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B5186A" w:rsidP="000D467A">
      <w:pPr>
        <w:jc w:val="center"/>
        <w:rPr>
          <w:rFonts w:ascii="Calibri" w:hAnsi="Calibri" w:cs="Calibri"/>
          <w:b/>
          <w:sz w:val="28"/>
          <w:szCs w:val="28"/>
        </w:rPr>
      </w:pPr>
      <w:bookmarkStart w:id="0" w:name="_GoBack"/>
      <w:bookmarkEnd w:id="0"/>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7634FF" w:rsidP="001C296D">
      <w:pPr>
        <w:widowControl w:val="0"/>
        <w:jc w:val="center"/>
        <w:rPr>
          <w:rFonts w:cs="Arial"/>
          <w:b/>
          <w:bCs/>
        </w:rPr>
      </w:pPr>
      <w:r>
        <w:rPr>
          <w:rFonts w:cs="Arial"/>
          <w:b/>
          <w:bCs/>
        </w:rPr>
        <w:t xml:space="preserve"> </w:t>
      </w: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6C1404" w:rsidRDefault="001C296D" w:rsidP="006C1404">
      <w:pPr>
        <w:ind w:left="2832" w:right="-32" w:hanging="2832"/>
        <w:jc w:val="both"/>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6C1404">
        <w:rPr>
          <w:rFonts w:ascii="Times New Roman" w:hAnsi="Times New Roman"/>
          <w:b/>
          <w:bCs/>
          <w:sz w:val="28"/>
          <w:szCs w:val="28"/>
        </w:rPr>
        <w:t xml:space="preserve">Popolno »all inclusive« vzdrževanje CT aparata Canon TSK-3054K in obdelovalnega sistema Vitrea za obdobje pet (5) </w:t>
      </w:r>
      <w:r w:rsidR="00060418">
        <w:rPr>
          <w:rFonts w:ascii="Times New Roman" w:hAnsi="Times New Roman"/>
          <w:b/>
          <w:bCs/>
          <w:sz w:val="28"/>
          <w:szCs w:val="28"/>
        </w:rPr>
        <w:t>let</w:t>
      </w:r>
    </w:p>
    <w:p w:rsidR="00624A04" w:rsidRPr="0034025F" w:rsidRDefault="00624A04" w:rsidP="00624A04">
      <w:pPr>
        <w:ind w:left="2832" w:right="-32" w:hanging="2832"/>
        <w:jc w:val="both"/>
        <w:rPr>
          <w:rFonts w:ascii="Times New Roman" w:hAnsi="Times New Roman"/>
          <w:b/>
          <w:bCs/>
          <w:strike/>
          <w:sz w:val="28"/>
          <w:szCs w:val="28"/>
        </w:rPr>
      </w:pPr>
    </w:p>
    <w:p w:rsidR="003F72B1" w:rsidRPr="00932BA7" w:rsidRDefault="003F72B1" w:rsidP="00932BA7">
      <w:pPr>
        <w:ind w:left="2832" w:hanging="2832"/>
        <w:rPr>
          <w:rFonts w:ascii="Times New Roman" w:hAnsi="Times New Roman"/>
          <w:b/>
          <w:bCs/>
          <w:i/>
          <w:strike/>
          <w:sz w:val="28"/>
          <w:szCs w:val="28"/>
        </w:rPr>
      </w:pPr>
    </w:p>
    <w:p w:rsidR="0041153E" w:rsidRDefault="0041153E" w:rsidP="000A1F49">
      <w:pPr>
        <w:ind w:left="2832" w:right="-32" w:hanging="2832"/>
        <w:rPr>
          <w:rFonts w:ascii="Times New Roman" w:hAnsi="Times New Roman"/>
          <w:b/>
          <w:bCs/>
          <w:color w:val="FF0000"/>
          <w:sz w:val="28"/>
          <w:szCs w:val="28"/>
        </w:rPr>
      </w:pPr>
    </w:p>
    <w:p w:rsidR="001C296D" w:rsidRPr="000A1F49" w:rsidRDefault="001C296D" w:rsidP="000A1F49">
      <w:pPr>
        <w:ind w:left="2832" w:right="-32" w:hanging="2832"/>
        <w:rPr>
          <w:rFonts w:ascii="Times New Roman" w:hAnsi="Times New Roman"/>
          <w:b/>
          <w:bCs/>
          <w:color w:val="FF0000"/>
          <w:sz w:val="28"/>
          <w:szCs w:val="28"/>
        </w:rPr>
      </w:pP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C77A1B"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600134" w:rsidRPr="00C77A1B">
        <w:rPr>
          <w:rFonts w:ascii="Times New Roman" w:hAnsi="Times New Roman"/>
          <w:b/>
          <w:sz w:val="28"/>
          <w:szCs w:val="28"/>
        </w:rPr>
        <w:t>JN</w:t>
      </w:r>
      <w:r w:rsidR="006C1404" w:rsidRPr="00C77A1B">
        <w:rPr>
          <w:rFonts w:ascii="Times New Roman" w:hAnsi="Times New Roman"/>
          <w:b/>
          <w:sz w:val="28"/>
          <w:szCs w:val="28"/>
        </w:rPr>
        <w:t>35</w:t>
      </w:r>
      <w:r w:rsidR="00624A04" w:rsidRPr="00C77A1B">
        <w:rPr>
          <w:rFonts w:ascii="Times New Roman" w:hAnsi="Times New Roman"/>
          <w:b/>
          <w:sz w:val="28"/>
          <w:szCs w:val="28"/>
        </w:rPr>
        <w:t>/2022</w:t>
      </w:r>
    </w:p>
    <w:p w:rsidR="001C296D" w:rsidRPr="00C77A1B" w:rsidRDefault="001C296D" w:rsidP="001C296D">
      <w:pPr>
        <w:widowControl w:val="0"/>
        <w:tabs>
          <w:tab w:val="left" w:pos="7417"/>
        </w:tabs>
        <w:jc w:val="both"/>
        <w:rPr>
          <w:rFonts w:ascii="Times New Roman" w:hAnsi="Times New Roman"/>
          <w:sz w:val="28"/>
          <w:szCs w:val="28"/>
        </w:rPr>
      </w:pPr>
      <w:r w:rsidRPr="00C77A1B">
        <w:rPr>
          <w:rFonts w:ascii="Times New Roman" w:hAnsi="Times New Roman"/>
          <w:sz w:val="28"/>
          <w:szCs w:val="28"/>
        </w:rPr>
        <w:tab/>
      </w:r>
    </w:p>
    <w:p w:rsidR="001C296D" w:rsidRPr="00C77A1B" w:rsidRDefault="001C296D" w:rsidP="001C296D">
      <w:pPr>
        <w:widowControl w:val="0"/>
        <w:jc w:val="both"/>
        <w:rPr>
          <w:rFonts w:ascii="Times New Roman" w:hAnsi="Times New Roman"/>
          <w:sz w:val="28"/>
          <w:szCs w:val="28"/>
        </w:rPr>
      </w:pPr>
    </w:p>
    <w:p w:rsidR="00946351" w:rsidRPr="00C77A1B" w:rsidRDefault="00946351" w:rsidP="001C296D">
      <w:pPr>
        <w:widowControl w:val="0"/>
        <w:jc w:val="both"/>
        <w:rPr>
          <w:rFonts w:ascii="Times New Roman" w:hAnsi="Times New Roman"/>
          <w:sz w:val="28"/>
          <w:szCs w:val="28"/>
        </w:rPr>
      </w:pPr>
    </w:p>
    <w:p w:rsidR="00946351" w:rsidRPr="00C77A1B" w:rsidRDefault="00946351" w:rsidP="001C296D">
      <w:pPr>
        <w:widowControl w:val="0"/>
        <w:jc w:val="both"/>
        <w:rPr>
          <w:rFonts w:ascii="Times New Roman" w:hAnsi="Times New Roman"/>
          <w:sz w:val="28"/>
          <w:szCs w:val="28"/>
        </w:rPr>
      </w:pPr>
    </w:p>
    <w:p w:rsidR="000C49D0" w:rsidRPr="00C77A1B" w:rsidRDefault="001C296D" w:rsidP="001C296D">
      <w:pPr>
        <w:widowControl w:val="0"/>
        <w:jc w:val="both"/>
        <w:rPr>
          <w:rFonts w:ascii="Times New Roman" w:hAnsi="Times New Roman"/>
          <w:b/>
          <w:sz w:val="28"/>
          <w:szCs w:val="28"/>
        </w:rPr>
      </w:pPr>
      <w:r w:rsidRPr="00C77A1B">
        <w:rPr>
          <w:rFonts w:ascii="Times New Roman" w:hAnsi="Times New Roman"/>
          <w:sz w:val="28"/>
          <w:szCs w:val="28"/>
        </w:rPr>
        <w:t xml:space="preserve">VRSTA POSTOPKA </w:t>
      </w:r>
      <w:r w:rsidR="00BA7C46" w:rsidRPr="00C77A1B">
        <w:rPr>
          <w:rFonts w:ascii="Times New Roman" w:hAnsi="Times New Roman"/>
          <w:sz w:val="28"/>
          <w:szCs w:val="28"/>
        </w:rPr>
        <w:t xml:space="preserve"> </w:t>
      </w:r>
      <w:r w:rsidR="00135AFB" w:rsidRPr="00C77A1B">
        <w:rPr>
          <w:rFonts w:ascii="Times New Roman" w:hAnsi="Times New Roman"/>
          <w:sz w:val="28"/>
          <w:szCs w:val="28"/>
        </w:rPr>
        <w:tab/>
      </w:r>
    </w:p>
    <w:p w:rsidR="001C296D" w:rsidRPr="00C77A1B" w:rsidRDefault="0079582B" w:rsidP="00F47EB9">
      <w:pPr>
        <w:widowControl w:val="0"/>
        <w:ind w:left="2832" w:hanging="2832"/>
        <w:jc w:val="both"/>
        <w:rPr>
          <w:rFonts w:ascii="Times New Roman" w:hAnsi="Times New Roman"/>
          <w:b/>
          <w:bCs/>
          <w:sz w:val="28"/>
          <w:szCs w:val="28"/>
        </w:rPr>
      </w:pPr>
      <w:r w:rsidRPr="00C77A1B">
        <w:rPr>
          <w:rFonts w:ascii="Times New Roman" w:hAnsi="Times New Roman"/>
          <w:bCs/>
          <w:sz w:val="28"/>
          <w:szCs w:val="28"/>
        </w:rPr>
        <w:t>ZA OD</w:t>
      </w:r>
      <w:r w:rsidR="008200DB" w:rsidRPr="00C77A1B">
        <w:rPr>
          <w:rFonts w:ascii="Times New Roman" w:hAnsi="Times New Roman"/>
          <w:bCs/>
          <w:sz w:val="28"/>
          <w:szCs w:val="28"/>
        </w:rPr>
        <w:t>D</w:t>
      </w:r>
      <w:r w:rsidRPr="00C77A1B">
        <w:rPr>
          <w:rFonts w:ascii="Times New Roman" w:hAnsi="Times New Roman"/>
          <w:bCs/>
          <w:sz w:val="28"/>
          <w:szCs w:val="28"/>
        </w:rPr>
        <w:t>AJO JN:</w:t>
      </w:r>
      <w:r w:rsidRPr="00C77A1B">
        <w:rPr>
          <w:rFonts w:ascii="Times New Roman" w:hAnsi="Times New Roman"/>
          <w:bCs/>
          <w:sz w:val="28"/>
          <w:szCs w:val="28"/>
        </w:rPr>
        <w:tab/>
      </w:r>
      <w:r w:rsidR="00600134" w:rsidRPr="00C77A1B">
        <w:rPr>
          <w:rFonts w:ascii="Times New Roman" w:hAnsi="Times New Roman"/>
          <w:b/>
          <w:bCs/>
          <w:sz w:val="28"/>
          <w:szCs w:val="28"/>
        </w:rPr>
        <w:t>Odprti postopek</w:t>
      </w:r>
      <w:r w:rsidR="00072845" w:rsidRPr="00C77A1B">
        <w:rPr>
          <w:rFonts w:ascii="Times New Roman" w:hAnsi="Times New Roman"/>
          <w:b/>
          <w:bCs/>
          <w:sz w:val="28"/>
          <w:szCs w:val="28"/>
        </w:rPr>
        <w:t xml:space="preserve"> v skladu s 40. členom ZJN-3   </w:t>
      </w:r>
    </w:p>
    <w:p w:rsidR="001C296D" w:rsidRPr="00C77A1B" w:rsidRDefault="001C296D" w:rsidP="001C296D">
      <w:pPr>
        <w:widowControl w:val="0"/>
        <w:jc w:val="both"/>
        <w:rPr>
          <w:rFonts w:ascii="Arial Narrow" w:hAnsi="Arial Narrow" w:cs="Arial Narrow"/>
          <w:b/>
          <w:bCs/>
          <w:sz w:val="28"/>
          <w:szCs w:val="28"/>
        </w:rPr>
      </w:pPr>
      <w:r w:rsidRPr="00C77A1B">
        <w:rPr>
          <w:rFonts w:ascii="Times New Roman" w:hAnsi="Times New Roman"/>
          <w:b/>
          <w:bCs/>
          <w:sz w:val="28"/>
          <w:szCs w:val="28"/>
        </w:rPr>
        <w:tab/>
      </w:r>
      <w:r w:rsidRPr="00C77A1B">
        <w:rPr>
          <w:rFonts w:ascii="Times New Roman" w:hAnsi="Times New Roman"/>
          <w:b/>
          <w:bCs/>
          <w:sz w:val="28"/>
          <w:szCs w:val="28"/>
        </w:rPr>
        <w:tab/>
      </w:r>
      <w:r w:rsidRPr="00C77A1B">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A67BBA" w:rsidRPr="009F23DF" w:rsidRDefault="00A67BBA" w:rsidP="0059231F">
      <w:pPr>
        <w:rPr>
          <w:rFonts w:ascii="Calibri" w:hAnsi="Calibri" w:cs="Calibri"/>
          <w:b/>
          <w:bCs/>
          <w:sz w:val="28"/>
          <w:szCs w:val="28"/>
        </w:rPr>
      </w:pPr>
    </w:p>
    <w:p w:rsidR="004B79B1" w:rsidRDefault="000D467A" w:rsidP="00D505EC">
      <w:pPr>
        <w:jc w:val="center"/>
        <w:rPr>
          <w:rFonts w:ascii="Times New Roman" w:hAnsi="Times New Roman"/>
          <w:b/>
          <w:bCs/>
        </w:rPr>
      </w:pPr>
      <w:r w:rsidRPr="00D24560">
        <w:rPr>
          <w:rFonts w:ascii="Times New Roman" w:hAnsi="Times New Roman"/>
          <w:b/>
          <w:bCs/>
        </w:rPr>
        <w:t xml:space="preserve">Slovenj Gradec, </w:t>
      </w:r>
      <w:r w:rsidR="00360C27">
        <w:rPr>
          <w:rFonts w:ascii="Times New Roman" w:hAnsi="Times New Roman"/>
          <w:b/>
          <w:bCs/>
        </w:rPr>
        <w:t>avgust</w:t>
      </w:r>
      <w:r w:rsidR="00CC7F60">
        <w:rPr>
          <w:rFonts w:ascii="Times New Roman" w:hAnsi="Times New Roman"/>
          <w:b/>
          <w:bCs/>
        </w:rPr>
        <w:t xml:space="preserve"> 2022</w:t>
      </w:r>
    </w:p>
    <w:p w:rsidR="001045D6" w:rsidRDefault="001045D6" w:rsidP="00E824E3">
      <w:pPr>
        <w:rPr>
          <w:rFonts w:ascii="Times New Roman" w:hAnsi="Times New Roman"/>
          <w:b/>
          <w:bCs/>
        </w:rPr>
      </w:pPr>
    </w:p>
    <w:p w:rsidR="006C1404" w:rsidRPr="007113CA" w:rsidRDefault="006C1404"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C77A1B"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08429502" w:history="1">
            <w:r w:rsidR="00C77A1B" w:rsidRPr="00282A60">
              <w:rPr>
                <w:rStyle w:val="Hiperpovezava"/>
                <w:noProof/>
              </w:rPr>
              <w:t>I.</w:t>
            </w:r>
            <w:r w:rsidR="00C77A1B">
              <w:rPr>
                <w:rFonts w:asciiTheme="minorHAnsi" w:eastAsiaTheme="minorEastAsia" w:hAnsiTheme="minorHAnsi" w:cstheme="minorBidi"/>
                <w:noProof/>
                <w:sz w:val="22"/>
                <w:szCs w:val="22"/>
              </w:rPr>
              <w:tab/>
            </w:r>
            <w:r w:rsidR="00C77A1B" w:rsidRPr="00282A60">
              <w:rPr>
                <w:rStyle w:val="Hiperpovezava"/>
                <w:noProof/>
              </w:rPr>
              <w:t>POVABILO  K  ODDAJI  PONUDBE</w:t>
            </w:r>
            <w:r w:rsidR="00C77A1B">
              <w:rPr>
                <w:noProof/>
                <w:webHidden/>
              </w:rPr>
              <w:tab/>
            </w:r>
            <w:r w:rsidR="00C77A1B">
              <w:rPr>
                <w:noProof/>
                <w:webHidden/>
              </w:rPr>
              <w:fldChar w:fldCharType="begin"/>
            </w:r>
            <w:r w:rsidR="00C77A1B">
              <w:rPr>
                <w:noProof/>
                <w:webHidden/>
              </w:rPr>
              <w:instrText xml:space="preserve"> PAGEREF _Toc108429502 \h </w:instrText>
            </w:r>
            <w:r w:rsidR="00C77A1B">
              <w:rPr>
                <w:noProof/>
                <w:webHidden/>
              </w:rPr>
            </w:r>
            <w:r w:rsidR="00C77A1B">
              <w:rPr>
                <w:noProof/>
                <w:webHidden/>
              </w:rPr>
              <w:fldChar w:fldCharType="separate"/>
            </w:r>
            <w:r w:rsidR="002F5D96">
              <w:rPr>
                <w:noProof/>
                <w:webHidden/>
              </w:rPr>
              <w:t>3</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03" w:history="1">
            <w:r w:rsidR="00C77A1B" w:rsidRPr="00282A60">
              <w:rPr>
                <w:rStyle w:val="Hiperpovezava"/>
                <w:noProof/>
              </w:rPr>
              <w:t>1. NAROČNIK</w:t>
            </w:r>
            <w:r w:rsidR="00C77A1B">
              <w:rPr>
                <w:noProof/>
                <w:webHidden/>
              </w:rPr>
              <w:tab/>
            </w:r>
            <w:r w:rsidR="00C77A1B">
              <w:rPr>
                <w:noProof/>
                <w:webHidden/>
              </w:rPr>
              <w:fldChar w:fldCharType="begin"/>
            </w:r>
            <w:r w:rsidR="00C77A1B">
              <w:rPr>
                <w:noProof/>
                <w:webHidden/>
              </w:rPr>
              <w:instrText xml:space="preserve"> PAGEREF _Toc108429503 \h </w:instrText>
            </w:r>
            <w:r w:rsidR="00C77A1B">
              <w:rPr>
                <w:noProof/>
                <w:webHidden/>
              </w:rPr>
            </w:r>
            <w:r w:rsidR="00C77A1B">
              <w:rPr>
                <w:noProof/>
                <w:webHidden/>
              </w:rPr>
              <w:fldChar w:fldCharType="separate"/>
            </w:r>
            <w:r w:rsidR="002F5D96">
              <w:rPr>
                <w:noProof/>
                <w:webHidden/>
              </w:rPr>
              <w:t>3</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04" w:history="1">
            <w:r w:rsidR="00C77A1B" w:rsidRPr="00282A60">
              <w:rPr>
                <w:rStyle w:val="Hiperpovezava"/>
                <w:noProof/>
              </w:rPr>
              <w:t>2. OZNAKA IN PREDMET JAVNEGA NAROČILA</w:t>
            </w:r>
            <w:r w:rsidR="00C77A1B">
              <w:rPr>
                <w:noProof/>
                <w:webHidden/>
              </w:rPr>
              <w:tab/>
            </w:r>
            <w:r w:rsidR="00C77A1B">
              <w:rPr>
                <w:noProof/>
                <w:webHidden/>
              </w:rPr>
              <w:fldChar w:fldCharType="begin"/>
            </w:r>
            <w:r w:rsidR="00C77A1B">
              <w:rPr>
                <w:noProof/>
                <w:webHidden/>
              </w:rPr>
              <w:instrText xml:space="preserve"> PAGEREF _Toc108429504 \h </w:instrText>
            </w:r>
            <w:r w:rsidR="00C77A1B">
              <w:rPr>
                <w:noProof/>
                <w:webHidden/>
              </w:rPr>
            </w:r>
            <w:r w:rsidR="00C77A1B">
              <w:rPr>
                <w:noProof/>
                <w:webHidden/>
              </w:rPr>
              <w:fldChar w:fldCharType="separate"/>
            </w:r>
            <w:r w:rsidR="002F5D96">
              <w:rPr>
                <w:noProof/>
                <w:webHidden/>
              </w:rPr>
              <w:t>3</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05" w:history="1">
            <w:r w:rsidR="00C77A1B" w:rsidRPr="00282A60">
              <w:rPr>
                <w:rStyle w:val="Hiperpovezava"/>
                <w:noProof/>
              </w:rPr>
              <w:t>3. NAČIN ODDAJE JAVNEGA NAROČILA</w:t>
            </w:r>
            <w:r w:rsidR="00C77A1B">
              <w:rPr>
                <w:noProof/>
                <w:webHidden/>
              </w:rPr>
              <w:tab/>
            </w:r>
            <w:r w:rsidR="00C77A1B">
              <w:rPr>
                <w:noProof/>
                <w:webHidden/>
              </w:rPr>
              <w:fldChar w:fldCharType="begin"/>
            </w:r>
            <w:r w:rsidR="00C77A1B">
              <w:rPr>
                <w:noProof/>
                <w:webHidden/>
              </w:rPr>
              <w:instrText xml:space="preserve"> PAGEREF _Toc108429505 \h </w:instrText>
            </w:r>
            <w:r w:rsidR="00C77A1B">
              <w:rPr>
                <w:noProof/>
                <w:webHidden/>
              </w:rPr>
            </w:r>
            <w:r w:rsidR="00C77A1B">
              <w:rPr>
                <w:noProof/>
                <w:webHidden/>
              </w:rPr>
              <w:fldChar w:fldCharType="separate"/>
            </w:r>
            <w:r w:rsidR="002F5D96">
              <w:rPr>
                <w:noProof/>
                <w:webHidden/>
              </w:rPr>
              <w:t>3</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06" w:history="1">
            <w:r w:rsidR="00C77A1B" w:rsidRPr="00282A60">
              <w:rPr>
                <w:rStyle w:val="Hiperpovezava"/>
                <w:noProof/>
              </w:rPr>
              <w:t>4. ROK IN NAČIN PREDLOŽITVE PONUDBE</w:t>
            </w:r>
            <w:r w:rsidR="00C77A1B">
              <w:rPr>
                <w:noProof/>
                <w:webHidden/>
              </w:rPr>
              <w:tab/>
            </w:r>
            <w:r w:rsidR="00C77A1B">
              <w:rPr>
                <w:noProof/>
                <w:webHidden/>
              </w:rPr>
              <w:fldChar w:fldCharType="begin"/>
            </w:r>
            <w:r w:rsidR="00C77A1B">
              <w:rPr>
                <w:noProof/>
                <w:webHidden/>
              </w:rPr>
              <w:instrText xml:space="preserve"> PAGEREF _Toc108429506 \h </w:instrText>
            </w:r>
            <w:r w:rsidR="00C77A1B">
              <w:rPr>
                <w:noProof/>
                <w:webHidden/>
              </w:rPr>
            </w:r>
            <w:r w:rsidR="00C77A1B">
              <w:rPr>
                <w:noProof/>
                <w:webHidden/>
              </w:rPr>
              <w:fldChar w:fldCharType="separate"/>
            </w:r>
            <w:r w:rsidR="002F5D96">
              <w:rPr>
                <w:noProof/>
                <w:webHidden/>
              </w:rPr>
              <w:t>3</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07" w:history="1">
            <w:r w:rsidR="00C77A1B" w:rsidRPr="00282A60">
              <w:rPr>
                <w:rStyle w:val="Hiperpovezava"/>
                <w:noProof/>
              </w:rPr>
              <w:t>5. ČAS IN KRAJ ODPIRANJA PONUDB</w:t>
            </w:r>
            <w:r w:rsidR="00C77A1B">
              <w:rPr>
                <w:noProof/>
                <w:webHidden/>
              </w:rPr>
              <w:tab/>
            </w:r>
            <w:r w:rsidR="00C77A1B">
              <w:rPr>
                <w:noProof/>
                <w:webHidden/>
              </w:rPr>
              <w:fldChar w:fldCharType="begin"/>
            </w:r>
            <w:r w:rsidR="00C77A1B">
              <w:rPr>
                <w:noProof/>
                <w:webHidden/>
              </w:rPr>
              <w:instrText xml:space="preserve"> PAGEREF _Toc108429507 \h </w:instrText>
            </w:r>
            <w:r w:rsidR="00C77A1B">
              <w:rPr>
                <w:noProof/>
                <w:webHidden/>
              </w:rPr>
            </w:r>
            <w:r w:rsidR="00C77A1B">
              <w:rPr>
                <w:noProof/>
                <w:webHidden/>
              </w:rPr>
              <w:fldChar w:fldCharType="separate"/>
            </w:r>
            <w:r w:rsidR="002F5D96">
              <w:rPr>
                <w:noProof/>
                <w:webHidden/>
              </w:rPr>
              <w:t>4</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08" w:history="1">
            <w:r w:rsidR="00C77A1B" w:rsidRPr="00282A60">
              <w:rPr>
                <w:rStyle w:val="Hiperpovezava"/>
                <w:noProof/>
              </w:rPr>
              <w:t>6. PRAVNA PODLAGA</w:t>
            </w:r>
            <w:r w:rsidR="00C77A1B">
              <w:rPr>
                <w:noProof/>
                <w:webHidden/>
              </w:rPr>
              <w:tab/>
            </w:r>
            <w:r w:rsidR="00C77A1B">
              <w:rPr>
                <w:noProof/>
                <w:webHidden/>
              </w:rPr>
              <w:fldChar w:fldCharType="begin"/>
            </w:r>
            <w:r w:rsidR="00C77A1B">
              <w:rPr>
                <w:noProof/>
                <w:webHidden/>
              </w:rPr>
              <w:instrText xml:space="preserve"> PAGEREF _Toc108429508 \h </w:instrText>
            </w:r>
            <w:r w:rsidR="00C77A1B">
              <w:rPr>
                <w:noProof/>
                <w:webHidden/>
              </w:rPr>
            </w:r>
            <w:r w:rsidR="00C77A1B">
              <w:rPr>
                <w:noProof/>
                <w:webHidden/>
              </w:rPr>
              <w:fldChar w:fldCharType="separate"/>
            </w:r>
            <w:r w:rsidR="002F5D96">
              <w:rPr>
                <w:noProof/>
                <w:webHidden/>
              </w:rPr>
              <w:t>4</w:t>
            </w:r>
            <w:r w:rsidR="00C77A1B">
              <w:rPr>
                <w:noProof/>
                <w:webHidden/>
              </w:rPr>
              <w:fldChar w:fldCharType="end"/>
            </w:r>
          </w:hyperlink>
        </w:p>
        <w:p w:rsidR="00C77A1B" w:rsidRDefault="001D3831">
          <w:pPr>
            <w:pStyle w:val="Kazalovsebine1"/>
            <w:tabs>
              <w:tab w:val="left" w:pos="600"/>
              <w:tab w:val="right" w:leader="dot" w:pos="9344"/>
            </w:tabs>
            <w:rPr>
              <w:rFonts w:asciiTheme="minorHAnsi" w:eastAsiaTheme="minorEastAsia" w:hAnsiTheme="minorHAnsi" w:cstheme="minorBidi"/>
              <w:noProof/>
              <w:sz w:val="22"/>
              <w:szCs w:val="22"/>
            </w:rPr>
          </w:pPr>
          <w:hyperlink w:anchor="_Toc108429509" w:history="1">
            <w:r w:rsidR="00C77A1B" w:rsidRPr="00282A60">
              <w:rPr>
                <w:rStyle w:val="Hiperpovezava"/>
                <w:noProof/>
              </w:rPr>
              <w:t>II.</w:t>
            </w:r>
            <w:r w:rsidR="00C77A1B">
              <w:rPr>
                <w:rFonts w:asciiTheme="minorHAnsi" w:eastAsiaTheme="minorEastAsia" w:hAnsiTheme="minorHAnsi" w:cstheme="minorBidi"/>
                <w:noProof/>
                <w:sz w:val="22"/>
                <w:szCs w:val="22"/>
              </w:rPr>
              <w:tab/>
            </w:r>
            <w:r w:rsidR="00C77A1B" w:rsidRPr="00282A60">
              <w:rPr>
                <w:rStyle w:val="Hiperpovezava"/>
                <w:noProof/>
              </w:rPr>
              <w:t>NAVODILA PONUDNIKOM ZA IZDELAVO PONUDBE</w:t>
            </w:r>
            <w:r w:rsidR="00C77A1B">
              <w:rPr>
                <w:noProof/>
                <w:webHidden/>
              </w:rPr>
              <w:tab/>
            </w:r>
            <w:r w:rsidR="00C77A1B">
              <w:rPr>
                <w:noProof/>
                <w:webHidden/>
              </w:rPr>
              <w:fldChar w:fldCharType="begin"/>
            </w:r>
            <w:r w:rsidR="00C77A1B">
              <w:rPr>
                <w:noProof/>
                <w:webHidden/>
              </w:rPr>
              <w:instrText xml:space="preserve"> PAGEREF _Toc108429509 \h </w:instrText>
            </w:r>
            <w:r w:rsidR="00C77A1B">
              <w:rPr>
                <w:noProof/>
                <w:webHidden/>
              </w:rPr>
            </w:r>
            <w:r w:rsidR="00C77A1B">
              <w:rPr>
                <w:noProof/>
                <w:webHidden/>
              </w:rPr>
              <w:fldChar w:fldCharType="separate"/>
            </w:r>
            <w:r w:rsidR="002F5D96">
              <w:rPr>
                <w:noProof/>
                <w:webHidden/>
              </w:rPr>
              <w:t>5</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10" w:history="1">
            <w:r w:rsidR="00C77A1B" w:rsidRPr="00282A60">
              <w:rPr>
                <w:rStyle w:val="Hiperpovezava"/>
                <w:noProof/>
              </w:rPr>
              <w:t>7. TEMELJNA PRAVILA</w:t>
            </w:r>
            <w:r w:rsidR="00C77A1B">
              <w:rPr>
                <w:noProof/>
                <w:webHidden/>
              </w:rPr>
              <w:tab/>
            </w:r>
            <w:r w:rsidR="00C77A1B">
              <w:rPr>
                <w:noProof/>
                <w:webHidden/>
              </w:rPr>
              <w:fldChar w:fldCharType="begin"/>
            </w:r>
            <w:r w:rsidR="00C77A1B">
              <w:rPr>
                <w:noProof/>
                <w:webHidden/>
              </w:rPr>
              <w:instrText xml:space="preserve"> PAGEREF _Toc108429510 \h </w:instrText>
            </w:r>
            <w:r w:rsidR="00C77A1B">
              <w:rPr>
                <w:noProof/>
                <w:webHidden/>
              </w:rPr>
            </w:r>
            <w:r w:rsidR="00C77A1B">
              <w:rPr>
                <w:noProof/>
                <w:webHidden/>
              </w:rPr>
              <w:fldChar w:fldCharType="separate"/>
            </w:r>
            <w:r w:rsidR="002F5D96">
              <w:rPr>
                <w:noProof/>
                <w:webHidden/>
              </w:rPr>
              <w:t>5</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13" w:history="1">
            <w:r w:rsidR="00C77A1B" w:rsidRPr="00282A60">
              <w:rPr>
                <w:rStyle w:val="Hiperpovezava"/>
                <w:noProof/>
              </w:rPr>
              <w:t>8. PONUDBENA VREDNOST</w:t>
            </w:r>
            <w:r w:rsidR="00C77A1B">
              <w:rPr>
                <w:noProof/>
                <w:webHidden/>
              </w:rPr>
              <w:tab/>
            </w:r>
            <w:r w:rsidR="00C77A1B">
              <w:rPr>
                <w:noProof/>
                <w:webHidden/>
              </w:rPr>
              <w:fldChar w:fldCharType="begin"/>
            </w:r>
            <w:r w:rsidR="00C77A1B">
              <w:rPr>
                <w:noProof/>
                <w:webHidden/>
              </w:rPr>
              <w:instrText xml:space="preserve"> PAGEREF _Toc108429513 \h </w:instrText>
            </w:r>
            <w:r w:rsidR="00C77A1B">
              <w:rPr>
                <w:noProof/>
                <w:webHidden/>
              </w:rPr>
            </w:r>
            <w:r w:rsidR="00C77A1B">
              <w:rPr>
                <w:noProof/>
                <w:webHidden/>
              </w:rPr>
              <w:fldChar w:fldCharType="separate"/>
            </w:r>
            <w:r w:rsidR="002F5D96">
              <w:rPr>
                <w:noProof/>
                <w:webHidden/>
              </w:rPr>
              <w:t>5</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14" w:history="1">
            <w:r w:rsidR="00C77A1B" w:rsidRPr="00282A60">
              <w:rPr>
                <w:rStyle w:val="Hiperpovezava"/>
                <w:noProof/>
              </w:rPr>
              <w:t>9. UGOTAVLJANJE SPOSOBNOSTI IN POGOJI</w:t>
            </w:r>
            <w:r w:rsidR="00C77A1B">
              <w:rPr>
                <w:noProof/>
                <w:webHidden/>
              </w:rPr>
              <w:tab/>
            </w:r>
            <w:r w:rsidR="00C77A1B">
              <w:rPr>
                <w:noProof/>
                <w:webHidden/>
              </w:rPr>
              <w:fldChar w:fldCharType="begin"/>
            </w:r>
            <w:r w:rsidR="00C77A1B">
              <w:rPr>
                <w:noProof/>
                <w:webHidden/>
              </w:rPr>
              <w:instrText xml:space="preserve"> PAGEREF _Toc108429514 \h </w:instrText>
            </w:r>
            <w:r w:rsidR="00C77A1B">
              <w:rPr>
                <w:noProof/>
                <w:webHidden/>
              </w:rPr>
            </w:r>
            <w:r w:rsidR="00C77A1B">
              <w:rPr>
                <w:noProof/>
                <w:webHidden/>
              </w:rPr>
              <w:fldChar w:fldCharType="separate"/>
            </w:r>
            <w:r w:rsidR="002F5D96">
              <w:rPr>
                <w:noProof/>
                <w:webHidden/>
              </w:rPr>
              <w:t>5</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19" w:history="1">
            <w:r w:rsidR="00C77A1B" w:rsidRPr="00282A60">
              <w:rPr>
                <w:rStyle w:val="Hiperpovezava"/>
                <w:noProof/>
              </w:rPr>
              <w:t>10. MERILO</w:t>
            </w:r>
            <w:r w:rsidR="00C77A1B">
              <w:rPr>
                <w:noProof/>
                <w:webHidden/>
              </w:rPr>
              <w:tab/>
            </w:r>
            <w:r w:rsidR="00C77A1B">
              <w:rPr>
                <w:noProof/>
                <w:webHidden/>
              </w:rPr>
              <w:fldChar w:fldCharType="begin"/>
            </w:r>
            <w:r w:rsidR="00C77A1B">
              <w:rPr>
                <w:noProof/>
                <w:webHidden/>
              </w:rPr>
              <w:instrText xml:space="preserve"> PAGEREF _Toc108429519 \h </w:instrText>
            </w:r>
            <w:r w:rsidR="00C77A1B">
              <w:rPr>
                <w:noProof/>
                <w:webHidden/>
              </w:rPr>
            </w:r>
            <w:r w:rsidR="00C77A1B">
              <w:rPr>
                <w:noProof/>
                <w:webHidden/>
              </w:rPr>
              <w:fldChar w:fldCharType="separate"/>
            </w:r>
            <w:r w:rsidR="002F5D96">
              <w:rPr>
                <w:noProof/>
                <w:webHidden/>
              </w:rPr>
              <w:t>8</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20" w:history="1">
            <w:r w:rsidR="00C77A1B" w:rsidRPr="00282A60">
              <w:rPr>
                <w:rStyle w:val="Hiperpovezava"/>
                <w:noProof/>
              </w:rPr>
              <w:t>11. PONUDBA IN ZAHTEVANA DOKAZILA</w:t>
            </w:r>
            <w:r w:rsidR="00C77A1B">
              <w:rPr>
                <w:noProof/>
                <w:webHidden/>
              </w:rPr>
              <w:tab/>
            </w:r>
            <w:r w:rsidR="00C77A1B">
              <w:rPr>
                <w:noProof/>
                <w:webHidden/>
              </w:rPr>
              <w:fldChar w:fldCharType="begin"/>
            </w:r>
            <w:r w:rsidR="00C77A1B">
              <w:rPr>
                <w:noProof/>
                <w:webHidden/>
              </w:rPr>
              <w:instrText xml:space="preserve"> PAGEREF _Toc108429520 \h </w:instrText>
            </w:r>
            <w:r w:rsidR="00C77A1B">
              <w:rPr>
                <w:noProof/>
                <w:webHidden/>
              </w:rPr>
            </w:r>
            <w:r w:rsidR="00C77A1B">
              <w:rPr>
                <w:noProof/>
                <w:webHidden/>
              </w:rPr>
              <w:fldChar w:fldCharType="separate"/>
            </w:r>
            <w:r w:rsidR="002F5D96">
              <w:rPr>
                <w:noProof/>
                <w:webHidden/>
              </w:rPr>
              <w:t>8</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21" w:history="1">
            <w:r w:rsidR="00C77A1B" w:rsidRPr="00282A60">
              <w:rPr>
                <w:rStyle w:val="Hiperpovezava"/>
                <w:noProof/>
              </w:rPr>
              <w:t>12. FINANČNA ZAVAROVANJA</w:t>
            </w:r>
            <w:r w:rsidR="00C77A1B">
              <w:rPr>
                <w:noProof/>
                <w:webHidden/>
              </w:rPr>
              <w:tab/>
            </w:r>
            <w:r w:rsidR="00C77A1B">
              <w:rPr>
                <w:noProof/>
                <w:webHidden/>
              </w:rPr>
              <w:fldChar w:fldCharType="begin"/>
            </w:r>
            <w:r w:rsidR="00C77A1B">
              <w:rPr>
                <w:noProof/>
                <w:webHidden/>
              </w:rPr>
              <w:instrText xml:space="preserve"> PAGEREF _Toc108429521 \h </w:instrText>
            </w:r>
            <w:r w:rsidR="00C77A1B">
              <w:rPr>
                <w:noProof/>
                <w:webHidden/>
              </w:rPr>
            </w:r>
            <w:r w:rsidR="00C77A1B">
              <w:rPr>
                <w:noProof/>
                <w:webHidden/>
              </w:rPr>
              <w:fldChar w:fldCharType="separate"/>
            </w:r>
            <w:r w:rsidR="002F5D96">
              <w:rPr>
                <w:noProof/>
                <w:webHidden/>
              </w:rPr>
              <w:t>9</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22" w:history="1">
            <w:r w:rsidR="00C77A1B" w:rsidRPr="00282A60">
              <w:rPr>
                <w:rStyle w:val="Hiperpovezava"/>
                <w:noProof/>
              </w:rPr>
              <w:t>13. NASTOPANJE, VARIANTE, JEZIK, ODPREMLJANJE, VELJAVNOST IN STROŠKI PONUDBE</w:t>
            </w:r>
            <w:r w:rsidR="00C77A1B">
              <w:rPr>
                <w:noProof/>
                <w:webHidden/>
              </w:rPr>
              <w:tab/>
            </w:r>
            <w:r w:rsidR="00C77A1B">
              <w:rPr>
                <w:noProof/>
                <w:webHidden/>
              </w:rPr>
              <w:fldChar w:fldCharType="begin"/>
            </w:r>
            <w:r w:rsidR="00C77A1B">
              <w:rPr>
                <w:noProof/>
                <w:webHidden/>
              </w:rPr>
              <w:instrText xml:space="preserve"> PAGEREF _Toc108429522 \h </w:instrText>
            </w:r>
            <w:r w:rsidR="00C77A1B">
              <w:rPr>
                <w:noProof/>
                <w:webHidden/>
              </w:rPr>
            </w:r>
            <w:r w:rsidR="00C77A1B">
              <w:rPr>
                <w:noProof/>
                <w:webHidden/>
              </w:rPr>
              <w:fldChar w:fldCharType="separate"/>
            </w:r>
            <w:r w:rsidR="002F5D96">
              <w:rPr>
                <w:noProof/>
                <w:webHidden/>
              </w:rPr>
              <w:t>9</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30" w:history="1">
            <w:r w:rsidR="00C77A1B" w:rsidRPr="00282A60">
              <w:rPr>
                <w:rStyle w:val="Hiperpovezava"/>
                <w:noProof/>
              </w:rPr>
              <w:t>14. ODSTOP OD IZVEDBE JAVNEGA NAROČILA</w:t>
            </w:r>
            <w:r w:rsidR="00C77A1B">
              <w:rPr>
                <w:noProof/>
                <w:webHidden/>
              </w:rPr>
              <w:tab/>
            </w:r>
            <w:r w:rsidR="00C77A1B">
              <w:rPr>
                <w:noProof/>
                <w:webHidden/>
              </w:rPr>
              <w:fldChar w:fldCharType="begin"/>
            </w:r>
            <w:r w:rsidR="00C77A1B">
              <w:rPr>
                <w:noProof/>
                <w:webHidden/>
              </w:rPr>
              <w:instrText xml:space="preserve"> PAGEREF _Toc108429530 \h </w:instrText>
            </w:r>
            <w:r w:rsidR="00C77A1B">
              <w:rPr>
                <w:noProof/>
                <w:webHidden/>
              </w:rPr>
            </w:r>
            <w:r w:rsidR="00C77A1B">
              <w:rPr>
                <w:noProof/>
                <w:webHidden/>
              </w:rPr>
              <w:fldChar w:fldCharType="separate"/>
            </w:r>
            <w:r w:rsidR="002F5D96">
              <w:rPr>
                <w:noProof/>
                <w:webHidden/>
              </w:rPr>
              <w:t>10</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31" w:history="1">
            <w:r w:rsidR="00C77A1B" w:rsidRPr="00282A60">
              <w:rPr>
                <w:rStyle w:val="Hiperpovezava"/>
                <w:noProof/>
              </w:rPr>
              <w:t>15. OBVESTILO O ODLOČITVI O ODDAJI NAROČILA</w:t>
            </w:r>
            <w:r w:rsidR="00C77A1B">
              <w:rPr>
                <w:noProof/>
                <w:webHidden/>
              </w:rPr>
              <w:tab/>
            </w:r>
            <w:r w:rsidR="00C77A1B">
              <w:rPr>
                <w:noProof/>
                <w:webHidden/>
              </w:rPr>
              <w:fldChar w:fldCharType="begin"/>
            </w:r>
            <w:r w:rsidR="00C77A1B">
              <w:rPr>
                <w:noProof/>
                <w:webHidden/>
              </w:rPr>
              <w:instrText xml:space="preserve"> PAGEREF _Toc108429531 \h </w:instrText>
            </w:r>
            <w:r w:rsidR="00C77A1B">
              <w:rPr>
                <w:noProof/>
                <w:webHidden/>
              </w:rPr>
            </w:r>
            <w:r w:rsidR="00C77A1B">
              <w:rPr>
                <w:noProof/>
                <w:webHidden/>
              </w:rPr>
              <w:fldChar w:fldCharType="separate"/>
            </w:r>
            <w:r w:rsidR="002F5D96">
              <w:rPr>
                <w:noProof/>
                <w:webHidden/>
              </w:rPr>
              <w:t>10</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32" w:history="1">
            <w:r w:rsidR="00C77A1B" w:rsidRPr="00282A60">
              <w:rPr>
                <w:rStyle w:val="Hiperpovezava"/>
                <w:noProof/>
              </w:rPr>
              <w:t>16. POGODBA</w:t>
            </w:r>
            <w:r w:rsidR="00C77A1B">
              <w:rPr>
                <w:noProof/>
                <w:webHidden/>
              </w:rPr>
              <w:tab/>
            </w:r>
            <w:r w:rsidR="00C77A1B">
              <w:rPr>
                <w:noProof/>
                <w:webHidden/>
              </w:rPr>
              <w:fldChar w:fldCharType="begin"/>
            </w:r>
            <w:r w:rsidR="00C77A1B">
              <w:rPr>
                <w:noProof/>
                <w:webHidden/>
              </w:rPr>
              <w:instrText xml:space="preserve"> PAGEREF _Toc108429532 \h </w:instrText>
            </w:r>
            <w:r w:rsidR="00C77A1B">
              <w:rPr>
                <w:noProof/>
                <w:webHidden/>
              </w:rPr>
            </w:r>
            <w:r w:rsidR="00C77A1B">
              <w:rPr>
                <w:noProof/>
                <w:webHidden/>
              </w:rPr>
              <w:fldChar w:fldCharType="separate"/>
            </w:r>
            <w:r w:rsidR="002F5D96">
              <w:rPr>
                <w:noProof/>
                <w:webHidden/>
              </w:rPr>
              <w:t>10</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33" w:history="1">
            <w:r w:rsidR="00C77A1B" w:rsidRPr="00282A60">
              <w:rPr>
                <w:rStyle w:val="Hiperpovezava"/>
                <w:noProof/>
              </w:rPr>
              <w:t>17. OSTALA DOLOČILA</w:t>
            </w:r>
            <w:r w:rsidR="00C77A1B">
              <w:rPr>
                <w:noProof/>
                <w:webHidden/>
              </w:rPr>
              <w:tab/>
            </w:r>
            <w:r w:rsidR="00C77A1B">
              <w:rPr>
                <w:noProof/>
                <w:webHidden/>
              </w:rPr>
              <w:fldChar w:fldCharType="begin"/>
            </w:r>
            <w:r w:rsidR="00C77A1B">
              <w:rPr>
                <w:noProof/>
                <w:webHidden/>
              </w:rPr>
              <w:instrText xml:space="preserve"> PAGEREF _Toc108429533 \h </w:instrText>
            </w:r>
            <w:r w:rsidR="00C77A1B">
              <w:rPr>
                <w:noProof/>
                <w:webHidden/>
              </w:rPr>
            </w:r>
            <w:r w:rsidR="00C77A1B">
              <w:rPr>
                <w:noProof/>
                <w:webHidden/>
              </w:rPr>
              <w:fldChar w:fldCharType="separate"/>
            </w:r>
            <w:r w:rsidR="002F5D96">
              <w:rPr>
                <w:noProof/>
                <w:webHidden/>
              </w:rPr>
              <w:t>10</w:t>
            </w:r>
            <w:r w:rsidR="00C77A1B">
              <w:rPr>
                <w:noProof/>
                <w:webHidden/>
              </w:rPr>
              <w:fldChar w:fldCharType="end"/>
            </w:r>
          </w:hyperlink>
        </w:p>
        <w:p w:rsidR="00C77A1B" w:rsidRDefault="001D3831">
          <w:pPr>
            <w:pStyle w:val="Kazalovsebine1"/>
            <w:tabs>
              <w:tab w:val="right" w:leader="dot" w:pos="9344"/>
            </w:tabs>
            <w:rPr>
              <w:rFonts w:asciiTheme="minorHAnsi" w:eastAsiaTheme="minorEastAsia" w:hAnsiTheme="minorHAnsi" w:cstheme="minorBidi"/>
              <w:noProof/>
              <w:sz w:val="22"/>
              <w:szCs w:val="22"/>
            </w:rPr>
          </w:pPr>
          <w:hyperlink w:anchor="_Toc108429534" w:history="1">
            <w:r w:rsidR="00C77A1B" w:rsidRPr="00282A60">
              <w:rPr>
                <w:rStyle w:val="Hiperpovezava"/>
                <w:noProof/>
              </w:rPr>
              <w:t>18. PRAVNO VARSTVO</w:t>
            </w:r>
            <w:r w:rsidR="00C77A1B">
              <w:rPr>
                <w:noProof/>
                <w:webHidden/>
              </w:rPr>
              <w:tab/>
            </w:r>
            <w:r w:rsidR="00C77A1B">
              <w:rPr>
                <w:noProof/>
                <w:webHidden/>
              </w:rPr>
              <w:fldChar w:fldCharType="begin"/>
            </w:r>
            <w:r w:rsidR="00C77A1B">
              <w:rPr>
                <w:noProof/>
                <w:webHidden/>
              </w:rPr>
              <w:instrText xml:space="preserve"> PAGEREF _Toc108429534 \h </w:instrText>
            </w:r>
            <w:r w:rsidR="00C77A1B">
              <w:rPr>
                <w:noProof/>
                <w:webHidden/>
              </w:rPr>
            </w:r>
            <w:r w:rsidR="00C77A1B">
              <w:rPr>
                <w:noProof/>
                <w:webHidden/>
              </w:rPr>
              <w:fldChar w:fldCharType="separate"/>
            </w:r>
            <w:r w:rsidR="002F5D96">
              <w:rPr>
                <w:noProof/>
                <w:webHidden/>
              </w:rPr>
              <w:t>11</w:t>
            </w:r>
            <w:r w:rsidR="00C77A1B">
              <w:rPr>
                <w:noProof/>
                <w:webHidden/>
              </w:rPr>
              <w:fldChar w:fldCharType="end"/>
            </w:r>
          </w:hyperlink>
        </w:p>
        <w:p w:rsidR="00C77A1B" w:rsidRDefault="001D3831">
          <w:pPr>
            <w:pStyle w:val="Kazalovsebine1"/>
            <w:tabs>
              <w:tab w:val="left" w:pos="600"/>
              <w:tab w:val="right" w:leader="dot" w:pos="9344"/>
            </w:tabs>
            <w:rPr>
              <w:rFonts w:asciiTheme="minorHAnsi" w:eastAsiaTheme="minorEastAsia" w:hAnsiTheme="minorHAnsi" w:cstheme="minorBidi"/>
              <w:noProof/>
              <w:sz w:val="22"/>
              <w:szCs w:val="22"/>
            </w:rPr>
          </w:pPr>
          <w:hyperlink w:anchor="_Toc108429535" w:history="1">
            <w:r w:rsidR="00C77A1B" w:rsidRPr="00282A60">
              <w:rPr>
                <w:rStyle w:val="Hiperpovezava"/>
                <w:noProof/>
              </w:rPr>
              <w:t>III.</w:t>
            </w:r>
            <w:r w:rsidR="00C77A1B">
              <w:rPr>
                <w:rFonts w:asciiTheme="minorHAnsi" w:eastAsiaTheme="minorEastAsia" w:hAnsiTheme="minorHAnsi" w:cstheme="minorBidi"/>
                <w:noProof/>
                <w:sz w:val="22"/>
                <w:szCs w:val="22"/>
              </w:rPr>
              <w:tab/>
            </w:r>
            <w:r w:rsidR="00C77A1B" w:rsidRPr="00282A60">
              <w:rPr>
                <w:rStyle w:val="Hiperpovezava"/>
                <w:noProof/>
              </w:rPr>
              <w:t>TEHNIČNE SPECIFIKACIJE PREDMETA  JAVNEGA  NAROČILA</w:t>
            </w:r>
            <w:r w:rsidR="00C77A1B">
              <w:rPr>
                <w:noProof/>
                <w:webHidden/>
              </w:rPr>
              <w:tab/>
            </w:r>
            <w:r w:rsidR="00C77A1B">
              <w:rPr>
                <w:noProof/>
                <w:webHidden/>
              </w:rPr>
              <w:fldChar w:fldCharType="begin"/>
            </w:r>
            <w:r w:rsidR="00C77A1B">
              <w:rPr>
                <w:noProof/>
                <w:webHidden/>
              </w:rPr>
              <w:instrText xml:space="preserve"> PAGEREF _Toc108429535 \h </w:instrText>
            </w:r>
            <w:r w:rsidR="00C77A1B">
              <w:rPr>
                <w:noProof/>
                <w:webHidden/>
              </w:rPr>
            </w:r>
            <w:r w:rsidR="00C77A1B">
              <w:rPr>
                <w:noProof/>
                <w:webHidden/>
              </w:rPr>
              <w:fldChar w:fldCharType="separate"/>
            </w:r>
            <w:r w:rsidR="002F5D96">
              <w:rPr>
                <w:noProof/>
                <w:webHidden/>
              </w:rPr>
              <w:t>12</w:t>
            </w:r>
            <w:r w:rsidR="00C77A1B">
              <w:rPr>
                <w:noProof/>
                <w:webHidden/>
              </w:rPr>
              <w:fldChar w:fldCharType="end"/>
            </w:r>
          </w:hyperlink>
        </w:p>
        <w:p w:rsidR="00C77A1B" w:rsidRDefault="001D3831">
          <w:pPr>
            <w:pStyle w:val="Kazalovsebine1"/>
            <w:tabs>
              <w:tab w:val="left" w:pos="600"/>
              <w:tab w:val="right" w:leader="dot" w:pos="9344"/>
            </w:tabs>
            <w:rPr>
              <w:rFonts w:asciiTheme="minorHAnsi" w:eastAsiaTheme="minorEastAsia" w:hAnsiTheme="minorHAnsi" w:cstheme="minorBidi"/>
              <w:noProof/>
              <w:sz w:val="22"/>
              <w:szCs w:val="22"/>
            </w:rPr>
          </w:pPr>
          <w:hyperlink w:anchor="_Toc108429536" w:history="1">
            <w:r w:rsidR="00C77A1B" w:rsidRPr="00282A60">
              <w:rPr>
                <w:rStyle w:val="Hiperpovezava"/>
                <w:noProof/>
              </w:rPr>
              <w:t>IV.</w:t>
            </w:r>
            <w:r w:rsidR="00C77A1B">
              <w:rPr>
                <w:rFonts w:asciiTheme="minorHAnsi" w:eastAsiaTheme="minorEastAsia" w:hAnsiTheme="minorHAnsi" w:cstheme="minorBidi"/>
                <w:noProof/>
                <w:sz w:val="22"/>
                <w:szCs w:val="22"/>
              </w:rPr>
              <w:tab/>
            </w:r>
            <w:r w:rsidR="00C77A1B" w:rsidRPr="00282A60">
              <w:rPr>
                <w:rStyle w:val="Hiperpovezava"/>
                <w:noProof/>
              </w:rPr>
              <w:t>RAZPISNI OBRAZCI, VZORCI, POTRDILA IN IZJAVE</w:t>
            </w:r>
            <w:r w:rsidR="00C77A1B">
              <w:rPr>
                <w:noProof/>
                <w:webHidden/>
              </w:rPr>
              <w:tab/>
            </w:r>
            <w:r w:rsidR="00C77A1B">
              <w:rPr>
                <w:noProof/>
                <w:webHidden/>
              </w:rPr>
              <w:fldChar w:fldCharType="begin"/>
            </w:r>
            <w:r w:rsidR="00C77A1B">
              <w:rPr>
                <w:noProof/>
                <w:webHidden/>
              </w:rPr>
              <w:instrText xml:space="preserve"> PAGEREF _Toc108429536 \h </w:instrText>
            </w:r>
            <w:r w:rsidR="00C77A1B">
              <w:rPr>
                <w:noProof/>
                <w:webHidden/>
              </w:rPr>
            </w:r>
            <w:r w:rsidR="00C77A1B">
              <w:rPr>
                <w:noProof/>
                <w:webHidden/>
              </w:rPr>
              <w:fldChar w:fldCharType="separate"/>
            </w:r>
            <w:r w:rsidR="002F5D96">
              <w:rPr>
                <w:noProof/>
                <w:webHidden/>
              </w:rPr>
              <w:t>13</w:t>
            </w:r>
            <w:r w:rsidR="00C77A1B">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r w:rsidR="003433B5">
            <w:rPr>
              <w:rFonts w:ascii="Times New Roman" w:hAnsi="Times New Roman"/>
              <w:sz w:val="20"/>
              <w:szCs w:val="20"/>
            </w:rPr>
            <w:t xml:space="preserve"> </w:t>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D4D62" w:rsidRDefault="00ED4D62" w:rsidP="00506ADB"/>
    <w:p w:rsidR="00506ADB" w:rsidRPr="00506ADB" w:rsidRDefault="00506ADB" w:rsidP="00506ADB"/>
    <w:p w:rsidR="00064945" w:rsidRPr="00CD6673" w:rsidRDefault="002B0E01" w:rsidP="001756EC">
      <w:pPr>
        <w:pStyle w:val="Naslov1"/>
        <w:numPr>
          <w:ilvl w:val="0"/>
          <w:numId w:val="8"/>
        </w:numPr>
        <w:spacing w:after="0"/>
        <w:rPr>
          <w:sz w:val="28"/>
          <w:szCs w:val="28"/>
        </w:rPr>
      </w:pPr>
      <w:bookmarkStart w:id="1" w:name="_Toc108429502"/>
      <w:r w:rsidRPr="00CD6673">
        <w:rPr>
          <w:sz w:val="28"/>
          <w:szCs w:val="28"/>
        </w:rPr>
        <w:lastRenderedPageBreak/>
        <w:t>P</w:t>
      </w:r>
      <w:r w:rsidR="00064945" w:rsidRPr="00CD6673">
        <w:rPr>
          <w:sz w:val="28"/>
          <w:szCs w:val="28"/>
        </w:rPr>
        <w:t>OVABILO  K  ODDAJI  PONUDBE</w:t>
      </w:r>
      <w:bookmarkEnd w:id="1"/>
    </w:p>
    <w:p w:rsidR="005C39F8" w:rsidRDefault="005C39F8" w:rsidP="00E622AA">
      <w:pPr>
        <w:pStyle w:val="Naslov1"/>
        <w:rPr>
          <w:sz w:val="24"/>
          <w:szCs w:val="24"/>
        </w:rPr>
      </w:pPr>
    </w:p>
    <w:p w:rsidR="001C296D" w:rsidRPr="00E622AA" w:rsidRDefault="002E6088" w:rsidP="00E622AA">
      <w:pPr>
        <w:pStyle w:val="Naslov1"/>
        <w:rPr>
          <w:sz w:val="24"/>
          <w:szCs w:val="24"/>
        </w:rPr>
      </w:pPr>
      <w:bookmarkStart w:id="2" w:name="_Toc108429503"/>
      <w:r w:rsidRPr="00CD0BD9">
        <w:rPr>
          <w:sz w:val="24"/>
          <w:szCs w:val="24"/>
        </w:rPr>
        <w:t xml:space="preserve">1. </w:t>
      </w:r>
      <w:r w:rsidR="00AA6B59" w:rsidRPr="00CD0BD9">
        <w:rPr>
          <w:sz w:val="24"/>
          <w:szCs w:val="24"/>
        </w:rPr>
        <w:t>N</w:t>
      </w:r>
      <w:r w:rsidR="00554219" w:rsidRPr="00CD0BD9">
        <w:rPr>
          <w:sz w:val="24"/>
          <w:szCs w:val="24"/>
        </w:rPr>
        <w:t>AROČNIK</w:t>
      </w:r>
      <w:bookmarkEnd w:id="2"/>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rsidTr="00BB1CF0">
        <w:trPr>
          <w:tblCellSpacing w:w="0" w:type="dxa"/>
        </w:trPr>
        <w:tc>
          <w:tcPr>
            <w:tcW w:w="2157" w:type="dxa"/>
            <w:noWrap/>
            <w:tcMar>
              <w:top w:w="30" w:type="dxa"/>
              <w:left w:w="30" w:type="dxa"/>
              <w:bottom w:w="30" w:type="dxa"/>
              <w:right w:w="30" w:type="dxa"/>
            </w:tcMar>
            <w:hideMark/>
          </w:tcPr>
          <w:p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rsidR="001C296D" w:rsidRPr="00CC1AFD" w:rsidRDefault="007223C5" w:rsidP="00BB1CF0">
            <w:pPr>
              <w:rPr>
                <w:rFonts w:ascii="Times New Roman" w:hAnsi="Times New Roman"/>
                <w:b/>
                <w:bCs/>
                <w:sz w:val="20"/>
                <w:szCs w:val="20"/>
              </w:rPr>
            </w:pPr>
            <w:r>
              <w:rPr>
                <w:rFonts w:ascii="Times New Roman" w:hAnsi="Times New Roman"/>
                <w:b/>
                <w:bCs/>
                <w:sz w:val="20"/>
                <w:szCs w:val="20"/>
              </w:rPr>
              <w:t>Janez Lavre, dr. med.</w:t>
            </w:r>
          </w:p>
        </w:tc>
      </w:tr>
      <w:tr w:rsidR="00CC1AFD" w:rsidRPr="00CC1AFD" w:rsidTr="006B37A0">
        <w:trPr>
          <w:trHeight w:val="219"/>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rsidTr="006B37A0">
        <w:trPr>
          <w:trHeight w:val="6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p>
        </w:tc>
      </w:tr>
      <w:tr w:rsidR="00CC1AFD" w:rsidRPr="00CC1AFD" w:rsidTr="005C39F8">
        <w:trPr>
          <w:trHeight w:val="88"/>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rsidTr="00BB1CF0">
        <w:trPr>
          <w:tblCellSpacing w:w="0" w:type="dxa"/>
        </w:trPr>
        <w:tc>
          <w:tcPr>
            <w:tcW w:w="2157" w:type="dxa"/>
            <w:noWrap/>
            <w:tcMar>
              <w:top w:w="30" w:type="dxa"/>
              <w:left w:w="30" w:type="dxa"/>
              <w:bottom w:w="30" w:type="dxa"/>
              <w:right w:w="30" w:type="dxa"/>
            </w:tcMar>
            <w:hideMark/>
          </w:tcPr>
          <w:p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rsidR="007D4FE9" w:rsidRPr="00CC1AFD" w:rsidRDefault="007D4FE9" w:rsidP="00AA6B59">
      <w:pPr>
        <w:pStyle w:val="Telobesedila22"/>
        <w:ind w:left="0"/>
        <w:rPr>
          <w:rFonts w:ascii="Calibri" w:hAnsi="Calibri" w:cs="Calibri"/>
          <w:b/>
          <w:sz w:val="24"/>
          <w:szCs w:val="24"/>
          <w:lang w:val="sl-SI"/>
        </w:rPr>
      </w:pPr>
    </w:p>
    <w:p w:rsidR="00AA6B59" w:rsidRDefault="00AA6B59" w:rsidP="00504D30">
      <w:pPr>
        <w:pStyle w:val="Naslov1"/>
        <w:rPr>
          <w:sz w:val="24"/>
          <w:szCs w:val="24"/>
        </w:rPr>
      </w:pPr>
      <w:bookmarkStart w:id="3" w:name="_Toc108429504"/>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3"/>
    </w:p>
    <w:p w:rsidR="004B79B1" w:rsidRPr="004B79B1" w:rsidRDefault="004B79B1" w:rsidP="004B79B1"/>
    <w:p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600134">
        <w:rPr>
          <w:rFonts w:ascii="Times New Roman" w:hAnsi="Times New Roman"/>
          <w:b/>
          <w:sz w:val="24"/>
          <w:szCs w:val="24"/>
          <w:lang w:val="sl-SI"/>
        </w:rPr>
        <w:t>JN</w:t>
      </w:r>
      <w:r w:rsidR="006C1404">
        <w:rPr>
          <w:rFonts w:ascii="Times New Roman" w:hAnsi="Times New Roman"/>
          <w:b/>
          <w:sz w:val="24"/>
          <w:szCs w:val="24"/>
          <w:lang w:val="sl-SI"/>
        </w:rPr>
        <w:t>35/2022</w:t>
      </w:r>
    </w:p>
    <w:p w:rsidR="005D3851" w:rsidRPr="00CC1AFD" w:rsidRDefault="00624A04" w:rsidP="005D3851">
      <w:pPr>
        <w:pStyle w:val="Telobesedila22"/>
        <w:ind w:left="0"/>
        <w:rPr>
          <w:rFonts w:ascii="Times New Roman" w:hAnsi="Times New Roman" w:cs="Arial"/>
          <w:b/>
          <w:sz w:val="24"/>
          <w:szCs w:val="24"/>
          <w:lang w:val="sl-SI"/>
        </w:rPr>
      </w:pPr>
      <w:r>
        <w:rPr>
          <w:rFonts w:ascii="Times New Roman" w:hAnsi="Times New Roman"/>
          <w:sz w:val="24"/>
          <w:szCs w:val="24"/>
          <w:u w:val="single"/>
          <w:lang w:val="sl-SI"/>
        </w:rPr>
        <w:t>Storitev</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6C1404">
        <w:rPr>
          <w:rFonts w:ascii="Times New Roman" w:hAnsi="Times New Roman" w:cs="Arial"/>
          <w:b/>
          <w:sz w:val="24"/>
          <w:szCs w:val="24"/>
          <w:lang w:val="sl-SI"/>
        </w:rPr>
        <w:t>Popolno »all inclusive« vzdrževanje CT aparata Canon TSK-3054K in obdelovalnega sistema Vitrea za obdobje pet (5) let</w:t>
      </w:r>
    </w:p>
    <w:p w:rsidR="00E02F28" w:rsidRDefault="00E02F28" w:rsidP="007223C5">
      <w:pPr>
        <w:autoSpaceDE w:val="0"/>
        <w:autoSpaceDN w:val="0"/>
        <w:adjustRightInd w:val="0"/>
        <w:spacing w:line="260" w:lineRule="exact"/>
        <w:jc w:val="both"/>
        <w:rPr>
          <w:rFonts w:ascii="Times New Roman" w:hAnsi="Times New Roman"/>
        </w:rPr>
      </w:pPr>
    </w:p>
    <w:p w:rsidR="00542514" w:rsidRDefault="00542514" w:rsidP="00542514">
      <w:pPr>
        <w:tabs>
          <w:tab w:val="left" w:pos="0"/>
        </w:tabs>
        <w:jc w:val="both"/>
        <w:rPr>
          <w:rFonts w:ascii="Times New Roman" w:hAnsi="Times New Roman"/>
          <w:b/>
          <w:i/>
        </w:rPr>
      </w:pPr>
      <w:r w:rsidRPr="00786392">
        <w:rPr>
          <w:rFonts w:ascii="Times New Roman" w:hAnsi="Times New Roman"/>
          <w:b/>
          <w:i/>
        </w:rPr>
        <w:t>Podatki o aparatu: CT aparat Canon TSK-3054K, letnik</w:t>
      </w:r>
      <w:r w:rsidR="00360C27">
        <w:rPr>
          <w:rFonts w:ascii="Times New Roman" w:hAnsi="Times New Roman"/>
          <w:b/>
          <w:i/>
        </w:rPr>
        <w:t xml:space="preserve"> nadgradnje</w:t>
      </w:r>
      <w:r w:rsidRPr="00786392">
        <w:rPr>
          <w:rFonts w:ascii="Times New Roman" w:hAnsi="Times New Roman"/>
          <w:b/>
          <w:i/>
        </w:rPr>
        <w:t>: 2021</w:t>
      </w:r>
    </w:p>
    <w:p w:rsidR="00360C27" w:rsidRPr="00786392" w:rsidRDefault="00360C27" w:rsidP="00542514">
      <w:pPr>
        <w:tabs>
          <w:tab w:val="left" w:pos="0"/>
        </w:tabs>
        <w:jc w:val="both"/>
        <w:rPr>
          <w:rFonts w:ascii="Times New Roman" w:hAnsi="Times New Roman"/>
          <w:b/>
          <w:i/>
        </w:rPr>
      </w:pPr>
      <w:r>
        <w:rPr>
          <w:rFonts w:ascii="Times New Roman" w:hAnsi="Times New Roman"/>
          <w:b/>
          <w:i/>
        </w:rPr>
        <w:t>Podatki o obdelovalnem sistemu: Vitrea.</w:t>
      </w:r>
    </w:p>
    <w:p w:rsidR="00542514" w:rsidRPr="007223C5" w:rsidRDefault="00542514" w:rsidP="007223C5">
      <w:pPr>
        <w:autoSpaceDE w:val="0"/>
        <w:autoSpaceDN w:val="0"/>
        <w:adjustRightInd w:val="0"/>
        <w:spacing w:line="260" w:lineRule="exact"/>
        <w:jc w:val="both"/>
        <w:rPr>
          <w:rFonts w:ascii="Times New Roman" w:hAnsi="Times New Roman"/>
        </w:rPr>
      </w:pPr>
    </w:p>
    <w:p w:rsidR="006C1404" w:rsidRPr="006C1404" w:rsidRDefault="007223C5" w:rsidP="006C1404">
      <w:pPr>
        <w:rPr>
          <w:rFonts w:ascii="Times New Roman" w:hAnsi="Times New Roman"/>
        </w:rPr>
      </w:pPr>
      <w:r w:rsidRPr="007223C5">
        <w:rPr>
          <w:rFonts w:ascii="Times New Roman" w:hAnsi="Times New Roman"/>
        </w:rPr>
        <w:t xml:space="preserve">Predmet naročila obsega </w:t>
      </w:r>
      <w:r w:rsidR="006C1404">
        <w:rPr>
          <w:rFonts w:ascii="Times New Roman" w:hAnsi="Times New Roman"/>
        </w:rPr>
        <w:t>p</w:t>
      </w:r>
      <w:r w:rsidR="006C1404" w:rsidRPr="006C1404">
        <w:rPr>
          <w:rFonts w:ascii="Times New Roman" w:hAnsi="Times New Roman"/>
        </w:rPr>
        <w:t>opolno »all inclusive« vzdrževanje CT aparata Canon TSK-3054K in obdelovalnega sistema Vitrea za obdobje pet (5) l</w:t>
      </w:r>
      <w:r w:rsidR="00A94779">
        <w:rPr>
          <w:rFonts w:ascii="Times New Roman" w:hAnsi="Times New Roman"/>
        </w:rPr>
        <w:t>et.</w:t>
      </w:r>
      <w:r w:rsidR="006C1404" w:rsidRPr="006C1404">
        <w:rPr>
          <w:rFonts w:ascii="Times New Roman" w:hAnsi="Times New Roman"/>
        </w:rPr>
        <w:t xml:space="preserve"> </w:t>
      </w:r>
    </w:p>
    <w:p w:rsidR="007223C5" w:rsidRPr="007223C5" w:rsidRDefault="007223C5" w:rsidP="007223C5">
      <w:pPr>
        <w:spacing w:line="260" w:lineRule="exact"/>
        <w:contextualSpacing/>
        <w:jc w:val="both"/>
        <w:rPr>
          <w:rFonts w:ascii="Times New Roman" w:hAnsi="Times New Roman"/>
        </w:rPr>
      </w:pPr>
    </w:p>
    <w:p w:rsidR="00E462AA" w:rsidRDefault="007223C5" w:rsidP="007223C5">
      <w:pPr>
        <w:spacing w:line="260" w:lineRule="exact"/>
        <w:contextualSpacing/>
        <w:jc w:val="both"/>
        <w:rPr>
          <w:rFonts w:ascii="Times New Roman" w:hAnsi="Times New Roman"/>
        </w:rPr>
      </w:pPr>
      <w:r w:rsidRPr="007223C5">
        <w:rPr>
          <w:rFonts w:ascii="Times New Roman" w:hAnsi="Times New Roman"/>
        </w:rPr>
        <w:t>Popolni obseg predmeta javnega naročila, vključno z vsemi relevantnimi tehničnimi podatki, zahtevami in pogoji, je podan v Posebnem delu razpisne dokumentacije.</w:t>
      </w:r>
    </w:p>
    <w:p w:rsidR="00F0648E" w:rsidRPr="00670FD9" w:rsidRDefault="00F0648E"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FE1638" w:rsidRPr="00FE1638" w:rsidRDefault="00FE1638"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4" w:name="_Toc10842950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4"/>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 xml:space="preserve">Za oddajo predmetnega naročila </w:t>
      </w:r>
      <w:r w:rsidRPr="00C77A1B">
        <w:rPr>
          <w:rFonts w:ascii="Times New Roman" w:hAnsi="Times New Roman"/>
        </w:rPr>
        <w:t xml:space="preserve">se </w:t>
      </w:r>
      <w:r w:rsidR="00F91C53" w:rsidRPr="00C77A1B">
        <w:rPr>
          <w:rFonts w:ascii="Times New Roman" w:hAnsi="Times New Roman"/>
        </w:rPr>
        <w:t>izvede</w:t>
      </w:r>
      <w:r w:rsidRPr="00C77A1B">
        <w:rPr>
          <w:rFonts w:ascii="Times New Roman" w:hAnsi="Times New Roman"/>
        </w:rPr>
        <w:t xml:space="preserve"> </w:t>
      </w:r>
      <w:r w:rsidR="00600134" w:rsidRPr="00C77A1B">
        <w:rPr>
          <w:rFonts w:ascii="Times New Roman" w:hAnsi="Times New Roman"/>
        </w:rPr>
        <w:t>odprti postopek</w:t>
      </w:r>
      <w:r w:rsidR="00F91C53" w:rsidRPr="00C77A1B">
        <w:rPr>
          <w:rFonts w:ascii="Times New Roman" w:hAnsi="Times New Roman"/>
        </w:rPr>
        <w:t xml:space="preserve"> </w:t>
      </w:r>
      <w:r w:rsidR="00F91C53" w:rsidRPr="00847E07">
        <w:rPr>
          <w:rFonts w:ascii="Times New Roman" w:hAnsi="Times New Roman"/>
        </w:rPr>
        <w:t xml:space="preserve">v skladu s </w:t>
      </w:r>
      <w:r w:rsidR="00F91C53">
        <w:rPr>
          <w:rFonts w:ascii="Times New Roman" w:hAnsi="Times New Roman"/>
        </w:rPr>
        <w:t>40</w:t>
      </w:r>
      <w:r w:rsidR="00F91C53" w:rsidRPr="00847E07">
        <w:rPr>
          <w:rFonts w:ascii="Times New Roman" w:hAnsi="Times New Roman"/>
        </w:rPr>
        <w:t>. členom ZJN-</w:t>
      </w:r>
      <w:r w:rsidR="00F91C53">
        <w:rPr>
          <w:rFonts w:ascii="Times New Roman" w:hAnsi="Times New Roman"/>
        </w:rPr>
        <w:t>3</w:t>
      </w:r>
      <w:r w:rsidR="005109D9">
        <w:rPr>
          <w:rFonts w:ascii="Times New Roman" w:hAnsi="Times New Roman"/>
        </w:rPr>
        <w:t>.</w:t>
      </w:r>
    </w:p>
    <w:p w:rsidR="00455CE3" w:rsidRPr="00750037" w:rsidRDefault="00455CE3" w:rsidP="006203F9">
      <w:pPr>
        <w:autoSpaceDE w:val="0"/>
        <w:autoSpaceDN w:val="0"/>
        <w:adjustRightInd w:val="0"/>
        <w:jc w:val="both"/>
        <w:rPr>
          <w:rFonts w:ascii="Times New Roman" w:hAnsi="Times New Roman"/>
          <w:color w:val="FF0000"/>
        </w:rPr>
      </w:pPr>
    </w:p>
    <w:p w:rsidR="00E824E3" w:rsidRPr="00670EF6" w:rsidRDefault="00376629" w:rsidP="00670EF6">
      <w:pPr>
        <w:pStyle w:val="Naslov1"/>
        <w:rPr>
          <w:sz w:val="24"/>
          <w:szCs w:val="24"/>
        </w:rPr>
      </w:pPr>
      <w:bookmarkStart w:id="5" w:name="_Toc108429506"/>
      <w:r>
        <w:rPr>
          <w:sz w:val="24"/>
          <w:szCs w:val="24"/>
        </w:rPr>
        <w:t>4</w:t>
      </w:r>
      <w:r w:rsidR="000D09B4" w:rsidRPr="006D2704">
        <w:rPr>
          <w:sz w:val="24"/>
          <w:szCs w:val="24"/>
        </w:rPr>
        <w:t>. ROK IN NAČIN PREDLOŽITVE PONUDBE</w:t>
      </w:r>
      <w:bookmarkEnd w:id="5"/>
    </w:p>
    <w:p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rsidR="00436779" w:rsidRPr="008F1EE4" w:rsidRDefault="00750037" w:rsidP="00A66679">
      <w:pPr>
        <w:rPr>
          <w:rFonts w:ascii="Times New Roman" w:hAnsi="Times New Roman"/>
        </w:rPr>
      </w:pPr>
      <w:r w:rsidRPr="008F1EE4">
        <w:rPr>
          <w:rFonts w:ascii="Times New Roman" w:hAnsi="Times New Roman"/>
        </w:rPr>
        <w:t xml:space="preserve"> </w:t>
      </w:r>
    </w:p>
    <w:p w:rsidR="00064945" w:rsidRPr="006D2704" w:rsidRDefault="00376629" w:rsidP="00504D30">
      <w:pPr>
        <w:pStyle w:val="Naslov1"/>
        <w:rPr>
          <w:sz w:val="24"/>
          <w:szCs w:val="24"/>
        </w:rPr>
      </w:pPr>
      <w:bookmarkStart w:id="6" w:name="_Toc108429507"/>
      <w:r>
        <w:rPr>
          <w:sz w:val="24"/>
          <w:szCs w:val="24"/>
        </w:rPr>
        <w:t>5</w:t>
      </w:r>
      <w:r w:rsidR="00064945" w:rsidRPr="006D2704">
        <w:rPr>
          <w:sz w:val="24"/>
          <w:szCs w:val="24"/>
        </w:rPr>
        <w:t xml:space="preserve">. </w:t>
      </w:r>
      <w:r w:rsidR="00612FEB" w:rsidRPr="006D2704">
        <w:rPr>
          <w:sz w:val="24"/>
          <w:szCs w:val="24"/>
        </w:rPr>
        <w:t>ČAS IN KRAJ ODPIRANJA PONUDB</w:t>
      </w:r>
      <w:bookmarkEnd w:id="6"/>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rsidR="00C87E9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rsidR="006849EB" w:rsidRDefault="006849EB" w:rsidP="003101F9">
      <w:pPr>
        <w:pStyle w:val="BodyText22"/>
        <w:ind w:left="0"/>
        <w:jc w:val="left"/>
        <w:rPr>
          <w:rFonts w:ascii="Times New Roman" w:hAnsi="Times New Roman"/>
          <w:sz w:val="24"/>
          <w:szCs w:val="24"/>
          <w:lang w:val="sl-SI"/>
        </w:rPr>
      </w:pPr>
    </w:p>
    <w:p w:rsidR="00675E95" w:rsidRPr="006D2704" w:rsidRDefault="00C77A1B" w:rsidP="00675E95">
      <w:pPr>
        <w:pStyle w:val="Naslov1"/>
        <w:rPr>
          <w:sz w:val="24"/>
          <w:szCs w:val="24"/>
        </w:rPr>
      </w:pPr>
      <w:bookmarkStart w:id="7" w:name="_Toc108429508"/>
      <w:r>
        <w:rPr>
          <w:sz w:val="24"/>
          <w:szCs w:val="24"/>
        </w:rPr>
        <w:t>6</w:t>
      </w:r>
      <w:r w:rsidR="00675E95" w:rsidRPr="006D2704">
        <w:rPr>
          <w:sz w:val="24"/>
          <w:szCs w:val="24"/>
        </w:rPr>
        <w:t xml:space="preserve">. </w:t>
      </w:r>
      <w:r w:rsidR="00675E95">
        <w:rPr>
          <w:sz w:val="24"/>
          <w:szCs w:val="24"/>
        </w:rPr>
        <w:t>PRAVNA PODLAGA</w:t>
      </w:r>
      <w:bookmarkEnd w:id="7"/>
    </w:p>
    <w:p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rsidR="00675E95" w:rsidRPr="00376629" w:rsidRDefault="00675E95" w:rsidP="001D149D">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rsidR="00675E95" w:rsidRPr="00376629" w:rsidRDefault="00675E95" w:rsidP="001D149D">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rsidR="00675E95" w:rsidRPr="00376629" w:rsidRDefault="00675E95" w:rsidP="001D149D">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rsidR="00675E95" w:rsidRPr="00376629" w:rsidRDefault="00675E95" w:rsidP="001D149D">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376629" w:rsidRDefault="00376629" w:rsidP="00675E95">
      <w:pPr>
        <w:widowControl w:val="0"/>
        <w:jc w:val="both"/>
        <w:rPr>
          <w:rFonts w:ascii="Times New Roman" w:hAnsi="Times New Roman"/>
        </w:rPr>
      </w:pPr>
    </w:p>
    <w:p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rsidR="00D75D3D" w:rsidRDefault="00D75D3D" w:rsidP="00783282">
      <w:pPr>
        <w:pStyle w:val="BodyText22"/>
        <w:ind w:left="0"/>
        <w:jc w:val="center"/>
        <w:rPr>
          <w:rFonts w:cs="Arial"/>
          <w:sz w:val="20"/>
          <w:lang w:val="sl-SI"/>
        </w:rPr>
      </w:pPr>
    </w:p>
    <w:p w:rsidR="00D75D3D" w:rsidRPr="00476B5F" w:rsidRDefault="00D75D3D" w:rsidP="00783282">
      <w:pPr>
        <w:pStyle w:val="BodyText22"/>
        <w:ind w:left="0"/>
        <w:jc w:val="center"/>
        <w:rPr>
          <w:rFonts w:cs="Arial"/>
          <w:sz w:val="20"/>
          <w:lang w:val="sl-SI"/>
        </w:rPr>
      </w:pPr>
    </w:p>
    <w:p w:rsidR="00064945" w:rsidRPr="00CC1AFD" w:rsidRDefault="00496BF5" w:rsidP="007D4FE9">
      <w:pPr>
        <w:pStyle w:val="BodyText22"/>
        <w:ind w:left="4248" w:firstLine="708"/>
        <w:jc w:val="center"/>
        <w:rPr>
          <w:rFonts w:ascii="Times New Roman" w:hAnsi="Times New Roman"/>
          <w:sz w:val="24"/>
          <w:szCs w:val="24"/>
          <w:lang w:val="sl-SI"/>
        </w:rPr>
      </w:pP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Pr="00CC1AFD">
        <w:rPr>
          <w:rFonts w:ascii="Times New Roman" w:hAnsi="Times New Roman"/>
          <w:sz w:val="24"/>
          <w:szCs w:val="24"/>
          <w:lang w:val="sl-SI"/>
        </w:rPr>
        <w:t xml:space="preserve"> </w:t>
      </w:r>
      <w:r w:rsidR="004C570E"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376629">
        <w:rPr>
          <w:rFonts w:ascii="Times New Roman" w:hAnsi="Times New Roman"/>
          <w:sz w:val="24"/>
          <w:szCs w:val="24"/>
          <w:lang w:val="sl-SI"/>
        </w:rPr>
        <w:t xml:space="preserve">          D</w:t>
      </w:r>
      <w:r w:rsidR="00064945" w:rsidRPr="00CC1AFD">
        <w:rPr>
          <w:rFonts w:ascii="Times New Roman" w:hAnsi="Times New Roman"/>
          <w:sz w:val="24"/>
          <w:szCs w:val="24"/>
          <w:lang w:val="sl-SI"/>
        </w:rPr>
        <w:t>irektor</w:t>
      </w:r>
      <w:r w:rsidR="004F64D5" w:rsidRPr="00CC1AFD">
        <w:rPr>
          <w:rFonts w:ascii="Times New Roman" w:hAnsi="Times New Roman"/>
          <w:sz w:val="24"/>
          <w:szCs w:val="24"/>
          <w:lang w:val="sl-SI"/>
        </w:rPr>
        <w:t>ja</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rsidR="007D6DDD" w:rsidRDefault="00064945" w:rsidP="00E824E3">
      <w:pPr>
        <w:pStyle w:val="BodyText22"/>
        <w:ind w:left="0"/>
        <w:jc w:val="right"/>
        <w:rPr>
          <w:rFonts w:ascii="Times New Roman" w:hAnsi="Times New Roman"/>
          <w:sz w:val="24"/>
          <w:szCs w:val="24"/>
          <w:lang w:val="sl-SI"/>
        </w:rPr>
      </w:pPr>
      <w:r w:rsidRPr="00CC1AFD">
        <w:rPr>
          <w:rFonts w:ascii="Times New Roman" w:hAnsi="Times New Roman"/>
          <w:sz w:val="24"/>
          <w:szCs w:val="24"/>
          <w:lang w:val="sl-SI"/>
        </w:rPr>
        <w:t xml:space="preserve">                                          </w:t>
      </w:r>
      <w:r w:rsidR="00BD3C97" w:rsidRPr="00CC1AFD">
        <w:rPr>
          <w:rFonts w:ascii="Times New Roman" w:hAnsi="Times New Roman"/>
          <w:sz w:val="24"/>
          <w:szCs w:val="24"/>
          <w:lang w:val="sl-SI"/>
        </w:rPr>
        <w:t xml:space="preserve">  </w:t>
      </w:r>
      <w:r w:rsidR="00376629">
        <w:rPr>
          <w:rFonts w:ascii="Times New Roman" w:hAnsi="Times New Roman"/>
          <w:sz w:val="24"/>
          <w:szCs w:val="24"/>
          <w:lang w:val="sl-SI"/>
        </w:rPr>
        <w:t>Janez Lavre, dr. med.</w:t>
      </w:r>
    </w:p>
    <w:p w:rsidR="00376629" w:rsidRDefault="00376629" w:rsidP="00E824E3">
      <w:pPr>
        <w:pStyle w:val="BodyText22"/>
        <w:ind w:left="0"/>
        <w:jc w:val="right"/>
        <w:rPr>
          <w:rFonts w:ascii="Times New Roman" w:hAnsi="Times New Roman"/>
          <w:sz w:val="24"/>
          <w:szCs w:val="24"/>
          <w:lang w:val="sl-SI"/>
        </w:rPr>
      </w:pPr>
    </w:p>
    <w:p w:rsidR="00066DC7" w:rsidRDefault="00066DC7" w:rsidP="00E02F28">
      <w:pPr>
        <w:pStyle w:val="BodyText22"/>
        <w:ind w:left="0"/>
        <w:rPr>
          <w:rFonts w:ascii="Times New Roman" w:hAnsi="Times New Roman"/>
          <w:sz w:val="24"/>
          <w:szCs w:val="24"/>
          <w:lang w:val="sl-SI"/>
        </w:rPr>
      </w:pPr>
    </w:p>
    <w:p w:rsidR="00600134" w:rsidRDefault="00600134" w:rsidP="00E02F28">
      <w:pPr>
        <w:pStyle w:val="BodyText22"/>
        <w:ind w:left="0"/>
        <w:rPr>
          <w:rFonts w:ascii="Times New Roman" w:hAnsi="Times New Roman"/>
          <w:sz w:val="24"/>
          <w:szCs w:val="24"/>
          <w:lang w:val="sl-SI"/>
        </w:rPr>
      </w:pPr>
    </w:p>
    <w:p w:rsidR="00C77A1B" w:rsidRDefault="00C77A1B" w:rsidP="00E02F28">
      <w:pPr>
        <w:pStyle w:val="BodyText22"/>
        <w:ind w:left="0"/>
        <w:rPr>
          <w:rFonts w:ascii="Times New Roman" w:hAnsi="Times New Roman"/>
          <w:sz w:val="24"/>
          <w:szCs w:val="24"/>
          <w:lang w:val="sl-SI"/>
        </w:rPr>
      </w:pPr>
    </w:p>
    <w:p w:rsidR="00C77A1B" w:rsidRDefault="00C77A1B" w:rsidP="00E02F28">
      <w:pPr>
        <w:pStyle w:val="BodyText22"/>
        <w:ind w:left="0"/>
        <w:rPr>
          <w:rFonts w:ascii="Times New Roman" w:hAnsi="Times New Roman"/>
          <w:sz w:val="24"/>
          <w:szCs w:val="24"/>
          <w:lang w:val="sl-SI"/>
        </w:rPr>
      </w:pPr>
    </w:p>
    <w:p w:rsidR="00C77A1B" w:rsidRDefault="00C77A1B" w:rsidP="00E02F28">
      <w:pPr>
        <w:pStyle w:val="BodyText22"/>
        <w:ind w:left="0"/>
        <w:rPr>
          <w:rFonts w:ascii="Times New Roman" w:hAnsi="Times New Roman"/>
          <w:sz w:val="24"/>
          <w:szCs w:val="24"/>
          <w:lang w:val="sl-SI"/>
        </w:rPr>
      </w:pPr>
    </w:p>
    <w:p w:rsidR="00C77A1B" w:rsidRDefault="00C77A1B" w:rsidP="00E02F28">
      <w:pPr>
        <w:pStyle w:val="BodyText22"/>
        <w:ind w:left="0"/>
        <w:rPr>
          <w:rFonts w:ascii="Times New Roman" w:hAnsi="Times New Roman"/>
          <w:sz w:val="24"/>
          <w:szCs w:val="24"/>
          <w:lang w:val="sl-SI"/>
        </w:rPr>
      </w:pPr>
    </w:p>
    <w:p w:rsidR="00C77A1B" w:rsidRDefault="00C77A1B" w:rsidP="00E02F28">
      <w:pPr>
        <w:pStyle w:val="BodyText22"/>
        <w:ind w:left="0"/>
        <w:rPr>
          <w:rFonts w:ascii="Times New Roman" w:hAnsi="Times New Roman"/>
          <w:sz w:val="24"/>
          <w:szCs w:val="24"/>
          <w:lang w:val="sl-SI"/>
        </w:rPr>
      </w:pPr>
    </w:p>
    <w:p w:rsidR="00C77A1B" w:rsidRPr="00CC1AFD" w:rsidRDefault="00C77A1B" w:rsidP="00E02F28">
      <w:pPr>
        <w:pStyle w:val="BodyText22"/>
        <w:ind w:left="0"/>
        <w:rPr>
          <w:rFonts w:ascii="Times New Roman" w:hAnsi="Times New Roman"/>
          <w:sz w:val="24"/>
          <w:szCs w:val="24"/>
          <w:lang w:val="sl-SI"/>
        </w:rPr>
      </w:pPr>
    </w:p>
    <w:p w:rsidR="00064945" w:rsidRPr="006D2704" w:rsidRDefault="00D75D3D" w:rsidP="001756EC">
      <w:pPr>
        <w:pStyle w:val="Naslov1"/>
        <w:numPr>
          <w:ilvl w:val="0"/>
          <w:numId w:val="8"/>
        </w:numPr>
        <w:rPr>
          <w:sz w:val="28"/>
          <w:szCs w:val="28"/>
        </w:rPr>
      </w:pPr>
      <w:bookmarkStart w:id="8" w:name="_Toc495711436"/>
      <w:bookmarkStart w:id="9" w:name="_Toc108429509"/>
      <w:r>
        <w:rPr>
          <w:sz w:val="28"/>
          <w:szCs w:val="28"/>
        </w:rPr>
        <w:t>N</w:t>
      </w:r>
      <w:r w:rsidR="00064945" w:rsidRPr="006D2704">
        <w:rPr>
          <w:sz w:val="28"/>
          <w:szCs w:val="28"/>
        </w:rPr>
        <w:t>AVODILA PONUDNIKOM ZA IZDELAVO PONUDBE</w:t>
      </w:r>
      <w:bookmarkEnd w:id="8"/>
      <w:bookmarkEnd w:id="9"/>
    </w:p>
    <w:p w:rsidR="000D1BFC" w:rsidRPr="006D2704" w:rsidRDefault="000D1BFC" w:rsidP="000D1BFC">
      <w:pPr>
        <w:autoSpaceDE w:val="0"/>
        <w:autoSpaceDN w:val="0"/>
        <w:adjustRightInd w:val="0"/>
        <w:rPr>
          <w:rFonts w:ascii="Arial,Bold" w:hAnsi="Arial,Bold" w:cs="Arial,Bold"/>
          <w:b/>
          <w:bCs/>
          <w:color w:val="000000"/>
        </w:rPr>
      </w:pPr>
    </w:p>
    <w:p w:rsidR="00E23CBF" w:rsidRPr="00507B15" w:rsidRDefault="00C77A1B" w:rsidP="00507B15">
      <w:pPr>
        <w:pStyle w:val="Naslov1"/>
        <w:rPr>
          <w:sz w:val="24"/>
          <w:szCs w:val="24"/>
        </w:rPr>
      </w:pPr>
      <w:bookmarkStart w:id="10" w:name="_Toc108429510"/>
      <w:r>
        <w:rPr>
          <w:sz w:val="24"/>
          <w:szCs w:val="24"/>
        </w:rPr>
        <w:t>7</w:t>
      </w:r>
      <w:r w:rsidR="000D1BFC" w:rsidRPr="006D2704">
        <w:rPr>
          <w:sz w:val="24"/>
          <w:szCs w:val="24"/>
        </w:rPr>
        <w:t>. TEMELJNA PRAVILA</w:t>
      </w:r>
      <w:bookmarkEnd w:id="10"/>
      <w:r w:rsidR="000D1BFC" w:rsidRPr="006D2704">
        <w:rPr>
          <w:sz w:val="24"/>
          <w:szCs w:val="24"/>
        </w:rPr>
        <w:t xml:space="preserve"> </w:t>
      </w:r>
    </w:p>
    <w:p w:rsidR="000D1BFC" w:rsidRPr="00504D30" w:rsidRDefault="000D1BFC" w:rsidP="00CE26B0">
      <w:pPr>
        <w:pStyle w:val="Naslov2"/>
        <w:numPr>
          <w:ilvl w:val="0"/>
          <w:numId w:val="10"/>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bookmarkStart w:id="19" w:name="_Toc101345036"/>
      <w:bookmarkStart w:id="20" w:name="_Toc107985279"/>
      <w:bookmarkStart w:id="21" w:name="_Toc108429511"/>
      <w:r w:rsidRPr="00504D30">
        <w:rPr>
          <w:sz w:val="24"/>
        </w:rPr>
        <w:t>Dostop do razpisne dokumentacije</w:t>
      </w:r>
      <w:bookmarkEnd w:id="11"/>
      <w:bookmarkEnd w:id="12"/>
      <w:bookmarkEnd w:id="13"/>
      <w:bookmarkEnd w:id="14"/>
      <w:bookmarkEnd w:id="15"/>
      <w:bookmarkEnd w:id="16"/>
      <w:bookmarkEnd w:id="17"/>
      <w:bookmarkEnd w:id="18"/>
      <w:bookmarkEnd w:id="19"/>
      <w:bookmarkEnd w:id="20"/>
      <w:bookmarkEnd w:id="21"/>
    </w:p>
    <w:p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6"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rsidR="00A672C1" w:rsidRPr="00ED6F00" w:rsidRDefault="00A672C1" w:rsidP="000D1BFC">
      <w:pPr>
        <w:autoSpaceDE w:val="0"/>
        <w:autoSpaceDN w:val="0"/>
        <w:adjustRightInd w:val="0"/>
        <w:rPr>
          <w:rFonts w:ascii="Times New Roman" w:hAnsi="Times New Roman"/>
          <w:b/>
          <w:bCs/>
          <w:color w:val="000000"/>
        </w:rPr>
      </w:pPr>
    </w:p>
    <w:p w:rsidR="000D1BFC" w:rsidRPr="00ED6F00" w:rsidRDefault="000D1BFC" w:rsidP="00CE26B0">
      <w:pPr>
        <w:pStyle w:val="Naslov2"/>
        <w:numPr>
          <w:ilvl w:val="0"/>
          <w:numId w:val="10"/>
        </w:numPr>
        <w:jc w:val="left"/>
        <w:rPr>
          <w:sz w:val="24"/>
        </w:rPr>
      </w:pPr>
      <w:bookmarkStart w:id="22" w:name="_Toc456003934"/>
      <w:bookmarkStart w:id="23" w:name="_Toc456004107"/>
      <w:bookmarkStart w:id="24" w:name="_Toc463243965"/>
      <w:bookmarkStart w:id="25" w:name="_Toc464815950"/>
      <w:bookmarkStart w:id="26" w:name="_Toc513202904"/>
      <w:bookmarkStart w:id="27" w:name="_Toc513203077"/>
      <w:bookmarkStart w:id="28" w:name="_Toc513708996"/>
      <w:bookmarkStart w:id="29" w:name="_Toc515428782"/>
      <w:bookmarkStart w:id="30" w:name="_Toc101345037"/>
      <w:bookmarkStart w:id="31" w:name="_Toc107985280"/>
      <w:bookmarkStart w:id="32" w:name="_Toc108429512"/>
      <w:r w:rsidRPr="00ED6F00">
        <w:rPr>
          <w:sz w:val="24"/>
        </w:rPr>
        <w:t>Obvestila in pojasnila v zvezi z razpisno dokumentacijo</w:t>
      </w:r>
      <w:bookmarkEnd w:id="22"/>
      <w:bookmarkEnd w:id="23"/>
      <w:bookmarkEnd w:id="24"/>
      <w:bookmarkEnd w:id="25"/>
      <w:bookmarkEnd w:id="26"/>
      <w:bookmarkEnd w:id="27"/>
      <w:bookmarkEnd w:id="28"/>
      <w:bookmarkEnd w:id="29"/>
      <w:bookmarkEnd w:id="30"/>
      <w:bookmarkEnd w:id="31"/>
      <w:bookmarkEnd w:id="32"/>
    </w:p>
    <w:p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rsidR="00941491" w:rsidRPr="00ED6F00" w:rsidRDefault="00941491" w:rsidP="003101F9">
      <w:pPr>
        <w:autoSpaceDE w:val="0"/>
        <w:autoSpaceDN w:val="0"/>
        <w:adjustRightInd w:val="0"/>
        <w:jc w:val="both"/>
        <w:rPr>
          <w:rFonts w:ascii="Times New Roman" w:hAnsi="Times New Roman"/>
        </w:rPr>
      </w:pPr>
    </w:p>
    <w:p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ED6F00" w:rsidRDefault="005109D9" w:rsidP="005109D9">
      <w:pPr>
        <w:autoSpaceDE w:val="0"/>
        <w:autoSpaceDN w:val="0"/>
        <w:adjustRightInd w:val="0"/>
        <w:jc w:val="both"/>
        <w:rPr>
          <w:rFonts w:ascii="Times New Roman" w:hAnsi="Times New Roman"/>
          <w:color w:val="FF0000"/>
        </w:rPr>
      </w:pPr>
    </w:p>
    <w:p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rsidR="00B12058" w:rsidRDefault="00B12058" w:rsidP="005109D9">
      <w:pPr>
        <w:autoSpaceDE w:val="0"/>
        <w:autoSpaceDN w:val="0"/>
        <w:adjustRightInd w:val="0"/>
        <w:jc w:val="both"/>
        <w:rPr>
          <w:rFonts w:ascii="Times New Roman" w:hAnsi="Times New Roman"/>
        </w:rPr>
      </w:pPr>
    </w:p>
    <w:p w:rsidR="00B12058" w:rsidRDefault="00B12058" w:rsidP="00B12058">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»Ponudba</w:t>
      </w:r>
      <w:r w:rsidRPr="00DB46C8">
        <w:rPr>
          <w:rFonts w:ascii="Times New Roman" w:hAnsi="Times New Roman"/>
          <w:b/>
        </w:rPr>
        <w:t>« v .pdf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p w:rsidR="00B12058" w:rsidRPr="004C2D63" w:rsidRDefault="00B12058" w:rsidP="00B12058">
      <w:pPr>
        <w:jc w:val="both"/>
        <w:rPr>
          <w:rFonts w:ascii="Times New Roman" w:hAnsi="Times New Roman"/>
          <w:b/>
          <w:i/>
        </w:rPr>
      </w:pPr>
      <w:r w:rsidRPr="004C2D63">
        <w:rPr>
          <w:rFonts w:ascii="Times New Roman" w:hAnsi="Times New Roman"/>
          <w:b/>
          <w:bCs/>
          <w:i/>
        </w:rPr>
        <w:t>Opozorilo: Ponudnik lahko v razdelek »Predračun« naloži le eno PDF datoteko!</w:t>
      </w:r>
    </w:p>
    <w:p w:rsidR="00B12058" w:rsidRPr="00E9516B" w:rsidRDefault="00B12058" w:rsidP="00B12058">
      <w:pPr>
        <w:jc w:val="both"/>
        <w:rPr>
          <w:rFonts w:ascii="Times New Roman" w:hAnsi="Times New Roman"/>
          <w:b/>
        </w:rPr>
      </w:pPr>
    </w:p>
    <w:p w:rsidR="00B12058" w:rsidRPr="00E9516B" w:rsidRDefault="00B12058" w:rsidP="00B12058">
      <w:pPr>
        <w:jc w:val="both"/>
        <w:rPr>
          <w:rFonts w:ascii="Times New Roman" w:hAnsi="Times New Roman"/>
          <w:b/>
        </w:rPr>
      </w:pPr>
      <w:r w:rsidRPr="00E9516B">
        <w:rPr>
          <w:rFonts w:ascii="Times New Roman" w:hAnsi="Times New Roman"/>
          <w:b/>
        </w:rPr>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B12058" w:rsidRPr="00FB547A" w:rsidRDefault="00B12058" w:rsidP="00B12058">
      <w:pPr>
        <w:tabs>
          <w:tab w:val="left" w:pos="851"/>
        </w:tabs>
        <w:jc w:val="both"/>
        <w:rPr>
          <w:rFonts w:ascii="Times New Roman" w:hAnsi="Times New Roman"/>
          <w:lang w:eastAsia="en-US"/>
        </w:rPr>
      </w:pPr>
    </w:p>
    <w:p w:rsidR="00B12058" w:rsidRPr="00ED6F00" w:rsidRDefault="00B12058" w:rsidP="00B12058">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3CBF" w:rsidRPr="00ED6F00" w:rsidRDefault="00E23CBF" w:rsidP="00E23CBF">
      <w:pPr>
        <w:pStyle w:val="BodyText22"/>
        <w:ind w:left="0"/>
        <w:rPr>
          <w:rFonts w:ascii="Times New Roman" w:hAnsi="Times New Roman"/>
          <w:b/>
          <w:sz w:val="24"/>
          <w:szCs w:val="24"/>
          <w:lang w:val="sl-SI"/>
        </w:rPr>
      </w:pPr>
    </w:p>
    <w:p w:rsidR="00844A63" w:rsidRPr="00844A63" w:rsidRDefault="00C77A1B" w:rsidP="00844A63">
      <w:pPr>
        <w:pStyle w:val="Naslov1"/>
        <w:spacing w:after="0"/>
        <w:rPr>
          <w:sz w:val="24"/>
          <w:szCs w:val="24"/>
        </w:rPr>
      </w:pPr>
      <w:bookmarkStart w:id="33" w:name="_Toc108429513"/>
      <w:r>
        <w:rPr>
          <w:sz w:val="24"/>
          <w:szCs w:val="24"/>
        </w:rPr>
        <w:t>8</w:t>
      </w:r>
      <w:r w:rsidR="00934BC6" w:rsidRPr="00ED6F00">
        <w:rPr>
          <w:sz w:val="24"/>
          <w:szCs w:val="24"/>
        </w:rPr>
        <w:t>. PONUDBENA VREDNOST</w:t>
      </w:r>
      <w:bookmarkEnd w:id="33"/>
    </w:p>
    <w:p w:rsidR="00B12058" w:rsidRPr="00CB2CE3" w:rsidRDefault="00B12058" w:rsidP="00B12058">
      <w:pPr>
        <w:jc w:val="both"/>
        <w:rPr>
          <w:rFonts w:ascii="Times New Roman" w:hAnsi="Times New Roman"/>
        </w:rPr>
      </w:pPr>
      <w:r>
        <w:rPr>
          <w:rFonts w:ascii="Times New Roman" w:hAnsi="Times New Roman"/>
        </w:rPr>
        <w:t xml:space="preserve">Ponudbena cena zajema popolno »All Inclusive« vzdrževanje CT aparata Canon in </w:t>
      </w:r>
      <w:r w:rsidRPr="006C1404">
        <w:rPr>
          <w:rFonts w:ascii="Times New Roman" w:hAnsi="Times New Roman"/>
        </w:rPr>
        <w:t>obdelovalnega sistema Vitrea</w:t>
      </w:r>
      <w:r>
        <w:rPr>
          <w:rFonts w:ascii="Times New Roman" w:hAnsi="Times New Roman"/>
        </w:rPr>
        <w:t>, skladno z določili v priloženem osnutku vzdrževalne pogodbe.</w:t>
      </w:r>
    </w:p>
    <w:p w:rsidR="00B12058" w:rsidRDefault="00B12058" w:rsidP="00B12058">
      <w:pPr>
        <w:jc w:val="both"/>
        <w:rPr>
          <w:rFonts w:ascii="Times New Roman" w:hAnsi="Times New Roman"/>
        </w:rPr>
      </w:pPr>
    </w:p>
    <w:p w:rsidR="00B12058" w:rsidRPr="009D6475" w:rsidRDefault="00B12058" w:rsidP="00B12058">
      <w:pPr>
        <w:jc w:val="both"/>
        <w:rPr>
          <w:rFonts w:ascii="Times New Roman" w:hAnsi="Times New Roman"/>
          <w:u w:val="single"/>
        </w:rPr>
      </w:pPr>
      <w:r w:rsidRPr="009D6475">
        <w:rPr>
          <w:rFonts w:ascii="Times New Roman" w:hAnsi="Times New Roman"/>
          <w:u w:val="single"/>
        </w:rPr>
        <w:t>Cena st</w:t>
      </w:r>
      <w:r>
        <w:rPr>
          <w:rFonts w:ascii="Times New Roman" w:hAnsi="Times New Roman"/>
          <w:u w:val="single"/>
        </w:rPr>
        <w:t xml:space="preserve">oritev po ponudbi </w:t>
      </w:r>
      <w:r w:rsidRPr="009D6475">
        <w:rPr>
          <w:rFonts w:ascii="Times New Roman" w:hAnsi="Times New Roman"/>
          <w:u w:val="single"/>
        </w:rPr>
        <w:t>je fiksna in nespremenljiva za prvih dvanajst (12) mesecev izvajanja javnega naroči</w:t>
      </w:r>
      <w:r>
        <w:rPr>
          <w:rFonts w:ascii="Times New Roman" w:hAnsi="Times New Roman"/>
          <w:u w:val="single"/>
        </w:rPr>
        <w:t>la po sklenitvi pogodbe, v naslednjih štirih (4) letih se cena valorizira po potrebi in na podlagi obrazložitve.</w:t>
      </w:r>
    </w:p>
    <w:p w:rsidR="00B12058" w:rsidRPr="00C77A1B" w:rsidRDefault="00B12058" w:rsidP="00B12058">
      <w:pPr>
        <w:jc w:val="both"/>
        <w:rPr>
          <w:rFonts w:ascii="Times New Roman" w:hAnsi="Times New Roman"/>
        </w:rPr>
      </w:pPr>
      <w:r w:rsidRPr="00EA6DA9">
        <w:rPr>
          <w:rFonts w:ascii="Times New Roman" w:hAnsi="Times New Roman"/>
        </w:rPr>
        <w:t>Način valorizacije in indeksacije poteka skladno s Pravilnikom o načinih valorizacije denarnih obveznosti, ki jih v več letnih pogodbah dogovarjajo pravne osebe javnega sektorja (</w:t>
      </w:r>
      <w:r w:rsidRPr="00EA6DA9">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EA6DA9">
          <w:rPr>
            <w:rStyle w:val="Hiperpovezava"/>
            <w:rFonts w:ascii="Times New Roman" w:hAnsi="Times New Roman"/>
            <w:i/>
            <w:color w:val="auto"/>
            <w:u w:val="none"/>
          </w:rPr>
          <w:t>1/2004</w:t>
        </w:r>
      </w:hyperlink>
      <w:r w:rsidRPr="00EA6DA9">
        <w:rPr>
          <w:rFonts w:ascii="Times New Roman" w:hAnsi="Times New Roman"/>
        </w:rPr>
        <w:t xml:space="preserve">). </w:t>
      </w:r>
      <w:r w:rsidR="00600134" w:rsidRPr="00C77A1B">
        <w:rPr>
          <w:rFonts w:ascii="Times New Roman" w:hAnsi="Times New Roman"/>
        </w:rPr>
        <w:t>Kot podlaga za valorizacijo denarnih obveznosti, upoštevajoč ostala določila pravilnika, se uporabi indeks cene predmeta pogodbe, ki ga uradno objavlja Statistični urad Republike Slovenije, EUROSTAT</w:t>
      </w:r>
      <w:r w:rsidRPr="00C77A1B">
        <w:rPr>
          <w:rFonts w:ascii="Times New Roman" w:hAnsi="Times New Roman"/>
        </w:rPr>
        <w:t>. Nove cene veljajo zgolj s sklenitvijo aneksa k pogodbi.</w:t>
      </w:r>
    </w:p>
    <w:p w:rsidR="00956423" w:rsidRPr="00C77A1B" w:rsidRDefault="00956423" w:rsidP="003F793F">
      <w:pPr>
        <w:pStyle w:val="BodyText22"/>
        <w:ind w:left="0"/>
        <w:rPr>
          <w:rFonts w:ascii="Times New Roman" w:hAnsi="Times New Roman"/>
          <w:b/>
          <w:sz w:val="24"/>
          <w:szCs w:val="24"/>
          <w:lang w:val="sl-SI"/>
        </w:rPr>
      </w:pPr>
    </w:p>
    <w:p w:rsidR="00934BC6" w:rsidRPr="00C77A1B" w:rsidRDefault="00C77A1B" w:rsidP="00934BC6">
      <w:pPr>
        <w:pStyle w:val="Naslov1"/>
        <w:rPr>
          <w:sz w:val="24"/>
          <w:szCs w:val="24"/>
        </w:rPr>
      </w:pPr>
      <w:bookmarkStart w:id="34" w:name="_Toc494712875"/>
      <w:bookmarkStart w:id="35" w:name="_Toc108429514"/>
      <w:r w:rsidRPr="00C77A1B">
        <w:rPr>
          <w:sz w:val="24"/>
          <w:szCs w:val="24"/>
        </w:rPr>
        <w:t>9</w:t>
      </w:r>
      <w:r w:rsidR="00934BC6" w:rsidRPr="00C77A1B">
        <w:rPr>
          <w:sz w:val="24"/>
          <w:szCs w:val="24"/>
        </w:rPr>
        <w:t>. UGOTAVLJANJE SPOSOBNOSTI IN POGOJI</w:t>
      </w:r>
      <w:bookmarkEnd w:id="34"/>
      <w:bookmarkEnd w:id="35"/>
    </w:p>
    <w:p w:rsidR="00600134" w:rsidRPr="00C77A1B" w:rsidRDefault="00600134" w:rsidP="00600134">
      <w:pPr>
        <w:autoSpaceDE w:val="0"/>
        <w:autoSpaceDN w:val="0"/>
        <w:adjustRightInd w:val="0"/>
        <w:jc w:val="both"/>
        <w:rPr>
          <w:rFonts w:ascii="Times New Roman" w:hAnsi="Times New Roman"/>
          <w:bCs/>
        </w:rPr>
      </w:pPr>
      <w:bookmarkStart w:id="36" w:name="_Toc456003936"/>
      <w:bookmarkStart w:id="37" w:name="_Toc456004109"/>
      <w:bookmarkStart w:id="38" w:name="_Toc463243967"/>
      <w:bookmarkStart w:id="39" w:name="_Toc464815952"/>
      <w:bookmarkStart w:id="40" w:name="_Toc494712876"/>
      <w:bookmarkStart w:id="41" w:name="_Toc515428785"/>
      <w:r w:rsidRPr="00C77A1B">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00134" w:rsidRPr="00C77A1B" w:rsidRDefault="00C77A1B" w:rsidP="00600134">
      <w:pPr>
        <w:autoSpaceDE w:val="0"/>
        <w:autoSpaceDN w:val="0"/>
        <w:adjustRightInd w:val="0"/>
        <w:rPr>
          <w:rFonts w:ascii="Times New Roman" w:hAnsi="Times New Roman"/>
          <w:b/>
          <w:bCs/>
        </w:rPr>
      </w:pPr>
      <w:r w:rsidRPr="00C77A1B">
        <w:rPr>
          <w:rFonts w:ascii="Times New Roman" w:hAnsi="Times New Roman"/>
          <w:b/>
          <w:bCs/>
        </w:rPr>
        <w:t>9</w:t>
      </w:r>
      <w:r w:rsidR="00600134" w:rsidRPr="00C77A1B">
        <w:rPr>
          <w:rFonts w:ascii="Times New Roman" w:hAnsi="Times New Roman"/>
          <w:b/>
          <w:bCs/>
        </w:rPr>
        <w:t>.1. Ugotavljanje sposobnosti za sodelovanje v postopku oddaje javnega naročila in dokazila</w:t>
      </w:r>
    </w:p>
    <w:p w:rsidR="00600134" w:rsidRPr="00C77A1B" w:rsidRDefault="00600134" w:rsidP="00600134">
      <w:pPr>
        <w:autoSpaceDE w:val="0"/>
        <w:autoSpaceDN w:val="0"/>
        <w:adjustRightInd w:val="0"/>
        <w:rPr>
          <w:rFonts w:ascii="Times New Roman" w:hAnsi="Times New Roman"/>
        </w:rPr>
      </w:pP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Ob predložitvi ponudbe bo naročnik namesto potrdil, ki jih izdajajo javni organi ali tretje osebe, v skladu z ZJN-3 </w:t>
      </w:r>
      <w:r w:rsidRPr="00C77A1B">
        <w:rPr>
          <w:rFonts w:ascii="Times New Roman" w:hAnsi="Times New Roman"/>
          <w:b/>
        </w:rPr>
        <w:t>sprejel ESPD</w:t>
      </w:r>
      <w:r w:rsidRPr="00C77A1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00134" w:rsidRPr="00C77A1B" w:rsidRDefault="00600134" w:rsidP="00600134">
      <w:pPr>
        <w:autoSpaceDE w:val="0"/>
        <w:autoSpaceDN w:val="0"/>
        <w:adjustRightInd w:val="0"/>
        <w:jc w:val="both"/>
        <w:rPr>
          <w:rFonts w:ascii="Times New Roman" w:hAnsi="Times New Roman"/>
        </w:rPr>
      </w:pP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600134" w:rsidRPr="00C77A1B" w:rsidRDefault="00600134" w:rsidP="00600134">
      <w:pPr>
        <w:autoSpaceDE w:val="0"/>
        <w:autoSpaceDN w:val="0"/>
        <w:adjustRightInd w:val="0"/>
        <w:jc w:val="both"/>
        <w:rPr>
          <w:rFonts w:ascii="Times New Roman" w:hAnsi="Times New Roman"/>
          <w:sz w:val="18"/>
          <w:szCs w:val="18"/>
        </w:rPr>
      </w:pP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00134" w:rsidRPr="00C77A1B" w:rsidRDefault="00600134" w:rsidP="00600134">
      <w:pPr>
        <w:jc w:val="both"/>
        <w:rPr>
          <w:rFonts w:ascii="Times New Roman" w:hAnsi="Times New Roman"/>
          <w:b/>
        </w:rPr>
      </w:pPr>
    </w:p>
    <w:p w:rsidR="00600134" w:rsidRPr="00C77A1B" w:rsidRDefault="00600134" w:rsidP="00600134">
      <w:pPr>
        <w:jc w:val="both"/>
        <w:rPr>
          <w:rFonts w:ascii="Times New Roman" w:hAnsi="Times New Roman"/>
        </w:rPr>
      </w:pPr>
      <w:r w:rsidRPr="00C77A1B">
        <w:rPr>
          <w:rFonts w:ascii="Times New Roman" w:hAnsi="Times New Roman"/>
        </w:rPr>
        <w:t>Izpolnjevanje pogojev bo naročnik lahko preveril pred izdajo odločitve na način, da bo ponudnike pozval k predložitvi ustreznih dokazil skladno s 77. in 78. členom ZJN-3.</w:t>
      </w:r>
    </w:p>
    <w:bookmarkEnd w:id="36"/>
    <w:bookmarkEnd w:id="37"/>
    <w:bookmarkEnd w:id="38"/>
    <w:bookmarkEnd w:id="39"/>
    <w:bookmarkEnd w:id="40"/>
    <w:bookmarkEnd w:id="41"/>
    <w:p w:rsidR="006E3C81" w:rsidRPr="00C77A1B" w:rsidRDefault="006E3C81" w:rsidP="006E3C81">
      <w:pPr>
        <w:pStyle w:val="BodyText22"/>
        <w:ind w:left="0"/>
        <w:rPr>
          <w:rFonts w:ascii="Times New Roman" w:hAnsi="Times New Roman"/>
          <w:b/>
          <w:sz w:val="24"/>
          <w:szCs w:val="24"/>
          <w:lang w:val="sl-SI"/>
        </w:rPr>
      </w:pPr>
    </w:p>
    <w:p w:rsidR="00600134" w:rsidRPr="00C77A1B" w:rsidRDefault="00C77A1B" w:rsidP="00600134">
      <w:pPr>
        <w:pStyle w:val="Naslov3"/>
        <w:rPr>
          <w:rFonts w:ascii="Times New Roman" w:hAnsi="Times New Roman"/>
          <w:sz w:val="24"/>
          <w:szCs w:val="24"/>
        </w:rPr>
      </w:pPr>
      <w:bookmarkStart w:id="42" w:name="_Toc513202906"/>
      <w:bookmarkStart w:id="43" w:name="_Toc513203079"/>
      <w:bookmarkStart w:id="44" w:name="_Toc513708998"/>
      <w:bookmarkStart w:id="45" w:name="_Toc527367552"/>
      <w:bookmarkStart w:id="46" w:name="_Toc108429515"/>
      <w:bookmarkStart w:id="47" w:name="_Toc101345048"/>
      <w:bookmarkStart w:id="48" w:name="_Toc107985291"/>
      <w:r w:rsidRPr="00C77A1B">
        <w:rPr>
          <w:rFonts w:ascii="Times New Roman" w:hAnsi="Times New Roman"/>
          <w:sz w:val="24"/>
          <w:szCs w:val="24"/>
        </w:rPr>
        <w:t>9</w:t>
      </w:r>
      <w:r w:rsidR="00600134" w:rsidRPr="00C77A1B">
        <w:rPr>
          <w:rFonts w:ascii="Times New Roman" w:hAnsi="Times New Roman"/>
          <w:sz w:val="24"/>
          <w:szCs w:val="24"/>
        </w:rPr>
        <w:t>.2. RAZLOGI ZA IZKLJUČITEV</w:t>
      </w:r>
      <w:bookmarkEnd w:id="42"/>
      <w:bookmarkEnd w:id="43"/>
      <w:bookmarkEnd w:id="44"/>
      <w:bookmarkEnd w:id="45"/>
      <w:bookmarkEnd w:id="46"/>
    </w:p>
    <w:p w:rsidR="00600134" w:rsidRPr="00C77A1B" w:rsidRDefault="00600134" w:rsidP="00600134">
      <w:pPr>
        <w:pStyle w:val="BodyText22"/>
        <w:ind w:left="0"/>
        <w:rPr>
          <w:rFonts w:ascii="Times New Roman" w:hAnsi="Times New Roman"/>
          <w:b/>
          <w:sz w:val="24"/>
          <w:szCs w:val="24"/>
          <w:lang w:val="sl-SI"/>
        </w:rPr>
      </w:pPr>
    </w:p>
    <w:p w:rsidR="00600134" w:rsidRPr="00C77A1B" w:rsidRDefault="00600134" w:rsidP="00600134">
      <w:pPr>
        <w:pStyle w:val="BodyText22"/>
        <w:ind w:left="0"/>
        <w:rPr>
          <w:rFonts w:ascii="Times New Roman" w:hAnsi="Times New Roman"/>
          <w:b/>
          <w:sz w:val="24"/>
          <w:szCs w:val="24"/>
          <w:lang w:val="sl-SI"/>
        </w:rPr>
      </w:pPr>
      <w:r w:rsidRPr="00C77A1B">
        <w:rPr>
          <w:rFonts w:ascii="Times New Roman" w:hAnsi="Times New Roman"/>
          <w:b/>
          <w:sz w:val="24"/>
          <w:szCs w:val="24"/>
          <w:lang w:val="sl-SI"/>
        </w:rPr>
        <w:t>A. Razlogi povezani s kazenskimi obsodbami:</w:t>
      </w:r>
    </w:p>
    <w:p w:rsidR="00600134" w:rsidRPr="00C77A1B" w:rsidRDefault="00600134" w:rsidP="00600134">
      <w:pPr>
        <w:jc w:val="both"/>
        <w:rPr>
          <w:rFonts w:ascii="Times New Roman" w:hAnsi="Times New Roman"/>
        </w:rPr>
      </w:pPr>
      <w:r w:rsidRPr="00C77A1B">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 xml:space="preserve">za vse gospodarske subjekte v ponudbi ter </w:t>
      </w:r>
      <w:r w:rsidRPr="00C77A1B">
        <w:rPr>
          <w:rFonts w:ascii="Times New Roman" w:hAnsi="Times New Roman"/>
          <w:b/>
          <w:bCs/>
        </w:rPr>
        <w:t xml:space="preserve">pooblastila </w:t>
      </w:r>
      <w:r w:rsidRPr="00C77A1B">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600134" w:rsidRPr="00C77A1B" w:rsidRDefault="00600134" w:rsidP="00600134">
      <w:pPr>
        <w:autoSpaceDE w:val="0"/>
        <w:autoSpaceDN w:val="0"/>
        <w:adjustRightInd w:val="0"/>
        <w:jc w:val="both"/>
        <w:rPr>
          <w:rFonts w:ascii="Times New Roman" w:hAnsi="Times New Roman"/>
        </w:rPr>
      </w:pPr>
    </w:p>
    <w:p w:rsidR="00600134" w:rsidRPr="00C77A1B" w:rsidRDefault="00600134" w:rsidP="00600134">
      <w:pPr>
        <w:pStyle w:val="BodyText22"/>
        <w:ind w:left="0"/>
        <w:rPr>
          <w:rFonts w:ascii="Verdana" w:hAnsi="Verdana"/>
          <w:sz w:val="20"/>
          <w:lang w:val="sl-SI"/>
        </w:rPr>
      </w:pPr>
      <w:r w:rsidRPr="00C77A1B">
        <w:rPr>
          <w:rFonts w:ascii="Times New Roman" w:hAnsi="Times New Roman"/>
          <w:b/>
          <w:sz w:val="24"/>
          <w:szCs w:val="24"/>
          <w:lang w:val="sl-SI"/>
        </w:rPr>
        <w:t>B. Razlogi, povezani s plačilom davkov ali prispevkov za socialno varnost</w:t>
      </w:r>
    </w:p>
    <w:p w:rsidR="00600134" w:rsidRPr="00C77A1B" w:rsidRDefault="00600134" w:rsidP="00600134">
      <w:pPr>
        <w:autoSpaceDE w:val="0"/>
        <w:autoSpaceDN w:val="0"/>
        <w:adjustRightInd w:val="0"/>
        <w:rPr>
          <w:rFonts w:ascii="Verdana" w:hAnsi="Verdana"/>
          <w:sz w:val="20"/>
          <w:szCs w:val="20"/>
        </w:rPr>
      </w:pPr>
    </w:p>
    <w:p w:rsidR="00600134" w:rsidRPr="00C77A1B" w:rsidRDefault="00600134" w:rsidP="00600134">
      <w:pPr>
        <w:spacing w:after="120"/>
        <w:jc w:val="both"/>
        <w:rPr>
          <w:rFonts w:ascii="Times New Roman" w:hAnsi="Times New Roman"/>
        </w:rPr>
      </w:pPr>
      <w:r w:rsidRPr="00C77A1B">
        <w:rPr>
          <w:rFonts w:ascii="Times New Roman" w:hAnsi="Times New Roman"/>
        </w:rPr>
        <w:t>1. Gospodarski subjekt zagotavlja, da:</w:t>
      </w:r>
    </w:p>
    <w:p w:rsidR="00600134" w:rsidRPr="00C77A1B" w:rsidRDefault="00600134" w:rsidP="00600134">
      <w:pPr>
        <w:pStyle w:val="Odstavekseznama"/>
        <w:numPr>
          <w:ilvl w:val="0"/>
          <w:numId w:val="9"/>
        </w:numPr>
        <w:contextualSpacing/>
        <w:jc w:val="both"/>
        <w:rPr>
          <w:rFonts w:ascii="Times New Roman" w:hAnsi="Times New Roman"/>
        </w:rPr>
      </w:pPr>
      <w:r w:rsidRPr="00C77A1B">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00134" w:rsidRPr="00C77A1B" w:rsidRDefault="00600134" w:rsidP="00600134">
      <w:pPr>
        <w:numPr>
          <w:ilvl w:val="1"/>
          <w:numId w:val="9"/>
        </w:numPr>
        <w:jc w:val="both"/>
        <w:rPr>
          <w:rFonts w:ascii="Times New Roman" w:hAnsi="Times New Roman"/>
        </w:rPr>
      </w:pPr>
      <w:r w:rsidRPr="00C77A1B">
        <w:rPr>
          <w:rFonts w:ascii="Times New Roman" w:hAnsi="Times New Roman"/>
        </w:rPr>
        <w:t>ima na dan oddaje ponudbe ali prijave predložene vse obračune davčnih odtegljajev za dohodke iz delovnega razmerja za obdobje zadnjih petih let do dne oddaje ponudbe ali prijave.</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600134" w:rsidRDefault="00600134" w:rsidP="00600134">
      <w:pPr>
        <w:autoSpaceDE w:val="0"/>
        <w:autoSpaceDN w:val="0"/>
        <w:adjustRightInd w:val="0"/>
        <w:rPr>
          <w:rFonts w:ascii="Times New Roman" w:hAnsi="Times New Roman"/>
        </w:rPr>
      </w:pPr>
    </w:p>
    <w:p w:rsidR="00360C27" w:rsidRPr="00C77A1B" w:rsidRDefault="00360C27" w:rsidP="00600134">
      <w:pPr>
        <w:autoSpaceDE w:val="0"/>
        <w:autoSpaceDN w:val="0"/>
        <w:adjustRightInd w:val="0"/>
        <w:rPr>
          <w:rFonts w:ascii="Times New Roman" w:hAnsi="Times New Roman"/>
        </w:rPr>
      </w:pPr>
    </w:p>
    <w:p w:rsidR="00600134" w:rsidRPr="00C77A1B" w:rsidRDefault="00600134" w:rsidP="00600134">
      <w:pPr>
        <w:pStyle w:val="BodyText22"/>
        <w:ind w:left="0"/>
        <w:rPr>
          <w:rFonts w:ascii="Times New Roman" w:hAnsi="Times New Roman"/>
          <w:b/>
          <w:sz w:val="24"/>
          <w:szCs w:val="24"/>
          <w:lang w:val="sl-SI"/>
        </w:rPr>
      </w:pPr>
      <w:r w:rsidRPr="00C77A1B">
        <w:rPr>
          <w:rFonts w:ascii="Times New Roman" w:hAnsi="Times New Roman"/>
          <w:b/>
          <w:sz w:val="24"/>
          <w:szCs w:val="24"/>
          <w:lang w:val="sl-SI"/>
        </w:rPr>
        <w:t>C. Razlogi, povezani z insolventnostjo, nasprotjem interesov ali kršitvijo poklicnih pravil</w:t>
      </w:r>
    </w:p>
    <w:p w:rsidR="00600134" w:rsidRPr="00C77A1B" w:rsidRDefault="00600134" w:rsidP="00600134">
      <w:pPr>
        <w:pStyle w:val="BodyText22"/>
        <w:ind w:left="0"/>
        <w:rPr>
          <w:rFonts w:ascii="Times New Roman" w:hAnsi="Times New Roman"/>
          <w:b/>
          <w:sz w:val="24"/>
          <w:szCs w:val="24"/>
          <w:lang w:val="sl-SI"/>
        </w:rPr>
      </w:pPr>
    </w:p>
    <w:p w:rsidR="00600134" w:rsidRPr="00C77A1B" w:rsidRDefault="00600134" w:rsidP="00600134">
      <w:pPr>
        <w:spacing w:after="120"/>
        <w:jc w:val="both"/>
        <w:rPr>
          <w:rFonts w:ascii="Times New Roman" w:hAnsi="Times New Roman"/>
        </w:rPr>
      </w:pPr>
      <w:r w:rsidRPr="00C77A1B">
        <w:rPr>
          <w:rFonts w:ascii="Times New Roman" w:hAnsi="Times New Roman"/>
        </w:rPr>
        <w:t>1. Gospodarski subjekt zagotavlja, da:</w:t>
      </w:r>
    </w:p>
    <w:p w:rsidR="00600134" w:rsidRPr="00C77A1B" w:rsidRDefault="00600134" w:rsidP="00600134">
      <w:pPr>
        <w:numPr>
          <w:ilvl w:val="1"/>
          <w:numId w:val="9"/>
        </w:numPr>
        <w:jc w:val="both"/>
        <w:rPr>
          <w:rFonts w:ascii="Times New Roman" w:hAnsi="Times New Roman"/>
        </w:rPr>
      </w:pPr>
      <w:r w:rsidRPr="00C77A1B">
        <w:rPr>
          <w:rFonts w:ascii="Times New Roman" w:hAnsi="Times New Roman"/>
        </w:rPr>
        <w:t>ne krši obveznosti iz drugega odstavka 3. člena ZJN-3 (obveznosti na področju okoljskega, socialnega in delovnega prava);</w:t>
      </w:r>
    </w:p>
    <w:p w:rsidR="00600134" w:rsidRPr="00C77A1B" w:rsidRDefault="00600134" w:rsidP="00600134">
      <w:pPr>
        <w:numPr>
          <w:ilvl w:val="1"/>
          <w:numId w:val="9"/>
        </w:numPr>
        <w:jc w:val="both"/>
        <w:rPr>
          <w:rFonts w:ascii="Times New Roman" w:hAnsi="Times New Roman"/>
        </w:rPr>
      </w:pPr>
      <w:r w:rsidRPr="00C77A1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600134" w:rsidRPr="00C77A1B" w:rsidRDefault="00600134" w:rsidP="00600134">
      <w:pPr>
        <w:numPr>
          <w:ilvl w:val="1"/>
          <w:numId w:val="9"/>
        </w:numPr>
        <w:jc w:val="both"/>
        <w:rPr>
          <w:rFonts w:ascii="Times New Roman" w:hAnsi="Times New Roman"/>
        </w:rPr>
      </w:pPr>
      <w:r w:rsidRPr="00C77A1B">
        <w:rPr>
          <w:rFonts w:ascii="Times New Roman" w:hAnsi="Times New Roman"/>
        </w:rPr>
        <w:t>ni zagrešil hujšo kršitev poklicnih pravil, zaradi česar je omajana njegova integriteta;</w:t>
      </w:r>
    </w:p>
    <w:p w:rsidR="00600134" w:rsidRPr="00C77A1B" w:rsidRDefault="00600134" w:rsidP="00600134">
      <w:pPr>
        <w:numPr>
          <w:ilvl w:val="1"/>
          <w:numId w:val="9"/>
        </w:numPr>
        <w:jc w:val="both"/>
        <w:rPr>
          <w:rFonts w:ascii="Times New Roman" w:hAnsi="Times New Roman"/>
        </w:rPr>
      </w:pPr>
      <w:r w:rsidRPr="00C77A1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600134" w:rsidRPr="00C77A1B" w:rsidRDefault="00600134" w:rsidP="00600134">
      <w:pPr>
        <w:numPr>
          <w:ilvl w:val="1"/>
          <w:numId w:val="9"/>
        </w:numPr>
        <w:jc w:val="both"/>
        <w:rPr>
          <w:rFonts w:ascii="Times New Roman" w:hAnsi="Times New Roman"/>
        </w:rPr>
      </w:pPr>
      <w:r w:rsidRPr="00C77A1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600134" w:rsidRPr="00C77A1B" w:rsidRDefault="00600134" w:rsidP="00600134">
      <w:pPr>
        <w:pStyle w:val="BodyText22"/>
        <w:ind w:left="0"/>
        <w:rPr>
          <w:rFonts w:ascii="Times New Roman" w:hAnsi="Times New Roman"/>
          <w:b/>
          <w:sz w:val="24"/>
          <w:szCs w:val="24"/>
          <w:lang w:val="sl-SI"/>
        </w:rPr>
      </w:pPr>
    </w:p>
    <w:p w:rsidR="00600134" w:rsidRPr="00C77A1B" w:rsidRDefault="00600134" w:rsidP="00600134">
      <w:pPr>
        <w:pStyle w:val="BodyText22"/>
        <w:ind w:left="0"/>
        <w:rPr>
          <w:rFonts w:ascii="Times New Roman" w:hAnsi="Times New Roman"/>
          <w:b/>
          <w:sz w:val="24"/>
          <w:szCs w:val="24"/>
          <w:lang w:val="sl-SI"/>
        </w:rPr>
      </w:pPr>
      <w:r w:rsidRPr="00C77A1B">
        <w:rPr>
          <w:rFonts w:ascii="Times New Roman" w:hAnsi="Times New Roman"/>
          <w:b/>
          <w:sz w:val="24"/>
          <w:szCs w:val="24"/>
          <w:lang w:val="sl-SI"/>
        </w:rPr>
        <w:t>D. Drugi razlogi za izključitev</w:t>
      </w:r>
    </w:p>
    <w:p w:rsidR="00600134" w:rsidRPr="00C77A1B" w:rsidRDefault="00600134" w:rsidP="00600134">
      <w:pPr>
        <w:pStyle w:val="BodyText22"/>
        <w:ind w:left="0"/>
        <w:rPr>
          <w:rFonts w:ascii="Times New Roman" w:hAnsi="Times New Roman"/>
          <w:b/>
          <w:sz w:val="24"/>
          <w:szCs w:val="24"/>
          <w:lang w:val="sl-SI"/>
        </w:rPr>
      </w:pPr>
    </w:p>
    <w:p w:rsidR="00600134" w:rsidRPr="00C77A1B" w:rsidRDefault="00600134" w:rsidP="00600134">
      <w:pPr>
        <w:jc w:val="both"/>
        <w:rPr>
          <w:rFonts w:ascii="Times New Roman" w:hAnsi="Times New Roman"/>
        </w:rPr>
      </w:pPr>
      <w:r w:rsidRPr="00C77A1B">
        <w:rPr>
          <w:rFonts w:ascii="Times New Roman" w:hAnsi="Times New Roman"/>
        </w:rPr>
        <w:t xml:space="preserve">1. Gospodarski subjekt na dan, ko poteče rok za oddajo ponudb ali prijav, ni uvrščen v evidenco gospodarskih subjektov z negativnimi referencami iz 110. člena ZJN-3. </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600134" w:rsidRPr="00C77A1B" w:rsidRDefault="00600134" w:rsidP="00600134">
      <w:pPr>
        <w:pStyle w:val="BodyText22"/>
        <w:ind w:left="0"/>
        <w:rPr>
          <w:rFonts w:ascii="Times New Roman" w:hAnsi="Times New Roman"/>
          <w:sz w:val="24"/>
          <w:szCs w:val="24"/>
          <w:lang w:val="sl-SI"/>
        </w:rPr>
      </w:pPr>
    </w:p>
    <w:p w:rsidR="00600134" w:rsidRPr="00C77A1B" w:rsidRDefault="00600134" w:rsidP="00600134">
      <w:pPr>
        <w:jc w:val="both"/>
        <w:rPr>
          <w:rFonts w:ascii="Times New Roman" w:hAnsi="Times New Roman"/>
        </w:rPr>
      </w:pPr>
      <w:r w:rsidRPr="00C77A1B">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600134" w:rsidRPr="00C77A1B" w:rsidRDefault="00600134" w:rsidP="00600134">
      <w:pPr>
        <w:autoSpaceDE w:val="0"/>
        <w:autoSpaceDN w:val="0"/>
        <w:adjustRightInd w:val="0"/>
        <w:jc w:val="both"/>
        <w:rPr>
          <w:rFonts w:cs="Arial"/>
          <w:sz w:val="20"/>
          <w:szCs w:val="20"/>
        </w:rPr>
      </w:pP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600134" w:rsidRPr="00C77A1B" w:rsidRDefault="00600134" w:rsidP="00600134">
      <w:pPr>
        <w:autoSpaceDE w:val="0"/>
        <w:autoSpaceDN w:val="0"/>
        <w:adjustRightInd w:val="0"/>
        <w:jc w:val="both"/>
        <w:rPr>
          <w:rFonts w:ascii="Times New Roman" w:hAnsi="Times New Roman"/>
        </w:rPr>
      </w:pPr>
    </w:p>
    <w:p w:rsidR="00600134" w:rsidRPr="00C77A1B" w:rsidRDefault="00600134" w:rsidP="00600134">
      <w:pPr>
        <w:pStyle w:val="Naslov2"/>
        <w:jc w:val="left"/>
        <w:rPr>
          <w:sz w:val="24"/>
        </w:rPr>
      </w:pPr>
      <w:bookmarkStart w:id="49" w:name="_Toc456003937"/>
      <w:bookmarkStart w:id="50" w:name="_Toc456004110"/>
      <w:bookmarkStart w:id="51" w:name="_Toc463243968"/>
      <w:bookmarkStart w:id="52" w:name="_Toc464815953"/>
      <w:bookmarkStart w:id="53" w:name="_Toc494712881"/>
      <w:bookmarkStart w:id="54" w:name="_Toc515428790"/>
      <w:bookmarkStart w:id="55" w:name="_Toc108429516"/>
      <w:r w:rsidRPr="00C77A1B">
        <w:rPr>
          <w:sz w:val="24"/>
        </w:rPr>
        <w:t>POGOJI ZA SODELOVANJE</w:t>
      </w:r>
      <w:bookmarkEnd w:id="49"/>
      <w:bookmarkEnd w:id="50"/>
      <w:bookmarkEnd w:id="51"/>
      <w:bookmarkEnd w:id="52"/>
      <w:r w:rsidRPr="00C77A1B">
        <w:rPr>
          <w:sz w:val="24"/>
        </w:rPr>
        <w:t>:</w:t>
      </w:r>
      <w:bookmarkEnd w:id="53"/>
      <w:bookmarkEnd w:id="54"/>
      <w:bookmarkEnd w:id="55"/>
    </w:p>
    <w:p w:rsidR="00600134" w:rsidRPr="00C77A1B" w:rsidRDefault="00600134" w:rsidP="00600134">
      <w:pPr>
        <w:pStyle w:val="Naslov2"/>
        <w:numPr>
          <w:ilvl w:val="2"/>
          <w:numId w:val="9"/>
        </w:numPr>
        <w:ind w:left="709"/>
        <w:jc w:val="left"/>
        <w:rPr>
          <w:sz w:val="24"/>
        </w:rPr>
      </w:pPr>
      <w:bookmarkStart w:id="56" w:name="_Toc494712882"/>
      <w:bookmarkStart w:id="57" w:name="_Toc515428791"/>
      <w:bookmarkStart w:id="58" w:name="_Toc108429517"/>
      <w:r w:rsidRPr="00C77A1B">
        <w:rPr>
          <w:sz w:val="24"/>
        </w:rPr>
        <w:t>Sposobnost za opravljanje poklicne dejavnosti:</w:t>
      </w:r>
      <w:bookmarkEnd w:id="56"/>
      <w:bookmarkEnd w:id="57"/>
      <w:bookmarkEnd w:id="58"/>
    </w:p>
    <w:p w:rsidR="00600134" w:rsidRPr="00C77A1B" w:rsidRDefault="00600134" w:rsidP="00600134">
      <w:pPr>
        <w:jc w:val="both"/>
        <w:rPr>
          <w:rFonts w:ascii="Times New Roman" w:hAnsi="Times New Roman"/>
        </w:rPr>
      </w:pPr>
      <w:r w:rsidRPr="00C77A1B">
        <w:rPr>
          <w:rFonts w:ascii="Times New Roman" w:hAnsi="Times New Roman"/>
        </w:rPr>
        <w:t xml:space="preserve">1. Vpis v poslovni register: </w:t>
      </w:r>
      <w:r w:rsidRPr="00C77A1B">
        <w:rPr>
          <w:rFonts w:ascii="Times New Roman" w:hAnsi="Times New Roman"/>
          <w:u w:val="single"/>
        </w:rPr>
        <w:t>gospodarski subjekt je registriran</w:t>
      </w:r>
      <w:r w:rsidRPr="00C77A1B">
        <w:rPr>
          <w:rFonts w:ascii="Times New Roman" w:hAnsi="Times New Roman"/>
        </w:rPr>
        <w:t xml:space="preserve"> za opravljanje dejavnosti, ki je predmet tega javnega naročila.  </w:t>
      </w:r>
    </w:p>
    <w:p w:rsidR="00600134" w:rsidRPr="00C77A1B" w:rsidRDefault="00600134" w:rsidP="00600134">
      <w:pPr>
        <w:pStyle w:val="BodyText22"/>
        <w:ind w:left="0"/>
        <w:rPr>
          <w:rFonts w:ascii="Times New Roman" w:hAnsi="Times New Roman"/>
          <w:i/>
          <w:sz w:val="24"/>
          <w:szCs w:val="24"/>
          <w:lang w:val="sl-SI"/>
        </w:rPr>
      </w:pPr>
      <w:r w:rsidRPr="00C77A1B">
        <w:rPr>
          <w:rFonts w:ascii="Times New Roman" w:hAnsi="Times New Roman"/>
          <w:i/>
          <w:sz w:val="24"/>
          <w:szCs w:val="24"/>
          <w:lang w:val="sl-SI"/>
        </w:rPr>
        <w:t>(pogoj mora izpolnjevati vsak gospodarski subjekt, ki bo vključen v izvedbo javnega naročila)</w:t>
      </w:r>
    </w:p>
    <w:p w:rsidR="00600134" w:rsidRPr="00C77A1B" w:rsidRDefault="00600134" w:rsidP="00600134">
      <w:pPr>
        <w:autoSpaceDE w:val="0"/>
        <w:autoSpaceDN w:val="0"/>
        <w:adjustRightInd w:val="0"/>
        <w:rPr>
          <w:rFonts w:ascii="Times New Roman" w:hAnsi="Times New Roman"/>
          <w:b/>
          <w:bCs/>
        </w:rPr>
      </w:pPr>
      <w:r w:rsidRPr="00C77A1B">
        <w:rPr>
          <w:rFonts w:ascii="Times New Roman" w:hAnsi="Times New Roman"/>
        </w:rPr>
        <w:t xml:space="preserve">Dokazilo: izpolnjen </w:t>
      </w:r>
      <w:r w:rsidRPr="00C77A1B">
        <w:rPr>
          <w:rFonts w:ascii="Times New Roman" w:hAnsi="Times New Roman"/>
          <w:b/>
          <w:bCs/>
        </w:rPr>
        <w:t>obrazec »ESPD«</w:t>
      </w:r>
    </w:p>
    <w:p w:rsidR="00600134" w:rsidRPr="00C77A1B" w:rsidRDefault="00600134" w:rsidP="00600134">
      <w:pPr>
        <w:autoSpaceDE w:val="0"/>
        <w:autoSpaceDN w:val="0"/>
        <w:adjustRightInd w:val="0"/>
        <w:rPr>
          <w:rFonts w:ascii="Times New Roman" w:hAnsi="Times New Roman"/>
          <w:b/>
          <w:bCs/>
        </w:rPr>
      </w:pPr>
    </w:p>
    <w:p w:rsidR="00600134" w:rsidRPr="00C77A1B" w:rsidRDefault="00600134" w:rsidP="00600134">
      <w:pPr>
        <w:jc w:val="both"/>
        <w:rPr>
          <w:rFonts w:ascii="Times New Roman" w:hAnsi="Times New Roman"/>
        </w:rPr>
      </w:pPr>
      <w:r w:rsidRPr="00C77A1B">
        <w:rPr>
          <w:rFonts w:ascii="Times New Roman" w:hAnsi="Times New Roman"/>
        </w:rPr>
        <w:t>2. Ponudnik zagotavlja plačilni rok:</w:t>
      </w:r>
    </w:p>
    <w:p w:rsidR="00600134" w:rsidRPr="00C77A1B" w:rsidRDefault="00600134" w:rsidP="00600134">
      <w:pPr>
        <w:jc w:val="both"/>
        <w:rPr>
          <w:rFonts w:ascii="Times New Roman" w:hAnsi="Times New Roman"/>
        </w:rPr>
      </w:pPr>
      <w:r w:rsidRPr="00C77A1B">
        <w:rPr>
          <w:rFonts w:ascii="Times New Roman" w:hAnsi="Times New Roman"/>
        </w:rPr>
        <w:t xml:space="preserve">- </w:t>
      </w:r>
      <w:r w:rsidR="00235C0A" w:rsidRPr="00C77A1B">
        <w:rPr>
          <w:rFonts w:ascii="Times New Roman" w:hAnsi="Times New Roman"/>
        </w:rPr>
        <w:t>v 3</w:t>
      </w:r>
      <w:r w:rsidRPr="00C77A1B">
        <w:rPr>
          <w:rFonts w:ascii="Times New Roman" w:hAnsi="Times New Roman"/>
        </w:rPr>
        <w:t>0</w:t>
      </w:r>
      <w:r w:rsidR="00235C0A" w:rsidRPr="00C77A1B">
        <w:rPr>
          <w:rFonts w:ascii="Times New Roman" w:hAnsi="Times New Roman"/>
        </w:rPr>
        <w:t>.</w:t>
      </w:r>
      <w:r w:rsidRPr="00C77A1B">
        <w:rPr>
          <w:rFonts w:ascii="Times New Roman" w:hAnsi="Times New Roman"/>
        </w:rPr>
        <w:t xml:space="preserve"> dneh za </w:t>
      </w:r>
      <w:r w:rsidR="00235C0A" w:rsidRPr="00C77A1B">
        <w:rPr>
          <w:rFonts w:ascii="Times New Roman" w:hAnsi="Times New Roman"/>
        </w:rPr>
        <w:t>vzdrževanje za storitve opravljene v preteklem mesecu. Mesečna izstavitev eRačuna.</w:t>
      </w:r>
    </w:p>
    <w:p w:rsidR="00600134" w:rsidRPr="00C77A1B" w:rsidRDefault="00600134" w:rsidP="00600134">
      <w:pPr>
        <w:autoSpaceDE w:val="0"/>
        <w:autoSpaceDN w:val="0"/>
        <w:adjustRightInd w:val="0"/>
        <w:jc w:val="both"/>
        <w:rPr>
          <w:rFonts w:ascii="Times New Roman" w:hAnsi="Times New Roman"/>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za vse gospodarske subjekte v ponudbi.</w:t>
      </w:r>
    </w:p>
    <w:p w:rsidR="00600134" w:rsidRPr="00C77A1B" w:rsidRDefault="00600134" w:rsidP="00600134">
      <w:pPr>
        <w:autoSpaceDE w:val="0"/>
        <w:autoSpaceDN w:val="0"/>
        <w:adjustRightInd w:val="0"/>
        <w:jc w:val="both"/>
        <w:rPr>
          <w:rFonts w:ascii="Times New Roman" w:hAnsi="Times New Roman"/>
        </w:rPr>
      </w:pPr>
    </w:p>
    <w:p w:rsidR="006E3C81" w:rsidRPr="00C77A1B" w:rsidRDefault="006E3C81" w:rsidP="006E3C81">
      <w:pPr>
        <w:pStyle w:val="Naslov2"/>
        <w:numPr>
          <w:ilvl w:val="2"/>
          <w:numId w:val="9"/>
        </w:numPr>
        <w:spacing w:line="276" w:lineRule="auto"/>
        <w:ind w:left="709"/>
        <w:jc w:val="left"/>
        <w:rPr>
          <w:sz w:val="24"/>
        </w:rPr>
      </w:pPr>
      <w:bookmarkStart w:id="59" w:name="_Toc108429518"/>
      <w:r w:rsidRPr="00C77A1B">
        <w:rPr>
          <w:sz w:val="24"/>
        </w:rPr>
        <w:t>Tehnična in kadrovska sposobnost:</w:t>
      </w:r>
      <w:bookmarkEnd w:id="47"/>
      <w:bookmarkEnd w:id="48"/>
      <w:bookmarkEnd w:id="59"/>
      <w:r w:rsidRPr="00C77A1B">
        <w:rPr>
          <w:sz w:val="24"/>
        </w:rPr>
        <w:t xml:space="preserve"> </w:t>
      </w:r>
    </w:p>
    <w:p w:rsidR="00235C0A" w:rsidRPr="00C77A1B" w:rsidRDefault="00235C0A" w:rsidP="00235C0A">
      <w:pPr>
        <w:pStyle w:val="BodyText22"/>
        <w:ind w:left="0"/>
        <w:jc w:val="left"/>
        <w:rPr>
          <w:rFonts w:ascii="Times New Roman" w:hAnsi="Times New Roman"/>
          <w:sz w:val="24"/>
          <w:szCs w:val="24"/>
          <w:lang w:val="sl-SI"/>
        </w:rPr>
      </w:pPr>
      <w:bookmarkStart w:id="60" w:name="_Toc494712886"/>
      <w:r w:rsidRPr="00C77A1B">
        <w:rPr>
          <w:rFonts w:ascii="Times New Roman" w:hAnsi="Times New Roman"/>
          <w:sz w:val="24"/>
          <w:szCs w:val="24"/>
          <w:lang w:val="sl-SI"/>
        </w:rPr>
        <w:t>Ponudnik mora razpolagati z zadostnimi tehničnimi in kadrovskimi zmogljivostmi za pravočasno izpolnitev javnega naročila.</w:t>
      </w:r>
    </w:p>
    <w:p w:rsidR="00235C0A" w:rsidRPr="00C77A1B" w:rsidRDefault="00235C0A" w:rsidP="00235C0A">
      <w:pPr>
        <w:autoSpaceDE w:val="0"/>
        <w:autoSpaceDN w:val="0"/>
        <w:adjustRightInd w:val="0"/>
        <w:rPr>
          <w:rFonts w:ascii="Times New Roman" w:hAnsi="Times New Roman"/>
        </w:rPr>
      </w:pPr>
    </w:p>
    <w:p w:rsidR="00235C0A" w:rsidRPr="00C77A1B" w:rsidRDefault="00235C0A" w:rsidP="00235C0A">
      <w:pPr>
        <w:autoSpaceDE w:val="0"/>
        <w:autoSpaceDN w:val="0"/>
        <w:adjustRightInd w:val="0"/>
        <w:jc w:val="both"/>
        <w:rPr>
          <w:rFonts w:ascii="Times New Roman" w:hAnsi="Times New Roman"/>
        </w:rPr>
      </w:pPr>
      <w:r w:rsidRPr="00C77A1B">
        <w:rPr>
          <w:rFonts w:ascii="Times New Roman" w:hAnsi="Times New Roman"/>
        </w:rPr>
        <w:t xml:space="preserve">1. Ponudnik zagotavlja s strani proizvajalca opreme CANON in VITREA </w:t>
      </w:r>
      <w:r w:rsidRPr="00C77A1B">
        <w:rPr>
          <w:rFonts w:ascii="Times New Roman" w:hAnsi="Times New Roman"/>
          <w:u w:val="single"/>
        </w:rPr>
        <w:t>pooblaščen in usposobljen servis in kader za ponujeno opremo</w:t>
      </w:r>
      <w:r w:rsidRPr="00C77A1B">
        <w:rPr>
          <w:rFonts w:ascii="Times New Roman" w:hAnsi="Times New Roman"/>
        </w:rPr>
        <w:t xml:space="preserve">. </w:t>
      </w:r>
    </w:p>
    <w:p w:rsidR="00235C0A" w:rsidRPr="00C77A1B" w:rsidRDefault="00235C0A" w:rsidP="00235C0A">
      <w:pPr>
        <w:autoSpaceDE w:val="0"/>
        <w:autoSpaceDN w:val="0"/>
        <w:adjustRightInd w:val="0"/>
        <w:rPr>
          <w:rFonts w:ascii="Times New Roman" w:hAnsi="Times New Roman"/>
          <w:b/>
          <w:bCs/>
        </w:rPr>
      </w:pPr>
      <w:r w:rsidRPr="00C77A1B">
        <w:rPr>
          <w:rFonts w:ascii="Times New Roman" w:hAnsi="Times New Roman"/>
        </w:rPr>
        <w:t xml:space="preserve">Dokazilo: izpolnjen </w:t>
      </w:r>
      <w:r w:rsidRPr="00C77A1B">
        <w:rPr>
          <w:rFonts w:ascii="Times New Roman" w:hAnsi="Times New Roman"/>
          <w:b/>
          <w:bCs/>
        </w:rPr>
        <w:t>obrazec »ESPD«</w:t>
      </w:r>
    </w:p>
    <w:p w:rsidR="00235C0A" w:rsidRPr="00C77A1B" w:rsidRDefault="00235C0A" w:rsidP="00235C0A">
      <w:pPr>
        <w:autoSpaceDE w:val="0"/>
        <w:autoSpaceDN w:val="0"/>
        <w:adjustRightInd w:val="0"/>
        <w:rPr>
          <w:rFonts w:ascii="Times New Roman" w:hAnsi="Times New Roman"/>
          <w:b/>
          <w:bCs/>
        </w:rPr>
      </w:pPr>
    </w:p>
    <w:p w:rsidR="00235C0A" w:rsidRPr="00C77A1B" w:rsidRDefault="00235C0A" w:rsidP="00235C0A">
      <w:pPr>
        <w:autoSpaceDE w:val="0"/>
        <w:autoSpaceDN w:val="0"/>
        <w:adjustRightInd w:val="0"/>
        <w:rPr>
          <w:rFonts w:ascii="Times New Roman" w:hAnsi="Times New Roman"/>
        </w:rPr>
      </w:pPr>
      <w:r w:rsidRPr="00C77A1B">
        <w:rPr>
          <w:rFonts w:ascii="Times New Roman" w:hAnsi="Times New Roman"/>
        </w:rPr>
        <w:t>in</w:t>
      </w:r>
    </w:p>
    <w:p w:rsidR="00235C0A" w:rsidRPr="00C77A1B" w:rsidRDefault="00235C0A" w:rsidP="00235C0A">
      <w:pPr>
        <w:autoSpaceDE w:val="0"/>
        <w:autoSpaceDN w:val="0"/>
        <w:adjustRightInd w:val="0"/>
        <w:rPr>
          <w:rFonts w:ascii="Times New Roman" w:hAnsi="Times New Roman"/>
        </w:rPr>
      </w:pPr>
    </w:p>
    <w:p w:rsidR="00235C0A" w:rsidRPr="00C77A1B" w:rsidRDefault="00235C0A" w:rsidP="00235C0A">
      <w:pPr>
        <w:autoSpaceDE w:val="0"/>
        <w:autoSpaceDN w:val="0"/>
        <w:adjustRightInd w:val="0"/>
        <w:jc w:val="both"/>
        <w:rPr>
          <w:rFonts w:ascii="Times New Roman" w:hAnsi="Times New Roman"/>
          <w:b/>
          <w:i/>
        </w:rPr>
      </w:pPr>
      <w:r w:rsidRPr="00C77A1B">
        <w:rPr>
          <w:rFonts w:ascii="Times New Roman" w:hAnsi="Times New Roman"/>
          <w:b/>
          <w:i/>
        </w:rPr>
        <w:t xml:space="preserve">Potrdilo proizvajalca opreme o pooblaščenem servisu: </w:t>
      </w:r>
    </w:p>
    <w:p w:rsidR="00235C0A" w:rsidRPr="00C77A1B" w:rsidRDefault="00235C0A" w:rsidP="00235C0A">
      <w:pPr>
        <w:autoSpaceDE w:val="0"/>
        <w:autoSpaceDN w:val="0"/>
        <w:adjustRightInd w:val="0"/>
        <w:jc w:val="both"/>
        <w:rPr>
          <w:rFonts w:ascii="Times New Roman" w:hAnsi="Times New Roman"/>
        </w:rPr>
      </w:pPr>
      <w:r w:rsidRPr="00C77A1B">
        <w:rPr>
          <w:rFonts w:ascii="Times New Roman" w:hAnsi="Times New Roman"/>
        </w:rPr>
        <w:t xml:space="preserve">Izjava proizvajalca o opravljenem strokovnem izobraževanju </w:t>
      </w:r>
      <w:r w:rsidRPr="00C77A1B">
        <w:rPr>
          <w:rFonts w:ascii="Times New Roman" w:hAnsi="Times New Roman"/>
          <w:u w:val="single"/>
        </w:rPr>
        <w:t>najmanj dveh</w:t>
      </w:r>
      <w:r w:rsidRPr="00C77A1B">
        <w:rPr>
          <w:rFonts w:ascii="Times New Roman" w:hAnsi="Times New Roman"/>
        </w:rPr>
        <w:t xml:space="preserve"> pooblaščenih serviserja za ponujeno opremo Canon in Vitrea (imenska navedba izobraženih serviserjev ponudnika ali pooblaščenega servisa – lahko fotokopija). </w:t>
      </w:r>
    </w:p>
    <w:p w:rsidR="00235C0A" w:rsidRPr="00C77A1B" w:rsidRDefault="00235C0A" w:rsidP="00235C0A">
      <w:pPr>
        <w:autoSpaceDE w:val="0"/>
        <w:autoSpaceDN w:val="0"/>
        <w:adjustRightInd w:val="0"/>
        <w:rPr>
          <w:rFonts w:ascii="Times New Roman" w:hAnsi="Times New Roman"/>
          <w:i/>
        </w:rPr>
      </w:pPr>
      <w:r w:rsidRPr="00C77A1B">
        <w:rPr>
          <w:rFonts w:ascii="Times New Roman" w:hAnsi="Times New Roman"/>
        </w:rPr>
        <w:t xml:space="preserve">Dokazilo: izpolnjen </w:t>
      </w:r>
      <w:r w:rsidRPr="00C77A1B">
        <w:rPr>
          <w:rFonts w:ascii="Times New Roman" w:hAnsi="Times New Roman"/>
          <w:b/>
          <w:bCs/>
        </w:rPr>
        <w:t xml:space="preserve">obrazec »ESPD« </w:t>
      </w:r>
      <w:r w:rsidRPr="00C77A1B">
        <w:rPr>
          <w:rFonts w:ascii="Times New Roman" w:hAnsi="Times New Roman"/>
        </w:rPr>
        <w:t xml:space="preserve">in </w:t>
      </w:r>
      <w:r w:rsidRPr="00C77A1B">
        <w:rPr>
          <w:rFonts w:ascii="Times New Roman" w:hAnsi="Times New Roman"/>
          <w:i/>
        </w:rPr>
        <w:t xml:space="preserve">Seznam kadra </w:t>
      </w:r>
    </w:p>
    <w:p w:rsidR="00844A63" w:rsidRPr="00D93EA0" w:rsidRDefault="00844A63" w:rsidP="00D93EA0">
      <w:pPr>
        <w:rPr>
          <w:rFonts w:ascii="Times New Roman" w:hAnsi="Times New Roman"/>
          <w:b/>
          <w:i/>
        </w:rPr>
      </w:pPr>
    </w:p>
    <w:p w:rsidR="00934BC6" w:rsidRPr="00ED6F00" w:rsidRDefault="00C77A1B" w:rsidP="00E70BB4">
      <w:pPr>
        <w:pStyle w:val="Naslov1"/>
        <w:spacing w:line="240" w:lineRule="auto"/>
        <w:rPr>
          <w:sz w:val="24"/>
          <w:szCs w:val="24"/>
        </w:rPr>
      </w:pPr>
      <w:bookmarkStart w:id="61" w:name="_Toc108429519"/>
      <w:r>
        <w:rPr>
          <w:sz w:val="24"/>
          <w:szCs w:val="24"/>
        </w:rPr>
        <w:t>10</w:t>
      </w:r>
      <w:r w:rsidR="00934BC6" w:rsidRPr="00ED6F00">
        <w:rPr>
          <w:sz w:val="24"/>
          <w:szCs w:val="24"/>
        </w:rPr>
        <w:t>. MERILO</w:t>
      </w:r>
      <w:bookmarkEnd w:id="60"/>
      <w:bookmarkEnd w:id="61"/>
    </w:p>
    <w:p w:rsidR="00A53989" w:rsidRPr="00ED6F00" w:rsidRDefault="00934BC6" w:rsidP="00934BC6">
      <w:pPr>
        <w:jc w:val="both"/>
        <w:rPr>
          <w:rFonts w:ascii="Times New Roman" w:hAnsi="Times New Roman"/>
          <w:b/>
          <w:i/>
        </w:rPr>
      </w:pPr>
      <w:r w:rsidRPr="00ED6F00">
        <w:rPr>
          <w:rFonts w:ascii="Times New Roman" w:hAnsi="Times New Roman"/>
        </w:rPr>
        <w:t>Merilo, ki bo uporabljeno</w:t>
      </w:r>
      <w:r w:rsidR="004E3A0F" w:rsidRPr="00ED6F00">
        <w:rPr>
          <w:rFonts w:ascii="Times New Roman" w:hAnsi="Times New Roman"/>
        </w:rPr>
        <w:t xml:space="preserve"> </w:t>
      </w:r>
      <w:r w:rsidRPr="00ED6F00">
        <w:rPr>
          <w:rFonts w:ascii="Times New Roman" w:hAnsi="Times New Roman"/>
        </w:rPr>
        <w:t xml:space="preserve">pri izbiri najugodnejšega ponudnika je </w:t>
      </w:r>
      <w:r w:rsidRPr="00ED6F00">
        <w:rPr>
          <w:rFonts w:ascii="Times New Roman" w:hAnsi="Times New Roman"/>
          <w:b/>
          <w:u w:val="single"/>
        </w:rPr>
        <w:t>ekonomsko najugodnejša ponudba</w:t>
      </w:r>
      <w:r w:rsidR="00627E85">
        <w:rPr>
          <w:rFonts w:ascii="Times New Roman" w:hAnsi="Times New Roman"/>
          <w:b/>
          <w:u w:val="single"/>
        </w:rPr>
        <w:t xml:space="preserve"> (</w:t>
      </w:r>
      <w:r w:rsidR="00627E85">
        <w:rPr>
          <w:rFonts w:ascii="Times New Roman" w:hAnsi="Times New Roman"/>
          <w:b/>
          <w:i/>
          <w:u w:val="single"/>
        </w:rPr>
        <w:t>skupna ponudbena cena – ponder 100%)</w:t>
      </w:r>
      <w:r w:rsidR="00DB3FD8">
        <w:rPr>
          <w:rFonts w:ascii="Times New Roman" w:hAnsi="Times New Roman"/>
          <w:b/>
        </w:rPr>
        <w:t>.</w:t>
      </w:r>
    </w:p>
    <w:p w:rsidR="00844A63" w:rsidRPr="00BD43BF" w:rsidRDefault="00844A63" w:rsidP="002B791C">
      <w:pPr>
        <w:suppressAutoHyphens/>
        <w:jc w:val="both"/>
        <w:rPr>
          <w:rFonts w:ascii="Times New Roman" w:hAnsi="Times New Roman"/>
          <w:sz w:val="22"/>
          <w:szCs w:val="22"/>
          <w:lang w:val="x-none" w:eastAsia="zh-CN"/>
        </w:rPr>
      </w:pPr>
    </w:p>
    <w:p w:rsidR="00905E7B" w:rsidRPr="009B53FC" w:rsidRDefault="0044153A" w:rsidP="00AE747A">
      <w:pPr>
        <w:pStyle w:val="Naslov1"/>
        <w:spacing w:line="240" w:lineRule="auto"/>
        <w:rPr>
          <w:sz w:val="24"/>
          <w:szCs w:val="24"/>
        </w:rPr>
      </w:pPr>
      <w:bookmarkStart w:id="62" w:name="_Toc108429520"/>
      <w:r>
        <w:rPr>
          <w:sz w:val="24"/>
          <w:szCs w:val="24"/>
        </w:rPr>
        <w:t>1</w:t>
      </w:r>
      <w:r w:rsidR="00C77A1B">
        <w:rPr>
          <w:sz w:val="24"/>
          <w:szCs w:val="24"/>
        </w:rPr>
        <w:t>1</w:t>
      </w:r>
      <w:r w:rsidR="00E23CBF" w:rsidRPr="006D2704">
        <w:rPr>
          <w:sz w:val="24"/>
          <w:szCs w:val="24"/>
        </w:rPr>
        <w:t>. PONUDBA</w:t>
      </w:r>
      <w:r w:rsidR="006C79F9">
        <w:rPr>
          <w:sz w:val="24"/>
          <w:szCs w:val="24"/>
        </w:rPr>
        <w:t xml:space="preserve"> IN ZAHTEVANA DOKAZILA</w:t>
      </w:r>
      <w:bookmarkEnd w:id="62"/>
    </w:p>
    <w:p w:rsidR="00E23CBF" w:rsidRPr="00AE747A" w:rsidRDefault="00E23CBF" w:rsidP="00E23CBF">
      <w:pPr>
        <w:autoSpaceDE w:val="0"/>
        <w:autoSpaceDN w:val="0"/>
        <w:adjustRightInd w:val="0"/>
        <w:rPr>
          <w:rFonts w:ascii="Times New Roman" w:hAnsi="Times New Roman"/>
        </w:rPr>
      </w:pPr>
      <w:r w:rsidRPr="00AE747A">
        <w:rPr>
          <w:rFonts w:ascii="Times New Roman" w:hAnsi="Times New Roman"/>
        </w:rPr>
        <w:t>Ponudbeno dokumentacijo sestavljajo naslednji dokumenti</w:t>
      </w:r>
      <w:r w:rsidR="00B92B83" w:rsidRPr="00AE747A">
        <w:rPr>
          <w:rFonts w:ascii="Times New Roman" w:hAnsi="Times New Roman"/>
        </w:rPr>
        <w:t xml:space="preserve">, ki jih ponudnik naloži (odda) v informacijski </w:t>
      </w:r>
      <w:r w:rsidR="00B92B83" w:rsidRPr="00777237">
        <w:rPr>
          <w:rFonts w:ascii="Times New Roman" w:hAnsi="Times New Roman"/>
          <w:i/>
        </w:rPr>
        <w:t>sistem e-JN</w:t>
      </w:r>
      <w:r w:rsidRPr="00AE747A">
        <w:rPr>
          <w:rFonts w:ascii="Times New Roman" w:hAnsi="Times New Roman"/>
        </w:rPr>
        <w:t>:</w:t>
      </w:r>
    </w:p>
    <w:p w:rsidR="006E5F0C" w:rsidRPr="002B791C" w:rsidRDefault="006E5F0C" w:rsidP="001756EC">
      <w:pPr>
        <w:pStyle w:val="Odstavekseznama"/>
        <w:numPr>
          <w:ilvl w:val="0"/>
          <w:numId w:val="7"/>
        </w:numPr>
        <w:autoSpaceDE w:val="0"/>
        <w:autoSpaceDN w:val="0"/>
        <w:adjustRightInd w:val="0"/>
        <w:rPr>
          <w:rFonts w:ascii="Times New Roman" w:hAnsi="Times New Roman"/>
          <w:b/>
          <w:sz w:val="22"/>
          <w:szCs w:val="22"/>
        </w:rPr>
      </w:pPr>
      <w:r w:rsidRPr="002B791C">
        <w:rPr>
          <w:rFonts w:ascii="Times New Roman" w:hAnsi="Times New Roman"/>
          <w:sz w:val="22"/>
          <w:szCs w:val="22"/>
        </w:rPr>
        <w:t>izpolnjen obrazec »Podatki o ponudniku</w:t>
      </w:r>
      <w:r w:rsidRPr="002B791C">
        <w:rPr>
          <w:rFonts w:ascii="Times New Roman" w:hAnsi="Times New Roman"/>
          <w:b/>
          <w:sz w:val="22"/>
          <w:szCs w:val="22"/>
        </w:rPr>
        <w:t xml:space="preserve">«, </w:t>
      </w:r>
      <w:r w:rsidRPr="002B791C">
        <w:rPr>
          <w:rFonts w:ascii="Times New Roman" w:hAnsi="Times New Roman"/>
          <w:i/>
          <w:sz w:val="22"/>
          <w:szCs w:val="22"/>
        </w:rPr>
        <w:t>OBR-1</w:t>
      </w:r>
    </w:p>
    <w:p w:rsidR="006E5F0C" w:rsidRPr="002B791C" w:rsidRDefault="006E5F0C" w:rsidP="001756EC">
      <w:pPr>
        <w:pStyle w:val="Odstavekseznama"/>
        <w:numPr>
          <w:ilvl w:val="0"/>
          <w:numId w:val="7"/>
        </w:numPr>
        <w:autoSpaceDE w:val="0"/>
        <w:autoSpaceDN w:val="0"/>
        <w:adjustRightInd w:val="0"/>
        <w:rPr>
          <w:rFonts w:ascii="Times New Roman" w:hAnsi="Times New Roman"/>
          <w:sz w:val="22"/>
          <w:szCs w:val="22"/>
        </w:rPr>
      </w:pPr>
      <w:r w:rsidRPr="002B791C">
        <w:rPr>
          <w:rFonts w:ascii="Times New Roman" w:hAnsi="Times New Roman"/>
          <w:sz w:val="22"/>
          <w:szCs w:val="22"/>
        </w:rPr>
        <w:t xml:space="preserve">»Krovna izjava ponudnika«, </w:t>
      </w:r>
      <w:r w:rsidRPr="002B791C">
        <w:rPr>
          <w:rFonts w:ascii="Times New Roman" w:hAnsi="Times New Roman"/>
          <w:i/>
          <w:sz w:val="22"/>
          <w:szCs w:val="22"/>
        </w:rPr>
        <w:t>OBR-2</w:t>
      </w:r>
    </w:p>
    <w:p w:rsidR="00404D61" w:rsidRPr="00404D61" w:rsidRDefault="006E5F0C" w:rsidP="00762D5D">
      <w:pPr>
        <w:pStyle w:val="Odstavekseznama"/>
        <w:numPr>
          <w:ilvl w:val="0"/>
          <w:numId w:val="7"/>
        </w:numPr>
        <w:autoSpaceDE w:val="0"/>
        <w:autoSpaceDN w:val="0"/>
        <w:adjustRightInd w:val="0"/>
        <w:rPr>
          <w:rFonts w:ascii="Times New Roman" w:hAnsi="Times New Roman"/>
          <w:sz w:val="22"/>
          <w:szCs w:val="22"/>
        </w:rPr>
      </w:pPr>
      <w:r w:rsidRPr="009365F9">
        <w:rPr>
          <w:rFonts w:ascii="Times New Roman" w:hAnsi="Times New Roman"/>
          <w:sz w:val="22"/>
          <w:szCs w:val="22"/>
        </w:rPr>
        <w:t>izpolnjen obrazec  »Predračun«</w:t>
      </w:r>
      <w:r w:rsidRPr="009365F9">
        <w:rPr>
          <w:rFonts w:ascii="Times New Roman" w:hAnsi="Times New Roman"/>
          <w:bCs/>
          <w:sz w:val="22"/>
          <w:szCs w:val="22"/>
        </w:rPr>
        <w:t>,</w:t>
      </w:r>
      <w:r w:rsidRPr="009365F9">
        <w:rPr>
          <w:rFonts w:ascii="Times New Roman" w:hAnsi="Times New Roman"/>
          <w:b/>
          <w:bCs/>
          <w:sz w:val="22"/>
          <w:szCs w:val="22"/>
        </w:rPr>
        <w:t xml:space="preserve"> </w:t>
      </w:r>
      <w:r w:rsidRPr="009365F9">
        <w:rPr>
          <w:rFonts w:ascii="Times New Roman" w:hAnsi="Times New Roman"/>
          <w:bCs/>
          <w:i/>
          <w:sz w:val="22"/>
          <w:szCs w:val="22"/>
        </w:rPr>
        <w:t>OBR-</w:t>
      </w:r>
      <w:r w:rsidRPr="009365F9">
        <w:rPr>
          <w:rFonts w:ascii="Times New Roman" w:hAnsi="Times New Roman"/>
          <w:i/>
          <w:sz w:val="22"/>
          <w:szCs w:val="22"/>
        </w:rPr>
        <w:t>3   (v razdelek »Predračun«)</w:t>
      </w:r>
    </w:p>
    <w:p w:rsidR="00973DED" w:rsidRPr="00404D61" w:rsidRDefault="00912850" w:rsidP="00844A63">
      <w:pPr>
        <w:pStyle w:val="Odstavekseznama"/>
        <w:numPr>
          <w:ilvl w:val="0"/>
          <w:numId w:val="7"/>
        </w:numPr>
        <w:autoSpaceDE w:val="0"/>
        <w:autoSpaceDN w:val="0"/>
        <w:adjustRightInd w:val="0"/>
        <w:rPr>
          <w:rFonts w:ascii="Times New Roman" w:hAnsi="Times New Roman"/>
          <w:sz w:val="22"/>
          <w:szCs w:val="22"/>
        </w:rPr>
      </w:pPr>
      <w:r>
        <w:rPr>
          <w:rFonts w:ascii="Times New Roman" w:hAnsi="Times New Roman"/>
          <w:bCs/>
          <w:sz w:val="22"/>
          <w:szCs w:val="22"/>
        </w:rPr>
        <w:t>Lastni predračun</w:t>
      </w:r>
    </w:p>
    <w:p w:rsidR="00FC1ED0" w:rsidRPr="00C77A1B" w:rsidRDefault="00FC1ED0" w:rsidP="001756EC">
      <w:pPr>
        <w:pStyle w:val="Odstavekseznama"/>
        <w:numPr>
          <w:ilvl w:val="0"/>
          <w:numId w:val="7"/>
        </w:numPr>
        <w:autoSpaceDE w:val="0"/>
        <w:autoSpaceDN w:val="0"/>
        <w:adjustRightInd w:val="0"/>
        <w:rPr>
          <w:rFonts w:ascii="Times New Roman" w:hAnsi="Times New Roman"/>
          <w:sz w:val="22"/>
          <w:szCs w:val="22"/>
        </w:rPr>
      </w:pPr>
      <w:r w:rsidRPr="00C77A1B">
        <w:rPr>
          <w:rFonts w:ascii="Times New Roman" w:hAnsi="Times New Roman"/>
          <w:sz w:val="22"/>
          <w:szCs w:val="22"/>
        </w:rPr>
        <w:t xml:space="preserve">obrazec </w:t>
      </w:r>
      <w:r w:rsidR="000D598A" w:rsidRPr="00C77A1B">
        <w:rPr>
          <w:rFonts w:ascii="Times New Roman" w:hAnsi="Times New Roman"/>
          <w:sz w:val="22"/>
          <w:szCs w:val="22"/>
        </w:rPr>
        <w:t>»</w:t>
      </w:r>
      <w:r w:rsidR="00235C0A" w:rsidRPr="00C77A1B">
        <w:rPr>
          <w:rFonts w:ascii="Times New Roman" w:hAnsi="Times New Roman"/>
          <w:sz w:val="22"/>
          <w:szCs w:val="22"/>
        </w:rPr>
        <w:t>ESPD</w:t>
      </w:r>
      <w:r w:rsidR="000D598A" w:rsidRPr="00C77A1B">
        <w:rPr>
          <w:rFonts w:ascii="Times New Roman" w:hAnsi="Times New Roman"/>
          <w:sz w:val="22"/>
          <w:szCs w:val="22"/>
        </w:rPr>
        <w:t>«</w:t>
      </w:r>
    </w:p>
    <w:p w:rsidR="00B70D94" w:rsidRPr="00C77A1B" w:rsidRDefault="00123F82" w:rsidP="001756EC">
      <w:pPr>
        <w:pStyle w:val="Odstavekseznama"/>
        <w:numPr>
          <w:ilvl w:val="0"/>
          <w:numId w:val="7"/>
        </w:numPr>
        <w:autoSpaceDE w:val="0"/>
        <w:autoSpaceDN w:val="0"/>
        <w:adjustRightInd w:val="0"/>
        <w:rPr>
          <w:rFonts w:ascii="Times New Roman" w:hAnsi="Times New Roman"/>
          <w:sz w:val="22"/>
          <w:szCs w:val="22"/>
        </w:rPr>
      </w:pPr>
      <w:r w:rsidRPr="00C77A1B">
        <w:rPr>
          <w:rFonts w:ascii="Times New Roman" w:hAnsi="Times New Roman"/>
          <w:sz w:val="22"/>
          <w:szCs w:val="22"/>
        </w:rPr>
        <w:t>o</w:t>
      </w:r>
      <w:r w:rsidR="00B70D94" w:rsidRPr="00C77A1B">
        <w:rPr>
          <w:rFonts w:ascii="Times New Roman" w:hAnsi="Times New Roman"/>
          <w:sz w:val="22"/>
          <w:szCs w:val="22"/>
        </w:rPr>
        <w:t xml:space="preserve">brazec »Izjava ponudnika o posredovanju podatkov«, </w:t>
      </w:r>
      <w:r w:rsidR="00B70D94" w:rsidRPr="00C77A1B">
        <w:rPr>
          <w:rFonts w:ascii="Times New Roman" w:hAnsi="Times New Roman"/>
          <w:i/>
          <w:sz w:val="22"/>
          <w:szCs w:val="22"/>
        </w:rPr>
        <w:t>OBR-4</w:t>
      </w:r>
      <w:r w:rsidR="00FC1ED0" w:rsidRPr="00C77A1B">
        <w:rPr>
          <w:rFonts w:ascii="Times New Roman" w:hAnsi="Times New Roman"/>
          <w:i/>
          <w:sz w:val="22"/>
          <w:szCs w:val="22"/>
        </w:rPr>
        <w:t>a</w:t>
      </w:r>
    </w:p>
    <w:p w:rsidR="00E23CBF" w:rsidRPr="00C77A1B" w:rsidRDefault="00123F82" w:rsidP="001756EC">
      <w:pPr>
        <w:pStyle w:val="Odstavekseznama"/>
        <w:numPr>
          <w:ilvl w:val="0"/>
          <w:numId w:val="7"/>
        </w:numPr>
        <w:autoSpaceDE w:val="0"/>
        <w:autoSpaceDN w:val="0"/>
        <w:adjustRightInd w:val="0"/>
        <w:rPr>
          <w:rFonts w:ascii="Times New Roman" w:hAnsi="Times New Roman"/>
          <w:sz w:val="22"/>
          <w:szCs w:val="22"/>
        </w:rPr>
      </w:pPr>
      <w:r w:rsidRPr="00C77A1B">
        <w:rPr>
          <w:rFonts w:ascii="Times New Roman" w:hAnsi="Times New Roman"/>
          <w:sz w:val="22"/>
          <w:szCs w:val="22"/>
        </w:rPr>
        <w:t>i</w:t>
      </w:r>
      <w:r w:rsidR="00492982" w:rsidRPr="00C77A1B">
        <w:rPr>
          <w:rFonts w:ascii="Times New Roman" w:hAnsi="Times New Roman"/>
          <w:sz w:val="22"/>
          <w:szCs w:val="22"/>
        </w:rPr>
        <w:t>zpolnjen obrazec</w:t>
      </w:r>
      <w:r w:rsidR="00E23CBF" w:rsidRPr="00C77A1B">
        <w:rPr>
          <w:rFonts w:ascii="Times New Roman" w:hAnsi="Times New Roman"/>
          <w:sz w:val="22"/>
          <w:szCs w:val="22"/>
        </w:rPr>
        <w:t xml:space="preserve"> »</w:t>
      </w:r>
      <w:r w:rsidR="00E23CBF" w:rsidRPr="00C77A1B">
        <w:rPr>
          <w:rFonts w:ascii="Times New Roman" w:hAnsi="Times New Roman"/>
          <w:bCs/>
          <w:sz w:val="22"/>
          <w:szCs w:val="22"/>
        </w:rPr>
        <w:t xml:space="preserve">Pooblastilo za pridobitev potrdila iz </w:t>
      </w:r>
      <w:r w:rsidR="00492982" w:rsidRPr="00C77A1B">
        <w:rPr>
          <w:rFonts w:ascii="Times New Roman" w:hAnsi="Times New Roman"/>
          <w:bCs/>
          <w:sz w:val="22"/>
          <w:szCs w:val="22"/>
        </w:rPr>
        <w:t>uradnih evidenc</w:t>
      </w:r>
      <w:r w:rsidR="00E30789" w:rsidRPr="00C77A1B">
        <w:rPr>
          <w:rFonts w:ascii="Times New Roman" w:hAnsi="Times New Roman"/>
          <w:sz w:val="22"/>
          <w:szCs w:val="22"/>
        </w:rPr>
        <w:t>«,</w:t>
      </w:r>
      <w:r w:rsidR="00166AC3" w:rsidRPr="00C77A1B">
        <w:rPr>
          <w:rFonts w:ascii="Times New Roman" w:hAnsi="Times New Roman"/>
          <w:sz w:val="22"/>
          <w:szCs w:val="22"/>
        </w:rPr>
        <w:t xml:space="preserve"> </w:t>
      </w:r>
      <w:r w:rsidR="00166AC3" w:rsidRPr="00C77A1B">
        <w:rPr>
          <w:rFonts w:ascii="Times New Roman" w:hAnsi="Times New Roman"/>
          <w:i/>
          <w:sz w:val="22"/>
          <w:szCs w:val="22"/>
        </w:rPr>
        <w:t>OBR-5</w:t>
      </w:r>
    </w:p>
    <w:p w:rsidR="000D598A" w:rsidRPr="00C77A1B" w:rsidRDefault="000D598A" w:rsidP="000D598A">
      <w:pPr>
        <w:pStyle w:val="Odstavekseznama"/>
        <w:numPr>
          <w:ilvl w:val="0"/>
          <w:numId w:val="7"/>
        </w:numPr>
        <w:autoSpaceDE w:val="0"/>
        <w:autoSpaceDN w:val="0"/>
        <w:adjustRightInd w:val="0"/>
        <w:jc w:val="both"/>
        <w:rPr>
          <w:rFonts w:ascii="Times New Roman" w:hAnsi="Times New Roman"/>
          <w:sz w:val="22"/>
          <w:szCs w:val="22"/>
        </w:rPr>
      </w:pPr>
      <w:r w:rsidRPr="00C77A1B">
        <w:rPr>
          <w:rFonts w:ascii="Times New Roman" w:hAnsi="Times New Roman"/>
          <w:sz w:val="22"/>
          <w:szCs w:val="22"/>
        </w:rPr>
        <w:t xml:space="preserve">obrazec vzorec »Pogodba«, </w:t>
      </w:r>
      <w:r w:rsidRPr="00C77A1B">
        <w:rPr>
          <w:rFonts w:ascii="Times New Roman" w:hAnsi="Times New Roman"/>
          <w:i/>
          <w:sz w:val="22"/>
          <w:szCs w:val="22"/>
        </w:rPr>
        <w:t>OBR-6</w:t>
      </w:r>
    </w:p>
    <w:p w:rsidR="000D598A" w:rsidRPr="00C77A1B" w:rsidRDefault="000D598A" w:rsidP="000D598A">
      <w:pPr>
        <w:pStyle w:val="Odstavekseznama"/>
        <w:widowControl w:val="0"/>
        <w:numPr>
          <w:ilvl w:val="0"/>
          <w:numId w:val="7"/>
        </w:numPr>
        <w:tabs>
          <w:tab w:val="left" w:pos="3960"/>
        </w:tabs>
        <w:jc w:val="both"/>
        <w:rPr>
          <w:rFonts w:ascii="Times New Roman" w:hAnsi="Times New Roman"/>
          <w:b/>
          <w:sz w:val="22"/>
          <w:szCs w:val="22"/>
        </w:rPr>
      </w:pPr>
      <w:r w:rsidRPr="00C77A1B">
        <w:rPr>
          <w:rFonts w:ascii="Times New Roman" w:hAnsi="Times New Roman"/>
          <w:sz w:val="22"/>
          <w:szCs w:val="22"/>
        </w:rPr>
        <w:t xml:space="preserve">obrazec »Izjava za izdajo zavarovanja za dobro izvedbo pogodbenih obveznosti«, </w:t>
      </w:r>
      <w:r w:rsidRPr="00C77A1B">
        <w:rPr>
          <w:rFonts w:ascii="Times New Roman" w:hAnsi="Times New Roman"/>
          <w:i/>
          <w:sz w:val="22"/>
          <w:szCs w:val="22"/>
        </w:rPr>
        <w:t>OBR-7</w:t>
      </w:r>
    </w:p>
    <w:p w:rsidR="00F17BC3" w:rsidRPr="00C77A1B" w:rsidRDefault="00F17BC3" w:rsidP="00F17BC3">
      <w:pPr>
        <w:pStyle w:val="Odstavekseznama"/>
        <w:widowControl w:val="0"/>
        <w:numPr>
          <w:ilvl w:val="0"/>
          <w:numId w:val="7"/>
        </w:numPr>
        <w:tabs>
          <w:tab w:val="left" w:pos="3960"/>
        </w:tabs>
        <w:jc w:val="both"/>
        <w:rPr>
          <w:rFonts w:ascii="Times New Roman" w:hAnsi="Times New Roman"/>
          <w:b/>
          <w:sz w:val="22"/>
          <w:szCs w:val="22"/>
        </w:rPr>
      </w:pPr>
      <w:r w:rsidRPr="00C77A1B">
        <w:rPr>
          <w:rFonts w:ascii="Times New Roman" w:hAnsi="Times New Roman"/>
          <w:sz w:val="22"/>
          <w:szCs w:val="22"/>
        </w:rPr>
        <w:t xml:space="preserve">obrazec »Vzorec menične izjave«, </w:t>
      </w:r>
      <w:r w:rsidRPr="00C77A1B">
        <w:rPr>
          <w:rFonts w:ascii="Times New Roman" w:hAnsi="Times New Roman"/>
          <w:i/>
          <w:sz w:val="22"/>
          <w:szCs w:val="22"/>
        </w:rPr>
        <w:t xml:space="preserve">OBR-8 </w:t>
      </w:r>
    </w:p>
    <w:p w:rsidR="00F17BC3" w:rsidRPr="00C77A1B" w:rsidRDefault="00F17BC3" w:rsidP="000D598A">
      <w:pPr>
        <w:pStyle w:val="Odstavekseznama"/>
        <w:widowControl w:val="0"/>
        <w:numPr>
          <w:ilvl w:val="0"/>
          <w:numId w:val="7"/>
        </w:numPr>
        <w:tabs>
          <w:tab w:val="left" w:pos="3960"/>
        </w:tabs>
        <w:jc w:val="both"/>
        <w:rPr>
          <w:rFonts w:ascii="Times New Roman" w:hAnsi="Times New Roman"/>
          <w:b/>
          <w:sz w:val="22"/>
          <w:szCs w:val="22"/>
        </w:rPr>
      </w:pPr>
      <w:r w:rsidRPr="00C77A1B">
        <w:rPr>
          <w:rFonts w:ascii="Times New Roman" w:hAnsi="Times New Roman"/>
          <w:sz w:val="22"/>
          <w:szCs w:val="22"/>
        </w:rPr>
        <w:t xml:space="preserve">obrazec »Nalog za plačilo«, </w:t>
      </w:r>
      <w:r w:rsidRPr="00C77A1B">
        <w:rPr>
          <w:rFonts w:ascii="Times New Roman" w:hAnsi="Times New Roman"/>
          <w:i/>
          <w:sz w:val="22"/>
          <w:szCs w:val="22"/>
        </w:rPr>
        <w:t>OBR-9</w:t>
      </w:r>
    </w:p>
    <w:p w:rsidR="005322E6" w:rsidRPr="00C77A1B" w:rsidRDefault="004C3173" w:rsidP="001A106F">
      <w:pPr>
        <w:pStyle w:val="Odstavekseznama"/>
        <w:widowControl w:val="0"/>
        <w:numPr>
          <w:ilvl w:val="0"/>
          <w:numId w:val="7"/>
        </w:numPr>
        <w:tabs>
          <w:tab w:val="left" w:pos="3960"/>
        </w:tabs>
        <w:jc w:val="both"/>
        <w:rPr>
          <w:rFonts w:ascii="Times New Roman" w:hAnsi="Times New Roman"/>
          <w:b/>
          <w:sz w:val="22"/>
          <w:szCs w:val="22"/>
        </w:rPr>
      </w:pPr>
      <w:r w:rsidRPr="00C77A1B">
        <w:rPr>
          <w:rFonts w:ascii="Times New Roman" w:hAnsi="Times New Roman"/>
          <w:sz w:val="22"/>
          <w:szCs w:val="22"/>
        </w:rPr>
        <w:t xml:space="preserve">obrazec »ZIntPK«, </w:t>
      </w:r>
      <w:r w:rsidRPr="00C77A1B">
        <w:rPr>
          <w:rFonts w:ascii="Times New Roman" w:hAnsi="Times New Roman"/>
          <w:i/>
          <w:sz w:val="22"/>
          <w:szCs w:val="22"/>
        </w:rPr>
        <w:t>OBR-1</w:t>
      </w:r>
      <w:r w:rsidR="00F17BC3" w:rsidRPr="00C77A1B">
        <w:rPr>
          <w:rFonts w:ascii="Times New Roman" w:hAnsi="Times New Roman"/>
          <w:i/>
          <w:sz w:val="22"/>
          <w:szCs w:val="22"/>
        </w:rPr>
        <w:t>0</w:t>
      </w:r>
    </w:p>
    <w:p w:rsidR="00235C0A" w:rsidRPr="00C77A1B" w:rsidRDefault="00235C0A" w:rsidP="00235C0A">
      <w:pPr>
        <w:pStyle w:val="Odstavekseznama"/>
        <w:widowControl w:val="0"/>
        <w:numPr>
          <w:ilvl w:val="0"/>
          <w:numId w:val="7"/>
        </w:numPr>
        <w:tabs>
          <w:tab w:val="left" w:pos="3960"/>
        </w:tabs>
        <w:jc w:val="both"/>
        <w:rPr>
          <w:rFonts w:ascii="Times New Roman" w:hAnsi="Times New Roman"/>
          <w:b/>
          <w:sz w:val="22"/>
          <w:szCs w:val="22"/>
        </w:rPr>
      </w:pPr>
      <w:r w:rsidRPr="00C77A1B">
        <w:rPr>
          <w:rFonts w:ascii="Times New Roman" w:hAnsi="Times New Roman"/>
          <w:sz w:val="22"/>
          <w:szCs w:val="22"/>
        </w:rPr>
        <w:t>ostale izjave zahtevane v razpisni dokumentaciji (potrdila o servisu,.</w:t>
      </w:r>
      <w:r w:rsidRPr="00C77A1B">
        <w:rPr>
          <w:rFonts w:ascii="Times New Roman" w:hAnsi="Times New Roman"/>
          <w:bCs/>
          <w:sz w:val="22"/>
          <w:szCs w:val="22"/>
        </w:rPr>
        <w:t>..</w:t>
      </w:r>
      <w:r w:rsidRPr="00C77A1B">
        <w:rPr>
          <w:rFonts w:ascii="Times New Roman" w:hAnsi="Times New Roman"/>
          <w:sz w:val="22"/>
          <w:szCs w:val="22"/>
        </w:rPr>
        <w:t>).</w:t>
      </w:r>
    </w:p>
    <w:p w:rsidR="00235C0A" w:rsidRPr="001A106F" w:rsidRDefault="00235C0A" w:rsidP="00235C0A">
      <w:pPr>
        <w:pStyle w:val="Odstavekseznama"/>
        <w:widowControl w:val="0"/>
        <w:tabs>
          <w:tab w:val="left" w:pos="3960"/>
        </w:tabs>
        <w:ind w:left="720"/>
        <w:jc w:val="both"/>
        <w:rPr>
          <w:rFonts w:ascii="Times New Roman" w:hAnsi="Times New Roman"/>
          <w:b/>
          <w:sz w:val="22"/>
          <w:szCs w:val="22"/>
        </w:rPr>
      </w:pPr>
    </w:p>
    <w:p w:rsidR="00C67806" w:rsidRPr="00C67806" w:rsidRDefault="00C67806" w:rsidP="00C67806">
      <w:pPr>
        <w:pStyle w:val="Odstavekseznama"/>
        <w:autoSpaceDE w:val="0"/>
        <w:autoSpaceDN w:val="0"/>
        <w:adjustRightInd w:val="0"/>
        <w:ind w:left="720"/>
        <w:jc w:val="both"/>
        <w:rPr>
          <w:rFonts w:ascii="Times New Roman" w:hAnsi="Times New Roman"/>
          <w:color w:val="FF0000"/>
          <w:sz w:val="22"/>
          <w:szCs w:val="22"/>
        </w:rPr>
      </w:pPr>
    </w:p>
    <w:p w:rsidR="000055B2" w:rsidRPr="00123F82" w:rsidRDefault="000055B2"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naj pri pripravi ponudbe upošteva navedeni vrstni red.</w:t>
      </w:r>
      <w:r w:rsidR="00013A91">
        <w:rPr>
          <w:rFonts w:ascii="Times New Roman" w:hAnsi="Times New Roman"/>
          <w:sz w:val="22"/>
          <w:szCs w:val="22"/>
        </w:rPr>
        <w:t xml:space="preserve"> Vse obrazce je potrebno izpolniti.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Celotna dokumentacija za ponudbo mora biti natipkana ali napisana s čitljivo pisavo.</w:t>
      </w:r>
      <w:r w:rsidR="001A106F">
        <w:rPr>
          <w:rFonts w:ascii="Times New Roman" w:hAnsi="Times New Roman"/>
          <w:sz w:val="22"/>
          <w:szCs w:val="22"/>
        </w:rPr>
        <w:t xml:space="preserve"> </w:t>
      </w:r>
      <w:r w:rsidRPr="00123F82">
        <w:rPr>
          <w:rFonts w:ascii="Times New Roman" w:hAnsi="Times New Roman"/>
          <w:sz w:val="22"/>
          <w:szCs w:val="22"/>
        </w:rPr>
        <w:t>Vsebine obrazcev, izjav, listin in dokumentov ni dovoljeno spreminjati.</w:t>
      </w:r>
    </w:p>
    <w:p w:rsidR="00027A83" w:rsidRPr="00123F82" w:rsidRDefault="00027A83" w:rsidP="002B791C">
      <w:pPr>
        <w:autoSpaceDE w:val="0"/>
        <w:autoSpaceDN w:val="0"/>
        <w:adjustRightInd w:val="0"/>
        <w:jc w:val="both"/>
        <w:rPr>
          <w:rFonts w:ascii="Times New Roman" w:hAnsi="Times New Roman"/>
          <w:sz w:val="22"/>
          <w:szCs w:val="22"/>
        </w:rPr>
      </w:pPr>
      <w:r w:rsidRPr="00123F82">
        <w:rPr>
          <w:rFonts w:ascii="Times New Roman" w:hAnsi="Times New Roman"/>
          <w:sz w:val="22"/>
          <w:szCs w:val="22"/>
        </w:rPr>
        <w:t>Ponudnik mora pri pripravi ponudbe in izpolnjevanju obrazcev upoštevati navodila, ki so navedena na posameznem obrazcu.</w:t>
      </w:r>
    </w:p>
    <w:p w:rsidR="003818F0" w:rsidRDefault="003818F0" w:rsidP="00393EE0">
      <w:pPr>
        <w:rPr>
          <w:color w:val="0070C0"/>
          <w:sz w:val="18"/>
          <w:szCs w:val="18"/>
        </w:rPr>
      </w:pPr>
    </w:p>
    <w:p w:rsidR="00352A0A" w:rsidRPr="002B3429" w:rsidRDefault="00607CCD" w:rsidP="002B791C">
      <w:pPr>
        <w:autoSpaceDE w:val="0"/>
        <w:autoSpaceDN w:val="0"/>
        <w:adjustRightInd w:val="0"/>
        <w:jc w:val="both"/>
        <w:rPr>
          <w:rFonts w:ascii="Times New Roman" w:hAnsi="Times New Roman"/>
          <w:sz w:val="22"/>
          <w:szCs w:val="22"/>
        </w:rPr>
      </w:pPr>
      <w:r w:rsidRPr="00FF5126">
        <w:rPr>
          <w:rFonts w:ascii="Times New Roman" w:hAnsi="Times New Roman"/>
          <w:sz w:val="22"/>
          <w:szCs w:val="22"/>
        </w:rPr>
        <w:t xml:space="preserve">Vse </w:t>
      </w:r>
      <w:r w:rsidR="00352A0A" w:rsidRPr="00FF5126">
        <w:rPr>
          <w:rFonts w:ascii="Times New Roman" w:hAnsi="Times New Roman"/>
          <w:sz w:val="22"/>
          <w:szCs w:val="22"/>
        </w:rPr>
        <w:t>dokumente je po</w:t>
      </w:r>
      <w:r w:rsidR="007A5DB8">
        <w:rPr>
          <w:rFonts w:ascii="Times New Roman" w:hAnsi="Times New Roman"/>
          <w:sz w:val="22"/>
          <w:szCs w:val="22"/>
        </w:rPr>
        <w:t xml:space="preserve">trebno </w:t>
      </w:r>
      <w:r w:rsidR="00E5064A">
        <w:rPr>
          <w:rFonts w:ascii="Times New Roman" w:hAnsi="Times New Roman"/>
          <w:sz w:val="22"/>
          <w:szCs w:val="22"/>
        </w:rPr>
        <w:t>pretvoriti</w:t>
      </w:r>
      <w:r w:rsidR="001F2741">
        <w:rPr>
          <w:rFonts w:ascii="Times New Roman" w:hAnsi="Times New Roman"/>
          <w:sz w:val="22"/>
          <w:szCs w:val="22"/>
        </w:rPr>
        <w:t xml:space="preserve"> </w:t>
      </w:r>
      <w:r w:rsidR="00E5064A">
        <w:rPr>
          <w:rFonts w:ascii="Times New Roman" w:hAnsi="Times New Roman"/>
          <w:sz w:val="22"/>
          <w:szCs w:val="22"/>
        </w:rPr>
        <w:t>/</w:t>
      </w:r>
      <w:r w:rsidR="001F2741">
        <w:rPr>
          <w:rFonts w:ascii="Times New Roman" w:hAnsi="Times New Roman"/>
          <w:sz w:val="22"/>
          <w:szCs w:val="22"/>
        </w:rPr>
        <w:t xml:space="preserve"> </w:t>
      </w:r>
      <w:r w:rsidR="00D505EC">
        <w:rPr>
          <w:rFonts w:ascii="Times New Roman" w:hAnsi="Times New Roman"/>
          <w:sz w:val="22"/>
          <w:szCs w:val="22"/>
        </w:rPr>
        <w:t>skenirati v *pdf datoteko</w:t>
      </w:r>
      <w:r>
        <w:rPr>
          <w:rFonts w:ascii="Times New Roman" w:hAnsi="Times New Roman"/>
          <w:sz w:val="22"/>
          <w:szCs w:val="22"/>
        </w:rPr>
        <w:t>.</w:t>
      </w:r>
    </w:p>
    <w:p w:rsidR="004C66D9" w:rsidRPr="00C67806" w:rsidRDefault="004C66D9" w:rsidP="004C66D9">
      <w:pPr>
        <w:autoSpaceDE w:val="0"/>
        <w:autoSpaceDN w:val="0"/>
        <w:adjustRightInd w:val="0"/>
        <w:rPr>
          <w:rFonts w:ascii="CIDFont+F3" w:eastAsia="CIDFont+F2" w:hAnsi="CIDFont+F3" w:cs="CIDFont+F3"/>
          <w:sz w:val="22"/>
          <w:szCs w:val="22"/>
        </w:rPr>
      </w:pPr>
    </w:p>
    <w:p w:rsidR="00EA145F" w:rsidRPr="00C67806" w:rsidRDefault="00AE489C" w:rsidP="009B53FC">
      <w:pPr>
        <w:autoSpaceDE w:val="0"/>
        <w:autoSpaceDN w:val="0"/>
        <w:adjustRightInd w:val="0"/>
        <w:jc w:val="both"/>
        <w:rPr>
          <w:rFonts w:ascii="Times New Roman" w:hAnsi="Times New Roman"/>
          <w:sz w:val="22"/>
          <w:szCs w:val="22"/>
        </w:rPr>
      </w:pPr>
      <w:r w:rsidRPr="00C67806">
        <w:rPr>
          <w:rFonts w:ascii="Times New Roman" w:hAnsi="Times New Roman"/>
          <w:b/>
        </w:rPr>
        <w:t>Opomba:</w:t>
      </w:r>
      <w:r w:rsidRPr="00C67806">
        <w:rPr>
          <w:rFonts w:ascii="Times New Roman" w:hAnsi="Times New Roman"/>
        </w:rPr>
        <w:t xml:space="preserve"> </w:t>
      </w:r>
      <w:r w:rsidRPr="00C67806">
        <w:rPr>
          <w:rFonts w:ascii="Times New Roman" w:hAnsi="Times New Roman"/>
          <w:sz w:val="22"/>
          <w:szCs w:val="22"/>
        </w:rPr>
        <w:t>Dokumentov</w:t>
      </w:r>
      <w:r w:rsidR="001A106F">
        <w:rPr>
          <w:rFonts w:ascii="Times New Roman" w:hAnsi="Times New Roman"/>
          <w:sz w:val="22"/>
          <w:szCs w:val="22"/>
        </w:rPr>
        <w:t xml:space="preserve"> </w:t>
      </w:r>
      <w:r w:rsidRPr="00C67806">
        <w:rPr>
          <w:rFonts w:ascii="Times New Roman" w:hAnsi="Times New Roman"/>
          <w:sz w:val="22"/>
          <w:szCs w:val="22"/>
        </w:rPr>
        <w:t>/</w:t>
      </w:r>
      <w:r w:rsidR="001A106F">
        <w:rPr>
          <w:rFonts w:ascii="Times New Roman" w:hAnsi="Times New Roman"/>
          <w:sz w:val="22"/>
          <w:szCs w:val="22"/>
        </w:rPr>
        <w:t xml:space="preserve"> </w:t>
      </w:r>
      <w:r w:rsidRPr="00C67806">
        <w:rPr>
          <w:rFonts w:ascii="Times New Roman" w:hAnsi="Times New Roman"/>
          <w:sz w:val="22"/>
          <w:szCs w:val="22"/>
        </w:rPr>
        <w:t xml:space="preserve">obrazcev ni potrebno parafirati ali podpisovati. Izpolnjene dokumente ponudnik v *pdf obliki naloži v informacijskem </w:t>
      </w:r>
      <w:r w:rsidRPr="00C67806">
        <w:rPr>
          <w:rFonts w:ascii="Times New Roman" w:hAnsi="Times New Roman"/>
          <w:i/>
          <w:sz w:val="22"/>
          <w:szCs w:val="22"/>
        </w:rPr>
        <w:t xml:space="preserve">sistemu e-JN, </w:t>
      </w:r>
      <w:r w:rsidRPr="00C67806">
        <w:rPr>
          <w:rFonts w:ascii="Times New Roman" w:hAnsi="Times New Roman"/>
          <w:sz w:val="22"/>
          <w:szCs w:val="22"/>
        </w:rPr>
        <w:t>kjer so opremljeni z elektronskim podpisom.</w:t>
      </w:r>
    </w:p>
    <w:p w:rsidR="00A53440" w:rsidRPr="00C67806" w:rsidRDefault="006D2482" w:rsidP="009B53FC">
      <w:pPr>
        <w:autoSpaceDE w:val="0"/>
        <w:autoSpaceDN w:val="0"/>
        <w:adjustRightInd w:val="0"/>
        <w:jc w:val="both"/>
        <w:rPr>
          <w:rFonts w:ascii="Times New Roman" w:hAnsi="Times New Roman"/>
          <w:sz w:val="22"/>
          <w:szCs w:val="22"/>
        </w:rPr>
      </w:pPr>
      <w:r w:rsidRPr="00C67806">
        <w:rPr>
          <w:rFonts w:ascii="Times New Roman" w:hAnsi="Times New Roman"/>
          <w:sz w:val="22"/>
          <w:szCs w:val="22"/>
          <w:u w:val="single"/>
        </w:rPr>
        <w:t xml:space="preserve">Izjema je obrazec </w:t>
      </w:r>
      <w:r w:rsidRPr="00C67806">
        <w:rPr>
          <w:rFonts w:ascii="Times New Roman" w:hAnsi="Times New Roman"/>
          <w:i/>
          <w:sz w:val="22"/>
          <w:szCs w:val="22"/>
          <w:u w:val="single"/>
        </w:rPr>
        <w:t>OBR-5</w:t>
      </w:r>
      <w:r w:rsidRPr="00C67806">
        <w:rPr>
          <w:rFonts w:ascii="Times New Roman" w:hAnsi="Times New Roman"/>
          <w:sz w:val="22"/>
          <w:szCs w:val="22"/>
        </w:rPr>
        <w:t xml:space="preserve"> »Pooblastilo za pridobitev potrdila iz uradnih evidenc«, ki pa ga ponudnik in pooblaščene osebe ponudnika </w:t>
      </w:r>
      <w:r w:rsidRPr="00C67806">
        <w:rPr>
          <w:rFonts w:ascii="Times New Roman" w:hAnsi="Times New Roman"/>
          <w:sz w:val="22"/>
          <w:szCs w:val="22"/>
          <w:u w:val="single"/>
        </w:rPr>
        <w:t>morajo lastnoročno podpisati</w:t>
      </w:r>
      <w:r w:rsidRPr="00C67806">
        <w:rPr>
          <w:rFonts w:ascii="Times New Roman" w:hAnsi="Times New Roman"/>
          <w:sz w:val="22"/>
          <w:szCs w:val="22"/>
        </w:rPr>
        <w:t>.</w:t>
      </w:r>
    </w:p>
    <w:p w:rsidR="00A53440" w:rsidRDefault="00A53440" w:rsidP="009B53FC">
      <w:pPr>
        <w:autoSpaceDE w:val="0"/>
        <w:autoSpaceDN w:val="0"/>
        <w:adjustRightInd w:val="0"/>
        <w:jc w:val="both"/>
        <w:rPr>
          <w:rFonts w:ascii="Times New Roman" w:hAnsi="Times New Roman"/>
          <w:color w:val="C00000"/>
          <w:sz w:val="22"/>
          <w:szCs w:val="22"/>
        </w:rPr>
      </w:pPr>
    </w:p>
    <w:p w:rsidR="00360C27" w:rsidRDefault="00360C27" w:rsidP="009B53FC">
      <w:pPr>
        <w:autoSpaceDE w:val="0"/>
        <w:autoSpaceDN w:val="0"/>
        <w:adjustRightInd w:val="0"/>
        <w:jc w:val="both"/>
        <w:rPr>
          <w:rFonts w:ascii="Times New Roman" w:hAnsi="Times New Roman"/>
          <w:color w:val="C00000"/>
          <w:sz w:val="22"/>
          <w:szCs w:val="22"/>
        </w:rPr>
      </w:pPr>
    </w:p>
    <w:p w:rsidR="00360C27" w:rsidRPr="00DE70B1" w:rsidRDefault="00360C27" w:rsidP="009B53FC">
      <w:pPr>
        <w:autoSpaceDE w:val="0"/>
        <w:autoSpaceDN w:val="0"/>
        <w:adjustRightInd w:val="0"/>
        <w:jc w:val="both"/>
        <w:rPr>
          <w:rFonts w:ascii="Times New Roman" w:hAnsi="Times New Roman"/>
          <w:color w:val="C00000"/>
          <w:sz w:val="22"/>
          <w:szCs w:val="22"/>
        </w:rPr>
      </w:pPr>
    </w:p>
    <w:p w:rsidR="00E74DDE" w:rsidRPr="00E720C8" w:rsidRDefault="00EF226A" w:rsidP="00F15C7F">
      <w:pPr>
        <w:pStyle w:val="Naslov1"/>
        <w:rPr>
          <w:sz w:val="24"/>
          <w:szCs w:val="24"/>
        </w:rPr>
      </w:pPr>
      <w:bookmarkStart w:id="63" w:name="_Toc108429521"/>
      <w:r w:rsidRPr="00E720C8">
        <w:rPr>
          <w:sz w:val="24"/>
          <w:szCs w:val="24"/>
        </w:rPr>
        <w:t>1</w:t>
      </w:r>
      <w:r w:rsidR="00C77A1B">
        <w:rPr>
          <w:sz w:val="24"/>
          <w:szCs w:val="24"/>
        </w:rPr>
        <w:t>2</w:t>
      </w:r>
      <w:r w:rsidR="007A7E39" w:rsidRPr="00E720C8">
        <w:rPr>
          <w:sz w:val="24"/>
          <w:szCs w:val="24"/>
        </w:rPr>
        <w:t xml:space="preserve">. </w:t>
      </w:r>
      <w:r w:rsidR="00786201">
        <w:rPr>
          <w:sz w:val="24"/>
          <w:szCs w:val="24"/>
        </w:rPr>
        <w:t xml:space="preserve">FINANČNA </w:t>
      </w:r>
      <w:r w:rsidR="00E707B8" w:rsidRPr="00E720C8">
        <w:rPr>
          <w:sz w:val="24"/>
          <w:szCs w:val="24"/>
        </w:rPr>
        <w:t>ZAVAROVANJ</w:t>
      </w:r>
      <w:r w:rsidR="00786201">
        <w:rPr>
          <w:sz w:val="24"/>
          <w:szCs w:val="24"/>
        </w:rPr>
        <w:t>A</w:t>
      </w:r>
      <w:bookmarkEnd w:id="63"/>
      <w:r w:rsidR="00E707B8" w:rsidRPr="00E720C8">
        <w:rPr>
          <w:sz w:val="24"/>
          <w:szCs w:val="24"/>
        </w:rPr>
        <w:t xml:space="preserve"> </w:t>
      </w:r>
    </w:p>
    <w:p w:rsidR="00F951B5" w:rsidRPr="00F951B5" w:rsidRDefault="00F951B5" w:rsidP="00F951B5">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F951B5">
        <w:rPr>
          <w:rFonts w:ascii="Times New Roman" w:hAnsi="Times New Roman"/>
        </w:rPr>
        <w:t>(</w:t>
      </w:r>
      <w:r w:rsidRPr="00F951B5">
        <w:rPr>
          <w:rFonts w:ascii="Times New Roman" w:hAnsi="Times New Roman"/>
          <w:i/>
        </w:rPr>
        <w:t>OBR-7</w:t>
      </w:r>
      <w:r w:rsidRPr="00F951B5">
        <w:rPr>
          <w:rFonts w:ascii="Times New Roman" w:hAnsi="Times New Roman"/>
        </w:rPr>
        <w:t>),</w:t>
      </w:r>
      <w:r w:rsidRPr="00E720C8">
        <w:rPr>
          <w:rFonts w:ascii="Times New Roman" w:hAnsi="Times New Roman"/>
        </w:rPr>
        <w:t xml:space="preserve"> da bo, v kolikor bo izbran po tem JN, ob podpisu pogodbe </w:t>
      </w:r>
      <w:r>
        <w:rPr>
          <w:rFonts w:ascii="Times New Roman" w:hAnsi="Times New Roman"/>
        </w:rPr>
        <w:t xml:space="preserve">oziroma najkasneje v roku 10 dni od podpisa pogodbe </w:t>
      </w:r>
      <w:r w:rsidRPr="00E720C8">
        <w:rPr>
          <w:rFonts w:ascii="Times New Roman" w:hAnsi="Times New Roman"/>
        </w:rPr>
        <w:t xml:space="preserve">predložil </w:t>
      </w:r>
      <w:r>
        <w:rPr>
          <w:rFonts w:ascii="Times New Roman" w:hAnsi="Times New Roman"/>
        </w:rPr>
        <w:t>menico</w:t>
      </w:r>
      <w:r w:rsidRPr="00E720C8">
        <w:rPr>
          <w:rFonts w:ascii="Times New Roman" w:hAnsi="Times New Roman"/>
        </w:rPr>
        <w:t xml:space="preserve"> v višini </w:t>
      </w:r>
      <w:r>
        <w:rPr>
          <w:rFonts w:ascii="Times New Roman" w:hAnsi="Times New Roman"/>
        </w:rPr>
        <w:t>10%</w:t>
      </w:r>
      <w:r w:rsidRPr="008B43B6">
        <w:rPr>
          <w:rFonts w:ascii="Times New Roman" w:hAnsi="Times New Roman"/>
        </w:rPr>
        <w:t xml:space="preserve"> </w:t>
      </w:r>
      <w:r>
        <w:rPr>
          <w:rFonts w:ascii="Times New Roman" w:hAnsi="Times New Roman"/>
        </w:rPr>
        <w:t xml:space="preserve">pogodbene vrednosti v </w:t>
      </w:r>
      <w:r w:rsidRPr="008B43B6">
        <w:rPr>
          <w:rFonts w:ascii="Times New Roman" w:hAnsi="Times New Roman"/>
        </w:rPr>
        <w:t>EUR</w:t>
      </w:r>
      <w:r>
        <w:rPr>
          <w:rFonts w:ascii="Times New Roman" w:hAnsi="Times New Roman"/>
        </w:rPr>
        <w:t xml:space="preserve"> z DDV</w:t>
      </w:r>
      <w:r w:rsidRPr="00E720C8">
        <w:rPr>
          <w:rFonts w:ascii="Times New Roman" w:hAnsi="Times New Roman"/>
        </w:rPr>
        <w:t xml:space="preserve"> </w:t>
      </w:r>
      <w:r w:rsidRPr="00E720C8">
        <w:rPr>
          <w:rFonts w:ascii="Times New Roman" w:hAnsi="Times New Roman"/>
          <w:b/>
        </w:rPr>
        <w:t xml:space="preserve">za zavarovanje dobre izvedbe pogodbenih obveznosti </w:t>
      </w:r>
      <w:r w:rsidRPr="00F951B5">
        <w:rPr>
          <w:rFonts w:ascii="Times New Roman" w:hAnsi="Times New Roman"/>
          <w:i/>
        </w:rPr>
        <w:t xml:space="preserve">(OBR-8 in  OBR-9). </w:t>
      </w:r>
    </w:p>
    <w:p w:rsidR="00CB3E5A" w:rsidRDefault="00CB3E5A" w:rsidP="00FB5E87">
      <w:pPr>
        <w:autoSpaceDE w:val="0"/>
        <w:autoSpaceDN w:val="0"/>
        <w:adjustRightInd w:val="0"/>
        <w:rPr>
          <w:rFonts w:ascii="CIDFont+F3" w:hAnsi="CIDFont+F3" w:cs="CIDFont+F3"/>
          <w:color w:val="FF0000"/>
          <w:sz w:val="18"/>
          <w:szCs w:val="18"/>
        </w:rPr>
      </w:pPr>
    </w:p>
    <w:p w:rsidR="0040312A" w:rsidRPr="0009306F" w:rsidRDefault="00EF226A" w:rsidP="004E0C79">
      <w:pPr>
        <w:pStyle w:val="Naslov1"/>
        <w:spacing w:after="0" w:line="240" w:lineRule="auto"/>
        <w:rPr>
          <w:sz w:val="24"/>
          <w:szCs w:val="24"/>
        </w:rPr>
      </w:pPr>
      <w:bookmarkStart w:id="64" w:name="_Toc108429522"/>
      <w:r w:rsidRPr="0009306F">
        <w:rPr>
          <w:sz w:val="24"/>
          <w:szCs w:val="24"/>
        </w:rPr>
        <w:t>1</w:t>
      </w:r>
      <w:r w:rsidR="00C77A1B">
        <w:rPr>
          <w:sz w:val="24"/>
          <w:szCs w:val="24"/>
        </w:rPr>
        <w:t>3</w:t>
      </w:r>
      <w:r w:rsidR="00E707B8" w:rsidRPr="0009306F">
        <w:rPr>
          <w:sz w:val="24"/>
          <w:szCs w:val="24"/>
        </w:rPr>
        <w:t>. NASTOPANJE, VARIANTE, JEZIK, ODPREMLJANJE, VELJAVNOST IN STROŠKI PONUDBE</w:t>
      </w:r>
      <w:bookmarkEnd w:id="64"/>
    </w:p>
    <w:p w:rsidR="005646C1" w:rsidRPr="0009306F" w:rsidRDefault="005646C1" w:rsidP="005646C1">
      <w:pPr>
        <w:rPr>
          <w:rFonts w:ascii="Times New Roman" w:hAnsi="Times New Roman"/>
        </w:rPr>
      </w:pPr>
    </w:p>
    <w:p w:rsidR="005646C1" w:rsidRPr="0009306F" w:rsidRDefault="005646C1" w:rsidP="004E0C79">
      <w:pPr>
        <w:autoSpaceDE w:val="0"/>
        <w:autoSpaceDN w:val="0"/>
        <w:adjustRightInd w:val="0"/>
        <w:jc w:val="both"/>
        <w:rPr>
          <w:rFonts w:ascii="Times New Roman" w:hAnsi="Times New Roman"/>
        </w:rPr>
      </w:pPr>
      <w:r w:rsidRPr="0009306F">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09306F" w:rsidRDefault="00590987" w:rsidP="005646C1">
      <w:pPr>
        <w:rPr>
          <w:rFonts w:ascii="Times New Roman" w:hAnsi="Times New Roman"/>
          <w:color w:val="FF0000"/>
        </w:rPr>
      </w:pPr>
    </w:p>
    <w:p w:rsidR="0040312A" w:rsidRPr="0009306F" w:rsidRDefault="0040312A" w:rsidP="00CE26B0">
      <w:pPr>
        <w:pStyle w:val="Naslov2"/>
        <w:numPr>
          <w:ilvl w:val="0"/>
          <w:numId w:val="11"/>
        </w:numPr>
        <w:ind w:left="709"/>
        <w:jc w:val="left"/>
        <w:rPr>
          <w:sz w:val="24"/>
        </w:rPr>
      </w:pPr>
      <w:bookmarkStart w:id="65" w:name="_Toc463243976"/>
      <w:bookmarkStart w:id="66" w:name="_Toc513202913"/>
      <w:bookmarkStart w:id="67" w:name="_Toc513203086"/>
      <w:bookmarkStart w:id="68" w:name="_Toc513709005"/>
      <w:bookmarkStart w:id="69" w:name="_Toc515428798"/>
      <w:bookmarkStart w:id="70" w:name="_Toc101345054"/>
      <w:bookmarkStart w:id="71" w:name="_Toc107985296"/>
      <w:bookmarkStart w:id="72" w:name="_Toc108429523"/>
      <w:r w:rsidRPr="0009306F">
        <w:rPr>
          <w:sz w:val="24"/>
        </w:rPr>
        <w:t>Skupna ponudba</w:t>
      </w:r>
      <w:bookmarkEnd w:id="65"/>
      <w:r w:rsidR="004627C8" w:rsidRPr="0009306F">
        <w:rPr>
          <w:sz w:val="24"/>
        </w:rPr>
        <w:t>:</w:t>
      </w:r>
      <w:bookmarkEnd w:id="66"/>
      <w:bookmarkEnd w:id="67"/>
      <w:bookmarkEnd w:id="68"/>
      <w:bookmarkEnd w:id="69"/>
      <w:bookmarkEnd w:id="70"/>
      <w:bookmarkEnd w:id="71"/>
      <w:bookmarkEnd w:id="72"/>
    </w:p>
    <w:p w:rsidR="00F951B5" w:rsidRPr="000E447F" w:rsidRDefault="00F951B5" w:rsidP="00F951B5">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F951B5" w:rsidRPr="000E447F" w:rsidRDefault="00F951B5" w:rsidP="00F951B5">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F951B5" w:rsidRPr="000E447F" w:rsidRDefault="00F951B5" w:rsidP="00F951B5">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F951B5" w:rsidRDefault="00F951B5" w:rsidP="00F951B5">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F951B5" w:rsidRDefault="00F951B5" w:rsidP="00F951B5">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F951B5" w:rsidRDefault="00F951B5" w:rsidP="00F951B5">
      <w:pPr>
        <w:jc w:val="both"/>
        <w:rPr>
          <w:rFonts w:ascii="Times New Roman" w:hAnsi="Times New Roman"/>
        </w:rPr>
      </w:pPr>
      <w:r w:rsidRPr="00FB547A">
        <w:rPr>
          <w:rFonts w:ascii="Times New Roman" w:hAnsi="Times New Roman"/>
        </w:rPr>
        <w:t xml:space="preserve">Vsi ponudniki v skupni ponudbi morajo </w:t>
      </w:r>
      <w:r w:rsidRPr="00360C27">
        <w:rPr>
          <w:rFonts w:ascii="Times New Roman" w:hAnsi="Times New Roman"/>
        </w:rPr>
        <w:t xml:space="preserve">izpolniti </w:t>
      </w:r>
      <w:r w:rsidR="00235C0A" w:rsidRPr="00360C27">
        <w:rPr>
          <w:rFonts w:ascii="Times New Roman" w:hAnsi="Times New Roman"/>
        </w:rPr>
        <w:t>ESPD</w:t>
      </w:r>
      <w:r w:rsidRPr="00360C27">
        <w:rPr>
          <w:rFonts w:ascii="Times New Roman" w:hAnsi="Times New Roman"/>
        </w:rPr>
        <w:t>, OBR</w:t>
      </w:r>
      <w:r>
        <w:rPr>
          <w:rFonts w:ascii="Times New Roman" w:hAnsi="Times New Roman"/>
        </w:rPr>
        <w:t>-4a</w:t>
      </w:r>
      <w:r w:rsidRPr="00FB547A">
        <w:rPr>
          <w:rFonts w:ascii="Times New Roman" w:hAnsi="Times New Roman"/>
        </w:rPr>
        <w:t xml:space="preserve"> </w:t>
      </w:r>
      <w:r>
        <w:rPr>
          <w:rFonts w:ascii="Times New Roman" w:hAnsi="Times New Roman"/>
        </w:rPr>
        <w:t xml:space="preserve">in OBR-5 </w:t>
      </w:r>
      <w:r w:rsidRPr="00FB547A">
        <w:rPr>
          <w:rFonts w:ascii="Times New Roman" w:hAnsi="Times New Roman"/>
        </w:rPr>
        <w:t>posamično in v njem navesti vse zahtevane podatke.</w:t>
      </w:r>
    </w:p>
    <w:p w:rsidR="003818F0" w:rsidRPr="0009306F" w:rsidRDefault="003818F0" w:rsidP="001E39BF">
      <w:pPr>
        <w:autoSpaceDE w:val="0"/>
        <w:autoSpaceDN w:val="0"/>
        <w:adjustRightInd w:val="0"/>
        <w:rPr>
          <w:rFonts w:ascii="Times New Roman" w:hAnsi="Times New Roman"/>
          <w:color w:val="0070C0"/>
        </w:rPr>
      </w:pPr>
    </w:p>
    <w:p w:rsidR="0040312A" w:rsidRPr="0009306F" w:rsidRDefault="0040312A" w:rsidP="00CE26B0">
      <w:pPr>
        <w:pStyle w:val="Naslov2"/>
        <w:numPr>
          <w:ilvl w:val="0"/>
          <w:numId w:val="11"/>
        </w:numPr>
        <w:ind w:left="709"/>
        <w:jc w:val="left"/>
        <w:rPr>
          <w:sz w:val="24"/>
        </w:rPr>
      </w:pPr>
      <w:bookmarkStart w:id="73" w:name="_Toc463243977"/>
      <w:bookmarkStart w:id="74" w:name="_Toc513202914"/>
      <w:bookmarkStart w:id="75" w:name="_Toc513203087"/>
      <w:bookmarkStart w:id="76" w:name="_Toc513709006"/>
      <w:bookmarkStart w:id="77" w:name="_Toc515428799"/>
      <w:bookmarkStart w:id="78" w:name="_Toc101345055"/>
      <w:bookmarkStart w:id="79" w:name="_Toc107985297"/>
      <w:bookmarkStart w:id="80" w:name="_Toc108429524"/>
      <w:r w:rsidRPr="0009306F">
        <w:rPr>
          <w:sz w:val="24"/>
        </w:rPr>
        <w:t>Ponudba s podizvajalci</w:t>
      </w:r>
      <w:bookmarkEnd w:id="73"/>
      <w:r w:rsidR="004627C8" w:rsidRPr="0009306F">
        <w:rPr>
          <w:sz w:val="24"/>
        </w:rPr>
        <w:t>:</w:t>
      </w:r>
      <w:bookmarkEnd w:id="74"/>
      <w:bookmarkEnd w:id="75"/>
      <w:bookmarkEnd w:id="76"/>
      <w:bookmarkEnd w:id="77"/>
      <w:bookmarkEnd w:id="78"/>
      <w:bookmarkEnd w:id="79"/>
      <w:bookmarkEnd w:id="80"/>
    </w:p>
    <w:p w:rsidR="00F951B5" w:rsidRDefault="00F951B5" w:rsidP="00F951B5">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F951B5" w:rsidRPr="00FB547A" w:rsidRDefault="00F951B5" w:rsidP="00F951B5">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w:t>
      </w:r>
      <w:r w:rsidRPr="00C77A1B">
        <w:rPr>
          <w:rFonts w:ascii="Times New Roman" w:hAnsi="Times New Roman"/>
        </w:rPr>
        <w:t xml:space="preserve"> </w:t>
      </w:r>
      <w:r w:rsidR="00235C0A" w:rsidRPr="00C77A1B">
        <w:rPr>
          <w:rFonts w:ascii="Times New Roman" w:hAnsi="Times New Roman"/>
        </w:rPr>
        <w:t>ESPD</w:t>
      </w:r>
      <w:r w:rsidR="00C77A1B">
        <w:rPr>
          <w:rFonts w:ascii="Times New Roman" w:hAnsi="Times New Roman"/>
        </w:rPr>
        <w:t>,</w:t>
      </w:r>
      <w:r w:rsidRPr="00C77A1B">
        <w:rPr>
          <w:rFonts w:ascii="Times New Roman" w:hAnsi="Times New Roman"/>
        </w:rPr>
        <w:t xml:space="preserve"> </w:t>
      </w:r>
      <w:r>
        <w:rPr>
          <w:rFonts w:ascii="Times New Roman" w:hAnsi="Times New Roman"/>
        </w:rPr>
        <w:t>OBR-4a in OBR-5</w:t>
      </w:r>
      <w:r w:rsidRPr="00FB547A">
        <w:rPr>
          <w:rFonts w:ascii="Times New Roman" w:hAnsi="Times New Roman"/>
        </w:rPr>
        <w:t xml:space="preserve"> za vsakega podizvajalca, s katerim bo sodeloval pri naročilu.</w:t>
      </w:r>
    </w:p>
    <w:p w:rsidR="00F951B5" w:rsidRDefault="00F951B5" w:rsidP="00F951B5">
      <w:pPr>
        <w:jc w:val="both"/>
        <w:rPr>
          <w:rFonts w:ascii="Times New Roman" w:hAnsi="Times New Roman"/>
          <w:b/>
        </w:rPr>
      </w:pPr>
      <w:bookmarkStart w:id="81" w:name="_Toc456004120"/>
      <w:bookmarkStart w:id="82" w:name="_Toc463243978"/>
      <w:bookmarkStart w:id="83" w:name="_Toc464815961"/>
      <w:r w:rsidRPr="00905E7B">
        <w:rPr>
          <w:rFonts w:ascii="Times New Roman" w:hAnsi="Times New Roman"/>
          <w:b/>
        </w:rPr>
        <w:t>Ponudnik v razmerju do naročnika v celoti odgovarja za izvedbo prejetega naročila, ne glede na število podizvajalcev, ki jih navede v svoji ponudbi.</w:t>
      </w:r>
      <w:bookmarkEnd w:id="81"/>
      <w:r w:rsidRPr="00905E7B">
        <w:rPr>
          <w:rFonts w:ascii="Times New Roman" w:hAnsi="Times New Roman"/>
          <w:b/>
        </w:rPr>
        <w:t xml:space="preserve"> </w:t>
      </w:r>
      <w:bookmarkEnd w:id="82"/>
      <w:bookmarkEnd w:id="83"/>
    </w:p>
    <w:p w:rsidR="00E366DA" w:rsidRPr="0009306F" w:rsidRDefault="00E366DA" w:rsidP="00E366DA">
      <w:pPr>
        <w:jc w:val="both"/>
        <w:rPr>
          <w:rFonts w:ascii="Times New Roman" w:hAnsi="Times New Roman"/>
          <w:b/>
          <w:color w:val="FF0000"/>
        </w:rPr>
      </w:pPr>
    </w:p>
    <w:p w:rsidR="004627C8" w:rsidRPr="0009306F" w:rsidRDefault="0040312A" w:rsidP="00CE26B0">
      <w:pPr>
        <w:pStyle w:val="Naslov2"/>
        <w:numPr>
          <w:ilvl w:val="0"/>
          <w:numId w:val="11"/>
        </w:numPr>
        <w:ind w:left="709"/>
        <w:jc w:val="left"/>
        <w:rPr>
          <w:sz w:val="24"/>
        </w:rPr>
      </w:pPr>
      <w:bookmarkStart w:id="84" w:name="_Toc463243979"/>
      <w:bookmarkStart w:id="85" w:name="_Toc513202915"/>
      <w:bookmarkStart w:id="86" w:name="_Toc513203088"/>
      <w:bookmarkStart w:id="87" w:name="_Toc513709007"/>
      <w:bookmarkStart w:id="88" w:name="_Toc515428800"/>
      <w:bookmarkStart w:id="89" w:name="_Toc101345056"/>
      <w:bookmarkStart w:id="90" w:name="_Toc107985298"/>
      <w:bookmarkStart w:id="91" w:name="_Toc108429525"/>
      <w:r w:rsidRPr="0009306F">
        <w:rPr>
          <w:sz w:val="24"/>
        </w:rPr>
        <w:t>Variantne ponudbe</w:t>
      </w:r>
      <w:bookmarkEnd w:id="84"/>
      <w:r w:rsidR="004627C8" w:rsidRPr="0009306F">
        <w:rPr>
          <w:sz w:val="24"/>
        </w:rPr>
        <w:t>:</w:t>
      </w:r>
      <w:bookmarkEnd w:id="85"/>
      <w:bookmarkEnd w:id="86"/>
      <w:bookmarkEnd w:id="87"/>
      <w:bookmarkEnd w:id="88"/>
      <w:bookmarkEnd w:id="89"/>
      <w:bookmarkEnd w:id="90"/>
      <w:bookmarkEnd w:id="91"/>
    </w:p>
    <w:p w:rsidR="0040312A" w:rsidRPr="0009306F" w:rsidRDefault="0040312A" w:rsidP="0040312A">
      <w:pPr>
        <w:autoSpaceDE w:val="0"/>
        <w:autoSpaceDN w:val="0"/>
        <w:adjustRightInd w:val="0"/>
        <w:rPr>
          <w:rFonts w:ascii="Times New Roman" w:hAnsi="Times New Roman"/>
          <w:color w:val="FF0000"/>
        </w:rPr>
      </w:pPr>
      <w:r w:rsidRPr="0009306F">
        <w:rPr>
          <w:rFonts w:ascii="Times New Roman" w:hAnsi="Times New Roman"/>
        </w:rPr>
        <w:t>Variantne ponudbe niso dopuščene</w:t>
      </w:r>
      <w:r w:rsidR="002B3429" w:rsidRPr="0009306F">
        <w:rPr>
          <w:rFonts w:ascii="Times New Roman" w:hAnsi="Times New Roman"/>
        </w:rPr>
        <w:t>.</w:t>
      </w:r>
    </w:p>
    <w:p w:rsidR="00612FEB" w:rsidRPr="0009306F" w:rsidRDefault="00612FEB" w:rsidP="0040312A">
      <w:pPr>
        <w:autoSpaceDE w:val="0"/>
        <w:autoSpaceDN w:val="0"/>
        <w:adjustRightInd w:val="0"/>
        <w:rPr>
          <w:rFonts w:ascii="Times New Roman" w:hAnsi="Times New Roman"/>
          <w:b/>
          <w:bCs/>
        </w:rPr>
      </w:pPr>
    </w:p>
    <w:p w:rsidR="0040312A" w:rsidRPr="0009306F" w:rsidRDefault="0040312A" w:rsidP="00CE26B0">
      <w:pPr>
        <w:pStyle w:val="Naslov2"/>
        <w:numPr>
          <w:ilvl w:val="0"/>
          <w:numId w:val="11"/>
        </w:numPr>
        <w:ind w:left="709"/>
        <w:jc w:val="left"/>
        <w:rPr>
          <w:sz w:val="24"/>
        </w:rPr>
      </w:pPr>
      <w:bookmarkStart w:id="92" w:name="_Toc463243980"/>
      <w:bookmarkStart w:id="93" w:name="_Toc513202916"/>
      <w:bookmarkStart w:id="94" w:name="_Toc513203089"/>
      <w:bookmarkStart w:id="95" w:name="_Toc513709008"/>
      <w:bookmarkStart w:id="96" w:name="_Toc515428801"/>
      <w:bookmarkStart w:id="97" w:name="_Toc101345057"/>
      <w:bookmarkStart w:id="98" w:name="_Toc107985299"/>
      <w:bookmarkStart w:id="99" w:name="_Toc108429526"/>
      <w:r w:rsidRPr="0009306F">
        <w:rPr>
          <w:sz w:val="24"/>
        </w:rPr>
        <w:t>Jezik ponudbe</w:t>
      </w:r>
      <w:bookmarkEnd w:id="92"/>
      <w:r w:rsidR="004627C8" w:rsidRPr="0009306F">
        <w:rPr>
          <w:sz w:val="24"/>
        </w:rPr>
        <w:t>:</w:t>
      </w:r>
      <w:bookmarkEnd w:id="93"/>
      <w:bookmarkEnd w:id="94"/>
      <w:bookmarkEnd w:id="95"/>
      <w:bookmarkEnd w:id="96"/>
      <w:bookmarkEnd w:id="97"/>
      <w:bookmarkEnd w:id="98"/>
      <w:bookmarkEnd w:id="99"/>
    </w:p>
    <w:p w:rsidR="00F951B5" w:rsidRDefault="00F951B5" w:rsidP="00F951B5">
      <w:pPr>
        <w:autoSpaceDE w:val="0"/>
        <w:autoSpaceDN w:val="0"/>
        <w:adjustRightInd w:val="0"/>
        <w:jc w:val="both"/>
        <w:rPr>
          <w:rFonts w:ascii="Times New Roman" w:hAnsi="Times New Roman"/>
        </w:rPr>
      </w:pPr>
      <w:bookmarkStart w:id="100" w:name="_Toc509692032"/>
      <w:bookmarkStart w:id="101" w:name="_Toc513202917"/>
      <w:bookmarkStart w:id="102" w:name="_Toc513203090"/>
      <w:bookmarkStart w:id="103" w:name="_Toc513709009"/>
      <w:bookmarkStart w:id="104" w:name="_Toc515428802"/>
      <w:bookmarkStart w:id="105" w:name="_Toc101345058"/>
      <w:r w:rsidRPr="007113CA">
        <w:rPr>
          <w:rFonts w:ascii="Times New Roman" w:hAnsi="Times New Roman"/>
        </w:rPr>
        <w:t>Postopek javnega naročanja poteka v slovenskem jeziku. Vsi dokumenti v zvezi s ponudbo morajo biti v slovenskem jeziku.</w:t>
      </w:r>
    </w:p>
    <w:p w:rsidR="00F951B5" w:rsidRDefault="00F951B5" w:rsidP="00F951B5">
      <w:pPr>
        <w:autoSpaceDE w:val="0"/>
        <w:autoSpaceDN w:val="0"/>
        <w:adjustRightInd w:val="0"/>
        <w:jc w:val="both"/>
        <w:rPr>
          <w:rFonts w:ascii="Times New Roman" w:hAnsi="Times New Roman"/>
        </w:rPr>
      </w:pPr>
    </w:p>
    <w:p w:rsidR="005109D9" w:rsidRPr="0009306F" w:rsidRDefault="005109D9" w:rsidP="00CE26B0">
      <w:pPr>
        <w:pStyle w:val="Naslov2"/>
        <w:numPr>
          <w:ilvl w:val="0"/>
          <w:numId w:val="11"/>
        </w:numPr>
        <w:ind w:left="709"/>
        <w:jc w:val="left"/>
        <w:rPr>
          <w:sz w:val="24"/>
        </w:rPr>
      </w:pPr>
      <w:bookmarkStart w:id="106" w:name="_Toc107985300"/>
      <w:bookmarkStart w:id="107" w:name="_Toc108429527"/>
      <w:r w:rsidRPr="0009306F">
        <w:rPr>
          <w:sz w:val="24"/>
        </w:rPr>
        <w:t>Priprava in oddaja ponudbe v sistemu e-JN</w:t>
      </w:r>
      <w:bookmarkEnd w:id="100"/>
      <w:bookmarkEnd w:id="101"/>
      <w:bookmarkEnd w:id="102"/>
      <w:bookmarkEnd w:id="103"/>
      <w:bookmarkEnd w:id="104"/>
      <w:bookmarkEnd w:id="105"/>
      <w:bookmarkEnd w:id="106"/>
      <w:bookmarkEnd w:id="107"/>
    </w:p>
    <w:p w:rsidR="005109D9" w:rsidRDefault="005109D9" w:rsidP="006440F4">
      <w:pPr>
        <w:jc w:val="both"/>
        <w:rPr>
          <w:rFonts w:ascii="Times New Roman" w:hAnsi="Times New Roman"/>
        </w:rPr>
      </w:pPr>
      <w:r w:rsidRPr="0009306F">
        <w:rPr>
          <w:rFonts w:ascii="Times New Roman" w:hAnsi="Times New Roman"/>
        </w:rPr>
        <w:t xml:space="preserve">Ponudnik ponudbeno dokumentacijo odda na način, da po registraciji oziroma prijavi v sistem </w:t>
      </w:r>
      <w:r w:rsidR="00B82BBC" w:rsidRPr="0009306F">
        <w:rPr>
          <w:rFonts w:ascii="Times New Roman" w:hAnsi="Times New Roman"/>
        </w:rPr>
        <w:t xml:space="preserve">  </w:t>
      </w:r>
      <w:r w:rsidRPr="0009306F">
        <w:rPr>
          <w:rFonts w:ascii="Times New Roman" w:hAnsi="Times New Roman"/>
        </w:rPr>
        <w:t>e</w:t>
      </w:r>
      <w:r w:rsidR="00B82BBC" w:rsidRPr="0009306F">
        <w:rPr>
          <w:rFonts w:ascii="Times New Roman" w:hAnsi="Times New Roman"/>
        </w:rPr>
        <w:t>-</w:t>
      </w:r>
      <w:r w:rsidRPr="0009306F">
        <w:rPr>
          <w:rFonts w:ascii="Times New Roman" w:hAnsi="Times New Roman"/>
        </w:rPr>
        <w:t xml:space="preserve">JN na naslovu: </w:t>
      </w:r>
      <w:hyperlink r:id="rId18" w:history="1">
        <w:r w:rsidRPr="0009306F">
          <w:rPr>
            <w:rStyle w:val="Hiperpovezava"/>
            <w:rFonts w:ascii="Times New Roman" w:hAnsi="Times New Roman"/>
            <w:i/>
            <w:color w:val="3333FF"/>
          </w:rPr>
          <w:t>https://ejn.gov.si/eJN2</w:t>
        </w:r>
      </w:hyperlink>
      <w:r w:rsidRPr="0009306F">
        <w:rPr>
          <w:rFonts w:ascii="Times New Roman" w:hAnsi="Times New Roman"/>
        </w:rPr>
        <w:t xml:space="preserve"> pri predmetnem javnem naročilu izbere opcijo »</w:t>
      </w:r>
      <w:r w:rsidRPr="0009306F">
        <w:rPr>
          <w:rFonts w:ascii="Times New Roman" w:hAnsi="Times New Roman"/>
          <w:i/>
        </w:rPr>
        <w:t>Sodeluj na javnem naročilu«</w:t>
      </w:r>
      <w:r w:rsidRPr="0009306F">
        <w:rPr>
          <w:rFonts w:ascii="Times New Roman" w:hAnsi="Times New Roman"/>
        </w:rPr>
        <w:t>, s čimer se odpre stran za pripravo ponudbe. Po vnosu podatkov in dokumentov, podatke in dokumentacijo shrani v sistemu in jo odda s kvalificiranim elektronskim podpisom.</w:t>
      </w:r>
    </w:p>
    <w:p w:rsidR="00F951B5" w:rsidRPr="0009306F" w:rsidRDefault="00F951B5" w:rsidP="006440F4">
      <w:pPr>
        <w:jc w:val="both"/>
        <w:rPr>
          <w:rFonts w:ascii="Times New Roman" w:hAnsi="Times New Roman"/>
        </w:rPr>
      </w:pPr>
    </w:p>
    <w:p w:rsidR="005109D9" w:rsidRPr="0009306F" w:rsidRDefault="005109D9" w:rsidP="006440F4">
      <w:pPr>
        <w:jc w:val="both"/>
        <w:rPr>
          <w:rFonts w:ascii="Times New Roman" w:hAnsi="Times New Roman"/>
        </w:rPr>
      </w:pPr>
      <w:r w:rsidRPr="0009306F">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09306F">
          <w:rPr>
            <w:rStyle w:val="Hiperpovezava"/>
            <w:rFonts w:ascii="Times New Roman" w:hAnsi="Times New Roman"/>
            <w:i/>
            <w:color w:val="3333FF"/>
          </w:rPr>
          <w:t>https://ejn.gov.si/eJN2</w:t>
        </w:r>
      </w:hyperlink>
      <w:r w:rsidRPr="0009306F">
        <w:rPr>
          <w:rFonts w:ascii="Times New Roman" w:hAnsi="Times New Roman"/>
        </w:rPr>
        <w:t>.</w:t>
      </w:r>
    </w:p>
    <w:p w:rsidR="00472155" w:rsidRPr="0009306F" w:rsidRDefault="00472155" w:rsidP="00504D30">
      <w:pPr>
        <w:autoSpaceDE w:val="0"/>
        <w:autoSpaceDN w:val="0"/>
        <w:adjustRightInd w:val="0"/>
        <w:jc w:val="both"/>
        <w:rPr>
          <w:rFonts w:ascii="Times New Roman" w:hAnsi="Times New Roman"/>
          <w:u w:val="single"/>
        </w:rPr>
      </w:pPr>
    </w:p>
    <w:p w:rsidR="0040312A" w:rsidRPr="0009306F" w:rsidRDefault="0040312A" w:rsidP="00CE26B0">
      <w:pPr>
        <w:pStyle w:val="Naslov2"/>
        <w:numPr>
          <w:ilvl w:val="0"/>
          <w:numId w:val="11"/>
        </w:numPr>
        <w:ind w:left="709"/>
        <w:jc w:val="left"/>
        <w:rPr>
          <w:sz w:val="24"/>
        </w:rPr>
      </w:pPr>
      <w:bookmarkStart w:id="108" w:name="_Toc463243982"/>
      <w:bookmarkStart w:id="109" w:name="_Toc513202918"/>
      <w:bookmarkStart w:id="110" w:name="_Toc513203091"/>
      <w:bookmarkStart w:id="111" w:name="_Toc513709010"/>
      <w:bookmarkStart w:id="112" w:name="_Toc515428803"/>
      <w:bookmarkStart w:id="113" w:name="_Toc101345059"/>
      <w:bookmarkStart w:id="114" w:name="_Toc107985301"/>
      <w:bookmarkStart w:id="115" w:name="_Toc108429528"/>
      <w:r w:rsidRPr="0009306F">
        <w:rPr>
          <w:sz w:val="24"/>
        </w:rPr>
        <w:t>Veljavnost ponudbe</w:t>
      </w:r>
      <w:bookmarkEnd w:id="108"/>
      <w:r w:rsidR="004627C8" w:rsidRPr="0009306F">
        <w:rPr>
          <w:sz w:val="24"/>
        </w:rPr>
        <w:t>:</w:t>
      </w:r>
      <w:bookmarkEnd w:id="109"/>
      <w:bookmarkEnd w:id="110"/>
      <w:bookmarkEnd w:id="111"/>
      <w:bookmarkEnd w:id="112"/>
      <w:bookmarkEnd w:id="113"/>
      <w:bookmarkEnd w:id="114"/>
      <w:bookmarkEnd w:id="115"/>
    </w:p>
    <w:p w:rsidR="0040312A" w:rsidRPr="0009306F" w:rsidRDefault="0040312A" w:rsidP="004902FE">
      <w:pPr>
        <w:autoSpaceDE w:val="0"/>
        <w:autoSpaceDN w:val="0"/>
        <w:adjustRightInd w:val="0"/>
        <w:jc w:val="both"/>
        <w:rPr>
          <w:rFonts w:ascii="Times New Roman" w:hAnsi="Times New Roman"/>
          <w:b/>
          <w:bCs/>
        </w:rPr>
      </w:pPr>
      <w:r w:rsidRPr="0009306F">
        <w:rPr>
          <w:rFonts w:ascii="Times New Roman" w:hAnsi="Times New Roman"/>
        </w:rPr>
        <w:t xml:space="preserve">Ponudba mora veljati najmanj </w:t>
      </w:r>
      <w:r w:rsidR="00F951B5">
        <w:rPr>
          <w:rFonts w:ascii="Times New Roman" w:hAnsi="Times New Roman"/>
        </w:rPr>
        <w:t>90</w:t>
      </w:r>
      <w:r w:rsidR="0007657A" w:rsidRPr="0009306F">
        <w:rPr>
          <w:rFonts w:ascii="Times New Roman" w:hAnsi="Times New Roman"/>
        </w:rPr>
        <w:t xml:space="preserve"> </w:t>
      </w:r>
      <w:r w:rsidR="00C873B1" w:rsidRPr="0009306F">
        <w:rPr>
          <w:rFonts w:ascii="Times New Roman" w:hAnsi="Times New Roman"/>
        </w:rPr>
        <w:t>d</w:t>
      </w:r>
      <w:r w:rsidR="008008A3" w:rsidRPr="0009306F">
        <w:rPr>
          <w:rFonts w:ascii="Times New Roman" w:hAnsi="Times New Roman"/>
        </w:rPr>
        <w:t xml:space="preserve">ni od javnega odpiranja ponudb. </w:t>
      </w:r>
    </w:p>
    <w:p w:rsidR="00150D0C" w:rsidRPr="0009306F" w:rsidRDefault="0040312A" w:rsidP="004902FE">
      <w:pPr>
        <w:autoSpaceDE w:val="0"/>
        <w:autoSpaceDN w:val="0"/>
        <w:adjustRightInd w:val="0"/>
        <w:jc w:val="both"/>
        <w:rPr>
          <w:rFonts w:ascii="Times New Roman" w:hAnsi="Times New Roman"/>
        </w:rPr>
      </w:pPr>
      <w:r w:rsidRPr="0009306F">
        <w:rPr>
          <w:rFonts w:ascii="Times New Roman" w:hAnsi="Times New Roman"/>
        </w:rPr>
        <w:t>V izjemnih okoliščinah bo naročnik lahko zahteval, da ponudniki podaljšajo čas veljavnosti ponudb za</w:t>
      </w:r>
      <w:r w:rsidR="004902FE" w:rsidRPr="0009306F">
        <w:rPr>
          <w:rFonts w:ascii="Times New Roman" w:hAnsi="Times New Roman"/>
        </w:rPr>
        <w:t xml:space="preserve"> </w:t>
      </w:r>
      <w:r w:rsidRPr="0009306F">
        <w:rPr>
          <w:rFonts w:ascii="Times New Roman" w:hAnsi="Times New Roman"/>
        </w:rPr>
        <w:t>določeno dodatno obdobje.</w:t>
      </w:r>
    </w:p>
    <w:p w:rsidR="00CA4997" w:rsidRDefault="00CA4997" w:rsidP="004902FE">
      <w:pPr>
        <w:autoSpaceDE w:val="0"/>
        <w:autoSpaceDN w:val="0"/>
        <w:adjustRightInd w:val="0"/>
        <w:jc w:val="both"/>
        <w:rPr>
          <w:rFonts w:ascii="Times New Roman" w:hAnsi="Times New Roman"/>
        </w:rPr>
      </w:pPr>
    </w:p>
    <w:p w:rsidR="00344EB7" w:rsidRPr="00344EB7" w:rsidRDefault="0040312A" w:rsidP="00CE26B0">
      <w:pPr>
        <w:pStyle w:val="Naslov2"/>
        <w:numPr>
          <w:ilvl w:val="0"/>
          <w:numId w:val="11"/>
        </w:numPr>
        <w:ind w:left="709"/>
        <w:jc w:val="left"/>
        <w:rPr>
          <w:sz w:val="24"/>
        </w:rPr>
      </w:pPr>
      <w:bookmarkStart w:id="116" w:name="_Toc463243983"/>
      <w:bookmarkStart w:id="117" w:name="_Toc513202919"/>
      <w:bookmarkStart w:id="118" w:name="_Toc513203092"/>
      <w:bookmarkStart w:id="119" w:name="_Toc513709011"/>
      <w:bookmarkStart w:id="120" w:name="_Toc515428804"/>
      <w:bookmarkStart w:id="121" w:name="_Toc101345060"/>
      <w:bookmarkStart w:id="122" w:name="_Toc107985302"/>
      <w:bookmarkStart w:id="123" w:name="_Toc108429529"/>
      <w:r w:rsidRPr="006D2704">
        <w:rPr>
          <w:sz w:val="24"/>
        </w:rPr>
        <w:t>Stroški ponudbe</w:t>
      </w:r>
      <w:bookmarkEnd w:id="116"/>
      <w:r w:rsidR="00150D0C">
        <w:rPr>
          <w:sz w:val="24"/>
        </w:rPr>
        <w:t>:</w:t>
      </w:r>
      <w:bookmarkEnd w:id="117"/>
      <w:bookmarkEnd w:id="118"/>
      <w:bookmarkEnd w:id="119"/>
      <w:bookmarkEnd w:id="120"/>
      <w:bookmarkEnd w:id="121"/>
      <w:bookmarkEnd w:id="122"/>
      <w:bookmarkEnd w:id="123"/>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BF20A2" w:rsidRDefault="00BF20A2"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124" w:name="_Toc108429530"/>
      <w:r>
        <w:rPr>
          <w:sz w:val="24"/>
          <w:szCs w:val="24"/>
        </w:rPr>
        <w:t>1</w:t>
      </w:r>
      <w:r w:rsidR="00C77A1B">
        <w:rPr>
          <w:sz w:val="24"/>
          <w:szCs w:val="24"/>
        </w:rPr>
        <w:t>4</w:t>
      </w:r>
      <w:r w:rsidR="002E6088" w:rsidRPr="006D2704">
        <w:rPr>
          <w:sz w:val="24"/>
          <w:szCs w:val="24"/>
        </w:rPr>
        <w:t>. ODSTOP OD IZVEDBE JAVNEGA NAROČILA</w:t>
      </w:r>
      <w:bookmarkEnd w:id="124"/>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CA4997" w:rsidRDefault="00CA4997" w:rsidP="004902FE">
      <w:pPr>
        <w:autoSpaceDE w:val="0"/>
        <w:autoSpaceDN w:val="0"/>
        <w:adjustRightInd w:val="0"/>
        <w:jc w:val="both"/>
        <w:rPr>
          <w:rFonts w:ascii="Times New Roman" w:hAnsi="Times New Roman"/>
        </w:rPr>
      </w:pPr>
    </w:p>
    <w:p w:rsidR="00132E8C" w:rsidRPr="006D2704" w:rsidRDefault="00132E8C" w:rsidP="00132E8C">
      <w:pPr>
        <w:pStyle w:val="Naslov1"/>
        <w:spacing w:line="240" w:lineRule="auto"/>
        <w:rPr>
          <w:sz w:val="24"/>
          <w:szCs w:val="24"/>
        </w:rPr>
      </w:pPr>
      <w:bookmarkStart w:id="125" w:name="_Toc108429531"/>
      <w:r w:rsidRPr="006D2704">
        <w:rPr>
          <w:sz w:val="24"/>
          <w:szCs w:val="24"/>
        </w:rPr>
        <w:t>1</w:t>
      </w:r>
      <w:r w:rsidR="00C77A1B">
        <w:rPr>
          <w:sz w:val="24"/>
          <w:szCs w:val="24"/>
        </w:rPr>
        <w:t>5</w:t>
      </w:r>
      <w:r w:rsidRPr="006D2704">
        <w:rPr>
          <w:sz w:val="24"/>
          <w:szCs w:val="24"/>
        </w:rPr>
        <w:t>. OBVESTILO O ODLOČITVI O ODDAJI NAROČILA</w:t>
      </w:r>
      <w:bookmarkEnd w:id="125"/>
    </w:p>
    <w:p w:rsidR="00132E8C" w:rsidRPr="00F66B35" w:rsidRDefault="00132E8C" w:rsidP="00132E8C">
      <w:pPr>
        <w:autoSpaceDE w:val="0"/>
        <w:autoSpaceDN w:val="0"/>
        <w:adjustRightInd w:val="0"/>
        <w:jc w:val="both"/>
        <w:rPr>
          <w:rFonts w:ascii="Times New Roman" w:hAnsi="Times New Roman"/>
        </w:rPr>
      </w:pPr>
      <w:r w:rsidRPr="00F66B35">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w:t>
      </w:r>
      <w:r w:rsidRPr="001435CC">
        <w:rPr>
          <w:rFonts w:ascii="Times New Roman" w:hAnsi="Times New Roman"/>
        </w:rPr>
        <w:t>sistema e-JN.</w:t>
      </w:r>
    </w:p>
    <w:p w:rsidR="00621FB3" w:rsidRDefault="00132E8C" w:rsidP="00132E8C">
      <w:pPr>
        <w:rPr>
          <w:rFonts w:ascii="Times New Roman" w:hAnsi="Times New Roman"/>
        </w:rPr>
      </w:pPr>
      <w:r w:rsidRPr="00FB547A">
        <w:rPr>
          <w:rFonts w:ascii="Times New Roman" w:hAnsi="Times New Roman"/>
        </w:rPr>
        <w:t xml:space="preserve">Naročnik bo </w:t>
      </w:r>
      <w:r w:rsidR="001435CC">
        <w:rPr>
          <w:rFonts w:ascii="Times New Roman" w:hAnsi="Times New Roman"/>
        </w:rPr>
        <w:t>podpisano o</w:t>
      </w:r>
      <w:r w:rsidRPr="00FB547A">
        <w:rPr>
          <w:rFonts w:ascii="Times New Roman" w:hAnsi="Times New Roman"/>
        </w:rPr>
        <w:t xml:space="preserve">dločitev o oddaji naročila objavil na </w:t>
      </w:r>
      <w:r>
        <w:rPr>
          <w:rFonts w:ascii="Times New Roman" w:hAnsi="Times New Roman"/>
        </w:rPr>
        <w:t>P</w:t>
      </w:r>
      <w:r w:rsidRPr="00FB547A">
        <w:rPr>
          <w:rFonts w:ascii="Times New Roman" w:hAnsi="Times New Roman"/>
        </w:rPr>
        <w:t xml:space="preserve">ortalu javnih naročil. </w:t>
      </w:r>
    </w:p>
    <w:p w:rsidR="00132E8C" w:rsidRPr="00B651BE" w:rsidRDefault="00132E8C" w:rsidP="00132E8C">
      <w:pPr>
        <w:rPr>
          <w:rFonts w:ascii="Times New Roman" w:hAnsi="Times New Roman"/>
          <w:u w:val="single"/>
        </w:rPr>
      </w:pPr>
      <w:r w:rsidRPr="00B651BE">
        <w:rPr>
          <w:rFonts w:ascii="Times New Roman" w:hAnsi="Times New Roman"/>
          <w:u w:val="single"/>
        </w:rPr>
        <w:t>Odločitev se šteje za vročeno z dnem objave na Portalu javnih naročil.</w:t>
      </w:r>
    </w:p>
    <w:p w:rsidR="00AA1653" w:rsidRDefault="00AA1653" w:rsidP="005C24D8">
      <w:pPr>
        <w:autoSpaceDE w:val="0"/>
        <w:autoSpaceDN w:val="0"/>
        <w:adjustRightInd w:val="0"/>
        <w:jc w:val="both"/>
        <w:rPr>
          <w:rFonts w:ascii="Times New Roman" w:hAnsi="Times New Roman"/>
        </w:rPr>
      </w:pPr>
    </w:p>
    <w:p w:rsidR="002E6088" w:rsidRPr="00C810CF" w:rsidRDefault="00612FEB" w:rsidP="00AE747A">
      <w:pPr>
        <w:pStyle w:val="Naslov1"/>
        <w:spacing w:line="240" w:lineRule="auto"/>
        <w:rPr>
          <w:sz w:val="24"/>
          <w:szCs w:val="24"/>
        </w:rPr>
      </w:pPr>
      <w:bookmarkStart w:id="126" w:name="_Toc108429532"/>
      <w:r w:rsidRPr="00C810CF">
        <w:rPr>
          <w:sz w:val="24"/>
          <w:szCs w:val="24"/>
        </w:rPr>
        <w:t>1</w:t>
      </w:r>
      <w:r w:rsidR="00C77A1B">
        <w:rPr>
          <w:sz w:val="24"/>
          <w:szCs w:val="24"/>
        </w:rPr>
        <w:t>6</w:t>
      </w:r>
      <w:r w:rsidR="002E6088" w:rsidRPr="00C810CF">
        <w:rPr>
          <w:sz w:val="24"/>
          <w:szCs w:val="24"/>
        </w:rPr>
        <w:t xml:space="preserve">. </w:t>
      </w:r>
      <w:r w:rsidR="000A3436">
        <w:rPr>
          <w:sz w:val="24"/>
          <w:szCs w:val="24"/>
        </w:rPr>
        <w:t>POGODBA</w:t>
      </w:r>
      <w:bookmarkEnd w:id="126"/>
    </w:p>
    <w:p w:rsidR="00D10462" w:rsidRPr="004236C3" w:rsidRDefault="00D10462" w:rsidP="00485B93">
      <w:pPr>
        <w:widowControl w:val="0"/>
        <w:jc w:val="both"/>
        <w:rPr>
          <w:rFonts w:ascii="Times New Roman" w:hAnsi="Times New Roman"/>
          <w:b/>
          <w:bCs/>
        </w:rPr>
      </w:pPr>
      <w:r w:rsidRPr="004236C3">
        <w:rPr>
          <w:rFonts w:ascii="Times New Roman" w:hAnsi="Times New Roman"/>
        </w:rPr>
        <w:t xml:space="preserve">Naročnik in izbrani ponudnik bosta sklenila </w:t>
      </w:r>
      <w:r w:rsidR="001435CC">
        <w:rPr>
          <w:rFonts w:ascii="Times New Roman" w:hAnsi="Times New Roman"/>
        </w:rPr>
        <w:t xml:space="preserve">vzdrževalno </w:t>
      </w:r>
      <w:r w:rsidRPr="004236C3">
        <w:rPr>
          <w:rFonts w:ascii="Times New Roman" w:hAnsi="Times New Roman"/>
        </w:rPr>
        <w:t xml:space="preserve">pogodbo </w:t>
      </w:r>
      <w:r w:rsidR="001435CC">
        <w:rPr>
          <w:rFonts w:ascii="Times New Roman" w:hAnsi="Times New Roman"/>
        </w:rPr>
        <w:t xml:space="preserve">za obdobje petih let </w:t>
      </w:r>
      <w:r w:rsidRPr="004236C3">
        <w:rPr>
          <w:rFonts w:ascii="Times New Roman" w:hAnsi="Times New Roman"/>
        </w:rPr>
        <w:t xml:space="preserve">po določilih </w:t>
      </w:r>
      <w:r w:rsidRPr="004236C3">
        <w:rPr>
          <w:rFonts w:ascii="Times New Roman" w:hAnsi="Times New Roman"/>
          <w:b/>
        </w:rPr>
        <w:t>vzorca</w:t>
      </w:r>
      <w:r w:rsidR="00485B93">
        <w:rPr>
          <w:rFonts w:ascii="Times New Roman" w:hAnsi="Times New Roman"/>
          <w:b/>
        </w:rPr>
        <w:t xml:space="preserve"> </w:t>
      </w:r>
      <w:r w:rsidRPr="004236C3">
        <w:rPr>
          <w:rFonts w:ascii="Times New Roman" w:hAnsi="Times New Roman"/>
          <w:b/>
        </w:rPr>
        <w:t>Pogodbe</w:t>
      </w:r>
      <w:r w:rsidRPr="004236C3">
        <w:rPr>
          <w:rFonts w:cs="Arial"/>
          <w:sz w:val="22"/>
          <w:szCs w:val="22"/>
        </w:rPr>
        <w:t xml:space="preserve"> </w:t>
      </w:r>
      <w:r w:rsidRPr="004236C3">
        <w:rPr>
          <w:rFonts w:ascii="Times New Roman" w:hAnsi="Times New Roman"/>
          <w:b/>
          <w:bCs/>
          <w:iCs/>
        </w:rPr>
        <w:t>(</w:t>
      </w:r>
      <w:r w:rsidRPr="004236C3">
        <w:rPr>
          <w:rFonts w:ascii="Times New Roman" w:hAnsi="Times New Roman"/>
          <w:b/>
          <w:bCs/>
          <w:i/>
          <w:iCs/>
        </w:rPr>
        <w:t>OBR-6</w:t>
      </w:r>
      <w:r w:rsidRPr="004236C3">
        <w:rPr>
          <w:rFonts w:ascii="Times New Roman" w:hAnsi="Times New Roman"/>
          <w:b/>
          <w:bCs/>
          <w:iCs/>
        </w:rPr>
        <w:t>)</w:t>
      </w:r>
      <w:r w:rsidRPr="004236C3">
        <w:rPr>
          <w:rFonts w:ascii="Times New Roman" w:hAnsi="Times New Roman"/>
          <w:b/>
          <w:bCs/>
        </w:rPr>
        <w:t>.</w:t>
      </w:r>
    </w:p>
    <w:p w:rsidR="00CA4997" w:rsidRDefault="00CA4997" w:rsidP="00CA4997">
      <w:pPr>
        <w:widowControl w:val="0"/>
        <w:jc w:val="both"/>
        <w:rPr>
          <w:rFonts w:ascii="Times New Roman" w:hAnsi="Times New Roman"/>
        </w:rPr>
      </w:pPr>
      <w:r w:rsidRPr="004236C3">
        <w:rPr>
          <w:rFonts w:ascii="Times New Roman" w:hAnsi="Times New Roman"/>
        </w:rPr>
        <w:t xml:space="preserve">Naročnik bo </w:t>
      </w:r>
      <w:r w:rsidR="00D10462" w:rsidRPr="004236C3">
        <w:rPr>
          <w:rFonts w:ascii="Times New Roman" w:hAnsi="Times New Roman"/>
        </w:rPr>
        <w:t xml:space="preserve">po pravnomočnosti Odločitve o izbiri in še v času veljavnosti ponudbe </w:t>
      </w:r>
      <w:r w:rsidRPr="004236C3">
        <w:rPr>
          <w:rFonts w:ascii="Times New Roman" w:hAnsi="Times New Roman"/>
        </w:rPr>
        <w:t xml:space="preserve">sklenil pogodbo s ponudnikom, ki bo predložil dopustno ponudbo </w:t>
      </w:r>
      <w:r w:rsidR="00AA1653">
        <w:rPr>
          <w:rFonts w:ascii="Times New Roman" w:hAnsi="Times New Roman"/>
        </w:rPr>
        <w:t>in v skladu z merili dosegel najvišje število točk</w:t>
      </w:r>
      <w:r w:rsidRPr="004236C3">
        <w:rPr>
          <w:rFonts w:ascii="Times New Roman" w:hAnsi="Times New Roman"/>
        </w:rPr>
        <w:t>.</w:t>
      </w:r>
    </w:p>
    <w:p w:rsidR="00AA1653" w:rsidRPr="00FF5126" w:rsidRDefault="00AA1653" w:rsidP="003A2ACF">
      <w:pPr>
        <w:jc w:val="both"/>
        <w:rPr>
          <w:rFonts w:ascii="Times New Roman" w:hAnsi="Times New Roman"/>
        </w:rPr>
      </w:pPr>
      <w:r w:rsidRPr="00FF5126">
        <w:rPr>
          <w:rFonts w:ascii="Times New Roman" w:hAnsi="Times New Roman"/>
        </w:rPr>
        <w:t xml:space="preserve">Izbrani ponudnik mora podpisati in vrniti naročniku pogodbo v roku 10 (desetih) delovnih dni po prejemu s strani naročnika podpisane pogodbe. </w:t>
      </w:r>
    </w:p>
    <w:p w:rsidR="00BF20A2" w:rsidRPr="00485B93" w:rsidRDefault="00BF20A2" w:rsidP="00485B93">
      <w:pPr>
        <w:jc w:val="both"/>
        <w:rPr>
          <w:rFonts w:ascii="Times New Roman" w:hAnsi="Times New Roman"/>
        </w:rPr>
      </w:pPr>
      <w:r w:rsidRPr="00485B93">
        <w:rPr>
          <w:rFonts w:ascii="Times New Roman" w:hAnsi="Times New Roman"/>
        </w:rPr>
        <w:t>Pogodba se bo pred podpisom vsebinsko prilagodila glede na to, ali bo izbrani ponudnik</w:t>
      </w:r>
      <w:r w:rsidR="00485B93">
        <w:rPr>
          <w:rFonts w:ascii="Times New Roman" w:hAnsi="Times New Roman"/>
        </w:rPr>
        <w:t xml:space="preserve"> p</w:t>
      </w:r>
      <w:r w:rsidRPr="00485B93">
        <w:rPr>
          <w:rFonts w:ascii="Times New Roman" w:hAnsi="Times New Roman"/>
        </w:rPr>
        <w:t>redložil skupno ponudbo, prijavil sodelovanje podizvajalcev in podobno.</w:t>
      </w:r>
    </w:p>
    <w:p w:rsidR="00AA1653" w:rsidRDefault="00AA1653" w:rsidP="00AA1653">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00586B94">
        <w:rPr>
          <w:rFonts w:ascii="Times New Roman" w:hAnsi="Times New Roman"/>
        </w:rPr>
        <w:t xml:space="preserve"> in odpravo napak v garancijskem roku</w:t>
      </w:r>
      <w:r w:rsidRPr="004338A3">
        <w:rPr>
          <w:rFonts w:ascii="Times New Roman" w:hAnsi="Times New Roman"/>
        </w:rPr>
        <w:t>.</w:t>
      </w:r>
      <w:r>
        <w:rPr>
          <w:rFonts w:ascii="Times New Roman" w:hAnsi="Times New Roman"/>
        </w:rPr>
        <w:t xml:space="preserve"> </w:t>
      </w:r>
    </w:p>
    <w:p w:rsidR="00BF20A2" w:rsidRDefault="00BF20A2" w:rsidP="000A3436">
      <w:pPr>
        <w:widowControl w:val="0"/>
        <w:numPr>
          <w:ilvl w:val="12"/>
          <w:numId w:val="0"/>
        </w:numPr>
        <w:tabs>
          <w:tab w:val="left" w:pos="360"/>
        </w:tabs>
        <w:jc w:val="both"/>
        <w:rPr>
          <w:rFonts w:ascii="Times New Roman" w:hAnsi="Times New Roman"/>
        </w:rPr>
      </w:pPr>
    </w:p>
    <w:p w:rsidR="00A3177F" w:rsidRPr="006D2704" w:rsidRDefault="0044153A" w:rsidP="00AE747A">
      <w:pPr>
        <w:pStyle w:val="Naslov1"/>
        <w:spacing w:line="240" w:lineRule="auto"/>
        <w:rPr>
          <w:sz w:val="24"/>
          <w:szCs w:val="24"/>
        </w:rPr>
      </w:pPr>
      <w:bookmarkStart w:id="127" w:name="_Toc108429533"/>
      <w:r>
        <w:rPr>
          <w:sz w:val="24"/>
          <w:szCs w:val="24"/>
        </w:rPr>
        <w:t>1</w:t>
      </w:r>
      <w:r w:rsidR="00C77A1B">
        <w:rPr>
          <w:sz w:val="24"/>
          <w:szCs w:val="24"/>
        </w:rPr>
        <w:t>7</w:t>
      </w:r>
      <w:r w:rsidR="00A3177F" w:rsidRPr="006D2704">
        <w:rPr>
          <w:sz w:val="24"/>
          <w:szCs w:val="24"/>
        </w:rPr>
        <w:t>. OSTALA DOLOČILA</w:t>
      </w:r>
      <w:bookmarkEnd w:id="127"/>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0649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5C24D8" w:rsidRDefault="005C24D8" w:rsidP="005C24D8">
      <w:pPr>
        <w:autoSpaceDE w:val="0"/>
        <w:autoSpaceDN w:val="0"/>
        <w:adjustRightInd w:val="0"/>
        <w:rPr>
          <w:rFonts w:ascii="CIDFont+F3" w:eastAsia="CIDFont+F2" w:hAnsi="CIDFont+F3" w:cs="CIDFont+F3"/>
          <w:sz w:val="22"/>
          <w:szCs w:val="22"/>
        </w:rPr>
      </w:pPr>
    </w:p>
    <w:p w:rsidR="00AA4289" w:rsidRDefault="005C24D8" w:rsidP="005C24D8">
      <w:pPr>
        <w:autoSpaceDE w:val="0"/>
        <w:autoSpaceDN w:val="0"/>
        <w:adjustRightInd w:val="0"/>
        <w:jc w:val="both"/>
        <w:rPr>
          <w:rFonts w:ascii="Times New Roman" w:hAnsi="Times New Roman"/>
        </w:rPr>
      </w:pPr>
      <w:r w:rsidRPr="005C24D8">
        <w:rPr>
          <w:rFonts w:ascii="Times New Roman" w:hAnsi="Times New Roman"/>
        </w:rPr>
        <w:t>Poleg določil iz teh navodil veljajo tudi določila iz pogodbe in celotne dokumentacije v zvezi z oddajo javnega naročila. V dvomu se presojajo</w:t>
      </w:r>
      <w:r>
        <w:rPr>
          <w:rFonts w:ascii="Times New Roman" w:hAnsi="Times New Roman"/>
        </w:rPr>
        <w:t xml:space="preserve"> </w:t>
      </w:r>
      <w:r w:rsidRPr="005C24D8">
        <w:rPr>
          <w:rFonts w:ascii="Times New Roman" w:hAnsi="Times New Roman"/>
        </w:rPr>
        <w:t>posamezna določila v skladu z zakonskimi členi ZJN-3 in Obligacijskega</w:t>
      </w:r>
      <w:r>
        <w:rPr>
          <w:rFonts w:ascii="Times New Roman" w:hAnsi="Times New Roman"/>
        </w:rPr>
        <w:t xml:space="preserve"> zakonika</w:t>
      </w:r>
      <w:r w:rsidRPr="005C24D8">
        <w:rPr>
          <w:rFonts w:ascii="Times New Roman" w:hAnsi="Times New Roman"/>
        </w:rPr>
        <w:t>.</w:t>
      </w:r>
    </w:p>
    <w:p w:rsidR="005C24D8" w:rsidRPr="005C24D8" w:rsidRDefault="005C24D8" w:rsidP="005C24D8">
      <w:pPr>
        <w:autoSpaceDE w:val="0"/>
        <w:autoSpaceDN w:val="0"/>
        <w:adjustRightInd w:val="0"/>
        <w:jc w:val="both"/>
        <w:rPr>
          <w:rFonts w:ascii="Times New Roman" w:hAnsi="Times New Roman"/>
        </w:rPr>
      </w:pPr>
    </w:p>
    <w:p w:rsidR="002E6088" w:rsidRPr="00586B94" w:rsidRDefault="002E6088" w:rsidP="00AE747A">
      <w:pPr>
        <w:pStyle w:val="Naslov1"/>
        <w:spacing w:line="240" w:lineRule="auto"/>
        <w:rPr>
          <w:sz w:val="24"/>
          <w:szCs w:val="24"/>
        </w:rPr>
      </w:pPr>
      <w:bookmarkStart w:id="128" w:name="_Toc108429534"/>
      <w:r w:rsidRPr="00586B94">
        <w:rPr>
          <w:sz w:val="24"/>
          <w:szCs w:val="24"/>
        </w:rPr>
        <w:t>1</w:t>
      </w:r>
      <w:r w:rsidR="00C77A1B">
        <w:rPr>
          <w:sz w:val="24"/>
          <w:szCs w:val="24"/>
        </w:rPr>
        <w:t>8</w:t>
      </w:r>
      <w:r w:rsidRPr="00586B94">
        <w:rPr>
          <w:sz w:val="24"/>
          <w:szCs w:val="24"/>
        </w:rPr>
        <w:t>. PRAVNO VARSTVO</w:t>
      </w:r>
      <w:bookmarkEnd w:id="128"/>
    </w:p>
    <w:p w:rsidR="001435CC" w:rsidRPr="004D371E" w:rsidRDefault="001435CC" w:rsidP="001435CC">
      <w:pPr>
        <w:jc w:val="both"/>
        <w:rPr>
          <w:rFonts w:ascii="Times New Roman" w:hAnsi="Times New Roman"/>
          <w:color w:val="000000"/>
          <w:sz w:val="20"/>
          <w:szCs w:val="20"/>
        </w:rPr>
      </w:pPr>
      <w:r w:rsidRPr="004D371E">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1435CC" w:rsidRPr="004D371E" w:rsidRDefault="001435CC" w:rsidP="001435CC">
      <w:pPr>
        <w:jc w:val="both"/>
        <w:rPr>
          <w:rFonts w:ascii="Times New Roman" w:hAnsi="Times New Roman"/>
          <w:color w:val="000000"/>
          <w:sz w:val="20"/>
          <w:szCs w:val="20"/>
        </w:rPr>
      </w:pPr>
    </w:p>
    <w:p w:rsidR="001435CC" w:rsidRPr="004D371E" w:rsidRDefault="001435CC" w:rsidP="001435CC">
      <w:pPr>
        <w:jc w:val="both"/>
        <w:rPr>
          <w:rFonts w:ascii="Times New Roman" w:hAnsi="Times New Roman"/>
          <w:color w:val="000000"/>
          <w:sz w:val="20"/>
          <w:szCs w:val="20"/>
        </w:rPr>
      </w:pPr>
      <w:r w:rsidRPr="004D371E">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1435CC" w:rsidRPr="004D371E" w:rsidRDefault="001435CC" w:rsidP="001435CC">
      <w:pPr>
        <w:jc w:val="both"/>
        <w:rPr>
          <w:rFonts w:ascii="Times New Roman" w:hAnsi="Times New Roman"/>
          <w:color w:val="000000"/>
          <w:sz w:val="20"/>
          <w:szCs w:val="20"/>
        </w:rPr>
      </w:pPr>
    </w:p>
    <w:p w:rsidR="001435CC" w:rsidRPr="004D371E" w:rsidRDefault="001435CC" w:rsidP="001435CC">
      <w:pPr>
        <w:jc w:val="both"/>
        <w:rPr>
          <w:rFonts w:ascii="Times New Roman" w:hAnsi="Times New Roman"/>
          <w:color w:val="000000"/>
          <w:sz w:val="20"/>
          <w:szCs w:val="20"/>
        </w:rPr>
      </w:pPr>
      <w:r w:rsidRPr="004D371E">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435CC" w:rsidRPr="004D371E" w:rsidRDefault="001435CC" w:rsidP="001435CC">
      <w:pPr>
        <w:jc w:val="both"/>
        <w:rPr>
          <w:rFonts w:ascii="Times New Roman" w:hAnsi="Times New Roman"/>
          <w:color w:val="000000"/>
          <w:sz w:val="20"/>
          <w:szCs w:val="20"/>
        </w:rPr>
      </w:pPr>
    </w:p>
    <w:p w:rsidR="001435CC" w:rsidRPr="004D371E" w:rsidRDefault="001435CC" w:rsidP="001435CC">
      <w:pPr>
        <w:jc w:val="both"/>
        <w:rPr>
          <w:rFonts w:ascii="Times New Roman" w:hAnsi="Times New Roman"/>
          <w:color w:val="000000"/>
          <w:sz w:val="20"/>
          <w:szCs w:val="20"/>
        </w:rPr>
      </w:pPr>
      <w:r w:rsidRPr="004D371E">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1435CC" w:rsidRPr="004D371E" w:rsidRDefault="001435CC" w:rsidP="001435CC">
      <w:pPr>
        <w:jc w:val="both"/>
        <w:rPr>
          <w:rFonts w:ascii="Times New Roman" w:hAnsi="Times New Roman"/>
          <w:color w:val="000000"/>
          <w:sz w:val="20"/>
          <w:szCs w:val="20"/>
        </w:rPr>
      </w:pPr>
      <w:r w:rsidRPr="004D371E">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rsidR="001435CC" w:rsidRPr="004D371E" w:rsidRDefault="001435CC" w:rsidP="001435CC">
      <w:pPr>
        <w:jc w:val="both"/>
        <w:rPr>
          <w:rFonts w:ascii="Times New Roman" w:hAnsi="Times New Roman"/>
          <w:color w:val="000000"/>
          <w:sz w:val="20"/>
          <w:szCs w:val="20"/>
        </w:rPr>
      </w:pPr>
    </w:p>
    <w:p w:rsidR="001435CC" w:rsidRPr="004D371E" w:rsidRDefault="001435CC" w:rsidP="001435CC">
      <w:pPr>
        <w:rPr>
          <w:rFonts w:ascii="Times New Roman" w:hAnsi="Times New Roman"/>
          <w:color w:val="000000"/>
          <w:sz w:val="20"/>
          <w:szCs w:val="20"/>
        </w:rPr>
      </w:pPr>
      <w:r w:rsidRPr="004D371E">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4D371E">
          <w:rPr>
            <w:rStyle w:val="Hiperpovezava"/>
            <w:rFonts w:ascii="Times New Roman" w:hAnsi="Times New Roman"/>
            <w:sz w:val="20"/>
            <w:szCs w:val="20"/>
          </w:rPr>
          <w:t>http://www.djn.mju.gov.si/sistem-javnega-narocanja/pravno-varstvo</w:t>
        </w:r>
      </w:hyperlink>
      <w:r w:rsidRPr="004D371E">
        <w:rPr>
          <w:rFonts w:ascii="Times New Roman" w:hAnsi="Times New Roman"/>
          <w:color w:val="000000"/>
          <w:sz w:val="20"/>
          <w:szCs w:val="20"/>
        </w:rPr>
        <w:t>.</w:t>
      </w:r>
    </w:p>
    <w:p w:rsidR="001435CC" w:rsidRPr="004D371E" w:rsidRDefault="001435CC" w:rsidP="001435CC">
      <w:pPr>
        <w:jc w:val="both"/>
        <w:rPr>
          <w:rFonts w:ascii="Times New Roman" w:hAnsi="Times New Roman"/>
          <w:color w:val="000000"/>
          <w:sz w:val="20"/>
          <w:szCs w:val="20"/>
        </w:rPr>
      </w:pPr>
    </w:p>
    <w:p w:rsidR="001435CC" w:rsidRPr="004D371E" w:rsidRDefault="001435CC" w:rsidP="001435CC">
      <w:pPr>
        <w:jc w:val="both"/>
        <w:rPr>
          <w:rFonts w:ascii="Times New Roman" w:hAnsi="Times New Roman"/>
          <w:color w:val="000000"/>
          <w:sz w:val="20"/>
          <w:szCs w:val="20"/>
        </w:rPr>
      </w:pPr>
      <w:r w:rsidRPr="004D371E">
        <w:rPr>
          <w:rFonts w:ascii="Times New Roman" w:hAnsi="Times New Roman"/>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783282" w:rsidRPr="00586B94" w:rsidRDefault="00783282" w:rsidP="006A5772">
      <w:pPr>
        <w:pStyle w:val="BodyText22"/>
        <w:ind w:left="0"/>
        <w:jc w:val="right"/>
        <w:rPr>
          <w:rFonts w:ascii="Times New Roman" w:hAnsi="Times New Roman"/>
          <w:sz w:val="24"/>
          <w:szCs w:val="24"/>
          <w:lang w:val="sl-SI"/>
        </w:rPr>
      </w:pPr>
    </w:p>
    <w:p w:rsidR="00C54FE9" w:rsidRPr="00586B94" w:rsidRDefault="00C54FE9" w:rsidP="006A5772">
      <w:pPr>
        <w:pStyle w:val="BodyText22"/>
        <w:ind w:left="0"/>
        <w:jc w:val="right"/>
        <w:rPr>
          <w:rFonts w:ascii="Times New Roman" w:hAnsi="Times New Roman"/>
          <w:sz w:val="24"/>
          <w:szCs w:val="24"/>
          <w:lang w:val="sl-SI"/>
        </w:rPr>
      </w:pPr>
    </w:p>
    <w:p w:rsidR="00064945" w:rsidRPr="00586B94" w:rsidRDefault="00AA374E" w:rsidP="006A5772">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344EB7" w:rsidRPr="00586B94">
        <w:rPr>
          <w:rFonts w:ascii="Times New Roman" w:hAnsi="Times New Roman"/>
          <w:sz w:val="24"/>
          <w:szCs w:val="24"/>
          <w:lang w:val="sl-SI"/>
        </w:rPr>
        <w:t xml:space="preserve">                        </w:t>
      </w:r>
      <w:r w:rsidR="00586B94">
        <w:rPr>
          <w:rFonts w:ascii="Times New Roman" w:hAnsi="Times New Roman"/>
          <w:sz w:val="24"/>
          <w:szCs w:val="24"/>
          <w:lang w:val="sl-SI"/>
        </w:rPr>
        <w:t>D</w:t>
      </w:r>
      <w:r w:rsidR="00344EB7" w:rsidRPr="00586B94">
        <w:rPr>
          <w:rFonts w:ascii="Times New Roman" w:hAnsi="Times New Roman"/>
          <w:sz w:val="24"/>
          <w:szCs w:val="24"/>
          <w:lang w:val="sl-SI"/>
        </w:rPr>
        <w:t>ire</w:t>
      </w:r>
      <w:r w:rsidR="004C570E" w:rsidRPr="00586B94">
        <w:rPr>
          <w:rFonts w:ascii="Times New Roman" w:hAnsi="Times New Roman"/>
          <w:sz w:val="24"/>
          <w:szCs w:val="24"/>
          <w:lang w:val="sl-SI"/>
        </w:rPr>
        <w:t>ktor</w:t>
      </w:r>
      <w:r w:rsidR="006A5772" w:rsidRPr="00586B94">
        <w:rPr>
          <w:rFonts w:ascii="Times New Roman" w:hAnsi="Times New Roman"/>
          <w:sz w:val="24"/>
          <w:szCs w:val="24"/>
          <w:lang w:val="sl-SI"/>
        </w:rPr>
        <w:t xml:space="preserve"> naročnika</w:t>
      </w:r>
      <w:r w:rsidR="00A3177F" w:rsidRPr="00586B94">
        <w:rPr>
          <w:rFonts w:ascii="Times New Roman" w:hAnsi="Times New Roman"/>
          <w:sz w:val="24"/>
          <w:szCs w:val="24"/>
          <w:lang w:val="sl-SI"/>
        </w:rPr>
        <w:t>:</w:t>
      </w:r>
    </w:p>
    <w:p w:rsidR="006E32BC" w:rsidRDefault="00AA374E" w:rsidP="00D93EA0">
      <w:pPr>
        <w:pStyle w:val="BodyText22"/>
        <w:ind w:left="0"/>
        <w:jc w:val="right"/>
        <w:rPr>
          <w:rFonts w:ascii="Times New Roman" w:hAnsi="Times New Roman"/>
          <w:sz w:val="24"/>
          <w:szCs w:val="24"/>
          <w:lang w:val="sl-SI"/>
        </w:rPr>
      </w:pPr>
      <w:r w:rsidRPr="00586B94">
        <w:rPr>
          <w:rFonts w:ascii="Times New Roman" w:hAnsi="Times New Roman"/>
          <w:sz w:val="24"/>
          <w:szCs w:val="24"/>
          <w:lang w:val="sl-SI"/>
        </w:rPr>
        <w:t xml:space="preserve">                                                                                    </w:t>
      </w:r>
      <w:r w:rsidR="00586B94">
        <w:rPr>
          <w:rFonts w:ascii="Times New Roman" w:hAnsi="Times New Roman"/>
          <w:sz w:val="24"/>
          <w:szCs w:val="24"/>
          <w:lang w:val="sl-SI"/>
        </w:rPr>
        <w:t>Janez Lavre, dr. med.</w:t>
      </w: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844A63" w:rsidRDefault="00844A63" w:rsidP="00D93EA0">
      <w:pPr>
        <w:pStyle w:val="BodyText22"/>
        <w:ind w:left="0"/>
        <w:jc w:val="right"/>
        <w:rPr>
          <w:rFonts w:ascii="Times New Roman" w:hAnsi="Times New Roman"/>
          <w:sz w:val="24"/>
          <w:szCs w:val="24"/>
          <w:lang w:val="sl-SI"/>
        </w:rPr>
      </w:pPr>
    </w:p>
    <w:p w:rsidR="001435CC" w:rsidRDefault="001435CC" w:rsidP="00D93EA0">
      <w:pPr>
        <w:pStyle w:val="BodyText22"/>
        <w:ind w:left="0"/>
        <w:jc w:val="right"/>
        <w:rPr>
          <w:rFonts w:ascii="Times New Roman" w:hAnsi="Times New Roman"/>
          <w:sz w:val="24"/>
          <w:szCs w:val="24"/>
          <w:lang w:val="sl-SI"/>
        </w:rPr>
      </w:pPr>
    </w:p>
    <w:p w:rsidR="001435CC" w:rsidRDefault="001435CC" w:rsidP="00D93EA0">
      <w:pPr>
        <w:pStyle w:val="BodyText22"/>
        <w:ind w:left="0"/>
        <w:jc w:val="right"/>
        <w:rPr>
          <w:rFonts w:ascii="Times New Roman" w:hAnsi="Times New Roman"/>
          <w:sz w:val="24"/>
          <w:szCs w:val="24"/>
          <w:lang w:val="sl-SI"/>
        </w:rPr>
      </w:pPr>
    </w:p>
    <w:p w:rsidR="001435CC" w:rsidRDefault="001435CC" w:rsidP="00D93EA0">
      <w:pPr>
        <w:pStyle w:val="BodyText22"/>
        <w:ind w:left="0"/>
        <w:jc w:val="right"/>
        <w:rPr>
          <w:rFonts w:ascii="Times New Roman" w:hAnsi="Times New Roman"/>
          <w:sz w:val="24"/>
          <w:szCs w:val="24"/>
          <w:lang w:val="sl-SI"/>
        </w:rPr>
      </w:pPr>
    </w:p>
    <w:p w:rsidR="001435CC" w:rsidRDefault="001435CC" w:rsidP="00D93EA0">
      <w:pPr>
        <w:pStyle w:val="BodyText22"/>
        <w:ind w:left="0"/>
        <w:jc w:val="right"/>
        <w:rPr>
          <w:rFonts w:ascii="Times New Roman" w:hAnsi="Times New Roman"/>
          <w:sz w:val="24"/>
          <w:szCs w:val="24"/>
          <w:lang w:val="sl-SI"/>
        </w:rPr>
      </w:pPr>
    </w:p>
    <w:p w:rsidR="001435CC" w:rsidRDefault="001435CC" w:rsidP="00D93EA0">
      <w:pPr>
        <w:pStyle w:val="BodyText22"/>
        <w:ind w:left="0"/>
        <w:jc w:val="right"/>
        <w:rPr>
          <w:rFonts w:ascii="Times New Roman" w:hAnsi="Times New Roman"/>
          <w:sz w:val="24"/>
          <w:szCs w:val="24"/>
          <w:lang w:val="sl-SI"/>
        </w:rPr>
      </w:pPr>
    </w:p>
    <w:p w:rsidR="001435CC" w:rsidRDefault="001435CC" w:rsidP="00D93EA0">
      <w:pPr>
        <w:pStyle w:val="BodyText22"/>
        <w:ind w:left="0"/>
        <w:jc w:val="right"/>
        <w:rPr>
          <w:rFonts w:ascii="Times New Roman" w:hAnsi="Times New Roman"/>
          <w:sz w:val="24"/>
          <w:szCs w:val="24"/>
          <w:lang w:val="sl-SI"/>
        </w:rPr>
      </w:pPr>
    </w:p>
    <w:p w:rsidR="00C77A1B" w:rsidRPr="00507B15" w:rsidRDefault="00C77A1B" w:rsidP="00235C0A">
      <w:pPr>
        <w:pStyle w:val="BodyText22"/>
        <w:ind w:left="0"/>
        <w:rPr>
          <w:rFonts w:ascii="Times New Roman" w:hAnsi="Times New Roman"/>
          <w:sz w:val="24"/>
          <w:szCs w:val="24"/>
          <w:lang w:val="sl-SI"/>
        </w:rPr>
      </w:pPr>
    </w:p>
    <w:p w:rsidR="00064945" w:rsidRDefault="009A1D54" w:rsidP="001756EC">
      <w:pPr>
        <w:pStyle w:val="Naslov1"/>
        <w:numPr>
          <w:ilvl w:val="0"/>
          <w:numId w:val="8"/>
        </w:numPr>
        <w:rPr>
          <w:sz w:val="28"/>
          <w:szCs w:val="28"/>
        </w:rPr>
      </w:pPr>
      <w:bookmarkStart w:id="129" w:name="_Toc456003823"/>
      <w:bookmarkStart w:id="130" w:name="_Toc108429535"/>
      <w:r w:rsidRPr="00B82BBC">
        <w:rPr>
          <w:sz w:val="28"/>
          <w:szCs w:val="28"/>
        </w:rPr>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129"/>
      <w:bookmarkEnd w:id="130"/>
    </w:p>
    <w:p w:rsidR="00364C2E" w:rsidRDefault="00364C2E" w:rsidP="00AB6029">
      <w:pPr>
        <w:rPr>
          <w:rFonts w:ascii="Times New Roman" w:hAnsi="Times New Roman"/>
          <w:b/>
        </w:rPr>
      </w:pPr>
    </w:p>
    <w:p w:rsidR="00350DF7" w:rsidRDefault="00F47EB9" w:rsidP="00350DF7">
      <w:pPr>
        <w:autoSpaceDE w:val="0"/>
        <w:autoSpaceDN w:val="0"/>
        <w:rPr>
          <w:rFonts w:ascii="Times New Roman" w:hAnsi="Times New Roman"/>
          <w:b/>
          <w:bCs/>
          <w:iCs/>
        </w:rPr>
      </w:pPr>
      <w:r>
        <w:rPr>
          <w:rFonts w:ascii="Times New Roman" w:hAnsi="Times New Roman"/>
          <w:b/>
          <w:bCs/>
          <w:iCs/>
        </w:rPr>
        <w:t>Predmet javnega naročila</w:t>
      </w:r>
      <w:r w:rsidR="00350DF7" w:rsidRPr="00857698">
        <w:rPr>
          <w:rFonts w:ascii="Times New Roman" w:hAnsi="Times New Roman"/>
          <w:b/>
          <w:bCs/>
          <w:iCs/>
        </w:rPr>
        <w:t>:</w:t>
      </w:r>
    </w:p>
    <w:p w:rsidR="00C765A5" w:rsidRDefault="00C765A5" w:rsidP="00C765A5">
      <w:pPr>
        <w:autoSpaceDE w:val="0"/>
        <w:autoSpaceDN w:val="0"/>
        <w:jc w:val="both"/>
        <w:rPr>
          <w:rFonts w:ascii="Times New Roman" w:hAnsi="Times New Roman"/>
          <w:bCs/>
          <w:iCs/>
          <w:u w:val="single"/>
        </w:rPr>
      </w:pPr>
    </w:p>
    <w:p w:rsidR="00624A04" w:rsidRDefault="006C1404" w:rsidP="008F09AA">
      <w:pPr>
        <w:autoSpaceDE w:val="0"/>
        <w:autoSpaceDN w:val="0"/>
        <w:adjustRightInd w:val="0"/>
        <w:rPr>
          <w:rFonts w:ascii="Times New Roman" w:eastAsia="Calibri" w:hAnsi="Times New Roman"/>
          <w:bCs/>
          <w:lang w:eastAsia="en-US"/>
        </w:rPr>
      </w:pPr>
      <w:r>
        <w:rPr>
          <w:rFonts w:ascii="Times New Roman" w:eastAsia="Calibri" w:hAnsi="Times New Roman"/>
          <w:b/>
          <w:bCs/>
          <w:lang w:eastAsia="en-US"/>
        </w:rPr>
        <w:t xml:space="preserve">POPOLNO »ALL INCLUSIVE« VZDRŽEVANJE CT APARATA CANON TSK-3054K IN OBDELOVALNEGA SISTEMA VITREA ZA OBDOBJE PET (5) </w:t>
      </w:r>
    </w:p>
    <w:p w:rsidR="00D629D1" w:rsidRDefault="00D629D1" w:rsidP="008F09AA">
      <w:pPr>
        <w:autoSpaceDE w:val="0"/>
        <w:autoSpaceDN w:val="0"/>
        <w:adjustRightInd w:val="0"/>
        <w:rPr>
          <w:rFonts w:ascii="Times New Roman" w:eastAsia="Calibri" w:hAnsi="Times New Roman"/>
          <w:bCs/>
          <w:lang w:eastAsia="en-US"/>
        </w:rPr>
      </w:pPr>
      <w:r>
        <w:rPr>
          <w:rFonts w:ascii="Times New Roman" w:eastAsia="Calibri" w:hAnsi="Times New Roman"/>
          <w:bCs/>
          <w:lang w:eastAsia="en-US"/>
        </w:rPr>
        <w:t>Zahteve naročnika:</w:t>
      </w:r>
    </w:p>
    <w:p w:rsidR="00097B1E" w:rsidRPr="00DC70CE" w:rsidRDefault="00097B1E" w:rsidP="00097B1E">
      <w:pPr>
        <w:jc w:val="both"/>
        <w:rPr>
          <w:rFonts w:ascii="Times New Roman" w:hAnsi="Times New Roman"/>
        </w:rPr>
      </w:pPr>
      <w:bookmarkStart w:id="131" w:name="_Toc456003824"/>
      <w:r w:rsidRPr="00DC70CE">
        <w:rPr>
          <w:rFonts w:ascii="Times New Roman" w:hAnsi="Times New Roman"/>
        </w:rPr>
        <w:t xml:space="preserve">Osnovna naloga ponudnika </w:t>
      </w:r>
      <w:r w:rsidR="00C929A2">
        <w:rPr>
          <w:rFonts w:ascii="Times New Roman" w:hAnsi="Times New Roman"/>
        </w:rPr>
        <w:t xml:space="preserve">je </w:t>
      </w:r>
      <w:r w:rsidR="0068183B">
        <w:rPr>
          <w:rFonts w:ascii="Times New Roman" w:hAnsi="Times New Roman"/>
        </w:rPr>
        <w:t xml:space="preserve">vzdrževanje CT aparata Canon TSK-3054K in obdelovalnega sistema </w:t>
      </w:r>
      <w:r w:rsidRPr="00DC70CE">
        <w:rPr>
          <w:rFonts w:ascii="Times New Roman" w:hAnsi="Times New Roman"/>
        </w:rPr>
        <w:t xml:space="preserve"> </w:t>
      </w:r>
      <w:r w:rsidR="0068183B">
        <w:rPr>
          <w:rFonts w:ascii="Times New Roman" w:hAnsi="Times New Roman"/>
        </w:rPr>
        <w:t xml:space="preserve">Vitrea za obdobje pet (5) let. </w:t>
      </w:r>
      <w:r w:rsidRPr="00DC70CE">
        <w:rPr>
          <w:rFonts w:ascii="Times New Roman" w:hAnsi="Times New Roman"/>
        </w:rPr>
        <w:t xml:space="preserve"> </w:t>
      </w:r>
    </w:p>
    <w:p w:rsidR="0068183B" w:rsidRPr="00360C27" w:rsidRDefault="0068183B" w:rsidP="0068183B">
      <w:pPr>
        <w:spacing w:before="100" w:beforeAutospacing="1" w:after="100" w:afterAutospacing="1"/>
        <w:rPr>
          <w:rFonts w:ascii="Times New Roman" w:hAnsi="Times New Roman"/>
          <w:color w:val="000000"/>
        </w:rPr>
      </w:pPr>
      <w:r w:rsidRPr="00360C27">
        <w:rPr>
          <w:rFonts w:ascii="Times New Roman" w:hAnsi="Times New Roman"/>
          <w:color w:val="000000"/>
        </w:rPr>
        <w:t>Vključene morajo biti vse nadgradnje / posodobitve obstoječega sistema znotraj 5-ih let.</w:t>
      </w:r>
    </w:p>
    <w:p w:rsidR="00CA6A38" w:rsidRPr="00360C27" w:rsidRDefault="00CA6A38" w:rsidP="00CA6A38">
      <w:pPr>
        <w:widowControl w:val="0"/>
        <w:jc w:val="both"/>
        <w:rPr>
          <w:rFonts w:ascii="Times New Roman" w:hAnsi="Times New Roman"/>
          <w:b/>
        </w:rPr>
      </w:pPr>
      <w:r w:rsidRPr="00360C27">
        <w:rPr>
          <w:rFonts w:ascii="Times New Roman" w:hAnsi="Times New Roman"/>
          <w:b/>
        </w:rPr>
        <w:t>Vzdrževanje zajema:</w:t>
      </w:r>
    </w:p>
    <w:p w:rsidR="00CA6A38" w:rsidRPr="00360C27" w:rsidRDefault="00CA6A38" w:rsidP="00CA6A38">
      <w:pPr>
        <w:widowControl w:val="0"/>
        <w:jc w:val="both"/>
        <w:rPr>
          <w:rFonts w:ascii="Times New Roman" w:hAnsi="Times New Roman"/>
          <w:sz w:val="22"/>
          <w:szCs w:val="22"/>
        </w:rPr>
      </w:pPr>
      <w:r w:rsidRPr="00360C27">
        <w:rPr>
          <w:rFonts w:ascii="Times New Roman" w:hAnsi="Times New Roman"/>
          <w:u w:val="single"/>
        </w:rPr>
        <w:t>1. Preventivno vzdrževanje »popolno«</w:t>
      </w:r>
      <w:r w:rsidRPr="00360C27">
        <w:rPr>
          <w:rFonts w:ascii="Times New Roman" w:hAnsi="Times New Roman"/>
        </w:rPr>
        <w:t xml:space="preserve"> </w:t>
      </w:r>
      <w:r w:rsidRPr="00360C27">
        <w:rPr>
          <w:rFonts w:ascii="Times New Roman" w:hAnsi="Times New Roman"/>
          <w:sz w:val="22"/>
          <w:szCs w:val="22"/>
        </w:rPr>
        <w:t xml:space="preserve">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rsidR="00CA6A38" w:rsidRPr="00360C27" w:rsidRDefault="00CA6A38" w:rsidP="00CA6A38">
      <w:pPr>
        <w:widowControl w:val="0"/>
        <w:jc w:val="both"/>
        <w:rPr>
          <w:rFonts w:ascii="Times New Roman" w:hAnsi="Times New Roman"/>
          <w:sz w:val="22"/>
          <w:szCs w:val="22"/>
        </w:rPr>
      </w:pPr>
      <w:r w:rsidRPr="00360C27">
        <w:rPr>
          <w:rFonts w:ascii="Times New Roman" w:hAnsi="Times New Roman"/>
          <w:sz w:val="22"/>
          <w:szCs w:val="22"/>
        </w:rPr>
        <w:t>Preventivno vzdrževanje se izvaja v naprej določenih obdobjih in v skladu s predpisanimi proizvajalčevimi kriteriji (protokolom), z namenom, da se zagotovi varno delovanje, zmanjša možnost okvar ter zagotovi stalno optimalno delovanje opreme.</w:t>
      </w:r>
    </w:p>
    <w:p w:rsidR="00CA6A38" w:rsidRPr="00360C27" w:rsidRDefault="00CA6A38" w:rsidP="00CA6A38">
      <w:pPr>
        <w:widowControl w:val="0"/>
        <w:jc w:val="both"/>
        <w:rPr>
          <w:rFonts w:ascii="Times New Roman" w:hAnsi="Times New Roman"/>
          <w:sz w:val="22"/>
          <w:szCs w:val="22"/>
        </w:rPr>
      </w:pPr>
      <w:r w:rsidRPr="00360C27">
        <w:rPr>
          <w:rFonts w:ascii="Times New Roman" w:hAnsi="Times New Roman"/>
          <w:sz w:val="22"/>
          <w:szCs w:val="22"/>
        </w:rPr>
        <w:t>Preventivno vzdrževanje se izvaja v času rednih delovnih ur in v terminih, ki so usklajeni z naročnikom.</w:t>
      </w:r>
    </w:p>
    <w:p w:rsidR="00CA6A38" w:rsidRPr="00360C27" w:rsidRDefault="00CA6A38" w:rsidP="00CA6A38">
      <w:pPr>
        <w:widowControl w:val="0"/>
        <w:jc w:val="both"/>
        <w:rPr>
          <w:rFonts w:ascii="Times New Roman" w:hAnsi="Times New Roman"/>
          <w:color w:val="FF0000"/>
        </w:rPr>
      </w:pPr>
    </w:p>
    <w:p w:rsidR="00CA6A38" w:rsidRPr="00360C27" w:rsidRDefault="00CA6A38" w:rsidP="00CA6A38">
      <w:pPr>
        <w:widowControl w:val="0"/>
        <w:jc w:val="both"/>
        <w:rPr>
          <w:rFonts w:ascii="Times New Roman" w:hAnsi="Times New Roman"/>
          <w:sz w:val="22"/>
          <w:szCs w:val="22"/>
        </w:rPr>
      </w:pPr>
      <w:r w:rsidRPr="00360C27">
        <w:rPr>
          <w:rFonts w:ascii="Times New Roman" w:hAnsi="Times New Roman"/>
          <w:u w:val="single"/>
        </w:rPr>
        <w:t>2. Izredno vzdrževanje »popolno«</w:t>
      </w:r>
      <w:r w:rsidRPr="00360C27">
        <w:rPr>
          <w:rFonts w:ascii="Times New Roman" w:hAnsi="Times New Roman"/>
        </w:rPr>
        <w:t xml:space="preserve"> </w:t>
      </w:r>
      <w:r w:rsidRPr="00360C27">
        <w:rPr>
          <w:rFonts w:ascii="Times New Roman" w:hAnsi="Times New Roman"/>
          <w:sz w:val="22"/>
          <w:szCs w:val="22"/>
        </w:rPr>
        <w:t xml:space="preserve">pomeni servisna popravila/odpravo napak na opremi z zamenjavo iztrošenih, okvarjenih delov in potrošnega materiala za predmetno opremo ter vzpostavitev naprave v fazo pravilnega in brezhibnega delovanja. Servis se opravlja po pozivu uporabnika z vključenimi vsemi rezervnimi deli in potrošnimi materiali (tudi dragi rezervni deli), vključno s transportnimi in vsemi ostalimi stroški. </w:t>
      </w:r>
    </w:p>
    <w:p w:rsidR="00CA6A38" w:rsidRPr="00CA6A38" w:rsidRDefault="00CA6A38" w:rsidP="00CA6A38">
      <w:pPr>
        <w:autoSpaceDE w:val="0"/>
        <w:autoSpaceDN w:val="0"/>
        <w:adjustRightInd w:val="0"/>
        <w:spacing w:line="260" w:lineRule="exact"/>
        <w:jc w:val="both"/>
        <w:rPr>
          <w:rFonts w:cs="Arial"/>
          <w:color w:val="0070C0"/>
          <w:sz w:val="18"/>
          <w:szCs w:val="18"/>
          <w:highlight w:val="yellow"/>
        </w:rPr>
      </w:pPr>
    </w:p>
    <w:p w:rsidR="00CA6A38" w:rsidRPr="00360C27" w:rsidRDefault="00CA6A38" w:rsidP="00CA6A38">
      <w:pPr>
        <w:autoSpaceDE w:val="0"/>
        <w:autoSpaceDN w:val="0"/>
        <w:adjustRightInd w:val="0"/>
        <w:spacing w:line="260" w:lineRule="exact"/>
        <w:jc w:val="both"/>
        <w:rPr>
          <w:rFonts w:ascii="Times New Roman" w:hAnsi="Times New Roman"/>
          <w:u w:val="single"/>
        </w:rPr>
      </w:pPr>
      <w:r w:rsidRPr="00360C27">
        <w:rPr>
          <w:rFonts w:ascii="Times New Roman" w:hAnsi="Times New Roman"/>
          <w:u w:val="single"/>
        </w:rPr>
        <w:t>3. Zagotovljena mora biti vzdrževalna pogodba najvišjega standarda, ki vključuje:</w:t>
      </w:r>
    </w:p>
    <w:p w:rsidR="00CA6A38" w:rsidRPr="00360C27" w:rsidRDefault="00CA6A38" w:rsidP="001D149D">
      <w:pPr>
        <w:pStyle w:val="Odstavekseznama"/>
        <w:numPr>
          <w:ilvl w:val="0"/>
          <w:numId w:val="21"/>
        </w:numPr>
        <w:autoSpaceDE w:val="0"/>
        <w:autoSpaceDN w:val="0"/>
        <w:adjustRightInd w:val="0"/>
        <w:spacing w:line="260" w:lineRule="exact"/>
        <w:jc w:val="both"/>
        <w:rPr>
          <w:rFonts w:ascii="Times New Roman" w:hAnsi="Times New Roman"/>
          <w:sz w:val="22"/>
          <w:szCs w:val="22"/>
        </w:rPr>
      </w:pPr>
      <w:r w:rsidRPr="00360C27">
        <w:rPr>
          <w:rFonts w:ascii="Times New Roman" w:hAnsi="Times New Roman"/>
          <w:sz w:val="22"/>
          <w:szCs w:val="22"/>
        </w:rPr>
        <w:t xml:space="preserve">vse posodobitve in nadgradnje (updates&amp;upgrades, latest release level) ponujene programske ter strojne opreme za RTG sistem, ki omogočajo nemoteno delovanje sistema </w:t>
      </w:r>
      <w:r w:rsidRPr="00360C27">
        <w:rPr>
          <w:rFonts w:ascii="Times New Roman" w:hAnsi="Times New Roman"/>
          <w:sz w:val="22"/>
          <w:szCs w:val="22"/>
          <w:u w:val="single"/>
        </w:rPr>
        <w:t>za obdobje 7 let</w:t>
      </w:r>
      <w:r w:rsidRPr="00360C27">
        <w:rPr>
          <w:rFonts w:ascii="Times New Roman" w:hAnsi="Times New Roman"/>
          <w:sz w:val="22"/>
          <w:szCs w:val="22"/>
        </w:rPr>
        <w:t xml:space="preserve">, </w:t>
      </w:r>
    </w:p>
    <w:p w:rsidR="00CA6A38" w:rsidRPr="00360C27" w:rsidRDefault="00CA6A38" w:rsidP="001D149D">
      <w:pPr>
        <w:pStyle w:val="Odstavekseznama"/>
        <w:numPr>
          <w:ilvl w:val="0"/>
          <w:numId w:val="21"/>
        </w:numPr>
        <w:autoSpaceDE w:val="0"/>
        <w:autoSpaceDN w:val="0"/>
        <w:adjustRightInd w:val="0"/>
        <w:spacing w:line="260" w:lineRule="exact"/>
        <w:jc w:val="both"/>
        <w:rPr>
          <w:rFonts w:ascii="Times New Roman" w:hAnsi="Times New Roman"/>
          <w:sz w:val="22"/>
          <w:szCs w:val="22"/>
        </w:rPr>
      </w:pPr>
      <w:r w:rsidRPr="00360C27">
        <w:rPr>
          <w:rFonts w:ascii="Times New Roman" w:hAnsi="Times New Roman"/>
          <w:sz w:val="22"/>
          <w:szCs w:val="22"/>
        </w:rPr>
        <w:t>ob vsaki namestitvi nove programske opreme oz. večjih spremembah v funkcionalnosti novih verzij</w:t>
      </w:r>
    </w:p>
    <w:p w:rsidR="00CA6A38" w:rsidRPr="00360C27" w:rsidRDefault="00CA6A38" w:rsidP="00CA6A38">
      <w:pPr>
        <w:pStyle w:val="Odstavekseznama"/>
        <w:autoSpaceDE w:val="0"/>
        <w:autoSpaceDN w:val="0"/>
        <w:adjustRightInd w:val="0"/>
        <w:spacing w:line="260" w:lineRule="exact"/>
        <w:ind w:left="720"/>
        <w:jc w:val="both"/>
        <w:rPr>
          <w:rFonts w:ascii="Times New Roman" w:hAnsi="Times New Roman"/>
          <w:sz w:val="22"/>
          <w:szCs w:val="22"/>
        </w:rPr>
      </w:pPr>
      <w:r w:rsidRPr="00360C27">
        <w:rPr>
          <w:rFonts w:ascii="Times New Roman" w:hAnsi="Times New Roman"/>
          <w:sz w:val="22"/>
          <w:szCs w:val="22"/>
        </w:rPr>
        <w:t>obstoječe programske opreme je potrebno zagotoviti zadostno strokovno podporo ekipi pri delu z</w:t>
      </w:r>
    </w:p>
    <w:p w:rsidR="00CA6A38" w:rsidRPr="00360C27" w:rsidRDefault="00CA6A38" w:rsidP="00CA6A38">
      <w:pPr>
        <w:pStyle w:val="Odstavekseznama"/>
        <w:autoSpaceDE w:val="0"/>
        <w:autoSpaceDN w:val="0"/>
        <w:adjustRightInd w:val="0"/>
        <w:spacing w:line="260" w:lineRule="exact"/>
        <w:ind w:left="720"/>
        <w:jc w:val="both"/>
        <w:rPr>
          <w:rFonts w:ascii="Times New Roman" w:hAnsi="Times New Roman"/>
          <w:sz w:val="22"/>
          <w:szCs w:val="22"/>
        </w:rPr>
      </w:pPr>
      <w:r w:rsidRPr="00360C27">
        <w:rPr>
          <w:rFonts w:ascii="Times New Roman" w:hAnsi="Times New Roman"/>
          <w:sz w:val="22"/>
          <w:szCs w:val="22"/>
        </w:rPr>
        <w:t>aparatom.</w:t>
      </w:r>
    </w:p>
    <w:p w:rsidR="00CA6A38" w:rsidRPr="00360C27" w:rsidRDefault="00CA6A38" w:rsidP="00CA6A38">
      <w:pPr>
        <w:autoSpaceDE w:val="0"/>
        <w:autoSpaceDN w:val="0"/>
        <w:adjustRightInd w:val="0"/>
        <w:spacing w:line="260" w:lineRule="exact"/>
        <w:jc w:val="both"/>
        <w:rPr>
          <w:rFonts w:cs="Arial"/>
          <w:color w:val="0070C0"/>
          <w:sz w:val="18"/>
          <w:szCs w:val="18"/>
        </w:rPr>
      </w:pPr>
    </w:p>
    <w:p w:rsidR="00CA6A38" w:rsidRPr="00360C27" w:rsidRDefault="00CA6A38" w:rsidP="00CA6A38">
      <w:pPr>
        <w:widowControl w:val="0"/>
        <w:jc w:val="both"/>
        <w:rPr>
          <w:rFonts w:ascii="Times New Roman" w:hAnsi="Times New Roman"/>
          <w:u w:val="single"/>
        </w:rPr>
      </w:pPr>
      <w:r w:rsidRPr="00360C27">
        <w:rPr>
          <w:rFonts w:ascii="Times New Roman" w:hAnsi="Times New Roman"/>
          <w:u w:val="single"/>
        </w:rPr>
        <w:t>4. Odzivni časi v času vzdrževalne pogodbe:</w:t>
      </w:r>
    </w:p>
    <w:p w:rsidR="00CA6A38" w:rsidRPr="00360C27" w:rsidRDefault="00CA6A38" w:rsidP="001D149D">
      <w:pPr>
        <w:pStyle w:val="Odstavekseznama"/>
        <w:numPr>
          <w:ilvl w:val="0"/>
          <w:numId w:val="21"/>
        </w:numPr>
        <w:autoSpaceDE w:val="0"/>
        <w:autoSpaceDN w:val="0"/>
        <w:adjustRightInd w:val="0"/>
        <w:spacing w:line="260" w:lineRule="exact"/>
        <w:jc w:val="both"/>
        <w:rPr>
          <w:rFonts w:ascii="Times New Roman" w:hAnsi="Times New Roman"/>
          <w:sz w:val="22"/>
          <w:szCs w:val="22"/>
        </w:rPr>
      </w:pPr>
      <w:r w:rsidRPr="00360C27">
        <w:rPr>
          <w:rFonts w:ascii="Times New Roman" w:hAnsi="Times New Roman"/>
          <w:sz w:val="22"/>
          <w:szCs w:val="22"/>
        </w:rPr>
        <w:t>Izvajalec zagotavlja za popravila in vzdrževanja odzivni čas serviserja v največ dveh (2) urah od</w:t>
      </w:r>
    </w:p>
    <w:p w:rsidR="00CA6A38" w:rsidRPr="00360C27" w:rsidRDefault="00CA6A38" w:rsidP="00CA6A38">
      <w:pPr>
        <w:pStyle w:val="Odstavekseznama"/>
        <w:autoSpaceDE w:val="0"/>
        <w:autoSpaceDN w:val="0"/>
        <w:adjustRightInd w:val="0"/>
        <w:spacing w:line="260" w:lineRule="exact"/>
        <w:ind w:left="720"/>
        <w:jc w:val="both"/>
        <w:rPr>
          <w:rFonts w:ascii="Times New Roman" w:hAnsi="Times New Roman"/>
          <w:sz w:val="22"/>
          <w:szCs w:val="22"/>
        </w:rPr>
      </w:pPr>
      <w:r w:rsidRPr="00360C27">
        <w:rPr>
          <w:rFonts w:ascii="Times New Roman" w:hAnsi="Times New Roman"/>
          <w:sz w:val="22"/>
          <w:szCs w:val="22"/>
        </w:rPr>
        <w:t xml:space="preserve">poziva naročnika (telefonska ali pisna/elektronska prijava napake) in prihod serviserja na objekt ali </w:t>
      </w:r>
    </w:p>
    <w:p w:rsidR="00CA6A38" w:rsidRPr="00360C27" w:rsidRDefault="00CA6A38" w:rsidP="00CA6A38">
      <w:pPr>
        <w:pStyle w:val="Odstavekseznama"/>
        <w:autoSpaceDE w:val="0"/>
        <w:autoSpaceDN w:val="0"/>
        <w:adjustRightInd w:val="0"/>
        <w:spacing w:line="260" w:lineRule="exact"/>
        <w:ind w:left="720"/>
        <w:jc w:val="both"/>
        <w:rPr>
          <w:rFonts w:ascii="Times New Roman" w:hAnsi="Times New Roman"/>
          <w:sz w:val="22"/>
          <w:szCs w:val="22"/>
        </w:rPr>
      </w:pPr>
      <w:r w:rsidRPr="00360C27">
        <w:rPr>
          <w:rFonts w:ascii="Times New Roman" w:hAnsi="Times New Roman"/>
          <w:sz w:val="22"/>
          <w:szCs w:val="22"/>
        </w:rPr>
        <w:t xml:space="preserve">pričetek daljinskega diagnosticiranja napake najkasneje v naslednjih </w:t>
      </w:r>
      <w:r w:rsidR="00CC0843" w:rsidRPr="00360C27">
        <w:rPr>
          <w:rFonts w:ascii="Times New Roman" w:hAnsi="Times New Roman"/>
          <w:sz w:val="22"/>
          <w:szCs w:val="22"/>
        </w:rPr>
        <w:t>štirih (4</w:t>
      </w:r>
      <w:r w:rsidRPr="00360C27">
        <w:rPr>
          <w:rFonts w:ascii="Times New Roman" w:hAnsi="Times New Roman"/>
          <w:sz w:val="22"/>
          <w:szCs w:val="22"/>
        </w:rPr>
        <w:t>) urah, 24 ur vse dni v tednu (7/24). Popravilo se izvede v (48) urah.</w:t>
      </w:r>
    </w:p>
    <w:p w:rsidR="00CA6A38" w:rsidRPr="00360C27" w:rsidRDefault="00CA6A38" w:rsidP="001D149D">
      <w:pPr>
        <w:pStyle w:val="Odstavekseznama"/>
        <w:numPr>
          <w:ilvl w:val="0"/>
          <w:numId w:val="21"/>
        </w:numPr>
        <w:autoSpaceDE w:val="0"/>
        <w:autoSpaceDN w:val="0"/>
        <w:adjustRightInd w:val="0"/>
        <w:spacing w:line="260" w:lineRule="exact"/>
        <w:jc w:val="both"/>
        <w:rPr>
          <w:rFonts w:ascii="Times New Roman" w:hAnsi="Times New Roman"/>
          <w:sz w:val="22"/>
          <w:szCs w:val="22"/>
        </w:rPr>
      </w:pPr>
      <w:r w:rsidRPr="00360C27">
        <w:rPr>
          <w:rFonts w:ascii="Times New Roman" w:hAnsi="Times New Roman"/>
          <w:sz w:val="22"/>
          <w:szCs w:val="22"/>
        </w:rPr>
        <w:t>Dovoli se, pri potrebi dobave dragih rezervnih delov iz tujine, da se čas za popravilo opreme podaljša na tri delovne dneve.</w:t>
      </w:r>
    </w:p>
    <w:p w:rsidR="00CA6A38" w:rsidRPr="00CA6A38" w:rsidRDefault="00CA6A38" w:rsidP="00CA6A38">
      <w:pPr>
        <w:jc w:val="both"/>
        <w:rPr>
          <w:rFonts w:ascii="Times New Roman" w:hAnsi="Times New Roman"/>
          <w:highlight w:val="yellow"/>
        </w:rPr>
      </w:pPr>
    </w:p>
    <w:p w:rsidR="00CA6A38" w:rsidRPr="00360C27" w:rsidRDefault="00CA6A38" w:rsidP="00CA6A38">
      <w:pPr>
        <w:widowControl w:val="0"/>
        <w:jc w:val="both"/>
        <w:rPr>
          <w:rFonts w:ascii="Times New Roman" w:hAnsi="Times New Roman"/>
        </w:rPr>
      </w:pPr>
      <w:r w:rsidRPr="00360C27">
        <w:rPr>
          <w:rFonts w:ascii="Times New Roman" w:hAnsi="Times New Roman"/>
        </w:rPr>
        <w:t xml:space="preserve">Plačevanje vzdrževalnih storitev se bo izvajalo mesečno na podlagi mesečnega e-računa s plačilnim rokom </w:t>
      </w:r>
      <w:r w:rsidR="00CC0843" w:rsidRPr="00360C27">
        <w:rPr>
          <w:rFonts w:ascii="Times New Roman" w:hAnsi="Times New Roman"/>
        </w:rPr>
        <w:t>30</w:t>
      </w:r>
      <w:r w:rsidRPr="00360C27">
        <w:rPr>
          <w:rFonts w:ascii="Times New Roman" w:hAnsi="Times New Roman"/>
        </w:rPr>
        <w:t xml:space="preserve"> dni.</w:t>
      </w:r>
    </w:p>
    <w:p w:rsidR="00CA6A38" w:rsidRPr="00360C27" w:rsidRDefault="00CA6A38" w:rsidP="00CA6A38">
      <w:pPr>
        <w:widowControl w:val="0"/>
        <w:ind w:left="360"/>
        <w:jc w:val="both"/>
        <w:rPr>
          <w:rFonts w:ascii="Times New Roman" w:hAnsi="Times New Roman"/>
          <w:color w:val="FF0000"/>
        </w:rPr>
      </w:pPr>
    </w:p>
    <w:p w:rsidR="00CA6A38" w:rsidRPr="00360C27" w:rsidRDefault="00CA6A38" w:rsidP="00CA6A38">
      <w:pPr>
        <w:widowControl w:val="0"/>
        <w:jc w:val="both"/>
        <w:rPr>
          <w:rFonts w:ascii="Times New Roman" w:hAnsi="Times New Roman"/>
          <w:bCs/>
          <w:spacing w:val="-1"/>
          <w:sz w:val="20"/>
          <w:szCs w:val="20"/>
        </w:rPr>
      </w:pPr>
      <w:r w:rsidRPr="00360C27">
        <w:rPr>
          <w:rFonts w:ascii="Times New Roman" w:hAnsi="Times New Roman"/>
          <w:bCs/>
          <w:spacing w:val="-1"/>
        </w:rPr>
        <w:t xml:space="preserve">Servisna dela, ki so potrebna zaradi </w:t>
      </w:r>
      <w:r w:rsidRPr="00360C27">
        <w:rPr>
          <w:rFonts w:ascii="Times New Roman" w:hAnsi="Times New Roman"/>
          <w:bCs/>
          <w:spacing w:val="-1"/>
          <w:u w:val="single"/>
        </w:rPr>
        <w:t>strojelomov ali napačnega ravnanja naročnika</w:t>
      </w:r>
      <w:r w:rsidRPr="00360C27">
        <w:rPr>
          <w:rFonts w:ascii="Times New Roman" w:hAnsi="Times New Roman"/>
          <w:bCs/>
          <w:spacing w:val="-1"/>
        </w:rPr>
        <w:t xml:space="preserve"> z opremo, ne pomenijo vzdrževalnih del in jih je dobavitelj upravičen zaračunati po cenah iz njegove ponudbe  </w:t>
      </w:r>
      <w:r w:rsidRPr="00360C27">
        <w:rPr>
          <w:rFonts w:ascii="Times New Roman" w:hAnsi="Times New Roman"/>
          <w:bCs/>
          <w:spacing w:val="-1"/>
          <w:sz w:val="20"/>
          <w:szCs w:val="20"/>
        </w:rPr>
        <w:t>(cene rezervnih delov morajo odražati realne cene v primeru menjave; ponudnik priloži cenik rezervnih delov in potrošnih materialov ter ceno delovne ure serviserja).</w:t>
      </w:r>
    </w:p>
    <w:p w:rsidR="00CA6A38" w:rsidRPr="00360C27" w:rsidRDefault="00CA6A38" w:rsidP="00CA6A38">
      <w:pPr>
        <w:jc w:val="both"/>
        <w:rPr>
          <w:rFonts w:ascii="Times New Roman" w:hAnsi="Times New Roman"/>
        </w:rPr>
      </w:pPr>
      <w:r w:rsidRPr="00360C27">
        <w:rPr>
          <w:rFonts w:ascii="Times New Roman" w:hAnsi="Times New Roman"/>
        </w:rPr>
        <w:t>Ob tem mora izvajalec–serviser zagotavljati enak odzivni čas  in  izvajati tudi vsa intervencijska popravila-servisiranje.</w:t>
      </w:r>
    </w:p>
    <w:p w:rsidR="00CA6A38" w:rsidRDefault="00CA6A38" w:rsidP="00CA6A38">
      <w:pPr>
        <w:jc w:val="both"/>
        <w:rPr>
          <w:rFonts w:ascii="Times New Roman" w:hAnsi="Times New Roman"/>
          <w:highlight w:val="yellow"/>
        </w:rPr>
      </w:pPr>
    </w:p>
    <w:p w:rsidR="00CA6A38" w:rsidRPr="00CA6A38" w:rsidRDefault="00CA6A38" w:rsidP="00CA6A38">
      <w:pPr>
        <w:jc w:val="both"/>
        <w:rPr>
          <w:rFonts w:ascii="Times New Roman" w:hAnsi="Times New Roman"/>
          <w:highlight w:val="yellow"/>
        </w:rPr>
      </w:pPr>
    </w:p>
    <w:p w:rsidR="00CA6A38" w:rsidRPr="00360C27" w:rsidRDefault="00CA6A38" w:rsidP="00CA6A38">
      <w:pPr>
        <w:jc w:val="both"/>
        <w:rPr>
          <w:rFonts w:ascii="Times New Roman" w:hAnsi="Times New Roman"/>
        </w:rPr>
      </w:pPr>
      <w:r w:rsidRPr="00360C27">
        <w:rPr>
          <w:rFonts w:ascii="Times New Roman" w:hAnsi="Times New Roman"/>
        </w:rPr>
        <w:t>Ceno predstavite na način:</w:t>
      </w:r>
    </w:p>
    <w:p w:rsidR="00CA6A38" w:rsidRPr="00360C27" w:rsidRDefault="00CA6A38" w:rsidP="00CA6A38">
      <w:pPr>
        <w:jc w:val="both"/>
        <w:rPr>
          <w:rFonts w:ascii="Times New Roman" w:hAnsi="Times New Roman"/>
        </w:rPr>
      </w:pPr>
    </w:p>
    <w:p w:rsidR="00CA6A38" w:rsidRPr="00360C27" w:rsidRDefault="00CA6A38" w:rsidP="00CA6A38">
      <w:pPr>
        <w:rPr>
          <w:rFonts w:ascii="Times New Roman" w:hAnsi="Times New Roman"/>
          <w:szCs w:val="22"/>
          <w:u w:val="single"/>
        </w:rPr>
      </w:pPr>
      <w:r w:rsidRPr="00360C27">
        <w:rPr>
          <w:rFonts w:ascii="Times New Roman" w:hAnsi="Times New Roman"/>
          <w:szCs w:val="22"/>
          <w:u w:val="single"/>
        </w:rPr>
        <w:t>Cena 1 servisne ure:</w:t>
      </w:r>
    </w:p>
    <w:p w:rsidR="00CA6A38" w:rsidRPr="00360C27" w:rsidRDefault="00CA6A38" w:rsidP="001D149D">
      <w:pPr>
        <w:pStyle w:val="Odstavekseznama"/>
        <w:numPr>
          <w:ilvl w:val="0"/>
          <w:numId w:val="22"/>
        </w:numPr>
        <w:rPr>
          <w:rFonts w:ascii="Times New Roman" w:hAnsi="Times New Roman"/>
          <w:szCs w:val="22"/>
        </w:rPr>
      </w:pPr>
      <w:r w:rsidRPr="00360C27">
        <w:rPr>
          <w:rFonts w:ascii="Times New Roman" w:hAnsi="Times New Roman"/>
          <w:szCs w:val="22"/>
        </w:rPr>
        <w:t>……… EUR brez DDV</w:t>
      </w:r>
    </w:p>
    <w:p w:rsidR="00CA6A38" w:rsidRPr="00360C27" w:rsidRDefault="00CA6A38" w:rsidP="00CA6A38">
      <w:pPr>
        <w:pStyle w:val="Odstavekseznama"/>
        <w:ind w:left="720"/>
        <w:rPr>
          <w:rFonts w:ascii="Times New Roman" w:hAnsi="Times New Roman"/>
          <w:szCs w:val="22"/>
        </w:rPr>
      </w:pPr>
      <w:r w:rsidRPr="00360C27">
        <w:rPr>
          <w:rFonts w:ascii="Times New Roman" w:hAnsi="Times New Roman"/>
          <w:szCs w:val="22"/>
        </w:rPr>
        <w:t>Redni delovni čas (7:00h – 15:00h od ponedeljka do petka)</w:t>
      </w:r>
    </w:p>
    <w:p w:rsidR="00CA6A38" w:rsidRPr="00360C27" w:rsidRDefault="00CA6A38" w:rsidP="001D149D">
      <w:pPr>
        <w:pStyle w:val="Odstavekseznama"/>
        <w:numPr>
          <w:ilvl w:val="0"/>
          <w:numId w:val="22"/>
        </w:numPr>
        <w:rPr>
          <w:rFonts w:ascii="Times New Roman" w:hAnsi="Times New Roman"/>
          <w:szCs w:val="22"/>
        </w:rPr>
      </w:pPr>
      <w:r w:rsidRPr="00360C27">
        <w:rPr>
          <w:rFonts w:ascii="Times New Roman" w:hAnsi="Times New Roman"/>
          <w:szCs w:val="22"/>
        </w:rPr>
        <w:t>……….. EUR brez DDV</w:t>
      </w:r>
    </w:p>
    <w:p w:rsidR="00CA6A38" w:rsidRPr="00360C27" w:rsidRDefault="00CA6A38" w:rsidP="00CA6A38">
      <w:pPr>
        <w:pStyle w:val="Odstavekseznama"/>
        <w:ind w:left="720"/>
        <w:rPr>
          <w:rFonts w:ascii="Times New Roman" w:hAnsi="Times New Roman"/>
          <w:szCs w:val="22"/>
        </w:rPr>
      </w:pPr>
      <w:r w:rsidRPr="00360C27">
        <w:rPr>
          <w:rFonts w:ascii="Times New Roman" w:hAnsi="Times New Roman"/>
          <w:szCs w:val="22"/>
        </w:rPr>
        <w:t>Popoldansko delo (15:00h – 22:00h od ponedeljka do petka)</w:t>
      </w:r>
    </w:p>
    <w:p w:rsidR="00CA6A38" w:rsidRPr="00360C27" w:rsidRDefault="00CA6A38" w:rsidP="001D149D">
      <w:pPr>
        <w:pStyle w:val="Odstavekseznama"/>
        <w:numPr>
          <w:ilvl w:val="0"/>
          <w:numId w:val="22"/>
        </w:numPr>
        <w:rPr>
          <w:rFonts w:ascii="Times New Roman" w:hAnsi="Times New Roman"/>
          <w:szCs w:val="22"/>
        </w:rPr>
      </w:pPr>
      <w:r w:rsidRPr="00360C27">
        <w:rPr>
          <w:rFonts w:ascii="Times New Roman" w:hAnsi="Times New Roman"/>
          <w:szCs w:val="22"/>
        </w:rPr>
        <w:t>………… EUR brez DDV</w:t>
      </w:r>
    </w:p>
    <w:p w:rsidR="00CA6A38" w:rsidRPr="00360C27" w:rsidRDefault="00CA6A38" w:rsidP="00CA6A38">
      <w:pPr>
        <w:pStyle w:val="Odstavekseznama"/>
        <w:ind w:left="720"/>
        <w:rPr>
          <w:rFonts w:ascii="Times New Roman" w:hAnsi="Times New Roman"/>
          <w:szCs w:val="22"/>
        </w:rPr>
      </w:pPr>
      <w:r w:rsidRPr="00360C27">
        <w:rPr>
          <w:rFonts w:ascii="Times New Roman" w:hAnsi="Times New Roman"/>
          <w:szCs w:val="22"/>
        </w:rPr>
        <w:t>Delo ob vikendih in praznikih</w:t>
      </w:r>
    </w:p>
    <w:p w:rsidR="00CA6A38" w:rsidRPr="00360C27" w:rsidRDefault="00CA6A38" w:rsidP="00CA6A38">
      <w:pPr>
        <w:rPr>
          <w:rFonts w:ascii="Times New Roman" w:hAnsi="Times New Roman"/>
          <w:szCs w:val="22"/>
        </w:rPr>
      </w:pPr>
    </w:p>
    <w:p w:rsidR="00CA6A38" w:rsidRPr="00360C27" w:rsidRDefault="00CA6A38" w:rsidP="00CA6A38">
      <w:pPr>
        <w:rPr>
          <w:rFonts w:ascii="Times New Roman" w:hAnsi="Times New Roman"/>
          <w:szCs w:val="22"/>
          <w:u w:val="single"/>
        </w:rPr>
      </w:pPr>
      <w:r w:rsidRPr="00360C27">
        <w:rPr>
          <w:rFonts w:ascii="Times New Roman" w:hAnsi="Times New Roman"/>
          <w:szCs w:val="22"/>
          <w:u w:val="single"/>
        </w:rPr>
        <w:t>Kilometrina:</w:t>
      </w:r>
    </w:p>
    <w:p w:rsidR="00CA6A38" w:rsidRPr="00360C27" w:rsidRDefault="00CA6A38" w:rsidP="001D149D">
      <w:pPr>
        <w:pStyle w:val="Odstavekseznama"/>
        <w:numPr>
          <w:ilvl w:val="0"/>
          <w:numId w:val="22"/>
        </w:numPr>
        <w:rPr>
          <w:rFonts w:ascii="Times New Roman" w:hAnsi="Times New Roman"/>
          <w:szCs w:val="22"/>
        </w:rPr>
      </w:pPr>
      <w:r w:rsidRPr="00360C27">
        <w:rPr>
          <w:rFonts w:ascii="Times New Roman" w:hAnsi="Times New Roman"/>
          <w:szCs w:val="22"/>
        </w:rPr>
        <w:t>……….. EUR brez DDV</w:t>
      </w:r>
    </w:p>
    <w:p w:rsidR="002B3ABD" w:rsidRDefault="002B3ABD" w:rsidP="002B3ABD">
      <w:pPr>
        <w:tabs>
          <w:tab w:val="left" w:pos="1267"/>
        </w:tabs>
        <w:ind w:left="720"/>
        <w:jc w:val="both"/>
        <w:rPr>
          <w:rFonts w:ascii="Times New Roman" w:hAnsi="Times New Roman"/>
          <w:bCs/>
          <w:color w:val="FF0000"/>
        </w:rPr>
      </w:pPr>
    </w:p>
    <w:p w:rsidR="00E12725" w:rsidRPr="002B3ABD" w:rsidRDefault="00E12725" w:rsidP="002B3ABD">
      <w:pPr>
        <w:tabs>
          <w:tab w:val="left" w:pos="1267"/>
        </w:tabs>
        <w:ind w:left="720"/>
        <w:jc w:val="both"/>
        <w:rPr>
          <w:rFonts w:ascii="Times New Roman" w:hAnsi="Times New Roman"/>
          <w:bCs/>
          <w:color w:val="FF0000"/>
        </w:rPr>
      </w:pPr>
    </w:p>
    <w:p w:rsidR="00CD6673" w:rsidRPr="00570DCC" w:rsidRDefault="00CD6673" w:rsidP="007E173F">
      <w:pPr>
        <w:pStyle w:val="Naslov1"/>
        <w:numPr>
          <w:ilvl w:val="0"/>
          <w:numId w:val="8"/>
        </w:numPr>
        <w:rPr>
          <w:b w:val="0"/>
          <w:sz w:val="28"/>
          <w:szCs w:val="28"/>
        </w:rPr>
      </w:pPr>
      <w:bookmarkStart w:id="132" w:name="_Toc108429536"/>
      <w:r w:rsidRPr="00570DCC">
        <w:rPr>
          <w:sz w:val="28"/>
          <w:szCs w:val="28"/>
        </w:rPr>
        <w:t>RAZPISNI OBRAZCI, VZORCI, POTRDILA IN IZJAVE</w:t>
      </w:r>
      <w:bookmarkEnd w:id="131"/>
      <w:bookmarkEnd w:id="132"/>
    </w:p>
    <w:p w:rsidR="002B3ABD" w:rsidRDefault="002B3ABD"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A6A38" w:rsidRDefault="00CA6A38" w:rsidP="00D805EC">
      <w:pPr>
        <w:jc w:val="both"/>
        <w:rPr>
          <w:rFonts w:ascii="Times New Roman" w:hAnsi="Times New Roman"/>
          <w:u w:val="single"/>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2B3ABD" w:rsidP="00C810CF">
      <w:pPr>
        <w:jc w:val="both"/>
        <w:rPr>
          <w:rFonts w:ascii="Times New Roman" w:hAnsi="Times New Roman"/>
          <w:b/>
          <w:szCs w:val="20"/>
        </w:rPr>
      </w:pPr>
      <w:r>
        <w:rPr>
          <w:rFonts w:ascii="Times New Roman" w:hAnsi="Times New Roman"/>
          <w:b/>
          <w:szCs w:val="20"/>
        </w:rPr>
        <w:t>Številka</w:t>
      </w:r>
      <w:r w:rsidR="00C810CF" w:rsidRPr="008C0803">
        <w:rPr>
          <w:rFonts w:ascii="Times New Roman" w:hAnsi="Times New Roman"/>
          <w:b/>
          <w:szCs w:val="20"/>
        </w:rPr>
        <w:t xml:space="preserve"> : </w:t>
      </w:r>
      <w:r w:rsidR="00E12725" w:rsidRPr="00C77A1B">
        <w:rPr>
          <w:rFonts w:ascii="Times New Roman" w:hAnsi="Times New Roman"/>
          <w:b/>
          <w:szCs w:val="20"/>
        </w:rPr>
        <w:t>JN35/2022</w:t>
      </w:r>
    </w:p>
    <w:p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C810CF" w:rsidRDefault="00C810CF" w:rsidP="00E12725">
      <w:pPr>
        <w:ind w:right="-32"/>
        <w:rPr>
          <w:rFonts w:ascii="Times New Roman" w:hAnsi="Times New Roman"/>
          <w:b/>
          <w:bCs/>
        </w:rPr>
      </w:pPr>
    </w:p>
    <w:p w:rsidR="00C810CF" w:rsidRDefault="00C810CF" w:rsidP="00E12725">
      <w:pPr>
        <w:widowControl w:val="0"/>
        <w:jc w:val="center"/>
        <w:rPr>
          <w:rFonts w:ascii="Times New Roman" w:hAnsi="Times New Roman"/>
          <w:b/>
          <w:bCs/>
        </w:rPr>
      </w:pPr>
      <w:r w:rsidRPr="00E53653">
        <w:rPr>
          <w:rFonts w:ascii="Times New Roman" w:hAnsi="Times New Roman"/>
          <w:b/>
          <w:bCs/>
        </w:rPr>
        <w:t>PODATKI O PONUDNIKU</w:t>
      </w:r>
    </w:p>
    <w:p w:rsidR="00C810CF" w:rsidRPr="00BF20A2" w:rsidRDefault="00C810CF" w:rsidP="00C810CF">
      <w:pPr>
        <w:ind w:right="-32"/>
        <w:jc w:val="center"/>
        <w:rPr>
          <w:rFonts w:ascii="Times New Roman" w:hAnsi="Times New Roman"/>
          <w:b/>
          <w:bCs/>
        </w:rPr>
      </w:pPr>
      <w:r w:rsidRPr="00BF20A2">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0068183B">
        <w:rPr>
          <w:rFonts w:ascii="Times New Roman" w:hAnsi="Times New Roman" w:cs="Arial"/>
          <w:b/>
          <w:szCs w:val="20"/>
        </w:rPr>
        <w:t xml:space="preserve"> za obdobje pet (5) let</w:t>
      </w:r>
      <w:r w:rsidRPr="00BF20A2">
        <w:rPr>
          <w:rFonts w:ascii="Times New Roman" w:hAnsi="Times New Roman"/>
          <w:b/>
          <w:bCs/>
        </w:rPr>
        <w:t>«</w:t>
      </w: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12725" w:rsidRDefault="00C810CF" w:rsidP="00C810CF">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bl>
    <w:p w:rsidR="003B2EFA" w:rsidRDefault="003B2EFA" w:rsidP="008F0C81">
      <w:pPr>
        <w:widowControl w:val="0"/>
        <w:jc w:val="both"/>
        <w:rPr>
          <w:rFonts w:ascii="Times New Roman" w:hAnsi="Times New Roman"/>
          <w:b/>
          <w:bCs/>
        </w:rPr>
      </w:pPr>
    </w:p>
    <w:p w:rsidR="00C810CF" w:rsidRPr="00E12725" w:rsidRDefault="00C810CF" w:rsidP="00C810CF">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bl>
    <w:p w:rsidR="00013A91" w:rsidRDefault="00013A91" w:rsidP="00013A91">
      <w:pPr>
        <w:autoSpaceDE w:val="0"/>
        <w:autoSpaceDN w:val="0"/>
        <w:adjustRightInd w:val="0"/>
        <w:jc w:val="both"/>
        <w:rPr>
          <w:rFonts w:ascii="Times New Roman" w:hAnsi="Times New Roman"/>
          <w:color w:val="FF0000"/>
          <w:sz w:val="20"/>
          <w:szCs w:val="20"/>
        </w:rPr>
      </w:pPr>
    </w:p>
    <w:p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rsidR="00C810CF" w:rsidRPr="00E53653" w:rsidRDefault="00C810CF" w:rsidP="00C810CF">
      <w:pPr>
        <w:widowControl w:val="0"/>
        <w:tabs>
          <w:tab w:val="left" w:pos="4395"/>
        </w:tabs>
        <w:jc w:val="both"/>
        <w:rPr>
          <w:rFonts w:ascii="Times New Roman" w:hAnsi="Times New Roman"/>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B061FA" w:rsidRDefault="001954BF" w:rsidP="00E12725">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061FA" w:rsidRDefault="00B061FA" w:rsidP="00E12725">
      <w:pPr>
        <w:autoSpaceDE w:val="0"/>
        <w:autoSpaceDN w:val="0"/>
        <w:adjustRightInd w:val="0"/>
        <w:jc w:val="both"/>
        <w:rPr>
          <w:rFonts w:ascii="Times New Roman" w:hAnsi="Times New Roman"/>
        </w:rPr>
      </w:pPr>
    </w:p>
    <w:p w:rsidR="00B061FA" w:rsidRDefault="00B061FA" w:rsidP="00E12725">
      <w:pPr>
        <w:autoSpaceDE w:val="0"/>
        <w:autoSpaceDN w:val="0"/>
        <w:adjustRightInd w:val="0"/>
        <w:jc w:val="both"/>
        <w:rPr>
          <w:rFonts w:ascii="Times New Roman" w:hAnsi="Times New Roman"/>
        </w:rPr>
      </w:pPr>
    </w:p>
    <w:p w:rsidR="00C810CF" w:rsidRDefault="001954BF" w:rsidP="00E12725">
      <w:pPr>
        <w:autoSpaceDE w:val="0"/>
        <w:autoSpaceDN w:val="0"/>
        <w:adjustRightInd w:val="0"/>
        <w:jc w:val="both"/>
        <w:rPr>
          <w:rFonts w:ascii="Times New Roman" w:hAnsi="Times New Roman"/>
        </w:rPr>
      </w:pPr>
      <w:r w:rsidRPr="00E9516B">
        <w:rPr>
          <w:rFonts w:ascii="Times New Roman" w:hAnsi="Times New Roman"/>
        </w:rPr>
        <w:t xml:space="preserve">                                                </w:t>
      </w: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3B557E">
        <w:rPr>
          <w:rFonts w:ascii="Times New Roman" w:hAnsi="Times New Roman"/>
          <w:i/>
          <w:szCs w:val="20"/>
        </w:rPr>
        <w:t>OBR-2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5D3851" w:rsidRPr="00BF20A2" w:rsidRDefault="005D3851" w:rsidP="005D3851">
      <w:pPr>
        <w:ind w:right="-32"/>
        <w:jc w:val="center"/>
        <w:rPr>
          <w:rFonts w:ascii="Times New Roman" w:hAnsi="Times New Roman"/>
          <w:b/>
          <w:bCs/>
        </w:rPr>
      </w:pPr>
      <w:r w:rsidRPr="00BF20A2">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0068183B">
        <w:rPr>
          <w:rFonts w:ascii="Times New Roman" w:hAnsi="Times New Roman" w:cs="Arial"/>
          <w:b/>
          <w:szCs w:val="20"/>
        </w:rPr>
        <w:t xml:space="preserve"> za obdobje pet (5) let</w:t>
      </w:r>
      <w:r w:rsidRPr="00BF20A2">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D66086" w:rsidRDefault="00D66086" w:rsidP="00C810CF">
      <w:pPr>
        <w:widowControl w:val="0"/>
        <w:jc w:val="both"/>
        <w:rPr>
          <w:rFonts w:ascii="Times New Roman" w:hAnsi="Times New Roman"/>
          <w:strike/>
        </w:rPr>
      </w:pPr>
    </w:p>
    <w:p w:rsidR="00B46775" w:rsidRDefault="00B46775"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7E544B" w:rsidRDefault="007E544B" w:rsidP="00C810CF">
      <w:pPr>
        <w:widowControl w:val="0"/>
        <w:jc w:val="both"/>
        <w:rPr>
          <w:rFonts w:ascii="Times New Roman" w:hAnsi="Times New Roman"/>
          <w:strike/>
        </w:rPr>
      </w:pPr>
    </w:p>
    <w:p w:rsidR="006448BB" w:rsidRDefault="006448BB" w:rsidP="00C810CF">
      <w:pPr>
        <w:widowControl w:val="0"/>
        <w:jc w:val="both"/>
        <w:rPr>
          <w:rFonts w:ascii="Times New Roman" w:hAnsi="Times New Roman"/>
          <w:strike/>
        </w:rPr>
      </w:pPr>
    </w:p>
    <w:p w:rsidR="001656F4" w:rsidRPr="001733D8"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25533">
        <w:rPr>
          <w:rFonts w:ascii="Times New Roman" w:hAnsi="Times New Roman"/>
          <w:szCs w:val="20"/>
        </w:rPr>
        <w:t xml:space="preserve">      </w:t>
      </w:r>
      <w:r w:rsidRPr="001733D8">
        <w:rPr>
          <w:rFonts w:ascii="Times New Roman" w:hAnsi="Times New Roman"/>
          <w:b/>
          <w:i/>
          <w:szCs w:val="20"/>
        </w:rPr>
        <w:t>OBR-3</w:t>
      </w:r>
      <w:r w:rsidRPr="001733D8">
        <w:rPr>
          <w:rFonts w:ascii="Times New Roman" w:hAnsi="Times New Roman"/>
          <w:b/>
          <w:i/>
          <w:color w:val="FF0000"/>
          <w:szCs w:val="20"/>
        </w:rPr>
        <w:t xml:space="preserve"> </w:t>
      </w:r>
    </w:p>
    <w:p w:rsidR="001656F4" w:rsidRPr="00E609E0" w:rsidRDefault="001656F4" w:rsidP="001656F4">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1656F4" w:rsidRDefault="001656F4" w:rsidP="001656F4">
      <w:pPr>
        <w:jc w:val="both"/>
        <w:rPr>
          <w:rFonts w:ascii="Times New Roman" w:hAnsi="Times New Roman"/>
          <w:b/>
          <w:szCs w:val="20"/>
        </w:rPr>
      </w:pPr>
    </w:p>
    <w:p w:rsidR="001656F4" w:rsidRPr="0007657A" w:rsidRDefault="001656F4" w:rsidP="001656F4">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1656F4" w:rsidRDefault="001656F4" w:rsidP="00586B94">
      <w:pPr>
        <w:rPr>
          <w:rFonts w:ascii="Times New Roman" w:hAnsi="Times New Roman"/>
          <w:b/>
        </w:rPr>
      </w:pPr>
    </w:p>
    <w:p w:rsidR="001656F4" w:rsidRPr="00BF20A2" w:rsidRDefault="001656F4" w:rsidP="001656F4">
      <w:pPr>
        <w:ind w:right="-32"/>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JN: </w:t>
      </w:r>
      <w:r w:rsidRPr="00BF20A2">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0068183B">
        <w:rPr>
          <w:rFonts w:ascii="Times New Roman" w:hAnsi="Times New Roman" w:cs="Arial"/>
          <w:b/>
          <w:szCs w:val="20"/>
        </w:rPr>
        <w:t xml:space="preserve"> za obdobje pet (5) let</w:t>
      </w:r>
      <w:r w:rsidRPr="00BF20A2">
        <w:rPr>
          <w:rFonts w:ascii="Times New Roman" w:hAnsi="Times New Roman"/>
          <w:b/>
          <w:bCs/>
        </w:rPr>
        <w:t>«</w:t>
      </w:r>
    </w:p>
    <w:p w:rsidR="00825305" w:rsidRDefault="00825305" w:rsidP="001656F4">
      <w:pPr>
        <w:pStyle w:val="Glava"/>
        <w:tabs>
          <w:tab w:val="clear" w:pos="4536"/>
          <w:tab w:val="clear" w:pos="9072"/>
        </w:tabs>
        <w:rPr>
          <w:rFonts w:ascii="Times New Roman" w:hAnsi="Times New Roman"/>
          <w:b/>
        </w:rPr>
      </w:pPr>
    </w:p>
    <w:p w:rsidR="001656F4" w:rsidRPr="009A70A7" w:rsidRDefault="001656F4" w:rsidP="001656F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1656F4" w:rsidRPr="009A70A7" w:rsidRDefault="001656F4" w:rsidP="001656F4">
      <w:pPr>
        <w:pStyle w:val="Glava"/>
        <w:pBdr>
          <w:bottom w:val="single" w:sz="6" w:space="1" w:color="auto"/>
        </w:pBdr>
        <w:tabs>
          <w:tab w:val="clear" w:pos="4536"/>
          <w:tab w:val="clear" w:pos="9072"/>
        </w:tabs>
        <w:rPr>
          <w:rFonts w:ascii="Times New Roman" w:hAnsi="Times New Roman"/>
        </w:rPr>
      </w:pPr>
    </w:p>
    <w:p w:rsidR="001656F4" w:rsidRDefault="001656F4" w:rsidP="001656F4">
      <w:pPr>
        <w:rPr>
          <w:rFonts w:ascii="Times New Roman" w:hAnsi="Times New Roman"/>
          <w:b/>
        </w:rPr>
      </w:pPr>
    </w:p>
    <w:p w:rsidR="001656F4" w:rsidRPr="00360C27" w:rsidRDefault="001656F4" w:rsidP="001656F4">
      <w:pPr>
        <w:jc w:val="both"/>
        <w:rPr>
          <w:rFonts w:ascii="Times New Roman" w:hAnsi="Times New Roman"/>
          <w:b/>
        </w:rPr>
      </w:pPr>
      <w:r w:rsidRPr="00360C27">
        <w:rPr>
          <w:rFonts w:ascii="Times New Roman" w:hAnsi="Times New Roman"/>
          <w:b/>
        </w:rPr>
        <w:t>SKUPNA PONUDBENA VREDNOST:</w:t>
      </w:r>
      <w:r w:rsidR="00CA6A38" w:rsidRPr="00360C27">
        <w:rPr>
          <w:rFonts w:ascii="Times New Roman" w:hAnsi="Times New Roman"/>
          <w:b/>
        </w:rPr>
        <w:t xml:space="preserve"> </w:t>
      </w:r>
    </w:p>
    <w:tbl>
      <w:tblPr>
        <w:tblW w:w="9640" w:type="dxa"/>
        <w:tblInd w:w="-5" w:type="dxa"/>
        <w:tblCellMar>
          <w:left w:w="70" w:type="dxa"/>
          <w:right w:w="70" w:type="dxa"/>
        </w:tblCellMar>
        <w:tblLook w:val="04A0" w:firstRow="1" w:lastRow="0" w:firstColumn="1" w:lastColumn="0" w:noHBand="0" w:noVBand="1"/>
      </w:tblPr>
      <w:tblGrid>
        <w:gridCol w:w="5920"/>
        <w:gridCol w:w="1840"/>
        <w:gridCol w:w="1880"/>
      </w:tblGrid>
      <w:tr w:rsidR="00E02F28" w:rsidRPr="00360C27" w:rsidTr="00E02F28">
        <w:trPr>
          <w:trHeight w:val="510"/>
        </w:trPr>
        <w:tc>
          <w:tcPr>
            <w:tcW w:w="59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02F28" w:rsidRPr="00360C27" w:rsidRDefault="00E02F28" w:rsidP="00E02F28">
            <w:pPr>
              <w:jc w:val="center"/>
              <w:rPr>
                <w:rFonts w:ascii="Times New Roman" w:hAnsi="Times New Roman"/>
                <w:b/>
                <w:bCs/>
                <w:color w:val="000000"/>
                <w:sz w:val="20"/>
                <w:szCs w:val="20"/>
              </w:rPr>
            </w:pPr>
            <w:r w:rsidRPr="00360C27">
              <w:rPr>
                <w:rFonts w:ascii="Times New Roman" w:hAnsi="Times New Roman"/>
                <w:b/>
                <w:bCs/>
                <w:color w:val="000000"/>
                <w:sz w:val="20"/>
                <w:szCs w:val="20"/>
              </w:rPr>
              <w:t>NAZIV</w:t>
            </w:r>
          </w:p>
        </w:tc>
        <w:tc>
          <w:tcPr>
            <w:tcW w:w="1840" w:type="dxa"/>
            <w:tcBorders>
              <w:top w:val="single" w:sz="4" w:space="0" w:color="auto"/>
              <w:left w:val="nil"/>
              <w:bottom w:val="single" w:sz="4" w:space="0" w:color="auto"/>
              <w:right w:val="single" w:sz="4" w:space="0" w:color="auto"/>
            </w:tcBorders>
            <w:shd w:val="clear" w:color="000000" w:fill="D9D9D9"/>
            <w:vAlign w:val="center"/>
            <w:hideMark/>
          </w:tcPr>
          <w:p w:rsidR="00E02F28" w:rsidRPr="00360C27" w:rsidRDefault="00E02F28" w:rsidP="00E02F28">
            <w:pPr>
              <w:jc w:val="center"/>
              <w:rPr>
                <w:rFonts w:ascii="Times New Roman" w:hAnsi="Times New Roman"/>
                <w:b/>
                <w:bCs/>
                <w:color w:val="000000"/>
                <w:sz w:val="20"/>
                <w:szCs w:val="20"/>
              </w:rPr>
            </w:pPr>
            <w:r w:rsidRPr="00360C27">
              <w:rPr>
                <w:rFonts w:ascii="Times New Roman" w:hAnsi="Times New Roman"/>
                <w:b/>
                <w:bCs/>
                <w:color w:val="000000"/>
                <w:sz w:val="20"/>
                <w:szCs w:val="20"/>
              </w:rPr>
              <w:t>Vrednost v EUR brez DDV</w:t>
            </w:r>
            <w:r w:rsidR="0068183B" w:rsidRPr="00360C27">
              <w:rPr>
                <w:rFonts w:ascii="Times New Roman" w:hAnsi="Times New Roman"/>
                <w:b/>
                <w:bCs/>
                <w:color w:val="000000"/>
                <w:sz w:val="20"/>
                <w:szCs w:val="20"/>
              </w:rPr>
              <w:t xml:space="preserve"> / leto</w:t>
            </w:r>
          </w:p>
        </w:tc>
        <w:tc>
          <w:tcPr>
            <w:tcW w:w="1880" w:type="dxa"/>
            <w:tcBorders>
              <w:top w:val="single" w:sz="4" w:space="0" w:color="auto"/>
              <w:left w:val="nil"/>
              <w:bottom w:val="single" w:sz="4" w:space="0" w:color="auto"/>
              <w:right w:val="single" w:sz="4" w:space="0" w:color="auto"/>
            </w:tcBorders>
            <w:shd w:val="clear" w:color="000000" w:fill="D9D9D9"/>
            <w:vAlign w:val="center"/>
            <w:hideMark/>
          </w:tcPr>
          <w:p w:rsidR="00E02F28" w:rsidRPr="00360C27" w:rsidRDefault="00E02F28" w:rsidP="00E02F28">
            <w:pPr>
              <w:jc w:val="center"/>
              <w:rPr>
                <w:rFonts w:ascii="Times New Roman" w:hAnsi="Times New Roman"/>
                <w:b/>
                <w:bCs/>
                <w:color w:val="000000"/>
                <w:sz w:val="20"/>
                <w:szCs w:val="20"/>
              </w:rPr>
            </w:pPr>
            <w:r w:rsidRPr="00360C27">
              <w:rPr>
                <w:rFonts w:ascii="Times New Roman" w:hAnsi="Times New Roman"/>
                <w:b/>
                <w:bCs/>
                <w:color w:val="000000"/>
                <w:sz w:val="20"/>
                <w:szCs w:val="20"/>
              </w:rPr>
              <w:t>Vrednost v EUR z DDV</w:t>
            </w:r>
            <w:r w:rsidR="0068183B" w:rsidRPr="00360C27">
              <w:rPr>
                <w:rFonts w:ascii="Times New Roman" w:hAnsi="Times New Roman"/>
                <w:b/>
                <w:bCs/>
                <w:color w:val="000000"/>
                <w:sz w:val="20"/>
                <w:szCs w:val="20"/>
              </w:rPr>
              <w:t xml:space="preserve"> / leto</w:t>
            </w:r>
          </w:p>
        </w:tc>
      </w:tr>
      <w:tr w:rsidR="00E02F28" w:rsidRPr="00360C27" w:rsidTr="00E12725">
        <w:trPr>
          <w:trHeight w:val="315"/>
        </w:trPr>
        <w:tc>
          <w:tcPr>
            <w:tcW w:w="5920" w:type="dxa"/>
            <w:tcBorders>
              <w:top w:val="nil"/>
              <w:left w:val="single" w:sz="4" w:space="0" w:color="auto"/>
              <w:bottom w:val="single" w:sz="4" w:space="0" w:color="auto"/>
              <w:right w:val="single" w:sz="4" w:space="0" w:color="auto"/>
            </w:tcBorders>
            <w:shd w:val="clear" w:color="auto" w:fill="auto"/>
            <w:vAlign w:val="center"/>
            <w:hideMark/>
          </w:tcPr>
          <w:p w:rsidR="00E02F28" w:rsidRPr="00360C27" w:rsidRDefault="0068183B" w:rsidP="00472155">
            <w:pPr>
              <w:jc w:val="both"/>
              <w:rPr>
                <w:rFonts w:ascii="Times New Roman" w:hAnsi="Times New Roman"/>
                <w:color w:val="000000"/>
              </w:rPr>
            </w:pPr>
            <w:r w:rsidRPr="00360C27">
              <w:rPr>
                <w:rFonts w:ascii="Times New Roman" w:hAnsi="Times New Roman"/>
                <w:color w:val="000000"/>
              </w:rPr>
              <w:t>»All inclusive« vzdrževanje CT aparata Canon TSK-3054K</w:t>
            </w:r>
            <w:r w:rsidR="00B061FA" w:rsidRPr="00360C27">
              <w:rPr>
                <w:rFonts w:ascii="Times New Roman" w:hAnsi="Times New Roman"/>
                <w:color w:val="000000"/>
              </w:rPr>
              <w:t xml:space="preserve"> </w:t>
            </w:r>
          </w:p>
        </w:tc>
        <w:tc>
          <w:tcPr>
            <w:tcW w:w="1840" w:type="dxa"/>
            <w:tcBorders>
              <w:top w:val="nil"/>
              <w:left w:val="nil"/>
              <w:bottom w:val="single" w:sz="4" w:space="0" w:color="auto"/>
              <w:right w:val="single" w:sz="4" w:space="0" w:color="auto"/>
            </w:tcBorders>
            <w:shd w:val="clear" w:color="auto" w:fill="auto"/>
            <w:noWrap/>
            <w:vAlign w:val="center"/>
            <w:hideMark/>
          </w:tcPr>
          <w:p w:rsidR="00E02F28" w:rsidRPr="00360C27" w:rsidRDefault="00E02F28" w:rsidP="00E02F28">
            <w:pPr>
              <w:rPr>
                <w:rFonts w:ascii="Times New Roman" w:hAnsi="Times New Roman"/>
                <w:color w:val="000000"/>
                <w:sz w:val="20"/>
                <w:szCs w:val="20"/>
              </w:rPr>
            </w:pPr>
          </w:p>
        </w:tc>
        <w:tc>
          <w:tcPr>
            <w:tcW w:w="1880" w:type="dxa"/>
            <w:tcBorders>
              <w:top w:val="nil"/>
              <w:left w:val="nil"/>
              <w:bottom w:val="single" w:sz="4" w:space="0" w:color="auto"/>
              <w:right w:val="single" w:sz="4" w:space="0" w:color="auto"/>
            </w:tcBorders>
            <w:shd w:val="clear" w:color="auto" w:fill="auto"/>
            <w:noWrap/>
            <w:vAlign w:val="center"/>
            <w:hideMark/>
          </w:tcPr>
          <w:p w:rsidR="00E02F28" w:rsidRPr="00360C27" w:rsidRDefault="00E02F28" w:rsidP="00E02F28">
            <w:pPr>
              <w:jc w:val="right"/>
              <w:rPr>
                <w:rFonts w:ascii="Times New Roman" w:hAnsi="Times New Roman"/>
                <w:b/>
                <w:bCs/>
                <w:color w:val="000000"/>
                <w:sz w:val="20"/>
                <w:szCs w:val="20"/>
              </w:rPr>
            </w:pPr>
          </w:p>
        </w:tc>
      </w:tr>
      <w:tr w:rsidR="00B061FA" w:rsidRPr="00360C27" w:rsidTr="00E12725">
        <w:trPr>
          <w:trHeight w:val="315"/>
        </w:trPr>
        <w:tc>
          <w:tcPr>
            <w:tcW w:w="5920" w:type="dxa"/>
            <w:tcBorders>
              <w:top w:val="nil"/>
              <w:left w:val="single" w:sz="4" w:space="0" w:color="auto"/>
              <w:bottom w:val="single" w:sz="4" w:space="0" w:color="auto"/>
              <w:right w:val="single" w:sz="4" w:space="0" w:color="auto"/>
            </w:tcBorders>
            <w:shd w:val="clear" w:color="auto" w:fill="auto"/>
            <w:vAlign w:val="center"/>
          </w:tcPr>
          <w:p w:rsidR="00B061FA" w:rsidRPr="00360C27" w:rsidRDefault="00B061FA" w:rsidP="00B061FA">
            <w:pPr>
              <w:jc w:val="both"/>
              <w:rPr>
                <w:rFonts w:ascii="Times New Roman" w:hAnsi="Times New Roman"/>
                <w:color w:val="000000"/>
              </w:rPr>
            </w:pPr>
            <w:r w:rsidRPr="00360C27">
              <w:rPr>
                <w:rFonts w:ascii="Times New Roman" w:hAnsi="Times New Roman"/>
                <w:color w:val="000000"/>
              </w:rPr>
              <w:t xml:space="preserve">»All inclusive« vzdrževanje in obdelovalnega sistema Vitrea  </w:t>
            </w:r>
          </w:p>
        </w:tc>
        <w:tc>
          <w:tcPr>
            <w:tcW w:w="1840" w:type="dxa"/>
            <w:tcBorders>
              <w:top w:val="nil"/>
              <w:left w:val="nil"/>
              <w:bottom w:val="single" w:sz="4" w:space="0" w:color="auto"/>
              <w:right w:val="single" w:sz="4" w:space="0" w:color="auto"/>
            </w:tcBorders>
            <w:shd w:val="clear" w:color="auto" w:fill="auto"/>
            <w:noWrap/>
            <w:vAlign w:val="center"/>
          </w:tcPr>
          <w:p w:rsidR="00B061FA" w:rsidRPr="00360C27" w:rsidRDefault="00B061FA" w:rsidP="00E02F28">
            <w:pPr>
              <w:rPr>
                <w:rFonts w:ascii="Times New Roman" w:hAnsi="Times New Roman"/>
                <w:color w:val="000000"/>
                <w:sz w:val="20"/>
                <w:szCs w:val="20"/>
              </w:rPr>
            </w:pPr>
          </w:p>
        </w:tc>
        <w:tc>
          <w:tcPr>
            <w:tcW w:w="1880" w:type="dxa"/>
            <w:tcBorders>
              <w:top w:val="nil"/>
              <w:left w:val="nil"/>
              <w:bottom w:val="single" w:sz="4" w:space="0" w:color="auto"/>
              <w:right w:val="single" w:sz="4" w:space="0" w:color="auto"/>
            </w:tcBorders>
            <w:shd w:val="clear" w:color="auto" w:fill="auto"/>
            <w:noWrap/>
            <w:vAlign w:val="center"/>
          </w:tcPr>
          <w:p w:rsidR="00B061FA" w:rsidRPr="00360C27" w:rsidRDefault="00B061FA" w:rsidP="00E02F28">
            <w:pPr>
              <w:jc w:val="right"/>
              <w:rPr>
                <w:rFonts w:ascii="Times New Roman" w:hAnsi="Times New Roman"/>
                <w:b/>
                <w:bCs/>
                <w:color w:val="000000"/>
                <w:sz w:val="20"/>
                <w:szCs w:val="20"/>
              </w:rPr>
            </w:pPr>
          </w:p>
        </w:tc>
      </w:tr>
      <w:tr w:rsidR="00472155" w:rsidRPr="00360C27" w:rsidTr="00E12725">
        <w:trPr>
          <w:trHeight w:val="315"/>
        </w:trPr>
        <w:tc>
          <w:tcPr>
            <w:tcW w:w="5920" w:type="dxa"/>
            <w:tcBorders>
              <w:top w:val="single" w:sz="4" w:space="0" w:color="auto"/>
              <w:left w:val="single" w:sz="4" w:space="0" w:color="auto"/>
              <w:bottom w:val="single" w:sz="4" w:space="0" w:color="auto"/>
              <w:right w:val="single" w:sz="4" w:space="0" w:color="auto"/>
            </w:tcBorders>
            <w:shd w:val="clear" w:color="auto" w:fill="auto"/>
            <w:vAlign w:val="center"/>
          </w:tcPr>
          <w:p w:rsidR="00472155" w:rsidRPr="00360C27" w:rsidRDefault="00E12725" w:rsidP="00472155">
            <w:pPr>
              <w:jc w:val="right"/>
              <w:rPr>
                <w:rFonts w:ascii="Times New Roman" w:hAnsi="Times New Roman"/>
                <w:b/>
                <w:color w:val="000000"/>
              </w:rPr>
            </w:pPr>
            <w:r w:rsidRPr="00360C27">
              <w:rPr>
                <w:rFonts w:ascii="Times New Roman" w:hAnsi="Times New Roman"/>
                <w:b/>
                <w:color w:val="000000"/>
              </w:rPr>
              <w:t>Vrednost skupaj</w:t>
            </w:r>
            <w:r w:rsidR="000C79B1" w:rsidRPr="00360C27">
              <w:rPr>
                <w:rFonts w:ascii="Times New Roman" w:hAnsi="Times New Roman"/>
                <w:b/>
                <w:color w:val="000000"/>
              </w:rPr>
              <w:t xml:space="preserve"> / let</w:t>
            </w:r>
            <w:r w:rsidRPr="00360C27">
              <w:rPr>
                <w:rFonts w:ascii="Times New Roman" w:hAnsi="Times New Roman"/>
                <w:b/>
                <w:color w:val="000000"/>
              </w:rPr>
              <w:t>n</w:t>
            </w:r>
            <w:r w:rsidR="000C79B1" w:rsidRPr="00360C27">
              <w:rPr>
                <w:rFonts w:ascii="Times New Roman" w:hAnsi="Times New Roman"/>
                <w:b/>
                <w:color w:val="000000"/>
              </w:rPr>
              <w:t>o</w:t>
            </w:r>
            <w:r w:rsidR="00472155" w:rsidRPr="00360C27">
              <w:rPr>
                <w:rFonts w:ascii="Times New Roman" w:hAnsi="Times New Roman"/>
                <w:b/>
                <w:color w:val="000000"/>
              </w:rPr>
              <w:t xml:space="preserve"> </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472155" w:rsidRPr="00360C27" w:rsidRDefault="00472155" w:rsidP="00E02F28">
            <w:pPr>
              <w:rPr>
                <w:rFonts w:ascii="Times New Roman" w:hAnsi="Times New Roman"/>
                <w:color w:val="000000"/>
                <w:sz w:val="20"/>
                <w:szCs w:val="20"/>
              </w:rPr>
            </w:pPr>
          </w:p>
        </w:tc>
        <w:tc>
          <w:tcPr>
            <w:tcW w:w="1880" w:type="dxa"/>
            <w:tcBorders>
              <w:top w:val="single" w:sz="4" w:space="0" w:color="auto"/>
              <w:left w:val="nil"/>
              <w:bottom w:val="single" w:sz="4" w:space="0" w:color="auto"/>
              <w:right w:val="single" w:sz="4" w:space="0" w:color="auto"/>
            </w:tcBorders>
            <w:shd w:val="clear" w:color="auto" w:fill="auto"/>
            <w:noWrap/>
            <w:vAlign w:val="center"/>
          </w:tcPr>
          <w:p w:rsidR="00472155" w:rsidRPr="00360C27" w:rsidRDefault="00472155" w:rsidP="00E02F28">
            <w:pPr>
              <w:jc w:val="right"/>
              <w:rPr>
                <w:rFonts w:ascii="Times New Roman" w:hAnsi="Times New Roman"/>
                <w:b/>
                <w:bCs/>
                <w:color w:val="000000"/>
                <w:sz w:val="20"/>
                <w:szCs w:val="20"/>
              </w:rPr>
            </w:pPr>
          </w:p>
        </w:tc>
      </w:tr>
      <w:tr w:rsidR="00C77A1B" w:rsidRPr="00C77A1B" w:rsidTr="00E12725">
        <w:trPr>
          <w:trHeight w:val="315"/>
        </w:trPr>
        <w:tc>
          <w:tcPr>
            <w:tcW w:w="5920" w:type="dxa"/>
            <w:tcBorders>
              <w:top w:val="single" w:sz="4" w:space="0" w:color="auto"/>
              <w:left w:val="single" w:sz="4" w:space="0" w:color="auto"/>
              <w:bottom w:val="single" w:sz="4" w:space="0" w:color="auto"/>
              <w:right w:val="single" w:sz="4" w:space="0" w:color="auto"/>
            </w:tcBorders>
            <w:shd w:val="clear" w:color="auto" w:fill="auto"/>
            <w:vAlign w:val="center"/>
          </w:tcPr>
          <w:p w:rsidR="00E12725" w:rsidRPr="00C77A1B" w:rsidRDefault="00E12725" w:rsidP="00472155">
            <w:pPr>
              <w:jc w:val="right"/>
              <w:rPr>
                <w:rFonts w:ascii="Times New Roman" w:hAnsi="Times New Roman"/>
                <w:b/>
              </w:rPr>
            </w:pPr>
            <w:r w:rsidRPr="00360C27">
              <w:rPr>
                <w:rFonts w:ascii="Times New Roman" w:hAnsi="Times New Roman"/>
                <w:b/>
              </w:rPr>
              <w:t>Vrednost skupaj / 5-letno</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E12725" w:rsidRPr="00C77A1B" w:rsidRDefault="00E12725" w:rsidP="00E02F28">
            <w:pPr>
              <w:rPr>
                <w:rFonts w:ascii="Times New Roman" w:hAnsi="Times New Roman"/>
                <w:sz w:val="20"/>
                <w:szCs w:val="20"/>
              </w:rPr>
            </w:pPr>
          </w:p>
        </w:tc>
        <w:tc>
          <w:tcPr>
            <w:tcW w:w="1880" w:type="dxa"/>
            <w:tcBorders>
              <w:top w:val="single" w:sz="4" w:space="0" w:color="auto"/>
              <w:left w:val="nil"/>
              <w:bottom w:val="single" w:sz="4" w:space="0" w:color="auto"/>
              <w:right w:val="single" w:sz="4" w:space="0" w:color="auto"/>
            </w:tcBorders>
            <w:shd w:val="clear" w:color="auto" w:fill="auto"/>
            <w:noWrap/>
            <w:vAlign w:val="center"/>
          </w:tcPr>
          <w:p w:rsidR="00E12725" w:rsidRPr="00C77A1B" w:rsidRDefault="00E12725" w:rsidP="00E02F28">
            <w:pPr>
              <w:jc w:val="right"/>
              <w:rPr>
                <w:rFonts w:ascii="Times New Roman" w:hAnsi="Times New Roman"/>
                <w:b/>
                <w:bCs/>
                <w:sz w:val="20"/>
                <w:szCs w:val="20"/>
              </w:rPr>
            </w:pPr>
          </w:p>
        </w:tc>
      </w:tr>
    </w:tbl>
    <w:p w:rsidR="001656F4" w:rsidRPr="00C77A1B" w:rsidRDefault="001656F4" w:rsidP="001656F4">
      <w:pPr>
        <w:rPr>
          <w:rFonts w:ascii="Times New Roman" w:hAnsi="Times New Roman"/>
          <w:b/>
        </w:rPr>
      </w:pPr>
    </w:p>
    <w:p w:rsidR="00544003" w:rsidRPr="00C77A1B" w:rsidRDefault="00544003" w:rsidP="00544003">
      <w:pPr>
        <w:jc w:val="both"/>
        <w:rPr>
          <w:rFonts w:ascii="Times New Roman" w:hAnsi="Times New Roman"/>
          <w:u w:val="single"/>
        </w:rPr>
      </w:pPr>
      <w:r w:rsidRPr="00C77A1B">
        <w:rPr>
          <w:rFonts w:ascii="Times New Roman" w:hAnsi="Times New Roman"/>
          <w:u w:val="single"/>
        </w:rPr>
        <w:t>Cena storitev po ponudbi je fiksna in nespremenljiva za prvih dvanajst (12) mesecev izvajanja javnega naročila po sklenitvi pogodbe, v naslednjih štirih (4) letih se cena valorizira po potrebi in na podlagi obrazložitve.</w:t>
      </w:r>
    </w:p>
    <w:p w:rsidR="00544003" w:rsidRPr="00C77A1B" w:rsidRDefault="00544003" w:rsidP="00544003">
      <w:pPr>
        <w:jc w:val="both"/>
        <w:rPr>
          <w:rFonts w:ascii="Times New Roman" w:hAnsi="Times New Roman"/>
        </w:rPr>
      </w:pPr>
      <w:r w:rsidRPr="00C77A1B">
        <w:rPr>
          <w:rFonts w:ascii="Times New Roman" w:hAnsi="Times New Roman"/>
        </w:rPr>
        <w:t>Način valorizacije in indeksacije poteka skladno s Pravilnikom o načinih valorizacije denarnih obveznosti, ki jih v več letnih pogodbah dogovarjajo pravne osebe javnega sektorja (</w:t>
      </w:r>
      <w:r w:rsidRPr="00C77A1B">
        <w:rPr>
          <w:rFonts w:ascii="Times New Roman" w:hAnsi="Times New Roman"/>
          <w:i/>
        </w:rPr>
        <w:t xml:space="preserve">Uradni list RS, št. </w:t>
      </w:r>
      <w:hyperlink r:id="rId21" w:tooltip="Pravilnik o načinih valorizacije denarnih obveznosti, ki jih v večletnih pogodbah dogovarjajo pravne osebe javnega sektorja (Uradni list RS, št. 1-11/2004)" w:history="1">
        <w:r w:rsidRPr="00C77A1B">
          <w:rPr>
            <w:rStyle w:val="Hiperpovezava"/>
            <w:rFonts w:ascii="Times New Roman" w:hAnsi="Times New Roman"/>
            <w:i/>
            <w:color w:val="auto"/>
            <w:u w:val="none"/>
          </w:rPr>
          <w:t>1/2004</w:t>
        </w:r>
      </w:hyperlink>
      <w:r w:rsidRPr="00C77A1B">
        <w:rPr>
          <w:rFonts w:ascii="Times New Roman" w:hAnsi="Times New Roman"/>
        </w:rPr>
        <w:t xml:space="preserve">). </w:t>
      </w:r>
      <w:r w:rsidR="00E12725" w:rsidRPr="00C77A1B">
        <w:rPr>
          <w:rFonts w:ascii="Times New Roman" w:hAnsi="Times New Roman"/>
        </w:rPr>
        <w:t>Kot podlaga za valorizacijo denarnih obveznosti, upoštevajoč ostala določila pravilnika, se uporabi indeks cene predmeta pogodbe, ki ga uradno objavlja Statistični urad Republike Slovenije, EUROSTAT</w:t>
      </w:r>
      <w:r w:rsidRPr="00C77A1B">
        <w:rPr>
          <w:rFonts w:ascii="Times New Roman" w:hAnsi="Times New Roman"/>
        </w:rPr>
        <w:t>. Nove cene veljajo zgolj s sklenitvijo aneksa k pogodbi.</w:t>
      </w:r>
    </w:p>
    <w:p w:rsidR="00544003" w:rsidRPr="00C77A1B" w:rsidRDefault="00544003" w:rsidP="00544003">
      <w:pPr>
        <w:jc w:val="both"/>
        <w:rPr>
          <w:rFonts w:ascii="Times New Roman" w:hAnsi="Times New Roman"/>
        </w:rPr>
      </w:pPr>
    </w:p>
    <w:p w:rsidR="001656F4" w:rsidRPr="00C77A1B" w:rsidRDefault="001656F4" w:rsidP="001656F4">
      <w:pPr>
        <w:widowControl w:val="0"/>
        <w:jc w:val="both"/>
        <w:rPr>
          <w:rFonts w:ascii="Times New Roman" w:hAnsi="Times New Roman"/>
          <w:b/>
          <w:bCs/>
          <w:i/>
          <w:iCs/>
        </w:rPr>
      </w:pPr>
      <w:r w:rsidRPr="00C77A1B">
        <w:rPr>
          <w:rFonts w:ascii="Times New Roman" w:hAnsi="Times New Roman"/>
        </w:rPr>
        <w:t xml:space="preserve">Strinjamo se, da ta ponudba velja ……………dni od roka za oddajo ponudb in da za nas ostane obvezujoča in se jo lahko sprejme kadarkoli pred tem datumom. </w:t>
      </w:r>
    </w:p>
    <w:p w:rsidR="001656F4" w:rsidRPr="00C77A1B" w:rsidRDefault="001656F4" w:rsidP="001656F4">
      <w:pPr>
        <w:widowControl w:val="0"/>
        <w:jc w:val="both"/>
        <w:rPr>
          <w:rFonts w:ascii="Times New Roman" w:hAnsi="Times New Roman"/>
          <w:b/>
          <w:bCs/>
          <w:i/>
          <w:iCs/>
        </w:rPr>
      </w:pPr>
      <w:r w:rsidRPr="00C77A1B">
        <w:rPr>
          <w:rFonts w:ascii="Times New Roman" w:hAnsi="Times New Roman"/>
          <w:b/>
          <w:bCs/>
        </w:rPr>
        <w:t>Pogoj:</w:t>
      </w:r>
      <w:r w:rsidRPr="00C77A1B">
        <w:rPr>
          <w:rFonts w:ascii="Times New Roman" w:hAnsi="Times New Roman"/>
        </w:rPr>
        <w:t xml:space="preserve"> </w:t>
      </w:r>
      <w:r w:rsidR="00586B94" w:rsidRPr="00C77A1B">
        <w:rPr>
          <w:rFonts w:ascii="Times New Roman" w:hAnsi="Times New Roman"/>
          <w:b/>
          <w:bCs/>
          <w:i/>
          <w:iCs/>
        </w:rPr>
        <w:t xml:space="preserve">minimalno </w:t>
      </w:r>
      <w:r w:rsidR="00544003" w:rsidRPr="00C77A1B">
        <w:rPr>
          <w:rFonts w:ascii="Times New Roman" w:hAnsi="Times New Roman"/>
          <w:b/>
          <w:bCs/>
          <w:i/>
          <w:iCs/>
        </w:rPr>
        <w:t>90</w:t>
      </w:r>
      <w:r w:rsidRPr="00C77A1B">
        <w:rPr>
          <w:rFonts w:ascii="Times New Roman" w:hAnsi="Times New Roman"/>
          <w:b/>
          <w:bCs/>
          <w:i/>
          <w:iCs/>
        </w:rPr>
        <w:t xml:space="preserve"> dni od  roka za oddajo ponudb.</w:t>
      </w:r>
    </w:p>
    <w:p w:rsidR="001656F4" w:rsidRPr="00C77A1B" w:rsidRDefault="001656F4" w:rsidP="001656F4">
      <w:pPr>
        <w:widowControl w:val="0"/>
        <w:ind w:left="360"/>
        <w:jc w:val="both"/>
        <w:rPr>
          <w:rFonts w:ascii="Times New Roman" w:hAnsi="Times New Roman"/>
          <w:b/>
          <w:bCs/>
          <w:i/>
          <w:iCs/>
        </w:rPr>
      </w:pPr>
      <w:r w:rsidRPr="00C77A1B">
        <w:rPr>
          <w:rFonts w:ascii="Times New Roman" w:hAnsi="Times New Roman"/>
          <w:b/>
          <w:bCs/>
          <w:i/>
          <w:iCs/>
        </w:rPr>
        <w:t xml:space="preserve">  </w:t>
      </w:r>
    </w:p>
    <w:p w:rsidR="001656F4" w:rsidRPr="00C77A1B" w:rsidRDefault="001656F4" w:rsidP="001656F4">
      <w:pPr>
        <w:widowControl w:val="0"/>
        <w:jc w:val="both"/>
        <w:rPr>
          <w:rFonts w:ascii="Times New Roman" w:hAnsi="Times New Roman"/>
        </w:rPr>
      </w:pPr>
      <w:r w:rsidRPr="00C77A1B">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1656F4" w:rsidRPr="00C77A1B" w:rsidRDefault="001656F4" w:rsidP="001656F4">
      <w:pPr>
        <w:widowControl w:val="0"/>
        <w:jc w:val="both"/>
        <w:rPr>
          <w:rFonts w:ascii="Times New Roman" w:hAnsi="Times New Roman"/>
        </w:rPr>
      </w:pPr>
    </w:p>
    <w:p w:rsidR="001656F4" w:rsidRPr="00C77A1B" w:rsidRDefault="001656F4" w:rsidP="001656F4">
      <w:pPr>
        <w:widowControl w:val="0"/>
        <w:jc w:val="both"/>
        <w:rPr>
          <w:rFonts w:ascii="Times New Roman" w:hAnsi="Times New Roman"/>
        </w:rPr>
      </w:pPr>
      <w:r w:rsidRPr="00C77A1B">
        <w:rPr>
          <w:rFonts w:ascii="Times New Roman" w:hAnsi="Times New Roman"/>
        </w:rPr>
        <w:t>Če bo ta ponudba sprejeta, bomo priskrbeli zahtevano finančno zavarovanje za dobro izvedbo pogodbenih obveznosti in odpravo napak v garancijskem roku ter dobavo izvedli v pogodbenem roku.</w:t>
      </w:r>
    </w:p>
    <w:p w:rsidR="001656F4" w:rsidRPr="00C77A1B" w:rsidRDefault="001656F4" w:rsidP="001656F4">
      <w:pPr>
        <w:widowControl w:val="0"/>
        <w:jc w:val="both"/>
        <w:rPr>
          <w:rFonts w:ascii="Times New Roman" w:hAnsi="Times New Roman"/>
        </w:rPr>
      </w:pPr>
    </w:p>
    <w:p w:rsidR="00C67A3D" w:rsidRPr="00C77A1B" w:rsidRDefault="00C67A3D" w:rsidP="001656F4">
      <w:pPr>
        <w:widowControl w:val="0"/>
        <w:jc w:val="both"/>
        <w:rPr>
          <w:rFonts w:ascii="Times New Roman" w:hAnsi="Times New Roman"/>
          <w:b/>
        </w:rPr>
      </w:pPr>
      <w:r w:rsidRPr="00C77A1B">
        <w:rPr>
          <w:rFonts w:ascii="Times New Roman" w:hAnsi="Times New Roman"/>
          <w:b/>
        </w:rPr>
        <w:t>Priloga: Lastni predračun ponudnika</w:t>
      </w:r>
      <w:r w:rsidR="00A67BBA" w:rsidRPr="00C77A1B">
        <w:rPr>
          <w:rFonts w:ascii="Times New Roman" w:hAnsi="Times New Roman"/>
          <w:b/>
        </w:rPr>
        <w:t xml:space="preserve">  s točno vrednostno specifikacijo </w:t>
      </w:r>
      <w:r w:rsidR="00E12725" w:rsidRPr="00C77A1B">
        <w:rPr>
          <w:rFonts w:ascii="Times New Roman" w:hAnsi="Times New Roman"/>
          <w:b/>
        </w:rPr>
        <w:t>vzdrževanja / ločeno za SPECT-CT in ločeno za Vitreo.</w:t>
      </w:r>
    </w:p>
    <w:p w:rsidR="001656F4" w:rsidRPr="00C77A1B" w:rsidRDefault="001656F4" w:rsidP="001656F4">
      <w:pPr>
        <w:widowControl w:val="0"/>
        <w:tabs>
          <w:tab w:val="left" w:pos="284"/>
          <w:tab w:val="left" w:pos="851"/>
          <w:tab w:val="left" w:pos="1701"/>
        </w:tabs>
        <w:jc w:val="both"/>
        <w:rPr>
          <w:rFonts w:ascii="Times New Roman" w:hAnsi="Times New Roman"/>
        </w:rPr>
      </w:pPr>
      <w:r w:rsidRPr="00C77A1B">
        <w:rPr>
          <w:rFonts w:ascii="Times New Roman" w:hAnsi="Times New Roman"/>
        </w:rPr>
        <w:t xml:space="preserve">Jemljemo na znanje, da niste obvezani sprejeti nobene od ponudb, ki ste jih prejeli. </w:t>
      </w:r>
    </w:p>
    <w:p w:rsidR="001656F4" w:rsidRPr="00C77A1B" w:rsidRDefault="001656F4" w:rsidP="001656F4">
      <w:pPr>
        <w:widowControl w:val="0"/>
        <w:jc w:val="both"/>
        <w:rPr>
          <w:rFonts w:ascii="Times New Roman" w:hAnsi="Times New Roman"/>
        </w:rPr>
      </w:pPr>
    </w:p>
    <w:p w:rsidR="001656F4" w:rsidRPr="00C77A1B" w:rsidRDefault="001656F4" w:rsidP="001656F4">
      <w:pPr>
        <w:autoSpaceDE w:val="0"/>
        <w:autoSpaceDN w:val="0"/>
        <w:adjustRightInd w:val="0"/>
        <w:jc w:val="both"/>
        <w:rPr>
          <w:rFonts w:ascii="Times New Roman" w:hAnsi="Times New Roman"/>
        </w:rPr>
      </w:pPr>
      <w:r w:rsidRPr="00C77A1B">
        <w:rPr>
          <w:rFonts w:ascii="Times New Roman" w:hAnsi="Times New Roman"/>
        </w:rPr>
        <w:t xml:space="preserve">Kraj in datum:      </w:t>
      </w:r>
    </w:p>
    <w:p w:rsidR="004B79B1" w:rsidRPr="00C77A1B" w:rsidRDefault="001656F4" w:rsidP="00F47EB9">
      <w:pPr>
        <w:autoSpaceDE w:val="0"/>
        <w:autoSpaceDN w:val="0"/>
        <w:adjustRightInd w:val="0"/>
        <w:jc w:val="both"/>
        <w:rPr>
          <w:rFonts w:ascii="Times New Roman" w:hAnsi="Times New Roman"/>
        </w:rPr>
      </w:pPr>
      <w:r w:rsidRPr="00C77A1B">
        <w:rPr>
          <w:rFonts w:ascii="Times New Roman" w:hAnsi="Times New Roman"/>
        </w:rPr>
        <w:t xml:space="preserve">Ime in priimek zakonitega zastopnika ponudnika:         </w:t>
      </w:r>
    </w:p>
    <w:p w:rsidR="004B79B1" w:rsidRPr="00C77A1B" w:rsidRDefault="004B79B1" w:rsidP="00F47EB9">
      <w:pPr>
        <w:autoSpaceDE w:val="0"/>
        <w:autoSpaceDN w:val="0"/>
        <w:adjustRightInd w:val="0"/>
        <w:jc w:val="both"/>
        <w:rPr>
          <w:rFonts w:ascii="Times New Roman" w:hAnsi="Times New Roman"/>
        </w:rPr>
      </w:pPr>
    </w:p>
    <w:p w:rsidR="004B79B1" w:rsidRPr="00C77A1B" w:rsidRDefault="004B79B1" w:rsidP="00F47EB9">
      <w:pPr>
        <w:autoSpaceDE w:val="0"/>
        <w:autoSpaceDN w:val="0"/>
        <w:adjustRightInd w:val="0"/>
        <w:jc w:val="both"/>
        <w:rPr>
          <w:rFonts w:ascii="Times New Roman" w:hAnsi="Times New Roman"/>
        </w:rPr>
      </w:pPr>
    </w:p>
    <w:p w:rsidR="004B79B1" w:rsidRPr="00C77A1B" w:rsidRDefault="004B79B1" w:rsidP="00F47EB9">
      <w:pPr>
        <w:autoSpaceDE w:val="0"/>
        <w:autoSpaceDN w:val="0"/>
        <w:adjustRightInd w:val="0"/>
        <w:jc w:val="both"/>
        <w:rPr>
          <w:rFonts w:ascii="Times New Roman" w:hAnsi="Times New Roman"/>
        </w:rPr>
      </w:pPr>
    </w:p>
    <w:p w:rsidR="00586B94" w:rsidRPr="00C77A1B" w:rsidRDefault="00586B94" w:rsidP="00F47EB9">
      <w:pPr>
        <w:autoSpaceDE w:val="0"/>
        <w:autoSpaceDN w:val="0"/>
        <w:adjustRightInd w:val="0"/>
        <w:jc w:val="both"/>
        <w:rPr>
          <w:rFonts w:ascii="Times New Roman" w:hAnsi="Times New Roman"/>
        </w:rPr>
      </w:pPr>
    </w:p>
    <w:p w:rsidR="00BD4303" w:rsidRPr="00E609E0" w:rsidRDefault="00BD4303" w:rsidP="00BD430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64370B" w:rsidRPr="003B557E">
        <w:rPr>
          <w:rFonts w:ascii="Times New Roman" w:hAnsi="Times New Roman"/>
          <w:i/>
          <w:szCs w:val="20"/>
        </w:rPr>
        <w:t>OBR-4</w:t>
      </w:r>
      <w:r w:rsidR="00E12725">
        <w:rPr>
          <w:rFonts w:ascii="Times New Roman" w:hAnsi="Times New Roman"/>
          <w:i/>
          <w:szCs w:val="20"/>
        </w:rPr>
        <w:t>-ESPD</w:t>
      </w:r>
    </w:p>
    <w:p w:rsidR="00BD4303" w:rsidRPr="00E609E0" w:rsidRDefault="00BD4303" w:rsidP="00BD4303">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3B2EFA" w:rsidRDefault="003B2EFA" w:rsidP="00435091">
      <w:pPr>
        <w:widowControl w:val="0"/>
        <w:jc w:val="both"/>
        <w:rPr>
          <w:rFonts w:ascii="Times New Roman" w:hAnsi="Times New Roman"/>
          <w:b/>
        </w:rPr>
      </w:pPr>
    </w:p>
    <w:p w:rsidR="00E12725" w:rsidRDefault="00E12725" w:rsidP="00435091">
      <w:pPr>
        <w:widowControl w:val="0"/>
        <w:jc w:val="both"/>
        <w:rPr>
          <w:rFonts w:ascii="Times New Roman" w:hAnsi="Times New Roman"/>
          <w:b/>
        </w:rPr>
      </w:pPr>
    </w:p>
    <w:p w:rsidR="00E12725" w:rsidRDefault="00E12725" w:rsidP="00435091">
      <w:pPr>
        <w:widowControl w:val="0"/>
        <w:jc w:val="both"/>
        <w:rPr>
          <w:rFonts w:ascii="Times New Roman" w:hAnsi="Times New Roman"/>
          <w:b/>
        </w:rPr>
      </w:pPr>
    </w:p>
    <w:p w:rsidR="00E12725" w:rsidRPr="00DA4D27" w:rsidRDefault="00E12725" w:rsidP="00E12725">
      <w:pPr>
        <w:autoSpaceDE w:val="0"/>
        <w:autoSpaceDN w:val="0"/>
        <w:adjustRightInd w:val="0"/>
        <w:jc w:val="center"/>
        <w:rPr>
          <w:rFonts w:ascii="Times New Roman" w:hAnsi="Times New Roman"/>
        </w:rPr>
      </w:pPr>
      <w:r w:rsidRPr="00DA4D27">
        <w:rPr>
          <w:rFonts w:ascii="Times New Roman" w:hAnsi="Times New Roman"/>
          <w:b/>
        </w:rPr>
        <w:t>ESPD OBRAZEC</w:t>
      </w:r>
    </w:p>
    <w:p w:rsidR="00E12725" w:rsidRPr="00DA4D27" w:rsidRDefault="00E12725" w:rsidP="00E12725">
      <w:pPr>
        <w:autoSpaceDE w:val="0"/>
        <w:autoSpaceDN w:val="0"/>
        <w:adjustRightInd w:val="0"/>
        <w:jc w:val="center"/>
        <w:rPr>
          <w:rFonts w:ascii="Times New Roman" w:hAnsi="Times New Roman"/>
        </w:rPr>
      </w:pPr>
      <w:r w:rsidRPr="00DA4D27">
        <w:rPr>
          <w:rFonts w:ascii="Times New Roman" w:hAnsi="Times New Roman"/>
        </w:rPr>
        <w:t>podpisan v pdf. obliki</w:t>
      </w:r>
    </w:p>
    <w:p w:rsidR="00E12725" w:rsidRDefault="00E12725" w:rsidP="00E12725">
      <w:pPr>
        <w:autoSpaceDE w:val="0"/>
        <w:autoSpaceDN w:val="0"/>
        <w:adjustRightInd w:val="0"/>
        <w:jc w:val="both"/>
        <w:rPr>
          <w:rFonts w:ascii="Times New Roman" w:hAnsi="Times New Roman"/>
        </w:rPr>
      </w:pPr>
    </w:p>
    <w:p w:rsidR="00E12725" w:rsidRDefault="00E12725" w:rsidP="00E12725">
      <w:pPr>
        <w:autoSpaceDE w:val="0"/>
        <w:autoSpaceDN w:val="0"/>
        <w:adjustRightInd w:val="0"/>
        <w:jc w:val="both"/>
        <w:rPr>
          <w:rFonts w:ascii="Times New Roman" w:hAnsi="Times New Roman"/>
        </w:rPr>
      </w:pPr>
    </w:p>
    <w:p w:rsidR="00E12725" w:rsidRDefault="00E12725" w:rsidP="00E12725">
      <w:pPr>
        <w:autoSpaceDE w:val="0"/>
        <w:autoSpaceDN w:val="0"/>
        <w:adjustRightInd w:val="0"/>
        <w:jc w:val="both"/>
        <w:rPr>
          <w:rFonts w:ascii="Times New Roman" w:hAnsi="Times New Roman"/>
        </w:rPr>
      </w:pPr>
    </w:p>
    <w:p w:rsidR="00E12725" w:rsidRDefault="00E12725" w:rsidP="00E12725">
      <w:pPr>
        <w:autoSpaceDE w:val="0"/>
        <w:autoSpaceDN w:val="0"/>
        <w:adjustRightInd w:val="0"/>
        <w:jc w:val="both"/>
        <w:rPr>
          <w:rFonts w:ascii="Times New Roman" w:hAnsi="Times New Roman"/>
        </w:rPr>
      </w:pPr>
    </w:p>
    <w:p w:rsidR="00E12725" w:rsidRDefault="00E12725" w:rsidP="00E12725">
      <w:pPr>
        <w:autoSpaceDE w:val="0"/>
        <w:autoSpaceDN w:val="0"/>
        <w:adjustRightInd w:val="0"/>
        <w:jc w:val="both"/>
        <w:rPr>
          <w:rFonts w:ascii="Times New Roman" w:hAnsi="Times New Roman"/>
        </w:rPr>
      </w:pPr>
    </w:p>
    <w:p w:rsidR="00E12725" w:rsidRPr="00261E08" w:rsidRDefault="00E12725" w:rsidP="00E12725">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E12725" w:rsidRPr="00261E08" w:rsidRDefault="00E12725" w:rsidP="00E12725">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E12725" w:rsidRDefault="00E12725" w:rsidP="00435091">
      <w:pPr>
        <w:widowControl w:val="0"/>
        <w:jc w:val="both"/>
        <w:rPr>
          <w:rFonts w:ascii="Times New Roman" w:hAnsi="Times New Roman"/>
        </w:rPr>
      </w:pPr>
    </w:p>
    <w:p w:rsidR="003B2EFA" w:rsidRDefault="003B2EFA"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E12725" w:rsidRDefault="00E12725" w:rsidP="00435091">
      <w:pPr>
        <w:widowControl w:val="0"/>
        <w:jc w:val="both"/>
        <w:rPr>
          <w:rFonts w:ascii="Times New Roman" w:hAnsi="Times New Roman"/>
        </w:rPr>
      </w:pPr>
    </w:p>
    <w:p w:rsidR="00B061FA" w:rsidRDefault="00B061FA" w:rsidP="00435091">
      <w:pPr>
        <w:widowControl w:val="0"/>
        <w:jc w:val="both"/>
        <w:rPr>
          <w:rFonts w:ascii="Times New Roman" w:hAnsi="Times New Roman"/>
        </w:rPr>
      </w:pPr>
    </w:p>
    <w:p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4</w:t>
      </w:r>
      <w:r w:rsidR="00936AFA">
        <w:rPr>
          <w:rFonts w:ascii="Times New Roman" w:hAnsi="Times New Roman"/>
          <w:i/>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112E71" w:rsidRPr="00B70D94" w:rsidRDefault="00112E71" w:rsidP="00112E71">
      <w:pPr>
        <w:autoSpaceDE w:val="0"/>
        <w:autoSpaceDN w:val="0"/>
        <w:adjustRightInd w:val="0"/>
        <w:rPr>
          <w:rFonts w:ascii="Times New Roman" w:hAnsi="Times New Roman"/>
          <w:b/>
        </w:rPr>
      </w:pPr>
    </w:p>
    <w:p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E12725">
        <w:rPr>
          <w:rFonts w:ascii="Times New Roman" w:hAnsi="Times New Roman"/>
        </w:rPr>
        <w:t>JN35/2022</w:t>
      </w:r>
      <w:r w:rsidRPr="00951FE4">
        <w:rPr>
          <w:rFonts w:ascii="Times New Roman" w:hAnsi="Times New Roman"/>
          <w:color w:val="000000"/>
        </w:rPr>
        <w:t xml:space="preserve">, katerega predmet je </w:t>
      </w:r>
      <w:r>
        <w:rPr>
          <w:rFonts w:ascii="Times New Roman" w:hAnsi="Times New Roman"/>
          <w:color w:val="000000"/>
        </w:rPr>
        <w:t>»</w:t>
      </w:r>
      <w:r w:rsidR="006C1404">
        <w:rPr>
          <w:rFonts w:ascii="Times New Roman" w:hAnsi="Times New Roman"/>
          <w:color w:val="000000"/>
        </w:rPr>
        <w:t>Popolno »all inclusive« vzdrževanje CT aparata Canon TSK-3054K in obdelovalnega sistema Vitrea</w:t>
      </w:r>
      <w:r w:rsidRPr="00951FE4">
        <w:rPr>
          <w:rFonts w:ascii="Times New Roman" w:hAnsi="Times New Roman"/>
        </w:rPr>
        <w:t xml:space="preserve">« </w:t>
      </w:r>
      <w:r w:rsidRPr="00951FE4">
        <w:rPr>
          <w:rFonts w:ascii="Times New Roman" w:hAnsi="Times New Roman"/>
          <w:color w:val="000000"/>
        </w:rPr>
        <w:t>podajam naslednjo</w:t>
      </w:r>
    </w:p>
    <w:p w:rsidR="00112E71" w:rsidRPr="00951FE4" w:rsidRDefault="00112E71" w:rsidP="00112E71">
      <w:pPr>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112E71" w:rsidRPr="00951FE4" w:rsidRDefault="00112E71" w:rsidP="001D149D">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1D149D">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951FE4" w:rsidRDefault="00112E71" w:rsidP="001D149D">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112E71" w:rsidRPr="00951FE4" w:rsidRDefault="00112E71" w:rsidP="001D149D">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rsidR="00112E71" w:rsidRDefault="00112E71" w:rsidP="00112E71">
      <w:pPr>
        <w:autoSpaceDE w:val="0"/>
        <w:autoSpaceDN w:val="0"/>
        <w:adjustRightInd w:val="0"/>
        <w:rPr>
          <w:rFonts w:ascii="Times New Roman" w:hAnsi="Times New Roman"/>
          <w:color w:val="000000"/>
        </w:rPr>
      </w:pPr>
    </w:p>
    <w:p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rPr>
          <w:trHeight w:val="241"/>
        </w:trPr>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951FE4" w:rsidRDefault="00112E71" w:rsidP="001D149D">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112E71" w:rsidRPr="00951FE4" w:rsidRDefault="00112E71" w:rsidP="001D149D">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112E71" w:rsidRPr="00951FE4" w:rsidRDefault="00112E71" w:rsidP="00112E71">
      <w:pPr>
        <w:autoSpaceDE w:val="0"/>
        <w:autoSpaceDN w:val="0"/>
        <w:adjustRightInd w:val="0"/>
        <w:rPr>
          <w:rFonts w:ascii="Times New Roman" w:hAnsi="Times New Roman"/>
          <w:color w:val="000000"/>
        </w:rPr>
      </w:pPr>
    </w:p>
    <w:p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rsidTr="00112E71">
        <w:tc>
          <w:tcPr>
            <w:tcW w:w="534" w:type="dxa"/>
          </w:tcPr>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112E71" w:rsidRDefault="00112E71" w:rsidP="00112E71">
            <w:pPr>
              <w:autoSpaceDE w:val="0"/>
              <w:autoSpaceDN w:val="0"/>
              <w:adjustRightInd w:val="0"/>
              <w:jc w:val="both"/>
              <w:rPr>
                <w:rFonts w:ascii="Times New Roman" w:hAnsi="Times New Roman"/>
                <w:color w:val="000000"/>
                <w:sz w:val="20"/>
                <w:szCs w:val="20"/>
              </w:rPr>
            </w:pP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rsidTr="00112E71">
        <w:tc>
          <w:tcPr>
            <w:tcW w:w="534" w:type="dxa"/>
          </w:tcPr>
          <w:p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951FE4" w:rsidRDefault="00112E71" w:rsidP="00112E71">
      <w:pPr>
        <w:autoSpaceDE w:val="0"/>
        <w:autoSpaceDN w:val="0"/>
        <w:adjustRightInd w:val="0"/>
        <w:rPr>
          <w:rFonts w:ascii="Times New Roman" w:hAnsi="Times New Roman"/>
          <w:color w:val="000000"/>
          <w:lang w:eastAsia="en-US"/>
        </w:rPr>
      </w:pPr>
    </w:p>
    <w:p w:rsidR="00112E71" w:rsidRDefault="00112E71" w:rsidP="00112E71">
      <w:pPr>
        <w:autoSpaceDE w:val="0"/>
        <w:autoSpaceDN w:val="0"/>
        <w:adjustRightInd w:val="0"/>
        <w:rPr>
          <w:rFonts w:ascii="Times New Roman" w:hAnsi="Times New Roman"/>
          <w:b/>
          <w:bCs/>
          <w:color w:val="000000"/>
        </w:rPr>
      </w:pP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112E71" w:rsidRPr="00951FE4" w:rsidRDefault="00112E71" w:rsidP="00112E71">
      <w:pPr>
        <w:autoSpaceDE w:val="0"/>
        <w:autoSpaceDN w:val="0"/>
        <w:adjustRightInd w:val="0"/>
        <w:jc w:val="both"/>
        <w:rPr>
          <w:rFonts w:ascii="Times New Roman" w:hAnsi="Times New Roman"/>
          <w:b/>
          <w:bCs/>
          <w:color w:val="000000"/>
        </w:rPr>
      </w:pPr>
    </w:p>
    <w:p w:rsidR="00112E71" w:rsidRDefault="00112E71" w:rsidP="00112E71">
      <w:pPr>
        <w:autoSpaceDE w:val="0"/>
        <w:autoSpaceDN w:val="0"/>
        <w:adjustRightInd w:val="0"/>
        <w:jc w:val="both"/>
        <w:rPr>
          <w:rFonts w:ascii="Times New Roman" w:hAnsi="Times New Roman"/>
          <w:b/>
          <w:bCs/>
          <w:color w:val="000000"/>
        </w:rPr>
      </w:pPr>
    </w:p>
    <w:p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B70D94" w:rsidRDefault="00112E71" w:rsidP="00112E71">
      <w:pPr>
        <w:autoSpaceDE w:val="0"/>
        <w:autoSpaceDN w:val="0"/>
        <w:adjustRightInd w:val="0"/>
        <w:rPr>
          <w:rFonts w:ascii="Times New Roman" w:hAnsi="Times New Roman"/>
        </w:rPr>
      </w:pPr>
    </w:p>
    <w:p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112E71" w:rsidRPr="00E9516B" w:rsidRDefault="00112E71" w:rsidP="00112E71">
      <w:pPr>
        <w:autoSpaceDE w:val="0"/>
        <w:autoSpaceDN w:val="0"/>
        <w:adjustRightInd w:val="0"/>
        <w:jc w:val="both"/>
        <w:rPr>
          <w:rFonts w:ascii="Times New Roman" w:hAnsi="Times New Roman"/>
        </w:rPr>
      </w:pPr>
    </w:p>
    <w:p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112E71" w:rsidRPr="00B70D94" w:rsidRDefault="00112E71" w:rsidP="00112E71">
      <w:pPr>
        <w:autoSpaceDE w:val="0"/>
        <w:autoSpaceDN w:val="0"/>
        <w:adjustRightInd w:val="0"/>
        <w:jc w:val="right"/>
        <w:rPr>
          <w:rFonts w:ascii="Times New Roman" w:hAnsi="Times New Roman"/>
        </w:rPr>
      </w:pPr>
    </w:p>
    <w:p w:rsidR="00112E71" w:rsidRPr="00B70D94" w:rsidRDefault="00112E71" w:rsidP="00112E71">
      <w:pPr>
        <w:autoSpaceDE w:val="0"/>
        <w:autoSpaceDN w:val="0"/>
        <w:adjustRightInd w:val="0"/>
        <w:rPr>
          <w:rFonts w:ascii="Times New Roman" w:hAnsi="Times New Roman"/>
          <w:b/>
        </w:rPr>
      </w:pPr>
    </w:p>
    <w:p w:rsidR="00112E71" w:rsidRPr="00B70D94" w:rsidRDefault="00112E71" w:rsidP="00112E71">
      <w:pPr>
        <w:rPr>
          <w:rFonts w:ascii="Times New Roman" w:hAnsi="Times New Roman"/>
          <w:b/>
        </w:rPr>
      </w:pPr>
      <w:r w:rsidRPr="00B70D94">
        <w:rPr>
          <w:rFonts w:ascii="Times New Roman" w:hAnsi="Times New Roman"/>
          <w:b/>
        </w:rPr>
        <w:t>OPOMBA:</w:t>
      </w:r>
    </w:p>
    <w:p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112E71" w:rsidRPr="00B70D94" w:rsidRDefault="00112E71" w:rsidP="00112E71">
      <w:pPr>
        <w:autoSpaceDE w:val="0"/>
        <w:autoSpaceDN w:val="0"/>
        <w:adjustRightInd w:val="0"/>
        <w:jc w:val="right"/>
        <w:rPr>
          <w:rFonts w:ascii="Times New Roman" w:hAnsi="Times New Roman"/>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FD543C" w:rsidRDefault="00FD543C" w:rsidP="00064945">
      <w:pPr>
        <w:rPr>
          <w:rFonts w:ascii="Calibri" w:hAnsi="Calibri" w:cs="Calibri"/>
          <w:b/>
          <w:bCs/>
          <w:i/>
          <w:iCs/>
        </w:rPr>
      </w:pPr>
    </w:p>
    <w:p w:rsidR="00C67806" w:rsidRDefault="00C67806" w:rsidP="00064945">
      <w:pPr>
        <w:rPr>
          <w:rFonts w:ascii="Calibri" w:hAnsi="Calibri" w:cs="Calibri"/>
          <w:b/>
          <w:bCs/>
          <w:i/>
          <w:iCs/>
        </w:rPr>
      </w:pPr>
    </w:p>
    <w:p w:rsidR="00FD543C" w:rsidRDefault="00FD543C" w:rsidP="00064945">
      <w:pPr>
        <w:rPr>
          <w:rFonts w:ascii="Calibri" w:hAnsi="Calibri" w:cs="Calibri"/>
          <w:b/>
          <w:bCs/>
          <w:i/>
          <w:iCs/>
        </w:rPr>
      </w:pPr>
    </w:p>
    <w:p w:rsidR="00472155" w:rsidRDefault="00472155"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5D3851" w:rsidRPr="00995870" w:rsidRDefault="005D3851" w:rsidP="005D3851">
      <w:pPr>
        <w:ind w:right="-32"/>
        <w:jc w:val="center"/>
        <w:rPr>
          <w:rFonts w:ascii="Times New Roman" w:hAnsi="Times New Roman"/>
          <w:b/>
          <w:bCs/>
        </w:rPr>
      </w:pPr>
      <w:r w:rsidRPr="00995870">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Pr="00995870">
        <w:rPr>
          <w:rFonts w:ascii="Times New Roman" w:hAnsi="Times New Roman"/>
          <w:b/>
          <w:bCs/>
        </w:rPr>
        <w:t>«</w:t>
      </w: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995870">
      <w:pPr>
        <w:ind w:right="-32"/>
        <w:jc w:val="both"/>
        <w:rPr>
          <w:rFonts w:ascii="Times New Roman" w:hAnsi="Times New Roman"/>
          <w:b/>
          <w:bCs/>
        </w:rPr>
      </w:pPr>
      <w:r w:rsidRPr="00525327">
        <w:rPr>
          <w:rFonts w:ascii="Times New Roman" w:hAnsi="Times New Roman"/>
        </w:rPr>
        <w:t>Ponudnik _________________________________________________ pooblaščam naročnika Splošno bolnišnico Slovenj Gradec, Gosposvetska cesta 1, 2380 Slovenj Gradec, da lahko za</w:t>
      </w:r>
      <w:r w:rsidR="00995870">
        <w:rPr>
          <w:rFonts w:ascii="Times New Roman" w:hAnsi="Times New Roman"/>
        </w:rPr>
        <w:t xml:space="preserve"> </w:t>
      </w:r>
      <w:r w:rsidRPr="00525327">
        <w:rPr>
          <w:rFonts w:ascii="Times New Roman" w:hAnsi="Times New Roman"/>
        </w:rPr>
        <w:t xml:space="preserve">namene javnega naročila </w:t>
      </w:r>
      <w:r w:rsidR="005D3851" w:rsidRPr="00995870">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005D3851" w:rsidRPr="00995870">
        <w:rPr>
          <w:rFonts w:ascii="Times New Roman" w:hAnsi="Times New Roman"/>
          <w:b/>
          <w:bCs/>
        </w:rPr>
        <w:t>«</w:t>
      </w:r>
      <w:r w:rsidRPr="00995870">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BD4303" w:rsidRDefault="00D377BD" w:rsidP="00D377BD">
      <w:pPr>
        <w:jc w:val="both"/>
        <w:rPr>
          <w:rFonts w:ascii="Times New Roman" w:hAnsi="Times New Roman"/>
          <w:b/>
          <w:bCs/>
        </w:rPr>
      </w:pPr>
      <w:r w:rsidRPr="00BD4303">
        <w:rPr>
          <w:rFonts w:ascii="Times New Roman" w:hAnsi="Times New Roman"/>
          <w:b/>
          <w:bCs/>
        </w:rPr>
        <w:t>Podatki o ponudniku</w:t>
      </w:r>
      <w:r w:rsidR="00B004A5" w:rsidRPr="00BD4303">
        <w:rPr>
          <w:rFonts w:ascii="Times New Roman" w:hAnsi="Times New Roman"/>
          <w:b/>
          <w:bCs/>
        </w:rPr>
        <w:t>, partnerju v skupni ponudbi ali podizvajalcu</w:t>
      </w:r>
      <w:r w:rsidRPr="00BD4303">
        <w:rPr>
          <w:rFonts w:ascii="Times New Roman" w:hAnsi="Times New Roman"/>
          <w:b/>
          <w:bCs/>
        </w:rPr>
        <w:t>:</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navesti vse zakonite zastopnike ponudnika. To izjavo morajo spodaj 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55733E">
      <w:pPr>
        <w:pBdr>
          <w:bottom w:val="single" w:sz="12" w:space="1" w:color="auto"/>
        </w:pBdr>
        <w:spacing w:line="360" w:lineRule="auto"/>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r w:rsidR="003B31F7">
        <w:rPr>
          <w:rFonts w:ascii="Times New Roman" w:hAnsi="Times New Roman"/>
          <w:i/>
          <w:iCs/>
          <w:color w:val="0000FF"/>
          <w:sz w:val="18"/>
          <w:szCs w:val="18"/>
        </w:rPr>
        <w:t xml:space="preserve"> in lastnoročni podpis</w:t>
      </w:r>
      <w:r w:rsidRPr="002516FC">
        <w:rPr>
          <w:rFonts w:ascii="Times New Roman" w:hAnsi="Times New Roman"/>
          <w:i/>
          <w:iCs/>
          <w:color w:val="0000FF"/>
          <w:sz w:val="18"/>
          <w:szCs w:val="18"/>
        </w:rPr>
        <w:t>/</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Pr="007B6933" w:rsidRDefault="00C81D84" w:rsidP="00D377BD">
      <w:pPr>
        <w:rPr>
          <w:rFonts w:ascii="Times New Roman" w:hAnsi="Times New Roman"/>
          <w:bCs/>
          <w:i/>
          <w:color w:val="C00000"/>
          <w:sz w:val="20"/>
          <w:szCs w:val="20"/>
        </w:rPr>
      </w:pPr>
      <w:r w:rsidRPr="007B6933">
        <w:rPr>
          <w:rFonts w:ascii="Times New Roman" w:hAnsi="Times New Roman"/>
          <w:bCs/>
          <w:i/>
          <w:color w:val="C00000"/>
          <w:sz w:val="20"/>
          <w:szCs w:val="20"/>
        </w:rPr>
        <w:t>/Obrazec mora biti podpisan in žigosan!/</w:t>
      </w:r>
    </w:p>
    <w:p w:rsidR="00D377BD" w:rsidRPr="00995E7C" w:rsidRDefault="00D377BD" w:rsidP="00D377BD">
      <w:pPr>
        <w:rPr>
          <w:rFonts w:ascii="Times New Roman" w:hAnsi="Times New Roman"/>
          <w:b/>
          <w:bCs/>
        </w:rPr>
      </w:pPr>
    </w:p>
    <w:p w:rsidR="00C81D84" w:rsidRPr="00995E7C" w:rsidRDefault="00C81D84" w:rsidP="00C81D84">
      <w:pPr>
        <w:tabs>
          <w:tab w:val="left" w:pos="4395"/>
        </w:tabs>
        <w:rPr>
          <w:rFonts w:ascii="Times New Roman" w:hAnsi="Times New Roman"/>
        </w:rPr>
      </w:pPr>
      <w:r w:rsidRPr="00995E7C">
        <w:rPr>
          <w:rFonts w:ascii="Times New Roman" w:hAnsi="Times New Roman"/>
        </w:rPr>
        <w:t>Datum:</w:t>
      </w:r>
      <w:r w:rsidRPr="00995E7C">
        <w:rPr>
          <w:rFonts w:ascii="Times New Roman" w:hAnsi="Times New Roman"/>
        </w:rPr>
        <w:tab/>
        <w:t>Žig:</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Podpis:</w:t>
      </w:r>
    </w:p>
    <w:p w:rsidR="00C81D84" w:rsidRDefault="00C81D84" w:rsidP="00C81D84">
      <w:pPr>
        <w:rPr>
          <w:rFonts w:ascii="Times New Roman" w:hAnsi="Times New Roman"/>
        </w:rPr>
      </w:pPr>
      <w:r w:rsidRPr="00995E7C">
        <w:rPr>
          <w:rFonts w:ascii="Times New Roman" w:hAnsi="Times New Roman"/>
        </w:rPr>
        <w:t>_________________</w:t>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r>
      <w:r w:rsidRPr="00995E7C">
        <w:rPr>
          <w:rFonts w:ascii="Times New Roman" w:hAnsi="Times New Roman"/>
        </w:rPr>
        <w:tab/>
        <w:t xml:space="preserve">            </w:t>
      </w:r>
      <w:r w:rsidRPr="00995E7C">
        <w:rPr>
          <w:rFonts w:ascii="Times New Roman" w:hAnsi="Times New Roman"/>
        </w:rPr>
        <w:tab/>
        <w:t>___________________</w:t>
      </w:r>
    </w:p>
    <w:p w:rsidR="00D377BD" w:rsidRDefault="00D377BD" w:rsidP="00D377BD">
      <w:pPr>
        <w:rPr>
          <w:rFonts w:ascii="Times New Roman" w:hAnsi="Times New Roman"/>
        </w:rPr>
      </w:pPr>
    </w:p>
    <w:p w:rsidR="00F0648E" w:rsidRDefault="00F0648E" w:rsidP="00D377BD">
      <w:pPr>
        <w:rPr>
          <w:rFonts w:ascii="Times New Roman" w:hAnsi="Times New Roman"/>
        </w:rPr>
      </w:pPr>
    </w:p>
    <w:p w:rsidR="00B004A5" w:rsidRDefault="00B004A5" w:rsidP="00D377BD">
      <w:pPr>
        <w:rPr>
          <w:rFonts w:ascii="Times New Roman" w:hAnsi="Times New Roman"/>
        </w:rPr>
      </w:pPr>
    </w:p>
    <w:p w:rsidR="00B004A5" w:rsidRDefault="00B004A5" w:rsidP="00D377BD">
      <w:pPr>
        <w:rPr>
          <w:rFonts w:ascii="Times New Roman" w:hAnsi="Times New Roman"/>
          <w:i/>
          <w:iCs/>
          <w:color w:val="0000FF"/>
          <w:sz w:val="22"/>
          <w:szCs w:val="22"/>
        </w:rPr>
      </w:pPr>
      <w:r w:rsidRPr="00B004A5">
        <w:rPr>
          <w:rFonts w:ascii="Times New Roman" w:hAnsi="Times New Roman"/>
          <w:i/>
          <w:iCs/>
          <w:color w:val="0000FF"/>
          <w:sz w:val="22"/>
          <w:szCs w:val="22"/>
        </w:rPr>
        <w:t>Priložiti za vsakega sodelujočega gospodarskega subjekta!</w:t>
      </w:r>
    </w:p>
    <w:p w:rsidR="00C67806" w:rsidRPr="00B004A5" w:rsidRDefault="00C67806" w:rsidP="00D377BD">
      <w:pPr>
        <w:rPr>
          <w:rFonts w:ascii="Times New Roman" w:hAnsi="Times New Roman"/>
          <w:i/>
          <w:iCs/>
          <w:color w:val="0000FF"/>
          <w:sz w:val="22"/>
          <w:szCs w:val="22"/>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E94856" w:rsidRPr="009D3E7D" w:rsidRDefault="00E94856" w:rsidP="00BB096D">
      <w:pPr>
        <w:rPr>
          <w:rFonts w:ascii="Calibri" w:hAnsi="Calibri" w:cs="Calibri"/>
          <w:bCs/>
        </w:rPr>
      </w:pPr>
    </w:p>
    <w:p w:rsidR="001756EC" w:rsidRPr="009D3E7D" w:rsidRDefault="001756EC" w:rsidP="001756EC">
      <w:pPr>
        <w:rPr>
          <w:rFonts w:ascii="Calibri" w:hAnsi="Calibri" w:cs="Calibri"/>
          <w:bCs/>
        </w:rPr>
      </w:pPr>
    </w:p>
    <w:p w:rsidR="00F70EC5" w:rsidRDefault="00F70EC5" w:rsidP="00F70EC5">
      <w:pPr>
        <w:rPr>
          <w:rFonts w:ascii="Times New Roman" w:hAnsi="Times New Roman"/>
          <w:b/>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r w:rsidRPr="00AF168A">
        <w:rPr>
          <w:rFonts w:ascii="Times New Roman" w:hAnsi="Times New Roman"/>
          <w:b/>
        </w:rPr>
        <w:t>POGODBA</w:t>
      </w:r>
    </w:p>
    <w:p w:rsidR="00F70EC5" w:rsidRPr="00AF168A" w:rsidRDefault="00F70EC5" w:rsidP="00F70EC5">
      <w:pPr>
        <w:rPr>
          <w:rFonts w:ascii="Times New Roman" w:hAnsi="Times New Roman"/>
          <w:i/>
          <w:u w:val="single"/>
        </w:rPr>
      </w:pPr>
    </w:p>
    <w:p w:rsidR="00F70EC5" w:rsidRPr="00AF168A" w:rsidRDefault="006C1404" w:rsidP="00F70EC5">
      <w:pPr>
        <w:jc w:val="center"/>
        <w:rPr>
          <w:rFonts w:ascii="Times New Roman" w:hAnsi="Times New Roman"/>
        </w:rPr>
      </w:pPr>
      <w:r>
        <w:rPr>
          <w:rFonts w:ascii="Times New Roman" w:hAnsi="Times New Roman"/>
          <w:b/>
        </w:rPr>
        <w:t>Popolno »all inclusive« vzdrževanje CT aparata Canon TSK-3054K in obdelovalnega sistema Vitrea</w:t>
      </w:r>
    </w:p>
    <w:p w:rsidR="00F70EC5" w:rsidRDefault="00F70EC5" w:rsidP="00F70EC5">
      <w:pPr>
        <w:jc w:val="center"/>
        <w:rPr>
          <w:rFonts w:ascii="Times New Roman" w:hAnsi="Times New Roman"/>
          <w:b/>
        </w:rPr>
      </w:pPr>
      <w:r>
        <w:rPr>
          <w:rFonts w:ascii="Times New Roman" w:hAnsi="Times New Roman"/>
          <w:b/>
        </w:rPr>
        <w:t xml:space="preserve">              </w:t>
      </w:r>
    </w:p>
    <w:p w:rsidR="00F70EC5" w:rsidRPr="00AF168A" w:rsidRDefault="00F70EC5" w:rsidP="00F70EC5">
      <w:pPr>
        <w:rPr>
          <w:rFonts w:ascii="Times New Roman" w:hAnsi="Times New Roman"/>
        </w:rPr>
      </w:pPr>
      <w:r w:rsidRPr="00AF168A">
        <w:rPr>
          <w:rFonts w:ascii="Times New Roman" w:hAnsi="Times New Roman"/>
        </w:rPr>
        <w:t xml:space="preserve">NAROČNIK: </w:t>
      </w:r>
      <w:r w:rsidRPr="00AF168A">
        <w:rPr>
          <w:rFonts w:ascii="Times New Roman" w:hAnsi="Times New Roman"/>
          <w:b/>
        </w:rPr>
        <w:t>SPLOŠNA BOLNIŠNICA SLOVENJ GRADEC, Gosposvetska 1, 2380 Slovenj Gradec,</w:t>
      </w:r>
      <w:r w:rsidRPr="00AF168A">
        <w:rPr>
          <w:rFonts w:ascii="Times New Roman" w:hAnsi="Times New Roman"/>
        </w:rPr>
        <w:t xml:space="preserve"> ki jo zastopa </w:t>
      </w:r>
      <w:r>
        <w:rPr>
          <w:rFonts w:ascii="Times New Roman" w:hAnsi="Times New Roman"/>
        </w:rPr>
        <w:t>d</w:t>
      </w:r>
      <w:r w:rsidRPr="00AF168A">
        <w:rPr>
          <w:rFonts w:ascii="Times New Roman" w:hAnsi="Times New Roman"/>
        </w:rPr>
        <w:t>irektor</w:t>
      </w:r>
      <w:r>
        <w:rPr>
          <w:rFonts w:ascii="Times New Roman" w:hAnsi="Times New Roman"/>
        </w:rPr>
        <w:t xml:space="preserve"> Janez Lavre, dr. med.</w:t>
      </w:r>
      <w:r w:rsidRPr="00AF168A">
        <w:rPr>
          <w:rFonts w:ascii="Times New Roman" w:hAnsi="Times New Roman"/>
        </w:rPr>
        <w:t xml:space="preserve">  (v nadaljevanju: naročnik)</w:t>
      </w:r>
    </w:p>
    <w:p w:rsidR="00F70EC5" w:rsidRPr="00AF168A" w:rsidRDefault="00F70EC5" w:rsidP="00F70EC5">
      <w:pPr>
        <w:rPr>
          <w:rFonts w:ascii="Times New Roman" w:hAnsi="Times New Roman"/>
        </w:rPr>
      </w:pPr>
      <w:r w:rsidRPr="00AF168A">
        <w:rPr>
          <w:rFonts w:ascii="Times New Roman" w:hAnsi="Times New Roman"/>
        </w:rPr>
        <w:t>Davčna številka:  SI34697390</w:t>
      </w:r>
    </w:p>
    <w:p w:rsidR="00F70EC5" w:rsidRPr="00AF168A" w:rsidRDefault="00F70EC5" w:rsidP="00F70EC5">
      <w:pPr>
        <w:rPr>
          <w:rFonts w:ascii="Times New Roman" w:hAnsi="Times New Roman"/>
        </w:rPr>
      </w:pPr>
      <w:r w:rsidRPr="00AF168A">
        <w:rPr>
          <w:rFonts w:ascii="Times New Roman" w:hAnsi="Times New Roman"/>
        </w:rPr>
        <w:t>Matična številka:  5054958</w:t>
      </w:r>
    </w:p>
    <w:p w:rsidR="00F70EC5" w:rsidRPr="00AF168A" w:rsidRDefault="00F70EC5" w:rsidP="00F70EC5">
      <w:pPr>
        <w:rPr>
          <w:rFonts w:ascii="Times New Roman" w:hAnsi="Times New Roman"/>
        </w:rPr>
      </w:pPr>
    </w:p>
    <w:p w:rsidR="00F70EC5" w:rsidRPr="00AF168A" w:rsidRDefault="00F70EC5" w:rsidP="00F70EC5">
      <w:pPr>
        <w:rPr>
          <w:rFonts w:ascii="Times New Roman" w:hAnsi="Times New Roman"/>
        </w:rPr>
      </w:pPr>
      <w:r w:rsidRPr="00AF168A">
        <w:rPr>
          <w:rFonts w:ascii="Times New Roman" w:hAnsi="Times New Roman"/>
        </w:rPr>
        <w:t>in</w:t>
      </w:r>
    </w:p>
    <w:p w:rsidR="00F70EC5" w:rsidRPr="00AF168A" w:rsidRDefault="00F70EC5" w:rsidP="00F70EC5">
      <w:pPr>
        <w:rPr>
          <w:rFonts w:ascii="Times New Roman" w:hAnsi="Times New Roman"/>
        </w:rPr>
      </w:pPr>
      <w:r w:rsidRPr="00AF168A">
        <w:rPr>
          <w:rFonts w:ascii="Times New Roman" w:hAnsi="Times New Roman"/>
        </w:rPr>
        <w:t xml:space="preserve">                                                                                                                                     </w:t>
      </w:r>
    </w:p>
    <w:p w:rsidR="00F70EC5" w:rsidRPr="00AF168A" w:rsidRDefault="00360C27" w:rsidP="00F70EC5">
      <w:pPr>
        <w:rPr>
          <w:rFonts w:ascii="Times New Roman" w:hAnsi="Times New Roman"/>
        </w:rPr>
      </w:pPr>
      <w:r>
        <w:rPr>
          <w:rFonts w:ascii="Times New Roman" w:hAnsi="Times New Roman"/>
        </w:rPr>
        <w:t>IZVAJALEC</w:t>
      </w:r>
      <w:r w:rsidR="00F70EC5" w:rsidRPr="00AF168A">
        <w:rPr>
          <w:rFonts w:ascii="Times New Roman" w:hAnsi="Times New Roman"/>
        </w:rPr>
        <w:t>:</w:t>
      </w:r>
      <w:r w:rsidR="00F70EC5" w:rsidRPr="00AF168A">
        <w:rPr>
          <w:rFonts w:ascii="Times New Roman" w:hAnsi="Times New Roman"/>
          <w:b/>
        </w:rPr>
        <w:t>……………………………………………………………………….</w:t>
      </w:r>
      <w:r w:rsidR="00F70EC5" w:rsidRPr="00AF168A">
        <w:rPr>
          <w:rFonts w:ascii="Times New Roman" w:hAnsi="Times New Roman"/>
        </w:rPr>
        <w:t>, ki ga zastopa ………………………….    (v nadaljevanju: izvajalec)</w:t>
      </w:r>
    </w:p>
    <w:p w:rsidR="00F70EC5" w:rsidRPr="00AF168A" w:rsidRDefault="00F70EC5" w:rsidP="00F70EC5">
      <w:pPr>
        <w:rPr>
          <w:rFonts w:ascii="Times New Roman" w:hAnsi="Times New Roman"/>
        </w:rPr>
      </w:pPr>
      <w:r w:rsidRPr="00AF168A">
        <w:rPr>
          <w:rFonts w:ascii="Times New Roman" w:hAnsi="Times New Roman"/>
        </w:rPr>
        <w:t>Davčna številka:  SI ………………</w:t>
      </w:r>
    </w:p>
    <w:p w:rsidR="00F70EC5" w:rsidRDefault="00F70EC5" w:rsidP="00F70EC5">
      <w:pPr>
        <w:rPr>
          <w:rFonts w:ascii="Times New Roman" w:hAnsi="Times New Roman"/>
        </w:rPr>
      </w:pPr>
      <w:r w:rsidRPr="00AF168A">
        <w:rPr>
          <w:rFonts w:ascii="Times New Roman" w:hAnsi="Times New Roman"/>
        </w:rPr>
        <w:t>Matična številka:  …………………</w:t>
      </w:r>
    </w:p>
    <w:p w:rsidR="00F70EC5" w:rsidRDefault="00F70EC5" w:rsidP="00F70EC5">
      <w:pPr>
        <w:rPr>
          <w:rFonts w:ascii="Times New Roman" w:hAnsi="Times New Roman"/>
        </w:rPr>
      </w:pPr>
    </w:p>
    <w:p w:rsidR="00F70EC5" w:rsidRPr="00807B56" w:rsidRDefault="00F70EC5" w:rsidP="00F70EC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PREDMET POGODBE</w:t>
      </w:r>
    </w:p>
    <w:p w:rsidR="00F70EC5" w:rsidRPr="00BD6AB5" w:rsidRDefault="00F70EC5" w:rsidP="001D149D">
      <w:pPr>
        <w:numPr>
          <w:ilvl w:val="0"/>
          <w:numId w:val="14"/>
        </w:numPr>
        <w:jc w:val="center"/>
        <w:rPr>
          <w:rFonts w:ascii="Times New Roman" w:hAnsi="Times New Roman"/>
        </w:rPr>
      </w:pPr>
      <w:r w:rsidRPr="00BD6AB5">
        <w:rPr>
          <w:rFonts w:ascii="Times New Roman" w:hAnsi="Times New Roman"/>
        </w:rPr>
        <w:t>člen</w:t>
      </w:r>
    </w:p>
    <w:p w:rsidR="00F70EC5" w:rsidRDefault="00F70EC5" w:rsidP="00F70EC5">
      <w:pPr>
        <w:ind w:right="-32"/>
        <w:jc w:val="both"/>
        <w:rPr>
          <w:rFonts w:ascii="Times New Roman" w:hAnsi="Times New Roman"/>
          <w:b/>
          <w:bCs/>
        </w:rPr>
      </w:pPr>
      <w:r w:rsidRPr="00270E0D">
        <w:rPr>
          <w:rFonts w:ascii="Times New Roman" w:hAnsi="Times New Roman"/>
        </w:rPr>
        <w:t>Pogodbeni stranki ugotavljata, da je naročnik v skladu z Zakonom o javnem naročanju (</w:t>
      </w:r>
      <w:r>
        <w:rPr>
          <w:rFonts w:ascii="Times New Roman" w:hAnsi="Times New Roman"/>
        </w:rPr>
        <w:t>v nadaljevanju ZJN-3</w:t>
      </w:r>
      <w:r w:rsidRPr="00373FBC">
        <w:rPr>
          <w:rFonts w:ascii="Times New Roman" w:hAnsi="Times New Roman"/>
        </w:rPr>
        <w:t>)</w:t>
      </w:r>
      <w:r w:rsidRPr="00270E0D">
        <w:rPr>
          <w:rFonts w:ascii="Times New Roman" w:hAnsi="Times New Roman"/>
        </w:rPr>
        <w:t xml:space="preserve"> na Portalu javnih naročil dne </w:t>
      </w:r>
      <w:r w:rsidRPr="00175B36">
        <w:rPr>
          <w:rFonts w:ascii="Times New Roman" w:hAnsi="Times New Roman"/>
        </w:rPr>
        <w:t>…………….</w:t>
      </w:r>
      <w:r w:rsidRPr="00270E0D">
        <w:rPr>
          <w:rFonts w:ascii="Times New Roman" w:hAnsi="Times New Roman"/>
        </w:rPr>
        <w:t xml:space="preserve">, </w:t>
      </w:r>
      <w:r w:rsidRPr="00C56840">
        <w:rPr>
          <w:rFonts w:ascii="Times New Roman" w:hAnsi="Times New Roman"/>
        </w:rPr>
        <w:t xml:space="preserve">številka objave ……………… objavil javno </w:t>
      </w:r>
      <w:r w:rsidRPr="00C77A1B">
        <w:rPr>
          <w:rFonts w:ascii="Times New Roman" w:hAnsi="Times New Roman"/>
        </w:rPr>
        <w:t xml:space="preserve">naročilo </w:t>
      </w:r>
      <w:r w:rsidR="00E12725" w:rsidRPr="00C77A1B">
        <w:rPr>
          <w:rFonts w:ascii="Times New Roman" w:hAnsi="Times New Roman"/>
        </w:rPr>
        <w:t xml:space="preserve">po odprtem postopku </w:t>
      </w:r>
      <w:r w:rsidRPr="00C77A1B">
        <w:rPr>
          <w:rFonts w:ascii="Times New Roman" w:hAnsi="Times New Roman"/>
          <w:bCs/>
        </w:rPr>
        <w:t xml:space="preserve"> </w:t>
      </w:r>
      <w:r>
        <w:rPr>
          <w:rFonts w:ascii="Times New Roman" w:hAnsi="Times New Roman"/>
          <w:bCs/>
        </w:rPr>
        <w:t xml:space="preserve">za </w:t>
      </w:r>
      <w:r w:rsidR="000C79B1">
        <w:rPr>
          <w:rFonts w:ascii="Times New Roman" w:hAnsi="Times New Roman"/>
          <w:b/>
        </w:rPr>
        <w:t>p</w:t>
      </w:r>
      <w:r w:rsidR="006C1404">
        <w:rPr>
          <w:rFonts w:ascii="Times New Roman" w:hAnsi="Times New Roman"/>
          <w:b/>
        </w:rPr>
        <w:t>opolno »all inclusive« vzdrževanje CT aparata in obdelovalnega sistema Vitrea</w:t>
      </w:r>
      <w:r>
        <w:rPr>
          <w:rFonts w:ascii="Times New Roman" w:hAnsi="Times New Roman"/>
          <w:b/>
          <w:bCs/>
        </w:rPr>
        <w:t>.</w:t>
      </w:r>
    </w:p>
    <w:p w:rsidR="00F70EC5" w:rsidRPr="00833301" w:rsidRDefault="00F70EC5" w:rsidP="00F70EC5">
      <w:pPr>
        <w:ind w:right="-32"/>
        <w:jc w:val="both"/>
        <w:rPr>
          <w:rFonts w:ascii="Times New Roman" w:hAnsi="Times New Roman"/>
          <w:b/>
          <w:bCs/>
        </w:rPr>
      </w:pPr>
    </w:p>
    <w:p w:rsidR="00F70EC5" w:rsidRPr="00F16472" w:rsidRDefault="00F70EC5" w:rsidP="00F70EC5">
      <w:pPr>
        <w:jc w:val="both"/>
        <w:rPr>
          <w:rFonts w:ascii="Times New Roman" w:hAnsi="Times New Roman"/>
        </w:rPr>
      </w:pPr>
    </w:p>
    <w:p w:rsidR="00F70EC5" w:rsidRDefault="000C79B1" w:rsidP="001D149D">
      <w:pPr>
        <w:numPr>
          <w:ilvl w:val="0"/>
          <w:numId w:val="14"/>
        </w:numPr>
        <w:jc w:val="center"/>
        <w:rPr>
          <w:rFonts w:ascii="Times New Roman" w:hAnsi="Times New Roman"/>
        </w:rPr>
      </w:pPr>
      <w:r w:rsidRPr="006C037D">
        <w:rPr>
          <w:rFonts w:ascii="Times New Roman" w:hAnsi="Times New Roman"/>
        </w:rPr>
        <w:t>Č</w:t>
      </w:r>
      <w:r w:rsidR="00F70EC5" w:rsidRPr="006C037D">
        <w:rPr>
          <w:rFonts w:ascii="Times New Roman" w:hAnsi="Times New Roman"/>
        </w:rPr>
        <w:t>len</w:t>
      </w:r>
    </w:p>
    <w:p w:rsidR="000C79B1" w:rsidRPr="009D6475" w:rsidRDefault="000C79B1" w:rsidP="000C79B1">
      <w:pPr>
        <w:pStyle w:val="Telobesedila22"/>
        <w:ind w:left="0"/>
        <w:rPr>
          <w:rFonts w:ascii="Times New Roman" w:hAnsi="Times New Roman"/>
          <w:sz w:val="24"/>
          <w:szCs w:val="24"/>
          <w:lang w:val="sl-SI"/>
        </w:rPr>
      </w:pPr>
      <w:r w:rsidRPr="009D6475">
        <w:rPr>
          <w:rFonts w:ascii="Times New Roman" w:hAnsi="Times New Roman"/>
          <w:sz w:val="24"/>
          <w:szCs w:val="24"/>
          <w:lang w:val="sl-SI"/>
        </w:rPr>
        <w:t xml:space="preserve">Predmet pogodbe je </w:t>
      </w:r>
      <w:r>
        <w:rPr>
          <w:rFonts w:ascii="Times New Roman" w:hAnsi="Times New Roman"/>
          <w:sz w:val="24"/>
          <w:szCs w:val="24"/>
          <w:lang w:val="sl-SI"/>
        </w:rPr>
        <w:t>popolno »All Inclusive« vzdrževanje CT aparata Canon TSK-3054K in obdelovalnega sistema Vitrea.</w:t>
      </w:r>
    </w:p>
    <w:p w:rsidR="000C79B1" w:rsidRPr="006C037D" w:rsidRDefault="000C79B1" w:rsidP="000C79B1">
      <w:pPr>
        <w:rPr>
          <w:rFonts w:ascii="Times New Roman" w:hAnsi="Times New Roman"/>
        </w:rPr>
      </w:pPr>
    </w:p>
    <w:p w:rsidR="00F70EC5" w:rsidRPr="00F16472" w:rsidRDefault="00F70EC5" w:rsidP="00F70EC5">
      <w:pPr>
        <w:jc w:val="both"/>
        <w:rPr>
          <w:rFonts w:ascii="Times New Roman" w:hAnsi="Times New Roman"/>
        </w:rPr>
      </w:pPr>
    </w:p>
    <w:p w:rsidR="00F70EC5" w:rsidRPr="0036133A" w:rsidRDefault="0036133A" w:rsidP="0036133A">
      <w:pPr>
        <w:jc w:val="center"/>
        <w:rPr>
          <w:rFonts w:ascii="Times New Roman" w:hAnsi="Times New Roman"/>
          <w:b/>
        </w:rPr>
      </w:pPr>
      <w:r>
        <w:rPr>
          <w:rFonts w:ascii="Times New Roman" w:hAnsi="Times New Roman"/>
          <w:b/>
        </w:rPr>
        <w:t>POGODBENA CENA</w:t>
      </w:r>
    </w:p>
    <w:p w:rsidR="00F70EC5" w:rsidRPr="006C037D" w:rsidRDefault="00F70EC5" w:rsidP="001D149D">
      <w:pPr>
        <w:numPr>
          <w:ilvl w:val="0"/>
          <w:numId w:val="14"/>
        </w:numPr>
        <w:jc w:val="center"/>
        <w:rPr>
          <w:rFonts w:ascii="Times New Roman" w:hAnsi="Times New Roman"/>
        </w:rPr>
      </w:pPr>
      <w:r w:rsidRPr="006C037D">
        <w:rPr>
          <w:rFonts w:ascii="Times New Roman" w:hAnsi="Times New Roman"/>
        </w:rPr>
        <w:t>člen</w:t>
      </w:r>
    </w:p>
    <w:p w:rsidR="0036133A" w:rsidRPr="00F52F3D" w:rsidRDefault="0036133A" w:rsidP="0036133A">
      <w:pPr>
        <w:jc w:val="both"/>
        <w:rPr>
          <w:rFonts w:ascii="Times New Roman" w:hAnsi="Times New Roman"/>
        </w:rPr>
      </w:pPr>
      <w:r w:rsidRPr="00F52F3D">
        <w:rPr>
          <w:rFonts w:ascii="Times New Roman" w:hAnsi="Times New Roman"/>
        </w:rPr>
        <w:t>Pogodbeni stranki soglašata, da je cena  za izvedbo storitev iz 1. člena te pogodbe opredeljena v ponudbi št : …………, z dne …………...</w:t>
      </w:r>
    </w:p>
    <w:p w:rsidR="0036133A" w:rsidRDefault="0036133A" w:rsidP="0036133A">
      <w:pPr>
        <w:jc w:val="both"/>
        <w:rPr>
          <w:rFonts w:ascii="Times New Roman" w:hAnsi="Times New Roman"/>
        </w:rPr>
      </w:pPr>
    </w:p>
    <w:p w:rsidR="0036133A" w:rsidRPr="00F52F3D" w:rsidRDefault="0036133A" w:rsidP="0036133A">
      <w:pPr>
        <w:jc w:val="both"/>
        <w:rPr>
          <w:rFonts w:ascii="Times New Roman" w:hAnsi="Times New Roman"/>
        </w:rPr>
      </w:pPr>
      <w:r w:rsidRPr="00F52F3D">
        <w:rPr>
          <w:rFonts w:ascii="Times New Roman" w:hAnsi="Times New Roman"/>
        </w:rPr>
        <w:t>Pogodbena vrednost za 12 mesecev je …………........... EUR brez DDV</w:t>
      </w:r>
      <w:r>
        <w:rPr>
          <w:rFonts w:ascii="Times New Roman" w:hAnsi="Times New Roman"/>
        </w:rPr>
        <w:t xml:space="preserve">, mesečna vrednost </w:t>
      </w:r>
      <w:r w:rsidRPr="00F52F3D">
        <w:rPr>
          <w:rFonts w:ascii="Times New Roman" w:hAnsi="Times New Roman"/>
        </w:rPr>
        <w:t xml:space="preserve"> …………........... EUR </w:t>
      </w:r>
      <w:r>
        <w:rPr>
          <w:rFonts w:ascii="Times New Roman" w:hAnsi="Times New Roman"/>
        </w:rPr>
        <w:t>brez</w:t>
      </w:r>
      <w:r w:rsidRPr="00F52F3D">
        <w:rPr>
          <w:rFonts w:ascii="Times New Roman" w:hAnsi="Times New Roman"/>
        </w:rPr>
        <w:t xml:space="preserve"> DDV.</w:t>
      </w:r>
      <w:r>
        <w:rPr>
          <w:rFonts w:ascii="Times New Roman" w:hAnsi="Times New Roman"/>
        </w:rPr>
        <w:t xml:space="preserve"> DDV se obračunava po vsakokratni veljavni zakonodaji.</w:t>
      </w:r>
    </w:p>
    <w:p w:rsidR="0036133A" w:rsidRPr="009D6475" w:rsidRDefault="0036133A" w:rsidP="0036133A">
      <w:pPr>
        <w:rPr>
          <w:rFonts w:ascii="Times New Roman" w:hAnsi="Times New Roman"/>
          <w:highlight w:val="yellow"/>
        </w:rPr>
      </w:pPr>
    </w:p>
    <w:p w:rsidR="0036133A" w:rsidRPr="009D6475" w:rsidRDefault="0036133A" w:rsidP="0036133A">
      <w:pPr>
        <w:jc w:val="both"/>
        <w:rPr>
          <w:rFonts w:ascii="Times New Roman" w:hAnsi="Times New Roman"/>
          <w:u w:val="single"/>
        </w:rPr>
      </w:pPr>
      <w:r w:rsidRPr="009D6475">
        <w:rPr>
          <w:rFonts w:ascii="Times New Roman" w:hAnsi="Times New Roman"/>
          <w:u w:val="single"/>
        </w:rPr>
        <w:t>Cena storitev po ponudbi na enoto mere je fiksna in nespremenljiva za prvih dvanajst (12) mesecev izvajanja javnega naročila po sklenitvi pogodbe.</w:t>
      </w:r>
    </w:p>
    <w:p w:rsidR="0036133A" w:rsidRPr="009D6475" w:rsidRDefault="0036133A" w:rsidP="0036133A">
      <w:pPr>
        <w:jc w:val="both"/>
        <w:rPr>
          <w:rFonts w:ascii="Times New Roman" w:hAnsi="Times New Roman"/>
          <w:u w:val="single"/>
        </w:rPr>
      </w:pPr>
    </w:p>
    <w:p w:rsidR="00B565BB" w:rsidRPr="00C77A1B" w:rsidRDefault="0036133A" w:rsidP="0036133A">
      <w:pPr>
        <w:pStyle w:val="Telobesedila"/>
        <w:suppressAutoHyphens/>
        <w:spacing w:after="0"/>
      </w:pPr>
      <w:r w:rsidRPr="009D6475">
        <w:rPr>
          <w:szCs w:val="24"/>
        </w:rPr>
        <w:t>Po dvanajstih mesecih od dneva veljavnosti pogodbe je sprememba cene možna  v skladu s 1. in 2. točko 6. člena Pravilnika o načinih valorizacije denarnih obveznosti, ki jih v večletnih pogodbah dogovarjajo pravne osebe javnega sektorja (</w:t>
      </w:r>
      <w:r w:rsidRPr="009D6475">
        <w:rPr>
          <w:i/>
          <w:szCs w:val="24"/>
        </w:rPr>
        <w:t>Uradni list RS, št. 1/</w:t>
      </w:r>
      <w:r>
        <w:rPr>
          <w:i/>
          <w:szCs w:val="24"/>
        </w:rPr>
        <w:t>20</w:t>
      </w:r>
      <w:r w:rsidRPr="009D6475">
        <w:rPr>
          <w:i/>
          <w:szCs w:val="24"/>
        </w:rPr>
        <w:t>04</w:t>
      </w:r>
      <w:r w:rsidRPr="009D6475">
        <w:rPr>
          <w:szCs w:val="24"/>
        </w:rPr>
        <w:t xml:space="preserve">). </w:t>
      </w:r>
      <w:r w:rsidR="00E12725" w:rsidRPr="00C77A1B">
        <w:t>Kot podlaga za valorizacijo denarnih obveznosti, upoštevajoč ostala določila pravilnika, se uporabi indeks cene predmeta pogodbe, ki ga uradno objavlja Statistični ura</w:t>
      </w:r>
      <w:r w:rsidR="00B565BB">
        <w:t>d Republike Slovenije, EUROSTAT. Nove cene veljajo zgolj s sklenitvijo pisnega aneksa k Pogodbi.</w:t>
      </w:r>
    </w:p>
    <w:p w:rsidR="00E12725" w:rsidRPr="00C77A1B" w:rsidRDefault="00E12725" w:rsidP="0036133A">
      <w:pPr>
        <w:pStyle w:val="Telobesedila"/>
        <w:suppressAutoHyphens/>
        <w:spacing w:after="0"/>
        <w:rPr>
          <w:szCs w:val="24"/>
        </w:rPr>
      </w:pPr>
    </w:p>
    <w:p w:rsidR="0036133A" w:rsidRDefault="0036133A" w:rsidP="0036133A">
      <w:pPr>
        <w:jc w:val="center"/>
        <w:rPr>
          <w:rFonts w:ascii="Times New Roman" w:hAnsi="Times New Roman"/>
          <w:b/>
        </w:rPr>
      </w:pPr>
    </w:p>
    <w:p w:rsidR="0036133A" w:rsidRPr="0036133A" w:rsidRDefault="0036133A" w:rsidP="0036133A">
      <w:pPr>
        <w:jc w:val="center"/>
        <w:rPr>
          <w:rFonts w:ascii="Times New Roman" w:hAnsi="Times New Roman"/>
          <w:b/>
        </w:rPr>
      </w:pPr>
      <w:r w:rsidRPr="0036133A">
        <w:rPr>
          <w:rFonts w:ascii="Times New Roman" w:hAnsi="Times New Roman"/>
          <w:b/>
        </w:rPr>
        <w:t>OBVEZNOSTI IZVAJALCA</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b/>
        </w:rPr>
      </w:pPr>
      <w:r w:rsidRPr="0036133A">
        <w:rPr>
          <w:rFonts w:ascii="Times New Roman" w:hAnsi="Times New Roman"/>
          <w:b/>
        </w:rPr>
        <w:t>Preventiva</w:t>
      </w:r>
    </w:p>
    <w:p w:rsidR="0036133A" w:rsidRPr="0036133A" w:rsidRDefault="0036133A" w:rsidP="0036133A">
      <w:pPr>
        <w:jc w:val="both"/>
        <w:rPr>
          <w:rFonts w:ascii="Times New Roman" w:hAnsi="Times New Roman"/>
        </w:rPr>
      </w:pPr>
      <w:r w:rsidRPr="0036133A">
        <w:rPr>
          <w:rFonts w:ascii="Times New Roman" w:hAnsi="Times New Roman"/>
        </w:rPr>
        <w:t xml:space="preserve">Izvajalec bo opravljal preventivno vzdrževanje po dogovoru z  naročnikom. Pri tem se upoštevajo navodila in priporočila proizvajalca </w:t>
      </w:r>
      <w:r w:rsidRPr="0036133A">
        <w:rPr>
          <w:rFonts w:ascii="Times New Roman" w:hAnsi="Times New Roman"/>
        </w:rPr>
        <w:tab/>
        <w:t>medicinske naprave v skladu s stroko.</w:t>
      </w:r>
    </w:p>
    <w:p w:rsidR="0036133A" w:rsidRPr="0036133A" w:rsidRDefault="0036133A" w:rsidP="0036133A">
      <w:pPr>
        <w:jc w:val="both"/>
        <w:rPr>
          <w:rFonts w:ascii="Times New Roman" w:hAnsi="Times New Roman"/>
        </w:rPr>
      </w:pPr>
    </w:p>
    <w:p w:rsidR="0036133A" w:rsidRPr="00360C27" w:rsidRDefault="0036133A" w:rsidP="0036133A">
      <w:pPr>
        <w:jc w:val="both"/>
        <w:rPr>
          <w:rFonts w:ascii="Times New Roman" w:hAnsi="Times New Roman"/>
          <w:b/>
        </w:rPr>
      </w:pPr>
      <w:r w:rsidRPr="00360C27">
        <w:rPr>
          <w:rFonts w:ascii="Times New Roman" w:hAnsi="Times New Roman"/>
          <w:b/>
        </w:rPr>
        <w:t>Intervencija/servisiranje</w:t>
      </w:r>
    </w:p>
    <w:p w:rsidR="00360C27" w:rsidRPr="00360C27" w:rsidRDefault="00360C27" w:rsidP="00360C27">
      <w:pPr>
        <w:autoSpaceDE w:val="0"/>
        <w:autoSpaceDN w:val="0"/>
        <w:adjustRightInd w:val="0"/>
        <w:spacing w:line="260" w:lineRule="exact"/>
        <w:jc w:val="both"/>
        <w:rPr>
          <w:rFonts w:ascii="Times New Roman" w:hAnsi="Times New Roman"/>
        </w:rPr>
      </w:pPr>
      <w:r w:rsidRPr="00360C27">
        <w:rPr>
          <w:rFonts w:ascii="Times New Roman" w:hAnsi="Times New Roman"/>
        </w:rPr>
        <w:t>Izvajalec zagotavlja za popravila in vzdrževanja odzivni čas serviserja v največ dveh (2) urah od</w:t>
      </w:r>
    </w:p>
    <w:p w:rsidR="00360C27" w:rsidRDefault="00360C27" w:rsidP="00360C27">
      <w:pPr>
        <w:autoSpaceDE w:val="0"/>
        <w:autoSpaceDN w:val="0"/>
        <w:adjustRightInd w:val="0"/>
        <w:spacing w:line="260" w:lineRule="exact"/>
        <w:jc w:val="both"/>
        <w:rPr>
          <w:rFonts w:ascii="Times New Roman" w:hAnsi="Times New Roman"/>
        </w:rPr>
      </w:pPr>
      <w:r w:rsidRPr="00360C27">
        <w:rPr>
          <w:rFonts w:ascii="Times New Roman" w:hAnsi="Times New Roman"/>
        </w:rPr>
        <w:t>poziva naročnika (telefonska ali pisna/elektronska prijava napake) in prihod serviserja na objekt ali pričetek daljinskega diagnosticiranja napake najkasneje v naslednjih štirih (4) urah, 24 ur vse dni v tednu (7/24). Popravilo se izvede v (48) urah.</w:t>
      </w:r>
    </w:p>
    <w:p w:rsidR="00360C27" w:rsidRPr="00360C27" w:rsidRDefault="00360C27" w:rsidP="00360C27">
      <w:pPr>
        <w:autoSpaceDE w:val="0"/>
        <w:autoSpaceDN w:val="0"/>
        <w:adjustRightInd w:val="0"/>
        <w:spacing w:line="260" w:lineRule="exact"/>
        <w:jc w:val="both"/>
        <w:rPr>
          <w:rFonts w:ascii="Times New Roman" w:hAnsi="Times New Roman"/>
        </w:rPr>
      </w:pPr>
    </w:p>
    <w:p w:rsidR="00360C27" w:rsidRPr="00360C27" w:rsidRDefault="00360C27" w:rsidP="00360C27">
      <w:pPr>
        <w:autoSpaceDE w:val="0"/>
        <w:autoSpaceDN w:val="0"/>
        <w:adjustRightInd w:val="0"/>
        <w:spacing w:line="260" w:lineRule="exact"/>
        <w:jc w:val="both"/>
        <w:rPr>
          <w:rFonts w:ascii="Times New Roman" w:hAnsi="Times New Roman"/>
        </w:rPr>
      </w:pPr>
      <w:r w:rsidRPr="00360C27">
        <w:rPr>
          <w:rFonts w:ascii="Times New Roman" w:hAnsi="Times New Roman"/>
        </w:rPr>
        <w:t>Dovoli se, pri potrebi dobave dragih rezervnih delov iz tujine, da se čas za popravilo opreme podaljša na tri delovne dneve.</w:t>
      </w:r>
    </w:p>
    <w:p w:rsidR="0036133A" w:rsidRPr="00360C27" w:rsidRDefault="0036133A" w:rsidP="0036133A">
      <w:pPr>
        <w:jc w:val="both"/>
        <w:rPr>
          <w:rFonts w:ascii="Times New Roman" w:hAnsi="Times New Roman"/>
        </w:rPr>
      </w:pPr>
    </w:p>
    <w:p w:rsidR="0036133A" w:rsidRDefault="0036133A" w:rsidP="0036133A">
      <w:pPr>
        <w:jc w:val="both"/>
        <w:rPr>
          <w:rFonts w:ascii="Times New Roman" w:hAnsi="Times New Roman"/>
        </w:rPr>
      </w:pPr>
      <w:r w:rsidRPr="00360C27">
        <w:rPr>
          <w:rFonts w:ascii="Times New Roman" w:hAnsi="Times New Roman"/>
        </w:rPr>
        <w:t>Izvajalec bo po prejemu prijave okvare vršil kontinuirano akcijo do odprave okvare in pri tem naročnika sproti obveščal o stanju popravila. Čas v katerem bo izvajalec najkasneje odpravil okvaro je odvisen od obsega in vrste okvare.</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b/>
        </w:rPr>
      </w:pPr>
      <w:r w:rsidRPr="0036133A">
        <w:rPr>
          <w:rFonts w:ascii="Times New Roman" w:hAnsi="Times New Roman"/>
          <w:b/>
        </w:rPr>
        <w:t>Rezervni deli</w:t>
      </w:r>
    </w:p>
    <w:p w:rsidR="0036133A" w:rsidRPr="0036133A" w:rsidRDefault="0036133A" w:rsidP="0036133A">
      <w:pPr>
        <w:jc w:val="both"/>
        <w:rPr>
          <w:rFonts w:ascii="Times New Roman" w:hAnsi="Times New Roman"/>
        </w:rPr>
      </w:pPr>
      <w:r w:rsidRPr="0036133A">
        <w:rPr>
          <w:rFonts w:ascii="Times New Roman" w:hAnsi="Times New Roman"/>
        </w:rPr>
        <w:t xml:space="preserve">Izvajalec bo v popravilo vključil zamenjavo vseh okvarjenih rezervnih delov, ki so se izrabili oziroma okvarili pri normalni in pravilni uporabi po obsegu, ki je predpisan z navodili proizvajalca in za katere izvajalec meni, da so potrebni za izvedbo popravila in za normalno, varno delovanje aparature ter so v skladu z določenimi  postopki proizvajalca in navodili za vzdrževanje. Rezervni deli, potrošni materiali in storitve, vključno s transportnimi stroški so vključeni v ceno pogodbe. </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V ceno po tej pogodbi niso vključena sledeča dela in material, ki jih naročnik po ustreznem postopku ločeno naroči in obračuna:</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delo pri odpravi napak, ki so nastale zaradi nepravilne uporabe,</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dodatno naročene spremembe programske opreme, ki niso povezane z vzdrževanjem in</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servisiranjem,</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nadgradnje in zamenjave (programske in strojne opreme) za povečanje funkcionalnosti od nakupa,</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odprava napak, ki so nastale zaradi posegov nepooblaščenih oseb,</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odprava napak nastalih zaradi atmosferskih razelektrenj (strela),</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odprava napak nastalih zaradi višje sile (poplave, potres, požar, ipd.),</w:t>
      </w:r>
    </w:p>
    <w:p w:rsidR="0036133A" w:rsidRPr="0036133A" w:rsidRDefault="0036133A" w:rsidP="001D149D">
      <w:pPr>
        <w:pStyle w:val="Odstavekseznama"/>
        <w:numPr>
          <w:ilvl w:val="0"/>
          <w:numId w:val="19"/>
        </w:numPr>
        <w:jc w:val="both"/>
        <w:rPr>
          <w:rFonts w:ascii="Times New Roman" w:hAnsi="Times New Roman"/>
        </w:rPr>
      </w:pPr>
      <w:r w:rsidRPr="0036133A">
        <w:rPr>
          <w:rFonts w:ascii="Times New Roman" w:hAnsi="Times New Roman"/>
        </w:rPr>
        <w:t>izvedba fizičnih prestavitev opreme.</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Cenik vitalnih rezervnih delov in potrošnih materialov ter cena delovne ure serviserja so priloga te  pogodbe.</w:t>
      </w:r>
    </w:p>
    <w:p w:rsidR="0036133A" w:rsidRPr="0036133A" w:rsidRDefault="0036133A" w:rsidP="0036133A">
      <w:pPr>
        <w:jc w:val="both"/>
        <w:rPr>
          <w:rFonts w:ascii="Times New Roman" w:hAnsi="Times New Roman"/>
        </w:rPr>
      </w:pPr>
      <w:r w:rsidRPr="0036133A">
        <w:rPr>
          <w:rFonts w:ascii="Times New Roman" w:hAnsi="Times New Roman"/>
        </w:rPr>
        <w:t>Izvajalec bo za vsako koledarsko leto izdelal terminski plan preventivnega vzdrževanja medicinske naprave in ga dal v potrditev naročniku. Obojestransko potrjen terminski plan je vsakoletna priloga in sestavni del pogodbe.</w:t>
      </w:r>
    </w:p>
    <w:p w:rsidR="0036133A" w:rsidRPr="0036133A" w:rsidRDefault="0036133A" w:rsidP="0036133A">
      <w:pPr>
        <w:jc w:val="both"/>
        <w:rPr>
          <w:rFonts w:ascii="Times New Roman" w:hAnsi="Times New Roman"/>
        </w:rPr>
      </w:pPr>
    </w:p>
    <w:p w:rsidR="0036133A" w:rsidRPr="0036133A" w:rsidRDefault="0036133A" w:rsidP="0036133A">
      <w:pPr>
        <w:jc w:val="center"/>
        <w:rPr>
          <w:rFonts w:ascii="Times New Roman" w:hAnsi="Times New Roman"/>
          <w:b/>
        </w:rPr>
      </w:pPr>
      <w:r w:rsidRPr="0036133A">
        <w:rPr>
          <w:rFonts w:ascii="Times New Roman" w:hAnsi="Times New Roman"/>
          <w:b/>
        </w:rPr>
        <w:t>OBVEZNOSTI NAROČNIKA</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Naročnik se obvezuje, da bo prostor v katerem se nahaja naprava, redno vzdrževal glede na: klimatske pogoje, sanitarne in električne pogoje, ki so definirani s tehnično dokumentacijo proizvajalca aparature.</w:t>
      </w:r>
    </w:p>
    <w:p w:rsidR="0036133A" w:rsidRPr="0036133A" w:rsidRDefault="0036133A" w:rsidP="0036133A">
      <w:pPr>
        <w:jc w:val="both"/>
        <w:rPr>
          <w:rFonts w:ascii="Times New Roman" w:hAnsi="Times New Roman"/>
        </w:rPr>
      </w:pPr>
      <w:r w:rsidRPr="0036133A">
        <w:rPr>
          <w:rFonts w:ascii="Times New Roman" w:hAnsi="Times New Roman"/>
        </w:rPr>
        <w:t>Odgovorna oseba naročnika mora po vsaki odpravljeni okvari in opravljenem preventivnem posegu izvajalca na aparatu potrditi opravljeno delo izvajalca na delovnem nalogu izvajalca.</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Naročnik se zavezuje, da brez predhodnega dogovora z izvajalcem ne bo sam ali po tretji osebi posegal v aparaturo, ki je predmet te pogodbe. 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Naročnik se zavezuje, da bo:</w:t>
      </w:r>
    </w:p>
    <w:p w:rsidR="0036133A" w:rsidRPr="0036133A" w:rsidRDefault="0036133A" w:rsidP="001D149D">
      <w:pPr>
        <w:pStyle w:val="Odstavekseznama"/>
        <w:numPr>
          <w:ilvl w:val="0"/>
          <w:numId w:val="20"/>
        </w:numPr>
        <w:jc w:val="both"/>
        <w:rPr>
          <w:rFonts w:ascii="Times New Roman" w:hAnsi="Times New Roman"/>
        </w:rPr>
      </w:pPr>
      <w:r w:rsidRPr="0036133A">
        <w:rPr>
          <w:rFonts w:ascii="Times New Roman" w:hAnsi="Times New Roman"/>
        </w:rPr>
        <w:t>izvajalcu omogočil uporabo telefona, fax-a ali e-maila,</w:t>
      </w:r>
    </w:p>
    <w:p w:rsidR="0036133A" w:rsidRPr="0036133A" w:rsidRDefault="0036133A" w:rsidP="001D149D">
      <w:pPr>
        <w:pStyle w:val="Odstavekseznama"/>
        <w:numPr>
          <w:ilvl w:val="0"/>
          <w:numId w:val="20"/>
        </w:numPr>
        <w:jc w:val="both"/>
        <w:rPr>
          <w:rFonts w:ascii="Times New Roman" w:hAnsi="Times New Roman"/>
        </w:rPr>
      </w:pPr>
      <w:r w:rsidRPr="0036133A">
        <w:rPr>
          <w:rFonts w:ascii="Times New Roman" w:hAnsi="Times New Roman"/>
        </w:rPr>
        <w:t xml:space="preserve">onemogočil dostop do opreme, predvsem do programskega dela vsem nepooblaščenim osebam, hkrati pa se obvezuje, da bo omogočil dostop vsem pooblaščenim osebam izvajalca. </w:t>
      </w:r>
    </w:p>
    <w:p w:rsidR="0036133A" w:rsidRPr="0036133A" w:rsidRDefault="0036133A" w:rsidP="001D149D">
      <w:pPr>
        <w:pStyle w:val="Odstavekseznama"/>
        <w:numPr>
          <w:ilvl w:val="0"/>
          <w:numId w:val="20"/>
        </w:numPr>
        <w:jc w:val="both"/>
        <w:rPr>
          <w:rFonts w:ascii="Times New Roman" w:hAnsi="Times New Roman"/>
        </w:rPr>
      </w:pPr>
      <w:r w:rsidRPr="0036133A">
        <w:rPr>
          <w:rFonts w:ascii="Times New Roman" w:hAnsi="Times New Roman"/>
        </w:rPr>
        <w:t>da bo delavcem izvajalca omogočil nemoten pristop do aparata (na lokaciji ali na daljavo), ki je predmet te pogodbe;</w:t>
      </w:r>
    </w:p>
    <w:p w:rsidR="0036133A" w:rsidRPr="0036133A" w:rsidRDefault="0036133A" w:rsidP="001D149D">
      <w:pPr>
        <w:pStyle w:val="Odstavekseznama"/>
        <w:numPr>
          <w:ilvl w:val="0"/>
          <w:numId w:val="20"/>
        </w:numPr>
        <w:jc w:val="both"/>
        <w:rPr>
          <w:rFonts w:ascii="Times New Roman" w:hAnsi="Times New Roman"/>
        </w:rPr>
      </w:pPr>
      <w:r w:rsidRPr="0036133A">
        <w:rPr>
          <w:rFonts w:ascii="Times New Roman" w:hAnsi="Times New Roman"/>
        </w:rPr>
        <w:t>da ne bo dovolil nepoklicanim osebam pristopa in posegov v aparat in da bo v  prostorih, kjer je aparat instaliran, poskrbel za vse potrebne pogoje za normalno obratovanje aparata.</w:t>
      </w:r>
    </w:p>
    <w:p w:rsidR="0036133A" w:rsidRPr="0036133A" w:rsidRDefault="0036133A" w:rsidP="0036133A">
      <w:pPr>
        <w:jc w:val="both"/>
        <w:rPr>
          <w:rFonts w:ascii="Times New Roman" w:hAnsi="Times New Roman"/>
        </w:rPr>
      </w:pPr>
    </w:p>
    <w:p w:rsidR="0036133A" w:rsidRPr="0036133A" w:rsidRDefault="0036133A" w:rsidP="0036133A">
      <w:pPr>
        <w:jc w:val="center"/>
        <w:rPr>
          <w:rFonts w:ascii="Times New Roman" w:hAnsi="Times New Roman"/>
          <w:b/>
        </w:rPr>
      </w:pPr>
      <w:r w:rsidRPr="0036133A">
        <w:rPr>
          <w:rFonts w:ascii="Times New Roman" w:hAnsi="Times New Roman"/>
          <w:b/>
        </w:rPr>
        <w:t>NAČIN PLAČILA</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Naročnik je dolžan plačati letni znesek v 12 enakih mesečnih zneskih. Raču</w:t>
      </w:r>
      <w:r>
        <w:rPr>
          <w:rFonts w:ascii="Times New Roman" w:hAnsi="Times New Roman"/>
        </w:rPr>
        <w:t>n za posamezen mesec zapade v 30</w:t>
      </w:r>
      <w:r w:rsidRPr="0036133A">
        <w:rPr>
          <w:rFonts w:ascii="Times New Roman" w:hAnsi="Times New Roman"/>
        </w:rPr>
        <w:t>-ih dneh od prejema pravilno izstavljenega e-računa.</w:t>
      </w:r>
    </w:p>
    <w:p w:rsidR="0036133A" w:rsidRPr="0036133A" w:rsidRDefault="0036133A" w:rsidP="0036133A">
      <w:pPr>
        <w:jc w:val="both"/>
        <w:rPr>
          <w:rFonts w:ascii="Times New Roman" w:hAnsi="Times New Roman"/>
        </w:rPr>
      </w:pPr>
    </w:p>
    <w:p w:rsidR="0036133A" w:rsidRDefault="0036133A" w:rsidP="0036133A">
      <w:pPr>
        <w:jc w:val="both"/>
        <w:rPr>
          <w:rFonts w:ascii="Times New Roman" w:hAnsi="Times New Roman"/>
        </w:rPr>
      </w:pPr>
      <w:r w:rsidRPr="0036133A">
        <w:rPr>
          <w:rFonts w:ascii="Times New Roman" w:hAnsi="Times New Roman"/>
        </w:rPr>
        <w:t>Plačilo se izvrši na TR izvajalca št. : ………………………………..…, odprtega pri ……………………. Banki.</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 xml:space="preserve">V kolikor gre za reklamacijo, je treba poravnati nesporni del, reklamacijo pa rešiti v 7. – ih dneh, za kolikor se podaljša tudi plačilni rok. </w:t>
      </w:r>
    </w:p>
    <w:p w:rsidR="0036133A" w:rsidRPr="0036133A" w:rsidRDefault="0036133A" w:rsidP="0036133A">
      <w:pPr>
        <w:jc w:val="both"/>
        <w:rPr>
          <w:rFonts w:ascii="Times New Roman" w:hAnsi="Times New Roman"/>
        </w:rPr>
      </w:pPr>
      <w:r w:rsidRPr="0036133A">
        <w:rPr>
          <w:rFonts w:ascii="Times New Roman" w:hAnsi="Times New Roman"/>
        </w:rPr>
        <w:t>V primeru zamude plačila računa se obračunavajo zakonite obresti.</w:t>
      </w:r>
    </w:p>
    <w:p w:rsidR="0036133A" w:rsidRPr="0036133A" w:rsidRDefault="0036133A" w:rsidP="0036133A">
      <w:pPr>
        <w:jc w:val="both"/>
        <w:rPr>
          <w:rFonts w:ascii="Times New Roman" w:hAnsi="Times New Roman"/>
        </w:rPr>
      </w:pPr>
    </w:p>
    <w:p w:rsidR="0036133A" w:rsidRPr="0036133A" w:rsidRDefault="0036133A" w:rsidP="0036133A">
      <w:pPr>
        <w:jc w:val="center"/>
        <w:rPr>
          <w:rFonts w:ascii="Times New Roman" w:hAnsi="Times New Roman"/>
          <w:b/>
        </w:rPr>
      </w:pPr>
      <w:r w:rsidRPr="0036133A">
        <w:rPr>
          <w:rFonts w:ascii="Times New Roman" w:hAnsi="Times New Roman"/>
          <w:b/>
        </w:rPr>
        <w:t>SPLOŠNO – GARANCIJSKI ROK – KVALITETA DEL</w:t>
      </w:r>
    </w:p>
    <w:p w:rsidR="0036133A" w:rsidRPr="0036133A" w:rsidRDefault="0036133A" w:rsidP="0036133A">
      <w:pPr>
        <w:jc w:val="both"/>
        <w:rPr>
          <w:rFonts w:ascii="Times New Roman" w:hAnsi="Times New Roman"/>
        </w:rPr>
      </w:pP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Ob pogodbi predloži izvajalec nar</w:t>
      </w:r>
      <w:r w:rsidR="00120D44">
        <w:rPr>
          <w:rFonts w:ascii="Times New Roman" w:hAnsi="Times New Roman"/>
        </w:rPr>
        <w:t>očniku  bianco menico v višini 10</w:t>
      </w:r>
      <w:r w:rsidRPr="0036133A">
        <w:rPr>
          <w:rFonts w:ascii="Times New Roman" w:hAnsi="Times New Roman"/>
        </w:rPr>
        <w:t xml:space="preserve">% pogodbene vrednosti v EUR z DDV kot finančno zavarovanje za dobro izvedbo pogodbenih obveznosti.          </w:t>
      </w:r>
    </w:p>
    <w:p w:rsidR="0036133A" w:rsidRPr="0036133A" w:rsidRDefault="0036133A" w:rsidP="0036133A">
      <w:pPr>
        <w:jc w:val="both"/>
        <w:rPr>
          <w:rFonts w:ascii="Times New Roman" w:hAnsi="Times New Roman"/>
        </w:rPr>
      </w:pPr>
    </w:p>
    <w:p w:rsidR="0036133A" w:rsidRPr="00120D44" w:rsidRDefault="0036133A" w:rsidP="001D149D">
      <w:pPr>
        <w:pStyle w:val="Odstavekseznama"/>
        <w:numPr>
          <w:ilvl w:val="0"/>
          <w:numId w:val="14"/>
        </w:numPr>
        <w:jc w:val="center"/>
        <w:rPr>
          <w:rFonts w:ascii="Times New Roman" w:hAnsi="Times New Roman"/>
        </w:rPr>
      </w:pPr>
      <w:r w:rsidRPr="00120D44">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Izvajalec se obvezuje, da bo pogodbena dela izvedena kvalitetno, sodobno in skladno z veljavnimi predpisi in normativi.</w:t>
      </w:r>
    </w:p>
    <w:p w:rsidR="0036133A" w:rsidRPr="0036133A" w:rsidRDefault="0036133A" w:rsidP="0036133A">
      <w:pPr>
        <w:jc w:val="both"/>
        <w:rPr>
          <w:rFonts w:ascii="Times New Roman" w:hAnsi="Times New Roman"/>
        </w:rPr>
      </w:pPr>
    </w:p>
    <w:p w:rsidR="0036133A" w:rsidRPr="0036133A" w:rsidRDefault="0036133A" w:rsidP="0036133A">
      <w:pPr>
        <w:jc w:val="center"/>
        <w:rPr>
          <w:rFonts w:ascii="Times New Roman" w:hAnsi="Times New Roman"/>
          <w:b/>
        </w:rPr>
      </w:pPr>
      <w:r w:rsidRPr="0036133A">
        <w:rPr>
          <w:rFonts w:ascii="Times New Roman" w:hAnsi="Times New Roman"/>
          <w:b/>
        </w:rPr>
        <w:t>NASTOPANJE S PODIZVAJALCI</w:t>
      </w:r>
    </w:p>
    <w:p w:rsidR="0036133A" w:rsidRPr="0036133A" w:rsidRDefault="0036133A" w:rsidP="0036133A">
      <w:pPr>
        <w:jc w:val="both"/>
        <w:rPr>
          <w:rFonts w:ascii="Times New Roman" w:hAnsi="Times New Roman"/>
        </w:rPr>
      </w:pP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 xml:space="preserve">Dobavitelj bo izvedel dela, prevzeta s to pogodbo, brez podizvajalcev. </w:t>
      </w:r>
    </w:p>
    <w:p w:rsidR="0036133A" w:rsidRPr="0036133A" w:rsidRDefault="0036133A" w:rsidP="0036133A">
      <w:pPr>
        <w:jc w:val="both"/>
        <w:rPr>
          <w:rFonts w:ascii="Times New Roman" w:hAnsi="Times New Roman"/>
        </w:rPr>
      </w:pPr>
      <w:r w:rsidRPr="0036133A">
        <w:rPr>
          <w:rFonts w:ascii="Times New Roman" w:hAnsi="Times New Roman"/>
        </w:rPr>
        <w:t xml:space="preserve">                        ALI</w:t>
      </w:r>
    </w:p>
    <w:p w:rsidR="0036133A" w:rsidRPr="0036133A" w:rsidRDefault="0036133A" w:rsidP="0036133A">
      <w:pPr>
        <w:jc w:val="both"/>
        <w:rPr>
          <w:rFonts w:ascii="Times New Roman" w:hAnsi="Times New Roman"/>
        </w:rPr>
      </w:pPr>
      <w:r w:rsidRPr="0036133A">
        <w:rPr>
          <w:rFonts w:ascii="Times New Roman" w:hAnsi="Times New Roman"/>
        </w:rPr>
        <w:t>Dobavitelj pri izvajanju te pogodbe nastopa s podizvajalci:</w:t>
      </w:r>
    </w:p>
    <w:p w:rsidR="0036133A" w:rsidRPr="0036133A" w:rsidRDefault="0036133A" w:rsidP="0036133A">
      <w:pPr>
        <w:jc w:val="both"/>
        <w:rPr>
          <w:rFonts w:ascii="Times New Roman" w:hAnsi="Times New Roman"/>
        </w:rPr>
      </w:pPr>
      <w:r w:rsidRPr="0036133A">
        <w:rPr>
          <w:rFonts w:ascii="Times New Roman" w:hAnsi="Times New Roman"/>
        </w:rPr>
        <w:t>_____________________________________________________________________________</w:t>
      </w:r>
    </w:p>
    <w:p w:rsidR="0036133A" w:rsidRPr="0036133A" w:rsidRDefault="0036133A" w:rsidP="0036133A">
      <w:pPr>
        <w:jc w:val="both"/>
        <w:rPr>
          <w:rFonts w:ascii="Times New Roman" w:hAnsi="Times New Roman"/>
        </w:rPr>
      </w:pPr>
      <w:r w:rsidRPr="0036133A">
        <w:rPr>
          <w:rFonts w:ascii="Times New Roman" w:hAnsi="Times New Roman"/>
        </w:rPr>
        <w:t>/navesti naziv, polni naslov, matično številko, identifikacijsko številko za DDV in račun/</w:t>
      </w:r>
    </w:p>
    <w:p w:rsidR="0036133A" w:rsidRPr="0036133A" w:rsidRDefault="0036133A" w:rsidP="0036133A">
      <w:pPr>
        <w:jc w:val="both"/>
        <w:rPr>
          <w:rFonts w:ascii="Times New Roman" w:hAnsi="Times New Roman"/>
        </w:rPr>
      </w:pPr>
      <w:r w:rsidRPr="0036133A">
        <w:rPr>
          <w:rFonts w:ascii="Times New Roman" w:hAnsi="Times New Roman"/>
        </w:rPr>
        <w:t xml:space="preserve">in sicer bo navedeni podizvajalec izvajal </w:t>
      </w:r>
    </w:p>
    <w:p w:rsidR="0036133A" w:rsidRPr="0036133A" w:rsidRDefault="0036133A" w:rsidP="0036133A">
      <w:pPr>
        <w:jc w:val="both"/>
        <w:rPr>
          <w:rFonts w:ascii="Times New Roman" w:hAnsi="Times New Roman"/>
        </w:rPr>
      </w:pPr>
      <w:r w:rsidRPr="0036133A">
        <w:rPr>
          <w:rFonts w:ascii="Times New Roman" w:hAnsi="Times New Roman"/>
        </w:rPr>
        <w:t>___________________________________________________________________________                                  /navesti podatke o delu izvedbe, ki ga bo izvajal podizvajalec: predmet, količina, vrednost, kraj in rok izvedbe teh del/</w:t>
      </w:r>
    </w:p>
    <w:p w:rsidR="0036133A" w:rsidRPr="0036133A" w:rsidRDefault="0036133A" w:rsidP="0036133A">
      <w:pPr>
        <w:jc w:val="both"/>
        <w:rPr>
          <w:rFonts w:ascii="Times New Roman" w:hAnsi="Times New Roman"/>
        </w:rPr>
      </w:pPr>
    </w:p>
    <w:p w:rsidR="00120D44" w:rsidRPr="0036133A" w:rsidRDefault="00120D44" w:rsidP="0036133A">
      <w:pPr>
        <w:jc w:val="both"/>
        <w:rPr>
          <w:rFonts w:ascii="Times New Roman" w:hAnsi="Times New Roman"/>
        </w:rPr>
      </w:pPr>
    </w:p>
    <w:p w:rsidR="0036133A" w:rsidRPr="00120D44" w:rsidRDefault="0036133A" w:rsidP="00120D44">
      <w:pPr>
        <w:jc w:val="center"/>
        <w:rPr>
          <w:rFonts w:ascii="Times New Roman" w:hAnsi="Times New Roman"/>
          <w:b/>
        </w:rPr>
      </w:pPr>
      <w:r w:rsidRPr="0036133A">
        <w:rPr>
          <w:rFonts w:ascii="Times New Roman" w:hAnsi="Times New Roman"/>
          <w:b/>
        </w:rPr>
        <w:t>ZASTOPNIKI POGODBENIH STRANK in DELOVNI ČAS</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Za nadzorstvo nad izvajanjem storitev ter urejevanjem medsebojnih odnosov se kot predstavniki določijo :</w:t>
      </w:r>
    </w:p>
    <w:p w:rsidR="0036133A" w:rsidRPr="0036133A" w:rsidRDefault="0036133A" w:rsidP="0036133A">
      <w:pPr>
        <w:jc w:val="both"/>
        <w:rPr>
          <w:rFonts w:ascii="Times New Roman" w:hAnsi="Times New Roman"/>
        </w:rPr>
      </w:pPr>
      <w:r w:rsidRPr="0036133A">
        <w:rPr>
          <w:rFonts w:ascii="Times New Roman" w:hAnsi="Times New Roman"/>
        </w:rPr>
        <w:t>Pooblaščen zastopnik naročnika: ……………………………………….</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Pooblaščen zastopnik ponudnika : ………………………………………</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Redni delovni čas izvajalca je od ponedeljka do petka od  7:00 – 15:00  ure.</w:t>
      </w:r>
    </w:p>
    <w:p w:rsidR="0036133A" w:rsidRPr="0036133A" w:rsidRDefault="0036133A" w:rsidP="0036133A">
      <w:pPr>
        <w:jc w:val="both"/>
        <w:rPr>
          <w:rFonts w:ascii="Times New Roman" w:hAnsi="Times New Roman"/>
        </w:rPr>
      </w:pPr>
      <w:r w:rsidRPr="0036133A">
        <w:rPr>
          <w:rFonts w:ascii="Times New Roman" w:hAnsi="Times New Roman"/>
        </w:rPr>
        <w:t>IZVAJALEC je v tem času dosegljiv na tel. št. __________, fax št. ___________ ali e-mail naslovu: _______________.</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Vzdrževanje izven rednega delovnega časa se lahko določi s posebnim dogovorom. Izvajalec se obvezuje, da bo v izjemnih primerih opravil storitev izven rednega delovnega časa in tudi ob sobotah, nedeljah in praznikih.</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 xml:space="preserve">Izvajalec je izven rednega delovnega časa dosegljiv na spodnje GSM številke dežurnega oz. na podporo št.: </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Ime in priimek</w:t>
      </w:r>
      <w:r w:rsidRPr="0036133A">
        <w:rPr>
          <w:rFonts w:ascii="Times New Roman" w:hAnsi="Times New Roman"/>
        </w:rPr>
        <w:tab/>
        <w:t xml:space="preserve">: ____________ </w:t>
      </w:r>
      <w:r w:rsidRPr="0036133A">
        <w:rPr>
          <w:rFonts w:ascii="Times New Roman" w:hAnsi="Times New Roman"/>
        </w:rPr>
        <w:tab/>
        <w:t xml:space="preserve">GSM:_______________ </w:t>
      </w:r>
      <w:r w:rsidRPr="0036133A">
        <w:rPr>
          <w:rFonts w:ascii="Times New Roman" w:hAnsi="Times New Roman"/>
        </w:rPr>
        <w:tab/>
      </w:r>
    </w:p>
    <w:p w:rsidR="0036133A" w:rsidRPr="0036133A" w:rsidRDefault="0036133A" w:rsidP="0036133A">
      <w:pPr>
        <w:jc w:val="both"/>
        <w:rPr>
          <w:rFonts w:ascii="Times New Roman" w:hAnsi="Times New Roman"/>
        </w:rPr>
      </w:pPr>
      <w:r w:rsidRPr="0036133A">
        <w:rPr>
          <w:rFonts w:ascii="Times New Roman" w:hAnsi="Times New Roman"/>
        </w:rPr>
        <w:t>Ime in priimek</w:t>
      </w:r>
      <w:r w:rsidRPr="0036133A">
        <w:rPr>
          <w:rFonts w:ascii="Times New Roman" w:hAnsi="Times New Roman"/>
        </w:rPr>
        <w:tab/>
        <w:t xml:space="preserve">: ____________ </w:t>
      </w:r>
      <w:r w:rsidRPr="0036133A">
        <w:rPr>
          <w:rFonts w:ascii="Times New Roman" w:hAnsi="Times New Roman"/>
        </w:rPr>
        <w:tab/>
        <w:t xml:space="preserve">GSM:_______________ </w:t>
      </w:r>
      <w:r w:rsidRPr="0036133A">
        <w:rPr>
          <w:rFonts w:ascii="Times New Roman" w:hAnsi="Times New Roman"/>
        </w:rPr>
        <w:tab/>
      </w:r>
      <w:r w:rsidRPr="0036133A">
        <w:rPr>
          <w:rFonts w:ascii="Times New Roman" w:hAnsi="Times New Roman"/>
        </w:rPr>
        <w:tab/>
      </w:r>
    </w:p>
    <w:p w:rsidR="0036133A" w:rsidRPr="0036133A" w:rsidRDefault="0036133A" w:rsidP="0036133A">
      <w:pPr>
        <w:jc w:val="both"/>
        <w:rPr>
          <w:rFonts w:ascii="Times New Roman" w:hAnsi="Times New Roman"/>
        </w:rPr>
      </w:pPr>
      <w:r w:rsidRPr="0036133A">
        <w:rPr>
          <w:rFonts w:ascii="Times New Roman" w:hAnsi="Times New Roman"/>
        </w:rPr>
        <w:t>Ime in priimek</w:t>
      </w:r>
      <w:r w:rsidRPr="0036133A">
        <w:rPr>
          <w:rFonts w:ascii="Times New Roman" w:hAnsi="Times New Roman"/>
        </w:rPr>
        <w:tab/>
        <w:t xml:space="preserve">: ____________ </w:t>
      </w:r>
      <w:r w:rsidRPr="0036133A">
        <w:rPr>
          <w:rFonts w:ascii="Times New Roman" w:hAnsi="Times New Roman"/>
        </w:rPr>
        <w:tab/>
        <w:t xml:space="preserve">GSM:_______________ </w:t>
      </w:r>
      <w:r w:rsidRPr="0036133A">
        <w:rPr>
          <w:rFonts w:ascii="Times New Roman" w:hAnsi="Times New Roman"/>
        </w:rPr>
        <w:tab/>
      </w:r>
      <w:r w:rsidRPr="0036133A">
        <w:rPr>
          <w:rFonts w:ascii="Times New Roman" w:hAnsi="Times New Roman"/>
        </w:rPr>
        <w:tab/>
      </w:r>
    </w:p>
    <w:p w:rsidR="0036133A" w:rsidRPr="0036133A" w:rsidRDefault="0036133A" w:rsidP="0036133A">
      <w:pPr>
        <w:jc w:val="both"/>
        <w:rPr>
          <w:rFonts w:ascii="Times New Roman" w:hAnsi="Times New Roman"/>
        </w:rPr>
      </w:pPr>
      <w:r w:rsidRPr="0036133A">
        <w:rPr>
          <w:rFonts w:ascii="Times New Roman" w:hAnsi="Times New Roman"/>
        </w:rPr>
        <w:tab/>
      </w:r>
    </w:p>
    <w:p w:rsidR="0036133A" w:rsidRPr="00120D44" w:rsidRDefault="0036133A" w:rsidP="00120D44">
      <w:pPr>
        <w:jc w:val="center"/>
        <w:rPr>
          <w:rFonts w:ascii="Times New Roman" w:hAnsi="Times New Roman"/>
          <w:b/>
        </w:rPr>
      </w:pPr>
      <w:r w:rsidRPr="0036133A">
        <w:rPr>
          <w:rFonts w:ascii="Times New Roman" w:hAnsi="Times New Roman"/>
          <w:b/>
        </w:rPr>
        <w:t>SPLOŠNA DOLOČILA</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Pogodbeni stranki soglašata, da za varstvo delavcev pri delu, ki izvajajo dela po tej pogodbi odgovarja izvajalec del po določbah Zakona o varnosti in zdravju pri delu .</w:t>
      </w:r>
    </w:p>
    <w:p w:rsidR="0036133A" w:rsidRPr="0036133A" w:rsidRDefault="0036133A" w:rsidP="0036133A">
      <w:pPr>
        <w:jc w:val="both"/>
        <w:rPr>
          <w:rFonts w:ascii="Times New Roman" w:hAnsi="Times New Roman"/>
        </w:rPr>
      </w:pPr>
    </w:p>
    <w:p w:rsidR="0036133A" w:rsidRPr="007D6C0B" w:rsidRDefault="0036133A" w:rsidP="007D6C0B">
      <w:pPr>
        <w:jc w:val="center"/>
        <w:rPr>
          <w:rFonts w:ascii="Times New Roman" w:hAnsi="Times New Roman"/>
          <w:b/>
        </w:rPr>
      </w:pPr>
      <w:r w:rsidRPr="0036133A">
        <w:rPr>
          <w:rFonts w:ascii="Times New Roman" w:hAnsi="Times New Roman"/>
          <w:b/>
        </w:rPr>
        <w:t>PROTIKORUPCIJSKO DOLOČILO</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36133A" w:rsidRPr="0036133A" w:rsidRDefault="0036133A" w:rsidP="0036133A">
      <w:pPr>
        <w:jc w:val="both"/>
        <w:rPr>
          <w:rFonts w:ascii="Times New Roman" w:hAnsi="Times New Roman"/>
        </w:rPr>
      </w:pPr>
    </w:p>
    <w:p w:rsidR="0036133A" w:rsidRPr="0036133A" w:rsidRDefault="0036133A" w:rsidP="0036133A">
      <w:pPr>
        <w:jc w:val="center"/>
        <w:rPr>
          <w:rFonts w:ascii="Times New Roman" w:hAnsi="Times New Roman"/>
          <w:b/>
        </w:rPr>
      </w:pPr>
      <w:r w:rsidRPr="0036133A">
        <w:rPr>
          <w:rFonts w:ascii="Times New Roman" w:hAnsi="Times New Roman"/>
          <w:b/>
        </w:rPr>
        <w:t>RAZVEZNI POGOJ</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Ta pogodba je sklenjena pod razveznim pogojem, ki se uresniči v primeru izpolnitve ene od naslednjih okoliščin:</w:t>
      </w:r>
    </w:p>
    <w:p w:rsidR="0036133A" w:rsidRPr="0036133A" w:rsidRDefault="0036133A" w:rsidP="0036133A">
      <w:pPr>
        <w:jc w:val="both"/>
        <w:rPr>
          <w:rFonts w:ascii="Times New Roman" w:hAnsi="Times New Roman"/>
        </w:rPr>
      </w:pPr>
      <w:r w:rsidRPr="0036133A">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36133A" w:rsidRPr="0036133A" w:rsidRDefault="0036133A" w:rsidP="0036133A">
      <w:pPr>
        <w:jc w:val="both"/>
        <w:rPr>
          <w:rFonts w:ascii="Times New Roman" w:hAnsi="Times New Roman"/>
        </w:rPr>
      </w:pPr>
      <w:r w:rsidRPr="0036133A">
        <w:rPr>
          <w:rFonts w:ascii="Times New Roman" w:hAnsi="Times New Roman"/>
        </w:rPr>
        <w:t>-           če bo naročnik seznanjen, da je pristojni državni organ pri izvajalcu v času izvajanja pogodbe ugotovil najmanj dve kršitvi v zvezi s:</w:t>
      </w:r>
    </w:p>
    <w:p w:rsidR="0036133A" w:rsidRPr="0036133A" w:rsidRDefault="0036133A" w:rsidP="0036133A">
      <w:pPr>
        <w:jc w:val="both"/>
        <w:rPr>
          <w:rFonts w:ascii="Times New Roman" w:hAnsi="Times New Roman"/>
        </w:rPr>
      </w:pPr>
      <w:r w:rsidRPr="0036133A">
        <w:rPr>
          <w:rFonts w:ascii="Times New Roman" w:hAnsi="Times New Roman"/>
        </w:rPr>
        <w:t xml:space="preserve">o          plačilom za delo, </w:t>
      </w:r>
    </w:p>
    <w:p w:rsidR="0036133A" w:rsidRPr="0036133A" w:rsidRDefault="0036133A" w:rsidP="0036133A">
      <w:pPr>
        <w:jc w:val="both"/>
        <w:rPr>
          <w:rFonts w:ascii="Times New Roman" w:hAnsi="Times New Roman"/>
        </w:rPr>
      </w:pPr>
      <w:r w:rsidRPr="0036133A">
        <w:rPr>
          <w:rFonts w:ascii="Times New Roman" w:hAnsi="Times New Roman"/>
        </w:rPr>
        <w:t xml:space="preserve">o          delovnim časom, </w:t>
      </w:r>
    </w:p>
    <w:p w:rsidR="0036133A" w:rsidRPr="0036133A" w:rsidRDefault="0036133A" w:rsidP="0036133A">
      <w:pPr>
        <w:jc w:val="both"/>
        <w:rPr>
          <w:rFonts w:ascii="Times New Roman" w:hAnsi="Times New Roman"/>
        </w:rPr>
      </w:pPr>
      <w:r w:rsidRPr="0036133A">
        <w:rPr>
          <w:rFonts w:ascii="Times New Roman" w:hAnsi="Times New Roman"/>
        </w:rPr>
        <w:t xml:space="preserve">o          počitki, </w:t>
      </w:r>
    </w:p>
    <w:p w:rsidR="0036133A" w:rsidRPr="0036133A" w:rsidRDefault="0036133A" w:rsidP="0036133A">
      <w:pPr>
        <w:jc w:val="both"/>
        <w:rPr>
          <w:rFonts w:ascii="Times New Roman" w:hAnsi="Times New Roman"/>
        </w:rPr>
      </w:pPr>
      <w:r w:rsidRPr="0036133A">
        <w:rPr>
          <w:rFonts w:ascii="Times New Roman" w:hAnsi="Times New Roman"/>
        </w:rPr>
        <w:t xml:space="preserve">o          opravljanjem dela na podlagi pogodb civilnega prava kljub obstoju elementov delovnega razmerja ali v zvezi z zaposlovanjem na črno </w:t>
      </w:r>
    </w:p>
    <w:p w:rsidR="0036133A" w:rsidRPr="0036133A" w:rsidRDefault="0036133A" w:rsidP="0036133A">
      <w:pPr>
        <w:jc w:val="both"/>
        <w:rPr>
          <w:rFonts w:ascii="Times New Roman" w:hAnsi="Times New Roman"/>
        </w:rPr>
      </w:pPr>
      <w:r w:rsidRPr="0036133A">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36133A" w:rsidRPr="0036133A" w:rsidRDefault="0036133A" w:rsidP="0036133A">
      <w:pPr>
        <w:jc w:val="both"/>
        <w:rPr>
          <w:rFonts w:ascii="Times New Roman" w:hAnsi="Times New Roman"/>
        </w:rPr>
      </w:pPr>
      <w:r w:rsidRPr="0036133A">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36133A" w:rsidRPr="0036133A" w:rsidRDefault="0036133A" w:rsidP="0036133A">
      <w:pPr>
        <w:jc w:val="both"/>
        <w:rPr>
          <w:rFonts w:ascii="Times New Roman" w:hAnsi="Times New Roman"/>
        </w:rPr>
      </w:pPr>
      <w:r w:rsidRPr="0036133A">
        <w:rPr>
          <w:rFonts w:ascii="Times New Roman" w:hAnsi="Times New Roman"/>
        </w:rPr>
        <w:t>Če naročnik v roku 30 dni od seznanitve s kršitvijo ne začne novega postopka javnega naročila, se šteje, da je pogodba (okvirni sporazum) razvezana trideseti dan od seznanitve s kršitvijo.</w:t>
      </w:r>
    </w:p>
    <w:p w:rsidR="0036133A" w:rsidRPr="0036133A" w:rsidRDefault="0036133A" w:rsidP="0036133A">
      <w:pPr>
        <w:jc w:val="both"/>
        <w:rPr>
          <w:rFonts w:ascii="Times New Roman" w:hAnsi="Times New Roman"/>
        </w:rPr>
      </w:pPr>
    </w:p>
    <w:p w:rsidR="0036133A" w:rsidRPr="00120D44" w:rsidRDefault="0036133A" w:rsidP="00120D44">
      <w:pPr>
        <w:jc w:val="center"/>
        <w:rPr>
          <w:rFonts w:ascii="Times New Roman" w:hAnsi="Times New Roman"/>
          <w:b/>
        </w:rPr>
      </w:pPr>
      <w:r w:rsidRPr="0036133A">
        <w:rPr>
          <w:rFonts w:ascii="Times New Roman" w:hAnsi="Times New Roman"/>
          <w:b/>
        </w:rPr>
        <w:t>VARSTVO OSEBNIH PODATKOV</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w:t>
      </w:r>
    </w:p>
    <w:p w:rsidR="0036133A" w:rsidRPr="0036133A" w:rsidRDefault="0036133A" w:rsidP="0036133A">
      <w:pPr>
        <w:jc w:val="both"/>
        <w:rPr>
          <w:rFonts w:ascii="Times New Roman" w:hAnsi="Times New Roman"/>
        </w:rPr>
      </w:pPr>
      <w:r w:rsidRPr="0036133A">
        <w:rPr>
          <w:rFonts w:ascii="Times New Roman" w:hAnsi="Times New Roman"/>
        </w:rPr>
        <w:t>(</w:t>
      </w:r>
      <w:r w:rsidR="00120D44">
        <w:rPr>
          <w:rFonts w:ascii="Times New Roman" w:hAnsi="Times New Roman"/>
        </w:rPr>
        <w:t xml:space="preserve"> </w:t>
      </w:r>
      <w:hyperlink r:id="rId22" w:history="1">
        <w:r w:rsidR="00120D44" w:rsidRPr="00C93F62">
          <w:rPr>
            <w:rStyle w:val="Hiperpovezava"/>
            <w:rFonts w:ascii="Times New Roman" w:hAnsi="Times New Roman"/>
          </w:rPr>
          <w:t>https://eur-lex.europa.eu/legal-content/SL/TXT/?uri=CELEX%3A32016R0679</w:t>
        </w:r>
      </w:hyperlink>
      <w:r w:rsidR="00120D44">
        <w:rPr>
          <w:rFonts w:ascii="Times New Roman" w:hAnsi="Times New Roman"/>
        </w:rPr>
        <w:t xml:space="preserve"> </w:t>
      </w:r>
      <w:r w:rsidRPr="0036133A">
        <w:rPr>
          <w:rFonts w:ascii="Times New Roman" w:hAnsi="Times New Roman"/>
        </w:rPr>
        <w:t>)</w:t>
      </w:r>
    </w:p>
    <w:p w:rsidR="0036133A" w:rsidRPr="0036133A" w:rsidRDefault="0036133A" w:rsidP="0036133A">
      <w:pPr>
        <w:jc w:val="both"/>
        <w:rPr>
          <w:rFonts w:ascii="Times New Roman" w:hAnsi="Times New Roman"/>
        </w:rPr>
      </w:pPr>
      <w:r w:rsidRPr="0036133A">
        <w:rPr>
          <w:rFonts w:ascii="Times New Roman" w:hAnsi="Times New Roman"/>
        </w:rPr>
        <w:t>ter v skladu z veljavno zakonodajo, ki ureja varstvo osebnih podatkov.</w:t>
      </w:r>
    </w:p>
    <w:p w:rsidR="0036133A" w:rsidRPr="0036133A" w:rsidRDefault="0036133A" w:rsidP="0036133A">
      <w:pPr>
        <w:jc w:val="both"/>
        <w:rPr>
          <w:rFonts w:ascii="Times New Roman" w:hAnsi="Times New Roman"/>
        </w:rPr>
      </w:pPr>
    </w:p>
    <w:p w:rsidR="0036133A" w:rsidRPr="00120D44" w:rsidRDefault="0036133A" w:rsidP="00120D44">
      <w:pPr>
        <w:jc w:val="center"/>
        <w:rPr>
          <w:rFonts w:ascii="Times New Roman" w:hAnsi="Times New Roman"/>
          <w:b/>
        </w:rPr>
      </w:pPr>
      <w:r w:rsidRPr="0036133A">
        <w:rPr>
          <w:rFonts w:ascii="Times New Roman" w:hAnsi="Times New Roman"/>
          <w:b/>
        </w:rPr>
        <w:t>KONČNE DOLOČBE</w:t>
      </w:r>
    </w:p>
    <w:p w:rsidR="0036133A" w:rsidRPr="0036133A" w:rsidRDefault="0036133A" w:rsidP="001D149D">
      <w:pPr>
        <w:pStyle w:val="Odstavekseznama"/>
        <w:numPr>
          <w:ilvl w:val="0"/>
          <w:numId w:val="14"/>
        </w:numPr>
        <w:jc w:val="center"/>
        <w:rPr>
          <w:rFonts w:ascii="Times New Roman" w:hAnsi="Times New Roman"/>
        </w:rPr>
      </w:pPr>
      <w:r w:rsidRPr="0036133A">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Pogodbeni stranki se dogovorita, da bosta za določila, ki niso navedena v tej pogodbi, uporabljali Obligacijski zakonik.</w:t>
      </w:r>
    </w:p>
    <w:p w:rsidR="0036133A" w:rsidRPr="0036133A" w:rsidRDefault="0036133A" w:rsidP="0036133A">
      <w:pPr>
        <w:jc w:val="both"/>
        <w:rPr>
          <w:rFonts w:ascii="Times New Roman" w:hAnsi="Times New Roman"/>
        </w:rPr>
      </w:pPr>
      <w:r w:rsidRPr="0036133A">
        <w:rPr>
          <w:rFonts w:ascii="Times New Roman" w:hAnsi="Times New Roman"/>
        </w:rPr>
        <w:t>Razpisna dokumentacija naročnika in ponudba izbranega ponudnika sta sestavni del pogodbe.</w:t>
      </w:r>
    </w:p>
    <w:p w:rsidR="0036133A" w:rsidRPr="0036133A" w:rsidRDefault="0036133A" w:rsidP="0036133A">
      <w:pPr>
        <w:jc w:val="both"/>
        <w:rPr>
          <w:rFonts w:ascii="Times New Roman" w:hAnsi="Times New Roman"/>
        </w:rPr>
      </w:pPr>
    </w:p>
    <w:p w:rsidR="0036133A" w:rsidRDefault="0036133A" w:rsidP="0036133A">
      <w:pPr>
        <w:jc w:val="both"/>
        <w:rPr>
          <w:rFonts w:ascii="Times New Roman" w:hAnsi="Times New Roman"/>
        </w:rPr>
      </w:pPr>
      <w:r w:rsidRPr="0036133A">
        <w:rPr>
          <w:rFonts w:ascii="Times New Roman" w:hAnsi="Times New Roman"/>
        </w:rPr>
        <w:t>Pogodba je sklenjena za obdobje petih (5) let. Ta pogodba stopi v veljavo, ko jo p</w:t>
      </w:r>
      <w:r w:rsidR="00452D05">
        <w:rPr>
          <w:rFonts w:ascii="Times New Roman" w:hAnsi="Times New Roman"/>
        </w:rPr>
        <w:t xml:space="preserve">odpišeta obe pogodbeni stranki, uporablja pa se za čas od </w:t>
      </w:r>
      <w:r w:rsidR="00BF5505" w:rsidRPr="00452D05">
        <w:rPr>
          <w:rFonts w:ascii="Times New Roman" w:hAnsi="Times New Roman"/>
        </w:rPr>
        <w:t>01.10.2022 do 30.09.2027</w:t>
      </w:r>
      <w:r w:rsidRPr="00452D05">
        <w:rPr>
          <w:rFonts w:ascii="Times New Roman" w:hAnsi="Times New Roman"/>
        </w:rPr>
        <w:t>.</w:t>
      </w:r>
    </w:p>
    <w:p w:rsidR="00452D05" w:rsidRPr="0036133A" w:rsidRDefault="00452D05"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 xml:space="preserve">Odpovedni rok za prekinitev pogodbe znaša </w:t>
      </w:r>
      <w:r w:rsidR="00452D05">
        <w:rPr>
          <w:rFonts w:ascii="Times New Roman" w:hAnsi="Times New Roman"/>
        </w:rPr>
        <w:t>9</w:t>
      </w:r>
      <w:r w:rsidRPr="0036133A">
        <w:rPr>
          <w:rFonts w:ascii="Times New Roman" w:hAnsi="Times New Roman"/>
        </w:rPr>
        <w:t>0 dni.</w:t>
      </w:r>
    </w:p>
    <w:p w:rsidR="0036133A" w:rsidRPr="0036133A" w:rsidRDefault="0036133A" w:rsidP="0036133A">
      <w:pPr>
        <w:jc w:val="both"/>
        <w:rPr>
          <w:rFonts w:ascii="Times New Roman" w:hAnsi="Times New Roman"/>
        </w:rPr>
      </w:pPr>
      <w:r w:rsidRPr="0036133A">
        <w:rPr>
          <w:rFonts w:ascii="Times New Roman" w:hAnsi="Times New Roman"/>
        </w:rPr>
        <w:t xml:space="preserve"> </w:t>
      </w:r>
    </w:p>
    <w:p w:rsidR="0036133A" w:rsidRPr="0036133A" w:rsidRDefault="0036133A" w:rsidP="0036133A">
      <w:pPr>
        <w:jc w:val="both"/>
        <w:rPr>
          <w:rFonts w:ascii="Times New Roman" w:hAnsi="Times New Roman"/>
        </w:rPr>
      </w:pPr>
      <w:r w:rsidRPr="0036133A">
        <w:rPr>
          <w:rFonts w:ascii="Times New Roman" w:hAnsi="Times New Roman"/>
        </w:rPr>
        <w:t>Pogodba solidarno zavezuje vsakokratne pravne naslednike tudi v primeru organizacijskih oziroma statusno - lastninskih sprememb.</w:t>
      </w:r>
    </w:p>
    <w:p w:rsidR="0036133A" w:rsidRPr="0036133A" w:rsidRDefault="0036133A" w:rsidP="0036133A">
      <w:pPr>
        <w:jc w:val="both"/>
        <w:rPr>
          <w:rFonts w:ascii="Times New Roman" w:hAnsi="Times New Roman"/>
        </w:rPr>
      </w:pPr>
    </w:p>
    <w:p w:rsidR="0036133A" w:rsidRPr="0036133A" w:rsidRDefault="0036133A" w:rsidP="0036133A">
      <w:pPr>
        <w:jc w:val="both"/>
        <w:rPr>
          <w:rFonts w:ascii="Times New Roman" w:hAnsi="Times New Roman"/>
        </w:rPr>
      </w:pPr>
      <w:r w:rsidRPr="0036133A">
        <w:rPr>
          <w:rFonts w:ascii="Times New Roman" w:hAnsi="Times New Roman"/>
        </w:rPr>
        <w:t>Vse morebitne spore, ki bi nastali iz pogodbenega razmerja in jih ne bi bilo mogoče rešiti sporazumno, rešuje pristojno sodišče v Slovenj Gradcu.</w:t>
      </w:r>
    </w:p>
    <w:p w:rsidR="0036133A" w:rsidRPr="0036133A" w:rsidRDefault="0036133A" w:rsidP="0036133A">
      <w:pPr>
        <w:jc w:val="both"/>
        <w:rPr>
          <w:rFonts w:ascii="Times New Roman" w:hAnsi="Times New Roman"/>
        </w:rPr>
      </w:pPr>
    </w:p>
    <w:p w:rsidR="0036133A" w:rsidRPr="00120D44" w:rsidRDefault="0036133A" w:rsidP="001D149D">
      <w:pPr>
        <w:pStyle w:val="Odstavekseznama"/>
        <w:numPr>
          <w:ilvl w:val="0"/>
          <w:numId w:val="14"/>
        </w:numPr>
        <w:jc w:val="center"/>
        <w:rPr>
          <w:rFonts w:ascii="Times New Roman" w:hAnsi="Times New Roman"/>
        </w:rPr>
      </w:pPr>
      <w:r w:rsidRPr="00120D44">
        <w:rPr>
          <w:rFonts w:ascii="Times New Roman" w:hAnsi="Times New Roman"/>
        </w:rPr>
        <w:t>člen</w:t>
      </w:r>
    </w:p>
    <w:p w:rsidR="0036133A" w:rsidRPr="0036133A" w:rsidRDefault="0036133A" w:rsidP="0036133A">
      <w:pPr>
        <w:jc w:val="both"/>
        <w:rPr>
          <w:rFonts w:ascii="Times New Roman" w:hAnsi="Times New Roman"/>
        </w:rPr>
      </w:pPr>
      <w:r w:rsidRPr="0036133A">
        <w:rPr>
          <w:rFonts w:ascii="Times New Roman" w:hAnsi="Times New Roman"/>
        </w:rPr>
        <w:t>Ta pogodba je napisana v 2 (dveh) izvodih v izvirniku. Vsaka pogodbena stranka prejme en podpisan izvod izvirnika.</w:t>
      </w:r>
    </w:p>
    <w:p w:rsidR="00F47EB9" w:rsidRDefault="00F47EB9" w:rsidP="00F70EC5">
      <w:pPr>
        <w:jc w:val="both"/>
        <w:rPr>
          <w:rFonts w:ascii="Times New Roman" w:hAnsi="Times New Roman"/>
        </w:rPr>
      </w:pPr>
    </w:p>
    <w:p w:rsidR="00954653" w:rsidRDefault="00954653" w:rsidP="00F70EC5">
      <w:pPr>
        <w:jc w:val="both"/>
        <w:rPr>
          <w:rFonts w:ascii="Times New Roman" w:hAnsi="Times New Roman"/>
        </w:rPr>
      </w:pPr>
    </w:p>
    <w:p w:rsidR="00120D44" w:rsidRPr="0059794F" w:rsidRDefault="00120D44" w:rsidP="00F70EC5">
      <w:pPr>
        <w:jc w:val="both"/>
        <w:rPr>
          <w:rFonts w:ascii="Times New Roman" w:hAnsi="Times New Roman"/>
        </w:rPr>
      </w:pPr>
    </w:p>
    <w:p w:rsidR="00F70EC5" w:rsidRPr="00870A83" w:rsidRDefault="00F70EC5" w:rsidP="00F70EC5">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F70EC5" w:rsidRDefault="00F70EC5" w:rsidP="00F70EC5">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sidR="00360C27">
        <w:rPr>
          <w:rFonts w:ascii="Times New Roman" w:hAnsi="Times New Roman"/>
          <w:b/>
        </w:rPr>
        <w:t>Izvajalec</w:t>
      </w:r>
      <w:r w:rsidRPr="001D4E7E">
        <w:rPr>
          <w:rFonts w:ascii="Times New Roman" w:hAnsi="Times New Roman"/>
          <w:b/>
        </w:rPr>
        <w:t>:</w:t>
      </w:r>
    </w:p>
    <w:p w:rsidR="00F70EC5" w:rsidRPr="001D4E7E" w:rsidRDefault="00F70EC5" w:rsidP="00F70EC5">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rsidR="00F70EC5" w:rsidRPr="001D4E7E" w:rsidRDefault="00F70EC5" w:rsidP="00F70EC5">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F70EC5" w:rsidRPr="001D4E7E" w:rsidRDefault="00F70EC5" w:rsidP="00F70EC5">
      <w:pPr>
        <w:rPr>
          <w:rFonts w:ascii="Times New Roman" w:hAnsi="Times New Roman"/>
          <w:b/>
        </w:rPr>
      </w:pPr>
      <w:r>
        <w:rPr>
          <w:rFonts w:ascii="Times New Roman" w:hAnsi="Times New Roman"/>
          <w:b/>
        </w:rPr>
        <w:t xml:space="preserve">Direktor :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507B15" w:rsidRDefault="00936AFA" w:rsidP="001756EC">
      <w:pPr>
        <w:rPr>
          <w:rFonts w:ascii="Times New Roman" w:hAnsi="Times New Roman"/>
          <w:b/>
        </w:rPr>
      </w:pPr>
      <w:r>
        <w:rPr>
          <w:rFonts w:ascii="Times New Roman" w:hAnsi="Times New Roman"/>
          <w:b/>
        </w:rPr>
        <w:t>Janez Lavre, dr. med.</w:t>
      </w:r>
    </w:p>
    <w:p w:rsidR="00120D44" w:rsidRDefault="00120D44" w:rsidP="001756EC">
      <w:pPr>
        <w:rPr>
          <w:rFonts w:ascii="Times New Roman" w:hAnsi="Times New Roman"/>
          <w:b/>
        </w:rPr>
      </w:pPr>
    </w:p>
    <w:p w:rsidR="0036133A" w:rsidRDefault="0036133A" w:rsidP="001756EC">
      <w:pPr>
        <w:rPr>
          <w:rFonts w:ascii="Times New Roman" w:hAnsi="Times New Roman"/>
          <w:b/>
        </w:rPr>
      </w:pPr>
    </w:p>
    <w:p w:rsidR="00954653" w:rsidRDefault="00954653" w:rsidP="001756EC">
      <w:pPr>
        <w:rPr>
          <w:rFonts w:ascii="Times New Roman" w:hAnsi="Times New Roman"/>
          <w:b/>
        </w:rPr>
      </w:pPr>
    </w:p>
    <w:p w:rsidR="00452D05" w:rsidRDefault="00452D05" w:rsidP="001756EC">
      <w:pPr>
        <w:rPr>
          <w:rFonts w:ascii="Times New Roman" w:hAnsi="Times New Roman"/>
          <w:b/>
        </w:rPr>
      </w:pPr>
    </w:p>
    <w:p w:rsidR="00452D05" w:rsidRDefault="00452D05" w:rsidP="001756EC">
      <w:pPr>
        <w:rPr>
          <w:rFonts w:ascii="Times New Roman" w:hAnsi="Times New Roman"/>
          <w:b/>
        </w:rPr>
      </w:pPr>
    </w:p>
    <w:p w:rsidR="00360C27" w:rsidRDefault="00360C27" w:rsidP="001756EC">
      <w:pPr>
        <w:rPr>
          <w:rFonts w:ascii="Times New Roman" w:hAnsi="Times New Roman"/>
          <w:b/>
        </w:rPr>
      </w:pPr>
    </w:p>
    <w:p w:rsidR="00360C27" w:rsidRDefault="00360C27" w:rsidP="001756EC">
      <w:pPr>
        <w:rPr>
          <w:rFonts w:ascii="Times New Roman" w:hAnsi="Times New Roman"/>
          <w:b/>
        </w:rPr>
      </w:pPr>
    </w:p>
    <w:p w:rsidR="00360C27" w:rsidRDefault="00360C27" w:rsidP="001756EC">
      <w:pPr>
        <w:rPr>
          <w:rFonts w:ascii="Times New Roman" w:hAnsi="Times New Roman"/>
          <w:b/>
        </w:rPr>
      </w:pPr>
    </w:p>
    <w:p w:rsidR="00360C27" w:rsidRDefault="00360C27" w:rsidP="001756EC">
      <w:pPr>
        <w:rPr>
          <w:rFonts w:ascii="Times New Roman" w:hAnsi="Times New Roman"/>
          <w:b/>
        </w:rPr>
      </w:pPr>
    </w:p>
    <w:p w:rsidR="00360C27" w:rsidRPr="00936AFA" w:rsidRDefault="00360C27" w:rsidP="001756EC">
      <w:pPr>
        <w:rPr>
          <w:rFonts w:ascii="Times New Roman" w:hAnsi="Times New Roman"/>
          <w:b/>
        </w:rPr>
      </w:pPr>
    </w:p>
    <w:p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B557E">
        <w:rPr>
          <w:rFonts w:ascii="Times New Roman" w:hAnsi="Times New Roman"/>
          <w:i/>
          <w:szCs w:val="20"/>
        </w:rPr>
        <w:t>OBR-7</w:t>
      </w:r>
    </w:p>
    <w:p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B004A5" w:rsidRDefault="00B004A5" w:rsidP="00B004A5">
      <w:pPr>
        <w:pStyle w:val="Telobesedila"/>
        <w:rPr>
          <w:rFonts w:ascii="Calibri" w:hAnsi="Calibri" w:cs="Calibri"/>
          <w:b/>
          <w:i/>
          <w:szCs w:val="24"/>
        </w:rPr>
      </w:pPr>
    </w:p>
    <w:p w:rsidR="00B004A5" w:rsidRDefault="00B004A5" w:rsidP="00B004A5">
      <w:pPr>
        <w:pStyle w:val="Telobesedila"/>
        <w:rPr>
          <w:rFonts w:ascii="Calibri" w:hAnsi="Calibri" w:cs="Calibri"/>
          <w:b/>
          <w:i/>
          <w:szCs w:val="24"/>
        </w:rPr>
      </w:pPr>
    </w:p>
    <w:p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B004A5" w:rsidRPr="00B3667B" w:rsidRDefault="00B004A5" w:rsidP="00B004A5">
      <w:pPr>
        <w:widowControl w:val="0"/>
        <w:tabs>
          <w:tab w:val="left" w:pos="3960"/>
        </w:tabs>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p>
    <w:p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00120D44">
        <w:rPr>
          <w:rFonts w:ascii="Times New Roman" w:hAnsi="Times New Roman" w:cs="Arial"/>
          <w:b/>
          <w:szCs w:val="20"/>
        </w:rPr>
        <w:t xml:space="preserve"> za obdobje pet (5) let</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rsidR="00B004A5" w:rsidRPr="00B3667B" w:rsidRDefault="00B004A5" w:rsidP="00B004A5">
      <w:pPr>
        <w:widowControl w:val="0"/>
        <w:jc w:val="both"/>
        <w:rPr>
          <w:rFonts w:ascii="Times New Roman" w:hAnsi="Times New Roman"/>
          <w:szCs w:val="20"/>
        </w:rPr>
      </w:pPr>
    </w:p>
    <w:p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B3667B" w:rsidRDefault="00B004A5" w:rsidP="00B004A5">
      <w:pPr>
        <w:widowControl w:val="0"/>
        <w:tabs>
          <w:tab w:val="left" w:pos="3960"/>
        </w:tabs>
        <w:jc w:val="both"/>
        <w:rPr>
          <w:rFonts w:ascii="Times New Roman" w:hAnsi="Times New Roman"/>
          <w:szCs w:val="20"/>
        </w:rPr>
      </w:pPr>
    </w:p>
    <w:p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00B86FC1">
        <w:rPr>
          <w:rFonts w:ascii="Times New Roman" w:hAnsi="Times New Roman" w:cs="Arial"/>
          <w:b/>
          <w:szCs w:val="20"/>
          <w:lang w:eastAsia="x-none"/>
        </w:rPr>
        <w:t>10</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rsidR="00B004A5" w:rsidRPr="004304E6" w:rsidRDefault="00B004A5" w:rsidP="00B004A5">
      <w:pPr>
        <w:widowControl w:val="0"/>
        <w:tabs>
          <w:tab w:val="left" w:pos="3960"/>
        </w:tabs>
        <w:jc w:val="both"/>
        <w:rPr>
          <w:rFonts w:ascii="Times New Roman" w:hAnsi="Times New Roman"/>
          <w:strike/>
          <w:szCs w:val="20"/>
          <w:lang w:val="x-none"/>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jc w:val="both"/>
        <w:rPr>
          <w:rFonts w:ascii="Tahoma" w:hAnsi="Tahoma" w:cs="Tahoma"/>
          <w:sz w:val="20"/>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B3667B" w:rsidRDefault="00B004A5" w:rsidP="00B004A5">
      <w:pPr>
        <w:widowControl w:val="0"/>
        <w:tabs>
          <w:tab w:val="left" w:pos="3960"/>
        </w:tabs>
        <w:jc w:val="both"/>
        <w:rPr>
          <w:rFonts w:ascii="Times New Roman" w:hAnsi="Times New Roman"/>
          <w:b/>
          <w:szCs w:val="20"/>
        </w:rPr>
      </w:pP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rsidR="00B004A5" w:rsidRDefault="00B004A5" w:rsidP="00B004A5">
      <w:pPr>
        <w:widowControl w:val="0"/>
        <w:rPr>
          <w:rFonts w:ascii="Times New Roman" w:hAnsi="Times New Roman"/>
          <w:i/>
          <w:sz w:val="18"/>
          <w:szCs w:val="18"/>
        </w:rPr>
      </w:pPr>
    </w:p>
    <w:p w:rsidR="00BD30DA" w:rsidRDefault="00BD30DA"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120D44" w:rsidRDefault="00120D44" w:rsidP="00B004A5">
      <w:pPr>
        <w:widowControl w:val="0"/>
        <w:rPr>
          <w:rFonts w:ascii="Times New Roman" w:hAnsi="Times New Roman"/>
          <w:i/>
          <w:sz w:val="18"/>
          <w:szCs w:val="18"/>
        </w:rPr>
      </w:pPr>
    </w:p>
    <w:p w:rsidR="00F35C1B" w:rsidRDefault="00F35C1B" w:rsidP="00B004A5">
      <w:pPr>
        <w:widowControl w:val="0"/>
        <w:rPr>
          <w:rFonts w:ascii="Times New Roman" w:hAnsi="Times New Roman"/>
          <w:i/>
          <w:sz w:val="18"/>
          <w:szCs w:val="18"/>
        </w:rPr>
      </w:pPr>
    </w:p>
    <w:p w:rsidR="00F35C1B" w:rsidRDefault="00F35C1B" w:rsidP="00B004A5">
      <w:pPr>
        <w:widowControl w:val="0"/>
        <w:rPr>
          <w:rFonts w:ascii="Times New Roman" w:hAnsi="Times New Roman"/>
          <w:i/>
          <w:sz w:val="18"/>
          <w:szCs w:val="18"/>
        </w:rPr>
      </w:pPr>
    </w:p>
    <w:p w:rsidR="009D59C6" w:rsidRDefault="009D59C6" w:rsidP="00B004A5">
      <w:pPr>
        <w:widowControl w:val="0"/>
        <w:rPr>
          <w:rFonts w:ascii="Times New Roman" w:hAnsi="Times New Roman"/>
          <w:i/>
          <w:sz w:val="18"/>
          <w:szCs w:val="18"/>
        </w:rPr>
      </w:pPr>
    </w:p>
    <w:p w:rsidR="001D4E51" w:rsidRDefault="001D4E51" w:rsidP="00B004A5">
      <w:pPr>
        <w:widowControl w:val="0"/>
        <w:rPr>
          <w:rFonts w:ascii="Times New Roman" w:hAnsi="Times New Roman"/>
          <w:i/>
          <w:sz w:val="18"/>
          <w:szCs w:val="18"/>
        </w:rPr>
      </w:pPr>
    </w:p>
    <w:p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333788">
        <w:rPr>
          <w:rFonts w:ascii="Times New Roman" w:hAnsi="Times New Roman"/>
          <w:i/>
          <w:szCs w:val="20"/>
        </w:rPr>
        <w:t>OBR-</w:t>
      </w:r>
      <w:r w:rsidRPr="003B557E">
        <w:rPr>
          <w:rFonts w:ascii="Times New Roman" w:hAnsi="Times New Roman"/>
          <w:i/>
          <w:szCs w:val="20"/>
        </w:rPr>
        <w:t>8</w:t>
      </w:r>
    </w:p>
    <w:p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C26AD2" w:rsidRDefault="00C26AD2" w:rsidP="00C26AD2">
      <w:pPr>
        <w:pStyle w:val="Telobesedila22"/>
        <w:ind w:left="0"/>
        <w:rPr>
          <w:rFonts w:ascii="Calibri" w:hAnsi="Calibri" w:cs="Calibri"/>
          <w:sz w:val="24"/>
          <w:szCs w:val="24"/>
          <w:lang w:val="sl-SI"/>
        </w:rPr>
      </w:pPr>
    </w:p>
    <w:p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DD4000" w:rsidRDefault="00DD4000" w:rsidP="00DD4000">
      <w:pPr>
        <w:widowControl w:val="0"/>
        <w:jc w:val="both"/>
        <w:rPr>
          <w:rFonts w:ascii="Times New Roman" w:hAnsi="Times New Roman"/>
          <w:b/>
          <w:szCs w:val="20"/>
        </w:rPr>
      </w:pPr>
    </w:p>
    <w:p w:rsidR="00F17BC3" w:rsidRPr="00B3667B" w:rsidRDefault="00F17BC3"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DD4000" w:rsidRPr="00B3667B" w:rsidRDefault="00DD4000" w:rsidP="00DD4000">
      <w:pPr>
        <w:widowControl w:val="0"/>
        <w:jc w:val="both"/>
        <w:rPr>
          <w:rFonts w:ascii="Times New Roman" w:hAnsi="Times New Roman"/>
          <w:szCs w:val="20"/>
          <w:lang w:val="x-none" w:eastAsia="x-none"/>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6C1404">
        <w:rPr>
          <w:rFonts w:ascii="Times New Roman" w:hAnsi="Times New Roman" w:cs="Arial"/>
          <w:b/>
          <w:sz w:val="22"/>
          <w:szCs w:val="22"/>
        </w:rPr>
        <w:t>Popolno »all inclusive« vzdrževanje CT aparata Canon TSK-3054K in obdelovalnega sistema Vitrea</w:t>
      </w:r>
      <w:r w:rsidR="00120D44">
        <w:rPr>
          <w:rFonts w:ascii="Times New Roman" w:hAnsi="Times New Roman" w:cs="Arial"/>
          <w:b/>
          <w:sz w:val="22"/>
          <w:szCs w:val="22"/>
        </w:rPr>
        <w:t xml:space="preserve"> za obdobje pet (5) let</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rsidR="00DD4000" w:rsidRPr="00B3667B" w:rsidRDefault="00DD4000" w:rsidP="00DD4000">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B86FC1">
        <w:rPr>
          <w:rFonts w:ascii="Times New Roman" w:hAnsi="Times New Roman"/>
          <w:sz w:val="22"/>
          <w:szCs w:val="22"/>
        </w:rPr>
        <w:t>10</w:t>
      </w:r>
      <w:r>
        <w:rPr>
          <w:rFonts w:ascii="Times New Roman" w:hAnsi="Times New Roman"/>
          <w:sz w:val="22"/>
          <w:szCs w:val="22"/>
        </w:rPr>
        <w:t xml:space="preserve">%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rsidR="00DD4000" w:rsidRPr="00B3667B" w:rsidRDefault="00DD4000" w:rsidP="001D149D">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DD4000" w:rsidRDefault="00DD4000" w:rsidP="001D149D">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C67806" w:rsidRDefault="00DD4000" w:rsidP="001D149D">
      <w:pPr>
        <w:pStyle w:val="Odstavekseznama"/>
        <w:widowControl w:val="0"/>
        <w:numPr>
          <w:ilvl w:val="0"/>
          <w:numId w:val="16"/>
        </w:numPr>
        <w:jc w:val="both"/>
        <w:rPr>
          <w:rFonts w:ascii="Times New Roman" w:hAnsi="Times New Roman"/>
          <w:sz w:val="22"/>
          <w:szCs w:val="22"/>
        </w:rPr>
      </w:pPr>
      <w:r w:rsidRPr="00DD4000">
        <w:rPr>
          <w:rFonts w:ascii="Times New Roman" w:hAnsi="Times New Roman"/>
          <w:sz w:val="22"/>
          <w:szCs w:val="22"/>
        </w:rPr>
        <w:t>če izvajalec svoje pogodbene obveznosti odprave napak na izvedenih storitvah in vgrajeni opremi v garancijsk</w:t>
      </w:r>
      <w:r w:rsidR="001904FE">
        <w:rPr>
          <w:rFonts w:ascii="Times New Roman" w:hAnsi="Times New Roman"/>
          <w:sz w:val="22"/>
          <w:szCs w:val="22"/>
        </w:rPr>
        <w:t>i</w:t>
      </w:r>
      <w:r w:rsidRPr="00DD4000">
        <w:rPr>
          <w:rFonts w:ascii="Times New Roman" w:hAnsi="Times New Roman"/>
          <w:sz w:val="22"/>
          <w:szCs w:val="22"/>
        </w:rPr>
        <w:t xml:space="preserve"> </w:t>
      </w:r>
      <w:r w:rsidR="001904FE">
        <w:rPr>
          <w:rFonts w:ascii="Times New Roman" w:hAnsi="Times New Roman"/>
          <w:sz w:val="22"/>
          <w:szCs w:val="22"/>
        </w:rPr>
        <w:t>dobi</w:t>
      </w:r>
      <w:r w:rsidRPr="00DD4000">
        <w:rPr>
          <w:rFonts w:ascii="Times New Roman" w:hAnsi="Times New Roman"/>
          <w:sz w:val="22"/>
          <w:szCs w:val="22"/>
        </w:rPr>
        <w:t xml:space="preserve"> ne bo izpolnil v dogovorjeni kvaliteti, količini in rokih, opredeljeni v zgoraj citirani pogodbi.</w:t>
      </w:r>
    </w:p>
    <w:p w:rsidR="00DD4000" w:rsidRPr="00DD4000" w:rsidRDefault="00F47EB9" w:rsidP="001D149D">
      <w:pPr>
        <w:pStyle w:val="Odstavekseznama"/>
        <w:widowControl w:val="0"/>
        <w:numPr>
          <w:ilvl w:val="0"/>
          <w:numId w:val="16"/>
        </w:numPr>
        <w:jc w:val="both"/>
        <w:rPr>
          <w:rFonts w:ascii="Times New Roman" w:hAnsi="Times New Roman"/>
          <w:sz w:val="22"/>
          <w:szCs w:val="22"/>
        </w:rPr>
      </w:pPr>
      <w:r>
        <w:rPr>
          <w:rFonts w:ascii="Times New Roman" w:hAnsi="Times New Roman"/>
          <w:sz w:val="22"/>
          <w:szCs w:val="22"/>
        </w:rPr>
        <w:t>v</w:t>
      </w:r>
      <w:r w:rsidR="00C67806">
        <w:rPr>
          <w:rFonts w:ascii="Times New Roman" w:hAnsi="Times New Roman"/>
          <w:sz w:val="22"/>
          <w:szCs w:val="22"/>
        </w:rPr>
        <w:t xml:space="preserve"> primeru neizpolnitve obveznosti iz naslova garancije</w:t>
      </w:r>
      <w:r w:rsidR="00DD4000" w:rsidRPr="00DD4000">
        <w:rPr>
          <w:rFonts w:ascii="Times New Roman" w:hAnsi="Times New Roman"/>
          <w:sz w:val="22"/>
          <w:szCs w:val="22"/>
        </w:rPr>
        <w:t xml:space="preserve"> </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DD4000" w:rsidRPr="00B3667B" w:rsidRDefault="00DD4000" w:rsidP="00DD4000">
      <w:pPr>
        <w:widowControl w:val="0"/>
        <w:jc w:val="both"/>
        <w:rPr>
          <w:rFonts w:ascii="Times New Roman" w:hAnsi="Times New Roman"/>
          <w:sz w:val="22"/>
          <w:szCs w:val="22"/>
        </w:rPr>
      </w:pPr>
    </w:p>
    <w:p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430930" w:rsidRPr="008F09AA">
        <w:rPr>
          <w:rFonts w:ascii="Times New Roman" w:hAnsi="Times New Roman"/>
          <w:sz w:val="22"/>
          <w:szCs w:val="22"/>
        </w:rPr>
        <w:t xml:space="preserve"> (oz. do izteka garancijskega obdobja)</w:t>
      </w:r>
      <w:r w:rsidRPr="008F09AA">
        <w:rPr>
          <w:rFonts w:ascii="Times New Roman" w:hAnsi="Times New Roman"/>
          <w:sz w:val="22"/>
          <w:szCs w:val="22"/>
        </w:rPr>
        <w:t>. V kolikor ni bila unovčena, se nam vrne po izteku pogodbenega roka.</w:t>
      </w:r>
    </w:p>
    <w:p w:rsidR="00DD4000" w:rsidRPr="00B3667B" w:rsidRDefault="00DD4000" w:rsidP="00DD4000">
      <w:pPr>
        <w:widowControl w:val="0"/>
        <w:jc w:val="both"/>
        <w:rPr>
          <w:rFonts w:ascii="Times New Roman" w:hAnsi="Times New Roman"/>
          <w:sz w:val="22"/>
          <w:szCs w:val="22"/>
        </w:rPr>
      </w:pPr>
    </w:p>
    <w:p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DD4000" w:rsidRPr="00E9516B" w:rsidRDefault="00DD4000" w:rsidP="00DD4000">
      <w:pPr>
        <w:pStyle w:val="Telobesedila22"/>
        <w:ind w:left="0"/>
        <w:rPr>
          <w:rFonts w:ascii="Calibri" w:hAnsi="Calibri" w:cs="Calibri"/>
          <w:sz w:val="24"/>
          <w:szCs w:val="24"/>
          <w:lang w:val="sl-SI"/>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rsidR="00DD4000" w:rsidRDefault="00DD4000" w:rsidP="00DD4000">
      <w:pPr>
        <w:autoSpaceDE w:val="0"/>
        <w:autoSpaceDN w:val="0"/>
        <w:adjustRightInd w:val="0"/>
        <w:jc w:val="both"/>
        <w:rPr>
          <w:rFonts w:ascii="Times New Roman" w:hAnsi="Times New Roman"/>
        </w:rPr>
      </w:pPr>
    </w:p>
    <w:p w:rsidR="00C26AD2" w:rsidRDefault="00C26AD2" w:rsidP="00C26AD2">
      <w:pPr>
        <w:widowControl w:val="0"/>
        <w:jc w:val="both"/>
        <w:rPr>
          <w:rFonts w:ascii="Times New Roman" w:hAnsi="Times New Roman"/>
          <w:sz w:val="22"/>
          <w:szCs w:val="22"/>
        </w:rPr>
      </w:pPr>
    </w:p>
    <w:p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rsidR="00F17BC3" w:rsidRDefault="00F17BC3" w:rsidP="00DD4000">
      <w:pPr>
        <w:widowControl w:val="0"/>
        <w:jc w:val="both"/>
        <w:rPr>
          <w:rFonts w:ascii="Times New Roman" w:hAnsi="Times New Roman"/>
          <w:i/>
          <w:color w:val="0000FF"/>
          <w:sz w:val="20"/>
          <w:szCs w:val="20"/>
        </w:rPr>
      </w:pPr>
    </w:p>
    <w:p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C67806">
        <w:rPr>
          <w:rFonts w:ascii="Times New Roman" w:hAnsi="Times New Roman"/>
          <w:i/>
          <w:szCs w:val="20"/>
        </w:rPr>
        <w:t>OBR-9</w:t>
      </w:r>
    </w:p>
    <w:p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rsidR="009631D6" w:rsidRPr="00F95417" w:rsidRDefault="002B3ABD" w:rsidP="009631D6">
      <w:pPr>
        <w:jc w:val="both"/>
        <w:rPr>
          <w:rFonts w:ascii="Times New Roman" w:hAnsi="Times New Roman"/>
          <w:b/>
          <w:szCs w:val="20"/>
        </w:rPr>
      </w:pPr>
      <w:r>
        <w:rPr>
          <w:rFonts w:ascii="Times New Roman" w:hAnsi="Times New Roman"/>
          <w:b/>
          <w:szCs w:val="20"/>
        </w:rPr>
        <w:t>Številka</w:t>
      </w:r>
      <w:r w:rsidR="009631D6" w:rsidRPr="008C0803">
        <w:rPr>
          <w:rFonts w:ascii="Times New Roman" w:hAnsi="Times New Roman"/>
          <w:b/>
          <w:szCs w:val="20"/>
        </w:rPr>
        <w:t xml:space="preserve"> : </w:t>
      </w:r>
      <w:r w:rsidR="00E12725">
        <w:rPr>
          <w:rFonts w:ascii="Times New Roman" w:hAnsi="Times New Roman"/>
          <w:b/>
          <w:szCs w:val="20"/>
        </w:rPr>
        <w:t>JN35/2022</w:t>
      </w:r>
    </w:p>
    <w:p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C26AD2" w:rsidRDefault="00C26AD2" w:rsidP="00B004A5">
      <w:pPr>
        <w:widowControl w:val="0"/>
        <w:tabs>
          <w:tab w:val="left" w:pos="3960"/>
        </w:tabs>
        <w:jc w:val="both"/>
        <w:rPr>
          <w:rFonts w:ascii="Times New Roman" w:hAnsi="Times New Roman"/>
          <w:b/>
          <w:szCs w:val="20"/>
        </w:rPr>
      </w:pPr>
    </w:p>
    <w:p w:rsidR="00DD4000" w:rsidRDefault="00DD4000" w:rsidP="00DD4000">
      <w:pPr>
        <w:widowControl w:val="0"/>
        <w:jc w:val="both"/>
        <w:rPr>
          <w:rFonts w:ascii="Times New Roman" w:hAnsi="Times New Roman" w:cs="Arial"/>
          <w:b/>
          <w:szCs w:val="20"/>
        </w:rPr>
      </w:pPr>
    </w:p>
    <w:p w:rsidR="00DD4000" w:rsidRDefault="00DD4000" w:rsidP="00DD4000">
      <w:pPr>
        <w:widowControl w:val="0"/>
        <w:jc w:val="center"/>
        <w:rPr>
          <w:rFonts w:ascii="Times New Roman" w:hAnsi="Times New Roman" w:cs="Arial"/>
          <w:b/>
          <w:szCs w:val="20"/>
        </w:rPr>
      </w:pPr>
    </w:p>
    <w:p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rsidR="00DD4000" w:rsidRPr="00B86FFC" w:rsidRDefault="00DD4000" w:rsidP="00DD4000">
      <w:pPr>
        <w:widowControl w:val="0"/>
        <w:jc w:val="both"/>
        <w:rPr>
          <w:rFonts w:ascii="Times New Roman" w:hAnsi="Times New Roman" w:cs="Arial"/>
          <w:b/>
          <w:szCs w:val="20"/>
        </w:rPr>
      </w:pPr>
    </w:p>
    <w:p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006C1404">
        <w:rPr>
          <w:rFonts w:ascii="Times New Roman" w:hAnsi="Times New Roman" w:cs="Arial"/>
          <w:b/>
          <w:szCs w:val="20"/>
        </w:rPr>
        <w:t>Popolno »all inclusive« vzdrževanje CT aparata Canon TSK-3054K in obdelovalnega sistema Vitrea</w:t>
      </w:r>
      <w:r w:rsidR="00120D44">
        <w:rPr>
          <w:rFonts w:ascii="Times New Roman" w:hAnsi="Times New Roman" w:cs="Arial"/>
          <w:b/>
          <w:szCs w:val="20"/>
        </w:rPr>
        <w:t xml:space="preserve"> za obdobje pet (5) let</w:t>
      </w:r>
      <w:r w:rsidRPr="00995870">
        <w:rPr>
          <w:rFonts w:ascii="Times New Roman" w:hAnsi="Times New Roman"/>
          <w:b/>
          <w:bCs/>
        </w:rPr>
        <w:t>«</w:t>
      </w:r>
    </w:p>
    <w:p w:rsidR="00DD4000" w:rsidRPr="00B86FFC" w:rsidRDefault="00DD4000" w:rsidP="00DD4000">
      <w:pPr>
        <w:widowControl w:val="0"/>
        <w:jc w:val="center"/>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b/>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rsidR="00DD4000" w:rsidRPr="00B86FFC" w:rsidRDefault="00DD4000" w:rsidP="00DD4000">
      <w:pPr>
        <w:widowControl w:val="0"/>
        <w:jc w:val="both"/>
        <w:rPr>
          <w:rFonts w:ascii="Times New Roman" w:hAnsi="Times New Roman" w:cs="Arial"/>
          <w:sz w:val="18"/>
          <w:szCs w:val="18"/>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rsidR="00DD4000" w:rsidRPr="00B86FFC" w:rsidRDefault="00DD4000" w:rsidP="00DD4000">
      <w:pPr>
        <w:widowControl w:val="0"/>
        <w:jc w:val="both"/>
        <w:rPr>
          <w:rFonts w:ascii="Times New Roman" w:hAnsi="Times New Roman" w:cs="Arial"/>
          <w:szCs w:val="20"/>
        </w:rPr>
      </w:pPr>
    </w:p>
    <w:p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B86FFC" w:rsidRDefault="00DD4000" w:rsidP="00DD4000">
      <w:pPr>
        <w:widowControl w:val="0"/>
        <w:jc w:val="both"/>
        <w:rPr>
          <w:rFonts w:ascii="Times New Roman" w:hAnsi="Times New Roman" w:cs="Arial"/>
          <w:szCs w:val="20"/>
        </w:rPr>
      </w:pP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rsidR="00DD4000" w:rsidRPr="00E9516B" w:rsidRDefault="00DD4000" w:rsidP="00DD4000">
      <w:pPr>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333788" w:rsidRDefault="00333788" w:rsidP="00B004A5">
      <w:pPr>
        <w:widowControl w:val="0"/>
        <w:tabs>
          <w:tab w:val="left" w:pos="3960"/>
        </w:tabs>
        <w:jc w:val="both"/>
        <w:rPr>
          <w:rFonts w:ascii="Times New Roman" w:hAnsi="Times New Roman"/>
          <w:b/>
          <w:szCs w:val="20"/>
        </w:rPr>
      </w:pPr>
    </w:p>
    <w:p w:rsidR="00C26AD2" w:rsidRDefault="00C26AD2" w:rsidP="00B004A5">
      <w:pPr>
        <w:widowControl w:val="0"/>
        <w:tabs>
          <w:tab w:val="left" w:pos="3960"/>
        </w:tabs>
        <w:jc w:val="both"/>
        <w:rPr>
          <w:rFonts w:ascii="Times New Roman" w:hAnsi="Times New Roman"/>
          <w:b/>
          <w:szCs w:val="20"/>
        </w:rPr>
      </w:pPr>
    </w:p>
    <w:p w:rsidR="00C26AD2" w:rsidRDefault="00C26AD2"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401E04" w:rsidRDefault="00401E04"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333788" w:rsidRDefault="00333788" w:rsidP="00333788">
      <w:pPr>
        <w:widowControl w:val="0"/>
        <w:jc w:val="both"/>
        <w:rPr>
          <w:rFonts w:ascii="Times New Roman" w:hAnsi="Times New Roman"/>
          <w:b/>
          <w:szCs w:val="20"/>
        </w:rPr>
      </w:pPr>
    </w:p>
    <w:p w:rsidR="00F47EB9" w:rsidRDefault="00F47EB9" w:rsidP="00333788">
      <w:pPr>
        <w:widowControl w:val="0"/>
        <w:jc w:val="both"/>
        <w:rPr>
          <w:rFonts w:ascii="Times New Roman" w:hAnsi="Times New Roman"/>
          <w:b/>
          <w:szCs w:val="20"/>
        </w:rPr>
      </w:pPr>
    </w:p>
    <w:p w:rsidR="00177DE7" w:rsidRDefault="00177DE7" w:rsidP="00B04630">
      <w:pPr>
        <w:widowControl w:val="0"/>
        <w:jc w:val="both"/>
        <w:rPr>
          <w:rFonts w:ascii="Times New Roman" w:hAnsi="Times New Roman" w:cs="Arial"/>
          <w:b/>
          <w:strike/>
          <w:szCs w:val="20"/>
        </w:rPr>
      </w:pPr>
    </w:p>
    <w:p w:rsidR="00177DE7" w:rsidRPr="00E609E0"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Pr="003C2EEC">
        <w:rPr>
          <w:rFonts w:ascii="Times New Roman" w:hAnsi="Times New Roman"/>
          <w:i/>
          <w:szCs w:val="20"/>
        </w:rPr>
        <w:t>OBR-1</w:t>
      </w:r>
      <w:r w:rsidR="00F17BC3">
        <w:rPr>
          <w:rFonts w:ascii="Times New Roman" w:hAnsi="Times New Roman"/>
          <w:i/>
          <w:szCs w:val="20"/>
        </w:rPr>
        <w:t>0</w:t>
      </w:r>
    </w:p>
    <w:p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rsidR="00177DE7" w:rsidRPr="00F95417" w:rsidRDefault="002B3ABD" w:rsidP="00177DE7">
      <w:pPr>
        <w:jc w:val="both"/>
        <w:rPr>
          <w:rFonts w:ascii="Times New Roman" w:hAnsi="Times New Roman"/>
          <w:b/>
          <w:szCs w:val="20"/>
        </w:rPr>
      </w:pPr>
      <w:r>
        <w:rPr>
          <w:rFonts w:ascii="Times New Roman" w:hAnsi="Times New Roman"/>
          <w:b/>
          <w:szCs w:val="20"/>
        </w:rPr>
        <w:t>Številka</w:t>
      </w:r>
      <w:r w:rsidR="00177DE7" w:rsidRPr="008C0803">
        <w:rPr>
          <w:rFonts w:ascii="Times New Roman" w:hAnsi="Times New Roman"/>
          <w:b/>
          <w:szCs w:val="20"/>
        </w:rPr>
        <w:t xml:space="preserve"> : </w:t>
      </w:r>
      <w:r w:rsidR="00E12725">
        <w:rPr>
          <w:rFonts w:ascii="Times New Roman" w:hAnsi="Times New Roman"/>
          <w:b/>
          <w:szCs w:val="20"/>
        </w:rPr>
        <w:t>JN35/2022</w:t>
      </w:r>
    </w:p>
    <w:p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360C27">
        <w:rPr>
          <w:rFonts w:ascii="Times New Roman" w:hAnsi="Times New Roman"/>
          <w:b/>
          <w:szCs w:val="20"/>
        </w:rPr>
        <w:t>Avgust 2022</w:t>
      </w:r>
    </w:p>
    <w:p w:rsidR="00177DE7" w:rsidRDefault="00177DE7"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Default="00F70EC5" w:rsidP="00B04630">
      <w:pPr>
        <w:widowControl w:val="0"/>
        <w:jc w:val="both"/>
        <w:rPr>
          <w:rFonts w:ascii="Times New Roman" w:hAnsi="Times New Roman" w:cs="Arial"/>
          <w:b/>
          <w:strike/>
          <w:szCs w:val="20"/>
        </w:rPr>
      </w:pPr>
    </w:p>
    <w:p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F70EC5" w:rsidRPr="004A22D6" w:rsidRDefault="00F70EC5" w:rsidP="00F70EC5">
      <w:pPr>
        <w:jc w:val="both"/>
        <w:rPr>
          <w:rFonts w:ascii="Times New Roman" w:hAnsi="Times New Roman"/>
        </w:rPr>
      </w:pPr>
    </w:p>
    <w:p w:rsidR="00F70EC5" w:rsidRPr="004A22D6" w:rsidRDefault="00F70EC5" w:rsidP="00F70EC5">
      <w:pPr>
        <w:pBdr>
          <w:bottom w:val="single" w:sz="12" w:space="1" w:color="auto"/>
        </w:pBdr>
        <w:jc w:val="both"/>
        <w:rPr>
          <w:rFonts w:ascii="Times New Roman" w:hAnsi="Times New Roman"/>
        </w:rPr>
      </w:pPr>
    </w:p>
    <w:p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rPr>
      </w:pPr>
    </w:p>
    <w:p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4A22D6" w:rsidRDefault="00F70EC5" w:rsidP="001D149D">
      <w:pPr>
        <w:pStyle w:val="Sprotnaopomba-besedilo"/>
        <w:numPr>
          <w:ilvl w:val="0"/>
          <w:numId w:val="18"/>
        </w:numPr>
        <w:rPr>
          <w:i/>
          <w:sz w:val="24"/>
          <w:szCs w:val="24"/>
        </w:rPr>
      </w:pPr>
      <w:r w:rsidRPr="004A22D6">
        <w:rPr>
          <w:i/>
          <w:sz w:val="24"/>
          <w:szCs w:val="24"/>
        </w:rPr>
        <w:t>udeležen kot poslovodja, član poslovodstva ali zakoniti zastopnik ali</w:t>
      </w:r>
    </w:p>
    <w:p w:rsidR="00F70EC5" w:rsidRPr="004A22D6" w:rsidRDefault="00F70EC5" w:rsidP="001D149D">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177DE7" w:rsidRDefault="00177DE7" w:rsidP="00B04630">
      <w:pPr>
        <w:widowControl w:val="0"/>
        <w:jc w:val="both"/>
        <w:rPr>
          <w:rFonts w:ascii="Times New Roman" w:hAnsi="Times New Roman" w:cs="Arial"/>
          <w:b/>
          <w:strike/>
          <w:szCs w:val="20"/>
        </w:rPr>
      </w:pPr>
    </w:p>
    <w:sectPr w:rsidR="00177DE7" w:rsidSect="00C31088">
      <w:headerReference w:type="default" r:id="rId23"/>
      <w:headerReference w:type="first" r:id="rId24"/>
      <w:footerReference w:type="first" r:id="rId25"/>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D73" w:rsidRDefault="00997D73">
      <w:r>
        <w:separator/>
      </w:r>
    </w:p>
  </w:endnote>
  <w:endnote w:type="continuationSeparator" w:id="0">
    <w:p w:rsidR="00997D73" w:rsidRDefault="0099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134" w:rsidRDefault="00600134" w:rsidP="00DD6C81">
    <w:pPr>
      <w:pStyle w:val="Noga"/>
      <w:jc w:val="center"/>
    </w:pPr>
    <w:r w:rsidRPr="00E27EE9">
      <w:rPr>
        <w:rFonts w:ascii="Calibri" w:eastAsia="Calibri" w:hAnsi="Calibri"/>
        <w:noProof/>
        <w:sz w:val="22"/>
        <w:szCs w:val="22"/>
      </w:rPr>
      <w:drawing>
        <wp:anchor distT="0" distB="0" distL="114300" distR="114300" simplePos="0" relativeHeight="251661824" behindDoc="1" locked="0" layoutInCell="1" allowOverlap="1" wp14:anchorId="09018B26" wp14:editId="1B43F8AA">
          <wp:simplePos x="0" y="0"/>
          <wp:positionH relativeFrom="page">
            <wp:align>center</wp:align>
          </wp:positionH>
          <wp:positionV relativeFrom="paragraph">
            <wp:posOffset>-1272209</wp:posOffset>
          </wp:positionV>
          <wp:extent cx="6997148" cy="1681076"/>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6997148" cy="168107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D73" w:rsidRDefault="00997D73">
      <w:r>
        <w:separator/>
      </w:r>
    </w:p>
  </w:footnote>
  <w:footnote w:type="continuationSeparator" w:id="0">
    <w:p w:rsidR="00997D73" w:rsidRDefault="00997D73">
      <w:r>
        <w:continuationSeparator/>
      </w:r>
    </w:p>
  </w:footnote>
  <w:footnote w:id="1">
    <w:p w:rsidR="00600134" w:rsidRPr="00C972CE" w:rsidRDefault="0060013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600134" w:rsidRPr="00C972CE" w:rsidRDefault="0060013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600134" w:rsidRPr="00C972CE" w:rsidRDefault="0060013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600134" w:rsidRPr="00C972CE" w:rsidRDefault="00600134"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134" w:rsidRPr="00DD6C81" w:rsidRDefault="00600134" w:rsidP="005B688F">
    <w:pPr>
      <w:pStyle w:val="Glava"/>
    </w:pPr>
    <w:r>
      <w:rPr>
        <w:noProof/>
      </w:rPr>
      <mc:AlternateContent>
        <mc:Choice Requires="wps">
          <w:drawing>
            <wp:anchor distT="0" distB="0" distL="114300" distR="114300" simplePos="0" relativeHeight="251657728" behindDoc="0" locked="0" layoutInCell="0" allowOverlap="1" wp14:anchorId="44EB227D" wp14:editId="0B96F446">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00134" w:rsidRDefault="00600134">
                          <w:pPr>
                            <w:pBdr>
                              <w:bottom w:val="single" w:sz="4" w:space="1" w:color="auto"/>
                            </w:pBdr>
                          </w:pPr>
                          <w:r>
                            <w:fldChar w:fldCharType="begin"/>
                          </w:r>
                          <w:r>
                            <w:instrText>PAGE   \* MERGEFORMAT</w:instrText>
                          </w:r>
                          <w:r>
                            <w:fldChar w:fldCharType="separate"/>
                          </w:r>
                          <w:r w:rsidR="001D3831">
                            <w:rPr>
                              <w:noProof/>
                            </w:rPr>
                            <w:t>2</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4EB227D"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600134" w:rsidRDefault="00600134">
                    <w:pPr>
                      <w:pBdr>
                        <w:bottom w:val="single" w:sz="4" w:space="1" w:color="auto"/>
                      </w:pBdr>
                    </w:pPr>
                    <w:r>
                      <w:fldChar w:fldCharType="begin"/>
                    </w:r>
                    <w:r>
                      <w:instrText>PAGE   \* MERGEFORMAT</w:instrText>
                    </w:r>
                    <w:r>
                      <w:fldChar w:fldCharType="separate"/>
                    </w:r>
                    <w:r w:rsidR="001D3831">
                      <w:rPr>
                        <w:noProof/>
                      </w:rPr>
                      <w:t>2</w:t>
                    </w:r>
                    <w:r>
                      <w:rPr>
                        <w:noProof/>
                      </w:rPr>
                      <w:fldChar w:fldCharType="end"/>
                    </w:r>
                  </w:p>
                </w:txbxContent>
              </v:textbox>
              <w10:wrap anchorx="page" anchory="page"/>
            </v:rect>
          </w:pict>
        </mc:Fallback>
      </mc:AlternateContent>
    </w:r>
    <w:r>
      <w:t xml:space="preserve">                 </w:t>
    </w:r>
  </w:p>
  <w:p w:rsidR="00600134" w:rsidRDefault="00600134" w:rsidP="00600134">
    <w:pPr>
      <w:pStyle w:val="Glava"/>
      <w:jc w:val="center"/>
      <w:rPr>
        <w:i/>
        <w:sz w:val="16"/>
        <w:szCs w:val="16"/>
      </w:rPr>
    </w:pPr>
    <w:r w:rsidRPr="00060418">
      <w:rPr>
        <w:i/>
        <w:sz w:val="16"/>
        <w:szCs w:val="16"/>
      </w:rPr>
      <w:t>Popolno »all inclusive« vzdrževanje CT aparata Canon TSK-3054K in obdelovalnega sistema Vitrea za obdobje pet (5)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134" w:rsidRPr="00DD6C81" w:rsidRDefault="00600134" w:rsidP="00DD6C81">
    <w:pPr>
      <w:pStyle w:val="Glava"/>
    </w:pPr>
    <w:r>
      <w:rPr>
        <w:noProof/>
      </w:rPr>
      <w:drawing>
        <wp:anchor distT="0" distB="0" distL="114300" distR="114300" simplePos="0" relativeHeight="251659776" behindDoc="1" locked="0" layoutInCell="1" allowOverlap="1" wp14:anchorId="3925D342" wp14:editId="7B265CCC">
          <wp:simplePos x="0" y="0"/>
          <wp:positionH relativeFrom="column">
            <wp:posOffset>-146050</wp:posOffset>
          </wp:positionH>
          <wp:positionV relativeFrom="paragraph">
            <wp:posOffset>68140</wp:posOffset>
          </wp:positionV>
          <wp:extent cx="6487795" cy="97790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7795"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3"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A71A9D"/>
    <w:multiLevelType w:val="hybridMultilevel"/>
    <w:tmpl w:val="C11C0958"/>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CF3F54"/>
    <w:multiLevelType w:val="hybridMultilevel"/>
    <w:tmpl w:val="6CF09B1E"/>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23" w15:restartNumberingAfterBreak="0">
    <w:nsid w:val="462D6548"/>
    <w:multiLevelType w:val="hybridMultilevel"/>
    <w:tmpl w:val="3462E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26" w15:restartNumberingAfterBreak="0">
    <w:nsid w:val="5907225E"/>
    <w:multiLevelType w:val="hybridMultilevel"/>
    <w:tmpl w:val="6EB24264"/>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3"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num>
  <w:num w:numId="2">
    <w:abstractNumId w:val="30"/>
  </w:num>
  <w:num w:numId="3">
    <w:abstractNumId w:val="21"/>
  </w:num>
  <w:num w:numId="4">
    <w:abstractNumId w:val="33"/>
  </w:num>
  <w:num w:numId="5">
    <w:abstractNumId w:val="25"/>
  </w:num>
  <w:num w:numId="6">
    <w:abstractNumId w:val="15"/>
  </w:num>
  <w:num w:numId="7">
    <w:abstractNumId w:val="14"/>
  </w:num>
  <w:num w:numId="8">
    <w:abstractNumId w:val="28"/>
  </w:num>
  <w:num w:numId="9">
    <w:abstractNumId w:val="29"/>
  </w:num>
  <w:num w:numId="10">
    <w:abstractNumId w:val="27"/>
  </w:num>
  <w:num w:numId="11">
    <w:abstractNumId w:val="22"/>
  </w:num>
  <w:num w:numId="12">
    <w:abstractNumId w:val="32"/>
  </w:num>
  <w:num w:numId="13">
    <w:abstractNumId w:val="17"/>
  </w:num>
  <w:num w:numId="14">
    <w:abstractNumId w:val="23"/>
  </w:num>
  <w:num w:numId="15">
    <w:abstractNumId w:val="31"/>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20"/>
  </w:num>
  <w:num w:numId="18">
    <w:abstractNumId w:val="19"/>
  </w:num>
  <w:num w:numId="19">
    <w:abstractNumId w:val="18"/>
  </w:num>
  <w:num w:numId="20">
    <w:abstractNumId w:val="13"/>
  </w:num>
  <w:num w:numId="21">
    <w:abstractNumId w:val="26"/>
  </w:num>
  <w:num w:numId="22">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4DB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418"/>
    <w:rsid w:val="000608A7"/>
    <w:rsid w:val="00060B46"/>
    <w:rsid w:val="00060FEE"/>
    <w:rsid w:val="0006176A"/>
    <w:rsid w:val="00061E28"/>
    <w:rsid w:val="0006370D"/>
    <w:rsid w:val="00063D17"/>
    <w:rsid w:val="0006458A"/>
    <w:rsid w:val="00064945"/>
    <w:rsid w:val="00064D19"/>
    <w:rsid w:val="00065718"/>
    <w:rsid w:val="00065EF7"/>
    <w:rsid w:val="00066373"/>
    <w:rsid w:val="000667EB"/>
    <w:rsid w:val="000669B9"/>
    <w:rsid w:val="00066BB9"/>
    <w:rsid w:val="00066DC7"/>
    <w:rsid w:val="000672D2"/>
    <w:rsid w:val="00067F6C"/>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97B1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9B8"/>
    <w:rsid w:val="000B1ADC"/>
    <w:rsid w:val="000B1B72"/>
    <w:rsid w:val="000B3525"/>
    <w:rsid w:val="000B37E9"/>
    <w:rsid w:val="000B3F0E"/>
    <w:rsid w:val="000B3FD5"/>
    <w:rsid w:val="000B5618"/>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9B1"/>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EB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798F"/>
    <w:rsid w:val="00120269"/>
    <w:rsid w:val="00120385"/>
    <w:rsid w:val="00120D44"/>
    <w:rsid w:val="00120EEA"/>
    <w:rsid w:val="00121874"/>
    <w:rsid w:val="00122246"/>
    <w:rsid w:val="00122568"/>
    <w:rsid w:val="00122858"/>
    <w:rsid w:val="0012361A"/>
    <w:rsid w:val="00123767"/>
    <w:rsid w:val="00123D2A"/>
    <w:rsid w:val="00123F82"/>
    <w:rsid w:val="001241B8"/>
    <w:rsid w:val="001243F1"/>
    <w:rsid w:val="00125BAF"/>
    <w:rsid w:val="00125ECD"/>
    <w:rsid w:val="001260F9"/>
    <w:rsid w:val="00126198"/>
    <w:rsid w:val="00126324"/>
    <w:rsid w:val="001306E8"/>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5CC"/>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54AA"/>
    <w:rsid w:val="00156544"/>
    <w:rsid w:val="00156848"/>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8CE"/>
    <w:rsid w:val="00172566"/>
    <w:rsid w:val="00173848"/>
    <w:rsid w:val="001756EC"/>
    <w:rsid w:val="0017586D"/>
    <w:rsid w:val="00175B36"/>
    <w:rsid w:val="00177BC8"/>
    <w:rsid w:val="00177DE7"/>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99A"/>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6F"/>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D9D"/>
    <w:rsid w:val="001C5F8A"/>
    <w:rsid w:val="001C651D"/>
    <w:rsid w:val="001C75E4"/>
    <w:rsid w:val="001D0070"/>
    <w:rsid w:val="001D09DD"/>
    <w:rsid w:val="001D149D"/>
    <w:rsid w:val="001D15AA"/>
    <w:rsid w:val="001D179B"/>
    <w:rsid w:val="001D24AE"/>
    <w:rsid w:val="001D3831"/>
    <w:rsid w:val="001D3E34"/>
    <w:rsid w:val="001D4392"/>
    <w:rsid w:val="001D4BE2"/>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74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10B05"/>
    <w:rsid w:val="0021136B"/>
    <w:rsid w:val="00213063"/>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0A"/>
    <w:rsid w:val="00235CAA"/>
    <w:rsid w:val="00235EDB"/>
    <w:rsid w:val="00236EF4"/>
    <w:rsid w:val="00237045"/>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3ABD"/>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1B0"/>
    <w:rsid w:val="002E72F0"/>
    <w:rsid w:val="002E74CC"/>
    <w:rsid w:val="002F15A8"/>
    <w:rsid w:val="002F1AC5"/>
    <w:rsid w:val="002F32C9"/>
    <w:rsid w:val="002F37B4"/>
    <w:rsid w:val="002F46BF"/>
    <w:rsid w:val="002F4AB2"/>
    <w:rsid w:val="002F54BC"/>
    <w:rsid w:val="002F5AD5"/>
    <w:rsid w:val="002F5D96"/>
    <w:rsid w:val="003005EE"/>
    <w:rsid w:val="00301519"/>
    <w:rsid w:val="0030185F"/>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3B5"/>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C27"/>
    <w:rsid w:val="00360DB8"/>
    <w:rsid w:val="00360EFA"/>
    <w:rsid w:val="003612D4"/>
    <w:rsid w:val="0036133A"/>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EE0"/>
    <w:rsid w:val="003940A2"/>
    <w:rsid w:val="003940CE"/>
    <w:rsid w:val="003944F1"/>
    <w:rsid w:val="00394756"/>
    <w:rsid w:val="003959BF"/>
    <w:rsid w:val="00395A68"/>
    <w:rsid w:val="0039796B"/>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1EEC"/>
    <w:rsid w:val="003B232A"/>
    <w:rsid w:val="003B2EFA"/>
    <w:rsid w:val="003B31F7"/>
    <w:rsid w:val="003B3474"/>
    <w:rsid w:val="003B3CEE"/>
    <w:rsid w:val="003B3CFD"/>
    <w:rsid w:val="003B4D5C"/>
    <w:rsid w:val="003B557E"/>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468B"/>
    <w:rsid w:val="00414B86"/>
    <w:rsid w:val="00416C9D"/>
    <w:rsid w:val="0042124A"/>
    <w:rsid w:val="004215C2"/>
    <w:rsid w:val="004219F5"/>
    <w:rsid w:val="004223EA"/>
    <w:rsid w:val="004229EC"/>
    <w:rsid w:val="00422AB3"/>
    <w:rsid w:val="00422BB1"/>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5C17"/>
    <w:rsid w:val="00436259"/>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2D05"/>
    <w:rsid w:val="0045506C"/>
    <w:rsid w:val="00455872"/>
    <w:rsid w:val="00455CE3"/>
    <w:rsid w:val="004568D4"/>
    <w:rsid w:val="004575CF"/>
    <w:rsid w:val="0045796F"/>
    <w:rsid w:val="00457D35"/>
    <w:rsid w:val="00457D7C"/>
    <w:rsid w:val="0046013C"/>
    <w:rsid w:val="0046045C"/>
    <w:rsid w:val="00461CB6"/>
    <w:rsid w:val="00461EF3"/>
    <w:rsid w:val="004627C8"/>
    <w:rsid w:val="00463D91"/>
    <w:rsid w:val="00464177"/>
    <w:rsid w:val="00465B88"/>
    <w:rsid w:val="004666F6"/>
    <w:rsid w:val="004678CC"/>
    <w:rsid w:val="00470E1A"/>
    <w:rsid w:val="004714ED"/>
    <w:rsid w:val="004716E5"/>
    <w:rsid w:val="00472155"/>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D63"/>
    <w:rsid w:val="004C2E8C"/>
    <w:rsid w:val="004C3173"/>
    <w:rsid w:val="004C416B"/>
    <w:rsid w:val="004C48C2"/>
    <w:rsid w:val="004C570E"/>
    <w:rsid w:val="004C5F8C"/>
    <w:rsid w:val="004C66D9"/>
    <w:rsid w:val="004C6969"/>
    <w:rsid w:val="004C6A47"/>
    <w:rsid w:val="004D0800"/>
    <w:rsid w:val="004D1C32"/>
    <w:rsid w:val="004D24B2"/>
    <w:rsid w:val="004D3DB0"/>
    <w:rsid w:val="004D4F21"/>
    <w:rsid w:val="004D4FF3"/>
    <w:rsid w:val="004D5FC7"/>
    <w:rsid w:val="004D6252"/>
    <w:rsid w:val="004D627D"/>
    <w:rsid w:val="004D6E3A"/>
    <w:rsid w:val="004D6FB8"/>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59F"/>
    <w:rsid w:val="005076A0"/>
    <w:rsid w:val="0050780A"/>
    <w:rsid w:val="00507832"/>
    <w:rsid w:val="00507ABC"/>
    <w:rsid w:val="00507B15"/>
    <w:rsid w:val="005109D9"/>
    <w:rsid w:val="00511436"/>
    <w:rsid w:val="00511947"/>
    <w:rsid w:val="005122D5"/>
    <w:rsid w:val="005139DC"/>
    <w:rsid w:val="00513BAF"/>
    <w:rsid w:val="005145FD"/>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3167"/>
    <w:rsid w:val="0053485B"/>
    <w:rsid w:val="005349BF"/>
    <w:rsid w:val="00537AB7"/>
    <w:rsid w:val="00540670"/>
    <w:rsid w:val="00540A7A"/>
    <w:rsid w:val="00540F2B"/>
    <w:rsid w:val="0054133C"/>
    <w:rsid w:val="00541C2E"/>
    <w:rsid w:val="00541D46"/>
    <w:rsid w:val="00541E70"/>
    <w:rsid w:val="00542514"/>
    <w:rsid w:val="00544003"/>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6EDD"/>
    <w:rsid w:val="005779E9"/>
    <w:rsid w:val="00580761"/>
    <w:rsid w:val="00580B93"/>
    <w:rsid w:val="005818BF"/>
    <w:rsid w:val="00583110"/>
    <w:rsid w:val="005836EC"/>
    <w:rsid w:val="0058380A"/>
    <w:rsid w:val="00583D98"/>
    <w:rsid w:val="00584AE9"/>
    <w:rsid w:val="0058581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9ED"/>
    <w:rsid w:val="005C002E"/>
    <w:rsid w:val="005C08EB"/>
    <w:rsid w:val="005C0A12"/>
    <w:rsid w:val="005C0C8A"/>
    <w:rsid w:val="005C1576"/>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5B1D"/>
    <w:rsid w:val="005E6304"/>
    <w:rsid w:val="005E6C36"/>
    <w:rsid w:val="005F01EC"/>
    <w:rsid w:val="005F0363"/>
    <w:rsid w:val="005F0429"/>
    <w:rsid w:val="005F0878"/>
    <w:rsid w:val="005F0B47"/>
    <w:rsid w:val="005F0C60"/>
    <w:rsid w:val="005F1AA5"/>
    <w:rsid w:val="005F2826"/>
    <w:rsid w:val="005F6F49"/>
    <w:rsid w:val="005F71A5"/>
    <w:rsid w:val="00600134"/>
    <w:rsid w:val="006001A8"/>
    <w:rsid w:val="006004AE"/>
    <w:rsid w:val="006012B8"/>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4A04"/>
    <w:rsid w:val="006260EA"/>
    <w:rsid w:val="00627E85"/>
    <w:rsid w:val="00630259"/>
    <w:rsid w:val="006316A8"/>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70B"/>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2C7"/>
    <w:rsid w:val="006556D0"/>
    <w:rsid w:val="00655E45"/>
    <w:rsid w:val="006560B6"/>
    <w:rsid w:val="0065623A"/>
    <w:rsid w:val="006563D2"/>
    <w:rsid w:val="0065770F"/>
    <w:rsid w:val="0066168A"/>
    <w:rsid w:val="006621DD"/>
    <w:rsid w:val="00662CC3"/>
    <w:rsid w:val="00662EB7"/>
    <w:rsid w:val="006647B1"/>
    <w:rsid w:val="00664E76"/>
    <w:rsid w:val="00664EDE"/>
    <w:rsid w:val="00665147"/>
    <w:rsid w:val="00665EB2"/>
    <w:rsid w:val="006663DD"/>
    <w:rsid w:val="00666E09"/>
    <w:rsid w:val="00667649"/>
    <w:rsid w:val="00667EF2"/>
    <w:rsid w:val="00670EF6"/>
    <w:rsid w:val="00670FD9"/>
    <w:rsid w:val="006716EB"/>
    <w:rsid w:val="00671A1B"/>
    <w:rsid w:val="00671EC0"/>
    <w:rsid w:val="0067248F"/>
    <w:rsid w:val="006726CC"/>
    <w:rsid w:val="00672A2C"/>
    <w:rsid w:val="006732C6"/>
    <w:rsid w:val="006738A5"/>
    <w:rsid w:val="00674594"/>
    <w:rsid w:val="00674F00"/>
    <w:rsid w:val="006758EF"/>
    <w:rsid w:val="00675E95"/>
    <w:rsid w:val="00676374"/>
    <w:rsid w:val="00677D34"/>
    <w:rsid w:val="00677DD0"/>
    <w:rsid w:val="006805D9"/>
    <w:rsid w:val="00680730"/>
    <w:rsid w:val="00681130"/>
    <w:rsid w:val="00681553"/>
    <w:rsid w:val="0068183B"/>
    <w:rsid w:val="0068372F"/>
    <w:rsid w:val="0068383C"/>
    <w:rsid w:val="0068387A"/>
    <w:rsid w:val="006838F5"/>
    <w:rsid w:val="006839FC"/>
    <w:rsid w:val="006849EB"/>
    <w:rsid w:val="00685381"/>
    <w:rsid w:val="00685C25"/>
    <w:rsid w:val="00685DC0"/>
    <w:rsid w:val="00686382"/>
    <w:rsid w:val="00686671"/>
    <w:rsid w:val="00686AD7"/>
    <w:rsid w:val="00686E25"/>
    <w:rsid w:val="00687018"/>
    <w:rsid w:val="00687414"/>
    <w:rsid w:val="00687EF9"/>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6A16"/>
    <w:rsid w:val="006A7029"/>
    <w:rsid w:val="006A73E6"/>
    <w:rsid w:val="006B00A1"/>
    <w:rsid w:val="006B0748"/>
    <w:rsid w:val="006B0D9D"/>
    <w:rsid w:val="006B11DC"/>
    <w:rsid w:val="006B14E2"/>
    <w:rsid w:val="006B18F0"/>
    <w:rsid w:val="006B1D09"/>
    <w:rsid w:val="006B25EE"/>
    <w:rsid w:val="006B350C"/>
    <w:rsid w:val="006B3698"/>
    <w:rsid w:val="006B37A0"/>
    <w:rsid w:val="006B3905"/>
    <w:rsid w:val="006B42ED"/>
    <w:rsid w:val="006B441D"/>
    <w:rsid w:val="006B507F"/>
    <w:rsid w:val="006B51AB"/>
    <w:rsid w:val="006B7532"/>
    <w:rsid w:val="006B79DF"/>
    <w:rsid w:val="006C028A"/>
    <w:rsid w:val="006C08DD"/>
    <w:rsid w:val="006C1404"/>
    <w:rsid w:val="006C1E2F"/>
    <w:rsid w:val="006C1EC8"/>
    <w:rsid w:val="006C2ABD"/>
    <w:rsid w:val="006C3247"/>
    <w:rsid w:val="006C3C88"/>
    <w:rsid w:val="006C41C7"/>
    <w:rsid w:val="006C496D"/>
    <w:rsid w:val="006C4BE7"/>
    <w:rsid w:val="006C4F83"/>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32BC"/>
    <w:rsid w:val="006E3571"/>
    <w:rsid w:val="006E3C81"/>
    <w:rsid w:val="006E4E99"/>
    <w:rsid w:val="006E5C1F"/>
    <w:rsid w:val="006E5F0C"/>
    <w:rsid w:val="006E633E"/>
    <w:rsid w:val="006E7DED"/>
    <w:rsid w:val="006E7E5E"/>
    <w:rsid w:val="006F029E"/>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392"/>
    <w:rsid w:val="00786804"/>
    <w:rsid w:val="00786BA6"/>
    <w:rsid w:val="00786FAC"/>
    <w:rsid w:val="00791844"/>
    <w:rsid w:val="00792A67"/>
    <w:rsid w:val="00792C71"/>
    <w:rsid w:val="007939A6"/>
    <w:rsid w:val="00793C57"/>
    <w:rsid w:val="00793DC9"/>
    <w:rsid w:val="00794598"/>
    <w:rsid w:val="007946D3"/>
    <w:rsid w:val="0079582B"/>
    <w:rsid w:val="00795BAA"/>
    <w:rsid w:val="007970B1"/>
    <w:rsid w:val="0079777F"/>
    <w:rsid w:val="007979A0"/>
    <w:rsid w:val="007A3223"/>
    <w:rsid w:val="007A40ED"/>
    <w:rsid w:val="007A4186"/>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3CB1"/>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6C0B"/>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58E"/>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A63"/>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341A"/>
    <w:rsid w:val="00883FE0"/>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7014"/>
    <w:rsid w:val="008F75E0"/>
    <w:rsid w:val="008F7B27"/>
    <w:rsid w:val="009015F5"/>
    <w:rsid w:val="00901B51"/>
    <w:rsid w:val="00903D59"/>
    <w:rsid w:val="00904189"/>
    <w:rsid w:val="009042EC"/>
    <w:rsid w:val="009050EF"/>
    <w:rsid w:val="00905E7B"/>
    <w:rsid w:val="00910125"/>
    <w:rsid w:val="009105A1"/>
    <w:rsid w:val="00910B8F"/>
    <w:rsid w:val="00910CA9"/>
    <w:rsid w:val="00911B38"/>
    <w:rsid w:val="00912850"/>
    <w:rsid w:val="009135B2"/>
    <w:rsid w:val="0091393C"/>
    <w:rsid w:val="0091682B"/>
    <w:rsid w:val="00917077"/>
    <w:rsid w:val="009176E6"/>
    <w:rsid w:val="0092098A"/>
    <w:rsid w:val="00921E2A"/>
    <w:rsid w:val="00922C7F"/>
    <w:rsid w:val="00922FDE"/>
    <w:rsid w:val="00923956"/>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4653"/>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71CB"/>
    <w:rsid w:val="00997D73"/>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2C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817"/>
    <w:rsid w:val="009E1D46"/>
    <w:rsid w:val="009E2DAA"/>
    <w:rsid w:val="009E3730"/>
    <w:rsid w:val="009E38CE"/>
    <w:rsid w:val="009E46EB"/>
    <w:rsid w:val="009E5488"/>
    <w:rsid w:val="009E58B4"/>
    <w:rsid w:val="009E5BAC"/>
    <w:rsid w:val="009E622D"/>
    <w:rsid w:val="009F212E"/>
    <w:rsid w:val="009F4194"/>
    <w:rsid w:val="009F4910"/>
    <w:rsid w:val="009F4AD0"/>
    <w:rsid w:val="009F56B2"/>
    <w:rsid w:val="009F5DC4"/>
    <w:rsid w:val="009F674D"/>
    <w:rsid w:val="009F7B9D"/>
    <w:rsid w:val="00A00C75"/>
    <w:rsid w:val="00A01020"/>
    <w:rsid w:val="00A01D3E"/>
    <w:rsid w:val="00A01FE5"/>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BF8"/>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76AC"/>
    <w:rsid w:val="00A77A95"/>
    <w:rsid w:val="00A8053B"/>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13E8"/>
    <w:rsid w:val="00A918B6"/>
    <w:rsid w:val="00A91984"/>
    <w:rsid w:val="00A92F51"/>
    <w:rsid w:val="00A93073"/>
    <w:rsid w:val="00A937F0"/>
    <w:rsid w:val="00A94779"/>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6FB2"/>
    <w:rsid w:val="00AD7110"/>
    <w:rsid w:val="00AE0053"/>
    <w:rsid w:val="00AE04B5"/>
    <w:rsid w:val="00AE089B"/>
    <w:rsid w:val="00AE1441"/>
    <w:rsid w:val="00AE1A28"/>
    <w:rsid w:val="00AE1C47"/>
    <w:rsid w:val="00AE27AD"/>
    <w:rsid w:val="00AE489C"/>
    <w:rsid w:val="00AE5C0E"/>
    <w:rsid w:val="00AE68D6"/>
    <w:rsid w:val="00AE7235"/>
    <w:rsid w:val="00AE747A"/>
    <w:rsid w:val="00AE748E"/>
    <w:rsid w:val="00AF0794"/>
    <w:rsid w:val="00AF08DA"/>
    <w:rsid w:val="00AF1348"/>
    <w:rsid w:val="00AF1B61"/>
    <w:rsid w:val="00AF201C"/>
    <w:rsid w:val="00AF2684"/>
    <w:rsid w:val="00AF2909"/>
    <w:rsid w:val="00AF3273"/>
    <w:rsid w:val="00AF3391"/>
    <w:rsid w:val="00AF38AE"/>
    <w:rsid w:val="00AF3DCA"/>
    <w:rsid w:val="00AF42CD"/>
    <w:rsid w:val="00AF51B9"/>
    <w:rsid w:val="00AF5A67"/>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1FA"/>
    <w:rsid w:val="00B0669E"/>
    <w:rsid w:val="00B06C4F"/>
    <w:rsid w:val="00B06CC9"/>
    <w:rsid w:val="00B06D15"/>
    <w:rsid w:val="00B077A5"/>
    <w:rsid w:val="00B10529"/>
    <w:rsid w:val="00B10815"/>
    <w:rsid w:val="00B10EB9"/>
    <w:rsid w:val="00B11095"/>
    <w:rsid w:val="00B11968"/>
    <w:rsid w:val="00B119C4"/>
    <w:rsid w:val="00B11A63"/>
    <w:rsid w:val="00B12058"/>
    <w:rsid w:val="00B125A1"/>
    <w:rsid w:val="00B14100"/>
    <w:rsid w:val="00B1490D"/>
    <w:rsid w:val="00B151CC"/>
    <w:rsid w:val="00B15A86"/>
    <w:rsid w:val="00B15C85"/>
    <w:rsid w:val="00B15EC4"/>
    <w:rsid w:val="00B160CA"/>
    <w:rsid w:val="00B16406"/>
    <w:rsid w:val="00B16555"/>
    <w:rsid w:val="00B1720F"/>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5BB"/>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33"/>
    <w:rsid w:val="00B77CF8"/>
    <w:rsid w:val="00B8082F"/>
    <w:rsid w:val="00B82BBC"/>
    <w:rsid w:val="00B83D57"/>
    <w:rsid w:val="00B84556"/>
    <w:rsid w:val="00B849C4"/>
    <w:rsid w:val="00B86E02"/>
    <w:rsid w:val="00B86FC1"/>
    <w:rsid w:val="00B8708B"/>
    <w:rsid w:val="00B87C77"/>
    <w:rsid w:val="00B87D87"/>
    <w:rsid w:val="00B900AC"/>
    <w:rsid w:val="00B9134A"/>
    <w:rsid w:val="00B917A5"/>
    <w:rsid w:val="00B91EBD"/>
    <w:rsid w:val="00B91F1F"/>
    <w:rsid w:val="00B92167"/>
    <w:rsid w:val="00B92B83"/>
    <w:rsid w:val="00B944F9"/>
    <w:rsid w:val="00B94AB4"/>
    <w:rsid w:val="00B95374"/>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4A05"/>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3564"/>
    <w:rsid w:val="00BE43BA"/>
    <w:rsid w:val="00BE4717"/>
    <w:rsid w:val="00BE4B6C"/>
    <w:rsid w:val="00BE4F78"/>
    <w:rsid w:val="00BE61E0"/>
    <w:rsid w:val="00BF04A0"/>
    <w:rsid w:val="00BF0893"/>
    <w:rsid w:val="00BF0AAA"/>
    <w:rsid w:val="00BF1A59"/>
    <w:rsid w:val="00BF20A2"/>
    <w:rsid w:val="00BF380E"/>
    <w:rsid w:val="00BF3833"/>
    <w:rsid w:val="00BF402C"/>
    <w:rsid w:val="00BF5505"/>
    <w:rsid w:val="00BF556E"/>
    <w:rsid w:val="00BF627B"/>
    <w:rsid w:val="00BF6579"/>
    <w:rsid w:val="00BF6BD0"/>
    <w:rsid w:val="00BF71FF"/>
    <w:rsid w:val="00C0120D"/>
    <w:rsid w:val="00C01AB6"/>
    <w:rsid w:val="00C022A3"/>
    <w:rsid w:val="00C02CA6"/>
    <w:rsid w:val="00C04692"/>
    <w:rsid w:val="00C04A3A"/>
    <w:rsid w:val="00C06B0E"/>
    <w:rsid w:val="00C0759D"/>
    <w:rsid w:val="00C103FA"/>
    <w:rsid w:val="00C107C4"/>
    <w:rsid w:val="00C10BA7"/>
    <w:rsid w:val="00C11A0C"/>
    <w:rsid w:val="00C14458"/>
    <w:rsid w:val="00C15B82"/>
    <w:rsid w:val="00C160D1"/>
    <w:rsid w:val="00C163AB"/>
    <w:rsid w:val="00C1675F"/>
    <w:rsid w:val="00C175BB"/>
    <w:rsid w:val="00C17DAD"/>
    <w:rsid w:val="00C2011B"/>
    <w:rsid w:val="00C204BB"/>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C36"/>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A1B"/>
    <w:rsid w:val="00C77F94"/>
    <w:rsid w:val="00C80D72"/>
    <w:rsid w:val="00C81033"/>
    <w:rsid w:val="00C810CF"/>
    <w:rsid w:val="00C81388"/>
    <w:rsid w:val="00C8169F"/>
    <w:rsid w:val="00C81D84"/>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9A2"/>
    <w:rsid w:val="00C92AFF"/>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8"/>
    <w:rsid w:val="00CA6A3A"/>
    <w:rsid w:val="00CA6FA7"/>
    <w:rsid w:val="00CA72B9"/>
    <w:rsid w:val="00CB024E"/>
    <w:rsid w:val="00CB10B8"/>
    <w:rsid w:val="00CB177C"/>
    <w:rsid w:val="00CB2266"/>
    <w:rsid w:val="00CB27C5"/>
    <w:rsid w:val="00CB3E5A"/>
    <w:rsid w:val="00CB42DD"/>
    <w:rsid w:val="00CB43AF"/>
    <w:rsid w:val="00CB6F00"/>
    <w:rsid w:val="00CC0843"/>
    <w:rsid w:val="00CC1720"/>
    <w:rsid w:val="00CC1AFD"/>
    <w:rsid w:val="00CC22A4"/>
    <w:rsid w:val="00CC26CC"/>
    <w:rsid w:val="00CC41E3"/>
    <w:rsid w:val="00CC524C"/>
    <w:rsid w:val="00CC55D0"/>
    <w:rsid w:val="00CC5696"/>
    <w:rsid w:val="00CC5DFA"/>
    <w:rsid w:val="00CC6241"/>
    <w:rsid w:val="00CC648A"/>
    <w:rsid w:val="00CC6A68"/>
    <w:rsid w:val="00CC6CCF"/>
    <w:rsid w:val="00CC7CCC"/>
    <w:rsid w:val="00CC7F60"/>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6508"/>
    <w:rsid w:val="00D07D09"/>
    <w:rsid w:val="00D07E3C"/>
    <w:rsid w:val="00D101CC"/>
    <w:rsid w:val="00D10462"/>
    <w:rsid w:val="00D1104C"/>
    <w:rsid w:val="00D11D8A"/>
    <w:rsid w:val="00D13046"/>
    <w:rsid w:val="00D1352B"/>
    <w:rsid w:val="00D13653"/>
    <w:rsid w:val="00D13EA8"/>
    <w:rsid w:val="00D14058"/>
    <w:rsid w:val="00D14FC5"/>
    <w:rsid w:val="00D151EB"/>
    <w:rsid w:val="00D15578"/>
    <w:rsid w:val="00D15729"/>
    <w:rsid w:val="00D1576F"/>
    <w:rsid w:val="00D15982"/>
    <w:rsid w:val="00D2008A"/>
    <w:rsid w:val="00D200F2"/>
    <w:rsid w:val="00D2025E"/>
    <w:rsid w:val="00D20521"/>
    <w:rsid w:val="00D2058B"/>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3D66"/>
    <w:rsid w:val="00D35435"/>
    <w:rsid w:val="00D35867"/>
    <w:rsid w:val="00D377BD"/>
    <w:rsid w:val="00D37850"/>
    <w:rsid w:val="00D37F21"/>
    <w:rsid w:val="00D401D5"/>
    <w:rsid w:val="00D4152A"/>
    <w:rsid w:val="00D416D7"/>
    <w:rsid w:val="00D4203E"/>
    <w:rsid w:val="00D42055"/>
    <w:rsid w:val="00D44A1F"/>
    <w:rsid w:val="00D4526A"/>
    <w:rsid w:val="00D45A2E"/>
    <w:rsid w:val="00D45A8D"/>
    <w:rsid w:val="00D460CF"/>
    <w:rsid w:val="00D46ACA"/>
    <w:rsid w:val="00D503ED"/>
    <w:rsid w:val="00D504D2"/>
    <w:rsid w:val="00D505EC"/>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29D1"/>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E01"/>
    <w:rsid w:val="00D744B5"/>
    <w:rsid w:val="00D7480C"/>
    <w:rsid w:val="00D74AB0"/>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906F7"/>
    <w:rsid w:val="00D912E3"/>
    <w:rsid w:val="00D91504"/>
    <w:rsid w:val="00D93184"/>
    <w:rsid w:val="00D935E5"/>
    <w:rsid w:val="00D93EA0"/>
    <w:rsid w:val="00D94E38"/>
    <w:rsid w:val="00D950B7"/>
    <w:rsid w:val="00D956D4"/>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6406"/>
    <w:rsid w:val="00DA654B"/>
    <w:rsid w:val="00DA6A6B"/>
    <w:rsid w:val="00DB0BD1"/>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0C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863"/>
    <w:rsid w:val="00E10292"/>
    <w:rsid w:val="00E10364"/>
    <w:rsid w:val="00E11A05"/>
    <w:rsid w:val="00E122C1"/>
    <w:rsid w:val="00E12725"/>
    <w:rsid w:val="00E128EE"/>
    <w:rsid w:val="00E1336E"/>
    <w:rsid w:val="00E138DA"/>
    <w:rsid w:val="00E14188"/>
    <w:rsid w:val="00E142CF"/>
    <w:rsid w:val="00E14A4E"/>
    <w:rsid w:val="00E16D45"/>
    <w:rsid w:val="00E170D6"/>
    <w:rsid w:val="00E171C6"/>
    <w:rsid w:val="00E2137B"/>
    <w:rsid w:val="00E217DD"/>
    <w:rsid w:val="00E22479"/>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2AA"/>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6D9C"/>
    <w:rsid w:val="00EA6E66"/>
    <w:rsid w:val="00EB03BF"/>
    <w:rsid w:val="00EB047F"/>
    <w:rsid w:val="00EB0A05"/>
    <w:rsid w:val="00EB1474"/>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5B14"/>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D7141"/>
    <w:rsid w:val="00EE0552"/>
    <w:rsid w:val="00EE0807"/>
    <w:rsid w:val="00EE1AA6"/>
    <w:rsid w:val="00EE20B2"/>
    <w:rsid w:val="00EE249E"/>
    <w:rsid w:val="00EE319A"/>
    <w:rsid w:val="00EE3710"/>
    <w:rsid w:val="00EE4A58"/>
    <w:rsid w:val="00EE716D"/>
    <w:rsid w:val="00EE784F"/>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E4F"/>
    <w:rsid w:val="00F0387A"/>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17BC3"/>
    <w:rsid w:val="00F21A0A"/>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5C1B"/>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1B96"/>
    <w:rsid w:val="00F7302E"/>
    <w:rsid w:val="00F73210"/>
    <w:rsid w:val="00F73E8D"/>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37"/>
    <w:rsid w:val="00F842C8"/>
    <w:rsid w:val="00F853D2"/>
    <w:rsid w:val="00F85572"/>
    <w:rsid w:val="00F85601"/>
    <w:rsid w:val="00F85E62"/>
    <w:rsid w:val="00F877B1"/>
    <w:rsid w:val="00F903F6"/>
    <w:rsid w:val="00F91963"/>
    <w:rsid w:val="00F91C53"/>
    <w:rsid w:val="00F91F87"/>
    <w:rsid w:val="00F925EA"/>
    <w:rsid w:val="00F94DAE"/>
    <w:rsid w:val="00F94E83"/>
    <w:rsid w:val="00F951B5"/>
    <w:rsid w:val="00F95304"/>
    <w:rsid w:val="00F95417"/>
    <w:rsid w:val="00F95CD6"/>
    <w:rsid w:val="00F95CFA"/>
    <w:rsid w:val="00F966D3"/>
    <w:rsid w:val="00F96E1D"/>
    <w:rsid w:val="00F9710E"/>
    <w:rsid w:val="00F975A3"/>
    <w:rsid w:val="00F97A9D"/>
    <w:rsid w:val="00FA0FAB"/>
    <w:rsid w:val="00FA1AC2"/>
    <w:rsid w:val="00FA38C9"/>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2CFC"/>
    <w:rsid w:val="00FD3B90"/>
    <w:rsid w:val="00FD3BEA"/>
    <w:rsid w:val="00FD42AE"/>
    <w:rsid w:val="00FD4F8E"/>
    <w:rsid w:val="00FD543C"/>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C5"/>
    <w:rsid w:val="00FF5126"/>
    <w:rsid w:val="00FF579D"/>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99"/>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372151006">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697092">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usinfo.si/Objava/Besedilo.aspx?Sopi=0152%20%20%20%20%20%20%20%20%20%20%20%20%20%202004010900%7CRS-1%7C28%7C11%7CO%7C"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1910B-1E22-4C7E-AD5E-F98B64FB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31</Pages>
  <Words>8741</Words>
  <Characters>58034</Characters>
  <Application>Microsoft Office Word</Application>
  <DocSecurity>4</DocSecurity>
  <Lines>483</Lines>
  <Paragraphs>133</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66642</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2</cp:revision>
  <cp:lastPrinted>2022-08-25T11:27:00Z</cp:lastPrinted>
  <dcterms:created xsi:type="dcterms:W3CDTF">2022-08-26T06:25:00Z</dcterms:created>
  <dcterms:modified xsi:type="dcterms:W3CDTF">2022-08-26T06:25:00Z</dcterms:modified>
</cp:coreProperties>
</file>