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4702FB" w:rsidRDefault="004702FB" w:rsidP="006975C6">
      <w:pPr>
        <w:pStyle w:val="Paragraf"/>
        <w:rPr>
          <w:rFonts w:ascii="Arial" w:hAnsi="Arial" w:cs="Arial"/>
        </w:rPr>
      </w:pPr>
    </w:p>
    <w:p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16-34/22</w:t>
      </w:r>
    </w:p>
    <w:p w:rsidR="00FB3258" w:rsidRPr="006F1DA5" w:rsidRDefault="00FB3258" w:rsidP="00FC2646">
      <w:pPr>
        <w:pStyle w:val="Paragraf"/>
        <w:tabs>
          <w:tab w:val="right" w:pos="9070"/>
        </w:tabs>
        <w:rPr>
          <w:rFonts w:ascii="Arial" w:hAnsi="Arial" w:cs="Arial"/>
        </w:rPr>
      </w:pPr>
      <w:r w:rsidRPr="006F1DA5">
        <w:rPr>
          <w:rFonts w:ascii="Arial" w:hAnsi="Arial" w:cs="Arial"/>
        </w:rPr>
        <w:t>Datum: 25.08.2022</w:t>
      </w:r>
      <w:r w:rsidR="00FC2646" w:rsidRPr="006F1DA5">
        <w:rPr>
          <w:rFonts w:ascii="Arial" w:hAnsi="Arial" w:cs="Arial"/>
        </w:rPr>
        <w:tab/>
      </w:r>
    </w:p>
    <w:p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rsidTr="0033249E">
        <w:trPr>
          <w:trHeight w:val="5670"/>
        </w:trPr>
        <w:tc>
          <w:tcPr>
            <w:tcW w:w="9210" w:type="dxa"/>
            <w:tcBorders>
              <w:top w:val="single" w:sz="48" w:space="0" w:color="548DD4" w:themeColor="text2" w:themeTint="99"/>
              <w:bottom w:val="single" w:sz="48" w:space="0" w:color="548DD4" w:themeColor="text2" w:themeTint="99"/>
            </w:tcBorders>
            <w:vAlign w:val="bottom"/>
          </w:tcPr>
          <w:p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PREVZEM IN ODVOZ ODPADKOV IN NAKUP KONTEJNERJEV ZA ODPADKE</w:t>
            </w:r>
          </w:p>
        </w:tc>
      </w:tr>
    </w:tbl>
    <w:p w:rsidR="00FB3258" w:rsidRPr="006F1DA5" w:rsidRDefault="00FB3258" w:rsidP="006975C6">
      <w:pPr>
        <w:pStyle w:val="Paragraf"/>
        <w:rPr>
          <w:rFonts w:ascii="Arial" w:hAnsi="Arial" w:cs="Arial"/>
        </w:rPr>
      </w:pPr>
    </w:p>
    <w:p w:rsidR="00FB3258" w:rsidRPr="006F1DA5" w:rsidRDefault="00FB3258" w:rsidP="006975C6">
      <w:pPr>
        <w:pStyle w:val="Paragraf"/>
        <w:rPr>
          <w:rFonts w:ascii="Arial" w:hAnsi="Arial" w:cs="Arial"/>
        </w:rPr>
      </w:pPr>
      <w:r w:rsidRPr="006F1DA5">
        <w:rPr>
          <w:rFonts w:ascii="Arial" w:hAnsi="Arial" w:cs="Arial"/>
        </w:rPr>
        <w:t>Zaporedna številka: 16-34/22</w:t>
      </w:r>
    </w:p>
    <w:p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rsidR="00337E4D" w:rsidRDefault="00337E4D">
      <w:pPr>
        <w:rPr>
          <w:rFonts w:ascii="Arial" w:hAnsi="Arial" w:cs="Arial"/>
          <w:sz w:val="18"/>
          <w:szCs w:val="18"/>
        </w:rPr>
      </w:pPr>
    </w:p>
    <w:p w:rsidR="00960022" w:rsidRDefault="00E55B9D">
      <w:pPr>
        <w:rPr>
          <w:rFonts w:ascii="Arial" w:hAnsi="Arial" w:cs="Arial"/>
          <w:sz w:val="18"/>
          <w:szCs w:val="18"/>
        </w:rPr>
      </w:pPr>
      <w:r>
        <w:rPr>
          <w:rFonts w:ascii="Arial" w:hAnsi="Arial" w:cs="Arial"/>
        </w:rPr>
        <w:br w:type="page"/>
      </w:r>
    </w:p>
    <w:p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A36B46" w:rsidRPr="002B6779" w:rsidRDefault="009C0E63" w:rsidP="00A36B4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rsidR="00A36B46" w:rsidRPr="00D36F2E" w:rsidRDefault="009C0E63" w:rsidP="00A36B4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rsidR="008B4EE9" w:rsidRDefault="009C0E63">
      <w:pPr>
        <w:spacing w:before="225" w:after="225" w:line="240" w:lineRule="auto"/>
        <w:jc w:val="both"/>
      </w:pPr>
      <w:r>
        <w:rPr>
          <w:rFonts w:ascii="Arial" w:hAnsi="Arial" w:cs="Arial"/>
          <w:color w:val="000000"/>
          <w:sz w:val="18"/>
          <w:szCs w:val="18"/>
        </w:rPr>
        <w:t>Predmet javnega naročila je storitev prevzema in odvoza odpadkov ter dobava zabojnikov za odpadke, za obdobje enega leta. </w:t>
      </w:r>
    </w:p>
    <w:p w:rsidR="008B4EE9" w:rsidRDefault="009C0E63">
      <w:pPr>
        <w:spacing w:before="225" w:after="225" w:line="240" w:lineRule="auto"/>
        <w:jc w:val="both"/>
      </w:pPr>
      <w:r>
        <w:rPr>
          <w:rFonts w:ascii="Arial" w:hAnsi="Arial" w:cs="Arial"/>
          <w:color w:val="000000"/>
          <w:sz w:val="18"/>
          <w:szCs w:val="18"/>
        </w:rPr>
        <w:t>Na podlagi Zakona o javnem naročanju (ZJN-3, Uradni list RS, št. 91/15 in 14/18), SPLOŠNA BOLNIŠNICA NOVO MESTO, Šmihelska cesta 1, 8000 Novo mesto (v nadaljevanju: naročnik), vabi zainteresirane ponudnike, da predložijo svojo pisno ponudbo v skladu s to razpisno dokumentacijo in sodelujejo v postopku oddaje javnega naročila.</w:t>
      </w:r>
    </w:p>
    <w:p w:rsidR="008B4EE9" w:rsidRDefault="009C0E63">
      <w:pPr>
        <w:spacing w:before="225" w:after="225" w:line="240" w:lineRule="auto"/>
        <w:jc w:val="both"/>
      </w:pPr>
      <w:r>
        <w:rPr>
          <w:rFonts w:ascii="Arial" w:hAnsi="Arial" w:cs="Arial"/>
          <w:color w:val="000000"/>
          <w:sz w:val="18"/>
          <w:szCs w:val="18"/>
        </w:rPr>
        <w:t>Predmet javnega naročila je: PREVZEM IN ODVOZ ODPADKOV IN NAKUP KONTEJNERJEV ZA ODPADKE.</w:t>
      </w:r>
    </w:p>
    <w:p w:rsidR="008B4EE9" w:rsidRDefault="009C0E63">
      <w:pPr>
        <w:spacing w:before="225" w:after="225" w:line="240" w:lineRule="auto"/>
        <w:jc w:val="both"/>
      </w:pPr>
      <w:r>
        <w:rPr>
          <w:rFonts w:ascii="Arial" w:hAnsi="Arial" w:cs="Arial"/>
          <w:color w:val="000000"/>
          <w:sz w:val="18"/>
          <w:szCs w:val="18"/>
        </w:rPr>
        <w:t>Delitev naročila na sklope. Podrobnejše informacije o sklopih se nahajajo v poglavju Sklopi.</w:t>
      </w:r>
    </w:p>
    <w:p w:rsidR="008B4EE9" w:rsidRDefault="009C0E63">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rsidR="00A36B46" w:rsidRDefault="009C0E63" w:rsidP="00A36B46">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8B4EE9">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8B4EE9" w:rsidRDefault="009C0E63">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8B4EE9" w:rsidRDefault="009C0E63">
            <w:pPr>
              <w:jc w:val="right"/>
            </w:pPr>
            <w:r>
              <w:rPr>
                <w:rFonts w:ascii="Arial" w:hAnsi="Arial" w:cs="Arial"/>
                <w:b/>
                <w:bCs/>
                <w:color w:val="000000"/>
                <w:position w:val="-2"/>
                <w:sz w:val="18"/>
                <w:szCs w:val="18"/>
                <w:shd w:val="clear" w:color="auto" w:fill="D1D1D1"/>
              </w:rPr>
              <w:t>Datumi</w:t>
            </w:r>
          </w:p>
        </w:tc>
      </w:tr>
      <w:tr w:rsidR="008B4EE9">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jc w:val="right"/>
            </w:pPr>
            <w:r>
              <w:rPr>
                <w:rFonts w:ascii="Arial" w:hAnsi="Arial" w:cs="Arial"/>
                <w:color w:val="000000"/>
                <w:position w:val="-2"/>
                <w:sz w:val="18"/>
                <w:szCs w:val="18"/>
              </w:rPr>
              <w:t>do 20.09.2022 do 09:00</w:t>
            </w:r>
          </w:p>
        </w:tc>
      </w:tr>
      <w:tr w:rsidR="008B4EE9">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rsidP="00E90862">
            <w:pPr>
              <w:jc w:val="right"/>
            </w:pPr>
            <w:r>
              <w:rPr>
                <w:rFonts w:ascii="Arial" w:hAnsi="Arial" w:cs="Arial"/>
                <w:color w:val="000000"/>
                <w:position w:val="-2"/>
                <w:sz w:val="18"/>
                <w:szCs w:val="18"/>
              </w:rPr>
              <w:t xml:space="preserve">do </w:t>
            </w:r>
            <w:r w:rsidR="00E90862">
              <w:rPr>
                <w:rFonts w:ascii="Arial" w:hAnsi="Arial" w:cs="Arial"/>
                <w:color w:val="000000"/>
                <w:position w:val="-2"/>
                <w:sz w:val="18"/>
                <w:szCs w:val="18"/>
              </w:rPr>
              <w:t>28</w:t>
            </w:r>
            <w:r>
              <w:rPr>
                <w:rFonts w:ascii="Arial" w:hAnsi="Arial" w:cs="Arial"/>
                <w:color w:val="000000"/>
                <w:position w:val="-2"/>
                <w:sz w:val="18"/>
                <w:szCs w:val="18"/>
              </w:rPr>
              <w:t>.09.2022 do 09:00</w:t>
            </w:r>
          </w:p>
        </w:tc>
      </w:tr>
      <w:tr w:rsidR="008B4EE9">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E90862">
            <w:pPr>
              <w:jc w:val="right"/>
            </w:pPr>
            <w:r>
              <w:rPr>
                <w:rFonts w:ascii="Arial" w:hAnsi="Arial" w:cs="Arial"/>
                <w:color w:val="000000"/>
                <w:position w:val="-2"/>
                <w:sz w:val="18"/>
                <w:szCs w:val="18"/>
              </w:rPr>
              <w:t>28</w:t>
            </w:r>
            <w:r w:rsidR="009C0E63">
              <w:rPr>
                <w:rFonts w:ascii="Arial" w:hAnsi="Arial" w:cs="Arial"/>
                <w:color w:val="000000"/>
                <w:position w:val="-2"/>
                <w:sz w:val="18"/>
                <w:szCs w:val="18"/>
              </w:rPr>
              <w:t>.09.2022 ob 12:00</w:t>
            </w:r>
          </w:p>
        </w:tc>
      </w:tr>
    </w:tbl>
    <w:p w:rsidR="00A36B46" w:rsidRDefault="00A36B46" w:rsidP="00A36B46">
      <w:pPr>
        <w:pStyle w:val="Paragraf"/>
        <w:spacing w:line="240" w:lineRule="auto"/>
        <w:rPr>
          <w:rFonts w:ascii="Arial" w:hAnsi="Arial" w:cs="Arial"/>
        </w:rPr>
      </w:pPr>
    </w:p>
    <w:p w:rsidR="00A36B46" w:rsidRPr="008806CE" w:rsidRDefault="009C0E63" w:rsidP="00A36B4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rsidR="00A36B46" w:rsidRDefault="009C0E63" w:rsidP="00A36B46">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 xml:space="preserve">Marija </w:t>
      </w:r>
      <w:proofErr w:type="spellStart"/>
      <w:r w:rsidRPr="00445A62">
        <w:rPr>
          <w:rFonts w:ascii="Arial" w:hAnsi="Arial" w:cs="Arial"/>
        </w:rPr>
        <w:t>Žefran</w:t>
      </w:r>
      <w:proofErr w:type="spellEnd"/>
    </w:p>
    <w:p w:rsidR="00A36B46" w:rsidRDefault="009C0E63" w:rsidP="00A36B46">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marija.zefran@sb-nm.si</w:t>
      </w:r>
    </w:p>
    <w:p w:rsidR="00A36B46" w:rsidRDefault="009C0E63" w:rsidP="00A36B46">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07 39 16 170</w:t>
      </w:r>
    </w:p>
    <w:p w:rsidR="008B4EE9" w:rsidRDefault="009C0E63">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A36B46" w:rsidRPr="008806CE" w:rsidRDefault="009C0E63" w:rsidP="00A36B4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rsidR="00A36B46" w:rsidRDefault="009C0E63" w:rsidP="00A36B46">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8B4EE9">
        <w:tc>
          <w:tcPr>
            <w:tcW w:w="0" w:type="auto"/>
            <w:tcMar>
              <w:top w:w="0" w:type="auto"/>
              <w:bottom w:w="0" w:type="auto"/>
            </w:tcMar>
          </w:tcPr>
          <w:p w:rsidR="008B4EE9" w:rsidRDefault="009C0E63">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rsidR="008B4EE9" w:rsidRDefault="009C0E63">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rsidR="008B4EE9" w:rsidRDefault="009C0E63">
      <w:pPr>
        <w:spacing w:before="225" w:after="225" w:line="240" w:lineRule="auto"/>
        <w:jc w:val="both"/>
      </w:pPr>
      <w:r>
        <w:rPr>
          <w:rFonts w:ascii="Arial" w:hAnsi="Arial" w:cs="Arial"/>
          <w:color w:val="000000"/>
          <w:sz w:val="18"/>
          <w:szCs w:val="18"/>
        </w:rPr>
        <w:lastRenderedPageBreak/>
        <w:t>Ponudnik se mora pred oddajo ponudbe registrirati na spletnem naslovu https://ejn.gov.si/eJN2, v skladu z Navodili za uporabo e-JN. Če je ponudnik že registriran v informacijski sistem e-JN, se v aplikacijo prijavi na istem naslovu.</w:t>
      </w:r>
    </w:p>
    <w:p w:rsidR="008B4EE9" w:rsidRDefault="009C0E63">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rsidR="008B4EE9" w:rsidRDefault="009C0E63">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rsidR="008B4EE9" w:rsidRDefault="009C0E63">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8B4EE9" w:rsidRDefault="009C0E63">
      <w:pPr>
        <w:spacing w:before="225" w:after="225" w:line="240" w:lineRule="auto"/>
        <w:jc w:val="both"/>
      </w:pPr>
      <w:r>
        <w:rPr>
          <w:rFonts w:ascii="Arial" w:hAnsi="Arial" w:cs="Arial"/>
          <w:color w:val="000000"/>
          <w:sz w:val="18"/>
          <w:szCs w:val="18"/>
        </w:rPr>
        <w:t>Po preteku roka za predložitev ponudb ponudbe ne bo več mogoče oddati.</w:t>
      </w:r>
    </w:p>
    <w:p w:rsidR="00A36B46" w:rsidRPr="008806CE" w:rsidRDefault="009C0E63" w:rsidP="00A36B4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rsidR="00A36B46" w:rsidRPr="00445A62" w:rsidRDefault="009C0E63" w:rsidP="00A36B46">
      <w:pPr>
        <w:spacing w:before="120" w:after="120"/>
        <w:jc w:val="both"/>
        <w:rPr>
          <w:rFonts w:ascii="Arial" w:hAnsi="Arial" w:cs="Arial"/>
          <w:sz w:val="18"/>
          <w:szCs w:val="18"/>
        </w:rPr>
      </w:pPr>
      <w:r>
        <w:rPr>
          <w:rFonts w:ascii="Arial" w:hAnsi="Arial" w:cs="Arial"/>
          <w:sz w:val="18"/>
          <w:szCs w:val="18"/>
        </w:rPr>
        <w:t>Odpiranje ponudb je javno in bo potekalo na naslovu:</w:t>
      </w:r>
    </w:p>
    <w:p w:rsidR="00A36B46" w:rsidRPr="00445A62" w:rsidRDefault="009C0E63" w:rsidP="00A36B46">
      <w:pPr>
        <w:spacing w:before="120" w:after="120"/>
        <w:jc w:val="both"/>
        <w:rPr>
          <w:rFonts w:ascii="Arial" w:hAnsi="Arial" w:cs="Arial"/>
          <w:b/>
          <w:sz w:val="18"/>
          <w:szCs w:val="18"/>
        </w:rPr>
      </w:pPr>
      <w:r>
        <w:rPr>
          <w:rFonts w:ascii="Arial" w:hAnsi="Arial" w:cs="Arial"/>
          <w:b/>
          <w:sz w:val="18"/>
          <w:szCs w:val="18"/>
        </w:rPr>
        <w:t>Spletna aplikacija e-Oddaja</w:t>
      </w:r>
    </w:p>
    <w:p w:rsidR="008B4EE9" w:rsidRDefault="009C0E63">
      <w:pPr>
        <w:spacing w:before="225" w:after="225" w:line="240" w:lineRule="auto"/>
        <w:jc w:val="both"/>
      </w:pPr>
      <w:r>
        <w:rPr>
          <w:rFonts w:ascii="Arial" w:hAnsi="Arial" w:cs="Arial"/>
          <w:color w:val="000000"/>
          <w:sz w:val="18"/>
          <w:szCs w:val="18"/>
        </w:rPr>
        <w:t xml:space="preserve">Odpiranje poteka tako, da informacijski sistem e-JN </w:t>
      </w:r>
      <w:proofErr w:type="spellStart"/>
      <w:r>
        <w:rPr>
          <w:rFonts w:ascii="Arial" w:hAnsi="Arial" w:cs="Arial"/>
          <w:color w:val="000000"/>
          <w:sz w:val="18"/>
          <w:szCs w:val="18"/>
        </w:rPr>
        <w:t>samodjeno</w:t>
      </w:r>
      <w:proofErr w:type="spellEnd"/>
      <w:r>
        <w:rPr>
          <w:rFonts w:ascii="Arial" w:hAnsi="Arial" w:cs="Arial"/>
          <w:color w:val="000000"/>
          <w:sz w:val="18"/>
          <w:szCs w:val="18"/>
        </w:rPr>
        <w:t xml:space="preserve">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rsidR="00A36B46" w:rsidRPr="008806CE" w:rsidRDefault="009C0E63" w:rsidP="00A36B4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rsidR="00A36B46" w:rsidRPr="00445A62" w:rsidRDefault="009C0E63" w:rsidP="00A36B46">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rsidR="008B4EE9" w:rsidRDefault="009C0E63">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A36B46" w:rsidRPr="008806CE" w:rsidRDefault="009C0E63" w:rsidP="00A36B4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rsidR="00A36B46" w:rsidRPr="00445A62" w:rsidRDefault="009C0E63" w:rsidP="00A36B46">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rsidR="008B4EE9" w:rsidRDefault="009C0E63">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rsidR="00A36B46" w:rsidRPr="008806CE" w:rsidRDefault="009C0E63" w:rsidP="00A36B4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rsidR="008B4EE9" w:rsidRDefault="009C0E63">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8B4EE9">
        <w:tc>
          <w:tcPr>
            <w:tcW w:w="0" w:type="auto"/>
            <w:tcMar>
              <w:top w:w="0" w:type="auto"/>
              <w:bottom w:w="0" w:type="auto"/>
            </w:tcMar>
          </w:tcPr>
          <w:p w:rsidR="008B4EE9" w:rsidRDefault="009C0E63">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rsidR="008B4EE9" w:rsidRDefault="009C0E63">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rsidR="008B4EE9" w:rsidRDefault="009C0E63">
      <w:pPr>
        <w:spacing w:before="225" w:after="225" w:line="240" w:lineRule="auto"/>
        <w:jc w:val="both"/>
      </w:pPr>
      <w:r>
        <w:rPr>
          <w:rFonts w:ascii="Arial" w:hAnsi="Arial" w:cs="Arial"/>
          <w:color w:val="000000"/>
          <w:sz w:val="18"/>
          <w:szCs w:val="18"/>
        </w:rPr>
        <w:lastRenderedPageBreak/>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rsidR="00A36B46" w:rsidRPr="00BB1848" w:rsidRDefault="00A36B46" w:rsidP="00A36B46">
      <w:pPr>
        <w:pStyle w:val="Paragraf"/>
        <w:spacing w:before="0" w:after="0"/>
        <w:rPr>
          <w:rFonts w:cs="Arial"/>
        </w:rPr>
      </w:pPr>
    </w:p>
    <w:p w:rsidR="00A36B46" w:rsidRPr="00445A62" w:rsidRDefault="00A36B46" w:rsidP="00A36B46">
      <w:pPr>
        <w:pStyle w:val="Paragraf"/>
        <w:spacing w:before="0" w:after="0"/>
        <w:jc w:val="both"/>
        <w:rPr>
          <w:rFonts w:ascii="Arial" w:hAnsi="Arial" w:cs="Arial"/>
        </w:rPr>
      </w:pPr>
    </w:p>
    <w:p w:rsidR="008B4EE9" w:rsidRDefault="009C0E63">
      <w:pPr>
        <w:spacing w:after="0" w:line="240" w:lineRule="auto"/>
        <w:rPr>
          <w:rFonts w:ascii="Arial" w:hAnsi="Arial" w:cs="Arial"/>
          <w:color w:val="000000"/>
          <w:sz w:val="18"/>
          <w:szCs w:val="18"/>
        </w:rPr>
      </w:pPr>
      <w:r>
        <w:rPr>
          <w:rFonts w:ascii="Arial" w:hAnsi="Arial" w:cs="Arial"/>
          <w:color w:val="000000"/>
          <w:sz w:val="18"/>
          <w:szCs w:val="18"/>
        </w:rPr>
        <w:t xml:space="preserve">Datum: </w:t>
      </w:r>
      <w:r w:rsidR="00A36B46">
        <w:rPr>
          <w:rFonts w:ascii="Arial" w:hAnsi="Arial" w:cs="Arial"/>
          <w:color w:val="000000"/>
          <w:sz w:val="18"/>
          <w:szCs w:val="18"/>
        </w:rPr>
        <w:t>29</w:t>
      </w:r>
      <w:r>
        <w:rPr>
          <w:rFonts w:ascii="Arial" w:hAnsi="Arial" w:cs="Arial"/>
          <w:color w:val="000000"/>
          <w:sz w:val="18"/>
          <w:szCs w:val="18"/>
        </w:rPr>
        <w:t>.08.2022</w:t>
      </w:r>
      <w:r>
        <w:rPr>
          <w:rFonts w:ascii="Arial" w:hAnsi="Arial" w:cs="Arial"/>
          <w:color w:val="000000"/>
          <w:sz w:val="18"/>
          <w:szCs w:val="18"/>
        </w:rPr>
        <w:br/>
        <w:t>Kraj: Novo mesto</w:t>
      </w:r>
    </w:p>
    <w:p w:rsidR="00A36B46" w:rsidRDefault="00A36B46">
      <w:pPr>
        <w:spacing w:after="0" w:line="240" w:lineRule="auto"/>
        <w:rPr>
          <w:rFonts w:ascii="Arial" w:hAnsi="Arial" w:cs="Arial"/>
          <w:color w:val="000000"/>
          <w:sz w:val="18"/>
          <w:szCs w:val="18"/>
        </w:rPr>
      </w:pPr>
    </w:p>
    <w:p w:rsidR="00A36B46" w:rsidRDefault="00A36B46">
      <w:pPr>
        <w:spacing w:after="0" w:line="240" w:lineRule="auto"/>
        <w:rPr>
          <w:rFonts w:ascii="Arial" w:hAnsi="Arial" w:cs="Arial"/>
          <w:color w:val="000000"/>
          <w:sz w:val="18"/>
          <w:szCs w:val="18"/>
        </w:rPr>
      </w:pPr>
    </w:p>
    <w:p w:rsidR="00A36B46" w:rsidRDefault="00A36B46">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8B4EE9">
        <w:trPr>
          <w:cantSplit/>
        </w:trPr>
        <w:tc>
          <w:tcPr>
            <w:tcW w:w="0" w:type="auto"/>
            <w:tcMar>
              <w:top w:w="135" w:type="dxa"/>
              <w:bottom w:w="135" w:type="dxa"/>
            </w:tcMar>
            <w:vAlign w:val="center"/>
          </w:tcPr>
          <w:p w:rsidR="008B4EE9" w:rsidRDefault="009C0E63">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rsidR="008B4EE9" w:rsidRDefault="009C0E63">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rsidR="008B4EE9" w:rsidRDefault="008B4EE9">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8B4EE9">
        <w:tc>
          <w:tcPr>
            <w:tcW w:w="0" w:type="auto"/>
            <w:tcMar>
              <w:top w:w="135" w:type="dxa"/>
              <w:bottom w:w="135" w:type="dxa"/>
            </w:tcMar>
            <w:vAlign w:val="center"/>
          </w:tcPr>
          <w:p w:rsidR="008B4EE9" w:rsidRDefault="008B4EE9"/>
        </w:tc>
        <w:tc>
          <w:tcPr>
            <w:tcW w:w="4000" w:type="pct"/>
            <w:shd w:val="clear" w:color="auto" w:fill="3E8BC9"/>
            <w:tcMar>
              <w:top w:w="135" w:type="dxa"/>
              <w:bottom w:w="135" w:type="dxa"/>
            </w:tcMar>
            <w:vAlign w:val="center"/>
          </w:tcPr>
          <w:p w:rsidR="008B4EE9" w:rsidRDefault="009C0E63">
            <w:r>
              <w:rPr>
                <w:rFonts w:ascii="Arial" w:hAnsi="Arial" w:cs="Arial"/>
                <w:color w:val="FFFFFF"/>
                <w:position w:val="-2"/>
                <w:sz w:val="18"/>
                <w:szCs w:val="18"/>
                <w:shd w:val="clear" w:color="auto" w:fill="3E8BC9"/>
              </w:rPr>
              <w:t>Sklopi</w:t>
            </w:r>
          </w:p>
        </w:tc>
      </w:tr>
    </w:tbl>
    <w:p w:rsidR="008B4EE9" w:rsidRDefault="009C0E63">
      <w:pPr>
        <w:spacing w:before="225" w:after="225" w:line="240" w:lineRule="auto"/>
        <w:jc w:val="both"/>
      </w:pPr>
      <w:r>
        <w:rPr>
          <w:rFonts w:ascii="Arial" w:hAnsi="Arial" w:cs="Arial"/>
          <w:color w:val="000000"/>
          <w:sz w:val="18"/>
          <w:szCs w:val="18"/>
        </w:rPr>
        <w:t>Naročilo se oddaja po posameznih sklopih. Ponudniki lahko oddajo ponudbo za vsak posamezni sklop. Ponudniki v ponudbi navedejo, za katere sklope oddajajo ponudbo.</w:t>
      </w:r>
    </w:p>
    <w:tbl>
      <w:tblPr>
        <w:tblStyle w:val="NormalTablePHPDOCX"/>
        <w:tblW w:w="5000" w:type="pct"/>
        <w:tblInd w:w="108" w:type="dxa"/>
        <w:tblLook w:val="04A0" w:firstRow="1" w:lastRow="0" w:firstColumn="1" w:lastColumn="0" w:noHBand="0" w:noVBand="1"/>
      </w:tblPr>
      <w:tblGrid>
        <w:gridCol w:w="1812"/>
        <w:gridCol w:w="7246"/>
      </w:tblGrid>
      <w:tr w:rsidR="008B4EE9">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8B4EE9" w:rsidRDefault="009C0E63">
            <w:proofErr w:type="spellStart"/>
            <w:r>
              <w:rPr>
                <w:rFonts w:ascii="Arial" w:hAnsi="Arial" w:cs="Arial"/>
                <w:b/>
                <w:bCs/>
                <w:color w:val="000000"/>
                <w:position w:val="-2"/>
                <w:sz w:val="18"/>
                <w:szCs w:val="18"/>
                <w:shd w:val="clear" w:color="auto" w:fill="D1D1D1"/>
              </w:rPr>
              <w:t>Zap</w:t>
            </w:r>
            <w:proofErr w:type="spellEnd"/>
            <w:r>
              <w:rPr>
                <w:rFonts w:ascii="Arial" w:hAnsi="Arial" w:cs="Arial"/>
                <w:b/>
                <w:bCs/>
                <w:color w:val="000000"/>
                <w:position w:val="-2"/>
                <w:sz w:val="18"/>
                <w:szCs w:val="18"/>
                <w:shd w:val="clear" w:color="auto" w:fill="D1D1D1"/>
              </w:rPr>
              <w:t>.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8B4EE9" w:rsidRDefault="009C0E63">
            <w:pPr>
              <w:jc w:val="center"/>
            </w:pPr>
            <w:r>
              <w:rPr>
                <w:rFonts w:ascii="Arial" w:hAnsi="Arial" w:cs="Arial"/>
                <w:b/>
                <w:bCs/>
                <w:color w:val="000000"/>
                <w:position w:val="-2"/>
                <w:sz w:val="18"/>
                <w:szCs w:val="18"/>
                <w:shd w:val="clear" w:color="auto" w:fill="D1D1D1"/>
              </w:rPr>
              <w:t>Naziv sklopa</w:t>
            </w:r>
          </w:p>
        </w:tc>
      </w:tr>
      <w:tr w:rsidR="008B4E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r>
              <w:rPr>
                <w:rFonts w:ascii="Arial" w:hAnsi="Arial" w:cs="Arial"/>
                <w:color w:val="000000"/>
                <w:position w:val="-2"/>
                <w:sz w:val="18"/>
                <w:szCs w:val="18"/>
              </w:rPr>
              <w:t>Sklop 1: ODPADKI SKUPINE 18/a</w:t>
            </w:r>
          </w:p>
        </w:tc>
      </w:tr>
      <w:tr w:rsidR="008B4E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r>
              <w:rPr>
                <w:rFonts w:ascii="Arial" w:hAnsi="Arial" w:cs="Arial"/>
                <w:color w:val="000000"/>
                <w:position w:val="-2"/>
                <w:sz w:val="18"/>
                <w:szCs w:val="18"/>
              </w:rPr>
              <w:t>Sklop 2: ODPADKI SKUPINE 18/b</w:t>
            </w:r>
          </w:p>
        </w:tc>
      </w:tr>
      <w:tr w:rsidR="008B4E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r>
              <w:rPr>
                <w:rFonts w:ascii="Arial" w:hAnsi="Arial" w:cs="Arial"/>
                <w:color w:val="000000"/>
                <w:position w:val="-2"/>
                <w:sz w:val="18"/>
                <w:szCs w:val="18"/>
              </w:rPr>
              <w:t>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r>
              <w:rPr>
                <w:rFonts w:ascii="Arial" w:hAnsi="Arial" w:cs="Arial"/>
                <w:color w:val="000000"/>
                <w:position w:val="-2"/>
                <w:sz w:val="18"/>
                <w:szCs w:val="18"/>
              </w:rPr>
              <w:t>Sklop 3: ODPADKI KOSOVNI</w:t>
            </w:r>
          </w:p>
        </w:tc>
      </w:tr>
      <w:tr w:rsidR="008B4E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r>
              <w:rPr>
                <w:rFonts w:ascii="Arial" w:hAnsi="Arial" w:cs="Arial"/>
                <w:color w:val="000000"/>
                <w:position w:val="-2"/>
                <w:sz w:val="18"/>
                <w:szCs w:val="18"/>
              </w:rPr>
              <w:t>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r>
              <w:rPr>
                <w:rFonts w:ascii="Arial" w:hAnsi="Arial" w:cs="Arial"/>
                <w:color w:val="000000"/>
                <w:position w:val="-2"/>
                <w:sz w:val="18"/>
                <w:szCs w:val="18"/>
              </w:rPr>
              <w:t>Sklop 4: EMBALAŽA ODPADNA PO SHEMI</w:t>
            </w:r>
          </w:p>
        </w:tc>
      </w:tr>
      <w:tr w:rsidR="008B4E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r>
              <w:rPr>
                <w:rFonts w:ascii="Arial" w:hAnsi="Arial" w:cs="Arial"/>
                <w:color w:val="000000"/>
                <w:position w:val="-2"/>
                <w:sz w:val="18"/>
                <w:szCs w:val="18"/>
              </w:rPr>
              <w:t>5</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r>
              <w:rPr>
                <w:rFonts w:ascii="Arial" w:hAnsi="Arial" w:cs="Arial"/>
                <w:color w:val="000000"/>
                <w:position w:val="-2"/>
                <w:sz w:val="18"/>
                <w:szCs w:val="18"/>
              </w:rPr>
              <w:t>Sklop 5: ODPADKI BIOLOŠKI</w:t>
            </w:r>
          </w:p>
        </w:tc>
      </w:tr>
      <w:tr w:rsidR="008B4E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r>
              <w:rPr>
                <w:rFonts w:ascii="Arial" w:hAnsi="Arial" w:cs="Arial"/>
                <w:color w:val="000000"/>
                <w:position w:val="-2"/>
                <w:sz w:val="18"/>
                <w:szCs w:val="18"/>
              </w:rPr>
              <w:t>6</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r>
              <w:rPr>
                <w:rFonts w:ascii="Arial" w:hAnsi="Arial" w:cs="Arial"/>
                <w:color w:val="000000"/>
                <w:position w:val="-2"/>
                <w:sz w:val="18"/>
                <w:szCs w:val="18"/>
              </w:rPr>
              <w:t>Sklop 6: ODPADKI OSTALI</w:t>
            </w:r>
          </w:p>
        </w:tc>
      </w:tr>
      <w:tr w:rsidR="008B4E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r>
              <w:rPr>
                <w:rFonts w:ascii="Arial" w:hAnsi="Arial" w:cs="Arial"/>
                <w:color w:val="000000"/>
                <w:position w:val="-2"/>
                <w:sz w:val="18"/>
                <w:szCs w:val="18"/>
              </w:rPr>
              <w:t>7</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r>
              <w:rPr>
                <w:rFonts w:ascii="Arial" w:hAnsi="Arial" w:cs="Arial"/>
                <w:color w:val="000000"/>
                <w:position w:val="-2"/>
                <w:sz w:val="18"/>
                <w:szCs w:val="18"/>
              </w:rPr>
              <w:t>Sklop 7: ZABOJNIKI IN OSTALI PRIPOMOČKI ZA ZBIRANJE ODPADKOV IZ ZDRAVSTVA, RAZNI</w:t>
            </w:r>
          </w:p>
        </w:tc>
      </w:tr>
    </w:tbl>
    <w:p w:rsidR="008B4EE9" w:rsidRDefault="008B4EE9">
      <w:pPr>
        <w:sectPr w:rsidR="008B4EE9" w:rsidSect="00A36B46">
          <w:headerReference w:type="default" r:id="rId10"/>
          <w:footerReference w:type="default" r:id="rId11"/>
          <w:pgSz w:w="11906" w:h="16838"/>
          <w:pgMar w:top="1418" w:right="1418" w:bottom="1418" w:left="1418" w:header="567" w:footer="596" w:gutter="0"/>
          <w:cols w:space="708"/>
          <w:docGrid w:linePitch="360"/>
        </w:sectPr>
      </w:pPr>
    </w:p>
    <w:p w:rsidR="00A36B46" w:rsidRPr="00EF740C" w:rsidRDefault="009C0E63" w:rsidP="00A36B46">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rsidR="00A36B46" w:rsidRDefault="00A36B46" w:rsidP="00A36B46">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8B4EE9">
        <w:tc>
          <w:tcPr>
            <w:tcW w:w="0" w:type="auto"/>
            <w:shd w:val="clear" w:color="auto" w:fill="000000"/>
            <w:tcMar>
              <w:top w:w="150" w:type="dxa"/>
              <w:bottom w:w="150" w:type="dxa"/>
            </w:tcMar>
            <w:vAlign w:val="center"/>
          </w:tcPr>
          <w:p w:rsidR="008B4EE9" w:rsidRDefault="009C0E63">
            <w:r>
              <w:rPr>
                <w:rFonts w:ascii="Arial" w:hAnsi="Arial" w:cs="Arial"/>
                <w:b/>
                <w:bCs/>
                <w:color w:val="FFFFFF"/>
                <w:position w:val="-2"/>
                <w:sz w:val="18"/>
                <w:szCs w:val="18"/>
                <w:shd w:val="clear" w:color="auto" w:fill="000000"/>
              </w:rPr>
              <w:t>1. Splošna navodila</w:t>
            </w:r>
          </w:p>
        </w:tc>
      </w:tr>
    </w:tbl>
    <w:p w:rsidR="008B4EE9" w:rsidRDefault="009C0E63">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rsidR="008B4EE9" w:rsidRDefault="009C0E63">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rsidR="008B4EE9" w:rsidRDefault="009C0E63">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rsidR="008B4EE9" w:rsidRDefault="009C0E63">
      <w:pPr>
        <w:spacing w:before="225" w:after="225" w:line="240" w:lineRule="auto"/>
        <w:jc w:val="both"/>
      </w:pPr>
      <w:r>
        <w:rPr>
          <w:rFonts w:ascii="Arial" w:hAnsi="Arial" w:cs="Arial"/>
          <w:color w:val="000000"/>
          <w:sz w:val="18"/>
          <w:szCs w:val="18"/>
        </w:rPr>
        <w:t xml:space="preserve">V primeru elektronske oddaje ponudbe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rsidR="008B4EE9" w:rsidRDefault="009C0E63">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8B4EE9">
        <w:tc>
          <w:tcPr>
            <w:tcW w:w="0" w:type="auto"/>
            <w:shd w:val="clear" w:color="auto" w:fill="000000"/>
            <w:tcMar>
              <w:top w:w="150" w:type="dxa"/>
              <w:bottom w:w="150" w:type="dxa"/>
            </w:tcMar>
            <w:vAlign w:val="center"/>
          </w:tcPr>
          <w:p w:rsidR="008B4EE9" w:rsidRDefault="009C0E63">
            <w:r>
              <w:rPr>
                <w:rFonts w:ascii="Arial" w:hAnsi="Arial" w:cs="Arial"/>
                <w:b/>
                <w:bCs/>
                <w:color w:val="FFFFFF"/>
                <w:position w:val="-2"/>
                <w:sz w:val="18"/>
                <w:szCs w:val="18"/>
                <w:shd w:val="clear" w:color="auto" w:fill="000000"/>
              </w:rPr>
              <w:t>2. Zakoni in predpisi</w:t>
            </w:r>
          </w:p>
        </w:tc>
      </w:tr>
    </w:tbl>
    <w:p w:rsidR="008B4EE9" w:rsidRDefault="009C0E63">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8B4EE9">
        <w:tc>
          <w:tcPr>
            <w:tcW w:w="0" w:type="auto"/>
            <w:tcMar>
              <w:top w:w="0" w:type="auto"/>
              <w:bottom w:w="0" w:type="auto"/>
            </w:tcMar>
          </w:tcPr>
          <w:p w:rsidR="008B4EE9" w:rsidRDefault="009C0E63">
            <w:pPr>
              <w:numPr>
                <w:ilvl w:val="0"/>
                <w:numId w:val="11"/>
              </w:numPr>
              <w:rPr>
                <w:rFonts w:ascii="Arial" w:hAnsi="Arial" w:cs="Arial"/>
                <w:color w:val="000000"/>
                <w:sz w:val="18"/>
                <w:szCs w:val="18"/>
              </w:rPr>
            </w:pPr>
            <w:r>
              <w:rPr>
                <w:rFonts w:ascii="Arial" w:hAnsi="Arial" w:cs="Arial"/>
                <w:color w:val="000000"/>
                <w:sz w:val="18"/>
                <w:szCs w:val="18"/>
              </w:rPr>
              <w:t xml:space="preserve">Zakon o javnem naročanju (ZJN-3;  Uradni list RS, št. 91/15, 14/18, 121/21, 10/22 in 74/22 - </w:t>
            </w:r>
            <w:proofErr w:type="spellStart"/>
            <w:r>
              <w:rPr>
                <w:rFonts w:ascii="Arial" w:hAnsi="Arial" w:cs="Arial"/>
                <w:color w:val="000000"/>
                <w:sz w:val="18"/>
                <w:szCs w:val="18"/>
              </w:rPr>
              <w:t>odl</w:t>
            </w:r>
            <w:proofErr w:type="spellEnd"/>
            <w:r>
              <w:rPr>
                <w:rFonts w:ascii="Arial" w:hAnsi="Arial" w:cs="Arial"/>
                <w:color w:val="000000"/>
                <w:sz w:val="18"/>
                <w:szCs w:val="18"/>
              </w:rPr>
              <w:t>. US)</w:t>
            </w:r>
          </w:p>
          <w:p w:rsidR="008B4EE9" w:rsidRDefault="009C0E63">
            <w:pPr>
              <w:numPr>
                <w:ilvl w:val="0"/>
                <w:numId w:val="11"/>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rsidR="008B4EE9" w:rsidRDefault="009C0E63">
            <w:pPr>
              <w:numPr>
                <w:ilvl w:val="0"/>
                <w:numId w:val="11"/>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in 195/20 - </w:t>
            </w:r>
            <w:proofErr w:type="spellStart"/>
            <w:r>
              <w:rPr>
                <w:rFonts w:ascii="Arial" w:hAnsi="Arial" w:cs="Arial"/>
                <w:color w:val="000000"/>
                <w:sz w:val="18"/>
                <w:szCs w:val="18"/>
              </w:rPr>
              <w:t>odl</w:t>
            </w:r>
            <w:proofErr w:type="spellEnd"/>
            <w:r>
              <w:rPr>
                <w:rFonts w:ascii="Arial" w:hAnsi="Arial" w:cs="Arial"/>
                <w:color w:val="000000"/>
                <w:sz w:val="18"/>
                <w:szCs w:val="18"/>
              </w:rPr>
              <w:t>. US)</w:t>
            </w:r>
          </w:p>
          <w:p w:rsidR="008B4EE9" w:rsidRDefault="009C0E63">
            <w:pPr>
              <w:numPr>
                <w:ilvl w:val="0"/>
                <w:numId w:val="11"/>
              </w:numPr>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in 3/22 - </w:t>
            </w:r>
            <w:proofErr w:type="spellStart"/>
            <w:r>
              <w:rPr>
                <w:rFonts w:ascii="Arial" w:hAnsi="Arial" w:cs="Arial"/>
                <w:color w:val="000000"/>
                <w:sz w:val="18"/>
                <w:szCs w:val="18"/>
              </w:rPr>
              <w:t>ZDeb</w:t>
            </w:r>
            <w:proofErr w:type="spellEnd"/>
            <w:r>
              <w:rPr>
                <w:rFonts w:ascii="Arial" w:hAnsi="Arial" w:cs="Arial"/>
                <w:color w:val="000000"/>
                <w:sz w:val="18"/>
                <w:szCs w:val="18"/>
              </w:rPr>
              <w:t>)</w:t>
            </w:r>
          </w:p>
          <w:p w:rsidR="008B4EE9" w:rsidRDefault="009C0E63">
            <w:pPr>
              <w:numPr>
                <w:ilvl w:val="0"/>
                <w:numId w:val="11"/>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rsidR="008B4EE9" w:rsidRDefault="009C0E63">
            <w:pPr>
              <w:numPr>
                <w:ilvl w:val="0"/>
                <w:numId w:val="11"/>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rsidR="008B4EE9" w:rsidRDefault="009C0E63">
            <w:pPr>
              <w:numPr>
                <w:ilvl w:val="0"/>
                <w:numId w:val="11"/>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rsidR="008B4EE9" w:rsidRDefault="009C0E63">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rsidR="008B4EE9" w:rsidRDefault="009C0E63">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 podatke o:</w:t>
      </w:r>
    </w:p>
    <w:p w:rsidR="008B4EE9" w:rsidRDefault="009C0E63">
      <w:pPr>
        <w:spacing w:before="225" w:after="225" w:line="240" w:lineRule="auto"/>
        <w:jc w:val="both"/>
      </w:pPr>
      <w:r>
        <w:rPr>
          <w:rFonts w:ascii="Arial" w:hAnsi="Arial" w:cs="Arial"/>
          <w:color w:val="000000"/>
          <w:sz w:val="18"/>
          <w:szCs w:val="18"/>
        </w:rPr>
        <w:t xml:space="preserve">•              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rsidR="008B4EE9" w:rsidRDefault="009C0E63">
      <w:pPr>
        <w:spacing w:before="225" w:after="225" w:line="240" w:lineRule="auto"/>
        <w:jc w:val="both"/>
      </w:pPr>
      <w:r>
        <w:rPr>
          <w:rFonts w:ascii="Arial" w:hAnsi="Arial" w:cs="Arial"/>
          <w:color w:val="000000"/>
          <w:sz w:val="18"/>
          <w:szCs w:val="18"/>
        </w:rPr>
        <w:t>•              gospodarskih subjektih, za katere se glede na določbe zakona, ki ureja gospodarske družbe, šteje, da so z njim povezane družbe.</w:t>
      </w:r>
    </w:p>
    <w:p w:rsidR="008B4EE9" w:rsidRDefault="009C0E63">
      <w:pPr>
        <w:spacing w:before="225" w:after="225" w:line="240" w:lineRule="auto"/>
        <w:jc w:val="both"/>
      </w:pPr>
      <w:r>
        <w:rPr>
          <w:rFonts w:ascii="Arial" w:hAnsi="Arial" w:cs="Arial"/>
          <w:color w:val="000000"/>
          <w:sz w:val="18"/>
          <w:szCs w:val="18"/>
        </w:rPr>
        <w:lastRenderedPageBreak/>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rsidR="008B4EE9" w:rsidRDefault="009C0E63">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rsidR="008B4EE9" w:rsidRDefault="009C0E63">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8B4EE9">
        <w:tc>
          <w:tcPr>
            <w:tcW w:w="0" w:type="auto"/>
            <w:shd w:val="clear" w:color="auto" w:fill="000000"/>
            <w:tcMar>
              <w:top w:w="150" w:type="dxa"/>
              <w:bottom w:w="150" w:type="dxa"/>
            </w:tcMar>
            <w:vAlign w:val="center"/>
          </w:tcPr>
          <w:p w:rsidR="008B4EE9" w:rsidRDefault="009C0E63">
            <w:r>
              <w:rPr>
                <w:rFonts w:ascii="Arial" w:hAnsi="Arial" w:cs="Arial"/>
                <w:b/>
                <w:bCs/>
                <w:color w:val="FFFFFF"/>
                <w:position w:val="-2"/>
                <w:sz w:val="18"/>
                <w:szCs w:val="18"/>
                <w:shd w:val="clear" w:color="auto" w:fill="000000"/>
              </w:rPr>
              <w:t>3. Jezik razpisne dokumentacije in ponudbe ter oblika</w:t>
            </w:r>
          </w:p>
        </w:tc>
      </w:tr>
    </w:tbl>
    <w:p w:rsidR="008B4EE9" w:rsidRDefault="009C0E63">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rsidR="008B4EE9" w:rsidRDefault="009C0E63">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rsidR="008B4EE9" w:rsidRDefault="009C0E63">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rsidR="008B4EE9" w:rsidRDefault="009C0E63">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8B4EE9" w:rsidRDefault="009C0E63">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8B4EE9">
        <w:tc>
          <w:tcPr>
            <w:tcW w:w="0" w:type="auto"/>
            <w:shd w:val="clear" w:color="auto" w:fill="000000"/>
            <w:tcMar>
              <w:top w:w="150" w:type="dxa"/>
              <w:bottom w:w="150" w:type="dxa"/>
            </w:tcMar>
            <w:vAlign w:val="center"/>
          </w:tcPr>
          <w:p w:rsidR="008B4EE9" w:rsidRDefault="009C0E63">
            <w:r>
              <w:rPr>
                <w:rFonts w:ascii="Arial" w:hAnsi="Arial" w:cs="Arial"/>
                <w:b/>
                <w:bCs/>
                <w:color w:val="FFFFFF"/>
                <w:position w:val="-2"/>
                <w:sz w:val="18"/>
                <w:szCs w:val="18"/>
                <w:shd w:val="clear" w:color="auto" w:fill="000000"/>
              </w:rPr>
              <w:t>4. Skupna ponudba</w:t>
            </w:r>
          </w:p>
        </w:tc>
      </w:tr>
    </w:tbl>
    <w:p w:rsidR="008B4EE9" w:rsidRDefault="009C0E63">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8B4EE9">
        <w:tc>
          <w:tcPr>
            <w:tcW w:w="0" w:type="auto"/>
            <w:tcMar>
              <w:top w:w="0" w:type="auto"/>
              <w:bottom w:w="0" w:type="auto"/>
            </w:tcMar>
          </w:tcPr>
          <w:p w:rsidR="008B4EE9" w:rsidRDefault="009C0E63">
            <w:pPr>
              <w:numPr>
                <w:ilvl w:val="0"/>
                <w:numId w:val="12"/>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rsidR="008B4EE9" w:rsidRDefault="009C0E63">
            <w:pPr>
              <w:numPr>
                <w:ilvl w:val="0"/>
                <w:numId w:val="12"/>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rsidR="008B4EE9" w:rsidRDefault="009C0E63">
            <w:pPr>
              <w:numPr>
                <w:ilvl w:val="0"/>
                <w:numId w:val="12"/>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rsidR="008B4EE9" w:rsidRDefault="009C0E63">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rsidR="008B4EE9" w:rsidRDefault="009C0E63">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rsidR="008B4EE9" w:rsidRDefault="009C0E63">
            <w:pPr>
              <w:numPr>
                <w:ilvl w:val="0"/>
                <w:numId w:val="12"/>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rsidR="008B4EE9" w:rsidRDefault="009C0E63">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rsidR="008B4EE9" w:rsidRDefault="009C0E63">
      <w:pPr>
        <w:spacing w:before="225" w:after="225" w:line="240" w:lineRule="auto"/>
        <w:jc w:val="both"/>
      </w:pPr>
      <w:r>
        <w:rPr>
          <w:rFonts w:ascii="Arial" w:hAnsi="Arial" w:cs="Arial"/>
          <w:color w:val="000000"/>
          <w:sz w:val="18"/>
          <w:szCs w:val="18"/>
        </w:rPr>
        <w:lastRenderedPageBreak/>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8B4EE9">
        <w:tc>
          <w:tcPr>
            <w:tcW w:w="0" w:type="auto"/>
            <w:shd w:val="clear" w:color="auto" w:fill="000000"/>
            <w:tcMar>
              <w:top w:w="150" w:type="dxa"/>
              <w:bottom w:w="150" w:type="dxa"/>
            </w:tcMar>
            <w:vAlign w:val="center"/>
          </w:tcPr>
          <w:p w:rsidR="008B4EE9" w:rsidRDefault="009C0E63">
            <w:r>
              <w:rPr>
                <w:rFonts w:ascii="Arial" w:hAnsi="Arial" w:cs="Arial"/>
                <w:b/>
                <w:bCs/>
                <w:color w:val="FFFFFF"/>
                <w:position w:val="-2"/>
                <w:sz w:val="18"/>
                <w:szCs w:val="18"/>
                <w:shd w:val="clear" w:color="auto" w:fill="000000"/>
              </w:rPr>
              <w:t>5. ESPD</w:t>
            </w:r>
          </w:p>
        </w:tc>
      </w:tr>
    </w:tbl>
    <w:p w:rsidR="008B4EE9" w:rsidRDefault="009C0E63">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rsidR="008B4EE9" w:rsidRDefault="009C0E63">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rsidR="008B4EE9" w:rsidRDefault="008B4EE9">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8B4EE9">
        <w:tc>
          <w:tcPr>
            <w:tcW w:w="0" w:type="auto"/>
            <w:shd w:val="clear" w:color="auto" w:fill="000000"/>
            <w:tcMar>
              <w:top w:w="150" w:type="dxa"/>
              <w:bottom w:w="150" w:type="dxa"/>
            </w:tcMar>
            <w:vAlign w:val="center"/>
          </w:tcPr>
          <w:p w:rsidR="008B4EE9" w:rsidRDefault="009C0E63">
            <w:r>
              <w:rPr>
                <w:rFonts w:ascii="Arial" w:hAnsi="Arial" w:cs="Arial"/>
                <w:b/>
                <w:bCs/>
                <w:color w:val="FFFFFF"/>
                <w:position w:val="-2"/>
                <w:sz w:val="18"/>
                <w:szCs w:val="18"/>
                <w:shd w:val="clear" w:color="auto" w:fill="000000"/>
              </w:rPr>
              <w:t>6. Ponudba s podizvajalci</w:t>
            </w:r>
          </w:p>
        </w:tc>
      </w:tr>
    </w:tbl>
    <w:p w:rsidR="008B4EE9" w:rsidRDefault="009C0E63">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rsidR="008B4EE9" w:rsidRDefault="009C0E63">
      <w:pPr>
        <w:spacing w:before="225" w:after="225" w:line="240" w:lineRule="auto"/>
        <w:jc w:val="both"/>
      </w:pPr>
      <w:r>
        <w:rPr>
          <w:rFonts w:ascii="Arial" w:hAnsi="Arial" w:cs="Arial"/>
          <w:color w:val="000000"/>
          <w:sz w:val="18"/>
          <w:szCs w:val="18"/>
        </w:rPr>
        <w:t>Če bo ponudnik izvajal javno naročilo s podizvajalci, mora v ponudbi:</w:t>
      </w:r>
    </w:p>
    <w:tbl>
      <w:tblPr>
        <w:tblStyle w:val="NormalTablePHPDOCX"/>
        <w:tblW w:w="0" w:type="auto"/>
        <w:tblInd w:w="108" w:type="dxa"/>
        <w:tblLook w:val="04A0" w:firstRow="1" w:lastRow="0" w:firstColumn="1" w:lastColumn="0" w:noHBand="0" w:noVBand="1"/>
      </w:tblPr>
      <w:tblGrid>
        <w:gridCol w:w="8321"/>
      </w:tblGrid>
      <w:tr w:rsidR="008B4EE9">
        <w:tc>
          <w:tcPr>
            <w:tcW w:w="0" w:type="auto"/>
            <w:tcMar>
              <w:top w:w="0" w:type="auto"/>
              <w:bottom w:w="0" w:type="auto"/>
            </w:tcMar>
          </w:tcPr>
          <w:p w:rsidR="008B4EE9" w:rsidRDefault="009C0E63">
            <w:pPr>
              <w:numPr>
                <w:ilvl w:val="0"/>
                <w:numId w:val="13"/>
              </w:numPr>
              <w:jc w:val="both"/>
              <w:rPr>
                <w:rFonts w:ascii="Arial" w:hAnsi="Arial" w:cs="Arial"/>
                <w:color w:val="000000"/>
                <w:sz w:val="18"/>
                <w:szCs w:val="18"/>
              </w:rPr>
            </w:pPr>
            <w:r>
              <w:rPr>
                <w:rFonts w:ascii="Arial" w:hAnsi="Arial" w:cs="Arial"/>
                <w:color w:val="000000"/>
                <w:sz w:val="18"/>
                <w:szCs w:val="18"/>
              </w:rPr>
              <w:t xml:space="preserve">navesti vse podizvajalce ter vsak del javnega naročila, ki ga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w:t>
            </w:r>
          </w:p>
          <w:p w:rsidR="008B4EE9" w:rsidRDefault="009C0E63">
            <w:pPr>
              <w:numPr>
                <w:ilvl w:val="0"/>
                <w:numId w:val="13"/>
              </w:numPr>
              <w:jc w:val="both"/>
              <w:rPr>
                <w:rFonts w:ascii="Arial" w:hAnsi="Arial" w:cs="Arial"/>
                <w:color w:val="000000"/>
                <w:sz w:val="18"/>
                <w:szCs w:val="18"/>
              </w:rPr>
            </w:pPr>
            <w:r>
              <w:rPr>
                <w:rFonts w:ascii="Arial" w:hAnsi="Arial" w:cs="Arial"/>
                <w:color w:val="000000"/>
                <w:sz w:val="18"/>
                <w:szCs w:val="18"/>
              </w:rPr>
              <w:t>kontaktne podatke in zakonite zastopnike predlaganih podizvajalcev,</w:t>
            </w:r>
          </w:p>
          <w:p w:rsidR="008B4EE9" w:rsidRDefault="009C0E63">
            <w:pPr>
              <w:numPr>
                <w:ilvl w:val="0"/>
                <w:numId w:val="13"/>
              </w:numPr>
              <w:jc w:val="both"/>
              <w:rPr>
                <w:rFonts w:ascii="Arial" w:hAnsi="Arial" w:cs="Arial"/>
                <w:color w:val="000000"/>
                <w:sz w:val="18"/>
                <w:szCs w:val="18"/>
              </w:rPr>
            </w:pPr>
            <w:r>
              <w:rPr>
                <w:rFonts w:ascii="Arial" w:hAnsi="Arial" w:cs="Arial"/>
                <w:color w:val="000000"/>
                <w:sz w:val="18"/>
                <w:szCs w:val="18"/>
              </w:rPr>
              <w:t>izpolnjene ESPD teh podizvajalcev v skladu z 79. členom ZJN-3 ter</w:t>
            </w:r>
          </w:p>
          <w:p w:rsidR="008B4EE9" w:rsidRDefault="009C0E63">
            <w:pPr>
              <w:numPr>
                <w:ilvl w:val="0"/>
                <w:numId w:val="13"/>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rsidR="008B4EE9" w:rsidRDefault="009C0E63">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rsidR="008B4EE9" w:rsidRDefault="009C0E63">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rsidR="008B4EE9" w:rsidRDefault="009C0E63">
      <w:pPr>
        <w:spacing w:before="225" w:after="225" w:line="240" w:lineRule="auto"/>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rsidR="008B4EE9" w:rsidRDefault="009C0E63">
      <w:pPr>
        <w:spacing w:before="225" w:after="225" w:line="240" w:lineRule="auto"/>
        <w:jc w:val="both"/>
      </w:pPr>
      <w:r>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rsidR="008B4EE9" w:rsidRDefault="009C0E63">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rsidR="008B4EE9" w:rsidRDefault="009C0E63">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rsidR="008B4EE9" w:rsidRDefault="009C0E63">
      <w:pPr>
        <w:spacing w:before="225" w:after="225" w:line="240" w:lineRule="auto"/>
        <w:jc w:val="both"/>
      </w:pPr>
      <w:r>
        <w:rPr>
          <w:rFonts w:ascii="Arial" w:hAnsi="Arial" w:cs="Arial"/>
          <w:color w:val="000000"/>
          <w:sz w:val="18"/>
          <w:szCs w:val="18"/>
        </w:rPr>
        <w:lastRenderedPageBreak/>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8B4EE9">
        <w:tc>
          <w:tcPr>
            <w:tcW w:w="0" w:type="auto"/>
            <w:tcMar>
              <w:top w:w="0" w:type="auto"/>
              <w:bottom w:w="0" w:type="auto"/>
            </w:tcMar>
          </w:tcPr>
          <w:p w:rsidR="008B4EE9" w:rsidRDefault="009C0E63">
            <w:pPr>
              <w:numPr>
                <w:ilvl w:val="0"/>
                <w:numId w:val="14"/>
              </w:numPr>
              <w:jc w:val="both"/>
              <w:rPr>
                <w:rFonts w:ascii="Arial" w:hAnsi="Arial" w:cs="Arial"/>
                <w:color w:val="000000"/>
                <w:sz w:val="18"/>
                <w:szCs w:val="18"/>
              </w:rPr>
            </w:pPr>
            <w:r>
              <w:rPr>
                <w:rFonts w:ascii="Arial" w:hAnsi="Arial" w:cs="Arial"/>
                <w:color w:val="000000"/>
                <w:sz w:val="18"/>
                <w:szCs w:val="18"/>
              </w:rPr>
              <w:t>glavni izvajalec v pogodbi pooblastiti naročnika, da na podlagi potrjenega računa oziroma situacije s strani glavnega izvajalca neposredno plačuje podizvajalcu,</w:t>
            </w:r>
          </w:p>
          <w:p w:rsidR="008B4EE9" w:rsidRDefault="009C0E63">
            <w:pPr>
              <w:numPr>
                <w:ilvl w:val="0"/>
                <w:numId w:val="14"/>
              </w:numPr>
              <w:jc w:val="both"/>
              <w:rPr>
                <w:rFonts w:ascii="Arial" w:hAnsi="Arial" w:cs="Arial"/>
                <w:color w:val="000000"/>
                <w:sz w:val="18"/>
                <w:szCs w:val="18"/>
              </w:rPr>
            </w:pPr>
            <w:r>
              <w:rPr>
                <w:rFonts w:ascii="Arial" w:hAnsi="Arial" w:cs="Arial"/>
                <w:color w:val="000000"/>
                <w:sz w:val="18"/>
                <w:szCs w:val="18"/>
              </w:rPr>
              <w:t>podizvajalec predložiti soglasje, na podlagi katerega naročnik namesto ponudnika poravna podizvajalčevo terjatev do ponudnika,</w:t>
            </w:r>
          </w:p>
          <w:p w:rsidR="008B4EE9" w:rsidRDefault="009C0E63">
            <w:pPr>
              <w:numPr>
                <w:ilvl w:val="0"/>
                <w:numId w:val="14"/>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rsidR="008B4EE9" w:rsidRDefault="009C0E63">
      <w:pPr>
        <w:spacing w:before="225" w:after="225" w:line="240" w:lineRule="auto"/>
        <w:jc w:val="both"/>
      </w:pPr>
      <w:r>
        <w:rPr>
          <w:rFonts w:ascii="Arial" w:hAnsi="Arial" w:cs="Arial"/>
          <w:color w:val="000000"/>
          <w:sz w:val="18"/>
          <w:szCs w:val="18"/>
        </w:rPr>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ponudnika pred Državno revizijsko komisijo. Poleg globe je sankcija tudi izločitev  iz postopkov naročanja za predpisano obdobje. </w:t>
      </w:r>
    </w:p>
    <w:tbl>
      <w:tblPr>
        <w:tblStyle w:val="NormalTablePHPDOCX"/>
        <w:tblW w:w="2500" w:type="pct"/>
        <w:tblInd w:w="108" w:type="dxa"/>
        <w:tblLook w:val="04A0" w:firstRow="1" w:lastRow="0" w:firstColumn="1" w:lastColumn="0" w:noHBand="0" w:noVBand="1"/>
      </w:tblPr>
      <w:tblGrid>
        <w:gridCol w:w="4535"/>
      </w:tblGrid>
      <w:tr w:rsidR="008B4EE9">
        <w:tc>
          <w:tcPr>
            <w:tcW w:w="0" w:type="auto"/>
            <w:shd w:val="clear" w:color="auto" w:fill="000000"/>
            <w:tcMar>
              <w:top w:w="150" w:type="dxa"/>
              <w:bottom w:w="150" w:type="dxa"/>
            </w:tcMar>
            <w:vAlign w:val="center"/>
          </w:tcPr>
          <w:p w:rsidR="008B4EE9" w:rsidRDefault="009C0E63">
            <w:r>
              <w:rPr>
                <w:rFonts w:ascii="Arial" w:hAnsi="Arial" w:cs="Arial"/>
                <w:b/>
                <w:bCs/>
                <w:color w:val="FFFFFF"/>
                <w:position w:val="-2"/>
                <w:sz w:val="18"/>
                <w:szCs w:val="18"/>
                <w:shd w:val="clear" w:color="auto" w:fill="000000"/>
              </w:rPr>
              <w:t>7. Ustavitev postopka, zavrnitev vseh ponudb, odstop od izvedbe javnega naročila</w:t>
            </w:r>
          </w:p>
        </w:tc>
      </w:tr>
    </w:tbl>
    <w:p w:rsidR="008B4EE9" w:rsidRDefault="009C0E63">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8B4EE9">
        <w:tc>
          <w:tcPr>
            <w:tcW w:w="0" w:type="auto"/>
            <w:shd w:val="clear" w:color="auto" w:fill="000000"/>
            <w:tcMar>
              <w:top w:w="150" w:type="dxa"/>
              <w:bottom w:w="150" w:type="dxa"/>
            </w:tcMar>
            <w:vAlign w:val="center"/>
          </w:tcPr>
          <w:p w:rsidR="008B4EE9" w:rsidRDefault="009C0E63">
            <w:r>
              <w:rPr>
                <w:rFonts w:ascii="Arial" w:hAnsi="Arial" w:cs="Arial"/>
                <w:b/>
                <w:bCs/>
                <w:color w:val="FFFFFF"/>
                <w:position w:val="-2"/>
                <w:sz w:val="18"/>
                <w:szCs w:val="18"/>
                <w:shd w:val="clear" w:color="auto" w:fill="000000"/>
              </w:rPr>
              <w:t>8. Zmanjšanje obsega naročila</w:t>
            </w:r>
          </w:p>
        </w:tc>
      </w:tr>
    </w:tbl>
    <w:p w:rsidR="008B4EE9" w:rsidRDefault="009C0E63">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rsidR="008B4EE9" w:rsidRDefault="009C0E63">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8B4EE9">
        <w:tc>
          <w:tcPr>
            <w:tcW w:w="0" w:type="auto"/>
            <w:shd w:val="clear" w:color="auto" w:fill="000000"/>
            <w:tcMar>
              <w:top w:w="150" w:type="dxa"/>
              <w:bottom w:w="150" w:type="dxa"/>
            </w:tcMar>
            <w:vAlign w:val="center"/>
          </w:tcPr>
          <w:p w:rsidR="008B4EE9" w:rsidRDefault="009C0E63">
            <w:r>
              <w:rPr>
                <w:rFonts w:ascii="Arial" w:hAnsi="Arial" w:cs="Arial"/>
                <w:b/>
                <w:bCs/>
                <w:color w:val="FFFFFF"/>
                <w:position w:val="-2"/>
                <w:sz w:val="18"/>
                <w:szCs w:val="18"/>
                <w:shd w:val="clear" w:color="auto" w:fill="000000"/>
              </w:rPr>
              <w:t>9. Dopolnjevanje, spreminjanje ter pojasnjevanje ponudb</w:t>
            </w:r>
          </w:p>
        </w:tc>
      </w:tr>
    </w:tbl>
    <w:p w:rsidR="008B4EE9" w:rsidRDefault="009C0E63">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rsidR="008B4EE9" w:rsidRDefault="009C0E63">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8B4EE9" w:rsidRDefault="009C0E63">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rsidR="008B4EE9" w:rsidRDefault="009C0E63">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rsidR="008B4EE9" w:rsidRDefault="009C0E63">
      <w:pPr>
        <w:spacing w:before="225" w:after="225" w:line="240" w:lineRule="auto"/>
        <w:jc w:val="both"/>
      </w:pPr>
      <w:r>
        <w:rPr>
          <w:rFonts w:ascii="Arial" w:hAnsi="Arial" w:cs="Arial"/>
          <w:color w:val="000000"/>
          <w:sz w:val="18"/>
          <w:szCs w:val="18"/>
        </w:rPr>
        <w:t xml:space="preserve">Ne glede na šesti odstavek 89. člena ZJN-3 sme izključno naročnik ob pisnem soglasju ponudnika popraviti računske napake, ki jih odkrije pri pregledu in ocenjevanju ponudb. Pri tem se količina in cena na enoto brez DDV </w:t>
      </w:r>
      <w:r>
        <w:rPr>
          <w:rFonts w:ascii="Arial" w:hAnsi="Arial" w:cs="Arial"/>
          <w:color w:val="000000"/>
          <w:sz w:val="18"/>
          <w:szCs w:val="18"/>
        </w:rPr>
        <w:lastRenderedPageBreak/>
        <w:t>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8B4EE9" w:rsidRDefault="009C0E63">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8B4EE9">
        <w:tc>
          <w:tcPr>
            <w:tcW w:w="0" w:type="auto"/>
            <w:shd w:val="clear" w:color="auto" w:fill="000000"/>
            <w:tcMar>
              <w:top w:w="150" w:type="dxa"/>
              <w:bottom w:w="150" w:type="dxa"/>
            </w:tcMar>
            <w:vAlign w:val="center"/>
          </w:tcPr>
          <w:p w:rsidR="008B4EE9" w:rsidRDefault="009C0E63">
            <w:r>
              <w:rPr>
                <w:rFonts w:ascii="Arial" w:hAnsi="Arial" w:cs="Arial"/>
                <w:b/>
                <w:bCs/>
                <w:color w:val="FFFFFF"/>
                <w:position w:val="-2"/>
                <w:sz w:val="18"/>
                <w:szCs w:val="18"/>
                <w:shd w:val="clear" w:color="auto" w:fill="000000"/>
              </w:rPr>
              <w:t>10. Obvestilo o oddaji naročila</w:t>
            </w:r>
          </w:p>
        </w:tc>
      </w:tr>
    </w:tbl>
    <w:p w:rsidR="008B4EE9" w:rsidRDefault="009C0E63">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rsidR="008B4EE9" w:rsidRDefault="009C0E63">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rsidR="008B4EE9" w:rsidRDefault="009C0E63">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rsidR="008B4EE9" w:rsidRDefault="009C0E63">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8B4EE9">
        <w:tc>
          <w:tcPr>
            <w:tcW w:w="0" w:type="auto"/>
            <w:shd w:val="clear" w:color="auto" w:fill="000000"/>
            <w:tcMar>
              <w:top w:w="150" w:type="dxa"/>
              <w:bottom w:w="150" w:type="dxa"/>
            </w:tcMar>
            <w:vAlign w:val="center"/>
          </w:tcPr>
          <w:p w:rsidR="008B4EE9" w:rsidRDefault="009C0E63">
            <w:r>
              <w:rPr>
                <w:rFonts w:ascii="Arial" w:hAnsi="Arial" w:cs="Arial"/>
                <w:b/>
                <w:bCs/>
                <w:color w:val="FFFFFF"/>
                <w:position w:val="-2"/>
                <w:sz w:val="18"/>
                <w:szCs w:val="18"/>
                <w:shd w:val="clear" w:color="auto" w:fill="000000"/>
              </w:rPr>
              <w:t>11. Zaupnost ponudbene dokumentacije</w:t>
            </w:r>
          </w:p>
        </w:tc>
      </w:tr>
    </w:tbl>
    <w:p w:rsidR="008B4EE9" w:rsidRDefault="009C0E63">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rsidR="008B4EE9" w:rsidRDefault="009C0E63">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rsidR="008B4EE9" w:rsidRDefault="009C0E63">
      <w:pPr>
        <w:spacing w:before="225" w:after="225" w:line="240" w:lineRule="auto"/>
        <w:jc w:val="both"/>
      </w:pPr>
      <w:r>
        <w:rPr>
          <w:rFonts w:ascii="Arial" w:hAnsi="Arial" w:cs="Arial"/>
          <w:color w:val="000000"/>
          <w:sz w:val="18"/>
          <w:szCs w:val="18"/>
        </w:rPr>
        <w:t>Skladno z določili zakona, ki ureja poslovna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8B4EE9">
        <w:tc>
          <w:tcPr>
            <w:tcW w:w="0" w:type="auto"/>
            <w:tcMar>
              <w:top w:w="0" w:type="auto"/>
              <w:bottom w:w="0" w:type="auto"/>
            </w:tcMar>
          </w:tcPr>
          <w:p w:rsidR="008B4EE9" w:rsidRDefault="009C0E63">
            <w:pPr>
              <w:numPr>
                <w:ilvl w:val="0"/>
                <w:numId w:val="15"/>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rsidR="008B4EE9" w:rsidRDefault="009C0E63">
            <w:pPr>
              <w:numPr>
                <w:ilvl w:val="0"/>
                <w:numId w:val="15"/>
              </w:numPr>
              <w:rPr>
                <w:rFonts w:ascii="Arial" w:hAnsi="Arial" w:cs="Arial"/>
                <w:color w:val="000000"/>
                <w:sz w:val="18"/>
                <w:szCs w:val="18"/>
              </w:rPr>
            </w:pPr>
            <w:r>
              <w:rPr>
                <w:rFonts w:ascii="Arial" w:hAnsi="Arial" w:cs="Arial"/>
                <w:color w:val="000000"/>
                <w:sz w:val="18"/>
                <w:szCs w:val="18"/>
              </w:rPr>
              <w:t>ima tržno vrednost;</w:t>
            </w:r>
          </w:p>
          <w:p w:rsidR="008B4EE9" w:rsidRDefault="009C0E63">
            <w:pPr>
              <w:numPr>
                <w:ilvl w:val="0"/>
                <w:numId w:val="15"/>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rsidR="008B4EE9" w:rsidRDefault="009C0E63">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rsidR="008B4EE9" w:rsidRDefault="009C0E63">
      <w:pPr>
        <w:spacing w:before="225" w:after="225" w:line="240" w:lineRule="auto"/>
        <w:jc w:val="both"/>
      </w:pPr>
      <w:r>
        <w:rPr>
          <w:rFonts w:ascii="Arial" w:hAnsi="Arial" w:cs="Arial"/>
          <w:color w:val="000000"/>
          <w:sz w:val="18"/>
          <w:szCs w:val="18"/>
        </w:rPr>
        <w:t xml:space="preserve">Na podlagi drugega odstavka 35. člena ZJN-3 so javni podatki specifikacije ponujenega blaga, storitve ali gradnje (naziv, proizvajalec/izvajalec in kat. </w:t>
      </w:r>
      <w:proofErr w:type="spellStart"/>
      <w:r>
        <w:rPr>
          <w:rFonts w:ascii="Arial" w:hAnsi="Arial" w:cs="Arial"/>
          <w:color w:val="000000"/>
          <w:sz w:val="18"/>
          <w:szCs w:val="18"/>
        </w:rPr>
        <w:t>št</w:t>
      </w:r>
      <w:proofErr w:type="spellEnd"/>
      <w:r>
        <w:rPr>
          <w:rFonts w:ascii="Arial" w:hAnsi="Arial" w:cs="Arial"/>
          <w:color w:val="000000"/>
          <w:sz w:val="18"/>
          <w:szCs w:val="18"/>
        </w:rPr>
        <w:t xml:space="preserve">. ter podatki iz dokazil, ki izkazujejo izpolnjevanje </w:t>
      </w:r>
      <w:proofErr w:type="spellStart"/>
      <w:r>
        <w:rPr>
          <w:rFonts w:ascii="Arial" w:hAnsi="Arial" w:cs="Arial"/>
          <w:color w:val="000000"/>
          <w:sz w:val="18"/>
          <w:szCs w:val="18"/>
        </w:rPr>
        <w:t>naročnikovih</w:t>
      </w:r>
      <w:proofErr w:type="spellEnd"/>
      <w:r>
        <w:rPr>
          <w:rFonts w:ascii="Arial" w:hAnsi="Arial" w:cs="Arial"/>
          <w:color w:val="000000"/>
          <w:sz w:val="18"/>
          <w:szCs w:val="18"/>
        </w:rPr>
        <w:t xml:space="preserve"> zahtev)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rsidR="008B4EE9" w:rsidRDefault="009C0E63">
      <w:pPr>
        <w:spacing w:before="225" w:after="225" w:line="240" w:lineRule="auto"/>
        <w:jc w:val="both"/>
      </w:pPr>
      <w:r>
        <w:rPr>
          <w:rFonts w:ascii="Arial" w:hAnsi="Arial" w:cs="Arial"/>
          <w:color w:val="000000"/>
          <w:sz w:val="18"/>
          <w:szCs w:val="18"/>
        </w:rPr>
        <w:lastRenderedPageBreak/>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8B4EE9">
        <w:tc>
          <w:tcPr>
            <w:tcW w:w="0" w:type="auto"/>
            <w:shd w:val="clear" w:color="auto" w:fill="000000"/>
            <w:tcMar>
              <w:top w:w="150" w:type="dxa"/>
              <w:bottom w:w="150" w:type="dxa"/>
            </w:tcMar>
            <w:vAlign w:val="center"/>
          </w:tcPr>
          <w:p w:rsidR="008B4EE9" w:rsidRDefault="009C0E63">
            <w:r>
              <w:rPr>
                <w:rFonts w:ascii="Arial" w:hAnsi="Arial" w:cs="Arial"/>
                <w:b/>
                <w:bCs/>
                <w:color w:val="FFFFFF"/>
                <w:position w:val="-2"/>
                <w:sz w:val="18"/>
                <w:szCs w:val="18"/>
                <w:shd w:val="clear" w:color="auto" w:fill="000000"/>
              </w:rPr>
              <w:t>12. Način predložitve dokumentov v ponudbi</w:t>
            </w:r>
          </w:p>
        </w:tc>
      </w:tr>
    </w:tbl>
    <w:p w:rsidR="008B4EE9" w:rsidRDefault="009C0E63">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8B4EE9">
        <w:tc>
          <w:tcPr>
            <w:tcW w:w="0" w:type="auto"/>
            <w:tcMar>
              <w:top w:w="0" w:type="auto"/>
              <w:bottom w:w="0" w:type="auto"/>
            </w:tcMar>
          </w:tcPr>
          <w:p w:rsidR="008B4EE9" w:rsidRDefault="009C0E63">
            <w:pPr>
              <w:numPr>
                <w:ilvl w:val="0"/>
                <w:numId w:val="16"/>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rsidR="008B4EE9" w:rsidRDefault="009C0E63">
            <w:pPr>
              <w:numPr>
                <w:ilvl w:val="0"/>
                <w:numId w:val="16"/>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 (v primeru elektronske oddaje ponudbe preko portala za elektronsko javno naročanje e-JN, to ni potrebno);</w:t>
            </w:r>
          </w:p>
          <w:p w:rsidR="008B4EE9" w:rsidRDefault="009C0E63">
            <w:pPr>
              <w:numPr>
                <w:ilvl w:val="0"/>
                <w:numId w:val="16"/>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rsidR="008B4EE9" w:rsidRDefault="009C0E63">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8B4EE9" w:rsidRDefault="009C0E63">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8B4EE9" w:rsidRDefault="009C0E63">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rsidR="008B4EE9" w:rsidRDefault="009C0E63">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8B4EE9">
        <w:tc>
          <w:tcPr>
            <w:tcW w:w="0" w:type="auto"/>
            <w:shd w:val="clear" w:color="auto" w:fill="000000"/>
            <w:tcMar>
              <w:top w:w="150" w:type="dxa"/>
              <w:bottom w:w="150" w:type="dxa"/>
            </w:tcMar>
            <w:vAlign w:val="center"/>
          </w:tcPr>
          <w:p w:rsidR="008B4EE9" w:rsidRDefault="009C0E63">
            <w:r>
              <w:rPr>
                <w:rFonts w:ascii="Arial" w:hAnsi="Arial" w:cs="Arial"/>
                <w:b/>
                <w:bCs/>
                <w:color w:val="FFFFFF"/>
                <w:position w:val="-2"/>
                <w:sz w:val="18"/>
                <w:szCs w:val="18"/>
                <w:shd w:val="clear" w:color="auto" w:fill="000000"/>
              </w:rPr>
              <w:t>13. Veljavnost ponudbe</w:t>
            </w:r>
          </w:p>
        </w:tc>
      </w:tr>
    </w:tbl>
    <w:p w:rsidR="008B4EE9" w:rsidRDefault="009C0E63">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rsidR="008B4EE9" w:rsidRDefault="009C0E63">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8B4EE9">
        <w:tc>
          <w:tcPr>
            <w:tcW w:w="0" w:type="auto"/>
            <w:shd w:val="clear" w:color="auto" w:fill="000000"/>
            <w:tcMar>
              <w:top w:w="150" w:type="dxa"/>
              <w:bottom w:w="150" w:type="dxa"/>
            </w:tcMar>
            <w:vAlign w:val="center"/>
          </w:tcPr>
          <w:p w:rsidR="008B4EE9" w:rsidRDefault="009C0E63">
            <w:r>
              <w:rPr>
                <w:rFonts w:ascii="Arial" w:hAnsi="Arial" w:cs="Arial"/>
                <w:b/>
                <w:bCs/>
                <w:color w:val="FFFFFF"/>
                <w:position w:val="-2"/>
                <w:sz w:val="18"/>
                <w:szCs w:val="18"/>
                <w:shd w:val="clear" w:color="auto" w:fill="000000"/>
              </w:rPr>
              <w:t>14. Pravno varstvo</w:t>
            </w:r>
          </w:p>
        </w:tc>
      </w:tr>
    </w:tbl>
    <w:p w:rsidR="008B4EE9" w:rsidRDefault="009C0E63">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8B4EE9" w:rsidRDefault="009C0E63">
      <w:pPr>
        <w:spacing w:before="225" w:after="225" w:line="240" w:lineRule="auto"/>
        <w:jc w:val="both"/>
      </w:pPr>
      <w:r>
        <w:rPr>
          <w:rFonts w:ascii="Arial" w:hAnsi="Arial" w:cs="Arial"/>
          <w:color w:val="000000"/>
          <w:sz w:val="18"/>
          <w:szCs w:val="18"/>
        </w:rPr>
        <w:lastRenderedPageBreak/>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8B4EE9" w:rsidRDefault="009C0E63">
      <w:pPr>
        <w:spacing w:before="225" w:after="225" w:line="240" w:lineRule="auto"/>
        <w:jc w:val="both"/>
      </w:pPr>
      <w:r>
        <w:rPr>
          <w:rFonts w:ascii="Arial" w:hAnsi="Arial" w:cs="Arial"/>
          <w:color w:val="000000"/>
          <w:sz w:val="18"/>
          <w:szCs w:val="18"/>
        </w:rPr>
        <w:t>Zahtevek za revizijo mora vsebovati vse obvezne sestavine, kot jih določa 15. člen ZPVPJN. </w:t>
      </w:r>
    </w:p>
    <w:p w:rsidR="008B4EE9" w:rsidRDefault="009C0E63">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8B4EE9" w:rsidRDefault="009C0E63">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rsidR="008B4EE9" w:rsidRDefault="009C0E63">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rsidR="008B4EE9" w:rsidRDefault="009C0E63">
      <w:pPr>
        <w:spacing w:before="225" w:after="225" w:line="240" w:lineRule="auto"/>
        <w:jc w:val="both"/>
      </w:pPr>
      <w:r>
        <w:rPr>
          <w:rFonts w:ascii="Arial" w:hAnsi="Arial" w:cs="Arial"/>
          <w:color w:val="000000"/>
          <w:sz w:val="18"/>
          <w:szCs w:val="18"/>
        </w:rPr>
        <w:t>https://ejn.gov.si/sistem/pravno-varstvo.html</w:t>
      </w:r>
    </w:p>
    <w:p w:rsidR="008B4EE9" w:rsidRDefault="009C0E63">
      <w:pPr>
        <w:spacing w:before="225" w:after="225" w:line="240" w:lineRule="auto"/>
        <w:jc w:val="both"/>
      </w:pPr>
      <w:r>
        <w:rPr>
          <w:rFonts w:ascii="Arial" w:hAnsi="Arial" w:cs="Arial"/>
          <w:b/>
          <w:bCs/>
          <w:color w:val="000000"/>
          <w:sz w:val="18"/>
          <w:szCs w:val="18"/>
        </w:rPr>
        <w:t xml:space="preserve">Od 1. 1. 2021 se 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rsidR="008B4EE9" w:rsidRDefault="009C0E63">
      <w:pPr>
        <w:spacing w:before="225" w:after="225" w:line="240" w:lineRule="auto"/>
        <w:jc w:val="both"/>
      </w:pPr>
      <w:r>
        <w:rPr>
          <w:rFonts w:ascii="Arial" w:hAnsi="Arial" w:cs="Arial"/>
          <w:color w:val="000000"/>
          <w:sz w:val="18"/>
          <w:szCs w:val="18"/>
        </w:rPr>
        <w:t>Zahtevek za revizijo se lahko vloži v roku iz 25. člena ZPVPJN.</w:t>
      </w:r>
    </w:p>
    <w:p w:rsidR="008B4EE9" w:rsidRDefault="009C0E63">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8B4EE9">
        <w:tc>
          <w:tcPr>
            <w:tcW w:w="0" w:type="auto"/>
            <w:shd w:val="clear" w:color="auto" w:fill="000000"/>
            <w:tcMar>
              <w:top w:w="150" w:type="dxa"/>
              <w:bottom w:w="150" w:type="dxa"/>
            </w:tcMar>
            <w:vAlign w:val="center"/>
          </w:tcPr>
          <w:p w:rsidR="008B4EE9" w:rsidRDefault="009C0E63">
            <w:r>
              <w:rPr>
                <w:rFonts w:ascii="Arial" w:hAnsi="Arial" w:cs="Arial"/>
                <w:b/>
                <w:bCs/>
                <w:color w:val="FFFFFF"/>
                <w:position w:val="-2"/>
                <w:sz w:val="18"/>
                <w:szCs w:val="18"/>
                <w:shd w:val="clear" w:color="auto" w:fill="000000"/>
              </w:rPr>
              <w:t>15. Sklenitev pogodbe</w:t>
            </w:r>
          </w:p>
        </w:tc>
      </w:tr>
    </w:tbl>
    <w:p w:rsidR="008B4EE9" w:rsidRDefault="009C0E63">
      <w:pPr>
        <w:spacing w:before="225" w:after="225" w:line="240" w:lineRule="auto"/>
        <w:jc w:val="both"/>
      </w:pPr>
      <w:r>
        <w:rPr>
          <w:rFonts w:ascii="Arial" w:hAnsi="Arial" w:cs="Arial"/>
          <w:color w:val="000000"/>
          <w:sz w:val="18"/>
          <w:szCs w:val="18"/>
        </w:rPr>
        <w:t xml:space="preserve">Izbrani ponudnik bo pozvan k podpisu pogodbe. Pogodba 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 pogodbenih del, če je zahtevno, in morebitnimi drugimi pogoji, kot izhajajo iz vzorca pogodbe in te razpisne dokumentacije.</w:t>
      </w:r>
    </w:p>
    <w:p w:rsidR="008B4EE9" w:rsidRDefault="009C0E63">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rsidR="008B4EE9" w:rsidRDefault="009C0E63">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rsidR="008B4EE9" w:rsidRDefault="008B4EE9">
      <w:pPr>
        <w:sectPr w:rsidR="008B4EE9" w:rsidSect="00D931BF">
          <w:pgSz w:w="11906" w:h="16838"/>
          <w:pgMar w:top="1418" w:right="1418" w:bottom="1418" w:left="1418" w:header="567" w:footer="680" w:gutter="0"/>
          <w:cols w:space="708"/>
          <w:docGrid w:linePitch="360"/>
        </w:sectPr>
      </w:pPr>
    </w:p>
    <w:p w:rsidR="00A36B46" w:rsidRPr="00A820C7" w:rsidRDefault="009C0E63" w:rsidP="00A36B4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rsidR="00A36B46" w:rsidRDefault="00A36B46" w:rsidP="00A36B46">
      <w:pPr>
        <w:rPr>
          <w:rFonts w:ascii="Arial" w:hAnsi="Arial" w:cs="Arial"/>
          <w:sz w:val="18"/>
          <w:szCs w:val="18"/>
        </w:rPr>
      </w:pPr>
    </w:p>
    <w:p w:rsidR="008B4EE9" w:rsidRDefault="009C0E63">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rsidR="008B4EE9" w:rsidRDefault="009C0E63">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8B4EE9">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spacing w:before="135" w:after="135"/>
              <w:jc w:val="both"/>
              <w:textAlignment w:val="center"/>
            </w:pPr>
            <w:r>
              <w:rPr>
                <w:rFonts w:ascii="Arial" w:hAnsi="Arial" w:cs="Arial"/>
                <w:color w:val="000000"/>
                <w:position w:val="-2"/>
                <w:sz w:val="18"/>
                <w:szCs w:val="18"/>
              </w:rPr>
              <w:t>v primeru zaprtih sklopov (</w:t>
            </w:r>
            <w:proofErr w:type="spellStart"/>
            <w:r>
              <w:rPr>
                <w:rFonts w:ascii="Arial" w:hAnsi="Arial" w:cs="Arial"/>
                <w:color w:val="000000"/>
                <w:position w:val="-2"/>
                <w:sz w:val="18"/>
                <w:szCs w:val="18"/>
              </w:rPr>
              <w:t>I.sklop</w:t>
            </w:r>
            <w:proofErr w:type="spellEnd"/>
            <w:r>
              <w:rPr>
                <w:rFonts w:ascii="Arial" w:hAnsi="Arial" w:cs="Arial"/>
                <w:color w:val="000000"/>
                <w:position w:val="-2"/>
                <w:sz w:val="18"/>
                <w:szCs w:val="18"/>
              </w:rPr>
              <w:t>): najnižja končna vrednost predračuna za sklop;</w:t>
            </w:r>
          </w:p>
          <w:p w:rsidR="008B4EE9" w:rsidRDefault="009C0E63">
            <w:pPr>
              <w:spacing w:before="135" w:after="135"/>
              <w:jc w:val="both"/>
              <w:textAlignment w:val="center"/>
            </w:pPr>
            <w:r>
              <w:rPr>
                <w:rFonts w:ascii="Arial" w:hAnsi="Arial" w:cs="Arial"/>
                <w:color w:val="000000"/>
                <w:position w:val="-2"/>
                <w:sz w:val="18"/>
                <w:szCs w:val="18"/>
              </w:rPr>
              <w:t>v primeru odprtih sklopov pa je merilo najnižja končna vrednost predračuna za posamezen podsklop. Pri čemer bo naročnik, kjer je ponujena tudi možnost odkupa, izbiro izvedel ročno, in sicer na način, da bo pri ponudbah, kjer bo ponudnik nudil odkup, dodal predznak minus (-). Opomba: Programska aplikacija vnosa negativnih števil ne omogoča.</w:t>
            </w:r>
          </w:p>
        </w:tc>
      </w:tr>
    </w:tbl>
    <w:p w:rsidR="008B4EE9" w:rsidRDefault="009C0E63">
      <w:pPr>
        <w:spacing w:before="225" w:after="225" w:line="240" w:lineRule="auto"/>
        <w:jc w:val="both"/>
      </w:pPr>
      <w:r>
        <w:rPr>
          <w:rFonts w:ascii="Arial" w:hAnsi="Arial" w:cs="Arial"/>
          <w:color w:val="000000"/>
          <w:sz w:val="18"/>
          <w:szCs w:val="18"/>
        </w:rPr>
        <w:t>V primeru, da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 v katerem se bo nahajalo blago z enako najnižjo ceno.</w:t>
      </w:r>
    </w:p>
    <w:p w:rsidR="00A36B46" w:rsidRPr="00C25086" w:rsidRDefault="00A36B46" w:rsidP="00A36B46"/>
    <w:p w:rsidR="008B4EE9" w:rsidRDefault="008B4EE9">
      <w:pPr>
        <w:sectPr w:rsidR="008B4EE9" w:rsidSect="00D931BF">
          <w:pgSz w:w="11906" w:h="16838"/>
          <w:pgMar w:top="1418" w:right="1418" w:bottom="1418" w:left="1418" w:header="567" w:footer="680" w:gutter="0"/>
          <w:cols w:space="708"/>
          <w:docGrid w:linePitch="360"/>
        </w:sectPr>
      </w:pPr>
    </w:p>
    <w:p w:rsidR="006975C6" w:rsidRPr="00563971" w:rsidRDefault="009C0E63" w:rsidP="00A36B46">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rsidR="008B4EE9" w:rsidRDefault="009C0E63">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8B4EE9" w:rsidRDefault="009C0E63">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8B4EE9">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rsidR="008B4EE9" w:rsidRDefault="009C0E63">
            <w:r>
              <w:rPr>
                <w:rFonts w:ascii="Arial" w:hAnsi="Arial" w:cs="Arial"/>
                <w:color w:val="FFFFFF"/>
                <w:position w:val="-2"/>
                <w:sz w:val="18"/>
                <w:szCs w:val="18"/>
              </w:rPr>
              <w:t>Razlogi za izključitev</w:t>
            </w:r>
          </w:p>
        </w:tc>
      </w:tr>
    </w:tbl>
    <w:p w:rsidR="008B4EE9" w:rsidRDefault="008B4EE9"/>
    <w:tbl>
      <w:tblPr>
        <w:tblStyle w:val="NormalTablePHPDOCX"/>
        <w:tblW w:w="9300" w:type="dxa"/>
        <w:tblInd w:w="108" w:type="dxa"/>
        <w:tblLook w:val="04A0" w:firstRow="1" w:lastRow="0" w:firstColumn="1" w:lastColumn="0" w:noHBand="0" w:noVBand="1"/>
      </w:tblPr>
      <w:tblGrid>
        <w:gridCol w:w="1860"/>
        <w:gridCol w:w="7440"/>
      </w:tblGrid>
      <w:tr w:rsidR="008B4EE9">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8B4EE9" w:rsidRDefault="009C0E63">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rsidR="008B4EE9" w:rsidRDefault="009C0E63">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8B4E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spacing w:before="135" w:after="135"/>
              <w:jc w:val="both"/>
              <w:textAlignment w:val="center"/>
            </w:pPr>
            <w:r>
              <w:rPr>
                <w:rFonts w:ascii="Arial" w:hAnsi="Arial" w:cs="Arial"/>
                <w:color w:val="000000"/>
                <w:position w:val="-2"/>
                <w:sz w:val="18"/>
                <w:szCs w:val="18"/>
              </w:rPr>
              <w:t>Izjava zakonitega zastopnika gospodarskega subjekta (obrazec Krovna izjava ali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rsidR="008B4EE9" w:rsidRDefault="009C0E63">
            <w:pPr>
              <w:spacing w:before="135" w:after="135"/>
              <w:jc w:val="both"/>
              <w:textAlignment w:val="center"/>
            </w:pPr>
            <w:r>
              <w:rPr>
                <w:rFonts w:ascii="Arial" w:hAnsi="Arial" w:cs="Arial"/>
                <w:color w:val="000000"/>
                <w:position w:val="-2"/>
                <w:sz w:val="18"/>
                <w:szCs w:val="18"/>
              </w:rPr>
              <w:t xml:space="preserve">Gospodarski subjekt lahko predloži izpis iz ustreznega sodnega registra, iz katerega je razvidno, da ne obstajajo razlogi za izključitev. Izpis se šteje kot dokaz o izpolnjevanju predmetnega pogoja. Izpis ne sme biti starejši od </w:t>
            </w:r>
            <w:proofErr w:type="spellStart"/>
            <w:r>
              <w:rPr>
                <w:rFonts w:ascii="Arial" w:hAnsi="Arial" w:cs="Arial"/>
                <w:color w:val="000000"/>
                <w:position w:val="-2"/>
                <w:sz w:val="18"/>
                <w:szCs w:val="18"/>
              </w:rPr>
              <w:t>od</w:t>
            </w:r>
            <w:proofErr w:type="spellEnd"/>
            <w:r>
              <w:rPr>
                <w:rFonts w:ascii="Arial" w:hAnsi="Arial" w:cs="Arial"/>
                <w:color w:val="000000"/>
                <w:position w:val="-2"/>
                <w:sz w:val="18"/>
                <w:szCs w:val="18"/>
              </w:rPr>
              <w:t xml:space="preserve"> 4 mesecev, šteto od roka za oddajo prijav ali ponudb.</w:t>
            </w:r>
          </w:p>
          <w:p w:rsidR="008B4EE9" w:rsidRDefault="009C0E63">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lahko naročnik izpis iz ustreznega registra pridobil sam.</w:t>
            </w:r>
          </w:p>
          <w:p w:rsidR="008B4EE9" w:rsidRDefault="009C0E63">
            <w:pPr>
              <w:spacing w:before="135" w:after="135"/>
              <w:jc w:val="both"/>
              <w:textAlignment w:val="center"/>
            </w:pPr>
            <w:r>
              <w:rPr>
                <w:rFonts w:ascii="Arial" w:hAnsi="Arial" w:cs="Arial"/>
                <w:color w:val="000000"/>
                <w:position w:val="-2"/>
                <w:sz w:val="18"/>
                <w:szCs w:val="18"/>
              </w:rPr>
              <w:t>Naročnik si pridržuje pravico, da v sklopu dopolnitev ponudbe zahteva od ponudnikov overjeno izjavo gospodarskega subjekta in fizičnih oseb, da je pogoj izpolnjen na dan oddaje ponudbe.</w:t>
            </w:r>
          </w:p>
        </w:tc>
      </w:tr>
      <w:tr w:rsidR="008B4E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8B4EE9" w:rsidRDefault="009C0E63">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8B4E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spacing w:before="135" w:after="135"/>
              <w:jc w:val="both"/>
              <w:textAlignment w:val="center"/>
            </w:pPr>
            <w:r>
              <w:rPr>
                <w:rFonts w:ascii="Arial" w:hAnsi="Arial" w:cs="Arial"/>
                <w:color w:val="000000"/>
                <w:position w:val="-2"/>
                <w:sz w:val="18"/>
                <w:szCs w:val="18"/>
              </w:rPr>
              <w:t>MORAJO izpolnjevati pogoj</w:t>
            </w:r>
          </w:p>
          <w:p w:rsidR="008B4EE9" w:rsidRDefault="009C0E63">
            <w:pPr>
              <w:spacing w:before="135" w:after="135"/>
              <w:jc w:val="both"/>
              <w:textAlignment w:val="center"/>
            </w:pPr>
            <w:r>
              <w:rPr>
                <w:rFonts w:ascii="Arial" w:hAnsi="Arial" w:cs="Arial"/>
                <w:color w:val="000000"/>
                <w:position w:val="-2"/>
                <w:sz w:val="18"/>
                <w:szCs w:val="18"/>
              </w:rPr>
              <w:lastRenderedPageBreak/>
              <w:t xml:space="preserve">Izjava zakonitega zastopnika gospodarskega subjekta (obrazec Krovna izjava) v zvezi s kaznivimi dejanji iz prvega odstavka 75. člena ZJN-3 in izjave ter pooblastila za pridobitev podatkov iz kazenske evidence za člane organov in zastopnike gospodarskega subjekta (obrazec Izjava </w:t>
            </w:r>
            <w:proofErr w:type="spellStart"/>
            <w:r>
              <w:rPr>
                <w:rFonts w:ascii="Arial" w:hAnsi="Arial" w:cs="Arial"/>
                <w:color w:val="000000"/>
                <w:position w:val="-2"/>
                <w:sz w:val="18"/>
                <w:szCs w:val="18"/>
              </w:rPr>
              <w:t>gospdarskega</w:t>
            </w:r>
            <w:proofErr w:type="spellEnd"/>
            <w:r>
              <w:rPr>
                <w:rFonts w:ascii="Arial" w:hAnsi="Arial" w:cs="Arial"/>
                <w:color w:val="000000"/>
                <w:position w:val="-2"/>
                <w:sz w:val="18"/>
                <w:szCs w:val="18"/>
              </w:rPr>
              <w:t xml:space="preserve"> subjekta in pooblastilo za pridobitev podatkov iz kazenske evidence in Izjava članov organov in zastopnikov gospodarskega subjekta in pooblastilo za pridobitev podatkov iz kazenske evidence).</w:t>
            </w:r>
          </w:p>
        </w:tc>
      </w:tr>
      <w:tr w:rsidR="008B4E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spacing w:before="135" w:after="135"/>
              <w:jc w:val="both"/>
              <w:textAlignment w:val="center"/>
            </w:pPr>
            <w:r>
              <w:rPr>
                <w:rFonts w:ascii="Arial" w:hAnsi="Arial" w:cs="Arial"/>
                <w:color w:val="000000"/>
                <w:position w:val="-2"/>
                <w:sz w:val="18"/>
                <w:szCs w:val="18"/>
              </w:rPr>
              <w:t>MORAJO izpolnjevati pogoj</w:t>
            </w:r>
          </w:p>
          <w:p w:rsidR="008B4EE9" w:rsidRDefault="009C0E63">
            <w:pPr>
              <w:spacing w:before="135" w:after="135"/>
              <w:jc w:val="both"/>
              <w:textAlignment w:val="center"/>
            </w:pPr>
            <w:r>
              <w:rPr>
                <w:rFonts w:ascii="Arial" w:hAnsi="Arial" w:cs="Arial"/>
                <w:color w:val="000000"/>
                <w:position w:val="-2"/>
                <w:sz w:val="18"/>
                <w:szCs w:val="18"/>
              </w:rPr>
              <w:t xml:space="preserve">Izjave ter pooblastila za pridobitev podatkov iz kazenske evidence za člane organov in zastopnike gospodarskega subjekta (obrazec Izjava </w:t>
            </w:r>
            <w:proofErr w:type="spellStart"/>
            <w:r>
              <w:rPr>
                <w:rFonts w:ascii="Arial" w:hAnsi="Arial" w:cs="Arial"/>
                <w:color w:val="000000"/>
                <w:position w:val="-2"/>
                <w:sz w:val="18"/>
                <w:szCs w:val="18"/>
              </w:rPr>
              <w:t>gospdarskega</w:t>
            </w:r>
            <w:proofErr w:type="spellEnd"/>
            <w:r>
              <w:rPr>
                <w:rFonts w:ascii="Arial" w:hAnsi="Arial" w:cs="Arial"/>
                <w:color w:val="000000"/>
                <w:position w:val="-2"/>
                <w:sz w:val="18"/>
                <w:szCs w:val="18"/>
              </w:rPr>
              <w:t xml:space="preserve"> subjekta in pooblastilo za pridobitev podatkov iz kazenske evidence in Izjava članov organov in zastopnikov gospodarskega subjekta in pooblastilo za pridobitev podatkov iz kazenske evidence).</w:t>
            </w:r>
          </w:p>
          <w:p w:rsidR="008B4EE9" w:rsidRDefault="009C0E63">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rsidR="008B4EE9" w:rsidRDefault="008B4EE9"/>
    <w:tbl>
      <w:tblPr>
        <w:tblStyle w:val="NormalTablePHPDOCX"/>
        <w:tblW w:w="9300" w:type="dxa"/>
        <w:tblInd w:w="108" w:type="dxa"/>
        <w:tblLook w:val="04A0" w:firstRow="1" w:lastRow="0" w:firstColumn="1" w:lastColumn="0" w:noHBand="0" w:noVBand="1"/>
      </w:tblPr>
      <w:tblGrid>
        <w:gridCol w:w="1860"/>
        <w:gridCol w:w="7440"/>
      </w:tblGrid>
      <w:tr w:rsidR="008B4EE9">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8B4EE9" w:rsidRDefault="009C0E63">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rsidR="008B4EE9" w:rsidRDefault="009C0E63">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8B4E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spacing w:before="135" w:after="135"/>
              <w:jc w:val="both"/>
              <w:textAlignment w:val="center"/>
            </w:pPr>
            <w:r>
              <w:rPr>
                <w:rFonts w:ascii="Arial" w:hAnsi="Arial" w:cs="Arial"/>
                <w:color w:val="000000"/>
                <w:position w:val="-2"/>
                <w:sz w:val="18"/>
                <w:szCs w:val="18"/>
              </w:rPr>
              <w:t>Izpolnjen in podpisan Obrazec  KROVNA IZJAVA ali ESPD.</w:t>
            </w:r>
          </w:p>
          <w:p w:rsidR="008B4EE9" w:rsidRDefault="009C0E63">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rsidR="008B4EE9" w:rsidRDefault="009C0E63">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pridobil sam.</w:t>
            </w:r>
          </w:p>
        </w:tc>
      </w:tr>
      <w:tr w:rsidR="008B4E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8B4EE9" w:rsidRDefault="009C0E63">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8B4E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spacing w:before="135" w:after="135"/>
              <w:jc w:val="both"/>
              <w:textAlignment w:val="center"/>
            </w:pPr>
            <w:r>
              <w:rPr>
                <w:rFonts w:ascii="Arial" w:hAnsi="Arial" w:cs="Arial"/>
                <w:color w:val="000000"/>
                <w:position w:val="-2"/>
                <w:sz w:val="18"/>
                <w:szCs w:val="18"/>
              </w:rPr>
              <w:t>MORAJO izpolnjevati pogoj</w:t>
            </w:r>
          </w:p>
          <w:p w:rsidR="008B4EE9" w:rsidRDefault="009C0E63">
            <w:pPr>
              <w:spacing w:before="135" w:after="135"/>
              <w:jc w:val="both"/>
              <w:textAlignment w:val="center"/>
            </w:pPr>
            <w:r>
              <w:rPr>
                <w:rFonts w:ascii="Arial" w:hAnsi="Arial" w:cs="Arial"/>
                <w:color w:val="000000"/>
                <w:position w:val="-2"/>
                <w:sz w:val="18"/>
                <w:szCs w:val="18"/>
              </w:rPr>
              <w:t>Izpolnjen in podpisan Obrazec  KROVNA IZJAVA.</w:t>
            </w:r>
          </w:p>
        </w:tc>
      </w:tr>
      <w:tr w:rsidR="008B4E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spacing w:before="135" w:after="135"/>
              <w:jc w:val="both"/>
              <w:textAlignment w:val="center"/>
            </w:pPr>
            <w:r>
              <w:rPr>
                <w:rFonts w:ascii="Arial" w:hAnsi="Arial" w:cs="Arial"/>
                <w:color w:val="000000"/>
                <w:position w:val="-2"/>
                <w:sz w:val="18"/>
                <w:szCs w:val="18"/>
              </w:rPr>
              <w:t>MORAJO izpolnjevati pogoj</w:t>
            </w:r>
          </w:p>
          <w:p w:rsidR="008B4EE9" w:rsidRDefault="009C0E63">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rsidR="008B4EE9" w:rsidRDefault="009C0E63">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rsidR="008B4EE9" w:rsidRDefault="008B4EE9"/>
    <w:tbl>
      <w:tblPr>
        <w:tblStyle w:val="NormalTablePHPDOCX"/>
        <w:tblW w:w="9300" w:type="dxa"/>
        <w:tblInd w:w="108" w:type="dxa"/>
        <w:tblLook w:val="04A0" w:firstRow="1" w:lastRow="0" w:firstColumn="1" w:lastColumn="0" w:noHBand="0" w:noVBand="1"/>
      </w:tblPr>
      <w:tblGrid>
        <w:gridCol w:w="1860"/>
        <w:gridCol w:w="7440"/>
      </w:tblGrid>
      <w:tr w:rsidR="008B4EE9">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8B4EE9" w:rsidRDefault="009C0E63">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rsidR="008B4EE9" w:rsidRDefault="009C0E63">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8B4E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spacing w:before="135" w:after="135"/>
              <w:jc w:val="both"/>
              <w:textAlignment w:val="center"/>
            </w:pPr>
            <w:r>
              <w:rPr>
                <w:rFonts w:ascii="Arial" w:hAnsi="Arial" w:cs="Arial"/>
                <w:color w:val="000000"/>
                <w:position w:val="-2"/>
                <w:sz w:val="18"/>
                <w:szCs w:val="18"/>
              </w:rPr>
              <w:t>Izpolnjen in podpisan Obrazec  KROVNA IZJAVA ali ESPD.</w:t>
            </w:r>
          </w:p>
          <w:p w:rsidR="008B4EE9" w:rsidRDefault="009C0E63">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8B4E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jc w:val="both"/>
              <w:textAlignment w:val="center"/>
            </w:pPr>
            <w:r>
              <w:rPr>
                <w:rFonts w:ascii="Arial" w:hAnsi="Arial" w:cs="Arial"/>
                <w:color w:val="000000"/>
                <w:position w:val="-2"/>
                <w:sz w:val="18"/>
                <w:szCs w:val="18"/>
              </w:rPr>
              <w:t> </w:t>
            </w:r>
          </w:p>
          <w:p w:rsidR="008B4EE9" w:rsidRDefault="009C0E63">
            <w:r>
              <w:rPr>
                <w:rFonts w:ascii="Arial" w:hAnsi="Arial" w:cs="Arial"/>
                <w:color w:val="000000"/>
                <w:position w:val="-2"/>
                <w:sz w:val="18"/>
                <w:szCs w:val="18"/>
              </w:rPr>
              <w:t xml:space="preserve"> /</w:t>
            </w:r>
          </w:p>
        </w:tc>
      </w:tr>
      <w:tr w:rsidR="008B4E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spacing w:before="135" w:after="135"/>
              <w:jc w:val="both"/>
              <w:textAlignment w:val="center"/>
            </w:pPr>
            <w:r>
              <w:rPr>
                <w:rFonts w:ascii="Arial" w:hAnsi="Arial" w:cs="Arial"/>
                <w:color w:val="000000"/>
                <w:position w:val="-2"/>
                <w:sz w:val="18"/>
                <w:szCs w:val="18"/>
              </w:rPr>
              <w:t>MORAJO izpolnjevati pogoj</w:t>
            </w:r>
          </w:p>
          <w:p w:rsidR="008B4EE9" w:rsidRDefault="009C0E63">
            <w:pPr>
              <w:spacing w:before="135" w:after="135"/>
              <w:jc w:val="both"/>
              <w:textAlignment w:val="center"/>
            </w:pPr>
            <w:r>
              <w:rPr>
                <w:rFonts w:ascii="Arial" w:hAnsi="Arial" w:cs="Arial"/>
                <w:color w:val="000000"/>
                <w:position w:val="-2"/>
                <w:sz w:val="18"/>
                <w:szCs w:val="18"/>
              </w:rPr>
              <w:t>Izpolnjen in podpisan Obrazec  KROVNA IZJAVA.</w:t>
            </w:r>
          </w:p>
        </w:tc>
      </w:tr>
      <w:tr w:rsidR="008B4E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spacing w:before="135" w:after="135"/>
              <w:jc w:val="both"/>
              <w:textAlignment w:val="center"/>
            </w:pPr>
            <w:r>
              <w:rPr>
                <w:rFonts w:ascii="Arial" w:hAnsi="Arial" w:cs="Arial"/>
                <w:color w:val="000000"/>
                <w:position w:val="-2"/>
                <w:sz w:val="18"/>
                <w:szCs w:val="18"/>
              </w:rPr>
              <w:t>MORAJO izpolnjevati pogoj</w:t>
            </w:r>
          </w:p>
          <w:p w:rsidR="008B4EE9" w:rsidRDefault="009C0E63">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rsidR="008B4EE9" w:rsidRDefault="008B4EE9"/>
    <w:tbl>
      <w:tblPr>
        <w:tblStyle w:val="NormalTablePHPDOCX"/>
        <w:tblW w:w="9300" w:type="dxa"/>
        <w:tblInd w:w="108" w:type="dxa"/>
        <w:tblLook w:val="04A0" w:firstRow="1" w:lastRow="0" w:firstColumn="1" w:lastColumn="0" w:noHBand="0" w:noVBand="1"/>
      </w:tblPr>
      <w:tblGrid>
        <w:gridCol w:w="1860"/>
        <w:gridCol w:w="7440"/>
      </w:tblGrid>
      <w:tr w:rsidR="008B4EE9">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8B4EE9" w:rsidRDefault="009C0E63">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8B4EE9" w:rsidRDefault="009C0E63">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8B4E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spacing w:before="135" w:after="135"/>
              <w:jc w:val="both"/>
              <w:textAlignment w:val="center"/>
            </w:pPr>
            <w:r>
              <w:rPr>
                <w:rFonts w:ascii="Arial" w:hAnsi="Arial" w:cs="Arial"/>
                <w:color w:val="000000"/>
                <w:position w:val="-2"/>
                <w:sz w:val="18"/>
                <w:szCs w:val="18"/>
              </w:rPr>
              <w:t>Izpolnjen in podpisan Obrazec  KROVNA IZJAVA ali ESPD.</w:t>
            </w:r>
          </w:p>
          <w:p w:rsidR="008B4EE9" w:rsidRDefault="009C0E63">
            <w:pPr>
              <w:spacing w:before="135" w:after="135"/>
              <w:jc w:val="both"/>
              <w:textAlignment w:val="center"/>
            </w:pPr>
            <w:r>
              <w:rPr>
                <w:rFonts w:ascii="Arial" w:hAnsi="Arial" w:cs="Arial"/>
                <w:color w:val="000000"/>
                <w:position w:val="-2"/>
                <w:sz w:val="18"/>
                <w:szCs w:val="18"/>
              </w:rPr>
              <w:lastRenderedPageBreak/>
              <w:t>Gospodarski subjekt lahko v ponudbi predloži potrdilo Inšpektorata RS za delo iz katerega bo razvidno, da ne obstajajo razlogi za izključitev.</w:t>
            </w:r>
          </w:p>
          <w:p w:rsidR="008B4EE9" w:rsidRDefault="009C0E63">
            <w:pPr>
              <w:spacing w:before="135" w:after="135"/>
              <w:jc w:val="both"/>
              <w:textAlignment w:val="center"/>
            </w:pPr>
            <w:r>
              <w:rPr>
                <w:rFonts w:ascii="Arial" w:hAnsi="Arial" w:cs="Arial"/>
                <w:color w:val="000000"/>
                <w:position w:val="-2"/>
                <w:sz w:val="18"/>
                <w:szCs w:val="18"/>
              </w:rPr>
              <w:t>V kolikor bo gospodarski subjekt predložil zgolj Obrazec KROVNA IZJAVA ali ESPD, lahko naročnik potrdilo pridobi sam.</w:t>
            </w:r>
          </w:p>
        </w:tc>
      </w:tr>
      <w:tr w:rsidR="008B4E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8B4E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spacing w:before="135" w:after="135"/>
              <w:jc w:val="both"/>
              <w:textAlignment w:val="center"/>
            </w:pPr>
            <w:r>
              <w:rPr>
                <w:rFonts w:ascii="Arial" w:hAnsi="Arial" w:cs="Arial"/>
                <w:color w:val="000000"/>
                <w:position w:val="-2"/>
                <w:sz w:val="18"/>
                <w:szCs w:val="18"/>
              </w:rPr>
              <w:t>MORAJO izpolnjevati pogoj</w:t>
            </w:r>
          </w:p>
          <w:p w:rsidR="008B4EE9" w:rsidRDefault="009C0E63">
            <w:pPr>
              <w:spacing w:before="135" w:after="135"/>
              <w:jc w:val="both"/>
              <w:textAlignment w:val="center"/>
            </w:pPr>
            <w:r>
              <w:rPr>
                <w:rFonts w:ascii="Arial" w:hAnsi="Arial" w:cs="Arial"/>
                <w:color w:val="000000"/>
                <w:position w:val="-2"/>
                <w:sz w:val="18"/>
                <w:szCs w:val="18"/>
              </w:rPr>
              <w:t>Izpolnjen in podpisan Obrazec  KROVNA IZJAVA.</w:t>
            </w:r>
          </w:p>
        </w:tc>
      </w:tr>
      <w:tr w:rsidR="008B4E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spacing w:before="135" w:after="135"/>
              <w:jc w:val="both"/>
              <w:textAlignment w:val="center"/>
            </w:pPr>
            <w:r>
              <w:rPr>
                <w:rFonts w:ascii="Arial" w:hAnsi="Arial" w:cs="Arial"/>
                <w:color w:val="000000"/>
                <w:position w:val="-2"/>
                <w:sz w:val="18"/>
                <w:szCs w:val="18"/>
              </w:rPr>
              <w:t>MORAJO izpolnjevati pogoj</w:t>
            </w:r>
          </w:p>
          <w:p w:rsidR="008B4EE9" w:rsidRDefault="009C0E63">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rsidR="008B4EE9" w:rsidRDefault="009C0E63">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rsidR="008B4EE9" w:rsidRDefault="008B4EE9"/>
    <w:tbl>
      <w:tblPr>
        <w:tblStyle w:val="NormalTablePHPDOCX"/>
        <w:tblW w:w="2500" w:type="pct"/>
        <w:tblInd w:w="108" w:type="dxa"/>
        <w:tblLook w:val="04A0" w:firstRow="1" w:lastRow="0" w:firstColumn="1" w:lastColumn="0" w:noHBand="0" w:noVBand="1"/>
      </w:tblPr>
      <w:tblGrid>
        <w:gridCol w:w="4504"/>
      </w:tblGrid>
      <w:tr w:rsidR="008B4EE9">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rsidR="008B4EE9" w:rsidRDefault="009C0E63">
            <w:r>
              <w:rPr>
                <w:rFonts w:ascii="Arial" w:hAnsi="Arial" w:cs="Arial"/>
                <w:color w:val="FFFFFF"/>
                <w:position w:val="-2"/>
                <w:sz w:val="18"/>
                <w:szCs w:val="18"/>
              </w:rPr>
              <w:t>Poslovna in finančna sposobnost</w:t>
            </w:r>
          </w:p>
        </w:tc>
      </w:tr>
    </w:tbl>
    <w:p w:rsidR="008B4EE9" w:rsidRDefault="008B4EE9"/>
    <w:tbl>
      <w:tblPr>
        <w:tblStyle w:val="NormalTablePHPDOCX"/>
        <w:tblW w:w="9300" w:type="dxa"/>
        <w:tblInd w:w="108" w:type="dxa"/>
        <w:tblLook w:val="04A0" w:firstRow="1" w:lastRow="0" w:firstColumn="1" w:lastColumn="0" w:noHBand="0" w:noVBand="1"/>
      </w:tblPr>
      <w:tblGrid>
        <w:gridCol w:w="1860"/>
        <w:gridCol w:w="7440"/>
      </w:tblGrid>
      <w:tr w:rsidR="008B4EE9">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8B4EE9" w:rsidRDefault="009C0E63">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Dovoljenje za opravljanje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spacing w:before="135" w:after="135"/>
              <w:jc w:val="both"/>
              <w:textAlignment w:val="center"/>
            </w:pPr>
            <w:r>
              <w:rPr>
                <w:rFonts w:ascii="Arial" w:hAnsi="Arial" w:cs="Arial"/>
                <w:color w:val="000000"/>
                <w:position w:val="-2"/>
                <w:sz w:val="18"/>
                <w:szCs w:val="18"/>
              </w:rPr>
              <w:t>Ponudnik mora biti registriran kot prevoznik, zbiralec ali predelovalec odpadkov za klasifikacijsko skupino odpadkov za katero se prijavlja.</w:t>
            </w:r>
          </w:p>
        </w:tc>
      </w:tr>
      <w:tr w:rsidR="008B4E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spacing w:before="135" w:after="135"/>
              <w:jc w:val="both"/>
              <w:textAlignment w:val="center"/>
            </w:pPr>
            <w:r>
              <w:rPr>
                <w:rFonts w:ascii="Arial" w:hAnsi="Arial" w:cs="Arial"/>
                <w:color w:val="000000"/>
                <w:position w:val="-2"/>
                <w:sz w:val="18"/>
                <w:szCs w:val="18"/>
              </w:rPr>
              <w:t>Izpolnjen in podpisan Obrazec  KROVNA IZJAVA ter priloženo potrdilo o vpisu (kopijo) na Seznam prevoznikov, zbiralcev ali predelovalcev odpadkov, iz katerega je razviden datum veljavnosti potrdila, za vsako skupino odpadkov.</w:t>
            </w:r>
          </w:p>
        </w:tc>
      </w:tr>
      <w:tr w:rsidR="008B4E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jc w:val="both"/>
              <w:textAlignment w:val="center"/>
            </w:pPr>
            <w:r>
              <w:rPr>
                <w:rFonts w:ascii="Arial" w:hAnsi="Arial" w:cs="Arial"/>
                <w:color w:val="000000"/>
                <w:position w:val="-2"/>
                <w:sz w:val="18"/>
                <w:szCs w:val="18"/>
              </w:rPr>
              <w:t> </w:t>
            </w:r>
          </w:p>
          <w:p w:rsidR="008B4EE9" w:rsidRDefault="009C0E63">
            <w:r>
              <w:rPr>
                <w:rFonts w:ascii="Arial" w:hAnsi="Arial" w:cs="Arial"/>
                <w:color w:val="000000"/>
                <w:position w:val="-2"/>
                <w:sz w:val="18"/>
                <w:szCs w:val="18"/>
              </w:rPr>
              <w:t xml:space="preserve"> /</w:t>
            </w:r>
          </w:p>
        </w:tc>
      </w:tr>
      <w:tr w:rsidR="008B4E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spacing w:before="135" w:after="135"/>
              <w:jc w:val="both"/>
              <w:textAlignment w:val="center"/>
            </w:pPr>
            <w:r>
              <w:rPr>
                <w:rFonts w:ascii="Arial" w:hAnsi="Arial" w:cs="Arial"/>
                <w:color w:val="000000"/>
                <w:position w:val="-2"/>
                <w:sz w:val="18"/>
                <w:szCs w:val="18"/>
              </w:rPr>
              <w:t>MORAJO izpolnjevati pogoj</w:t>
            </w:r>
          </w:p>
          <w:p w:rsidR="008B4EE9" w:rsidRDefault="009C0E6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8B4E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spacing w:before="135" w:after="135"/>
              <w:jc w:val="both"/>
              <w:textAlignment w:val="center"/>
            </w:pPr>
            <w:r>
              <w:rPr>
                <w:rFonts w:ascii="Arial" w:hAnsi="Arial" w:cs="Arial"/>
                <w:color w:val="000000"/>
                <w:position w:val="-2"/>
                <w:sz w:val="18"/>
                <w:szCs w:val="18"/>
              </w:rPr>
              <w:t>MORAJO izpolnjevati pogoj</w:t>
            </w:r>
          </w:p>
          <w:p w:rsidR="008B4EE9" w:rsidRDefault="009C0E63">
            <w:pPr>
              <w:spacing w:before="135" w:after="135"/>
              <w:jc w:val="both"/>
              <w:textAlignment w:val="center"/>
            </w:pPr>
            <w:r>
              <w:rPr>
                <w:rFonts w:ascii="Arial" w:hAnsi="Arial" w:cs="Arial"/>
                <w:color w:val="000000"/>
                <w:position w:val="-2"/>
                <w:sz w:val="18"/>
                <w:szCs w:val="18"/>
              </w:rPr>
              <w:lastRenderedPageBreak/>
              <w:t>Podizvajalci morajo pogoj izpolnjevati v obsegu, v katerem prevzemajo izvedbo del. Vsak izmed podizvajalcev mora predložiti podpisan in žigosan obrazec Izjava zastopnika podizvajalca s podpisom katerega izjavlja, da izpolnjuje navedeni pogoj.</w:t>
            </w:r>
          </w:p>
        </w:tc>
      </w:tr>
    </w:tbl>
    <w:p w:rsidR="008B4EE9" w:rsidRDefault="008B4EE9"/>
    <w:tbl>
      <w:tblPr>
        <w:tblStyle w:val="NormalTablePHPDOCX"/>
        <w:tblW w:w="9300" w:type="dxa"/>
        <w:tblInd w:w="108" w:type="dxa"/>
        <w:tblLook w:val="04A0" w:firstRow="1" w:lastRow="0" w:firstColumn="1" w:lastColumn="0" w:noHBand="0" w:noVBand="1"/>
      </w:tblPr>
      <w:tblGrid>
        <w:gridCol w:w="1860"/>
        <w:gridCol w:w="7440"/>
      </w:tblGrid>
      <w:tr w:rsidR="008B4EE9">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8B4EE9" w:rsidRDefault="009C0E63">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rsidR="008B4EE9" w:rsidRDefault="009C0E63">
            <w:pPr>
              <w:spacing w:before="135" w:after="135"/>
              <w:jc w:val="both"/>
              <w:textAlignment w:val="center"/>
            </w:pPr>
            <w:proofErr w:type="spellStart"/>
            <w:r>
              <w:rPr>
                <w:rFonts w:ascii="Arial" w:hAnsi="Arial" w:cs="Arial"/>
                <w:color w:val="000000"/>
                <w:position w:val="-2"/>
                <w:sz w:val="18"/>
                <w:szCs w:val="18"/>
              </w:rPr>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r>
              <w:rPr>
                <w:rFonts w:ascii="Arial" w:hAnsi="Arial" w:cs="Arial"/>
                <w:color w:val="000000"/>
                <w:position w:val="-2"/>
                <w:sz w:val="18"/>
                <w:szCs w:val="18"/>
              </w:rPr>
              <w:t>.</w:t>
            </w:r>
          </w:p>
        </w:tc>
      </w:tr>
      <w:tr w:rsidR="008B4E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spacing w:before="135" w:after="135"/>
              <w:jc w:val="both"/>
              <w:textAlignment w:val="center"/>
            </w:pPr>
            <w:r>
              <w:rPr>
                <w:rFonts w:ascii="Arial" w:hAnsi="Arial" w:cs="Arial"/>
                <w:color w:val="000000"/>
                <w:position w:val="-2"/>
                <w:sz w:val="18"/>
                <w:szCs w:val="18"/>
              </w:rPr>
              <w:t>Izpolnjen in podpisan Obrazec  KROVNA IZJAVA.</w:t>
            </w:r>
          </w:p>
          <w:p w:rsidR="008B4EE9" w:rsidRDefault="009C0E63">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8B4E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8B4EE9" w:rsidRDefault="009C0E63">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8B4E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spacing w:before="135" w:after="135"/>
              <w:jc w:val="both"/>
              <w:textAlignment w:val="center"/>
            </w:pPr>
            <w:r>
              <w:rPr>
                <w:rFonts w:ascii="Arial" w:hAnsi="Arial" w:cs="Arial"/>
                <w:color w:val="000000"/>
                <w:position w:val="-2"/>
                <w:sz w:val="18"/>
                <w:szCs w:val="18"/>
              </w:rPr>
              <w:t>MORAJO izpolnjevati pogoj</w:t>
            </w:r>
          </w:p>
          <w:p w:rsidR="008B4EE9" w:rsidRDefault="009C0E6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8B4E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spacing w:before="135" w:after="135"/>
              <w:jc w:val="both"/>
              <w:textAlignment w:val="center"/>
            </w:pPr>
            <w:r>
              <w:rPr>
                <w:rFonts w:ascii="Arial" w:hAnsi="Arial" w:cs="Arial"/>
                <w:color w:val="000000"/>
                <w:position w:val="-2"/>
                <w:sz w:val="18"/>
                <w:szCs w:val="18"/>
              </w:rPr>
              <w:t>MORAJO izpolnjevati pogoj</w:t>
            </w:r>
          </w:p>
          <w:p w:rsidR="008B4EE9" w:rsidRDefault="009C0E6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rsidR="008B4EE9" w:rsidRDefault="008B4EE9"/>
    <w:tbl>
      <w:tblPr>
        <w:tblStyle w:val="NormalTablePHPDOCX"/>
        <w:tblW w:w="9300" w:type="dxa"/>
        <w:tblInd w:w="108" w:type="dxa"/>
        <w:tblLook w:val="04A0" w:firstRow="1" w:lastRow="0" w:firstColumn="1" w:lastColumn="0" w:noHBand="0" w:noVBand="1"/>
      </w:tblPr>
      <w:tblGrid>
        <w:gridCol w:w="1860"/>
        <w:gridCol w:w="7440"/>
      </w:tblGrid>
      <w:tr w:rsidR="008B4EE9">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8B4EE9" w:rsidRDefault="009C0E63">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Poslovna in finančna sposobnost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spacing w:before="135" w:after="135"/>
              <w:jc w:val="both"/>
              <w:textAlignment w:val="center"/>
            </w:pPr>
            <w:r>
              <w:rPr>
                <w:rFonts w:ascii="Arial" w:hAnsi="Arial" w:cs="Arial"/>
                <w:color w:val="000000"/>
                <w:position w:val="-2"/>
                <w:sz w:val="18"/>
                <w:szCs w:val="18"/>
              </w:rPr>
              <w:t>Gospodarski subjekt je finančno in poslovno sposoben za izvedbo javnega naročila.</w:t>
            </w:r>
          </w:p>
        </w:tc>
      </w:tr>
      <w:tr w:rsidR="008B4E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spacing w:before="135" w:after="135"/>
              <w:jc w:val="both"/>
              <w:textAlignment w:val="center"/>
            </w:pPr>
            <w:r>
              <w:rPr>
                <w:rFonts w:ascii="Arial" w:hAnsi="Arial" w:cs="Arial"/>
                <w:color w:val="000000"/>
                <w:position w:val="-2"/>
                <w:sz w:val="18"/>
                <w:szCs w:val="18"/>
              </w:rPr>
              <w:t>Izpolnjen in podpisan Obrazec  KROVNA IZJAVA.</w:t>
            </w:r>
          </w:p>
        </w:tc>
      </w:tr>
      <w:tr w:rsidR="008B4E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jc w:val="both"/>
              <w:textAlignment w:val="center"/>
            </w:pPr>
            <w:r>
              <w:rPr>
                <w:rFonts w:ascii="Arial" w:hAnsi="Arial" w:cs="Arial"/>
                <w:color w:val="000000"/>
                <w:position w:val="-2"/>
                <w:sz w:val="18"/>
                <w:szCs w:val="18"/>
              </w:rPr>
              <w:t> </w:t>
            </w:r>
          </w:p>
          <w:p w:rsidR="008B4EE9" w:rsidRDefault="009C0E63">
            <w:r>
              <w:rPr>
                <w:rFonts w:ascii="Arial" w:hAnsi="Arial" w:cs="Arial"/>
                <w:color w:val="000000"/>
                <w:position w:val="-2"/>
                <w:sz w:val="18"/>
                <w:szCs w:val="18"/>
              </w:rPr>
              <w:t xml:space="preserve"> /</w:t>
            </w:r>
          </w:p>
        </w:tc>
      </w:tr>
      <w:tr w:rsidR="008B4E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spacing w:before="135" w:after="135"/>
              <w:jc w:val="both"/>
              <w:textAlignment w:val="center"/>
            </w:pPr>
            <w:r>
              <w:rPr>
                <w:rFonts w:ascii="Arial" w:hAnsi="Arial" w:cs="Arial"/>
                <w:color w:val="000000"/>
                <w:position w:val="-2"/>
                <w:sz w:val="18"/>
                <w:szCs w:val="18"/>
              </w:rPr>
              <w:t>KUMULATIVNO izpolnjevanje pogoja</w:t>
            </w:r>
          </w:p>
          <w:p w:rsidR="008B4EE9" w:rsidRDefault="009C0E6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8B4E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spacing w:before="135" w:after="135"/>
              <w:jc w:val="both"/>
              <w:textAlignment w:val="center"/>
            </w:pPr>
            <w:r>
              <w:rPr>
                <w:rFonts w:ascii="Arial" w:hAnsi="Arial" w:cs="Arial"/>
                <w:color w:val="000000"/>
                <w:position w:val="-2"/>
                <w:sz w:val="18"/>
                <w:szCs w:val="18"/>
              </w:rPr>
              <w:t>NI POTREBNO izpolnjevati pogoja</w:t>
            </w:r>
          </w:p>
          <w:p w:rsidR="008B4EE9" w:rsidRDefault="009C0E63">
            <w:pPr>
              <w:jc w:val="both"/>
              <w:textAlignment w:val="center"/>
            </w:pPr>
            <w:r>
              <w:rPr>
                <w:rFonts w:ascii="Arial" w:hAnsi="Arial" w:cs="Arial"/>
                <w:color w:val="000000"/>
                <w:position w:val="-2"/>
                <w:sz w:val="18"/>
                <w:szCs w:val="18"/>
              </w:rPr>
              <w:t> </w:t>
            </w:r>
          </w:p>
        </w:tc>
      </w:tr>
    </w:tbl>
    <w:p w:rsidR="008B4EE9" w:rsidRDefault="008B4EE9"/>
    <w:tbl>
      <w:tblPr>
        <w:tblStyle w:val="NormalTablePHPDOCX"/>
        <w:tblW w:w="9300" w:type="dxa"/>
        <w:tblInd w:w="108" w:type="dxa"/>
        <w:tblLook w:val="04A0" w:firstRow="1" w:lastRow="0" w:firstColumn="1" w:lastColumn="0" w:noHBand="0" w:noVBand="1"/>
      </w:tblPr>
      <w:tblGrid>
        <w:gridCol w:w="1860"/>
        <w:gridCol w:w="7440"/>
      </w:tblGrid>
      <w:tr w:rsidR="008B4EE9">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8B4EE9" w:rsidRDefault="009C0E63">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spacing w:before="135" w:after="135"/>
              <w:jc w:val="both"/>
              <w:textAlignment w:val="center"/>
            </w:pPr>
            <w:r>
              <w:rPr>
                <w:rFonts w:ascii="Arial" w:hAnsi="Arial" w:cs="Arial"/>
                <w:color w:val="000000"/>
                <w:position w:val="-2"/>
                <w:sz w:val="18"/>
                <w:szCs w:val="18"/>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 </w:t>
            </w:r>
          </w:p>
        </w:tc>
      </w:tr>
      <w:tr w:rsidR="008B4E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spacing w:before="135" w:after="135"/>
              <w:jc w:val="both"/>
              <w:textAlignment w:val="center"/>
            </w:pPr>
            <w:r>
              <w:rPr>
                <w:rFonts w:ascii="Arial" w:hAnsi="Arial" w:cs="Arial"/>
                <w:color w:val="000000"/>
                <w:position w:val="-2"/>
                <w:sz w:val="18"/>
                <w:szCs w:val="18"/>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tc>
      </w:tr>
      <w:tr w:rsidR="008B4E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jc w:val="both"/>
              <w:textAlignment w:val="center"/>
            </w:pPr>
            <w:r>
              <w:rPr>
                <w:rFonts w:ascii="Arial" w:hAnsi="Arial" w:cs="Arial"/>
                <w:color w:val="000000"/>
                <w:position w:val="-2"/>
                <w:sz w:val="18"/>
                <w:szCs w:val="18"/>
              </w:rPr>
              <w:t> </w:t>
            </w:r>
          </w:p>
          <w:p w:rsidR="008B4EE9" w:rsidRDefault="009C0E63">
            <w:r>
              <w:rPr>
                <w:rFonts w:ascii="Arial" w:hAnsi="Arial" w:cs="Arial"/>
                <w:color w:val="000000"/>
                <w:position w:val="-2"/>
                <w:sz w:val="18"/>
                <w:szCs w:val="18"/>
              </w:rPr>
              <w:t xml:space="preserve"> /</w:t>
            </w:r>
          </w:p>
        </w:tc>
      </w:tr>
      <w:tr w:rsidR="008B4E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spacing w:before="135" w:after="135"/>
              <w:jc w:val="both"/>
              <w:textAlignment w:val="center"/>
            </w:pPr>
            <w:r>
              <w:rPr>
                <w:rFonts w:ascii="Arial" w:hAnsi="Arial" w:cs="Arial"/>
                <w:color w:val="000000"/>
                <w:position w:val="-2"/>
                <w:sz w:val="18"/>
                <w:szCs w:val="18"/>
              </w:rPr>
              <w:t>MORAJO izpolnjevati pogoj</w:t>
            </w:r>
          </w:p>
          <w:p w:rsidR="008B4EE9" w:rsidRDefault="009C0E63">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8B4E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spacing w:before="135" w:after="135"/>
              <w:jc w:val="both"/>
              <w:textAlignment w:val="center"/>
            </w:pPr>
            <w:r>
              <w:rPr>
                <w:rFonts w:ascii="Arial" w:hAnsi="Arial" w:cs="Arial"/>
                <w:color w:val="000000"/>
                <w:position w:val="-2"/>
                <w:sz w:val="18"/>
                <w:szCs w:val="18"/>
              </w:rPr>
              <w:t>MORAJO izpolnjevati pogoj</w:t>
            </w:r>
          </w:p>
          <w:p w:rsidR="008B4EE9" w:rsidRDefault="009C0E63">
            <w:pPr>
              <w:spacing w:before="135" w:after="135"/>
              <w:jc w:val="both"/>
              <w:textAlignment w:val="center"/>
            </w:pPr>
            <w:r>
              <w:rPr>
                <w:rFonts w:ascii="Arial" w:hAnsi="Arial" w:cs="Arial"/>
                <w:color w:val="000000"/>
                <w:position w:val="-2"/>
                <w:sz w:val="18"/>
                <w:szCs w:val="18"/>
              </w:rPr>
              <w:t>Podizvajalec mora predložiti podpisan in žigosan obrazec Krovne izjave s podpisom katerega izjavlja, da izpolnjuje navedeni pogoj.</w:t>
            </w:r>
          </w:p>
        </w:tc>
      </w:tr>
    </w:tbl>
    <w:p w:rsidR="008B4EE9" w:rsidRDefault="008B4EE9"/>
    <w:tbl>
      <w:tblPr>
        <w:tblStyle w:val="NormalTablePHPDOCX"/>
        <w:tblW w:w="2500" w:type="pct"/>
        <w:tblInd w:w="108" w:type="dxa"/>
        <w:tblLook w:val="04A0" w:firstRow="1" w:lastRow="0" w:firstColumn="1" w:lastColumn="0" w:noHBand="0" w:noVBand="1"/>
      </w:tblPr>
      <w:tblGrid>
        <w:gridCol w:w="4504"/>
      </w:tblGrid>
      <w:tr w:rsidR="008B4EE9">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rsidR="008B4EE9" w:rsidRDefault="009C0E63">
            <w:r>
              <w:rPr>
                <w:rFonts w:ascii="Arial" w:hAnsi="Arial" w:cs="Arial"/>
                <w:color w:val="FFFFFF"/>
                <w:position w:val="-2"/>
                <w:sz w:val="18"/>
                <w:szCs w:val="18"/>
              </w:rPr>
              <w:t>Tehnična sposobnost</w:t>
            </w:r>
          </w:p>
        </w:tc>
      </w:tr>
    </w:tbl>
    <w:p w:rsidR="008B4EE9" w:rsidRDefault="008B4EE9"/>
    <w:tbl>
      <w:tblPr>
        <w:tblStyle w:val="NormalTablePHPDOCX"/>
        <w:tblW w:w="9300" w:type="dxa"/>
        <w:tblInd w:w="108" w:type="dxa"/>
        <w:tblLook w:val="04A0" w:firstRow="1" w:lastRow="0" w:firstColumn="1" w:lastColumn="0" w:noHBand="0" w:noVBand="1"/>
      </w:tblPr>
      <w:tblGrid>
        <w:gridCol w:w="1860"/>
        <w:gridCol w:w="7440"/>
      </w:tblGrid>
      <w:tr w:rsidR="008B4EE9">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8B4EE9" w:rsidRDefault="009C0E63">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izvedbe javnega naročila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spacing w:before="135" w:after="135"/>
              <w:jc w:val="both"/>
              <w:textAlignment w:val="center"/>
            </w:pPr>
            <w:r>
              <w:rPr>
                <w:rFonts w:ascii="Arial" w:hAnsi="Arial" w:cs="Arial"/>
                <w:color w:val="000000"/>
                <w:position w:val="-2"/>
                <w:sz w:val="18"/>
                <w:szCs w:val="18"/>
              </w:rPr>
              <w:t>Da razpolaga z zadostnim, ustrezno usposobljenim kadrom, ustreznimi transportnimi sredstvi, prostori in opremo za zbiranje (začasno skladiščenje) in odvoz odpadkov, v skladu s tehničnimi standardi in drugimi zakonskimi predpisi.</w:t>
            </w:r>
          </w:p>
        </w:tc>
      </w:tr>
      <w:tr w:rsidR="008B4E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spacing w:before="135" w:after="135"/>
              <w:jc w:val="both"/>
              <w:textAlignment w:val="center"/>
            </w:pPr>
            <w:r>
              <w:rPr>
                <w:rFonts w:ascii="Arial" w:hAnsi="Arial" w:cs="Arial"/>
                <w:color w:val="000000"/>
                <w:position w:val="-2"/>
                <w:sz w:val="18"/>
                <w:szCs w:val="18"/>
              </w:rPr>
              <w:t>Izpolnjen in podpisan Obrazec  KROVNA IZJAVA</w:t>
            </w:r>
          </w:p>
        </w:tc>
      </w:tr>
      <w:tr w:rsidR="008B4E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jc w:val="both"/>
              <w:textAlignment w:val="center"/>
            </w:pPr>
            <w:r>
              <w:rPr>
                <w:rFonts w:ascii="Arial" w:hAnsi="Arial" w:cs="Arial"/>
                <w:color w:val="000000"/>
                <w:position w:val="-2"/>
                <w:sz w:val="18"/>
                <w:szCs w:val="18"/>
              </w:rPr>
              <w:t> </w:t>
            </w:r>
          </w:p>
          <w:p w:rsidR="008B4EE9" w:rsidRDefault="009C0E63">
            <w:r>
              <w:rPr>
                <w:rFonts w:ascii="Arial" w:hAnsi="Arial" w:cs="Arial"/>
                <w:color w:val="000000"/>
                <w:position w:val="-2"/>
                <w:sz w:val="18"/>
                <w:szCs w:val="18"/>
              </w:rPr>
              <w:t xml:space="preserve"> /</w:t>
            </w:r>
          </w:p>
        </w:tc>
      </w:tr>
      <w:tr w:rsidR="008B4E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spacing w:before="135" w:after="135"/>
              <w:jc w:val="both"/>
              <w:textAlignment w:val="center"/>
            </w:pPr>
            <w:r>
              <w:rPr>
                <w:rFonts w:ascii="Arial" w:hAnsi="Arial" w:cs="Arial"/>
                <w:color w:val="000000"/>
                <w:position w:val="-2"/>
                <w:sz w:val="18"/>
                <w:szCs w:val="18"/>
              </w:rPr>
              <w:t>MORAJO izpolnjevati pogoj</w:t>
            </w:r>
          </w:p>
          <w:p w:rsidR="008B4EE9" w:rsidRDefault="009C0E6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8B4E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spacing w:before="135" w:after="135"/>
              <w:jc w:val="both"/>
              <w:textAlignment w:val="center"/>
            </w:pPr>
            <w:r>
              <w:rPr>
                <w:rFonts w:ascii="Arial" w:hAnsi="Arial" w:cs="Arial"/>
                <w:color w:val="000000"/>
                <w:position w:val="-2"/>
                <w:sz w:val="18"/>
                <w:szCs w:val="18"/>
              </w:rPr>
              <w:t>MORAJO izpolnjevati pogoj</w:t>
            </w:r>
          </w:p>
          <w:p w:rsidR="008B4EE9" w:rsidRDefault="009C0E6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rsidR="008B4EE9" w:rsidRDefault="008B4EE9"/>
    <w:tbl>
      <w:tblPr>
        <w:tblStyle w:val="NormalTablePHPDOCX"/>
        <w:tblW w:w="9300" w:type="dxa"/>
        <w:tblInd w:w="108" w:type="dxa"/>
        <w:tblLook w:val="04A0" w:firstRow="1" w:lastRow="0" w:firstColumn="1" w:lastColumn="0" w:noHBand="0" w:noVBand="1"/>
      </w:tblPr>
      <w:tblGrid>
        <w:gridCol w:w="1860"/>
        <w:gridCol w:w="7440"/>
      </w:tblGrid>
      <w:tr w:rsidR="008B4EE9">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8B4EE9" w:rsidRDefault="009C0E63">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Izpolnjevanje tehničnih in kakovostnih zahtev naročnika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spacing w:before="135" w:after="135"/>
              <w:jc w:val="both"/>
              <w:textAlignment w:val="center"/>
            </w:pPr>
            <w:r>
              <w:rPr>
                <w:rFonts w:ascii="Arial" w:hAnsi="Arial" w:cs="Arial"/>
                <w:color w:val="000000"/>
                <w:position w:val="-2"/>
                <w:sz w:val="18"/>
                <w:szCs w:val="18"/>
              </w:rPr>
              <w:t>Da je seznanjen z vsemi deli razpisne dokumentacije in da v celoti sprejema vse naročnikove zahteve in določila navedene v predmetni razpisni dokumentaciji.</w:t>
            </w:r>
          </w:p>
        </w:tc>
      </w:tr>
      <w:tr w:rsidR="008B4E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spacing w:before="135" w:after="135"/>
              <w:jc w:val="both"/>
              <w:textAlignment w:val="center"/>
            </w:pPr>
            <w:r>
              <w:rPr>
                <w:rFonts w:ascii="Arial" w:hAnsi="Arial" w:cs="Arial"/>
                <w:color w:val="000000"/>
                <w:position w:val="-2"/>
                <w:sz w:val="18"/>
                <w:szCs w:val="18"/>
              </w:rPr>
              <w:t>Izpolnjen in podpisan Obrazec  KROVNA IZJAVA</w:t>
            </w:r>
          </w:p>
        </w:tc>
      </w:tr>
      <w:tr w:rsidR="008B4E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jc w:val="both"/>
              <w:textAlignment w:val="center"/>
            </w:pPr>
            <w:r>
              <w:rPr>
                <w:rFonts w:ascii="Arial" w:hAnsi="Arial" w:cs="Arial"/>
                <w:color w:val="000000"/>
                <w:position w:val="-2"/>
                <w:sz w:val="18"/>
                <w:szCs w:val="18"/>
              </w:rPr>
              <w:t> </w:t>
            </w:r>
          </w:p>
          <w:p w:rsidR="008B4EE9" w:rsidRDefault="009C0E63">
            <w:r>
              <w:rPr>
                <w:rFonts w:ascii="Arial" w:hAnsi="Arial" w:cs="Arial"/>
                <w:color w:val="000000"/>
                <w:position w:val="-2"/>
                <w:sz w:val="18"/>
                <w:szCs w:val="18"/>
              </w:rPr>
              <w:t xml:space="preserve"> /</w:t>
            </w:r>
          </w:p>
        </w:tc>
      </w:tr>
      <w:tr w:rsidR="008B4E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spacing w:before="135" w:after="135"/>
              <w:jc w:val="both"/>
              <w:textAlignment w:val="center"/>
            </w:pPr>
            <w:r>
              <w:rPr>
                <w:rFonts w:ascii="Arial" w:hAnsi="Arial" w:cs="Arial"/>
                <w:color w:val="000000"/>
                <w:position w:val="-2"/>
                <w:sz w:val="18"/>
                <w:szCs w:val="18"/>
              </w:rPr>
              <w:t>MORAJO izpolnjevati pogoj</w:t>
            </w:r>
          </w:p>
          <w:p w:rsidR="008B4EE9" w:rsidRDefault="009C0E6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8B4E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spacing w:before="135" w:after="135"/>
              <w:jc w:val="both"/>
              <w:textAlignment w:val="center"/>
            </w:pPr>
            <w:r>
              <w:rPr>
                <w:rFonts w:ascii="Arial" w:hAnsi="Arial" w:cs="Arial"/>
                <w:color w:val="000000"/>
                <w:position w:val="-2"/>
                <w:sz w:val="18"/>
                <w:szCs w:val="18"/>
              </w:rPr>
              <w:t>MORAJO izpolnjevati pogoj</w:t>
            </w:r>
          </w:p>
          <w:p w:rsidR="008B4EE9" w:rsidRDefault="009C0E6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rsidR="008B4EE9" w:rsidRDefault="008B4EE9">
      <w:pPr>
        <w:sectPr w:rsidR="008B4EE9" w:rsidSect="00D931BF">
          <w:pgSz w:w="11906" w:h="16838"/>
          <w:pgMar w:top="1418" w:right="1418" w:bottom="1418" w:left="1418" w:header="567" w:footer="680" w:gutter="0"/>
          <w:cols w:space="708"/>
          <w:docGrid w:linePitch="360"/>
        </w:sectPr>
      </w:pPr>
    </w:p>
    <w:p w:rsidR="00A36B46" w:rsidRPr="00141928" w:rsidRDefault="009C0E63" w:rsidP="00A36B4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8B4EE9">
        <w:tc>
          <w:tcPr>
            <w:tcW w:w="0" w:type="auto"/>
            <w:shd w:val="clear" w:color="auto" w:fill="000000"/>
            <w:tcMar>
              <w:top w:w="150" w:type="dxa"/>
              <w:bottom w:w="150" w:type="dxa"/>
            </w:tcMar>
            <w:vAlign w:val="center"/>
          </w:tcPr>
          <w:p w:rsidR="008B4EE9" w:rsidRDefault="009C0E63">
            <w:pPr>
              <w:jc w:val="center"/>
            </w:pPr>
            <w:r>
              <w:rPr>
                <w:rFonts w:ascii="Arial" w:hAnsi="Arial" w:cs="Arial"/>
                <w:b/>
                <w:bCs/>
                <w:color w:val="FFFFFF"/>
                <w:position w:val="-2"/>
                <w:sz w:val="18"/>
                <w:szCs w:val="18"/>
                <w:shd w:val="clear" w:color="auto" w:fill="000000"/>
              </w:rPr>
              <w:t>Zavarovanje za dobro izvedbo</w:t>
            </w:r>
          </w:p>
        </w:tc>
      </w:tr>
    </w:tbl>
    <w:p w:rsidR="008B4EE9" w:rsidRDefault="009C0E63">
      <w:pPr>
        <w:spacing w:before="225" w:after="225" w:line="240" w:lineRule="auto"/>
        <w:jc w:val="both"/>
      </w:pPr>
      <w:r>
        <w:rPr>
          <w:rFonts w:ascii="Arial" w:hAnsi="Arial" w:cs="Arial"/>
          <w:color w:val="000000"/>
          <w:sz w:val="18"/>
          <w:szCs w:val="18"/>
        </w:rPr>
        <w:t>Instrument zavarovanja: menica</w:t>
      </w:r>
    </w:p>
    <w:p w:rsidR="008B4EE9" w:rsidRDefault="009C0E63">
      <w:pPr>
        <w:spacing w:before="225" w:after="225" w:line="240" w:lineRule="auto"/>
        <w:jc w:val="both"/>
      </w:pPr>
      <w:r>
        <w:rPr>
          <w:rFonts w:ascii="Arial" w:hAnsi="Arial" w:cs="Arial"/>
          <w:color w:val="000000"/>
          <w:sz w:val="18"/>
          <w:szCs w:val="18"/>
        </w:rPr>
        <w:t>Višina zavarovanja: 10 % pogodbene vrednosti z DDV</w:t>
      </w:r>
    </w:p>
    <w:p w:rsidR="008B4EE9" w:rsidRDefault="009C0E63">
      <w:pPr>
        <w:spacing w:before="225" w:after="225" w:line="240" w:lineRule="auto"/>
        <w:jc w:val="both"/>
      </w:pPr>
      <w:r>
        <w:rPr>
          <w:rFonts w:ascii="Arial" w:hAnsi="Arial" w:cs="Arial"/>
          <w:color w:val="000000"/>
          <w:sz w:val="18"/>
          <w:szCs w:val="18"/>
        </w:rPr>
        <w:t>Čas veljavnosti: do izteka veljavnosti predmetne pogodbe</w:t>
      </w:r>
    </w:p>
    <w:p w:rsidR="008B4EE9" w:rsidRDefault="009C0E63">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rsidR="008B4EE9" w:rsidRDefault="009C0E63">
      <w:pPr>
        <w:spacing w:before="225" w:after="225" w:line="240" w:lineRule="auto"/>
        <w:jc w:val="both"/>
      </w:pPr>
      <w:r>
        <w:rPr>
          <w:rFonts w:ascii="Arial" w:hAnsi="Arial" w:cs="Arial"/>
          <w:color w:val="000000"/>
          <w:sz w:val="18"/>
          <w:szCs w:val="18"/>
        </w:rPr>
        <w:t>V primeru, da bo skupna pogodbena vrednost pri posameznem izbranem ponudniku nižja ob 5.000 EUR z DDV, izbranemu ponudniku menice ne bo potrebno prilagati.</w:t>
      </w:r>
    </w:p>
    <w:p w:rsidR="008B4EE9" w:rsidRDefault="008B4EE9">
      <w:pPr>
        <w:sectPr w:rsidR="008B4EE9" w:rsidSect="00D931BF">
          <w:pgSz w:w="11906" w:h="16838"/>
          <w:pgMar w:top="1418" w:right="1418" w:bottom="1418" w:left="1418" w:header="567" w:footer="680" w:gutter="0"/>
          <w:cols w:space="708"/>
          <w:docGrid w:linePitch="360"/>
        </w:sectPr>
      </w:pPr>
    </w:p>
    <w:p w:rsidR="00A36B46" w:rsidRPr="00A207D9" w:rsidRDefault="009C0E63" w:rsidP="00A36B4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rsidR="00A36B46" w:rsidRDefault="00A36B46" w:rsidP="00A36B46">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8B4EE9">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8B4EE9" w:rsidRDefault="009C0E63">
            <w:r>
              <w:rPr>
                <w:rFonts w:ascii="Arial" w:hAnsi="Arial" w:cs="Arial"/>
                <w:b/>
                <w:bCs/>
                <w:color w:val="000000"/>
                <w:position w:val="-2"/>
                <w:sz w:val="18"/>
                <w:szCs w:val="18"/>
                <w:shd w:val="clear" w:color="auto" w:fill="FFFFFF"/>
              </w:rPr>
              <w:t>Splošne specifikacije</w:t>
            </w:r>
          </w:p>
        </w:tc>
      </w:tr>
    </w:tbl>
    <w:p w:rsidR="008B4EE9" w:rsidRDefault="009C0E63">
      <w:pPr>
        <w:spacing w:before="225" w:after="225" w:line="240" w:lineRule="auto"/>
        <w:jc w:val="both"/>
      </w:pPr>
      <w:r>
        <w:rPr>
          <w:rFonts w:ascii="Arial" w:hAnsi="Arial" w:cs="Arial"/>
          <w:color w:val="000000"/>
          <w:sz w:val="18"/>
          <w:szCs w:val="18"/>
        </w:rPr>
        <w:t>a) Ponudnik mora biti vpisan v seznam prevoznikov, zbiralcev ali predelovalcev odpadkov pri Agenciji RS za okolje (v nadaljevanju: MOP) za skupino odpadkov</w:t>
      </w:r>
      <w:r w:rsidR="002A5585">
        <w:rPr>
          <w:rFonts w:ascii="Arial" w:hAnsi="Arial" w:cs="Arial"/>
          <w:color w:val="000000"/>
          <w:sz w:val="18"/>
          <w:szCs w:val="18"/>
        </w:rPr>
        <w:t>,</w:t>
      </w:r>
      <w:r>
        <w:rPr>
          <w:rFonts w:ascii="Arial" w:hAnsi="Arial" w:cs="Arial"/>
          <w:color w:val="000000"/>
          <w:sz w:val="18"/>
          <w:szCs w:val="18"/>
        </w:rPr>
        <w:t xml:space="preserve"> za katero se prijavlja, kar bo izkazal s kopijo potrdila.</w:t>
      </w:r>
    </w:p>
    <w:p w:rsidR="008B4EE9" w:rsidRDefault="009C0E63">
      <w:pPr>
        <w:spacing w:before="225" w:after="225" w:line="240" w:lineRule="auto"/>
        <w:jc w:val="both"/>
      </w:pPr>
      <w:r>
        <w:rPr>
          <w:rFonts w:ascii="Arial" w:hAnsi="Arial" w:cs="Arial"/>
          <w:color w:val="000000"/>
          <w:sz w:val="18"/>
          <w:szCs w:val="18"/>
        </w:rPr>
        <w:t>b) Izbrani izvajalec bo moral zagotoviti prevzem odpadkov ob delavnikih, najkasneje v 24 urah od prejema pisnega naročila s strani pooblaščene osebe naročnika (velja tudi za naročila v petek), v kolikor ne bo drugače dogovorjeno.</w:t>
      </w:r>
    </w:p>
    <w:p w:rsidR="008B4EE9" w:rsidRDefault="009C0E63">
      <w:pPr>
        <w:spacing w:before="225" w:after="225" w:line="240" w:lineRule="auto"/>
        <w:jc w:val="both"/>
      </w:pPr>
      <w:r>
        <w:rPr>
          <w:rFonts w:ascii="Arial" w:hAnsi="Arial" w:cs="Arial"/>
          <w:color w:val="000000"/>
          <w:sz w:val="18"/>
          <w:szCs w:val="18"/>
        </w:rPr>
        <w:t>c) Izbrani ponudnik bo moral ob prevzemu odpadkov podpisati interno evidenco</w:t>
      </w:r>
      <w:r w:rsidR="002A5585">
        <w:rPr>
          <w:rFonts w:ascii="Arial" w:hAnsi="Arial" w:cs="Arial"/>
          <w:color w:val="000000"/>
          <w:sz w:val="18"/>
          <w:szCs w:val="18"/>
        </w:rPr>
        <w:t>,</w:t>
      </w:r>
      <w:r>
        <w:rPr>
          <w:rFonts w:ascii="Arial" w:hAnsi="Arial" w:cs="Arial"/>
          <w:color w:val="000000"/>
          <w:sz w:val="18"/>
          <w:szCs w:val="18"/>
        </w:rPr>
        <w:t xml:space="preserve"> iz katere je razvidno, da je bil opravljen prevzem, v kolikor bo naročnik imel vzpostavljen sistem internih evidenc.</w:t>
      </w:r>
    </w:p>
    <w:p w:rsidR="008B4EE9" w:rsidRDefault="009C0E63">
      <w:pPr>
        <w:spacing w:before="225" w:after="225" w:line="240" w:lineRule="auto"/>
        <w:jc w:val="both"/>
      </w:pPr>
      <w:r>
        <w:rPr>
          <w:rFonts w:ascii="Arial" w:hAnsi="Arial" w:cs="Arial"/>
          <w:color w:val="000000"/>
          <w:sz w:val="18"/>
          <w:szCs w:val="18"/>
        </w:rPr>
        <w:t>d) Izbrani ponudnik bo moral ob prevzemu odpadkov izročiti prisotni osebi naročnika prevzemnico ali drugo potrdilo</w:t>
      </w:r>
      <w:r w:rsidR="002A5585">
        <w:rPr>
          <w:rFonts w:ascii="Arial" w:hAnsi="Arial" w:cs="Arial"/>
          <w:color w:val="000000"/>
          <w:sz w:val="18"/>
          <w:szCs w:val="18"/>
        </w:rPr>
        <w:t>,</w:t>
      </w:r>
      <w:r>
        <w:rPr>
          <w:rFonts w:ascii="Arial" w:hAnsi="Arial" w:cs="Arial"/>
          <w:color w:val="000000"/>
          <w:sz w:val="18"/>
          <w:szCs w:val="18"/>
        </w:rPr>
        <w:t xml:space="preserve"> iz katere je razvidno, da je bil opravljen prevzem.</w:t>
      </w:r>
    </w:p>
    <w:p w:rsidR="008B4EE9" w:rsidRDefault="009C0E63">
      <w:pPr>
        <w:spacing w:before="225" w:after="225" w:line="240" w:lineRule="auto"/>
        <w:jc w:val="both"/>
      </w:pPr>
      <w:r>
        <w:rPr>
          <w:rFonts w:ascii="Arial" w:hAnsi="Arial" w:cs="Arial"/>
          <w:color w:val="000000"/>
          <w:sz w:val="18"/>
          <w:szCs w:val="18"/>
        </w:rPr>
        <w:t>f) Izbrani ponudnik bo moral z naročnikom skleniti dogovor o podpisovanju elektronskega evidenčnega lista v imenu naročnika.</w:t>
      </w:r>
    </w:p>
    <w:p w:rsidR="008B4EE9" w:rsidRDefault="009C0E63">
      <w:pPr>
        <w:spacing w:before="225" w:after="225" w:line="240" w:lineRule="auto"/>
        <w:jc w:val="both"/>
      </w:pPr>
      <w:r>
        <w:rPr>
          <w:rFonts w:ascii="Arial" w:hAnsi="Arial" w:cs="Arial"/>
          <w:color w:val="000000"/>
          <w:sz w:val="18"/>
          <w:szCs w:val="18"/>
        </w:rPr>
        <w:t>g) Cene morajo biti izražene v evrih. Cena na enoto mere mora zajemati vse stroške prevzema, odvoza in obdelave odpadkov v skladu z veljavno zakonodajo, upoštevane popuste in davek na dodano vrednost. Izbrani ponudnik ne bo mogel uveljavljati naknadnih podražitev iz naslova nepopolne ali neustrezne razpisne dokumentacije, za tiste dele javnega naročila, ki v razpisni dokumentaciji ne bi bili ustrezno opredeljeni, pa bi jih glede na predmet javnega naročila in na ostalo dokumentacijo ponudnik lahko predvidel in naročnika na to pravočasno opozoril.</w:t>
      </w:r>
    </w:p>
    <w:p w:rsidR="008B4EE9" w:rsidRDefault="009C0E63">
      <w:pPr>
        <w:spacing w:before="225" w:after="225" w:line="240" w:lineRule="auto"/>
        <w:jc w:val="both"/>
      </w:pPr>
      <w:r>
        <w:rPr>
          <w:rFonts w:ascii="Arial" w:hAnsi="Arial" w:cs="Arial"/>
          <w:color w:val="000000"/>
          <w:sz w:val="18"/>
          <w:szCs w:val="18"/>
        </w:rPr>
        <w:t>h) Naročnik je pri:  III. sklopu, podsklopu 1., 2., 3. in 4.; IV. sklopu, podsklopu 3., V. sklopu, podsklopu 2. ter VI. sklopu, podsklopu 5., predvidel možnost odkupa odpadka. V primeru, da ponudnik nudi odkup odpadka, mora obvezno v vrstice, kjer je potreben vnos cene za prevzem odpadka, vpisati ceno 0,0001 EUR ali obratno, v kolikor ne nudi odkupa, temveč prevzem.</w:t>
      </w:r>
    </w:p>
    <w:p w:rsidR="008B4EE9" w:rsidRDefault="009C0E63">
      <w:pPr>
        <w:spacing w:before="225" w:after="225" w:line="240" w:lineRule="auto"/>
        <w:jc w:val="both"/>
      </w:pPr>
      <w:r>
        <w:rPr>
          <w:rFonts w:ascii="Arial" w:hAnsi="Arial" w:cs="Arial"/>
          <w:color w:val="000000"/>
          <w:sz w:val="18"/>
          <w:szCs w:val="18"/>
        </w:rPr>
        <w:t>i) Zahtevani vzorci so za naročnika brezplačni (velja samo za sklop VII.).</w:t>
      </w:r>
    </w:p>
    <w:p w:rsidR="008B4EE9" w:rsidRDefault="009C0E63">
      <w:pPr>
        <w:spacing w:before="225" w:after="225" w:line="240" w:lineRule="auto"/>
        <w:jc w:val="both"/>
      </w:pPr>
      <w:r>
        <w:rPr>
          <w:rFonts w:ascii="Arial" w:hAnsi="Arial" w:cs="Arial"/>
          <w:color w:val="000000"/>
          <w:sz w:val="18"/>
          <w:szCs w:val="18"/>
        </w:rPr>
        <w:t>j) Vzorčenje blaga - velja za VII. sklop: ZABOJNIKI IN OSTALI PRIPOMOČKI ZA ZBIRANJE ODPADKOV IZ ZDRAVSTVA, RAZNI</w:t>
      </w:r>
    </w:p>
    <w:p w:rsidR="008B4EE9" w:rsidRDefault="009C0E63">
      <w:pPr>
        <w:spacing w:before="225" w:after="225" w:line="240" w:lineRule="auto"/>
        <w:jc w:val="both"/>
      </w:pPr>
      <w:r>
        <w:rPr>
          <w:rFonts w:ascii="Arial" w:hAnsi="Arial" w:cs="Arial"/>
          <w:color w:val="000000"/>
          <w:sz w:val="18"/>
          <w:szCs w:val="18"/>
        </w:rPr>
        <w:t>Naročnik si pridržuje pravico, da testira ponujeno blago, ki ga ne pozna. V kolikor pri tem ugotovi, da blago ne ustreza naročnikovim strokovnim zahtevam oz. potrebam, si pridržuje pravico, da blago izloči iz nadaljnje obravnave. V primeru, da bo naročnik od ponudnika zahteval predložitev vzorcev za preizkušnjo bo moral ponudnik le te dostaviti v roku 6 delovnih dni. Število vzorcev, ki jih bo naročnik zahteval, v primeru. da blaga ne pozna, je navedeno v Predračunu-seznamu razpisanega blaga, v stolpcu Št. vzorcev.</w:t>
      </w:r>
    </w:p>
    <w:tbl>
      <w:tblPr>
        <w:tblStyle w:val="NormalTablePHPDOCX"/>
        <w:tblW w:w="2500" w:type="pct"/>
        <w:tblInd w:w="108" w:type="dxa"/>
        <w:tblLook w:val="04A0" w:firstRow="1" w:lastRow="0" w:firstColumn="1" w:lastColumn="0" w:noHBand="0" w:noVBand="1"/>
      </w:tblPr>
      <w:tblGrid>
        <w:gridCol w:w="4529"/>
      </w:tblGrid>
      <w:tr w:rsidR="008B4EE9">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8B4EE9" w:rsidRDefault="009C0E63">
            <w:r>
              <w:rPr>
                <w:rFonts w:ascii="Arial" w:hAnsi="Arial" w:cs="Arial"/>
                <w:b/>
                <w:bCs/>
                <w:color w:val="000000"/>
                <w:position w:val="-2"/>
                <w:sz w:val="18"/>
                <w:szCs w:val="18"/>
                <w:shd w:val="clear" w:color="auto" w:fill="FFFFFF"/>
              </w:rPr>
              <w:t>Opis predmeta/postavke 1: PREVZEM IN ODVOZ ODPADKOV IN NAKUP KONTEJNERJEV ZA ODPADKE</w:t>
            </w:r>
          </w:p>
        </w:tc>
      </w:tr>
    </w:tbl>
    <w:p w:rsidR="008B4EE9" w:rsidRDefault="009C0E63">
      <w:pPr>
        <w:spacing w:before="225" w:after="225" w:line="240" w:lineRule="auto"/>
        <w:jc w:val="both"/>
      </w:pPr>
      <w:r>
        <w:rPr>
          <w:rFonts w:ascii="Arial" w:hAnsi="Arial" w:cs="Arial"/>
          <w:color w:val="000000"/>
          <w:sz w:val="18"/>
          <w:szCs w:val="18"/>
        </w:rPr>
        <w:t>Zahteve za posamezne sklope ali podsklope/</w:t>
      </w:r>
      <w:proofErr w:type="spellStart"/>
      <w:r>
        <w:rPr>
          <w:rFonts w:ascii="Arial" w:hAnsi="Arial" w:cs="Arial"/>
          <w:color w:val="000000"/>
          <w:sz w:val="18"/>
          <w:szCs w:val="18"/>
        </w:rPr>
        <w:t>zap.št</w:t>
      </w:r>
      <w:proofErr w:type="spellEnd"/>
      <w:r>
        <w:rPr>
          <w:rFonts w:ascii="Arial" w:hAnsi="Arial" w:cs="Arial"/>
          <w:color w:val="000000"/>
          <w:sz w:val="18"/>
          <w:szCs w:val="18"/>
        </w:rPr>
        <w:t>.:</w:t>
      </w:r>
    </w:p>
    <w:p w:rsidR="008B4EE9" w:rsidRDefault="009C0E63">
      <w:pPr>
        <w:spacing w:before="225" w:after="225" w:line="240" w:lineRule="auto"/>
        <w:jc w:val="both"/>
      </w:pPr>
      <w:r>
        <w:rPr>
          <w:rFonts w:ascii="Arial" w:hAnsi="Arial" w:cs="Arial"/>
          <w:b/>
          <w:bCs/>
          <w:color w:val="000000"/>
          <w:sz w:val="18"/>
          <w:szCs w:val="18"/>
          <w:u w:val="single"/>
        </w:rPr>
        <w:t>Strokovne zahteve za sklop III.4 Odpadki - arhivski papir št. 20 01 01</w:t>
      </w:r>
    </w:p>
    <w:p w:rsidR="008B4EE9" w:rsidRDefault="009C0E63">
      <w:pPr>
        <w:spacing w:before="225" w:after="225" w:line="240" w:lineRule="auto"/>
        <w:jc w:val="both"/>
      </w:pPr>
      <w:r>
        <w:rPr>
          <w:rFonts w:ascii="Arial" w:hAnsi="Arial" w:cs="Arial"/>
          <w:color w:val="000000"/>
          <w:sz w:val="18"/>
          <w:szCs w:val="18"/>
        </w:rPr>
        <w:t>Izbrani ponudnik bo moral zagotoviti:</w:t>
      </w:r>
    </w:p>
    <w:p w:rsidR="008B4EE9" w:rsidRDefault="009C0E63" w:rsidP="002A5585">
      <w:pPr>
        <w:spacing w:before="225" w:after="225" w:line="240" w:lineRule="auto"/>
      </w:pPr>
      <w:r>
        <w:rPr>
          <w:rFonts w:ascii="Arial" w:hAnsi="Arial" w:cs="Arial"/>
          <w:color w:val="000000"/>
          <w:sz w:val="18"/>
          <w:szCs w:val="18"/>
        </w:rPr>
        <w:t>- varno uničenje odpadkov, kar bo izkazal s pisno izjavo za vsak prevzem posebej;</w:t>
      </w:r>
      <w:r>
        <w:rPr>
          <w:rFonts w:ascii="Arial" w:hAnsi="Arial" w:cs="Arial"/>
          <w:color w:val="000000"/>
          <w:sz w:val="18"/>
          <w:szCs w:val="18"/>
        </w:rPr>
        <w:br/>
        <w:t>- kontejner, ki bo pokrit in zaklenjen,</w:t>
      </w:r>
      <w:r>
        <w:rPr>
          <w:rFonts w:ascii="Arial" w:hAnsi="Arial" w:cs="Arial"/>
          <w:color w:val="000000"/>
          <w:sz w:val="18"/>
          <w:szCs w:val="18"/>
        </w:rPr>
        <w:br/>
        <w:t>- odvoz odpadka isti  ali naslednji dan, kot bo prejel naročilo za prevzem s strani naročnika.</w:t>
      </w:r>
    </w:p>
    <w:p w:rsidR="008B4EE9" w:rsidRDefault="009C0E63">
      <w:pPr>
        <w:spacing w:before="225" w:after="225" w:line="240" w:lineRule="auto"/>
        <w:jc w:val="both"/>
      </w:pPr>
      <w:r>
        <w:rPr>
          <w:rFonts w:ascii="Arial" w:hAnsi="Arial" w:cs="Arial"/>
          <w:b/>
          <w:bCs/>
          <w:color w:val="000000"/>
          <w:sz w:val="18"/>
          <w:szCs w:val="18"/>
          <w:u w:val="single"/>
        </w:rPr>
        <w:t>Strokovne zahteve za sklop VII:</w:t>
      </w:r>
    </w:p>
    <w:p w:rsidR="008B4EE9" w:rsidRDefault="009C0E63">
      <w:pPr>
        <w:spacing w:before="225" w:after="225" w:line="240" w:lineRule="auto"/>
        <w:jc w:val="both"/>
      </w:pPr>
      <w:r>
        <w:rPr>
          <w:rFonts w:ascii="Arial" w:hAnsi="Arial" w:cs="Arial"/>
          <w:color w:val="000000"/>
          <w:sz w:val="18"/>
          <w:szCs w:val="18"/>
        </w:rPr>
        <w:lastRenderedPageBreak/>
        <w:t xml:space="preserve">Naročanje, dostava in prevzem blaga: Naročnik bo blago naročal sukcesivno, in sicer s pisno naročilnico (e-mailu). Dobavni rok: </w:t>
      </w:r>
      <w:proofErr w:type="spellStart"/>
      <w:r>
        <w:rPr>
          <w:rFonts w:ascii="Arial" w:hAnsi="Arial" w:cs="Arial"/>
          <w:color w:val="000000"/>
          <w:sz w:val="18"/>
          <w:szCs w:val="18"/>
        </w:rPr>
        <w:t>max</w:t>
      </w:r>
      <w:proofErr w:type="spellEnd"/>
      <w:r>
        <w:rPr>
          <w:rFonts w:ascii="Arial" w:hAnsi="Arial" w:cs="Arial"/>
          <w:color w:val="000000"/>
          <w:sz w:val="18"/>
          <w:szCs w:val="18"/>
        </w:rPr>
        <w:t xml:space="preserve">. 5 dni. Dobavni rok se lahko podaljša samo v primeru pisnega dogovora med pogodbenima strankama. Dostava: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v centralno skladišče Splošna bolnišnica Novo mesto – klet pod Urgentnim centrom.</w:t>
      </w:r>
    </w:p>
    <w:p w:rsidR="008B4EE9" w:rsidRDefault="009C0E63">
      <w:pPr>
        <w:spacing w:before="225" w:after="225" w:line="240" w:lineRule="auto"/>
        <w:jc w:val="both"/>
      </w:pPr>
      <w:r>
        <w:rPr>
          <w:rFonts w:ascii="Arial" w:hAnsi="Arial" w:cs="Arial"/>
          <w:color w:val="000000"/>
          <w:sz w:val="18"/>
          <w:szCs w:val="18"/>
          <w:u w:val="single"/>
        </w:rPr>
        <w:t>1. - 3. podsklop: Zabojniki za zbiranje in transport odpadkov skupin 18 01 03*, 18 01 02 in 18 01 08*</w:t>
      </w:r>
    </w:p>
    <w:p w:rsidR="008B4EE9" w:rsidRDefault="009C0E63" w:rsidP="00967EF3">
      <w:pPr>
        <w:spacing w:before="225" w:after="225" w:line="240" w:lineRule="auto"/>
      </w:pPr>
      <w:r>
        <w:rPr>
          <w:rFonts w:ascii="Arial" w:hAnsi="Arial" w:cs="Arial"/>
          <w:color w:val="000000"/>
          <w:sz w:val="18"/>
          <w:szCs w:val="18"/>
        </w:rPr>
        <w:t>Zabojniki morajo omogočati hermetično zapiranje in jih po zaprtju ni več možno odpreti.</w:t>
      </w:r>
      <w:r>
        <w:rPr>
          <w:rFonts w:ascii="Arial" w:hAnsi="Arial" w:cs="Arial"/>
          <w:color w:val="000000"/>
          <w:sz w:val="18"/>
          <w:szCs w:val="18"/>
        </w:rPr>
        <w:br/>
        <w:t>Zabojniki morajo biti za enkratno uporabo ter primerni za sežig.</w:t>
      </w:r>
      <w:r>
        <w:rPr>
          <w:rFonts w:ascii="Arial" w:hAnsi="Arial" w:cs="Arial"/>
          <w:color w:val="000000"/>
          <w:sz w:val="18"/>
          <w:szCs w:val="18"/>
        </w:rPr>
        <w:br/>
        <w:t>Omogočati morajo varen in enostaven transport.</w:t>
      </w:r>
      <w:r>
        <w:rPr>
          <w:rFonts w:ascii="Arial" w:hAnsi="Arial" w:cs="Arial"/>
          <w:color w:val="000000"/>
          <w:sz w:val="18"/>
          <w:szCs w:val="18"/>
        </w:rPr>
        <w:br/>
        <w:t>Biti morajo predhodno označeni z vrsto odpadka.</w:t>
      </w:r>
      <w:r>
        <w:rPr>
          <w:rFonts w:ascii="Arial" w:hAnsi="Arial" w:cs="Arial"/>
          <w:color w:val="000000"/>
          <w:sz w:val="18"/>
          <w:szCs w:val="18"/>
        </w:rPr>
        <w:br/>
        <w:t>Omogočati morajo enostavno označevanje mesta nastanka odpadka in beleženje datuma nastanka.</w:t>
      </w:r>
      <w:r>
        <w:rPr>
          <w:rFonts w:ascii="Arial" w:hAnsi="Arial" w:cs="Arial"/>
          <w:color w:val="000000"/>
          <w:sz w:val="18"/>
          <w:szCs w:val="18"/>
        </w:rPr>
        <w:br/>
        <w:t>Zbiralnik mora biti opremljen tudi z nalepko ali tiskom, kot je razvidno iz Prilog 1 in 2 razpisne dokumentacije. Velikost tiska ali nalepke mora biti prilagojena velikosti zbiralnika. Nalepka ali tisk na zbiralniku mora omogočati pisanje z alkoholnim flomastrom (napisano se pri rokovanju zbiralnikom ne sme brisati oz. razmazati).</w:t>
      </w:r>
    </w:p>
    <w:p w:rsidR="008B4EE9" w:rsidRDefault="009C0E63">
      <w:pPr>
        <w:spacing w:before="225" w:after="225" w:line="240" w:lineRule="auto"/>
        <w:jc w:val="both"/>
      </w:pPr>
      <w:r>
        <w:rPr>
          <w:rFonts w:ascii="Arial" w:hAnsi="Arial" w:cs="Arial"/>
          <w:color w:val="000000"/>
          <w:sz w:val="18"/>
          <w:szCs w:val="18"/>
        </w:rPr>
        <w:t>Ponujeni zabojniki morajo zanesljivo preprečevati ogrožanje okolja in zdravja ljudi - pri običajnem ravnanju z njimi.</w:t>
      </w:r>
      <w:r>
        <w:rPr>
          <w:rFonts w:ascii="Arial" w:hAnsi="Arial" w:cs="Arial"/>
          <w:color w:val="000000"/>
          <w:sz w:val="18"/>
          <w:szCs w:val="18"/>
        </w:rPr>
        <w:br/>
        <w:t xml:space="preserve">V primeru, da ponudnik ponuja zabojnike za odpadke mora k ponudbi obvezno priložiti </w:t>
      </w:r>
      <w:proofErr w:type="spellStart"/>
      <w:r>
        <w:rPr>
          <w:rFonts w:ascii="Arial" w:hAnsi="Arial" w:cs="Arial"/>
          <w:color w:val="000000"/>
          <w:sz w:val="18"/>
          <w:szCs w:val="18"/>
        </w:rPr>
        <w:t>prospektni</w:t>
      </w:r>
      <w:proofErr w:type="spellEnd"/>
      <w:r>
        <w:rPr>
          <w:rFonts w:ascii="Arial" w:hAnsi="Arial" w:cs="Arial"/>
          <w:color w:val="000000"/>
          <w:sz w:val="18"/>
          <w:szCs w:val="18"/>
        </w:rPr>
        <w:t xml:space="preserve"> material in tehnične specifikacije za ponujeno blaga. </w:t>
      </w:r>
    </w:p>
    <w:p w:rsidR="008B4EE9" w:rsidRDefault="009C0E63">
      <w:pPr>
        <w:spacing w:before="225" w:after="225" w:line="240" w:lineRule="auto"/>
        <w:jc w:val="both"/>
      </w:pPr>
      <w:r>
        <w:rPr>
          <w:rFonts w:ascii="Arial" w:hAnsi="Arial" w:cs="Arial"/>
          <w:color w:val="000000"/>
          <w:sz w:val="18"/>
          <w:szCs w:val="18"/>
          <w:u w:val="single"/>
        </w:rPr>
        <w:t xml:space="preserve">4., 5. in 6. podsklop: Zbiralniki za ostre infektivne in </w:t>
      </w:r>
      <w:proofErr w:type="spellStart"/>
      <w:r>
        <w:rPr>
          <w:rFonts w:ascii="Arial" w:hAnsi="Arial" w:cs="Arial"/>
          <w:color w:val="000000"/>
          <w:sz w:val="18"/>
          <w:szCs w:val="18"/>
          <w:u w:val="single"/>
        </w:rPr>
        <w:t>neinfektivne</w:t>
      </w:r>
      <w:proofErr w:type="spellEnd"/>
      <w:r>
        <w:rPr>
          <w:rFonts w:ascii="Arial" w:hAnsi="Arial" w:cs="Arial"/>
          <w:color w:val="000000"/>
          <w:sz w:val="18"/>
          <w:szCs w:val="18"/>
          <w:u w:val="single"/>
        </w:rPr>
        <w:t xml:space="preserve"> odpadke, žepni; Zbiralniki za ostre infektivne in </w:t>
      </w:r>
      <w:proofErr w:type="spellStart"/>
      <w:r>
        <w:rPr>
          <w:rFonts w:ascii="Arial" w:hAnsi="Arial" w:cs="Arial"/>
          <w:color w:val="000000"/>
          <w:sz w:val="18"/>
          <w:szCs w:val="18"/>
          <w:u w:val="single"/>
        </w:rPr>
        <w:t>neinfektivne</w:t>
      </w:r>
      <w:proofErr w:type="spellEnd"/>
      <w:r>
        <w:rPr>
          <w:rFonts w:ascii="Arial" w:hAnsi="Arial" w:cs="Arial"/>
          <w:color w:val="000000"/>
          <w:sz w:val="18"/>
          <w:szCs w:val="18"/>
          <w:u w:val="single"/>
        </w:rPr>
        <w:t xml:space="preserve"> odpadke; Zbiralniki za daljše infektivne ali ostre medicinske pripomočke</w:t>
      </w:r>
    </w:p>
    <w:p w:rsidR="008B4EE9" w:rsidRDefault="009C0E63">
      <w:pPr>
        <w:spacing w:before="225" w:after="225" w:line="240" w:lineRule="auto"/>
        <w:jc w:val="both"/>
      </w:pPr>
      <w:r>
        <w:rPr>
          <w:rFonts w:ascii="Arial" w:hAnsi="Arial" w:cs="Arial"/>
          <w:color w:val="000000"/>
          <w:sz w:val="18"/>
          <w:szCs w:val="18"/>
        </w:rPr>
        <w:t>UN certificirani zbiralnik mora izpolnjevati naslednje zahteve:</w:t>
      </w:r>
    </w:p>
    <w:tbl>
      <w:tblPr>
        <w:tblStyle w:val="NormalTablePHPDOCX"/>
        <w:tblW w:w="5000" w:type="pct"/>
        <w:tblInd w:w="108" w:type="dxa"/>
        <w:tblLook w:val="04A0" w:firstRow="1" w:lastRow="0" w:firstColumn="1" w:lastColumn="0" w:noHBand="0" w:noVBand="1"/>
      </w:tblPr>
      <w:tblGrid>
        <w:gridCol w:w="9070"/>
      </w:tblGrid>
      <w:tr w:rsidR="008B4EE9">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8B4EE9">
              <w:tc>
                <w:tcPr>
                  <w:tcW w:w="0" w:type="auto"/>
                  <w:tcMar>
                    <w:top w:w="0" w:type="auto"/>
                    <w:bottom w:w="0" w:type="auto"/>
                  </w:tcMar>
                </w:tcPr>
                <w:p w:rsidR="008B4EE9" w:rsidRDefault="009C0E63">
                  <w:pPr>
                    <w:numPr>
                      <w:ilvl w:val="0"/>
                      <w:numId w:val="17"/>
                    </w:numPr>
                    <w:rPr>
                      <w:rFonts w:ascii="Arial" w:hAnsi="Arial" w:cs="Arial"/>
                      <w:color w:val="000000"/>
                      <w:sz w:val="18"/>
                      <w:szCs w:val="18"/>
                    </w:rPr>
                  </w:pPr>
                  <w:r>
                    <w:rPr>
                      <w:rFonts w:ascii="Arial" w:hAnsi="Arial" w:cs="Arial"/>
                      <w:color w:val="000000"/>
                      <w:position w:val="-2"/>
                      <w:sz w:val="18"/>
                      <w:szCs w:val="18"/>
                    </w:rPr>
                    <w:t xml:space="preserve">mora biti namenjen zbiranju ostrih infektivnih in </w:t>
                  </w:r>
                  <w:proofErr w:type="spellStart"/>
                  <w:r>
                    <w:rPr>
                      <w:rFonts w:ascii="Arial" w:hAnsi="Arial" w:cs="Arial"/>
                      <w:color w:val="000000"/>
                      <w:position w:val="-2"/>
                      <w:sz w:val="18"/>
                      <w:szCs w:val="18"/>
                    </w:rPr>
                    <w:t>neinfektivnih</w:t>
                  </w:r>
                  <w:proofErr w:type="spellEnd"/>
                  <w:r>
                    <w:rPr>
                      <w:rFonts w:ascii="Arial" w:hAnsi="Arial" w:cs="Arial"/>
                      <w:color w:val="000000"/>
                      <w:position w:val="-2"/>
                      <w:sz w:val="18"/>
                      <w:szCs w:val="18"/>
                    </w:rPr>
                    <w:t xml:space="preserve"> predmetov,</w:t>
                  </w:r>
                </w:p>
                <w:p w:rsidR="008B4EE9" w:rsidRDefault="009C0E63">
                  <w:pPr>
                    <w:numPr>
                      <w:ilvl w:val="0"/>
                      <w:numId w:val="17"/>
                    </w:numPr>
                    <w:rPr>
                      <w:rFonts w:ascii="Arial" w:hAnsi="Arial" w:cs="Arial"/>
                      <w:color w:val="000000"/>
                      <w:sz w:val="18"/>
                      <w:szCs w:val="18"/>
                    </w:rPr>
                  </w:pPr>
                  <w:r>
                    <w:rPr>
                      <w:rFonts w:ascii="Arial" w:hAnsi="Arial" w:cs="Arial"/>
                      <w:color w:val="000000"/>
                      <w:position w:val="-2"/>
                      <w:sz w:val="18"/>
                      <w:szCs w:val="18"/>
                    </w:rPr>
                    <w:t>mora biti okolju prijaznega materiala,</w:t>
                  </w:r>
                </w:p>
                <w:p w:rsidR="008B4EE9" w:rsidRDefault="009C0E63">
                  <w:pPr>
                    <w:numPr>
                      <w:ilvl w:val="0"/>
                      <w:numId w:val="17"/>
                    </w:numPr>
                    <w:rPr>
                      <w:rFonts w:ascii="Arial" w:hAnsi="Arial" w:cs="Arial"/>
                      <w:color w:val="000000"/>
                      <w:sz w:val="18"/>
                      <w:szCs w:val="18"/>
                    </w:rPr>
                  </w:pPr>
                  <w:r>
                    <w:rPr>
                      <w:rFonts w:ascii="Arial" w:hAnsi="Arial" w:cs="Arial"/>
                      <w:color w:val="000000"/>
                      <w:position w:val="-2"/>
                      <w:sz w:val="18"/>
                      <w:szCs w:val="18"/>
                    </w:rPr>
                    <w:t>pri uničevanju/sežigu zbiralnikov ne smejo izhajati okolju škodljive snovi,</w:t>
                  </w:r>
                </w:p>
                <w:p w:rsidR="008B4EE9" w:rsidRDefault="009C0E63">
                  <w:pPr>
                    <w:numPr>
                      <w:ilvl w:val="0"/>
                      <w:numId w:val="17"/>
                    </w:numPr>
                    <w:rPr>
                      <w:rFonts w:ascii="Arial" w:hAnsi="Arial" w:cs="Arial"/>
                      <w:color w:val="000000"/>
                      <w:sz w:val="18"/>
                      <w:szCs w:val="18"/>
                    </w:rPr>
                  </w:pPr>
                  <w:r>
                    <w:rPr>
                      <w:rFonts w:ascii="Arial" w:hAnsi="Arial" w:cs="Arial"/>
                      <w:color w:val="000000"/>
                      <w:position w:val="-2"/>
                      <w:sz w:val="18"/>
                      <w:szCs w:val="18"/>
                    </w:rPr>
                    <w:t>mora biti stabilen na ravni površini,</w:t>
                  </w:r>
                </w:p>
                <w:p w:rsidR="008B4EE9" w:rsidRDefault="009C0E63">
                  <w:pPr>
                    <w:numPr>
                      <w:ilvl w:val="0"/>
                      <w:numId w:val="17"/>
                    </w:numPr>
                    <w:rPr>
                      <w:rFonts w:ascii="Arial" w:hAnsi="Arial" w:cs="Arial"/>
                      <w:color w:val="000000"/>
                      <w:sz w:val="18"/>
                      <w:szCs w:val="18"/>
                    </w:rPr>
                  </w:pPr>
                  <w:r>
                    <w:rPr>
                      <w:rFonts w:ascii="Arial" w:hAnsi="Arial" w:cs="Arial"/>
                      <w:color w:val="000000"/>
                      <w:position w:val="-2"/>
                      <w:sz w:val="18"/>
                      <w:szCs w:val="18"/>
                    </w:rPr>
                    <w:t>zgornji del (pokrov) mora biti z mehanizmom za zapiranje, ki je del pokrova (ne sme biti povezan zgolj s eno tanko PVC vrvico),</w:t>
                  </w:r>
                </w:p>
                <w:p w:rsidR="008B4EE9" w:rsidRDefault="009C0E63">
                  <w:pPr>
                    <w:numPr>
                      <w:ilvl w:val="0"/>
                      <w:numId w:val="17"/>
                    </w:numPr>
                    <w:rPr>
                      <w:rFonts w:ascii="Arial" w:hAnsi="Arial" w:cs="Arial"/>
                      <w:color w:val="000000"/>
                      <w:sz w:val="18"/>
                      <w:szCs w:val="18"/>
                    </w:rPr>
                  </w:pPr>
                  <w:r>
                    <w:rPr>
                      <w:rFonts w:ascii="Arial" w:hAnsi="Arial" w:cs="Arial"/>
                      <w:color w:val="000000"/>
                      <w:position w:val="-2"/>
                      <w:sz w:val="18"/>
                      <w:szCs w:val="18"/>
                    </w:rPr>
                    <w:t>mora biti opremljen z dobro vidno oznako o maksimalnem nivoju polnjenja,</w:t>
                  </w:r>
                </w:p>
                <w:p w:rsidR="008B4EE9" w:rsidRDefault="009C0E63">
                  <w:pPr>
                    <w:numPr>
                      <w:ilvl w:val="0"/>
                      <w:numId w:val="17"/>
                    </w:numPr>
                    <w:rPr>
                      <w:rFonts w:ascii="Arial" w:hAnsi="Arial" w:cs="Arial"/>
                      <w:color w:val="000000"/>
                      <w:sz w:val="18"/>
                      <w:szCs w:val="18"/>
                    </w:rPr>
                  </w:pPr>
                  <w:r>
                    <w:rPr>
                      <w:rFonts w:ascii="Arial" w:hAnsi="Arial" w:cs="Arial"/>
                      <w:color w:val="000000"/>
                      <w:position w:val="-2"/>
                      <w:sz w:val="18"/>
                      <w:szCs w:val="18"/>
                    </w:rPr>
                    <w:t>mora biti brez ostrih robov,</w:t>
                  </w:r>
                </w:p>
                <w:p w:rsidR="008B4EE9" w:rsidRDefault="009C0E63">
                  <w:pPr>
                    <w:numPr>
                      <w:ilvl w:val="0"/>
                      <w:numId w:val="17"/>
                    </w:numPr>
                    <w:rPr>
                      <w:rFonts w:ascii="Arial" w:hAnsi="Arial" w:cs="Arial"/>
                      <w:color w:val="000000"/>
                      <w:sz w:val="18"/>
                      <w:szCs w:val="18"/>
                    </w:rPr>
                  </w:pPr>
                  <w:r>
                    <w:rPr>
                      <w:rFonts w:ascii="Arial" w:hAnsi="Arial" w:cs="Arial"/>
                      <w:color w:val="000000"/>
                      <w:position w:val="-2"/>
                      <w:sz w:val="18"/>
                      <w:szCs w:val="18"/>
                    </w:rPr>
                    <w:t>odprtina mora biti dovolj velika za neovirano odlaganje odpadkov,</w:t>
                  </w:r>
                </w:p>
                <w:p w:rsidR="008B4EE9" w:rsidRDefault="009C0E63">
                  <w:pPr>
                    <w:numPr>
                      <w:ilvl w:val="0"/>
                      <w:numId w:val="17"/>
                    </w:numPr>
                    <w:rPr>
                      <w:rFonts w:ascii="Arial" w:hAnsi="Arial" w:cs="Arial"/>
                      <w:color w:val="000000"/>
                      <w:sz w:val="18"/>
                      <w:szCs w:val="18"/>
                    </w:rPr>
                  </w:pPr>
                  <w:r>
                    <w:rPr>
                      <w:rFonts w:ascii="Arial" w:hAnsi="Arial" w:cs="Arial"/>
                      <w:color w:val="000000"/>
                      <w:position w:val="-2"/>
                      <w:sz w:val="18"/>
                      <w:szCs w:val="18"/>
                    </w:rPr>
                    <w:t>odprtina za odlaganje mora imeti zatič za snemanje igel različnih proizvajalcev,</w:t>
                  </w:r>
                </w:p>
                <w:p w:rsidR="008B4EE9" w:rsidRDefault="009C0E63">
                  <w:pPr>
                    <w:numPr>
                      <w:ilvl w:val="0"/>
                      <w:numId w:val="17"/>
                    </w:numPr>
                    <w:rPr>
                      <w:rFonts w:ascii="Arial" w:hAnsi="Arial" w:cs="Arial"/>
                      <w:color w:val="000000"/>
                      <w:sz w:val="18"/>
                      <w:szCs w:val="18"/>
                    </w:rPr>
                  </w:pPr>
                  <w:r>
                    <w:rPr>
                      <w:rFonts w:ascii="Arial" w:hAnsi="Arial" w:cs="Arial"/>
                      <w:color w:val="000000"/>
                      <w:position w:val="-2"/>
                      <w:sz w:val="18"/>
                      <w:szCs w:val="18"/>
                    </w:rPr>
                    <w:t>mora imeti tako konstrukcijo vhodnega mehanizma, ki onemogoča raztresanje shranjenih odpadkov,</w:t>
                  </w:r>
                </w:p>
                <w:p w:rsidR="008B4EE9" w:rsidRDefault="009C0E63">
                  <w:pPr>
                    <w:numPr>
                      <w:ilvl w:val="0"/>
                      <w:numId w:val="17"/>
                    </w:numPr>
                    <w:rPr>
                      <w:rFonts w:ascii="Arial" w:hAnsi="Arial" w:cs="Arial"/>
                      <w:color w:val="000000"/>
                      <w:sz w:val="18"/>
                      <w:szCs w:val="18"/>
                    </w:rPr>
                  </w:pPr>
                  <w:r>
                    <w:rPr>
                      <w:rFonts w:ascii="Arial" w:hAnsi="Arial" w:cs="Arial"/>
                      <w:color w:val="000000"/>
                      <w:position w:val="-2"/>
                      <w:sz w:val="18"/>
                      <w:szCs w:val="18"/>
                    </w:rPr>
                    <w:t>končno zapiranje mora biti takšno, da zabojnika ni mogoče več odpreti,</w:t>
                  </w:r>
                </w:p>
                <w:p w:rsidR="008B4EE9" w:rsidRDefault="009C0E63">
                  <w:pPr>
                    <w:numPr>
                      <w:ilvl w:val="0"/>
                      <w:numId w:val="17"/>
                    </w:numPr>
                    <w:rPr>
                      <w:rFonts w:ascii="Arial" w:hAnsi="Arial" w:cs="Arial"/>
                      <w:color w:val="000000"/>
                      <w:sz w:val="18"/>
                      <w:szCs w:val="18"/>
                    </w:rPr>
                  </w:pPr>
                  <w:r>
                    <w:rPr>
                      <w:rFonts w:ascii="Arial" w:hAnsi="Arial" w:cs="Arial"/>
                      <w:color w:val="000000"/>
                      <w:position w:val="-2"/>
                      <w:sz w:val="18"/>
                      <w:szCs w:val="18"/>
                    </w:rPr>
                    <w:t>mora imeti zapiralni mehanizem, ki onemogoča poškodbe uporabnika zbiralnika,</w:t>
                  </w:r>
                </w:p>
                <w:p w:rsidR="008B4EE9" w:rsidRDefault="009C0E63">
                  <w:pPr>
                    <w:numPr>
                      <w:ilvl w:val="0"/>
                      <w:numId w:val="17"/>
                    </w:numPr>
                    <w:rPr>
                      <w:rFonts w:ascii="Arial" w:hAnsi="Arial" w:cs="Arial"/>
                      <w:color w:val="000000"/>
                      <w:sz w:val="18"/>
                      <w:szCs w:val="18"/>
                    </w:rPr>
                  </w:pPr>
                  <w:r>
                    <w:rPr>
                      <w:rFonts w:ascii="Arial" w:hAnsi="Arial" w:cs="Arial"/>
                      <w:color w:val="000000"/>
                      <w:position w:val="-2"/>
                      <w:sz w:val="18"/>
                      <w:szCs w:val="18"/>
                    </w:rPr>
                    <w:t>mora imeti opozorilno oznako, ki je trajna,</w:t>
                  </w:r>
                </w:p>
                <w:p w:rsidR="008B4EE9" w:rsidRDefault="009C0E63">
                  <w:pPr>
                    <w:numPr>
                      <w:ilvl w:val="0"/>
                      <w:numId w:val="17"/>
                    </w:numPr>
                    <w:rPr>
                      <w:rFonts w:ascii="Arial" w:hAnsi="Arial" w:cs="Arial"/>
                      <w:color w:val="000000"/>
                      <w:sz w:val="18"/>
                      <w:szCs w:val="18"/>
                    </w:rPr>
                  </w:pPr>
                  <w:r>
                    <w:rPr>
                      <w:rFonts w:ascii="Arial" w:hAnsi="Arial" w:cs="Arial"/>
                      <w:color w:val="000000"/>
                      <w:position w:val="-2"/>
                      <w:sz w:val="18"/>
                      <w:szCs w:val="18"/>
                    </w:rPr>
                    <w:t>zagotavljati mora možnost za samostojni transport.</w:t>
                  </w:r>
                </w:p>
              </w:tc>
            </w:tr>
          </w:tbl>
          <w:p w:rsidR="008B4EE9" w:rsidRDefault="008B4EE9"/>
        </w:tc>
      </w:tr>
    </w:tbl>
    <w:p w:rsidR="008B4EE9" w:rsidRDefault="009C0E63">
      <w:pPr>
        <w:spacing w:before="225" w:after="225" w:line="240" w:lineRule="auto"/>
        <w:jc w:val="both"/>
      </w:pPr>
      <w:r>
        <w:rPr>
          <w:rFonts w:ascii="Arial" w:hAnsi="Arial" w:cs="Arial"/>
          <w:color w:val="000000"/>
          <w:sz w:val="18"/>
          <w:szCs w:val="18"/>
        </w:rPr>
        <w:t>Zbiralniki iz podsklopov od 1. do 6. morajo biti opremljeni tudi z nalepko ali tiskom, kot je razvidno iz Priloge 1 razpisne dokumentacije. Velikost tiska ali nalepke mora biti prilagojena velikosti zbiralnika. Nalepka ali tisk na zbiralniku mora omogočati pisanje z alkoholnim flomastrom (napisano se pri rokovanju zbiralnikom ne sme brisati oz. razmazati).</w:t>
      </w:r>
    </w:p>
    <w:p w:rsidR="008B4EE9" w:rsidRDefault="009C0E63">
      <w:pPr>
        <w:spacing w:before="225" w:after="225" w:line="240" w:lineRule="auto"/>
        <w:jc w:val="both"/>
      </w:pPr>
      <w:r>
        <w:rPr>
          <w:rFonts w:ascii="Arial" w:hAnsi="Arial" w:cs="Arial"/>
          <w:color w:val="000000"/>
          <w:sz w:val="18"/>
          <w:szCs w:val="18"/>
        </w:rPr>
        <w:t xml:space="preserve">V primeru, da ponudnik ponuja zabojnike za odpadke mora k ponudbi obvezno priložiti </w:t>
      </w:r>
      <w:proofErr w:type="spellStart"/>
      <w:r>
        <w:rPr>
          <w:rFonts w:ascii="Arial" w:hAnsi="Arial" w:cs="Arial"/>
          <w:color w:val="000000"/>
          <w:sz w:val="18"/>
          <w:szCs w:val="18"/>
        </w:rPr>
        <w:t>prospektni</w:t>
      </w:r>
      <w:proofErr w:type="spellEnd"/>
      <w:r>
        <w:rPr>
          <w:rFonts w:ascii="Arial" w:hAnsi="Arial" w:cs="Arial"/>
          <w:color w:val="000000"/>
          <w:sz w:val="18"/>
          <w:szCs w:val="18"/>
        </w:rPr>
        <w:t xml:space="preserve"> material in tehnične specifikacije za ponujeno blaga. </w:t>
      </w:r>
    </w:p>
    <w:p w:rsidR="008B4EE9" w:rsidRDefault="009C0E63">
      <w:pPr>
        <w:spacing w:before="225" w:after="225" w:line="240" w:lineRule="auto"/>
        <w:jc w:val="both"/>
      </w:pPr>
      <w:r>
        <w:rPr>
          <w:rFonts w:ascii="Arial" w:hAnsi="Arial" w:cs="Arial"/>
          <w:color w:val="000000"/>
          <w:sz w:val="18"/>
          <w:szCs w:val="18"/>
        </w:rPr>
        <w:t>3. Ogled prevzemnega mesta odpadka</w:t>
      </w:r>
    </w:p>
    <w:p w:rsidR="008B4EE9" w:rsidRDefault="009C0E63">
      <w:pPr>
        <w:spacing w:before="225" w:after="225" w:line="240" w:lineRule="auto"/>
        <w:jc w:val="both"/>
      </w:pPr>
      <w:r>
        <w:rPr>
          <w:rFonts w:ascii="Arial" w:hAnsi="Arial" w:cs="Arial"/>
          <w:color w:val="000000"/>
          <w:sz w:val="18"/>
          <w:szCs w:val="18"/>
        </w:rPr>
        <w:t xml:space="preserve">Sestanek s potencialnimi ponudniki in ogled lokacije prevzemnega mesta odpadkov bo dne </w:t>
      </w:r>
      <w:r w:rsidR="00BB009C">
        <w:rPr>
          <w:rFonts w:ascii="Arial" w:hAnsi="Arial" w:cs="Arial"/>
          <w:color w:val="000000"/>
          <w:sz w:val="18"/>
          <w:szCs w:val="18"/>
        </w:rPr>
        <w:t>9.9.2022</w:t>
      </w:r>
      <w:r>
        <w:rPr>
          <w:rFonts w:ascii="Arial" w:hAnsi="Arial" w:cs="Arial"/>
          <w:color w:val="000000"/>
          <w:sz w:val="18"/>
          <w:szCs w:val="18"/>
        </w:rPr>
        <w:t xml:space="preserve"> ob </w:t>
      </w:r>
      <w:r w:rsidR="00BB009C">
        <w:rPr>
          <w:rFonts w:ascii="Arial" w:hAnsi="Arial" w:cs="Arial"/>
          <w:color w:val="000000"/>
          <w:sz w:val="18"/>
          <w:szCs w:val="18"/>
        </w:rPr>
        <w:t xml:space="preserve">09.00 </w:t>
      </w:r>
      <w:bookmarkStart w:id="0" w:name="_GoBack"/>
      <w:bookmarkEnd w:id="0"/>
      <w:r>
        <w:rPr>
          <w:rFonts w:ascii="Arial" w:hAnsi="Arial" w:cs="Arial"/>
          <w:color w:val="000000"/>
          <w:sz w:val="18"/>
          <w:szCs w:val="18"/>
        </w:rPr>
        <w:t>uri. </w:t>
      </w:r>
    </w:p>
    <w:p w:rsidR="008B4EE9" w:rsidRDefault="009C0E63">
      <w:pPr>
        <w:spacing w:before="225" w:after="225" w:line="240" w:lineRule="auto"/>
        <w:jc w:val="both"/>
      </w:pPr>
      <w:r>
        <w:rPr>
          <w:rFonts w:ascii="Arial" w:hAnsi="Arial" w:cs="Arial"/>
          <w:color w:val="000000"/>
          <w:sz w:val="18"/>
          <w:szCs w:val="18"/>
        </w:rPr>
        <w:t xml:space="preserve">Ogled prevzemnega mesta odpadkov je </w:t>
      </w:r>
      <w:proofErr w:type="spellStart"/>
      <w:r>
        <w:rPr>
          <w:rFonts w:ascii="Arial" w:hAnsi="Arial" w:cs="Arial"/>
          <w:color w:val="000000"/>
          <w:sz w:val="18"/>
          <w:szCs w:val="18"/>
        </w:rPr>
        <w:t>zaželjen</w:t>
      </w:r>
      <w:proofErr w:type="spellEnd"/>
      <w:r>
        <w:rPr>
          <w:rFonts w:ascii="Arial" w:hAnsi="Arial" w:cs="Arial"/>
          <w:color w:val="000000"/>
          <w:sz w:val="18"/>
          <w:szCs w:val="18"/>
        </w:rPr>
        <w:t>. Kontaktna oseba s strani naročnika Ingrid Jaklič, odgovorni sanitarni inženir za bolnišnično higieno, tel.: 041 576 068.</w:t>
      </w:r>
    </w:p>
    <w:p w:rsidR="008B4EE9" w:rsidRDefault="008B4EE9">
      <w:pPr>
        <w:sectPr w:rsidR="008B4EE9" w:rsidSect="00D931BF">
          <w:pgSz w:w="11906" w:h="16838"/>
          <w:pgMar w:top="1418" w:right="1418" w:bottom="1418" w:left="1418" w:header="567" w:footer="680" w:gutter="0"/>
          <w:cols w:space="708"/>
          <w:docGrid w:linePitch="360"/>
        </w:sectPr>
      </w:pPr>
    </w:p>
    <w:p w:rsidR="00A36B46" w:rsidRPr="00A17BFF" w:rsidRDefault="009C0E63" w:rsidP="00A36B46">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rsidR="00A36B46" w:rsidRPr="00A17BFF" w:rsidRDefault="00A36B46" w:rsidP="00A36B46">
      <w:pPr>
        <w:pStyle w:val="Paragraf"/>
        <w:rPr>
          <w:rFonts w:ascii="Arial" w:hAnsi="Arial" w:cs="Arial"/>
        </w:rPr>
      </w:pPr>
    </w:p>
    <w:p w:rsidR="008B4EE9" w:rsidRDefault="009C0E63">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rsidR="008B4EE9" w:rsidRDefault="009C0E63">
      <w:pPr>
        <w:spacing w:before="225" w:after="225" w:line="240" w:lineRule="auto"/>
        <w:jc w:val="both"/>
      </w:pPr>
      <w:r>
        <w:rPr>
          <w:rFonts w:ascii="Arial" w:hAnsi="Arial" w:cs="Arial"/>
          <w:color w:val="000000"/>
          <w:sz w:val="18"/>
          <w:szCs w:val="18"/>
        </w:rPr>
        <w:t xml:space="preserve">V primeru elektronske oddaje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rsidR="008B4EE9" w:rsidRDefault="009C0E63">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rsidR="008B4EE9" w:rsidRDefault="009C0E63">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rsidR="00A36B46" w:rsidRPr="00A17BFF" w:rsidRDefault="00A36B46" w:rsidP="00A36B46">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B4EE9">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8B4EE9" w:rsidRDefault="009C0E63">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8B4EE9" w:rsidRDefault="009C0E63">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8B4EE9" w:rsidRDefault="009C0E63">
            <w:pPr>
              <w:jc w:val="center"/>
            </w:pPr>
            <w:r>
              <w:rPr>
                <w:rFonts w:ascii="Arial" w:hAnsi="Arial" w:cs="Arial"/>
                <w:b/>
                <w:bCs/>
                <w:color w:val="000000"/>
                <w:position w:val="-3"/>
                <w:sz w:val="20"/>
                <w:szCs w:val="20"/>
                <w:shd w:val="clear" w:color="auto" w:fill="AAAAAA"/>
              </w:rPr>
              <w:t>Opombe</w:t>
            </w:r>
          </w:p>
        </w:tc>
      </w:tr>
      <w:tr w:rsidR="008B4EE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B4EE9" w:rsidRDefault="009C0E63">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B4EE9" w:rsidRDefault="009C0E63">
            <w:r>
              <w:rPr>
                <w:rFonts w:ascii="Arial" w:hAnsi="Arial" w:cs="Arial"/>
                <w:color w:val="000000"/>
                <w:position w:val="-2"/>
                <w:sz w:val="18"/>
                <w:szCs w:val="18"/>
              </w:rPr>
              <w:t>Ponudba</w:t>
            </w:r>
          </w:p>
          <w:p w:rsidR="008B4EE9" w:rsidRDefault="008B4EE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B4EE9" w:rsidRDefault="009C0E63">
            <w:pPr>
              <w:spacing w:before="135" w:after="135"/>
              <w:jc w:val="both"/>
              <w:textAlignment w:val="center"/>
            </w:pPr>
            <w:r>
              <w:rPr>
                <w:rFonts w:ascii="Arial" w:hAnsi="Arial" w:cs="Arial"/>
                <w:color w:val="000000"/>
                <w:position w:val="-2"/>
                <w:sz w:val="18"/>
                <w:szCs w:val="18"/>
              </w:rPr>
              <w:t>Izpolnjen, podpisan in žigosan in priložen v razdelek »Drugi dokumenti</w:t>
            </w:r>
          </w:p>
        </w:tc>
      </w:tr>
      <w:tr w:rsidR="008B4EE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B4EE9" w:rsidRDefault="009C0E63">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B4EE9" w:rsidRDefault="009C0E63">
            <w:r>
              <w:rPr>
                <w:rFonts w:ascii="Arial" w:hAnsi="Arial" w:cs="Arial"/>
                <w:color w:val="000000"/>
                <w:position w:val="-2"/>
                <w:sz w:val="18"/>
                <w:szCs w:val="18"/>
              </w:rPr>
              <w:t>Krovna izjava</w:t>
            </w:r>
          </w:p>
          <w:p w:rsidR="008B4EE9" w:rsidRDefault="008B4EE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B4EE9" w:rsidRDefault="009C0E63">
            <w:pPr>
              <w:spacing w:before="135" w:after="135"/>
              <w:jc w:val="both"/>
              <w:textAlignment w:val="center"/>
            </w:pPr>
            <w:r>
              <w:rPr>
                <w:rFonts w:ascii="Arial" w:hAnsi="Arial" w:cs="Arial"/>
                <w:color w:val="000000"/>
                <w:position w:val="-2"/>
                <w:sz w:val="18"/>
                <w:szCs w:val="18"/>
              </w:rPr>
              <w:t>Izpolnjen, podpisan in žigosan.</w:t>
            </w:r>
          </w:p>
        </w:tc>
      </w:tr>
      <w:tr w:rsidR="008B4EE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B4EE9" w:rsidRDefault="009C0E63">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B4EE9" w:rsidRDefault="009C0E63">
            <w:r>
              <w:rPr>
                <w:rFonts w:ascii="Arial" w:hAnsi="Arial" w:cs="Arial"/>
                <w:color w:val="000000"/>
                <w:position w:val="-2"/>
                <w:sz w:val="18"/>
                <w:szCs w:val="18"/>
              </w:rPr>
              <w:t>ESPD</w:t>
            </w:r>
          </w:p>
          <w:p w:rsidR="008B4EE9" w:rsidRDefault="008B4EE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B4EE9" w:rsidRDefault="009C0E63">
            <w:pPr>
              <w:spacing w:before="135" w:after="135"/>
              <w:jc w:val="both"/>
              <w:textAlignment w:val="cente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e-Oddajo</w:t>
            </w:r>
          </w:p>
        </w:tc>
      </w:tr>
      <w:tr w:rsidR="008B4EE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B4EE9" w:rsidRDefault="009C0E63">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B4EE9" w:rsidRDefault="009C0E63">
            <w:r>
              <w:rPr>
                <w:rFonts w:ascii="Arial" w:hAnsi="Arial" w:cs="Arial"/>
                <w:color w:val="000000"/>
                <w:position w:val="-2"/>
                <w:sz w:val="18"/>
                <w:szCs w:val="18"/>
              </w:rPr>
              <w:t>Izjava gospodarskega subjekta in pooblastilo za pridobitev podatkov iz kazenske evidence</w:t>
            </w:r>
          </w:p>
          <w:p w:rsidR="008B4EE9" w:rsidRDefault="008B4EE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B4EE9" w:rsidRDefault="009C0E63">
            <w:pPr>
              <w:spacing w:before="135" w:after="135"/>
              <w:jc w:val="both"/>
              <w:textAlignment w:val="center"/>
            </w:pPr>
            <w:r>
              <w:rPr>
                <w:rFonts w:ascii="Arial" w:hAnsi="Arial" w:cs="Arial"/>
                <w:color w:val="000000"/>
                <w:position w:val="-2"/>
                <w:sz w:val="18"/>
                <w:szCs w:val="18"/>
              </w:rPr>
              <w:t>Izpolnjen, podpisan in žigosan.</w:t>
            </w:r>
          </w:p>
        </w:tc>
      </w:tr>
      <w:tr w:rsidR="008B4EE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B4EE9" w:rsidRDefault="009C0E63">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B4EE9" w:rsidRDefault="009C0E63">
            <w:r>
              <w:rPr>
                <w:rFonts w:ascii="Arial" w:hAnsi="Arial" w:cs="Arial"/>
                <w:color w:val="000000"/>
                <w:position w:val="-2"/>
                <w:sz w:val="18"/>
                <w:szCs w:val="18"/>
              </w:rPr>
              <w:t>Izjava članov organov in zastopnikov gospodarskega subjekta in pooblastilo za pridobitev podatkov iz kazenske evidence</w:t>
            </w:r>
          </w:p>
          <w:p w:rsidR="008B4EE9" w:rsidRDefault="008B4EE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B4EE9" w:rsidRDefault="009C0E63">
            <w:pPr>
              <w:spacing w:before="135" w:after="135"/>
              <w:jc w:val="both"/>
              <w:textAlignment w:val="center"/>
            </w:pPr>
            <w:r>
              <w:rPr>
                <w:rFonts w:ascii="Arial" w:hAnsi="Arial" w:cs="Arial"/>
                <w:color w:val="000000"/>
                <w:position w:val="-2"/>
                <w:sz w:val="18"/>
                <w:szCs w:val="18"/>
              </w:rPr>
              <w:t>Izpolnjen, podpisan in žigosan. </w:t>
            </w:r>
          </w:p>
          <w:p w:rsidR="008B4EE9" w:rsidRDefault="009C0E63">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8B4EE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B4EE9" w:rsidRDefault="009C0E63">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B4EE9" w:rsidRDefault="009C0E63">
            <w:r>
              <w:rPr>
                <w:rFonts w:ascii="Arial" w:hAnsi="Arial" w:cs="Arial"/>
                <w:color w:val="000000"/>
                <w:position w:val="-2"/>
                <w:sz w:val="18"/>
                <w:szCs w:val="18"/>
              </w:rPr>
              <w:t>Vzorec menične izjave za dobro izvedbo</w:t>
            </w:r>
          </w:p>
          <w:p w:rsidR="008B4EE9" w:rsidRDefault="008B4EE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B4EE9" w:rsidRDefault="009C0E63">
            <w:pPr>
              <w:spacing w:before="135" w:after="135"/>
              <w:jc w:val="both"/>
              <w:textAlignment w:val="center"/>
            </w:pPr>
            <w:r>
              <w:rPr>
                <w:rFonts w:ascii="Arial" w:hAnsi="Arial" w:cs="Arial"/>
                <w:color w:val="000000"/>
                <w:position w:val="-2"/>
                <w:sz w:val="18"/>
                <w:szCs w:val="18"/>
              </w:rPr>
              <w:t>Parafiran.</w:t>
            </w:r>
          </w:p>
        </w:tc>
      </w:tr>
      <w:tr w:rsidR="008B4EE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B4EE9" w:rsidRDefault="009C0E63">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B4EE9" w:rsidRDefault="009C0E63">
            <w:r>
              <w:rPr>
                <w:rFonts w:ascii="Arial" w:hAnsi="Arial" w:cs="Arial"/>
                <w:color w:val="000000"/>
                <w:position w:val="-2"/>
                <w:sz w:val="18"/>
                <w:szCs w:val="18"/>
              </w:rPr>
              <w:t>Izjava zastopnika podizvajalca v zvezi z izpolnjevanjem obveznih pogojev za podizvajalce</w:t>
            </w:r>
          </w:p>
          <w:p w:rsidR="008B4EE9" w:rsidRDefault="008B4EE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B4EE9" w:rsidRDefault="009C0E63">
            <w:pPr>
              <w:spacing w:before="135" w:after="135"/>
              <w:jc w:val="both"/>
              <w:textAlignment w:val="center"/>
            </w:pPr>
            <w:r>
              <w:rPr>
                <w:rFonts w:ascii="Arial" w:hAnsi="Arial" w:cs="Arial"/>
                <w:color w:val="000000"/>
                <w:position w:val="-2"/>
                <w:sz w:val="18"/>
                <w:szCs w:val="18"/>
              </w:rPr>
              <w:t>Izpolnjen, podpisan in žigosan.</w:t>
            </w:r>
          </w:p>
        </w:tc>
      </w:tr>
      <w:tr w:rsidR="008B4EE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B4EE9" w:rsidRDefault="009C0E63">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B4EE9" w:rsidRDefault="009C0E63">
            <w:r>
              <w:rPr>
                <w:rFonts w:ascii="Arial" w:hAnsi="Arial" w:cs="Arial"/>
                <w:color w:val="000000"/>
                <w:position w:val="-2"/>
                <w:sz w:val="18"/>
                <w:szCs w:val="18"/>
              </w:rPr>
              <w:t>Izjava podizvajalca</w:t>
            </w:r>
          </w:p>
          <w:p w:rsidR="008B4EE9" w:rsidRDefault="008B4EE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B4EE9" w:rsidRDefault="009C0E63">
            <w:pPr>
              <w:spacing w:before="135" w:after="135"/>
              <w:jc w:val="both"/>
              <w:textAlignment w:val="center"/>
            </w:pPr>
            <w:r>
              <w:rPr>
                <w:rFonts w:ascii="Arial" w:hAnsi="Arial" w:cs="Arial"/>
                <w:color w:val="000000"/>
                <w:position w:val="-2"/>
                <w:sz w:val="18"/>
                <w:szCs w:val="18"/>
              </w:rPr>
              <w:t>Izpolnjen, podpisan in žigosan.</w:t>
            </w:r>
          </w:p>
        </w:tc>
      </w:tr>
      <w:tr w:rsidR="008B4EE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B4EE9" w:rsidRDefault="009C0E63">
            <w:r>
              <w:rPr>
                <w:rFonts w:ascii="Arial" w:hAnsi="Arial" w:cs="Arial"/>
                <w:color w:val="000000"/>
                <w:position w:val="-2"/>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B4EE9" w:rsidRDefault="009C0E63">
            <w:r>
              <w:rPr>
                <w:rFonts w:ascii="Arial" w:hAnsi="Arial" w:cs="Arial"/>
                <w:color w:val="000000"/>
                <w:position w:val="-2"/>
                <w:sz w:val="18"/>
                <w:szCs w:val="18"/>
              </w:rPr>
              <w:t>Izjava o nastopu s podizvajalci</w:t>
            </w:r>
          </w:p>
          <w:p w:rsidR="008B4EE9" w:rsidRDefault="008B4EE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B4EE9" w:rsidRDefault="009C0E63">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w:t>
            </w:r>
          </w:p>
        </w:tc>
      </w:tr>
      <w:tr w:rsidR="008B4EE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B4EE9" w:rsidRDefault="009C0E63">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B4EE9" w:rsidRDefault="009C0E63">
            <w:r>
              <w:rPr>
                <w:rFonts w:ascii="Arial" w:hAnsi="Arial" w:cs="Arial"/>
                <w:color w:val="000000"/>
                <w:position w:val="-2"/>
                <w:sz w:val="18"/>
                <w:szCs w:val="18"/>
              </w:rPr>
              <w:t>Izjava o lastniških deležih</w:t>
            </w:r>
          </w:p>
          <w:p w:rsidR="008B4EE9" w:rsidRDefault="008B4EE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B4EE9" w:rsidRDefault="009C0E63">
            <w:pPr>
              <w:spacing w:before="135" w:after="135"/>
              <w:jc w:val="both"/>
              <w:textAlignment w:val="center"/>
            </w:pPr>
            <w:r>
              <w:rPr>
                <w:rFonts w:ascii="Arial" w:hAnsi="Arial" w:cs="Arial"/>
                <w:color w:val="000000"/>
                <w:position w:val="-2"/>
                <w:sz w:val="18"/>
                <w:szCs w:val="18"/>
              </w:rPr>
              <w:t>Izpolnjen, podpisan in žigosan</w:t>
            </w:r>
          </w:p>
        </w:tc>
      </w:tr>
      <w:tr w:rsidR="008B4EE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B4EE9" w:rsidRDefault="009C0E63">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B4EE9" w:rsidRDefault="009C0E63">
            <w:r>
              <w:rPr>
                <w:rFonts w:ascii="Arial" w:hAnsi="Arial" w:cs="Arial"/>
                <w:color w:val="000000"/>
                <w:position w:val="-2"/>
                <w:sz w:val="18"/>
                <w:szCs w:val="18"/>
              </w:rPr>
              <w:t>Predračun - seznam razpisanega blaga ali storitev</w:t>
            </w:r>
          </w:p>
          <w:p w:rsidR="008B4EE9" w:rsidRDefault="008B4EE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B4EE9" w:rsidRDefault="009C0E63">
            <w:pPr>
              <w:spacing w:before="135" w:after="135"/>
              <w:jc w:val="both"/>
              <w:textAlignment w:val="center"/>
            </w:pPr>
            <w:r>
              <w:rPr>
                <w:rFonts w:ascii="Arial" w:hAnsi="Arial" w:cs="Arial"/>
                <w:color w:val="000000"/>
                <w:position w:val="-2"/>
                <w:sz w:val="18"/>
                <w:szCs w:val="18"/>
              </w:rPr>
              <w:t>Predračun-seznam razpisanega blaga ali storitev je sestavni del ponudbe. Ponudnik predračun predloži k ponudbi v pisni (scan) in v elektronski obliki (</w:t>
            </w:r>
            <w:proofErr w:type="spellStart"/>
            <w:r>
              <w:rPr>
                <w:rFonts w:ascii="Arial" w:hAnsi="Arial" w:cs="Arial"/>
                <w:color w:val="000000"/>
                <w:position w:val="-2"/>
                <w:sz w:val="18"/>
                <w:szCs w:val="18"/>
              </w:rPr>
              <w:t>xls</w:t>
            </w:r>
            <w:proofErr w:type="spellEnd"/>
            <w:r>
              <w:rPr>
                <w:rFonts w:ascii="Arial" w:hAnsi="Arial" w:cs="Arial"/>
                <w:color w:val="000000"/>
                <w:position w:val="-2"/>
                <w:sz w:val="18"/>
                <w:szCs w:val="18"/>
              </w:rPr>
              <w:t>.). Pisna verzija predračuna mora biti izpolnjena, podpisana in ožigosana (vsak list posebej) in naložena v razdelek "Predračun".  Elektronska oblika mora biti priložena v razdelek "Drugi dokumenti".</w:t>
            </w:r>
          </w:p>
        </w:tc>
      </w:tr>
      <w:tr w:rsidR="008B4EE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B4EE9" w:rsidRDefault="009C0E63">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B4EE9" w:rsidRDefault="009C0E63">
            <w:r>
              <w:rPr>
                <w:rFonts w:ascii="Arial" w:hAnsi="Arial" w:cs="Arial"/>
                <w:color w:val="000000"/>
                <w:position w:val="-2"/>
                <w:sz w:val="18"/>
                <w:szCs w:val="18"/>
              </w:rPr>
              <w:t>Tehnična dokumentacija</w:t>
            </w:r>
          </w:p>
          <w:p w:rsidR="008B4EE9" w:rsidRDefault="008B4EE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B4EE9" w:rsidRDefault="009C0E63">
            <w:pPr>
              <w:spacing w:before="135" w:after="135"/>
              <w:jc w:val="both"/>
              <w:textAlignment w:val="center"/>
            </w:pPr>
            <w:r>
              <w:rPr>
                <w:rFonts w:ascii="Arial" w:hAnsi="Arial" w:cs="Arial"/>
                <w:color w:val="000000"/>
                <w:position w:val="-2"/>
                <w:sz w:val="18"/>
                <w:szCs w:val="18"/>
              </w:rPr>
              <w:t xml:space="preserve">Tehnična dokumentacija, ki dokazuje skladnost ponujenega blaga z naročnikovimi strokovnimi zahtevami ter navodili v poglavju Tehnična specifikacija. Velja za blago iz </w:t>
            </w:r>
            <w:proofErr w:type="spellStart"/>
            <w:r>
              <w:rPr>
                <w:rFonts w:ascii="Arial" w:hAnsi="Arial" w:cs="Arial"/>
                <w:color w:val="000000"/>
                <w:position w:val="-2"/>
                <w:sz w:val="18"/>
                <w:szCs w:val="18"/>
              </w:rPr>
              <w:t>VII.sklopa</w:t>
            </w:r>
            <w:proofErr w:type="spellEnd"/>
            <w:r>
              <w:rPr>
                <w:rFonts w:ascii="Arial" w:hAnsi="Arial" w:cs="Arial"/>
                <w:color w:val="000000"/>
                <w:position w:val="-2"/>
                <w:sz w:val="18"/>
                <w:szCs w:val="18"/>
              </w:rPr>
              <w:t>.</w:t>
            </w:r>
          </w:p>
        </w:tc>
      </w:tr>
      <w:tr w:rsidR="008B4EE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B4EE9" w:rsidRDefault="009C0E63">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B4EE9" w:rsidRDefault="009C0E63">
            <w:r>
              <w:rPr>
                <w:rFonts w:ascii="Arial" w:hAnsi="Arial" w:cs="Arial"/>
                <w:color w:val="000000"/>
                <w:position w:val="-2"/>
                <w:sz w:val="18"/>
                <w:szCs w:val="18"/>
              </w:rPr>
              <w:t>Vzorec pogodbe: Pogodba o izvedbi storitev .</w:t>
            </w:r>
          </w:p>
          <w:p w:rsidR="008B4EE9" w:rsidRDefault="008B4EE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B4EE9" w:rsidRDefault="009C0E63">
            <w:pPr>
              <w:spacing w:before="135" w:after="135"/>
              <w:jc w:val="both"/>
              <w:textAlignment w:val="center"/>
            </w:pPr>
            <w:r>
              <w:rPr>
                <w:rFonts w:ascii="Arial" w:hAnsi="Arial" w:cs="Arial"/>
                <w:color w:val="000000"/>
                <w:position w:val="-2"/>
                <w:sz w:val="18"/>
                <w:szCs w:val="18"/>
              </w:rPr>
              <w:t>Parafiran, podpisan in žigosan.</w:t>
            </w:r>
          </w:p>
        </w:tc>
      </w:tr>
    </w:tbl>
    <w:p w:rsidR="008B4EE9" w:rsidRDefault="008B4EE9">
      <w:pPr>
        <w:sectPr w:rsidR="008B4EE9" w:rsidSect="00D931BF">
          <w:pgSz w:w="11906" w:h="16838"/>
          <w:pgMar w:top="1418" w:right="1418" w:bottom="1418" w:left="1418" w:header="567" w:footer="680" w:gutter="0"/>
          <w:cols w:space="708"/>
          <w:docGrid w:linePitch="360"/>
        </w:sectPr>
      </w:pPr>
    </w:p>
    <w:p w:rsidR="00A36B46" w:rsidRPr="00590863" w:rsidRDefault="009C0E63" w:rsidP="00A36B46">
      <w:pPr>
        <w:spacing w:after="0"/>
        <w:jc w:val="right"/>
        <w:rPr>
          <w:rFonts w:ascii="Arial" w:hAnsi="Arial" w:cs="Arial"/>
          <w:sz w:val="18"/>
          <w:szCs w:val="18"/>
        </w:rPr>
      </w:pPr>
      <w:r w:rsidRPr="00590863">
        <w:rPr>
          <w:rFonts w:ascii="Arial" w:hAnsi="Arial" w:cs="Arial"/>
          <w:sz w:val="18"/>
          <w:szCs w:val="18"/>
        </w:rPr>
        <w:lastRenderedPageBreak/>
        <w:t>Obrazec št: 1</w:t>
      </w:r>
    </w:p>
    <w:p w:rsidR="00A36B46" w:rsidRPr="00252358" w:rsidRDefault="00A36B46" w:rsidP="00A36B46"/>
    <w:p w:rsidR="00A36B46" w:rsidRDefault="009C0E63" w:rsidP="00A36B4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A36B46" w:rsidRDefault="00A36B46" w:rsidP="00A36B46">
      <w:pPr>
        <w:spacing w:after="120"/>
        <w:rPr>
          <w:rFonts w:ascii="Arial" w:hAnsi="Arial" w:cs="Arial"/>
        </w:rPr>
      </w:pPr>
    </w:p>
    <w:p w:rsidR="008B4EE9" w:rsidRDefault="009C0E63">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PREVZEM IN ODVOZ ODPADKOV IN NAKUP KONTEJNERJEV ZA ODPADKE</w:t>
      </w:r>
      <w:r>
        <w:rPr>
          <w:rFonts w:ascii="Arial" w:hAnsi="Arial" w:cs="Arial"/>
          <w:color w:val="000000"/>
          <w:sz w:val="18"/>
          <w:szCs w:val="18"/>
        </w:rPr>
        <w:t>« dajemo ponudbo, kot sledi:</w:t>
      </w:r>
    </w:p>
    <w:p w:rsidR="008B4EE9" w:rsidRDefault="009C0E63">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B4EE9">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B4EE9" w:rsidRDefault="009C0E63">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r>
              <w:rPr>
                <w:rFonts w:ascii="Arial" w:hAnsi="Arial" w:cs="Arial"/>
                <w:color w:val="000000"/>
                <w:position w:val="-2"/>
                <w:sz w:val="18"/>
                <w:szCs w:val="18"/>
              </w:rPr>
              <w:t> </w:t>
            </w:r>
          </w:p>
        </w:tc>
      </w:tr>
      <w:tr w:rsidR="008B4EE9">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B4EE9" w:rsidRDefault="009C0E63">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r>
              <w:rPr>
                <w:rFonts w:ascii="Arial" w:hAnsi="Arial" w:cs="Arial"/>
                <w:color w:val="000000"/>
                <w:position w:val="-2"/>
                <w:sz w:val="18"/>
                <w:szCs w:val="18"/>
              </w:rPr>
              <w:t> </w:t>
            </w:r>
          </w:p>
        </w:tc>
      </w:tr>
    </w:tbl>
    <w:p w:rsidR="008B4EE9" w:rsidRDefault="009C0E63">
      <w:pPr>
        <w:spacing w:before="225" w:after="225" w:line="240" w:lineRule="auto"/>
        <w:jc w:val="both"/>
      </w:pPr>
      <w:r>
        <w:rPr>
          <w:rFonts w:ascii="Arial" w:hAnsi="Arial" w:cs="Arial"/>
          <w:color w:val="000000"/>
          <w:sz w:val="18"/>
          <w:szCs w:val="18"/>
        </w:rPr>
        <w:t>Ponudbo oddajamo (ustrezno označite):</w:t>
      </w:r>
    </w:p>
    <w:p w:rsidR="008B4EE9" w:rsidRDefault="009C0E63">
      <w:pPr>
        <w:spacing w:before="225" w:after="225" w:line="240" w:lineRule="auto"/>
        <w:jc w:val="both"/>
      </w:pPr>
      <w:r>
        <w:fldChar w:fldCharType="begin">
          <w:ffData>
            <w:name w:val="cbox1630861e600070"/>
            <w:enabled/>
            <w:calcOnExit w:val="0"/>
            <w:checkBox>
              <w:sizeAuto/>
              <w:default w:val="0"/>
            </w:checkBox>
          </w:ffData>
        </w:fldChar>
      </w:r>
      <w:bookmarkStart w:id="1" w:name="cbox1630861e600070"/>
      <w:r>
        <w:instrText xml:space="preserve"> FORMCHECKBOX </w:instrText>
      </w:r>
      <w:r w:rsidR="00BB009C">
        <w:fldChar w:fldCharType="separate"/>
      </w:r>
      <w:r>
        <w:fldChar w:fldCharType="end"/>
      </w:r>
      <w:bookmarkEnd w:id="1"/>
      <w:r>
        <w:rPr>
          <w:rFonts w:ascii="Arial" w:hAnsi="Arial" w:cs="Arial"/>
          <w:color w:val="000000"/>
          <w:sz w:val="18"/>
          <w:szCs w:val="18"/>
        </w:rPr>
        <w:t> samostojno</w:t>
      </w:r>
    </w:p>
    <w:p w:rsidR="008B4EE9" w:rsidRDefault="009C0E63">
      <w:pPr>
        <w:spacing w:before="225" w:after="225" w:line="240" w:lineRule="auto"/>
        <w:jc w:val="both"/>
      </w:pPr>
      <w:r>
        <w:fldChar w:fldCharType="begin">
          <w:ffData>
            <w:name w:val="cbox1630861e600388"/>
            <w:enabled/>
            <w:calcOnExit w:val="0"/>
            <w:checkBox>
              <w:sizeAuto/>
              <w:default w:val="0"/>
            </w:checkBox>
          </w:ffData>
        </w:fldChar>
      </w:r>
      <w:bookmarkStart w:id="2" w:name="cbox1630861e600388"/>
      <w:r>
        <w:instrText xml:space="preserve"> FORMCHECKBOX </w:instrText>
      </w:r>
      <w:r w:rsidR="00BB009C">
        <w:fldChar w:fldCharType="separate"/>
      </w:r>
      <w:r>
        <w:fldChar w:fldCharType="end"/>
      </w:r>
      <w:bookmarkEnd w:id="2"/>
      <w:r>
        <w:rPr>
          <w:rFonts w:ascii="Arial" w:hAnsi="Arial" w:cs="Arial"/>
          <w:color w:val="000000"/>
          <w:sz w:val="18"/>
          <w:szCs w:val="18"/>
        </w:rPr>
        <w:t> z naslednjimi partnerji (navedite samo firme): ___________________________________</w:t>
      </w:r>
    </w:p>
    <w:p w:rsidR="008B4EE9" w:rsidRDefault="009C0E63">
      <w:pPr>
        <w:spacing w:before="225" w:after="225" w:line="240" w:lineRule="auto"/>
        <w:jc w:val="both"/>
      </w:pPr>
      <w:r>
        <w:fldChar w:fldCharType="begin">
          <w:ffData>
            <w:name w:val="cbox1630861e600686"/>
            <w:enabled/>
            <w:calcOnExit w:val="0"/>
            <w:checkBox>
              <w:sizeAuto/>
              <w:default w:val="0"/>
            </w:checkBox>
          </w:ffData>
        </w:fldChar>
      </w:r>
      <w:bookmarkStart w:id="3" w:name="cbox1630861e600686"/>
      <w:r>
        <w:instrText xml:space="preserve"> FORMCHECKBOX </w:instrText>
      </w:r>
      <w:r w:rsidR="00BB009C">
        <w:fldChar w:fldCharType="separate"/>
      </w:r>
      <w:r>
        <w:fldChar w:fldCharType="end"/>
      </w:r>
      <w:bookmarkEnd w:id="3"/>
      <w:r>
        <w:rPr>
          <w:rFonts w:ascii="Arial" w:hAnsi="Arial" w:cs="Arial"/>
          <w:color w:val="000000"/>
          <w:sz w:val="18"/>
          <w:szCs w:val="18"/>
        </w:rPr>
        <w:t> z naslednjimi podizvajalci (navedite samo firme): ________________________________</w:t>
      </w:r>
    </w:p>
    <w:p w:rsidR="008B4EE9" w:rsidRDefault="009C0E63">
      <w:pPr>
        <w:spacing w:before="225" w:after="225" w:line="240" w:lineRule="auto"/>
        <w:jc w:val="both"/>
      </w:pPr>
      <w:r>
        <w:fldChar w:fldCharType="begin">
          <w:ffData>
            <w:name w:val="cbox1630861e600997"/>
            <w:enabled/>
            <w:calcOnExit w:val="0"/>
            <w:checkBox>
              <w:sizeAuto/>
              <w:default w:val="0"/>
            </w:checkBox>
          </w:ffData>
        </w:fldChar>
      </w:r>
      <w:bookmarkStart w:id="4" w:name="cbox1630861e600997"/>
      <w:r>
        <w:instrText xml:space="preserve"> FORMCHECKBOX </w:instrText>
      </w:r>
      <w:r w:rsidR="00BB009C">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rsidR="008B4EE9" w:rsidRDefault="009C0E63">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p w:rsidR="008B4EE9" w:rsidRDefault="009C0E63">
      <w:pPr>
        <w:spacing w:before="225" w:after="225" w:line="240" w:lineRule="auto"/>
        <w:jc w:val="both"/>
      </w:pPr>
      <w:r>
        <w:rPr>
          <w:rFonts w:ascii="Arial" w:hAnsi="Arial" w:cs="Arial"/>
          <w:b/>
          <w:bCs/>
          <w:color w:val="000000"/>
          <w:sz w:val="18"/>
          <w:szCs w:val="18"/>
        </w:rPr>
        <w:t xml:space="preserve">Ponudbena cena je razvidna v Predračunu-seznamu razpisanega blaga ali storitev, ki je sestavni del ponudbe, in sicer v pisni in elektronski obliki. Pisna verzija predračuna mora biti izpolnjena, podpisana in ožigosana (vsak list posebej) in v PDF obliki naložena v razdelek "Predračun". Elektronska oblika predračuna   (datoteka </w:t>
      </w:r>
      <w:proofErr w:type="spellStart"/>
      <w:r>
        <w:rPr>
          <w:rFonts w:ascii="Arial" w:hAnsi="Arial" w:cs="Arial"/>
          <w:b/>
          <w:bCs/>
          <w:color w:val="000000"/>
          <w:sz w:val="18"/>
          <w:szCs w:val="18"/>
        </w:rPr>
        <w:t>xls</w:t>
      </w:r>
      <w:proofErr w:type="spellEnd"/>
      <w:r>
        <w:rPr>
          <w:rFonts w:ascii="Arial" w:hAnsi="Arial" w:cs="Arial"/>
          <w:b/>
          <w:bCs/>
          <w:color w:val="000000"/>
          <w:sz w:val="18"/>
          <w:szCs w:val="18"/>
        </w:rPr>
        <w:t>) mora biti  obvezno priložena v razdelek "Drugi dokumenti". V primeru, odstopanja natisnjenega medija od prenosnega medija, bo naročnik upošteval natisnjen izvod.</w:t>
      </w:r>
    </w:p>
    <w:p w:rsidR="008B4EE9" w:rsidRDefault="009C0E63">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rsidR="008B4EE9" w:rsidRDefault="009C0E63">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 Ponudba velja najmanj 180 dni od roka za predložitev ponudb.</w:t>
      </w:r>
    </w:p>
    <w:p w:rsidR="008B4EE9" w:rsidRDefault="009C0E63">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8B4EE9" w:rsidRDefault="009C0E63">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rsidR="008B4EE9" w:rsidRDefault="009C0E63">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Roki plačil podizvajalcem so enaki kot za izvajalca.</w:t>
      </w:r>
    </w:p>
    <w:p w:rsidR="008B4EE9" w:rsidRDefault="009C0E63">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rsidR="008B4EE9" w:rsidRDefault="009C0E63">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8B4EE9" w:rsidRDefault="009C0E63">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8B4EE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B4EE9" w:rsidRDefault="009C0E63">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r>
              <w:rPr>
                <w:rFonts w:ascii="Arial" w:hAnsi="Arial" w:cs="Arial"/>
                <w:color w:val="000000"/>
                <w:position w:val="-2"/>
                <w:sz w:val="18"/>
                <w:szCs w:val="18"/>
              </w:rPr>
              <w:t> </w:t>
            </w:r>
          </w:p>
        </w:tc>
      </w:tr>
      <w:tr w:rsidR="008B4EE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B4EE9" w:rsidRDefault="009C0E63">
            <w:pPr>
              <w:jc w:val="right"/>
            </w:pPr>
            <w:r>
              <w:rPr>
                <w:rFonts w:ascii="Arial" w:hAnsi="Arial" w:cs="Arial"/>
                <w:b/>
                <w:bCs/>
                <w:color w:val="000000"/>
                <w:position w:val="-2"/>
                <w:sz w:val="18"/>
                <w:szCs w:val="18"/>
                <w:shd w:val="clear" w:color="auto" w:fill="CCCCCC"/>
              </w:rPr>
              <w:lastRenderedPageBreak/>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r>
              <w:rPr>
                <w:rFonts w:ascii="Arial" w:hAnsi="Arial" w:cs="Arial"/>
                <w:color w:val="000000"/>
                <w:position w:val="-2"/>
                <w:sz w:val="18"/>
                <w:szCs w:val="18"/>
              </w:rPr>
              <w:t> </w:t>
            </w:r>
          </w:p>
        </w:tc>
      </w:tr>
      <w:tr w:rsidR="008B4EE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B4EE9" w:rsidRDefault="009C0E63">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r>
              <w:rPr>
                <w:rFonts w:ascii="Arial" w:hAnsi="Arial" w:cs="Arial"/>
                <w:color w:val="000000"/>
                <w:position w:val="-2"/>
                <w:sz w:val="18"/>
                <w:szCs w:val="18"/>
              </w:rPr>
              <w:t> </w:t>
            </w:r>
          </w:p>
        </w:tc>
      </w:tr>
      <w:tr w:rsidR="008B4EE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B4EE9" w:rsidRDefault="009C0E63">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r>
              <w:rPr>
                <w:rFonts w:ascii="Arial" w:hAnsi="Arial" w:cs="Arial"/>
                <w:color w:val="000000"/>
                <w:position w:val="-2"/>
                <w:sz w:val="18"/>
                <w:szCs w:val="18"/>
              </w:rPr>
              <w:t> </w:t>
            </w:r>
          </w:p>
        </w:tc>
      </w:tr>
      <w:tr w:rsidR="008B4EE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B4EE9" w:rsidRDefault="009C0E63">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r>
              <w:rPr>
                <w:rFonts w:ascii="Arial" w:hAnsi="Arial" w:cs="Arial"/>
                <w:color w:val="000000"/>
                <w:position w:val="-2"/>
                <w:sz w:val="18"/>
                <w:szCs w:val="18"/>
              </w:rPr>
              <w:t> </w:t>
            </w:r>
          </w:p>
        </w:tc>
      </w:tr>
      <w:tr w:rsidR="008B4EE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B4EE9" w:rsidRDefault="009C0E63">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r>
              <w:rPr>
                <w:rFonts w:ascii="Arial" w:hAnsi="Arial" w:cs="Arial"/>
                <w:color w:val="000000"/>
                <w:position w:val="-2"/>
                <w:sz w:val="18"/>
                <w:szCs w:val="18"/>
              </w:rPr>
              <w:t> </w:t>
            </w:r>
          </w:p>
        </w:tc>
      </w:tr>
      <w:tr w:rsidR="008B4EE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B4EE9" w:rsidRDefault="009C0E63">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r>
              <w:rPr>
                <w:rFonts w:ascii="Arial" w:hAnsi="Arial" w:cs="Arial"/>
                <w:color w:val="000000"/>
                <w:position w:val="-2"/>
                <w:sz w:val="18"/>
                <w:szCs w:val="18"/>
              </w:rPr>
              <w:t> </w:t>
            </w:r>
          </w:p>
        </w:tc>
      </w:tr>
      <w:tr w:rsidR="008B4EE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B4EE9" w:rsidRDefault="009C0E63">
            <w:pPr>
              <w:jc w:val="right"/>
            </w:pPr>
            <w:r>
              <w:rPr>
                <w:rFonts w:ascii="Arial" w:hAnsi="Arial" w:cs="Arial"/>
                <w:color w:val="000000"/>
                <w:position w:val="-2"/>
                <w:sz w:val="18"/>
                <w:szCs w:val="18"/>
                <w:shd w:val="clear" w:color="auto" w:fill="CCCCCC"/>
              </w:rPr>
              <w:t>SKRBNIK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r>
              <w:rPr>
                <w:rFonts w:ascii="Arial" w:hAnsi="Arial" w:cs="Arial"/>
                <w:color w:val="000000"/>
                <w:position w:val="-2"/>
                <w:sz w:val="18"/>
                <w:szCs w:val="18"/>
              </w:rPr>
              <w:t> </w:t>
            </w:r>
          </w:p>
        </w:tc>
      </w:tr>
      <w:tr w:rsidR="008B4EE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B4EE9" w:rsidRDefault="009C0E63">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r>
              <w:rPr>
                <w:rFonts w:ascii="Arial" w:hAnsi="Arial" w:cs="Arial"/>
                <w:color w:val="000000"/>
                <w:position w:val="-2"/>
                <w:sz w:val="18"/>
                <w:szCs w:val="18"/>
              </w:rPr>
              <w:t> </w:t>
            </w:r>
          </w:p>
        </w:tc>
      </w:tr>
      <w:tr w:rsidR="008B4EE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B4EE9" w:rsidRDefault="009C0E63">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r>
              <w:rPr>
                <w:rFonts w:ascii="Arial" w:hAnsi="Arial" w:cs="Arial"/>
                <w:color w:val="000000"/>
                <w:position w:val="-2"/>
                <w:sz w:val="18"/>
                <w:szCs w:val="18"/>
              </w:rPr>
              <w:t> </w:t>
            </w:r>
          </w:p>
        </w:tc>
      </w:tr>
      <w:tr w:rsidR="008B4EE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B4EE9" w:rsidRDefault="009C0E63">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r>
              <w:rPr>
                <w:rFonts w:ascii="Arial" w:hAnsi="Arial" w:cs="Arial"/>
                <w:color w:val="000000"/>
                <w:position w:val="-2"/>
                <w:sz w:val="18"/>
                <w:szCs w:val="18"/>
              </w:rPr>
              <w:t> </w:t>
            </w:r>
          </w:p>
        </w:tc>
      </w:tr>
      <w:tr w:rsidR="008B4EE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B4EE9" w:rsidRDefault="009C0E63">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r>
              <w:rPr>
                <w:rFonts w:ascii="Arial" w:hAnsi="Arial" w:cs="Arial"/>
                <w:color w:val="000000"/>
                <w:position w:val="-2"/>
                <w:sz w:val="18"/>
                <w:szCs w:val="18"/>
              </w:rPr>
              <w:t> </w:t>
            </w:r>
          </w:p>
        </w:tc>
      </w:tr>
      <w:tr w:rsidR="008B4EE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B4EE9" w:rsidRDefault="009C0E63">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r>
              <w:rPr>
                <w:rFonts w:ascii="Arial" w:hAnsi="Arial" w:cs="Arial"/>
                <w:color w:val="000000"/>
                <w:position w:val="-2"/>
                <w:sz w:val="18"/>
                <w:szCs w:val="18"/>
              </w:rPr>
              <w:t> </w:t>
            </w:r>
          </w:p>
        </w:tc>
      </w:tr>
      <w:tr w:rsidR="008B4EE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B4EE9" w:rsidRDefault="009C0E63">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r>
              <w:rPr>
                <w:rFonts w:ascii="Arial" w:hAnsi="Arial" w:cs="Arial"/>
                <w:color w:val="000000"/>
                <w:position w:val="-2"/>
                <w:sz w:val="18"/>
                <w:szCs w:val="18"/>
              </w:rPr>
              <w:t> </w:t>
            </w:r>
          </w:p>
        </w:tc>
      </w:tr>
    </w:tbl>
    <w:p w:rsidR="008B4EE9" w:rsidRDefault="008B4EE9"/>
    <w:tbl>
      <w:tblPr>
        <w:tblStyle w:val="NormalTablePHPDOCX"/>
        <w:tblW w:w="8745" w:type="dxa"/>
        <w:tblInd w:w="108" w:type="dxa"/>
        <w:tblLook w:val="04A0" w:firstRow="1" w:lastRow="0" w:firstColumn="1" w:lastColumn="0" w:noHBand="0" w:noVBand="1"/>
      </w:tblPr>
      <w:tblGrid>
        <w:gridCol w:w="4080"/>
        <w:gridCol w:w="4665"/>
      </w:tblGrid>
      <w:tr w:rsidR="008B4EE9">
        <w:tc>
          <w:tcPr>
            <w:tcW w:w="4080" w:type="dxa"/>
            <w:gridSpan w:val="2"/>
            <w:tcMar>
              <w:top w:w="75" w:type="dxa"/>
              <w:bottom w:w="75" w:type="dxa"/>
            </w:tcMar>
            <w:vAlign w:val="center"/>
          </w:tcPr>
          <w:p w:rsidR="008B4EE9" w:rsidRDefault="009C0E63">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8B4EE9">
        <w:tc>
          <w:tcPr>
            <w:tcW w:w="4080" w:type="dxa"/>
            <w:tcMar>
              <w:top w:w="75" w:type="dxa"/>
              <w:bottom w:w="75" w:type="dxa"/>
            </w:tcMar>
            <w:vAlign w:val="center"/>
          </w:tcPr>
          <w:p w:rsidR="008B4EE9" w:rsidRDefault="009C0E63">
            <w:r>
              <w:rPr>
                <w:rFonts w:ascii="Arial" w:hAnsi="Arial" w:cs="Arial"/>
                <w:color w:val="000000"/>
                <w:position w:val="-2"/>
                <w:sz w:val="18"/>
                <w:szCs w:val="18"/>
              </w:rPr>
              <w:t>Kraj in datum:</w:t>
            </w:r>
          </w:p>
        </w:tc>
        <w:tc>
          <w:tcPr>
            <w:tcW w:w="0" w:type="auto"/>
            <w:tcMar>
              <w:top w:w="75" w:type="dxa"/>
              <w:bottom w:w="75" w:type="dxa"/>
            </w:tcMar>
            <w:vAlign w:val="center"/>
          </w:tcPr>
          <w:p w:rsidR="008B4EE9" w:rsidRDefault="009C0E63">
            <w:pPr>
              <w:jc w:val="center"/>
            </w:pPr>
            <w:r>
              <w:rPr>
                <w:rFonts w:ascii="Arial" w:hAnsi="Arial" w:cs="Arial"/>
                <w:color w:val="000000"/>
                <w:position w:val="-2"/>
                <w:sz w:val="18"/>
                <w:szCs w:val="18"/>
              </w:rPr>
              <w:t>Ime in priimek: _____________________</w:t>
            </w:r>
          </w:p>
        </w:tc>
      </w:tr>
      <w:tr w:rsidR="008B4EE9">
        <w:tc>
          <w:tcPr>
            <w:tcW w:w="4080" w:type="dxa"/>
            <w:tcMar>
              <w:top w:w="75" w:type="dxa"/>
              <w:bottom w:w="75" w:type="dxa"/>
            </w:tcMar>
            <w:vAlign w:val="center"/>
          </w:tcPr>
          <w:p w:rsidR="008B4EE9" w:rsidRDefault="009C0E63">
            <w:r>
              <w:rPr>
                <w:rFonts w:ascii="Arial" w:hAnsi="Arial" w:cs="Arial"/>
                <w:color w:val="000000"/>
                <w:position w:val="-2"/>
                <w:sz w:val="18"/>
                <w:szCs w:val="18"/>
              </w:rPr>
              <w:t> </w:t>
            </w:r>
          </w:p>
        </w:tc>
        <w:tc>
          <w:tcPr>
            <w:tcW w:w="0" w:type="auto"/>
            <w:tcMar>
              <w:top w:w="75" w:type="dxa"/>
              <w:bottom w:w="75" w:type="dxa"/>
            </w:tcMar>
            <w:vAlign w:val="center"/>
          </w:tcPr>
          <w:p w:rsidR="008B4EE9" w:rsidRDefault="008B4EE9"/>
          <w:p w:rsidR="008B4EE9" w:rsidRDefault="009C0E63">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8B4EE9" w:rsidRDefault="009C0E63">
      <w:pPr>
        <w:spacing w:before="225" w:after="225" w:line="240" w:lineRule="auto"/>
        <w:jc w:val="both"/>
        <w:sectPr w:rsidR="008B4EE9" w:rsidSect="00A36B46">
          <w:footerReference w:type="default" r:id="rId12"/>
          <w:pgSz w:w="11906" w:h="16838"/>
          <w:pgMar w:top="1418" w:right="1418" w:bottom="1418" w:left="1418" w:header="567" w:footer="596" w:gutter="0"/>
          <w:cols w:space="708"/>
          <w:docGrid w:linePitch="360"/>
        </w:sectPr>
      </w:pPr>
      <w:r>
        <w:rPr>
          <w:rFonts w:ascii="Arial" w:hAnsi="Arial" w:cs="Arial"/>
          <w:color w:val="000000"/>
          <w:sz w:val="18"/>
          <w:szCs w:val="18"/>
        </w:rPr>
        <w:t> </w:t>
      </w:r>
    </w:p>
    <w:p w:rsidR="00A36B46" w:rsidRPr="00590863" w:rsidRDefault="009C0E63" w:rsidP="00A36B46">
      <w:pPr>
        <w:spacing w:after="0"/>
        <w:jc w:val="right"/>
        <w:rPr>
          <w:rFonts w:ascii="Arial" w:hAnsi="Arial" w:cs="Arial"/>
          <w:sz w:val="18"/>
          <w:szCs w:val="18"/>
        </w:rPr>
      </w:pPr>
      <w:r w:rsidRPr="00590863">
        <w:rPr>
          <w:rFonts w:ascii="Arial" w:hAnsi="Arial" w:cs="Arial"/>
          <w:sz w:val="18"/>
          <w:szCs w:val="18"/>
        </w:rPr>
        <w:lastRenderedPageBreak/>
        <w:t>Obrazec št: 2</w:t>
      </w:r>
    </w:p>
    <w:p w:rsidR="00A36B46" w:rsidRPr="00252358" w:rsidRDefault="00A36B46" w:rsidP="00A36B46"/>
    <w:p w:rsidR="00A36B46" w:rsidRDefault="009C0E63" w:rsidP="00A36B4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A36B46" w:rsidRDefault="00A36B46" w:rsidP="00A36B46">
      <w:pPr>
        <w:spacing w:after="120"/>
        <w:rPr>
          <w:rFonts w:ascii="Arial" w:hAnsi="Arial" w:cs="Arial"/>
        </w:rPr>
      </w:pPr>
    </w:p>
    <w:p w:rsidR="008B4EE9" w:rsidRDefault="009C0E63">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PREVZEM IN ODVOZ ODPADKOV IN NAKUP KONTEJNERJEV ZA ODPADKE</w:t>
      </w:r>
      <w:r>
        <w:rPr>
          <w:rFonts w:ascii="Arial" w:hAnsi="Arial" w:cs="Arial"/>
          <w:color w:val="000000"/>
          <w:sz w:val="18"/>
          <w:szCs w:val="18"/>
        </w:rPr>
        <w:t>«,</w:t>
      </w:r>
    </w:p>
    <w:p w:rsidR="008B4EE9" w:rsidRDefault="009C0E63">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8B4EE9" w:rsidRDefault="009C0E63">
      <w:pPr>
        <w:spacing w:before="225" w:after="225" w:line="240" w:lineRule="auto"/>
        <w:jc w:val="both"/>
      </w:pPr>
      <w:r>
        <w:rPr>
          <w:rFonts w:ascii="Arial" w:hAnsi="Arial" w:cs="Arial"/>
          <w:i/>
          <w:iCs/>
          <w:color w:val="000000"/>
          <w:sz w:val="18"/>
          <w:szCs w:val="18"/>
        </w:rPr>
        <w:t>(naziv ponudnika, partnerja v skupni ponudbi)</w:t>
      </w:r>
    </w:p>
    <w:p w:rsidR="008B4EE9" w:rsidRDefault="009C0E63">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B4EE9">
        <w:tc>
          <w:tcPr>
            <w:tcW w:w="0" w:type="auto"/>
            <w:tcMar>
              <w:top w:w="0" w:type="auto"/>
              <w:bottom w:w="0" w:type="auto"/>
            </w:tcMar>
          </w:tcPr>
          <w:p w:rsidR="008B4EE9" w:rsidRDefault="009C0E63">
            <w:pPr>
              <w:numPr>
                <w:ilvl w:val="0"/>
                <w:numId w:val="1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8B4EE9" w:rsidRDefault="009C0E63">
            <w:pPr>
              <w:numPr>
                <w:ilvl w:val="0"/>
                <w:numId w:val="1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8B4EE9" w:rsidRDefault="009C0E63">
            <w:pPr>
              <w:numPr>
                <w:ilvl w:val="0"/>
                <w:numId w:val="1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8B4EE9" w:rsidRDefault="009C0E63">
            <w:pPr>
              <w:numPr>
                <w:ilvl w:val="0"/>
                <w:numId w:val="18"/>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8B4EE9" w:rsidRDefault="009C0E63">
            <w:pPr>
              <w:numPr>
                <w:ilvl w:val="0"/>
                <w:numId w:val="18"/>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8B4EE9" w:rsidRDefault="009C0E63">
            <w:pPr>
              <w:numPr>
                <w:ilvl w:val="0"/>
                <w:numId w:val="18"/>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8B4EE9" w:rsidRDefault="009C0E63">
            <w:pPr>
              <w:numPr>
                <w:ilvl w:val="0"/>
                <w:numId w:val="18"/>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8B4EE9" w:rsidRDefault="009C0E63">
            <w:pPr>
              <w:numPr>
                <w:ilvl w:val="0"/>
                <w:numId w:val="18"/>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8B4EE9" w:rsidRDefault="009C0E63">
            <w:pPr>
              <w:numPr>
                <w:ilvl w:val="0"/>
                <w:numId w:val="1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8B4EE9" w:rsidRDefault="009C0E63">
            <w:pPr>
              <w:numPr>
                <w:ilvl w:val="0"/>
                <w:numId w:val="1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8B4EE9" w:rsidRDefault="009C0E63">
            <w:pPr>
              <w:numPr>
                <w:ilvl w:val="0"/>
                <w:numId w:val="1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8B4EE9" w:rsidRDefault="009C0E63">
            <w:pPr>
              <w:numPr>
                <w:ilvl w:val="0"/>
                <w:numId w:val="1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8B4EE9" w:rsidRDefault="009C0E63">
            <w:pPr>
              <w:numPr>
                <w:ilvl w:val="0"/>
                <w:numId w:val="18"/>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8B4EE9" w:rsidRDefault="009C0E63">
            <w:pPr>
              <w:numPr>
                <w:ilvl w:val="0"/>
                <w:numId w:val="18"/>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8B4EE9" w:rsidRDefault="009C0E63">
            <w:pPr>
              <w:numPr>
                <w:ilvl w:val="0"/>
                <w:numId w:val="18"/>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8B4EE9" w:rsidRDefault="009C0E63">
            <w:pPr>
              <w:numPr>
                <w:ilvl w:val="0"/>
                <w:numId w:val="1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8B4EE9" w:rsidRDefault="009C0E63">
            <w:pPr>
              <w:numPr>
                <w:ilvl w:val="0"/>
                <w:numId w:val="1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8B4EE9" w:rsidRDefault="009C0E63">
            <w:pPr>
              <w:numPr>
                <w:ilvl w:val="0"/>
                <w:numId w:val="1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8B4EE9" w:rsidRDefault="009C0E63">
            <w:pPr>
              <w:numPr>
                <w:ilvl w:val="0"/>
                <w:numId w:val="1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8B4EE9" w:rsidRDefault="009C0E63">
            <w:pPr>
              <w:numPr>
                <w:ilvl w:val="0"/>
                <w:numId w:val="1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8B4EE9" w:rsidRDefault="009C0E63">
            <w:pPr>
              <w:numPr>
                <w:ilvl w:val="0"/>
                <w:numId w:val="1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rsidR="008B4EE9" w:rsidRDefault="009C0E63">
            <w:pPr>
              <w:numPr>
                <w:ilvl w:val="0"/>
                <w:numId w:val="1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8B4EE9" w:rsidRDefault="009C0E63">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B4EE9">
        <w:tc>
          <w:tcPr>
            <w:tcW w:w="0" w:type="auto"/>
            <w:tcMar>
              <w:top w:w="0" w:type="auto"/>
              <w:bottom w:w="0" w:type="auto"/>
            </w:tcMar>
          </w:tcPr>
          <w:p w:rsidR="008B4EE9" w:rsidRDefault="009C0E63">
            <w:pPr>
              <w:numPr>
                <w:ilvl w:val="0"/>
                <w:numId w:val="19"/>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rsidR="008B4EE9" w:rsidRDefault="009C0E63">
            <w:pPr>
              <w:numPr>
                <w:ilvl w:val="0"/>
                <w:numId w:val="19"/>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rsidR="008B4EE9" w:rsidRDefault="009C0E63">
            <w:pPr>
              <w:numPr>
                <w:ilvl w:val="0"/>
                <w:numId w:val="19"/>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rsidR="008B4EE9" w:rsidRDefault="009C0E63">
            <w:pPr>
              <w:numPr>
                <w:ilvl w:val="0"/>
                <w:numId w:val="1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rsidR="008B4EE9" w:rsidRDefault="009C0E63">
            <w:pPr>
              <w:numPr>
                <w:ilvl w:val="0"/>
                <w:numId w:val="19"/>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8B4EE9" w:rsidRDefault="009C0E63">
            <w:pPr>
              <w:numPr>
                <w:ilvl w:val="0"/>
                <w:numId w:val="19"/>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rsidR="008B4EE9" w:rsidRDefault="009C0E63">
            <w:pPr>
              <w:numPr>
                <w:ilvl w:val="0"/>
                <w:numId w:val="19"/>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rsidR="008B4EE9" w:rsidRDefault="009C0E63">
            <w:pPr>
              <w:numPr>
                <w:ilvl w:val="0"/>
                <w:numId w:val="19"/>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8B4EE9" w:rsidRDefault="009C0E63">
            <w:pPr>
              <w:numPr>
                <w:ilvl w:val="0"/>
                <w:numId w:val="1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8B4EE9" w:rsidRDefault="009C0E63">
            <w:pPr>
              <w:numPr>
                <w:ilvl w:val="0"/>
                <w:numId w:val="1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8B4EE9" w:rsidRDefault="009C0E63">
            <w:pPr>
              <w:numPr>
                <w:ilvl w:val="0"/>
                <w:numId w:val="1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8B4EE9" w:rsidRDefault="009C0E63">
            <w:pPr>
              <w:numPr>
                <w:ilvl w:val="0"/>
                <w:numId w:val="19"/>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rsidR="008B4EE9" w:rsidRDefault="009C0E63">
            <w:pPr>
              <w:numPr>
                <w:ilvl w:val="0"/>
                <w:numId w:val="1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8B4EE9" w:rsidRDefault="009C0E63">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8B4EE9" w:rsidRDefault="009C0E63">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Pr>
          <w:rFonts w:ascii="Arial" w:hAnsi="Arial" w:cs="Arial"/>
          <w:b/>
          <w:bCs/>
          <w:color w:val="000000"/>
          <w:sz w:val="18"/>
          <w:szCs w:val="18"/>
        </w:rPr>
        <w:t>PREVZEM IN ODVOZ ODPADKOV IN NAKUP KONTEJNERJEV ZA ODPADKE,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rsidR="008B4EE9" w:rsidRDefault="009C0E6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B4EE9">
        <w:tc>
          <w:tcPr>
            <w:tcW w:w="2500" w:type="pct"/>
            <w:tcMar>
              <w:top w:w="75" w:type="dxa"/>
              <w:bottom w:w="75" w:type="dxa"/>
            </w:tcMar>
            <w:vAlign w:val="center"/>
          </w:tcPr>
          <w:p w:rsidR="008B4EE9" w:rsidRDefault="009C0E63">
            <w:r>
              <w:rPr>
                <w:rFonts w:ascii="Arial" w:hAnsi="Arial" w:cs="Arial"/>
                <w:color w:val="000000"/>
                <w:position w:val="-2"/>
                <w:sz w:val="18"/>
                <w:szCs w:val="18"/>
              </w:rPr>
              <w:t>Kraj in datum:</w:t>
            </w:r>
          </w:p>
        </w:tc>
        <w:tc>
          <w:tcPr>
            <w:tcW w:w="0" w:type="auto"/>
            <w:tcMar>
              <w:top w:w="75" w:type="dxa"/>
              <w:bottom w:w="75" w:type="dxa"/>
            </w:tcMar>
            <w:vAlign w:val="center"/>
          </w:tcPr>
          <w:p w:rsidR="008B4EE9" w:rsidRDefault="009C0E63">
            <w:r>
              <w:rPr>
                <w:rFonts w:ascii="Arial" w:hAnsi="Arial" w:cs="Arial"/>
                <w:color w:val="000000"/>
                <w:position w:val="-2"/>
                <w:sz w:val="18"/>
                <w:szCs w:val="18"/>
              </w:rPr>
              <w:t>Ime in priimek: _____________________</w:t>
            </w:r>
          </w:p>
        </w:tc>
      </w:tr>
      <w:tr w:rsidR="008B4EE9">
        <w:tc>
          <w:tcPr>
            <w:tcW w:w="2500" w:type="pct"/>
            <w:tcMar>
              <w:top w:w="75" w:type="dxa"/>
              <w:bottom w:w="75" w:type="dxa"/>
            </w:tcMar>
            <w:vAlign w:val="center"/>
          </w:tcPr>
          <w:p w:rsidR="008B4EE9" w:rsidRDefault="009C0E63">
            <w:r>
              <w:rPr>
                <w:rFonts w:ascii="Arial" w:hAnsi="Arial" w:cs="Arial"/>
                <w:color w:val="000000"/>
                <w:position w:val="-2"/>
                <w:sz w:val="18"/>
                <w:szCs w:val="18"/>
              </w:rPr>
              <w:t> </w:t>
            </w:r>
          </w:p>
        </w:tc>
        <w:tc>
          <w:tcPr>
            <w:tcW w:w="0" w:type="auto"/>
            <w:tcMar>
              <w:top w:w="75" w:type="dxa"/>
              <w:bottom w:w="75" w:type="dxa"/>
            </w:tcMar>
            <w:vAlign w:val="center"/>
          </w:tcPr>
          <w:p w:rsidR="008B4EE9" w:rsidRDefault="008B4EE9"/>
          <w:p w:rsidR="008B4EE9" w:rsidRDefault="009C0E63">
            <w:pPr>
              <w:jc w:val="center"/>
            </w:pPr>
            <w:r>
              <w:rPr>
                <w:rFonts w:ascii="Arial" w:hAnsi="Arial" w:cs="Arial"/>
                <w:color w:val="A9A9A9"/>
                <w:position w:val="-2"/>
                <w:sz w:val="18"/>
                <w:szCs w:val="18"/>
              </w:rPr>
              <w:t>(žig in podpis)</w:t>
            </w:r>
          </w:p>
        </w:tc>
      </w:tr>
    </w:tbl>
    <w:p w:rsidR="008B4EE9" w:rsidRDefault="009C0E63">
      <w:pPr>
        <w:spacing w:before="225" w:after="225" w:line="240" w:lineRule="auto"/>
        <w:jc w:val="both"/>
      </w:pPr>
      <w:r>
        <w:rPr>
          <w:rFonts w:ascii="Arial" w:hAnsi="Arial" w:cs="Arial"/>
          <w:color w:val="000000"/>
          <w:sz w:val="18"/>
          <w:szCs w:val="18"/>
        </w:rPr>
        <w:t> </w:t>
      </w:r>
    </w:p>
    <w:p w:rsidR="008B4EE9" w:rsidRDefault="008B4EE9">
      <w:pPr>
        <w:sectPr w:rsidR="008B4EE9" w:rsidSect="00A36B46">
          <w:footerReference w:type="default" r:id="rId13"/>
          <w:pgSz w:w="11906" w:h="16838"/>
          <w:pgMar w:top="1418" w:right="1418" w:bottom="1418" w:left="1418" w:header="567" w:footer="596" w:gutter="0"/>
          <w:cols w:space="708"/>
          <w:docGrid w:linePitch="360"/>
        </w:sectPr>
      </w:pPr>
    </w:p>
    <w:p w:rsidR="00A36B46" w:rsidRPr="00590863" w:rsidRDefault="009C0E63" w:rsidP="00A36B46">
      <w:pPr>
        <w:spacing w:after="0"/>
        <w:jc w:val="right"/>
        <w:rPr>
          <w:rFonts w:ascii="Arial" w:hAnsi="Arial" w:cs="Arial"/>
          <w:sz w:val="18"/>
          <w:szCs w:val="18"/>
        </w:rPr>
      </w:pPr>
      <w:r w:rsidRPr="00590863">
        <w:rPr>
          <w:rFonts w:ascii="Arial" w:hAnsi="Arial" w:cs="Arial"/>
          <w:sz w:val="18"/>
          <w:szCs w:val="18"/>
        </w:rPr>
        <w:lastRenderedPageBreak/>
        <w:t>Obrazec št: 3</w:t>
      </w:r>
    </w:p>
    <w:p w:rsidR="00A36B46" w:rsidRPr="00252358" w:rsidRDefault="00A36B46" w:rsidP="00A36B46"/>
    <w:p w:rsidR="00A36B46" w:rsidRDefault="009C0E63" w:rsidP="00A36B4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rsidR="00A36B46" w:rsidRDefault="00A36B46" w:rsidP="00A36B46">
      <w:pPr>
        <w:spacing w:after="120"/>
        <w:rPr>
          <w:rFonts w:ascii="Arial" w:hAnsi="Arial" w:cs="Arial"/>
        </w:rPr>
      </w:pPr>
    </w:p>
    <w:p w:rsidR="008B4EE9" w:rsidRDefault="009C0E63">
      <w:pPr>
        <w:spacing w:after="0" w:line="240" w:lineRule="auto"/>
      </w:pPr>
      <w:r>
        <w:rPr>
          <w:rFonts w:ascii="Arial" w:hAnsi="Arial" w:cs="Arial"/>
          <w:color w:val="000000"/>
          <w:sz w:val="18"/>
          <w:szCs w:val="18"/>
        </w:rPr>
        <w:t xml:space="preserve"> 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rsidR="008B4EE9" w:rsidRDefault="009C0E63">
      <w:pPr>
        <w:spacing w:before="225" w:after="225" w:line="240" w:lineRule="auto"/>
        <w:jc w:val="both"/>
      </w:pPr>
      <w:r>
        <w:rPr>
          <w:rFonts w:ascii="Arial" w:hAnsi="Arial" w:cs="Arial"/>
          <w:color w:val="000000"/>
          <w:sz w:val="18"/>
          <w:szCs w:val="18"/>
        </w:rPr>
        <w:t xml:space="preserve">Na portalu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je na spletni povezavi http://www.enarocanje.si/_ESPD/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rsidR="008B4EE9" w:rsidRDefault="009C0E63">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Internet Explorer,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rsidR="008B4EE9" w:rsidRDefault="008B4EE9">
      <w:pPr>
        <w:sectPr w:rsidR="008B4EE9" w:rsidSect="00A36B46">
          <w:footerReference w:type="default" r:id="rId14"/>
          <w:pgSz w:w="11906" w:h="16838"/>
          <w:pgMar w:top="1418" w:right="1418" w:bottom="1418" w:left="1418" w:header="567" w:footer="596" w:gutter="0"/>
          <w:cols w:space="708"/>
          <w:docGrid w:linePitch="360"/>
        </w:sectPr>
      </w:pPr>
    </w:p>
    <w:p w:rsidR="00A36B46" w:rsidRPr="00590863" w:rsidRDefault="009C0E63" w:rsidP="00A36B46">
      <w:pPr>
        <w:spacing w:after="0"/>
        <w:jc w:val="right"/>
        <w:rPr>
          <w:rFonts w:ascii="Arial" w:hAnsi="Arial" w:cs="Arial"/>
          <w:sz w:val="18"/>
          <w:szCs w:val="18"/>
        </w:rPr>
      </w:pPr>
      <w:r w:rsidRPr="00590863">
        <w:rPr>
          <w:rFonts w:ascii="Arial" w:hAnsi="Arial" w:cs="Arial"/>
          <w:sz w:val="18"/>
          <w:szCs w:val="18"/>
        </w:rPr>
        <w:lastRenderedPageBreak/>
        <w:t>Obrazec št: 4</w:t>
      </w:r>
    </w:p>
    <w:p w:rsidR="00A36B46" w:rsidRPr="00252358" w:rsidRDefault="00A36B46" w:rsidP="00A36B46"/>
    <w:p w:rsidR="00A36B46" w:rsidRDefault="009C0E63" w:rsidP="00A36B4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rsidR="00A36B46" w:rsidRDefault="00A36B46" w:rsidP="00A36B46">
      <w:pPr>
        <w:spacing w:after="120"/>
        <w:rPr>
          <w:rFonts w:ascii="Arial" w:hAnsi="Arial" w:cs="Arial"/>
        </w:rPr>
      </w:pPr>
    </w:p>
    <w:p w:rsidR="008B4EE9" w:rsidRDefault="009C0E63">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8B4EE9">
        <w:tc>
          <w:tcPr>
            <w:tcW w:w="0" w:type="auto"/>
            <w:tcMar>
              <w:top w:w="0" w:type="auto"/>
              <w:bottom w:w="0" w:type="auto"/>
            </w:tcMar>
          </w:tcPr>
          <w:p w:rsidR="008B4EE9" w:rsidRDefault="009C0E63">
            <w:pPr>
              <w:numPr>
                <w:ilvl w:val="0"/>
                <w:numId w:val="20"/>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8B4EE9" w:rsidRDefault="009C0E63">
            <w:pPr>
              <w:numPr>
                <w:ilvl w:val="0"/>
                <w:numId w:val="2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8B4EE9" w:rsidRDefault="009C0E63">
            <w:pPr>
              <w:numPr>
                <w:ilvl w:val="0"/>
                <w:numId w:val="2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8B4EE9" w:rsidRDefault="009C0E63">
      <w:pPr>
        <w:spacing w:before="225" w:after="225" w:line="240" w:lineRule="auto"/>
        <w:jc w:val="center"/>
      </w:pPr>
      <w:r>
        <w:rPr>
          <w:rFonts w:ascii="Arial" w:hAnsi="Arial" w:cs="Arial"/>
          <w:b/>
          <w:bCs/>
          <w:color w:val="000000"/>
          <w:sz w:val="21"/>
          <w:szCs w:val="21"/>
        </w:rPr>
        <w:t>POOBLASTILO</w:t>
      </w:r>
    </w:p>
    <w:p w:rsidR="008B4EE9" w:rsidRDefault="009C0E63">
      <w:pPr>
        <w:spacing w:before="225" w:after="225" w:line="240" w:lineRule="auto"/>
        <w:jc w:val="both"/>
      </w:pPr>
      <w:r>
        <w:rPr>
          <w:rFonts w:ascii="Arial" w:hAnsi="Arial" w:cs="Arial"/>
          <w:color w:val="000000"/>
          <w:sz w:val="18"/>
          <w:szCs w:val="18"/>
        </w:rPr>
        <w:t xml:space="preserve">Pooblaščamo naročnika SPLOŠNA BOLNIŠNICA NOVO </w:t>
      </w:r>
      <w:proofErr w:type="spellStart"/>
      <w:r>
        <w:rPr>
          <w:rFonts w:ascii="Arial" w:hAnsi="Arial" w:cs="Arial"/>
          <w:color w:val="000000"/>
          <w:sz w:val="18"/>
          <w:szCs w:val="18"/>
        </w:rPr>
        <w:t>MESTO,Šmihelska</w:t>
      </w:r>
      <w:proofErr w:type="spellEnd"/>
      <w:r>
        <w:rPr>
          <w:rFonts w:ascii="Arial" w:hAnsi="Arial" w:cs="Arial"/>
          <w:color w:val="000000"/>
          <w:sz w:val="18"/>
          <w:szCs w:val="18"/>
        </w:rPr>
        <w:t xml:space="preserve"> cesta 1, 8000 Novo mesto,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B4EE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B4EE9" w:rsidRDefault="009C0E63">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B4EE9" w:rsidRDefault="009C0E63">
            <w:r>
              <w:rPr>
                <w:rFonts w:ascii="Arial" w:hAnsi="Arial" w:cs="Arial"/>
                <w:color w:val="000000"/>
                <w:position w:val="-2"/>
                <w:sz w:val="18"/>
                <w:szCs w:val="18"/>
              </w:rPr>
              <w:t> </w:t>
            </w:r>
          </w:p>
        </w:tc>
      </w:tr>
      <w:tr w:rsidR="008B4EE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B4EE9" w:rsidRDefault="009C0E63">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B4EE9" w:rsidRDefault="009C0E63">
            <w:r>
              <w:rPr>
                <w:rFonts w:ascii="Arial" w:hAnsi="Arial" w:cs="Arial"/>
                <w:color w:val="000000"/>
                <w:position w:val="-2"/>
                <w:sz w:val="18"/>
                <w:szCs w:val="18"/>
              </w:rPr>
              <w:t> </w:t>
            </w:r>
          </w:p>
        </w:tc>
      </w:tr>
      <w:tr w:rsidR="008B4EE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B4EE9" w:rsidRDefault="009C0E63">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B4EE9" w:rsidRDefault="009C0E63">
            <w:r>
              <w:rPr>
                <w:rFonts w:ascii="Arial" w:hAnsi="Arial" w:cs="Arial"/>
                <w:color w:val="000000"/>
                <w:position w:val="-2"/>
                <w:sz w:val="18"/>
                <w:szCs w:val="18"/>
              </w:rPr>
              <w:t> </w:t>
            </w:r>
          </w:p>
        </w:tc>
      </w:tr>
      <w:tr w:rsidR="008B4EE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B4EE9" w:rsidRDefault="009C0E63">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B4EE9" w:rsidRDefault="009C0E63">
            <w:r>
              <w:rPr>
                <w:rFonts w:ascii="Arial" w:hAnsi="Arial" w:cs="Arial"/>
                <w:color w:val="000000"/>
                <w:position w:val="-2"/>
                <w:sz w:val="18"/>
                <w:szCs w:val="18"/>
              </w:rPr>
              <w:t> </w:t>
            </w:r>
          </w:p>
        </w:tc>
      </w:tr>
      <w:tr w:rsidR="008B4EE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B4EE9" w:rsidRDefault="009C0E63">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B4EE9" w:rsidRDefault="009C0E63">
            <w:r>
              <w:rPr>
                <w:rFonts w:ascii="Arial" w:hAnsi="Arial" w:cs="Arial"/>
                <w:color w:val="000000"/>
                <w:position w:val="-2"/>
                <w:sz w:val="18"/>
                <w:szCs w:val="18"/>
              </w:rPr>
              <w:t> </w:t>
            </w:r>
          </w:p>
        </w:tc>
      </w:tr>
    </w:tbl>
    <w:p w:rsidR="008B4EE9" w:rsidRDefault="009C0E6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B4EE9">
        <w:tc>
          <w:tcPr>
            <w:tcW w:w="2500" w:type="pct"/>
            <w:tcMar>
              <w:top w:w="75" w:type="dxa"/>
              <w:bottom w:w="75" w:type="dxa"/>
            </w:tcMar>
            <w:vAlign w:val="center"/>
          </w:tcPr>
          <w:p w:rsidR="008B4EE9" w:rsidRDefault="009C0E63">
            <w:r>
              <w:rPr>
                <w:rFonts w:ascii="Arial" w:hAnsi="Arial" w:cs="Arial"/>
                <w:color w:val="000000"/>
                <w:position w:val="-2"/>
                <w:sz w:val="18"/>
                <w:szCs w:val="18"/>
              </w:rPr>
              <w:t>Kraj in datum:</w:t>
            </w:r>
          </w:p>
        </w:tc>
        <w:tc>
          <w:tcPr>
            <w:tcW w:w="0" w:type="auto"/>
            <w:tcMar>
              <w:top w:w="75" w:type="dxa"/>
              <w:bottom w:w="75" w:type="dxa"/>
            </w:tcMar>
            <w:vAlign w:val="center"/>
          </w:tcPr>
          <w:p w:rsidR="008B4EE9" w:rsidRDefault="009C0E63">
            <w:r>
              <w:rPr>
                <w:rFonts w:ascii="Arial" w:hAnsi="Arial" w:cs="Arial"/>
                <w:color w:val="000000"/>
                <w:position w:val="-2"/>
                <w:sz w:val="18"/>
                <w:szCs w:val="18"/>
              </w:rPr>
              <w:t>Ime in priimek: _____________________</w:t>
            </w:r>
          </w:p>
        </w:tc>
      </w:tr>
      <w:tr w:rsidR="008B4EE9">
        <w:tc>
          <w:tcPr>
            <w:tcW w:w="2500" w:type="pct"/>
            <w:tcMar>
              <w:top w:w="75" w:type="dxa"/>
              <w:bottom w:w="75" w:type="dxa"/>
            </w:tcMar>
            <w:vAlign w:val="center"/>
          </w:tcPr>
          <w:p w:rsidR="008B4EE9" w:rsidRDefault="009C0E63">
            <w:r>
              <w:rPr>
                <w:rFonts w:ascii="Arial" w:hAnsi="Arial" w:cs="Arial"/>
                <w:color w:val="000000"/>
                <w:position w:val="-2"/>
                <w:sz w:val="18"/>
                <w:szCs w:val="18"/>
              </w:rPr>
              <w:t> </w:t>
            </w:r>
          </w:p>
        </w:tc>
        <w:tc>
          <w:tcPr>
            <w:tcW w:w="0" w:type="auto"/>
            <w:tcMar>
              <w:top w:w="75" w:type="dxa"/>
              <w:bottom w:w="75" w:type="dxa"/>
            </w:tcMar>
            <w:vAlign w:val="center"/>
          </w:tcPr>
          <w:p w:rsidR="008B4EE9" w:rsidRDefault="008B4EE9"/>
          <w:p w:rsidR="008B4EE9" w:rsidRDefault="009C0E63">
            <w:pPr>
              <w:jc w:val="center"/>
            </w:pPr>
            <w:r>
              <w:rPr>
                <w:rFonts w:ascii="Arial" w:hAnsi="Arial" w:cs="Arial"/>
                <w:color w:val="A9A9A9"/>
                <w:position w:val="-2"/>
                <w:sz w:val="18"/>
                <w:szCs w:val="18"/>
              </w:rPr>
              <w:t>(žig in podpis)</w:t>
            </w:r>
          </w:p>
        </w:tc>
      </w:tr>
    </w:tbl>
    <w:p w:rsidR="008B4EE9" w:rsidRDefault="009C0E63">
      <w:pPr>
        <w:spacing w:before="225" w:after="225" w:line="240" w:lineRule="auto"/>
        <w:jc w:val="both"/>
      </w:pPr>
      <w:r>
        <w:rPr>
          <w:rFonts w:ascii="Arial" w:hAnsi="Arial" w:cs="Arial"/>
          <w:color w:val="000000"/>
          <w:sz w:val="18"/>
          <w:szCs w:val="18"/>
        </w:rPr>
        <w:t> </w:t>
      </w:r>
    </w:p>
    <w:p w:rsidR="008B4EE9" w:rsidRDefault="009C0E63">
      <w:pPr>
        <w:spacing w:before="225" w:after="225" w:line="240" w:lineRule="auto"/>
        <w:jc w:val="both"/>
      </w:pPr>
      <w:r>
        <w:rPr>
          <w:rFonts w:ascii="Arial" w:hAnsi="Arial" w:cs="Arial"/>
          <w:color w:val="000000"/>
          <w:sz w:val="18"/>
          <w:szCs w:val="18"/>
        </w:rPr>
        <w:t> </w:t>
      </w:r>
    </w:p>
    <w:p w:rsidR="008B4EE9" w:rsidRDefault="009C0E63">
      <w:pPr>
        <w:spacing w:before="225" w:after="225" w:line="240" w:lineRule="auto"/>
        <w:jc w:val="both"/>
      </w:pPr>
      <w:r>
        <w:rPr>
          <w:rFonts w:ascii="Arial" w:hAnsi="Arial" w:cs="Arial"/>
          <w:color w:val="000000"/>
          <w:sz w:val="18"/>
          <w:szCs w:val="18"/>
        </w:rPr>
        <w:t> </w:t>
      </w:r>
    </w:p>
    <w:p w:rsidR="008B4EE9" w:rsidRDefault="008B4EE9">
      <w:pPr>
        <w:sectPr w:rsidR="008B4EE9" w:rsidSect="00A36B46">
          <w:footerReference w:type="default" r:id="rId15"/>
          <w:pgSz w:w="11906" w:h="16838"/>
          <w:pgMar w:top="1418" w:right="1418" w:bottom="1418" w:left="1418" w:header="567" w:footer="596" w:gutter="0"/>
          <w:cols w:space="708"/>
          <w:docGrid w:linePitch="360"/>
        </w:sectPr>
      </w:pPr>
    </w:p>
    <w:p w:rsidR="00A36B46" w:rsidRPr="00590863" w:rsidRDefault="009C0E63" w:rsidP="00A36B46">
      <w:pPr>
        <w:spacing w:after="0"/>
        <w:jc w:val="right"/>
        <w:rPr>
          <w:rFonts w:ascii="Arial" w:hAnsi="Arial" w:cs="Arial"/>
          <w:sz w:val="18"/>
          <w:szCs w:val="18"/>
        </w:rPr>
      </w:pPr>
      <w:r w:rsidRPr="00590863">
        <w:rPr>
          <w:rFonts w:ascii="Arial" w:hAnsi="Arial" w:cs="Arial"/>
          <w:sz w:val="18"/>
          <w:szCs w:val="18"/>
        </w:rPr>
        <w:lastRenderedPageBreak/>
        <w:t>Obrazec št: 5</w:t>
      </w:r>
    </w:p>
    <w:p w:rsidR="00A36B46" w:rsidRPr="00252358" w:rsidRDefault="00A36B46" w:rsidP="00A36B46"/>
    <w:p w:rsidR="00A36B46" w:rsidRDefault="009C0E63" w:rsidP="00A36B4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rsidR="00A36B46" w:rsidRDefault="00A36B46" w:rsidP="00A36B46">
      <w:pPr>
        <w:spacing w:after="120"/>
        <w:rPr>
          <w:rFonts w:ascii="Arial" w:hAnsi="Arial" w:cs="Arial"/>
        </w:rPr>
      </w:pPr>
    </w:p>
    <w:p w:rsidR="008B4EE9" w:rsidRDefault="009C0E63">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8B4EE9">
        <w:tc>
          <w:tcPr>
            <w:tcW w:w="0" w:type="auto"/>
            <w:tcMar>
              <w:top w:w="0" w:type="auto"/>
              <w:bottom w:w="0" w:type="auto"/>
            </w:tcMar>
          </w:tcPr>
          <w:p w:rsidR="008B4EE9" w:rsidRDefault="009C0E63">
            <w:pPr>
              <w:numPr>
                <w:ilvl w:val="0"/>
                <w:numId w:val="2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8B4EE9" w:rsidRDefault="009C0E63">
            <w:pPr>
              <w:numPr>
                <w:ilvl w:val="0"/>
                <w:numId w:val="21"/>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8B4EE9" w:rsidRDefault="009C0E63">
      <w:pPr>
        <w:spacing w:before="225" w:after="225" w:line="240" w:lineRule="auto"/>
        <w:jc w:val="center"/>
      </w:pPr>
      <w:r>
        <w:rPr>
          <w:rFonts w:ascii="Arial" w:hAnsi="Arial" w:cs="Arial"/>
          <w:b/>
          <w:bCs/>
          <w:color w:val="000000"/>
          <w:sz w:val="21"/>
          <w:szCs w:val="21"/>
        </w:rPr>
        <w:t>POOBLASTILO</w:t>
      </w:r>
    </w:p>
    <w:p w:rsidR="008B4EE9" w:rsidRDefault="009C0E63">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 xml:space="preserve">SPLOŠNA BOLNIŠNICA NOVO </w:t>
      </w:r>
      <w:proofErr w:type="spellStart"/>
      <w:r>
        <w:rPr>
          <w:rFonts w:ascii="Arial" w:hAnsi="Arial" w:cs="Arial"/>
          <w:b/>
          <w:bCs/>
          <w:color w:val="000000"/>
          <w:sz w:val="18"/>
          <w:szCs w:val="18"/>
        </w:rPr>
        <w:t>MESTO,Šmihelska</w:t>
      </w:r>
      <w:proofErr w:type="spellEnd"/>
      <w:r>
        <w:rPr>
          <w:rFonts w:ascii="Arial" w:hAnsi="Arial" w:cs="Arial"/>
          <w:b/>
          <w:bCs/>
          <w:color w:val="000000"/>
          <w:sz w:val="18"/>
          <w:szCs w:val="18"/>
        </w:rPr>
        <w:t xml:space="preserve"> cesta 1, 8000 Novo mesto,</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8B4EE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r>
              <w:rPr>
                <w:rFonts w:ascii="Arial" w:hAnsi="Arial" w:cs="Arial"/>
                <w:color w:val="000000"/>
                <w:position w:val="-2"/>
                <w:sz w:val="18"/>
                <w:szCs w:val="18"/>
              </w:rPr>
              <w:t> </w:t>
            </w:r>
          </w:p>
        </w:tc>
      </w:tr>
      <w:tr w:rsidR="008B4EE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r>
              <w:rPr>
                <w:rFonts w:ascii="Arial" w:hAnsi="Arial" w:cs="Arial"/>
                <w:color w:val="000000"/>
                <w:position w:val="-2"/>
                <w:sz w:val="18"/>
                <w:szCs w:val="18"/>
              </w:rPr>
              <w:t> </w:t>
            </w:r>
          </w:p>
        </w:tc>
      </w:tr>
      <w:tr w:rsidR="008B4EE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r>
              <w:rPr>
                <w:rFonts w:ascii="Arial" w:hAnsi="Arial" w:cs="Arial"/>
                <w:color w:val="000000"/>
                <w:position w:val="-2"/>
                <w:sz w:val="18"/>
                <w:szCs w:val="18"/>
              </w:rPr>
              <w:t> </w:t>
            </w:r>
          </w:p>
        </w:tc>
      </w:tr>
      <w:tr w:rsidR="008B4EE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r>
              <w:rPr>
                <w:rFonts w:ascii="Arial" w:hAnsi="Arial" w:cs="Arial"/>
                <w:color w:val="000000"/>
                <w:position w:val="-2"/>
                <w:sz w:val="18"/>
                <w:szCs w:val="18"/>
              </w:rPr>
              <w:t> </w:t>
            </w:r>
          </w:p>
        </w:tc>
      </w:tr>
      <w:tr w:rsidR="008B4EE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r>
              <w:rPr>
                <w:rFonts w:ascii="Arial" w:hAnsi="Arial" w:cs="Arial"/>
                <w:color w:val="000000"/>
                <w:position w:val="-2"/>
                <w:sz w:val="18"/>
                <w:szCs w:val="18"/>
              </w:rPr>
              <w:t> </w:t>
            </w:r>
          </w:p>
        </w:tc>
      </w:tr>
      <w:tr w:rsidR="008B4EE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r>
              <w:rPr>
                <w:rFonts w:ascii="Arial" w:hAnsi="Arial" w:cs="Arial"/>
                <w:color w:val="000000"/>
                <w:position w:val="-2"/>
                <w:sz w:val="18"/>
                <w:szCs w:val="18"/>
              </w:rPr>
              <w:t> </w:t>
            </w:r>
          </w:p>
        </w:tc>
      </w:tr>
      <w:tr w:rsidR="008B4EE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r>
              <w:rPr>
                <w:rFonts w:ascii="Arial" w:hAnsi="Arial" w:cs="Arial"/>
                <w:color w:val="000000"/>
                <w:position w:val="-2"/>
                <w:sz w:val="18"/>
                <w:szCs w:val="18"/>
              </w:rPr>
              <w:t> </w:t>
            </w:r>
          </w:p>
        </w:tc>
      </w:tr>
      <w:tr w:rsidR="008B4EE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4EE9" w:rsidRDefault="009C0E63">
            <w:r>
              <w:rPr>
                <w:rFonts w:ascii="Arial" w:hAnsi="Arial" w:cs="Arial"/>
                <w:color w:val="000000"/>
                <w:position w:val="-2"/>
                <w:sz w:val="18"/>
                <w:szCs w:val="18"/>
              </w:rPr>
              <w:t> </w:t>
            </w:r>
          </w:p>
        </w:tc>
      </w:tr>
    </w:tbl>
    <w:p w:rsidR="008B4EE9" w:rsidRDefault="009C0E6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B4EE9">
        <w:tc>
          <w:tcPr>
            <w:tcW w:w="2500" w:type="pct"/>
            <w:tcMar>
              <w:top w:w="75" w:type="dxa"/>
              <w:bottom w:w="75" w:type="dxa"/>
            </w:tcMar>
            <w:vAlign w:val="center"/>
          </w:tcPr>
          <w:p w:rsidR="008B4EE9" w:rsidRDefault="009C0E63">
            <w:r>
              <w:rPr>
                <w:rFonts w:ascii="Arial" w:hAnsi="Arial" w:cs="Arial"/>
                <w:color w:val="000000"/>
                <w:position w:val="-2"/>
                <w:sz w:val="18"/>
                <w:szCs w:val="18"/>
              </w:rPr>
              <w:t>Kraj in datum:</w:t>
            </w:r>
          </w:p>
        </w:tc>
        <w:tc>
          <w:tcPr>
            <w:tcW w:w="0" w:type="auto"/>
            <w:tcMar>
              <w:top w:w="75" w:type="dxa"/>
              <w:bottom w:w="75" w:type="dxa"/>
            </w:tcMar>
            <w:vAlign w:val="center"/>
          </w:tcPr>
          <w:p w:rsidR="008B4EE9" w:rsidRDefault="009C0E63">
            <w:r>
              <w:rPr>
                <w:rFonts w:ascii="Arial" w:hAnsi="Arial" w:cs="Arial"/>
                <w:color w:val="000000"/>
                <w:position w:val="-2"/>
                <w:sz w:val="18"/>
                <w:szCs w:val="18"/>
              </w:rPr>
              <w:t>Ime in priimek: _____________________</w:t>
            </w:r>
          </w:p>
        </w:tc>
      </w:tr>
      <w:tr w:rsidR="008B4EE9">
        <w:tc>
          <w:tcPr>
            <w:tcW w:w="2500" w:type="pct"/>
            <w:tcMar>
              <w:top w:w="75" w:type="dxa"/>
              <w:bottom w:w="75" w:type="dxa"/>
            </w:tcMar>
            <w:vAlign w:val="center"/>
          </w:tcPr>
          <w:p w:rsidR="008B4EE9" w:rsidRDefault="009C0E63">
            <w:r>
              <w:rPr>
                <w:rFonts w:ascii="Arial" w:hAnsi="Arial" w:cs="Arial"/>
                <w:color w:val="000000"/>
                <w:position w:val="-2"/>
                <w:sz w:val="18"/>
                <w:szCs w:val="18"/>
              </w:rPr>
              <w:t> </w:t>
            </w:r>
          </w:p>
        </w:tc>
        <w:tc>
          <w:tcPr>
            <w:tcW w:w="0" w:type="auto"/>
            <w:tcMar>
              <w:top w:w="75" w:type="dxa"/>
              <w:bottom w:w="75" w:type="dxa"/>
            </w:tcMar>
            <w:vAlign w:val="center"/>
          </w:tcPr>
          <w:p w:rsidR="008B4EE9" w:rsidRDefault="009C0E63">
            <w:pPr>
              <w:jc w:val="center"/>
            </w:pPr>
            <w:r>
              <w:rPr>
                <w:rFonts w:ascii="Arial" w:hAnsi="Arial" w:cs="Arial"/>
                <w:color w:val="A9A9A9"/>
                <w:position w:val="-2"/>
                <w:sz w:val="18"/>
                <w:szCs w:val="18"/>
              </w:rPr>
              <w:t>(podpis)</w:t>
            </w:r>
          </w:p>
        </w:tc>
      </w:tr>
    </w:tbl>
    <w:p w:rsidR="008B4EE9" w:rsidRDefault="009C0E63">
      <w:pPr>
        <w:spacing w:before="225" w:after="225" w:line="240" w:lineRule="auto"/>
        <w:jc w:val="both"/>
      </w:pPr>
      <w:r>
        <w:rPr>
          <w:rFonts w:ascii="Arial" w:hAnsi="Arial" w:cs="Arial"/>
          <w:color w:val="000000"/>
          <w:sz w:val="18"/>
          <w:szCs w:val="18"/>
        </w:rPr>
        <w:t> </w:t>
      </w:r>
    </w:p>
    <w:p w:rsidR="008B4EE9" w:rsidRDefault="009C0E63">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rsidR="008B4EE9" w:rsidRDefault="009C0E63">
      <w:pPr>
        <w:spacing w:before="225" w:after="225" w:line="240" w:lineRule="auto"/>
        <w:jc w:val="both"/>
      </w:pPr>
      <w:r>
        <w:rPr>
          <w:rFonts w:ascii="Arial" w:hAnsi="Arial" w:cs="Arial"/>
          <w:color w:val="000000"/>
          <w:sz w:val="18"/>
          <w:szCs w:val="18"/>
        </w:rPr>
        <w:t> </w:t>
      </w:r>
    </w:p>
    <w:p w:rsidR="008B4EE9" w:rsidRDefault="008B4EE9">
      <w:pPr>
        <w:sectPr w:rsidR="008B4EE9" w:rsidSect="00A36B46">
          <w:footerReference w:type="default" r:id="rId16"/>
          <w:pgSz w:w="11906" w:h="16838"/>
          <w:pgMar w:top="1418" w:right="1418" w:bottom="1418" w:left="1418" w:header="567" w:footer="596" w:gutter="0"/>
          <w:cols w:space="708"/>
          <w:docGrid w:linePitch="360"/>
        </w:sectPr>
      </w:pPr>
    </w:p>
    <w:p w:rsidR="00A36B46" w:rsidRPr="00590863" w:rsidRDefault="009C0E63" w:rsidP="00A36B46">
      <w:pPr>
        <w:spacing w:after="0"/>
        <w:jc w:val="right"/>
        <w:rPr>
          <w:rFonts w:ascii="Arial" w:hAnsi="Arial" w:cs="Arial"/>
          <w:sz w:val="18"/>
          <w:szCs w:val="18"/>
        </w:rPr>
      </w:pPr>
      <w:r w:rsidRPr="00590863">
        <w:rPr>
          <w:rFonts w:ascii="Arial" w:hAnsi="Arial" w:cs="Arial"/>
          <w:sz w:val="18"/>
          <w:szCs w:val="18"/>
        </w:rPr>
        <w:lastRenderedPageBreak/>
        <w:t>Obrazec št: 6</w:t>
      </w:r>
    </w:p>
    <w:p w:rsidR="00A36B46" w:rsidRPr="00252358" w:rsidRDefault="00A36B46" w:rsidP="00A36B46"/>
    <w:p w:rsidR="00A36B46" w:rsidRDefault="009C0E63" w:rsidP="00A36B4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rsidR="00A36B46" w:rsidRDefault="00A36B46" w:rsidP="00A36B46">
      <w:pPr>
        <w:spacing w:after="120"/>
        <w:rPr>
          <w:rFonts w:ascii="Arial" w:hAnsi="Arial" w:cs="Arial"/>
        </w:rPr>
      </w:pPr>
    </w:p>
    <w:p w:rsidR="008B4EE9" w:rsidRDefault="009C0E63">
      <w:pPr>
        <w:spacing w:before="225" w:after="225" w:line="240" w:lineRule="auto"/>
        <w:jc w:val="center"/>
      </w:pPr>
      <w:r>
        <w:rPr>
          <w:rFonts w:ascii="Arial" w:hAnsi="Arial" w:cs="Arial"/>
          <w:b/>
          <w:bCs/>
          <w:color w:val="000000"/>
          <w:sz w:val="24"/>
          <w:szCs w:val="24"/>
        </w:rPr>
        <w:t>MENIČNA IZJAVA</w:t>
      </w:r>
    </w:p>
    <w:p w:rsidR="008B4EE9" w:rsidRDefault="009C0E63">
      <w:pPr>
        <w:spacing w:before="225" w:after="225" w:line="240" w:lineRule="auto"/>
        <w:jc w:val="center"/>
      </w:pPr>
      <w:r>
        <w:rPr>
          <w:rFonts w:ascii="Arial" w:hAnsi="Arial" w:cs="Arial"/>
          <w:color w:val="000000"/>
          <w:sz w:val="21"/>
          <w:szCs w:val="21"/>
        </w:rPr>
        <w:t>s pooblastilom za izpolnitev in unovčenje menice</w:t>
      </w:r>
    </w:p>
    <w:p w:rsidR="008B4EE9" w:rsidRDefault="009C0E63">
      <w:pPr>
        <w:spacing w:before="225" w:after="225" w:line="240" w:lineRule="auto"/>
        <w:jc w:val="both"/>
      </w:pPr>
      <w:r>
        <w:rPr>
          <w:rFonts w:ascii="Arial" w:hAnsi="Arial" w:cs="Arial"/>
          <w:color w:val="000000"/>
          <w:sz w:val="18"/>
          <w:szCs w:val="18"/>
        </w:rPr>
        <w:t> </w:t>
      </w:r>
    </w:p>
    <w:p w:rsidR="008B4EE9" w:rsidRDefault="009C0E63">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rsidR="008B4EE9" w:rsidRDefault="009C0E63">
      <w:pPr>
        <w:spacing w:before="225" w:after="225" w:line="240" w:lineRule="auto"/>
        <w:jc w:val="both"/>
      </w:pPr>
      <w:r>
        <w:rPr>
          <w:rFonts w:ascii="Arial" w:hAnsi="Arial" w:cs="Arial"/>
          <w:b/>
          <w:bCs/>
          <w:color w:val="000000"/>
          <w:sz w:val="18"/>
          <w:szCs w:val="18"/>
        </w:rPr>
        <w:t>PREVZEM IN ODVOZ ODPADKOV IN NAKUP KONTEJNERJEV ZA ODPADKE</w:t>
      </w:r>
    </w:p>
    <w:p w:rsidR="008B4EE9" w:rsidRDefault="009C0E63">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8B4EE9" w:rsidRDefault="009C0E63">
      <w:pPr>
        <w:spacing w:before="225" w:after="225" w:line="240" w:lineRule="auto"/>
        <w:jc w:val="both"/>
      </w:pPr>
      <w:r>
        <w:rPr>
          <w:rFonts w:ascii="Arial" w:hAnsi="Arial" w:cs="Arial"/>
          <w:color w:val="000000"/>
          <w:sz w:val="18"/>
          <w:szCs w:val="18"/>
        </w:rPr>
        <w:t> </w:t>
      </w:r>
    </w:p>
    <w:p w:rsidR="008B4EE9" w:rsidRDefault="009C0E63">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10 % pogodbene vrednosti z DDV</w:t>
      </w:r>
    </w:p>
    <w:p w:rsidR="008B4EE9" w:rsidRDefault="009C0E63">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rsidR="008B4EE9" w:rsidRDefault="009C0E63">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rsidR="008B4EE9" w:rsidRDefault="009C0E63">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8B4EE9" w:rsidRDefault="009C0E63">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8B4EE9" w:rsidRDefault="009C0E63">
      <w:pPr>
        <w:spacing w:before="225" w:after="225" w:line="240" w:lineRule="auto"/>
        <w:jc w:val="both"/>
      </w:pPr>
      <w:r>
        <w:rPr>
          <w:rFonts w:ascii="Arial" w:hAnsi="Arial" w:cs="Arial"/>
          <w:color w:val="000000"/>
          <w:sz w:val="18"/>
          <w:szCs w:val="18"/>
        </w:rPr>
        <w:t> </w:t>
      </w:r>
    </w:p>
    <w:p w:rsidR="008B4EE9" w:rsidRDefault="009C0E63">
      <w:pPr>
        <w:spacing w:before="225" w:after="225" w:line="240" w:lineRule="auto"/>
        <w:jc w:val="both"/>
      </w:pPr>
      <w:r>
        <w:rPr>
          <w:rFonts w:ascii="Arial" w:hAnsi="Arial" w:cs="Arial"/>
          <w:color w:val="000000"/>
          <w:sz w:val="18"/>
          <w:szCs w:val="18"/>
        </w:rPr>
        <w:t>Priloga: </w:t>
      </w:r>
    </w:p>
    <w:p w:rsidR="008B4EE9" w:rsidRDefault="009C0E63">
      <w:pPr>
        <w:spacing w:before="225" w:after="225" w:line="240" w:lineRule="auto"/>
        <w:jc w:val="both"/>
      </w:pPr>
      <w:r>
        <w:rPr>
          <w:rFonts w:ascii="Arial" w:hAnsi="Arial" w:cs="Arial"/>
          <w:color w:val="000000"/>
          <w:sz w:val="18"/>
          <w:szCs w:val="18"/>
        </w:rPr>
        <w:t>- bianco menica, podpisana in žigosana</w:t>
      </w:r>
    </w:p>
    <w:p w:rsidR="008B4EE9" w:rsidRDefault="009C0E6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B4EE9">
        <w:tc>
          <w:tcPr>
            <w:tcW w:w="2500" w:type="pct"/>
            <w:tcMar>
              <w:top w:w="75" w:type="dxa"/>
              <w:bottom w:w="75" w:type="dxa"/>
            </w:tcMar>
            <w:vAlign w:val="center"/>
          </w:tcPr>
          <w:p w:rsidR="008B4EE9" w:rsidRDefault="009C0E63">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8B4EE9" w:rsidRDefault="009C0E63">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8B4EE9">
        <w:tc>
          <w:tcPr>
            <w:tcW w:w="2500" w:type="pct"/>
            <w:tcMar>
              <w:top w:w="75" w:type="dxa"/>
              <w:bottom w:w="75" w:type="dxa"/>
            </w:tcMar>
            <w:vAlign w:val="center"/>
          </w:tcPr>
          <w:p w:rsidR="008B4EE9" w:rsidRDefault="009C0E63">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8B4EE9" w:rsidRDefault="008B4EE9"/>
          <w:p w:rsidR="008B4EE9" w:rsidRDefault="009C0E63">
            <w:pPr>
              <w:jc w:val="center"/>
            </w:pPr>
            <w:r>
              <w:rPr>
                <w:rFonts w:ascii="Arial" w:hAnsi="Arial" w:cs="Arial"/>
                <w:color w:val="A9A9A9"/>
                <w:position w:val="-2"/>
                <w:sz w:val="18"/>
                <w:szCs w:val="18"/>
              </w:rPr>
              <w:t>(žig in podpis)</w:t>
            </w:r>
          </w:p>
        </w:tc>
      </w:tr>
    </w:tbl>
    <w:p w:rsidR="008B4EE9" w:rsidRDefault="009C0E63">
      <w:pPr>
        <w:spacing w:before="225" w:after="225" w:line="240" w:lineRule="auto"/>
        <w:jc w:val="both"/>
      </w:pPr>
      <w:r>
        <w:rPr>
          <w:rFonts w:ascii="Arial" w:hAnsi="Arial" w:cs="Arial"/>
          <w:color w:val="000000"/>
          <w:sz w:val="18"/>
          <w:szCs w:val="18"/>
        </w:rPr>
        <w:t> </w:t>
      </w:r>
    </w:p>
    <w:p w:rsidR="008B4EE9" w:rsidRDefault="009C0E63">
      <w:pPr>
        <w:spacing w:before="225" w:after="225" w:line="240" w:lineRule="auto"/>
        <w:jc w:val="both"/>
      </w:pPr>
      <w:r>
        <w:rPr>
          <w:rFonts w:ascii="Arial" w:hAnsi="Arial" w:cs="Arial"/>
          <w:color w:val="000000"/>
          <w:sz w:val="18"/>
          <w:szCs w:val="18"/>
        </w:rPr>
        <w:t> </w:t>
      </w:r>
    </w:p>
    <w:p w:rsidR="008B4EE9" w:rsidRDefault="008B4EE9">
      <w:pPr>
        <w:sectPr w:rsidR="008B4EE9" w:rsidSect="00A36B46">
          <w:footerReference w:type="default" r:id="rId17"/>
          <w:pgSz w:w="11906" w:h="16838"/>
          <w:pgMar w:top="1418" w:right="1418" w:bottom="1418" w:left="1418" w:header="567" w:footer="596" w:gutter="0"/>
          <w:cols w:space="708"/>
          <w:docGrid w:linePitch="360"/>
        </w:sectPr>
      </w:pPr>
    </w:p>
    <w:p w:rsidR="00A36B46" w:rsidRPr="00590863" w:rsidRDefault="009C0E63" w:rsidP="00A36B46">
      <w:pPr>
        <w:spacing w:after="0"/>
        <w:jc w:val="right"/>
        <w:rPr>
          <w:rFonts w:ascii="Arial" w:hAnsi="Arial" w:cs="Arial"/>
          <w:sz w:val="18"/>
          <w:szCs w:val="18"/>
        </w:rPr>
      </w:pPr>
      <w:r w:rsidRPr="00590863">
        <w:rPr>
          <w:rFonts w:ascii="Arial" w:hAnsi="Arial" w:cs="Arial"/>
          <w:sz w:val="18"/>
          <w:szCs w:val="18"/>
        </w:rPr>
        <w:lastRenderedPageBreak/>
        <w:t>Obrazec št: 7</w:t>
      </w:r>
    </w:p>
    <w:p w:rsidR="00A36B46" w:rsidRPr="00252358" w:rsidRDefault="00A36B46" w:rsidP="00A36B46"/>
    <w:p w:rsidR="00A36B46" w:rsidRDefault="009C0E63" w:rsidP="00A36B4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rsidR="00A36B46" w:rsidRDefault="00A36B46" w:rsidP="00A36B46">
      <w:pPr>
        <w:spacing w:after="120"/>
        <w:rPr>
          <w:rFonts w:ascii="Arial" w:hAnsi="Arial" w:cs="Arial"/>
        </w:rPr>
      </w:pPr>
    </w:p>
    <w:p w:rsidR="008B4EE9" w:rsidRDefault="009C0E63">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rsidR="008B4EE9" w:rsidRDefault="009C0E63">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B4EE9">
        <w:tc>
          <w:tcPr>
            <w:tcW w:w="0" w:type="auto"/>
            <w:tcMar>
              <w:top w:w="0" w:type="auto"/>
              <w:bottom w:w="0" w:type="auto"/>
            </w:tcMar>
          </w:tcPr>
          <w:p w:rsidR="008B4EE9" w:rsidRDefault="009C0E63">
            <w:pPr>
              <w:numPr>
                <w:ilvl w:val="0"/>
                <w:numId w:val="22"/>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8B4EE9" w:rsidRDefault="009C0E63">
            <w:pPr>
              <w:numPr>
                <w:ilvl w:val="0"/>
                <w:numId w:val="22"/>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rsidR="008B4EE9" w:rsidRDefault="009C0E63">
            <w:pPr>
              <w:numPr>
                <w:ilvl w:val="0"/>
                <w:numId w:val="22"/>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rsidR="008B4EE9" w:rsidRDefault="009C0E63">
            <w:pPr>
              <w:numPr>
                <w:ilvl w:val="0"/>
                <w:numId w:val="22"/>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8B4EE9" w:rsidRDefault="009C0E63">
            <w:pPr>
              <w:numPr>
                <w:ilvl w:val="0"/>
                <w:numId w:val="2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8B4EE9" w:rsidRDefault="009C0E63">
            <w:pPr>
              <w:numPr>
                <w:ilvl w:val="0"/>
                <w:numId w:val="2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rsidR="008B4EE9" w:rsidRDefault="009C0E63">
            <w:pPr>
              <w:numPr>
                <w:ilvl w:val="0"/>
                <w:numId w:val="2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8B4EE9" w:rsidRDefault="009C0E63">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8B4EE9" w:rsidRDefault="009C0E63">
      <w:pPr>
        <w:spacing w:before="225" w:after="225" w:line="240" w:lineRule="auto"/>
        <w:jc w:val="center"/>
      </w:pPr>
      <w:r>
        <w:rPr>
          <w:rFonts w:ascii="Arial" w:hAnsi="Arial" w:cs="Arial"/>
          <w:b/>
          <w:bCs/>
          <w:color w:val="000000"/>
          <w:sz w:val="21"/>
          <w:szCs w:val="21"/>
        </w:rPr>
        <w:t>in</w:t>
      </w:r>
    </w:p>
    <w:p w:rsidR="008B4EE9" w:rsidRDefault="009C0E63">
      <w:pPr>
        <w:spacing w:before="225" w:after="225" w:line="240" w:lineRule="auto"/>
        <w:jc w:val="center"/>
      </w:pPr>
      <w:r>
        <w:rPr>
          <w:rFonts w:ascii="Arial" w:hAnsi="Arial" w:cs="Arial"/>
          <w:b/>
          <w:bCs/>
          <w:color w:val="000000"/>
          <w:sz w:val="21"/>
          <w:szCs w:val="21"/>
        </w:rPr>
        <w:t>POOBLASTILO</w:t>
      </w:r>
    </w:p>
    <w:p w:rsidR="008B4EE9" w:rsidRDefault="009C0E63">
      <w:pPr>
        <w:spacing w:before="225" w:after="225" w:line="240" w:lineRule="auto"/>
        <w:jc w:val="both"/>
      </w:pPr>
      <w:r>
        <w:rPr>
          <w:rFonts w:ascii="Arial" w:hAnsi="Arial" w:cs="Arial"/>
          <w:color w:val="000000"/>
          <w:sz w:val="18"/>
          <w:szCs w:val="18"/>
        </w:rPr>
        <w:t xml:space="preserve">Pooblaščamo naročnika SPLOŠNA BOLNIŠNICA NOVO </w:t>
      </w:r>
      <w:proofErr w:type="spellStart"/>
      <w:r>
        <w:rPr>
          <w:rFonts w:ascii="Arial" w:hAnsi="Arial" w:cs="Arial"/>
          <w:color w:val="000000"/>
          <w:sz w:val="18"/>
          <w:szCs w:val="18"/>
        </w:rPr>
        <w:t>MESTO,Šmihelska</w:t>
      </w:r>
      <w:proofErr w:type="spellEnd"/>
      <w:r>
        <w:rPr>
          <w:rFonts w:ascii="Arial" w:hAnsi="Arial" w:cs="Arial"/>
          <w:color w:val="000000"/>
          <w:sz w:val="18"/>
          <w:szCs w:val="18"/>
        </w:rPr>
        <w:t xml:space="preserve"> cesta 1, 8000 Novo mesto,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8B4EE9">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B4EE9" w:rsidRDefault="009C0E63">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B4EE9" w:rsidRDefault="009C0E63">
            <w:r>
              <w:rPr>
                <w:rFonts w:ascii="Arial" w:hAnsi="Arial" w:cs="Arial"/>
                <w:color w:val="000000"/>
                <w:position w:val="-2"/>
                <w:sz w:val="18"/>
                <w:szCs w:val="18"/>
              </w:rPr>
              <w:t> </w:t>
            </w:r>
          </w:p>
        </w:tc>
      </w:tr>
      <w:tr w:rsidR="008B4EE9">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B4EE9" w:rsidRDefault="009C0E63">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B4EE9" w:rsidRDefault="009C0E63">
            <w:r>
              <w:rPr>
                <w:rFonts w:ascii="Arial" w:hAnsi="Arial" w:cs="Arial"/>
                <w:color w:val="000000"/>
                <w:position w:val="-2"/>
                <w:sz w:val="18"/>
                <w:szCs w:val="18"/>
              </w:rPr>
              <w:t> </w:t>
            </w:r>
          </w:p>
        </w:tc>
      </w:tr>
      <w:tr w:rsidR="008B4EE9">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B4EE9" w:rsidRDefault="009C0E63">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B4EE9" w:rsidRDefault="009C0E63">
            <w:r>
              <w:rPr>
                <w:rFonts w:ascii="Arial" w:hAnsi="Arial" w:cs="Arial"/>
                <w:color w:val="000000"/>
                <w:position w:val="-2"/>
                <w:sz w:val="18"/>
                <w:szCs w:val="18"/>
              </w:rPr>
              <w:t> </w:t>
            </w:r>
          </w:p>
        </w:tc>
      </w:tr>
      <w:tr w:rsidR="008B4EE9">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B4EE9" w:rsidRDefault="009C0E63">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B4EE9" w:rsidRDefault="009C0E63">
            <w:r>
              <w:rPr>
                <w:rFonts w:ascii="Arial" w:hAnsi="Arial" w:cs="Arial"/>
                <w:color w:val="000000"/>
                <w:position w:val="-2"/>
                <w:sz w:val="18"/>
                <w:szCs w:val="18"/>
              </w:rPr>
              <w:t> </w:t>
            </w:r>
          </w:p>
        </w:tc>
      </w:tr>
      <w:tr w:rsidR="008B4EE9">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B4EE9" w:rsidRDefault="009C0E63">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B4EE9" w:rsidRDefault="009C0E63">
            <w:r>
              <w:rPr>
                <w:rFonts w:ascii="Arial" w:hAnsi="Arial" w:cs="Arial"/>
                <w:color w:val="000000"/>
                <w:position w:val="-2"/>
                <w:sz w:val="18"/>
                <w:szCs w:val="18"/>
              </w:rPr>
              <w:t> </w:t>
            </w:r>
          </w:p>
        </w:tc>
      </w:tr>
    </w:tbl>
    <w:p w:rsidR="008B4EE9" w:rsidRDefault="009C0E63">
      <w:pPr>
        <w:spacing w:before="225" w:after="225" w:line="240" w:lineRule="auto"/>
        <w:jc w:val="both"/>
      </w:pPr>
      <w:r>
        <w:rPr>
          <w:rFonts w:ascii="Arial" w:hAnsi="Arial" w:cs="Arial"/>
          <w:color w:val="000000"/>
          <w:sz w:val="18"/>
          <w:szCs w:val="18"/>
        </w:rPr>
        <w:lastRenderedPageBreak/>
        <w:t> </w:t>
      </w:r>
    </w:p>
    <w:tbl>
      <w:tblPr>
        <w:tblStyle w:val="NormalTablePHPDOCX"/>
        <w:tblW w:w="8745" w:type="dxa"/>
        <w:tblInd w:w="108" w:type="dxa"/>
        <w:tblLook w:val="04A0" w:firstRow="1" w:lastRow="0" w:firstColumn="1" w:lastColumn="0" w:noHBand="0" w:noVBand="1"/>
      </w:tblPr>
      <w:tblGrid>
        <w:gridCol w:w="4080"/>
        <w:gridCol w:w="4665"/>
      </w:tblGrid>
      <w:tr w:rsidR="008B4EE9">
        <w:tc>
          <w:tcPr>
            <w:tcW w:w="4080" w:type="dxa"/>
            <w:tcMar>
              <w:top w:w="75" w:type="dxa"/>
              <w:bottom w:w="75" w:type="dxa"/>
            </w:tcMar>
            <w:vAlign w:val="center"/>
          </w:tcPr>
          <w:p w:rsidR="008B4EE9" w:rsidRDefault="009C0E63">
            <w:r>
              <w:rPr>
                <w:rFonts w:ascii="Arial" w:hAnsi="Arial" w:cs="Arial"/>
                <w:color w:val="000000"/>
                <w:position w:val="-2"/>
                <w:sz w:val="18"/>
                <w:szCs w:val="18"/>
              </w:rPr>
              <w:t>Kraj in datum:</w:t>
            </w:r>
          </w:p>
        </w:tc>
        <w:tc>
          <w:tcPr>
            <w:tcW w:w="0" w:type="auto"/>
            <w:tcMar>
              <w:top w:w="75" w:type="dxa"/>
              <w:bottom w:w="75" w:type="dxa"/>
            </w:tcMar>
            <w:vAlign w:val="center"/>
          </w:tcPr>
          <w:p w:rsidR="008B4EE9" w:rsidRDefault="009C0E63">
            <w:r>
              <w:rPr>
                <w:rFonts w:ascii="Arial" w:hAnsi="Arial" w:cs="Arial"/>
                <w:color w:val="000000"/>
                <w:position w:val="-2"/>
                <w:sz w:val="18"/>
                <w:szCs w:val="18"/>
              </w:rPr>
              <w:t>Ime in priimek: _____________________</w:t>
            </w:r>
          </w:p>
        </w:tc>
      </w:tr>
      <w:tr w:rsidR="008B4EE9">
        <w:tc>
          <w:tcPr>
            <w:tcW w:w="4080" w:type="dxa"/>
            <w:tcMar>
              <w:top w:w="75" w:type="dxa"/>
              <w:bottom w:w="75" w:type="dxa"/>
            </w:tcMar>
            <w:vAlign w:val="center"/>
          </w:tcPr>
          <w:p w:rsidR="008B4EE9" w:rsidRDefault="009C0E63">
            <w:r>
              <w:rPr>
                <w:rFonts w:ascii="Arial" w:hAnsi="Arial" w:cs="Arial"/>
                <w:color w:val="000000"/>
                <w:position w:val="-2"/>
                <w:sz w:val="18"/>
                <w:szCs w:val="18"/>
              </w:rPr>
              <w:t> </w:t>
            </w:r>
          </w:p>
        </w:tc>
        <w:tc>
          <w:tcPr>
            <w:tcW w:w="0" w:type="auto"/>
            <w:tcMar>
              <w:top w:w="75" w:type="dxa"/>
              <w:bottom w:w="75" w:type="dxa"/>
            </w:tcMar>
            <w:vAlign w:val="center"/>
          </w:tcPr>
          <w:p w:rsidR="008B4EE9" w:rsidRDefault="008B4EE9"/>
          <w:p w:rsidR="008B4EE9" w:rsidRDefault="009C0E63">
            <w:pPr>
              <w:jc w:val="center"/>
            </w:pPr>
            <w:r>
              <w:rPr>
                <w:rFonts w:ascii="Arial" w:hAnsi="Arial" w:cs="Arial"/>
                <w:color w:val="A9A9A9"/>
                <w:position w:val="-2"/>
                <w:sz w:val="18"/>
                <w:szCs w:val="18"/>
              </w:rPr>
              <w:t>(žig in podpis)</w:t>
            </w:r>
          </w:p>
        </w:tc>
      </w:tr>
    </w:tbl>
    <w:p w:rsidR="008B4EE9" w:rsidRDefault="009C0E63">
      <w:pPr>
        <w:spacing w:before="225" w:after="225" w:line="240" w:lineRule="auto"/>
        <w:jc w:val="both"/>
      </w:pPr>
      <w:r>
        <w:rPr>
          <w:rFonts w:ascii="Arial" w:hAnsi="Arial" w:cs="Arial"/>
          <w:color w:val="000000"/>
          <w:sz w:val="18"/>
          <w:szCs w:val="18"/>
        </w:rPr>
        <w:t> </w:t>
      </w:r>
    </w:p>
    <w:p w:rsidR="008B4EE9" w:rsidRDefault="009C0E63">
      <w:pPr>
        <w:spacing w:before="525" w:after="225" w:line="240" w:lineRule="auto"/>
        <w:jc w:val="both"/>
      </w:pPr>
      <w:r>
        <w:rPr>
          <w:rFonts w:ascii="Arial" w:hAnsi="Arial" w:cs="Arial"/>
          <w:color w:val="000000"/>
          <w:sz w:val="18"/>
          <w:szCs w:val="18"/>
        </w:rPr>
        <w:t> </w:t>
      </w:r>
    </w:p>
    <w:p w:rsidR="008B4EE9" w:rsidRDefault="008B4EE9">
      <w:pPr>
        <w:sectPr w:rsidR="008B4EE9" w:rsidSect="00A36B46">
          <w:footerReference w:type="default" r:id="rId18"/>
          <w:pgSz w:w="11906" w:h="16838"/>
          <w:pgMar w:top="1418" w:right="1418" w:bottom="1418" w:left="1418" w:header="567" w:footer="596" w:gutter="0"/>
          <w:cols w:space="708"/>
          <w:docGrid w:linePitch="360"/>
        </w:sectPr>
      </w:pPr>
    </w:p>
    <w:p w:rsidR="00A36B46" w:rsidRPr="00590863" w:rsidRDefault="009C0E63" w:rsidP="00A36B46">
      <w:pPr>
        <w:spacing w:after="0"/>
        <w:jc w:val="right"/>
        <w:rPr>
          <w:rFonts w:ascii="Arial" w:hAnsi="Arial" w:cs="Arial"/>
          <w:sz w:val="18"/>
          <w:szCs w:val="18"/>
        </w:rPr>
      </w:pPr>
      <w:r w:rsidRPr="00590863">
        <w:rPr>
          <w:rFonts w:ascii="Arial" w:hAnsi="Arial" w:cs="Arial"/>
          <w:sz w:val="18"/>
          <w:szCs w:val="18"/>
        </w:rPr>
        <w:lastRenderedPageBreak/>
        <w:t>Obrazec št: 8</w:t>
      </w:r>
    </w:p>
    <w:p w:rsidR="00A36B46" w:rsidRPr="00252358" w:rsidRDefault="00A36B46" w:rsidP="00A36B46"/>
    <w:p w:rsidR="00A36B46" w:rsidRDefault="009C0E63" w:rsidP="00A36B4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rsidR="00A36B46" w:rsidRDefault="00A36B46" w:rsidP="00A36B46">
      <w:pPr>
        <w:spacing w:after="120"/>
        <w:rPr>
          <w:rFonts w:ascii="Arial" w:hAnsi="Arial" w:cs="Arial"/>
        </w:rPr>
      </w:pPr>
    </w:p>
    <w:p w:rsidR="008B4EE9" w:rsidRDefault="009C0E63">
      <w:pPr>
        <w:spacing w:before="225" w:after="225" w:line="240" w:lineRule="auto"/>
        <w:jc w:val="both"/>
      </w:pPr>
      <w:r>
        <w:rPr>
          <w:rFonts w:ascii="Arial" w:hAnsi="Arial" w:cs="Arial"/>
          <w:color w:val="000000"/>
          <w:sz w:val="18"/>
          <w:szCs w:val="18"/>
        </w:rPr>
        <w:t>V zvezi z javnim naročilom »PREVZEM IN ODVOZ ODPADKOV IN NAKUP KONTEJNERJEV ZA ODPADKE«,</w:t>
      </w:r>
    </w:p>
    <w:p w:rsidR="008B4EE9" w:rsidRDefault="009C0E63">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rsidR="008B4EE9" w:rsidRDefault="009C0E63">
      <w:pPr>
        <w:spacing w:before="225" w:after="225" w:line="240" w:lineRule="auto"/>
        <w:jc w:val="both"/>
      </w:pPr>
      <w:r>
        <w:rPr>
          <w:rFonts w:ascii="Arial" w:hAnsi="Arial" w:cs="Arial"/>
          <w:color w:val="000000"/>
          <w:sz w:val="18"/>
          <w:szCs w:val="18"/>
        </w:rPr>
        <w:t>Izjavljamo (ustrezno označi):</w:t>
      </w:r>
    </w:p>
    <w:p w:rsidR="008B4EE9" w:rsidRDefault="009C0E63">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rsidR="008B4EE9" w:rsidRDefault="009C0E63">
      <w:pPr>
        <w:spacing w:before="225" w:after="225" w:line="240" w:lineRule="auto"/>
        <w:jc w:val="both"/>
      </w:pPr>
      <w:r>
        <w:rPr>
          <w:rFonts w:ascii="Arial" w:hAnsi="Arial" w:cs="Arial"/>
          <w:color w:val="000000"/>
          <w:sz w:val="18"/>
          <w:szCs w:val="18"/>
        </w:rPr>
        <w:t>[   ] NE zahtevamo izvedbe neposrednih plačil.</w:t>
      </w:r>
    </w:p>
    <w:p w:rsidR="008B4EE9" w:rsidRDefault="009C0E63">
      <w:pPr>
        <w:spacing w:before="225" w:after="225" w:line="240" w:lineRule="auto"/>
        <w:jc w:val="both"/>
      </w:pPr>
      <w:r>
        <w:rPr>
          <w:rFonts w:ascii="Arial" w:hAnsi="Arial" w:cs="Arial"/>
          <w:color w:val="000000"/>
          <w:sz w:val="18"/>
          <w:szCs w:val="18"/>
        </w:rPr>
        <w:t> </w:t>
      </w:r>
    </w:p>
    <w:p w:rsidR="008B4EE9" w:rsidRDefault="009C0E63">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B4EE9">
        <w:tc>
          <w:tcPr>
            <w:tcW w:w="4080" w:type="dxa"/>
            <w:tcMar>
              <w:top w:w="75" w:type="dxa"/>
              <w:bottom w:w="75" w:type="dxa"/>
            </w:tcMar>
            <w:vAlign w:val="center"/>
          </w:tcPr>
          <w:p w:rsidR="008B4EE9" w:rsidRDefault="009C0E63">
            <w:r>
              <w:rPr>
                <w:rFonts w:ascii="Arial" w:hAnsi="Arial" w:cs="Arial"/>
                <w:color w:val="000000"/>
                <w:position w:val="-2"/>
                <w:sz w:val="18"/>
                <w:szCs w:val="18"/>
              </w:rPr>
              <w:t>Kraj in datum:</w:t>
            </w:r>
          </w:p>
        </w:tc>
        <w:tc>
          <w:tcPr>
            <w:tcW w:w="0" w:type="auto"/>
            <w:tcMar>
              <w:top w:w="75" w:type="dxa"/>
              <w:bottom w:w="75" w:type="dxa"/>
            </w:tcMar>
            <w:vAlign w:val="center"/>
          </w:tcPr>
          <w:p w:rsidR="008B4EE9" w:rsidRDefault="009C0E63">
            <w:r>
              <w:rPr>
                <w:rFonts w:ascii="Arial" w:hAnsi="Arial" w:cs="Arial"/>
                <w:color w:val="000000"/>
                <w:position w:val="-2"/>
                <w:sz w:val="18"/>
                <w:szCs w:val="18"/>
              </w:rPr>
              <w:t>Ime in priimek: _____________________</w:t>
            </w:r>
          </w:p>
        </w:tc>
      </w:tr>
      <w:tr w:rsidR="008B4EE9">
        <w:tc>
          <w:tcPr>
            <w:tcW w:w="4080" w:type="dxa"/>
            <w:tcMar>
              <w:top w:w="75" w:type="dxa"/>
              <w:bottom w:w="75" w:type="dxa"/>
            </w:tcMar>
            <w:vAlign w:val="center"/>
          </w:tcPr>
          <w:p w:rsidR="008B4EE9" w:rsidRDefault="009C0E63">
            <w:r>
              <w:rPr>
                <w:rFonts w:ascii="Arial" w:hAnsi="Arial" w:cs="Arial"/>
                <w:color w:val="000000"/>
                <w:position w:val="-2"/>
                <w:sz w:val="18"/>
                <w:szCs w:val="18"/>
              </w:rPr>
              <w:t> </w:t>
            </w:r>
          </w:p>
        </w:tc>
        <w:tc>
          <w:tcPr>
            <w:tcW w:w="0" w:type="auto"/>
            <w:tcMar>
              <w:top w:w="75" w:type="dxa"/>
              <w:bottom w:w="75" w:type="dxa"/>
            </w:tcMar>
            <w:vAlign w:val="center"/>
          </w:tcPr>
          <w:p w:rsidR="008B4EE9" w:rsidRDefault="008B4EE9"/>
          <w:p w:rsidR="008B4EE9" w:rsidRDefault="009C0E63">
            <w:pPr>
              <w:jc w:val="center"/>
            </w:pPr>
            <w:r>
              <w:rPr>
                <w:rFonts w:ascii="Arial" w:hAnsi="Arial" w:cs="Arial"/>
                <w:color w:val="A9A9A9"/>
                <w:position w:val="-2"/>
                <w:sz w:val="18"/>
                <w:szCs w:val="18"/>
              </w:rPr>
              <w:t>(žig in podpis)</w:t>
            </w:r>
          </w:p>
        </w:tc>
      </w:tr>
    </w:tbl>
    <w:p w:rsidR="008B4EE9" w:rsidRDefault="009C0E63">
      <w:pPr>
        <w:spacing w:before="225" w:after="225" w:line="240" w:lineRule="auto"/>
        <w:jc w:val="both"/>
      </w:pPr>
      <w:r>
        <w:rPr>
          <w:rFonts w:ascii="Arial" w:hAnsi="Arial" w:cs="Arial"/>
          <w:color w:val="000000"/>
          <w:sz w:val="18"/>
          <w:szCs w:val="18"/>
        </w:rPr>
        <w:t> </w:t>
      </w:r>
    </w:p>
    <w:p w:rsidR="008B4EE9" w:rsidRDefault="009C0E63">
      <w:pPr>
        <w:spacing w:before="225" w:after="225" w:line="240" w:lineRule="auto"/>
        <w:jc w:val="both"/>
      </w:pPr>
      <w:r>
        <w:rPr>
          <w:rFonts w:ascii="Arial" w:hAnsi="Arial" w:cs="Arial"/>
          <w:color w:val="000000"/>
          <w:sz w:val="18"/>
          <w:szCs w:val="18"/>
        </w:rPr>
        <w:t> </w:t>
      </w:r>
    </w:p>
    <w:p w:rsidR="008B4EE9" w:rsidRDefault="009C0E63">
      <w:pPr>
        <w:spacing w:before="225" w:after="225" w:line="240" w:lineRule="auto"/>
        <w:jc w:val="both"/>
      </w:pPr>
      <w:r>
        <w:rPr>
          <w:rFonts w:ascii="Arial" w:hAnsi="Arial" w:cs="Arial"/>
          <w:color w:val="000000"/>
          <w:sz w:val="18"/>
          <w:szCs w:val="18"/>
        </w:rPr>
        <w:t> </w:t>
      </w:r>
    </w:p>
    <w:p w:rsidR="008B4EE9" w:rsidRDefault="009C0E63">
      <w:pPr>
        <w:spacing w:before="225" w:after="225" w:line="240" w:lineRule="auto"/>
        <w:jc w:val="both"/>
      </w:pPr>
      <w:r>
        <w:rPr>
          <w:rFonts w:ascii="Arial" w:hAnsi="Arial" w:cs="Arial"/>
          <w:b/>
          <w:bCs/>
          <w:i/>
          <w:iCs/>
          <w:color w:val="000000"/>
          <w:sz w:val="18"/>
          <w:szCs w:val="18"/>
          <w:u w:val="single"/>
        </w:rPr>
        <w:t>Opomba:</w:t>
      </w:r>
    </w:p>
    <w:p w:rsidR="008B4EE9" w:rsidRDefault="009C0E63">
      <w:pPr>
        <w:spacing w:before="225" w:after="225" w:line="240" w:lineRule="auto"/>
        <w:jc w:val="both"/>
      </w:pPr>
      <w:r>
        <w:rPr>
          <w:rFonts w:ascii="Arial" w:hAnsi="Arial" w:cs="Arial"/>
          <w:i/>
          <w:iCs/>
          <w:color w:val="000000"/>
          <w:sz w:val="18"/>
          <w:szCs w:val="18"/>
        </w:rPr>
        <w:t>V primeru večjega števila podizvajalcev se obrazec fotokopira.</w:t>
      </w:r>
    </w:p>
    <w:p w:rsidR="008B4EE9" w:rsidRDefault="008B4EE9">
      <w:pPr>
        <w:sectPr w:rsidR="008B4EE9" w:rsidSect="00A36B46">
          <w:footerReference w:type="default" r:id="rId19"/>
          <w:pgSz w:w="11906" w:h="16838"/>
          <w:pgMar w:top="1418" w:right="1418" w:bottom="1418" w:left="1418" w:header="567" w:footer="596" w:gutter="0"/>
          <w:cols w:space="708"/>
          <w:docGrid w:linePitch="360"/>
        </w:sectPr>
      </w:pPr>
    </w:p>
    <w:p w:rsidR="00A36B46" w:rsidRPr="00590863" w:rsidRDefault="009C0E63" w:rsidP="00A36B46">
      <w:pPr>
        <w:spacing w:after="0"/>
        <w:jc w:val="right"/>
        <w:rPr>
          <w:rFonts w:ascii="Arial" w:hAnsi="Arial" w:cs="Arial"/>
          <w:sz w:val="18"/>
          <w:szCs w:val="18"/>
        </w:rPr>
      </w:pPr>
      <w:r w:rsidRPr="00590863">
        <w:rPr>
          <w:rFonts w:ascii="Arial" w:hAnsi="Arial" w:cs="Arial"/>
          <w:sz w:val="18"/>
          <w:szCs w:val="18"/>
        </w:rPr>
        <w:lastRenderedPageBreak/>
        <w:t>Obrazec št: 9</w:t>
      </w:r>
    </w:p>
    <w:p w:rsidR="00A36B46" w:rsidRPr="00252358" w:rsidRDefault="00A36B46" w:rsidP="00A36B46"/>
    <w:p w:rsidR="00A36B46" w:rsidRDefault="009C0E63" w:rsidP="00A36B4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rsidR="00A36B46" w:rsidRDefault="00A36B46" w:rsidP="00A36B46">
      <w:pPr>
        <w:spacing w:after="120"/>
        <w:rPr>
          <w:rFonts w:ascii="Arial" w:hAnsi="Arial" w:cs="Arial"/>
        </w:rPr>
      </w:pPr>
    </w:p>
    <w:p w:rsidR="008B4EE9" w:rsidRDefault="009C0E63">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PREVZEM IN ODVOZ ODPADKOV IN NAKUP KONTEJNERJEV ZA ODPADKE</w:t>
      </w:r>
      <w:r>
        <w:rPr>
          <w:rFonts w:ascii="Arial" w:hAnsi="Arial" w:cs="Arial"/>
          <w:color w:val="000000"/>
          <w:sz w:val="18"/>
          <w:szCs w:val="18"/>
        </w:rPr>
        <w:t>«,</w:t>
      </w:r>
    </w:p>
    <w:p w:rsidR="008B4EE9" w:rsidRDefault="009C0E63">
      <w:pPr>
        <w:spacing w:before="225" w:after="225" w:line="240" w:lineRule="auto"/>
        <w:jc w:val="both"/>
      </w:pPr>
      <w:r>
        <w:rPr>
          <w:rFonts w:ascii="Arial" w:hAnsi="Arial" w:cs="Arial"/>
          <w:color w:val="000000"/>
          <w:sz w:val="18"/>
          <w:szCs w:val="18"/>
        </w:rPr>
        <w:t>izjavljamo, da (ustrezno označi in izpolni):</w:t>
      </w:r>
    </w:p>
    <w:p w:rsidR="008B4EE9" w:rsidRDefault="009C0E63">
      <w:pPr>
        <w:spacing w:before="225" w:after="225" w:line="240" w:lineRule="auto"/>
        <w:jc w:val="both"/>
      </w:pPr>
      <w:r>
        <w:rPr>
          <w:rFonts w:ascii="Arial" w:hAnsi="Arial" w:cs="Arial"/>
          <w:b/>
          <w:bCs/>
          <w:color w:val="000000"/>
          <w:sz w:val="18"/>
          <w:szCs w:val="18"/>
        </w:rPr>
        <w:t>[   ] ne nastopamo s podizvajalci</w:t>
      </w:r>
    </w:p>
    <w:p w:rsidR="008B4EE9" w:rsidRDefault="009C0E63">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B4EE9">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8B4EE9" w:rsidRDefault="009C0E63">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8B4EE9" w:rsidRDefault="009C0E63">
            <w:r>
              <w:rPr>
                <w:rFonts w:ascii="Arial" w:hAnsi="Arial" w:cs="Arial"/>
                <w:color w:val="000000"/>
                <w:position w:val="-2"/>
                <w:sz w:val="18"/>
                <w:szCs w:val="18"/>
              </w:rPr>
              <w:t> </w:t>
            </w:r>
          </w:p>
        </w:tc>
      </w:tr>
      <w:tr w:rsidR="008B4EE9">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8B4EE9" w:rsidRDefault="009C0E63">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8B4EE9" w:rsidRDefault="009C0E63">
            <w:pPr>
              <w:spacing w:before="135" w:after="135"/>
              <w:jc w:val="both"/>
              <w:textAlignment w:val="center"/>
            </w:pPr>
            <w:r>
              <w:rPr>
                <w:rFonts w:ascii="Arial" w:hAnsi="Arial" w:cs="Arial"/>
                <w:color w:val="000000"/>
                <w:position w:val="-2"/>
                <w:sz w:val="18"/>
                <w:szCs w:val="18"/>
              </w:rPr>
              <w:t>Opis del, ki jih bo izvedel podizvajalec:</w:t>
            </w:r>
          </w:p>
          <w:p w:rsidR="008B4EE9" w:rsidRDefault="009C0E63">
            <w:pPr>
              <w:spacing w:before="135" w:after="135"/>
              <w:jc w:val="both"/>
              <w:textAlignment w:val="center"/>
            </w:pPr>
            <w:r>
              <w:rPr>
                <w:rFonts w:ascii="Arial" w:hAnsi="Arial" w:cs="Arial"/>
                <w:color w:val="000000"/>
                <w:position w:val="-2"/>
                <w:sz w:val="18"/>
                <w:szCs w:val="18"/>
              </w:rPr>
              <w:t> </w:t>
            </w:r>
          </w:p>
          <w:p w:rsidR="008B4EE9" w:rsidRDefault="009C0E63">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B4EE9">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8B4EE9" w:rsidRDefault="009C0E63">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8B4EE9" w:rsidRDefault="009C0E63">
            <w:r>
              <w:rPr>
                <w:rFonts w:ascii="Arial" w:hAnsi="Arial" w:cs="Arial"/>
                <w:color w:val="000000"/>
                <w:position w:val="-2"/>
                <w:sz w:val="18"/>
                <w:szCs w:val="18"/>
              </w:rPr>
              <w:t> </w:t>
            </w:r>
          </w:p>
        </w:tc>
      </w:tr>
      <w:tr w:rsidR="008B4EE9">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8B4EE9" w:rsidRDefault="009C0E63">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8B4EE9" w:rsidRDefault="009C0E63">
            <w:pPr>
              <w:spacing w:before="135" w:after="135"/>
              <w:jc w:val="both"/>
              <w:textAlignment w:val="center"/>
            </w:pPr>
            <w:r>
              <w:rPr>
                <w:rFonts w:ascii="Arial" w:hAnsi="Arial" w:cs="Arial"/>
                <w:color w:val="000000"/>
                <w:position w:val="-2"/>
                <w:sz w:val="18"/>
                <w:szCs w:val="18"/>
              </w:rPr>
              <w:t>Opis del, ki jih bo izvedel podizvajalec:</w:t>
            </w:r>
          </w:p>
          <w:p w:rsidR="008B4EE9" w:rsidRDefault="009C0E63">
            <w:pPr>
              <w:spacing w:before="135" w:after="135"/>
              <w:jc w:val="both"/>
              <w:textAlignment w:val="center"/>
            </w:pPr>
            <w:r>
              <w:rPr>
                <w:rFonts w:ascii="Arial" w:hAnsi="Arial" w:cs="Arial"/>
                <w:color w:val="000000"/>
                <w:position w:val="-2"/>
                <w:sz w:val="18"/>
                <w:szCs w:val="18"/>
              </w:rPr>
              <w:t> </w:t>
            </w:r>
          </w:p>
          <w:p w:rsidR="008B4EE9" w:rsidRDefault="009C0E63">
            <w:pPr>
              <w:spacing w:before="135" w:after="135"/>
              <w:jc w:val="both"/>
              <w:textAlignment w:val="center"/>
            </w:pPr>
            <w:r>
              <w:rPr>
                <w:rFonts w:ascii="Arial" w:hAnsi="Arial" w:cs="Arial"/>
                <w:color w:val="000000"/>
                <w:position w:val="-2"/>
                <w:sz w:val="18"/>
                <w:szCs w:val="18"/>
              </w:rPr>
              <w:t>% končne ponudbe vrednosti, ki jo bo izvedel podizvajalec: ____</w:t>
            </w:r>
          </w:p>
          <w:p w:rsidR="008B4EE9" w:rsidRDefault="009C0E63">
            <w:pPr>
              <w:spacing w:before="135" w:after="135"/>
              <w:jc w:val="both"/>
              <w:textAlignment w:val="center"/>
            </w:pPr>
            <w:r>
              <w:rPr>
                <w:rFonts w:ascii="Arial" w:hAnsi="Arial" w:cs="Arial"/>
                <w:color w:val="000000"/>
                <w:position w:val="-2"/>
                <w:sz w:val="18"/>
                <w:szCs w:val="18"/>
              </w:rPr>
              <w:t> </w:t>
            </w:r>
          </w:p>
        </w:tc>
      </w:tr>
    </w:tbl>
    <w:p w:rsidR="008B4EE9" w:rsidRDefault="009C0E63">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rsidR="008B4EE9" w:rsidRDefault="009C0E63">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8B4EE9">
        <w:tc>
          <w:tcPr>
            <w:tcW w:w="4080" w:type="dxa"/>
            <w:tcMar>
              <w:top w:w="135" w:type="dxa"/>
              <w:bottom w:w="135" w:type="dxa"/>
            </w:tcMar>
            <w:vAlign w:val="center"/>
          </w:tcPr>
          <w:p w:rsidR="008B4EE9" w:rsidRDefault="009C0E63">
            <w:r>
              <w:rPr>
                <w:rFonts w:ascii="Arial" w:hAnsi="Arial" w:cs="Arial"/>
                <w:color w:val="000000"/>
                <w:position w:val="-2"/>
                <w:sz w:val="18"/>
                <w:szCs w:val="18"/>
              </w:rPr>
              <w:t>Kraj in datum:</w:t>
            </w:r>
          </w:p>
        </w:tc>
        <w:tc>
          <w:tcPr>
            <w:tcW w:w="0" w:type="auto"/>
            <w:tcMar>
              <w:top w:w="135" w:type="dxa"/>
              <w:bottom w:w="135" w:type="dxa"/>
            </w:tcMar>
            <w:vAlign w:val="center"/>
          </w:tcPr>
          <w:p w:rsidR="008B4EE9" w:rsidRDefault="009C0E63">
            <w:r>
              <w:rPr>
                <w:rFonts w:ascii="Arial" w:hAnsi="Arial" w:cs="Arial"/>
                <w:color w:val="000000"/>
                <w:position w:val="-2"/>
                <w:sz w:val="18"/>
                <w:szCs w:val="18"/>
              </w:rPr>
              <w:t>Ime in priimek: _____________________</w:t>
            </w:r>
          </w:p>
        </w:tc>
      </w:tr>
      <w:tr w:rsidR="008B4EE9">
        <w:tc>
          <w:tcPr>
            <w:tcW w:w="4080" w:type="dxa"/>
            <w:tcMar>
              <w:top w:w="135" w:type="dxa"/>
              <w:bottom w:w="135" w:type="dxa"/>
            </w:tcMar>
            <w:vAlign w:val="center"/>
          </w:tcPr>
          <w:p w:rsidR="008B4EE9" w:rsidRDefault="009C0E63">
            <w:r>
              <w:rPr>
                <w:rFonts w:ascii="Arial" w:hAnsi="Arial" w:cs="Arial"/>
                <w:color w:val="000000"/>
                <w:position w:val="-2"/>
                <w:sz w:val="18"/>
                <w:szCs w:val="18"/>
              </w:rPr>
              <w:t> </w:t>
            </w:r>
          </w:p>
        </w:tc>
        <w:tc>
          <w:tcPr>
            <w:tcW w:w="0" w:type="auto"/>
            <w:tcMar>
              <w:top w:w="135" w:type="dxa"/>
              <w:bottom w:w="135" w:type="dxa"/>
            </w:tcMar>
            <w:vAlign w:val="center"/>
          </w:tcPr>
          <w:p w:rsidR="008B4EE9" w:rsidRDefault="008B4EE9"/>
          <w:p w:rsidR="008B4EE9" w:rsidRDefault="009C0E63">
            <w:pPr>
              <w:jc w:val="center"/>
            </w:pPr>
            <w:r>
              <w:rPr>
                <w:rFonts w:ascii="Arial" w:hAnsi="Arial" w:cs="Arial"/>
                <w:color w:val="A9A9A9"/>
                <w:position w:val="-2"/>
                <w:sz w:val="18"/>
                <w:szCs w:val="18"/>
              </w:rPr>
              <w:t>(žig in podpis)</w:t>
            </w:r>
          </w:p>
        </w:tc>
      </w:tr>
    </w:tbl>
    <w:p w:rsidR="008B4EE9" w:rsidRDefault="009C0E63">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rsidR="008B4EE9" w:rsidRDefault="008B4EE9">
      <w:pPr>
        <w:sectPr w:rsidR="008B4EE9" w:rsidSect="00A36B46">
          <w:footerReference w:type="default" r:id="rId20"/>
          <w:pgSz w:w="11906" w:h="16838"/>
          <w:pgMar w:top="1418" w:right="1418" w:bottom="1418" w:left="1418" w:header="567" w:footer="596" w:gutter="0"/>
          <w:cols w:space="708"/>
          <w:docGrid w:linePitch="360"/>
        </w:sectPr>
      </w:pPr>
    </w:p>
    <w:p w:rsidR="00A36B46" w:rsidRPr="00590863" w:rsidRDefault="009C0E63" w:rsidP="00A36B46">
      <w:pPr>
        <w:spacing w:after="0"/>
        <w:jc w:val="right"/>
        <w:rPr>
          <w:rFonts w:ascii="Arial" w:hAnsi="Arial" w:cs="Arial"/>
          <w:sz w:val="18"/>
          <w:szCs w:val="18"/>
        </w:rPr>
      </w:pPr>
      <w:r w:rsidRPr="00590863">
        <w:rPr>
          <w:rFonts w:ascii="Arial" w:hAnsi="Arial" w:cs="Arial"/>
          <w:sz w:val="18"/>
          <w:szCs w:val="18"/>
        </w:rPr>
        <w:lastRenderedPageBreak/>
        <w:t>Obrazec št: 10</w:t>
      </w:r>
    </w:p>
    <w:p w:rsidR="00A36B46" w:rsidRPr="00252358" w:rsidRDefault="00A36B46" w:rsidP="00A36B46"/>
    <w:p w:rsidR="00A36B46" w:rsidRDefault="009C0E63" w:rsidP="00A36B4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A36B46" w:rsidRDefault="00A36B46" w:rsidP="00A36B46">
      <w:pPr>
        <w:spacing w:after="120"/>
        <w:rPr>
          <w:rFonts w:ascii="Arial" w:hAnsi="Arial" w:cs="Arial"/>
        </w:rPr>
      </w:pPr>
    </w:p>
    <w:p w:rsidR="008B4EE9" w:rsidRDefault="009C0E63">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8B4EE9" w:rsidRDefault="009C0E63">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B4EE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B4EE9" w:rsidRDefault="009C0E63">
            <w:pPr>
              <w:spacing w:before="135" w:after="135"/>
              <w:jc w:val="both"/>
              <w:textAlignment w:val="center"/>
            </w:pPr>
            <w:r>
              <w:rPr>
                <w:rFonts w:ascii="Arial" w:hAnsi="Arial" w:cs="Arial"/>
                <w:b/>
                <w:bCs/>
                <w:color w:val="000000"/>
                <w:position w:val="-2"/>
                <w:sz w:val="18"/>
                <w:szCs w:val="18"/>
              </w:rPr>
              <w:t>Ime in priimek</w:t>
            </w:r>
          </w:p>
          <w:p w:rsidR="008B4EE9" w:rsidRDefault="009C0E63">
            <w:pPr>
              <w:spacing w:before="135" w:after="135"/>
              <w:jc w:val="both"/>
              <w:textAlignment w:val="center"/>
            </w:pPr>
            <w:r>
              <w:rPr>
                <w:rFonts w:ascii="Arial" w:hAnsi="Arial" w:cs="Arial"/>
                <w:b/>
                <w:bCs/>
                <w:color w:val="000000"/>
                <w:position w:val="-2"/>
                <w:sz w:val="18"/>
                <w:szCs w:val="18"/>
              </w:rPr>
              <w:t>ali</w:t>
            </w:r>
          </w:p>
          <w:p w:rsidR="008B4EE9" w:rsidRDefault="009C0E63">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B4EE9" w:rsidRDefault="009C0E63">
            <w:pPr>
              <w:spacing w:before="135" w:after="135"/>
              <w:jc w:val="both"/>
              <w:textAlignment w:val="center"/>
            </w:pPr>
            <w:r>
              <w:rPr>
                <w:rFonts w:ascii="Arial" w:hAnsi="Arial" w:cs="Arial"/>
                <w:b/>
                <w:bCs/>
                <w:color w:val="000000"/>
                <w:position w:val="-2"/>
                <w:sz w:val="18"/>
                <w:szCs w:val="18"/>
              </w:rPr>
              <w:t>Naslov prebivališča</w:t>
            </w:r>
          </w:p>
          <w:p w:rsidR="008B4EE9" w:rsidRDefault="009C0E63">
            <w:pPr>
              <w:spacing w:before="135" w:after="135"/>
              <w:jc w:val="both"/>
              <w:textAlignment w:val="center"/>
            </w:pPr>
            <w:r>
              <w:rPr>
                <w:rFonts w:ascii="Arial" w:hAnsi="Arial" w:cs="Arial"/>
                <w:b/>
                <w:bCs/>
                <w:color w:val="000000"/>
                <w:position w:val="-2"/>
                <w:sz w:val="18"/>
                <w:szCs w:val="18"/>
              </w:rPr>
              <w:t>ali</w:t>
            </w:r>
          </w:p>
          <w:p w:rsidR="008B4EE9" w:rsidRDefault="009C0E63">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B4EE9" w:rsidRDefault="009C0E63">
            <w:pPr>
              <w:spacing w:before="135" w:after="135"/>
              <w:jc w:val="both"/>
              <w:textAlignment w:val="center"/>
            </w:pPr>
            <w:r>
              <w:rPr>
                <w:rFonts w:ascii="Arial" w:hAnsi="Arial" w:cs="Arial"/>
                <w:b/>
                <w:bCs/>
                <w:color w:val="000000"/>
                <w:position w:val="-2"/>
                <w:sz w:val="18"/>
                <w:szCs w:val="18"/>
              </w:rPr>
              <w:t>Delež lastništva</w:t>
            </w:r>
          </w:p>
          <w:p w:rsidR="008B4EE9" w:rsidRDefault="009C0E63">
            <w:pPr>
              <w:spacing w:before="135" w:after="135"/>
              <w:jc w:val="both"/>
              <w:textAlignment w:val="center"/>
            </w:pPr>
            <w:r>
              <w:rPr>
                <w:rFonts w:ascii="Arial" w:hAnsi="Arial" w:cs="Arial"/>
                <w:b/>
                <w:bCs/>
                <w:color w:val="000000"/>
                <w:position w:val="-2"/>
                <w:sz w:val="18"/>
                <w:szCs w:val="18"/>
              </w:rPr>
              <w:t>ali</w:t>
            </w:r>
          </w:p>
          <w:p w:rsidR="008B4EE9" w:rsidRDefault="009C0E63">
            <w:pPr>
              <w:spacing w:before="135" w:after="135"/>
              <w:jc w:val="both"/>
              <w:textAlignment w:val="center"/>
            </w:pPr>
            <w:r>
              <w:rPr>
                <w:rFonts w:ascii="Arial" w:hAnsi="Arial" w:cs="Arial"/>
                <w:b/>
                <w:bCs/>
                <w:color w:val="000000"/>
                <w:position w:val="-2"/>
                <w:sz w:val="18"/>
                <w:szCs w:val="18"/>
              </w:rPr>
              <w:t>Delež lastništva gospodarskega subjekta</w:t>
            </w:r>
          </w:p>
        </w:tc>
      </w:tr>
      <w:tr w:rsidR="008B4EE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B4EE9" w:rsidRDefault="009C0E6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B4EE9" w:rsidRDefault="009C0E6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B4EE9" w:rsidRDefault="009C0E63">
            <w:pPr>
              <w:spacing w:before="135" w:after="135"/>
              <w:jc w:val="both"/>
              <w:textAlignment w:val="center"/>
            </w:pPr>
            <w:r>
              <w:rPr>
                <w:rFonts w:ascii="Arial" w:hAnsi="Arial" w:cs="Arial"/>
                <w:color w:val="000000"/>
                <w:position w:val="-2"/>
                <w:sz w:val="18"/>
                <w:szCs w:val="18"/>
              </w:rPr>
              <w:t> </w:t>
            </w:r>
          </w:p>
        </w:tc>
      </w:tr>
      <w:tr w:rsidR="008B4EE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B4EE9" w:rsidRDefault="009C0E6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B4EE9" w:rsidRDefault="009C0E6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B4EE9" w:rsidRDefault="009C0E63">
            <w:pPr>
              <w:spacing w:before="135" w:after="135"/>
              <w:jc w:val="both"/>
              <w:textAlignment w:val="center"/>
            </w:pPr>
            <w:r>
              <w:rPr>
                <w:rFonts w:ascii="Arial" w:hAnsi="Arial" w:cs="Arial"/>
                <w:color w:val="000000"/>
                <w:position w:val="-2"/>
                <w:sz w:val="18"/>
                <w:szCs w:val="18"/>
              </w:rPr>
              <w:t> </w:t>
            </w:r>
          </w:p>
        </w:tc>
      </w:tr>
      <w:tr w:rsidR="008B4EE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B4EE9" w:rsidRDefault="009C0E6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B4EE9" w:rsidRDefault="009C0E6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B4EE9" w:rsidRDefault="009C0E63">
            <w:pPr>
              <w:spacing w:before="135" w:after="135"/>
              <w:jc w:val="both"/>
              <w:textAlignment w:val="center"/>
            </w:pPr>
            <w:r>
              <w:rPr>
                <w:rFonts w:ascii="Arial" w:hAnsi="Arial" w:cs="Arial"/>
                <w:color w:val="000000"/>
                <w:position w:val="-2"/>
                <w:sz w:val="18"/>
                <w:szCs w:val="18"/>
              </w:rPr>
              <w:t> </w:t>
            </w:r>
          </w:p>
        </w:tc>
      </w:tr>
      <w:tr w:rsidR="008B4EE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B4EE9" w:rsidRDefault="009C0E6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B4EE9" w:rsidRDefault="009C0E6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B4EE9" w:rsidRDefault="009C0E63">
            <w:pPr>
              <w:spacing w:before="135" w:after="135"/>
              <w:jc w:val="both"/>
              <w:textAlignment w:val="center"/>
            </w:pPr>
            <w:r>
              <w:rPr>
                <w:rFonts w:ascii="Arial" w:hAnsi="Arial" w:cs="Arial"/>
                <w:color w:val="000000"/>
                <w:position w:val="-2"/>
                <w:sz w:val="18"/>
                <w:szCs w:val="18"/>
              </w:rPr>
              <w:t> </w:t>
            </w:r>
          </w:p>
        </w:tc>
      </w:tr>
    </w:tbl>
    <w:p w:rsidR="008B4EE9" w:rsidRDefault="009C0E63">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B4EE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B4EE9" w:rsidRDefault="009C0E63">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B4EE9" w:rsidRDefault="009C0E63">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B4EE9" w:rsidRDefault="009C0E63">
            <w:pPr>
              <w:spacing w:before="135" w:after="135"/>
              <w:jc w:val="both"/>
              <w:textAlignment w:val="center"/>
            </w:pPr>
            <w:r>
              <w:rPr>
                <w:rFonts w:ascii="Arial" w:hAnsi="Arial" w:cs="Arial"/>
                <w:b/>
                <w:bCs/>
                <w:color w:val="000000"/>
                <w:position w:val="-2"/>
                <w:sz w:val="18"/>
                <w:szCs w:val="18"/>
              </w:rPr>
              <w:t>Delež lastništva gospodarskega subjekta</w:t>
            </w:r>
          </w:p>
        </w:tc>
      </w:tr>
      <w:tr w:rsidR="008B4EE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B4EE9" w:rsidRDefault="009C0E6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B4EE9" w:rsidRDefault="009C0E6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B4EE9" w:rsidRDefault="009C0E63">
            <w:pPr>
              <w:spacing w:before="135" w:after="135"/>
              <w:jc w:val="both"/>
              <w:textAlignment w:val="center"/>
            </w:pPr>
            <w:r>
              <w:rPr>
                <w:rFonts w:ascii="Arial" w:hAnsi="Arial" w:cs="Arial"/>
                <w:color w:val="000000"/>
                <w:position w:val="-2"/>
                <w:sz w:val="18"/>
                <w:szCs w:val="18"/>
              </w:rPr>
              <w:t> </w:t>
            </w:r>
          </w:p>
        </w:tc>
      </w:tr>
      <w:tr w:rsidR="008B4EE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B4EE9" w:rsidRDefault="009C0E6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B4EE9" w:rsidRDefault="009C0E6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B4EE9" w:rsidRDefault="009C0E63">
            <w:pPr>
              <w:spacing w:before="135" w:after="135"/>
              <w:jc w:val="both"/>
              <w:textAlignment w:val="center"/>
            </w:pPr>
            <w:r>
              <w:rPr>
                <w:rFonts w:ascii="Arial" w:hAnsi="Arial" w:cs="Arial"/>
                <w:color w:val="000000"/>
                <w:position w:val="-2"/>
                <w:sz w:val="18"/>
                <w:szCs w:val="18"/>
              </w:rPr>
              <w:t> </w:t>
            </w:r>
          </w:p>
        </w:tc>
      </w:tr>
      <w:tr w:rsidR="008B4EE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B4EE9" w:rsidRDefault="009C0E6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B4EE9" w:rsidRDefault="009C0E6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B4EE9" w:rsidRDefault="009C0E63">
            <w:pPr>
              <w:spacing w:before="135" w:after="135"/>
              <w:jc w:val="both"/>
              <w:textAlignment w:val="center"/>
            </w:pPr>
            <w:r>
              <w:rPr>
                <w:rFonts w:ascii="Arial" w:hAnsi="Arial" w:cs="Arial"/>
                <w:color w:val="000000"/>
                <w:position w:val="-2"/>
                <w:sz w:val="18"/>
                <w:szCs w:val="18"/>
              </w:rPr>
              <w:t> </w:t>
            </w:r>
          </w:p>
        </w:tc>
      </w:tr>
      <w:tr w:rsidR="008B4EE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B4EE9" w:rsidRDefault="009C0E6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B4EE9" w:rsidRDefault="009C0E6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B4EE9" w:rsidRDefault="009C0E63">
            <w:pPr>
              <w:spacing w:before="135" w:after="135"/>
              <w:jc w:val="both"/>
              <w:textAlignment w:val="center"/>
            </w:pPr>
            <w:r>
              <w:rPr>
                <w:rFonts w:ascii="Arial" w:hAnsi="Arial" w:cs="Arial"/>
                <w:color w:val="000000"/>
                <w:position w:val="-2"/>
                <w:sz w:val="18"/>
                <w:szCs w:val="18"/>
              </w:rPr>
              <w:t> </w:t>
            </w:r>
          </w:p>
        </w:tc>
      </w:tr>
    </w:tbl>
    <w:p w:rsidR="008B4EE9" w:rsidRDefault="009C0E63">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B4EE9">
        <w:tc>
          <w:tcPr>
            <w:tcW w:w="4080" w:type="dxa"/>
            <w:tcMar>
              <w:top w:w="75" w:type="dxa"/>
              <w:bottom w:w="75" w:type="dxa"/>
            </w:tcMar>
            <w:vAlign w:val="center"/>
          </w:tcPr>
          <w:p w:rsidR="008B4EE9" w:rsidRDefault="009C0E63">
            <w:r>
              <w:rPr>
                <w:rFonts w:ascii="Arial" w:hAnsi="Arial" w:cs="Arial"/>
                <w:color w:val="000000"/>
                <w:position w:val="-2"/>
                <w:sz w:val="18"/>
                <w:szCs w:val="18"/>
              </w:rPr>
              <w:t>Kraj in datum:</w:t>
            </w:r>
          </w:p>
        </w:tc>
        <w:tc>
          <w:tcPr>
            <w:tcW w:w="0" w:type="auto"/>
            <w:tcMar>
              <w:top w:w="75" w:type="dxa"/>
              <w:bottom w:w="75" w:type="dxa"/>
            </w:tcMar>
            <w:vAlign w:val="center"/>
          </w:tcPr>
          <w:p w:rsidR="008B4EE9" w:rsidRDefault="009C0E63">
            <w:r>
              <w:rPr>
                <w:rFonts w:ascii="Arial" w:hAnsi="Arial" w:cs="Arial"/>
                <w:color w:val="000000"/>
                <w:position w:val="-2"/>
                <w:sz w:val="18"/>
                <w:szCs w:val="18"/>
              </w:rPr>
              <w:t>Ime in priimek: _____________________</w:t>
            </w:r>
          </w:p>
        </w:tc>
      </w:tr>
      <w:tr w:rsidR="008B4EE9">
        <w:tc>
          <w:tcPr>
            <w:tcW w:w="4080" w:type="dxa"/>
            <w:tcMar>
              <w:top w:w="75" w:type="dxa"/>
              <w:bottom w:w="75" w:type="dxa"/>
            </w:tcMar>
            <w:vAlign w:val="center"/>
          </w:tcPr>
          <w:p w:rsidR="008B4EE9" w:rsidRDefault="009C0E63">
            <w:r>
              <w:rPr>
                <w:rFonts w:ascii="Arial" w:hAnsi="Arial" w:cs="Arial"/>
                <w:color w:val="000000"/>
                <w:position w:val="-2"/>
                <w:sz w:val="18"/>
                <w:szCs w:val="18"/>
              </w:rPr>
              <w:t> </w:t>
            </w:r>
          </w:p>
        </w:tc>
        <w:tc>
          <w:tcPr>
            <w:tcW w:w="0" w:type="auto"/>
            <w:tcMar>
              <w:top w:w="75" w:type="dxa"/>
              <w:bottom w:w="75" w:type="dxa"/>
            </w:tcMar>
            <w:vAlign w:val="center"/>
          </w:tcPr>
          <w:p w:rsidR="008B4EE9" w:rsidRDefault="009C0E63">
            <w:pPr>
              <w:jc w:val="center"/>
            </w:pPr>
            <w:r>
              <w:rPr>
                <w:rFonts w:ascii="Arial" w:hAnsi="Arial" w:cs="Arial"/>
                <w:color w:val="000000"/>
                <w:position w:val="-2"/>
                <w:sz w:val="18"/>
                <w:szCs w:val="18"/>
              </w:rPr>
              <w:t>(žig in podpis)</w:t>
            </w:r>
          </w:p>
        </w:tc>
      </w:tr>
    </w:tbl>
    <w:p w:rsidR="008B4EE9" w:rsidRDefault="009C0E63">
      <w:pPr>
        <w:spacing w:before="225" w:after="225" w:line="240" w:lineRule="auto"/>
        <w:jc w:val="both"/>
      </w:pPr>
      <w:r>
        <w:rPr>
          <w:rFonts w:ascii="Arial" w:hAnsi="Arial" w:cs="Arial"/>
          <w:color w:val="000000"/>
          <w:sz w:val="18"/>
          <w:szCs w:val="18"/>
        </w:rPr>
        <w:t> </w:t>
      </w:r>
    </w:p>
    <w:p w:rsidR="008B4EE9" w:rsidRDefault="009C0E63">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8B4EE9" w:rsidRDefault="008B4EE9">
      <w:pPr>
        <w:sectPr w:rsidR="008B4EE9" w:rsidSect="00A36B46">
          <w:footerReference w:type="default" r:id="rId21"/>
          <w:pgSz w:w="11906" w:h="16838"/>
          <w:pgMar w:top="1418" w:right="1418" w:bottom="1418" w:left="1418" w:header="567" w:footer="596" w:gutter="0"/>
          <w:cols w:space="708"/>
          <w:docGrid w:linePitch="360"/>
        </w:sectPr>
      </w:pPr>
    </w:p>
    <w:p w:rsidR="00A36B46" w:rsidRPr="00116091" w:rsidRDefault="009C0E63" w:rsidP="00A36B4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A36B46" w:rsidRDefault="00A36B46" w:rsidP="00A36B46">
      <w:pPr>
        <w:rPr>
          <w:rFonts w:ascii="Arial" w:hAnsi="Arial" w:cs="Arial"/>
        </w:rPr>
      </w:pPr>
    </w:p>
    <w:p w:rsidR="008B4EE9" w:rsidRDefault="009C0E63">
      <w:pPr>
        <w:spacing w:before="224" w:after="224" w:line="240" w:lineRule="auto"/>
        <w:jc w:val="center"/>
        <w:outlineLvl w:val="1"/>
      </w:pPr>
      <w:r>
        <w:rPr>
          <w:rFonts w:ascii="Arial" w:hAnsi="Arial" w:cs="Arial"/>
          <w:b/>
          <w:bCs/>
          <w:color w:val="000000"/>
          <w:sz w:val="27"/>
          <w:szCs w:val="27"/>
        </w:rPr>
        <w:t>POGODBA O IZVEDBI STORITEV</w:t>
      </w:r>
    </w:p>
    <w:p w:rsidR="008B4EE9" w:rsidRDefault="009C0E63">
      <w:pPr>
        <w:spacing w:before="225" w:after="225" w:line="240" w:lineRule="auto"/>
        <w:jc w:val="center"/>
      </w:pPr>
      <w:r>
        <w:rPr>
          <w:rFonts w:ascii="Arial" w:hAnsi="Arial" w:cs="Arial"/>
          <w:color w:val="000000"/>
          <w:sz w:val="18"/>
          <w:szCs w:val="18"/>
        </w:rPr>
        <w:t>sklenjena med</w:t>
      </w:r>
    </w:p>
    <w:p w:rsidR="008B4EE9" w:rsidRDefault="009C0E63">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8B4EE9">
        <w:tc>
          <w:tcPr>
            <w:tcW w:w="3300" w:type="dxa"/>
            <w:tcMar>
              <w:top w:w="0" w:type="auto"/>
              <w:bottom w:w="0" w:type="auto"/>
            </w:tcMar>
            <w:vAlign w:val="center"/>
          </w:tcPr>
          <w:p w:rsidR="008B4EE9" w:rsidRDefault="009C0E63">
            <w:r>
              <w:rPr>
                <w:rFonts w:ascii="Arial" w:hAnsi="Arial" w:cs="Arial"/>
                <w:color w:val="000000"/>
                <w:position w:val="-2"/>
                <w:sz w:val="18"/>
                <w:szCs w:val="18"/>
              </w:rPr>
              <w:t>Matična številka:</w:t>
            </w:r>
          </w:p>
        </w:tc>
        <w:tc>
          <w:tcPr>
            <w:tcW w:w="0" w:type="auto"/>
            <w:tcMar>
              <w:top w:w="0" w:type="auto"/>
              <w:bottom w:w="0" w:type="auto"/>
            </w:tcMar>
            <w:vAlign w:val="center"/>
          </w:tcPr>
          <w:p w:rsidR="008B4EE9" w:rsidRDefault="009C0E63">
            <w:r>
              <w:rPr>
                <w:rFonts w:ascii="Arial" w:hAnsi="Arial" w:cs="Arial"/>
                <w:color w:val="000000"/>
                <w:position w:val="-2"/>
                <w:sz w:val="18"/>
                <w:szCs w:val="18"/>
              </w:rPr>
              <w:t>5054621000</w:t>
            </w:r>
          </w:p>
        </w:tc>
      </w:tr>
      <w:tr w:rsidR="008B4EE9">
        <w:tc>
          <w:tcPr>
            <w:tcW w:w="3300" w:type="dxa"/>
            <w:tcMar>
              <w:top w:w="0" w:type="auto"/>
              <w:bottom w:w="0" w:type="auto"/>
            </w:tcMar>
            <w:vAlign w:val="center"/>
          </w:tcPr>
          <w:p w:rsidR="008B4EE9" w:rsidRDefault="009C0E63">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8B4EE9" w:rsidRDefault="009C0E63">
            <w:r>
              <w:rPr>
                <w:rFonts w:ascii="Arial" w:hAnsi="Arial" w:cs="Arial"/>
                <w:color w:val="000000"/>
                <w:position w:val="-2"/>
                <w:sz w:val="18"/>
                <w:szCs w:val="18"/>
              </w:rPr>
              <w:t>SI 82657106</w:t>
            </w:r>
          </w:p>
        </w:tc>
      </w:tr>
      <w:tr w:rsidR="008B4EE9">
        <w:tc>
          <w:tcPr>
            <w:tcW w:w="3300" w:type="dxa"/>
            <w:tcMar>
              <w:top w:w="0" w:type="auto"/>
              <w:bottom w:w="0" w:type="auto"/>
            </w:tcMar>
            <w:vAlign w:val="center"/>
          </w:tcPr>
          <w:p w:rsidR="008B4EE9" w:rsidRDefault="009C0E63">
            <w:r>
              <w:rPr>
                <w:rFonts w:ascii="Arial" w:hAnsi="Arial" w:cs="Arial"/>
                <w:color w:val="000000"/>
                <w:position w:val="-2"/>
                <w:sz w:val="18"/>
                <w:szCs w:val="18"/>
              </w:rPr>
              <w:t>Transakcijski račun (TRR):</w:t>
            </w:r>
          </w:p>
        </w:tc>
        <w:tc>
          <w:tcPr>
            <w:tcW w:w="0" w:type="auto"/>
            <w:tcMar>
              <w:top w:w="0" w:type="auto"/>
              <w:bottom w:w="0" w:type="auto"/>
            </w:tcMar>
            <w:vAlign w:val="center"/>
          </w:tcPr>
          <w:p w:rsidR="008B4EE9" w:rsidRDefault="009C0E63">
            <w:r>
              <w:rPr>
                <w:rFonts w:ascii="Arial" w:hAnsi="Arial" w:cs="Arial"/>
                <w:color w:val="000000"/>
                <w:position w:val="-2"/>
                <w:sz w:val="18"/>
                <w:szCs w:val="18"/>
              </w:rPr>
              <w:t>SI56 0110 0603 0278 379</w:t>
            </w:r>
          </w:p>
        </w:tc>
      </w:tr>
    </w:tbl>
    <w:p w:rsidR="008B4EE9" w:rsidRDefault="008B4EE9"/>
    <w:p w:rsidR="008B4EE9" w:rsidRDefault="009C0E63">
      <w:pPr>
        <w:spacing w:before="225" w:after="225" w:line="240" w:lineRule="auto"/>
        <w:jc w:val="center"/>
      </w:pPr>
      <w:r>
        <w:rPr>
          <w:rFonts w:ascii="Arial" w:hAnsi="Arial" w:cs="Arial"/>
          <w:color w:val="000000"/>
          <w:sz w:val="18"/>
          <w:szCs w:val="18"/>
        </w:rPr>
        <w:t>in</w:t>
      </w:r>
    </w:p>
    <w:p w:rsidR="008B4EE9" w:rsidRDefault="009C0E63">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8B4EE9">
        <w:tc>
          <w:tcPr>
            <w:tcW w:w="3300" w:type="dxa"/>
            <w:tcMar>
              <w:top w:w="0" w:type="auto"/>
              <w:bottom w:w="0" w:type="auto"/>
            </w:tcMar>
            <w:vAlign w:val="center"/>
          </w:tcPr>
          <w:p w:rsidR="008B4EE9" w:rsidRDefault="009C0E63">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8B4EE9" w:rsidRDefault="009C0E63">
            <w:r>
              <w:rPr>
                <w:rFonts w:ascii="Arial" w:hAnsi="Arial" w:cs="Arial"/>
                <w:color w:val="000000"/>
                <w:position w:val="-2"/>
                <w:sz w:val="18"/>
                <w:szCs w:val="18"/>
              </w:rPr>
              <w:t> </w:t>
            </w:r>
          </w:p>
        </w:tc>
      </w:tr>
      <w:tr w:rsidR="008B4EE9">
        <w:tc>
          <w:tcPr>
            <w:tcW w:w="3300" w:type="dxa"/>
            <w:tcMar>
              <w:top w:w="0" w:type="auto"/>
              <w:bottom w:w="0" w:type="auto"/>
            </w:tcMar>
            <w:vAlign w:val="center"/>
          </w:tcPr>
          <w:p w:rsidR="008B4EE9" w:rsidRDefault="009C0E63">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8B4EE9" w:rsidRDefault="009C0E63">
            <w:r>
              <w:rPr>
                <w:rFonts w:ascii="Arial" w:hAnsi="Arial" w:cs="Arial"/>
                <w:color w:val="000000"/>
                <w:position w:val="-2"/>
                <w:sz w:val="18"/>
                <w:szCs w:val="18"/>
              </w:rPr>
              <w:t> </w:t>
            </w:r>
          </w:p>
        </w:tc>
      </w:tr>
      <w:tr w:rsidR="008B4EE9">
        <w:tc>
          <w:tcPr>
            <w:tcW w:w="3300" w:type="dxa"/>
            <w:tcMar>
              <w:top w:w="0" w:type="auto"/>
              <w:bottom w:w="0" w:type="auto"/>
            </w:tcMar>
            <w:vAlign w:val="center"/>
          </w:tcPr>
          <w:p w:rsidR="008B4EE9" w:rsidRDefault="009C0E63">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8B4EE9" w:rsidRDefault="009C0E63">
            <w:r>
              <w:rPr>
                <w:rFonts w:ascii="Arial" w:hAnsi="Arial" w:cs="Arial"/>
                <w:color w:val="000000"/>
                <w:position w:val="-2"/>
                <w:sz w:val="18"/>
                <w:szCs w:val="18"/>
              </w:rPr>
              <w:t> </w:t>
            </w:r>
          </w:p>
        </w:tc>
      </w:tr>
    </w:tbl>
    <w:p w:rsidR="008B4EE9" w:rsidRDefault="009C0E63">
      <w:pPr>
        <w:spacing w:before="225" w:after="225" w:line="240" w:lineRule="auto"/>
        <w:jc w:val="both"/>
      </w:pPr>
      <w:r>
        <w:rPr>
          <w:rFonts w:ascii="Arial" w:hAnsi="Arial" w:cs="Arial"/>
          <w:color w:val="000000"/>
          <w:sz w:val="18"/>
          <w:szCs w:val="18"/>
        </w:rPr>
        <w:t> </w:t>
      </w:r>
    </w:p>
    <w:p w:rsidR="008B4EE9" w:rsidRDefault="009C0E63">
      <w:pPr>
        <w:spacing w:before="225" w:after="225" w:line="240" w:lineRule="auto"/>
        <w:jc w:val="both"/>
      </w:pPr>
      <w:r>
        <w:rPr>
          <w:rFonts w:ascii="Arial" w:hAnsi="Arial" w:cs="Arial"/>
          <w:b/>
          <w:bCs/>
          <w:color w:val="000000"/>
          <w:sz w:val="18"/>
          <w:szCs w:val="18"/>
        </w:rPr>
        <w:t>I. UVODNE DOLOČBE</w:t>
      </w:r>
    </w:p>
    <w:p w:rsidR="008B4EE9" w:rsidRDefault="009C0E63">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8B4EE9">
        <w:tc>
          <w:tcPr>
            <w:tcW w:w="0" w:type="auto"/>
            <w:tcMar>
              <w:top w:w="0" w:type="auto"/>
              <w:bottom w:w="0" w:type="auto"/>
            </w:tcMar>
          </w:tcPr>
          <w:p w:rsidR="008B4EE9" w:rsidRDefault="009C0E63">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8B4EE9">
              <w:tc>
                <w:tcPr>
                  <w:tcW w:w="0" w:type="auto"/>
                  <w:tcMar>
                    <w:top w:w="0" w:type="auto"/>
                    <w:bottom w:w="0" w:type="auto"/>
                  </w:tcMar>
                </w:tcPr>
                <w:p w:rsidR="008B4EE9" w:rsidRDefault="009C0E63">
                  <w:pPr>
                    <w:numPr>
                      <w:ilvl w:val="0"/>
                      <w:numId w:val="23"/>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rsidR="008B4EE9" w:rsidRDefault="009C0E63">
                  <w:pPr>
                    <w:numPr>
                      <w:ilvl w:val="0"/>
                      <w:numId w:val="23"/>
                    </w:numPr>
                    <w:jc w:val="both"/>
                    <w:rPr>
                      <w:rFonts w:ascii="Arial" w:hAnsi="Arial" w:cs="Arial"/>
                      <w:color w:val="000000"/>
                      <w:sz w:val="18"/>
                      <w:szCs w:val="18"/>
                    </w:rPr>
                  </w:pPr>
                  <w:r>
                    <w:rPr>
                      <w:rFonts w:ascii="Arial" w:hAnsi="Arial" w:cs="Arial"/>
                      <w:color w:val="000000"/>
                      <w:sz w:val="18"/>
                      <w:szCs w:val="18"/>
                    </w:rPr>
                    <w:t>naročnikove odločitve o oddaji naročila javnega naročila številka _____________ z dne _____________,</w:t>
                  </w:r>
                </w:p>
              </w:tc>
            </w:tr>
          </w:tbl>
          <w:p w:rsidR="008B4EE9" w:rsidRDefault="008B4EE9"/>
          <w:p w:rsidR="008B4EE9" w:rsidRDefault="009C0E63">
            <w:pPr>
              <w:spacing w:before="225" w:after="225"/>
              <w:jc w:val="both"/>
            </w:pPr>
            <w:r>
              <w:rPr>
                <w:rFonts w:ascii="Arial" w:hAnsi="Arial" w:cs="Arial"/>
                <w:color w:val="000000"/>
                <w:sz w:val="18"/>
                <w:szCs w:val="18"/>
              </w:rPr>
              <w:t>izbran izvajalec kot najugodnejši ponudnik v okviru predmetnega javnega naročila, zaradi česar se sklepa predmetna pogodba.</w:t>
            </w:r>
          </w:p>
        </w:tc>
      </w:tr>
    </w:tbl>
    <w:p w:rsidR="008B4EE9" w:rsidRDefault="009C0E63">
      <w:pPr>
        <w:spacing w:before="225" w:after="225" w:line="240" w:lineRule="auto"/>
        <w:jc w:val="both"/>
      </w:pPr>
      <w:r>
        <w:rPr>
          <w:rFonts w:ascii="Arial" w:hAnsi="Arial" w:cs="Arial"/>
          <w:b/>
          <w:bCs/>
          <w:color w:val="000000"/>
          <w:sz w:val="18"/>
          <w:szCs w:val="18"/>
        </w:rPr>
        <w:t>II. PREDMET POGODBE</w:t>
      </w:r>
    </w:p>
    <w:p w:rsidR="008B4EE9" w:rsidRDefault="009C0E63">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8B4EE9">
        <w:tc>
          <w:tcPr>
            <w:tcW w:w="0" w:type="auto"/>
            <w:tcMar>
              <w:top w:w="0" w:type="auto"/>
              <w:bottom w:w="0" w:type="auto"/>
            </w:tcMar>
          </w:tcPr>
          <w:p w:rsidR="008B4EE9" w:rsidRDefault="009C0E63">
            <w:pPr>
              <w:spacing w:before="225" w:after="225"/>
              <w:jc w:val="both"/>
            </w:pPr>
            <w:r>
              <w:rPr>
                <w:rFonts w:ascii="Arial" w:hAnsi="Arial" w:cs="Arial"/>
                <w:color w:val="000000"/>
                <w:sz w:val="18"/>
                <w:szCs w:val="18"/>
              </w:rPr>
              <w:t>S to pogodbo naročnik oddaja, izvajalec pa prevzema v izvedbo storitev '</w:t>
            </w:r>
            <w:r>
              <w:rPr>
                <w:rFonts w:ascii="Arial" w:hAnsi="Arial" w:cs="Arial"/>
                <w:b/>
                <w:bCs/>
                <w:color w:val="000000"/>
                <w:sz w:val="18"/>
                <w:szCs w:val="18"/>
              </w:rPr>
              <w:t>PREVZEM IN ODVOZ ODPADKOV IN NAKUP KONTEJNERJEV ZA ODPADKE'</w:t>
            </w:r>
            <w:r>
              <w:rPr>
                <w:rFonts w:ascii="Arial" w:hAnsi="Arial" w:cs="Arial"/>
                <w:color w:val="000000"/>
                <w:sz w:val="18"/>
                <w:szCs w:val="18"/>
              </w:rPr>
              <w:t xml:space="preserve"> v skladu s specifikacijami in opredelitvijo iz razpisne dokumentacije in ponudbe, ki predstavljata sestavni del te pogodbe, v kolikor v tej pogodbi ni kaj izrecno drugače urejeno</w:t>
            </w:r>
            <w:r>
              <w:rPr>
                <w:rFonts w:ascii="Arial" w:hAnsi="Arial" w:cs="Arial"/>
                <w:b/>
                <w:bCs/>
                <w:color w:val="000000"/>
                <w:sz w:val="18"/>
                <w:szCs w:val="18"/>
              </w:rPr>
              <w:t>.</w:t>
            </w:r>
          </w:p>
        </w:tc>
      </w:tr>
    </w:tbl>
    <w:p w:rsidR="008B4EE9" w:rsidRDefault="009C0E63">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8B4EE9">
        <w:tc>
          <w:tcPr>
            <w:tcW w:w="0" w:type="auto"/>
            <w:tcMar>
              <w:top w:w="0" w:type="auto"/>
              <w:bottom w:w="0" w:type="auto"/>
            </w:tcMar>
          </w:tcPr>
          <w:p w:rsidR="008B4EE9" w:rsidRDefault="009C0E63">
            <w:pPr>
              <w:spacing w:before="225" w:after="225"/>
              <w:jc w:val="both"/>
            </w:pPr>
            <w:r>
              <w:rPr>
                <w:rFonts w:ascii="Arial" w:hAnsi="Arial" w:cs="Arial"/>
                <w:color w:val="000000"/>
                <w:sz w:val="18"/>
                <w:szCs w:val="18"/>
              </w:rPr>
              <w:t>Izvajalec bo vršil prevzeta dela v skladu in v obsegu določenem z naslednjimi dokumenti:</w:t>
            </w:r>
          </w:p>
          <w:tbl>
            <w:tblPr>
              <w:tblStyle w:val="NormalTablePHPDOCX"/>
              <w:tblW w:w="0" w:type="auto"/>
              <w:tblLook w:val="04A0" w:firstRow="1" w:lastRow="0" w:firstColumn="1" w:lastColumn="0" w:noHBand="0" w:noVBand="1"/>
            </w:tblPr>
            <w:tblGrid>
              <w:gridCol w:w="8746"/>
            </w:tblGrid>
            <w:tr w:rsidR="008B4EE9">
              <w:tc>
                <w:tcPr>
                  <w:tcW w:w="0" w:type="auto"/>
                  <w:tcMar>
                    <w:top w:w="0" w:type="auto"/>
                    <w:bottom w:w="0" w:type="auto"/>
                  </w:tcMar>
                </w:tcPr>
                <w:p w:rsidR="008B4EE9" w:rsidRDefault="009C0E63">
                  <w:pPr>
                    <w:numPr>
                      <w:ilvl w:val="0"/>
                      <w:numId w:val="24"/>
                    </w:numPr>
                    <w:jc w:val="both"/>
                    <w:rPr>
                      <w:rFonts w:ascii="Arial" w:hAnsi="Arial" w:cs="Arial"/>
                      <w:color w:val="000000"/>
                      <w:sz w:val="18"/>
                      <w:szCs w:val="18"/>
                    </w:rPr>
                  </w:pPr>
                  <w:r>
                    <w:rPr>
                      <w:rFonts w:ascii="Arial" w:hAnsi="Arial" w:cs="Arial"/>
                      <w:color w:val="000000"/>
                      <w:sz w:val="18"/>
                      <w:szCs w:val="18"/>
                    </w:rPr>
                    <w:t>Ponudba številka _____________ z dne _______________ in priloga: Predračun seznam razpisanega blaga ali storitev;</w:t>
                  </w:r>
                </w:p>
                <w:p w:rsidR="008B4EE9" w:rsidRDefault="009C0E63">
                  <w:pPr>
                    <w:numPr>
                      <w:ilvl w:val="0"/>
                      <w:numId w:val="24"/>
                    </w:numPr>
                    <w:jc w:val="both"/>
                    <w:rPr>
                      <w:rFonts w:ascii="Arial" w:hAnsi="Arial" w:cs="Arial"/>
                      <w:color w:val="000000"/>
                      <w:sz w:val="18"/>
                      <w:szCs w:val="18"/>
                    </w:rPr>
                  </w:pPr>
                  <w:r>
                    <w:rPr>
                      <w:rFonts w:ascii="Arial" w:hAnsi="Arial" w:cs="Arial"/>
                      <w:color w:val="000000"/>
                      <w:sz w:val="18"/>
                      <w:szCs w:val="18"/>
                    </w:rPr>
                    <w:lastRenderedPageBreak/>
                    <w:t>Specifikacija zahtev za predmetno naročilo (poglavje Tehnične specifikacije v predmetni razpisni dokumentaciji;</w:t>
                  </w:r>
                </w:p>
                <w:p w:rsidR="008B4EE9" w:rsidRDefault="009C0E63">
                  <w:pPr>
                    <w:numPr>
                      <w:ilvl w:val="0"/>
                      <w:numId w:val="24"/>
                    </w:numPr>
                    <w:jc w:val="both"/>
                    <w:rPr>
                      <w:rFonts w:ascii="Arial" w:hAnsi="Arial" w:cs="Arial"/>
                      <w:color w:val="000000"/>
                      <w:sz w:val="18"/>
                      <w:szCs w:val="18"/>
                    </w:rPr>
                  </w:pPr>
                  <w:r>
                    <w:rPr>
                      <w:rFonts w:ascii="Arial" w:hAnsi="Arial" w:cs="Arial"/>
                      <w:color w:val="000000"/>
                      <w:sz w:val="18"/>
                      <w:szCs w:val="18"/>
                    </w:rPr>
                    <w:t>Ostali deli  dokumentacije v zvezi z oddajo javnega naročila v predmetnem postopku.</w:t>
                  </w:r>
                </w:p>
              </w:tc>
            </w:tr>
          </w:tbl>
          <w:p w:rsidR="008B4EE9" w:rsidRDefault="008B4EE9"/>
          <w:p w:rsidR="008B4EE9" w:rsidRDefault="009C0E63">
            <w:pPr>
              <w:spacing w:before="225" w:after="225"/>
              <w:jc w:val="both"/>
            </w:pPr>
            <w:r>
              <w:rPr>
                <w:rFonts w:ascii="Arial" w:hAnsi="Arial" w:cs="Arial"/>
                <w:color w:val="000000"/>
                <w:sz w:val="18"/>
                <w:szCs w:val="18"/>
              </w:rPr>
              <w:t>Predmetni dokumenti so priloga in sestavni del te pogodbe.</w:t>
            </w:r>
          </w:p>
        </w:tc>
      </w:tr>
    </w:tbl>
    <w:p w:rsidR="008B4EE9" w:rsidRDefault="009C0E63">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8B4EE9">
        <w:tc>
          <w:tcPr>
            <w:tcW w:w="0" w:type="auto"/>
            <w:tcMar>
              <w:top w:w="0" w:type="auto"/>
              <w:bottom w:w="0" w:type="auto"/>
            </w:tcMar>
          </w:tcPr>
          <w:p w:rsidR="008B4EE9" w:rsidRDefault="009C0E63">
            <w:pPr>
              <w:spacing w:before="225" w:after="225"/>
              <w:jc w:val="both"/>
            </w:pPr>
            <w:r>
              <w:rPr>
                <w:rFonts w:ascii="Arial" w:hAnsi="Arial" w:cs="Arial"/>
                <w:color w:val="000000"/>
                <w:sz w:val="18"/>
                <w:szCs w:val="18"/>
              </w:rPr>
              <w:t>Dodatnih storitev, ki niso opredeljene s to pogodbo, izvajalec ne sme opraviti brez predhodnega pisnega soglasja naročnika. Za dodatna storitve, ki bi se izkazale za potrebne šele po sklenitvi te pogodbe, lahko naročnik odda naročilo izvajalcu osnovnega naročila ob upoštevanju določb zakona, ki ureja javno naročanje. Z izvajalcem se v tem primeru sklene dodatek k osnovni pogodbi ali nova pogodba.</w:t>
            </w:r>
          </w:p>
          <w:p w:rsidR="008B4EE9" w:rsidRDefault="009C0E63">
            <w:pPr>
              <w:spacing w:before="225" w:after="225"/>
              <w:jc w:val="both"/>
            </w:pPr>
            <w:r>
              <w:rPr>
                <w:rFonts w:ascii="Arial" w:hAnsi="Arial" w:cs="Arial"/>
                <w:color w:val="000000"/>
                <w:sz w:val="18"/>
                <w:szCs w:val="18"/>
              </w:rPr>
              <w:t>Naročnik si pridržuje pravico, da zmanjša obseg razpisanih del, ne da bi zato moral navajati posebne razloge. Naročnik si pridržuje pravico, da poveča obsege del na posameznih postavkah, predvsem takrat, kadar bo to gospodarno in v okviru določil ZJN-3.</w:t>
            </w:r>
          </w:p>
        </w:tc>
      </w:tr>
    </w:tbl>
    <w:p w:rsidR="008B4EE9" w:rsidRDefault="009C0E63">
      <w:pPr>
        <w:spacing w:before="225" w:after="225" w:line="240" w:lineRule="auto"/>
        <w:jc w:val="both"/>
      </w:pPr>
      <w:r>
        <w:rPr>
          <w:rFonts w:ascii="Arial" w:hAnsi="Arial" w:cs="Arial"/>
          <w:b/>
          <w:bCs/>
          <w:color w:val="000000"/>
          <w:sz w:val="18"/>
          <w:szCs w:val="18"/>
        </w:rPr>
        <w:t>III. POGODBENA CENA IN PLAČILNI POGOJI</w:t>
      </w:r>
    </w:p>
    <w:p w:rsidR="008B4EE9" w:rsidRDefault="009C0E63">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8B4EE9">
        <w:tc>
          <w:tcPr>
            <w:tcW w:w="0" w:type="auto"/>
            <w:tcMar>
              <w:top w:w="0" w:type="auto"/>
              <w:bottom w:w="0" w:type="auto"/>
            </w:tcMar>
          </w:tcPr>
          <w:p w:rsidR="008B4EE9" w:rsidRDefault="009C0E63">
            <w:pPr>
              <w:spacing w:before="225" w:after="225"/>
              <w:jc w:val="both"/>
            </w:pPr>
            <w:r>
              <w:rPr>
                <w:rFonts w:ascii="Arial" w:hAnsi="Arial" w:cs="Arial"/>
                <w:color w:val="000000"/>
                <w:sz w:val="18"/>
                <w:szCs w:val="18"/>
              </w:rPr>
              <w:t>Pogodbena vrednost del je dogovorjena na osnovi ponudbe izvajalca in je za celotno trajanje pogodbe ocenjena na:</w:t>
            </w:r>
          </w:p>
          <w:p w:rsidR="008B4EE9" w:rsidRDefault="009C0E63">
            <w:pPr>
              <w:spacing w:before="225" w:after="225"/>
              <w:jc w:val="both"/>
            </w:pPr>
            <w:r>
              <w:rPr>
                <w:rFonts w:ascii="Arial" w:hAnsi="Arial" w:cs="Arial"/>
                <w:color w:val="000000"/>
                <w:sz w:val="18"/>
                <w:szCs w:val="18"/>
              </w:rPr>
              <w:t>Vrednost brez davka na dodano vrednost (DDV): ____________ EUR</w:t>
            </w:r>
          </w:p>
          <w:p w:rsidR="008B4EE9" w:rsidRDefault="009C0E63">
            <w:pPr>
              <w:spacing w:before="225" w:after="225"/>
              <w:jc w:val="both"/>
            </w:pPr>
            <w:r>
              <w:rPr>
                <w:rFonts w:ascii="Arial" w:hAnsi="Arial" w:cs="Arial"/>
                <w:color w:val="000000"/>
                <w:sz w:val="18"/>
                <w:szCs w:val="18"/>
              </w:rPr>
              <w:t>Pogodbena vrednost vključno z davkom na dodano vrednost (DDV): _________________ EUR</w:t>
            </w:r>
          </w:p>
          <w:p w:rsidR="008B4EE9" w:rsidRDefault="008B4EE9">
            <w:pPr>
              <w:spacing w:before="225" w:after="225"/>
              <w:jc w:val="both"/>
            </w:pPr>
          </w:p>
          <w:p w:rsidR="008B4EE9" w:rsidRDefault="009C0E63">
            <w:pPr>
              <w:spacing w:before="225" w:after="225"/>
              <w:jc w:val="both"/>
            </w:pPr>
            <w:r>
              <w:rPr>
                <w:rFonts w:ascii="Arial" w:hAnsi="Arial" w:cs="Arial"/>
                <w:color w:val="000000"/>
                <w:sz w:val="18"/>
                <w:szCs w:val="18"/>
              </w:rPr>
              <w:t>Cene iz Predračuna - Seznama razpisanega blaga so izražene v evrih. V ceni so zajeti vsi stroški, ki ima izvajalec z izvedbo storitve oz. dobavo blaga.</w:t>
            </w:r>
          </w:p>
          <w:p w:rsidR="008B4EE9" w:rsidRDefault="009C0E63">
            <w:pPr>
              <w:spacing w:before="225" w:after="225"/>
              <w:jc w:val="both"/>
            </w:pPr>
            <w:r>
              <w:rPr>
                <w:rFonts w:ascii="Arial" w:hAnsi="Arial" w:cs="Arial"/>
                <w:color w:val="000000"/>
                <w:sz w:val="18"/>
                <w:szCs w:val="18"/>
              </w:rPr>
              <w:t>Cena blaga po predračunu je fiksna za obdobje enega leta od datuma sklenitve pogodbe. </w:t>
            </w:r>
          </w:p>
          <w:p w:rsidR="008B4EE9" w:rsidRDefault="008B4EE9">
            <w:pPr>
              <w:spacing w:before="225" w:after="225"/>
              <w:jc w:val="both"/>
            </w:pPr>
          </w:p>
          <w:p w:rsidR="008B4EE9" w:rsidRDefault="009C0E63">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p w:rsidR="008B4EE9" w:rsidRDefault="009C0E63">
            <w:pPr>
              <w:spacing w:before="225" w:after="225"/>
              <w:jc w:val="both"/>
            </w:pPr>
            <w:r>
              <w:rPr>
                <w:rFonts w:ascii="Arial" w:hAnsi="Arial" w:cs="Arial"/>
                <w:color w:val="000000"/>
                <w:sz w:val="18"/>
                <w:szCs w:val="18"/>
              </w:rPr>
              <w:t>Izvajalec se zavezuje naročnika pisno zaprositi za spremembo cen. O spremembi cen pogodbeni stranki skleneta aneks k tej pogodbi.</w:t>
            </w:r>
          </w:p>
          <w:p w:rsidR="008B4EE9" w:rsidRDefault="008B4EE9">
            <w:pPr>
              <w:spacing w:before="225" w:after="225"/>
              <w:jc w:val="both"/>
            </w:pPr>
          </w:p>
          <w:p w:rsidR="008B4EE9" w:rsidRDefault="008B4EE9">
            <w:pPr>
              <w:spacing w:before="225" w:after="225"/>
              <w:jc w:val="both"/>
            </w:pPr>
          </w:p>
        </w:tc>
      </w:tr>
    </w:tbl>
    <w:p w:rsidR="008B4EE9" w:rsidRDefault="009C0E63">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8B4EE9">
        <w:tc>
          <w:tcPr>
            <w:tcW w:w="0" w:type="auto"/>
            <w:tcMar>
              <w:top w:w="0" w:type="auto"/>
              <w:bottom w:w="0" w:type="auto"/>
            </w:tcMar>
          </w:tcPr>
          <w:p w:rsidR="008B4EE9" w:rsidRDefault="009C0E63">
            <w:pPr>
              <w:spacing w:before="225" w:after="225"/>
              <w:jc w:val="both"/>
            </w:pPr>
            <w:r>
              <w:rPr>
                <w:rFonts w:ascii="Arial" w:hAnsi="Arial" w:cs="Arial"/>
                <w:color w:val="000000"/>
                <w:sz w:val="18"/>
                <w:szCs w:val="18"/>
              </w:rPr>
              <w:t>Izvajalec izda naročniku račun v osmih (8) dneh od zaključka meseca za storitve izvedene v preteklem mesecu. Na računu mora biti navedena številka in datum naročila, številka pogodbe ter priložen evidenčni list za odvoz odpadkov.</w:t>
            </w:r>
          </w:p>
          <w:p w:rsidR="008B4EE9" w:rsidRDefault="009C0E63">
            <w:pPr>
              <w:spacing w:before="225" w:after="225"/>
              <w:jc w:val="both"/>
            </w:pPr>
            <w:r>
              <w:rPr>
                <w:rFonts w:ascii="Arial" w:hAnsi="Arial" w:cs="Arial"/>
                <w:color w:val="000000"/>
                <w:sz w:val="18"/>
                <w:szCs w:val="18"/>
              </w:rPr>
              <w:t>V primeru dobave zabojnikov se račun izstavi po vsakokratni dobavi. Na računu mora biti navedena številka in datum naročila ter številka pogodbe.</w:t>
            </w:r>
          </w:p>
          <w:p w:rsidR="008B4EE9" w:rsidRDefault="009C0E63">
            <w:pPr>
              <w:spacing w:before="225" w:after="225"/>
              <w:jc w:val="both"/>
            </w:pPr>
            <w:r>
              <w:rPr>
                <w:rFonts w:ascii="Arial" w:hAnsi="Arial" w:cs="Arial"/>
                <w:color w:val="000000"/>
                <w:sz w:val="18"/>
                <w:szCs w:val="18"/>
              </w:rPr>
              <w:lastRenderedPageBreak/>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rsidR="008B4EE9" w:rsidRDefault="009C0E63">
            <w:pPr>
              <w:spacing w:before="225" w:after="225"/>
              <w:jc w:val="both"/>
            </w:pPr>
            <w:r>
              <w:rPr>
                <w:rFonts w:ascii="Arial" w:hAnsi="Arial" w:cs="Arial"/>
                <w:color w:val="000000"/>
                <w:sz w:val="18"/>
                <w:szCs w:val="18"/>
              </w:rPr>
              <w:t>V kolikor naročnik računa ne zavrne v roku 8 delovnih dni od prejema, se račun šteje za potrjenega.</w:t>
            </w:r>
          </w:p>
          <w:p w:rsidR="008B4EE9" w:rsidRDefault="009C0E63">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rsidR="008B4EE9" w:rsidRDefault="009C0E63">
      <w:pPr>
        <w:spacing w:after="0" w:line="240" w:lineRule="auto"/>
        <w:jc w:val="center"/>
      </w:pPr>
      <w:r>
        <w:rPr>
          <w:rFonts w:ascii="Arial" w:hAnsi="Arial" w:cs="Arial"/>
          <w:b/>
          <w:bCs/>
          <w:color w:val="000000"/>
          <w:sz w:val="18"/>
          <w:szCs w:val="18"/>
        </w:rPr>
        <w:lastRenderedPageBreak/>
        <w:t>7. člen</w:t>
      </w:r>
    </w:p>
    <w:tbl>
      <w:tblPr>
        <w:tblStyle w:val="NormalTablePHPDOCX"/>
        <w:tblW w:w="0" w:type="auto"/>
        <w:tblInd w:w="108" w:type="dxa"/>
        <w:tblLook w:val="04A0" w:firstRow="1" w:lastRow="0" w:firstColumn="1" w:lastColumn="0" w:noHBand="0" w:noVBand="1"/>
      </w:tblPr>
      <w:tblGrid>
        <w:gridCol w:w="8962"/>
      </w:tblGrid>
      <w:tr w:rsidR="008B4EE9">
        <w:tc>
          <w:tcPr>
            <w:tcW w:w="0" w:type="auto"/>
            <w:tcMar>
              <w:top w:w="0" w:type="auto"/>
              <w:bottom w:w="0" w:type="auto"/>
            </w:tcMar>
          </w:tcPr>
          <w:p w:rsidR="008B4EE9" w:rsidRDefault="009C0E63">
            <w:pPr>
              <w:spacing w:before="225" w:after="225"/>
              <w:jc w:val="both"/>
            </w:pPr>
            <w:r>
              <w:rPr>
                <w:rFonts w:ascii="Arial" w:hAnsi="Arial" w:cs="Arial"/>
                <w:color w:val="000000"/>
                <w:sz w:val="18"/>
                <w:szCs w:val="18"/>
              </w:rPr>
              <w:t>Naročnik se zaveže plačati račun v roku 30 dni od prejema računa na poslovni račun izvajalca. Za zamudo pri plačilu storitev je izvajalec upravičen do zaračunavanja zakonitih zamudnih obresti.</w:t>
            </w:r>
          </w:p>
          <w:p w:rsidR="008B4EE9" w:rsidRDefault="008B4EE9">
            <w:pPr>
              <w:spacing w:before="225" w:after="225"/>
              <w:jc w:val="both"/>
            </w:pPr>
          </w:p>
          <w:p w:rsidR="008B4EE9" w:rsidRDefault="009C0E63">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izvajalca.</w:t>
            </w:r>
          </w:p>
        </w:tc>
      </w:tr>
    </w:tbl>
    <w:p w:rsidR="008B4EE9" w:rsidRDefault="009C0E63">
      <w:pPr>
        <w:spacing w:before="225" w:after="225" w:line="240" w:lineRule="auto"/>
        <w:jc w:val="both"/>
      </w:pPr>
      <w:r>
        <w:rPr>
          <w:rFonts w:ascii="Arial" w:hAnsi="Arial" w:cs="Arial"/>
          <w:b/>
          <w:bCs/>
          <w:color w:val="000000"/>
          <w:sz w:val="18"/>
          <w:szCs w:val="18"/>
        </w:rPr>
        <w:t>IV. PODIZVAJALCI</w:t>
      </w:r>
    </w:p>
    <w:p w:rsidR="008B4EE9" w:rsidRDefault="009C0E63">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658"/>
      </w:tblGrid>
      <w:tr w:rsidR="008B4EE9">
        <w:tc>
          <w:tcPr>
            <w:tcW w:w="0" w:type="auto"/>
            <w:tcMar>
              <w:top w:w="0" w:type="auto"/>
              <w:bottom w:w="0" w:type="auto"/>
            </w:tcMar>
          </w:tcPr>
          <w:p w:rsidR="008B4EE9" w:rsidRDefault="009C0E63">
            <w:pPr>
              <w:spacing w:before="225" w:after="225"/>
              <w:jc w:val="both"/>
            </w:pPr>
            <w:r>
              <w:rPr>
                <w:rFonts w:ascii="Arial" w:hAnsi="Arial" w:cs="Arial"/>
                <w:color w:val="000000"/>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8B4EE9">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8B4EE9" w:rsidRDefault="009C0E63">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8B4EE9" w:rsidRDefault="008B4EE9"/>
              </w:tc>
            </w:tr>
            <w:tr w:rsidR="008B4EE9">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8B4EE9" w:rsidRDefault="009C0E63">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8B4EE9" w:rsidRDefault="009C0E63">
                  <w:pPr>
                    <w:spacing w:before="135" w:after="135"/>
                    <w:jc w:val="both"/>
                    <w:textAlignment w:val="center"/>
                  </w:pPr>
                  <w:r>
                    <w:rPr>
                      <w:rFonts w:ascii="Arial" w:hAnsi="Arial" w:cs="Arial"/>
                      <w:color w:val="000000"/>
                      <w:position w:val="-2"/>
                      <w:sz w:val="18"/>
                      <w:szCs w:val="18"/>
                    </w:rPr>
                    <w:t>Opis del, ki jih bo izvedel podizvajalec:</w:t>
                  </w:r>
                </w:p>
                <w:p w:rsidR="008B4EE9" w:rsidRDefault="009C0E63">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B4EE9">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8B4EE9" w:rsidRDefault="009C0E63">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8B4EE9" w:rsidRDefault="008B4EE9"/>
              </w:tc>
            </w:tr>
            <w:tr w:rsidR="008B4EE9">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8B4EE9" w:rsidRDefault="009C0E63">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8B4EE9" w:rsidRDefault="009C0E63">
                  <w:pPr>
                    <w:spacing w:before="135" w:after="135"/>
                    <w:jc w:val="both"/>
                    <w:textAlignment w:val="center"/>
                  </w:pPr>
                  <w:r>
                    <w:rPr>
                      <w:rFonts w:ascii="Arial" w:hAnsi="Arial" w:cs="Arial"/>
                      <w:color w:val="000000"/>
                      <w:position w:val="-2"/>
                      <w:sz w:val="18"/>
                      <w:szCs w:val="18"/>
                    </w:rPr>
                    <w:t>Opis del, ki jih bo izvedel podizvajalec:</w:t>
                  </w:r>
                </w:p>
                <w:p w:rsidR="008B4EE9" w:rsidRDefault="009C0E63">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rsidR="008B4EE9" w:rsidRDefault="008B4EE9"/>
          <w:p w:rsidR="008B4EE9" w:rsidRDefault="009C0E63">
            <w:pPr>
              <w:spacing w:before="225" w:after="225"/>
              <w:jc w:val="both"/>
            </w:pPr>
            <w:r>
              <w:rPr>
                <w:rFonts w:ascii="Arial" w:hAnsi="Arial" w:cs="Arial"/>
                <w:i/>
                <w:iCs/>
                <w:color w:val="000000"/>
                <w:sz w:val="18"/>
                <w:szCs w:val="18"/>
              </w:rPr>
              <w:t>Opomba:</w:t>
            </w:r>
          </w:p>
          <w:p w:rsidR="008B4EE9" w:rsidRDefault="009C0E63">
            <w:pPr>
              <w:spacing w:before="225" w:after="225"/>
              <w:jc w:val="both"/>
            </w:pPr>
            <w:r>
              <w:rPr>
                <w:rFonts w:ascii="Arial" w:hAnsi="Arial" w:cs="Arial"/>
                <w:i/>
                <w:iCs/>
                <w:color w:val="000000"/>
                <w:sz w:val="18"/>
                <w:szCs w:val="18"/>
              </w:rPr>
              <w:t>V KOLIKOR PONUDNIK NE NASTOPA S PODIZVAJALCI SE RAZDELEK IZBRIŠE</w:t>
            </w:r>
          </w:p>
        </w:tc>
      </w:tr>
    </w:tbl>
    <w:p w:rsidR="008B4EE9" w:rsidRDefault="009C0E63">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8B4EE9">
        <w:tc>
          <w:tcPr>
            <w:tcW w:w="0" w:type="auto"/>
            <w:tcMar>
              <w:top w:w="0" w:type="auto"/>
              <w:bottom w:w="0" w:type="auto"/>
            </w:tcMar>
          </w:tcPr>
          <w:p w:rsidR="008B4EE9" w:rsidRDefault="009C0E63">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rsidR="008B4EE9" w:rsidRDefault="009C0E63">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8B4EE9">
              <w:tc>
                <w:tcPr>
                  <w:tcW w:w="0" w:type="auto"/>
                  <w:tcMar>
                    <w:top w:w="0" w:type="auto"/>
                    <w:bottom w:w="0" w:type="auto"/>
                  </w:tcMar>
                </w:tcPr>
                <w:p w:rsidR="008B4EE9" w:rsidRDefault="009C0E63">
                  <w:pPr>
                    <w:numPr>
                      <w:ilvl w:val="0"/>
                      <w:numId w:val="25"/>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rsidR="008B4EE9" w:rsidRDefault="009C0E63">
                  <w:pPr>
                    <w:numPr>
                      <w:ilvl w:val="0"/>
                      <w:numId w:val="25"/>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rsidR="008B4EE9" w:rsidRDefault="009C0E63">
                  <w:pPr>
                    <w:numPr>
                      <w:ilvl w:val="0"/>
                      <w:numId w:val="25"/>
                    </w:numPr>
                    <w:jc w:val="both"/>
                    <w:rPr>
                      <w:rFonts w:ascii="Arial" w:hAnsi="Arial" w:cs="Arial"/>
                      <w:color w:val="000000"/>
                      <w:sz w:val="18"/>
                      <w:szCs w:val="18"/>
                    </w:rPr>
                  </w:pPr>
                  <w:r>
                    <w:rPr>
                      <w:rFonts w:ascii="Arial" w:hAnsi="Arial" w:cs="Arial"/>
                      <w:color w:val="000000"/>
                      <w:sz w:val="18"/>
                      <w:szCs w:val="18"/>
                    </w:rPr>
                    <w:lastRenderedPageBreak/>
                    <w:t>glavni izvajalec svojemu računu ali situaciji priložiti račun ali situacijo podizvajalca, ki ga je predhodno potrdil.</w:t>
                  </w:r>
                </w:p>
              </w:tc>
            </w:tr>
          </w:tbl>
          <w:p w:rsidR="008B4EE9" w:rsidRDefault="008B4EE9"/>
          <w:p w:rsidR="008B4EE9" w:rsidRDefault="009C0E63">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rsidR="008B4EE9" w:rsidRDefault="009C0E63">
            <w:pPr>
              <w:spacing w:before="225" w:after="225"/>
              <w:jc w:val="both"/>
            </w:pPr>
            <w:r>
              <w:rPr>
                <w:rFonts w:ascii="Arial" w:hAnsi="Arial" w:cs="Arial"/>
                <w:color w:val="000000"/>
                <w:sz w:val="18"/>
                <w:szCs w:val="18"/>
              </w:rPr>
              <w:t>Plačila podizvajalcem se izvedejo v rokih in na enak način kot velja za plačila izvajalcu.</w:t>
            </w:r>
          </w:p>
          <w:p w:rsidR="008B4EE9" w:rsidRDefault="009C0E63">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8B4EE9" w:rsidRDefault="009C0E63">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8B4EE9" w:rsidRDefault="009C0E63">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rsidR="008B4EE9" w:rsidRDefault="009C0E63">
      <w:pPr>
        <w:spacing w:before="225" w:after="225" w:line="240" w:lineRule="auto"/>
        <w:jc w:val="both"/>
      </w:pPr>
      <w:r>
        <w:rPr>
          <w:rFonts w:ascii="Arial" w:hAnsi="Arial" w:cs="Arial"/>
          <w:b/>
          <w:bCs/>
          <w:color w:val="000000"/>
          <w:sz w:val="18"/>
          <w:szCs w:val="18"/>
        </w:rPr>
        <w:lastRenderedPageBreak/>
        <w:t>V. OBVEZNOSTI NAROČNIKA</w:t>
      </w:r>
    </w:p>
    <w:p w:rsidR="008B4EE9" w:rsidRDefault="009C0E63">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8B4EE9">
        <w:tc>
          <w:tcPr>
            <w:tcW w:w="0" w:type="auto"/>
            <w:tcMar>
              <w:top w:w="0" w:type="auto"/>
              <w:bottom w:w="0" w:type="auto"/>
            </w:tcMar>
          </w:tcPr>
          <w:p w:rsidR="008B4EE9" w:rsidRDefault="009C0E63">
            <w:pPr>
              <w:spacing w:before="225" w:after="225"/>
              <w:jc w:val="both"/>
            </w:pPr>
            <w:r>
              <w:rPr>
                <w:rFonts w:ascii="Arial" w:hAnsi="Arial" w:cs="Arial"/>
                <w:color w:val="000000"/>
                <w:sz w:val="18"/>
                <w:szCs w:val="18"/>
              </w:rPr>
              <w:t>Naročnik se zavezuje, da bo:</w:t>
            </w:r>
          </w:p>
          <w:tbl>
            <w:tblPr>
              <w:tblStyle w:val="NormalTablePHPDOCX"/>
              <w:tblW w:w="0" w:type="auto"/>
              <w:tblLook w:val="04A0" w:firstRow="1" w:lastRow="0" w:firstColumn="1" w:lastColumn="0" w:noHBand="0" w:noVBand="1"/>
            </w:tblPr>
            <w:tblGrid>
              <w:gridCol w:w="8746"/>
            </w:tblGrid>
            <w:tr w:rsidR="008B4EE9">
              <w:tc>
                <w:tcPr>
                  <w:tcW w:w="0" w:type="auto"/>
                  <w:tcMar>
                    <w:top w:w="0" w:type="auto"/>
                    <w:bottom w:w="0" w:type="auto"/>
                  </w:tcMar>
                </w:tcPr>
                <w:p w:rsidR="008B4EE9" w:rsidRDefault="009C0E63">
                  <w:pPr>
                    <w:numPr>
                      <w:ilvl w:val="0"/>
                      <w:numId w:val="26"/>
                    </w:numPr>
                    <w:jc w:val="both"/>
                    <w:rPr>
                      <w:rFonts w:ascii="Arial" w:hAnsi="Arial" w:cs="Arial"/>
                      <w:color w:val="000000"/>
                      <w:sz w:val="18"/>
                      <w:szCs w:val="18"/>
                    </w:rPr>
                  </w:pPr>
                  <w:r>
                    <w:rPr>
                      <w:rFonts w:ascii="Arial" w:hAnsi="Arial" w:cs="Arial"/>
                      <w:color w:val="000000"/>
                      <w:sz w:val="18"/>
                      <w:szCs w:val="18"/>
                    </w:rPr>
                    <w:t>storitev odvoza odpadkov ter dobavo zabojnikov naročal s pisno naročilnico;</w:t>
                  </w:r>
                </w:p>
                <w:p w:rsidR="008B4EE9" w:rsidRDefault="009C0E63">
                  <w:pPr>
                    <w:numPr>
                      <w:ilvl w:val="0"/>
                      <w:numId w:val="26"/>
                    </w:numPr>
                    <w:jc w:val="both"/>
                    <w:rPr>
                      <w:rFonts w:ascii="Arial" w:hAnsi="Arial" w:cs="Arial"/>
                      <w:color w:val="000000"/>
                      <w:sz w:val="18"/>
                      <w:szCs w:val="18"/>
                    </w:rPr>
                  </w:pPr>
                  <w:r>
                    <w:rPr>
                      <w:rFonts w:ascii="Arial" w:hAnsi="Arial" w:cs="Arial"/>
                      <w:color w:val="000000"/>
                      <w:sz w:val="18"/>
                      <w:szCs w:val="18"/>
                    </w:rPr>
                    <w:t>poravnal pogodbeno ceno za pravilno izvedbo storitev na podlagi te pogodbe;</w:t>
                  </w:r>
                </w:p>
                <w:p w:rsidR="008B4EE9" w:rsidRDefault="009C0E63">
                  <w:pPr>
                    <w:numPr>
                      <w:ilvl w:val="0"/>
                      <w:numId w:val="26"/>
                    </w:numPr>
                    <w:jc w:val="both"/>
                    <w:rPr>
                      <w:rFonts w:ascii="Arial" w:hAnsi="Arial" w:cs="Arial"/>
                      <w:color w:val="000000"/>
                      <w:sz w:val="18"/>
                      <w:szCs w:val="18"/>
                    </w:rPr>
                  </w:pPr>
                  <w:r>
                    <w:rPr>
                      <w:rFonts w:ascii="Arial" w:hAnsi="Arial" w:cs="Arial"/>
                      <w:color w:val="000000"/>
                      <w:sz w:val="18"/>
                      <w:szCs w:val="18"/>
                    </w:rPr>
                    <w:t>da bo za nemoteno izvajanje pogodbenih obveznosti izvajalca zagotovil sodelovanje oseb, ki bodo v stiku z izvajalcem; </w:t>
                  </w:r>
                </w:p>
                <w:p w:rsidR="008B4EE9" w:rsidRDefault="009C0E63">
                  <w:pPr>
                    <w:numPr>
                      <w:ilvl w:val="0"/>
                      <w:numId w:val="26"/>
                    </w:numPr>
                    <w:jc w:val="both"/>
                    <w:rPr>
                      <w:rFonts w:ascii="Arial" w:hAnsi="Arial" w:cs="Arial"/>
                      <w:color w:val="000000"/>
                      <w:sz w:val="18"/>
                      <w:szCs w:val="18"/>
                    </w:rPr>
                  </w:pPr>
                  <w:r>
                    <w:rPr>
                      <w:rFonts w:ascii="Arial" w:hAnsi="Arial" w:cs="Arial"/>
                      <w:color w:val="000000"/>
                      <w:sz w:val="18"/>
                      <w:szCs w:val="18"/>
                    </w:rPr>
                    <w:t>naročene zabojnike v celoti prevzel na podlagi dobavnice;</w:t>
                  </w:r>
                </w:p>
                <w:p w:rsidR="008B4EE9" w:rsidRDefault="009C0E63">
                  <w:pPr>
                    <w:numPr>
                      <w:ilvl w:val="0"/>
                      <w:numId w:val="26"/>
                    </w:numPr>
                    <w:jc w:val="both"/>
                    <w:rPr>
                      <w:rFonts w:ascii="Arial" w:hAnsi="Arial" w:cs="Arial"/>
                      <w:color w:val="000000"/>
                      <w:sz w:val="18"/>
                      <w:szCs w:val="18"/>
                    </w:rPr>
                  </w:pPr>
                  <w:r>
                    <w:rPr>
                      <w:rFonts w:ascii="Arial" w:hAnsi="Arial" w:cs="Arial"/>
                      <w:color w:val="000000"/>
                      <w:sz w:val="18"/>
                      <w:szCs w:val="18"/>
                    </w:rPr>
                    <w:t>odpadke zbiral v skladu z veljavno zakonodajo v Republiki Sloveniji;</w:t>
                  </w:r>
                </w:p>
                <w:p w:rsidR="008B4EE9" w:rsidRDefault="009C0E63">
                  <w:pPr>
                    <w:numPr>
                      <w:ilvl w:val="0"/>
                      <w:numId w:val="26"/>
                    </w:numPr>
                    <w:jc w:val="both"/>
                    <w:rPr>
                      <w:rFonts w:ascii="Arial" w:hAnsi="Arial" w:cs="Arial"/>
                      <w:color w:val="000000"/>
                      <w:sz w:val="18"/>
                      <w:szCs w:val="18"/>
                    </w:rPr>
                  </w:pPr>
                  <w:r>
                    <w:rPr>
                      <w:rFonts w:ascii="Arial" w:hAnsi="Arial" w:cs="Arial"/>
                      <w:color w:val="000000"/>
                      <w:sz w:val="18"/>
                      <w:szCs w:val="18"/>
                    </w:rPr>
                    <w:t>izvajalcu posredoval vse potrebne podatke, ki se nanašajo na izvajanje pogodbenih storitev;</w:t>
                  </w:r>
                </w:p>
                <w:p w:rsidR="008B4EE9" w:rsidRDefault="009C0E63">
                  <w:pPr>
                    <w:numPr>
                      <w:ilvl w:val="0"/>
                      <w:numId w:val="26"/>
                    </w:numPr>
                    <w:jc w:val="both"/>
                    <w:rPr>
                      <w:rFonts w:ascii="Arial" w:hAnsi="Arial" w:cs="Arial"/>
                      <w:color w:val="000000"/>
                      <w:sz w:val="18"/>
                      <w:szCs w:val="18"/>
                    </w:rPr>
                  </w:pPr>
                  <w:r>
                    <w:rPr>
                      <w:rFonts w:ascii="Arial" w:hAnsi="Arial" w:cs="Arial"/>
                      <w:color w:val="000000"/>
                      <w:sz w:val="18"/>
                      <w:szCs w:val="18"/>
                    </w:rPr>
                    <w:t>tekoče obveščal izvajalca o vseh spremembah in novo nastalih okoliščinah, ki bi lahko vplivali na izvajanje storitev;</w:t>
                  </w:r>
                </w:p>
                <w:p w:rsidR="008B4EE9" w:rsidRDefault="009C0E63">
                  <w:pPr>
                    <w:numPr>
                      <w:ilvl w:val="0"/>
                      <w:numId w:val="26"/>
                    </w:numPr>
                    <w:jc w:val="both"/>
                    <w:rPr>
                      <w:rFonts w:ascii="Arial" w:hAnsi="Arial" w:cs="Arial"/>
                      <w:color w:val="000000"/>
                      <w:sz w:val="18"/>
                      <w:szCs w:val="18"/>
                    </w:rPr>
                  </w:pPr>
                  <w:r>
                    <w:rPr>
                      <w:rFonts w:ascii="Arial" w:hAnsi="Arial" w:cs="Arial"/>
                      <w:color w:val="000000"/>
                      <w:sz w:val="18"/>
                      <w:szCs w:val="18"/>
                    </w:rPr>
                    <w:t>pooblastil izvajalca za podpisovanje elektronskega evidenčnega lista;</w:t>
                  </w:r>
                </w:p>
                <w:p w:rsidR="008B4EE9" w:rsidRDefault="009C0E63">
                  <w:pPr>
                    <w:numPr>
                      <w:ilvl w:val="0"/>
                      <w:numId w:val="26"/>
                    </w:numPr>
                    <w:jc w:val="both"/>
                    <w:rPr>
                      <w:rFonts w:ascii="Arial" w:hAnsi="Arial" w:cs="Arial"/>
                      <w:color w:val="000000"/>
                      <w:sz w:val="18"/>
                      <w:szCs w:val="18"/>
                    </w:rPr>
                  </w:pPr>
                  <w:r>
                    <w:rPr>
                      <w:rFonts w:ascii="Arial" w:hAnsi="Arial" w:cs="Arial"/>
                      <w:color w:val="000000"/>
                      <w:sz w:val="18"/>
                      <w:szCs w:val="18"/>
                    </w:rPr>
                    <w:t>omogočil izvajalcu dostop do zbirnih mest odpadkov.</w:t>
                  </w:r>
                </w:p>
              </w:tc>
            </w:tr>
          </w:tbl>
          <w:p w:rsidR="008B4EE9" w:rsidRDefault="008B4EE9"/>
          <w:p w:rsidR="008B4EE9" w:rsidRDefault="009C0E63">
            <w:pPr>
              <w:spacing w:before="225" w:after="225"/>
              <w:jc w:val="both"/>
            </w:pPr>
            <w:r>
              <w:rPr>
                <w:rFonts w:ascii="Arial" w:hAnsi="Arial" w:cs="Arial"/>
                <w:color w:val="000000"/>
                <w:sz w:val="18"/>
                <w:szCs w:val="18"/>
              </w:rPr>
              <w:t>Za poslovno upoštevno komunikacijo med naročnikom in izvajalcem šteje samo komunikacija preko pošte na poslovni naslov izvajalca in elektronske pošte z navedenim naslovom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tc>
      </w:tr>
    </w:tbl>
    <w:p w:rsidR="008B4EE9" w:rsidRDefault="009C0E63">
      <w:pPr>
        <w:spacing w:before="225" w:after="225" w:line="240" w:lineRule="auto"/>
        <w:jc w:val="both"/>
      </w:pPr>
      <w:r>
        <w:rPr>
          <w:rFonts w:ascii="Arial" w:hAnsi="Arial" w:cs="Arial"/>
          <w:b/>
          <w:bCs/>
          <w:color w:val="000000"/>
          <w:sz w:val="18"/>
          <w:szCs w:val="18"/>
        </w:rPr>
        <w:t>VI. OBVEZNOSTI IZVAJALCA</w:t>
      </w:r>
    </w:p>
    <w:p w:rsidR="008B4EE9" w:rsidRDefault="009C0E63">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8B4EE9">
        <w:tc>
          <w:tcPr>
            <w:tcW w:w="0" w:type="auto"/>
            <w:tcMar>
              <w:top w:w="0" w:type="auto"/>
              <w:bottom w:w="0" w:type="auto"/>
            </w:tcMar>
          </w:tcPr>
          <w:p w:rsidR="008B4EE9" w:rsidRDefault="009C0E63">
            <w:pPr>
              <w:spacing w:before="225" w:after="225"/>
              <w:jc w:val="both"/>
            </w:pPr>
            <w:r>
              <w:rPr>
                <w:rFonts w:ascii="Arial" w:hAnsi="Arial" w:cs="Arial"/>
                <w:color w:val="000000"/>
                <w:sz w:val="18"/>
                <w:szCs w:val="18"/>
              </w:rPr>
              <w:lastRenderedPageBreak/>
              <w:t>Izvajalec se obvezuje, da bo:</w:t>
            </w:r>
          </w:p>
          <w:tbl>
            <w:tblPr>
              <w:tblStyle w:val="NormalTablePHPDOCX"/>
              <w:tblW w:w="0" w:type="auto"/>
              <w:tblLook w:val="04A0" w:firstRow="1" w:lastRow="0" w:firstColumn="1" w:lastColumn="0" w:noHBand="0" w:noVBand="1"/>
            </w:tblPr>
            <w:tblGrid>
              <w:gridCol w:w="8746"/>
            </w:tblGrid>
            <w:tr w:rsidR="008B4EE9">
              <w:tc>
                <w:tcPr>
                  <w:tcW w:w="0" w:type="auto"/>
                  <w:tcMar>
                    <w:top w:w="0" w:type="auto"/>
                    <w:bottom w:w="0" w:type="auto"/>
                  </w:tcMar>
                </w:tcPr>
                <w:p w:rsidR="008B4EE9" w:rsidRDefault="009C0E63">
                  <w:pPr>
                    <w:numPr>
                      <w:ilvl w:val="0"/>
                      <w:numId w:val="27"/>
                    </w:numPr>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ter v skladu z veljavno zakonodajo v Republiki Sloveniji, pri čemer mora skrbeti, da bo storitev opravljena ekonomično v okviru določil te pogodbe in morebitnih dodatnih dogovorov med pogodbenima strankama;</w:t>
                  </w:r>
                </w:p>
                <w:p w:rsidR="008B4EE9" w:rsidRDefault="009C0E63">
                  <w:pPr>
                    <w:numPr>
                      <w:ilvl w:val="0"/>
                      <w:numId w:val="27"/>
                    </w:numPr>
                    <w:jc w:val="both"/>
                    <w:rPr>
                      <w:rFonts w:ascii="Arial" w:hAnsi="Arial" w:cs="Arial"/>
                      <w:color w:val="000000"/>
                      <w:sz w:val="18"/>
                      <w:szCs w:val="18"/>
                    </w:rPr>
                  </w:pPr>
                  <w:r>
                    <w:rPr>
                      <w:rFonts w:ascii="Arial" w:hAnsi="Arial" w:cs="Arial"/>
                      <w:color w:val="000000"/>
                      <w:sz w:val="18"/>
                      <w:szCs w:val="18"/>
                    </w:rPr>
                    <w:t>vsako pošiljko odpadkov odpremil z elektronskim evidenčnim listom, ki mora biti izpolnjen v skladu z veljavno zakonodajo v Republiki Sloveniji;</w:t>
                  </w:r>
                </w:p>
                <w:p w:rsidR="008B4EE9" w:rsidRDefault="009C0E63">
                  <w:pPr>
                    <w:numPr>
                      <w:ilvl w:val="0"/>
                      <w:numId w:val="27"/>
                    </w:numPr>
                    <w:jc w:val="both"/>
                    <w:rPr>
                      <w:rFonts w:ascii="Arial" w:hAnsi="Arial" w:cs="Arial"/>
                      <w:color w:val="000000"/>
                      <w:sz w:val="18"/>
                      <w:szCs w:val="18"/>
                    </w:rPr>
                  </w:pPr>
                  <w:r>
                    <w:rPr>
                      <w:rFonts w:ascii="Arial" w:hAnsi="Arial" w:cs="Arial"/>
                      <w:color w:val="000000"/>
                      <w:sz w:val="18"/>
                      <w:szCs w:val="18"/>
                    </w:rPr>
                    <w:t>odpadke prevzel v roku 24 ur od prejema naročila, v nujnih primerih pa tudi manj, in sicer na dan in uro, ki ju določi naročnik;</w:t>
                  </w:r>
                </w:p>
                <w:p w:rsidR="008B4EE9" w:rsidRDefault="009C0E63">
                  <w:pPr>
                    <w:numPr>
                      <w:ilvl w:val="0"/>
                      <w:numId w:val="27"/>
                    </w:numPr>
                    <w:jc w:val="both"/>
                    <w:rPr>
                      <w:rFonts w:ascii="Arial" w:hAnsi="Arial" w:cs="Arial"/>
                      <w:color w:val="000000"/>
                      <w:sz w:val="18"/>
                      <w:szCs w:val="18"/>
                    </w:rPr>
                  </w:pPr>
                  <w:r>
                    <w:rPr>
                      <w:rFonts w:ascii="Arial" w:hAnsi="Arial" w:cs="Arial"/>
                      <w:color w:val="000000"/>
                      <w:sz w:val="18"/>
                      <w:szCs w:val="18"/>
                    </w:rPr>
                    <w:t xml:space="preserve">naročene zabojnike dostavil v roku 5 dni od prejema pisnega naročila, in sicer: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v centralno skladišče Splošne bolnišnice Novo mesto - klet pod stavbo urgentnega centra;</w:t>
                  </w:r>
                </w:p>
                <w:p w:rsidR="008B4EE9" w:rsidRDefault="009C0E63">
                  <w:pPr>
                    <w:numPr>
                      <w:ilvl w:val="0"/>
                      <w:numId w:val="27"/>
                    </w:numPr>
                    <w:jc w:val="both"/>
                    <w:rPr>
                      <w:rFonts w:ascii="Arial" w:hAnsi="Arial" w:cs="Arial"/>
                      <w:color w:val="000000"/>
                      <w:sz w:val="18"/>
                      <w:szCs w:val="18"/>
                    </w:rPr>
                  </w:pPr>
                  <w:r>
                    <w:rPr>
                      <w:rFonts w:ascii="Arial" w:hAnsi="Arial" w:cs="Arial"/>
                      <w:color w:val="000000"/>
                      <w:sz w:val="18"/>
                      <w:szCs w:val="18"/>
                    </w:rPr>
                    <w:t>prevzemal odpadke iz zbirnih mest naročnika;</w:t>
                  </w:r>
                </w:p>
                <w:p w:rsidR="008B4EE9" w:rsidRDefault="009C0E63">
                  <w:pPr>
                    <w:numPr>
                      <w:ilvl w:val="0"/>
                      <w:numId w:val="27"/>
                    </w:numPr>
                    <w:jc w:val="both"/>
                    <w:rPr>
                      <w:rFonts w:ascii="Arial" w:hAnsi="Arial" w:cs="Arial"/>
                      <w:color w:val="000000"/>
                      <w:sz w:val="18"/>
                      <w:szCs w:val="18"/>
                    </w:rPr>
                  </w:pPr>
                  <w:r>
                    <w:rPr>
                      <w:rFonts w:ascii="Arial" w:hAnsi="Arial" w:cs="Arial"/>
                      <w:color w:val="000000"/>
                      <w:sz w:val="18"/>
                      <w:szCs w:val="18"/>
                    </w:rPr>
                    <w:t>pri vsakem posameznem naročilu izvedel celotno naročilo (prevzel, transportiral in zbral celotno količino odpadkov ali dobavil celotno količino naročenih zabojnikov); </w:t>
                  </w:r>
                </w:p>
                <w:p w:rsidR="008B4EE9" w:rsidRDefault="009C0E63">
                  <w:pPr>
                    <w:numPr>
                      <w:ilvl w:val="0"/>
                      <w:numId w:val="27"/>
                    </w:numPr>
                    <w:jc w:val="both"/>
                    <w:rPr>
                      <w:rFonts w:ascii="Arial" w:hAnsi="Arial" w:cs="Arial"/>
                      <w:color w:val="000000"/>
                      <w:sz w:val="18"/>
                      <w:szCs w:val="18"/>
                    </w:rPr>
                  </w:pPr>
                  <w:r>
                    <w:rPr>
                      <w:rFonts w:ascii="Arial" w:hAnsi="Arial" w:cs="Arial"/>
                      <w:color w:val="000000"/>
                      <w:sz w:val="18"/>
                      <w:szCs w:val="18"/>
                    </w:rPr>
                    <w:t>v primeru zamude pri izvedbi pogodbenih storitev ali dobave blaga, ki ni posledica izrednih okoliščin (višja sila, ukrepi državnih organov ali organov lokalne skupnosti, ki bi vplivali na izpolnitev pogodbenih obveznosti ali ravnanja tretjih oseb, ki onemogočajo izvedbo pogodbenih obveznosti) ali ravnanja naročnika, plačal naročniku vse stroške, ki bi nastali zaradi nepravočasne izvedbe storitev ali dobave zabojnikov, in v primeru, da bo zaradi tega  naročnik storitev/zabojnike naročil pri drugem izvajalcu, tudi morebitno razliko v ceni storitve/zabojnikov drugega izvajalca;</w:t>
                  </w:r>
                </w:p>
                <w:p w:rsidR="008B4EE9" w:rsidRDefault="009C0E63">
                  <w:pPr>
                    <w:numPr>
                      <w:ilvl w:val="0"/>
                      <w:numId w:val="27"/>
                    </w:numPr>
                    <w:jc w:val="both"/>
                    <w:rPr>
                      <w:rFonts w:ascii="Arial" w:hAnsi="Arial" w:cs="Arial"/>
                      <w:color w:val="000000"/>
                      <w:sz w:val="18"/>
                      <w:szCs w:val="18"/>
                    </w:rPr>
                  </w:pPr>
                  <w:r>
                    <w:rPr>
                      <w:rFonts w:ascii="Arial" w:hAnsi="Arial" w:cs="Arial"/>
                      <w:color w:val="000000"/>
                      <w:sz w:val="18"/>
                      <w:szCs w:val="18"/>
                    </w:rPr>
                    <w:t xml:space="preserve">v primeru zamude z izvedbo storitev/dobavo zabojnikov ali v primeru  </w:t>
                  </w:r>
                  <w:proofErr w:type="spellStart"/>
                  <w:r>
                    <w:rPr>
                      <w:rFonts w:ascii="Arial" w:hAnsi="Arial" w:cs="Arial"/>
                      <w:color w:val="000000"/>
                      <w:sz w:val="18"/>
                      <w:szCs w:val="18"/>
                    </w:rPr>
                    <w:t>neizvedbe</w:t>
                  </w:r>
                  <w:proofErr w:type="spellEnd"/>
                  <w:r>
                    <w:rPr>
                      <w:rFonts w:ascii="Arial" w:hAnsi="Arial" w:cs="Arial"/>
                      <w:color w:val="000000"/>
                      <w:sz w:val="18"/>
                      <w:szCs w:val="18"/>
                    </w:rPr>
                    <w:t xml:space="preserve"> celotnega naročila, naročnika o tem pisno obvestil in mu sporočil naknadni rok izvedbe, in sicer na e-mail: ingrid.jaklič@sb-nm.si (v zvezi z izvedbo storitve)</w:t>
                  </w:r>
                  <w:r>
                    <w:rPr>
                      <w:rFonts w:ascii="Arial" w:hAnsi="Arial" w:cs="Arial"/>
                      <w:strike/>
                      <w:color w:val="000000"/>
                      <w:sz w:val="18"/>
                      <w:szCs w:val="18"/>
                    </w:rPr>
                    <w:t> </w:t>
                  </w:r>
                  <w:r>
                    <w:rPr>
                      <w:rFonts w:ascii="Arial" w:hAnsi="Arial" w:cs="Arial"/>
                      <w:color w:val="000000"/>
                      <w:sz w:val="18"/>
                      <w:szCs w:val="18"/>
                    </w:rPr>
                    <w:t>in luka.molek@sb-nm.si (dobava zabojnikov);</w:t>
                  </w:r>
                </w:p>
                <w:p w:rsidR="008B4EE9" w:rsidRDefault="009C0E63">
                  <w:pPr>
                    <w:numPr>
                      <w:ilvl w:val="0"/>
                      <w:numId w:val="27"/>
                    </w:numPr>
                    <w:jc w:val="both"/>
                    <w:rPr>
                      <w:rFonts w:ascii="Arial" w:hAnsi="Arial" w:cs="Arial"/>
                      <w:color w:val="000000"/>
                      <w:sz w:val="18"/>
                      <w:szCs w:val="18"/>
                    </w:rPr>
                  </w:pPr>
                  <w:r>
                    <w:rPr>
                      <w:rFonts w:ascii="Arial" w:hAnsi="Arial" w:cs="Arial"/>
                      <w:color w:val="000000"/>
                      <w:sz w:val="18"/>
                      <w:szCs w:val="18"/>
                    </w:rPr>
                    <w:t>ob prevzemu odpadka pooblaščeni osebi naročnika izročil prevzemnico (ali drugo ustrezno potrdilo) ali podpisal interno evidenco, iz katere bo razvidno, da je bil opravljen prevzem odpadkov; </w:t>
                  </w:r>
                </w:p>
                <w:p w:rsidR="008B4EE9" w:rsidRDefault="009C0E63">
                  <w:pPr>
                    <w:numPr>
                      <w:ilvl w:val="0"/>
                      <w:numId w:val="27"/>
                    </w:numPr>
                    <w:jc w:val="both"/>
                    <w:rPr>
                      <w:rFonts w:ascii="Arial" w:hAnsi="Arial" w:cs="Arial"/>
                      <w:color w:val="000000"/>
                      <w:sz w:val="18"/>
                      <w:szCs w:val="18"/>
                    </w:rPr>
                  </w:pPr>
                  <w:r>
                    <w:rPr>
                      <w:rFonts w:ascii="Arial" w:hAnsi="Arial" w:cs="Arial"/>
                      <w:color w:val="000000"/>
                      <w:sz w:val="18"/>
                      <w:szCs w:val="18"/>
                    </w:rPr>
                    <w:t>ob izstavitvi e-računa priložil izpis potrjenega elektronskega evidenčnega lista;</w:t>
                  </w:r>
                </w:p>
                <w:p w:rsidR="008B4EE9" w:rsidRDefault="009C0E63">
                  <w:pPr>
                    <w:numPr>
                      <w:ilvl w:val="0"/>
                      <w:numId w:val="27"/>
                    </w:numPr>
                    <w:jc w:val="both"/>
                    <w:rPr>
                      <w:rFonts w:ascii="Arial" w:hAnsi="Arial" w:cs="Arial"/>
                      <w:color w:val="000000"/>
                      <w:sz w:val="18"/>
                      <w:szCs w:val="18"/>
                    </w:rPr>
                  </w:pPr>
                  <w:r>
                    <w:rPr>
                      <w:rFonts w:ascii="Arial" w:hAnsi="Arial" w:cs="Arial"/>
                      <w:color w:val="000000"/>
                      <w:sz w:val="18"/>
                      <w:szCs w:val="18"/>
                    </w:rPr>
                    <w:t>podpisoval elektronski evidenčni list v imenu naročnika;</w:t>
                  </w:r>
                </w:p>
                <w:p w:rsidR="008B4EE9" w:rsidRDefault="009C0E63">
                  <w:pPr>
                    <w:numPr>
                      <w:ilvl w:val="0"/>
                      <w:numId w:val="27"/>
                    </w:numPr>
                    <w:jc w:val="both"/>
                    <w:rPr>
                      <w:rFonts w:ascii="Arial" w:hAnsi="Arial" w:cs="Arial"/>
                      <w:color w:val="000000"/>
                      <w:sz w:val="18"/>
                      <w:szCs w:val="18"/>
                    </w:rPr>
                  </w:pPr>
                  <w:r>
                    <w:rPr>
                      <w:rFonts w:ascii="Arial" w:hAnsi="Arial" w:cs="Arial"/>
                      <w:color w:val="000000"/>
                      <w:sz w:val="18"/>
                      <w:szCs w:val="18"/>
                    </w:rPr>
                    <w:t>pri izvajanju pogodbenih storitev pri naročniku spoštoval predpise in izvajal ukrepe iz varstva in zdravja pri delu, vključno z zagotavljanjem vseh potrebnih sredstev za varno in zdravo delo osebja izvajalca, ter da bo prevzel polno odgovornost za škodo, ki bi nastala zaradi njihovega nespoštovanja oziroma opustitve;</w:t>
                  </w:r>
                </w:p>
                <w:p w:rsidR="008B4EE9" w:rsidRDefault="009C0E63">
                  <w:pPr>
                    <w:numPr>
                      <w:ilvl w:val="0"/>
                      <w:numId w:val="27"/>
                    </w:numPr>
                    <w:jc w:val="both"/>
                    <w:rPr>
                      <w:rFonts w:ascii="Arial" w:hAnsi="Arial" w:cs="Arial"/>
                      <w:color w:val="000000"/>
                      <w:sz w:val="18"/>
                      <w:szCs w:val="18"/>
                    </w:rPr>
                  </w:pPr>
                  <w:r>
                    <w:rPr>
                      <w:rFonts w:ascii="Arial" w:hAnsi="Arial" w:cs="Arial"/>
                      <w:color w:val="000000"/>
                      <w:sz w:val="18"/>
                      <w:szCs w:val="18"/>
                    </w:rPr>
                    <w:t>storitve izvedel v pogodbeno določenih rokih;</w:t>
                  </w:r>
                </w:p>
                <w:p w:rsidR="008B4EE9" w:rsidRDefault="009C0E63">
                  <w:pPr>
                    <w:numPr>
                      <w:ilvl w:val="0"/>
                      <w:numId w:val="27"/>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izvajanja storitve;</w:t>
                  </w:r>
                </w:p>
                <w:p w:rsidR="008B4EE9" w:rsidRDefault="009C0E63">
                  <w:pPr>
                    <w:numPr>
                      <w:ilvl w:val="0"/>
                      <w:numId w:val="27"/>
                    </w:numPr>
                    <w:jc w:val="both"/>
                    <w:rPr>
                      <w:rFonts w:ascii="Arial" w:hAnsi="Arial" w:cs="Arial"/>
                      <w:color w:val="000000"/>
                      <w:sz w:val="18"/>
                      <w:szCs w:val="18"/>
                    </w:rPr>
                  </w:pPr>
                  <w:r>
                    <w:rPr>
                      <w:rFonts w:ascii="Arial" w:hAnsi="Arial" w:cs="Arial"/>
                      <w:color w:val="000000"/>
                      <w:sz w:val="18"/>
                      <w:szCs w:val="18"/>
                    </w:rPr>
                    <w:t>pravočasno opozoril naročnika na morebitne ovire pri izvajanju storitev;</w:t>
                  </w:r>
                </w:p>
                <w:p w:rsidR="008B4EE9" w:rsidRDefault="009C0E63">
                  <w:pPr>
                    <w:numPr>
                      <w:ilvl w:val="0"/>
                      <w:numId w:val="27"/>
                    </w:numPr>
                    <w:jc w:val="both"/>
                    <w:rPr>
                      <w:rFonts w:ascii="Arial" w:hAnsi="Arial" w:cs="Arial"/>
                      <w:color w:val="000000"/>
                      <w:sz w:val="18"/>
                      <w:szCs w:val="18"/>
                    </w:rPr>
                  </w:pPr>
                  <w:r>
                    <w:rPr>
                      <w:rFonts w:ascii="Arial" w:hAnsi="Arial" w:cs="Arial"/>
                      <w:color w:val="000000"/>
                      <w:sz w:val="18"/>
                      <w:szCs w:val="18"/>
                    </w:rPr>
                    <w:t>ščitil interese naročnika.</w:t>
                  </w:r>
                </w:p>
              </w:tc>
            </w:tr>
          </w:tbl>
          <w:p w:rsidR="008B4EE9" w:rsidRDefault="008B4EE9"/>
          <w:p w:rsidR="008B4EE9" w:rsidRDefault="009C0E63">
            <w:pPr>
              <w:spacing w:before="225" w:after="225"/>
              <w:jc w:val="both"/>
            </w:pPr>
            <w:r>
              <w:rPr>
                <w:rFonts w:ascii="Arial" w:hAnsi="Arial" w:cs="Arial"/>
                <w:color w:val="000000"/>
                <w:sz w:val="18"/>
                <w:szCs w:val="18"/>
              </w:rPr>
              <w:t>Izvajalec naročnika opozori na pomanjkljivost posredovanih informacij, če te ne zadoščajo za kvalitetno in pravočasno izvedbo naročila. Izvajalec ni dolžan izvesti storitve dokler mu naročnik ne sporoči zahtevanih informacij ali ga obvesti, da naročilo izvede s pomanjkljivimi informacijami.</w:t>
            </w:r>
          </w:p>
          <w:p w:rsidR="008B4EE9" w:rsidRDefault="009C0E63">
            <w:pPr>
              <w:spacing w:before="225" w:after="225"/>
              <w:jc w:val="both"/>
            </w:pPr>
            <w:r>
              <w:rPr>
                <w:rFonts w:ascii="Arial" w:hAnsi="Arial" w:cs="Arial"/>
                <w:color w:val="000000"/>
                <w:sz w:val="18"/>
                <w:szCs w:val="18"/>
              </w:rPr>
              <w:t>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izvajalec navodilo izvršiti. Izvajalec navodila ni dolžan izvršiti, če bi s tem kršil kazenske predpise, dobre poslovne običaje ali tretjemu povzročil nezakrivljeno škodo.</w:t>
            </w:r>
          </w:p>
          <w:p w:rsidR="008B4EE9" w:rsidRDefault="009C0E63">
            <w:pPr>
              <w:spacing w:before="225" w:after="225"/>
              <w:jc w:val="both"/>
            </w:pPr>
            <w:r>
              <w:rPr>
                <w:rFonts w:ascii="Arial" w:hAnsi="Arial" w:cs="Arial"/>
                <w:color w:val="000000"/>
                <w:sz w:val="18"/>
                <w:szCs w:val="18"/>
              </w:rPr>
              <w:t>Izvajalec bo naročnika sproti obveščal o napredovanju izvajanja storitev na podlagi te pogodbe in bo naročnika opozoril</w:t>
            </w:r>
            <w:r w:rsidR="00502EDE">
              <w:rPr>
                <w:rFonts w:ascii="Arial" w:hAnsi="Arial" w:cs="Arial"/>
                <w:color w:val="000000"/>
                <w:sz w:val="18"/>
                <w:szCs w:val="18"/>
              </w:rPr>
              <w:t>,</w:t>
            </w:r>
            <w:r>
              <w:rPr>
                <w:rFonts w:ascii="Arial" w:hAnsi="Arial" w:cs="Arial"/>
                <w:color w:val="000000"/>
                <w:sz w:val="18"/>
                <w:szCs w:val="18"/>
              </w:rPr>
              <w:t xml:space="preserve"> v kolikor bi lahko prišlo do zamude pri izvajanju storitev po tej pogodbi. Izvajalec se zavezuje sodelovati z naročnikom in tretjimi osebami, ki za naročnika izvajajo druge storitve, pri izvajanju storitev po tej pogodbi.</w:t>
            </w:r>
          </w:p>
        </w:tc>
      </w:tr>
    </w:tbl>
    <w:p w:rsidR="008B4EE9" w:rsidRDefault="009C0E63">
      <w:pPr>
        <w:spacing w:before="225" w:after="225" w:line="240" w:lineRule="auto"/>
        <w:jc w:val="both"/>
      </w:pPr>
      <w:r>
        <w:rPr>
          <w:rFonts w:ascii="Arial" w:hAnsi="Arial" w:cs="Arial"/>
          <w:b/>
          <w:bCs/>
          <w:color w:val="000000"/>
          <w:sz w:val="18"/>
          <w:szCs w:val="18"/>
        </w:rPr>
        <w:t>VII. SKRBNIKI POGODBE</w:t>
      </w:r>
    </w:p>
    <w:p w:rsidR="008B4EE9" w:rsidRDefault="009C0E63">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8B4EE9">
        <w:tc>
          <w:tcPr>
            <w:tcW w:w="0" w:type="auto"/>
            <w:tcMar>
              <w:top w:w="0" w:type="auto"/>
              <w:bottom w:w="0" w:type="auto"/>
            </w:tcMar>
          </w:tcPr>
          <w:p w:rsidR="008B4EE9" w:rsidRDefault="009C0E63">
            <w:pPr>
              <w:spacing w:before="225" w:after="225"/>
              <w:jc w:val="both"/>
            </w:pPr>
            <w:r>
              <w:rPr>
                <w:rFonts w:ascii="Arial" w:hAnsi="Arial" w:cs="Arial"/>
                <w:color w:val="000000"/>
                <w:sz w:val="18"/>
                <w:szCs w:val="18"/>
              </w:rPr>
              <w:t>Pooblaščena predstavnica naročnika za nadzor nad izvajanjem pogodbe, naročanjem ter kontrolo kakovosti izvajanja storitev dobavljenega blaga po tej pogodbi sta: Ingrid Jaklič, odgovorni sanitarni inženir za bolnišničn</w:t>
            </w:r>
            <w:r w:rsidR="00502EDE">
              <w:rPr>
                <w:rFonts w:ascii="Arial" w:hAnsi="Arial" w:cs="Arial"/>
                <w:color w:val="000000"/>
                <w:sz w:val="18"/>
                <w:szCs w:val="18"/>
              </w:rPr>
              <w:t>o</w:t>
            </w:r>
            <w:r>
              <w:rPr>
                <w:rFonts w:ascii="Arial" w:hAnsi="Arial" w:cs="Arial"/>
                <w:color w:val="000000"/>
                <w:sz w:val="18"/>
                <w:szCs w:val="18"/>
              </w:rPr>
              <w:t xml:space="preserve"> higieno, tel.: 07/39-16-195, e-pošta: ingrid.jaklic@sb-nm.si.</w:t>
            </w:r>
          </w:p>
          <w:p w:rsidR="008B4EE9" w:rsidRDefault="009C0E63">
            <w:pPr>
              <w:spacing w:before="225" w:after="225"/>
              <w:jc w:val="both"/>
            </w:pPr>
            <w:r>
              <w:rPr>
                <w:rFonts w:ascii="Arial" w:hAnsi="Arial" w:cs="Arial"/>
                <w:color w:val="000000"/>
                <w:sz w:val="18"/>
                <w:szCs w:val="18"/>
              </w:rPr>
              <w:lastRenderedPageBreak/>
              <w:t>Skrbnik pogodbe s strani naročnika je Barbara Slak Turk, vodja službe za nabavo in skladiščenje.</w:t>
            </w:r>
          </w:p>
          <w:p w:rsidR="008B4EE9" w:rsidRDefault="00502EDE">
            <w:pPr>
              <w:spacing w:before="225" w:after="225"/>
              <w:jc w:val="both"/>
            </w:pPr>
            <w:r>
              <w:rPr>
                <w:rFonts w:ascii="Arial" w:hAnsi="Arial" w:cs="Arial"/>
                <w:color w:val="000000"/>
                <w:sz w:val="18"/>
                <w:szCs w:val="18"/>
              </w:rPr>
              <w:t>S</w:t>
            </w:r>
            <w:r w:rsidR="009C0E63">
              <w:rPr>
                <w:rFonts w:ascii="Arial" w:hAnsi="Arial" w:cs="Arial"/>
                <w:color w:val="000000"/>
                <w:sz w:val="18"/>
                <w:szCs w:val="18"/>
              </w:rPr>
              <w:t>krbnik pogodbe s strani dobavitelja je___________________________.</w:t>
            </w:r>
          </w:p>
        </w:tc>
      </w:tr>
    </w:tbl>
    <w:p w:rsidR="008B4EE9" w:rsidRDefault="009C0E63">
      <w:pPr>
        <w:spacing w:before="225" w:after="225" w:line="240" w:lineRule="auto"/>
        <w:jc w:val="both"/>
      </w:pPr>
      <w:r>
        <w:rPr>
          <w:rFonts w:ascii="Arial" w:hAnsi="Arial" w:cs="Arial"/>
          <w:b/>
          <w:bCs/>
          <w:color w:val="000000"/>
          <w:sz w:val="18"/>
          <w:szCs w:val="18"/>
        </w:rPr>
        <w:lastRenderedPageBreak/>
        <w:t>VIII. POGODBENA KAZEN</w:t>
      </w:r>
    </w:p>
    <w:p w:rsidR="008B4EE9" w:rsidRDefault="009C0E63">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8B4EE9">
        <w:tc>
          <w:tcPr>
            <w:tcW w:w="0" w:type="auto"/>
            <w:tcMar>
              <w:top w:w="0" w:type="auto"/>
              <w:bottom w:w="0" w:type="auto"/>
            </w:tcMar>
          </w:tcPr>
          <w:p w:rsidR="008B4EE9" w:rsidRDefault="009C0E63">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promila od ocenjene vrednosti celotne pogodbe z DDV, vendar skupaj ne več kot 10% celotne pogodbene vrednosti.</w:t>
            </w:r>
          </w:p>
          <w:p w:rsidR="008B4EE9" w:rsidRDefault="009C0E63">
            <w:pPr>
              <w:spacing w:before="225" w:after="225"/>
              <w:jc w:val="both"/>
            </w:pPr>
            <w:r>
              <w:rPr>
                <w:rFonts w:ascii="Arial" w:hAnsi="Arial" w:cs="Arial"/>
                <w:color w:val="000000"/>
                <w:sz w:val="18"/>
                <w:szCs w:val="18"/>
              </w:rPr>
              <w:t>Pogodbena kazen se obračuna pri plačilu za opravljeno storitev.</w:t>
            </w:r>
          </w:p>
          <w:p w:rsidR="008B4EE9" w:rsidRDefault="009C0E63">
            <w:pPr>
              <w:spacing w:before="225" w:after="225"/>
              <w:jc w:val="both"/>
            </w:pPr>
            <w:r>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rsidR="008B4EE9" w:rsidRDefault="009C0E63">
      <w:pPr>
        <w:spacing w:before="225" w:after="225" w:line="240" w:lineRule="auto"/>
        <w:jc w:val="both"/>
      </w:pPr>
      <w:r>
        <w:rPr>
          <w:rFonts w:ascii="Arial" w:hAnsi="Arial" w:cs="Arial"/>
          <w:b/>
          <w:bCs/>
          <w:color w:val="000000"/>
          <w:sz w:val="18"/>
          <w:szCs w:val="18"/>
        </w:rPr>
        <w:t>IX. ZAVAROVANJE POSLA</w:t>
      </w:r>
    </w:p>
    <w:p w:rsidR="008B4EE9" w:rsidRDefault="009C0E63">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8B4EE9">
        <w:tc>
          <w:tcPr>
            <w:tcW w:w="0" w:type="auto"/>
            <w:tcMar>
              <w:top w:w="0" w:type="auto"/>
              <w:bottom w:w="0" w:type="auto"/>
            </w:tcMar>
          </w:tcPr>
          <w:p w:rsidR="008B4EE9" w:rsidRDefault="009C0E63">
            <w:pPr>
              <w:spacing w:before="225" w:after="225"/>
              <w:jc w:val="both"/>
            </w:pPr>
            <w:r>
              <w:rPr>
                <w:rFonts w:ascii="Arial" w:hAnsi="Arial" w:cs="Arial"/>
                <w:color w:val="000000"/>
                <w:sz w:val="18"/>
                <w:szCs w:val="18"/>
              </w:rPr>
              <w:t>ZAVAROVANJE ZA DOBRO IZVEDBO</w:t>
            </w:r>
          </w:p>
          <w:p w:rsidR="008B4EE9" w:rsidRDefault="009C0E63">
            <w:pPr>
              <w:spacing w:before="225" w:after="225"/>
              <w:jc w:val="both"/>
            </w:pPr>
            <w:r>
              <w:rPr>
                <w:rFonts w:ascii="Arial" w:hAnsi="Arial" w:cs="Arial"/>
                <w:color w:val="000000"/>
                <w:sz w:val="18"/>
                <w:szCs w:val="18"/>
              </w:rPr>
              <w:t>Instrument zavarovanja: menica z menično izjavo</w:t>
            </w:r>
          </w:p>
          <w:p w:rsidR="008B4EE9" w:rsidRDefault="009C0E63">
            <w:pPr>
              <w:spacing w:before="225" w:after="225"/>
              <w:jc w:val="both"/>
            </w:pPr>
            <w:r>
              <w:rPr>
                <w:rFonts w:ascii="Arial" w:hAnsi="Arial" w:cs="Arial"/>
                <w:color w:val="000000"/>
                <w:sz w:val="18"/>
                <w:szCs w:val="18"/>
              </w:rPr>
              <w:t>Višina zavarovanja: 10% pogodbene vrednosti z DDV, v kolikor pogodbena vrednost presega vrednost 5.000 EUR z DDV.</w:t>
            </w:r>
          </w:p>
          <w:p w:rsidR="008B4EE9" w:rsidRDefault="009C0E63">
            <w:pPr>
              <w:spacing w:before="225" w:after="225"/>
              <w:jc w:val="both"/>
            </w:pPr>
            <w:r>
              <w:rPr>
                <w:rFonts w:ascii="Arial" w:hAnsi="Arial" w:cs="Arial"/>
                <w:color w:val="000000"/>
                <w:sz w:val="18"/>
                <w:szCs w:val="18"/>
              </w:rPr>
              <w:t>Čas veljavnosti: do izteka predmetne pogodbe</w:t>
            </w:r>
          </w:p>
          <w:p w:rsidR="008B4EE9" w:rsidRDefault="009C0E63">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rsidR="008B4EE9" w:rsidRDefault="009C0E63">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rsidR="008B4EE9" w:rsidRDefault="009C0E63">
      <w:pPr>
        <w:spacing w:before="225" w:after="225" w:line="240" w:lineRule="auto"/>
        <w:jc w:val="both"/>
      </w:pPr>
      <w:r>
        <w:rPr>
          <w:rFonts w:ascii="Arial" w:hAnsi="Arial" w:cs="Arial"/>
          <w:b/>
          <w:bCs/>
          <w:color w:val="000000"/>
          <w:sz w:val="18"/>
          <w:szCs w:val="18"/>
        </w:rPr>
        <w:t>X. ODSTOP OD POGODBE</w:t>
      </w:r>
    </w:p>
    <w:p w:rsidR="008B4EE9" w:rsidRDefault="009C0E63">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8B4EE9">
        <w:tc>
          <w:tcPr>
            <w:tcW w:w="0" w:type="auto"/>
            <w:tcMar>
              <w:top w:w="0" w:type="auto"/>
              <w:bottom w:w="0" w:type="auto"/>
            </w:tcMar>
          </w:tcPr>
          <w:p w:rsidR="008B4EE9" w:rsidRDefault="009C0E63">
            <w:pPr>
              <w:spacing w:before="225" w:after="225"/>
              <w:jc w:val="both"/>
            </w:pPr>
            <w:r>
              <w:rPr>
                <w:rFonts w:ascii="Arial" w:hAnsi="Arial" w:cs="Arial"/>
                <w:color w:val="000000"/>
                <w:sz w:val="18"/>
                <w:szCs w:val="18"/>
              </w:rPr>
              <w:t>Vsaka od pogodbenih strank lahko zaradi kršitve pogodbenih določil odpove to pogodbo z enomesečnim odpovednim rokom s priporočenem pismom po pošti. Odpovedni rok prične teči z dnem prejema poštne pošiljke.</w:t>
            </w:r>
          </w:p>
          <w:p w:rsidR="008B4EE9" w:rsidRDefault="009C0E63">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rsidR="008B4EE9" w:rsidRDefault="009C0E63">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8B4EE9">
              <w:tc>
                <w:tcPr>
                  <w:tcW w:w="0" w:type="auto"/>
                  <w:tcMar>
                    <w:top w:w="0" w:type="auto"/>
                    <w:bottom w:w="0" w:type="auto"/>
                  </w:tcMar>
                </w:tcPr>
                <w:p w:rsidR="008B4EE9" w:rsidRDefault="009C0E63">
                  <w:pPr>
                    <w:numPr>
                      <w:ilvl w:val="0"/>
                      <w:numId w:val="28"/>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rsidR="008B4EE9" w:rsidRDefault="009C0E63">
                  <w:pPr>
                    <w:numPr>
                      <w:ilvl w:val="0"/>
                      <w:numId w:val="28"/>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rsidR="008B4EE9" w:rsidRDefault="009C0E63">
                  <w:pPr>
                    <w:numPr>
                      <w:ilvl w:val="0"/>
                      <w:numId w:val="28"/>
                    </w:numPr>
                    <w:jc w:val="both"/>
                    <w:rPr>
                      <w:rFonts w:ascii="Arial" w:hAnsi="Arial" w:cs="Arial"/>
                      <w:color w:val="000000"/>
                      <w:sz w:val="18"/>
                      <w:szCs w:val="18"/>
                    </w:rPr>
                  </w:pPr>
                  <w:r>
                    <w:rPr>
                      <w:rFonts w:ascii="Arial" w:hAnsi="Arial" w:cs="Arial"/>
                      <w:color w:val="000000"/>
                      <w:sz w:val="18"/>
                      <w:szCs w:val="18"/>
                    </w:rPr>
                    <w:lastRenderedPageBreak/>
                    <w:t>zaradi hudih kršitev obveznosti iz PEU, PDEU in ZJN-3, ki jih je po postopku v skladu z 258. členom PDEU ugotovilo Sodišče Evropske unije, javno naročilo ne bi smelo biti oddano izvajalcu.</w:t>
                  </w:r>
                </w:p>
              </w:tc>
            </w:tr>
          </w:tbl>
          <w:p w:rsidR="008B4EE9" w:rsidRDefault="008B4EE9"/>
          <w:p w:rsidR="008B4EE9" w:rsidRDefault="009C0E63">
            <w:pPr>
              <w:spacing w:before="225" w:after="225"/>
              <w:jc w:val="both"/>
            </w:pPr>
            <w:r>
              <w:rPr>
                <w:rFonts w:ascii="Arial"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rsidR="008B4EE9" w:rsidRDefault="009C0E63">
            <w:pPr>
              <w:spacing w:before="225" w:after="225"/>
              <w:jc w:val="both"/>
            </w:pPr>
            <w:r>
              <w:rPr>
                <w:rFonts w:ascii="Arial" w:hAnsi="Arial" w:cs="Arial"/>
                <w:color w:val="000000"/>
                <w:sz w:val="18"/>
                <w:szCs w:val="18"/>
              </w:rPr>
              <w:t>Naročnik ima pravico enostransko odstopiti od pogodbe brez odpovednega roka v primeru, da zanjo nima zagotovljenih sredstev.</w:t>
            </w:r>
          </w:p>
          <w:p w:rsidR="008B4EE9" w:rsidRDefault="009C0E63">
            <w:pPr>
              <w:spacing w:before="225" w:after="225"/>
              <w:jc w:val="both"/>
            </w:pPr>
            <w:r>
              <w:rPr>
                <w:rFonts w:ascii="Arial" w:hAnsi="Arial" w:cs="Arial"/>
                <w:color w:val="000000"/>
                <w:sz w:val="18"/>
                <w:szCs w:val="18"/>
              </w:rPr>
              <w:t>Naročnik ima pravico enostransko odstopiti od pogodbe brez odpovednega roka tudi v primeru, da bo v času trajanja te pogodbe pravnomočno izpeljan postopek skupnega javnega naročanja za isti predmet javnega naročanja, ki bi zaradi ekonomije obsega naročniku zagotovil ugodnejše cene.</w:t>
            </w:r>
          </w:p>
          <w:p w:rsidR="008B4EE9" w:rsidRDefault="009C0E63">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rsidR="008B4EE9" w:rsidRDefault="009C0E63">
            <w:pPr>
              <w:spacing w:before="225" w:after="225"/>
              <w:jc w:val="both"/>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rsidR="008B4EE9" w:rsidRDefault="009C0E63">
            <w:pPr>
              <w:spacing w:before="225" w:after="225"/>
              <w:jc w:val="both"/>
            </w:pPr>
            <w:r>
              <w:rPr>
                <w:rFonts w:ascii="Arial" w:hAnsi="Arial" w:cs="Arial"/>
                <w:color w:val="000000"/>
                <w:sz w:val="18"/>
                <w:szCs w:val="18"/>
              </w:rPr>
              <w:t>Odstop od pogodbe učinkuje z dnem, ko izvajalec prejme pisno izjavo naročnika o odstopu.</w:t>
            </w:r>
          </w:p>
          <w:p w:rsidR="008B4EE9" w:rsidRDefault="009C0E63">
            <w:pPr>
              <w:spacing w:before="225" w:after="225"/>
              <w:jc w:val="both"/>
            </w:pPr>
            <w:r>
              <w:rPr>
                <w:rFonts w:ascii="Arial" w:hAnsi="Arial" w:cs="Arial"/>
                <w:color w:val="000000"/>
                <w:sz w:val="18"/>
                <w:szCs w:val="18"/>
              </w:rPr>
              <w:t>Naročnik bo istočasno z odstopom od pogodbe zaradi kršitev pogodbe s strani izvajalca, pričel s postopki za unovčenje zavarovanja za dobro izvedbo pogodbenih obveznosti.</w:t>
            </w:r>
          </w:p>
        </w:tc>
      </w:tr>
    </w:tbl>
    <w:p w:rsidR="008B4EE9" w:rsidRDefault="009C0E63">
      <w:pPr>
        <w:spacing w:before="225" w:after="225" w:line="240" w:lineRule="auto"/>
        <w:jc w:val="both"/>
      </w:pPr>
      <w:r>
        <w:rPr>
          <w:rFonts w:ascii="Arial" w:hAnsi="Arial" w:cs="Arial"/>
          <w:b/>
          <w:bCs/>
          <w:color w:val="000000"/>
          <w:sz w:val="18"/>
          <w:szCs w:val="18"/>
        </w:rPr>
        <w:lastRenderedPageBreak/>
        <w:t>XI. SOCIALNA KLAVZULA IN RAZVEZNI POGOJ</w:t>
      </w:r>
    </w:p>
    <w:p w:rsidR="008B4EE9" w:rsidRDefault="009C0E63">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8B4EE9">
        <w:tc>
          <w:tcPr>
            <w:tcW w:w="0" w:type="auto"/>
            <w:tcMar>
              <w:top w:w="0" w:type="auto"/>
              <w:bottom w:w="0" w:type="auto"/>
            </w:tcMar>
          </w:tcPr>
          <w:p w:rsidR="008B4EE9" w:rsidRDefault="009C0E63">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8B4EE9" w:rsidRDefault="009C0E63">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rsidR="008B4EE9" w:rsidRDefault="009C0E63">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rsidR="008B4EE9" w:rsidRDefault="009C0E63">
      <w:pPr>
        <w:spacing w:before="225" w:after="225" w:line="240" w:lineRule="auto"/>
        <w:jc w:val="both"/>
      </w:pPr>
      <w:r>
        <w:rPr>
          <w:rFonts w:ascii="Arial" w:hAnsi="Arial" w:cs="Arial"/>
          <w:b/>
          <w:bCs/>
          <w:color w:val="000000"/>
          <w:sz w:val="18"/>
          <w:szCs w:val="18"/>
        </w:rPr>
        <w:t>XII. POSLOVNA SKRIVNOST</w:t>
      </w:r>
    </w:p>
    <w:p w:rsidR="008B4EE9" w:rsidRDefault="009C0E63">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8B4EE9">
        <w:tc>
          <w:tcPr>
            <w:tcW w:w="0" w:type="auto"/>
            <w:tcMar>
              <w:top w:w="0" w:type="auto"/>
              <w:bottom w:w="0" w:type="auto"/>
            </w:tcMar>
          </w:tcPr>
          <w:p w:rsidR="008B4EE9" w:rsidRDefault="009C0E63">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rsidR="008B4EE9" w:rsidRDefault="009C0E63">
            <w:pPr>
              <w:spacing w:before="225" w:after="225"/>
              <w:jc w:val="both"/>
            </w:pPr>
            <w:r>
              <w:rPr>
                <w:rFonts w:ascii="Arial" w:hAnsi="Arial" w:cs="Arial"/>
                <w:color w:val="000000"/>
                <w:sz w:val="18"/>
                <w:szCs w:val="18"/>
              </w:rPr>
              <w:t xml:space="preserve">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w:t>
            </w:r>
            <w:r>
              <w:rPr>
                <w:rFonts w:ascii="Arial" w:hAnsi="Arial" w:cs="Arial"/>
                <w:color w:val="000000"/>
                <w:sz w:val="18"/>
                <w:szCs w:val="18"/>
              </w:rPr>
              <w:lastRenderedPageBreak/>
              <w:t>svojem delu. Za poslovno skrivnost se ne štejejo podatki, ki so po zakonu javni ali podatki o kršitvi zakona ali dobrih poslovnih običajev.</w:t>
            </w:r>
          </w:p>
        </w:tc>
      </w:tr>
    </w:tbl>
    <w:p w:rsidR="008B4EE9" w:rsidRDefault="009C0E63">
      <w:pPr>
        <w:spacing w:before="225" w:after="225" w:line="240" w:lineRule="auto"/>
        <w:jc w:val="both"/>
      </w:pPr>
      <w:r>
        <w:rPr>
          <w:rFonts w:ascii="Arial" w:hAnsi="Arial" w:cs="Arial"/>
          <w:b/>
          <w:bCs/>
          <w:color w:val="000000"/>
          <w:sz w:val="18"/>
          <w:szCs w:val="18"/>
        </w:rPr>
        <w:lastRenderedPageBreak/>
        <w:t>XIII. REVIZIJSKA SLED</w:t>
      </w:r>
    </w:p>
    <w:p w:rsidR="008B4EE9" w:rsidRDefault="009C0E63">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8B4EE9">
        <w:tc>
          <w:tcPr>
            <w:tcW w:w="0" w:type="auto"/>
            <w:tcMar>
              <w:top w:w="0" w:type="auto"/>
              <w:bottom w:w="0" w:type="auto"/>
            </w:tcMar>
          </w:tcPr>
          <w:p w:rsidR="008B4EE9" w:rsidRDefault="009C0E63">
            <w:pPr>
              <w:spacing w:before="225" w:after="225"/>
              <w:jc w:val="both"/>
            </w:pPr>
            <w:r>
              <w:rPr>
                <w:rFonts w:ascii="Arial" w:hAnsi="Arial" w:cs="Arial"/>
                <w:color w:val="000000"/>
                <w:sz w:val="18"/>
                <w:szCs w:val="18"/>
              </w:rPr>
              <w:t>Vsa dokumentacija, povezana z izvedbo projekta, mora biti hranjena na način, da zagotavlja revizijsko sled izvedbe storitev.</w:t>
            </w:r>
          </w:p>
          <w:p w:rsidR="008B4EE9" w:rsidRDefault="009C0E63">
            <w:pPr>
              <w:spacing w:before="225" w:after="225"/>
              <w:jc w:val="both"/>
            </w:pPr>
            <w:r>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rsidR="008B4EE9" w:rsidRDefault="009C0E63">
            <w:pPr>
              <w:spacing w:before="225" w:after="225"/>
              <w:jc w:val="both"/>
            </w:pPr>
            <w:r>
              <w:rPr>
                <w:rFonts w:ascii="Arial" w:hAnsi="Arial" w:cs="Arial"/>
                <w:color w:val="000000"/>
                <w:sz w:val="18"/>
                <w:szCs w:val="18"/>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rsidR="008B4EE9" w:rsidRDefault="009C0E63">
            <w:pPr>
              <w:spacing w:before="225" w:after="225"/>
              <w:jc w:val="both"/>
            </w:pPr>
            <w:r>
              <w:rPr>
                <w:rFonts w:ascii="Arial" w:hAnsi="Arial" w:cs="Arial"/>
                <w:color w:val="000000"/>
                <w:sz w:val="18"/>
                <w:szCs w:val="18"/>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8B4EE9" w:rsidRDefault="009C0E63">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rsidR="008B4EE9" w:rsidRDefault="009C0E63">
      <w:pPr>
        <w:spacing w:before="225" w:after="225" w:line="240" w:lineRule="auto"/>
        <w:jc w:val="both"/>
      </w:pPr>
      <w:r>
        <w:rPr>
          <w:rFonts w:ascii="Arial" w:hAnsi="Arial" w:cs="Arial"/>
          <w:b/>
          <w:bCs/>
          <w:color w:val="000000"/>
          <w:sz w:val="18"/>
          <w:szCs w:val="18"/>
        </w:rPr>
        <w:t>XIV. PROTIKORUPCIJSKA KLAVZULA</w:t>
      </w:r>
    </w:p>
    <w:p w:rsidR="008B4EE9" w:rsidRDefault="009C0E63">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8B4EE9">
        <w:tc>
          <w:tcPr>
            <w:tcW w:w="0" w:type="auto"/>
            <w:tcMar>
              <w:top w:w="0" w:type="auto"/>
              <w:bottom w:w="0" w:type="auto"/>
            </w:tcMar>
          </w:tcPr>
          <w:p w:rsidR="008B4EE9" w:rsidRDefault="009C0E63">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8B4EE9">
              <w:tc>
                <w:tcPr>
                  <w:tcW w:w="0" w:type="auto"/>
                  <w:tcMar>
                    <w:top w:w="0" w:type="auto"/>
                    <w:bottom w:w="0" w:type="auto"/>
                  </w:tcMar>
                </w:tcPr>
                <w:p w:rsidR="008B4EE9" w:rsidRDefault="009C0E63">
                  <w:pPr>
                    <w:numPr>
                      <w:ilvl w:val="0"/>
                      <w:numId w:val="29"/>
                    </w:numPr>
                    <w:jc w:val="both"/>
                    <w:rPr>
                      <w:rFonts w:ascii="Arial" w:hAnsi="Arial" w:cs="Arial"/>
                      <w:color w:val="000000"/>
                      <w:sz w:val="18"/>
                      <w:szCs w:val="18"/>
                    </w:rPr>
                  </w:pPr>
                  <w:r>
                    <w:rPr>
                      <w:rFonts w:ascii="Arial" w:hAnsi="Arial" w:cs="Arial"/>
                      <w:color w:val="000000"/>
                      <w:sz w:val="18"/>
                      <w:szCs w:val="18"/>
                    </w:rPr>
                    <w:t>pridobitev posla ali</w:t>
                  </w:r>
                </w:p>
                <w:p w:rsidR="008B4EE9" w:rsidRDefault="009C0E63">
                  <w:pPr>
                    <w:numPr>
                      <w:ilvl w:val="0"/>
                      <w:numId w:val="29"/>
                    </w:numPr>
                    <w:jc w:val="both"/>
                    <w:rPr>
                      <w:rFonts w:ascii="Arial" w:hAnsi="Arial" w:cs="Arial"/>
                      <w:color w:val="000000"/>
                      <w:sz w:val="18"/>
                      <w:szCs w:val="18"/>
                    </w:rPr>
                  </w:pPr>
                  <w:r>
                    <w:rPr>
                      <w:rFonts w:ascii="Arial" w:hAnsi="Arial" w:cs="Arial"/>
                      <w:color w:val="000000"/>
                      <w:sz w:val="18"/>
                      <w:szCs w:val="18"/>
                    </w:rPr>
                    <w:t>za sklenitev posla pod ugodnejšimi pogoji ali</w:t>
                  </w:r>
                </w:p>
                <w:p w:rsidR="008B4EE9" w:rsidRDefault="009C0E63">
                  <w:pPr>
                    <w:numPr>
                      <w:ilvl w:val="0"/>
                      <w:numId w:val="29"/>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rsidR="008B4EE9" w:rsidRDefault="009C0E63">
                  <w:pPr>
                    <w:numPr>
                      <w:ilvl w:val="0"/>
                      <w:numId w:val="29"/>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rsidR="008B4EE9" w:rsidRDefault="008B4EE9"/>
          <w:p w:rsidR="008B4EE9" w:rsidRDefault="009C0E63">
            <w:pPr>
              <w:spacing w:before="225" w:after="225"/>
              <w:jc w:val="both"/>
            </w:pPr>
            <w:r>
              <w:rPr>
                <w:rFonts w:ascii="Arial" w:hAnsi="Arial" w:cs="Arial"/>
                <w:color w:val="000000"/>
                <w:sz w:val="18"/>
                <w:szCs w:val="18"/>
              </w:rPr>
              <w:t>je pogodba nična.</w:t>
            </w:r>
          </w:p>
        </w:tc>
      </w:tr>
    </w:tbl>
    <w:p w:rsidR="008B4EE9" w:rsidRDefault="009C0E63">
      <w:pPr>
        <w:spacing w:before="225" w:after="225" w:line="240" w:lineRule="auto"/>
        <w:jc w:val="both"/>
      </w:pPr>
      <w:r>
        <w:rPr>
          <w:rFonts w:ascii="Arial" w:hAnsi="Arial" w:cs="Arial"/>
          <w:b/>
          <w:bCs/>
          <w:color w:val="000000"/>
          <w:sz w:val="18"/>
          <w:szCs w:val="18"/>
        </w:rPr>
        <w:t>XV. REŠEVANJE SPOROV</w:t>
      </w:r>
    </w:p>
    <w:p w:rsidR="008B4EE9" w:rsidRDefault="009C0E63">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8B4EE9">
        <w:tc>
          <w:tcPr>
            <w:tcW w:w="0" w:type="auto"/>
            <w:tcMar>
              <w:top w:w="0" w:type="auto"/>
              <w:bottom w:w="0" w:type="auto"/>
            </w:tcMar>
          </w:tcPr>
          <w:p w:rsidR="008B4EE9" w:rsidRDefault="009C0E63">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rsidR="008B4EE9" w:rsidRDefault="009C0E63">
      <w:pPr>
        <w:spacing w:before="225" w:after="225" w:line="240" w:lineRule="auto"/>
        <w:jc w:val="both"/>
      </w:pPr>
      <w:r>
        <w:rPr>
          <w:rFonts w:ascii="Arial" w:hAnsi="Arial" w:cs="Arial"/>
          <w:b/>
          <w:bCs/>
          <w:color w:val="000000"/>
          <w:sz w:val="18"/>
          <w:szCs w:val="18"/>
        </w:rPr>
        <w:t>XVI. KONČNE DOLOČBE</w:t>
      </w:r>
    </w:p>
    <w:p w:rsidR="008B4EE9" w:rsidRDefault="009C0E63">
      <w:pPr>
        <w:spacing w:after="0" w:line="240" w:lineRule="auto"/>
        <w:jc w:val="center"/>
      </w:pPr>
      <w:r>
        <w:rPr>
          <w:rFonts w:ascii="Arial" w:hAnsi="Arial" w:cs="Arial"/>
          <w:b/>
          <w:bCs/>
          <w:color w:val="000000"/>
          <w:sz w:val="18"/>
          <w:szCs w:val="18"/>
        </w:rPr>
        <w:lastRenderedPageBreak/>
        <w:t>21. člen</w:t>
      </w:r>
    </w:p>
    <w:tbl>
      <w:tblPr>
        <w:tblStyle w:val="NormalTablePHPDOCX"/>
        <w:tblW w:w="0" w:type="auto"/>
        <w:tblInd w:w="108" w:type="dxa"/>
        <w:tblLook w:val="04A0" w:firstRow="1" w:lastRow="0" w:firstColumn="1" w:lastColumn="0" w:noHBand="0" w:noVBand="1"/>
      </w:tblPr>
      <w:tblGrid>
        <w:gridCol w:w="8962"/>
      </w:tblGrid>
      <w:tr w:rsidR="008B4EE9">
        <w:tc>
          <w:tcPr>
            <w:tcW w:w="0" w:type="auto"/>
            <w:tcMar>
              <w:top w:w="0" w:type="auto"/>
              <w:bottom w:w="0" w:type="auto"/>
            </w:tcMar>
          </w:tcPr>
          <w:p w:rsidR="008B4EE9" w:rsidRDefault="009C0E63">
            <w:pPr>
              <w:spacing w:before="225" w:after="225"/>
              <w:jc w:val="both"/>
            </w:pPr>
            <w:r>
              <w:rPr>
                <w:rFonts w:ascii="Arial" w:hAnsi="Arial" w:cs="Arial"/>
                <w:color w:val="000000"/>
                <w:sz w:val="18"/>
                <w:szCs w:val="18"/>
              </w:rPr>
              <w:t xml:space="preserve">Ta pogodba se sklepa za obdobje enega (1) leta in prične veljati z dnem, ko jo podpiše zadnja pogodbena stranka in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 če je to zahtevano.</w:t>
            </w:r>
          </w:p>
          <w:p w:rsidR="008B4EE9" w:rsidRDefault="009C0E63">
            <w:pPr>
              <w:spacing w:before="225" w:after="225"/>
              <w:jc w:val="both"/>
            </w:pPr>
            <w:r>
              <w:rPr>
                <w:rFonts w:ascii="Arial" w:hAnsi="Arial" w:cs="Arial"/>
                <w:color w:val="000000"/>
                <w:sz w:val="18"/>
                <w:szCs w:val="18"/>
              </w:rPr>
              <w:t>Pogodba se lahko spremeni ali dopolni s pisnim dodatkom, ki ga sprejmeta in podpišeta obe stranki.</w:t>
            </w:r>
          </w:p>
          <w:p w:rsidR="008B4EE9" w:rsidRDefault="009C0E63">
            <w:pPr>
              <w:spacing w:before="225" w:after="225"/>
              <w:jc w:val="both"/>
            </w:pPr>
            <w:r>
              <w:rPr>
                <w:rFonts w:ascii="Arial" w:hAnsi="Arial" w:cs="Arial"/>
                <w:color w:val="000000"/>
                <w:sz w:val="18"/>
                <w:szCs w:val="18"/>
              </w:rPr>
              <w:t>Za razmerja, ki jih predmetna pogodba ne ureja, veljajo določbe zakona, ki ureja obligacijska razmerja.</w:t>
            </w:r>
          </w:p>
          <w:p w:rsidR="008B4EE9" w:rsidRDefault="009C0E63">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rsidR="008B4EE9" w:rsidRDefault="009C0E63">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rsidR="008B4EE9" w:rsidRDefault="009C0E63">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272"/>
      </w:tblGrid>
      <w:tr w:rsidR="008B4EE9">
        <w:tc>
          <w:tcPr>
            <w:tcW w:w="0" w:type="auto"/>
            <w:tcMar>
              <w:top w:w="0" w:type="auto"/>
              <w:bottom w:w="0" w:type="auto"/>
            </w:tcMar>
          </w:tcPr>
          <w:p w:rsidR="008B4EE9" w:rsidRDefault="009C0E63">
            <w:pPr>
              <w:spacing w:before="225" w:after="225"/>
              <w:jc w:val="both"/>
            </w:pPr>
            <w:r>
              <w:rPr>
                <w:rFonts w:ascii="Arial" w:hAnsi="Arial" w:cs="Arial"/>
                <w:color w:val="000000"/>
                <w:sz w:val="18"/>
                <w:szCs w:val="18"/>
              </w:rPr>
              <w:t>Pogodba je sestavljena v 2 enakih izvodih, od katerih prejme vsaka od pogodbenih strank po 1 izvod.</w:t>
            </w:r>
          </w:p>
        </w:tc>
      </w:tr>
    </w:tbl>
    <w:p w:rsidR="008B4EE9" w:rsidRDefault="009C0E63">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3849"/>
      </w:tblGrid>
      <w:tr w:rsidR="008B4EE9">
        <w:tc>
          <w:tcPr>
            <w:tcW w:w="0" w:type="auto"/>
            <w:tcMar>
              <w:top w:w="0" w:type="auto"/>
              <w:bottom w:w="0" w:type="auto"/>
            </w:tcMar>
          </w:tcPr>
          <w:p w:rsidR="008B4EE9" w:rsidRDefault="009C0E63">
            <w:pPr>
              <w:spacing w:before="225" w:after="225"/>
              <w:jc w:val="both"/>
            </w:pPr>
            <w:r>
              <w:rPr>
                <w:rFonts w:ascii="Arial" w:hAnsi="Arial" w:cs="Arial"/>
                <w:color w:val="000000"/>
                <w:sz w:val="18"/>
                <w:szCs w:val="18"/>
              </w:rPr>
              <w:t>Sestavni del te pogodbe so naslednje priloge:</w:t>
            </w:r>
          </w:p>
          <w:p w:rsidR="008B4EE9" w:rsidRDefault="009C0E63">
            <w:pPr>
              <w:spacing w:before="225" w:after="225"/>
              <w:jc w:val="both"/>
            </w:pPr>
            <w:r>
              <w:rPr>
                <w:rFonts w:ascii="Arial" w:hAnsi="Arial" w:cs="Arial"/>
                <w:color w:val="000000"/>
                <w:sz w:val="18"/>
                <w:szCs w:val="18"/>
              </w:rPr>
              <w:t>- Ponudba izvajalca,</w:t>
            </w:r>
          </w:p>
          <w:p w:rsidR="008B4EE9" w:rsidRDefault="009C0E63">
            <w:pPr>
              <w:spacing w:before="225" w:after="225"/>
              <w:jc w:val="both"/>
            </w:pPr>
            <w:r>
              <w:rPr>
                <w:rFonts w:ascii="Arial" w:hAnsi="Arial" w:cs="Arial"/>
                <w:color w:val="000000"/>
                <w:sz w:val="18"/>
                <w:szCs w:val="18"/>
              </w:rPr>
              <w:t>- Izbrane ponudbe po ponudnikih,</w:t>
            </w:r>
          </w:p>
          <w:p w:rsidR="008B4EE9" w:rsidRDefault="009C0E63">
            <w:pPr>
              <w:spacing w:before="225" w:after="225"/>
              <w:jc w:val="both"/>
            </w:pPr>
            <w:r>
              <w:rPr>
                <w:rFonts w:ascii="Arial" w:hAnsi="Arial" w:cs="Arial"/>
                <w:color w:val="000000"/>
                <w:sz w:val="18"/>
                <w:szCs w:val="18"/>
              </w:rPr>
              <w:t>- Tehnične specifikacije.</w:t>
            </w:r>
          </w:p>
        </w:tc>
      </w:tr>
    </w:tbl>
    <w:p w:rsidR="008B4EE9" w:rsidRDefault="009C0E63">
      <w:pPr>
        <w:spacing w:before="975" w:after="225" w:line="240" w:lineRule="auto"/>
        <w:jc w:val="both"/>
      </w:pPr>
      <w:r>
        <w:rPr>
          <w:rFonts w:ascii="Arial" w:hAnsi="Arial" w:cs="Arial"/>
          <w:color w:val="000000"/>
          <w:sz w:val="18"/>
          <w:szCs w:val="18"/>
        </w:rPr>
        <w:t>V/na ________________, dne ________________</w:t>
      </w:r>
    </w:p>
    <w:sectPr w:rsidR="008B4EE9"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6B46" w:rsidRDefault="00A36B46" w:rsidP="006975C6">
      <w:pPr>
        <w:spacing w:after="0" w:line="240" w:lineRule="auto"/>
      </w:pPr>
      <w:r>
        <w:separator/>
      </w:r>
    </w:p>
  </w:endnote>
  <w:endnote w:type="continuationSeparator" w:id="0">
    <w:p w:rsidR="00A36B46" w:rsidRDefault="00A36B4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6B46" w:rsidRDefault="00A36B46" w:rsidP="00D379CF">
    <w:pPr>
      <w:pStyle w:val="Noga"/>
      <w:jc w:val="right"/>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6B46" w:rsidRDefault="00A36B46" w:rsidP="00A36B46">
    <w:pPr>
      <w:pStyle w:val="Noga"/>
      <w:tabs>
        <w:tab w:val="left" w:pos="3301"/>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6B46" w:rsidRDefault="00A36B46" w:rsidP="00A36B46">
    <w:pPr>
      <w:pStyle w:val="Noga"/>
      <w:tabs>
        <w:tab w:val="left" w:pos="3301"/>
      </w:tabs>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6B46" w:rsidRDefault="00A36B46" w:rsidP="00A36B46">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6B46" w:rsidRPr="006F1DA5" w:rsidRDefault="00BB009C" w:rsidP="00A36B46">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A36B46" w:rsidRPr="006F1DA5">
          <w:rPr>
            <w:rFonts w:ascii="Arial" w:hAnsi="Arial" w:cs="Arial"/>
          </w:rPr>
          <w:fldChar w:fldCharType="begin"/>
        </w:r>
        <w:r w:rsidR="00A36B46" w:rsidRPr="006F1DA5">
          <w:rPr>
            <w:rFonts w:ascii="Arial" w:hAnsi="Arial" w:cs="Arial"/>
          </w:rPr>
          <w:instrText xml:space="preserve"> PAGE   \* MERGEFORMAT </w:instrText>
        </w:r>
        <w:r w:rsidR="00A36B46" w:rsidRPr="006F1DA5">
          <w:rPr>
            <w:rFonts w:ascii="Arial" w:hAnsi="Arial" w:cs="Arial"/>
          </w:rPr>
          <w:fldChar w:fldCharType="separate"/>
        </w:r>
        <w:r>
          <w:rPr>
            <w:rFonts w:ascii="Arial" w:hAnsi="Arial" w:cs="Arial"/>
            <w:noProof/>
          </w:rPr>
          <w:t>25</w:t>
        </w:r>
        <w:r w:rsidR="00A36B46" w:rsidRPr="006F1DA5">
          <w:rPr>
            <w:rFonts w:ascii="Arial" w:hAnsi="Arial" w:cs="Arial"/>
            <w:noProof/>
          </w:rPr>
          <w:fldChar w:fldCharType="end"/>
        </w:r>
      </w:sdtContent>
    </w:sdt>
  </w:p>
  <w:p w:rsidR="00A36B46" w:rsidRDefault="00A36B46" w:rsidP="00D379CF">
    <w:pPr>
      <w:pStyle w:val="Nog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6B46" w:rsidRDefault="00A36B46" w:rsidP="00A36B46">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6B46" w:rsidRDefault="00A36B46" w:rsidP="00A36B46">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6B46" w:rsidRDefault="00A36B46" w:rsidP="00A36B46">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6B46" w:rsidRDefault="00A36B46" w:rsidP="00A36B46">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6B46" w:rsidRDefault="00A36B46" w:rsidP="00A36B46">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6B46" w:rsidRDefault="00A36B46" w:rsidP="00A36B46">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6B46" w:rsidRDefault="00A36B46" w:rsidP="00A36B46">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6B46" w:rsidRDefault="00A36B46" w:rsidP="006975C6">
      <w:pPr>
        <w:spacing w:after="0" w:line="240" w:lineRule="auto"/>
      </w:pPr>
      <w:r>
        <w:separator/>
      </w:r>
    </w:p>
  </w:footnote>
  <w:footnote w:type="continuationSeparator" w:id="0">
    <w:p w:rsidR="00A36B46" w:rsidRDefault="00A36B46"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36"/>
      <w:gridCol w:w="3315"/>
      <w:gridCol w:w="4119"/>
    </w:tblGrid>
    <w:tr w:rsidR="00A36B46" w:rsidRPr="006F1DA5" w:rsidTr="00A36B46">
      <w:trPr>
        <w:trHeight w:val="1268"/>
      </w:trPr>
      <w:tc>
        <w:tcPr>
          <w:tcW w:w="1668" w:type="dxa"/>
        </w:tcPr>
        <w:p w:rsidR="00A36B46" w:rsidRPr="006F1DA5" w:rsidRDefault="00A36B46" w:rsidP="00A36B46">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A36B46" w:rsidRPr="006F1DA5" w:rsidRDefault="00A36B46" w:rsidP="00A36B46">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rsidR="00A36B46" w:rsidRPr="006F1DA5" w:rsidRDefault="00A36B46" w:rsidP="00A36B46">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rsidR="00A36B46" w:rsidRPr="006F1DA5" w:rsidRDefault="00A36B46" w:rsidP="00A36B46">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rsidR="00A36B46" w:rsidRPr="006F1DA5" w:rsidRDefault="00A36B46" w:rsidP="00A36B46">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rsidR="00A36B46" w:rsidRPr="006F1DA5" w:rsidRDefault="00A36B46" w:rsidP="00A36B46">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rsidR="00A36B46" w:rsidRPr="006F1DA5" w:rsidRDefault="00A36B46" w:rsidP="00A36B46">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rsidR="00A36B46" w:rsidRDefault="00A36B46">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598"/>
      <w:gridCol w:w="3263"/>
      <w:gridCol w:w="4209"/>
    </w:tblGrid>
    <w:tr w:rsidR="00A36B46" w:rsidRPr="006F1DA5" w:rsidTr="00B169F3">
      <w:trPr>
        <w:trHeight w:val="1268"/>
      </w:trPr>
      <w:tc>
        <w:tcPr>
          <w:tcW w:w="1668" w:type="dxa"/>
        </w:tcPr>
        <w:p w:rsidR="00A36B46" w:rsidRPr="006F1DA5" w:rsidRDefault="00A36B46" w:rsidP="006347C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A36B46" w:rsidRPr="006F1DA5" w:rsidRDefault="00A36B46"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rsidR="00A36B46" w:rsidRPr="006F1DA5" w:rsidRDefault="00A36B46"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rsidR="00A36B46" w:rsidRPr="006F1DA5" w:rsidRDefault="00A36B46"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rsidR="00A36B46" w:rsidRPr="006F1DA5" w:rsidRDefault="00A36B46"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rsidR="00A36B46" w:rsidRPr="006F1DA5" w:rsidRDefault="00A36B46"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rsidR="00A36B46" w:rsidRPr="006F1DA5" w:rsidRDefault="00A36B46" w:rsidP="00B93434">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rsidR="00A36B46" w:rsidRPr="006F1DA5" w:rsidRDefault="00A36B46"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E7721"/>
    <w:multiLevelType w:val="hybridMultilevel"/>
    <w:tmpl w:val="F690AE1A"/>
    <w:lvl w:ilvl="0" w:tplc="91E45590">
      <w:start w:val="1"/>
      <w:numFmt w:val="bullet"/>
      <w:lvlText w:val=""/>
      <w:lvlJc w:val="left"/>
      <w:pPr>
        <w:ind w:left="720" w:hanging="360"/>
      </w:pPr>
      <w:rPr>
        <w:rFonts w:ascii="Symbol" w:hAnsi="Symbol" w:cs="Symbol" w:hint="default"/>
        <w:sz w:val="18"/>
        <w:szCs w:val="18"/>
      </w:rPr>
    </w:lvl>
    <w:lvl w:ilvl="1" w:tplc="07C6BA70">
      <w:start w:val="1"/>
      <w:numFmt w:val="bullet"/>
      <w:lvlText w:val="o"/>
      <w:lvlJc w:val="left"/>
      <w:pPr>
        <w:ind w:left="1440" w:hanging="360"/>
      </w:pPr>
      <w:rPr>
        <w:rFonts w:ascii="Courier New" w:hAnsi="Courier New" w:cs="Courier New" w:hint="default"/>
      </w:rPr>
    </w:lvl>
    <w:lvl w:ilvl="2" w:tplc="FC8E9B98">
      <w:start w:val="1"/>
      <w:numFmt w:val="bullet"/>
      <w:lvlText w:val=""/>
      <w:lvlJc w:val="left"/>
      <w:pPr>
        <w:ind w:left="2160" w:hanging="360"/>
      </w:pPr>
      <w:rPr>
        <w:rFonts w:ascii="Wingdings" w:hAnsi="Wingdings" w:cs="Wingdings" w:hint="default"/>
      </w:rPr>
    </w:lvl>
    <w:lvl w:ilvl="3" w:tplc="954AB3AC">
      <w:start w:val="1"/>
      <w:numFmt w:val="bullet"/>
      <w:lvlText w:val=""/>
      <w:lvlJc w:val="left"/>
      <w:pPr>
        <w:ind w:left="2880" w:hanging="360"/>
      </w:pPr>
      <w:rPr>
        <w:rFonts w:ascii="Symbol" w:hAnsi="Symbol" w:cs="Symbol" w:hint="default"/>
      </w:rPr>
    </w:lvl>
    <w:lvl w:ilvl="4" w:tplc="3D0A0A3E">
      <w:start w:val="1"/>
      <w:numFmt w:val="bullet"/>
      <w:lvlText w:val="o"/>
      <w:lvlJc w:val="left"/>
      <w:pPr>
        <w:ind w:left="3600" w:hanging="360"/>
      </w:pPr>
      <w:rPr>
        <w:rFonts w:ascii="Courier New" w:hAnsi="Courier New" w:cs="Courier New" w:hint="default"/>
      </w:rPr>
    </w:lvl>
    <w:lvl w:ilvl="5" w:tplc="68C83754">
      <w:start w:val="1"/>
      <w:numFmt w:val="bullet"/>
      <w:lvlText w:val=""/>
      <w:lvlJc w:val="left"/>
      <w:pPr>
        <w:ind w:left="4320" w:hanging="360"/>
      </w:pPr>
      <w:rPr>
        <w:rFonts w:ascii="Wingdings" w:hAnsi="Wingdings" w:cs="Wingdings" w:hint="default"/>
      </w:rPr>
    </w:lvl>
    <w:lvl w:ilvl="6" w:tplc="FF063D1A">
      <w:start w:val="1"/>
      <w:numFmt w:val="bullet"/>
      <w:lvlText w:val=""/>
      <w:lvlJc w:val="left"/>
      <w:pPr>
        <w:ind w:left="5040" w:hanging="360"/>
      </w:pPr>
      <w:rPr>
        <w:rFonts w:ascii="Symbol" w:hAnsi="Symbol" w:cs="Symbol" w:hint="default"/>
      </w:rPr>
    </w:lvl>
    <w:lvl w:ilvl="7" w:tplc="7FE4F6DC">
      <w:start w:val="1"/>
      <w:numFmt w:val="bullet"/>
      <w:lvlText w:val="o"/>
      <w:lvlJc w:val="left"/>
      <w:pPr>
        <w:ind w:left="5760" w:hanging="360"/>
      </w:pPr>
      <w:rPr>
        <w:rFonts w:ascii="Courier New" w:hAnsi="Courier New" w:cs="Courier New" w:hint="default"/>
      </w:rPr>
    </w:lvl>
    <w:lvl w:ilvl="8" w:tplc="1B40BAF0">
      <w:start w:val="1"/>
      <w:numFmt w:val="bullet"/>
      <w:lvlText w:val=""/>
      <w:lvlJc w:val="left"/>
      <w:pPr>
        <w:ind w:left="6480" w:hanging="360"/>
      </w:pPr>
      <w:rPr>
        <w:rFonts w:ascii="Wingdings" w:hAnsi="Wingdings" w:cs="Wingdings" w:hint="default"/>
      </w:rPr>
    </w:lvl>
  </w:abstractNum>
  <w:abstractNum w:abstractNumId="1" w15:restartNumberingAfterBreak="0">
    <w:nsid w:val="15F91DC1"/>
    <w:multiLevelType w:val="hybridMultilevel"/>
    <w:tmpl w:val="76E6B3A0"/>
    <w:lvl w:ilvl="0" w:tplc="9404F040">
      <w:start w:val="1"/>
      <w:numFmt w:val="bullet"/>
      <w:lvlText w:val=""/>
      <w:lvlJc w:val="left"/>
      <w:pPr>
        <w:ind w:left="720" w:hanging="360"/>
      </w:pPr>
      <w:rPr>
        <w:rFonts w:ascii="Symbol" w:hAnsi="Symbol" w:cs="Symbol" w:hint="default"/>
        <w:sz w:val="24"/>
        <w:szCs w:val="24"/>
      </w:rPr>
    </w:lvl>
    <w:lvl w:ilvl="1" w:tplc="8DAA39F2">
      <w:start w:val="1"/>
      <w:numFmt w:val="bullet"/>
      <w:lvlText w:val="o"/>
      <w:lvlJc w:val="left"/>
      <w:pPr>
        <w:ind w:left="1440" w:hanging="360"/>
      </w:pPr>
      <w:rPr>
        <w:rFonts w:ascii="Courier New" w:hAnsi="Courier New" w:cs="Courier New" w:hint="default"/>
      </w:rPr>
    </w:lvl>
    <w:lvl w:ilvl="2" w:tplc="782A6EA8">
      <w:start w:val="1"/>
      <w:numFmt w:val="bullet"/>
      <w:lvlText w:val=""/>
      <w:lvlJc w:val="left"/>
      <w:pPr>
        <w:ind w:left="2160" w:hanging="360"/>
      </w:pPr>
      <w:rPr>
        <w:rFonts w:ascii="Wingdings" w:hAnsi="Wingdings" w:cs="Wingdings" w:hint="default"/>
      </w:rPr>
    </w:lvl>
    <w:lvl w:ilvl="3" w:tplc="AB96367A">
      <w:start w:val="1"/>
      <w:numFmt w:val="bullet"/>
      <w:lvlText w:val=""/>
      <w:lvlJc w:val="left"/>
      <w:pPr>
        <w:ind w:left="2880" w:hanging="360"/>
      </w:pPr>
      <w:rPr>
        <w:rFonts w:ascii="Symbol" w:hAnsi="Symbol" w:cs="Symbol" w:hint="default"/>
      </w:rPr>
    </w:lvl>
    <w:lvl w:ilvl="4" w:tplc="576885D8">
      <w:start w:val="1"/>
      <w:numFmt w:val="bullet"/>
      <w:lvlText w:val="o"/>
      <w:lvlJc w:val="left"/>
      <w:pPr>
        <w:ind w:left="3600" w:hanging="360"/>
      </w:pPr>
      <w:rPr>
        <w:rFonts w:ascii="Courier New" w:hAnsi="Courier New" w:cs="Courier New" w:hint="default"/>
      </w:rPr>
    </w:lvl>
    <w:lvl w:ilvl="5" w:tplc="34560E56">
      <w:start w:val="1"/>
      <w:numFmt w:val="bullet"/>
      <w:lvlText w:val=""/>
      <w:lvlJc w:val="left"/>
      <w:pPr>
        <w:ind w:left="4320" w:hanging="360"/>
      </w:pPr>
      <w:rPr>
        <w:rFonts w:ascii="Wingdings" w:hAnsi="Wingdings" w:cs="Wingdings" w:hint="default"/>
      </w:rPr>
    </w:lvl>
    <w:lvl w:ilvl="6" w:tplc="72246A78">
      <w:start w:val="1"/>
      <w:numFmt w:val="bullet"/>
      <w:lvlText w:val=""/>
      <w:lvlJc w:val="left"/>
      <w:pPr>
        <w:ind w:left="5040" w:hanging="360"/>
      </w:pPr>
      <w:rPr>
        <w:rFonts w:ascii="Symbol" w:hAnsi="Symbol" w:cs="Symbol" w:hint="default"/>
      </w:rPr>
    </w:lvl>
    <w:lvl w:ilvl="7" w:tplc="FC84F8EE">
      <w:start w:val="1"/>
      <w:numFmt w:val="bullet"/>
      <w:lvlText w:val="o"/>
      <w:lvlJc w:val="left"/>
      <w:pPr>
        <w:ind w:left="5760" w:hanging="360"/>
      </w:pPr>
      <w:rPr>
        <w:rFonts w:ascii="Courier New" w:hAnsi="Courier New" w:cs="Courier New" w:hint="default"/>
      </w:rPr>
    </w:lvl>
    <w:lvl w:ilvl="8" w:tplc="7E24B066">
      <w:start w:val="1"/>
      <w:numFmt w:val="bullet"/>
      <w:lvlText w:val=""/>
      <w:lvlJc w:val="left"/>
      <w:pPr>
        <w:ind w:left="6480" w:hanging="360"/>
      </w:pPr>
      <w:rPr>
        <w:rFonts w:ascii="Wingdings" w:hAnsi="Wingdings" w:cs="Wingdings" w:hint="default"/>
      </w:rPr>
    </w:lvl>
  </w:abstractNum>
  <w:abstractNum w:abstractNumId="2" w15:restartNumberingAfterBreak="0">
    <w:nsid w:val="194B0061"/>
    <w:multiLevelType w:val="hybridMultilevel"/>
    <w:tmpl w:val="8CE243C2"/>
    <w:lvl w:ilvl="0" w:tplc="C47C7780">
      <w:start w:val="1"/>
      <w:numFmt w:val="bullet"/>
      <w:lvlText w:val=""/>
      <w:lvlJc w:val="left"/>
      <w:pPr>
        <w:ind w:left="720" w:hanging="360"/>
      </w:pPr>
      <w:rPr>
        <w:rFonts w:ascii="Symbol" w:hAnsi="Symbol" w:cs="Symbol" w:hint="default"/>
        <w:sz w:val="18"/>
        <w:szCs w:val="18"/>
      </w:rPr>
    </w:lvl>
    <w:lvl w:ilvl="1" w:tplc="FA02D132">
      <w:start w:val="1"/>
      <w:numFmt w:val="bullet"/>
      <w:lvlText w:val="o"/>
      <w:lvlJc w:val="left"/>
      <w:pPr>
        <w:ind w:left="1440" w:hanging="360"/>
      </w:pPr>
      <w:rPr>
        <w:rFonts w:ascii="Courier New" w:hAnsi="Courier New" w:cs="Courier New" w:hint="default"/>
      </w:rPr>
    </w:lvl>
    <w:lvl w:ilvl="2" w:tplc="FF086308">
      <w:start w:val="1"/>
      <w:numFmt w:val="bullet"/>
      <w:lvlText w:val=""/>
      <w:lvlJc w:val="left"/>
      <w:pPr>
        <w:ind w:left="2160" w:hanging="360"/>
      </w:pPr>
      <w:rPr>
        <w:rFonts w:ascii="Wingdings" w:hAnsi="Wingdings" w:cs="Wingdings" w:hint="default"/>
      </w:rPr>
    </w:lvl>
    <w:lvl w:ilvl="3" w:tplc="8716C664">
      <w:start w:val="1"/>
      <w:numFmt w:val="bullet"/>
      <w:lvlText w:val=""/>
      <w:lvlJc w:val="left"/>
      <w:pPr>
        <w:ind w:left="2880" w:hanging="360"/>
      </w:pPr>
      <w:rPr>
        <w:rFonts w:ascii="Symbol" w:hAnsi="Symbol" w:cs="Symbol" w:hint="default"/>
      </w:rPr>
    </w:lvl>
    <w:lvl w:ilvl="4" w:tplc="651C78A4">
      <w:start w:val="1"/>
      <w:numFmt w:val="bullet"/>
      <w:lvlText w:val="o"/>
      <w:lvlJc w:val="left"/>
      <w:pPr>
        <w:ind w:left="3600" w:hanging="360"/>
      </w:pPr>
      <w:rPr>
        <w:rFonts w:ascii="Courier New" w:hAnsi="Courier New" w:cs="Courier New" w:hint="default"/>
      </w:rPr>
    </w:lvl>
    <w:lvl w:ilvl="5" w:tplc="ADD424AA">
      <w:start w:val="1"/>
      <w:numFmt w:val="bullet"/>
      <w:lvlText w:val=""/>
      <w:lvlJc w:val="left"/>
      <w:pPr>
        <w:ind w:left="4320" w:hanging="360"/>
      </w:pPr>
      <w:rPr>
        <w:rFonts w:ascii="Wingdings" w:hAnsi="Wingdings" w:cs="Wingdings" w:hint="default"/>
      </w:rPr>
    </w:lvl>
    <w:lvl w:ilvl="6" w:tplc="12746BBE">
      <w:start w:val="1"/>
      <w:numFmt w:val="bullet"/>
      <w:lvlText w:val=""/>
      <w:lvlJc w:val="left"/>
      <w:pPr>
        <w:ind w:left="5040" w:hanging="360"/>
      </w:pPr>
      <w:rPr>
        <w:rFonts w:ascii="Symbol" w:hAnsi="Symbol" w:cs="Symbol" w:hint="default"/>
      </w:rPr>
    </w:lvl>
    <w:lvl w:ilvl="7" w:tplc="C38EAAC0">
      <w:start w:val="1"/>
      <w:numFmt w:val="bullet"/>
      <w:lvlText w:val="o"/>
      <w:lvlJc w:val="left"/>
      <w:pPr>
        <w:ind w:left="5760" w:hanging="360"/>
      </w:pPr>
      <w:rPr>
        <w:rFonts w:ascii="Courier New" w:hAnsi="Courier New" w:cs="Courier New" w:hint="default"/>
      </w:rPr>
    </w:lvl>
    <w:lvl w:ilvl="8" w:tplc="383252F0">
      <w:start w:val="1"/>
      <w:numFmt w:val="bullet"/>
      <w:lvlText w:val=""/>
      <w:lvlJc w:val="left"/>
      <w:pPr>
        <w:ind w:left="6480" w:hanging="360"/>
      </w:pPr>
      <w:rPr>
        <w:rFonts w:ascii="Wingdings" w:hAnsi="Wingdings" w:cs="Wingdings" w:hint="default"/>
      </w:rPr>
    </w:lvl>
  </w:abstractNum>
  <w:abstractNum w:abstractNumId="3" w15:restartNumberingAfterBreak="0">
    <w:nsid w:val="1C395D33"/>
    <w:multiLevelType w:val="hybridMultilevel"/>
    <w:tmpl w:val="8ADA2E40"/>
    <w:lvl w:ilvl="0" w:tplc="D53E37CE">
      <w:start w:val="1"/>
      <w:numFmt w:val="bullet"/>
      <w:lvlText w:val=""/>
      <w:lvlJc w:val="left"/>
      <w:pPr>
        <w:ind w:left="720" w:hanging="360"/>
      </w:pPr>
      <w:rPr>
        <w:rFonts w:ascii="Symbol" w:hAnsi="Symbol" w:cs="Symbol" w:hint="default"/>
        <w:sz w:val="18"/>
        <w:szCs w:val="18"/>
      </w:rPr>
    </w:lvl>
    <w:lvl w:ilvl="1" w:tplc="4CA485BE">
      <w:start w:val="1"/>
      <w:numFmt w:val="bullet"/>
      <w:lvlText w:val="o"/>
      <w:lvlJc w:val="left"/>
      <w:pPr>
        <w:ind w:left="1440" w:hanging="360"/>
      </w:pPr>
      <w:rPr>
        <w:rFonts w:ascii="Courier New" w:hAnsi="Courier New" w:cs="Courier New" w:hint="default"/>
      </w:rPr>
    </w:lvl>
    <w:lvl w:ilvl="2" w:tplc="329A903E">
      <w:start w:val="1"/>
      <w:numFmt w:val="bullet"/>
      <w:lvlText w:val=""/>
      <w:lvlJc w:val="left"/>
      <w:pPr>
        <w:ind w:left="2160" w:hanging="360"/>
      </w:pPr>
      <w:rPr>
        <w:rFonts w:ascii="Wingdings" w:hAnsi="Wingdings" w:cs="Wingdings" w:hint="default"/>
      </w:rPr>
    </w:lvl>
    <w:lvl w:ilvl="3" w:tplc="0FC07E3E">
      <w:start w:val="1"/>
      <w:numFmt w:val="bullet"/>
      <w:lvlText w:val=""/>
      <w:lvlJc w:val="left"/>
      <w:pPr>
        <w:ind w:left="2880" w:hanging="360"/>
      </w:pPr>
      <w:rPr>
        <w:rFonts w:ascii="Symbol" w:hAnsi="Symbol" w:cs="Symbol" w:hint="default"/>
      </w:rPr>
    </w:lvl>
    <w:lvl w:ilvl="4" w:tplc="B7BC159A">
      <w:start w:val="1"/>
      <w:numFmt w:val="bullet"/>
      <w:lvlText w:val="o"/>
      <w:lvlJc w:val="left"/>
      <w:pPr>
        <w:ind w:left="3600" w:hanging="360"/>
      </w:pPr>
      <w:rPr>
        <w:rFonts w:ascii="Courier New" w:hAnsi="Courier New" w:cs="Courier New" w:hint="default"/>
      </w:rPr>
    </w:lvl>
    <w:lvl w:ilvl="5" w:tplc="08D669F2">
      <w:start w:val="1"/>
      <w:numFmt w:val="bullet"/>
      <w:lvlText w:val=""/>
      <w:lvlJc w:val="left"/>
      <w:pPr>
        <w:ind w:left="4320" w:hanging="360"/>
      </w:pPr>
      <w:rPr>
        <w:rFonts w:ascii="Wingdings" w:hAnsi="Wingdings" w:cs="Wingdings" w:hint="default"/>
      </w:rPr>
    </w:lvl>
    <w:lvl w:ilvl="6" w:tplc="DF1E1D28">
      <w:start w:val="1"/>
      <w:numFmt w:val="bullet"/>
      <w:lvlText w:val=""/>
      <w:lvlJc w:val="left"/>
      <w:pPr>
        <w:ind w:left="5040" w:hanging="360"/>
      </w:pPr>
      <w:rPr>
        <w:rFonts w:ascii="Symbol" w:hAnsi="Symbol" w:cs="Symbol" w:hint="default"/>
      </w:rPr>
    </w:lvl>
    <w:lvl w:ilvl="7" w:tplc="0DDAD38E">
      <w:start w:val="1"/>
      <w:numFmt w:val="bullet"/>
      <w:lvlText w:val="o"/>
      <w:lvlJc w:val="left"/>
      <w:pPr>
        <w:ind w:left="5760" w:hanging="360"/>
      </w:pPr>
      <w:rPr>
        <w:rFonts w:ascii="Courier New" w:hAnsi="Courier New" w:cs="Courier New" w:hint="default"/>
      </w:rPr>
    </w:lvl>
    <w:lvl w:ilvl="8" w:tplc="AF24922E">
      <w:start w:val="1"/>
      <w:numFmt w:val="bullet"/>
      <w:lvlText w:val=""/>
      <w:lvlJc w:val="left"/>
      <w:pPr>
        <w:ind w:left="6480" w:hanging="360"/>
      </w:pPr>
      <w:rPr>
        <w:rFonts w:ascii="Wingdings" w:hAnsi="Wingdings" w:cs="Wingdings" w:hint="default"/>
      </w:rPr>
    </w:lvl>
  </w:abstractNum>
  <w:abstractNum w:abstractNumId="4" w15:restartNumberingAfterBreak="0">
    <w:nsid w:val="1FD60657"/>
    <w:multiLevelType w:val="hybridMultilevel"/>
    <w:tmpl w:val="AC024346"/>
    <w:lvl w:ilvl="0" w:tplc="4F32C704">
      <w:start w:val="1"/>
      <w:numFmt w:val="bullet"/>
      <w:lvlText w:val=""/>
      <w:lvlJc w:val="left"/>
      <w:pPr>
        <w:ind w:left="720" w:hanging="360"/>
      </w:pPr>
      <w:rPr>
        <w:rFonts w:ascii="Symbol" w:hAnsi="Symbol" w:cs="Symbol" w:hint="default"/>
        <w:sz w:val="18"/>
        <w:szCs w:val="18"/>
      </w:rPr>
    </w:lvl>
    <w:lvl w:ilvl="1" w:tplc="88B8677E">
      <w:start w:val="1"/>
      <w:numFmt w:val="bullet"/>
      <w:lvlText w:val="o"/>
      <w:lvlJc w:val="left"/>
      <w:pPr>
        <w:ind w:left="1440" w:hanging="360"/>
      </w:pPr>
      <w:rPr>
        <w:rFonts w:ascii="Courier New" w:hAnsi="Courier New" w:cs="Courier New" w:hint="default"/>
      </w:rPr>
    </w:lvl>
    <w:lvl w:ilvl="2" w:tplc="B2E2F864">
      <w:start w:val="1"/>
      <w:numFmt w:val="bullet"/>
      <w:lvlText w:val=""/>
      <w:lvlJc w:val="left"/>
      <w:pPr>
        <w:ind w:left="2160" w:hanging="360"/>
      </w:pPr>
      <w:rPr>
        <w:rFonts w:ascii="Wingdings" w:hAnsi="Wingdings" w:cs="Wingdings" w:hint="default"/>
      </w:rPr>
    </w:lvl>
    <w:lvl w:ilvl="3" w:tplc="AF20E22A">
      <w:start w:val="1"/>
      <w:numFmt w:val="bullet"/>
      <w:lvlText w:val=""/>
      <w:lvlJc w:val="left"/>
      <w:pPr>
        <w:ind w:left="2880" w:hanging="360"/>
      </w:pPr>
      <w:rPr>
        <w:rFonts w:ascii="Symbol" w:hAnsi="Symbol" w:cs="Symbol" w:hint="default"/>
      </w:rPr>
    </w:lvl>
    <w:lvl w:ilvl="4" w:tplc="0FC675E6">
      <w:start w:val="1"/>
      <w:numFmt w:val="bullet"/>
      <w:lvlText w:val="o"/>
      <w:lvlJc w:val="left"/>
      <w:pPr>
        <w:ind w:left="3600" w:hanging="360"/>
      </w:pPr>
      <w:rPr>
        <w:rFonts w:ascii="Courier New" w:hAnsi="Courier New" w:cs="Courier New" w:hint="default"/>
      </w:rPr>
    </w:lvl>
    <w:lvl w:ilvl="5" w:tplc="76FC0F26">
      <w:start w:val="1"/>
      <w:numFmt w:val="bullet"/>
      <w:lvlText w:val=""/>
      <w:lvlJc w:val="left"/>
      <w:pPr>
        <w:ind w:left="4320" w:hanging="360"/>
      </w:pPr>
      <w:rPr>
        <w:rFonts w:ascii="Wingdings" w:hAnsi="Wingdings" w:cs="Wingdings" w:hint="default"/>
      </w:rPr>
    </w:lvl>
    <w:lvl w:ilvl="6" w:tplc="92809FD0">
      <w:start w:val="1"/>
      <w:numFmt w:val="bullet"/>
      <w:lvlText w:val=""/>
      <w:lvlJc w:val="left"/>
      <w:pPr>
        <w:ind w:left="5040" w:hanging="360"/>
      </w:pPr>
      <w:rPr>
        <w:rFonts w:ascii="Symbol" w:hAnsi="Symbol" w:cs="Symbol" w:hint="default"/>
      </w:rPr>
    </w:lvl>
    <w:lvl w:ilvl="7" w:tplc="5A388EB0">
      <w:start w:val="1"/>
      <w:numFmt w:val="bullet"/>
      <w:lvlText w:val="o"/>
      <w:lvlJc w:val="left"/>
      <w:pPr>
        <w:ind w:left="5760" w:hanging="360"/>
      </w:pPr>
      <w:rPr>
        <w:rFonts w:ascii="Courier New" w:hAnsi="Courier New" w:cs="Courier New" w:hint="default"/>
      </w:rPr>
    </w:lvl>
    <w:lvl w:ilvl="8" w:tplc="A2ECDEEC">
      <w:start w:val="1"/>
      <w:numFmt w:val="bullet"/>
      <w:lvlText w:val=""/>
      <w:lvlJc w:val="left"/>
      <w:pPr>
        <w:ind w:left="6480" w:hanging="360"/>
      </w:pPr>
      <w:rPr>
        <w:rFonts w:ascii="Wingdings" w:hAnsi="Wingdings" w:cs="Wingdings" w:hint="default"/>
      </w:rPr>
    </w:lvl>
  </w:abstractNum>
  <w:abstractNum w:abstractNumId="5" w15:restartNumberingAfterBreak="0">
    <w:nsid w:val="209A7739"/>
    <w:multiLevelType w:val="hybridMultilevel"/>
    <w:tmpl w:val="383480BC"/>
    <w:lvl w:ilvl="0" w:tplc="4DAAD3F2">
      <w:start w:val="1"/>
      <w:numFmt w:val="bullet"/>
      <w:lvlText w:val=""/>
      <w:lvlJc w:val="left"/>
      <w:pPr>
        <w:ind w:left="720" w:hanging="360"/>
      </w:pPr>
      <w:rPr>
        <w:rFonts w:ascii="Symbol" w:hAnsi="Symbol" w:cs="Symbol" w:hint="default"/>
        <w:sz w:val="18"/>
        <w:szCs w:val="18"/>
      </w:rPr>
    </w:lvl>
    <w:lvl w:ilvl="1" w:tplc="62720DEE">
      <w:start w:val="1"/>
      <w:numFmt w:val="bullet"/>
      <w:lvlText w:val="o"/>
      <w:lvlJc w:val="left"/>
      <w:pPr>
        <w:ind w:left="1440" w:hanging="360"/>
      </w:pPr>
      <w:rPr>
        <w:rFonts w:ascii="Courier New" w:hAnsi="Courier New" w:cs="Courier New" w:hint="default"/>
      </w:rPr>
    </w:lvl>
    <w:lvl w:ilvl="2" w:tplc="B5C85B7C">
      <w:start w:val="1"/>
      <w:numFmt w:val="bullet"/>
      <w:lvlText w:val=""/>
      <w:lvlJc w:val="left"/>
      <w:pPr>
        <w:ind w:left="2160" w:hanging="360"/>
      </w:pPr>
      <w:rPr>
        <w:rFonts w:ascii="Wingdings" w:hAnsi="Wingdings" w:cs="Wingdings" w:hint="default"/>
      </w:rPr>
    </w:lvl>
    <w:lvl w:ilvl="3" w:tplc="01FEDA62">
      <w:start w:val="1"/>
      <w:numFmt w:val="bullet"/>
      <w:lvlText w:val=""/>
      <w:lvlJc w:val="left"/>
      <w:pPr>
        <w:ind w:left="2880" w:hanging="360"/>
      </w:pPr>
      <w:rPr>
        <w:rFonts w:ascii="Symbol" w:hAnsi="Symbol" w:cs="Symbol" w:hint="default"/>
      </w:rPr>
    </w:lvl>
    <w:lvl w:ilvl="4" w:tplc="71C8A396">
      <w:start w:val="1"/>
      <w:numFmt w:val="bullet"/>
      <w:lvlText w:val="o"/>
      <w:lvlJc w:val="left"/>
      <w:pPr>
        <w:ind w:left="3600" w:hanging="360"/>
      </w:pPr>
      <w:rPr>
        <w:rFonts w:ascii="Courier New" w:hAnsi="Courier New" w:cs="Courier New" w:hint="default"/>
      </w:rPr>
    </w:lvl>
    <w:lvl w:ilvl="5" w:tplc="1EECBE24">
      <w:start w:val="1"/>
      <w:numFmt w:val="bullet"/>
      <w:lvlText w:val=""/>
      <w:lvlJc w:val="left"/>
      <w:pPr>
        <w:ind w:left="4320" w:hanging="360"/>
      </w:pPr>
      <w:rPr>
        <w:rFonts w:ascii="Wingdings" w:hAnsi="Wingdings" w:cs="Wingdings" w:hint="default"/>
      </w:rPr>
    </w:lvl>
    <w:lvl w:ilvl="6" w:tplc="FD6A9434">
      <w:start w:val="1"/>
      <w:numFmt w:val="bullet"/>
      <w:lvlText w:val=""/>
      <w:lvlJc w:val="left"/>
      <w:pPr>
        <w:ind w:left="5040" w:hanging="360"/>
      </w:pPr>
      <w:rPr>
        <w:rFonts w:ascii="Symbol" w:hAnsi="Symbol" w:cs="Symbol" w:hint="default"/>
      </w:rPr>
    </w:lvl>
    <w:lvl w:ilvl="7" w:tplc="F2345F98">
      <w:start w:val="1"/>
      <w:numFmt w:val="bullet"/>
      <w:lvlText w:val="o"/>
      <w:lvlJc w:val="left"/>
      <w:pPr>
        <w:ind w:left="5760" w:hanging="360"/>
      </w:pPr>
      <w:rPr>
        <w:rFonts w:ascii="Courier New" w:hAnsi="Courier New" w:cs="Courier New" w:hint="default"/>
      </w:rPr>
    </w:lvl>
    <w:lvl w:ilvl="8" w:tplc="B28EA498">
      <w:start w:val="1"/>
      <w:numFmt w:val="bullet"/>
      <w:lvlText w:val=""/>
      <w:lvlJc w:val="left"/>
      <w:pPr>
        <w:ind w:left="6480" w:hanging="360"/>
      </w:pPr>
      <w:rPr>
        <w:rFonts w:ascii="Wingdings" w:hAnsi="Wingdings" w:cs="Wingdings" w:hint="default"/>
      </w:rPr>
    </w:lvl>
  </w:abstractNum>
  <w:abstractNum w:abstractNumId="6" w15:restartNumberingAfterBreak="0">
    <w:nsid w:val="21CA6E40"/>
    <w:multiLevelType w:val="hybridMultilevel"/>
    <w:tmpl w:val="A582E8BE"/>
    <w:lvl w:ilvl="0" w:tplc="76A03C2A">
      <w:start w:val="1"/>
      <w:numFmt w:val="bullet"/>
      <w:lvlText w:val=""/>
      <w:lvlJc w:val="left"/>
      <w:pPr>
        <w:ind w:left="720" w:hanging="360"/>
      </w:pPr>
      <w:rPr>
        <w:rFonts w:ascii="Symbol" w:hAnsi="Symbol" w:cs="Symbol" w:hint="default"/>
        <w:sz w:val="18"/>
        <w:szCs w:val="18"/>
      </w:rPr>
    </w:lvl>
    <w:lvl w:ilvl="1" w:tplc="AA40C2CE">
      <w:start w:val="1"/>
      <w:numFmt w:val="bullet"/>
      <w:lvlText w:val="o"/>
      <w:lvlJc w:val="left"/>
      <w:pPr>
        <w:ind w:left="1440" w:hanging="360"/>
      </w:pPr>
      <w:rPr>
        <w:rFonts w:ascii="Courier New" w:hAnsi="Courier New" w:cs="Courier New" w:hint="default"/>
      </w:rPr>
    </w:lvl>
    <w:lvl w:ilvl="2" w:tplc="DB58541C">
      <w:start w:val="1"/>
      <w:numFmt w:val="bullet"/>
      <w:lvlText w:val=""/>
      <w:lvlJc w:val="left"/>
      <w:pPr>
        <w:ind w:left="2160" w:hanging="360"/>
      </w:pPr>
      <w:rPr>
        <w:rFonts w:ascii="Wingdings" w:hAnsi="Wingdings" w:cs="Wingdings" w:hint="default"/>
      </w:rPr>
    </w:lvl>
    <w:lvl w:ilvl="3" w:tplc="1B8298B0">
      <w:start w:val="1"/>
      <w:numFmt w:val="bullet"/>
      <w:lvlText w:val=""/>
      <w:lvlJc w:val="left"/>
      <w:pPr>
        <w:ind w:left="2880" w:hanging="360"/>
      </w:pPr>
      <w:rPr>
        <w:rFonts w:ascii="Symbol" w:hAnsi="Symbol" w:cs="Symbol" w:hint="default"/>
      </w:rPr>
    </w:lvl>
    <w:lvl w:ilvl="4" w:tplc="03867F08">
      <w:start w:val="1"/>
      <w:numFmt w:val="bullet"/>
      <w:lvlText w:val="o"/>
      <w:lvlJc w:val="left"/>
      <w:pPr>
        <w:ind w:left="3600" w:hanging="360"/>
      </w:pPr>
      <w:rPr>
        <w:rFonts w:ascii="Courier New" w:hAnsi="Courier New" w:cs="Courier New" w:hint="default"/>
      </w:rPr>
    </w:lvl>
    <w:lvl w:ilvl="5" w:tplc="B5806CCA">
      <w:start w:val="1"/>
      <w:numFmt w:val="bullet"/>
      <w:lvlText w:val=""/>
      <w:lvlJc w:val="left"/>
      <w:pPr>
        <w:ind w:left="4320" w:hanging="360"/>
      </w:pPr>
      <w:rPr>
        <w:rFonts w:ascii="Wingdings" w:hAnsi="Wingdings" w:cs="Wingdings" w:hint="default"/>
      </w:rPr>
    </w:lvl>
    <w:lvl w:ilvl="6" w:tplc="F7EE19AA">
      <w:start w:val="1"/>
      <w:numFmt w:val="bullet"/>
      <w:lvlText w:val=""/>
      <w:lvlJc w:val="left"/>
      <w:pPr>
        <w:ind w:left="5040" w:hanging="360"/>
      </w:pPr>
      <w:rPr>
        <w:rFonts w:ascii="Symbol" w:hAnsi="Symbol" w:cs="Symbol" w:hint="default"/>
      </w:rPr>
    </w:lvl>
    <w:lvl w:ilvl="7" w:tplc="E4C024A6">
      <w:start w:val="1"/>
      <w:numFmt w:val="bullet"/>
      <w:lvlText w:val="o"/>
      <w:lvlJc w:val="left"/>
      <w:pPr>
        <w:ind w:left="5760" w:hanging="360"/>
      </w:pPr>
      <w:rPr>
        <w:rFonts w:ascii="Courier New" w:hAnsi="Courier New" w:cs="Courier New" w:hint="default"/>
      </w:rPr>
    </w:lvl>
    <w:lvl w:ilvl="8" w:tplc="392A7F7C">
      <w:start w:val="1"/>
      <w:numFmt w:val="bullet"/>
      <w:lvlText w:val=""/>
      <w:lvlJc w:val="left"/>
      <w:pPr>
        <w:ind w:left="6480" w:hanging="360"/>
      </w:pPr>
      <w:rPr>
        <w:rFonts w:ascii="Wingdings" w:hAnsi="Wingdings" w:cs="Wingdings" w:hint="default"/>
      </w:rPr>
    </w:lvl>
  </w:abstractNum>
  <w:abstractNum w:abstractNumId="7"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26D31585"/>
    <w:multiLevelType w:val="hybridMultilevel"/>
    <w:tmpl w:val="A6FEDAB6"/>
    <w:lvl w:ilvl="0" w:tplc="2CDE93BE">
      <w:start w:val="1"/>
      <w:numFmt w:val="bullet"/>
      <w:lvlText w:val=""/>
      <w:lvlJc w:val="left"/>
      <w:pPr>
        <w:ind w:left="720" w:hanging="360"/>
      </w:pPr>
      <w:rPr>
        <w:rFonts w:ascii="Symbol" w:hAnsi="Symbol" w:cs="Symbol" w:hint="default"/>
        <w:sz w:val="18"/>
        <w:szCs w:val="18"/>
      </w:rPr>
    </w:lvl>
    <w:lvl w:ilvl="1" w:tplc="7424FECA">
      <w:start w:val="1"/>
      <w:numFmt w:val="bullet"/>
      <w:lvlText w:val="o"/>
      <w:lvlJc w:val="left"/>
      <w:pPr>
        <w:ind w:left="1440" w:hanging="360"/>
      </w:pPr>
      <w:rPr>
        <w:rFonts w:ascii="Courier New" w:hAnsi="Courier New" w:cs="Courier New" w:hint="default"/>
      </w:rPr>
    </w:lvl>
    <w:lvl w:ilvl="2" w:tplc="424E2654">
      <w:start w:val="1"/>
      <w:numFmt w:val="bullet"/>
      <w:lvlText w:val=""/>
      <w:lvlJc w:val="left"/>
      <w:pPr>
        <w:ind w:left="2160" w:hanging="360"/>
      </w:pPr>
      <w:rPr>
        <w:rFonts w:ascii="Wingdings" w:hAnsi="Wingdings" w:cs="Wingdings" w:hint="default"/>
      </w:rPr>
    </w:lvl>
    <w:lvl w:ilvl="3" w:tplc="E5B4BA36">
      <w:start w:val="1"/>
      <w:numFmt w:val="bullet"/>
      <w:lvlText w:val=""/>
      <w:lvlJc w:val="left"/>
      <w:pPr>
        <w:ind w:left="2880" w:hanging="360"/>
      </w:pPr>
      <w:rPr>
        <w:rFonts w:ascii="Symbol" w:hAnsi="Symbol" w:cs="Symbol" w:hint="default"/>
      </w:rPr>
    </w:lvl>
    <w:lvl w:ilvl="4" w:tplc="607C0252">
      <w:start w:val="1"/>
      <w:numFmt w:val="bullet"/>
      <w:lvlText w:val="o"/>
      <w:lvlJc w:val="left"/>
      <w:pPr>
        <w:ind w:left="3600" w:hanging="360"/>
      </w:pPr>
      <w:rPr>
        <w:rFonts w:ascii="Courier New" w:hAnsi="Courier New" w:cs="Courier New" w:hint="default"/>
      </w:rPr>
    </w:lvl>
    <w:lvl w:ilvl="5" w:tplc="3D80C734">
      <w:start w:val="1"/>
      <w:numFmt w:val="bullet"/>
      <w:lvlText w:val=""/>
      <w:lvlJc w:val="left"/>
      <w:pPr>
        <w:ind w:left="4320" w:hanging="360"/>
      </w:pPr>
      <w:rPr>
        <w:rFonts w:ascii="Wingdings" w:hAnsi="Wingdings" w:cs="Wingdings" w:hint="default"/>
      </w:rPr>
    </w:lvl>
    <w:lvl w:ilvl="6" w:tplc="9196A6C2">
      <w:start w:val="1"/>
      <w:numFmt w:val="bullet"/>
      <w:lvlText w:val=""/>
      <w:lvlJc w:val="left"/>
      <w:pPr>
        <w:ind w:left="5040" w:hanging="360"/>
      </w:pPr>
      <w:rPr>
        <w:rFonts w:ascii="Symbol" w:hAnsi="Symbol" w:cs="Symbol" w:hint="default"/>
      </w:rPr>
    </w:lvl>
    <w:lvl w:ilvl="7" w:tplc="D8CEDDA0">
      <w:start w:val="1"/>
      <w:numFmt w:val="bullet"/>
      <w:lvlText w:val="o"/>
      <w:lvlJc w:val="left"/>
      <w:pPr>
        <w:ind w:left="5760" w:hanging="360"/>
      </w:pPr>
      <w:rPr>
        <w:rFonts w:ascii="Courier New" w:hAnsi="Courier New" w:cs="Courier New" w:hint="default"/>
      </w:rPr>
    </w:lvl>
    <w:lvl w:ilvl="8" w:tplc="EF02C99A">
      <w:start w:val="1"/>
      <w:numFmt w:val="bullet"/>
      <w:lvlText w:val=""/>
      <w:lvlJc w:val="left"/>
      <w:pPr>
        <w:ind w:left="6480" w:hanging="360"/>
      </w:pPr>
      <w:rPr>
        <w:rFonts w:ascii="Wingdings" w:hAnsi="Wingdings" w:cs="Wingdings" w:hint="default"/>
      </w:rPr>
    </w:lvl>
  </w:abstractNum>
  <w:abstractNum w:abstractNumId="9"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2F394CD3"/>
    <w:multiLevelType w:val="hybridMultilevel"/>
    <w:tmpl w:val="08B443B0"/>
    <w:lvl w:ilvl="0" w:tplc="32AAF404">
      <w:start w:val="1"/>
      <w:numFmt w:val="bullet"/>
      <w:lvlText w:val=""/>
      <w:lvlJc w:val="left"/>
      <w:pPr>
        <w:ind w:left="720" w:hanging="360"/>
      </w:pPr>
      <w:rPr>
        <w:rFonts w:ascii="Symbol" w:hAnsi="Symbol" w:cs="Symbol" w:hint="default"/>
        <w:sz w:val="18"/>
        <w:szCs w:val="18"/>
      </w:rPr>
    </w:lvl>
    <w:lvl w:ilvl="1" w:tplc="FFDEA9AE">
      <w:start w:val="1"/>
      <w:numFmt w:val="bullet"/>
      <w:lvlText w:val="o"/>
      <w:lvlJc w:val="left"/>
      <w:pPr>
        <w:ind w:left="1440" w:hanging="360"/>
      </w:pPr>
      <w:rPr>
        <w:rFonts w:ascii="Courier New" w:hAnsi="Courier New" w:cs="Courier New" w:hint="default"/>
      </w:rPr>
    </w:lvl>
    <w:lvl w:ilvl="2" w:tplc="0B809A6E">
      <w:start w:val="1"/>
      <w:numFmt w:val="bullet"/>
      <w:lvlText w:val=""/>
      <w:lvlJc w:val="left"/>
      <w:pPr>
        <w:ind w:left="2160" w:hanging="360"/>
      </w:pPr>
      <w:rPr>
        <w:rFonts w:ascii="Wingdings" w:hAnsi="Wingdings" w:cs="Wingdings" w:hint="default"/>
      </w:rPr>
    </w:lvl>
    <w:lvl w:ilvl="3" w:tplc="DA52FD3A">
      <w:start w:val="1"/>
      <w:numFmt w:val="bullet"/>
      <w:lvlText w:val=""/>
      <w:lvlJc w:val="left"/>
      <w:pPr>
        <w:ind w:left="2880" w:hanging="360"/>
      </w:pPr>
      <w:rPr>
        <w:rFonts w:ascii="Symbol" w:hAnsi="Symbol" w:cs="Symbol" w:hint="default"/>
      </w:rPr>
    </w:lvl>
    <w:lvl w:ilvl="4" w:tplc="4D447E90">
      <w:start w:val="1"/>
      <w:numFmt w:val="bullet"/>
      <w:lvlText w:val="o"/>
      <w:lvlJc w:val="left"/>
      <w:pPr>
        <w:ind w:left="3600" w:hanging="360"/>
      </w:pPr>
      <w:rPr>
        <w:rFonts w:ascii="Courier New" w:hAnsi="Courier New" w:cs="Courier New" w:hint="default"/>
      </w:rPr>
    </w:lvl>
    <w:lvl w:ilvl="5" w:tplc="CC928114">
      <w:start w:val="1"/>
      <w:numFmt w:val="bullet"/>
      <w:lvlText w:val=""/>
      <w:lvlJc w:val="left"/>
      <w:pPr>
        <w:ind w:left="4320" w:hanging="360"/>
      </w:pPr>
      <w:rPr>
        <w:rFonts w:ascii="Wingdings" w:hAnsi="Wingdings" w:cs="Wingdings" w:hint="default"/>
      </w:rPr>
    </w:lvl>
    <w:lvl w:ilvl="6" w:tplc="77AEAED8">
      <w:start w:val="1"/>
      <w:numFmt w:val="bullet"/>
      <w:lvlText w:val=""/>
      <w:lvlJc w:val="left"/>
      <w:pPr>
        <w:ind w:left="5040" w:hanging="360"/>
      </w:pPr>
      <w:rPr>
        <w:rFonts w:ascii="Symbol" w:hAnsi="Symbol" w:cs="Symbol" w:hint="default"/>
      </w:rPr>
    </w:lvl>
    <w:lvl w:ilvl="7" w:tplc="302098D6">
      <w:start w:val="1"/>
      <w:numFmt w:val="bullet"/>
      <w:lvlText w:val="o"/>
      <w:lvlJc w:val="left"/>
      <w:pPr>
        <w:ind w:left="5760" w:hanging="360"/>
      </w:pPr>
      <w:rPr>
        <w:rFonts w:ascii="Courier New" w:hAnsi="Courier New" w:cs="Courier New" w:hint="default"/>
      </w:rPr>
    </w:lvl>
    <w:lvl w:ilvl="8" w:tplc="B150ECE6">
      <w:start w:val="1"/>
      <w:numFmt w:val="bullet"/>
      <w:lvlText w:val=""/>
      <w:lvlJc w:val="left"/>
      <w:pPr>
        <w:ind w:left="6480" w:hanging="360"/>
      </w:pPr>
      <w:rPr>
        <w:rFonts w:ascii="Wingdings" w:hAnsi="Wingdings" w:cs="Wingdings" w:hint="default"/>
      </w:rPr>
    </w:lvl>
  </w:abstractNum>
  <w:abstractNum w:abstractNumId="11" w15:restartNumberingAfterBreak="0">
    <w:nsid w:val="39B20F22"/>
    <w:multiLevelType w:val="hybridMultilevel"/>
    <w:tmpl w:val="5DEE0C1E"/>
    <w:lvl w:ilvl="0" w:tplc="2542B932">
      <w:start w:val="1"/>
      <w:numFmt w:val="bullet"/>
      <w:lvlText w:val=""/>
      <w:lvlJc w:val="left"/>
      <w:pPr>
        <w:ind w:left="720" w:hanging="360"/>
      </w:pPr>
      <w:rPr>
        <w:rFonts w:ascii="Symbol" w:hAnsi="Symbol" w:cs="Symbol" w:hint="default"/>
        <w:sz w:val="18"/>
        <w:szCs w:val="18"/>
      </w:rPr>
    </w:lvl>
    <w:lvl w:ilvl="1" w:tplc="3B50E2BC">
      <w:start w:val="1"/>
      <w:numFmt w:val="bullet"/>
      <w:lvlText w:val="o"/>
      <w:lvlJc w:val="left"/>
      <w:pPr>
        <w:ind w:left="1440" w:hanging="360"/>
      </w:pPr>
      <w:rPr>
        <w:rFonts w:ascii="Courier New" w:hAnsi="Courier New" w:cs="Courier New" w:hint="default"/>
      </w:rPr>
    </w:lvl>
    <w:lvl w:ilvl="2" w:tplc="F00A3524">
      <w:start w:val="1"/>
      <w:numFmt w:val="bullet"/>
      <w:lvlText w:val=""/>
      <w:lvlJc w:val="left"/>
      <w:pPr>
        <w:ind w:left="2160" w:hanging="360"/>
      </w:pPr>
      <w:rPr>
        <w:rFonts w:ascii="Wingdings" w:hAnsi="Wingdings" w:cs="Wingdings" w:hint="default"/>
      </w:rPr>
    </w:lvl>
    <w:lvl w:ilvl="3" w:tplc="33F47D78">
      <w:start w:val="1"/>
      <w:numFmt w:val="bullet"/>
      <w:lvlText w:val=""/>
      <w:lvlJc w:val="left"/>
      <w:pPr>
        <w:ind w:left="2880" w:hanging="360"/>
      </w:pPr>
      <w:rPr>
        <w:rFonts w:ascii="Symbol" w:hAnsi="Symbol" w:cs="Symbol" w:hint="default"/>
      </w:rPr>
    </w:lvl>
    <w:lvl w:ilvl="4" w:tplc="0C60FABC">
      <w:start w:val="1"/>
      <w:numFmt w:val="bullet"/>
      <w:lvlText w:val="o"/>
      <w:lvlJc w:val="left"/>
      <w:pPr>
        <w:ind w:left="3600" w:hanging="360"/>
      </w:pPr>
      <w:rPr>
        <w:rFonts w:ascii="Courier New" w:hAnsi="Courier New" w:cs="Courier New" w:hint="default"/>
      </w:rPr>
    </w:lvl>
    <w:lvl w:ilvl="5" w:tplc="BC98B212">
      <w:start w:val="1"/>
      <w:numFmt w:val="bullet"/>
      <w:lvlText w:val=""/>
      <w:lvlJc w:val="left"/>
      <w:pPr>
        <w:ind w:left="4320" w:hanging="360"/>
      </w:pPr>
      <w:rPr>
        <w:rFonts w:ascii="Wingdings" w:hAnsi="Wingdings" w:cs="Wingdings" w:hint="default"/>
      </w:rPr>
    </w:lvl>
    <w:lvl w:ilvl="6" w:tplc="DDD83F72">
      <w:start w:val="1"/>
      <w:numFmt w:val="bullet"/>
      <w:lvlText w:val=""/>
      <w:lvlJc w:val="left"/>
      <w:pPr>
        <w:ind w:left="5040" w:hanging="360"/>
      </w:pPr>
      <w:rPr>
        <w:rFonts w:ascii="Symbol" w:hAnsi="Symbol" w:cs="Symbol" w:hint="default"/>
      </w:rPr>
    </w:lvl>
    <w:lvl w:ilvl="7" w:tplc="834C6562">
      <w:start w:val="1"/>
      <w:numFmt w:val="bullet"/>
      <w:lvlText w:val="o"/>
      <w:lvlJc w:val="left"/>
      <w:pPr>
        <w:ind w:left="5760" w:hanging="360"/>
      </w:pPr>
      <w:rPr>
        <w:rFonts w:ascii="Courier New" w:hAnsi="Courier New" w:cs="Courier New" w:hint="default"/>
      </w:rPr>
    </w:lvl>
    <w:lvl w:ilvl="8" w:tplc="CA9E9E74">
      <w:start w:val="1"/>
      <w:numFmt w:val="bullet"/>
      <w:lvlText w:val=""/>
      <w:lvlJc w:val="left"/>
      <w:pPr>
        <w:ind w:left="6480" w:hanging="360"/>
      </w:pPr>
      <w:rPr>
        <w:rFonts w:ascii="Wingdings" w:hAnsi="Wingdings" w:cs="Wingdings" w:hint="default"/>
      </w:rPr>
    </w:lvl>
  </w:abstractNum>
  <w:abstractNum w:abstractNumId="12" w15:restartNumberingAfterBreak="0">
    <w:nsid w:val="3EB736E0"/>
    <w:multiLevelType w:val="hybridMultilevel"/>
    <w:tmpl w:val="E054BAF4"/>
    <w:lvl w:ilvl="0" w:tplc="D130D0D4">
      <w:start w:val="1"/>
      <w:numFmt w:val="bullet"/>
      <w:lvlText w:val=""/>
      <w:lvlJc w:val="left"/>
      <w:pPr>
        <w:ind w:left="720" w:hanging="360"/>
      </w:pPr>
      <w:rPr>
        <w:rFonts w:ascii="Symbol" w:hAnsi="Symbol" w:cs="Symbol" w:hint="default"/>
        <w:sz w:val="18"/>
        <w:szCs w:val="18"/>
      </w:rPr>
    </w:lvl>
    <w:lvl w:ilvl="1" w:tplc="0978C62A">
      <w:start w:val="1"/>
      <w:numFmt w:val="bullet"/>
      <w:lvlText w:val="o"/>
      <w:lvlJc w:val="left"/>
      <w:pPr>
        <w:ind w:left="1440" w:hanging="360"/>
      </w:pPr>
      <w:rPr>
        <w:rFonts w:ascii="Courier New" w:hAnsi="Courier New" w:cs="Courier New" w:hint="default"/>
      </w:rPr>
    </w:lvl>
    <w:lvl w:ilvl="2" w:tplc="E67CA49C">
      <w:start w:val="1"/>
      <w:numFmt w:val="bullet"/>
      <w:lvlText w:val=""/>
      <w:lvlJc w:val="left"/>
      <w:pPr>
        <w:ind w:left="2160" w:hanging="360"/>
      </w:pPr>
      <w:rPr>
        <w:rFonts w:ascii="Wingdings" w:hAnsi="Wingdings" w:cs="Wingdings" w:hint="default"/>
      </w:rPr>
    </w:lvl>
    <w:lvl w:ilvl="3" w:tplc="72C8F718">
      <w:start w:val="1"/>
      <w:numFmt w:val="bullet"/>
      <w:lvlText w:val=""/>
      <w:lvlJc w:val="left"/>
      <w:pPr>
        <w:ind w:left="2880" w:hanging="360"/>
      </w:pPr>
      <w:rPr>
        <w:rFonts w:ascii="Symbol" w:hAnsi="Symbol" w:cs="Symbol" w:hint="default"/>
      </w:rPr>
    </w:lvl>
    <w:lvl w:ilvl="4" w:tplc="FC422DDE">
      <w:start w:val="1"/>
      <w:numFmt w:val="bullet"/>
      <w:lvlText w:val="o"/>
      <w:lvlJc w:val="left"/>
      <w:pPr>
        <w:ind w:left="3600" w:hanging="360"/>
      </w:pPr>
      <w:rPr>
        <w:rFonts w:ascii="Courier New" w:hAnsi="Courier New" w:cs="Courier New" w:hint="default"/>
      </w:rPr>
    </w:lvl>
    <w:lvl w:ilvl="5" w:tplc="F4AAA818">
      <w:start w:val="1"/>
      <w:numFmt w:val="bullet"/>
      <w:lvlText w:val=""/>
      <w:lvlJc w:val="left"/>
      <w:pPr>
        <w:ind w:left="4320" w:hanging="360"/>
      </w:pPr>
      <w:rPr>
        <w:rFonts w:ascii="Wingdings" w:hAnsi="Wingdings" w:cs="Wingdings" w:hint="default"/>
      </w:rPr>
    </w:lvl>
    <w:lvl w:ilvl="6" w:tplc="3E5CAA20">
      <w:start w:val="1"/>
      <w:numFmt w:val="bullet"/>
      <w:lvlText w:val=""/>
      <w:lvlJc w:val="left"/>
      <w:pPr>
        <w:ind w:left="5040" w:hanging="360"/>
      </w:pPr>
      <w:rPr>
        <w:rFonts w:ascii="Symbol" w:hAnsi="Symbol" w:cs="Symbol" w:hint="default"/>
      </w:rPr>
    </w:lvl>
    <w:lvl w:ilvl="7" w:tplc="1DC0CBC8">
      <w:start w:val="1"/>
      <w:numFmt w:val="bullet"/>
      <w:lvlText w:val="o"/>
      <w:lvlJc w:val="left"/>
      <w:pPr>
        <w:ind w:left="5760" w:hanging="360"/>
      </w:pPr>
      <w:rPr>
        <w:rFonts w:ascii="Courier New" w:hAnsi="Courier New" w:cs="Courier New" w:hint="default"/>
      </w:rPr>
    </w:lvl>
    <w:lvl w:ilvl="8" w:tplc="43EC2374">
      <w:start w:val="1"/>
      <w:numFmt w:val="bullet"/>
      <w:lvlText w:val=""/>
      <w:lvlJc w:val="left"/>
      <w:pPr>
        <w:ind w:left="6480" w:hanging="360"/>
      </w:pPr>
      <w:rPr>
        <w:rFonts w:ascii="Wingdings" w:hAnsi="Wingdings" w:cs="Wingdings" w:hint="default"/>
      </w:rPr>
    </w:lvl>
  </w:abstractNum>
  <w:abstractNum w:abstractNumId="13" w15:restartNumberingAfterBreak="0">
    <w:nsid w:val="47B81F78"/>
    <w:multiLevelType w:val="hybridMultilevel"/>
    <w:tmpl w:val="E3246ED2"/>
    <w:lvl w:ilvl="0" w:tplc="E2567F7A">
      <w:start w:val="1"/>
      <w:numFmt w:val="bullet"/>
      <w:lvlText w:val=""/>
      <w:lvlJc w:val="left"/>
      <w:pPr>
        <w:ind w:left="720" w:hanging="360"/>
      </w:pPr>
      <w:rPr>
        <w:rFonts w:ascii="Symbol" w:hAnsi="Symbol" w:cs="Symbol" w:hint="default"/>
        <w:sz w:val="18"/>
        <w:szCs w:val="18"/>
      </w:rPr>
    </w:lvl>
    <w:lvl w:ilvl="1" w:tplc="ECDAFAAC">
      <w:start w:val="1"/>
      <w:numFmt w:val="bullet"/>
      <w:lvlText w:val="o"/>
      <w:lvlJc w:val="left"/>
      <w:pPr>
        <w:ind w:left="1440" w:hanging="360"/>
      </w:pPr>
      <w:rPr>
        <w:rFonts w:ascii="Courier New" w:hAnsi="Courier New" w:cs="Courier New" w:hint="default"/>
      </w:rPr>
    </w:lvl>
    <w:lvl w:ilvl="2" w:tplc="1D6ABDEC">
      <w:start w:val="1"/>
      <w:numFmt w:val="bullet"/>
      <w:lvlText w:val=""/>
      <w:lvlJc w:val="left"/>
      <w:pPr>
        <w:ind w:left="2160" w:hanging="360"/>
      </w:pPr>
      <w:rPr>
        <w:rFonts w:ascii="Wingdings" w:hAnsi="Wingdings" w:cs="Wingdings" w:hint="default"/>
      </w:rPr>
    </w:lvl>
    <w:lvl w:ilvl="3" w:tplc="979E3674">
      <w:start w:val="1"/>
      <w:numFmt w:val="bullet"/>
      <w:lvlText w:val=""/>
      <w:lvlJc w:val="left"/>
      <w:pPr>
        <w:ind w:left="2880" w:hanging="360"/>
      </w:pPr>
      <w:rPr>
        <w:rFonts w:ascii="Symbol" w:hAnsi="Symbol" w:cs="Symbol" w:hint="default"/>
      </w:rPr>
    </w:lvl>
    <w:lvl w:ilvl="4" w:tplc="5A98DE58">
      <w:start w:val="1"/>
      <w:numFmt w:val="bullet"/>
      <w:lvlText w:val="o"/>
      <w:lvlJc w:val="left"/>
      <w:pPr>
        <w:ind w:left="3600" w:hanging="360"/>
      </w:pPr>
      <w:rPr>
        <w:rFonts w:ascii="Courier New" w:hAnsi="Courier New" w:cs="Courier New" w:hint="default"/>
      </w:rPr>
    </w:lvl>
    <w:lvl w:ilvl="5" w:tplc="4F1A0EEC">
      <w:start w:val="1"/>
      <w:numFmt w:val="bullet"/>
      <w:lvlText w:val=""/>
      <w:lvlJc w:val="left"/>
      <w:pPr>
        <w:ind w:left="4320" w:hanging="360"/>
      </w:pPr>
      <w:rPr>
        <w:rFonts w:ascii="Wingdings" w:hAnsi="Wingdings" w:cs="Wingdings" w:hint="default"/>
      </w:rPr>
    </w:lvl>
    <w:lvl w:ilvl="6" w:tplc="BD0CF694">
      <w:start w:val="1"/>
      <w:numFmt w:val="bullet"/>
      <w:lvlText w:val=""/>
      <w:lvlJc w:val="left"/>
      <w:pPr>
        <w:ind w:left="5040" w:hanging="360"/>
      </w:pPr>
      <w:rPr>
        <w:rFonts w:ascii="Symbol" w:hAnsi="Symbol" w:cs="Symbol" w:hint="default"/>
      </w:rPr>
    </w:lvl>
    <w:lvl w:ilvl="7" w:tplc="278ED90A">
      <w:start w:val="1"/>
      <w:numFmt w:val="bullet"/>
      <w:lvlText w:val="o"/>
      <w:lvlJc w:val="left"/>
      <w:pPr>
        <w:ind w:left="5760" w:hanging="360"/>
      </w:pPr>
      <w:rPr>
        <w:rFonts w:ascii="Courier New" w:hAnsi="Courier New" w:cs="Courier New" w:hint="default"/>
      </w:rPr>
    </w:lvl>
    <w:lvl w:ilvl="8" w:tplc="F1EA4F5E">
      <w:start w:val="1"/>
      <w:numFmt w:val="bullet"/>
      <w:lvlText w:val=""/>
      <w:lvlJc w:val="left"/>
      <w:pPr>
        <w:ind w:left="6480" w:hanging="360"/>
      </w:pPr>
      <w:rPr>
        <w:rFonts w:ascii="Wingdings" w:hAnsi="Wingdings" w:cs="Wingdings" w:hint="default"/>
      </w:rPr>
    </w:lvl>
  </w:abstractNum>
  <w:abstractNum w:abstractNumId="14" w15:restartNumberingAfterBreak="0">
    <w:nsid w:val="4ABA79B8"/>
    <w:multiLevelType w:val="hybridMultilevel"/>
    <w:tmpl w:val="C6E606A0"/>
    <w:lvl w:ilvl="0" w:tplc="6A5CE254">
      <w:start w:val="1"/>
      <w:numFmt w:val="bullet"/>
      <w:lvlText w:val=""/>
      <w:lvlJc w:val="left"/>
      <w:pPr>
        <w:ind w:left="720" w:hanging="360"/>
      </w:pPr>
      <w:rPr>
        <w:rFonts w:ascii="Symbol" w:hAnsi="Symbol" w:cs="Symbol" w:hint="default"/>
        <w:sz w:val="24"/>
        <w:szCs w:val="24"/>
      </w:rPr>
    </w:lvl>
    <w:lvl w:ilvl="1" w:tplc="73BA13F0">
      <w:start w:val="1"/>
      <w:numFmt w:val="bullet"/>
      <w:lvlText w:val="o"/>
      <w:lvlJc w:val="left"/>
      <w:pPr>
        <w:ind w:left="1440" w:hanging="360"/>
      </w:pPr>
      <w:rPr>
        <w:rFonts w:ascii="Courier New" w:hAnsi="Courier New" w:cs="Courier New" w:hint="default"/>
      </w:rPr>
    </w:lvl>
    <w:lvl w:ilvl="2" w:tplc="496AC230">
      <w:start w:val="1"/>
      <w:numFmt w:val="bullet"/>
      <w:lvlText w:val=""/>
      <w:lvlJc w:val="left"/>
      <w:pPr>
        <w:ind w:left="2160" w:hanging="360"/>
      </w:pPr>
      <w:rPr>
        <w:rFonts w:ascii="Wingdings" w:hAnsi="Wingdings" w:cs="Wingdings" w:hint="default"/>
      </w:rPr>
    </w:lvl>
    <w:lvl w:ilvl="3" w:tplc="4CB2AC32">
      <w:start w:val="1"/>
      <w:numFmt w:val="bullet"/>
      <w:lvlText w:val=""/>
      <w:lvlJc w:val="left"/>
      <w:pPr>
        <w:ind w:left="2880" w:hanging="360"/>
      </w:pPr>
      <w:rPr>
        <w:rFonts w:ascii="Symbol" w:hAnsi="Symbol" w:cs="Symbol" w:hint="default"/>
      </w:rPr>
    </w:lvl>
    <w:lvl w:ilvl="4" w:tplc="7A3A6250">
      <w:start w:val="1"/>
      <w:numFmt w:val="bullet"/>
      <w:lvlText w:val="o"/>
      <w:lvlJc w:val="left"/>
      <w:pPr>
        <w:ind w:left="3600" w:hanging="360"/>
      </w:pPr>
      <w:rPr>
        <w:rFonts w:ascii="Courier New" w:hAnsi="Courier New" w:cs="Courier New" w:hint="default"/>
      </w:rPr>
    </w:lvl>
    <w:lvl w:ilvl="5" w:tplc="F87A0D1C">
      <w:start w:val="1"/>
      <w:numFmt w:val="bullet"/>
      <w:lvlText w:val=""/>
      <w:lvlJc w:val="left"/>
      <w:pPr>
        <w:ind w:left="4320" w:hanging="360"/>
      </w:pPr>
      <w:rPr>
        <w:rFonts w:ascii="Wingdings" w:hAnsi="Wingdings" w:cs="Wingdings" w:hint="default"/>
      </w:rPr>
    </w:lvl>
    <w:lvl w:ilvl="6" w:tplc="53206F5E">
      <w:start w:val="1"/>
      <w:numFmt w:val="bullet"/>
      <w:lvlText w:val=""/>
      <w:lvlJc w:val="left"/>
      <w:pPr>
        <w:ind w:left="5040" w:hanging="360"/>
      </w:pPr>
      <w:rPr>
        <w:rFonts w:ascii="Symbol" w:hAnsi="Symbol" w:cs="Symbol" w:hint="default"/>
      </w:rPr>
    </w:lvl>
    <w:lvl w:ilvl="7" w:tplc="D4C4D94E">
      <w:start w:val="1"/>
      <w:numFmt w:val="bullet"/>
      <w:lvlText w:val="o"/>
      <w:lvlJc w:val="left"/>
      <w:pPr>
        <w:ind w:left="5760" w:hanging="360"/>
      </w:pPr>
      <w:rPr>
        <w:rFonts w:ascii="Courier New" w:hAnsi="Courier New" w:cs="Courier New" w:hint="default"/>
      </w:rPr>
    </w:lvl>
    <w:lvl w:ilvl="8" w:tplc="1038B564">
      <w:start w:val="1"/>
      <w:numFmt w:val="bullet"/>
      <w:lvlText w:val=""/>
      <w:lvlJc w:val="left"/>
      <w:pPr>
        <w:ind w:left="6480" w:hanging="360"/>
      </w:pPr>
      <w:rPr>
        <w:rFonts w:ascii="Wingdings" w:hAnsi="Wingdings" w:cs="Wingdings" w:hint="default"/>
      </w:rPr>
    </w:lvl>
  </w:abstractNum>
  <w:abstractNum w:abstractNumId="15"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552F2587"/>
    <w:multiLevelType w:val="hybridMultilevel"/>
    <w:tmpl w:val="AFDE688C"/>
    <w:lvl w:ilvl="0" w:tplc="86805417">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556C5CB4"/>
    <w:multiLevelType w:val="hybridMultilevel"/>
    <w:tmpl w:val="73669090"/>
    <w:lvl w:ilvl="0" w:tplc="87B4891E">
      <w:start w:val="1"/>
      <w:numFmt w:val="bullet"/>
      <w:lvlText w:val=""/>
      <w:lvlJc w:val="left"/>
      <w:pPr>
        <w:ind w:left="720" w:hanging="360"/>
      </w:pPr>
      <w:rPr>
        <w:rFonts w:ascii="Symbol" w:hAnsi="Symbol" w:cs="Symbol" w:hint="default"/>
        <w:sz w:val="18"/>
        <w:szCs w:val="18"/>
      </w:rPr>
    </w:lvl>
    <w:lvl w:ilvl="1" w:tplc="B51EB870">
      <w:start w:val="1"/>
      <w:numFmt w:val="bullet"/>
      <w:lvlText w:val="o"/>
      <w:lvlJc w:val="left"/>
      <w:pPr>
        <w:ind w:left="1440" w:hanging="360"/>
      </w:pPr>
      <w:rPr>
        <w:rFonts w:ascii="Courier New" w:hAnsi="Courier New" w:cs="Courier New" w:hint="default"/>
      </w:rPr>
    </w:lvl>
    <w:lvl w:ilvl="2" w:tplc="2DFEC890">
      <w:start w:val="1"/>
      <w:numFmt w:val="bullet"/>
      <w:lvlText w:val=""/>
      <w:lvlJc w:val="left"/>
      <w:pPr>
        <w:ind w:left="2160" w:hanging="360"/>
      </w:pPr>
      <w:rPr>
        <w:rFonts w:ascii="Wingdings" w:hAnsi="Wingdings" w:cs="Wingdings" w:hint="default"/>
      </w:rPr>
    </w:lvl>
    <w:lvl w:ilvl="3" w:tplc="E59ACD76">
      <w:start w:val="1"/>
      <w:numFmt w:val="bullet"/>
      <w:lvlText w:val=""/>
      <w:lvlJc w:val="left"/>
      <w:pPr>
        <w:ind w:left="2880" w:hanging="360"/>
      </w:pPr>
      <w:rPr>
        <w:rFonts w:ascii="Symbol" w:hAnsi="Symbol" w:cs="Symbol" w:hint="default"/>
      </w:rPr>
    </w:lvl>
    <w:lvl w:ilvl="4" w:tplc="9C061098">
      <w:start w:val="1"/>
      <w:numFmt w:val="bullet"/>
      <w:lvlText w:val="o"/>
      <w:lvlJc w:val="left"/>
      <w:pPr>
        <w:ind w:left="3600" w:hanging="360"/>
      </w:pPr>
      <w:rPr>
        <w:rFonts w:ascii="Courier New" w:hAnsi="Courier New" w:cs="Courier New" w:hint="default"/>
      </w:rPr>
    </w:lvl>
    <w:lvl w:ilvl="5" w:tplc="D93C4E7E">
      <w:start w:val="1"/>
      <w:numFmt w:val="bullet"/>
      <w:lvlText w:val=""/>
      <w:lvlJc w:val="left"/>
      <w:pPr>
        <w:ind w:left="4320" w:hanging="360"/>
      </w:pPr>
      <w:rPr>
        <w:rFonts w:ascii="Wingdings" w:hAnsi="Wingdings" w:cs="Wingdings" w:hint="default"/>
      </w:rPr>
    </w:lvl>
    <w:lvl w:ilvl="6" w:tplc="8CE6CCB8">
      <w:start w:val="1"/>
      <w:numFmt w:val="bullet"/>
      <w:lvlText w:val=""/>
      <w:lvlJc w:val="left"/>
      <w:pPr>
        <w:ind w:left="5040" w:hanging="360"/>
      </w:pPr>
      <w:rPr>
        <w:rFonts w:ascii="Symbol" w:hAnsi="Symbol" w:cs="Symbol" w:hint="default"/>
      </w:rPr>
    </w:lvl>
    <w:lvl w:ilvl="7" w:tplc="3F3ADE5A">
      <w:start w:val="1"/>
      <w:numFmt w:val="bullet"/>
      <w:lvlText w:val="o"/>
      <w:lvlJc w:val="left"/>
      <w:pPr>
        <w:ind w:left="5760" w:hanging="360"/>
      </w:pPr>
      <w:rPr>
        <w:rFonts w:ascii="Courier New" w:hAnsi="Courier New" w:cs="Courier New" w:hint="default"/>
      </w:rPr>
    </w:lvl>
    <w:lvl w:ilvl="8" w:tplc="BD0E6A3A">
      <w:start w:val="1"/>
      <w:numFmt w:val="bullet"/>
      <w:lvlText w:val=""/>
      <w:lvlJc w:val="left"/>
      <w:pPr>
        <w:ind w:left="6480" w:hanging="360"/>
      </w:pPr>
      <w:rPr>
        <w:rFonts w:ascii="Wingdings" w:hAnsi="Wingdings" w:cs="Wingdings" w:hint="default"/>
      </w:rPr>
    </w:lvl>
  </w:abstractNum>
  <w:abstractNum w:abstractNumId="19"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5CB26A0A"/>
    <w:multiLevelType w:val="hybridMultilevel"/>
    <w:tmpl w:val="9C063990"/>
    <w:lvl w:ilvl="0" w:tplc="98022480">
      <w:start w:val="1"/>
      <w:numFmt w:val="bullet"/>
      <w:lvlText w:val=""/>
      <w:lvlJc w:val="left"/>
      <w:pPr>
        <w:ind w:left="720" w:hanging="360"/>
      </w:pPr>
      <w:rPr>
        <w:rFonts w:ascii="Symbol" w:hAnsi="Symbol" w:cs="Symbol" w:hint="default"/>
        <w:sz w:val="18"/>
        <w:szCs w:val="18"/>
      </w:rPr>
    </w:lvl>
    <w:lvl w:ilvl="1" w:tplc="AC90C38E">
      <w:start w:val="1"/>
      <w:numFmt w:val="bullet"/>
      <w:lvlText w:val="o"/>
      <w:lvlJc w:val="left"/>
      <w:pPr>
        <w:ind w:left="1440" w:hanging="360"/>
      </w:pPr>
      <w:rPr>
        <w:rFonts w:ascii="Courier New" w:hAnsi="Courier New" w:cs="Courier New" w:hint="default"/>
      </w:rPr>
    </w:lvl>
    <w:lvl w:ilvl="2" w:tplc="9432C076">
      <w:start w:val="1"/>
      <w:numFmt w:val="bullet"/>
      <w:lvlText w:val=""/>
      <w:lvlJc w:val="left"/>
      <w:pPr>
        <w:ind w:left="2160" w:hanging="360"/>
      </w:pPr>
      <w:rPr>
        <w:rFonts w:ascii="Wingdings" w:hAnsi="Wingdings" w:cs="Wingdings" w:hint="default"/>
      </w:rPr>
    </w:lvl>
    <w:lvl w:ilvl="3" w:tplc="2B0EFB84">
      <w:start w:val="1"/>
      <w:numFmt w:val="bullet"/>
      <w:lvlText w:val=""/>
      <w:lvlJc w:val="left"/>
      <w:pPr>
        <w:ind w:left="2880" w:hanging="360"/>
      </w:pPr>
      <w:rPr>
        <w:rFonts w:ascii="Symbol" w:hAnsi="Symbol" w:cs="Symbol" w:hint="default"/>
      </w:rPr>
    </w:lvl>
    <w:lvl w:ilvl="4" w:tplc="879AB714">
      <w:start w:val="1"/>
      <w:numFmt w:val="bullet"/>
      <w:lvlText w:val="o"/>
      <w:lvlJc w:val="left"/>
      <w:pPr>
        <w:ind w:left="3600" w:hanging="360"/>
      </w:pPr>
      <w:rPr>
        <w:rFonts w:ascii="Courier New" w:hAnsi="Courier New" w:cs="Courier New" w:hint="default"/>
      </w:rPr>
    </w:lvl>
    <w:lvl w:ilvl="5" w:tplc="FCD6287E">
      <w:start w:val="1"/>
      <w:numFmt w:val="bullet"/>
      <w:lvlText w:val=""/>
      <w:lvlJc w:val="left"/>
      <w:pPr>
        <w:ind w:left="4320" w:hanging="360"/>
      </w:pPr>
      <w:rPr>
        <w:rFonts w:ascii="Wingdings" w:hAnsi="Wingdings" w:cs="Wingdings" w:hint="default"/>
      </w:rPr>
    </w:lvl>
    <w:lvl w:ilvl="6" w:tplc="B63A87AA">
      <w:start w:val="1"/>
      <w:numFmt w:val="bullet"/>
      <w:lvlText w:val=""/>
      <w:lvlJc w:val="left"/>
      <w:pPr>
        <w:ind w:left="5040" w:hanging="360"/>
      </w:pPr>
      <w:rPr>
        <w:rFonts w:ascii="Symbol" w:hAnsi="Symbol" w:cs="Symbol" w:hint="default"/>
      </w:rPr>
    </w:lvl>
    <w:lvl w:ilvl="7" w:tplc="FC6C74C2">
      <w:start w:val="1"/>
      <w:numFmt w:val="bullet"/>
      <w:lvlText w:val="o"/>
      <w:lvlJc w:val="left"/>
      <w:pPr>
        <w:ind w:left="5760" w:hanging="360"/>
      </w:pPr>
      <w:rPr>
        <w:rFonts w:ascii="Courier New" w:hAnsi="Courier New" w:cs="Courier New" w:hint="default"/>
      </w:rPr>
    </w:lvl>
    <w:lvl w:ilvl="8" w:tplc="C13E1B7C">
      <w:start w:val="1"/>
      <w:numFmt w:val="bullet"/>
      <w:lvlText w:val=""/>
      <w:lvlJc w:val="left"/>
      <w:pPr>
        <w:ind w:left="6480" w:hanging="360"/>
      </w:pPr>
      <w:rPr>
        <w:rFonts w:ascii="Wingdings" w:hAnsi="Wingdings" w:cs="Wingdings" w:hint="default"/>
      </w:rPr>
    </w:lvl>
  </w:abstractNum>
  <w:abstractNum w:abstractNumId="22" w15:restartNumberingAfterBreak="0">
    <w:nsid w:val="5D597A51"/>
    <w:multiLevelType w:val="hybridMultilevel"/>
    <w:tmpl w:val="A6F6C9A2"/>
    <w:lvl w:ilvl="0" w:tplc="F6BAC37A">
      <w:start w:val="1"/>
      <w:numFmt w:val="bullet"/>
      <w:lvlText w:val=""/>
      <w:lvlJc w:val="left"/>
      <w:pPr>
        <w:ind w:left="720" w:hanging="360"/>
      </w:pPr>
      <w:rPr>
        <w:rFonts w:ascii="Symbol" w:hAnsi="Symbol" w:cs="Symbol" w:hint="default"/>
        <w:sz w:val="18"/>
        <w:szCs w:val="18"/>
      </w:rPr>
    </w:lvl>
    <w:lvl w:ilvl="1" w:tplc="DAF2FDE2">
      <w:start w:val="1"/>
      <w:numFmt w:val="bullet"/>
      <w:lvlText w:val="o"/>
      <w:lvlJc w:val="left"/>
      <w:pPr>
        <w:ind w:left="1440" w:hanging="360"/>
      </w:pPr>
      <w:rPr>
        <w:rFonts w:ascii="Courier New" w:hAnsi="Courier New" w:cs="Courier New" w:hint="default"/>
      </w:rPr>
    </w:lvl>
    <w:lvl w:ilvl="2" w:tplc="8626055C">
      <w:start w:val="1"/>
      <w:numFmt w:val="bullet"/>
      <w:lvlText w:val=""/>
      <w:lvlJc w:val="left"/>
      <w:pPr>
        <w:ind w:left="2160" w:hanging="360"/>
      </w:pPr>
      <w:rPr>
        <w:rFonts w:ascii="Wingdings" w:hAnsi="Wingdings" w:cs="Wingdings" w:hint="default"/>
      </w:rPr>
    </w:lvl>
    <w:lvl w:ilvl="3" w:tplc="012A0260">
      <w:start w:val="1"/>
      <w:numFmt w:val="bullet"/>
      <w:lvlText w:val=""/>
      <w:lvlJc w:val="left"/>
      <w:pPr>
        <w:ind w:left="2880" w:hanging="360"/>
      </w:pPr>
      <w:rPr>
        <w:rFonts w:ascii="Symbol" w:hAnsi="Symbol" w:cs="Symbol" w:hint="default"/>
      </w:rPr>
    </w:lvl>
    <w:lvl w:ilvl="4" w:tplc="703060F6">
      <w:start w:val="1"/>
      <w:numFmt w:val="bullet"/>
      <w:lvlText w:val="o"/>
      <w:lvlJc w:val="left"/>
      <w:pPr>
        <w:ind w:left="3600" w:hanging="360"/>
      </w:pPr>
      <w:rPr>
        <w:rFonts w:ascii="Courier New" w:hAnsi="Courier New" w:cs="Courier New" w:hint="default"/>
      </w:rPr>
    </w:lvl>
    <w:lvl w:ilvl="5" w:tplc="529A2EE8">
      <w:start w:val="1"/>
      <w:numFmt w:val="bullet"/>
      <w:lvlText w:val=""/>
      <w:lvlJc w:val="left"/>
      <w:pPr>
        <w:ind w:left="4320" w:hanging="360"/>
      </w:pPr>
      <w:rPr>
        <w:rFonts w:ascii="Wingdings" w:hAnsi="Wingdings" w:cs="Wingdings" w:hint="default"/>
      </w:rPr>
    </w:lvl>
    <w:lvl w:ilvl="6" w:tplc="DB9ED5B6">
      <w:start w:val="1"/>
      <w:numFmt w:val="bullet"/>
      <w:lvlText w:val=""/>
      <w:lvlJc w:val="left"/>
      <w:pPr>
        <w:ind w:left="5040" w:hanging="360"/>
      </w:pPr>
      <w:rPr>
        <w:rFonts w:ascii="Symbol" w:hAnsi="Symbol" w:cs="Symbol" w:hint="default"/>
      </w:rPr>
    </w:lvl>
    <w:lvl w:ilvl="7" w:tplc="4E36F2D8">
      <w:start w:val="1"/>
      <w:numFmt w:val="bullet"/>
      <w:lvlText w:val="o"/>
      <w:lvlJc w:val="left"/>
      <w:pPr>
        <w:ind w:left="5760" w:hanging="360"/>
      </w:pPr>
      <w:rPr>
        <w:rFonts w:ascii="Courier New" w:hAnsi="Courier New" w:cs="Courier New" w:hint="default"/>
      </w:rPr>
    </w:lvl>
    <w:lvl w:ilvl="8" w:tplc="DF72C5A6">
      <w:start w:val="1"/>
      <w:numFmt w:val="bullet"/>
      <w:lvlText w:val=""/>
      <w:lvlJc w:val="left"/>
      <w:pPr>
        <w:ind w:left="6480" w:hanging="360"/>
      </w:pPr>
      <w:rPr>
        <w:rFonts w:ascii="Wingdings" w:hAnsi="Wingdings" w:cs="Wingdings" w:hint="default"/>
      </w:rPr>
    </w:lvl>
  </w:abstractNum>
  <w:abstractNum w:abstractNumId="23" w15:restartNumberingAfterBreak="0">
    <w:nsid w:val="5D6C4850"/>
    <w:multiLevelType w:val="hybridMultilevel"/>
    <w:tmpl w:val="DC8EF1CE"/>
    <w:lvl w:ilvl="0" w:tplc="141A7E7A">
      <w:start w:val="1"/>
      <w:numFmt w:val="bullet"/>
      <w:lvlText w:val=""/>
      <w:lvlJc w:val="left"/>
      <w:pPr>
        <w:ind w:left="720" w:hanging="360"/>
      </w:pPr>
      <w:rPr>
        <w:rFonts w:ascii="Symbol" w:hAnsi="Symbol" w:cs="Symbol" w:hint="default"/>
        <w:sz w:val="18"/>
        <w:szCs w:val="18"/>
      </w:rPr>
    </w:lvl>
    <w:lvl w:ilvl="1" w:tplc="B37C171C">
      <w:start w:val="1"/>
      <w:numFmt w:val="bullet"/>
      <w:lvlText w:val="o"/>
      <w:lvlJc w:val="left"/>
      <w:pPr>
        <w:ind w:left="1440" w:hanging="360"/>
      </w:pPr>
      <w:rPr>
        <w:rFonts w:ascii="Courier New" w:hAnsi="Courier New" w:cs="Courier New" w:hint="default"/>
      </w:rPr>
    </w:lvl>
    <w:lvl w:ilvl="2" w:tplc="0B2A9DE4">
      <w:start w:val="1"/>
      <w:numFmt w:val="bullet"/>
      <w:lvlText w:val=""/>
      <w:lvlJc w:val="left"/>
      <w:pPr>
        <w:ind w:left="2160" w:hanging="360"/>
      </w:pPr>
      <w:rPr>
        <w:rFonts w:ascii="Wingdings" w:hAnsi="Wingdings" w:cs="Wingdings" w:hint="default"/>
      </w:rPr>
    </w:lvl>
    <w:lvl w:ilvl="3" w:tplc="A0BE4B36">
      <w:start w:val="1"/>
      <w:numFmt w:val="bullet"/>
      <w:lvlText w:val=""/>
      <w:lvlJc w:val="left"/>
      <w:pPr>
        <w:ind w:left="2880" w:hanging="360"/>
      </w:pPr>
      <w:rPr>
        <w:rFonts w:ascii="Symbol" w:hAnsi="Symbol" w:cs="Symbol" w:hint="default"/>
      </w:rPr>
    </w:lvl>
    <w:lvl w:ilvl="4" w:tplc="A89618AA">
      <w:start w:val="1"/>
      <w:numFmt w:val="bullet"/>
      <w:lvlText w:val="o"/>
      <w:lvlJc w:val="left"/>
      <w:pPr>
        <w:ind w:left="3600" w:hanging="360"/>
      </w:pPr>
      <w:rPr>
        <w:rFonts w:ascii="Courier New" w:hAnsi="Courier New" w:cs="Courier New" w:hint="default"/>
      </w:rPr>
    </w:lvl>
    <w:lvl w:ilvl="5" w:tplc="9DAAF924">
      <w:start w:val="1"/>
      <w:numFmt w:val="bullet"/>
      <w:lvlText w:val=""/>
      <w:lvlJc w:val="left"/>
      <w:pPr>
        <w:ind w:left="4320" w:hanging="360"/>
      </w:pPr>
      <w:rPr>
        <w:rFonts w:ascii="Wingdings" w:hAnsi="Wingdings" w:cs="Wingdings" w:hint="default"/>
      </w:rPr>
    </w:lvl>
    <w:lvl w:ilvl="6" w:tplc="9F0611EA">
      <w:start w:val="1"/>
      <w:numFmt w:val="bullet"/>
      <w:lvlText w:val=""/>
      <w:lvlJc w:val="left"/>
      <w:pPr>
        <w:ind w:left="5040" w:hanging="360"/>
      </w:pPr>
      <w:rPr>
        <w:rFonts w:ascii="Symbol" w:hAnsi="Symbol" w:cs="Symbol" w:hint="default"/>
      </w:rPr>
    </w:lvl>
    <w:lvl w:ilvl="7" w:tplc="ADAC5392">
      <w:start w:val="1"/>
      <w:numFmt w:val="bullet"/>
      <w:lvlText w:val="o"/>
      <w:lvlJc w:val="left"/>
      <w:pPr>
        <w:ind w:left="5760" w:hanging="360"/>
      </w:pPr>
      <w:rPr>
        <w:rFonts w:ascii="Courier New" w:hAnsi="Courier New" w:cs="Courier New" w:hint="default"/>
      </w:rPr>
    </w:lvl>
    <w:lvl w:ilvl="8" w:tplc="793A331A">
      <w:start w:val="1"/>
      <w:numFmt w:val="bullet"/>
      <w:lvlText w:val=""/>
      <w:lvlJc w:val="left"/>
      <w:pPr>
        <w:ind w:left="6480" w:hanging="360"/>
      </w:pPr>
      <w:rPr>
        <w:rFonts w:ascii="Wingdings" w:hAnsi="Wingdings" w:cs="Wingdings" w:hint="default"/>
      </w:rPr>
    </w:lvl>
  </w:abstractNum>
  <w:abstractNum w:abstractNumId="24" w15:restartNumberingAfterBreak="0">
    <w:nsid w:val="5E7030F0"/>
    <w:multiLevelType w:val="hybridMultilevel"/>
    <w:tmpl w:val="52F042D6"/>
    <w:lvl w:ilvl="0" w:tplc="846225C0">
      <w:start w:val="1"/>
      <w:numFmt w:val="bullet"/>
      <w:lvlText w:val=""/>
      <w:lvlJc w:val="left"/>
      <w:pPr>
        <w:ind w:left="720" w:hanging="360"/>
      </w:pPr>
      <w:rPr>
        <w:rFonts w:ascii="Symbol" w:hAnsi="Symbol" w:cs="Symbol" w:hint="default"/>
        <w:sz w:val="18"/>
        <w:szCs w:val="18"/>
      </w:rPr>
    </w:lvl>
    <w:lvl w:ilvl="1" w:tplc="914A433A">
      <w:start w:val="1"/>
      <w:numFmt w:val="bullet"/>
      <w:lvlText w:val="o"/>
      <w:lvlJc w:val="left"/>
      <w:pPr>
        <w:ind w:left="1440" w:hanging="360"/>
      </w:pPr>
      <w:rPr>
        <w:rFonts w:ascii="Courier New" w:hAnsi="Courier New" w:cs="Courier New" w:hint="default"/>
      </w:rPr>
    </w:lvl>
    <w:lvl w:ilvl="2" w:tplc="6836729E">
      <w:start w:val="1"/>
      <w:numFmt w:val="bullet"/>
      <w:lvlText w:val=""/>
      <w:lvlJc w:val="left"/>
      <w:pPr>
        <w:ind w:left="2160" w:hanging="360"/>
      </w:pPr>
      <w:rPr>
        <w:rFonts w:ascii="Wingdings" w:hAnsi="Wingdings" w:cs="Wingdings" w:hint="default"/>
      </w:rPr>
    </w:lvl>
    <w:lvl w:ilvl="3" w:tplc="B28C29EE">
      <w:start w:val="1"/>
      <w:numFmt w:val="bullet"/>
      <w:lvlText w:val=""/>
      <w:lvlJc w:val="left"/>
      <w:pPr>
        <w:ind w:left="2880" w:hanging="360"/>
      </w:pPr>
      <w:rPr>
        <w:rFonts w:ascii="Symbol" w:hAnsi="Symbol" w:cs="Symbol" w:hint="default"/>
      </w:rPr>
    </w:lvl>
    <w:lvl w:ilvl="4" w:tplc="0D84FAD4">
      <w:start w:val="1"/>
      <w:numFmt w:val="bullet"/>
      <w:lvlText w:val="o"/>
      <w:lvlJc w:val="left"/>
      <w:pPr>
        <w:ind w:left="3600" w:hanging="360"/>
      </w:pPr>
      <w:rPr>
        <w:rFonts w:ascii="Courier New" w:hAnsi="Courier New" w:cs="Courier New" w:hint="default"/>
      </w:rPr>
    </w:lvl>
    <w:lvl w:ilvl="5" w:tplc="43BE4DD8">
      <w:start w:val="1"/>
      <w:numFmt w:val="bullet"/>
      <w:lvlText w:val=""/>
      <w:lvlJc w:val="left"/>
      <w:pPr>
        <w:ind w:left="4320" w:hanging="360"/>
      </w:pPr>
      <w:rPr>
        <w:rFonts w:ascii="Wingdings" w:hAnsi="Wingdings" w:cs="Wingdings" w:hint="default"/>
      </w:rPr>
    </w:lvl>
    <w:lvl w:ilvl="6" w:tplc="E2E2A59E">
      <w:start w:val="1"/>
      <w:numFmt w:val="bullet"/>
      <w:lvlText w:val=""/>
      <w:lvlJc w:val="left"/>
      <w:pPr>
        <w:ind w:left="5040" w:hanging="360"/>
      </w:pPr>
      <w:rPr>
        <w:rFonts w:ascii="Symbol" w:hAnsi="Symbol" w:cs="Symbol" w:hint="default"/>
      </w:rPr>
    </w:lvl>
    <w:lvl w:ilvl="7" w:tplc="2F3A45A4">
      <w:start w:val="1"/>
      <w:numFmt w:val="bullet"/>
      <w:lvlText w:val="o"/>
      <w:lvlJc w:val="left"/>
      <w:pPr>
        <w:ind w:left="5760" w:hanging="360"/>
      </w:pPr>
      <w:rPr>
        <w:rFonts w:ascii="Courier New" w:hAnsi="Courier New" w:cs="Courier New" w:hint="default"/>
      </w:rPr>
    </w:lvl>
    <w:lvl w:ilvl="8" w:tplc="0EF65EF0">
      <w:start w:val="1"/>
      <w:numFmt w:val="bullet"/>
      <w:lvlText w:val=""/>
      <w:lvlJc w:val="left"/>
      <w:pPr>
        <w:ind w:left="6480" w:hanging="360"/>
      </w:pPr>
      <w:rPr>
        <w:rFonts w:ascii="Wingdings" w:hAnsi="Wingdings" w:cs="Wingdings" w:hint="default"/>
      </w:rPr>
    </w:lvl>
  </w:abstractNum>
  <w:abstractNum w:abstractNumId="25"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6C8669F"/>
    <w:multiLevelType w:val="hybridMultilevel"/>
    <w:tmpl w:val="455AFF3E"/>
    <w:lvl w:ilvl="0" w:tplc="7FE86EF8">
      <w:start w:val="1"/>
      <w:numFmt w:val="bullet"/>
      <w:lvlText w:val=""/>
      <w:lvlJc w:val="left"/>
      <w:pPr>
        <w:ind w:left="720" w:hanging="360"/>
      </w:pPr>
      <w:rPr>
        <w:rFonts w:ascii="Symbol" w:hAnsi="Symbol" w:cs="Symbol" w:hint="default"/>
        <w:sz w:val="18"/>
        <w:szCs w:val="18"/>
      </w:rPr>
    </w:lvl>
    <w:lvl w:ilvl="1" w:tplc="A85C7668">
      <w:start w:val="1"/>
      <w:numFmt w:val="bullet"/>
      <w:lvlText w:val="o"/>
      <w:lvlJc w:val="left"/>
      <w:pPr>
        <w:ind w:left="1440" w:hanging="360"/>
      </w:pPr>
      <w:rPr>
        <w:rFonts w:ascii="Courier New" w:hAnsi="Courier New" w:cs="Courier New" w:hint="default"/>
      </w:rPr>
    </w:lvl>
    <w:lvl w:ilvl="2" w:tplc="DFA2E7AE">
      <w:start w:val="1"/>
      <w:numFmt w:val="bullet"/>
      <w:lvlText w:val=""/>
      <w:lvlJc w:val="left"/>
      <w:pPr>
        <w:ind w:left="2160" w:hanging="360"/>
      </w:pPr>
      <w:rPr>
        <w:rFonts w:ascii="Wingdings" w:hAnsi="Wingdings" w:cs="Wingdings" w:hint="default"/>
      </w:rPr>
    </w:lvl>
    <w:lvl w:ilvl="3" w:tplc="855E1052">
      <w:start w:val="1"/>
      <w:numFmt w:val="bullet"/>
      <w:lvlText w:val=""/>
      <w:lvlJc w:val="left"/>
      <w:pPr>
        <w:ind w:left="2880" w:hanging="360"/>
      </w:pPr>
      <w:rPr>
        <w:rFonts w:ascii="Symbol" w:hAnsi="Symbol" w:cs="Symbol" w:hint="default"/>
      </w:rPr>
    </w:lvl>
    <w:lvl w:ilvl="4" w:tplc="55809646">
      <w:start w:val="1"/>
      <w:numFmt w:val="bullet"/>
      <w:lvlText w:val="o"/>
      <w:lvlJc w:val="left"/>
      <w:pPr>
        <w:ind w:left="3600" w:hanging="360"/>
      </w:pPr>
      <w:rPr>
        <w:rFonts w:ascii="Courier New" w:hAnsi="Courier New" w:cs="Courier New" w:hint="default"/>
      </w:rPr>
    </w:lvl>
    <w:lvl w:ilvl="5" w:tplc="77381BD6">
      <w:start w:val="1"/>
      <w:numFmt w:val="bullet"/>
      <w:lvlText w:val=""/>
      <w:lvlJc w:val="left"/>
      <w:pPr>
        <w:ind w:left="4320" w:hanging="360"/>
      </w:pPr>
      <w:rPr>
        <w:rFonts w:ascii="Wingdings" w:hAnsi="Wingdings" w:cs="Wingdings" w:hint="default"/>
      </w:rPr>
    </w:lvl>
    <w:lvl w:ilvl="6" w:tplc="2C0671EC">
      <w:start w:val="1"/>
      <w:numFmt w:val="bullet"/>
      <w:lvlText w:val=""/>
      <w:lvlJc w:val="left"/>
      <w:pPr>
        <w:ind w:left="5040" w:hanging="360"/>
      </w:pPr>
      <w:rPr>
        <w:rFonts w:ascii="Symbol" w:hAnsi="Symbol" w:cs="Symbol" w:hint="default"/>
      </w:rPr>
    </w:lvl>
    <w:lvl w:ilvl="7" w:tplc="046AA3D0">
      <w:start w:val="1"/>
      <w:numFmt w:val="bullet"/>
      <w:lvlText w:val="o"/>
      <w:lvlJc w:val="left"/>
      <w:pPr>
        <w:ind w:left="5760" w:hanging="360"/>
      </w:pPr>
      <w:rPr>
        <w:rFonts w:ascii="Courier New" w:hAnsi="Courier New" w:cs="Courier New" w:hint="default"/>
      </w:rPr>
    </w:lvl>
    <w:lvl w:ilvl="8" w:tplc="F32684EC">
      <w:start w:val="1"/>
      <w:numFmt w:val="bullet"/>
      <w:lvlText w:val=""/>
      <w:lvlJc w:val="left"/>
      <w:pPr>
        <w:ind w:left="6480" w:hanging="360"/>
      </w:pPr>
      <w:rPr>
        <w:rFonts w:ascii="Wingdings" w:hAnsi="Wingdings" w:cs="Wingdings" w:hint="default"/>
      </w:rPr>
    </w:lvl>
  </w:abstractNum>
  <w:abstractNum w:abstractNumId="27" w15:restartNumberingAfterBreak="0">
    <w:nsid w:val="71190EAF"/>
    <w:multiLevelType w:val="hybridMultilevel"/>
    <w:tmpl w:val="10ACE56C"/>
    <w:lvl w:ilvl="0" w:tplc="007E2434">
      <w:start w:val="1"/>
      <w:numFmt w:val="bullet"/>
      <w:lvlText w:val=""/>
      <w:lvlJc w:val="left"/>
      <w:pPr>
        <w:ind w:left="720" w:hanging="360"/>
      </w:pPr>
      <w:rPr>
        <w:rFonts w:ascii="Symbol" w:hAnsi="Symbol" w:cs="Symbol" w:hint="default"/>
        <w:sz w:val="18"/>
        <w:szCs w:val="18"/>
      </w:rPr>
    </w:lvl>
    <w:lvl w:ilvl="1" w:tplc="3C3AE1EE">
      <w:start w:val="1"/>
      <w:numFmt w:val="bullet"/>
      <w:lvlText w:val="o"/>
      <w:lvlJc w:val="left"/>
      <w:pPr>
        <w:ind w:left="1440" w:hanging="360"/>
      </w:pPr>
      <w:rPr>
        <w:rFonts w:ascii="Courier New" w:hAnsi="Courier New" w:cs="Courier New" w:hint="default"/>
      </w:rPr>
    </w:lvl>
    <w:lvl w:ilvl="2" w:tplc="2728A9CE">
      <w:start w:val="1"/>
      <w:numFmt w:val="bullet"/>
      <w:lvlText w:val=""/>
      <w:lvlJc w:val="left"/>
      <w:pPr>
        <w:ind w:left="2160" w:hanging="360"/>
      </w:pPr>
      <w:rPr>
        <w:rFonts w:ascii="Wingdings" w:hAnsi="Wingdings" w:cs="Wingdings" w:hint="default"/>
      </w:rPr>
    </w:lvl>
    <w:lvl w:ilvl="3" w:tplc="EA520702">
      <w:start w:val="1"/>
      <w:numFmt w:val="bullet"/>
      <w:lvlText w:val=""/>
      <w:lvlJc w:val="left"/>
      <w:pPr>
        <w:ind w:left="2880" w:hanging="360"/>
      </w:pPr>
      <w:rPr>
        <w:rFonts w:ascii="Symbol" w:hAnsi="Symbol" w:cs="Symbol" w:hint="default"/>
      </w:rPr>
    </w:lvl>
    <w:lvl w:ilvl="4" w:tplc="11B80C4E">
      <w:start w:val="1"/>
      <w:numFmt w:val="bullet"/>
      <w:lvlText w:val="o"/>
      <w:lvlJc w:val="left"/>
      <w:pPr>
        <w:ind w:left="3600" w:hanging="360"/>
      </w:pPr>
      <w:rPr>
        <w:rFonts w:ascii="Courier New" w:hAnsi="Courier New" w:cs="Courier New" w:hint="default"/>
      </w:rPr>
    </w:lvl>
    <w:lvl w:ilvl="5" w:tplc="475C0A16">
      <w:start w:val="1"/>
      <w:numFmt w:val="bullet"/>
      <w:lvlText w:val=""/>
      <w:lvlJc w:val="left"/>
      <w:pPr>
        <w:ind w:left="4320" w:hanging="360"/>
      </w:pPr>
      <w:rPr>
        <w:rFonts w:ascii="Wingdings" w:hAnsi="Wingdings" w:cs="Wingdings" w:hint="default"/>
      </w:rPr>
    </w:lvl>
    <w:lvl w:ilvl="6" w:tplc="2862A2E6">
      <w:start w:val="1"/>
      <w:numFmt w:val="bullet"/>
      <w:lvlText w:val=""/>
      <w:lvlJc w:val="left"/>
      <w:pPr>
        <w:ind w:left="5040" w:hanging="360"/>
      </w:pPr>
      <w:rPr>
        <w:rFonts w:ascii="Symbol" w:hAnsi="Symbol" w:cs="Symbol" w:hint="default"/>
      </w:rPr>
    </w:lvl>
    <w:lvl w:ilvl="7" w:tplc="C874B1A0">
      <w:start w:val="1"/>
      <w:numFmt w:val="bullet"/>
      <w:lvlText w:val="o"/>
      <w:lvlJc w:val="left"/>
      <w:pPr>
        <w:ind w:left="5760" w:hanging="360"/>
      </w:pPr>
      <w:rPr>
        <w:rFonts w:ascii="Courier New" w:hAnsi="Courier New" w:cs="Courier New" w:hint="default"/>
      </w:rPr>
    </w:lvl>
    <w:lvl w:ilvl="8" w:tplc="E92A81A0">
      <w:start w:val="1"/>
      <w:numFmt w:val="bullet"/>
      <w:lvlText w:val=""/>
      <w:lvlJc w:val="left"/>
      <w:pPr>
        <w:ind w:left="6480" w:hanging="360"/>
      </w:pPr>
      <w:rPr>
        <w:rFonts w:ascii="Wingdings" w:hAnsi="Wingdings" w:cs="Wingdings" w:hint="default"/>
      </w:rPr>
    </w:lvl>
  </w:abstractNum>
  <w:abstractNum w:abstractNumId="28" w15:restartNumberingAfterBreak="0">
    <w:nsid w:val="74E37E63"/>
    <w:multiLevelType w:val="hybridMultilevel"/>
    <w:tmpl w:val="E0BAE38A"/>
    <w:lvl w:ilvl="0" w:tplc="E5A6AD3A">
      <w:start w:val="1"/>
      <w:numFmt w:val="bullet"/>
      <w:lvlText w:val=""/>
      <w:lvlJc w:val="left"/>
      <w:pPr>
        <w:ind w:left="720" w:hanging="360"/>
      </w:pPr>
      <w:rPr>
        <w:rFonts w:ascii="Symbol" w:hAnsi="Symbol" w:cs="Symbol" w:hint="default"/>
        <w:sz w:val="18"/>
        <w:szCs w:val="18"/>
      </w:rPr>
    </w:lvl>
    <w:lvl w:ilvl="1" w:tplc="026C5704">
      <w:start w:val="1"/>
      <w:numFmt w:val="bullet"/>
      <w:lvlText w:val="o"/>
      <w:lvlJc w:val="left"/>
      <w:pPr>
        <w:ind w:left="1440" w:hanging="360"/>
      </w:pPr>
      <w:rPr>
        <w:rFonts w:ascii="Courier New" w:hAnsi="Courier New" w:cs="Courier New" w:hint="default"/>
      </w:rPr>
    </w:lvl>
    <w:lvl w:ilvl="2" w:tplc="B120C064">
      <w:start w:val="1"/>
      <w:numFmt w:val="bullet"/>
      <w:lvlText w:val=""/>
      <w:lvlJc w:val="left"/>
      <w:pPr>
        <w:ind w:left="2160" w:hanging="360"/>
      </w:pPr>
      <w:rPr>
        <w:rFonts w:ascii="Wingdings" w:hAnsi="Wingdings" w:cs="Wingdings" w:hint="default"/>
      </w:rPr>
    </w:lvl>
    <w:lvl w:ilvl="3" w:tplc="3A2AEDEC">
      <w:start w:val="1"/>
      <w:numFmt w:val="bullet"/>
      <w:lvlText w:val=""/>
      <w:lvlJc w:val="left"/>
      <w:pPr>
        <w:ind w:left="2880" w:hanging="360"/>
      </w:pPr>
      <w:rPr>
        <w:rFonts w:ascii="Symbol" w:hAnsi="Symbol" w:cs="Symbol" w:hint="default"/>
      </w:rPr>
    </w:lvl>
    <w:lvl w:ilvl="4" w:tplc="2878D414">
      <w:start w:val="1"/>
      <w:numFmt w:val="bullet"/>
      <w:lvlText w:val="o"/>
      <w:lvlJc w:val="left"/>
      <w:pPr>
        <w:ind w:left="3600" w:hanging="360"/>
      </w:pPr>
      <w:rPr>
        <w:rFonts w:ascii="Courier New" w:hAnsi="Courier New" w:cs="Courier New" w:hint="default"/>
      </w:rPr>
    </w:lvl>
    <w:lvl w:ilvl="5" w:tplc="877E7C90">
      <w:start w:val="1"/>
      <w:numFmt w:val="bullet"/>
      <w:lvlText w:val=""/>
      <w:lvlJc w:val="left"/>
      <w:pPr>
        <w:ind w:left="4320" w:hanging="360"/>
      </w:pPr>
      <w:rPr>
        <w:rFonts w:ascii="Wingdings" w:hAnsi="Wingdings" w:cs="Wingdings" w:hint="default"/>
      </w:rPr>
    </w:lvl>
    <w:lvl w:ilvl="6" w:tplc="379E1808">
      <w:start w:val="1"/>
      <w:numFmt w:val="bullet"/>
      <w:lvlText w:val=""/>
      <w:lvlJc w:val="left"/>
      <w:pPr>
        <w:ind w:left="5040" w:hanging="360"/>
      </w:pPr>
      <w:rPr>
        <w:rFonts w:ascii="Symbol" w:hAnsi="Symbol" w:cs="Symbol" w:hint="default"/>
      </w:rPr>
    </w:lvl>
    <w:lvl w:ilvl="7" w:tplc="62FA658E">
      <w:start w:val="1"/>
      <w:numFmt w:val="bullet"/>
      <w:lvlText w:val="o"/>
      <w:lvlJc w:val="left"/>
      <w:pPr>
        <w:ind w:left="5760" w:hanging="360"/>
      </w:pPr>
      <w:rPr>
        <w:rFonts w:ascii="Courier New" w:hAnsi="Courier New" w:cs="Courier New" w:hint="default"/>
      </w:rPr>
    </w:lvl>
    <w:lvl w:ilvl="8" w:tplc="67C8E2B2">
      <w:start w:val="1"/>
      <w:numFmt w:val="bullet"/>
      <w:lvlText w:val=""/>
      <w:lvlJc w:val="left"/>
      <w:pPr>
        <w:ind w:left="6480" w:hanging="360"/>
      </w:pPr>
      <w:rPr>
        <w:rFonts w:ascii="Wingdings" w:hAnsi="Wingdings" w:cs="Wingdings" w:hint="default"/>
      </w:rPr>
    </w:lvl>
  </w:abstractNum>
  <w:num w:numId="1">
    <w:abstractNumId w:val="16"/>
  </w:num>
  <w:num w:numId="2">
    <w:abstractNumId w:val="20"/>
  </w:num>
  <w:num w:numId="3">
    <w:abstractNumId w:val="25"/>
  </w:num>
  <w:num w:numId="4">
    <w:abstractNumId w:val="19"/>
  </w:num>
  <w:num w:numId="5">
    <w:abstractNumId w:val="9"/>
  </w:num>
  <w:num w:numId="6">
    <w:abstractNumId w:val="7"/>
  </w:num>
  <w:num w:numId="7">
    <w:abstractNumId w:val="15"/>
  </w:num>
  <w:num w:numId="8">
    <w:abstractNumId w:val="17"/>
  </w:num>
  <w:num w:numId="9">
    <w:abstractNumId w:val="18"/>
  </w:num>
  <w:num w:numId="10">
    <w:abstractNumId w:val="4"/>
  </w:num>
  <w:num w:numId="11">
    <w:abstractNumId w:val="6"/>
  </w:num>
  <w:num w:numId="12">
    <w:abstractNumId w:val="27"/>
  </w:num>
  <w:num w:numId="13">
    <w:abstractNumId w:val="23"/>
  </w:num>
  <w:num w:numId="14">
    <w:abstractNumId w:val="26"/>
  </w:num>
  <w:num w:numId="15">
    <w:abstractNumId w:val="21"/>
  </w:num>
  <w:num w:numId="16">
    <w:abstractNumId w:val="10"/>
  </w:num>
  <w:num w:numId="17">
    <w:abstractNumId w:val="28"/>
  </w:num>
  <w:num w:numId="18">
    <w:abstractNumId w:val="5"/>
  </w:num>
  <w:num w:numId="19">
    <w:abstractNumId w:val="11"/>
  </w:num>
  <w:num w:numId="20">
    <w:abstractNumId w:val="3"/>
  </w:num>
  <w:num w:numId="21">
    <w:abstractNumId w:val="13"/>
  </w:num>
  <w:num w:numId="22">
    <w:abstractNumId w:val="12"/>
  </w:num>
  <w:num w:numId="23">
    <w:abstractNumId w:val="24"/>
  </w:num>
  <w:num w:numId="24">
    <w:abstractNumId w:val="1"/>
  </w:num>
  <w:num w:numId="25">
    <w:abstractNumId w:val="2"/>
  </w:num>
  <w:num w:numId="26">
    <w:abstractNumId w:val="0"/>
  </w:num>
  <w:num w:numId="27">
    <w:abstractNumId w:val="22"/>
  </w:num>
  <w:num w:numId="28">
    <w:abstractNumId w:val="8"/>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21212"/>
    <w:rsid w:val="00027F41"/>
    <w:rsid w:val="00037A49"/>
    <w:rsid w:val="00043DDE"/>
    <w:rsid w:val="00097F4A"/>
    <w:rsid w:val="000C5527"/>
    <w:rsid w:val="000E76C6"/>
    <w:rsid w:val="00127127"/>
    <w:rsid w:val="00134892"/>
    <w:rsid w:val="00204EDB"/>
    <w:rsid w:val="002634AA"/>
    <w:rsid w:val="002A5585"/>
    <w:rsid w:val="002D58B5"/>
    <w:rsid w:val="0033249E"/>
    <w:rsid w:val="00337E4D"/>
    <w:rsid w:val="00343395"/>
    <w:rsid w:val="003A1AA2"/>
    <w:rsid w:val="004702FB"/>
    <w:rsid w:val="00471503"/>
    <w:rsid w:val="0049479E"/>
    <w:rsid w:val="004D2F9F"/>
    <w:rsid w:val="004F2927"/>
    <w:rsid w:val="00502EDE"/>
    <w:rsid w:val="0052142A"/>
    <w:rsid w:val="0053510E"/>
    <w:rsid w:val="005423BF"/>
    <w:rsid w:val="005B6195"/>
    <w:rsid w:val="00612343"/>
    <w:rsid w:val="006347C3"/>
    <w:rsid w:val="006975C6"/>
    <w:rsid w:val="006A5918"/>
    <w:rsid w:val="006B2936"/>
    <w:rsid w:val="006F1DA5"/>
    <w:rsid w:val="007109D5"/>
    <w:rsid w:val="00771E80"/>
    <w:rsid w:val="00785F39"/>
    <w:rsid w:val="007C3EA0"/>
    <w:rsid w:val="007D6FB3"/>
    <w:rsid w:val="007E0E83"/>
    <w:rsid w:val="008278F5"/>
    <w:rsid w:val="008B4EE9"/>
    <w:rsid w:val="008B72CE"/>
    <w:rsid w:val="00930868"/>
    <w:rsid w:val="00960022"/>
    <w:rsid w:val="00967EF3"/>
    <w:rsid w:val="009A04F4"/>
    <w:rsid w:val="009C0E63"/>
    <w:rsid w:val="00A36B46"/>
    <w:rsid w:val="00A52459"/>
    <w:rsid w:val="00AF7FB0"/>
    <w:rsid w:val="00B05771"/>
    <w:rsid w:val="00B169F3"/>
    <w:rsid w:val="00B757D1"/>
    <w:rsid w:val="00B93434"/>
    <w:rsid w:val="00BB009C"/>
    <w:rsid w:val="00BC2D61"/>
    <w:rsid w:val="00C02EF0"/>
    <w:rsid w:val="00C125C6"/>
    <w:rsid w:val="00C24613"/>
    <w:rsid w:val="00C315C9"/>
    <w:rsid w:val="00C4793C"/>
    <w:rsid w:val="00CD6E25"/>
    <w:rsid w:val="00D379CF"/>
    <w:rsid w:val="00D60A0B"/>
    <w:rsid w:val="00D7467F"/>
    <w:rsid w:val="00D931BF"/>
    <w:rsid w:val="00DD2FA1"/>
    <w:rsid w:val="00E55B9D"/>
    <w:rsid w:val="00E90862"/>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D02D85-3CBD-4B24-BC0B-0DCC8881A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47</Pages>
  <Words>15696</Words>
  <Characters>89471</Characters>
  <Application>Microsoft Office Word</Application>
  <DocSecurity>0</DocSecurity>
  <Lines>745</Lines>
  <Paragraphs>209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zefranm</cp:lastModifiedBy>
  <cp:revision>5</cp:revision>
  <cp:lastPrinted>2022-08-29T08:58:00Z</cp:lastPrinted>
  <dcterms:created xsi:type="dcterms:W3CDTF">2022-08-29T08:06:00Z</dcterms:created>
  <dcterms:modified xsi:type="dcterms:W3CDTF">2022-08-29T09:51:00Z</dcterms:modified>
</cp:coreProperties>
</file>