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227C0" w14:textId="693B65F4" w:rsidR="001C635F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  <w:r w:rsidR="001E236C">
        <w:rPr>
          <w:rFonts w:ascii="Arial" w:hAnsi="Arial" w:cs="Arial"/>
          <w:sz w:val="28"/>
          <w:szCs w:val="28"/>
        </w:rPr>
        <w:t xml:space="preserve"> </w:t>
      </w:r>
    </w:p>
    <w:p w14:paraId="26C338C7" w14:textId="77777777" w:rsidR="009D0052" w:rsidRPr="001E236C" w:rsidRDefault="009D0052" w:rsidP="000C5444">
      <w:pPr>
        <w:pStyle w:val="Title"/>
        <w:spacing w:line="260" w:lineRule="exact"/>
        <w:rPr>
          <w:rFonts w:ascii="Arial" w:hAnsi="Arial" w:cs="Arial"/>
          <w:b w:val="0"/>
          <w:i/>
          <w:sz w:val="16"/>
          <w:szCs w:val="16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5"/>
        <w:gridCol w:w="7865"/>
      </w:tblGrid>
      <w:tr w:rsidR="00575B23" w:rsidRPr="00765FE8" w14:paraId="10978AC2" w14:textId="77777777" w:rsidTr="008B6DD8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FC8ACBC" w14:textId="77777777" w:rsidR="00575B23" w:rsidRPr="00765FE8" w:rsidRDefault="00575B23" w:rsidP="00575B2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75B23" w:rsidRPr="00765FE8" w14:paraId="2EDC7F6D" w14:textId="77777777" w:rsidTr="008B6DD8">
        <w:tc>
          <w:tcPr>
            <w:tcW w:w="178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B2DB84" w14:textId="77777777" w:rsidR="00575B23" w:rsidRPr="008B6DD8" w:rsidRDefault="00575B23" w:rsidP="00575B23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6DD8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86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89C22C9" w14:textId="77777777" w:rsidR="00575B23" w:rsidRPr="002E12EA" w:rsidRDefault="00575B23" w:rsidP="00575B23">
            <w:pPr>
              <w:rPr>
                <w:rFonts w:ascii="Arial" w:hAnsi="Arial" w:cs="Arial"/>
                <w:sz w:val="22"/>
                <w:szCs w:val="22"/>
              </w:rPr>
            </w:pPr>
            <w:r w:rsidRPr="002E12EA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68EF259A" w14:textId="77777777" w:rsidR="00575B23" w:rsidRPr="002E12EA" w:rsidRDefault="00575B23" w:rsidP="00575B23">
            <w:pPr>
              <w:rPr>
                <w:rFonts w:ascii="Arial" w:hAnsi="Arial" w:cs="Arial"/>
                <w:sz w:val="22"/>
                <w:szCs w:val="22"/>
              </w:rPr>
            </w:pPr>
            <w:r w:rsidRPr="002E12EA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398261B5" w14:textId="77777777" w:rsidR="00575B23" w:rsidRPr="002E12EA" w:rsidRDefault="00575B23" w:rsidP="00575B23">
            <w:pPr>
              <w:rPr>
                <w:rFonts w:ascii="Arial" w:hAnsi="Arial" w:cs="Arial"/>
                <w:sz w:val="22"/>
                <w:szCs w:val="22"/>
              </w:rPr>
            </w:pPr>
            <w:r w:rsidRPr="002E12EA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59EB31A5" w14:textId="77777777" w:rsidR="00575B23" w:rsidRPr="002E12EA" w:rsidRDefault="00575B23" w:rsidP="00575B23">
            <w:pPr>
              <w:rPr>
                <w:rFonts w:ascii="Arial" w:hAnsi="Arial" w:cs="Arial"/>
                <w:sz w:val="22"/>
                <w:szCs w:val="22"/>
              </w:rPr>
            </w:pPr>
            <w:r w:rsidRPr="002E12EA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575B23" w:rsidRPr="00765FE8" w14:paraId="55DB8270" w14:textId="77777777" w:rsidTr="008B6DD8">
        <w:trPr>
          <w:trHeight w:val="350"/>
        </w:trPr>
        <w:tc>
          <w:tcPr>
            <w:tcW w:w="178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11556F" w14:textId="77777777" w:rsidR="00575B23" w:rsidRPr="008B6DD8" w:rsidRDefault="00575B23" w:rsidP="00AB0848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6DD8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8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075F30" w14:textId="3F0E7FEF" w:rsidR="00575B23" w:rsidRPr="002E12EA" w:rsidRDefault="00575B23" w:rsidP="008B6DD8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17</w:t>
            </w:r>
            <w:r w:rsidRPr="002E12EA">
              <w:rPr>
                <w:rFonts w:ascii="Arial" w:hAnsi="Arial" w:cs="Arial"/>
                <w:sz w:val="22"/>
                <w:szCs w:val="22"/>
                <w:lang w:eastAsia="ar-SA"/>
              </w:rPr>
              <w:t>/</w:t>
            </w:r>
            <w:r w:rsidR="00B31EED">
              <w:rPr>
                <w:rFonts w:ascii="Arial" w:hAnsi="Arial" w:cs="Arial"/>
                <w:sz w:val="22"/>
                <w:szCs w:val="22"/>
                <w:lang w:eastAsia="ar-SA"/>
              </w:rPr>
              <w:t>22</w:t>
            </w:r>
            <w:r w:rsidRPr="002E12EA">
              <w:rPr>
                <w:rFonts w:ascii="Arial" w:hAnsi="Arial" w:cs="Arial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575B23" w:rsidRPr="00765FE8" w14:paraId="1A09FAF4" w14:textId="77777777" w:rsidTr="008B6DD8">
        <w:trPr>
          <w:trHeight w:val="303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DFE6" w14:textId="77777777" w:rsidR="00575B23" w:rsidRPr="008B6DD8" w:rsidRDefault="00575B23" w:rsidP="00AB084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DD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52E5" w14:textId="036A6A8B" w:rsidR="00575B23" w:rsidRPr="002E12EA" w:rsidRDefault="00B31EED" w:rsidP="008B6DD8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B31EED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Vzdrževanje Lotus Notes aplikacij za obdobje 36 mesecev po sklopih</w:t>
            </w:r>
          </w:p>
        </w:tc>
      </w:tr>
      <w:tr w:rsidR="00575B23" w:rsidRPr="00765FE8" w14:paraId="4AFACA4E" w14:textId="77777777" w:rsidTr="008B6DD8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1B5D" w14:textId="77777777" w:rsidR="00575B23" w:rsidRPr="008B6DD8" w:rsidRDefault="00575B23" w:rsidP="00575B23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DD8">
              <w:rPr>
                <w:rFonts w:ascii="Arial" w:hAnsi="Arial" w:cs="Arial"/>
                <w:b/>
                <w:bCs/>
                <w:sz w:val="22"/>
                <w:szCs w:val="22"/>
              </w:rPr>
              <w:t>Razdelitev na sklope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B23A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1 - Lotus Notes aplikacija za evidenco diplomatskih izkaznic in članov tujih   diplomatskih predstavništev in konzulatov v RS (eDip);</w:t>
            </w:r>
          </w:p>
          <w:p w14:paraId="1B33312A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2 - Lotus Notes aplikacija Statusne spremembe uslužbencev (SSU);</w:t>
            </w:r>
          </w:p>
          <w:p w14:paraId="15F1E6C9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3 - Lotus Notes aplikacija za prijavo napak v informacijskem sistemu Ministrstva za zunanje zadeve (IT-Podpora);</w:t>
            </w:r>
          </w:p>
          <w:p w14:paraId="7C2F6E47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4 - Lotus Notes aplikacija za rezervacijo sejnih sob;</w:t>
            </w:r>
          </w:p>
          <w:p w14:paraId="42A6A203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5 - Lotus Notes aplikacija podatki o potovanju (Turisti);</w:t>
            </w:r>
          </w:p>
          <w:p w14:paraId="0DA22FA0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6 - Lotus Notes aplikacija EU-Restreint;</w:t>
            </w:r>
          </w:p>
          <w:p w14:paraId="2209BB22" w14:textId="77777777" w:rsidR="00B31EED" w:rsidRPr="00B31EED" w:rsidRDefault="00B31EED" w:rsidP="00B31EED">
            <w:pPr>
              <w:widowControl/>
              <w:tabs>
                <w:tab w:val="left" w:pos="2268"/>
              </w:tabs>
              <w:suppressAutoHyphens w:val="0"/>
              <w:spacing w:line="260" w:lineRule="exact"/>
              <w:rPr>
                <w:rFonts w:ascii="Arial" w:eastAsia="Times New Roman" w:hAnsi="Arial" w:cs="Arial"/>
                <w:kern w:val="0"/>
                <w:szCs w:val="20"/>
                <w:lang w:eastAsia="en-US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7 - Lotus Notes aplikacija ISKO (Informacijski sistem konzularne službe;</w:t>
            </w:r>
          </w:p>
          <w:p w14:paraId="01E861C1" w14:textId="5231CEC0" w:rsidR="0087649E" w:rsidRPr="002E12EA" w:rsidRDefault="00B31EED" w:rsidP="00B31EE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B31EED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- Sklop 8 - Lotus Notes aplikacija eDelovodnik za tajne podatke.</w:t>
            </w:r>
          </w:p>
        </w:tc>
      </w:tr>
      <w:tr w:rsidR="00575B23" w:rsidRPr="00765FE8" w14:paraId="631B6395" w14:textId="77777777" w:rsidTr="008B6DD8">
        <w:tc>
          <w:tcPr>
            <w:tcW w:w="17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66DD60" w14:textId="77777777" w:rsidR="00575B23" w:rsidRPr="008B6DD8" w:rsidRDefault="00575B23" w:rsidP="00AB084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DD8">
              <w:rPr>
                <w:rFonts w:ascii="Arial" w:hAnsi="Arial" w:cs="Arial"/>
                <w:b/>
                <w:bCs/>
                <w:sz w:val="22"/>
                <w:szCs w:val="22"/>
              </w:rPr>
              <w:t>Vrsta postopka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A4779E0" w14:textId="77777777" w:rsidR="00575B23" w:rsidRPr="002E12EA" w:rsidRDefault="00575B23" w:rsidP="008B6DD8">
            <w:pPr>
              <w:keepNext/>
              <w:keepLine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E12EA">
              <w:rPr>
                <w:rFonts w:ascii="Arial" w:hAnsi="Arial" w:cs="Arial"/>
                <w:sz w:val="22"/>
                <w:szCs w:val="22"/>
                <w:lang w:eastAsia="ar-SA"/>
              </w:rPr>
              <w:t xml:space="preserve">Odprti postopek </w:t>
            </w:r>
          </w:p>
        </w:tc>
      </w:tr>
      <w:tr w:rsidR="00575B23" w:rsidRPr="00765FE8" w14:paraId="1EA02DCD" w14:textId="77777777" w:rsidTr="008B6DD8">
        <w:tc>
          <w:tcPr>
            <w:tcW w:w="17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94163" w14:textId="77777777" w:rsidR="00B31EED" w:rsidRPr="008B6DD8" w:rsidRDefault="00B31EED" w:rsidP="00AB08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C849D6" w14:textId="6B775C9F" w:rsidR="00575B23" w:rsidRPr="008B6DD8" w:rsidRDefault="00575B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B6DD8">
              <w:rPr>
                <w:rFonts w:ascii="Arial" w:hAnsi="Arial" w:cs="Arial"/>
                <w:b/>
                <w:sz w:val="22"/>
                <w:szCs w:val="22"/>
              </w:rPr>
              <w:t xml:space="preserve">Podlaga (člen) 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55024" w14:textId="2D2359B2" w:rsidR="00575B23" w:rsidRPr="002E12EA" w:rsidRDefault="00575B23" w:rsidP="0087649E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2E12EA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40. člen Zakona o javnem naročanju (ZJN-3, Uradni list RS, št. 91/15 </w:t>
            </w:r>
            <w:r w:rsidR="00B31EED" w:rsidRPr="00B31EED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14/18, 121/21, 10/22</w:t>
            </w:r>
            <w:r w:rsidR="0087649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,</w:t>
            </w:r>
            <w:r w:rsidR="00B31EED" w:rsidRPr="00B31EED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74/22 – odl. US</w:t>
            </w:r>
            <w:r w:rsidR="0087649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in </w:t>
            </w:r>
            <w:r w:rsidR="0087649E" w:rsidRPr="0087649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100/22 – ZNUZSZS</w:t>
            </w:r>
            <w:r w:rsidRPr="002E12EA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) </w:t>
            </w:r>
          </w:p>
        </w:tc>
      </w:tr>
    </w:tbl>
    <w:p w14:paraId="0209D836" w14:textId="77777777" w:rsidR="00575B23" w:rsidRDefault="00575B23" w:rsidP="00575B23">
      <w:pPr>
        <w:suppressAutoHyphens w:val="0"/>
        <w:rPr>
          <w:rFonts w:ascii="Arial" w:hAnsi="Arial" w:cs="Arial"/>
          <w:sz w:val="22"/>
          <w:szCs w:val="22"/>
        </w:rPr>
      </w:pPr>
    </w:p>
    <w:p w14:paraId="114708F3" w14:textId="77777777" w:rsidR="00C22028" w:rsidRPr="009D0052" w:rsidRDefault="00C22028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/>
          <w:bCs/>
          <w:szCs w:val="20"/>
        </w:rPr>
      </w:pPr>
    </w:p>
    <w:p w14:paraId="1CEE44C3" w14:textId="2233ECD6" w:rsidR="00271021" w:rsidRPr="002F178D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2F178D">
        <w:rPr>
          <w:rFonts w:ascii="Arial" w:eastAsia="Times New Roman" w:hAnsi="Arial" w:cs="Arial"/>
          <w:b/>
          <w:bCs/>
          <w:sz w:val="18"/>
          <w:szCs w:val="18"/>
        </w:rPr>
        <w:t xml:space="preserve">Obrazec </w:t>
      </w:r>
      <w:r w:rsidR="00DD14AF" w:rsidRPr="002F178D">
        <w:rPr>
          <w:rFonts w:cs="Arial"/>
          <w:b/>
          <w:sz w:val="18"/>
          <w:szCs w:val="18"/>
        </w:rPr>
        <w:t>"</w:t>
      </w:r>
      <w:r w:rsidRPr="002F178D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="00F2508F" w:rsidRPr="002F178D">
        <w:rPr>
          <w:rFonts w:ascii="Arial" w:eastAsia="Times New Roman" w:hAnsi="Arial" w:cs="Arial"/>
          <w:b/>
          <w:bCs/>
          <w:sz w:val="18"/>
          <w:szCs w:val="18"/>
        </w:rPr>
        <w:t>-2 Prijava</w:t>
      </w:r>
      <w:r w:rsidR="00DD14AF" w:rsidRPr="002F178D">
        <w:rPr>
          <w:rFonts w:cs="Arial"/>
          <w:b/>
          <w:sz w:val="18"/>
          <w:szCs w:val="18"/>
        </w:rPr>
        <w:t>"</w:t>
      </w:r>
      <w:r w:rsidR="00F2508F" w:rsidRPr="002F178D">
        <w:rPr>
          <w:rFonts w:ascii="Arial" w:eastAsia="Times New Roman" w:hAnsi="Arial" w:cs="Arial"/>
          <w:b/>
          <w:bCs/>
          <w:sz w:val="18"/>
          <w:szCs w:val="18"/>
        </w:rPr>
        <w:t xml:space="preserve"> je sestavljen iz </w:t>
      </w:r>
      <w:r w:rsidR="00C22028" w:rsidRPr="002F178D">
        <w:rPr>
          <w:rFonts w:ascii="Arial" w:eastAsia="Times New Roman" w:hAnsi="Arial" w:cs="Arial"/>
          <w:b/>
          <w:bCs/>
          <w:sz w:val="18"/>
          <w:szCs w:val="18"/>
        </w:rPr>
        <w:t>štirih</w:t>
      </w:r>
      <w:r w:rsidRPr="002F178D">
        <w:rPr>
          <w:rFonts w:ascii="Arial" w:eastAsia="Times New Roman" w:hAnsi="Arial" w:cs="Arial"/>
          <w:b/>
          <w:bCs/>
          <w:sz w:val="18"/>
          <w:szCs w:val="18"/>
        </w:rPr>
        <w:t xml:space="preserve"> točk</w:t>
      </w:r>
      <w:r w:rsidRPr="002F178D">
        <w:rPr>
          <w:rFonts w:ascii="Arial" w:eastAsia="Times New Roman" w:hAnsi="Arial" w:cs="Arial"/>
          <w:bCs/>
          <w:sz w:val="18"/>
          <w:szCs w:val="18"/>
        </w:rPr>
        <w:t>:</w:t>
      </w:r>
    </w:p>
    <w:p w14:paraId="7BD0AEEC" w14:textId="77777777" w:rsidR="00F31323" w:rsidRPr="002F178D" w:rsidRDefault="00F31323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0FD39BE2" w14:textId="26457A03" w:rsidR="00AF4E60" w:rsidRPr="002F178D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</w:t>
      </w:r>
      <w:r w:rsidR="00680900" w:rsidRPr="002F178D">
        <w:rPr>
          <w:rFonts w:ascii="Arial" w:hAnsi="Arial" w:cs="Arial"/>
          <w:b/>
          <w:sz w:val="18"/>
          <w:szCs w:val="18"/>
        </w:rPr>
        <w:t>kupni</w:t>
      </w:r>
      <w:r w:rsidRPr="002F178D">
        <w:rPr>
          <w:rFonts w:ascii="Arial" w:hAnsi="Arial" w:cs="Arial"/>
          <w:b/>
          <w:sz w:val="18"/>
          <w:szCs w:val="18"/>
        </w:rPr>
        <w:t xml:space="preserve"> podatk</w:t>
      </w:r>
      <w:r w:rsidR="00AF4E60" w:rsidRPr="002F178D">
        <w:rPr>
          <w:rFonts w:ascii="Arial" w:hAnsi="Arial" w:cs="Arial"/>
          <w:b/>
          <w:sz w:val="18"/>
          <w:szCs w:val="18"/>
        </w:rPr>
        <w:t>i</w:t>
      </w:r>
      <w:r w:rsidRPr="002F178D">
        <w:rPr>
          <w:rFonts w:ascii="Arial" w:hAnsi="Arial" w:cs="Arial"/>
          <w:b/>
          <w:sz w:val="18"/>
          <w:szCs w:val="18"/>
        </w:rPr>
        <w:t xml:space="preserve"> o udeležencih</w:t>
      </w:r>
    </w:p>
    <w:p w14:paraId="440FE23A" w14:textId="2ED7BD4F" w:rsidR="00A353F7" w:rsidRPr="002F178D" w:rsidRDefault="00A353F7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 xml:space="preserve">V </w:t>
      </w:r>
      <w:r w:rsidR="00B31EED">
        <w:rPr>
          <w:rFonts w:ascii="Arial" w:hAnsi="Arial" w:cs="Arial"/>
          <w:bCs/>
          <w:sz w:val="18"/>
          <w:szCs w:val="18"/>
        </w:rPr>
        <w:t>tej točki</w:t>
      </w:r>
      <w:r w:rsidRPr="002F178D">
        <w:rPr>
          <w:rFonts w:ascii="Arial" w:hAnsi="Arial" w:cs="Arial"/>
          <w:bCs/>
          <w:sz w:val="18"/>
          <w:szCs w:val="18"/>
        </w:rPr>
        <w:t xml:space="preserve"> so navedeni splošni podatki o ponudniku in ostalih udeležencih. Ta del obrazca izpolni ponudnik, ki nastopa samostojno v svojem imenu oz. pooblaščeni predstavnik poslovodečega</w:t>
      </w:r>
      <w:r w:rsidR="00F2508F" w:rsidRPr="002F178D">
        <w:rPr>
          <w:rFonts w:ascii="Arial" w:hAnsi="Arial" w:cs="Arial"/>
          <w:bCs/>
          <w:sz w:val="18"/>
          <w:szCs w:val="18"/>
        </w:rPr>
        <w:t xml:space="preserve"> (vodilnega)</w:t>
      </w:r>
      <w:r w:rsidRPr="002F178D">
        <w:rPr>
          <w:rFonts w:ascii="Arial" w:hAnsi="Arial" w:cs="Arial"/>
          <w:bCs/>
          <w:sz w:val="18"/>
          <w:szCs w:val="18"/>
        </w:rPr>
        <w:t xml:space="preserve"> ponudnika v imenu vseh udeležencev, če gre za skupni posel.</w:t>
      </w:r>
    </w:p>
    <w:p w14:paraId="30669C98" w14:textId="77777777" w:rsidR="0065763E" w:rsidRPr="002F178D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</w:p>
    <w:p w14:paraId="6D3600D3" w14:textId="71613E44" w:rsidR="00B540FD" w:rsidRPr="008B6DD8" w:rsidRDefault="00825EE8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bCs/>
          <w:sz w:val="18"/>
          <w:szCs w:val="18"/>
        </w:rPr>
      </w:pPr>
      <w:r w:rsidRPr="008B6DD8">
        <w:rPr>
          <w:rFonts w:ascii="Arial" w:hAnsi="Arial" w:cs="Arial"/>
          <w:b/>
          <w:bCs/>
          <w:sz w:val="18"/>
          <w:szCs w:val="18"/>
        </w:rPr>
        <w:t>Sklopi</w:t>
      </w:r>
    </w:p>
    <w:p w14:paraId="3A9E9F9A" w14:textId="2A03BB1E" w:rsidR="00825EE8" w:rsidRDefault="00825EE8" w:rsidP="008B6DD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V tej točki so navedeni podizvajalci za vsak sklop posebej. </w:t>
      </w:r>
    </w:p>
    <w:p w14:paraId="6C2E2C03" w14:textId="77777777" w:rsidR="00825EE8" w:rsidRPr="008B6DD8" w:rsidRDefault="00825EE8" w:rsidP="008B6DD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</w:p>
    <w:p w14:paraId="6B923EAB" w14:textId="2586569E" w:rsidR="00AF4E60" w:rsidRPr="002F178D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Podatki in zaveze posameznih udeležencev</w:t>
      </w:r>
      <w:r w:rsidRPr="002F178D">
        <w:rPr>
          <w:rFonts w:ascii="Arial" w:hAnsi="Arial" w:cs="Arial"/>
          <w:bCs/>
          <w:sz w:val="18"/>
          <w:szCs w:val="18"/>
        </w:rPr>
        <w:t xml:space="preserve"> </w:t>
      </w:r>
    </w:p>
    <w:p w14:paraId="647B22F3" w14:textId="03E8821A" w:rsidR="000E6BD2" w:rsidRPr="002F178D" w:rsidRDefault="00B31EED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Ta del obrazca</w:t>
      </w:r>
      <w:r w:rsidR="000E6BD2" w:rsidRPr="002F178D">
        <w:rPr>
          <w:rFonts w:ascii="Arial" w:hAnsi="Arial" w:cs="Arial"/>
          <w:bCs/>
          <w:sz w:val="18"/>
          <w:szCs w:val="18"/>
        </w:rPr>
        <w:t xml:space="preserve"> izpolni/jo in podpiše/jo:</w:t>
      </w:r>
    </w:p>
    <w:p w14:paraId="62F8B5CB" w14:textId="77777777" w:rsidR="000E6BD2" w:rsidRPr="002F178D" w:rsidRDefault="000E6BD2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ponudnik, če nastopa samostojno, zase;</w:t>
      </w:r>
    </w:p>
    <w:p w14:paraId="7A630DB3" w14:textId="77777777" w:rsidR="000E6BD2" w:rsidRPr="002F178D" w:rsidRDefault="000E6BD2" w:rsidP="000C5444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 primeru skupne ponudbe, vsak ponudnik/partner v skupni ponudbi</w:t>
      </w:r>
      <w:r w:rsidR="00BD0E95" w:rsidRPr="002F178D">
        <w:rPr>
          <w:rFonts w:ascii="Arial" w:hAnsi="Arial" w:cs="Arial"/>
          <w:bCs/>
          <w:sz w:val="18"/>
          <w:szCs w:val="18"/>
        </w:rPr>
        <w:t>.</w:t>
      </w:r>
    </w:p>
    <w:p w14:paraId="4D7CC256" w14:textId="77777777" w:rsidR="00427EC8" w:rsidRPr="002F178D" w:rsidRDefault="00427EC8" w:rsidP="009D0052">
      <w:p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</w:p>
    <w:p w14:paraId="46382FAA" w14:textId="1ED97333" w:rsidR="00427EC8" w:rsidRPr="002F178D" w:rsidRDefault="00825EE8" w:rsidP="00427EC8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Strokovna in tehnična usposobljenost</w:t>
      </w:r>
    </w:p>
    <w:p w14:paraId="74895F1A" w14:textId="725511DC" w:rsidR="00427EC8" w:rsidRPr="002F178D" w:rsidRDefault="00427EC8" w:rsidP="00427EC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Obrazc</w:t>
      </w:r>
      <w:r w:rsidR="00AB0848">
        <w:rPr>
          <w:rFonts w:ascii="Arial" w:hAnsi="Arial" w:cs="Arial"/>
          <w:bCs/>
          <w:sz w:val="18"/>
          <w:szCs w:val="18"/>
        </w:rPr>
        <w:t>a</w:t>
      </w:r>
      <w:r w:rsidRPr="002F178D">
        <w:rPr>
          <w:rFonts w:ascii="Arial" w:hAnsi="Arial" w:cs="Arial"/>
          <w:bCs/>
          <w:sz w:val="18"/>
          <w:szCs w:val="18"/>
        </w:rPr>
        <w:t xml:space="preserve"> za dokazovanje </w:t>
      </w:r>
      <w:r w:rsidR="00825EE8" w:rsidRPr="002F178D">
        <w:rPr>
          <w:rFonts w:ascii="Arial" w:hAnsi="Arial" w:cs="Arial"/>
          <w:bCs/>
          <w:sz w:val="18"/>
          <w:szCs w:val="18"/>
        </w:rPr>
        <w:t xml:space="preserve">strokovne </w:t>
      </w:r>
      <w:r w:rsidRPr="002F178D">
        <w:rPr>
          <w:rFonts w:ascii="Arial" w:hAnsi="Arial" w:cs="Arial"/>
          <w:bCs/>
          <w:sz w:val="18"/>
          <w:szCs w:val="18"/>
        </w:rPr>
        <w:t xml:space="preserve">in </w:t>
      </w:r>
      <w:r w:rsidR="00825EE8" w:rsidRPr="002F178D">
        <w:rPr>
          <w:rFonts w:ascii="Arial" w:hAnsi="Arial" w:cs="Arial"/>
          <w:bCs/>
          <w:sz w:val="18"/>
          <w:szCs w:val="18"/>
        </w:rPr>
        <w:t xml:space="preserve">tehnične </w:t>
      </w:r>
      <w:r w:rsidRPr="002F178D">
        <w:rPr>
          <w:rFonts w:ascii="Arial" w:hAnsi="Arial" w:cs="Arial"/>
          <w:bCs/>
          <w:sz w:val="18"/>
          <w:szCs w:val="18"/>
        </w:rPr>
        <w:t xml:space="preserve">sposobnosti </w:t>
      </w:r>
      <w:r w:rsidR="00AB0848">
        <w:rPr>
          <w:rFonts w:ascii="Arial" w:hAnsi="Arial" w:cs="Arial"/>
          <w:bCs/>
          <w:sz w:val="18"/>
          <w:szCs w:val="18"/>
        </w:rPr>
        <w:t xml:space="preserve">(usposobljenost strokovnih delavcev in reference) </w:t>
      </w:r>
      <w:r w:rsidRPr="002F178D">
        <w:rPr>
          <w:rFonts w:ascii="Arial" w:hAnsi="Arial" w:cs="Arial"/>
          <w:bCs/>
          <w:sz w:val="18"/>
          <w:szCs w:val="18"/>
        </w:rPr>
        <w:t xml:space="preserve">v skladu s </w:t>
      </w:r>
      <w:r w:rsidR="00AB0848">
        <w:rPr>
          <w:rFonts w:ascii="Arial" w:hAnsi="Arial" w:cs="Arial"/>
          <w:bCs/>
          <w:sz w:val="18"/>
          <w:szCs w:val="18"/>
        </w:rPr>
        <w:t xml:space="preserve">pogoji v </w:t>
      </w:r>
      <w:r w:rsidRPr="002F178D">
        <w:rPr>
          <w:rFonts w:ascii="Arial" w:hAnsi="Arial" w:cs="Arial"/>
          <w:bCs/>
          <w:sz w:val="18"/>
          <w:szCs w:val="18"/>
        </w:rPr>
        <w:t>Navodil</w:t>
      </w:r>
      <w:r w:rsidR="00AB0848">
        <w:rPr>
          <w:rFonts w:ascii="Arial" w:hAnsi="Arial" w:cs="Arial"/>
          <w:bCs/>
          <w:sz w:val="18"/>
          <w:szCs w:val="18"/>
        </w:rPr>
        <w:t>ih</w:t>
      </w:r>
      <w:r w:rsidRPr="002F178D">
        <w:rPr>
          <w:rFonts w:ascii="Arial" w:hAnsi="Arial" w:cs="Arial"/>
          <w:bCs/>
          <w:sz w:val="18"/>
          <w:szCs w:val="18"/>
        </w:rPr>
        <w:t xml:space="preserve"> ponudnikom.</w:t>
      </w:r>
    </w:p>
    <w:p w14:paraId="55125A2F" w14:textId="77777777" w:rsidR="00427EC8" w:rsidRPr="002F178D" w:rsidRDefault="00427EC8" w:rsidP="00427EC8">
      <w:p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</w:p>
    <w:p w14:paraId="3C1AB316" w14:textId="0E8D40F4" w:rsidR="00AF4E60" w:rsidRPr="002F178D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Izjava</w:t>
      </w:r>
    </w:p>
    <w:p w14:paraId="6755300D" w14:textId="2DA9EC3A" w:rsidR="00F2508F" w:rsidRPr="002F178D" w:rsidRDefault="00B31EED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Ta del obrazca </w:t>
      </w:r>
      <w:r w:rsidR="00F2508F" w:rsidRPr="002F178D">
        <w:rPr>
          <w:rFonts w:ascii="Arial" w:hAnsi="Arial" w:cs="Arial"/>
          <w:bCs/>
          <w:sz w:val="18"/>
          <w:szCs w:val="18"/>
        </w:rPr>
        <w:t xml:space="preserve">izpolni/jo in podpiše/jo: </w:t>
      </w:r>
    </w:p>
    <w:p w14:paraId="4A21537D" w14:textId="77777777" w:rsidR="00F2508F" w:rsidRPr="002F178D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ponudnik, če nastopa samostojno, zase;</w:t>
      </w:r>
    </w:p>
    <w:p w14:paraId="7B8CCA68" w14:textId="77777777" w:rsidR="0065763E" w:rsidRPr="002F178D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 primeru skupne ponudbe, vsak ponudnik/partner v skupni ponudbi</w:t>
      </w:r>
      <w:r w:rsidR="00427EC8" w:rsidRPr="002F178D">
        <w:rPr>
          <w:rFonts w:ascii="Arial" w:hAnsi="Arial" w:cs="Arial"/>
          <w:bCs/>
          <w:sz w:val="18"/>
          <w:szCs w:val="18"/>
        </w:rPr>
        <w:t>;</w:t>
      </w:r>
    </w:p>
    <w:p w14:paraId="633DFC7A" w14:textId="50F31B91" w:rsidR="00427EC8" w:rsidRDefault="00427EC8" w:rsidP="00427EC8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 primeru nastopanja s podizvajalci, ponudnik in podizvajalci vsak zase.</w:t>
      </w:r>
    </w:p>
    <w:p w14:paraId="19755B20" w14:textId="117B0CF8" w:rsidR="00825EE8" w:rsidRDefault="00825EE8" w:rsidP="008B6DD8">
      <w:pPr>
        <w:suppressAutoHyphens w:val="0"/>
        <w:jc w:val="both"/>
        <w:rPr>
          <w:rFonts w:ascii="Arial" w:hAnsi="Arial" w:cs="Arial"/>
          <w:bCs/>
          <w:sz w:val="18"/>
          <w:szCs w:val="18"/>
        </w:rPr>
      </w:pPr>
    </w:p>
    <w:p w14:paraId="38AD4602" w14:textId="77777777" w:rsidR="00825EE8" w:rsidRPr="002F178D" w:rsidRDefault="00825EE8" w:rsidP="008B6DD8">
      <w:pPr>
        <w:suppressAutoHyphens w:val="0"/>
        <w:jc w:val="both"/>
        <w:rPr>
          <w:rFonts w:ascii="Arial" w:hAnsi="Arial" w:cs="Arial"/>
          <w:bCs/>
          <w:sz w:val="18"/>
          <w:szCs w:val="18"/>
        </w:rPr>
      </w:pPr>
    </w:p>
    <w:p w14:paraId="5C0BC888" w14:textId="6AD82F74" w:rsidR="00A53339" w:rsidRPr="000C5444" w:rsidRDefault="00A53339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B18FF0B" w14:textId="77777777" w:rsidR="001C635F" w:rsidRPr="002F178D" w:rsidRDefault="008A3AB2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lastRenderedPageBreak/>
        <w:t>1</w:t>
      </w:r>
      <w:r w:rsidR="001C635F" w:rsidRPr="002F178D">
        <w:rPr>
          <w:rFonts w:ascii="Arial" w:hAnsi="Arial" w:cs="Arial"/>
          <w:b/>
          <w:bCs/>
          <w:sz w:val="18"/>
          <w:szCs w:val="18"/>
        </w:rPr>
        <w:t>. SKUPNI PODATKI O UDELEŽENCIH</w:t>
      </w:r>
    </w:p>
    <w:p w14:paraId="18FD2995" w14:textId="77777777" w:rsidR="001C635F" w:rsidRPr="002F178D" w:rsidRDefault="008A3AB2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t>1</w:t>
      </w:r>
      <w:r w:rsidR="002D7A93" w:rsidRPr="002F178D">
        <w:rPr>
          <w:rFonts w:ascii="Arial" w:hAnsi="Arial" w:cs="Arial"/>
          <w:b/>
          <w:bCs/>
          <w:sz w:val="18"/>
          <w:szCs w:val="18"/>
        </w:rPr>
        <w:t>.1. UDELEŽ</w:t>
      </w:r>
      <w:r w:rsidR="001C635F" w:rsidRPr="002F178D">
        <w:rPr>
          <w:rFonts w:ascii="Arial" w:hAnsi="Arial" w:cs="Arial"/>
          <w:b/>
          <w:bCs/>
          <w:sz w:val="18"/>
          <w:szCs w:val="18"/>
        </w:rPr>
        <w:t>ENCI</w:t>
      </w: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2F178D" w14:paraId="0A4D909F" w14:textId="77777777" w:rsidTr="005D5BB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4330F1C6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81F0F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Firma in 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C4C06" w14:textId="77777777" w:rsidR="00F23839" w:rsidRPr="002F178D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Država sedeža</w:t>
            </w:r>
          </w:p>
        </w:tc>
      </w:tr>
      <w:tr w:rsidR="00F23839" w:rsidRPr="002F178D" w14:paraId="54FD5704" w14:textId="77777777" w:rsidTr="005D5BB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B1E2C6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P</w:t>
            </w:r>
            <w:r w:rsidR="001079ED" w:rsidRPr="002F178D">
              <w:rPr>
                <w:rFonts w:ascii="Arial" w:hAnsi="Arial" w:cs="Arial"/>
                <w:sz w:val="18"/>
                <w:szCs w:val="18"/>
              </w:rPr>
              <w:t>onudnik oz. p</w:t>
            </w:r>
            <w:r w:rsidRPr="002F178D">
              <w:rPr>
                <w:rFonts w:ascii="Arial" w:hAnsi="Arial" w:cs="Arial"/>
                <w:sz w:val="18"/>
                <w:szCs w:val="18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2F55BCEB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D47EF" w14:textId="77777777" w:rsidR="00BD358D" w:rsidRPr="002F178D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3839" w:rsidRPr="002F178D" w14:paraId="60E0AE91" w14:textId="77777777" w:rsidTr="00E7407D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02154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1E0B4412" w14:textId="77777777" w:rsidR="00F23839" w:rsidRPr="002F178D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13F34FD" w14:textId="77777777" w:rsidR="00BD358D" w:rsidRPr="002F178D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695D6A8" w14:textId="77777777" w:rsidR="001079ED" w:rsidRPr="002F178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2F178D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2F178D">
        <w:rPr>
          <w:rFonts w:ascii="Arial" w:hAnsi="Arial" w:cs="Arial"/>
          <w:i/>
          <w:sz w:val="18"/>
          <w:szCs w:val="18"/>
        </w:rPr>
        <w:t>po potrebi</w:t>
      </w:r>
      <w:r w:rsidRPr="002F178D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E106A7E" w14:textId="77777777" w:rsidR="00E7407D" w:rsidRPr="002F178D" w:rsidRDefault="00E7407D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CFF04CE" w14:textId="77777777" w:rsidR="001360A1" w:rsidRPr="002F178D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E681107" w14:textId="77777777" w:rsidR="001C635F" w:rsidRPr="002F178D" w:rsidRDefault="001C635F" w:rsidP="00917471">
      <w:pPr>
        <w:keepNext/>
        <w:keepLines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lastRenderedPageBreak/>
        <w:t>1.2. KONTAKTNA OSEBA</w:t>
      </w:r>
    </w:p>
    <w:p w14:paraId="09620A3F" w14:textId="77777777" w:rsidR="001C635F" w:rsidRPr="002F178D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2F178D">
        <w:rPr>
          <w:rFonts w:ascii="Arial" w:eastAsia="Times New Roman" w:hAnsi="Arial" w:cs="Arial"/>
          <w:bCs/>
          <w:sz w:val="18"/>
          <w:szCs w:val="18"/>
        </w:rPr>
        <w:t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podatkov</w:t>
      </w:r>
      <w:r w:rsidR="00532C21" w:rsidRPr="002F178D">
        <w:rPr>
          <w:rFonts w:ascii="Arial" w:eastAsia="Times New Roman" w:hAnsi="Arial" w:cs="Arial"/>
          <w:bCs/>
          <w:sz w:val="18"/>
          <w:szCs w:val="18"/>
        </w:rPr>
        <w:t xml:space="preserve"> ali na elektronski naslov, zabeležen v sistemu e-JN, s katerim se je ponudnik registriral pri oddaji ponudbe.</w:t>
      </w:r>
    </w:p>
    <w:p w14:paraId="112FB80E" w14:textId="77777777" w:rsidR="001C635F" w:rsidRPr="002F178D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2F178D" w14:paraId="63CBECD6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4A828" w14:textId="77777777" w:rsidR="001C635F" w:rsidRPr="002F178D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A3F3C7" w14:textId="77777777" w:rsidR="001C635F" w:rsidRPr="002F178D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479" w:rsidRPr="002F178D" w14:paraId="07173A3C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49BBE4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B9CDC1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479" w:rsidRPr="002F178D" w14:paraId="26245998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21D076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470F58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479" w:rsidRPr="002F178D" w14:paraId="1AE72458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DDFA7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C9F5C9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479" w:rsidRPr="002F178D" w14:paraId="3ACA73A6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6A156B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C46E5A" w14:textId="77777777" w:rsidR="00D27479" w:rsidRPr="002F178D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C37203" w14:textId="77777777" w:rsidR="00407F1E" w:rsidRPr="002F178D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BF9943C" w14:textId="77777777" w:rsidR="00917471" w:rsidRPr="002F178D" w:rsidRDefault="00917471" w:rsidP="000C5444">
      <w:pPr>
        <w:spacing w:line="26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D46A1FD" w14:textId="77777777" w:rsidR="00B540FD" w:rsidRPr="002F178D" w:rsidRDefault="001C635F" w:rsidP="00B540FD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t xml:space="preserve">2. </w:t>
      </w:r>
      <w:r w:rsidR="00B540FD" w:rsidRPr="002F178D">
        <w:rPr>
          <w:rFonts w:ascii="Arial" w:hAnsi="Arial" w:cs="Arial"/>
          <w:b/>
          <w:bCs/>
          <w:color w:val="000000"/>
          <w:sz w:val="18"/>
          <w:szCs w:val="18"/>
        </w:rPr>
        <w:t>SKLOPI</w:t>
      </w:r>
    </w:p>
    <w:p w14:paraId="29C13510" w14:textId="77777777" w:rsidR="00B540FD" w:rsidRPr="002F178D" w:rsidRDefault="00B540FD" w:rsidP="00B540FD">
      <w:pPr>
        <w:suppressAutoHyphens w:val="0"/>
        <w:spacing w:after="12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t xml:space="preserve">Oddajamo ponudbo za naslednji/e sklop/e </w:t>
      </w:r>
      <w:r w:rsidRPr="002F178D">
        <w:rPr>
          <w:rFonts w:ascii="Arial" w:hAnsi="Arial" w:cs="Arial"/>
          <w:bCs/>
          <w:sz w:val="18"/>
          <w:szCs w:val="18"/>
        </w:rPr>
        <w:t xml:space="preserve">(označite/obkrožite ustrezen odgovor): </w:t>
      </w:r>
    </w:p>
    <w:p w14:paraId="741D6B98" w14:textId="77777777" w:rsidR="00B540FD" w:rsidRPr="002F178D" w:rsidRDefault="00B540FD" w:rsidP="00B540FD">
      <w:pPr>
        <w:suppressAutoHyphens w:val="0"/>
        <w:spacing w:after="120"/>
        <w:rPr>
          <w:rFonts w:ascii="Arial" w:hAnsi="Arial" w:cs="Arial"/>
          <w:bCs/>
          <w:sz w:val="18"/>
          <w:szCs w:val="18"/>
        </w:rPr>
      </w:pPr>
    </w:p>
    <w:p w14:paraId="27B59CAF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1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za evidenco diplomatskih izkaznic in članov tujih diplomatskih predstavništev in konzulatov v RS (eDip)</w:t>
      </w:r>
    </w:p>
    <w:p w14:paraId="7D489FCA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66270DC1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03478B3F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</w:p>
    <w:p w14:paraId="6AB5931A" w14:textId="77777777" w:rsidR="00B540FD" w:rsidRPr="002F178D" w:rsidRDefault="00B540FD" w:rsidP="00B540FD">
      <w:pPr>
        <w:suppressAutoHyphens w:val="0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2</w:t>
      </w:r>
      <w:r w:rsidRPr="002F178D">
        <w:rPr>
          <w:rFonts w:ascii="Arial" w:hAnsi="Arial" w:cs="Arial"/>
          <w:sz w:val="18"/>
          <w:szCs w:val="18"/>
        </w:rPr>
        <w:t xml:space="preserve"> - Lotus Notes aplikacija Statusne spremembe uslužbencev (SSU) </w:t>
      </w:r>
    </w:p>
    <w:p w14:paraId="52D93486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</w:p>
    <w:p w14:paraId="71C0CE9F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0CC390B7" w14:textId="77777777" w:rsidR="00B540FD" w:rsidRPr="002F178D" w:rsidRDefault="00B540FD" w:rsidP="00B540FD">
      <w:pPr>
        <w:widowControl/>
        <w:tabs>
          <w:tab w:val="left" w:pos="2268"/>
        </w:tabs>
        <w:suppressAutoHyphens w:val="0"/>
        <w:spacing w:line="260" w:lineRule="exact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45938623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3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za prijavo napak v informacijskem sistemu Ministrstva za zunanje zadeve (IT-Podpora)</w:t>
      </w:r>
    </w:p>
    <w:p w14:paraId="478DB565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</w:t>
      </w:r>
    </w:p>
    <w:p w14:paraId="2274C4E0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74B18F67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5AD74DF0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4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za rezervacijo sejnih sob</w:t>
      </w:r>
      <w:r w:rsidRPr="002F178D" w:rsidDel="00441B27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</w:t>
      </w:r>
    </w:p>
    <w:p w14:paraId="10D5E335" w14:textId="77777777" w:rsidR="00B540FD" w:rsidRPr="002F178D" w:rsidRDefault="00B540FD" w:rsidP="00B540FD">
      <w:pPr>
        <w:suppressAutoHyphens w:val="0"/>
        <w:ind w:firstLine="709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787A14C2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7E7B52A1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5C1DE9F1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5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podatki o potovanju (Turisti)</w:t>
      </w:r>
    </w:p>
    <w:p w14:paraId="02A49B58" w14:textId="77777777" w:rsidR="00B540FD" w:rsidRPr="002F178D" w:rsidRDefault="00B540FD" w:rsidP="00B540FD">
      <w:pPr>
        <w:suppressAutoHyphens w:val="0"/>
        <w:ind w:firstLine="709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7FE83BCF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0B4B60ED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65D21DB7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6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EU-Restreint</w:t>
      </w:r>
    </w:p>
    <w:p w14:paraId="48CAE978" w14:textId="77777777" w:rsidR="00B540FD" w:rsidRPr="002F178D" w:rsidRDefault="00B540FD" w:rsidP="00B540FD">
      <w:pPr>
        <w:suppressAutoHyphens w:val="0"/>
        <w:ind w:firstLine="709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2B6B8154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564D3A19" w14:textId="77777777" w:rsidR="00B540FD" w:rsidRPr="002F178D" w:rsidRDefault="00B540FD" w:rsidP="00B540FD">
      <w:pPr>
        <w:widowControl/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6BBAAEF7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7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ISKO (Informacijski sistem konzularne službe)</w:t>
      </w:r>
    </w:p>
    <w:p w14:paraId="73D72A6B" w14:textId="77777777" w:rsidR="00B540FD" w:rsidRPr="002F178D" w:rsidRDefault="00B540FD" w:rsidP="00B540FD">
      <w:pPr>
        <w:suppressAutoHyphens w:val="0"/>
        <w:ind w:firstLine="709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20835245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68F7DD3B" w14:textId="77777777" w:rsidR="00B540FD" w:rsidRPr="002F178D" w:rsidRDefault="00B540FD" w:rsidP="00B540FD">
      <w:pPr>
        <w:suppressAutoHyphens w:val="0"/>
        <w:rPr>
          <w:rFonts w:ascii="Arial" w:hAnsi="Arial" w:cs="Arial"/>
          <w:sz w:val="18"/>
          <w:szCs w:val="18"/>
        </w:rPr>
      </w:pPr>
    </w:p>
    <w:p w14:paraId="07EF1B2B" w14:textId="77777777" w:rsidR="00B540FD" w:rsidRPr="002F178D" w:rsidRDefault="00B540FD" w:rsidP="00B540FD">
      <w:pPr>
        <w:suppressAutoHyphens w:val="0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Times New Roman" w:hAnsi="Arial" w:cs="Arial"/>
          <w:b/>
          <w:kern w:val="0"/>
          <w:sz w:val="18"/>
          <w:szCs w:val="18"/>
          <w:lang w:eastAsia="en-US"/>
        </w:rPr>
        <w:t>Sklop 8</w:t>
      </w:r>
      <w:r w:rsidRPr="002F178D">
        <w:rPr>
          <w:rFonts w:ascii="Arial" w:eastAsia="Times New Roman" w:hAnsi="Arial" w:cs="Arial"/>
          <w:kern w:val="0"/>
          <w:sz w:val="18"/>
          <w:szCs w:val="18"/>
          <w:lang w:eastAsia="en-US"/>
        </w:rPr>
        <w:t xml:space="preserve"> - Lotus Notes aplikacija eDelovodnik za tajne podatke</w:t>
      </w:r>
    </w:p>
    <w:p w14:paraId="7AF20853" w14:textId="77777777" w:rsidR="00B540FD" w:rsidRPr="002F178D" w:rsidRDefault="00B540FD" w:rsidP="00B540FD">
      <w:pPr>
        <w:suppressAutoHyphens w:val="0"/>
        <w:ind w:firstLine="709"/>
        <w:rPr>
          <w:rFonts w:ascii="Arial" w:eastAsia="Times New Roman" w:hAnsi="Arial" w:cs="Arial"/>
          <w:kern w:val="0"/>
          <w:sz w:val="18"/>
          <w:szCs w:val="18"/>
          <w:lang w:eastAsia="en-US"/>
        </w:rPr>
      </w:pPr>
    </w:p>
    <w:p w14:paraId="323651D6" w14:textId="77777777" w:rsidR="00B540FD" w:rsidRPr="002F178D" w:rsidRDefault="00B540FD" w:rsidP="00B540FD">
      <w:pPr>
        <w:suppressAutoHyphens w:val="0"/>
        <w:ind w:firstLine="709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68EE57FB" w14:textId="77777777" w:rsidR="00B540FD" w:rsidRDefault="00B540FD" w:rsidP="00B540FD">
      <w:pPr>
        <w:suppressAutoHyphens w:val="0"/>
        <w:ind w:firstLine="709"/>
        <w:rPr>
          <w:rFonts w:ascii="Arial" w:hAnsi="Arial" w:cs="Arial"/>
          <w:bCs/>
          <w:sz w:val="22"/>
          <w:szCs w:val="22"/>
        </w:rPr>
      </w:pPr>
    </w:p>
    <w:p w14:paraId="6D41E205" w14:textId="5F98D339" w:rsidR="00B540FD" w:rsidRDefault="00B540FD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04EC1391" w14:textId="4DFF96EF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614E3B65" w14:textId="44196AFD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1E2A4D3F" w14:textId="758DACA8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5725A38A" w14:textId="0A43F54A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6C25DC84" w14:textId="3562B0D8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26272E27" w14:textId="16E7427F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40EECF50" w14:textId="12711A58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180C67F4" w14:textId="71007BA0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3A939A58" w14:textId="65DFD481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56E84CA0" w14:textId="621D6B77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1DB09D22" w14:textId="0E49EB6C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44D93978" w14:textId="7CBDF284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1E0D9B28" w14:textId="1B61138C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637993A" w14:textId="66A3CDB3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3517451D" w14:textId="7D924DFF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0C722F3" w14:textId="178190C0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609ACB06" w14:textId="5D6B47DD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7B0E152" w14:textId="54F9568A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C79D0C2" w14:textId="0A1F5DB8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05B1649" w14:textId="00C3DAAE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4A90785" w14:textId="1E2F97FE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22E6BBC0" w14:textId="40760F46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0C34D596" w14:textId="622B2896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2CC0F1D6" w14:textId="753F73FC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1E516FA1" w14:textId="5E80510F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7BB28B01" w14:textId="77777777" w:rsidR="0077044C" w:rsidRDefault="0077044C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60E87DE7" w14:textId="77777777" w:rsidR="00B540FD" w:rsidRDefault="00B540FD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</w:p>
    <w:p w14:paraId="30B8B603" w14:textId="1184AF9B" w:rsidR="00CE7874" w:rsidRPr="002F178D" w:rsidRDefault="00B540FD" w:rsidP="00917471">
      <w:pPr>
        <w:suppressAutoHyphens w:val="0"/>
        <w:spacing w:after="120" w:line="260" w:lineRule="exac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3. </w:t>
      </w:r>
      <w:r w:rsidR="001C635F" w:rsidRPr="002F178D">
        <w:rPr>
          <w:rFonts w:ascii="Arial" w:hAnsi="Arial" w:cs="Arial"/>
          <w:b/>
          <w:bCs/>
          <w:sz w:val="18"/>
          <w:szCs w:val="18"/>
        </w:rPr>
        <w:t>PODATKI IN ZAVEZE POSAMEZNIH UDELEŽENCEV</w:t>
      </w:r>
    </w:p>
    <w:p w14:paraId="392B6071" w14:textId="02A172CD" w:rsidR="001C635F" w:rsidRDefault="00B540FD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="001C635F" w:rsidRPr="002F178D">
        <w:rPr>
          <w:rFonts w:ascii="Arial" w:hAnsi="Arial" w:cs="Arial"/>
          <w:b/>
          <w:bCs/>
          <w:color w:val="000000"/>
          <w:sz w:val="18"/>
          <w:szCs w:val="18"/>
        </w:rPr>
        <w:t>.1. REGISTRACIJA IN DEJAVNOSTI</w:t>
      </w:r>
    </w:p>
    <w:p w14:paraId="383C62AA" w14:textId="0A588295" w:rsidR="00B540FD" w:rsidRPr="00B540FD" w:rsidRDefault="00B540FD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B540FD">
        <w:rPr>
          <w:rFonts w:ascii="Arial" w:hAnsi="Arial" w:cs="Arial"/>
          <w:bCs/>
          <w:color w:val="000000"/>
          <w:sz w:val="18"/>
          <w:szCs w:val="18"/>
        </w:rPr>
        <w:t>V primeru skupne (partnerske ponudbe) prijave mora izpolniti to točko vsak izmed partnerjev.</w:t>
      </w:r>
    </w:p>
    <w:p w14:paraId="501F903D" w14:textId="77777777" w:rsidR="008573D1" w:rsidRPr="002F178D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2F178D" w14:paraId="5BFE65DC" w14:textId="77777777" w:rsidTr="008B6DD8">
        <w:trPr>
          <w:trHeight w:val="167"/>
        </w:trPr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65ED4F0C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Registrski podatki</w:t>
            </w:r>
          </w:p>
        </w:tc>
      </w:tr>
      <w:tr w:rsidR="001C635F" w:rsidRPr="002F178D" w14:paraId="6E3EC3DC" w14:textId="77777777" w:rsidTr="008B6DD8">
        <w:trPr>
          <w:trHeight w:val="500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969558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Popol</w:t>
            </w:r>
            <w:r w:rsidR="00CE7874"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EC2471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35F" w:rsidRPr="002F178D" w14:paraId="1799033A" w14:textId="77777777" w:rsidTr="008B6DD8">
        <w:trPr>
          <w:trHeight w:val="212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ECD3B1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0822869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C550868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5304377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Registrsko sodišče</w:t>
            </w:r>
          </w:p>
        </w:tc>
      </w:tr>
      <w:tr w:rsidR="001C635F" w:rsidRPr="002F178D" w14:paraId="0989DD3A" w14:textId="77777777" w:rsidTr="008B6DD8">
        <w:trPr>
          <w:trHeight w:val="362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1D7720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96FE329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46A823F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3895E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35F" w:rsidRPr="002F178D" w14:paraId="723AA7FC" w14:textId="77777777" w:rsidTr="008B6DD8"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BA23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8FCE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A96E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16A167" w14:textId="77777777" w:rsidR="001C635F" w:rsidRPr="002F178D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591" w:rsidRPr="002F178D" w14:paraId="080DAB4B" w14:textId="77777777" w:rsidTr="008B6DD8">
        <w:trPr>
          <w:trHeight w:val="45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57E5" w14:textId="77777777" w:rsidR="00F73BE9" w:rsidRPr="002F178D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Malo, mikro ali srednje podjetje:</w:t>
            </w:r>
          </w:p>
          <w:p w14:paraId="1877D505" w14:textId="77777777" w:rsidR="005E5591" w:rsidRPr="002F178D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ustrezno označiti</w:t>
            </w:r>
            <w:r w:rsidRPr="002F178D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33D8B6" w14:textId="77777777" w:rsidR="005E5591" w:rsidRPr="002F178D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2F178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35F49">
              <w:rPr>
                <w:rFonts w:ascii="Arial" w:hAnsi="Arial" w:cs="Arial"/>
                <w:bCs/>
                <w:sz w:val="18"/>
                <w:szCs w:val="18"/>
              </w:rPr>
            </w:r>
            <w:r w:rsidR="00F35F49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F178D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5E5591" w:rsidRPr="002F178D">
              <w:rPr>
                <w:rFonts w:ascii="Arial" w:eastAsia="Times New Roman" w:hAnsi="Arial" w:cs="Arial"/>
                <w:kern w:val="0"/>
                <w:sz w:val="18"/>
                <w:szCs w:val="18"/>
                <w:lang w:eastAsia="en-US"/>
              </w:rPr>
              <w:t xml:space="preserve">  DA</w:t>
            </w:r>
            <w:r w:rsidR="005E5591" w:rsidRPr="002F178D">
              <w:rPr>
                <w:rFonts w:ascii="Arial" w:eastAsia="MS Gothic" w:hAnsi="Arial" w:cs="Arial"/>
                <w:kern w:val="0"/>
                <w:sz w:val="18"/>
                <w:szCs w:val="18"/>
                <w:lang w:eastAsia="en-US"/>
              </w:rPr>
              <w:t xml:space="preserve">     </w:t>
            </w:r>
            <w:r w:rsidRPr="002F178D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2F178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35F49">
              <w:rPr>
                <w:rFonts w:ascii="Arial" w:hAnsi="Arial" w:cs="Arial"/>
                <w:bCs/>
                <w:sz w:val="18"/>
                <w:szCs w:val="18"/>
              </w:rPr>
            </w:r>
            <w:r w:rsidR="00F35F49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F178D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5E5591" w:rsidRPr="002F178D">
              <w:rPr>
                <w:rFonts w:ascii="Arial" w:eastAsia="Times New Roman" w:hAnsi="Arial" w:cs="Arial"/>
                <w:kern w:val="0"/>
                <w:sz w:val="18"/>
                <w:szCs w:val="18"/>
                <w:lang w:eastAsia="en-US"/>
              </w:rPr>
              <w:t xml:space="preserve"> </w:t>
            </w:r>
            <w:r w:rsidR="00A53339" w:rsidRPr="002F178D">
              <w:rPr>
                <w:rFonts w:ascii="Arial" w:eastAsia="Times New Roman" w:hAnsi="Arial" w:cs="Arial"/>
                <w:kern w:val="0"/>
                <w:sz w:val="18"/>
                <w:szCs w:val="18"/>
                <w:lang w:eastAsia="en-US"/>
              </w:rPr>
              <w:t xml:space="preserve"> </w:t>
            </w:r>
            <w:r w:rsidR="005E5591" w:rsidRPr="002F178D">
              <w:rPr>
                <w:rFonts w:ascii="Arial" w:eastAsia="Times New Roman" w:hAnsi="Arial" w:cs="Arial"/>
                <w:kern w:val="0"/>
                <w:sz w:val="18"/>
                <w:szCs w:val="18"/>
                <w:lang w:eastAsia="en-US"/>
              </w:rPr>
              <w:t>NE</w:t>
            </w:r>
          </w:p>
        </w:tc>
      </w:tr>
    </w:tbl>
    <w:p w14:paraId="2E71C21B" w14:textId="77777777" w:rsidR="00B540FD" w:rsidRDefault="00B540FD" w:rsidP="00617042">
      <w:pPr>
        <w:keepNext/>
        <w:keepLines/>
        <w:rPr>
          <w:rFonts w:ascii="Arial" w:hAnsi="Arial" w:cs="Arial"/>
          <w:b/>
          <w:bCs/>
          <w:sz w:val="18"/>
          <w:szCs w:val="18"/>
        </w:rPr>
      </w:pPr>
    </w:p>
    <w:p w14:paraId="427BC139" w14:textId="77777777" w:rsidR="0077044C" w:rsidRDefault="0077044C" w:rsidP="00617042">
      <w:pPr>
        <w:keepNext/>
        <w:keepLines/>
        <w:rPr>
          <w:rFonts w:ascii="Arial" w:hAnsi="Arial" w:cs="Arial"/>
          <w:b/>
          <w:bCs/>
          <w:sz w:val="18"/>
          <w:szCs w:val="18"/>
        </w:rPr>
      </w:pPr>
    </w:p>
    <w:p w14:paraId="0F710250" w14:textId="06BDC71E" w:rsidR="00617042" w:rsidRPr="002F178D" w:rsidRDefault="00B540FD" w:rsidP="00617042">
      <w:pPr>
        <w:keepNext/>
        <w:keepLines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  <w:r w:rsidR="0077044C">
        <w:rPr>
          <w:rFonts w:ascii="Arial" w:hAnsi="Arial" w:cs="Arial"/>
          <w:b/>
          <w:bCs/>
          <w:sz w:val="18"/>
          <w:szCs w:val="18"/>
        </w:rPr>
        <w:t>.</w:t>
      </w:r>
      <w:r w:rsidR="00617042" w:rsidRPr="002F178D">
        <w:rPr>
          <w:rFonts w:ascii="Arial" w:hAnsi="Arial" w:cs="Arial"/>
          <w:b/>
          <w:bCs/>
          <w:sz w:val="18"/>
          <w:szCs w:val="18"/>
        </w:rPr>
        <w:t>2. NASTOPANJE S PODIZVAJALCI</w:t>
      </w:r>
    </w:p>
    <w:p w14:paraId="7D727506" w14:textId="77777777" w:rsidR="00617042" w:rsidRPr="002F178D" w:rsidRDefault="00617042" w:rsidP="00617042">
      <w:pPr>
        <w:keepNext/>
        <w:keepLines/>
        <w:rPr>
          <w:rFonts w:ascii="Arial" w:hAnsi="Arial" w:cs="Arial"/>
          <w:sz w:val="18"/>
          <w:szCs w:val="18"/>
        </w:rPr>
      </w:pPr>
    </w:p>
    <w:p w14:paraId="18D72613" w14:textId="77777777" w:rsidR="00617042" w:rsidRPr="002F178D" w:rsidRDefault="00617042" w:rsidP="00617042">
      <w:pPr>
        <w:keepNext/>
        <w:keepLines/>
        <w:jc w:val="both"/>
        <w:rPr>
          <w:rFonts w:ascii="Arial" w:hAnsi="Arial" w:cs="Arial"/>
          <w:sz w:val="18"/>
          <w:szCs w:val="18"/>
        </w:rPr>
      </w:pPr>
    </w:p>
    <w:p w14:paraId="10DC5416" w14:textId="665CF3A6" w:rsidR="00617042" w:rsidRPr="002F178D" w:rsidRDefault="00617042" w:rsidP="00617042">
      <w:pPr>
        <w:keepNext/>
        <w:keepLines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oziroma udeleženec v skupnem poslu, ki nastopa s podizvajalci, mora za vsakega od podizvajalcev predložiti izpolnjen, podpisan iz žigosan obrazec P-6 »</w:t>
      </w:r>
      <w:r w:rsidRPr="002F178D">
        <w:rPr>
          <w:rFonts w:ascii="Arial" w:hAnsi="Arial" w:cs="Arial"/>
          <w:color w:val="000000"/>
          <w:sz w:val="18"/>
          <w:szCs w:val="18"/>
        </w:rPr>
        <w:t>Podatki o podizvajalc</w:t>
      </w:r>
      <w:r w:rsidR="00B540FD">
        <w:rPr>
          <w:rFonts w:ascii="Arial" w:hAnsi="Arial" w:cs="Arial"/>
          <w:color w:val="000000"/>
          <w:sz w:val="18"/>
          <w:szCs w:val="18"/>
        </w:rPr>
        <w:t>u</w:t>
      </w:r>
      <w:r w:rsidRPr="002F178D">
        <w:rPr>
          <w:rFonts w:ascii="Arial" w:hAnsi="Arial" w:cs="Arial"/>
          <w:sz w:val="18"/>
          <w:szCs w:val="18"/>
        </w:rPr>
        <w:t>«, v katerega mora navesti vse zahtevane podatke.</w:t>
      </w:r>
    </w:p>
    <w:p w14:paraId="6F9297C5" w14:textId="16FC19DF" w:rsidR="00617042" w:rsidRPr="002F178D" w:rsidRDefault="00617042" w:rsidP="00617042">
      <w:pPr>
        <w:keepNext/>
        <w:keepLines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Ponudniku oz. udeležencu v skupnem poslu, ki nastopa brez podizvajalcev, ni potrebno predložiti obrazca P-6 »</w:t>
      </w:r>
      <w:r w:rsidRPr="002F178D">
        <w:rPr>
          <w:rFonts w:ascii="Arial" w:hAnsi="Arial" w:cs="Arial"/>
          <w:color w:val="000000"/>
          <w:sz w:val="18"/>
          <w:szCs w:val="18"/>
        </w:rPr>
        <w:t>Podatki o podizvajalc</w:t>
      </w:r>
      <w:r w:rsidR="00B540FD">
        <w:rPr>
          <w:rFonts w:ascii="Arial" w:hAnsi="Arial" w:cs="Arial"/>
          <w:color w:val="000000"/>
          <w:sz w:val="18"/>
          <w:szCs w:val="18"/>
        </w:rPr>
        <w:t>u</w:t>
      </w:r>
      <w:r w:rsidRPr="002F178D">
        <w:rPr>
          <w:rFonts w:ascii="Arial" w:hAnsi="Arial" w:cs="Arial"/>
          <w:sz w:val="18"/>
          <w:szCs w:val="18"/>
        </w:rPr>
        <w:t>«.</w:t>
      </w:r>
    </w:p>
    <w:p w14:paraId="14B67D9D" w14:textId="77777777" w:rsidR="00C22028" w:rsidRPr="002F178D" w:rsidRDefault="00C22028" w:rsidP="00617042">
      <w:pPr>
        <w:keepNext/>
        <w:keepLines/>
        <w:jc w:val="both"/>
        <w:rPr>
          <w:rFonts w:ascii="Arial" w:hAnsi="Arial" w:cs="Arial"/>
          <w:sz w:val="18"/>
          <w:szCs w:val="18"/>
        </w:rPr>
      </w:pPr>
    </w:p>
    <w:p w14:paraId="50761BA8" w14:textId="7777777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1 - Lotus Notes aplikacija za evidenco diplomatskih izkaznic in članov tujih diplomatskih predstavništev in konzulatov v RS (eDip)</w:t>
      </w:r>
    </w:p>
    <w:p w14:paraId="440F94CE" w14:textId="632D006C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24CC6A8B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512029D1" w14:textId="77777777" w:rsidR="00C22028" w:rsidRPr="002F178D" w:rsidRDefault="00C22028" w:rsidP="00C22028">
      <w:pPr>
        <w:suppressAutoHyphens w:val="0"/>
        <w:jc w:val="both"/>
        <w:rPr>
          <w:rFonts w:ascii="Arial" w:hAnsi="Arial" w:cs="Arial"/>
          <w:sz w:val="18"/>
          <w:szCs w:val="18"/>
        </w:rPr>
      </w:pPr>
    </w:p>
    <w:p w14:paraId="59F1102A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315B1FC3" w14:textId="77777777" w:rsidTr="00C22028">
        <w:tc>
          <w:tcPr>
            <w:tcW w:w="1101" w:type="dxa"/>
            <w:shd w:val="clear" w:color="auto" w:fill="auto"/>
          </w:tcPr>
          <w:p w14:paraId="100601E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51841BA3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54252DCE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3208814F" w14:textId="77777777" w:rsidTr="00C22028">
        <w:tc>
          <w:tcPr>
            <w:tcW w:w="1101" w:type="dxa"/>
            <w:shd w:val="clear" w:color="auto" w:fill="auto"/>
          </w:tcPr>
          <w:p w14:paraId="0FDE5336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5F2AEA26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0C65A21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558094" w14:textId="77777777" w:rsidR="00C22028" w:rsidRPr="002F178D" w:rsidRDefault="00C22028" w:rsidP="00C22028">
      <w:pPr>
        <w:suppressAutoHyphens w:val="0"/>
        <w:rPr>
          <w:rFonts w:ascii="Arial" w:hAnsi="Arial" w:cs="Arial"/>
          <w:b/>
          <w:bCs/>
          <w:sz w:val="18"/>
          <w:szCs w:val="18"/>
        </w:rPr>
      </w:pPr>
    </w:p>
    <w:p w14:paraId="3F1B4327" w14:textId="699FC2EC" w:rsidR="00C22028" w:rsidRPr="002F178D" w:rsidRDefault="00C22028" w:rsidP="00C22028">
      <w:pPr>
        <w:suppressAutoHyphens w:val="0"/>
        <w:spacing w:after="120"/>
        <w:rPr>
          <w:rFonts w:ascii="Arial" w:hAnsi="Arial" w:cs="Arial"/>
          <w:b/>
          <w:bCs/>
          <w:sz w:val="18"/>
          <w:szCs w:val="18"/>
        </w:rPr>
      </w:pPr>
      <w:r w:rsidRPr="002F178D">
        <w:rPr>
          <w:rFonts w:ascii="Arial" w:hAnsi="Arial" w:cs="Arial"/>
          <w:b/>
          <w:bCs/>
          <w:sz w:val="18"/>
          <w:szCs w:val="18"/>
        </w:rPr>
        <w:t xml:space="preserve">Sklop 2 - Lotus Notes aplikacija Statusne spremembe uslužbencev (SSU) </w:t>
      </w:r>
    </w:p>
    <w:p w14:paraId="4B989C37" w14:textId="553A7805" w:rsidR="00C22028" w:rsidRPr="002F178D" w:rsidRDefault="00C22028" w:rsidP="00C22028">
      <w:pPr>
        <w:suppressAutoHyphens w:val="0"/>
        <w:spacing w:after="120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38ADD787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00321EF4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1DDA2001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1F209B63" w14:textId="77777777" w:rsidTr="00C22028">
        <w:tc>
          <w:tcPr>
            <w:tcW w:w="1101" w:type="dxa"/>
            <w:shd w:val="clear" w:color="auto" w:fill="auto"/>
          </w:tcPr>
          <w:p w14:paraId="540A8408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3277FB94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3FFB19FB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04C9803F" w14:textId="77777777" w:rsidTr="00C22028">
        <w:tc>
          <w:tcPr>
            <w:tcW w:w="1101" w:type="dxa"/>
            <w:shd w:val="clear" w:color="auto" w:fill="auto"/>
          </w:tcPr>
          <w:p w14:paraId="40F5D957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329FB72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3442E149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1499261" w14:textId="77777777" w:rsidR="00C22028" w:rsidRPr="002F178D" w:rsidRDefault="00C22028" w:rsidP="00C22028">
      <w:pPr>
        <w:suppressAutoHyphens w:val="0"/>
        <w:jc w:val="both"/>
        <w:rPr>
          <w:rFonts w:ascii="Arial" w:hAnsi="Arial" w:cs="Arial"/>
          <w:b/>
          <w:sz w:val="18"/>
          <w:szCs w:val="18"/>
        </w:rPr>
      </w:pPr>
    </w:p>
    <w:p w14:paraId="3E81747F" w14:textId="77777777" w:rsidR="00C22028" w:rsidRPr="002F178D" w:rsidRDefault="00C22028" w:rsidP="00C22028">
      <w:pPr>
        <w:suppressAutoHyphens w:val="0"/>
        <w:jc w:val="both"/>
        <w:rPr>
          <w:rFonts w:ascii="Arial" w:hAnsi="Arial" w:cs="Arial"/>
          <w:b/>
          <w:sz w:val="18"/>
          <w:szCs w:val="18"/>
        </w:rPr>
      </w:pPr>
    </w:p>
    <w:p w14:paraId="11151816" w14:textId="7777777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3 - Lotus Notes aplikacija za prijavo napak v informacijskem sistemu Ministrstva za zunanje zadeve (IT-Podpora)</w:t>
      </w:r>
    </w:p>
    <w:p w14:paraId="6221E8C0" w14:textId="4CF5E9BF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49EB0110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5794B18E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7E6C8041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5CF08A81" w14:textId="77777777" w:rsidTr="00C22028">
        <w:tc>
          <w:tcPr>
            <w:tcW w:w="1101" w:type="dxa"/>
            <w:shd w:val="clear" w:color="auto" w:fill="auto"/>
          </w:tcPr>
          <w:p w14:paraId="23813E7E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30472B6F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355A1BFD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2AAAD2DC" w14:textId="77777777" w:rsidTr="00C22028">
        <w:tc>
          <w:tcPr>
            <w:tcW w:w="1101" w:type="dxa"/>
            <w:shd w:val="clear" w:color="auto" w:fill="auto"/>
          </w:tcPr>
          <w:p w14:paraId="12FE6FA7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460E05A7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22FBA30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F53C144" w14:textId="67450F0C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</w:p>
    <w:p w14:paraId="6B463901" w14:textId="6164166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 xml:space="preserve">Sklop 4 - Lotus Notes aplikacija za rezervacijo sejnih sob </w:t>
      </w:r>
    </w:p>
    <w:p w14:paraId="2A013149" w14:textId="5A00C9B0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0ACC8A06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63D7CD1D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68E4AF91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5326F4BC" w14:textId="77777777" w:rsidTr="00C22028">
        <w:tc>
          <w:tcPr>
            <w:tcW w:w="1101" w:type="dxa"/>
            <w:shd w:val="clear" w:color="auto" w:fill="auto"/>
          </w:tcPr>
          <w:p w14:paraId="28304C4E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5FEC2520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01591FD6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473B19C0" w14:textId="77777777" w:rsidTr="00C22028">
        <w:tc>
          <w:tcPr>
            <w:tcW w:w="1101" w:type="dxa"/>
            <w:shd w:val="clear" w:color="auto" w:fill="auto"/>
          </w:tcPr>
          <w:p w14:paraId="1887BFA5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2ACFD8B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02BA7C31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157AC33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5851F6F9" w14:textId="1262172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5 - Lotus Notes aplikacija podatki o potovanju (Turisti)</w:t>
      </w:r>
    </w:p>
    <w:p w14:paraId="5B7CA046" w14:textId="7777777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lastRenderedPageBreak/>
        <w:t>Ponudnik nastopa s podizvajalci (izberite ustrezen odgovor)</w:t>
      </w:r>
    </w:p>
    <w:p w14:paraId="571D73E5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1FF4098F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701F85F8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5D156113" w14:textId="77777777" w:rsidTr="00C22028">
        <w:tc>
          <w:tcPr>
            <w:tcW w:w="1101" w:type="dxa"/>
            <w:shd w:val="clear" w:color="auto" w:fill="auto"/>
          </w:tcPr>
          <w:p w14:paraId="04635ED4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7339957F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032928F8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16A87B31" w14:textId="77777777" w:rsidTr="00C22028">
        <w:tc>
          <w:tcPr>
            <w:tcW w:w="1101" w:type="dxa"/>
            <w:shd w:val="clear" w:color="auto" w:fill="auto"/>
          </w:tcPr>
          <w:p w14:paraId="1839EB7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010B5C13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2BD7F396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88AC088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5E090CAA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410DF936" w14:textId="4E4A4A9E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6 - Lotus Notes aplikacija EU-Restreint</w:t>
      </w:r>
    </w:p>
    <w:p w14:paraId="22520FFC" w14:textId="2B2B8EB1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413BFE07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358D3753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05902A65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74942C12" w14:textId="77777777" w:rsidTr="00C22028">
        <w:tc>
          <w:tcPr>
            <w:tcW w:w="1101" w:type="dxa"/>
            <w:shd w:val="clear" w:color="auto" w:fill="auto"/>
          </w:tcPr>
          <w:p w14:paraId="06B723D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3AE7671E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5A6BCC94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0BC117B4" w14:textId="77777777" w:rsidTr="00C22028">
        <w:tc>
          <w:tcPr>
            <w:tcW w:w="1101" w:type="dxa"/>
            <w:shd w:val="clear" w:color="auto" w:fill="auto"/>
          </w:tcPr>
          <w:p w14:paraId="736B945D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0127AE4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6A564C7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9B70D7D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4E8D379F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2D939950" w14:textId="7777777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7 - Lotus Notes aplikacija ISKO (Informacijski sistem konzularne službe).</w:t>
      </w:r>
    </w:p>
    <w:p w14:paraId="603B5224" w14:textId="689169C5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5ECB259D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326EDF83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62817882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6F085259" w14:textId="77777777" w:rsidTr="00C22028">
        <w:tc>
          <w:tcPr>
            <w:tcW w:w="1101" w:type="dxa"/>
            <w:shd w:val="clear" w:color="auto" w:fill="auto"/>
          </w:tcPr>
          <w:p w14:paraId="1BF8FDD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3A2F59E1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4597E3BB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54019777" w14:textId="77777777" w:rsidTr="00C22028">
        <w:tc>
          <w:tcPr>
            <w:tcW w:w="1101" w:type="dxa"/>
            <w:shd w:val="clear" w:color="auto" w:fill="auto"/>
          </w:tcPr>
          <w:p w14:paraId="2D4C233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5CF074DC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0FC00161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C1C9708" w14:textId="77777777" w:rsidR="00C22028" w:rsidRPr="002F178D" w:rsidRDefault="00C22028" w:rsidP="00C22028">
      <w:pPr>
        <w:suppressAutoHyphens w:val="0"/>
        <w:ind w:left="720"/>
        <w:rPr>
          <w:rFonts w:ascii="Arial" w:hAnsi="Arial" w:cs="Arial"/>
          <w:b/>
          <w:bCs/>
          <w:sz w:val="18"/>
          <w:szCs w:val="18"/>
        </w:rPr>
      </w:pPr>
    </w:p>
    <w:p w14:paraId="51278A7B" w14:textId="77777777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2F178D">
        <w:rPr>
          <w:rFonts w:ascii="Arial" w:hAnsi="Arial" w:cs="Arial"/>
          <w:b/>
          <w:sz w:val="18"/>
          <w:szCs w:val="18"/>
        </w:rPr>
        <w:t>Sklop 8 - Lotus Notes aplikacija eDelovodnik za tajne podatke.</w:t>
      </w:r>
    </w:p>
    <w:p w14:paraId="1D2FCE18" w14:textId="0E43913D" w:rsidR="00C22028" w:rsidRPr="002F178D" w:rsidRDefault="00C22028" w:rsidP="00C22028">
      <w:pPr>
        <w:suppressAutoHyphens w:val="0"/>
        <w:spacing w:after="120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Ponudnik nastopa s podizvajalci (izberite ustrezen odgovor)</w:t>
      </w:r>
    </w:p>
    <w:p w14:paraId="4E023108" w14:textId="77777777" w:rsidR="00C22028" w:rsidRPr="002F178D" w:rsidRDefault="00C22028" w:rsidP="00C22028">
      <w:pPr>
        <w:suppressAutoHyphens w:val="0"/>
        <w:ind w:firstLine="709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DA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>NE</w:t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sz w:val="18"/>
          <w:szCs w:val="18"/>
        </w:rPr>
        <w:tab/>
      </w:r>
      <w:r w:rsidRPr="002F178D">
        <w:rPr>
          <w:rFonts w:ascii="Arial" w:hAnsi="Arial" w:cs="Arial"/>
          <w:bCs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2F178D">
        <w:rPr>
          <w:rFonts w:ascii="Arial" w:hAnsi="Arial" w:cs="Arial"/>
          <w:sz w:val="18"/>
          <w:szCs w:val="18"/>
        </w:rPr>
        <w:instrText xml:space="preserve"> FORMCHECKBOX </w:instrText>
      </w:r>
      <w:r w:rsidR="00F35F49">
        <w:rPr>
          <w:rFonts w:ascii="Arial" w:hAnsi="Arial" w:cs="Arial"/>
          <w:bCs/>
          <w:sz w:val="18"/>
          <w:szCs w:val="18"/>
        </w:rPr>
      </w:r>
      <w:r w:rsidR="00F35F49">
        <w:rPr>
          <w:rFonts w:ascii="Arial" w:hAnsi="Arial" w:cs="Arial"/>
          <w:bCs/>
          <w:sz w:val="18"/>
          <w:szCs w:val="18"/>
        </w:rPr>
        <w:fldChar w:fldCharType="separate"/>
      </w:r>
      <w:r w:rsidRPr="002F178D">
        <w:rPr>
          <w:rFonts w:ascii="Arial" w:hAnsi="Arial" w:cs="Arial"/>
          <w:bCs/>
          <w:sz w:val="18"/>
          <w:szCs w:val="18"/>
        </w:rPr>
        <w:fldChar w:fldCharType="end"/>
      </w:r>
    </w:p>
    <w:p w14:paraId="451FD03B" w14:textId="77777777" w:rsidR="00C22028" w:rsidRPr="002F178D" w:rsidRDefault="00C22028" w:rsidP="00C22028">
      <w:pPr>
        <w:suppressAutoHyphens w:val="0"/>
        <w:ind w:left="720"/>
        <w:jc w:val="both"/>
        <w:rPr>
          <w:rFonts w:ascii="Arial" w:hAnsi="Arial" w:cs="Arial"/>
          <w:sz w:val="18"/>
          <w:szCs w:val="18"/>
        </w:rPr>
      </w:pPr>
    </w:p>
    <w:p w14:paraId="7084367B" w14:textId="77777777" w:rsidR="00C22028" w:rsidRPr="002F178D" w:rsidRDefault="00C22028" w:rsidP="00C22028">
      <w:pPr>
        <w:suppressAutoHyphens w:val="0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Višina posla, ki ga bo ponudnik oddal podizvajalcem (vrstice se po potrebi dodajo):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31"/>
        <w:gridCol w:w="3206"/>
      </w:tblGrid>
      <w:tr w:rsidR="00C22028" w:rsidRPr="002F178D" w14:paraId="3064717E" w14:textId="77777777" w:rsidTr="00C22028">
        <w:tc>
          <w:tcPr>
            <w:tcW w:w="1101" w:type="dxa"/>
            <w:shd w:val="clear" w:color="auto" w:fill="auto"/>
          </w:tcPr>
          <w:p w14:paraId="1B2AFEB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zap. št.</w:t>
            </w:r>
          </w:p>
        </w:tc>
        <w:tc>
          <w:tcPr>
            <w:tcW w:w="5417" w:type="dxa"/>
            <w:shd w:val="clear" w:color="auto" w:fill="auto"/>
          </w:tcPr>
          <w:p w14:paraId="5B7AEABA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158BD483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sz w:val="18"/>
                <w:szCs w:val="18"/>
              </w:rPr>
              <w:t>višina posla (v EUR ali %)</w:t>
            </w:r>
          </w:p>
        </w:tc>
      </w:tr>
      <w:tr w:rsidR="00C22028" w:rsidRPr="002F178D" w14:paraId="35891EDF" w14:textId="77777777" w:rsidTr="00C22028">
        <w:tc>
          <w:tcPr>
            <w:tcW w:w="1101" w:type="dxa"/>
            <w:shd w:val="clear" w:color="auto" w:fill="auto"/>
          </w:tcPr>
          <w:p w14:paraId="1862C8B1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14:paraId="20B9E094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14:paraId="15E96309" w14:textId="77777777" w:rsidR="00C22028" w:rsidRPr="002F178D" w:rsidRDefault="00C22028" w:rsidP="00C22028">
            <w:pPr>
              <w:suppressAutoHyphens w:val="0"/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C3F3D41" w14:textId="77777777" w:rsidR="00C22028" w:rsidRPr="002F178D" w:rsidRDefault="00C22028" w:rsidP="00C22028">
      <w:pPr>
        <w:suppressAutoHyphens w:val="0"/>
        <w:rPr>
          <w:rFonts w:ascii="Arial" w:hAnsi="Arial" w:cs="Arial"/>
          <w:b/>
          <w:bCs/>
          <w:sz w:val="18"/>
          <w:szCs w:val="18"/>
        </w:rPr>
      </w:pPr>
    </w:p>
    <w:p w14:paraId="211DEFBC" w14:textId="18FAB30A" w:rsidR="00C22028" w:rsidRPr="002F178D" w:rsidRDefault="00C22028" w:rsidP="00C22028">
      <w:pPr>
        <w:suppressAutoHyphens w:val="0"/>
        <w:jc w:val="both"/>
        <w:rPr>
          <w:rFonts w:ascii="Arial" w:hAnsi="Arial" w:cs="Arial"/>
          <w:bCs/>
          <w:i/>
          <w:sz w:val="18"/>
          <w:szCs w:val="18"/>
        </w:rPr>
      </w:pPr>
      <w:r w:rsidRPr="002F178D">
        <w:rPr>
          <w:rFonts w:ascii="Arial" w:hAnsi="Arial" w:cs="Arial"/>
          <w:bCs/>
          <w:i/>
          <w:sz w:val="18"/>
          <w:szCs w:val="18"/>
        </w:rPr>
        <w:t xml:space="preserve">Opomba: V primeru, </w:t>
      </w:r>
      <w:r w:rsidR="0078104F">
        <w:rPr>
          <w:rFonts w:ascii="Arial" w:hAnsi="Arial" w:cs="Arial"/>
          <w:bCs/>
          <w:i/>
          <w:sz w:val="18"/>
          <w:szCs w:val="18"/>
        </w:rPr>
        <w:t>da</w:t>
      </w:r>
      <w:r w:rsidR="0078104F" w:rsidRPr="002F178D">
        <w:rPr>
          <w:rFonts w:ascii="Arial" w:hAnsi="Arial" w:cs="Arial"/>
          <w:bCs/>
          <w:i/>
          <w:sz w:val="18"/>
          <w:szCs w:val="18"/>
        </w:rPr>
        <w:t xml:space="preserve"> </w:t>
      </w:r>
      <w:r w:rsidRPr="002F178D">
        <w:rPr>
          <w:rFonts w:ascii="Arial" w:hAnsi="Arial" w:cs="Arial"/>
          <w:bCs/>
          <w:i/>
          <w:sz w:val="18"/>
          <w:szCs w:val="18"/>
        </w:rPr>
        <w:t>podizvajal</w:t>
      </w:r>
      <w:r w:rsidR="0078104F">
        <w:rPr>
          <w:rFonts w:ascii="Arial" w:hAnsi="Arial" w:cs="Arial"/>
          <w:bCs/>
          <w:i/>
          <w:sz w:val="18"/>
          <w:szCs w:val="18"/>
        </w:rPr>
        <w:t>e</w:t>
      </w:r>
      <w:r w:rsidRPr="002F178D">
        <w:rPr>
          <w:rFonts w:ascii="Arial" w:hAnsi="Arial" w:cs="Arial"/>
          <w:bCs/>
          <w:i/>
          <w:sz w:val="18"/>
          <w:szCs w:val="18"/>
        </w:rPr>
        <w:t>c zahteva neposredn</w:t>
      </w:r>
      <w:r w:rsidR="0078104F">
        <w:rPr>
          <w:rFonts w:ascii="Arial" w:hAnsi="Arial" w:cs="Arial"/>
          <w:bCs/>
          <w:i/>
          <w:sz w:val="18"/>
          <w:szCs w:val="18"/>
        </w:rPr>
        <w:t>o</w:t>
      </w:r>
      <w:r w:rsidRPr="002F178D">
        <w:rPr>
          <w:rFonts w:ascii="Arial" w:hAnsi="Arial" w:cs="Arial"/>
          <w:bCs/>
          <w:i/>
          <w:sz w:val="18"/>
          <w:szCs w:val="18"/>
        </w:rPr>
        <w:t xml:space="preserve"> plačil</w:t>
      </w:r>
      <w:r w:rsidR="0078104F">
        <w:rPr>
          <w:rFonts w:ascii="Arial" w:hAnsi="Arial" w:cs="Arial"/>
          <w:bCs/>
          <w:i/>
          <w:sz w:val="18"/>
          <w:szCs w:val="18"/>
        </w:rPr>
        <w:t>o</w:t>
      </w:r>
      <w:r w:rsidRPr="002F178D">
        <w:rPr>
          <w:rFonts w:ascii="Arial" w:hAnsi="Arial" w:cs="Arial"/>
          <w:bCs/>
          <w:i/>
          <w:sz w:val="18"/>
          <w:szCs w:val="18"/>
        </w:rPr>
        <w:t>, mora ponudnik v ponudbi predložiti izpolnjen</w:t>
      </w:r>
      <w:r w:rsidR="00575B23">
        <w:rPr>
          <w:rFonts w:ascii="Arial" w:hAnsi="Arial" w:cs="Arial"/>
          <w:bCs/>
          <w:i/>
          <w:sz w:val="18"/>
          <w:szCs w:val="18"/>
        </w:rPr>
        <w:t>o</w:t>
      </w:r>
      <w:r w:rsidRPr="002F178D">
        <w:rPr>
          <w:rFonts w:ascii="Arial" w:hAnsi="Arial" w:cs="Arial"/>
          <w:bCs/>
          <w:i/>
          <w:sz w:val="18"/>
          <w:szCs w:val="18"/>
        </w:rPr>
        <w:t>, podpisan</w:t>
      </w:r>
      <w:r w:rsidR="00575B23">
        <w:rPr>
          <w:rFonts w:ascii="Arial" w:hAnsi="Arial" w:cs="Arial"/>
          <w:bCs/>
          <w:i/>
          <w:sz w:val="18"/>
          <w:szCs w:val="18"/>
        </w:rPr>
        <w:t>o</w:t>
      </w:r>
      <w:r w:rsidRPr="002F178D">
        <w:rPr>
          <w:rFonts w:ascii="Arial" w:hAnsi="Arial" w:cs="Arial"/>
          <w:bCs/>
          <w:i/>
          <w:sz w:val="18"/>
          <w:szCs w:val="18"/>
        </w:rPr>
        <w:t xml:space="preserve"> in žigosan</w:t>
      </w:r>
      <w:r w:rsidR="00575B23">
        <w:rPr>
          <w:rFonts w:ascii="Arial" w:hAnsi="Arial" w:cs="Arial"/>
          <w:bCs/>
          <w:i/>
          <w:sz w:val="18"/>
          <w:szCs w:val="18"/>
        </w:rPr>
        <w:t>o</w:t>
      </w:r>
      <w:r w:rsidRPr="002F178D">
        <w:rPr>
          <w:rFonts w:ascii="Arial" w:hAnsi="Arial" w:cs="Arial"/>
          <w:bCs/>
          <w:i/>
          <w:sz w:val="18"/>
          <w:szCs w:val="18"/>
        </w:rPr>
        <w:t xml:space="preserve"> </w:t>
      </w:r>
      <w:r w:rsidR="00575B23">
        <w:rPr>
          <w:rFonts w:ascii="Arial" w:hAnsi="Arial" w:cs="Arial"/>
          <w:bCs/>
          <w:i/>
          <w:sz w:val="18"/>
          <w:szCs w:val="18"/>
        </w:rPr>
        <w:t xml:space="preserve">soglasje podizvajalca v </w:t>
      </w:r>
      <w:r w:rsidRPr="002F178D">
        <w:rPr>
          <w:rFonts w:ascii="Arial" w:hAnsi="Arial" w:cs="Arial"/>
          <w:bCs/>
          <w:i/>
          <w:sz w:val="18"/>
          <w:szCs w:val="18"/>
        </w:rPr>
        <w:t>obrazc</w:t>
      </w:r>
      <w:r w:rsidR="00575B23">
        <w:rPr>
          <w:rFonts w:ascii="Arial" w:hAnsi="Arial" w:cs="Arial"/>
          <w:bCs/>
          <w:i/>
          <w:sz w:val="18"/>
          <w:szCs w:val="18"/>
        </w:rPr>
        <w:t>u</w:t>
      </w:r>
      <w:r w:rsidRPr="002F178D">
        <w:rPr>
          <w:rFonts w:ascii="Arial" w:hAnsi="Arial" w:cs="Arial"/>
          <w:bCs/>
          <w:i/>
          <w:sz w:val="18"/>
          <w:szCs w:val="18"/>
        </w:rPr>
        <w:t xml:space="preserve"> P-6 </w:t>
      </w:r>
      <w:r w:rsidR="00575B23">
        <w:rPr>
          <w:rFonts w:ascii="Arial" w:hAnsi="Arial" w:cs="Arial"/>
          <w:bCs/>
          <w:i/>
          <w:sz w:val="18"/>
          <w:szCs w:val="18"/>
        </w:rPr>
        <w:t>Podatki o podizvajalcu</w:t>
      </w:r>
      <w:r w:rsidRPr="002F178D">
        <w:rPr>
          <w:rFonts w:ascii="Arial" w:hAnsi="Arial" w:cs="Arial"/>
          <w:bCs/>
          <w:i/>
          <w:sz w:val="18"/>
          <w:szCs w:val="18"/>
        </w:rPr>
        <w:t>.</w:t>
      </w:r>
    </w:p>
    <w:p w14:paraId="65D56137" w14:textId="48EFF150" w:rsidR="00617042" w:rsidRPr="002F178D" w:rsidRDefault="00617042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C6EA9B1" w14:textId="64B33D67" w:rsidR="0077044C" w:rsidRPr="002F178D" w:rsidRDefault="0077044C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4. STORKOVNA IN TEHNIČNA USPOSOBLJENOST</w:t>
      </w:r>
    </w:p>
    <w:p w14:paraId="21B106C5" w14:textId="13720C0D" w:rsidR="002D09CE" w:rsidRPr="002F178D" w:rsidRDefault="0077044C" w:rsidP="009D0052">
      <w:pPr>
        <w:widowControl/>
        <w:suppressAutoHyphens w:val="0"/>
        <w:spacing w:before="240" w:after="200" w:line="276" w:lineRule="auto"/>
        <w:rPr>
          <w:rStyle w:val="Emphasis"/>
          <w:rFonts w:ascii="Arial" w:hAnsi="Arial" w:cs="Arial"/>
          <w:b/>
          <w:bCs/>
          <w:i w:val="0"/>
          <w:iCs w:val="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617042" w:rsidRPr="002F178D">
        <w:rPr>
          <w:rFonts w:ascii="Arial" w:hAnsi="Arial" w:cs="Arial"/>
          <w:b/>
          <w:bCs/>
          <w:sz w:val="18"/>
          <w:szCs w:val="18"/>
        </w:rPr>
        <w:t>.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="00617042" w:rsidRPr="002F178D">
        <w:rPr>
          <w:rFonts w:ascii="Arial" w:hAnsi="Arial" w:cs="Arial"/>
          <w:b/>
          <w:bCs/>
          <w:sz w:val="18"/>
          <w:szCs w:val="18"/>
        </w:rPr>
        <w:t>. PODATKI O USPOSOBLJENIH STROKOVNIH DELAVCIH</w:t>
      </w:r>
    </w:p>
    <w:p w14:paraId="2491CE0C" w14:textId="77777777" w:rsidR="002D09CE" w:rsidRPr="002F178D" w:rsidRDefault="002D09CE" w:rsidP="00617042">
      <w:pPr>
        <w:jc w:val="both"/>
        <w:rPr>
          <w:rFonts w:ascii="Arial" w:eastAsia="Times New Roman" w:hAnsi="Arial" w:cs="Arial"/>
          <w:bCs/>
          <w:i/>
          <w:sz w:val="18"/>
          <w:szCs w:val="18"/>
        </w:rPr>
      </w:pPr>
    </w:p>
    <w:p w14:paraId="747353C3" w14:textId="0A7B53F2" w:rsidR="00617042" w:rsidRPr="002F178D" w:rsidRDefault="00617042" w:rsidP="00617042">
      <w:pPr>
        <w:jc w:val="both"/>
        <w:rPr>
          <w:rFonts w:ascii="Arial" w:eastAsia="Times New Roman" w:hAnsi="Arial" w:cs="Arial"/>
          <w:bCs/>
          <w:i/>
          <w:sz w:val="18"/>
          <w:szCs w:val="18"/>
        </w:rPr>
      </w:pPr>
      <w:r w:rsidRPr="002F178D">
        <w:rPr>
          <w:rFonts w:ascii="Arial" w:eastAsia="Times New Roman" w:hAnsi="Arial" w:cs="Arial"/>
          <w:bCs/>
          <w:i/>
          <w:sz w:val="18"/>
          <w:szCs w:val="18"/>
        </w:rPr>
        <w:t xml:space="preserve">Skladno s točko </w:t>
      </w:r>
      <w:r w:rsidR="00951827" w:rsidRPr="002F178D">
        <w:rPr>
          <w:rFonts w:ascii="Arial" w:eastAsia="Times New Roman" w:hAnsi="Arial" w:cs="Arial"/>
          <w:bCs/>
          <w:i/>
          <w:sz w:val="18"/>
          <w:szCs w:val="18"/>
        </w:rPr>
        <w:t>9.3.3</w:t>
      </w:r>
      <w:r w:rsidRPr="002F178D">
        <w:rPr>
          <w:rFonts w:ascii="Arial" w:eastAsia="Times New Roman" w:hAnsi="Arial" w:cs="Arial"/>
          <w:bCs/>
          <w:i/>
          <w:sz w:val="18"/>
          <w:szCs w:val="18"/>
        </w:rPr>
        <w:t>. obrazca N-1 »Navodila ponudnikom« in opisom in zahtev delavnih mest v specifikacijah, ponudnik izpolni za vsakega strokovnega delavca ločeno tabelo (tabele ustrezno prekopira glede na število strokovnih delavcev).</w:t>
      </w:r>
    </w:p>
    <w:p w14:paraId="0761528F" w14:textId="77777777" w:rsidR="00617042" w:rsidRPr="002F178D" w:rsidRDefault="00617042" w:rsidP="00617042">
      <w:pPr>
        <w:jc w:val="both"/>
        <w:rPr>
          <w:rFonts w:ascii="Arial" w:eastAsia="Times New Roman" w:hAnsi="Arial" w:cs="Arial"/>
          <w:bCs/>
          <w:i/>
          <w:sz w:val="18"/>
          <w:szCs w:val="18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1450"/>
        <w:gridCol w:w="4848"/>
      </w:tblGrid>
      <w:tr w:rsidR="00617042" w:rsidRPr="002F178D" w14:paraId="57CBB935" w14:textId="77777777" w:rsidTr="00E0522F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8EF06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Kandidat za delovno mesto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5AE6800F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69E4806C" w14:textId="77777777" w:rsidTr="00E0522F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0676" w14:textId="38502E6D" w:rsidR="00617042" w:rsidRPr="002F178D" w:rsidRDefault="00951827" w:rsidP="009D005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Ime in p</w:t>
            </w:r>
            <w:r w:rsidR="00617042" w:rsidRPr="002F178D">
              <w:rPr>
                <w:rFonts w:ascii="Arial" w:hAnsi="Arial" w:cs="Arial"/>
                <w:b/>
                <w:sz w:val="18"/>
                <w:szCs w:val="18"/>
              </w:rPr>
              <w:t>riimek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663DBF65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173AE246" w14:textId="77777777" w:rsidTr="00E0522F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F9D4D" w14:textId="7711D852" w:rsidR="00617042" w:rsidRPr="002F178D" w:rsidRDefault="00951827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lastRenderedPageBreak/>
              <w:t>Delovno mesto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1DE28CA9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2CDBAA34" w14:textId="77777777" w:rsidTr="00E0522F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757B8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9BD01D7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Pogodbeno razmerje</w:t>
            </w:r>
          </w:p>
          <w:p w14:paraId="22FC6056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470884CE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571F6C4A" w14:textId="77777777" w:rsidTr="00E0522F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021D5ECB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 xml:space="preserve">Delovne izkušnje v letih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3BCA3351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29B4DF73" w14:textId="77777777" w:rsidTr="00E0522F">
        <w:trPr>
          <w:trHeight w:val="1181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6B8A36C3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Opis delovnih izkušenj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3063B58D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38AC79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3D9E63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F1FC54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69FD7B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2E1ECA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6013AF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DFF46B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B09087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A554D8" w14:textId="77777777" w:rsidR="00617042" w:rsidRPr="002F178D" w:rsidRDefault="00617042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14B3B8A0" w14:textId="77777777" w:rsidTr="00E0522F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D17B8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Izobrazba</w:t>
            </w:r>
          </w:p>
        </w:tc>
      </w:tr>
      <w:tr w:rsidR="00617042" w:rsidRPr="002F178D" w14:paraId="6402E143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4DBE903D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22B06441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Pridobljena stopnja(e) ali diploma(e):</w:t>
            </w:r>
          </w:p>
        </w:tc>
      </w:tr>
      <w:tr w:rsidR="00617042" w:rsidRPr="002F178D" w14:paraId="523FD94A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D88A466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5E17CDD2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2FA831B8" w14:textId="77777777" w:rsidTr="00E0522F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FCA37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D941F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42282C11" w14:textId="77777777" w:rsidTr="00E0522F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82C1E" w14:textId="23124F49" w:rsidR="00617042" w:rsidRPr="002F178D" w:rsidRDefault="00617042" w:rsidP="009D00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177A8" w14:textId="77777777" w:rsidR="00617042" w:rsidRPr="002F178D" w:rsidRDefault="00617042" w:rsidP="00E052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42" w:rsidRPr="002F178D" w14:paraId="266889C8" w14:textId="77777777" w:rsidTr="00E0522F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5F52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Posebna znanja in izkušnje</w:t>
            </w:r>
          </w:p>
        </w:tc>
      </w:tr>
      <w:tr w:rsidR="00617042" w:rsidRPr="002F178D" w14:paraId="4554A6AE" w14:textId="77777777" w:rsidTr="00E0522F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91F4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DFE61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36DE2281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B8B3A13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073FD514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1F43C643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2DE7839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2BB6CF84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16AC30AA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619B184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22BBB8C5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042" w:rsidRPr="002F178D" w14:paraId="34B75E62" w14:textId="77777777" w:rsidTr="00E0522F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6D3AE17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61CA9B5E" w14:textId="77777777" w:rsidR="00617042" w:rsidRPr="002F178D" w:rsidRDefault="00617042" w:rsidP="00E052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16CE9E5" w14:textId="0D7937F9" w:rsidR="002D09CE" w:rsidRPr="002F178D" w:rsidRDefault="002D09CE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sz w:val="18"/>
          <w:szCs w:val="18"/>
        </w:rPr>
      </w:pPr>
    </w:p>
    <w:p w14:paraId="7E64F68A" w14:textId="1028112B" w:rsidR="002D09CE" w:rsidRDefault="002D09CE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sz w:val="18"/>
          <w:szCs w:val="18"/>
        </w:rPr>
      </w:pPr>
    </w:p>
    <w:p w14:paraId="6C276188" w14:textId="6E773F2F" w:rsidR="002F178D" w:rsidRDefault="002F178D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sz w:val="18"/>
          <w:szCs w:val="18"/>
        </w:rPr>
      </w:pPr>
    </w:p>
    <w:p w14:paraId="4EC8CEF4" w14:textId="77777777" w:rsidR="005C0C8A" w:rsidRDefault="005C0C8A" w:rsidP="00617042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sz w:val="18"/>
          <w:szCs w:val="18"/>
        </w:rPr>
      </w:pPr>
    </w:p>
    <w:p w14:paraId="51EDB555" w14:textId="77777777" w:rsidR="00617042" w:rsidRPr="002F178D" w:rsidRDefault="00617042" w:rsidP="00427EC8">
      <w:pPr>
        <w:suppressAutoHyphens w:val="0"/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</w:pPr>
      <w:bookmarkStart w:id="0" w:name="_GoBack"/>
      <w:bookmarkEnd w:id="0"/>
    </w:p>
    <w:p w14:paraId="275269DA" w14:textId="19450712" w:rsidR="00427EC8" w:rsidRPr="002F178D" w:rsidRDefault="00B540FD" w:rsidP="00427EC8">
      <w:pPr>
        <w:suppressAutoHyphens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="00427EC8" w:rsidRPr="002F178D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77044C">
        <w:rPr>
          <w:rFonts w:ascii="Arial" w:hAnsi="Arial" w:cs="Arial"/>
          <w:b/>
          <w:bCs/>
          <w:color w:val="000000"/>
          <w:sz w:val="18"/>
          <w:szCs w:val="18"/>
        </w:rPr>
        <w:t>2.</w:t>
      </w:r>
      <w:r w:rsidR="00427EC8" w:rsidRPr="002F178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427EC8" w:rsidRPr="002F178D">
        <w:rPr>
          <w:rFonts w:ascii="Arial" w:hAnsi="Arial" w:cs="Arial"/>
          <w:b/>
          <w:bCs/>
          <w:sz w:val="18"/>
          <w:szCs w:val="18"/>
        </w:rPr>
        <w:t>REFERENCE</w:t>
      </w:r>
    </w:p>
    <w:p w14:paraId="1FB3A039" w14:textId="77777777" w:rsidR="00427EC8" w:rsidRPr="002F178D" w:rsidRDefault="00427EC8" w:rsidP="00427EC8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098"/>
      </w:tblGrid>
      <w:tr w:rsidR="00427EC8" w:rsidRPr="002F178D" w14:paraId="33DB08C8" w14:textId="77777777" w:rsidTr="00E0522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5DE2" w14:textId="77777777" w:rsidR="00427EC8" w:rsidRPr="002F178D" w:rsidRDefault="00427EC8" w:rsidP="00E0522F">
            <w:pPr>
              <w:pStyle w:val="Title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lastRenderedPageBreak/>
              <w:t>Naročnik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8343" w14:textId="77777777" w:rsidR="00427EC8" w:rsidRPr="002F178D" w:rsidRDefault="00427EC8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REPUBLIKA SLOVENIJA</w:t>
            </w:r>
          </w:p>
          <w:p w14:paraId="32E48B37" w14:textId="77777777" w:rsidR="00427EC8" w:rsidRPr="002F178D" w:rsidRDefault="00427EC8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Ministrstvo za zunanje zadeve</w:t>
            </w:r>
          </w:p>
          <w:p w14:paraId="04BD89C9" w14:textId="77777777" w:rsidR="00427EC8" w:rsidRPr="002F178D" w:rsidRDefault="00427EC8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Prešernova cesta 25</w:t>
            </w:r>
          </w:p>
          <w:p w14:paraId="765B9E76" w14:textId="77777777" w:rsidR="00427EC8" w:rsidRPr="002F178D" w:rsidRDefault="00427EC8" w:rsidP="00E052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1000 Ljubljana</w:t>
            </w:r>
          </w:p>
        </w:tc>
      </w:tr>
      <w:tr w:rsidR="00427EC8" w:rsidRPr="002F178D" w14:paraId="0923BDBE" w14:textId="77777777" w:rsidTr="00E0522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427EC8" w:rsidRPr="002F178D" w:rsidRDefault="00427EC8" w:rsidP="00E0522F">
            <w:pPr>
              <w:pStyle w:val="Title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Oznaka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6BCF" w14:textId="77777777" w:rsidR="00427EC8" w:rsidRPr="002F178D" w:rsidRDefault="00427EC8" w:rsidP="00E0522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="00E0522F" w:rsidRPr="002F178D"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  <w:r w:rsidRPr="002F178D">
              <w:rPr>
                <w:rFonts w:ascii="Arial" w:hAnsi="Arial" w:cs="Arial"/>
                <w:b/>
                <w:color w:val="000000"/>
                <w:sz w:val="18"/>
                <w:szCs w:val="18"/>
              </w:rPr>
              <w:t>/22 JN MZZ</w:t>
            </w:r>
          </w:p>
        </w:tc>
      </w:tr>
      <w:tr w:rsidR="00427EC8" w:rsidRPr="002F178D" w14:paraId="7D6480FB" w14:textId="77777777" w:rsidTr="00E0522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7D3" w14:textId="77777777" w:rsidR="00427EC8" w:rsidRPr="002F178D" w:rsidRDefault="00427EC8" w:rsidP="00E0522F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Predmet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7D2A" w14:textId="05B2FF06" w:rsidR="00427EC8" w:rsidRPr="002F178D" w:rsidRDefault="00951827" w:rsidP="00E0522F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Vzdrževanje Lotus Notes aplikacij za obdobje 36 mesecev po sklopih</w:t>
            </w:r>
          </w:p>
        </w:tc>
      </w:tr>
    </w:tbl>
    <w:p w14:paraId="13B51D64" w14:textId="77777777" w:rsidR="00427EC8" w:rsidRPr="002F178D" w:rsidRDefault="00427EC8" w:rsidP="00427EC8">
      <w:pPr>
        <w:keepNext/>
        <w:keepLines/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263530B7" w14:textId="30403707" w:rsidR="00427EC8" w:rsidRPr="002F178D" w:rsidRDefault="00427EC8" w:rsidP="00427EC8">
      <w:pPr>
        <w:keepNext/>
        <w:keepLines/>
        <w:jc w:val="both"/>
        <w:rPr>
          <w:rFonts w:ascii="Arial" w:hAnsi="Arial" w:cs="Arial"/>
          <w:bCs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>Ponudnik in morebitni ostali udeleženci pri skupnem poslu povzamejo najbolj pomembne referenčne projekte, z navedbo katerih dokazujejo izpolnjevanje pogoja</w:t>
      </w:r>
      <w:r w:rsidRPr="002F178D">
        <w:rPr>
          <w:rFonts w:ascii="Arial" w:hAnsi="Arial" w:cs="Arial"/>
          <w:sz w:val="18"/>
          <w:szCs w:val="18"/>
        </w:rPr>
        <w:t xml:space="preserve"> iz točke 9.3.4 obrazca N-1 "Navodila ponudnikom".</w:t>
      </w:r>
      <w:r w:rsidRPr="002F178D">
        <w:rPr>
          <w:rFonts w:ascii="Arial" w:hAnsi="Arial" w:cs="Arial"/>
          <w:bCs/>
          <w:sz w:val="18"/>
          <w:szCs w:val="18"/>
        </w:rPr>
        <w:t xml:space="preserve"> Za vsako referenco udeleženci izpolnijo ločeno tabelo (tabele ustrezno prekopirajo glede na število referenc).</w:t>
      </w:r>
    </w:p>
    <w:p w14:paraId="619A9679" w14:textId="77777777" w:rsidR="00427EC8" w:rsidRPr="002F178D" w:rsidRDefault="00427EC8" w:rsidP="00427EC8">
      <w:pPr>
        <w:keepNext/>
        <w:keepLines/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5103"/>
      </w:tblGrid>
      <w:tr w:rsidR="00427EC8" w:rsidRPr="002F178D" w14:paraId="3F3071BA" w14:textId="77777777" w:rsidTr="00E0522F">
        <w:tc>
          <w:tcPr>
            <w:tcW w:w="9639" w:type="dxa"/>
            <w:gridSpan w:val="3"/>
            <w:shd w:val="clear" w:color="auto" w:fill="auto"/>
            <w:vAlign w:val="center"/>
          </w:tcPr>
          <w:p w14:paraId="028B906E" w14:textId="77777777" w:rsidR="00427EC8" w:rsidRPr="002F178D" w:rsidRDefault="00427EC8" w:rsidP="00E0522F">
            <w:pPr>
              <w:pStyle w:val="TableContents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sz w:val="18"/>
                <w:szCs w:val="18"/>
              </w:rPr>
              <w:t>REFERENCE ZA IZVAJANJE STORITEV PREDMETNEGA JAVNEGA NAROČILA</w:t>
            </w:r>
          </w:p>
        </w:tc>
      </w:tr>
      <w:tr w:rsidR="00427EC8" w:rsidRPr="002F178D" w14:paraId="66E45BFA" w14:textId="77777777" w:rsidTr="00E0522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B507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Naročnik referenčnega posla 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B0D3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52ABD0F1" w14:textId="77777777" w:rsidTr="00E0522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710A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Ime referenčnega posla in številka javnega naročila 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8A10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  <w:p w14:paraId="2B576433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3CB1D396" w14:textId="77777777" w:rsidTr="00E0522F">
        <w:trPr>
          <w:trHeight w:val="3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9448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Izvajalec referenčnega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42C2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69D2B07D" w14:textId="77777777" w:rsidTr="00E0522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E36F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Partnerji pri referenčnem poslu 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(če je šlo za skupni posel)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6CF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2625AF8B" w14:textId="77777777" w:rsidTr="00E0522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9B94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Delež ponudnika, če je bil udeležen v skupnem poslu 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(v %)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5363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18513360" w14:textId="77777777" w:rsidTr="00E0522F">
        <w:trPr>
          <w:trHeight w:val="117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3247" w14:textId="062A99AE" w:rsidR="00427EC8" w:rsidRPr="002F178D" w:rsidRDefault="00427EC8" w:rsidP="00E0522F">
            <w:pPr>
              <w:pStyle w:val="TableContents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Opis posla iz katerega je razvidno izpolnjevanje pogoja 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(npr. izvedene aktivnosti,</w:t>
            </w:r>
            <w:r w:rsidR="0093523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število uporabnikov,</w:t>
            </w: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ipd.)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BE8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69442A56" w14:textId="77777777" w:rsidTr="00E0522F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B985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Skupna vrednost posla v EUR brez DDV</w:t>
            </w:r>
          </w:p>
          <w:p w14:paraId="14D626BE" w14:textId="5E4607C4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193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661242C7" w14:textId="77777777" w:rsidTr="00E0522F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21D8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Datum začetka in končanja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5E4C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EC8" w:rsidRPr="002F178D" w14:paraId="5A6A8756" w14:textId="77777777" w:rsidTr="00E0522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BCD5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Kontaktna oseba pri naročniku referenčnega posla, ki lahko potrdi referenco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0D7" w14:textId="77777777" w:rsidR="00427EC8" w:rsidRPr="002F178D" w:rsidRDefault="00427EC8" w:rsidP="00E0522F">
            <w:pPr>
              <w:pStyle w:val="TableContents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Ime in priimek:</w:t>
            </w:r>
          </w:p>
          <w:p w14:paraId="700B6C70" w14:textId="77777777" w:rsidR="00427EC8" w:rsidRPr="002F178D" w:rsidRDefault="00427EC8" w:rsidP="00E0522F">
            <w:pPr>
              <w:pStyle w:val="TableContents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E-pošta:</w:t>
            </w:r>
          </w:p>
          <w:p w14:paraId="014BF7B5" w14:textId="77777777" w:rsidR="00427EC8" w:rsidRPr="002F178D" w:rsidRDefault="00427EC8" w:rsidP="00E0522F">
            <w:pPr>
              <w:pStyle w:val="TableContents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178D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</w:tr>
      <w:tr w:rsidR="00427EC8" w:rsidRPr="002F178D" w14:paraId="43B40D31" w14:textId="77777777" w:rsidTr="00E0522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CB01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/>
                <w:bCs/>
                <w:sz w:val="18"/>
                <w:szCs w:val="18"/>
              </w:rPr>
              <w:t>Podpis in žig naročnika referenčnega posla</w:t>
            </w:r>
          </w:p>
          <w:p w14:paraId="2236C5B9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78D">
              <w:rPr>
                <w:rFonts w:ascii="Arial" w:hAnsi="Arial" w:cs="Arial"/>
                <w:bCs/>
                <w:i/>
                <w:sz w:val="18"/>
                <w:szCs w:val="18"/>
              </w:rPr>
              <w:t>(Podpis in žig nista potrebna v kolikor je referenca pri naročniku predmetnega javnega naročila. Ostali podatki pa morajo biti izpolnjeni.)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1450" w14:textId="77777777" w:rsidR="00427EC8" w:rsidRPr="002F178D" w:rsidRDefault="00427EC8" w:rsidP="00E0522F">
            <w:pPr>
              <w:pStyle w:val="TableContents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AD941" w14:textId="77777777" w:rsidR="00427EC8" w:rsidRPr="002F178D" w:rsidRDefault="00427EC8" w:rsidP="00427EC8">
      <w:pPr>
        <w:suppressAutoHyphens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371D8541" w14:textId="77777777" w:rsidR="00427EC8" w:rsidRPr="002F178D" w:rsidRDefault="00427EC8" w:rsidP="00427EC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 w:val="18"/>
          <w:szCs w:val="18"/>
        </w:rPr>
      </w:pPr>
      <w:r w:rsidRPr="002F178D">
        <w:rPr>
          <w:rFonts w:ascii="Arial" w:eastAsia="Times New Roman" w:hAnsi="Arial" w:cs="Arial"/>
          <w:color w:val="000000"/>
          <w:kern w:val="0"/>
          <w:sz w:val="18"/>
          <w:szCs w:val="18"/>
        </w:rPr>
        <w:t xml:space="preserve">Pod kazensko in materialno odgovornostjo izjavljamo, da so bile zgoraj navedene storitve izvedene uspešno in v skladu z zahtevami referenčnega posla.  </w:t>
      </w:r>
    </w:p>
    <w:p w14:paraId="028DE529" w14:textId="77777777" w:rsidR="00427EC8" w:rsidRPr="002F178D" w:rsidRDefault="00427EC8" w:rsidP="00427EC8">
      <w:pPr>
        <w:suppressAutoHyphens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189D0181" w14:textId="77777777" w:rsidR="00427EC8" w:rsidRPr="002F178D" w:rsidRDefault="00427EC8" w:rsidP="00427EC8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F178D">
        <w:rPr>
          <w:rFonts w:ascii="Arial" w:hAnsi="Arial" w:cs="Arial"/>
          <w:bCs/>
          <w:color w:val="000000"/>
          <w:sz w:val="18"/>
          <w:szCs w:val="18"/>
        </w:rPr>
        <w:t>Podpisnik v imenu udeleženca:</w:t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  <w:t>V/na ____________________, dne _________</w:t>
      </w:r>
    </w:p>
    <w:p w14:paraId="5A4F80C4" w14:textId="77777777" w:rsidR="00427EC8" w:rsidRPr="002F178D" w:rsidRDefault="00427EC8" w:rsidP="00427EC8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  <w:t>Ime in priimek: __________________________</w:t>
      </w:r>
    </w:p>
    <w:p w14:paraId="370BB3F3" w14:textId="29495B8E" w:rsidR="00427EC8" w:rsidRPr="002F178D" w:rsidRDefault="00427EC8" w:rsidP="00427EC8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  <w:t>Podpis:</w:t>
      </w:r>
      <w:r w:rsidRPr="002F178D">
        <w:rPr>
          <w:rFonts w:ascii="Arial" w:hAnsi="Arial" w:cs="Arial"/>
          <w:bCs/>
          <w:color w:val="000000"/>
          <w:sz w:val="18"/>
          <w:szCs w:val="18"/>
        </w:rPr>
        <w:tab/>
      </w:r>
      <w:r w:rsidR="002F178D">
        <w:rPr>
          <w:rFonts w:ascii="Arial" w:hAnsi="Arial" w:cs="Arial"/>
          <w:bCs/>
          <w:color w:val="000000"/>
          <w:sz w:val="18"/>
          <w:szCs w:val="18"/>
        </w:rPr>
        <w:t>_______________________________</w:t>
      </w:r>
      <w:r w:rsidRPr="002F178D">
        <w:rPr>
          <w:rFonts w:ascii="Arial" w:hAnsi="Arial" w:cs="Arial"/>
          <w:bCs/>
          <w:color w:val="000000"/>
          <w:sz w:val="18"/>
          <w:szCs w:val="18"/>
        </w:rPr>
        <w:br w:type="page"/>
      </w:r>
    </w:p>
    <w:p w14:paraId="57033576" w14:textId="07E27E54" w:rsidR="00FC403A" w:rsidRPr="002F178D" w:rsidRDefault="00B540FD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5</w:t>
      </w:r>
      <w:r w:rsidR="00FC403A" w:rsidRPr="002F178D">
        <w:rPr>
          <w:rFonts w:ascii="Arial" w:hAnsi="Arial" w:cs="Arial"/>
          <w:b/>
          <w:bCs/>
          <w:sz w:val="18"/>
          <w:szCs w:val="18"/>
        </w:rPr>
        <w:t>. IZJAVA</w:t>
      </w:r>
    </w:p>
    <w:p w14:paraId="3126D4F2" w14:textId="77777777" w:rsidR="00FC403A" w:rsidRPr="002F178D" w:rsidRDefault="00FC403A" w:rsidP="000C5444">
      <w:pPr>
        <w:suppressAutoHyphens w:val="0"/>
        <w:spacing w:line="260" w:lineRule="exact"/>
        <w:ind w:left="1080"/>
        <w:rPr>
          <w:rFonts w:ascii="Arial" w:hAnsi="Arial" w:cs="Arial"/>
          <w:b/>
          <w:bCs/>
          <w:sz w:val="18"/>
          <w:szCs w:val="18"/>
        </w:rPr>
      </w:pPr>
    </w:p>
    <w:p w14:paraId="39C42307" w14:textId="77777777" w:rsidR="00890D3C" w:rsidRPr="002F178D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 w:val="18"/>
          <w:szCs w:val="18"/>
        </w:rPr>
      </w:pPr>
    </w:p>
    <w:p w14:paraId="34809896" w14:textId="77777777" w:rsidR="00811EE7" w:rsidRPr="002F178D" w:rsidRDefault="00FC403A" w:rsidP="000C5444">
      <w:pPr>
        <w:suppressAutoHyphens w:val="0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bCs/>
          <w:sz w:val="18"/>
          <w:szCs w:val="18"/>
        </w:rPr>
        <w:t xml:space="preserve">S podpisom te izjave pooblaščen predstavnik </w:t>
      </w:r>
      <w:r w:rsidR="00F2508F" w:rsidRPr="002F178D">
        <w:rPr>
          <w:rFonts w:ascii="Arial" w:hAnsi="Arial" w:cs="Arial"/>
          <w:bCs/>
          <w:i/>
          <w:sz w:val="18"/>
          <w:szCs w:val="18"/>
        </w:rPr>
        <w:t>(ime in priimek</w:t>
      </w:r>
      <w:r w:rsidR="00F2508F" w:rsidRPr="002F178D">
        <w:rPr>
          <w:rFonts w:ascii="Arial" w:hAnsi="Arial" w:cs="Arial"/>
          <w:bCs/>
          <w:sz w:val="18"/>
          <w:szCs w:val="18"/>
        </w:rPr>
        <w:t xml:space="preserve">) </w:t>
      </w:r>
      <w:r w:rsidRPr="002F178D">
        <w:rPr>
          <w:rFonts w:ascii="Arial" w:hAnsi="Arial" w:cs="Arial"/>
          <w:bCs/>
          <w:sz w:val="18"/>
          <w:szCs w:val="18"/>
        </w:rPr>
        <w:t>__________________________</w:t>
      </w:r>
      <w:r w:rsidR="00F2508F" w:rsidRPr="002F178D">
        <w:rPr>
          <w:rFonts w:ascii="Arial" w:hAnsi="Arial" w:cs="Arial"/>
          <w:bCs/>
          <w:sz w:val="18"/>
          <w:szCs w:val="18"/>
        </w:rPr>
        <w:t>__</w:t>
      </w:r>
      <w:r w:rsidRPr="002F178D">
        <w:rPr>
          <w:rFonts w:ascii="Arial" w:hAnsi="Arial" w:cs="Arial"/>
          <w:bCs/>
          <w:sz w:val="18"/>
          <w:szCs w:val="18"/>
        </w:rPr>
        <w:t xml:space="preserve"> ponudnika</w:t>
      </w:r>
      <w:r w:rsidR="00F2508F" w:rsidRPr="002F178D">
        <w:rPr>
          <w:rFonts w:ascii="Arial" w:hAnsi="Arial" w:cs="Arial"/>
          <w:bCs/>
          <w:sz w:val="18"/>
          <w:szCs w:val="18"/>
        </w:rPr>
        <w:t xml:space="preserve"> (</w:t>
      </w:r>
      <w:r w:rsidR="00F2508F" w:rsidRPr="002F178D">
        <w:rPr>
          <w:rFonts w:ascii="Arial" w:hAnsi="Arial" w:cs="Arial"/>
          <w:bCs/>
          <w:i/>
          <w:sz w:val="18"/>
          <w:szCs w:val="18"/>
        </w:rPr>
        <w:t>naziv</w:t>
      </w:r>
      <w:r w:rsidR="00F2508F" w:rsidRPr="002F178D">
        <w:rPr>
          <w:rFonts w:ascii="Arial" w:hAnsi="Arial" w:cs="Arial"/>
          <w:bCs/>
          <w:sz w:val="18"/>
          <w:szCs w:val="18"/>
        </w:rPr>
        <w:t>)</w:t>
      </w:r>
      <w:r w:rsidRPr="002F178D">
        <w:rPr>
          <w:rFonts w:ascii="Arial" w:hAnsi="Arial" w:cs="Arial"/>
          <w:bCs/>
          <w:sz w:val="18"/>
          <w:szCs w:val="18"/>
        </w:rPr>
        <w:t xml:space="preserve"> ______________________________</w:t>
      </w:r>
      <w:r w:rsidR="00F2508F" w:rsidRPr="002F178D">
        <w:rPr>
          <w:rFonts w:ascii="Arial" w:hAnsi="Arial" w:cs="Arial"/>
          <w:bCs/>
          <w:sz w:val="18"/>
          <w:szCs w:val="18"/>
        </w:rPr>
        <w:t>__________</w:t>
      </w:r>
      <w:r w:rsidRPr="002F178D">
        <w:rPr>
          <w:rFonts w:ascii="Arial" w:hAnsi="Arial" w:cs="Arial"/>
          <w:bCs/>
          <w:sz w:val="18"/>
          <w:szCs w:val="18"/>
        </w:rPr>
        <w:t xml:space="preserve"> pod kazensko in materialno odgovornostjo i</w:t>
      </w:r>
      <w:r w:rsidRPr="002F178D">
        <w:rPr>
          <w:rFonts w:ascii="Arial" w:hAnsi="Arial" w:cs="Arial"/>
          <w:sz w:val="18"/>
          <w:szCs w:val="18"/>
        </w:rPr>
        <w:t>zjavljam, da</w:t>
      </w:r>
      <w:r w:rsidR="00040C0B" w:rsidRPr="002F178D">
        <w:rPr>
          <w:rFonts w:ascii="Arial" w:hAnsi="Arial" w:cs="Arial"/>
          <w:sz w:val="18"/>
          <w:szCs w:val="18"/>
        </w:rPr>
        <w:t>:</w:t>
      </w:r>
    </w:p>
    <w:p w14:paraId="446A928D" w14:textId="2B9ED43C" w:rsidR="00487C00" w:rsidRPr="002F178D" w:rsidRDefault="00487C00" w:rsidP="00DF340E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izpolnjujem</w:t>
      </w:r>
      <w:r w:rsidR="00E94EC9" w:rsidRPr="002F178D">
        <w:rPr>
          <w:rFonts w:ascii="Arial" w:hAnsi="Arial" w:cs="Arial"/>
          <w:sz w:val="18"/>
          <w:szCs w:val="18"/>
        </w:rPr>
        <w:t>o</w:t>
      </w:r>
      <w:r w:rsidRPr="002F178D">
        <w:rPr>
          <w:rFonts w:ascii="Arial" w:hAnsi="Arial" w:cs="Arial"/>
          <w:sz w:val="18"/>
          <w:szCs w:val="18"/>
        </w:rPr>
        <w:t xml:space="preserve"> pogoje v skladu z Zakonom o javnem naročanju (</w:t>
      </w:r>
      <w:r w:rsidR="00DF340E" w:rsidRPr="00DF340E">
        <w:rPr>
          <w:rFonts w:ascii="Arial" w:hAnsi="Arial" w:cs="Arial"/>
          <w:sz w:val="18"/>
          <w:szCs w:val="18"/>
        </w:rPr>
        <w:t>ZJN-3, Uradni list RS, št. 91/15 14/18, 121/21, 10/22, 74/22 – odl. US in 100/22 – ZNUZSZS</w:t>
      </w:r>
      <w:r w:rsidRPr="002F178D">
        <w:rPr>
          <w:rFonts w:ascii="Arial" w:hAnsi="Arial" w:cs="Arial"/>
          <w:sz w:val="18"/>
          <w:szCs w:val="18"/>
        </w:rPr>
        <w:t>) ter pogoje in ostale zahteve iz dokumentacij</w:t>
      </w:r>
      <w:r w:rsidR="0010629A" w:rsidRPr="002F178D">
        <w:rPr>
          <w:rFonts w:ascii="Arial" w:hAnsi="Arial" w:cs="Arial"/>
          <w:sz w:val="18"/>
          <w:szCs w:val="18"/>
        </w:rPr>
        <w:t>e</w:t>
      </w:r>
      <w:r w:rsidRPr="002F178D">
        <w:rPr>
          <w:rFonts w:ascii="Arial" w:hAnsi="Arial" w:cs="Arial"/>
          <w:sz w:val="18"/>
          <w:szCs w:val="18"/>
        </w:rPr>
        <w:t xml:space="preserve"> v zvezi z oddajo javnega naročila za javno naročilo, katerega predmet </w:t>
      </w:r>
      <w:r w:rsidR="004174E6" w:rsidRPr="002F178D">
        <w:rPr>
          <w:rFonts w:ascii="Arial" w:hAnsi="Arial" w:cs="Arial"/>
          <w:sz w:val="18"/>
          <w:szCs w:val="18"/>
        </w:rPr>
        <w:t>je</w:t>
      </w:r>
      <w:r w:rsidR="003E1E2F" w:rsidRPr="002F178D">
        <w:rPr>
          <w:rFonts w:ascii="Arial" w:hAnsi="Arial" w:cs="Arial"/>
          <w:sz w:val="18"/>
          <w:szCs w:val="18"/>
        </w:rPr>
        <w:t xml:space="preserve"> </w:t>
      </w:r>
      <w:r w:rsidR="00F31323" w:rsidRPr="002F178D">
        <w:rPr>
          <w:rFonts w:ascii="Arial" w:hAnsi="Arial" w:cs="Arial"/>
          <w:sz w:val="18"/>
          <w:szCs w:val="18"/>
        </w:rPr>
        <w:t>Vzdrževanje Lotus Notes aplikacij za obdobje 36 mesecev po sklopih</w:t>
      </w:r>
      <w:r w:rsidRPr="002F178D">
        <w:rPr>
          <w:rFonts w:ascii="Arial" w:hAnsi="Arial" w:cs="Arial"/>
          <w:sz w:val="18"/>
          <w:szCs w:val="18"/>
        </w:rPr>
        <w:t xml:space="preserve">, z oznako </w:t>
      </w:r>
      <w:r w:rsidR="002E0C97" w:rsidRPr="002F178D">
        <w:rPr>
          <w:rFonts w:ascii="Arial" w:hAnsi="Arial" w:cs="Arial"/>
          <w:sz w:val="18"/>
          <w:szCs w:val="18"/>
        </w:rPr>
        <w:t>1</w:t>
      </w:r>
      <w:r w:rsidR="00F31323" w:rsidRPr="002F178D">
        <w:rPr>
          <w:rFonts w:ascii="Arial" w:hAnsi="Arial" w:cs="Arial"/>
          <w:sz w:val="18"/>
          <w:szCs w:val="18"/>
        </w:rPr>
        <w:t>7</w:t>
      </w:r>
      <w:r w:rsidRPr="002F178D">
        <w:rPr>
          <w:rFonts w:ascii="Arial" w:hAnsi="Arial" w:cs="Arial"/>
          <w:sz w:val="18"/>
          <w:szCs w:val="18"/>
        </w:rPr>
        <w:t>/</w:t>
      </w:r>
      <w:r w:rsidR="0041244B" w:rsidRPr="002F178D">
        <w:rPr>
          <w:rFonts w:ascii="Arial" w:hAnsi="Arial" w:cs="Arial"/>
          <w:sz w:val="18"/>
          <w:szCs w:val="18"/>
        </w:rPr>
        <w:t>2</w:t>
      </w:r>
      <w:r w:rsidR="004174E6" w:rsidRPr="002F178D">
        <w:rPr>
          <w:rFonts w:ascii="Arial" w:hAnsi="Arial" w:cs="Arial"/>
          <w:sz w:val="18"/>
          <w:szCs w:val="18"/>
        </w:rPr>
        <w:t>2</w:t>
      </w:r>
      <w:r w:rsidRPr="002F178D">
        <w:rPr>
          <w:rFonts w:ascii="Arial" w:hAnsi="Arial" w:cs="Arial"/>
          <w:sz w:val="18"/>
          <w:szCs w:val="18"/>
        </w:rPr>
        <w:t xml:space="preserve"> JN MZZ;</w:t>
      </w:r>
    </w:p>
    <w:p w14:paraId="4784FFD1" w14:textId="77777777" w:rsidR="008019CD" w:rsidRPr="002F178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456D189" w14:textId="77777777" w:rsidR="008019CD" w:rsidRPr="002F178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21B16218" w14:textId="77777777" w:rsidR="0082183C" w:rsidRPr="002F178D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razpolagamo z zadostnimi kadrovskimi in tehničnimi zmogljivostmi za kakovostno in pravočasno realizacijo predmeta naročila;</w:t>
      </w:r>
    </w:p>
    <w:p w14:paraId="2D0CE6B8" w14:textId="77777777" w:rsidR="00D94447" w:rsidRPr="002F178D" w:rsidRDefault="00D94447" w:rsidP="00D5048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nismo uvrščeni v evidenco poslovnih subjektov, katerim je prepovedano poslovanje z naročnikom na podlagi 35. člena Zakona o integriteti in preprečevanju korupcije (</w:t>
      </w:r>
      <w:r w:rsidR="00D50480" w:rsidRPr="002F178D">
        <w:rPr>
          <w:rFonts w:ascii="Arial" w:hAnsi="Arial" w:cs="Arial"/>
          <w:sz w:val="18"/>
          <w:szCs w:val="18"/>
        </w:rPr>
        <w:t>Uradni list RS, št. 69/11 – uradno prečiščeno besedilo, 158/20 in 3/22 – ZDeb</w:t>
      </w:r>
      <w:r w:rsidRPr="002F178D">
        <w:rPr>
          <w:rFonts w:ascii="Arial" w:hAnsi="Arial" w:cs="Arial"/>
          <w:sz w:val="18"/>
          <w:szCs w:val="18"/>
        </w:rPr>
        <w:t>)</w:t>
      </w:r>
      <w:r w:rsidR="00C919F7" w:rsidRPr="002F178D">
        <w:rPr>
          <w:rFonts w:ascii="Arial" w:hAnsi="Arial" w:cs="Arial"/>
          <w:sz w:val="18"/>
          <w:szCs w:val="18"/>
        </w:rPr>
        <w:t>;</w:t>
      </w:r>
    </w:p>
    <w:p w14:paraId="62FBFCEE" w14:textId="77777777" w:rsidR="00D94447" w:rsidRPr="002F178D" w:rsidRDefault="00D94447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2F178D">
        <w:rPr>
          <w:rFonts w:ascii="Arial" w:hAnsi="Arial" w:cs="Arial"/>
          <w:sz w:val="18"/>
          <w:szCs w:val="18"/>
        </w:rPr>
        <w:t>;</w:t>
      </w:r>
    </w:p>
    <w:p w14:paraId="7823195D" w14:textId="77777777" w:rsidR="0082183C" w:rsidRPr="002F178D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v zadnjih 6 mesecih od roka za oddajo ponudbe nismo imeli blokiranih poslovnih računov;</w:t>
      </w:r>
    </w:p>
    <w:p w14:paraId="7590FBFE" w14:textId="6734455F" w:rsidR="007164F7" w:rsidRPr="002F178D" w:rsidRDefault="007164F7" w:rsidP="0063693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bomo pred potekom dovoljenj za dostop do tajnih podatkov (</w:t>
      </w:r>
      <w:r w:rsidR="00636939" w:rsidRPr="002F178D">
        <w:rPr>
          <w:rFonts w:ascii="Arial" w:hAnsi="Arial" w:cs="Arial"/>
          <w:sz w:val="18"/>
          <w:szCs w:val="18"/>
        </w:rPr>
        <w:t xml:space="preserve">Personal Security Clearance – </w:t>
      </w:r>
      <w:r w:rsidR="00636939" w:rsidRPr="00C35C29">
        <w:rPr>
          <w:rFonts w:ascii="Arial" w:hAnsi="Arial" w:cs="Arial"/>
          <w:sz w:val="18"/>
          <w:szCs w:val="18"/>
        </w:rPr>
        <w:t>PSC</w:t>
      </w:r>
      <w:r w:rsidRPr="00C35C29">
        <w:rPr>
          <w:rFonts w:ascii="Arial" w:hAnsi="Arial" w:cs="Arial"/>
          <w:sz w:val="18"/>
          <w:szCs w:val="18"/>
        </w:rPr>
        <w:t>)</w:t>
      </w:r>
      <w:r w:rsidRPr="002F178D">
        <w:rPr>
          <w:rFonts w:ascii="Arial" w:hAnsi="Arial" w:cs="Arial"/>
          <w:sz w:val="18"/>
          <w:szCs w:val="18"/>
        </w:rPr>
        <w:t xml:space="preserve"> poskrbeli za podaljšanje veljavnosti le-teh</w:t>
      </w:r>
      <w:r w:rsidR="00D02493" w:rsidRPr="002F178D">
        <w:rPr>
          <w:rFonts w:ascii="Arial" w:hAnsi="Arial" w:cs="Arial"/>
          <w:sz w:val="18"/>
          <w:szCs w:val="18"/>
        </w:rPr>
        <w:t xml:space="preserve">, saj morajo biti veljavna ves čas izvajanja </w:t>
      </w:r>
      <w:r w:rsidR="00552C5E" w:rsidRPr="002F178D">
        <w:rPr>
          <w:rFonts w:ascii="Arial" w:hAnsi="Arial" w:cs="Arial"/>
          <w:sz w:val="18"/>
          <w:szCs w:val="18"/>
        </w:rPr>
        <w:t>storitev</w:t>
      </w:r>
      <w:r w:rsidR="00D02493" w:rsidRPr="002F178D">
        <w:rPr>
          <w:rFonts w:ascii="Arial" w:hAnsi="Arial" w:cs="Arial"/>
          <w:sz w:val="18"/>
          <w:szCs w:val="18"/>
        </w:rPr>
        <w:t xml:space="preserve"> predmetnega javnega naročila</w:t>
      </w:r>
      <w:r w:rsidRPr="002F178D">
        <w:rPr>
          <w:rFonts w:ascii="Arial" w:hAnsi="Arial" w:cs="Arial"/>
          <w:sz w:val="18"/>
          <w:szCs w:val="18"/>
        </w:rPr>
        <w:t>;</w:t>
      </w:r>
    </w:p>
    <w:p w14:paraId="56203F2D" w14:textId="77777777" w:rsidR="0074059D" w:rsidRPr="002F178D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 xml:space="preserve">sprejemamo izključno uporabo slovenskega prava, razen določil mednarodnega zasebnega prava, </w:t>
      </w:r>
      <w:r w:rsidR="00F30240" w:rsidRPr="002F178D">
        <w:rPr>
          <w:rFonts w:ascii="Arial" w:hAnsi="Arial" w:cs="Arial"/>
          <w:sz w:val="18"/>
          <w:szCs w:val="18"/>
        </w:rPr>
        <w:t xml:space="preserve">prav tako sprejemamo </w:t>
      </w:r>
      <w:r w:rsidRPr="002F178D">
        <w:rPr>
          <w:rFonts w:ascii="Arial" w:hAnsi="Arial" w:cs="Arial"/>
          <w:sz w:val="18"/>
          <w:szCs w:val="18"/>
        </w:rPr>
        <w:t>pristojnost Državne revizijske komisije in slovensko sodno pristojnost v zvezi s tem javnim naročilom;</w:t>
      </w:r>
    </w:p>
    <w:p w14:paraId="2E247D96" w14:textId="77777777" w:rsidR="00487C00" w:rsidRPr="002F178D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48F2ADF8" w14:textId="77777777" w:rsidR="008F3C8E" w:rsidRPr="002F178D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so podatki oz. izjave, navedene v tem dokumentu in drugje v ponudbi, ter vsi predloženi dokumenti v ponudbi točni in verodostojni;</w:t>
      </w:r>
    </w:p>
    <w:p w14:paraId="2108F211" w14:textId="77777777" w:rsidR="007073FF" w:rsidRPr="002F178D" w:rsidRDefault="007073FF" w:rsidP="0078104F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soglašamo, da v primeru ugotovitve računskih napak v ponudbi le-te naročnik odpravi v skladu z določili sedmega odstavka 89. člena ZJN-3;</w:t>
      </w:r>
    </w:p>
    <w:p w14:paraId="6F3B2A06" w14:textId="77777777" w:rsidR="008F3C8E" w:rsidRPr="002F178D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so vsi dokumenti, ki smo jih predložili, enaki originalu in odražajo zadnje stanje;</w:t>
      </w:r>
    </w:p>
    <w:p w14:paraId="4BC81CB1" w14:textId="77777777" w:rsidR="008F3C8E" w:rsidRPr="002F178D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bomo na poziv naročnika za vse kopije dokum</w:t>
      </w:r>
      <w:r w:rsidR="00BD5923" w:rsidRPr="002F178D">
        <w:rPr>
          <w:rFonts w:ascii="Arial" w:hAnsi="Arial" w:cs="Arial"/>
          <w:sz w:val="18"/>
          <w:szCs w:val="18"/>
        </w:rPr>
        <w:t xml:space="preserve">entov, predloženih v ponudbi, v </w:t>
      </w:r>
      <w:r w:rsidRPr="002F178D">
        <w:rPr>
          <w:rFonts w:ascii="Arial" w:hAnsi="Arial" w:cs="Arial"/>
          <w:sz w:val="18"/>
          <w:szCs w:val="18"/>
        </w:rPr>
        <w:t xml:space="preserve">zahtevanem roku, dostavili v </w:t>
      </w:r>
      <w:r w:rsidR="004F3CFB" w:rsidRPr="002F178D">
        <w:rPr>
          <w:rFonts w:ascii="Arial" w:hAnsi="Arial" w:cs="Arial"/>
          <w:sz w:val="18"/>
          <w:szCs w:val="18"/>
        </w:rPr>
        <w:t>vpogled vse originalne dokumente</w:t>
      </w:r>
      <w:r w:rsidRPr="002F178D">
        <w:rPr>
          <w:rFonts w:ascii="Arial" w:hAnsi="Arial" w:cs="Arial"/>
          <w:sz w:val="18"/>
          <w:szCs w:val="18"/>
        </w:rPr>
        <w:t>;</w:t>
      </w:r>
    </w:p>
    <w:p w14:paraId="57019D86" w14:textId="77777777" w:rsidR="0075563D" w:rsidRPr="002F178D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je veljavnost naše ponudbe 90 dni od roka za predložitev ponudb in</w:t>
      </w:r>
    </w:p>
    <w:p w14:paraId="7404F4BE" w14:textId="77777777" w:rsidR="0075563D" w:rsidRPr="002F178D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F178D">
        <w:rPr>
          <w:rFonts w:ascii="Arial" w:hAnsi="Arial" w:cs="Arial"/>
          <w:sz w:val="18"/>
          <w:szCs w:val="18"/>
        </w:rPr>
        <w:t>se v celoti strinjamo in sprejemamo pogoje iz dokumentacije o javnem naročilu.</w:t>
      </w:r>
    </w:p>
    <w:p w14:paraId="404041A4" w14:textId="77777777" w:rsidR="00487C00" w:rsidRPr="002F178D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 w:val="18"/>
          <w:szCs w:val="18"/>
          <w:lang w:eastAsia="en-US"/>
        </w:rPr>
      </w:pPr>
    </w:p>
    <w:p w14:paraId="7C230E76" w14:textId="77777777" w:rsidR="00487C00" w:rsidRPr="002F178D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>V/na</w:t>
      </w:r>
      <w:r w:rsidR="006F3365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______________</w:t>
      </w: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, dne </w:t>
      </w:r>
      <w:r w:rsidR="006F3365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>__________</w:t>
      </w:r>
    </w:p>
    <w:p w14:paraId="67EEB58F" w14:textId="77777777" w:rsidR="00444FB8" w:rsidRPr="002F178D" w:rsidRDefault="00444FB8" w:rsidP="000C5444">
      <w:pPr>
        <w:suppressAutoHyphens w:val="0"/>
        <w:spacing w:line="260" w:lineRule="exact"/>
        <w:ind w:left="3969" w:firstLine="720"/>
        <w:jc w:val="both"/>
        <w:rPr>
          <w:rFonts w:ascii="Arial" w:eastAsia="Calibri" w:hAnsi="Arial" w:cs="Arial"/>
          <w:kern w:val="0"/>
          <w:sz w:val="18"/>
          <w:szCs w:val="18"/>
          <w:lang w:eastAsia="en-US"/>
        </w:rPr>
      </w:pPr>
    </w:p>
    <w:p w14:paraId="4BB80FFB" w14:textId="3FA4D979" w:rsidR="00487C00" w:rsidRPr="002F178D" w:rsidRDefault="002D09CE" w:rsidP="009D0052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  <w:t xml:space="preserve">         Ime in priimek: _____________________________</w:t>
      </w:r>
      <w:r w:rsidR="00487C00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="00487C00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="00487C00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</w:r>
      <w:r w:rsidR="00487C00" w:rsidRPr="002F178D">
        <w:rPr>
          <w:rFonts w:ascii="Arial" w:eastAsia="Calibri" w:hAnsi="Arial" w:cs="Arial"/>
          <w:kern w:val="0"/>
          <w:sz w:val="18"/>
          <w:szCs w:val="18"/>
          <w:lang w:eastAsia="en-US"/>
        </w:rPr>
        <w:tab/>
        <w:t xml:space="preserve"> </w:t>
      </w:r>
    </w:p>
    <w:p w14:paraId="6F49F2A3" w14:textId="06084753" w:rsidR="006A71AC" w:rsidRPr="009D0052" w:rsidRDefault="00B01A4D" w:rsidP="005573FF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D0052">
        <w:rPr>
          <w:rFonts w:ascii="Arial" w:eastAsia="Calibri" w:hAnsi="Arial" w:cs="Arial"/>
          <w:kern w:val="0"/>
          <w:szCs w:val="20"/>
          <w:lang w:eastAsia="en-US"/>
        </w:rPr>
        <w:t>Podpis</w:t>
      </w:r>
      <w:r w:rsidR="00487C00" w:rsidRPr="009D0052">
        <w:rPr>
          <w:rFonts w:ascii="Arial" w:eastAsia="Calibri" w:hAnsi="Arial" w:cs="Arial"/>
          <w:kern w:val="0"/>
          <w:szCs w:val="20"/>
          <w:lang w:eastAsia="en-US"/>
        </w:rPr>
        <w:t>:</w:t>
      </w:r>
      <w:r w:rsidR="002D09CE" w:rsidRPr="009D0052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_____________________________</w:t>
      </w:r>
    </w:p>
    <w:sectPr w:rsidR="006A71AC" w:rsidRPr="009D0052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845B1" w14:textId="77777777" w:rsidR="00E7407D" w:rsidRDefault="00E7407D">
      <w:r>
        <w:separator/>
      </w:r>
    </w:p>
  </w:endnote>
  <w:endnote w:type="continuationSeparator" w:id="0">
    <w:p w14:paraId="76421777" w14:textId="77777777" w:rsidR="00E7407D" w:rsidRDefault="00E7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E7407D" w:rsidRPr="00FF674A" w14:paraId="5D121656" w14:textId="77777777">
      <w:tc>
        <w:tcPr>
          <w:tcW w:w="9639" w:type="dxa"/>
          <w:tcBorders>
            <w:top w:val="single" w:sz="1" w:space="0" w:color="000000"/>
          </w:tcBorders>
        </w:tcPr>
        <w:p w14:paraId="0F341B90" w14:textId="3F4A5FD4" w:rsidR="00E7407D" w:rsidRPr="00FF674A" w:rsidRDefault="00E7407D" w:rsidP="00840937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17/22 JN MZZ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35F49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35F49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9EFD5D5" w14:textId="77777777" w:rsidR="00E7407D" w:rsidRDefault="00E74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BABAC" w14:textId="77777777" w:rsidR="00E7407D" w:rsidRDefault="00E7407D">
      <w:r>
        <w:separator/>
      </w:r>
    </w:p>
  </w:footnote>
  <w:footnote w:type="continuationSeparator" w:id="0">
    <w:p w14:paraId="7CB74154" w14:textId="77777777" w:rsidR="00E7407D" w:rsidRDefault="00E74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78D12" w14:textId="77777777" w:rsidR="00E7407D" w:rsidRPr="007E5A8D" w:rsidRDefault="00E7407D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99C53" w14:textId="77777777" w:rsidR="00E7407D" w:rsidRPr="007E5A8D" w:rsidRDefault="00E7407D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69BF2365" w14:textId="77777777" w:rsidR="00E7407D" w:rsidRDefault="00E74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2DD4A7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42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762F3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1FB2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E236C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9CE"/>
    <w:rsid w:val="002D0FFA"/>
    <w:rsid w:val="002D7A93"/>
    <w:rsid w:val="002E0C97"/>
    <w:rsid w:val="002E0D73"/>
    <w:rsid w:val="002E1D32"/>
    <w:rsid w:val="002E2682"/>
    <w:rsid w:val="002E519B"/>
    <w:rsid w:val="002F178D"/>
    <w:rsid w:val="003140E5"/>
    <w:rsid w:val="00317EBD"/>
    <w:rsid w:val="00324366"/>
    <w:rsid w:val="00325FD9"/>
    <w:rsid w:val="00337E24"/>
    <w:rsid w:val="003501AE"/>
    <w:rsid w:val="003510B5"/>
    <w:rsid w:val="0035388C"/>
    <w:rsid w:val="00353DBE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90B92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D5236"/>
    <w:rsid w:val="003E1E2F"/>
    <w:rsid w:val="003E3106"/>
    <w:rsid w:val="003F015A"/>
    <w:rsid w:val="003F087F"/>
    <w:rsid w:val="003F7816"/>
    <w:rsid w:val="00403644"/>
    <w:rsid w:val="0040538F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EC8"/>
    <w:rsid w:val="00427F89"/>
    <w:rsid w:val="004303B8"/>
    <w:rsid w:val="004305FE"/>
    <w:rsid w:val="00430B22"/>
    <w:rsid w:val="00433CAA"/>
    <w:rsid w:val="00435AF2"/>
    <w:rsid w:val="00441B27"/>
    <w:rsid w:val="00444FB8"/>
    <w:rsid w:val="00456BD9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4C4E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2C5E"/>
    <w:rsid w:val="00555709"/>
    <w:rsid w:val="0055723A"/>
    <w:rsid w:val="005573FF"/>
    <w:rsid w:val="00557986"/>
    <w:rsid w:val="00561C5D"/>
    <w:rsid w:val="005666A9"/>
    <w:rsid w:val="005713E0"/>
    <w:rsid w:val="00575B23"/>
    <w:rsid w:val="00577E0A"/>
    <w:rsid w:val="00581F18"/>
    <w:rsid w:val="005A1CA9"/>
    <w:rsid w:val="005A49D6"/>
    <w:rsid w:val="005A59D6"/>
    <w:rsid w:val="005A76C0"/>
    <w:rsid w:val="005B0EB4"/>
    <w:rsid w:val="005B15A1"/>
    <w:rsid w:val="005B2752"/>
    <w:rsid w:val="005B4BE3"/>
    <w:rsid w:val="005C0C8A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E72A8"/>
    <w:rsid w:val="005F1FAF"/>
    <w:rsid w:val="005F6283"/>
    <w:rsid w:val="006030A7"/>
    <w:rsid w:val="00617042"/>
    <w:rsid w:val="00635A46"/>
    <w:rsid w:val="00636939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B755D"/>
    <w:rsid w:val="006C2264"/>
    <w:rsid w:val="006C3206"/>
    <w:rsid w:val="006C3D2C"/>
    <w:rsid w:val="006D260C"/>
    <w:rsid w:val="006D4203"/>
    <w:rsid w:val="006D50C5"/>
    <w:rsid w:val="006E66D8"/>
    <w:rsid w:val="006F1183"/>
    <w:rsid w:val="006F3365"/>
    <w:rsid w:val="006F7D80"/>
    <w:rsid w:val="00705959"/>
    <w:rsid w:val="0070694F"/>
    <w:rsid w:val="007073FF"/>
    <w:rsid w:val="00711C68"/>
    <w:rsid w:val="00714A26"/>
    <w:rsid w:val="007164F7"/>
    <w:rsid w:val="00725E7C"/>
    <w:rsid w:val="00727C7B"/>
    <w:rsid w:val="00727D96"/>
    <w:rsid w:val="00730822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044C"/>
    <w:rsid w:val="00771BCE"/>
    <w:rsid w:val="007720DA"/>
    <w:rsid w:val="00775280"/>
    <w:rsid w:val="007779C5"/>
    <w:rsid w:val="00777CB7"/>
    <w:rsid w:val="0078104F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5EE8"/>
    <w:rsid w:val="00826E98"/>
    <w:rsid w:val="00827F9E"/>
    <w:rsid w:val="00840937"/>
    <w:rsid w:val="0084364C"/>
    <w:rsid w:val="00844488"/>
    <w:rsid w:val="008476E6"/>
    <w:rsid w:val="008573D1"/>
    <w:rsid w:val="00857775"/>
    <w:rsid w:val="0086246F"/>
    <w:rsid w:val="00865C79"/>
    <w:rsid w:val="00870C13"/>
    <w:rsid w:val="0087165A"/>
    <w:rsid w:val="0087356D"/>
    <w:rsid w:val="00874F88"/>
    <w:rsid w:val="0087649E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B6DD8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17471"/>
    <w:rsid w:val="00920130"/>
    <w:rsid w:val="00921B12"/>
    <w:rsid w:val="00921B81"/>
    <w:rsid w:val="00923CEF"/>
    <w:rsid w:val="009301FE"/>
    <w:rsid w:val="00932901"/>
    <w:rsid w:val="0093523F"/>
    <w:rsid w:val="00942E0B"/>
    <w:rsid w:val="00943AA6"/>
    <w:rsid w:val="00944A84"/>
    <w:rsid w:val="00950040"/>
    <w:rsid w:val="00951827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0052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0848"/>
    <w:rsid w:val="00AB18FD"/>
    <w:rsid w:val="00AB24BC"/>
    <w:rsid w:val="00AB72E9"/>
    <w:rsid w:val="00AC2D1C"/>
    <w:rsid w:val="00AC6B2A"/>
    <w:rsid w:val="00AC7C48"/>
    <w:rsid w:val="00AD3FC2"/>
    <w:rsid w:val="00AD46E1"/>
    <w:rsid w:val="00AE1CEA"/>
    <w:rsid w:val="00AE21C1"/>
    <w:rsid w:val="00AE40FE"/>
    <w:rsid w:val="00AE4EFB"/>
    <w:rsid w:val="00AE6E3E"/>
    <w:rsid w:val="00AF4E60"/>
    <w:rsid w:val="00AF7A39"/>
    <w:rsid w:val="00B00D3C"/>
    <w:rsid w:val="00B01A4D"/>
    <w:rsid w:val="00B04FF6"/>
    <w:rsid w:val="00B0551F"/>
    <w:rsid w:val="00B06501"/>
    <w:rsid w:val="00B16952"/>
    <w:rsid w:val="00B2151A"/>
    <w:rsid w:val="00B31EED"/>
    <w:rsid w:val="00B33B38"/>
    <w:rsid w:val="00B37874"/>
    <w:rsid w:val="00B42700"/>
    <w:rsid w:val="00B4570C"/>
    <w:rsid w:val="00B460B7"/>
    <w:rsid w:val="00B540FD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1184"/>
    <w:rsid w:val="00C14CD5"/>
    <w:rsid w:val="00C152EB"/>
    <w:rsid w:val="00C20CAB"/>
    <w:rsid w:val="00C22028"/>
    <w:rsid w:val="00C27117"/>
    <w:rsid w:val="00C326A2"/>
    <w:rsid w:val="00C32BA6"/>
    <w:rsid w:val="00C35436"/>
    <w:rsid w:val="00C35C29"/>
    <w:rsid w:val="00C35CC4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493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96A69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340E"/>
    <w:rsid w:val="00DF4735"/>
    <w:rsid w:val="00DF5183"/>
    <w:rsid w:val="00E00D0F"/>
    <w:rsid w:val="00E0326C"/>
    <w:rsid w:val="00E0522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7407D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D73B8"/>
    <w:rsid w:val="00EE49E3"/>
    <w:rsid w:val="00EE73EB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323"/>
    <w:rsid w:val="00F317C1"/>
    <w:rsid w:val="00F32883"/>
    <w:rsid w:val="00F35F49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0CFE76E2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44C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Heading1">
    <w:name w:val="heading 1"/>
    <w:basedOn w:val="Normal"/>
    <w:next w:val="Normal"/>
    <w:link w:val="Heading1Char"/>
    <w:qFormat/>
    <w:rsid w:val="009518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427EC8"/>
    <w:rPr>
      <w:rFonts w:ascii="Verdana" w:eastAsia="Arial Unicode MS" w:hAnsi="Verdana"/>
      <w:b/>
      <w:bCs/>
      <w:kern w:val="1"/>
      <w:sz w:val="40"/>
      <w:szCs w:val="40"/>
    </w:rPr>
  </w:style>
  <w:style w:type="character" w:styleId="Emphasis">
    <w:name w:val="Emphasis"/>
    <w:basedOn w:val="DefaultParagraphFont"/>
    <w:qFormat/>
    <w:rsid w:val="00951827"/>
    <w:rPr>
      <w:i/>
      <w:iCs/>
    </w:rPr>
  </w:style>
  <w:style w:type="character" w:customStyle="1" w:styleId="Heading1Char">
    <w:name w:val="Heading 1 Char"/>
    <w:basedOn w:val="DefaultParagraphFont"/>
    <w:link w:val="Heading1"/>
    <w:rsid w:val="00951827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836B0-F699-41D6-B89F-A94F639C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2004</Words>
  <Characters>11423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Jelena Kotnik</cp:lastModifiedBy>
  <cp:revision>13</cp:revision>
  <cp:lastPrinted>2017-10-09T07:25:00Z</cp:lastPrinted>
  <dcterms:created xsi:type="dcterms:W3CDTF">2022-08-26T10:59:00Z</dcterms:created>
  <dcterms:modified xsi:type="dcterms:W3CDTF">2022-09-05T08:19:00Z</dcterms:modified>
</cp:coreProperties>
</file>