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B8F2FC3" w14:textId="77777777" w:rsidTr="004F2927">
        <w:trPr>
          <w:trHeight w:val="1268"/>
        </w:trPr>
        <w:tc>
          <w:tcPr>
            <w:tcW w:w="1668" w:type="dxa"/>
          </w:tcPr>
          <w:p w14:paraId="701AB882" w14:textId="77777777" w:rsidR="004702FB" w:rsidRPr="006F1DA5" w:rsidRDefault="004702FB" w:rsidP="004702FB">
            <w:pPr>
              <w:pStyle w:val="Glava"/>
              <w:rPr>
                <w:rFonts w:ascii="Arial" w:hAnsi="Arial" w:cs="Arial"/>
                <w:b/>
                <w:color w:val="000000" w:themeColor="text1"/>
              </w:rPr>
            </w:pPr>
          </w:p>
        </w:tc>
        <w:tc>
          <w:tcPr>
            <w:tcW w:w="3361" w:type="dxa"/>
          </w:tcPr>
          <w:p w14:paraId="4C254E2F" w14:textId="77777777" w:rsidR="004702FB" w:rsidRPr="006F1DA5" w:rsidRDefault="004702FB" w:rsidP="004702FB">
            <w:pPr>
              <w:pStyle w:val="Glava"/>
              <w:rPr>
                <w:rFonts w:ascii="Arial" w:hAnsi="Arial" w:cs="Arial"/>
                <w:b/>
                <w:color w:val="000000" w:themeColor="text1"/>
              </w:rPr>
            </w:pPr>
          </w:p>
        </w:tc>
        <w:tc>
          <w:tcPr>
            <w:tcW w:w="4209" w:type="dxa"/>
          </w:tcPr>
          <w:p w14:paraId="4E353DC3" w14:textId="77777777" w:rsidR="004702FB" w:rsidRPr="006F1DA5" w:rsidRDefault="004702FB" w:rsidP="004702FB">
            <w:pPr>
              <w:pStyle w:val="Glava"/>
              <w:rPr>
                <w:rFonts w:ascii="Arial" w:hAnsi="Arial" w:cs="Arial"/>
                <w:b/>
                <w:color w:val="000000" w:themeColor="text1"/>
              </w:rPr>
            </w:pPr>
          </w:p>
        </w:tc>
      </w:tr>
    </w:tbl>
    <w:p w14:paraId="6F284871" w14:textId="77777777" w:rsidR="004702FB" w:rsidRDefault="004702FB" w:rsidP="006975C6">
      <w:pPr>
        <w:pStyle w:val="Paragraf"/>
        <w:rPr>
          <w:rFonts w:ascii="Arial" w:hAnsi="Arial" w:cs="Arial"/>
        </w:rPr>
      </w:pPr>
    </w:p>
    <w:p w14:paraId="777019F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16-35/22</w:t>
      </w:r>
    </w:p>
    <w:p w14:paraId="22A065B5" w14:textId="35C8A4DD" w:rsidR="00FB3258" w:rsidRPr="006F1DA5" w:rsidRDefault="002C66D8" w:rsidP="00FC2646">
      <w:pPr>
        <w:pStyle w:val="Paragraf"/>
        <w:tabs>
          <w:tab w:val="right" w:pos="9070"/>
        </w:tabs>
        <w:rPr>
          <w:rFonts w:ascii="Arial" w:hAnsi="Arial" w:cs="Arial"/>
        </w:rPr>
      </w:pPr>
      <w:r>
        <w:rPr>
          <w:rFonts w:ascii="Arial" w:hAnsi="Arial" w:cs="Arial"/>
        </w:rPr>
        <w:t>Datum: 19</w:t>
      </w:r>
      <w:r w:rsidR="00FB3258" w:rsidRPr="006F1DA5">
        <w:rPr>
          <w:rFonts w:ascii="Arial" w:hAnsi="Arial" w:cs="Arial"/>
        </w:rPr>
        <w:t>.09.2022</w:t>
      </w:r>
      <w:r w:rsidR="00FC2646" w:rsidRPr="006F1DA5">
        <w:rPr>
          <w:rFonts w:ascii="Arial" w:hAnsi="Arial" w:cs="Arial"/>
        </w:rPr>
        <w:tab/>
      </w:r>
    </w:p>
    <w:p w14:paraId="7E6A8FEA"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8B78820"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92008EE"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D03754B" w14:textId="77777777" w:rsidR="00FB3258" w:rsidRPr="006F1DA5" w:rsidRDefault="00181702" w:rsidP="00FB3258">
            <w:pPr>
              <w:pStyle w:val="Paragraf"/>
              <w:spacing w:before="0"/>
              <w:jc w:val="right"/>
              <w:rPr>
                <w:rFonts w:ascii="Arial" w:hAnsi="Arial" w:cs="Arial"/>
                <w:sz w:val="44"/>
                <w:szCs w:val="44"/>
              </w:rPr>
            </w:pPr>
            <w:r>
              <w:rPr>
                <w:rFonts w:ascii="Arial" w:hAnsi="Arial" w:cs="Arial"/>
                <w:sz w:val="44"/>
                <w:szCs w:val="44"/>
              </w:rPr>
              <w:t>PREDELAVA TRANSFORMATORSKE POSTAJE BO-ENERGETIKA</w:t>
            </w:r>
          </w:p>
        </w:tc>
      </w:tr>
    </w:tbl>
    <w:p w14:paraId="43EE1136" w14:textId="77777777" w:rsidR="00FB3258" w:rsidRPr="006F1DA5" w:rsidRDefault="00FB3258" w:rsidP="006975C6">
      <w:pPr>
        <w:pStyle w:val="Paragraf"/>
        <w:rPr>
          <w:rFonts w:ascii="Arial" w:hAnsi="Arial" w:cs="Arial"/>
        </w:rPr>
      </w:pPr>
    </w:p>
    <w:p w14:paraId="1F171970" w14:textId="77777777" w:rsidR="00FB3258" w:rsidRPr="006F1DA5" w:rsidRDefault="00FB3258" w:rsidP="006975C6">
      <w:pPr>
        <w:pStyle w:val="Paragraf"/>
        <w:rPr>
          <w:rFonts w:ascii="Arial" w:hAnsi="Arial" w:cs="Arial"/>
        </w:rPr>
      </w:pPr>
      <w:r w:rsidRPr="006F1DA5">
        <w:rPr>
          <w:rFonts w:ascii="Arial" w:hAnsi="Arial" w:cs="Arial"/>
        </w:rPr>
        <w:t>Zaporedna številka: 16-35/22</w:t>
      </w:r>
    </w:p>
    <w:p w14:paraId="5437A8D7" w14:textId="77777777"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w:t>
      </w:r>
    </w:p>
    <w:p w14:paraId="7655210F" w14:textId="77777777" w:rsidR="00337E4D" w:rsidRDefault="00337E4D">
      <w:pPr>
        <w:rPr>
          <w:rFonts w:ascii="Arial" w:hAnsi="Arial" w:cs="Arial"/>
          <w:sz w:val="18"/>
          <w:szCs w:val="18"/>
        </w:rPr>
      </w:pPr>
    </w:p>
    <w:p w14:paraId="3AE23E4D" w14:textId="77777777" w:rsidR="00960022" w:rsidRDefault="00E55B9D">
      <w:pPr>
        <w:rPr>
          <w:rFonts w:ascii="Arial" w:hAnsi="Arial" w:cs="Arial"/>
          <w:sz w:val="18"/>
          <w:szCs w:val="18"/>
        </w:rPr>
      </w:pPr>
      <w:r>
        <w:rPr>
          <w:rFonts w:ascii="Arial" w:hAnsi="Arial" w:cs="Arial"/>
        </w:rPr>
        <w:br w:type="page"/>
      </w:r>
    </w:p>
    <w:p w14:paraId="147CE193"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54556EB" w14:textId="77777777" w:rsidTr="004F2927">
        <w:trPr>
          <w:trHeight w:val="1268"/>
        </w:trPr>
        <w:tc>
          <w:tcPr>
            <w:tcW w:w="1668" w:type="dxa"/>
          </w:tcPr>
          <w:p w14:paraId="15E67077" w14:textId="77777777" w:rsidR="004702FB" w:rsidRPr="006F1DA5" w:rsidRDefault="004702FB" w:rsidP="004702FB">
            <w:pPr>
              <w:pStyle w:val="Glava"/>
              <w:rPr>
                <w:rFonts w:ascii="Arial" w:hAnsi="Arial" w:cs="Arial"/>
                <w:b/>
                <w:color w:val="000000" w:themeColor="text1"/>
              </w:rPr>
            </w:pPr>
          </w:p>
        </w:tc>
        <w:tc>
          <w:tcPr>
            <w:tcW w:w="3361" w:type="dxa"/>
          </w:tcPr>
          <w:p w14:paraId="44753137" w14:textId="77777777" w:rsidR="004702FB" w:rsidRPr="006F1DA5" w:rsidRDefault="004702FB" w:rsidP="004702FB">
            <w:pPr>
              <w:pStyle w:val="Glava"/>
              <w:rPr>
                <w:rFonts w:ascii="Arial" w:hAnsi="Arial" w:cs="Arial"/>
                <w:b/>
                <w:color w:val="000000" w:themeColor="text1"/>
              </w:rPr>
            </w:pPr>
          </w:p>
        </w:tc>
        <w:tc>
          <w:tcPr>
            <w:tcW w:w="4209" w:type="dxa"/>
          </w:tcPr>
          <w:p w14:paraId="5EEDD65B" w14:textId="77777777" w:rsidR="004702FB" w:rsidRPr="006F1DA5" w:rsidRDefault="004702FB" w:rsidP="004702FB">
            <w:pPr>
              <w:pStyle w:val="Glava"/>
              <w:rPr>
                <w:rFonts w:ascii="Arial" w:hAnsi="Arial" w:cs="Arial"/>
                <w:b/>
                <w:color w:val="000000" w:themeColor="text1"/>
              </w:rPr>
            </w:pPr>
          </w:p>
        </w:tc>
      </w:tr>
    </w:tbl>
    <w:p w14:paraId="30246ADC" w14:textId="77777777" w:rsidR="00EE3A5C" w:rsidRPr="002B6779" w:rsidRDefault="00D976D4" w:rsidP="00EE3A5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00244C92" w14:textId="77777777" w:rsidR="00EE3A5C" w:rsidRPr="00D36F2E" w:rsidRDefault="00D976D4" w:rsidP="00EE3A5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B9A3DEE" w14:textId="77777777" w:rsidR="003C0231" w:rsidRDefault="00181702">
      <w:pPr>
        <w:spacing w:before="225" w:after="225" w:line="240" w:lineRule="auto"/>
        <w:jc w:val="both"/>
      </w:pPr>
      <w:r>
        <w:rPr>
          <w:rFonts w:ascii="Arial" w:hAnsi="Arial" w:cs="Arial"/>
          <w:color w:val="000000"/>
          <w:sz w:val="18"/>
          <w:szCs w:val="18"/>
        </w:rPr>
        <w:t>PREDELAVA TRANSFORMATORSKE POSTAJE BO-ENERGETIKA</w:t>
      </w:r>
      <w:r w:rsidR="00D976D4">
        <w:rPr>
          <w:rFonts w:ascii="Arial" w:hAnsi="Arial" w:cs="Arial"/>
          <w:color w:val="000000"/>
          <w:sz w:val="18"/>
          <w:szCs w:val="18"/>
        </w:rPr>
        <w:t xml:space="preserve"> v TP BO- energetika</w:t>
      </w:r>
      <w:r w:rsidR="003B3767">
        <w:rPr>
          <w:rFonts w:ascii="Arial" w:hAnsi="Arial" w:cs="Arial"/>
          <w:color w:val="000000"/>
          <w:sz w:val="18"/>
          <w:szCs w:val="18"/>
        </w:rPr>
        <w:t>.</w:t>
      </w:r>
    </w:p>
    <w:p w14:paraId="3746927A" w14:textId="77777777" w:rsidR="003C0231" w:rsidRDefault="00D976D4">
      <w:pPr>
        <w:spacing w:before="225" w:after="225" w:line="240" w:lineRule="auto"/>
        <w:jc w:val="both"/>
      </w:pPr>
      <w:r>
        <w:rPr>
          <w:rFonts w:ascii="Arial" w:hAnsi="Arial" w:cs="Arial"/>
          <w:color w:val="000000"/>
          <w:sz w:val="18"/>
          <w:szCs w:val="18"/>
        </w:rPr>
        <w:t xml:space="preserve">Na podlagi Zakona o javnem naročanju (ZJN-3;  Uradni list RS, št. 91/15, 14/18, 121/21, 10/22 in 74/22 - </w:t>
      </w:r>
      <w:proofErr w:type="spellStart"/>
      <w:r>
        <w:rPr>
          <w:rFonts w:ascii="Arial" w:hAnsi="Arial" w:cs="Arial"/>
          <w:color w:val="000000"/>
          <w:sz w:val="18"/>
          <w:szCs w:val="18"/>
        </w:rPr>
        <w:t>odl</w:t>
      </w:r>
      <w:proofErr w:type="spellEnd"/>
      <w:r>
        <w:rPr>
          <w:rFonts w:ascii="Arial" w:hAnsi="Arial" w:cs="Arial"/>
          <w:color w:val="000000"/>
          <w:sz w:val="18"/>
          <w:szCs w:val="18"/>
        </w:rPr>
        <w:t>. US), SPLOŠNA BOLNIŠNICA NOVO MESTO, Šmihelska cesta 1, 8000 Novo mesto (v nadaljevanju: naročnik), vabi zainteresirane ponudnike, da predložijo svojo pisno ponudbo v skladu s to razpisno dokumentacijo in sodelujejo v postopku oddaje javnega naročila.</w:t>
      </w:r>
    </w:p>
    <w:p w14:paraId="296E3152" w14:textId="77777777" w:rsidR="003C0231" w:rsidRDefault="00D976D4">
      <w:pPr>
        <w:spacing w:before="225" w:after="225" w:line="240" w:lineRule="auto"/>
        <w:jc w:val="both"/>
      </w:pPr>
      <w:r>
        <w:rPr>
          <w:rFonts w:ascii="Arial" w:hAnsi="Arial" w:cs="Arial"/>
          <w:color w:val="000000"/>
          <w:sz w:val="18"/>
          <w:szCs w:val="18"/>
        </w:rPr>
        <w:t xml:space="preserve">Predmet javnega naročila je: </w:t>
      </w:r>
      <w:r w:rsidR="00181702">
        <w:rPr>
          <w:rFonts w:ascii="Arial" w:hAnsi="Arial" w:cs="Arial"/>
          <w:color w:val="000000"/>
          <w:sz w:val="18"/>
          <w:szCs w:val="18"/>
        </w:rPr>
        <w:t>PREDELAVA TRANSFORMATORSKE POSTAJE BO-ENERGETIKA</w:t>
      </w:r>
      <w:r>
        <w:rPr>
          <w:rFonts w:ascii="Arial" w:hAnsi="Arial" w:cs="Arial"/>
          <w:color w:val="000000"/>
          <w:sz w:val="18"/>
          <w:szCs w:val="18"/>
        </w:rPr>
        <w:t>.</w:t>
      </w:r>
    </w:p>
    <w:p w14:paraId="0366EDA3" w14:textId="77777777" w:rsidR="003C0231" w:rsidRDefault="00D976D4">
      <w:pPr>
        <w:spacing w:before="225" w:after="225" w:line="240" w:lineRule="auto"/>
        <w:jc w:val="both"/>
      </w:pPr>
      <w:r>
        <w:rPr>
          <w:rFonts w:ascii="Arial" w:hAnsi="Arial" w:cs="Arial"/>
          <w:color w:val="000000"/>
          <w:sz w:val="18"/>
          <w:szCs w:val="18"/>
        </w:rPr>
        <w:t>Delitev naročila na sklope: naročilo se oddaja celovito.</w:t>
      </w:r>
    </w:p>
    <w:p w14:paraId="1EB72756" w14:textId="77777777" w:rsidR="003C0231" w:rsidRDefault="00D976D4">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36CCCA8" w14:textId="77777777" w:rsidR="00EE3A5C" w:rsidRDefault="00D976D4" w:rsidP="00EE3A5C">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3C0231" w14:paraId="3AD281CC"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F42EA3" w14:textId="77777777" w:rsidR="003C0231" w:rsidRDefault="00D976D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ADE261" w14:textId="77777777" w:rsidR="003C0231" w:rsidRDefault="00D976D4">
            <w:pPr>
              <w:jc w:val="right"/>
            </w:pPr>
            <w:r>
              <w:rPr>
                <w:rFonts w:ascii="Arial" w:hAnsi="Arial" w:cs="Arial"/>
                <w:b/>
                <w:bCs/>
                <w:color w:val="000000"/>
                <w:position w:val="-2"/>
                <w:sz w:val="18"/>
                <w:szCs w:val="18"/>
                <w:shd w:val="clear" w:color="auto" w:fill="D1D1D1"/>
              </w:rPr>
              <w:t>Datumi</w:t>
            </w:r>
          </w:p>
        </w:tc>
      </w:tr>
      <w:tr w:rsidR="003C0231" w14:paraId="454509C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CA51CA" w14:textId="77777777" w:rsidR="003C0231" w:rsidRDefault="00D976D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094B0" w14:textId="3E3F98FC" w:rsidR="003C0231" w:rsidRDefault="008F6D98">
            <w:pPr>
              <w:jc w:val="right"/>
            </w:pPr>
            <w:r>
              <w:rPr>
                <w:rFonts w:ascii="Arial" w:hAnsi="Arial" w:cs="Arial"/>
                <w:color w:val="000000"/>
                <w:position w:val="-2"/>
                <w:sz w:val="18"/>
                <w:szCs w:val="18"/>
              </w:rPr>
              <w:t>do 29.09.2022 do 12</w:t>
            </w:r>
            <w:r w:rsidR="00D976D4">
              <w:rPr>
                <w:rFonts w:ascii="Arial" w:hAnsi="Arial" w:cs="Arial"/>
                <w:color w:val="000000"/>
                <w:position w:val="-2"/>
                <w:sz w:val="18"/>
                <w:szCs w:val="18"/>
              </w:rPr>
              <w:t>:00</w:t>
            </w:r>
          </w:p>
        </w:tc>
      </w:tr>
      <w:tr w:rsidR="003C0231" w14:paraId="2580C8E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47847" w14:textId="77777777" w:rsidR="003C0231" w:rsidRDefault="00D976D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6E7A0" w14:textId="64A90B99" w:rsidR="003C0231" w:rsidRDefault="003B5DA4" w:rsidP="008F6D98">
            <w:pPr>
              <w:jc w:val="right"/>
            </w:pPr>
            <w:r>
              <w:rPr>
                <w:rFonts w:ascii="Arial" w:hAnsi="Arial" w:cs="Arial"/>
                <w:color w:val="000000"/>
                <w:position w:val="-2"/>
                <w:sz w:val="18"/>
                <w:szCs w:val="18"/>
              </w:rPr>
              <w:t>do 0</w:t>
            </w:r>
            <w:r w:rsidR="008F6D98">
              <w:rPr>
                <w:rFonts w:ascii="Arial" w:hAnsi="Arial" w:cs="Arial"/>
                <w:color w:val="000000"/>
                <w:position w:val="-2"/>
                <w:sz w:val="18"/>
                <w:szCs w:val="18"/>
              </w:rPr>
              <w:t>6</w:t>
            </w:r>
            <w:r w:rsidR="00790593">
              <w:rPr>
                <w:rFonts w:ascii="Arial" w:hAnsi="Arial" w:cs="Arial"/>
                <w:color w:val="000000"/>
                <w:position w:val="-2"/>
                <w:sz w:val="18"/>
                <w:szCs w:val="18"/>
              </w:rPr>
              <w:t>.10</w:t>
            </w:r>
            <w:r w:rsidR="00D976D4">
              <w:rPr>
                <w:rFonts w:ascii="Arial" w:hAnsi="Arial" w:cs="Arial"/>
                <w:color w:val="000000"/>
                <w:position w:val="-2"/>
                <w:sz w:val="18"/>
                <w:szCs w:val="18"/>
              </w:rPr>
              <w:t>.2022 do 09:00</w:t>
            </w:r>
          </w:p>
        </w:tc>
      </w:tr>
      <w:tr w:rsidR="003C0231" w14:paraId="571C996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92A33" w14:textId="77777777" w:rsidR="003C0231" w:rsidRDefault="00D976D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4DB43" w14:textId="56A9336A" w:rsidR="003C0231" w:rsidRDefault="008F6D98">
            <w:pPr>
              <w:jc w:val="right"/>
            </w:pPr>
            <w:r>
              <w:rPr>
                <w:rFonts w:ascii="Arial" w:hAnsi="Arial" w:cs="Arial"/>
                <w:color w:val="000000"/>
                <w:position w:val="-2"/>
                <w:sz w:val="18"/>
                <w:szCs w:val="18"/>
              </w:rPr>
              <w:t>06</w:t>
            </w:r>
            <w:r w:rsidR="00790593">
              <w:rPr>
                <w:rFonts w:ascii="Arial" w:hAnsi="Arial" w:cs="Arial"/>
                <w:color w:val="000000"/>
                <w:position w:val="-2"/>
                <w:sz w:val="18"/>
                <w:szCs w:val="18"/>
              </w:rPr>
              <w:t>.10</w:t>
            </w:r>
            <w:r w:rsidR="00D976D4">
              <w:rPr>
                <w:rFonts w:ascii="Arial" w:hAnsi="Arial" w:cs="Arial"/>
                <w:color w:val="000000"/>
                <w:position w:val="-2"/>
                <w:sz w:val="18"/>
                <w:szCs w:val="18"/>
              </w:rPr>
              <w:t>.2022 ob 12:00</w:t>
            </w:r>
          </w:p>
        </w:tc>
      </w:tr>
    </w:tbl>
    <w:p w14:paraId="7F357B7F" w14:textId="77777777" w:rsidR="00EE3A5C" w:rsidRDefault="00EE3A5C" w:rsidP="00EE3A5C">
      <w:pPr>
        <w:pStyle w:val="Paragraf"/>
        <w:spacing w:line="240" w:lineRule="auto"/>
        <w:rPr>
          <w:rFonts w:ascii="Arial" w:hAnsi="Arial" w:cs="Arial"/>
        </w:rPr>
      </w:pPr>
    </w:p>
    <w:p w14:paraId="41CFC61A" w14:textId="77777777" w:rsidR="00EE3A5C" w:rsidRPr="008806CE" w:rsidRDefault="00D976D4" w:rsidP="00EE3A5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5AEF9CCC" w14:textId="77777777" w:rsidR="00EE3A5C" w:rsidRDefault="00D976D4" w:rsidP="00EE3A5C">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355F37A5" w14:textId="77777777" w:rsidR="00EE3A5C" w:rsidRDefault="00D976D4" w:rsidP="00EE3A5C">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20E6803F" w14:textId="77777777" w:rsidR="00EE3A5C" w:rsidRDefault="00D976D4" w:rsidP="00EE3A5C">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w:t>
      </w:r>
      <w:r w:rsidR="00B14BB2">
        <w:rPr>
          <w:rFonts w:ascii="Arial" w:hAnsi="Arial" w:cs="Arial"/>
        </w:rPr>
        <w:t xml:space="preserve"> </w:t>
      </w:r>
      <w:r w:rsidRPr="00445A62">
        <w:rPr>
          <w:rFonts w:ascii="Arial" w:hAnsi="Arial" w:cs="Arial"/>
        </w:rPr>
        <w:t>16</w:t>
      </w:r>
      <w:r w:rsidR="00B14BB2">
        <w:rPr>
          <w:rFonts w:ascii="Arial" w:hAnsi="Arial" w:cs="Arial"/>
        </w:rPr>
        <w:t xml:space="preserve"> </w:t>
      </w:r>
      <w:r w:rsidRPr="00445A62">
        <w:rPr>
          <w:rFonts w:ascii="Arial" w:hAnsi="Arial" w:cs="Arial"/>
        </w:rPr>
        <w:t>163</w:t>
      </w:r>
    </w:p>
    <w:p w14:paraId="45D2B96B" w14:textId="77777777" w:rsidR="003C0231" w:rsidRDefault="00D976D4">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020111E" w14:textId="77777777" w:rsidR="00EE3A5C" w:rsidRPr="008806CE" w:rsidRDefault="00D976D4" w:rsidP="00EE3A5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293D7E2C" w14:textId="77777777" w:rsidR="00EE3A5C" w:rsidRDefault="00D976D4" w:rsidP="00EE3A5C">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3C0231" w14:paraId="1A1A5050" w14:textId="77777777">
        <w:tc>
          <w:tcPr>
            <w:tcW w:w="0" w:type="auto"/>
            <w:tcMar>
              <w:top w:w="0" w:type="auto"/>
              <w:bottom w:w="0" w:type="auto"/>
            </w:tcMar>
          </w:tcPr>
          <w:p w14:paraId="371E2265" w14:textId="77777777" w:rsidR="003C0231" w:rsidRDefault="00D976D4">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7E87DBCF" w14:textId="77777777" w:rsidR="003C0231" w:rsidRDefault="00D976D4">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D0890BB" w14:textId="77777777" w:rsidR="003C0231" w:rsidRDefault="00D976D4">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0CA52B95" w14:textId="77777777" w:rsidR="003C0231" w:rsidRDefault="00D976D4">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78597D8" w14:textId="77777777" w:rsidR="003C0231" w:rsidRDefault="00D976D4">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1B1F1376" w14:textId="77777777" w:rsidR="003C0231" w:rsidRDefault="00D976D4">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23A4F1E" w14:textId="77777777" w:rsidR="003C0231" w:rsidRDefault="00D976D4">
      <w:pPr>
        <w:spacing w:before="225" w:after="225" w:line="240" w:lineRule="auto"/>
        <w:jc w:val="both"/>
      </w:pPr>
      <w:r>
        <w:rPr>
          <w:rFonts w:ascii="Arial" w:hAnsi="Arial" w:cs="Arial"/>
          <w:color w:val="000000"/>
          <w:sz w:val="18"/>
          <w:szCs w:val="18"/>
        </w:rPr>
        <w:t>Po preteku roka za predložitev ponudb ponudbe ne bo več mogoče oddati.</w:t>
      </w:r>
    </w:p>
    <w:p w14:paraId="61F9DCAE" w14:textId="77777777" w:rsidR="00EE3A5C" w:rsidRPr="008806CE" w:rsidRDefault="00D976D4" w:rsidP="00EE3A5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993F48C" w14:textId="77777777" w:rsidR="00EE3A5C" w:rsidRPr="00445A62" w:rsidRDefault="00D976D4" w:rsidP="00EE3A5C">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C1989EE" w14:textId="77777777" w:rsidR="00EE3A5C" w:rsidRPr="00445A62" w:rsidRDefault="00D976D4" w:rsidP="00EE3A5C">
      <w:pPr>
        <w:spacing w:before="120" w:after="120"/>
        <w:jc w:val="both"/>
        <w:rPr>
          <w:rFonts w:ascii="Arial" w:hAnsi="Arial" w:cs="Arial"/>
          <w:b/>
          <w:sz w:val="18"/>
          <w:szCs w:val="18"/>
        </w:rPr>
      </w:pPr>
      <w:r>
        <w:rPr>
          <w:rFonts w:ascii="Arial" w:hAnsi="Arial" w:cs="Arial"/>
          <w:b/>
          <w:sz w:val="18"/>
          <w:szCs w:val="18"/>
        </w:rPr>
        <w:t>Spletna aplikacija e-Oddaja</w:t>
      </w:r>
    </w:p>
    <w:p w14:paraId="0ACD5EF5" w14:textId="3F489BF2" w:rsidR="003C0231" w:rsidRDefault="00D976D4">
      <w:pPr>
        <w:spacing w:before="225" w:after="225" w:line="240" w:lineRule="auto"/>
        <w:jc w:val="both"/>
      </w:pPr>
      <w:r>
        <w:rPr>
          <w:rFonts w:ascii="Arial" w:hAnsi="Arial" w:cs="Arial"/>
          <w:color w:val="000000"/>
          <w:sz w:val="18"/>
          <w:szCs w:val="18"/>
        </w:rPr>
        <w:t xml:space="preserve">Odpiranje poteka tako, da informacijski sistem e-JN </w:t>
      </w:r>
      <w:r w:rsidR="002C66D8">
        <w:rPr>
          <w:rFonts w:ascii="Arial" w:hAnsi="Arial" w:cs="Arial"/>
          <w:color w:val="000000"/>
          <w:sz w:val="18"/>
          <w:szCs w:val="18"/>
        </w:rPr>
        <w:t>samodejno</w:t>
      </w:r>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3C09B46" w14:textId="77777777" w:rsidR="00EE3A5C" w:rsidRPr="008806CE" w:rsidRDefault="00D976D4" w:rsidP="00EE3A5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F117DBC" w14:textId="77777777" w:rsidR="00EE3A5C" w:rsidRPr="00445A62" w:rsidRDefault="00D976D4" w:rsidP="00EE3A5C">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2D115CB4" w14:textId="77777777" w:rsidR="003C0231" w:rsidRDefault="00D976D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E1E4334" w14:textId="77777777" w:rsidR="00EE3A5C" w:rsidRPr="008806CE" w:rsidRDefault="00D976D4" w:rsidP="00EE3A5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A04E540" w14:textId="77777777" w:rsidR="00EE3A5C" w:rsidRPr="00445A62" w:rsidRDefault="00D976D4" w:rsidP="00EE3A5C">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8DBAD67" w14:textId="77777777" w:rsidR="003C0231" w:rsidRDefault="00D976D4">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E982A80" w14:textId="77777777" w:rsidR="00EE3A5C" w:rsidRPr="008806CE" w:rsidRDefault="00D976D4" w:rsidP="00EE3A5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EA3416C" w14:textId="77777777" w:rsidR="003C0231" w:rsidRDefault="00D976D4">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3C0231" w14:paraId="7919ED31" w14:textId="77777777">
        <w:tc>
          <w:tcPr>
            <w:tcW w:w="0" w:type="auto"/>
            <w:tcMar>
              <w:top w:w="0" w:type="auto"/>
              <w:bottom w:w="0" w:type="auto"/>
            </w:tcMar>
          </w:tcPr>
          <w:p w14:paraId="1811ACAB" w14:textId="77777777" w:rsidR="003C0231" w:rsidRDefault="00D976D4">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72AD5F2B" w14:textId="77777777" w:rsidR="003C0231" w:rsidRDefault="00D976D4">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028E3E5" w14:textId="77777777" w:rsidR="003C0231" w:rsidRDefault="00D976D4">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BBB71A1" w14:textId="77777777" w:rsidR="003A7C3B" w:rsidRPr="008806CE" w:rsidRDefault="003A7C3B" w:rsidP="003A7C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2102F220" w14:textId="77777777" w:rsidR="003A7C3B" w:rsidRDefault="003A7C3B" w:rsidP="003A7C3B">
      <w:pPr>
        <w:spacing w:after="0" w:line="240" w:lineRule="auto"/>
        <w:jc w:val="both"/>
      </w:pPr>
      <w:r>
        <w:rPr>
          <w:rFonts w:ascii="Arial" w:hAnsi="Arial" w:cs="Arial"/>
          <w:color w:val="000000"/>
          <w:sz w:val="18"/>
          <w:szCs w:val="18"/>
        </w:rPr>
        <w:t> </w:t>
      </w:r>
    </w:p>
    <w:p w14:paraId="090F862D" w14:textId="77777777" w:rsidR="003A7C3B" w:rsidRDefault="003A7C3B" w:rsidP="003A7C3B">
      <w:pPr>
        <w:spacing w:after="0" w:line="240" w:lineRule="auto"/>
      </w:pPr>
      <w:r>
        <w:rPr>
          <w:rFonts w:ascii="Arial" w:hAnsi="Arial" w:cs="Arial"/>
          <w:b/>
          <w:bCs/>
          <w:color w:val="000000"/>
          <w:sz w:val="18"/>
          <w:szCs w:val="18"/>
        </w:rPr>
        <w:t>Termin ogleda je:</w:t>
      </w:r>
    </w:p>
    <w:p w14:paraId="339B29F1" w14:textId="37892FF4" w:rsidR="003A7C3B" w:rsidRDefault="003A7C3B" w:rsidP="003A7C3B">
      <w:pPr>
        <w:spacing w:before="225" w:after="225" w:line="240" w:lineRule="auto"/>
        <w:jc w:val="both"/>
      </w:pPr>
      <w:r w:rsidRPr="00151A39">
        <w:rPr>
          <w:rFonts w:ascii="Arial" w:hAnsi="Arial" w:cs="Arial"/>
          <w:color w:val="000000"/>
          <w:sz w:val="18"/>
          <w:szCs w:val="18"/>
        </w:rPr>
        <w:t>1</w:t>
      </w:r>
      <w:r w:rsidR="008F6D98">
        <w:rPr>
          <w:rFonts w:ascii="Arial" w:hAnsi="Arial" w:cs="Arial"/>
          <w:color w:val="000000"/>
          <w:sz w:val="18"/>
          <w:szCs w:val="18"/>
        </w:rPr>
        <w:t>. termin 28</w:t>
      </w:r>
      <w:bookmarkStart w:id="0" w:name="_GoBack"/>
      <w:bookmarkEnd w:id="0"/>
      <w:r w:rsidRPr="00151A39">
        <w:rPr>
          <w:rFonts w:ascii="Arial" w:hAnsi="Arial" w:cs="Arial"/>
          <w:color w:val="000000"/>
          <w:sz w:val="18"/>
          <w:szCs w:val="18"/>
        </w:rPr>
        <w:t>.09.2022 ob 10:00 uri</w:t>
      </w:r>
    </w:p>
    <w:p w14:paraId="62A4C1DD" w14:textId="77777777" w:rsidR="003A7C3B" w:rsidRDefault="003A7C3B" w:rsidP="003A7C3B">
      <w:pPr>
        <w:spacing w:after="0" w:line="240" w:lineRule="auto"/>
      </w:pPr>
      <w:r>
        <w:rPr>
          <w:rFonts w:ascii="Arial" w:hAnsi="Arial" w:cs="Arial"/>
          <w:color w:val="000000"/>
          <w:sz w:val="18"/>
          <w:szCs w:val="18"/>
        </w:rPr>
        <w:t xml:space="preserve"> Izpred: SPLOŠNA BOLNIŠNICA NOVO MESTO, Šmihelska cesta 1, 8000 Novo mesto </w:t>
      </w:r>
    </w:p>
    <w:p w14:paraId="65AE27C8" w14:textId="77777777" w:rsidR="003A7C3B" w:rsidRDefault="003A7C3B" w:rsidP="003A7C3B">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3A7C3B" w14:paraId="2CD49136" w14:textId="77777777" w:rsidTr="009C5DE0">
        <w:tc>
          <w:tcPr>
            <w:tcW w:w="0" w:type="auto"/>
            <w:tcMar>
              <w:top w:w="0" w:type="auto"/>
              <w:bottom w:w="0" w:type="auto"/>
            </w:tcMar>
          </w:tcPr>
          <w:p w14:paraId="6538FE18" w14:textId="77777777" w:rsidR="003A7C3B" w:rsidRDefault="003A7C3B" w:rsidP="009C5DE0">
            <w:pPr>
              <w:spacing w:before="225" w:after="225"/>
              <w:jc w:val="both"/>
            </w:pPr>
            <w:r>
              <w:rPr>
                <w:rFonts w:ascii="Arial" w:hAnsi="Arial" w:cs="Arial"/>
                <w:b/>
                <w:bCs/>
                <w:color w:val="000000"/>
                <w:sz w:val="18"/>
                <w:szCs w:val="18"/>
              </w:rPr>
              <w:t>Zbor ob 10:00 uri pred vhodom v upravno stavbo SPLOŠNE BOLNIŠNICE NOVO MESTO, Šmihelska cesta 1, 8000 Novo mesto.</w:t>
            </w:r>
          </w:p>
          <w:p w14:paraId="5678C1C6" w14:textId="77777777" w:rsidR="003A7C3B" w:rsidRDefault="003A7C3B" w:rsidP="009C5DE0">
            <w:pPr>
              <w:spacing w:before="225" w:after="225"/>
              <w:jc w:val="both"/>
            </w:pPr>
            <w:r>
              <w:rPr>
                <w:rFonts w:ascii="Arial" w:hAnsi="Arial" w:cs="Arial"/>
                <w:color w:val="000000"/>
                <w:sz w:val="18"/>
                <w:szCs w:val="18"/>
              </w:rPr>
              <w:t>Ogled lokacije je obvezen, saj se tako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14:paraId="71AEA7B6" w14:textId="77777777" w:rsidR="003A7C3B" w:rsidRDefault="003A7C3B" w:rsidP="009C5DE0">
            <w:pPr>
              <w:spacing w:before="225" w:after="225"/>
              <w:jc w:val="both"/>
            </w:pPr>
            <w:r>
              <w:rPr>
                <w:rFonts w:ascii="Arial" w:hAnsi="Arial" w:cs="Arial"/>
                <w:color w:val="000000"/>
                <w:sz w:val="18"/>
                <w:szCs w:val="18"/>
              </w:rPr>
              <w:t>Prosimo, da vsi, ki se bodo ogleda lokacije udeležili izpolnjujejo naslednje kriterije:</w:t>
            </w:r>
          </w:p>
          <w:tbl>
            <w:tblPr>
              <w:tblStyle w:val="NormalTablePHPDOCX"/>
              <w:tblW w:w="0" w:type="auto"/>
              <w:tblLook w:val="04A0" w:firstRow="1" w:lastRow="0" w:firstColumn="1" w:lastColumn="0" w:noHBand="0" w:noVBand="1"/>
            </w:tblPr>
            <w:tblGrid>
              <w:gridCol w:w="8746"/>
            </w:tblGrid>
            <w:tr w:rsidR="003A7C3B" w14:paraId="3BCBFED5" w14:textId="77777777" w:rsidTr="009C5DE0">
              <w:tc>
                <w:tcPr>
                  <w:tcW w:w="0" w:type="auto"/>
                  <w:tcMar>
                    <w:top w:w="0" w:type="auto"/>
                    <w:bottom w:w="0" w:type="auto"/>
                  </w:tcMar>
                </w:tcPr>
                <w:p w14:paraId="5464E8B4" w14:textId="77777777" w:rsidR="003A7C3B" w:rsidRDefault="003A7C3B" w:rsidP="003A7C3B">
                  <w:pPr>
                    <w:numPr>
                      <w:ilvl w:val="0"/>
                      <w:numId w:val="42"/>
                    </w:numPr>
                    <w:rPr>
                      <w:rFonts w:ascii="Arial" w:hAnsi="Arial" w:cs="Arial"/>
                      <w:color w:val="000000"/>
                      <w:sz w:val="18"/>
                      <w:szCs w:val="18"/>
                    </w:rPr>
                  </w:pPr>
                  <w:r>
                    <w:rPr>
                      <w:rFonts w:ascii="Arial" w:hAnsi="Arial" w:cs="Arial"/>
                      <w:color w:val="000000"/>
                      <w:sz w:val="18"/>
                      <w:szCs w:val="18"/>
                    </w:rPr>
                    <w:t>pridejo na ogled zdravi in ustrezno zaščiteni (maska!)</w:t>
                  </w:r>
                </w:p>
                <w:p w14:paraId="3E401755" w14:textId="77777777" w:rsidR="003A7C3B" w:rsidRDefault="003A7C3B" w:rsidP="003A7C3B">
                  <w:pPr>
                    <w:numPr>
                      <w:ilvl w:val="0"/>
                      <w:numId w:val="42"/>
                    </w:numPr>
                    <w:rPr>
                      <w:rFonts w:ascii="Arial" w:hAnsi="Arial" w:cs="Arial"/>
                      <w:color w:val="000000"/>
                      <w:sz w:val="18"/>
                      <w:szCs w:val="18"/>
                    </w:rPr>
                  </w:pPr>
                  <w:r>
                    <w:rPr>
                      <w:rFonts w:ascii="Arial" w:hAnsi="Arial" w:cs="Arial"/>
                      <w:color w:val="000000"/>
                      <w:sz w:val="18"/>
                      <w:szCs w:val="18"/>
                    </w:rPr>
                    <w:t>skrbijo za medsebojno razdaljo in razkuževanje rok oz. upoštevajo priporočila NIJZ v zvezi z ravnanji glede zmanjševanja možnosti prenosa okužb SARS-Cov-2</w:t>
                  </w:r>
                </w:p>
              </w:tc>
            </w:tr>
          </w:tbl>
          <w:p w14:paraId="1BFBFAE3" w14:textId="77777777" w:rsidR="003A7C3B" w:rsidRDefault="003A7C3B" w:rsidP="009C5DE0"/>
        </w:tc>
      </w:tr>
    </w:tbl>
    <w:p w14:paraId="71D387AD" w14:textId="77777777" w:rsidR="003A7C3B" w:rsidRDefault="003A7C3B">
      <w:pPr>
        <w:spacing w:before="225" w:after="225" w:line="240" w:lineRule="auto"/>
        <w:jc w:val="both"/>
      </w:pPr>
    </w:p>
    <w:p w14:paraId="5B08E77D" w14:textId="77777777" w:rsidR="00EE3A5C" w:rsidRPr="00BB1848" w:rsidRDefault="00EE3A5C" w:rsidP="00EE3A5C">
      <w:pPr>
        <w:pStyle w:val="Paragraf"/>
        <w:spacing w:before="0" w:after="0"/>
        <w:rPr>
          <w:rFonts w:cs="Arial"/>
        </w:rPr>
      </w:pPr>
    </w:p>
    <w:p w14:paraId="7FA5991F" w14:textId="77777777" w:rsidR="00EE3A5C" w:rsidRPr="00445A62" w:rsidRDefault="00EE3A5C" w:rsidP="00EE3A5C">
      <w:pPr>
        <w:pStyle w:val="Paragraf"/>
        <w:spacing w:before="0" w:after="0"/>
        <w:jc w:val="both"/>
        <w:rPr>
          <w:rFonts w:ascii="Arial" w:hAnsi="Arial" w:cs="Arial"/>
        </w:rPr>
      </w:pPr>
    </w:p>
    <w:p w14:paraId="0EF03DFD" w14:textId="6905067B" w:rsidR="003C0231" w:rsidRDefault="002C66D8">
      <w:pPr>
        <w:spacing w:after="0" w:line="240" w:lineRule="auto"/>
        <w:rPr>
          <w:rFonts w:ascii="Arial" w:hAnsi="Arial" w:cs="Arial"/>
          <w:color w:val="000000"/>
          <w:sz w:val="18"/>
          <w:szCs w:val="18"/>
        </w:rPr>
      </w:pPr>
      <w:r>
        <w:rPr>
          <w:rFonts w:ascii="Arial" w:hAnsi="Arial" w:cs="Arial"/>
          <w:color w:val="000000"/>
          <w:sz w:val="18"/>
          <w:szCs w:val="18"/>
        </w:rPr>
        <w:t>Datum: 19</w:t>
      </w:r>
      <w:r w:rsidR="00D976D4">
        <w:rPr>
          <w:rFonts w:ascii="Arial" w:hAnsi="Arial" w:cs="Arial"/>
          <w:color w:val="000000"/>
          <w:sz w:val="18"/>
          <w:szCs w:val="18"/>
        </w:rPr>
        <w:t>.09.2022</w:t>
      </w:r>
      <w:r w:rsidR="00D976D4">
        <w:rPr>
          <w:rFonts w:ascii="Arial" w:hAnsi="Arial" w:cs="Arial"/>
          <w:color w:val="000000"/>
          <w:sz w:val="18"/>
          <w:szCs w:val="18"/>
        </w:rPr>
        <w:br/>
        <w:t>Kraj: Novo mesto</w:t>
      </w:r>
    </w:p>
    <w:p w14:paraId="78278408" w14:textId="77777777" w:rsidR="0005496C" w:rsidRDefault="0005496C">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3C0231" w14:paraId="0A2FE53D" w14:textId="77777777">
        <w:trPr>
          <w:cantSplit/>
        </w:trPr>
        <w:tc>
          <w:tcPr>
            <w:tcW w:w="0" w:type="auto"/>
            <w:tcMar>
              <w:top w:w="135" w:type="dxa"/>
              <w:bottom w:w="135" w:type="dxa"/>
            </w:tcMar>
            <w:vAlign w:val="center"/>
          </w:tcPr>
          <w:p w14:paraId="3186D2FA" w14:textId="77777777" w:rsidR="003C0231" w:rsidRDefault="00D976D4">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1C587FEA" w14:textId="77777777" w:rsidR="003C0231" w:rsidRDefault="00D976D4">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6A7A1599" w14:textId="77777777" w:rsidR="003C0231" w:rsidRDefault="003C0231">
      <w:pPr>
        <w:sectPr w:rsidR="003C0231" w:rsidSect="00EE3A5C">
          <w:headerReference w:type="default" r:id="rId10"/>
          <w:footerReference w:type="default" r:id="rId11"/>
          <w:pgSz w:w="11906" w:h="16838"/>
          <w:pgMar w:top="1418" w:right="1418" w:bottom="1418" w:left="1418" w:header="567" w:footer="596" w:gutter="0"/>
          <w:cols w:space="708"/>
          <w:docGrid w:linePitch="360"/>
        </w:sectPr>
      </w:pPr>
    </w:p>
    <w:p w14:paraId="689B7083" w14:textId="77777777" w:rsidR="00EE3A5C" w:rsidRPr="00EF740C" w:rsidRDefault="00D976D4" w:rsidP="00EE3A5C">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E383AF1" w14:textId="77777777" w:rsidR="00EE3A5C" w:rsidRDefault="00EE3A5C" w:rsidP="00EE3A5C">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3C0231" w14:paraId="50007B9C" w14:textId="77777777">
        <w:tc>
          <w:tcPr>
            <w:tcW w:w="0" w:type="auto"/>
            <w:shd w:val="clear" w:color="auto" w:fill="000000"/>
            <w:tcMar>
              <w:top w:w="150" w:type="dxa"/>
              <w:bottom w:w="150" w:type="dxa"/>
            </w:tcMar>
            <w:vAlign w:val="center"/>
          </w:tcPr>
          <w:p w14:paraId="3E39F1DD" w14:textId="77777777" w:rsidR="003C0231" w:rsidRDefault="00D976D4">
            <w:r>
              <w:rPr>
                <w:rFonts w:ascii="Arial" w:hAnsi="Arial" w:cs="Arial"/>
                <w:b/>
                <w:bCs/>
                <w:color w:val="FFFFFF"/>
                <w:position w:val="-2"/>
                <w:sz w:val="18"/>
                <w:szCs w:val="18"/>
                <w:shd w:val="clear" w:color="auto" w:fill="000000"/>
              </w:rPr>
              <w:t>1. Splošna navodila</w:t>
            </w:r>
          </w:p>
        </w:tc>
      </w:tr>
    </w:tbl>
    <w:p w14:paraId="3D92DEB9" w14:textId="77777777" w:rsidR="003C0231" w:rsidRDefault="00D976D4">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46772AE2" w14:textId="77777777" w:rsidR="003C0231" w:rsidRDefault="00D976D4">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4B50B79" w14:textId="77777777" w:rsidR="003C0231" w:rsidRDefault="00D976D4">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08605F7" w14:textId="77777777" w:rsidR="003C0231" w:rsidRDefault="00D976D4">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009F8284" w14:textId="77777777" w:rsidR="003C0231" w:rsidRDefault="00D976D4">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3C0231" w14:paraId="06492FCD" w14:textId="77777777">
        <w:tc>
          <w:tcPr>
            <w:tcW w:w="0" w:type="auto"/>
            <w:shd w:val="clear" w:color="auto" w:fill="000000"/>
            <w:tcMar>
              <w:top w:w="150" w:type="dxa"/>
              <w:bottom w:w="150" w:type="dxa"/>
            </w:tcMar>
            <w:vAlign w:val="center"/>
          </w:tcPr>
          <w:p w14:paraId="025EB4C2" w14:textId="77777777" w:rsidR="003C0231" w:rsidRDefault="00D976D4">
            <w:r>
              <w:rPr>
                <w:rFonts w:ascii="Arial" w:hAnsi="Arial" w:cs="Arial"/>
                <w:b/>
                <w:bCs/>
                <w:color w:val="FFFFFF"/>
                <w:position w:val="-2"/>
                <w:sz w:val="18"/>
                <w:szCs w:val="18"/>
                <w:shd w:val="clear" w:color="auto" w:fill="000000"/>
              </w:rPr>
              <w:t>2. Navodilo za oddajo elektronske ponudbe</w:t>
            </w:r>
          </w:p>
        </w:tc>
      </w:tr>
    </w:tbl>
    <w:p w14:paraId="40BB88B9" w14:textId="77777777" w:rsidR="003C0231" w:rsidRDefault="00D976D4">
      <w:pPr>
        <w:spacing w:before="225" w:after="225" w:line="240" w:lineRule="auto"/>
        <w:jc w:val="both"/>
      </w:pPr>
      <w:r>
        <w:rPr>
          <w:rFonts w:ascii="Arial" w:hAnsi="Arial" w:cs="Arial"/>
          <w:color w:val="000000"/>
          <w:sz w:val="18"/>
          <w:szCs w:val="18"/>
        </w:rPr>
        <w:t xml:space="preserve">Ponudnik dobi dodatne informacije vezane na elektronsko oddajo ponudb na spletni strani Direktorata na javno naročanje: </w:t>
      </w:r>
      <w:hyperlink r:id="rId12" w:history="1">
        <w:r>
          <w:rPr>
            <w:rFonts w:ascii="Arial" w:hAnsi="Arial" w:cs="Arial"/>
            <w:color w:val="0000CC"/>
            <w:sz w:val="18"/>
            <w:szCs w:val="18"/>
            <w:u w:val="single"/>
          </w:rPr>
          <w:t>http://www.djn.mju.gov.si/elektronska-oddaja-ponudb-informacije-za-ponudnike</w:t>
        </w:r>
      </w:hyperlink>
    </w:p>
    <w:tbl>
      <w:tblPr>
        <w:tblStyle w:val="NormalTablePHPDOCX"/>
        <w:tblW w:w="0" w:type="auto"/>
        <w:tblInd w:w="108" w:type="dxa"/>
        <w:tblLook w:val="04A0" w:firstRow="1" w:lastRow="0" w:firstColumn="1" w:lastColumn="0" w:noHBand="0" w:noVBand="1"/>
      </w:tblPr>
      <w:tblGrid>
        <w:gridCol w:w="8962"/>
      </w:tblGrid>
      <w:tr w:rsidR="003C0231" w14:paraId="2131434D" w14:textId="77777777">
        <w:tc>
          <w:tcPr>
            <w:tcW w:w="0" w:type="auto"/>
            <w:tcMar>
              <w:top w:w="0" w:type="auto"/>
              <w:bottom w:w="0" w:type="auto"/>
            </w:tcMar>
          </w:tcPr>
          <w:p w14:paraId="75790A13" w14:textId="77777777" w:rsidR="003C0231" w:rsidRDefault="00D976D4">
            <w:pPr>
              <w:numPr>
                <w:ilvl w:val="0"/>
                <w:numId w:val="11"/>
              </w:numPr>
              <w:rPr>
                <w:rFonts w:ascii="Arial" w:hAnsi="Arial" w:cs="Arial"/>
                <w:color w:val="000000"/>
                <w:sz w:val="18"/>
                <w:szCs w:val="18"/>
              </w:rPr>
            </w:pPr>
            <w:r>
              <w:rPr>
                <w:rFonts w:ascii="Arial" w:hAnsi="Arial" w:cs="Arial"/>
                <w:color w:val="000000"/>
                <w:sz w:val="18"/>
                <w:szCs w:val="18"/>
              </w:rPr>
              <w:t>Ponudnik vnese osnovne podatke o ponudbi;</w:t>
            </w:r>
          </w:p>
          <w:p w14:paraId="3F847F14" w14:textId="77777777" w:rsidR="003C0231" w:rsidRDefault="00D976D4">
            <w:pPr>
              <w:numPr>
                <w:ilvl w:val="0"/>
                <w:numId w:val="11"/>
              </w:numPr>
              <w:rPr>
                <w:rFonts w:ascii="Arial" w:hAnsi="Arial" w:cs="Arial"/>
                <w:color w:val="000000"/>
                <w:sz w:val="18"/>
                <w:szCs w:val="18"/>
              </w:rPr>
            </w:pPr>
            <w:r>
              <w:rPr>
                <w:rFonts w:ascii="Arial" w:hAnsi="Arial" w:cs="Arial"/>
                <w:color w:val="000000"/>
                <w:sz w:val="18"/>
                <w:szCs w:val="18"/>
              </w:rPr>
              <w:t xml:space="preserve">Ponudnik v razdelek Predračun naloži scan izpolnjenega obrazca št. 1 Ponudba. Obvezna priloga k ponudbi je Predračun- seznam razpisanega blaga ali storitev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parafiran in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datoteki);</w:t>
            </w:r>
          </w:p>
          <w:p w14:paraId="590BE5A0" w14:textId="77777777" w:rsidR="003C0231" w:rsidRDefault="00D976D4">
            <w:pPr>
              <w:numPr>
                <w:ilvl w:val="0"/>
                <w:numId w:val="11"/>
              </w:numPr>
              <w:rPr>
                <w:rFonts w:ascii="Arial" w:hAnsi="Arial" w:cs="Arial"/>
                <w:color w:val="000000"/>
                <w:sz w:val="18"/>
                <w:szCs w:val="18"/>
              </w:rPr>
            </w:pPr>
            <w:r>
              <w:rPr>
                <w:rFonts w:ascii="Arial" w:hAnsi="Arial" w:cs="Arial"/>
                <w:color w:val="000000"/>
                <w:sz w:val="18"/>
                <w:szCs w:val="18"/>
              </w:rPr>
              <w:t>Ponudnik v razdelek ESPD/ Izjava naloži scan izpolnjene, podpisane in žigosane Krovne izjave ponudnika</w:t>
            </w:r>
          </w:p>
          <w:p w14:paraId="38751047" w14:textId="77777777" w:rsidR="003C0231" w:rsidRDefault="00D976D4">
            <w:pPr>
              <w:numPr>
                <w:ilvl w:val="0"/>
                <w:numId w:val="11"/>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vključno z vzorcem pogodbe;</w:t>
            </w:r>
          </w:p>
          <w:p w14:paraId="7DFE55DF" w14:textId="77777777" w:rsidR="003C0231" w:rsidRDefault="00D976D4">
            <w:pPr>
              <w:numPr>
                <w:ilvl w:val="0"/>
                <w:numId w:val="11"/>
              </w:numPr>
              <w:rPr>
                <w:rFonts w:ascii="Arial" w:hAnsi="Arial" w:cs="Arial"/>
                <w:color w:val="000000"/>
                <w:sz w:val="18"/>
                <w:szCs w:val="18"/>
              </w:rPr>
            </w:pPr>
            <w:r>
              <w:rPr>
                <w:rFonts w:ascii="Arial" w:hAnsi="Arial" w:cs="Arial"/>
                <w:color w:val="000000"/>
                <w:sz w:val="18"/>
                <w:szCs w:val="18"/>
              </w:rPr>
              <w:t>Ponudnik v razdelek »Sodelujoči« izpolni in naloži dokumentacijo samo v primeru skupne ponudbe, uporabe zmogljivosti drugih subjektov in/ ali podizvajalcev. Obrazce vseh sodelujočih ponudnik naloži kot scan izpisanega dokumenta, ročno podpisanega s strani zakonitega zastopnika posameznega sodelujočega/partnerja/ podizvajalca/ subjekta.</w:t>
            </w:r>
          </w:p>
        </w:tc>
      </w:tr>
    </w:tbl>
    <w:p w14:paraId="79EF9B0A" w14:textId="77777777" w:rsidR="003C0231" w:rsidRDefault="003C0231"/>
    <w:tbl>
      <w:tblPr>
        <w:tblStyle w:val="NormalTablePHPDOCX"/>
        <w:tblW w:w="2500" w:type="pct"/>
        <w:tblInd w:w="108" w:type="dxa"/>
        <w:tblLook w:val="04A0" w:firstRow="1" w:lastRow="0" w:firstColumn="1" w:lastColumn="0" w:noHBand="0" w:noVBand="1"/>
      </w:tblPr>
      <w:tblGrid>
        <w:gridCol w:w="4535"/>
      </w:tblGrid>
      <w:tr w:rsidR="003C0231" w14:paraId="5C8A68B2" w14:textId="77777777">
        <w:tc>
          <w:tcPr>
            <w:tcW w:w="0" w:type="auto"/>
            <w:shd w:val="clear" w:color="auto" w:fill="000000"/>
            <w:tcMar>
              <w:top w:w="150" w:type="dxa"/>
              <w:bottom w:w="150" w:type="dxa"/>
            </w:tcMar>
            <w:vAlign w:val="center"/>
          </w:tcPr>
          <w:p w14:paraId="781BC611" w14:textId="77777777" w:rsidR="003C0231" w:rsidRDefault="00D976D4">
            <w:r>
              <w:rPr>
                <w:rFonts w:ascii="Arial" w:hAnsi="Arial" w:cs="Arial"/>
                <w:b/>
                <w:bCs/>
                <w:color w:val="FFFFFF"/>
                <w:position w:val="-2"/>
                <w:sz w:val="18"/>
                <w:szCs w:val="18"/>
                <w:shd w:val="clear" w:color="auto" w:fill="000000"/>
              </w:rPr>
              <w:t>3. Zakoni in predpisi</w:t>
            </w:r>
          </w:p>
        </w:tc>
      </w:tr>
    </w:tbl>
    <w:p w14:paraId="44DF4B82" w14:textId="77777777" w:rsidR="003C0231" w:rsidRDefault="00D976D4">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3C0231" w14:paraId="440D13A4" w14:textId="77777777">
        <w:tc>
          <w:tcPr>
            <w:tcW w:w="0" w:type="auto"/>
            <w:tcMar>
              <w:top w:w="0" w:type="auto"/>
              <w:bottom w:w="0" w:type="auto"/>
            </w:tcMar>
          </w:tcPr>
          <w:p w14:paraId="456081B5" w14:textId="77777777" w:rsidR="003C0231" w:rsidRDefault="00D976D4">
            <w:pPr>
              <w:numPr>
                <w:ilvl w:val="0"/>
                <w:numId w:val="12"/>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in 74/22 -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225CE189" w14:textId="77777777" w:rsidR="003C0231" w:rsidRDefault="00D976D4">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60450402" w14:textId="77777777" w:rsidR="003C0231" w:rsidRDefault="00D976D4">
            <w:pPr>
              <w:numPr>
                <w:ilvl w:val="0"/>
                <w:numId w:val="12"/>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52B7A641" w14:textId="77777777" w:rsidR="003C0231" w:rsidRDefault="00D976D4">
            <w:pPr>
              <w:numPr>
                <w:ilvl w:val="0"/>
                <w:numId w:val="12"/>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in 3/22 - </w:t>
            </w:r>
            <w:proofErr w:type="spellStart"/>
            <w:r>
              <w:rPr>
                <w:rFonts w:ascii="Arial" w:hAnsi="Arial" w:cs="Arial"/>
                <w:color w:val="000000"/>
                <w:sz w:val="18"/>
                <w:szCs w:val="18"/>
              </w:rPr>
              <w:t>ZDeb</w:t>
            </w:r>
            <w:proofErr w:type="spellEnd"/>
            <w:r>
              <w:rPr>
                <w:rFonts w:ascii="Arial" w:hAnsi="Arial" w:cs="Arial"/>
                <w:color w:val="000000"/>
                <w:sz w:val="18"/>
                <w:szCs w:val="18"/>
              </w:rPr>
              <w:t>)</w:t>
            </w:r>
          </w:p>
          <w:p w14:paraId="6A71EA2C" w14:textId="77777777" w:rsidR="003C0231" w:rsidRDefault="00D976D4">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F317CAB" w14:textId="77777777" w:rsidR="003C0231" w:rsidRDefault="00D976D4">
            <w:pPr>
              <w:numPr>
                <w:ilvl w:val="0"/>
                <w:numId w:val="12"/>
              </w:numPr>
              <w:rPr>
                <w:rFonts w:ascii="Arial" w:hAnsi="Arial" w:cs="Arial"/>
                <w:color w:val="000000"/>
                <w:sz w:val="18"/>
                <w:szCs w:val="18"/>
              </w:rPr>
            </w:pPr>
            <w:r>
              <w:rPr>
                <w:rFonts w:ascii="Arial" w:hAnsi="Arial" w:cs="Arial"/>
                <w:color w:val="000000"/>
                <w:sz w:val="18"/>
                <w:szCs w:val="18"/>
              </w:rPr>
              <w:lastRenderedPageBreak/>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8886811" w14:textId="77777777" w:rsidR="003C0231" w:rsidRDefault="00D976D4">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4B74EA6" w14:textId="77777777" w:rsidR="003C0231" w:rsidRDefault="00D976D4">
      <w:pPr>
        <w:spacing w:before="225" w:after="225" w:line="240" w:lineRule="auto"/>
        <w:jc w:val="both"/>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47510880" w14:textId="77777777" w:rsidR="003C0231" w:rsidRDefault="00D976D4">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3C0231" w14:paraId="49767FA4" w14:textId="77777777">
        <w:tc>
          <w:tcPr>
            <w:tcW w:w="0" w:type="auto"/>
            <w:tcMar>
              <w:top w:w="0" w:type="auto"/>
              <w:bottom w:w="0" w:type="auto"/>
            </w:tcMar>
          </w:tcPr>
          <w:p w14:paraId="0ABFFA4F" w14:textId="77777777" w:rsidR="003C0231" w:rsidRDefault="00D976D4">
            <w:pPr>
              <w:numPr>
                <w:ilvl w:val="0"/>
                <w:numId w:val="13"/>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1F25A15" w14:textId="77777777" w:rsidR="003C0231" w:rsidRDefault="00D976D4">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20B9045" w14:textId="77777777" w:rsidR="003C0231" w:rsidRDefault="00D976D4">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70AA81CD" w14:textId="77777777" w:rsidR="003C0231" w:rsidRDefault="00D976D4">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8429466" w14:textId="77777777" w:rsidR="003C0231" w:rsidRDefault="00D976D4">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D4401DF" w14:textId="77777777" w:rsidR="003C0231" w:rsidRDefault="00D976D4">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3C0231" w14:paraId="327BD051" w14:textId="77777777">
        <w:tc>
          <w:tcPr>
            <w:tcW w:w="0" w:type="auto"/>
            <w:shd w:val="clear" w:color="auto" w:fill="000000"/>
            <w:tcMar>
              <w:top w:w="150" w:type="dxa"/>
              <w:bottom w:w="150" w:type="dxa"/>
            </w:tcMar>
            <w:vAlign w:val="center"/>
          </w:tcPr>
          <w:p w14:paraId="0508824F" w14:textId="77777777" w:rsidR="003C0231" w:rsidRDefault="00D976D4">
            <w:r>
              <w:rPr>
                <w:rFonts w:ascii="Arial" w:hAnsi="Arial" w:cs="Arial"/>
                <w:b/>
                <w:bCs/>
                <w:color w:val="FFFFFF"/>
                <w:position w:val="-2"/>
                <w:sz w:val="18"/>
                <w:szCs w:val="18"/>
                <w:shd w:val="clear" w:color="auto" w:fill="000000"/>
              </w:rPr>
              <w:t>4. Jezik razpisne dokumentacije in ponudbe ter oblika</w:t>
            </w:r>
          </w:p>
        </w:tc>
      </w:tr>
    </w:tbl>
    <w:p w14:paraId="52F36F11" w14:textId="77777777" w:rsidR="003C0231" w:rsidRDefault="00D976D4">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FF8CF7E" w14:textId="77777777" w:rsidR="003C0231" w:rsidRDefault="00D976D4">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73CF953" w14:textId="77777777" w:rsidR="003C0231" w:rsidRDefault="00D976D4">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935DC37" w14:textId="77777777" w:rsidR="003C0231" w:rsidRDefault="00D976D4">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24DF583" w14:textId="77777777" w:rsidR="003C0231" w:rsidRDefault="00D976D4">
      <w:pPr>
        <w:spacing w:before="225" w:after="225" w:line="240" w:lineRule="auto"/>
        <w:jc w:val="both"/>
        <w:rPr>
          <w:rFonts w:ascii="Arial" w:hAnsi="Arial" w:cs="Arial"/>
          <w:color w:val="000000"/>
          <w:sz w:val="18"/>
          <w:szCs w:val="18"/>
        </w:rPr>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3D059A9" w14:textId="77777777" w:rsidR="00EE3A5C" w:rsidRDefault="00EE3A5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C0231" w14:paraId="2CD587FA" w14:textId="77777777">
        <w:tc>
          <w:tcPr>
            <w:tcW w:w="0" w:type="auto"/>
            <w:shd w:val="clear" w:color="auto" w:fill="000000"/>
            <w:tcMar>
              <w:top w:w="150" w:type="dxa"/>
              <w:bottom w:w="150" w:type="dxa"/>
            </w:tcMar>
            <w:vAlign w:val="center"/>
          </w:tcPr>
          <w:p w14:paraId="7B0C95A3" w14:textId="77777777" w:rsidR="003C0231" w:rsidRDefault="00D976D4">
            <w:r>
              <w:rPr>
                <w:rFonts w:ascii="Arial" w:hAnsi="Arial" w:cs="Arial"/>
                <w:b/>
                <w:bCs/>
                <w:color w:val="FFFFFF"/>
                <w:position w:val="-2"/>
                <w:sz w:val="18"/>
                <w:szCs w:val="18"/>
                <w:shd w:val="clear" w:color="auto" w:fill="000000"/>
              </w:rPr>
              <w:lastRenderedPageBreak/>
              <w:t>5. Skupna ponudba</w:t>
            </w:r>
          </w:p>
        </w:tc>
      </w:tr>
    </w:tbl>
    <w:p w14:paraId="16CE3BBE" w14:textId="77777777" w:rsidR="003C0231" w:rsidRDefault="00D976D4">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3C0231" w14:paraId="39B9DAD5" w14:textId="77777777">
        <w:tc>
          <w:tcPr>
            <w:tcW w:w="0" w:type="auto"/>
            <w:tcMar>
              <w:top w:w="0" w:type="auto"/>
              <w:bottom w:w="0" w:type="auto"/>
            </w:tcMar>
          </w:tcPr>
          <w:p w14:paraId="00D6AB2A" w14:textId="77777777" w:rsidR="003C0231" w:rsidRDefault="00D976D4">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6711425" w14:textId="77777777" w:rsidR="003C0231" w:rsidRDefault="00D976D4">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7B1E9785" w14:textId="77777777" w:rsidR="003C0231" w:rsidRDefault="00D976D4">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FA7CAF1" w14:textId="77777777" w:rsidR="003C0231" w:rsidRDefault="00D976D4">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32162AE" w14:textId="77777777" w:rsidR="003C0231" w:rsidRDefault="00D976D4">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2D392F6" w14:textId="77777777" w:rsidR="003C0231" w:rsidRDefault="00D976D4">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A0CF3C6" w14:textId="77777777" w:rsidR="003C0231" w:rsidRDefault="00D976D4">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DF0B6F7" w14:textId="77777777" w:rsidR="003C0231" w:rsidRDefault="00D976D4">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3C0231" w14:paraId="1503665F" w14:textId="77777777">
        <w:tc>
          <w:tcPr>
            <w:tcW w:w="0" w:type="auto"/>
            <w:shd w:val="clear" w:color="auto" w:fill="000000"/>
            <w:tcMar>
              <w:top w:w="150" w:type="dxa"/>
              <w:bottom w:w="150" w:type="dxa"/>
            </w:tcMar>
            <w:vAlign w:val="center"/>
          </w:tcPr>
          <w:p w14:paraId="26A7F8E0" w14:textId="77777777" w:rsidR="003C0231" w:rsidRDefault="00D976D4">
            <w:r>
              <w:rPr>
                <w:rFonts w:ascii="Arial" w:hAnsi="Arial" w:cs="Arial"/>
                <w:b/>
                <w:bCs/>
                <w:color w:val="FFFFFF"/>
                <w:position w:val="-2"/>
                <w:sz w:val="18"/>
                <w:szCs w:val="18"/>
                <w:shd w:val="clear" w:color="auto" w:fill="000000"/>
              </w:rPr>
              <w:t>6. Ponudba s podizvajalci</w:t>
            </w:r>
          </w:p>
        </w:tc>
      </w:tr>
    </w:tbl>
    <w:p w14:paraId="3E7AF871" w14:textId="77777777" w:rsidR="003C0231" w:rsidRDefault="00D976D4">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E99EE28" w14:textId="77777777" w:rsidR="003C0231" w:rsidRDefault="00D976D4">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3C0231" w14:paraId="6479AA89" w14:textId="77777777">
        <w:tc>
          <w:tcPr>
            <w:tcW w:w="0" w:type="auto"/>
            <w:shd w:val="clear" w:color="auto" w:fill="000000"/>
            <w:tcMar>
              <w:top w:w="150" w:type="dxa"/>
              <w:bottom w:w="150" w:type="dxa"/>
            </w:tcMar>
            <w:vAlign w:val="center"/>
          </w:tcPr>
          <w:p w14:paraId="4252259C" w14:textId="77777777" w:rsidR="003C0231" w:rsidRDefault="00D976D4">
            <w:r>
              <w:rPr>
                <w:rFonts w:ascii="Arial" w:hAnsi="Arial" w:cs="Arial"/>
                <w:b/>
                <w:bCs/>
                <w:color w:val="FFFFFF"/>
                <w:position w:val="-2"/>
                <w:sz w:val="18"/>
                <w:szCs w:val="18"/>
                <w:shd w:val="clear" w:color="auto" w:fill="000000"/>
              </w:rPr>
              <w:t>7. Ustavitev postopka, zavrnitev vseh ponudb, odstop od izvedbe javnega naročila</w:t>
            </w:r>
          </w:p>
        </w:tc>
      </w:tr>
    </w:tbl>
    <w:p w14:paraId="2A9033F2" w14:textId="77777777" w:rsidR="003C0231" w:rsidRDefault="00D976D4">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3C0231" w14:paraId="30A4DA86" w14:textId="77777777">
        <w:tc>
          <w:tcPr>
            <w:tcW w:w="0" w:type="auto"/>
            <w:shd w:val="clear" w:color="auto" w:fill="000000"/>
            <w:tcMar>
              <w:top w:w="150" w:type="dxa"/>
              <w:bottom w:w="150" w:type="dxa"/>
            </w:tcMar>
            <w:vAlign w:val="center"/>
          </w:tcPr>
          <w:p w14:paraId="79258D26" w14:textId="77777777" w:rsidR="003C0231" w:rsidRDefault="00D976D4">
            <w:r>
              <w:rPr>
                <w:rFonts w:ascii="Arial" w:hAnsi="Arial" w:cs="Arial"/>
                <w:b/>
                <w:bCs/>
                <w:color w:val="FFFFFF"/>
                <w:position w:val="-2"/>
                <w:sz w:val="18"/>
                <w:szCs w:val="18"/>
                <w:shd w:val="clear" w:color="auto" w:fill="000000"/>
              </w:rPr>
              <w:t>8. Zmanjšanje obsega naročila</w:t>
            </w:r>
          </w:p>
        </w:tc>
      </w:tr>
    </w:tbl>
    <w:p w14:paraId="3F6019ED" w14:textId="77777777" w:rsidR="003C0231" w:rsidRDefault="00D976D4">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4CF6B5E" w14:textId="77777777" w:rsidR="003C0231" w:rsidRDefault="00D976D4">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3C0231" w14:paraId="13D9345B" w14:textId="77777777">
        <w:tc>
          <w:tcPr>
            <w:tcW w:w="0" w:type="auto"/>
            <w:shd w:val="clear" w:color="auto" w:fill="000000"/>
            <w:tcMar>
              <w:top w:w="150" w:type="dxa"/>
              <w:bottom w:w="150" w:type="dxa"/>
            </w:tcMar>
            <w:vAlign w:val="center"/>
          </w:tcPr>
          <w:p w14:paraId="0456DFED" w14:textId="77777777" w:rsidR="003C0231" w:rsidRDefault="00D976D4">
            <w:r>
              <w:rPr>
                <w:rFonts w:ascii="Arial" w:hAnsi="Arial" w:cs="Arial"/>
                <w:b/>
                <w:bCs/>
                <w:color w:val="FFFFFF"/>
                <w:position w:val="-2"/>
                <w:sz w:val="18"/>
                <w:szCs w:val="18"/>
                <w:shd w:val="clear" w:color="auto" w:fill="000000"/>
              </w:rPr>
              <w:lastRenderedPageBreak/>
              <w:t>9. Dopolnjevanje, spreminjanje ter pojasnjevanje ponudb</w:t>
            </w:r>
          </w:p>
        </w:tc>
      </w:tr>
    </w:tbl>
    <w:p w14:paraId="0EBA55D0" w14:textId="77777777" w:rsidR="003C0231" w:rsidRDefault="00D976D4">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D7ABC5F" w14:textId="77777777" w:rsidR="003C0231" w:rsidRDefault="00D976D4">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89937A5" w14:textId="77777777" w:rsidR="003C0231" w:rsidRDefault="00D976D4">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8F87214" w14:textId="77777777" w:rsidR="003C0231" w:rsidRDefault="00D976D4">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E3D71DB" w14:textId="77777777" w:rsidR="003C0231" w:rsidRDefault="00D976D4">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645E3DB" w14:textId="77777777" w:rsidR="003C0231" w:rsidRDefault="00D976D4">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3C0231" w14:paraId="655A6B6A" w14:textId="77777777">
        <w:tc>
          <w:tcPr>
            <w:tcW w:w="0" w:type="auto"/>
            <w:shd w:val="clear" w:color="auto" w:fill="000000"/>
            <w:tcMar>
              <w:top w:w="150" w:type="dxa"/>
              <w:bottom w:w="150" w:type="dxa"/>
            </w:tcMar>
            <w:vAlign w:val="center"/>
          </w:tcPr>
          <w:p w14:paraId="024327CC" w14:textId="77777777" w:rsidR="003C0231" w:rsidRDefault="00D976D4">
            <w:r>
              <w:rPr>
                <w:rFonts w:ascii="Arial" w:hAnsi="Arial" w:cs="Arial"/>
                <w:b/>
                <w:bCs/>
                <w:color w:val="FFFFFF"/>
                <w:position w:val="-2"/>
                <w:sz w:val="18"/>
                <w:szCs w:val="18"/>
                <w:shd w:val="clear" w:color="auto" w:fill="000000"/>
              </w:rPr>
              <w:t>10. Obvestilo o oddaji naročila</w:t>
            </w:r>
          </w:p>
        </w:tc>
      </w:tr>
    </w:tbl>
    <w:p w14:paraId="58D7A517" w14:textId="77777777" w:rsidR="003C0231" w:rsidRDefault="00D976D4">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3E53D31" w14:textId="77777777" w:rsidR="003C0231" w:rsidRDefault="00D976D4">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C6978D5" w14:textId="77777777" w:rsidR="003C0231" w:rsidRDefault="00D976D4">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54D8322" w14:textId="77777777" w:rsidR="003C0231" w:rsidRDefault="00D976D4">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29AC7DA7" w14:textId="77777777" w:rsidR="00EE3A5C" w:rsidRDefault="00EE3A5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C0231" w14:paraId="69C8BE2F" w14:textId="77777777">
        <w:tc>
          <w:tcPr>
            <w:tcW w:w="0" w:type="auto"/>
            <w:shd w:val="clear" w:color="auto" w:fill="000000"/>
            <w:tcMar>
              <w:top w:w="150" w:type="dxa"/>
              <w:bottom w:w="150" w:type="dxa"/>
            </w:tcMar>
            <w:vAlign w:val="center"/>
          </w:tcPr>
          <w:p w14:paraId="595D4263" w14:textId="77777777" w:rsidR="003C0231" w:rsidRDefault="00D976D4">
            <w:r>
              <w:rPr>
                <w:rFonts w:ascii="Arial" w:hAnsi="Arial" w:cs="Arial"/>
                <w:b/>
                <w:bCs/>
                <w:color w:val="FFFFFF"/>
                <w:position w:val="-2"/>
                <w:sz w:val="18"/>
                <w:szCs w:val="18"/>
                <w:shd w:val="clear" w:color="auto" w:fill="000000"/>
              </w:rPr>
              <w:lastRenderedPageBreak/>
              <w:t>11. Zaupnost ponudbene dokumentacije</w:t>
            </w:r>
          </w:p>
        </w:tc>
      </w:tr>
    </w:tbl>
    <w:p w14:paraId="5534F255" w14:textId="77777777" w:rsidR="003C0231" w:rsidRDefault="00D976D4">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B4177E0" w14:textId="77777777" w:rsidR="003C0231" w:rsidRDefault="00D976D4">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49A0B3C7" w14:textId="77777777" w:rsidR="003C0231" w:rsidRDefault="00D976D4">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351DA63F" w14:textId="77777777" w:rsidR="003C0231" w:rsidRDefault="00D976D4">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3C0231" w14:paraId="30752760" w14:textId="77777777">
        <w:tc>
          <w:tcPr>
            <w:tcW w:w="0" w:type="auto"/>
            <w:shd w:val="clear" w:color="auto" w:fill="000000"/>
            <w:tcMar>
              <w:top w:w="150" w:type="dxa"/>
              <w:bottom w:w="150" w:type="dxa"/>
            </w:tcMar>
            <w:vAlign w:val="center"/>
          </w:tcPr>
          <w:p w14:paraId="4D7F8744" w14:textId="77777777" w:rsidR="003C0231" w:rsidRDefault="00D976D4">
            <w:r>
              <w:rPr>
                <w:rFonts w:ascii="Arial" w:hAnsi="Arial" w:cs="Arial"/>
                <w:b/>
                <w:bCs/>
                <w:color w:val="FFFFFF"/>
                <w:position w:val="-2"/>
                <w:sz w:val="18"/>
                <w:szCs w:val="18"/>
                <w:shd w:val="clear" w:color="auto" w:fill="000000"/>
              </w:rPr>
              <w:t>12. Način predložitve dokumentov v ponudbi</w:t>
            </w:r>
          </w:p>
        </w:tc>
      </w:tr>
    </w:tbl>
    <w:p w14:paraId="19746864" w14:textId="77777777" w:rsidR="003C0231" w:rsidRDefault="00D976D4">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3C0231" w14:paraId="741F2E6B" w14:textId="77777777">
        <w:tc>
          <w:tcPr>
            <w:tcW w:w="0" w:type="auto"/>
            <w:tcMar>
              <w:top w:w="0" w:type="auto"/>
              <w:bottom w:w="0" w:type="auto"/>
            </w:tcMar>
          </w:tcPr>
          <w:p w14:paraId="21D587FE" w14:textId="77777777" w:rsidR="003C0231" w:rsidRDefault="00D976D4">
            <w:pPr>
              <w:numPr>
                <w:ilvl w:val="0"/>
                <w:numId w:val="15"/>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17CECF93" w14:textId="77777777" w:rsidR="003C0231" w:rsidRDefault="00D976D4">
            <w:pPr>
              <w:numPr>
                <w:ilvl w:val="0"/>
                <w:numId w:val="15"/>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73FE0BFF" w14:textId="77777777" w:rsidR="003C0231" w:rsidRDefault="00D976D4">
            <w:pPr>
              <w:numPr>
                <w:ilvl w:val="0"/>
                <w:numId w:val="15"/>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6B44B794" w14:textId="77777777" w:rsidR="003C0231" w:rsidRDefault="00D976D4">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6439A95" w14:textId="77777777" w:rsidR="003C0231" w:rsidRDefault="00D976D4">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A8E1CAC" w14:textId="77777777" w:rsidR="003C0231" w:rsidRDefault="00D976D4">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8EEC475" w14:textId="1E078506" w:rsidR="003C0231" w:rsidRDefault="00D976D4">
      <w:pPr>
        <w:spacing w:before="225" w:after="225"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9C5DE0">
        <w:rPr>
          <w:rFonts w:ascii="Arial" w:hAnsi="Arial" w:cs="Arial"/>
          <w:color w:val="000000"/>
          <w:sz w:val="18"/>
          <w:szCs w:val="18"/>
        </w:rPr>
        <w:t>.</w:t>
      </w:r>
    </w:p>
    <w:p w14:paraId="2C784BFA" w14:textId="77777777" w:rsidR="009C5DE0" w:rsidRDefault="009C5DE0">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C0231" w14:paraId="1C37D286" w14:textId="77777777">
        <w:tc>
          <w:tcPr>
            <w:tcW w:w="0" w:type="auto"/>
            <w:shd w:val="clear" w:color="auto" w:fill="000000"/>
            <w:tcMar>
              <w:top w:w="150" w:type="dxa"/>
              <w:bottom w:w="150" w:type="dxa"/>
            </w:tcMar>
            <w:vAlign w:val="center"/>
          </w:tcPr>
          <w:p w14:paraId="6AF38B67" w14:textId="77777777" w:rsidR="003C0231" w:rsidRDefault="00D976D4">
            <w:r>
              <w:rPr>
                <w:rFonts w:ascii="Arial" w:hAnsi="Arial" w:cs="Arial"/>
                <w:b/>
                <w:bCs/>
                <w:color w:val="FFFFFF"/>
                <w:position w:val="-2"/>
                <w:sz w:val="18"/>
                <w:szCs w:val="18"/>
                <w:shd w:val="clear" w:color="auto" w:fill="000000"/>
              </w:rPr>
              <w:lastRenderedPageBreak/>
              <w:t>13. Veljavnost ponudbe</w:t>
            </w:r>
          </w:p>
        </w:tc>
      </w:tr>
    </w:tbl>
    <w:p w14:paraId="24942BEF" w14:textId="77777777" w:rsidR="003C0231" w:rsidRDefault="00D976D4">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63662DB7" w14:textId="77777777" w:rsidR="003C0231" w:rsidRDefault="00D976D4">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3C0231" w14:paraId="00C49C23" w14:textId="77777777">
        <w:tc>
          <w:tcPr>
            <w:tcW w:w="0" w:type="auto"/>
            <w:shd w:val="clear" w:color="auto" w:fill="000000"/>
            <w:tcMar>
              <w:top w:w="150" w:type="dxa"/>
              <w:bottom w:w="150" w:type="dxa"/>
            </w:tcMar>
            <w:vAlign w:val="center"/>
          </w:tcPr>
          <w:p w14:paraId="61F4A0AB" w14:textId="77777777" w:rsidR="003C0231" w:rsidRDefault="00D976D4">
            <w:r>
              <w:rPr>
                <w:rFonts w:ascii="Arial" w:hAnsi="Arial" w:cs="Arial"/>
                <w:b/>
                <w:bCs/>
                <w:color w:val="FFFFFF"/>
                <w:position w:val="-2"/>
                <w:sz w:val="18"/>
                <w:szCs w:val="18"/>
                <w:shd w:val="clear" w:color="auto" w:fill="000000"/>
              </w:rPr>
              <w:t>14. Pravno varstvo</w:t>
            </w:r>
          </w:p>
        </w:tc>
      </w:tr>
    </w:tbl>
    <w:p w14:paraId="11A6A04B" w14:textId="77777777" w:rsidR="003C0231" w:rsidRDefault="00D976D4">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0600BDA" w14:textId="77777777" w:rsidR="003C0231" w:rsidRDefault="00D976D4">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FB38EC9" w14:textId="77777777" w:rsidR="003C0231" w:rsidRDefault="00D976D4">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6799C6B" w14:textId="77777777" w:rsidR="003C0231" w:rsidRDefault="00D976D4">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272A82F" w14:textId="77777777" w:rsidR="003C0231" w:rsidRDefault="00D976D4">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63AB01D1" w14:textId="77777777" w:rsidR="003C0231" w:rsidRDefault="00D976D4">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2719A99" w14:textId="77777777" w:rsidR="003C0231" w:rsidRDefault="00D976D4">
      <w:pPr>
        <w:spacing w:before="225" w:after="225" w:line="240" w:lineRule="auto"/>
        <w:jc w:val="both"/>
      </w:pPr>
      <w:r>
        <w:rPr>
          <w:rFonts w:ascii="Arial" w:hAnsi="Arial" w:cs="Arial"/>
          <w:color w:val="000000"/>
          <w:sz w:val="18"/>
          <w:szCs w:val="18"/>
        </w:rPr>
        <w:t>https://ejn.gov.si/sistem/pravno-varstvo.html</w:t>
      </w:r>
    </w:p>
    <w:p w14:paraId="4B44BA18" w14:textId="77777777" w:rsidR="003C0231" w:rsidRDefault="00D976D4">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26A414BF" w14:textId="77777777" w:rsidR="003C0231" w:rsidRDefault="00D976D4">
      <w:pPr>
        <w:spacing w:before="225" w:after="225" w:line="240" w:lineRule="auto"/>
        <w:jc w:val="both"/>
      </w:pPr>
      <w:r>
        <w:rPr>
          <w:rFonts w:ascii="Arial" w:hAnsi="Arial" w:cs="Arial"/>
          <w:color w:val="000000"/>
          <w:sz w:val="18"/>
          <w:szCs w:val="18"/>
        </w:rPr>
        <w:t>Zahtevek za revizijo se lahko vloži v roku iz 25. člena ZPVPJN.</w:t>
      </w:r>
    </w:p>
    <w:p w14:paraId="7FBC97AF" w14:textId="77777777" w:rsidR="003C0231" w:rsidRDefault="00D976D4">
      <w:pPr>
        <w:spacing w:before="225" w:after="225" w:line="240" w:lineRule="auto"/>
        <w:jc w:val="both"/>
        <w:rPr>
          <w:rFonts w:ascii="Arial" w:hAnsi="Arial" w:cs="Arial"/>
          <w:color w:val="000000"/>
          <w:sz w:val="18"/>
          <w:szCs w:val="18"/>
        </w:rPr>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2186EA6F" w14:textId="77777777" w:rsidR="009C5DE0" w:rsidRDefault="009C5DE0">
      <w:pPr>
        <w:spacing w:before="225" w:after="225" w:line="240" w:lineRule="auto"/>
        <w:jc w:val="both"/>
        <w:rPr>
          <w:rFonts w:ascii="Arial" w:hAnsi="Arial" w:cs="Arial"/>
          <w:color w:val="000000"/>
          <w:sz w:val="18"/>
          <w:szCs w:val="18"/>
        </w:rPr>
      </w:pPr>
    </w:p>
    <w:p w14:paraId="4FDC6117" w14:textId="77777777" w:rsidR="009C5DE0" w:rsidRDefault="009C5DE0">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3C0231" w14:paraId="7931B643" w14:textId="77777777">
        <w:tc>
          <w:tcPr>
            <w:tcW w:w="0" w:type="auto"/>
            <w:shd w:val="clear" w:color="auto" w:fill="000000"/>
            <w:tcMar>
              <w:top w:w="150" w:type="dxa"/>
              <w:bottom w:w="150" w:type="dxa"/>
            </w:tcMar>
            <w:vAlign w:val="center"/>
          </w:tcPr>
          <w:p w14:paraId="01140C8A" w14:textId="77777777" w:rsidR="003C0231" w:rsidRDefault="00D976D4">
            <w:r>
              <w:rPr>
                <w:rFonts w:ascii="Arial" w:hAnsi="Arial" w:cs="Arial"/>
                <w:b/>
                <w:bCs/>
                <w:color w:val="FFFFFF"/>
                <w:position w:val="-2"/>
                <w:sz w:val="18"/>
                <w:szCs w:val="18"/>
                <w:shd w:val="clear" w:color="auto" w:fill="000000"/>
              </w:rPr>
              <w:lastRenderedPageBreak/>
              <w:t>15. Sklenitev pogodbe</w:t>
            </w:r>
          </w:p>
        </w:tc>
      </w:tr>
    </w:tbl>
    <w:p w14:paraId="032A2806" w14:textId="77777777" w:rsidR="003C0231" w:rsidRDefault="00D976D4">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034E1A9E" w14:textId="77777777" w:rsidR="003C0231" w:rsidRDefault="00D976D4">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665FC7DC" w14:textId="77777777" w:rsidR="003C0231" w:rsidRDefault="00D976D4">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383370F" w14:textId="77777777" w:rsidR="003C0231" w:rsidRDefault="003C0231">
      <w:pPr>
        <w:sectPr w:rsidR="003C0231" w:rsidSect="00D931BF">
          <w:pgSz w:w="11906" w:h="16838"/>
          <w:pgMar w:top="1418" w:right="1418" w:bottom="1418" w:left="1418" w:header="567" w:footer="680" w:gutter="0"/>
          <w:cols w:space="708"/>
          <w:docGrid w:linePitch="360"/>
        </w:sectPr>
      </w:pPr>
    </w:p>
    <w:p w14:paraId="5BE3FB1C" w14:textId="77777777" w:rsidR="00EE3A5C" w:rsidRPr="00A820C7" w:rsidRDefault="00D976D4" w:rsidP="00EE3A5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4255802" w14:textId="77777777" w:rsidR="00EE3A5C" w:rsidRDefault="00EE3A5C" w:rsidP="00EE3A5C">
      <w:pPr>
        <w:rPr>
          <w:rFonts w:ascii="Arial" w:hAnsi="Arial" w:cs="Arial"/>
          <w:sz w:val="18"/>
          <w:szCs w:val="18"/>
        </w:rPr>
      </w:pPr>
    </w:p>
    <w:p w14:paraId="37AE21B7" w14:textId="77777777" w:rsidR="003C0231" w:rsidRDefault="00D976D4">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E502CEB" w14:textId="77777777" w:rsidR="003C0231" w:rsidRDefault="00D976D4">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3C0231" w14:paraId="4055B763"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D7F921" w14:textId="77777777" w:rsidR="003C0231" w:rsidRDefault="00D976D4">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7D44F2" w14:textId="77777777" w:rsidR="003C0231" w:rsidRDefault="00D976D4">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AEF92" w14:textId="77777777" w:rsidR="003C0231" w:rsidRDefault="00D976D4">
            <w:pPr>
              <w:jc w:val="both"/>
              <w:textAlignment w:val="center"/>
            </w:pPr>
            <w:r>
              <w:rPr>
                <w:rFonts w:ascii="Arial" w:hAnsi="Arial" w:cs="Arial"/>
                <w:color w:val="000000"/>
                <w:position w:val="-2"/>
                <w:sz w:val="18"/>
                <w:szCs w:val="18"/>
              </w:rPr>
              <w:t> </w:t>
            </w:r>
          </w:p>
        </w:tc>
      </w:tr>
    </w:tbl>
    <w:p w14:paraId="33693AD7" w14:textId="77777777" w:rsidR="003C0231" w:rsidRDefault="00D976D4">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670316D4" w14:textId="77777777" w:rsidR="00EE3A5C" w:rsidRPr="00C25086" w:rsidRDefault="00EE3A5C" w:rsidP="00EE3A5C"/>
    <w:p w14:paraId="7C8FC337" w14:textId="77777777" w:rsidR="003C0231" w:rsidRDefault="003C0231">
      <w:pPr>
        <w:sectPr w:rsidR="003C0231" w:rsidSect="00D931BF">
          <w:pgSz w:w="11906" w:h="16838"/>
          <w:pgMar w:top="1418" w:right="1418" w:bottom="1418" w:left="1418" w:header="567" w:footer="680" w:gutter="0"/>
          <w:cols w:space="708"/>
          <w:docGrid w:linePitch="360"/>
        </w:sectPr>
      </w:pPr>
    </w:p>
    <w:p w14:paraId="32410D04" w14:textId="77777777" w:rsidR="006975C6" w:rsidRPr="00563971" w:rsidRDefault="00D976D4" w:rsidP="00EE3A5C">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49D2BFF" w14:textId="77777777" w:rsidR="003C0231" w:rsidRDefault="00D976D4">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CAD8B70" w14:textId="77777777" w:rsidR="003C0231" w:rsidRDefault="00D976D4">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3C0231" w14:paraId="30797041"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8CB0B33" w14:textId="77777777" w:rsidR="003C0231" w:rsidRDefault="00D976D4">
            <w:r>
              <w:rPr>
                <w:rFonts w:ascii="Arial" w:hAnsi="Arial" w:cs="Arial"/>
                <w:color w:val="FFFFFF"/>
                <w:position w:val="-2"/>
                <w:sz w:val="18"/>
                <w:szCs w:val="18"/>
              </w:rPr>
              <w:t>Razlogi za izključitev</w:t>
            </w:r>
          </w:p>
        </w:tc>
      </w:tr>
    </w:tbl>
    <w:p w14:paraId="3DD44774" w14:textId="77777777" w:rsidR="003C0231" w:rsidRDefault="003C0231"/>
    <w:tbl>
      <w:tblPr>
        <w:tblStyle w:val="NormalTablePHPDOCX"/>
        <w:tblW w:w="9300" w:type="dxa"/>
        <w:tblInd w:w="108" w:type="dxa"/>
        <w:tblLook w:val="04A0" w:firstRow="1" w:lastRow="0" w:firstColumn="1" w:lastColumn="0" w:noHBand="0" w:noVBand="1"/>
      </w:tblPr>
      <w:tblGrid>
        <w:gridCol w:w="1860"/>
        <w:gridCol w:w="7440"/>
      </w:tblGrid>
      <w:tr w:rsidR="003C0231" w14:paraId="0BE2506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3C5FED1" w14:textId="77777777" w:rsidR="003C0231" w:rsidRDefault="00D976D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D4AF4" w14:textId="77777777" w:rsidR="003C0231" w:rsidRDefault="00D976D4">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37C140DE" w14:textId="77777777" w:rsidR="003C0231" w:rsidRDefault="00D976D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C0231" w14:paraId="1167B5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34B66" w14:textId="77777777" w:rsidR="003C0231" w:rsidRDefault="00D976D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04293" w14:textId="77777777" w:rsidR="003C0231" w:rsidRDefault="00D976D4">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3C66D5EC" w14:textId="77777777" w:rsidR="003C0231" w:rsidRDefault="00D976D4">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50299460" w14:textId="77777777" w:rsidR="003C0231" w:rsidRDefault="00D976D4">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14:paraId="662E1850" w14:textId="77777777" w:rsidR="003C0231" w:rsidRDefault="00D976D4">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3C0231" w14:paraId="47AF56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7831E" w14:textId="77777777" w:rsidR="003C0231" w:rsidRDefault="00D976D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DE70B" w14:textId="77777777" w:rsidR="003C0231" w:rsidRDefault="00D976D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0758655" w14:textId="77777777" w:rsidR="003C0231" w:rsidRDefault="00D976D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0231" w14:paraId="5FD49E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6FA83" w14:textId="77777777" w:rsidR="003C0231" w:rsidRDefault="00D976D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54FFA" w14:textId="77777777" w:rsidR="003C0231" w:rsidRDefault="00D976D4">
            <w:pPr>
              <w:spacing w:before="135" w:after="135"/>
              <w:jc w:val="both"/>
              <w:textAlignment w:val="center"/>
            </w:pPr>
            <w:r>
              <w:rPr>
                <w:rFonts w:ascii="Arial" w:hAnsi="Arial" w:cs="Arial"/>
                <w:color w:val="000000"/>
                <w:position w:val="-2"/>
                <w:sz w:val="18"/>
                <w:szCs w:val="18"/>
              </w:rPr>
              <w:t>MORAJO izpolnjevati pogoj</w:t>
            </w:r>
          </w:p>
          <w:p w14:paraId="6B1A023C" w14:textId="77777777" w:rsidR="003C0231" w:rsidRDefault="00D976D4">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3C0231" w14:paraId="17C9FB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255B7" w14:textId="77777777" w:rsidR="003C0231" w:rsidRDefault="00D976D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F41EB" w14:textId="77777777" w:rsidR="003C0231" w:rsidRDefault="00D976D4">
            <w:pPr>
              <w:spacing w:before="135" w:after="135"/>
              <w:jc w:val="both"/>
              <w:textAlignment w:val="center"/>
            </w:pPr>
            <w:r>
              <w:rPr>
                <w:rFonts w:ascii="Arial" w:hAnsi="Arial" w:cs="Arial"/>
                <w:color w:val="000000"/>
                <w:position w:val="-2"/>
                <w:sz w:val="18"/>
                <w:szCs w:val="18"/>
              </w:rPr>
              <w:t>MORAJO izpolnjevati pogoj</w:t>
            </w:r>
          </w:p>
          <w:p w14:paraId="1A00B8B4" w14:textId="77777777" w:rsidR="003C0231" w:rsidRDefault="00D976D4">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p w14:paraId="28BA8D43" w14:textId="77777777" w:rsidR="003C0231" w:rsidRDefault="00D976D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ACF18EF" w14:textId="77777777" w:rsidR="003C0231" w:rsidRDefault="003C0231"/>
    <w:tbl>
      <w:tblPr>
        <w:tblStyle w:val="NormalTablePHPDOCX"/>
        <w:tblW w:w="9300" w:type="dxa"/>
        <w:tblInd w:w="108" w:type="dxa"/>
        <w:tblLook w:val="04A0" w:firstRow="1" w:lastRow="0" w:firstColumn="1" w:lastColumn="0" w:noHBand="0" w:noVBand="1"/>
      </w:tblPr>
      <w:tblGrid>
        <w:gridCol w:w="1860"/>
        <w:gridCol w:w="7440"/>
      </w:tblGrid>
      <w:tr w:rsidR="003C0231" w14:paraId="7A68733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FC5AA6" w14:textId="77777777" w:rsidR="003C0231" w:rsidRDefault="00D976D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E5345" w14:textId="77777777" w:rsidR="003C0231" w:rsidRDefault="00D976D4">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653D440C" w14:textId="77777777" w:rsidR="003C0231" w:rsidRDefault="00D976D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C0231" w14:paraId="094A34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93D02" w14:textId="77777777" w:rsidR="003C0231" w:rsidRDefault="00D976D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62D66" w14:textId="77777777" w:rsidR="003C0231" w:rsidRDefault="00D976D4">
            <w:pPr>
              <w:spacing w:before="135" w:after="135"/>
              <w:jc w:val="both"/>
              <w:textAlignment w:val="center"/>
            </w:pPr>
            <w:r>
              <w:rPr>
                <w:rFonts w:ascii="Arial" w:hAnsi="Arial" w:cs="Arial"/>
                <w:color w:val="000000"/>
                <w:position w:val="-2"/>
                <w:sz w:val="18"/>
                <w:szCs w:val="18"/>
              </w:rPr>
              <w:t>Izpolnjen in podpisan Obrazec  KROVNA IZJAVA.</w:t>
            </w:r>
          </w:p>
          <w:p w14:paraId="4A487A52" w14:textId="77777777" w:rsidR="003C0231" w:rsidRDefault="00D976D4">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9897494" w14:textId="77777777" w:rsidR="003C0231" w:rsidRDefault="00D976D4">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3C0231" w14:paraId="12DC2E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EFAD0" w14:textId="77777777" w:rsidR="003C0231" w:rsidRDefault="00D976D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8ECE8" w14:textId="77777777" w:rsidR="003C0231" w:rsidRDefault="00D976D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B5571F" w14:textId="77777777" w:rsidR="003C0231" w:rsidRDefault="00D976D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C0231" w14:paraId="3E86B3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1A697" w14:textId="77777777" w:rsidR="003C0231" w:rsidRDefault="00D976D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0AE19" w14:textId="77777777" w:rsidR="003C0231" w:rsidRDefault="00D976D4">
            <w:pPr>
              <w:spacing w:before="135" w:after="135"/>
              <w:jc w:val="both"/>
              <w:textAlignment w:val="center"/>
            </w:pPr>
            <w:r>
              <w:rPr>
                <w:rFonts w:ascii="Arial" w:hAnsi="Arial" w:cs="Arial"/>
                <w:color w:val="000000"/>
                <w:position w:val="-2"/>
                <w:sz w:val="18"/>
                <w:szCs w:val="18"/>
              </w:rPr>
              <w:t>MORAJO izpolnjevati pogoj</w:t>
            </w:r>
          </w:p>
          <w:p w14:paraId="54E3B43F" w14:textId="77777777" w:rsidR="003C0231" w:rsidRDefault="00D976D4">
            <w:pPr>
              <w:spacing w:before="135" w:after="135"/>
              <w:jc w:val="both"/>
              <w:textAlignment w:val="center"/>
            </w:pPr>
            <w:r>
              <w:rPr>
                <w:rFonts w:ascii="Arial" w:hAnsi="Arial" w:cs="Arial"/>
                <w:color w:val="000000"/>
                <w:position w:val="-2"/>
                <w:sz w:val="18"/>
                <w:szCs w:val="18"/>
              </w:rPr>
              <w:t>Izpolnjen in podpisan Obrazec  KROVNA IZJAVA.</w:t>
            </w:r>
          </w:p>
        </w:tc>
      </w:tr>
      <w:tr w:rsidR="003C0231" w14:paraId="75F5A6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EFF18" w14:textId="77777777" w:rsidR="003C0231" w:rsidRDefault="00D976D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D1E05" w14:textId="77777777" w:rsidR="003C0231" w:rsidRDefault="00D976D4">
            <w:pPr>
              <w:spacing w:before="135" w:after="135"/>
              <w:jc w:val="both"/>
              <w:textAlignment w:val="center"/>
            </w:pPr>
            <w:r>
              <w:rPr>
                <w:rFonts w:ascii="Arial" w:hAnsi="Arial" w:cs="Arial"/>
                <w:color w:val="000000"/>
                <w:position w:val="-2"/>
                <w:sz w:val="18"/>
                <w:szCs w:val="18"/>
              </w:rPr>
              <w:t>MORAJO izpolnjevati pogoj</w:t>
            </w:r>
          </w:p>
          <w:p w14:paraId="5265B202" w14:textId="77777777" w:rsidR="003C0231" w:rsidRDefault="00D976D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26ACAE0" w14:textId="77777777" w:rsidR="003C0231" w:rsidRDefault="00D976D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BF4EC07" w14:textId="77777777" w:rsidR="003C0231" w:rsidRDefault="003C0231"/>
    <w:tbl>
      <w:tblPr>
        <w:tblStyle w:val="NormalTablePHPDOCX"/>
        <w:tblW w:w="9300" w:type="dxa"/>
        <w:tblInd w:w="108" w:type="dxa"/>
        <w:tblLook w:val="04A0" w:firstRow="1" w:lastRow="0" w:firstColumn="1" w:lastColumn="0" w:noHBand="0" w:noVBand="1"/>
      </w:tblPr>
      <w:tblGrid>
        <w:gridCol w:w="1860"/>
        <w:gridCol w:w="7440"/>
      </w:tblGrid>
      <w:tr w:rsidR="003C0231" w14:paraId="2075E4C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E0FC719" w14:textId="77777777" w:rsidR="003C0231" w:rsidRDefault="00D976D4">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5DBFB" w14:textId="77777777" w:rsidR="003C0231" w:rsidRDefault="00D976D4">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2EE4F41E" w14:textId="77777777" w:rsidR="003C0231" w:rsidRDefault="00D976D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C0231" w14:paraId="7E6A79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5D9B7" w14:textId="77777777" w:rsidR="003C0231" w:rsidRDefault="00D976D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0E2941" w14:textId="77777777" w:rsidR="003C0231" w:rsidRDefault="00D976D4">
            <w:pPr>
              <w:spacing w:before="135" w:after="135"/>
              <w:jc w:val="both"/>
              <w:textAlignment w:val="center"/>
            </w:pPr>
            <w:r>
              <w:rPr>
                <w:rFonts w:ascii="Arial" w:hAnsi="Arial" w:cs="Arial"/>
                <w:color w:val="000000"/>
                <w:position w:val="-2"/>
                <w:sz w:val="18"/>
                <w:szCs w:val="18"/>
              </w:rPr>
              <w:t>Izpolnjen in podpisan Obrazec  KROVNA IZJAVA.</w:t>
            </w:r>
          </w:p>
          <w:p w14:paraId="32519268" w14:textId="77777777" w:rsidR="003C0231" w:rsidRDefault="00D976D4">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3C0231" w14:paraId="0EA0C3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419EA" w14:textId="77777777" w:rsidR="003C0231" w:rsidRDefault="00D976D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3156D" w14:textId="77777777" w:rsidR="003C0231" w:rsidRDefault="00D976D4">
            <w:pPr>
              <w:jc w:val="both"/>
              <w:textAlignment w:val="center"/>
            </w:pPr>
            <w:r>
              <w:rPr>
                <w:rFonts w:ascii="Arial" w:hAnsi="Arial" w:cs="Arial"/>
                <w:color w:val="000000"/>
                <w:position w:val="-2"/>
                <w:sz w:val="18"/>
                <w:szCs w:val="18"/>
              </w:rPr>
              <w:t> </w:t>
            </w:r>
          </w:p>
          <w:p w14:paraId="3C89D442" w14:textId="77777777" w:rsidR="003C0231" w:rsidRDefault="00D976D4">
            <w:r>
              <w:rPr>
                <w:rFonts w:ascii="Arial" w:hAnsi="Arial" w:cs="Arial"/>
                <w:color w:val="000000"/>
                <w:position w:val="-2"/>
                <w:sz w:val="18"/>
                <w:szCs w:val="18"/>
              </w:rPr>
              <w:t xml:space="preserve"> /</w:t>
            </w:r>
          </w:p>
        </w:tc>
      </w:tr>
      <w:tr w:rsidR="003C0231" w14:paraId="268380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2FD3C" w14:textId="77777777" w:rsidR="003C0231" w:rsidRDefault="00D976D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9C820" w14:textId="77777777" w:rsidR="003C0231" w:rsidRDefault="00D976D4">
            <w:pPr>
              <w:spacing w:before="135" w:after="135"/>
              <w:jc w:val="both"/>
              <w:textAlignment w:val="center"/>
            </w:pPr>
            <w:r>
              <w:rPr>
                <w:rFonts w:ascii="Arial" w:hAnsi="Arial" w:cs="Arial"/>
                <w:color w:val="000000"/>
                <w:position w:val="-2"/>
                <w:sz w:val="18"/>
                <w:szCs w:val="18"/>
              </w:rPr>
              <w:t>MORAJO izpolnjevati pogoj</w:t>
            </w:r>
          </w:p>
          <w:p w14:paraId="17BF71F5" w14:textId="77777777" w:rsidR="003C0231" w:rsidRDefault="00D976D4">
            <w:pPr>
              <w:spacing w:before="135" w:after="135"/>
              <w:jc w:val="both"/>
              <w:textAlignment w:val="center"/>
            </w:pPr>
            <w:r>
              <w:rPr>
                <w:rFonts w:ascii="Arial" w:hAnsi="Arial" w:cs="Arial"/>
                <w:color w:val="000000"/>
                <w:position w:val="-2"/>
                <w:sz w:val="18"/>
                <w:szCs w:val="18"/>
              </w:rPr>
              <w:t>Izpolnjen in podpisan Obrazec  KROVNA IZJAVA.</w:t>
            </w:r>
          </w:p>
        </w:tc>
      </w:tr>
      <w:tr w:rsidR="003C0231" w14:paraId="6EC557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5AB10" w14:textId="77777777" w:rsidR="003C0231" w:rsidRDefault="00D976D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B049AB" w14:textId="77777777" w:rsidR="003C0231" w:rsidRDefault="00D976D4">
            <w:pPr>
              <w:spacing w:before="135" w:after="135"/>
              <w:jc w:val="both"/>
              <w:textAlignment w:val="center"/>
            </w:pPr>
            <w:r>
              <w:rPr>
                <w:rFonts w:ascii="Arial" w:hAnsi="Arial" w:cs="Arial"/>
                <w:color w:val="000000"/>
                <w:position w:val="-2"/>
                <w:sz w:val="18"/>
                <w:szCs w:val="18"/>
              </w:rPr>
              <w:t>MORAJO izpolnjevati pogoj</w:t>
            </w:r>
          </w:p>
          <w:p w14:paraId="2A07228D" w14:textId="77777777" w:rsidR="003C0231" w:rsidRDefault="00D976D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3C493D5" w14:textId="77777777" w:rsidR="003C0231" w:rsidRDefault="003C0231"/>
    <w:tbl>
      <w:tblPr>
        <w:tblStyle w:val="NormalTablePHPDOCX"/>
        <w:tblW w:w="9300" w:type="dxa"/>
        <w:tblInd w:w="108" w:type="dxa"/>
        <w:tblLook w:val="04A0" w:firstRow="1" w:lastRow="0" w:firstColumn="1" w:lastColumn="0" w:noHBand="0" w:noVBand="1"/>
      </w:tblPr>
      <w:tblGrid>
        <w:gridCol w:w="1860"/>
        <w:gridCol w:w="7440"/>
      </w:tblGrid>
      <w:tr w:rsidR="003C0231" w14:paraId="6A5D7DE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7680AA6" w14:textId="77777777" w:rsidR="003C0231" w:rsidRDefault="00D976D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D6BF3" w14:textId="77777777" w:rsidR="003C0231" w:rsidRDefault="00D976D4">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D34DD3" w14:textId="77777777" w:rsidR="003C0231" w:rsidRDefault="00D976D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C0231" w14:paraId="092FB0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4EAFB" w14:textId="77777777" w:rsidR="003C0231" w:rsidRDefault="00D976D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758A6" w14:textId="77777777" w:rsidR="003C0231" w:rsidRDefault="00D976D4">
            <w:pPr>
              <w:spacing w:before="135" w:after="135"/>
              <w:jc w:val="both"/>
              <w:textAlignment w:val="center"/>
            </w:pPr>
            <w:r>
              <w:rPr>
                <w:rFonts w:ascii="Arial" w:hAnsi="Arial" w:cs="Arial"/>
                <w:color w:val="000000"/>
                <w:position w:val="-2"/>
                <w:sz w:val="18"/>
                <w:szCs w:val="18"/>
              </w:rPr>
              <w:t>Izpolnjen in podpisan Obrazec  KROVNA IZJAVA.</w:t>
            </w:r>
          </w:p>
          <w:p w14:paraId="0100E4B9" w14:textId="77777777" w:rsidR="003C0231" w:rsidRDefault="00D976D4">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1A534FF9" w14:textId="77777777" w:rsidR="003C0231" w:rsidRDefault="00D976D4">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3C0231" w14:paraId="5A16A4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0F67A" w14:textId="77777777" w:rsidR="003C0231" w:rsidRDefault="00D976D4">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C5C89" w14:textId="77777777" w:rsidR="003C0231" w:rsidRDefault="00D976D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C0231" w14:paraId="68A63C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A0C30E" w14:textId="77777777" w:rsidR="003C0231" w:rsidRDefault="00D976D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7CBF2" w14:textId="77777777" w:rsidR="003C0231" w:rsidRDefault="00D976D4">
            <w:pPr>
              <w:spacing w:before="135" w:after="135"/>
              <w:jc w:val="both"/>
              <w:textAlignment w:val="center"/>
            </w:pPr>
            <w:r>
              <w:rPr>
                <w:rFonts w:ascii="Arial" w:hAnsi="Arial" w:cs="Arial"/>
                <w:color w:val="000000"/>
                <w:position w:val="-2"/>
                <w:sz w:val="18"/>
                <w:szCs w:val="18"/>
              </w:rPr>
              <w:t>MORAJO izpolnjevati pogoj</w:t>
            </w:r>
          </w:p>
          <w:p w14:paraId="4C07F747" w14:textId="77777777" w:rsidR="003C0231" w:rsidRDefault="00D976D4">
            <w:pPr>
              <w:spacing w:before="135" w:after="135"/>
              <w:jc w:val="both"/>
              <w:textAlignment w:val="center"/>
            </w:pPr>
            <w:r>
              <w:rPr>
                <w:rFonts w:ascii="Arial" w:hAnsi="Arial" w:cs="Arial"/>
                <w:color w:val="000000"/>
                <w:position w:val="-2"/>
                <w:sz w:val="18"/>
                <w:szCs w:val="18"/>
              </w:rPr>
              <w:t>Izpolnjen in podpisan Obrazec  KROVNA IZJAVA.</w:t>
            </w:r>
          </w:p>
        </w:tc>
      </w:tr>
      <w:tr w:rsidR="003C0231" w14:paraId="735720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BAA93" w14:textId="77777777" w:rsidR="003C0231" w:rsidRDefault="00D976D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BA509" w14:textId="77777777" w:rsidR="003C0231" w:rsidRDefault="00D976D4">
            <w:pPr>
              <w:spacing w:before="135" w:after="135"/>
              <w:jc w:val="both"/>
              <w:textAlignment w:val="center"/>
            </w:pPr>
            <w:r>
              <w:rPr>
                <w:rFonts w:ascii="Arial" w:hAnsi="Arial" w:cs="Arial"/>
                <w:color w:val="000000"/>
                <w:position w:val="-2"/>
                <w:sz w:val="18"/>
                <w:szCs w:val="18"/>
              </w:rPr>
              <w:t>MORAJO izpolnjevati pogoj</w:t>
            </w:r>
          </w:p>
          <w:p w14:paraId="1AE75018" w14:textId="77777777" w:rsidR="003C0231" w:rsidRDefault="00D976D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6F86C15" w14:textId="77777777" w:rsidR="003C0231" w:rsidRDefault="00D976D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70838AF3" w14:textId="77777777" w:rsidR="003C0231" w:rsidRDefault="003C0231"/>
    <w:tbl>
      <w:tblPr>
        <w:tblStyle w:val="NormalTablePHPDOCX"/>
        <w:tblW w:w="2500" w:type="pct"/>
        <w:tblInd w:w="108" w:type="dxa"/>
        <w:tblLook w:val="04A0" w:firstRow="1" w:lastRow="0" w:firstColumn="1" w:lastColumn="0" w:noHBand="0" w:noVBand="1"/>
      </w:tblPr>
      <w:tblGrid>
        <w:gridCol w:w="4504"/>
      </w:tblGrid>
      <w:tr w:rsidR="003C0231" w14:paraId="3AA4EBB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17683A4" w14:textId="77777777" w:rsidR="003C0231" w:rsidRDefault="00D976D4">
            <w:r>
              <w:rPr>
                <w:rFonts w:ascii="Arial" w:hAnsi="Arial" w:cs="Arial"/>
                <w:color w:val="FFFFFF"/>
                <w:position w:val="-2"/>
                <w:sz w:val="18"/>
                <w:szCs w:val="18"/>
              </w:rPr>
              <w:t>Poslovna in finančna sposobnost</w:t>
            </w:r>
          </w:p>
        </w:tc>
      </w:tr>
    </w:tbl>
    <w:p w14:paraId="63F2B938" w14:textId="77777777" w:rsidR="003C0231" w:rsidRDefault="003C0231"/>
    <w:tbl>
      <w:tblPr>
        <w:tblStyle w:val="NormalTablePHPDOCX"/>
        <w:tblW w:w="9300" w:type="dxa"/>
        <w:tblInd w:w="108" w:type="dxa"/>
        <w:tblLook w:val="04A0" w:firstRow="1" w:lastRow="0" w:firstColumn="1" w:lastColumn="0" w:noHBand="0" w:noVBand="1"/>
      </w:tblPr>
      <w:tblGrid>
        <w:gridCol w:w="1860"/>
        <w:gridCol w:w="7440"/>
      </w:tblGrid>
      <w:tr w:rsidR="003C0231" w14:paraId="27E62FD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1B88F6E" w14:textId="77777777" w:rsidR="003C0231" w:rsidRDefault="00D976D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352FD" w14:textId="77777777" w:rsidR="003C0231" w:rsidRDefault="00D976D4">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D73A0A2" w14:textId="77777777" w:rsidR="003C0231" w:rsidRDefault="00D976D4">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r w:rsidR="001C4BAF">
              <w:rPr>
                <w:rFonts w:ascii="Arial" w:hAnsi="Arial" w:cs="Arial"/>
                <w:color w:val="000000"/>
                <w:position w:val="-2"/>
                <w:sz w:val="18"/>
                <w:szCs w:val="18"/>
              </w:rPr>
              <w:t>določeno</w:t>
            </w:r>
            <w:r>
              <w:rPr>
                <w:rFonts w:ascii="Arial" w:hAnsi="Arial" w:cs="Arial"/>
                <w:color w:val="000000"/>
                <w:position w:val="-2"/>
                <w:sz w:val="18"/>
                <w:szCs w:val="18"/>
              </w:rPr>
              <w:t xml:space="preserve"> dovoljenje ali biti </w:t>
            </w:r>
            <w:r w:rsidR="001C4BAF">
              <w:rPr>
                <w:rFonts w:ascii="Arial" w:hAnsi="Arial" w:cs="Arial"/>
                <w:color w:val="000000"/>
                <w:position w:val="-2"/>
                <w:sz w:val="18"/>
                <w:szCs w:val="18"/>
              </w:rPr>
              <w:t>člani</w:t>
            </w:r>
            <w:r>
              <w:rPr>
                <w:rFonts w:ascii="Arial" w:hAnsi="Arial" w:cs="Arial"/>
                <w:color w:val="000000"/>
                <w:position w:val="-2"/>
                <w:sz w:val="18"/>
                <w:szCs w:val="18"/>
              </w:rPr>
              <w:t xml:space="preserve"> </w:t>
            </w:r>
            <w:r w:rsidR="001C4BAF">
              <w:rPr>
                <w:rFonts w:ascii="Arial" w:hAnsi="Arial" w:cs="Arial"/>
                <w:color w:val="000000"/>
                <w:position w:val="-2"/>
                <w:sz w:val="18"/>
                <w:szCs w:val="18"/>
              </w:rPr>
              <w:t>določene</w:t>
            </w:r>
            <w:r>
              <w:rPr>
                <w:rFonts w:ascii="Arial" w:hAnsi="Arial" w:cs="Arial"/>
                <w:color w:val="000000"/>
                <w:position w:val="-2"/>
                <w:sz w:val="18"/>
                <w:szCs w:val="18"/>
              </w:rPr>
              <w:t xml:space="preserve"> organizacije, da lahko v svoji </w:t>
            </w:r>
            <w:r w:rsidR="001C4BAF">
              <w:rPr>
                <w:rFonts w:ascii="Arial" w:hAnsi="Arial" w:cs="Arial"/>
                <w:color w:val="000000"/>
                <w:position w:val="-2"/>
                <w:sz w:val="18"/>
                <w:szCs w:val="18"/>
              </w:rPr>
              <w:t>matični</w:t>
            </w:r>
            <w:r>
              <w:rPr>
                <w:rFonts w:ascii="Arial" w:hAnsi="Arial" w:cs="Arial"/>
                <w:color w:val="000000"/>
                <w:position w:val="-2"/>
                <w:sz w:val="18"/>
                <w:szCs w:val="18"/>
              </w:rPr>
              <w:t xml:space="preserve"> </w:t>
            </w:r>
            <w:r w:rsidR="001C4BAF">
              <w:rPr>
                <w:rFonts w:ascii="Arial" w:hAnsi="Arial" w:cs="Arial"/>
                <w:color w:val="000000"/>
                <w:position w:val="-2"/>
                <w:sz w:val="18"/>
                <w:szCs w:val="18"/>
              </w:rPr>
              <w:t>državi</w:t>
            </w:r>
            <w:r>
              <w:rPr>
                <w:rFonts w:ascii="Arial" w:hAnsi="Arial" w:cs="Arial"/>
                <w:color w:val="000000"/>
                <w:position w:val="-2"/>
                <w:sz w:val="18"/>
                <w:szCs w:val="18"/>
              </w:rPr>
              <w:t xml:space="preserve"> opravljajo </w:t>
            </w:r>
            <w:r w:rsidR="001C4BAF">
              <w:rPr>
                <w:rFonts w:ascii="Arial" w:hAnsi="Arial" w:cs="Arial"/>
                <w:color w:val="000000"/>
                <w:position w:val="-2"/>
                <w:sz w:val="18"/>
                <w:szCs w:val="18"/>
              </w:rPr>
              <w:t>določeno</w:t>
            </w:r>
            <w:r>
              <w:rPr>
                <w:rFonts w:ascii="Arial" w:hAnsi="Arial" w:cs="Arial"/>
                <w:color w:val="000000"/>
                <w:position w:val="-2"/>
                <w:sz w:val="18"/>
                <w:szCs w:val="18"/>
              </w:rPr>
              <w:t xml:space="preserve"> storitev, morajo </w:t>
            </w:r>
            <w:r w:rsidR="001C4BAF">
              <w:rPr>
                <w:rFonts w:ascii="Arial" w:hAnsi="Arial" w:cs="Arial"/>
                <w:color w:val="000000"/>
                <w:position w:val="-2"/>
                <w:sz w:val="18"/>
                <w:szCs w:val="18"/>
              </w:rPr>
              <w:t>predložiti</w:t>
            </w:r>
            <w:r>
              <w:rPr>
                <w:rFonts w:ascii="Arial" w:hAnsi="Arial" w:cs="Arial"/>
                <w:color w:val="000000"/>
                <w:position w:val="-2"/>
                <w:sz w:val="18"/>
                <w:szCs w:val="18"/>
              </w:rPr>
              <w:t xml:space="preserve"> dokazilo o tem dovoljenju ali </w:t>
            </w:r>
            <w:r w:rsidR="001C4BAF">
              <w:rPr>
                <w:rFonts w:ascii="Arial" w:hAnsi="Arial" w:cs="Arial"/>
                <w:color w:val="000000"/>
                <w:position w:val="-2"/>
                <w:sz w:val="18"/>
                <w:szCs w:val="18"/>
              </w:rPr>
              <w:t>članstvu</w:t>
            </w:r>
            <w:r>
              <w:rPr>
                <w:rFonts w:ascii="Arial" w:hAnsi="Arial" w:cs="Arial"/>
                <w:color w:val="000000"/>
                <w:position w:val="-2"/>
                <w:sz w:val="18"/>
                <w:szCs w:val="18"/>
              </w:rPr>
              <w:t>.</w:t>
            </w:r>
          </w:p>
        </w:tc>
      </w:tr>
      <w:tr w:rsidR="003C0231" w14:paraId="0A990C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5D512" w14:textId="77777777" w:rsidR="003C0231" w:rsidRDefault="00D976D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BF372" w14:textId="77777777" w:rsidR="003C0231" w:rsidRDefault="00D976D4">
            <w:pPr>
              <w:spacing w:before="135" w:after="135"/>
              <w:jc w:val="both"/>
              <w:textAlignment w:val="center"/>
            </w:pPr>
            <w:r>
              <w:rPr>
                <w:rFonts w:ascii="Arial" w:hAnsi="Arial" w:cs="Arial"/>
                <w:color w:val="000000"/>
                <w:position w:val="-2"/>
                <w:sz w:val="18"/>
                <w:szCs w:val="18"/>
              </w:rPr>
              <w:t>Izpolnjen in podpisan Obrazec  KROVNA IZJAVA.</w:t>
            </w:r>
          </w:p>
          <w:p w14:paraId="3807496F" w14:textId="77777777" w:rsidR="003C0231" w:rsidRDefault="00D976D4">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3C0231" w14:paraId="55F2AA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7E6CA" w14:textId="77777777" w:rsidR="003C0231" w:rsidRDefault="00D976D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DB0AC" w14:textId="77777777" w:rsidR="003C0231" w:rsidRDefault="00D976D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9CF6F6D" w14:textId="77777777" w:rsidR="003C0231" w:rsidRDefault="00D976D4">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3C0231" w14:paraId="448EC9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878F0A" w14:textId="77777777" w:rsidR="003C0231" w:rsidRDefault="00D976D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75C35" w14:textId="77777777" w:rsidR="003C0231" w:rsidRDefault="00D976D4">
            <w:pPr>
              <w:spacing w:before="135" w:after="135"/>
              <w:jc w:val="both"/>
              <w:textAlignment w:val="center"/>
            </w:pPr>
            <w:r>
              <w:rPr>
                <w:rFonts w:ascii="Arial" w:hAnsi="Arial" w:cs="Arial"/>
                <w:color w:val="000000"/>
                <w:position w:val="-2"/>
                <w:sz w:val="18"/>
                <w:szCs w:val="18"/>
              </w:rPr>
              <w:t>MORAJO izpolnjevati pogoj</w:t>
            </w:r>
          </w:p>
          <w:p w14:paraId="23E93479" w14:textId="77777777" w:rsidR="003C0231" w:rsidRDefault="00D976D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3C0231" w14:paraId="050E70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50C8C" w14:textId="77777777" w:rsidR="003C0231" w:rsidRDefault="00D976D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F17F9" w14:textId="77777777" w:rsidR="003C0231" w:rsidRDefault="00D976D4">
            <w:pPr>
              <w:spacing w:before="135" w:after="135"/>
              <w:jc w:val="both"/>
              <w:textAlignment w:val="center"/>
            </w:pPr>
            <w:r>
              <w:rPr>
                <w:rFonts w:ascii="Arial" w:hAnsi="Arial" w:cs="Arial"/>
                <w:color w:val="000000"/>
                <w:position w:val="-2"/>
                <w:sz w:val="18"/>
                <w:szCs w:val="18"/>
              </w:rPr>
              <w:t>MORAJO izpolnjevati pogoj</w:t>
            </w:r>
          </w:p>
          <w:p w14:paraId="0DE77F61" w14:textId="77777777" w:rsidR="003C0231" w:rsidRDefault="00D976D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5FEA430" w14:textId="77777777" w:rsidR="003C0231" w:rsidRDefault="003C0231"/>
    <w:tbl>
      <w:tblPr>
        <w:tblStyle w:val="NormalTablePHPDOCX"/>
        <w:tblW w:w="2500" w:type="pct"/>
        <w:tblInd w:w="108" w:type="dxa"/>
        <w:tblLook w:val="04A0" w:firstRow="1" w:lastRow="0" w:firstColumn="1" w:lastColumn="0" w:noHBand="0" w:noVBand="1"/>
      </w:tblPr>
      <w:tblGrid>
        <w:gridCol w:w="4504"/>
      </w:tblGrid>
      <w:tr w:rsidR="003C0231" w14:paraId="04D73F99"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4ED7610" w14:textId="77777777" w:rsidR="003C0231" w:rsidRDefault="00D976D4">
            <w:r>
              <w:rPr>
                <w:rFonts w:ascii="Arial" w:hAnsi="Arial" w:cs="Arial"/>
                <w:color w:val="FFFFFF"/>
                <w:position w:val="-2"/>
                <w:sz w:val="18"/>
                <w:szCs w:val="18"/>
              </w:rPr>
              <w:t>Tehnična sposobnost</w:t>
            </w:r>
          </w:p>
        </w:tc>
      </w:tr>
    </w:tbl>
    <w:p w14:paraId="50AF86C1" w14:textId="77777777" w:rsidR="003C0231" w:rsidRDefault="003C0231"/>
    <w:tbl>
      <w:tblPr>
        <w:tblStyle w:val="NormalTablePHPDOCX"/>
        <w:tblW w:w="9300" w:type="dxa"/>
        <w:tblInd w:w="108" w:type="dxa"/>
        <w:tblLook w:val="04A0" w:firstRow="1" w:lastRow="0" w:firstColumn="1" w:lastColumn="0" w:noHBand="0" w:noVBand="1"/>
      </w:tblPr>
      <w:tblGrid>
        <w:gridCol w:w="1860"/>
        <w:gridCol w:w="7440"/>
      </w:tblGrid>
      <w:tr w:rsidR="003C0231" w14:paraId="0BDECF4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8D18076" w14:textId="77777777" w:rsidR="003C0231" w:rsidRDefault="00D976D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A33B8" w14:textId="77777777" w:rsidR="003C0231" w:rsidRDefault="00D976D4">
            <w:pPr>
              <w:spacing w:before="135" w:after="135"/>
              <w:jc w:val="both"/>
              <w:textAlignment w:val="center"/>
            </w:pPr>
            <w:r>
              <w:rPr>
                <w:rFonts w:ascii="Arial" w:hAnsi="Arial" w:cs="Arial"/>
                <w:color w:val="000000"/>
                <w:position w:val="-2"/>
                <w:sz w:val="18"/>
                <w:szCs w:val="18"/>
              </w:rPr>
              <w:t>Da nudi novo opremo in blago, ki ustreza vsem tehničnim in kakovostnim zahtevam naročnika, navedenim v Specifikaciji zahtev naročnika in v ostalih delih te dokumentacije o javnem naročilu. </w:t>
            </w:r>
          </w:p>
        </w:tc>
      </w:tr>
      <w:tr w:rsidR="003C0231" w14:paraId="0A4573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25118" w14:textId="77777777" w:rsidR="003C0231" w:rsidRDefault="00D976D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E0D6A" w14:textId="77777777" w:rsidR="007862A9" w:rsidRPr="00A90B61" w:rsidRDefault="00D976D4" w:rsidP="00A90B6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w:t>
            </w:r>
            <w:r w:rsidR="007862A9">
              <w:rPr>
                <w:rFonts w:ascii="Arial" w:hAnsi="Arial" w:cs="Arial"/>
                <w:color w:val="000000"/>
                <w:position w:val="-2"/>
                <w:sz w:val="18"/>
                <w:szCs w:val="18"/>
              </w:rPr>
              <w:t xml:space="preserve"> podpisan obrazec KROVNA IZJAVA. </w:t>
            </w:r>
            <w:r w:rsidR="00097A1E">
              <w:rPr>
                <w:rFonts w:ascii="Arial" w:hAnsi="Arial" w:cs="Arial"/>
                <w:color w:val="000000"/>
                <w:position w:val="-2"/>
                <w:sz w:val="18"/>
                <w:szCs w:val="18"/>
              </w:rPr>
              <w:t xml:space="preserve">Ter dokazila- priloge iz katerih je razvidno, da ponujeno blago in dela ustrezajo vsem naročnikovim strokovnim zahtevam: izpolnjen </w:t>
            </w:r>
            <w:proofErr w:type="spellStart"/>
            <w:r w:rsidR="00097A1E">
              <w:rPr>
                <w:rFonts w:ascii="Arial" w:hAnsi="Arial" w:cs="Arial"/>
                <w:color w:val="000000"/>
                <w:position w:val="-2"/>
                <w:sz w:val="18"/>
                <w:szCs w:val="18"/>
              </w:rPr>
              <w:t>xls</w:t>
            </w:r>
            <w:proofErr w:type="spellEnd"/>
            <w:r w:rsidR="00097A1E">
              <w:rPr>
                <w:rFonts w:ascii="Arial" w:hAnsi="Arial" w:cs="Arial"/>
                <w:color w:val="000000"/>
                <w:position w:val="-2"/>
                <w:sz w:val="18"/>
                <w:szCs w:val="18"/>
              </w:rPr>
              <w:t xml:space="preserve"> obrazec </w:t>
            </w:r>
            <w:proofErr w:type="spellStart"/>
            <w:r w:rsidR="00097A1E" w:rsidRPr="00097A1E">
              <w:rPr>
                <w:rFonts w:ascii="Arial" w:hAnsi="Arial" w:cs="Arial"/>
                <w:color w:val="000000"/>
                <w:position w:val="-2"/>
                <w:sz w:val="18"/>
                <w:szCs w:val="18"/>
              </w:rPr>
              <w:t>Oprema_popis</w:t>
            </w:r>
            <w:proofErr w:type="spellEnd"/>
            <w:r w:rsidR="00097A1E" w:rsidRPr="00097A1E">
              <w:rPr>
                <w:rFonts w:ascii="Arial" w:hAnsi="Arial" w:cs="Arial"/>
                <w:color w:val="000000"/>
                <w:position w:val="-2"/>
                <w:sz w:val="18"/>
                <w:szCs w:val="18"/>
              </w:rPr>
              <w:t xml:space="preserve"> del s predračunom</w:t>
            </w:r>
            <w:r w:rsidR="00097A1E">
              <w:rPr>
                <w:rFonts w:ascii="Arial" w:hAnsi="Arial" w:cs="Arial"/>
                <w:color w:val="000000"/>
                <w:position w:val="-2"/>
                <w:sz w:val="18"/>
                <w:szCs w:val="18"/>
              </w:rPr>
              <w:t xml:space="preserve"> skupaj</w:t>
            </w:r>
            <w:r w:rsidR="00A90B61">
              <w:rPr>
                <w:rFonts w:ascii="Arial" w:hAnsi="Arial" w:cs="Arial"/>
                <w:color w:val="000000"/>
                <w:position w:val="-2"/>
                <w:sz w:val="18"/>
                <w:szCs w:val="18"/>
              </w:rPr>
              <w:t xml:space="preserve"> s tehnično dokumentacijo s katero potrjuje ustreznost razpisanih parametrov s ponudbenimi parametri za postavki 3.1.1. in 3.3.1..</w:t>
            </w:r>
          </w:p>
        </w:tc>
      </w:tr>
      <w:tr w:rsidR="003C0231" w14:paraId="626989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EAC1C" w14:textId="77777777" w:rsidR="003C0231" w:rsidRDefault="00D976D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CD7761" w14:textId="77777777" w:rsidR="003C0231" w:rsidRDefault="00A90B61" w:rsidP="00A90B61">
            <w:pPr>
              <w:spacing w:before="135" w:after="135"/>
              <w:jc w:val="both"/>
              <w:textAlignment w:val="center"/>
            </w:pPr>
            <w:r>
              <w:rPr>
                <w:rFonts w:ascii="Arial" w:hAnsi="Arial" w:cs="Arial"/>
                <w:color w:val="000000"/>
                <w:position w:val="-2"/>
                <w:sz w:val="18"/>
                <w:szCs w:val="18"/>
              </w:rPr>
              <w:t>Ponudnik mora za izkaz izpolnjevanja pogoja predložiti ustrezno tehnično dokumentacijo</w:t>
            </w:r>
            <w:r w:rsidRPr="00883EC8">
              <w:rPr>
                <w:rFonts w:ascii="Arial" w:hAnsi="Arial" w:cs="Arial"/>
                <w:color w:val="000000"/>
                <w:position w:val="-2"/>
                <w:sz w:val="18"/>
                <w:szCs w:val="18"/>
              </w:rPr>
              <w:t>, v slovenskem jeziku! Če je ta v tujem jeziku, mora biti priložen slovenski prevod za razpisane naročnikove tehnične specifikacije-zahteve</w:t>
            </w:r>
            <w:r w:rsidR="00232E0C">
              <w:rPr>
                <w:rFonts w:ascii="Arial" w:hAnsi="Arial" w:cs="Arial"/>
                <w:color w:val="000000"/>
                <w:position w:val="-2"/>
                <w:sz w:val="18"/>
                <w:szCs w:val="18"/>
              </w:rPr>
              <w:t xml:space="preserve"> iz točk</w:t>
            </w:r>
            <w:r>
              <w:rPr>
                <w:rFonts w:ascii="Arial" w:hAnsi="Arial" w:cs="Arial"/>
                <w:color w:val="000000"/>
                <w:position w:val="-2"/>
                <w:sz w:val="18"/>
                <w:szCs w:val="18"/>
              </w:rPr>
              <w:t xml:space="preserve"> 3.1.1. in 3.3.1.</w:t>
            </w:r>
            <w:r w:rsidRPr="00883EC8">
              <w:rPr>
                <w:rFonts w:ascii="Arial" w:hAnsi="Arial" w:cs="Arial"/>
                <w:color w:val="000000"/>
                <w:position w:val="-2"/>
                <w:sz w:val="18"/>
                <w:szCs w:val="18"/>
              </w:rPr>
              <w:t xml:space="preserve">. Iz priložene tehnične dokumentacije mora biti nedvoumno razvidno - označeno po razpisanih pozicijah, (ponudnik, na mestih, kjer je razvidno, da ponujeno blago izpolnjuje naročnikove zahteve pripiše številko naročnikove tehnične zahteve!), da ponujeno blago </w:t>
            </w:r>
            <w:r>
              <w:rPr>
                <w:rFonts w:ascii="Arial" w:hAnsi="Arial" w:cs="Arial"/>
                <w:color w:val="000000"/>
                <w:position w:val="-2"/>
                <w:sz w:val="18"/>
                <w:szCs w:val="18"/>
              </w:rPr>
              <w:t>ustreza razpisanim parametrom s ponudbenimi parametri.</w:t>
            </w:r>
          </w:p>
        </w:tc>
      </w:tr>
      <w:tr w:rsidR="003C0231" w14:paraId="48FAFE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CBBA82" w14:textId="77777777" w:rsidR="003C0231" w:rsidRDefault="00D976D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EAEA4" w14:textId="77777777" w:rsidR="003C0231" w:rsidRDefault="00D976D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753ECA3A" w14:textId="77777777" w:rsidR="00AF48AF" w:rsidRDefault="00AF48A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p w14:paraId="04E10EA2" w14:textId="77777777" w:rsidR="003C0231" w:rsidRDefault="00D976D4">
            <w:pPr>
              <w:jc w:val="both"/>
              <w:textAlignment w:val="center"/>
            </w:pPr>
            <w:r>
              <w:rPr>
                <w:rFonts w:ascii="Arial" w:hAnsi="Arial" w:cs="Arial"/>
                <w:color w:val="000000"/>
                <w:position w:val="-2"/>
                <w:sz w:val="18"/>
                <w:szCs w:val="18"/>
              </w:rPr>
              <w:t> </w:t>
            </w:r>
          </w:p>
        </w:tc>
      </w:tr>
      <w:tr w:rsidR="003C0231" w14:paraId="0952D7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6977C" w14:textId="77777777" w:rsidR="003C0231" w:rsidRDefault="00D976D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E494A" w14:textId="77777777" w:rsidR="003C0231" w:rsidRDefault="00D976D4">
            <w:pPr>
              <w:spacing w:before="135" w:after="135"/>
              <w:jc w:val="both"/>
              <w:textAlignment w:val="center"/>
            </w:pPr>
            <w:r>
              <w:rPr>
                <w:rFonts w:ascii="Arial" w:hAnsi="Arial" w:cs="Arial"/>
                <w:color w:val="000000"/>
                <w:position w:val="-2"/>
                <w:sz w:val="18"/>
                <w:szCs w:val="18"/>
              </w:rPr>
              <w:t>MORAJO izpolnjevati pogoj</w:t>
            </w:r>
          </w:p>
          <w:p w14:paraId="2EEE5C2C" w14:textId="77777777" w:rsidR="003C0231" w:rsidRDefault="00D976D4">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4A348369" w14:textId="77777777" w:rsidR="003C0231" w:rsidRDefault="003C0231"/>
    <w:tbl>
      <w:tblPr>
        <w:tblStyle w:val="NormalTablePHPDOCX"/>
        <w:tblW w:w="9300" w:type="dxa"/>
        <w:tblInd w:w="108" w:type="dxa"/>
        <w:tblLook w:val="04A0" w:firstRow="1" w:lastRow="0" w:firstColumn="1" w:lastColumn="0" w:noHBand="0" w:noVBand="1"/>
      </w:tblPr>
      <w:tblGrid>
        <w:gridCol w:w="1860"/>
        <w:gridCol w:w="7440"/>
      </w:tblGrid>
      <w:tr w:rsidR="003C0231" w14:paraId="7B19AE2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BA23B12" w14:textId="77777777" w:rsidR="003C0231" w:rsidRDefault="00D976D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Pooblaščen izvajalec</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0F8E7" w14:textId="77777777" w:rsidR="003C0231" w:rsidRDefault="00D976D4">
            <w:pPr>
              <w:spacing w:before="135" w:after="135"/>
              <w:jc w:val="both"/>
              <w:textAlignment w:val="center"/>
            </w:pPr>
            <w:r>
              <w:rPr>
                <w:rFonts w:ascii="Arial" w:hAnsi="Arial" w:cs="Arial"/>
                <w:color w:val="000000"/>
                <w:position w:val="-2"/>
                <w:sz w:val="18"/>
                <w:szCs w:val="18"/>
              </w:rPr>
              <w:t>Ponudnik mora biti usposobljen in s strani proizvajalcev opreme potrjen monter ponujene opreme</w:t>
            </w:r>
            <w:r w:rsidR="00AF48AF">
              <w:rPr>
                <w:rFonts w:ascii="Arial" w:hAnsi="Arial" w:cs="Arial"/>
                <w:color w:val="000000"/>
                <w:position w:val="-2"/>
                <w:sz w:val="18"/>
                <w:szCs w:val="18"/>
              </w:rPr>
              <w:t>.</w:t>
            </w:r>
          </w:p>
        </w:tc>
      </w:tr>
      <w:tr w:rsidR="003C0231" w14:paraId="743316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BE2B8" w14:textId="77777777" w:rsidR="003C0231" w:rsidRDefault="00D976D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575C0" w14:textId="77777777" w:rsidR="003C0231" w:rsidRDefault="00D976D4">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3C0231" w14:paraId="06038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203FC" w14:textId="77777777" w:rsidR="003C0231" w:rsidRDefault="00D976D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FC744" w14:textId="77777777" w:rsidR="003C0231" w:rsidRDefault="00D976D4">
            <w:pPr>
              <w:jc w:val="both"/>
              <w:textAlignment w:val="center"/>
            </w:pPr>
            <w:r>
              <w:rPr>
                <w:rFonts w:ascii="Arial" w:hAnsi="Arial" w:cs="Arial"/>
                <w:color w:val="000000"/>
                <w:position w:val="-2"/>
                <w:sz w:val="18"/>
                <w:szCs w:val="18"/>
              </w:rPr>
              <w:t> </w:t>
            </w:r>
          </w:p>
          <w:p w14:paraId="3FDC6B0C" w14:textId="77777777" w:rsidR="003C0231" w:rsidRDefault="00D976D4">
            <w:r>
              <w:rPr>
                <w:rFonts w:ascii="Arial" w:hAnsi="Arial" w:cs="Arial"/>
                <w:color w:val="000000"/>
                <w:position w:val="-2"/>
                <w:sz w:val="18"/>
                <w:szCs w:val="18"/>
              </w:rPr>
              <w:t xml:space="preserve"> /</w:t>
            </w:r>
          </w:p>
        </w:tc>
      </w:tr>
      <w:tr w:rsidR="003C0231" w14:paraId="7289EB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6CC5F" w14:textId="77777777" w:rsidR="003C0231" w:rsidRDefault="00D976D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B3D4A" w14:textId="77777777" w:rsidR="003C0231" w:rsidRDefault="00D976D4">
            <w:pPr>
              <w:spacing w:before="135" w:after="135"/>
              <w:jc w:val="both"/>
              <w:textAlignment w:val="center"/>
            </w:pPr>
            <w:r>
              <w:rPr>
                <w:rFonts w:ascii="Arial" w:hAnsi="Arial" w:cs="Arial"/>
                <w:color w:val="000000"/>
                <w:position w:val="-2"/>
                <w:sz w:val="18"/>
                <w:szCs w:val="18"/>
              </w:rPr>
              <w:t>MORAJO izpolnjevati pogoj</w:t>
            </w:r>
          </w:p>
          <w:p w14:paraId="5D6B257C" w14:textId="77777777" w:rsidR="003C0231" w:rsidRDefault="00D976D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3C0231" w14:paraId="38687D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F44F7" w14:textId="77777777" w:rsidR="003C0231" w:rsidRDefault="00D976D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57433" w14:textId="77777777" w:rsidR="003C0231" w:rsidRDefault="00D976D4">
            <w:pPr>
              <w:spacing w:before="135" w:after="135"/>
              <w:jc w:val="both"/>
              <w:textAlignment w:val="center"/>
            </w:pPr>
            <w:r>
              <w:rPr>
                <w:rFonts w:ascii="Arial" w:hAnsi="Arial" w:cs="Arial"/>
                <w:color w:val="000000"/>
                <w:position w:val="-2"/>
                <w:sz w:val="18"/>
                <w:szCs w:val="18"/>
              </w:rPr>
              <w:t>KUMULATIVNO izpolnjevanje pogoja</w:t>
            </w:r>
          </w:p>
          <w:p w14:paraId="78679267" w14:textId="77777777" w:rsidR="003C0231" w:rsidRDefault="00D976D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B9E540B" w14:textId="77777777" w:rsidR="003C0231" w:rsidRDefault="003C0231"/>
    <w:tbl>
      <w:tblPr>
        <w:tblStyle w:val="NormalTablePHPDOCX"/>
        <w:tblW w:w="9300" w:type="dxa"/>
        <w:tblInd w:w="108" w:type="dxa"/>
        <w:tblLook w:val="04A0" w:firstRow="1" w:lastRow="0" w:firstColumn="1" w:lastColumn="0" w:noHBand="0" w:noVBand="1"/>
      </w:tblPr>
      <w:tblGrid>
        <w:gridCol w:w="1860"/>
        <w:gridCol w:w="7440"/>
      </w:tblGrid>
      <w:tr w:rsidR="003C0231" w14:paraId="70A4F32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40AFC1F" w14:textId="77777777" w:rsidR="003C0231" w:rsidRDefault="00D976D4">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6E7BC" w14:textId="24ED9517" w:rsidR="003C0231" w:rsidRDefault="00D976D4" w:rsidP="009C5DE0">
            <w:pPr>
              <w:spacing w:before="135" w:after="135"/>
              <w:jc w:val="both"/>
              <w:textAlignment w:val="center"/>
            </w:pPr>
            <w:r>
              <w:rPr>
                <w:rFonts w:ascii="Arial" w:hAnsi="Arial" w:cs="Arial"/>
                <w:color w:val="000000"/>
                <w:position w:val="-2"/>
                <w:sz w:val="18"/>
                <w:szCs w:val="18"/>
              </w:rPr>
              <w:t>Da razpolaga z referenco izvedbe vsaj dveh primerljivih del</w:t>
            </w:r>
            <w:r w:rsidR="009C5DE0">
              <w:rPr>
                <w:rFonts w:ascii="Arial" w:hAnsi="Arial" w:cs="Arial"/>
                <w:color w:val="000000"/>
                <w:position w:val="-2"/>
                <w:sz w:val="18"/>
                <w:szCs w:val="18"/>
              </w:rPr>
              <w:t>, dobavo, montažo in zagon</w:t>
            </w:r>
            <w:r>
              <w:rPr>
                <w:rFonts w:ascii="Arial" w:hAnsi="Arial" w:cs="Arial"/>
                <w:color w:val="000000"/>
                <w:position w:val="-2"/>
                <w:sz w:val="18"/>
                <w:szCs w:val="18"/>
              </w:rPr>
              <w:t xml:space="preserve"> </w:t>
            </w:r>
            <w:r w:rsidR="00EA0B11">
              <w:rPr>
                <w:rFonts w:ascii="Arial" w:hAnsi="Arial" w:cs="Arial"/>
                <w:color w:val="000000"/>
                <w:position w:val="-2"/>
                <w:sz w:val="18"/>
                <w:szCs w:val="18"/>
              </w:rPr>
              <w:t xml:space="preserve"> transformatorske postaje</w:t>
            </w:r>
            <w:r>
              <w:rPr>
                <w:rFonts w:ascii="Arial" w:hAnsi="Arial" w:cs="Arial"/>
                <w:color w:val="000000"/>
                <w:position w:val="-2"/>
                <w:sz w:val="18"/>
                <w:szCs w:val="18"/>
              </w:rPr>
              <w:t xml:space="preserve"> moči </w:t>
            </w:r>
            <w:r w:rsidR="00EA0B11">
              <w:rPr>
                <w:rFonts w:ascii="Arial" w:hAnsi="Arial" w:cs="Arial"/>
                <w:color w:val="000000"/>
                <w:position w:val="-2"/>
                <w:sz w:val="18"/>
                <w:szCs w:val="18"/>
              </w:rPr>
              <w:t xml:space="preserve">vsaj </w:t>
            </w:r>
            <w:r>
              <w:rPr>
                <w:rFonts w:ascii="Arial" w:hAnsi="Arial" w:cs="Arial"/>
                <w:color w:val="000000"/>
                <w:position w:val="-2"/>
                <w:sz w:val="18"/>
                <w:szCs w:val="18"/>
              </w:rPr>
              <w:t>1000kVA ali več v obdobju zadnjih 3 let pred rokom za oddajo ponudb.</w:t>
            </w:r>
          </w:p>
        </w:tc>
      </w:tr>
      <w:tr w:rsidR="003C0231" w14:paraId="22B19E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139E6" w14:textId="77777777" w:rsidR="003C0231" w:rsidRDefault="00D976D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6E37A" w14:textId="77777777" w:rsidR="003C0231" w:rsidRDefault="00D976D4">
            <w:pPr>
              <w:spacing w:before="135" w:after="135"/>
              <w:jc w:val="both"/>
              <w:textAlignment w:val="center"/>
            </w:pPr>
            <w:r>
              <w:rPr>
                <w:rFonts w:ascii="Arial" w:hAnsi="Arial" w:cs="Arial"/>
                <w:color w:val="000000"/>
                <w:position w:val="-2"/>
                <w:sz w:val="18"/>
                <w:szCs w:val="18"/>
              </w:rPr>
              <w:t>Podpisan in žigosan obrazec Krovne izjave s podpisom katerega izjavlja, da izpolnjuje navedeni pogoj ter izpolnjena in podpisana obrazca št. 5 in 6, ki sta predmet razpisne dokumentacije.</w:t>
            </w:r>
          </w:p>
        </w:tc>
      </w:tr>
      <w:tr w:rsidR="003C0231" w14:paraId="51F370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F7922" w14:textId="77777777" w:rsidR="003C0231" w:rsidRDefault="00D976D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6BD62" w14:textId="77777777" w:rsidR="003C0231" w:rsidRDefault="00D976D4">
            <w:pPr>
              <w:spacing w:before="135" w:after="135"/>
              <w:jc w:val="both"/>
              <w:textAlignment w:val="center"/>
            </w:pPr>
            <w:r>
              <w:rPr>
                <w:rFonts w:ascii="Arial" w:hAnsi="Arial" w:cs="Arial"/>
                <w:color w:val="000000"/>
                <w:position w:val="-2"/>
                <w:sz w:val="18"/>
                <w:szCs w:val="18"/>
              </w:rPr>
              <w:t>Izpolnjena, podpisana in žigosana obrazca št. 5 in 6, ki sta predmet razpisne dokumentacije.</w:t>
            </w:r>
          </w:p>
          <w:p w14:paraId="1B4C1CA4" w14:textId="77777777" w:rsidR="003C0231" w:rsidRDefault="00D976D4">
            <w:pPr>
              <w:spacing w:before="135" w:after="135"/>
              <w:jc w:val="both"/>
              <w:textAlignment w:val="center"/>
            </w:pPr>
            <w:r>
              <w:rPr>
                <w:rFonts w:ascii="Arial" w:hAnsi="Arial" w:cs="Arial"/>
                <w:color w:val="000000"/>
                <w:position w:val="-2"/>
                <w:sz w:val="18"/>
                <w:szCs w:val="18"/>
              </w:rPr>
              <w:t>Naročnik dopušča izpolnjevanje pogoja s podizvajalcem, vendar se lahko ponudnik sklicuje na referenco podizvajalca zgolj v primeru, da bo predmetna dela v tem naročilu v primeru izbora, opravljal predmetni podizvajalec.</w:t>
            </w:r>
          </w:p>
        </w:tc>
      </w:tr>
      <w:tr w:rsidR="003C0231" w14:paraId="4581A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A366B" w14:textId="77777777" w:rsidR="003C0231" w:rsidRDefault="00D976D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654CE" w14:textId="77777777" w:rsidR="003C0231" w:rsidRDefault="00D976D4">
            <w:pPr>
              <w:spacing w:before="135" w:after="135"/>
              <w:jc w:val="both"/>
              <w:textAlignment w:val="center"/>
            </w:pPr>
            <w:r>
              <w:rPr>
                <w:rFonts w:ascii="Arial" w:hAnsi="Arial" w:cs="Arial"/>
                <w:color w:val="000000"/>
                <w:position w:val="-2"/>
                <w:sz w:val="18"/>
                <w:szCs w:val="18"/>
              </w:rPr>
              <w:t>KUMULATIVNO izpolnjevanje pogoja</w:t>
            </w:r>
          </w:p>
          <w:p w14:paraId="27A02394" w14:textId="77777777" w:rsidR="003C0231" w:rsidRDefault="00D976D4">
            <w:pPr>
              <w:jc w:val="both"/>
              <w:textAlignment w:val="center"/>
            </w:pPr>
            <w:r>
              <w:rPr>
                <w:rFonts w:ascii="Arial" w:hAnsi="Arial" w:cs="Arial"/>
                <w:color w:val="000000"/>
                <w:position w:val="-2"/>
                <w:sz w:val="18"/>
                <w:szCs w:val="18"/>
              </w:rPr>
              <w:t> </w:t>
            </w:r>
          </w:p>
        </w:tc>
      </w:tr>
      <w:tr w:rsidR="003C0231" w14:paraId="515C1F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074A9" w14:textId="77777777" w:rsidR="003C0231" w:rsidRDefault="00D976D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82A32" w14:textId="77777777" w:rsidR="003C0231" w:rsidRDefault="00D976D4">
            <w:pPr>
              <w:spacing w:before="135" w:after="135"/>
              <w:jc w:val="both"/>
              <w:textAlignment w:val="center"/>
            </w:pPr>
            <w:r>
              <w:rPr>
                <w:rFonts w:ascii="Arial" w:hAnsi="Arial" w:cs="Arial"/>
                <w:color w:val="000000"/>
                <w:position w:val="-2"/>
                <w:sz w:val="18"/>
                <w:szCs w:val="18"/>
              </w:rPr>
              <w:t>KUMULATIVNO izpolnjevanje pogoja</w:t>
            </w:r>
          </w:p>
          <w:p w14:paraId="1C179FDA" w14:textId="77777777" w:rsidR="003C0231" w:rsidRDefault="00D976D4">
            <w:pPr>
              <w:jc w:val="both"/>
              <w:textAlignment w:val="center"/>
            </w:pPr>
            <w:r>
              <w:rPr>
                <w:rFonts w:ascii="Arial" w:hAnsi="Arial" w:cs="Arial"/>
                <w:color w:val="000000"/>
                <w:position w:val="-2"/>
                <w:sz w:val="18"/>
                <w:szCs w:val="18"/>
              </w:rPr>
              <w:lastRenderedPageBreak/>
              <w:t> </w:t>
            </w:r>
          </w:p>
        </w:tc>
      </w:tr>
    </w:tbl>
    <w:p w14:paraId="56427821" w14:textId="77777777" w:rsidR="003C0231" w:rsidRDefault="003C0231"/>
    <w:tbl>
      <w:tblPr>
        <w:tblStyle w:val="NormalTablePHPDOCX"/>
        <w:tblW w:w="9300" w:type="dxa"/>
        <w:tblInd w:w="108" w:type="dxa"/>
        <w:tblLook w:val="04A0" w:firstRow="1" w:lastRow="0" w:firstColumn="1" w:lastColumn="0" w:noHBand="0" w:noVBand="1"/>
      </w:tblPr>
      <w:tblGrid>
        <w:gridCol w:w="1860"/>
        <w:gridCol w:w="7440"/>
      </w:tblGrid>
      <w:tr w:rsidR="00A51FD4" w14:paraId="3124A6A2" w14:textId="77777777" w:rsidTr="009C5DE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F07756F" w14:textId="07A86D21" w:rsidR="00A51FD4" w:rsidRDefault="009453BE" w:rsidP="00CF36AC">
            <w:pPr>
              <w:jc w:val="center"/>
            </w:pPr>
            <w:r>
              <w:rPr>
                <w:rFonts w:ascii="Arial" w:hAnsi="Arial" w:cs="Arial"/>
                <w:b/>
                <w:bCs/>
                <w:color w:val="FFFFFF"/>
                <w:position w:val="-2"/>
                <w:sz w:val="18"/>
                <w:szCs w:val="18"/>
              </w:rPr>
              <w:t>POGOJ 4</w:t>
            </w:r>
            <w:r w:rsidR="00A51FD4">
              <w:rPr>
                <w:rFonts w:ascii="Arial" w:hAnsi="Arial" w:cs="Arial"/>
                <w:b/>
                <w:bCs/>
                <w:color w:val="FFFFFF"/>
                <w:position w:val="-2"/>
                <w:sz w:val="18"/>
                <w:szCs w:val="18"/>
              </w:rPr>
              <w:br/>
            </w:r>
            <w:r w:rsidR="0005496C">
              <w:rPr>
                <w:rFonts w:ascii="Arial" w:hAnsi="Arial" w:cs="Arial"/>
                <w:b/>
                <w:bCs/>
                <w:color w:val="FFFFFF"/>
                <w:position w:val="-2"/>
                <w:sz w:val="18"/>
                <w:szCs w:val="18"/>
              </w:rPr>
              <w:t>Dobava, montaža in</w:t>
            </w:r>
            <w:r w:rsidR="00CF36AC">
              <w:rPr>
                <w:rFonts w:ascii="Arial" w:hAnsi="Arial" w:cs="Arial"/>
                <w:b/>
                <w:bCs/>
                <w:color w:val="FFFFFF"/>
                <w:position w:val="-2"/>
                <w:sz w:val="18"/>
                <w:szCs w:val="18"/>
              </w:rPr>
              <w:t xml:space="preserve"> zagon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0F4B" w14:textId="77777777" w:rsidR="00A51FD4" w:rsidRDefault="00A51FD4" w:rsidP="00CF36AC">
            <w:pPr>
              <w:spacing w:before="135" w:after="135"/>
              <w:jc w:val="both"/>
              <w:textAlignment w:val="center"/>
            </w:pPr>
            <w:r>
              <w:rPr>
                <w:rFonts w:ascii="Arial" w:hAnsi="Arial" w:cs="Arial"/>
                <w:color w:val="000000"/>
                <w:position w:val="-2"/>
                <w:sz w:val="18"/>
                <w:szCs w:val="18"/>
              </w:rPr>
              <w:t xml:space="preserve">Da zagotavlja </w:t>
            </w:r>
            <w:r w:rsidR="00CF36AC">
              <w:rPr>
                <w:rFonts w:ascii="Arial" w:hAnsi="Arial" w:cs="Arial"/>
                <w:color w:val="000000"/>
                <w:position w:val="-2"/>
                <w:sz w:val="18"/>
                <w:szCs w:val="18"/>
              </w:rPr>
              <w:t xml:space="preserve">čas odklopa za </w:t>
            </w:r>
            <w:r>
              <w:rPr>
                <w:rFonts w:ascii="Arial" w:hAnsi="Arial" w:cs="Arial"/>
                <w:color w:val="000000"/>
                <w:position w:val="-2"/>
                <w:sz w:val="18"/>
                <w:szCs w:val="18"/>
              </w:rPr>
              <w:t>izved</w:t>
            </w:r>
            <w:r w:rsidR="00CF36AC">
              <w:rPr>
                <w:rFonts w:ascii="Arial" w:hAnsi="Arial" w:cs="Arial"/>
                <w:color w:val="000000"/>
                <w:position w:val="-2"/>
                <w:sz w:val="18"/>
                <w:szCs w:val="18"/>
              </w:rPr>
              <w:t>bo del (dobava, montaža, zagon), ki ne sme biti daljši od 12 ur in dan izvedbe odklopa bolnišnice od javnega elektroenergetskega sistema ter izvedbo zamenjave in predelave na dan nedelja.</w:t>
            </w:r>
          </w:p>
        </w:tc>
      </w:tr>
      <w:tr w:rsidR="00A51FD4" w14:paraId="187A7B49" w14:textId="77777777" w:rsidTr="009C5DE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96E64" w14:textId="77777777" w:rsidR="00A51FD4" w:rsidRDefault="00A51FD4" w:rsidP="009C5D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CCE7D" w14:textId="77777777" w:rsidR="00A51FD4" w:rsidRDefault="00A51FD4" w:rsidP="00CF36AC">
            <w:pPr>
              <w:spacing w:before="135" w:after="135"/>
              <w:jc w:val="both"/>
              <w:textAlignment w:val="center"/>
            </w:pPr>
            <w:r>
              <w:rPr>
                <w:rFonts w:ascii="Arial" w:hAnsi="Arial" w:cs="Arial"/>
                <w:color w:val="000000"/>
                <w:position w:val="-2"/>
                <w:sz w:val="18"/>
                <w:szCs w:val="18"/>
              </w:rPr>
              <w:t xml:space="preserve">Ponudnik mora predložiti </w:t>
            </w:r>
            <w:r w:rsidR="00CF36AC">
              <w:rPr>
                <w:rFonts w:ascii="Arial" w:hAnsi="Arial" w:cs="Arial"/>
                <w:color w:val="000000"/>
                <w:position w:val="-2"/>
                <w:sz w:val="18"/>
                <w:szCs w:val="18"/>
              </w:rPr>
              <w:t>podpisan in</w:t>
            </w:r>
            <w:r>
              <w:rPr>
                <w:rFonts w:ascii="Arial" w:hAnsi="Arial" w:cs="Arial"/>
                <w:color w:val="000000"/>
                <w:position w:val="-2"/>
                <w:sz w:val="18"/>
                <w:szCs w:val="18"/>
              </w:rPr>
              <w:t xml:space="preserve"> žigosan obrazec Krovne izjave s podpisom katerega izjavlja, da izpolnjuje navedeni pogoj.</w:t>
            </w:r>
          </w:p>
        </w:tc>
      </w:tr>
      <w:tr w:rsidR="00A51FD4" w14:paraId="732CF71D" w14:textId="77777777" w:rsidTr="009C5DE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86C53" w14:textId="77777777" w:rsidR="00A51FD4" w:rsidRDefault="00A51FD4" w:rsidP="009C5D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06698" w14:textId="77777777" w:rsidR="00A51FD4" w:rsidRDefault="00A51FD4" w:rsidP="009C5DE0">
            <w:pPr>
              <w:jc w:val="both"/>
              <w:textAlignment w:val="center"/>
            </w:pPr>
            <w:r>
              <w:rPr>
                <w:rFonts w:ascii="Arial" w:hAnsi="Arial" w:cs="Arial"/>
                <w:color w:val="000000"/>
                <w:position w:val="-2"/>
                <w:sz w:val="18"/>
                <w:szCs w:val="18"/>
              </w:rPr>
              <w:t> </w:t>
            </w:r>
          </w:p>
          <w:p w14:paraId="0A2CC923" w14:textId="77777777" w:rsidR="00A51FD4" w:rsidRDefault="00A51FD4" w:rsidP="009C5DE0">
            <w:r>
              <w:rPr>
                <w:rFonts w:ascii="Arial" w:hAnsi="Arial" w:cs="Arial"/>
                <w:color w:val="000000"/>
                <w:position w:val="-2"/>
                <w:sz w:val="18"/>
                <w:szCs w:val="18"/>
              </w:rPr>
              <w:t xml:space="preserve"> /</w:t>
            </w:r>
          </w:p>
        </w:tc>
      </w:tr>
      <w:tr w:rsidR="00A51FD4" w14:paraId="3DC46739" w14:textId="77777777" w:rsidTr="009C5DE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1049B" w14:textId="77777777" w:rsidR="00A51FD4" w:rsidRDefault="00A51FD4" w:rsidP="009C5D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A6587" w14:textId="77777777" w:rsidR="00A51FD4" w:rsidRDefault="00A51FD4" w:rsidP="009C5DE0">
            <w:pPr>
              <w:spacing w:before="135" w:after="135"/>
              <w:jc w:val="both"/>
              <w:textAlignment w:val="center"/>
            </w:pPr>
            <w:r>
              <w:rPr>
                <w:rFonts w:ascii="Arial" w:hAnsi="Arial" w:cs="Arial"/>
                <w:color w:val="000000"/>
                <w:position w:val="-2"/>
                <w:sz w:val="18"/>
                <w:szCs w:val="18"/>
              </w:rPr>
              <w:t>MORAJO izpolnjevati pogoj</w:t>
            </w:r>
          </w:p>
          <w:p w14:paraId="3D45E73A" w14:textId="77777777" w:rsidR="00A51FD4" w:rsidRDefault="00A51FD4" w:rsidP="009453B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w:t>
            </w:r>
            <w:r w:rsidR="009453BE">
              <w:rPr>
                <w:rFonts w:ascii="Arial" w:hAnsi="Arial" w:cs="Arial"/>
                <w:color w:val="000000"/>
                <w:position w:val="-2"/>
                <w:sz w:val="18"/>
                <w:szCs w:val="18"/>
              </w:rPr>
              <w:t>uje navedeni pogoj.</w:t>
            </w:r>
          </w:p>
        </w:tc>
      </w:tr>
      <w:tr w:rsidR="00A51FD4" w14:paraId="0FA46C9A" w14:textId="77777777" w:rsidTr="009C5DE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8D6AA" w14:textId="77777777" w:rsidR="00A51FD4" w:rsidRDefault="00A51FD4" w:rsidP="009C5D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0133E" w14:textId="77777777" w:rsidR="00A51FD4" w:rsidRDefault="00A51FD4" w:rsidP="009C5DE0">
            <w:pPr>
              <w:spacing w:before="135" w:after="135"/>
              <w:jc w:val="both"/>
              <w:textAlignment w:val="center"/>
            </w:pPr>
            <w:r>
              <w:rPr>
                <w:rFonts w:ascii="Arial" w:hAnsi="Arial" w:cs="Arial"/>
                <w:color w:val="000000"/>
                <w:position w:val="-2"/>
                <w:sz w:val="18"/>
                <w:szCs w:val="18"/>
              </w:rPr>
              <w:t>MORAJO izpolnjevati pogoj</w:t>
            </w:r>
          </w:p>
          <w:p w14:paraId="1BBF2969" w14:textId="77777777" w:rsidR="00A51FD4" w:rsidRDefault="00A51FD4" w:rsidP="009453BE">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s podpisom katerega izjavlja, da izpolnjuje navedeni </w:t>
            </w:r>
            <w:r w:rsidR="009453BE">
              <w:rPr>
                <w:rFonts w:ascii="Arial" w:hAnsi="Arial" w:cs="Arial"/>
                <w:color w:val="000000"/>
                <w:position w:val="-2"/>
                <w:sz w:val="18"/>
                <w:szCs w:val="18"/>
              </w:rPr>
              <w:t>pogoj.</w:t>
            </w:r>
          </w:p>
        </w:tc>
      </w:tr>
    </w:tbl>
    <w:p w14:paraId="31E7000D" w14:textId="77777777" w:rsidR="009453BE" w:rsidRDefault="009453BE"/>
    <w:p w14:paraId="05F9BDBB" w14:textId="77777777" w:rsidR="009453BE" w:rsidRDefault="009453BE" w:rsidP="009453BE">
      <w:pPr>
        <w:ind w:firstLine="708"/>
      </w:pPr>
    </w:p>
    <w:tbl>
      <w:tblPr>
        <w:tblStyle w:val="NormalTablePHPDOCX2"/>
        <w:tblW w:w="9300" w:type="dxa"/>
        <w:tblInd w:w="108" w:type="dxa"/>
        <w:tblLook w:val="04A0" w:firstRow="1" w:lastRow="0" w:firstColumn="1" w:lastColumn="0" w:noHBand="0" w:noVBand="1"/>
      </w:tblPr>
      <w:tblGrid>
        <w:gridCol w:w="1860"/>
        <w:gridCol w:w="7440"/>
      </w:tblGrid>
      <w:tr w:rsidR="009453BE" w:rsidRPr="009453BE" w14:paraId="6988B243" w14:textId="77777777" w:rsidTr="009C5DE0">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8F05B97" w14:textId="77777777" w:rsidR="009453BE" w:rsidRPr="009453BE" w:rsidRDefault="009453BE" w:rsidP="009453BE">
            <w:pPr>
              <w:jc w:val="center"/>
            </w:pPr>
            <w:r>
              <w:rPr>
                <w:rFonts w:ascii="Arial" w:hAnsi="Arial" w:cs="Arial"/>
                <w:b/>
                <w:bCs/>
                <w:color w:val="FFFFFF"/>
                <w:position w:val="-2"/>
                <w:sz w:val="18"/>
                <w:szCs w:val="18"/>
              </w:rPr>
              <w:t>POGOJ 5</w:t>
            </w:r>
            <w:r w:rsidRPr="009453BE">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69396" w14:textId="5D2C7A4E" w:rsidR="009453BE" w:rsidRPr="009453BE" w:rsidRDefault="009453BE" w:rsidP="00D50EB9">
            <w:pPr>
              <w:spacing w:before="135" w:after="135"/>
              <w:jc w:val="both"/>
              <w:textAlignment w:val="center"/>
            </w:pPr>
            <w:r w:rsidRPr="009453BE">
              <w:rPr>
                <w:rFonts w:ascii="Arial" w:hAnsi="Arial" w:cs="Arial"/>
                <w:color w:val="000000"/>
                <w:position w:val="-2"/>
                <w:sz w:val="18"/>
                <w:szCs w:val="18"/>
              </w:rPr>
              <w:t>Ponudnik mora zagotavljati, najmanj 24 mesečno garancijo šteto od pod</w:t>
            </w:r>
            <w:r>
              <w:rPr>
                <w:rFonts w:ascii="Arial" w:hAnsi="Arial" w:cs="Arial"/>
                <w:color w:val="000000"/>
                <w:position w:val="-2"/>
                <w:sz w:val="18"/>
                <w:szCs w:val="18"/>
              </w:rPr>
              <w:t>pisa primopredajnega zapisnika za vgrajeno opremo in izvedbo storitve</w:t>
            </w:r>
            <w:r w:rsidRPr="009453BE">
              <w:rPr>
                <w:rFonts w:ascii="Arial" w:hAnsi="Arial" w:cs="Arial"/>
                <w:color w:val="000000"/>
                <w:position w:val="-2"/>
                <w:sz w:val="18"/>
                <w:szCs w:val="18"/>
              </w:rPr>
              <w:t xml:space="preserve">, </w:t>
            </w:r>
            <w:r w:rsidRPr="00D50EB9">
              <w:rPr>
                <w:rFonts w:ascii="Arial" w:hAnsi="Arial" w:cs="Arial"/>
                <w:color w:val="000000"/>
                <w:position w:val="-2"/>
                <w:sz w:val="18"/>
                <w:szCs w:val="18"/>
              </w:rPr>
              <w:t>pri čemer mora garancija vključevati vse stroške dela, rezervnih delov, drobnega potrošnega materiala, potne stroške ter vse morebitne ostale stroške potrebne za odpravo napak oz. za zago</w:t>
            </w:r>
            <w:r w:rsidR="00D50EB9" w:rsidRPr="00D50EB9">
              <w:rPr>
                <w:rFonts w:ascii="Arial" w:hAnsi="Arial" w:cs="Arial"/>
                <w:color w:val="000000"/>
                <w:position w:val="-2"/>
                <w:sz w:val="18"/>
                <w:szCs w:val="18"/>
              </w:rPr>
              <w:t>tavljanje brezhibnega delovanja.</w:t>
            </w:r>
          </w:p>
        </w:tc>
      </w:tr>
      <w:tr w:rsidR="009453BE" w:rsidRPr="009453BE" w14:paraId="0C3063BB" w14:textId="77777777" w:rsidTr="009C5DE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BAD33" w14:textId="77777777" w:rsidR="009453BE" w:rsidRPr="009453BE" w:rsidRDefault="009453BE" w:rsidP="009453BE">
            <w:pPr>
              <w:jc w:val="center"/>
            </w:pPr>
            <w:r w:rsidRPr="009453BE">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056D7" w14:textId="77777777" w:rsidR="009453BE" w:rsidRPr="009453BE" w:rsidRDefault="009453BE" w:rsidP="009453BE">
            <w:pPr>
              <w:spacing w:before="135" w:after="135"/>
              <w:jc w:val="both"/>
              <w:textAlignment w:val="center"/>
            </w:pPr>
            <w:r w:rsidRPr="009453BE">
              <w:rPr>
                <w:rFonts w:ascii="Arial" w:hAnsi="Arial" w:cs="Arial"/>
                <w:color w:val="000000"/>
                <w:position w:val="-2"/>
                <w:sz w:val="18"/>
                <w:szCs w:val="18"/>
              </w:rPr>
              <w:t>Ponudnik mora predložiti podpisan ter žigosan obrazec Krovne izjave s podpisom katerega izjavlja, da izpolnjuje navedeni pogoj.</w:t>
            </w:r>
          </w:p>
        </w:tc>
      </w:tr>
      <w:tr w:rsidR="009453BE" w:rsidRPr="009453BE" w14:paraId="045A5AE4" w14:textId="77777777" w:rsidTr="009C5DE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EA685" w14:textId="77777777" w:rsidR="009453BE" w:rsidRPr="009453BE" w:rsidRDefault="009453BE" w:rsidP="009453BE">
            <w:pPr>
              <w:jc w:val="center"/>
            </w:pPr>
            <w:r w:rsidRPr="009453BE">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70EE4" w14:textId="77777777" w:rsidR="009453BE" w:rsidRPr="009453BE" w:rsidRDefault="009453BE" w:rsidP="009453BE">
            <w:pPr>
              <w:jc w:val="both"/>
              <w:textAlignment w:val="center"/>
            </w:pPr>
            <w:r w:rsidRPr="009453BE">
              <w:rPr>
                <w:rFonts w:ascii="Arial" w:hAnsi="Arial" w:cs="Arial"/>
                <w:color w:val="000000"/>
                <w:position w:val="-2"/>
                <w:sz w:val="18"/>
                <w:szCs w:val="18"/>
              </w:rPr>
              <w:t> </w:t>
            </w:r>
          </w:p>
          <w:p w14:paraId="6302FABF" w14:textId="77777777" w:rsidR="009453BE" w:rsidRPr="009453BE" w:rsidRDefault="009453BE" w:rsidP="009453BE">
            <w:r w:rsidRPr="009453BE">
              <w:rPr>
                <w:rFonts w:ascii="Arial" w:hAnsi="Arial" w:cs="Arial"/>
                <w:color w:val="000000"/>
                <w:position w:val="-2"/>
                <w:sz w:val="18"/>
                <w:szCs w:val="18"/>
              </w:rPr>
              <w:t xml:space="preserve"> /</w:t>
            </w:r>
          </w:p>
        </w:tc>
      </w:tr>
      <w:tr w:rsidR="009453BE" w:rsidRPr="009453BE" w14:paraId="5FDFE32B" w14:textId="77777777" w:rsidTr="009C5DE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D86B7" w14:textId="77777777" w:rsidR="009453BE" w:rsidRPr="009453BE" w:rsidRDefault="009453BE" w:rsidP="009453BE">
            <w:pPr>
              <w:jc w:val="center"/>
            </w:pPr>
            <w:r w:rsidRPr="009453BE">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5E290" w14:textId="77777777" w:rsidR="009453BE" w:rsidRPr="009453BE" w:rsidRDefault="009453BE" w:rsidP="009453BE">
            <w:pPr>
              <w:spacing w:before="135" w:after="135"/>
              <w:jc w:val="both"/>
              <w:textAlignment w:val="center"/>
            </w:pPr>
            <w:r w:rsidRPr="009453BE">
              <w:rPr>
                <w:rFonts w:ascii="Arial" w:hAnsi="Arial" w:cs="Arial"/>
                <w:color w:val="000000"/>
                <w:position w:val="-2"/>
                <w:sz w:val="18"/>
                <w:szCs w:val="18"/>
              </w:rPr>
              <w:t>MORAJO izpolnjevati pogoj</w:t>
            </w:r>
          </w:p>
          <w:p w14:paraId="60D17E1C" w14:textId="77777777" w:rsidR="009453BE" w:rsidRPr="009453BE" w:rsidRDefault="009453BE" w:rsidP="009453BE">
            <w:pPr>
              <w:spacing w:before="135" w:after="135"/>
              <w:jc w:val="both"/>
              <w:textAlignment w:val="center"/>
            </w:pPr>
            <w:r w:rsidRPr="009453BE">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w:t>
            </w:r>
            <w:r>
              <w:rPr>
                <w:rFonts w:ascii="Arial" w:hAnsi="Arial" w:cs="Arial"/>
                <w:color w:val="000000"/>
                <w:position w:val="-2"/>
                <w:sz w:val="18"/>
                <w:szCs w:val="18"/>
              </w:rPr>
              <w:t>, da izpolnjuje navedeni pogoj.</w:t>
            </w:r>
          </w:p>
        </w:tc>
      </w:tr>
      <w:tr w:rsidR="009453BE" w:rsidRPr="009453BE" w14:paraId="6B4E9FA5" w14:textId="77777777" w:rsidTr="009C5DE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AD126" w14:textId="77777777" w:rsidR="009453BE" w:rsidRPr="009453BE" w:rsidRDefault="009453BE" w:rsidP="009453BE">
            <w:pPr>
              <w:jc w:val="center"/>
            </w:pPr>
            <w:r w:rsidRPr="009453BE">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66131" w14:textId="77777777" w:rsidR="009453BE" w:rsidRPr="009453BE" w:rsidRDefault="009453BE" w:rsidP="009453BE">
            <w:pPr>
              <w:spacing w:before="135" w:after="135"/>
              <w:jc w:val="both"/>
              <w:textAlignment w:val="center"/>
            </w:pPr>
            <w:r w:rsidRPr="009453BE">
              <w:rPr>
                <w:rFonts w:ascii="Arial" w:hAnsi="Arial" w:cs="Arial"/>
                <w:color w:val="000000"/>
                <w:position w:val="-2"/>
                <w:sz w:val="18"/>
                <w:szCs w:val="18"/>
              </w:rPr>
              <w:t>MORAJO izpolnjevati pogoj</w:t>
            </w:r>
          </w:p>
          <w:p w14:paraId="415B6C18" w14:textId="77777777" w:rsidR="009453BE" w:rsidRPr="009453BE" w:rsidRDefault="009453BE" w:rsidP="009453BE">
            <w:pPr>
              <w:spacing w:before="135" w:after="135"/>
              <w:jc w:val="both"/>
              <w:textAlignment w:val="center"/>
            </w:pPr>
            <w:r w:rsidRPr="009453BE">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w:t>
            </w:r>
            <w:r>
              <w:rPr>
                <w:rFonts w:ascii="Arial" w:hAnsi="Arial" w:cs="Arial"/>
                <w:color w:val="000000"/>
                <w:position w:val="-2"/>
                <w:sz w:val="18"/>
                <w:szCs w:val="18"/>
              </w:rPr>
              <w:t>a, da izpolnjuje navedeni pogoj</w:t>
            </w:r>
            <w:r w:rsidRPr="009453BE">
              <w:rPr>
                <w:rFonts w:ascii="Arial" w:hAnsi="Arial" w:cs="Arial"/>
                <w:color w:val="000000"/>
                <w:position w:val="-2"/>
                <w:sz w:val="18"/>
                <w:szCs w:val="18"/>
              </w:rPr>
              <w:t>.</w:t>
            </w:r>
          </w:p>
        </w:tc>
      </w:tr>
    </w:tbl>
    <w:p w14:paraId="424F6F5B" w14:textId="77777777" w:rsidR="009453BE" w:rsidRDefault="009453BE" w:rsidP="009453BE">
      <w:pPr>
        <w:ind w:firstLine="708"/>
      </w:pPr>
    </w:p>
    <w:p w14:paraId="7C6FDDFB" w14:textId="77777777" w:rsidR="00A51FD4" w:rsidRPr="009453BE" w:rsidRDefault="009453BE" w:rsidP="009453BE">
      <w:pPr>
        <w:tabs>
          <w:tab w:val="left" w:pos="870"/>
        </w:tabs>
        <w:sectPr w:rsidR="00A51FD4" w:rsidRPr="009453BE" w:rsidSect="00D931BF">
          <w:pgSz w:w="11906" w:h="16838"/>
          <w:pgMar w:top="1418" w:right="1418" w:bottom="1418" w:left="1418" w:header="567" w:footer="680" w:gutter="0"/>
          <w:cols w:space="708"/>
          <w:docGrid w:linePitch="360"/>
        </w:sectPr>
      </w:pPr>
      <w:r>
        <w:tab/>
      </w:r>
    </w:p>
    <w:p w14:paraId="6AA3E3E9" w14:textId="77777777" w:rsidR="00EE3A5C" w:rsidRPr="00141928" w:rsidRDefault="00D976D4" w:rsidP="00EE3A5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3C0231" w14:paraId="2D6AA0F5" w14:textId="77777777">
        <w:tc>
          <w:tcPr>
            <w:tcW w:w="0" w:type="auto"/>
            <w:shd w:val="clear" w:color="auto" w:fill="000000"/>
            <w:tcMar>
              <w:top w:w="150" w:type="dxa"/>
              <w:bottom w:w="150" w:type="dxa"/>
            </w:tcMar>
            <w:vAlign w:val="center"/>
          </w:tcPr>
          <w:p w14:paraId="2C6B5A0E" w14:textId="77777777" w:rsidR="003C0231" w:rsidRDefault="00D976D4">
            <w:pPr>
              <w:jc w:val="center"/>
            </w:pPr>
            <w:r>
              <w:rPr>
                <w:rFonts w:ascii="Arial" w:hAnsi="Arial" w:cs="Arial"/>
                <w:b/>
                <w:bCs/>
                <w:color w:val="FFFFFF"/>
                <w:position w:val="-2"/>
                <w:sz w:val="18"/>
                <w:szCs w:val="18"/>
                <w:shd w:val="clear" w:color="auto" w:fill="000000"/>
              </w:rPr>
              <w:t>Zavarovanje za dobro izvedbo</w:t>
            </w:r>
          </w:p>
        </w:tc>
      </w:tr>
    </w:tbl>
    <w:p w14:paraId="6EAD909F" w14:textId="77777777" w:rsidR="003C0231" w:rsidRDefault="00D976D4">
      <w:pPr>
        <w:spacing w:before="225" w:after="225" w:line="240" w:lineRule="auto"/>
        <w:jc w:val="both"/>
      </w:pPr>
      <w:r>
        <w:rPr>
          <w:rFonts w:ascii="Arial" w:hAnsi="Arial" w:cs="Arial"/>
          <w:color w:val="000000"/>
          <w:sz w:val="18"/>
          <w:szCs w:val="18"/>
        </w:rPr>
        <w:t>Instrument zavarovanja: menica</w:t>
      </w:r>
    </w:p>
    <w:p w14:paraId="139217C1" w14:textId="77777777" w:rsidR="003C0231" w:rsidRDefault="00D976D4">
      <w:pPr>
        <w:spacing w:before="225" w:after="225" w:line="240" w:lineRule="auto"/>
        <w:jc w:val="both"/>
      </w:pPr>
      <w:r>
        <w:rPr>
          <w:rFonts w:ascii="Arial" w:hAnsi="Arial" w:cs="Arial"/>
          <w:color w:val="000000"/>
          <w:sz w:val="18"/>
          <w:szCs w:val="18"/>
        </w:rPr>
        <w:t>Višina zavarovanja: najmanj 10,00 % pogodbene vrednosti z DDV</w:t>
      </w:r>
    </w:p>
    <w:p w14:paraId="66A6017B" w14:textId="77777777" w:rsidR="003C0231" w:rsidRDefault="00D976D4">
      <w:pPr>
        <w:spacing w:before="225" w:after="225" w:line="240" w:lineRule="auto"/>
        <w:jc w:val="both"/>
      </w:pPr>
      <w:r>
        <w:rPr>
          <w:rFonts w:ascii="Arial" w:hAnsi="Arial" w:cs="Arial"/>
          <w:color w:val="000000"/>
          <w:sz w:val="18"/>
          <w:szCs w:val="18"/>
        </w:rPr>
        <w:t>Čas veljavnosti: do izteka veljavnosti predmetne pogodbe</w:t>
      </w:r>
    </w:p>
    <w:p w14:paraId="0993B8A2" w14:textId="77777777" w:rsidR="00DE2373" w:rsidRDefault="00D976D4" w:rsidP="00DE237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r w:rsidR="00DE2373">
        <w:t>.</w:t>
      </w:r>
    </w:p>
    <w:p w14:paraId="031ED661" w14:textId="77777777" w:rsidR="00DE2373" w:rsidRDefault="00DE2373" w:rsidP="00DE2373">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E2373" w14:paraId="5DD60AEC" w14:textId="77777777" w:rsidTr="00DE2373">
        <w:tc>
          <w:tcPr>
            <w:tcW w:w="0" w:type="auto"/>
            <w:shd w:val="clear" w:color="auto" w:fill="000000"/>
            <w:tcMar>
              <w:top w:w="150" w:type="dxa"/>
              <w:bottom w:w="150" w:type="dxa"/>
            </w:tcMar>
            <w:vAlign w:val="center"/>
          </w:tcPr>
          <w:p w14:paraId="5112EB34" w14:textId="77777777" w:rsidR="00DE2373" w:rsidRDefault="00DE2373" w:rsidP="00DE2373">
            <w:pPr>
              <w:jc w:val="center"/>
            </w:pPr>
            <w:r>
              <w:rPr>
                <w:rFonts w:ascii="Arial" w:hAnsi="Arial" w:cs="Arial"/>
                <w:b/>
                <w:bCs/>
                <w:color w:val="FFFFFF"/>
                <w:position w:val="-2"/>
                <w:sz w:val="18"/>
                <w:szCs w:val="18"/>
                <w:shd w:val="clear" w:color="auto" w:fill="000000"/>
              </w:rPr>
              <w:t>Zavarovanje za odpravo napak</w:t>
            </w:r>
          </w:p>
        </w:tc>
      </w:tr>
    </w:tbl>
    <w:p w14:paraId="776DF931" w14:textId="77777777" w:rsidR="00DE2373" w:rsidRDefault="00DE2373" w:rsidP="00DE2373">
      <w:pPr>
        <w:spacing w:before="225" w:after="225" w:line="240" w:lineRule="auto"/>
        <w:jc w:val="both"/>
      </w:pPr>
      <w:r>
        <w:rPr>
          <w:rFonts w:ascii="Arial" w:hAnsi="Arial" w:cs="Arial"/>
          <w:color w:val="000000"/>
          <w:sz w:val="18"/>
          <w:szCs w:val="18"/>
        </w:rPr>
        <w:t>Instrument zavarovanja: menica</w:t>
      </w:r>
    </w:p>
    <w:p w14:paraId="50FDB77F" w14:textId="77777777" w:rsidR="00DE2373" w:rsidRDefault="00DE2373" w:rsidP="00DE2373">
      <w:pPr>
        <w:spacing w:before="225" w:after="225" w:line="240" w:lineRule="auto"/>
        <w:jc w:val="both"/>
      </w:pPr>
      <w:r>
        <w:rPr>
          <w:rFonts w:ascii="Arial" w:hAnsi="Arial" w:cs="Arial"/>
          <w:color w:val="000000"/>
          <w:sz w:val="18"/>
          <w:szCs w:val="18"/>
        </w:rPr>
        <w:t>Višina zavarovanja: najmanj 5,00 % pogodbene vrednosti z DDV</w:t>
      </w:r>
    </w:p>
    <w:p w14:paraId="30757627" w14:textId="77777777" w:rsidR="00DE2373" w:rsidRDefault="00DE2373" w:rsidP="00DE2373">
      <w:pPr>
        <w:spacing w:before="225" w:after="225" w:line="240" w:lineRule="auto"/>
        <w:jc w:val="both"/>
      </w:pPr>
      <w:r>
        <w:rPr>
          <w:rFonts w:ascii="Arial" w:hAnsi="Arial" w:cs="Arial"/>
          <w:color w:val="000000"/>
          <w:sz w:val="18"/>
          <w:szCs w:val="18"/>
        </w:rPr>
        <w:t>Čas veljavnosti: Še najmanj 1 teden po poteku garancijskega roka.</w:t>
      </w:r>
    </w:p>
    <w:p w14:paraId="2542890A" w14:textId="77777777" w:rsidR="00DE2373" w:rsidRDefault="00DE2373" w:rsidP="00DE237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04901A6E" w14:textId="77777777" w:rsidR="00DE2373" w:rsidRDefault="00DE2373" w:rsidP="00DE2373">
      <w:pPr>
        <w:spacing w:after="0" w:line="240" w:lineRule="auto"/>
        <w:jc w:val="both"/>
      </w:pPr>
      <w:r>
        <w:rPr>
          <w:rFonts w:ascii="Arial" w:hAnsi="Arial" w:cs="Arial"/>
          <w:color w:val="000000"/>
          <w:sz w:val="18"/>
          <w:szCs w:val="18"/>
        </w:rPr>
        <w:t> </w:t>
      </w:r>
    </w:p>
    <w:p w14:paraId="2752A09D" w14:textId="77777777" w:rsidR="00DE2373" w:rsidRDefault="00DE2373" w:rsidP="00DE2373">
      <w:pPr>
        <w:spacing w:before="225" w:after="225" w:line="240" w:lineRule="auto"/>
        <w:jc w:val="both"/>
        <w:sectPr w:rsidR="00DE2373" w:rsidSect="00D931BF">
          <w:pgSz w:w="11906" w:h="16838"/>
          <w:pgMar w:top="1418" w:right="1418" w:bottom="1418" w:left="1418" w:header="567" w:footer="680" w:gutter="0"/>
          <w:cols w:space="708"/>
          <w:docGrid w:linePitch="360"/>
        </w:sectPr>
      </w:pPr>
    </w:p>
    <w:p w14:paraId="27E878C9" w14:textId="77777777" w:rsidR="00EE3A5C" w:rsidRPr="00A207D9" w:rsidRDefault="00D976D4" w:rsidP="00EE3A5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C6E7104" w14:textId="77777777" w:rsidR="00EE3A5C" w:rsidRDefault="00EE3A5C" w:rsidP="00EE3A5C">
      <w:pPr>
        <w:spacing w:before="240" w:after="120"/>
        <w:rPr>
          <w:rFonts w:ascii="Arial" w:hAnsi="Arial" w:cs="Arial"/>
          <w:sz w:val="18"/>
          <w:szCs w:val="18"/>
        </w:rPr>
      </w:pPr>
    </w:p>
    <w:p w14:paraId="53F2708E" w14:textId="77777777" w:rsidR="003C0231" w:rsidRDefault="00D976D4">
      <w:pPr>
        <w:spacing w:after="0" w:line="240" w:lineRule="auto"/>
        <w:jc w:val="both"/>
      </w:pPr>
      <w:r>
        <w:rPr>
          <w:rFonts w:ascii="Arial" w:hAnsi="Arial" w:cs="Arial"/>
          <w:color w:val="000000"/>
          <w:sz w:val="18"/>
          <w:szCs w:val="18"/>
        </w:rPr>
        <w:t> </w:t>
      </w:r>
    </w:p>
    <w:tbl>
      <w:tblPr>
        <w:tblStyle w:val="NormalTablePHPDOCX"/>
        <w:tblW w:w="2500" w:type="pct"/>
        <w:tblInd w:w="108" w:type="dxa"/>
        <w:tblLook w:val="04A0" w:firstRow="1" w:lastRow="0" w:firstColumn="1" w:lastColumn="0" w:noHBand="0" w:noVBand="1"/>
      </w:tblPr>
      <w:tblGrid>
        <w:gridCol w:w="4529"/>
      </w:tblGrid>
      <w:tr w:rsidR="00215992" w14:paraId="0124C9BA" w14:textId="77777777" w:rsidTr="00DE237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6D4EA14" w14:textId="77777777" w:rsidR="00215992" w:rsidRDefault="00215992" w:rsidP="00DE2373">
            <w:r>
              <w:rPr>
                <w:rFonts w:ascii="Arial" w:hAnsi="Arial" w:cs="Arial"/>
                <w:b/>
                <w:bCs/>
                <w:color w:val="000000"/>
                <w:position w:val="-2"/>
                <w:sz w:val="18"/>
                <w:szCs w:val="18"/>
                <w:shd w:val="clear" w:color="auto" w:fill="FFFFFF"/>
              </w:rPr>
              <w:t>Splošne specifikacije</w:t>
            </w:r>
          </w:p>
        </w:tc>
      </w:tr>
    </w:tbl>
    <w:p w14:paraId="7B5B8A7B" w14:textId="77777777" w:rsidR="00EA0B11" w:rsidRDefault="00EA0B11" w:rsidP="00215992">
      <w:pPr>
        <w:spacing w:before="225" w:after="225" w:line="240" w:lineRule="auto"/>
        <w:jc w:val="both"/>
        <w:rPr>
          <w:rFonts w:ascii="Arial" w:hAnsi="Arial" w:cs="Arial"/>
          <w:color w:val="000000"/>
          <w:sz w:val="18"/>
          <w:szCs w:val="18"/>
        </w:rPr>
      </w:pPr>
      <w:r>
        <w:rPr>
          <w:rFonts w:ascii="Arial" w:hAnsi="Arial" w:cs="Arial"/>
          <w:color w:val="000000"/>
          <w:sz w:val="18"/>
          <w:szCs w:val="18"/>
        </w:rPr>
        <w:t>Predmet javnega naročanja:</w:t>
      </w:r>
    </w:p>
    <w:p w14:paraId="01DC8D72" w14:textId="572A30F3" w:rsidR="00EA0B11" w:rsidRPr="00EA0B11" w:rsidRDefault="00477F60" w:rsidP="00EA0B11">
      <w:pPr>
        <w:pStyle w:val="Odstavekseznama"/>
        <w:numPr>
          <w:ilvl w:val="0"/>
          <w:numId w:val="43"/>
        </w:numPr>
        <w:spacing w:before="225" w:after="225" w:line="240" w:lineRule="auto"/>
        <w:jc w:val="both"/>
        <w:rPr>
          <w:rFonts w:ascii="Arial" w:hAnsi="Arial" w:cs="Arial"/>
          <w:color w:val="000000"/>
          <w:sz w:val="18"/>
          <w:szCs w:val="18"/>
        </w:rPr>
      </w:pPr>
      <w:r>
        <w:rPr>
          <w:rFonts w:ascii="Arial" w:hAnsi="Arial" w:cs="Arial"/>
          <w:color w:val="000000"/>
          <w:sz w:val="18"/>
          <w:szCs w:val="18"/>
        </w:rPr>
        <w:t>PREDELAVA</w:t>
      </w:r>
      <w:r w:rsidR="00EA0B11">
        <w:rPr>
          <w:rFonts w:ascii="Arial" w:hAnsi="Arial" w:cs="Arial"/>
          <w:color w:val="000000"/>
          <w:sz w:val="18"/>
          <w:szCs w:val="18"/>
        </w:rPr>
        <w:t xml:space="preserve"> TRANSFORMATORSKE POSTAJE BO- ENERGETIKA.</w:t>
      </w:r>
    </w:p>
    <w:p w14:paraId="052AF7B4" w14:textId="77777777" w:rsidR="00EA0B11" w:rsidRPr="00215992" w:rsidRDefault="00215992" w:rsidP="00215992">
      <w:pPr>
        <w:spacing w:before="225" w:after="225" w:line="240" w:lineRule="auto"/>
        <w:jc w:val="both"/>
        <w:rPr>
          <w:rFonts w:ascii="Arial" w:hAnsi="Arial" w:cs="Arial"/>
          <w:color w:val="000000"/>
          <w:sz w:val="18"/>
          <w:szCs w:val="18"/>
        </w:rPr>
      </w:pPr>
      <w:r w:rsidRPr="00215992">
        <w:rPr>
          <w:rFonts w:ascii="Arial" w:hAnsi="Arial" w:cs="Arial"/>
          <w:color w:val="000000"/>
          <w:sz w:val="18"/>
          <w:szCs w:val="18"/>
        </w:rPr>
        <w:t>Ponudnik mora zagotavljati:</w:t>
      </w:r>
    </w:p>
    <w:p w14:paraId="5C6D6B17" w14:textId="77777777" w:rsidR="00215992" w:rsidRPr="00215992" w:rsidRDefault="00215992" w:rsidP="00215992">
      <w:pPr>
        <w:pStyle w:val="s1"/>
        <w:numPr>
          <w:ilvl w:val="0"/>
          <w:numId w:val="39"/>
        </w:numPr>
        <w:tabs>
          <w:tab w:val="clear" w:pos="425"/>
        </w:tabs>
        <w:jc w:val="both"/>
        <w:rPr>
          <w:rFonts w:cs="Arial"/>
          <w:sz w:val="18"/>
          <w:szCs w:val="18"/>
          <w:lang w:val="sl-SI"/>
        </w:rPr>
      </w:pPr>
      <w:r w:rsidRPr="00215992">
        <w:rPr>
          <w:rFonts w:cs="Arial"/>
          <w:sz w:val="18"/>
          <w:szCs w:val="18"/>
          <w:lang w:val="sl-SI"/>
        </w:rPr>
        <w:t>da ponujeno blago in izvedba storitve izpolnjuje vse strokovne zahteve stroke in naročnika, navedene v seznamu razpisanega blaga</w:t>
      </w:r>
      <w:r w:rsidRPr="00215992">
        <w:rPr>
          <w:rFonts w:cs="Arial"/>
          <w:sz w:val="18"/>
          <w:szCs w:val="18"/>
        </w:rPr>
        <w:t xml:space="preserve"> </w:t>
      </w:r>
      <w:r w:rsidRPr="00215992">
        <w:rPr>
          <w:rFonts w:cs="Arial"/>
          <w:sz w:val="18"/>
          <w:szCs w:val="18"/>
          <w:lang w:val="sl-SI"/>
        </w:rPr>
        <w:t>in razpisni dokumentaciji;</w:t>
      </w:r>
    </w:p>
    <w:p w14:paraId="6CB232C0" w14:textId="77777777" w:rsidR="00215992" w:rsidRPr="00215992" w:rsidRDefault="00215992" w:rsidP="00215992">
      <w:pPr>
        <w:pStyle w:val="s1"/>
        <w:numPr>
          <w:ilvl w:val="0"/>
          <w:numId w:val="39"/>
        </w:numPr>
        <w:tabs>
          <w:tab w:val="clear" w:pos="425"/>
        </w:tabs>
        <w:jc w:val="both"/>
        <w:rPr>
          <w:rFonts w:cs="Arial"/>
          <w:sz w:val="18"/>
          <w:szCs w:val="18"/>
          <w:lang w:val="sl-SI"/>
        </w:rPr>
      </w:pPr>
      <w:r w:rsidRPr="00215992">
        <w:rPr>
          <w:rFonts w:cs="Arial"/>
          <w:sz w:val="18"/>
          <w:szCs w:val="18"/>
          <w:lang w:val="sl-SI"/>
        </w:rPr>
        <w:t>da za vgrajeno opremo in izvedbo storitve nudi najmanj 24 mesečno garancijo;</w:t>
      </w:r>
    </w:p>
    <w:p w14:paraId="0B51E5C4" w14:textId="77777777" w:rsidR="00215992" w:rsidRPr="00215992" w:rsidRDefault="00215992" w:rsidP="00215992">
      <w:pPr>
        <w:pStyle w:val="s1"/>
        <w:numPr>
          <w:ilvl w:val="0"/>
          <w:numId w:val="39"/>
        </w:numPr>
        <w:tabs>
          <w:tab w:val="clear" w:pos="425"/>
        </w:tabs>
        <w:jc w:val="both"/>
        <w:rPr>
          <w:rFonts w:cs="Arial"/>
          <w:sz w:val="18"/>
          <w:szCs w:val="18"/>
          <w:lang w:val="sl-SI"/>
        </w:rPr>
      </w:pPr>
      <w:r w:rsidRPr="00215992">
        <w:rPr>
          <w:rFonts w:cs="Arial"/>
          <w:sz w:val="18"/>
          <w:szCs w:val="18"/>
          <w:lang w:val="sl-SI"/>
        </w:rPr>
        <w:t>da razpolaga z referenco izvedbe vsaj dveh primerljivih del zamenjave transformatorjev moči 1000kVA ali več v obdobju zadnjih treh let;</w:t>
      </w:r>
    </w:p>
    <w:p w14:paraId="5FE846F9" w14:textId="77777777" w:rsidR="00215992" w:rsidRPr="00215992" w:rsidRDefault="00215992" w:rsidP="00215992">
      <w:pPr>
        <w:numPr>
          <w:ilvl w:val="0"/>
          <w:numId w:val="39"/>
        </w:numPr>
        <w:spacing w:after="0" w:line="240" w:lineRule="auto"/>
        <w:jc w:val="both"/>
        <w:rPr>
          <w:rFonts w:ascii="Arial" w:hAnsi="Arial" w:cs="Arial"/>
          <w:sz w:val="18"/>
          <w:szCs w:val="18"/>
        </w:rPr>
      </w:pPr>
      <w:r w:rsidRPr="00215992">
        <w:rPr>
          <w:rFonts w:ascii="Arial" w:hAnsi="Arial" w:cs="Arial"/>
          <w:sz w:val="18"/>
          <w:szCs w:val="18"/>
        </w:rPr>
        <w:t xml:space="preserve">da zagotavlja, da </w:t>
      </w:r>
      <w:r w:rsidRPr="00215992">
        <w:rPr>
          <w:rFonts w:ascii="Arial" w:hAnsi="Arial" w:cs="Arial"/>
          <w:color w:val="000000"/>
          <w:sz w:val="18"/>
          <w:szCs w:val="18"/>
        </w:rPr>
        <w:t>razpolaga z ustrezno izobraženim in usposobljenim kadrom za izvedbo del</w:t>
      </w:r>
      <w:r w:rsidRPr="00215992">
        <w:rPr>
          <w:rFonts w:ascii="Arial" w:hAnsi="Arial" w:cs="Arial"/>
          <w:sz w:val="18"/>
          <w:szCs w:val="18"/>
        </w:rPr>
        <w:t>;</w:t>
      </w:r>
    </w:p>
    <w:p w14:paraId="6CF7B631" w14:textId="77777777" w:rsidR="00215992" w:rsidRPr="00215992" w:rsidRDefault="00215992" w:rsidP="00215992">
      <w:pPr>
        <w:numPr>
          <w:ilvl w:val="0"/>
          <w:numId w:val="39"/>
        </w:numPr>
        <w:spacing w:after="0" w:line="240" w:lineRule="auto"/>
        <w:jc w:val="both"/>
        <w:rPr>
          <w:rFonts w:ascii="Arial" w:hAnsi="Arial" w:cs="Arial"/>
          <w:sz w:val="18"/>
          <w:szCs w:val="18"/>
        </w:rPr>
      </w:pPr>
      <w:r w:rsidRPr="00215992">
        <w:rPr>
          <w:rFonts w:ascii="Arial" w:hAnsi="Arial" w:cs="Arial"/>
          <w:sz w:val="18"/>
          <w:szCs w:val="18"/>
        </w:rPr>
        <w:t>da zagotavlja izvedo potrebnih del, da izpad napajanja bolnišnice preko te transformatorske postaje ni daljši od 12 ur;</w:t>
      </w:r>
    </w:p>
    <w:p w14:paraId="761559AD" w14:textId="77777777" w:rsidR="00215992" w:rsidRPr="00215992" w:rsidRDefault="00215992" w:rsidP="00215992">
      <w:pPr>
        <w:numPr>
          <w:ilvl w:val="0"/>
          <w:numId w:val="39"/>
        </w:numPr>
        <w:tabs>
          <w:tab w:val="left" w:pos="900"/>
          <w:tab w:val="left" w:pos="2700"/>
          <w:tab w:val="center" w:pos="4500"/>
          <w:tab w:val="left" w:pos="6840"/>
          <w:tab w:val="right" w:pos="9000"/>
        </w:tabs>
        <w:suppressAutoHyphens/>
        <w:spacing w:after="0" w:line="240" w:lineRule="auto"/>
        <w:jc w:val="both"/>
        <w:rPr>
          <w:rFonts w:ascii="Arial" w:hAnsi="Arial" w:cs="Arial"/>
          <w:sz w:val="18"/>
          <w:szCs w:val="18"/>
        </w:rPr>
      </w:pPr>
      <w:r w:rsidRPr="00215992">
        <w:rPr>
          <w:rFonts w:ascii="Arial" w:hAnsi="Arial" w:cs="Arial"/>
          <w:sz w:val="18"/>
          <w:szCs w:val="18"/>
        </w:rPr>
        <w:t>da bo razpisana dela, ki se izvajajo v času izpada napajanja bolnišnice, izvedel v dogovoru z naročnikom na dan nedelja;</w:t>
      </w:r>
    </w:p>
    <w:p w14:paraId="2C1E46FF" w14:textId="77777777" w:rsidR="00215992" w:rsidRPr="00215992" w:rsidRDefault="00215992" w:rsidP="00215992">
      <w:pPr>
        <w:numPr>
          <w:ilvl w:val="0"/>
          <w:numId w:val="39"/>
        </w:numPr>
        <w:tabs>
          <w:tab w:val="left" w:pos="900"/>
          <w:tab w:val="left" w:pos="2700"/>
          <w:tab w:val="center" w:pos="4500"/>
          <w:tab w:val="left" w:pos="6840"/>
          <w:tab w:val="right" w:pos="9000"/>
        </w:tabs>
        <w:suppressAutoHyphens/>
        <w:spacing w:after="0" w:line="240" w:lineRule="auto"/>
        <w:jc w:val="both"/>
        <w:rPr>
          <w:rFonts w:ascii="Arial" w:hAnsi="Arial" w:cs="Arial"/>
          <w:sz w:val="18"/>
          <w:szCs w:val="18"/>
        </w:rPr>
      </w:pPr>
      <w:r w:rsidRPr="00215992">
        <w:rPr>
          <w:rFonts w:ascii="Arial" w:hAnsi="Arial" w:cs="Arial"/>
          <w:sz w:val="18"/>
          <w:szCs w:val="18"/>
        </w:rPr>
        <w:t>da izvede vse stikalne manipulacije z upravljalcem električnega omrežja na lokaciji zamenjave;</w:t>
      </w:r>
    </w:p>
    <w:p w14:paraId="209675F0" w14:textId="77777777" w:rsidR="00215992" w:rsidRPr="00215992" w:rsidRDefault="00215992" w:rsidP="00215992">
      <w:pPr>
        <w:numPr>
          <w:ilvl w:val="0"/>
          <w:numId w:val="39"/>
        </w:numPr>
        <w:tabs>
          <w:tab w:val="left" w:pos="900"/>
          <w:tab w:val="left" w:pos="2700"/>
          <w:tab w:val="center" w:pos="4500"/>
          <w:tab w:val="left" w:pos="6840"/>
          <w:tab w:val="right" w:pos="9000"/>
        </w:tabs>
        <w:suppressAutoHyphens/>
        <w:spacing w:after="0" w:line="240" w:lineRule="auto"/>
        <w:jc w:val="both"/>
        <w:rPr>
          <w:rFonts w:ascii="Arial" w:hAnsi="Arial" w:cs="Arial"/>
          <w:sz w:val="18"/>
          <w:szCs w:val="18"/>
        </w:rPr>
      </w:pPr>
      <w:r w:rsidRPr="00215992">
        <w:rPr>
          <w:rFonts w:ascii="Arial" w:hAnsi="Arial" w:cs="Arial"/>
          <w:sz w:val="18"/>
          <w:szCs w:val="18"/>
        </w:rPr>
        <w:t>da dostavi evidenčne liste oddaje demontirane opreme na urejeno deponijo;</w:t>
      </w:r>
    </w:p>
    <w:p w14:paraId="47372EBC" w14:textId="77777777" w:rsidR="00215992" w:rsidRDefault="00215992" w:rsidP="00215992">
      <w:pPr>
        <w:pStyle w:val="Naslov"/>
        <w:numPr>
          <w:ilvl w:val="0"/>
          <w:numId w:val="39"/>
        </w:numPr>
        <w:ind w:left="714" w:hanging="357"/>
        <w:jc w:val="both"/>
        <w:rPr>
          <w:rFonts w:ascii="Arial" w:hAnsi="Arial" w:cs="Arial"/>
          <w:b w:val="0"/>
          <w:bCs w:val="0"/>
          <w:sz w:val="18"/>
          <w:szCs w:val="18"/>
        </w:rPr>
      </w:pPr>
      <w:r w:rsidRPr="00215992">
        <w:rPr>
          <w:rFonts w:ascii="Arial" w:hAnsi="Arial" w:cs="Arial"/>
          <w:b w:val="0"/>
          <w:bCs w:val="0"/>
          <w:sz w:val="18"/>
          <w:szCs w:val="18"/>
        </w:rPr>
        <w:t>da ne navaja zavajajočih podatkov.</w:t>
      </w:r>
    </w:p>
    <w:p w14:paraId="2B08C521" w14:textId="77777777" w:rsidR="00215992" w:rsidRDefault="00215992" w:rsidP="00215992">
      <w:pPr>
        <w:pStyle w:val="Odstavekseznama"/>
        <w:numPr>
          <w:ilvl w:val="0"/>
          <w:numId w:val="39"/>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rok za izvedbo del je 60 dni po pozivu naročnika in uvedbi v delo.</w:t>
      </w:r>
    </w:p>
    <w:p w14:paraId="0A7F4CDF" w14:textId="77777777" w:rsidR="00215992" w:rsidRPr="00215992" w:rsidRDefault="00215992" w:rsidP="00215992">
      <w:pPr>
        <w:pStyle w:val="Naslov"/>
        <w:ind w:left="720"/>
        <w:jc w:val="both"/>
        <w:rPr>
          <w:rFonts w:ascii="Arial" w:hAnsi="Arial" w:cs="Arial"/>
          <w:b w:val="0"/>
          <w:bCs w:val="0"/>
          <w:sz w:val="18"/>
          <w:szCs w:val="18"/>
        </w:rPr>
      </w:pPr>
    </w:p>
    <w:p w14:paraId="50B4BE3C" w14:textId="77777777" w:rsidR="00215992" w:rsidRDefault="00215992" w:rsidP="0021599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 bo ponudniku zagotovil energetske vire </w:t>
      </w:r>
      <w:r w:rsidRPr="00B70AE1">
        <w:rPr>
          <w:rFonts w:ascii="Arial" w:hAnsi="Arial" w:cs="Arial"/>
          <w:color w:val="000000"/>
          <w:sz w:val="18"/>
          <w:szCs w:val="18"/>
        </w:rPr>
        <w:t>(elektrika, voda), tudi z vidika stroškov</w:t>
      </w:r>
      <w:r>
        <w:rPr>
          <w:rFonts w:ascii="Arial" w:hAnsi="Arial" w:cs="Arial"/>
          <w:color w:val="000000"/>
          <w:sz w:val="18"/>
          <w:szCs w:val="18"/>
        </w:rPr>
        <w:t xml:space="preserve">, ter poskrbel za </w:t>
      </w:r>
      <w:r w:rsidRPr="00B70AE1">
        <w:rPr>
          <w:rFonts w:ascii="Arial" w:hAnsi="Arial" w:cs="Arial"/>
          <w:color w:val="000000"/>
          <w:sz w:val="18"/>
          <w:szCs w:val="18"/>
        </w:rPr>
        <w:t xml:space="preserve">pripravljalna in zaključna dela </w:t>
      </w:r>
      <w:r>
        <w:rPr>
          <w:rFonts w:ascii="Arial" w:hAnsi="Arial" w:cs="Arial"/>
          <w:color w:val="000000"/>
          <w:sz w:val="18"/>
          <w:szCs w:val="18"/>
        </w:rPr>
        <w:t>prostorov.</w:t>
      </w:r>
    </w:p>
    <w:p w14:paraId="40F2D89E" w14:textId="77777777" w:rsidR="00215992" w:rsidRDefault="00215992" w:rsidP="00215992">
      <w:pPr>
        <w:spacing w:before="225" w:after="225" w:line="240" w:lineRule="auto"/>
        <w:jc w:val="both"/>
        <w:rPr>
          <w:rFonts w:ascii="Arial" w:hAnsi="Arial" w:cs="Arial"/>
          <w:color w:val="000000"/>
          <w:sz w:val="18"/>
          <w:szCs w:val="18"/>
        </w:rPr>
      </w:pPr>
    </w:p>
    <w:tbl>
      <w:tblPr>
        <w:tblStyle w:val="NormalTablePHPDOCX"/>
        <w:tblpPr w:leftFromText="141" w:rightFromText="141" w:vertAnchor="text" w:horzAnchor="margin" w:tblpY="-65"/>
        <w:tblW w:w="2500" w:type="pct"/>
        <w:tblLook w:val="04A0" w:firstRow="1" w:lastRow="0" w:firstColumn="1" w:lastColumn="0" w:noHBand="0" w:noVBand="1"/>
      </w:tblPr>
      <w:tblGrid>
        <w:gridCol w:w="4529"/>
      </w:tblGrid>
      <w:tr w:rsidR="00215992" w14:paraId="5155322E" w14:textId="77777777" w:rsidTr="00215992">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F6CF08D" w14:textId="77777777" w:rsidR="00215992" w:rsidRDefault="00215992" w:rsidP="00215992">
            <w:r>
              <w:rPr>
                <w:rFonts w:ascii="Arial" w:hAnsi="Arial" w:cs="Arial"/>
                <w:b/>
                <w:bCs/>
                <w:color w:val="000000"/>
                <w:position w:val="-2"/>
                <w:sz w:val="18"/>
                <w:szCs w:val="18"/>
                <w:shd w:val="clear" w:color="auto" w:fill="FFFFFF"/>
              </w:rPr>
              <w:t xml:space="preserve">Opis predmeta/postavke 1: </w:t>
            </w:r>
            <w:r w:rsidR="00181702">
              <w:rPr>
                <w:rFonts w:ascii="Arial" w:hAnsi="Arial" w:cs="Arial"/>
                <w:b/>
                <w:bCs/>
                <w:color w:val="000000"/>
                <w:position w:val="-2"/>
                <w:sz w:val="18"/>
                <w:szCs w:val="18"/>
                <w:shd w:val="clear" w:color="auto" w:fill="FFFFFF"/>
              </w:rPr>
              <w:t>PREDELAVA TRANSFORMATORSKE POSTAJE BO-ENERGETIKA</w:t>
            </w:r>
          </w:p>
        </w:tc>
      </w:tr>
    </w:tbl>
    <w:p w14:paraId="4C72EA33" w14:textId="77777777" w:rsidR="0008266F" w:rsidRDefault="0008266F"/>
    <w:p w14:paraId="6F8F780C" w14:textId="77777777" w:rsidR="00215992" w:rsidRDefault="00215992"/>
    <w:tbl>
      <w:tblPr>
        <w:tblW w:w="9455" w:type="dxa"/>
        <w:tblCellMar>
          <w:left w:w="70" w:type="dxa"/>
          <w:right w:w="70" w:type="dxa"/>
        </w:tblCellMar>
        <w:tblLook w:val="04A0" w:firstRow="1" w:lastRow="0" w:firstColumn="1" w:lastColumn="0" w:noHBand="0" w:noVBand="1"/>
      </w:tblPr>
      <w:tblGrid>
        <w:gridCol w:w="400"/>
        <w:gridCol w:w="475"/>
        <w:gridCol w:w="860"/>
        <w:gridCol w:w="5800"/>
        <w:gridCol w:w="960"/>
        <w:gridCol w:w="960"/>
      </w:tblGrid>
      <w:tr w:rsidR="008144C3" w:rsidRPr="008144C3" w14:paraId="498DD6ED" w14:textId="77777777" w:rsidTr="008144C3">
        <w:trPr>
          <w:trHeight w:val="300"/>
        </w:trPr>
        <w:tc>
          <w:tcPr>
            <w:tcW w:w="400" w:type="dxa"/>
            <w:tcBorders>
              <w:top w:val="nil"/>
              <w:left w:val="nil"/>
              <w:bottom w:val="nil"/>
              <w:right w:val="nil"/>
            </w:tcBorders>
            <w:shd w:val="clear" w:color="auto" w:fill="auto"/>
            <w:noWrap/>
            <w:vAlign w:val="bottom"/>
            <w:hideMark/>
          </w:tcPr>
          <w:p w14:paraId="6DFD562C" w14:textId="77777777" w:rsidR="008144C3" w:rsidRPr="008144C3" w:rsidRDefault="008144C3" w:rsidP="008144C3">
            <w:pPr>
              <w:spacing w:after="0" w:line="240" w:lineRule="auto"/>
              <w:rPr>
                <w:rFonts w:ascii="Times New Roman" w:eastAsia="Times New Roman" w:hAnsi="Times New Roman" w:cs="Times New Roman"/>
                <w:sz w:val="24"/>
                <w:szCs w:val="24"/>
                <w:lang w:eastAsia="sl-SI"/>
              </w:rPr>
            </w:pPr>
          </w:p>
        </w:tc>
        <w:tc>
          <w:tcPr>
            <w:tcW w:w="475" w:type="dxa"/>
            <w:tcBorders>
              <w:top w:val="nil"/>
              <w:left w:val="nil"/>
              <w:bottom w:val="nil"/>
              <w:right w:val="nil"/>
            </w:tcBorders>
            <w:shd w:val="clear" w:color="auto" w:fill="auto"/>
            <w:noWrap/>
            <w:vAlign w:val="bottom"/>
            <w:hideMark/>
          </w:tcPr>
          <w:p w14:paraId="2ADFD2E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67AA46D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0A6DD53F" w14:textId="77777777" w:rsidR="008144C3" w:rsidRPr="008144C3" w:rsidRDefault="008144C3" w:rsidP="008144C3">
            <w:pPr>
              <w:spacing w:after="0" w:line="240" w:lineRule="auto"/>
              <w:rPr>
                <w:rFonts w:ascii="Calibri" w:eastAsia="Times New Roman" w:hAnsi="Calibri" w:cs="Calibri"/>
                <w:b/>
                <w:color w:val="000000"/>
                <w:lang w:eastAsia="sl-SI"/>
              </w:rPr>
            </w:pPr>
            <w:r w:rsidRPr="008144C3">
              <w:rPr>
                <w:rFonts w:ascii="Calibri" w:eastAsia="Times New Roman" w:hAnsi="Calibri" w:cs="Calibri"/>
                <w:b/>
                <w:color w:val="000000"/>
                <w:lang w:eastAsia="sl-SI"/>
              </w:rPr>
              <w:t>POPIS DEL ZA PREDELAVO TP BO-ENERGETIKA</w:t>
            </w:r>
          </w:p>
        </w:tc>
        <w:tc>
          <w:tcPr>
            <w:tcW w:w="960" w:type="dxa"/>
            <w:tcBorders>
              <w:top w:val="nil"/>
              <w:left w:val="nil"/>
              <w:bottom w:val="nil"/>
              <w:right w:val="nil"/>
            </w:tcBorders>
            <w:shd w:val="clear" w:color="auto" w:fill="auto"/>
            <w:noWrap/>
            <w:vAlign w:val="bottom"/>
            <w:hideMark/>
          </w:tcPr>
          <w:p w14:paraId="329A8B82"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6DE6C7D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0FFECA19" w14:textId="77777777" w:rsidTr="008144C3">
        <w:trPr>
          <w:trHeight w:val="300"/>
        </w:trPr>
        <w:tc>
          <w:tcPr>
            <w:tcW w:w="400" w:type="dxa"/>
            <w:tcBorders>
              <w:top w:val="nil"/>
              <w:left w:val="nil"/>
              <w:bottom w:val="nil"/>
              <w:right w:val="nil"/>
            </w:tcBorders>
            <w:shd w:val="clear" w:color="auto" w:fill="auto"/>
            <w:noWrap/>
            <w:vAlign w:val="bottom"/>
            <w:hideMark/>
          </w:tcPr>
          <w:p w14:paraId="617B2F1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4DCB76C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1197905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7E887B31" w14:textId="77777777" w:rsidR="008144C3" w:rsidRPr="008144C3" w:rsidRDefault="008144C3" w:rsidP="008144C3">
            <w:pPr>
              <w:spacing w:after="0" w:line="240" w:lineRule="auto"/>
              <w:rPr>
                <w:rFonts w:ascii="Times New Roman" w:eastAsia="Times New Roman" w:hAnsi="Times New Roman" w:cs="Times New Roman"/>
                <w:b/>
                <w:sz w:val="20"/>
                <w:szCs w:val="20"/>
                <w:lang w:eastAsia="sl-SI"/>
              </w:rPr>
            </w:pPr>
          </w:p>
        </w:tc>
        <w:tc>
          <w:tcPr>
            <w:tcW w:w="960" w:type="dxa"/>
            <w:tcBorders>
              <w:top w:val="nil"/>
              <w:left w:val="nil"/>
              <w:bottom w:val="nil"/>
              <w:right w:val="nil"/>
            </w:tcBorders>
            <w:shd w:val="clear" w:color="auto" w:fill="auto"/>
            <w:noWrap/>
            <w:vAlign w:val="bottom"/>
            <w:hideMark/>
          </w:tcPr>
          <w:p w14:paraId="54EB0C1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583BFA5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16938E4B" w14:textId="77777777" w:rsidTr="008144C3">
        <w:trPr>
          <w:trHeight w:val="300"/>
        </w:trPr>
        <w:tc>
          <w:tcPr>
            <w:tcW w:w="400" w:type="dxa"/>
            <w:tcBorders>
              <w:top w:val="nil"/>
              <w:left w:val="nil"/>
              <w:bottom w:val="nil"/>
              <w:right w:val="nil"/>
            </w:tcBorders>
            <w:shd w:val="clear" w:color="auto" w:fill="auto"/>
            <w:noWrap/>
            <w:vAlign w:val="bottom"/>
            <w:hideMark/>
          </w:tcPr>
          <w:p w14:paraId="3C9BDE4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42ABF2C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598EC9F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55E5D4C0" w14:textId="77777777" w:rsidR="008144C3" w:rsidRPr="008144C3" w:rsidRDefault="008144C3" w:rsidP="008144C3">
            <w:pPr>
              <w:spacing w:after="0" w:line="240" w:lineRule="auto"/>
              <w:jc w:val="center"/>
              <w:rPr>
                <w:rFonts w:ascii="Calibri" w:eastAsia="Times New Roman" w:hAnsi="Calibri" w:cs="Calibri"/>
                <w:color w:val="000000"/>
                <w:lang w:eastAsia="sl-SI"/>
              </w:rPr>
            </w:pPr>
            <w:r w:rsidRPr="008144C3">
              <w:rPr>
                <w:rFonts w:ascii="Calibri" w:eastAsia="Times New Roman" w:hAnsi="Calibri" w:cs="Calibri"/>
                <w:color w:val="000000"/>
                <w:lang w:eastAsia="sl-SI"/>
              </w:rPr>
              <w:t>Opis postavke</w:t>
            </w:r>
          </w:p>
        </w:tc>
        <w:tc>
          <w:tcPr>
            <w:tcW w:w="960" w:type="dxa"/>
            <w:tcBorders>
              <w:top w:val="nil"/>
              <w:left w:val="nil"/>
              <w:bottom w:val="nil"/>
              <w:right w:val="nil"/>
            </w:tcBorders>
            <w:shd w:val="clear" w:color="auto" w:fill="auto"/>
            <w:noWrap/>
            <w:vAlign w:val="bottom"/>
            <w:hideMark/>
          </w:tcPr>
          <w:p w14:paraId="6D1FBE69" w14:textId="77777777" w:rsidR="008144C3" w:rsidRPr="008144C3" w:rsidRDefault="008144C3" w:rsidP="008144C3">
            <w:pPr>
              <w:spacing w:after="0" w:line="240" w:lineRule="auto"/>
              <w:jc w:val="center"/>
              <w:rPr>
                <w:rFonts w:ascii="Calibri" w:eastAsia="Times New Roman" w:hAnsi="Calibri" w:cs="Calibri"/>
                <w:color w:val="000000"/>
                <w:lang w:eastAsia="sl-SI"/>
              </w:rPr>
            </w:pPr>
            <w:r w:rsidRPr="008144C3">
              <w:rPr>
                <w:rFonts w:ascii="Calibri" w:eastAsia="Times New Roman" w:hAnsi="Calibri" w:cs="Calibri"/>
                <w:color w:val="000000"/>
                <w:lang w:eastAsia="sl-SI"/>
              </w:rPr>
              <w:t>EM</w:t>
            </w:r>
          </w:p>
        </w:tc>
        <w:tc>
          <w:tcPr>
            <w:tcW w:w="960" w:type="dxa"/>
            <w:tcBorders>
              <w:top w:val="nil"/>
              <w:left w:val="nil"/>
              <w:bottom w:val="nil"/>
              <w:right w:val="nil"/>
            </w:tcBorders>
            <w:shd w:val="clear" w:color="auto" w:fill="auto"/>
            <w:noWrap/>
            <w:vAlign w:val="bottom"/>
            <w:hideMark/>
          </w:tcPr>
          <w:p w14:paraId="75D8BB3A" w14:textId="77777777" w:rsidR="008144C3" w:rsidRPr="008144C3" w:rsidRDefault="008144C3" w:rsidP="008144C3">
            <w:pPr>
              <w:spacing w:after="0" w:line="240" w:lineRule="auto"/>
              <w:jc w:val="center"/>
              <w:rPr>
                <w:rFonts w:ascii="Calibri" w:eastAsia="Times New Roman" w:hAnsi="Calibri" w:cs="Calibri"/>
                <w:color w:val="000000"/>
                <w:lang w:eastAsia="sl-SI"/>
              </w:rPr>
            </w:pPr>
            <w:r w:rsidRPr="008144C3">
              <w:rPr>
                <w:rFonts w:ascii="Calibri" w:eastAsia="Times New Roman" w:hAnsi="Calibri" w:cs="Calibri"/>
                <w:color w:val="000000"/>
                <w:lang w:eastAsia="sl-SI"/>
              </w:rPr>
              <w:t>Količina</w:t>
            </w:r>
          </w:p>
        </w:tc>
      </w:tr>
      <w:tr w:rsidR="008144C3" w:rsidRPr="008144C3" w14:paraId="0A10DBA3" w14:textId="77777777" w:rsidTr="008144C3">
        <w:trPr>
          <w:trHeight w:val="300"/>
        </w:trPr>
        <w:tc>
          <w:tcPr>
            <w:tcW w:w="400" w:type="dxa"/>
            <w:tcBorders>
              <w:top w:val="nil"/>
              <w:left w:val="nil"/>
              <w:bottom w:val="nil"/>
              <w:right w:val="nil"/>
            </w:tcBorders>
            <w:shd w:val="clear" w:color="auto" w:fill="auto"/>
            <w:noWrap/>
            <w:vAlign w:val="bottom"/>
            <w:hideMark/>
          </w:tcPr>
          <w:p w14:paraId="35C68E37" w14:textId="77777777" w:rsidR="008144C3" w:rsidRPr="008144C3" w:rsidRDefault="008144C3" w:rsidP="008144C3">
            <w:pPr>
              <w:spacing w:after="0" w:line="240" w:lineRule="auto"/>
              <w:jc w:val="center"/>
              <w:rPr>
                <w:rFonts w:ascii="Calibri" w:eastAsia="Times New Roman" w:hAnsi="Calibri" w:cs="Calibri"/>
                <w:color w:val="000000"/>
                <w:lang w:eastAsia="sl-SI"/>
              </w:rPr>
            </w:pPr>
          </w:p>
        </w:tc>
        <w:tc>
          <w:tcPr>
            <w:tcW w:w="7135" w:type="dxa"/>
            <w:gridSpan w:val="3"/>
            <w:tcBorders>
              <w:top w:val="nil"/>
              <w:left w:val="nil"/>
              <w:bottom w:val="nil"/>
              <w:right w:val="nil"/>
            </w:tcBorders>
            <w:shd w:val="clear" w:color="auto" w:fill="auto"/>
            <w:noWrap/>
            <w:vAlign w:val="bottom"/>
            <w:hideMark/>
          </w:tcPr>
          <w:p w14:paraId="1D4AABF3" w14:textId="3547CA69" w:rsidR="008144C3" w:rsidRPr="00477F60" w:rsidRDefault="00477F60" w:rsidP="008144C3">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ZAMENJAVA TRANSFORMATORJA</w:t>
            </w:r>
          </w:p>
        </w:tc>
        <w:tc>
          <w:tcPr>
            <w:tcW w:w="960" w:type="dxa"/>
            <w:tcBorders>
              <w:top w:val="nil"/>
              <w:left w:val="nil"/>
              <w:bottom w:val="nil"/>
              <w:right w:val="nil"/>
            </w:tcBorders>
            <w:shd w:val="clear" w:color="auto" w:fill="auto"/>
            <w:noWrap/>
            <w:vAlign w:val="bottom"/>
            <w:hideMark/>
          </w:tcPr>
          <w:p w14:paraId="54B34631"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7C98B97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3D03FAF9" w14:textId="77777777" w:rsidTr="008144C3">
        <w:trPr>
          <w:trHeight w:val="300"/>
        </w:trPr>
        <w:tc>
          <w:tcPr>
            <w:tcW w:w="400" w:type="dxa"/>
            <w:tcBorders>
              <w:top w:val="nil"/>
              <w:left w:val="nil"/>
              <w:bottom w:val="nil"/>
              <w:right w:val="nil"/>
            </w:tcBorders>
            <w:shd w:val="clear" w:color="auto" w:fill="auto"/>
            <w:noWrap/>
            <w:vAlign w:val="bottom"/>
            <w:hideMark/>
          </w:tcPr>
          <w:p w14:paraId="43C6ACF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37E76FA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4B247C8" w14:textId="77777777" w:rsidR="008144C3" w:rsidRPr="00477F60"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0678AAC3" w14:textId="77777777" w:rsidR="008144C3" w:rsidRPr="00477F60"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5E3BABE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323F2F3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56CA64E7" w14:textId="77777777" w:rsidTr="008144C3">
        <w:trPr>
          <w:trHeight w:val="300"/>
        </w:trPr>
        <w:tc>
          <w:tcPr>
            <w:tcW w:w="400" w:type="dxa"/>
            <w:tcBorders>
              <w:top w:val="nil"/>
              <w:left w:val="nil"/>
              <w:bottom w:val="nil"/>
              <w:right w:val="nil"/>
            </w:tcBorders>
            <w:shd w:val="clear" w:color="auto" w:fill="auto"/>
            <w:noWrap/>
            <w:vAlign w:val="bottom"/>
            <w:hideMark/>
          </w:tcPr>
          <w:p w14:paraId="5CBFE4B1"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c>
          <w:tcPr>
            <w:tcW w:w="475" w:type="dxa"/>
            <w:tcBorders>
              <w:top w:val="nil"/>
              <w:left w:val="nil"/>
              <w:bottom w:val="nil"/>
              <w:right w:val="nil"/>
            </w:tcBorders>
            <w:shd w:val="clear" w:color="auto" w:fill="auto"/>
            <w:noWrap/>
            <w:vAlign w:val="bottom"/>
            <w:hideMark/>
          </w:tcPr>
          <w:p w14:paraId="48B54A05"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860" w:type="dxa"/>
            <w:tcBorders>
              <w:top w:val="nil"/>
              <w:left w:val="nil"/>
              <w:bottom w:val="nil"/>
              <w:right w:val="nil"/>
            </w:tcBorders>
            <w:shd w:val="clear" w:color="auto" w:fill="auto"/>
            <w:noWrap/>
            <w:vAlign w:val="bottom"/>
            <w:hideMark/>
          </w:tcPr>
          <w:p w14:paraId="6DE574F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16C5D93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PRIPRAVLJALNA DELA</w:t>
            </w:r>
          </w:p>
        </w:tc>
        <w:tc>
          <w:tcPr>
            <w:tcW w:w="960" w:type="dxa"/>
            <w:tcBorders>
              <w:top w:val="nil"/>
              <w:left w:val="nil"/>
              <w:bottom w:val="nil"/>
              <w:right w:val="nil"/>
            </w:tcBorders>
            <w:shd w:val="clear" w:color="auto" w:fill="auto"/>
            <w:noWrap/>
            <w:vAlign w:val="bottom"/>
            <w:hideMark/>
          </w:tcPr>
          <w:p w14:paraId="3F2ADB96"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6A36E3B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57BCF1DF" w14:textId="77777777" w:rsidTr="008144C3">
        <w:trPr>
          <w:trHeight w:val="300"/>
        </w:trPr>
        <w:tc>
          <w:tcPr>
            <w:tcW w:w="400" w:type="dxa"/>
            <w:tcBorders>
              <w:top w:val="nil"/>
              <w:left w:val="nil"/>
              <w:bottom w:val="nil"/>
              <w:right w:val="nil"/>
            </w:tcBorders>
            <w:shd w:val="clear" w:color="auto" w:fill="auto"/>
            <w:noWrap/>
            <w:vAlign w:val="bottom"/>
            <w:hideMark/>
          </w:tcPr>
          <w:p w14:paraId="2D8DDD1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3666A546"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1.1.</w:t>
            </w:r>
          </w:p>
        </w:tc>
        <w:tc>
          <w:tcPr>
            <w:tcW w:w="860" w:type="dxa"/>
            <w:tcBorders>
              <w:top w:val="nil"/>
              <w:left w:val="nil"/>
              <w:bottom w:val="nil"/>
              <w:right w:val="nil"/>
            </w:tcBorders>
            <w:shd w:val="clear" w:color="auto" w:fill="auto"/>
            <w:noWrap/>
            <w:vAlign w:val="bottom"/>
            <w:hideMark/>
          </w:tcPr>
          <w:p w14:paraId="1ADF4EF1"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noWrap/>
            <w:vAlign w:val="bottom"/>
            <w:hideMark/>
          </w:tcPr>
          <w:p w14:paraId="03E4253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PRIPRAVLJALNA DELA</w:t>
            </w:r>
          </w:p>
        </w:tc>
        <w:tc>
          <w:tcPr>
            <w:tcW w:w="960" w:type="dxa"/>
            <w:tcBorders>
              <w:top w:val="nil"/>
              <w:left w:val="nil"/>
              <w:bottom w:val="nil"/>
              <w:right w:val="nil"/>
            </w:tcBorders>
            <w:shd w:val="clear" w:color="auto" w:fill="auto"/>
            <w:noWrap/>
            <w:vAlign w:val="bottom"/>
            <w:hideMark/>
          </w:tcPr>
          <w:p w14:paraId="62750C51"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3F666EF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069A9991" w14:textId="77777777" w:rsidTr="008144C3">
        <w:trPr>
          <w:trHeight w:val="1200"/>
        </w:trPr>
        <w:tc>
          <w:tcPr>
            <w:tcW w:w="400" w:type="dxa"/>
            <w:tcBorders>
              <w:top w:val="nil"/>
              <w:left w:val="nil"/>
              <w:bottom w:val="nil"/>
              <w:right w:val="nil"/>
            </w:tcBorders>
            <w:shd w:val="clear" w:color="auto" w:fill="auto"/>
            <w:noWrap/>
            <w:vAlign w:val="bottom"/>
            <w:hideMark/>
          </w:tcPr>
          <w:p w14:paraId="0697CB9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0868F4B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D81843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1.1.1.</w:t>
            </w:r>
          </w:p>
        </w:tc>
        <w:tc>
          <w:tcPr>
            <w:tcW w:w="5800" w:type="dxa"/>
            <w:tcBorders>
              <w:top w:val="nil"/>
              <w:left w:val="nil"/>
              <w:bottom w:val="nil"/>
              <w:right w:val="nil"/>
            </w:tcBorders>
            <w:shd w:val="clear" w:color="auto" w:fill="auto"/>
            <w:vAlign w:val="bottom"/>
            <w:hideMark/>
          </w:tcPr>
          <w:p w14:paraId="2CBA53D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Pripravljalna dela za TP (določitev terminskega plana gradnje, pridobitev in urejanje potrebnih listin za izvedbo del, uvedba v delo, predaja dokumentacije, ogled, organizacija in zavarovanje gradbišča</w:t>
            </w:r>
          </w:p>
        </w:tc>
        <w:tc>
          <w:tcPr>
            <w:tcW w:w="960" w:type="dxa"/>
            <w:tcBorders>
              <w:top w:val="nil"/>
              <w:left w:val="nil"/>
              <w:bottom w:val="nil"/>
              <w:right w:val="nil"/>
            </w:tcBorders>
            <w:shd w:val="clear" w:color="auto" w:fill="auto"/>
            <w:noWrap/>
            <w:vAlign w:val="bottom"/>
            <w:hideMark/>
          </w:tcPr>
          <w:p w14:paraId="032EACAF"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30A35FAF"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1C4C8AD0" w14:textId="77777777" w:rsidTr="008144C3">
        <w:trPr>
          <w:trHeight w:val="300"/>
        </w:trPr>
        <w:tc>
          <w:tcPr>
            <w:tcW w:w="400" w:type="dxa"/>
            <w:tcBorders>
              <w:top w:val="nil"/>
              <w:left w:val="nil"/>
              <w:bottom w:val="nil"/>
              <w:right w:val="nil"/>
            </w:tcBorders>
            <w:shd w:val="clear" w:color="auto" w:fill="auto"/>
            <w:noWrap/>
            <w:vAlign w:val="bottom"/>
            <w:hideMark/>
          </w:tcPr>
          <w:p w14:paraId="740203C0"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0C56BFC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70920C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343B04B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5731216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12DBFB8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5C4456A4" w14:textId="77777777" w:rsidTr="008144C3">
        <w:trPr>
          <w:trHeight w:val="300"/>
        </w:trPr>
        <w:tc>
          <w:tcPr>
            <w:tcW w:w="400" w:type="dxa"/>
            <w:tcBorders>
              <w:top w:val="nil"/>
              <w:left w:val="nil"/>
              <w:bottom w:val="nil"/>
              <w:right w:val="nil"/>
            </w:tcBorders>
            <w:shd w:val="clear" w:color="auto" w:fill="auto"/>
            <w:noWrap/>
            <w:vAlign w:val="bottom"/>
            <w:hideMark/>
          </w:tcPr>
          <w:p w14:paraId="3F760635"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2.</w:t>
            </w:r>
          </w:p>
        </w:tc>
        <w:tc>
          <w:tcPr>
            <w:tcW w:w="475" w:type="dxa"/>
            <w:tcBorders>
              <w:top w:val="nil"/>
              <w:left w:val="nil"/>
              <w:bottom w:val="nil"/>
              <w:right w:val="nil"/>
            </w:tcBorders>
            <w:shd w:val="clear" w:color="auto" w:fill="auto"/>
            <w:noWrap/>
            <w:vAlign w:val="bottom"/>
            <w:hideMark/>
          </w:tcPr>
          <w:p w14:paraId="2DD90562"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860" w:type="dxa"/>
            <w:tcBorders>
              <w:top w:val="nil"/>
              <w:left w:val="nil"/>
              <w:bottom w:val="nil"/>
              <w:right w:val="nil"/>
            </w:tcBorders>
            <w:shd w:val="clear" w:color="auto" w:fill="auto"/>
            <w:noWrap/>
            <w:vAlign w:val="bottom"/>
            <w:hideMark/>
          </w:tcPr>
          <w:p w14:paraId="79B04A2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7B1AAEC8"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DEMONTAŽNA DELA</w:t>
            </w:r>
          </w:p>
        </w:tc>
        <w:tc>
          <w:tcPr>
            <w:tcW w:w="960" w:type="dxa"/>
            <w:tcBorders>
              <w:top w:val="nil"/>
              <w:left w:val="nil"/>
              <w:bottom w:val="nil"/>
              <w:right w:val="nil"/>
            </w:tcBorders>
            <w:shd w:val="clear" w:color="auto" w:fill="auto"/>
            <w:noWrap/>
            <w:vAlign w:val="bottom"/>
            <w:hideMark/>
          </w:tcPr>
          <w:p w14:paraId="49B03A66"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08BD2BC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14049CFB" w14:textId="77777777" w:rsidTr="008144C3">
        <w:trPr>
          <w:trHeight w:val="300"/>
        </w:trPr>
        <w:tc>
          <w:tcPr>
            <w:tcW w:w="400" w:type="dxa"/>
            <w:tcBorders>
              <w:top w:val="nil"/>
              <w:left w:val="nil"/>
              <w:bottom w:val="nil"/>
              <w:right w:val="nil"/>
            </w:tcBorders>
            <w:shd w:val="clear" w:color="auto" w:fill="auto"/>
            <w:noWrap/>
            <w:vAlign w:val="bottom"/>
            <w:hideMark/>
          </w:tcPr>
          <w:p w14:paraId="44BCAF0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1592F35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2.1.</w:t>
            </w:r>
          </w:p>
        </w:tc>
        <w:tc>
          <w:tcPr>
            <w:tcW w:w="860" w:type="dxa"/>
            <w:tcBorders>
              <w:top w:val="nil"/>
              <w:left w:val="nil"/>
              <w:bottom w:val="nil"/>
              <w:right w:val="nil"/>
            </w:tcBorders>
            <w:shd w:val="clear" w:color="auto" w:fill="auto"/>
            <w:noWrap/>
            <w:vAlign w:val="bottom"/>
            <w:hideMark/>
          </w:tcPr>
          <w:p w14:paraId="418DFDA3"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noWrap/>
            <w:vAlign w:val="bottom"/>
            <w:hideMark/>
          </w:tcPr>
          <w:p w14:paraId="7F48366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SN STIKALNI BLOK</w:t>
            </w:r>
          </w:p>
        </w:tc>
        <w:tc>
          <w:tcPr>
            <w:tcW w:w="960" w:type="dxa"/>
            <w:tcBorders>
              <w:top w:val="nil"/>
              <w:left w:val="nil"/>
              <w:bottom w:val="nil"/>
              <w:right w:val="nil"/>
            </w:tcBorders>
            <w:shd w:val="clear" w:color="auto" w:fill="auto"/>
            <w:noWrap/>
            <w:vAlign w:val="bottom"/>
            <w:hideMark/>
          </w:tcPr>
          <w:p w14:paraId="105CAFC5"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4ECFC6A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40E20E1A" w14:textId="77777777" w:rsidTr="008144C3">
        <w:trPr>
          <w:trHeight w:val="600"/>
        </w:trPr>
        <w:tc>
          <w:tcPr>
            <w:tcW w:w="400" w:type="dxa"/>
            <w:tcBorders>
              <w:top w:val="nil"/>
              <w:left w:val="nil"/>
              <w:bottom w:val="nil"/>
              <w:right w:val="nil"/>
            </w:tcBorders>
            <w:shd w:val="clear" w:color="auto" w:fill="auto"/>
            <w:noWrap/>
            <w:vAlign w:val="bottom"/>
            <w:hideMark/>
          </w:tcPr>
          <w:p w14:paraId="1007186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7B3F413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4B5BE1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2.1.1.</w:t>
            </w:r>
          </w:p>
        </w:tc>
        <w:tc>
          <w:tcPr>
            <w:tcW w:w="5800" w:type="dxa"/>
            <w:tcBorders>
              <w:top w:val="nil"/>
              <w:left w:val="nil"/>
              <w:bottom w:val="nil"/>
              <w:right w:val="nil"/>
            </w:tcBorders>
            <w:shd w:val="clear" w:color="auto" w:fill="auto"/>
            <w:vAlign w:val="bottom"/>
            <w:hideMark/>
          </w:tcPr>
          <w:p w14:paraId="0B4B1E01"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Demontaža obstoječih SN varovalk v Siemens SN bloku (Tr1 celica)</w:t>
            </w:r>
          </w:p>
        </w:tc>
        <w:tc>
          <w:tcPr>
            <w:tcW w:w="960" w:type="dxa"/>
            <w:tcBorders>
              <w:top w:val="nil"/>
              <w:left w:val="nil"/>
              <w:bottom w:val="nil"/>
              <w:right w:val="nil"/>
            </w:tcBorders>
            <w:shd w:val="clear" w:color="auto" w:fill="auto"/>
            <w:noWrap/>
            <w:vAlign w:val="bottom"/>
            <w:hideMark/>
          </w:tcPr>
          <w:p w14:paraId="5BCABA11"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0B5116BD"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1766280D" w14:textId="77777777" w:rsidTr="008144C3">
        <w:trPr>
          <w:trHeight w:val="300"/>
        </w:trPr>
        <w:tc>
          <w:tcPr>
            <w:tcW w:w="400" w:type="dxa"/>
            <w:tcBorders>
              <w:top w:val="nil"/>
              <w:left w:val="nil"/>
              <w:bottom w:val="nil"/>
              <w:right w:val="nil"/>
            </w:tcBorders>
            <w:shd w:val="clear" w:color="auto" w:fill="auto"/>
            <w:noWrap/>
            <w:vAlign w:val="bottom"/>
            <w:hideMark/>
          </w:tcPr>
          <w:p w14:paraId="3B43D330"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3409A6D0"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2.2.</w:t>
            </w:r>
          </w:p>
        </w:tc>
        <w:tc>
          <w:tcPr>
            <w:tcW w:w="860" w:type="dxa"/>
            <w:tcBorders>
              <w:top w:val="nil"/>
              <w:left w:val="nil"/>
              <w:bottom w:val="nil"/>
              <w:right w:val="nil"/>
            </w:tcBorders>
            <w:shd w:val="clear" w:color="auto" w:fill="auto"/>
            <w:noWrap/>
            <w:vAlign w:val="bottom"/>
            <w:hideMark/>
          </w:tcPr>
          <w:p w14:paraId="71515340"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noWrap/>
            <w:vAlign w:val="bottom"/>
            <w:hideMark/>
          </w:tcPr>
          <w:p w14:paraId="57F3A85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TRANSFORMATOR</w:t>
            </w:r>
          </w:p>
        </w:tc>
        <w:tc>
          <w:tcPr>
            <w:tcW w:w="960" w:type="dxa"/>
            <w:tcBorders>
              <w:top w:val="nil"/>
              <w:left w:val="nil"/>
              <w:bottom w:val="nil"/>
              <w:right w:val="nil"/>
            </w:tcBorders>
            <w:shd w:val="clear" w:color="auto" w:fill="auto"/>
            <w:noWrap/>
            <w:vAlign w:val="bottom"/>
            <w:hideMark/>
          </w:tcPr>
          <w:p w14:paraId="398E3FF7"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2138B43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2218F39B" w14:textId="77777777" w:rsidTr="008144C3">
        <w:trPr>
          <w:trHeight w:val="600"/>
        </w:trPr>
        <w:tc>
          <w:tcPr>
            <w:tcW w:w="400" w:type="dxa"/>
            <w:tcBorders>
              <w:top w:val="nil"/>
              <w:left w:val="nil"/>
              <w:bottom w:val="nil"/>
              <w:right w:val="nil"/>
            </w:tcBorders>
            <w:shd w:val="clear" w:color="auto" w:fill="auto"/>
            <w:noWrap/>
            <w:vAlign w:val="bottom"/>
            <w:hideMark/>
          </w:tcPr>
          <w:p w14:paraId="451B498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42E15CF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5AB97402"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2.2.1.</w:t>
            </w:r>
          </w:p>
        </w:tc>
        <w:tc>
          <w:tcPr>
            <w:tcW w:w="5800" w:type="dxa"/>
            <w:tcBorders>
              <w:top w:val="nil"/>
              <w:left w:val="nil"/>
              <w:bottom w:val="nil"/>
              <w:right w:val="nil"/>
            </w:tcBorders>
            <w:shd w:val="clear" w:color="auto" w:fill="auto"/>
            <w:vAlign w:val="bottom"/>
            <w:hideMark/>
          </w:tcPr>
          <w:p w14:paraId="17A4549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Demontaža trifaznega oljnega transformatorja Tr1 moči 630kVA, 20/0,4kV in odvoz na urejeno deponijo</w:t>
            </w:r>
          </w:p>
        </w:tc>
        <w:tc>
          <w:tcPr>
            <w:tcW w:w="960" w:type="dxa"/>
            <w:tcBorders>
              <w:top w:val="nil"/>
              <w:left w:val="nil"/>
              <w:bottom w:val="nil"/>
              <w:right w:val="nil"/>
            </w:tcBorders>
            <w:shd w:val="clear" w:color="auto" w:fill="auto"/>
            <w:noWrap/>
            <w:vAlign w:val="bottom"/>
            <w:hideMark/>
          </w:tcPr>
          <w:p w14:paraId="164E9D05"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60EA9312"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73C61A21" w14:textId="77777777" w:rsidTr="008144C3">
        <w:trPr>
          <w:trHeight w:val="600"/>
        </w:trPr>
        <w:tc>
          <w:tcPr>
            <w:tcW w:w="400" w:type="dxa"/>
            <w:tcBorders>
              <w:top w:val="nil"/>
              <w:left w:val="nil"/>
              <w:bottom w:val="nil"/>
              <w:right w:val="nil"/>
            </w:tcBorders>
            <w:shd w:val="clear" w:color="auto" w:fill="auto"/>
            <w:noWrap/>
            <w:vAlign w:val="bottom"/>
            <w:hideMark/>
          </w:tcPr>
          <w:p w14:paraId="32464186"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4C4C7EB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2DA5B51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2.2.2.</w:t>
            </w:r>
          </w:p>
        </w:tc>
        <w:tc>
          <w:tcPr>
            <w:tcW w:w="5800" w:type="dxa"/>
            <w:tcBorders>
              <w:top w:val="nil"/>
              <w:left w:val="nil"/>
              <w:bottom w:val="nil"/>
              <w:right w:val="nil"/>
            </w:tcBorders>
            <w:shd w:val="clear" w:color="auto" w:fill="auto"/>
            <w:vAlign w:val="bottom"/>
            <w:hideMark/>
          </w:tcPr>
          <w:p w14:paraId="49218DF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Demontaža obstoječih profilov - nosilcev </w:t>
            </w:r>
            <w:proofErr w:type="spellStart"/>
            <w:r w:rsidRPr="008144C3">
              <w:rPr>
                <w:rFonts w:ascii="Calibri" w:eastAsia="Times New Roman" w:hAnsi="Calibri" w:cs="Calibri"/>
                <w:color w:val="000000"/>
                <w:lang w:eastAsia="sl-SI"/>
              </w:rPr>
              <w:t>Tr</w:t>
            </w:r>
            <w:proofErr w:type="spellEnd"/>
            <w:r w:rsidRPr="008144C3">
              <w:rPr>
                <w:rFonts w:ascii="Calibri" w:eastAsia="Times New Roman" w:hAnsi="Calibri" w:cs="Calibri"/>
                <w:color w:val="000000"/>
                <w:lang w:eastAsia="sl-SI"/>
              </w:rPr>
              <w:t xml:space="preserve"> z odvozom na urejeno deponijo</w:t>
            </w:r>
          </w:p>
        </w:tc>
        <w:tc>
          <w:tcPr>
            <w:tcW w:w="960" w:type="dxa"/>
            <w:tcBorders>
              <w:top w:val="nil"/>
              <w:left w:val="nil"/>
              <w:bottom w:val="nil"/>
              <w:right w:val="nil"/>
            </w:tcBorders>
            <w:shd w:val="clear" w:color="auto" w:fill="auto"/>
            <w:noWrap/>
            <w:vAlign w:val="bottom"/>
            <w:hideMark/>
          </w:tcPr>
          <w:p w14:paraId="27514A8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kos</w:t>
            </w:r>
          </w:p>
        </w:tc>
        <w:tc>
          <w:tcPr>
            <w:tcW w:w="960" w:type="dxa"/>
            <w:tcBorders>
              <w:top w:val="nil"/>
              <w:left w:val="nil"/>
              <w:bottom w:val="nil"/>
              <w:right w:val="nil"/>
            </w:tcBorders>
            <w:shd w:val="clear" w:color="auto" w:fill="auto"/>
            <w:noWrap/>
            <w:vAlign w:val="bottom"/>
            <w:hideMark/>
          </w:tcPr>
          <w:p w14:paraId="74A4DD2E"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2</w:t>
            </w:r>
          </w:p>
        </w:tc>
      </w:tr>
      <w:tr w:rsidR="008144C3" w:rsidRPr="008144C3" w14:paraId="4BADD6F6" w14:textId="77777777" w:rsidTr="008144C3">
        <w:trPr>
          <w:trHeight w:val="300"/>
        </w:trPr>
        <w:tc>
          <w:tcPr>
            <w:tcW w:w="400" w:type="dxa"/>
            <w:tcBorders>
              <w:top w:val="nil"/>
              <w:left w:val="nil"/>
              <w:bottom w:val="nil"/>
              <w:right w:val="nil"/>
            </w:tcBorders>
            <w:shd w:val="clear" w:color="auto" w:fill="auto"/>
            <w:noWrap/>
            <w:vAlign w:val="bottom"/>
            <w:hideMark/>
          </w:tcPr>
          <w:p w14:paraId="11E55DE6"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2750086A"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2.3.</w:t>
            </w:r>
          </w:p>
        </w:tc>
        <w:tc>
          <w:tcPr>
            <w:tcW w:w="860" w:type="dxa"/>
            <w:tcBorders>
              <w:top w:val="nil"/>
              <w:left w:val="nil"/>
              <w:bottom w:val="nil"/>
              <w:right w:val="nil"/>
            </w:tcBorders>
            <w:shd w:val="clear" w:color="auto" w:fill="auto"/>
            <w:noWrap/>
            <w:vAlign w:val="bottom"/>
            <w:hideMark/>
          </w:tcPr>
          <w:p w14:paraId="445F8567"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vAlign w:val="bottom"/>
            <w:hideMark/>
          </w:tcPr>
          <w:p w14:paraId="1F8D916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POVEZOVALNA OPREMA</w:t>
            </w:r>
          </w:p>
        </w:tc>
        <w:tc>
          <w:tcPr>
            <w:tcW w:w="960" w:type="dxa"/>
            <w:tcBorders>
              <w:top w:val="nil"/>
              <w:left w:val="nil"/>
              <w:bottom w:val="nil"/>
              <w:right w:val="nil"/>
            </w:tcBorders>
            <w:shd w:val="clear" w:color="auto" w:fill="auto"/>
            <w:noWrap/>
            <w:vAlign w:val="bottom"/>
            <w:hideMark/>
          </w:tcPr>
          <w:p w14:paraId="151076E9"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33AE959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6AA92F2E" w14:textId="77777777" w:rsidTr="008144C3">
        <w:trPr>
          <w:trHeight w:val="900"/>
        </w:trPr>
        <w:tc>
          <w:tcPr>
            <w:tcW w:w="400" w:type="dxa"/>
            <w:tcBorders>
              <w:top w:val="nil"/>
              <w:left w:val="nil"/>
              <w:bottom w:val="nil"/>
              <w:right w:val="nil"/>
            </w:tcBorders>
            <w:shd w:val="clear" w:color="auto" w:fill="auto"/>
            <w:noWrap/>
            <w:vAlign w:val="bottom"/>
            <w:hideMark/>
          </w:tcPr>
          <w:p w14:paraId="671C870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4C75652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EB6267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2.3.1.</w:t>
            </w:r>
          </w:p>
        </w:tc>
        <w:tc>
          <w:tcPr>
            <w:tcW w:w="5800" w:type="dxa"/>
            <w:tcBorders>
              <w:top w:val="nil"/>
              <w:left w:val="nil"/>
              <w:bottom w:val="nil"/>
              <w:right w:val="nil"/>
            </w:tcBorders>
            <w:shd w:val="clear" w:color="auto" w:fill="auto"/>
            <w:vAlign w:val="bottom"/>
            <w:hideMark/>
          </w:tcPr>
          <w:p w14:paraId="3CEE7DE5"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Odklop in demontaža obstoječih NN kabelskih povezav med NN stikalnim blokom in </w:t>
            </w:r>
            <w:proofErr w:type="spellStart"/>
            <w:r w:rsidRPr="008144C3">
              <w:rPr>
                <w:rFonts w:ascii="Calibri" w:eastAsia="Times New Roman" w:hAnsi="Calibri" w:cs="Calibri"/>
                <w:color w:val="000000"/>
                <w:lang w:eastAsia="sl-SI"/>
              </w:rPr>
              <w:t>sekundarjem</w:t>
            </w:r>
            <w:proofErr w:type="spellEnd"/>
            <w:r w:rsidRPr="008144C3">
              <w:rPr>
                <w:rFonts w:ascii="Calibri" w:eastAsia="Times New Roman" w:hAnsi="Calibri" w:cs="Calibri"/>
                <w:color w:val="000000"/>
                <w:lang w:eastAsia="sl-SI"/>
              </w:rPr>
              <w:t xml:space="preserve"> transformatorja, vključno z odvozom na urejeno deponijo</w:t>
            </w:r>
          </w:p>
        </w:tc>
        <w:tc>
          <w:tcPr>
            <w:tcW w:w="960" w:type="dxa"/>
            <w:tcBorders>
              <w:top w:val="nil"/>
              <w:left w:val="nil"/>
              <w:bottom w:val="nil"/>
              <w:right w:val="nil"/>
            </w:tcBorders>
            <w:shd w:val="clear" w:color="auto" w:fill="auto"/>
            <w:noWrap/>
            <w:vAlign w:val="bottom"/>
            <w:hideMark/>
          </w:tcPr>
          <w:p w14:paraId="24608BCA"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26DF96CE"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136B93CF" w14:textId="77777777" w:rsidTr="008144C3">
        <w:trPr>
          <w:trHeight w:val="900"/>
        </w:trPr>
        <w:tc>
          <w:tcPr>
            <w:tcW w:w="400" w:type="dxa"/>
            <w:tcBorders>
              <w:top w:val="nil"/>
              <w:left w:val="nil"/>
              <w:bottom w:val="nil"/>
              <w:right w:val="nil"/>
            </w:tcBorders>
            <w:shd w:val="clear" w:color="auto" w:fill="auto"/>
            <w:noWrap/>
            <w:vAlign w:val="bottom"/>
            <w:hideMark/>
          </w:tcPr>
          <w:p w14:paraId="7783E973"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1A9FD6A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00FA20C8"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2.3.2.</w:t>
            </w:r>
          </w:p>
        </w:tc>
        <w:tc>
          <w:tcPr>
            <w:tcW w:w="5800" w:type="dxa"/>
            <w:tcBorders>
              <w:top w:val="nil"/>
              <w:left w:val="nil"/>
              <w:bottom w:val="nil"/>
              <w:right w:val="nil"/>
            </w:tcBorders>
            <w:shd w:val="clear" w:color="auto" w:fill="auto"/>
            <w:vAlign w:val="bottom"/>
            <w:hideMark/>
          </w:tcPr>
          <w:p w14:paraId="16C84BE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Demontaža signalne in krmilne povezave med SN stikalnim </w:t>
            </w:r>
            <w:proofErr w:type="spellStart"/>
            <w:r w:rsidRPr="008144C3">
              <w:rPr>
                <w:rFonts w:ascii="Calibri" w:eastAsia="Times New Roman" w:hAnsi="Calibri" w:cs="Calibri"/>
                <w:color w:val="000000"/>
                <w:lang w:eastAsia="sl-SI"/>
              </w:rPr>
              <w:t>blokm</w:t>
            </w:r>
            <w:proofErr w:type="spellEnd"/>
            <w:r w:rsidRPr="008144C3">
              <w:rPr>
                <w:rFonts w:ascii="Calibri" w:eastAsia="Times New Roman" w:hAnsi="Calibri" w:cs="Calibri"/>
                <w:color w:val="000000"/>
                <w:lang w:eastAsia="sl-SI"/>
              </w:rPr>
              <w:t>, transformatorjem in NN stikalnim blokom, vključno z odvozom na urejeno deponijo</w:t>
            </w:r>
          </w:p>
        </w:tc>
        <w:tc>
          <w:tcPr>
            <w:tcW w:w="960" w:type="dxa"/>
            <w:tcBorders>
              <w:top w:val="nil"/>
              <w:left w:val="nil"/>
              <w:bottom w:val="nil"/>
              <w:right w:val="nil"/>
            </w:tcBorders>
            <w:shd w:val="clear" w:color="auto" w:fill="auto"/>
            <w:noWrap/>
            <w:vAlign w:val="bottom"/>
            <w:hideMark/>
          </w:tcPr>
          <w:p w14:paraId="1D14E66A"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45D83B66"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3AE2E9CF" w14:textId="77777777" w:rsidTr="008144C3">
        <w:trPr>
          <w:trHeight w:val="900"/>
        </w:trPr>
        <w:tc>
          <w:tcPr>
            <w:tcW w:w="400" w:type="dxa"/>
            <w:tcBorders>
              <w:top w:val="nil"/>
              <w:left w:val="nil"/>
              <w:bottom w:val="nil"/>
              <w:right w:val="nil"/>
            </w:tcBorders>
            <w:shd w:val="clear" w:color="auto" w:fill="auto"/>
            <w:noWrap/>
            <w:vAlign w:val="bottom"/>
            <w:hideMark/>
          </w:tcPr>
          <w:p w14:paraId="21121C9B"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4EE026D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083E2F31"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2.3.3.</w:t>
            </w:r>
          </w:p>
        </w:tc>
        <w:tc>
          <w:tcPr>
            <w:tcW w:w="5800" w:type="dxa"/>
            <w:tcBorders>
              <w:top w:val="nil"/>
              <w:left w:val="nil"/>
              <w:bottom w:val="nil"/>
              <w:right w:val="nil"/>
            </w:tcBorders>
            <w:shd w:val="clear" w:color="auto" w:fill="auto"/>
            <w:vAlign w:val="bottom"/>
            <w:hideMark/>
          </w:tcPr>
          <w:p w14:paraId="54A529AA"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Odklop in demontaža obstoječih SN končnikov (3 kos) na primarni strani obstoječega transformatorja ter umik SN kabla za čas izvedbe zamenjave transformatorja</w:t>
            </w:r>
          </w:p>
        </w:tc>
        <w:tc>
          <w:tcPr>
            <w:tcW w:w="960" w:type="dxa"/>
            <w:tcBorders>
              <w:top w:val="nil"/>
              <w:left w:val="nil"/>
              <w:bottom w:val="nil"/>
              <w:right w:val="nil"/>
            </w:tcBorders>
            <w:shd w:val="clear" w:color="auto" w:fill="auto"/>
            <w:noWrap/>
            <w:vAlign w:val="bottom"/>
            <w:hideMark/>
          </w:tcPr>
          <w:p w14:paraId="5F3C47CE"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269B9D01"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51BEF3E4" w14:textId="77777777" w:rsidTr="008144C3">
        <w:trPr>
          <w:trHeight w:val="900"/>
        </w:trPr>
        <w:tc>
          <w:tcPr>
            <w:tcW w:w="400" w:type="dxa"/>
            <w:tcBorders>
              <w:top w:val="nil"/>
              <w:left w:val="nil"/>
              <w:bottom w:val="nil"/>
              <w:right w:val="nil"/>
            </w:tcBorders>
            <w:shd w:val="clear" w:color="auto" w:fill="auto"/>
            <w:noWrap/>
            <w:vAlign w:val="bottom"/>
            <w:hideMark/>
          </w:tcPr>
          <w:p w14:paraId="2E3077C0"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146EDA8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BC1C4A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2.3.4.</w:t>
            </w:r>
          </w:p>
        </w:tc>
        <w:tc>
          <w:tcPr>
            <w:tcW w:w="5800" w:type="dxa"/>
            <w:tcBorders>
              <w:top w:val="nil"/>
              <w:left w:val="nil"/>
              <w:bottom w:val="nil"/>
              <w:right w:val="nil"/>
            </w:tcBorders>
            <w:shd w:val="clear" w:color="auto" w:fill="auto"/>
            <w:vAlign w:val="bottom"/>
            <w:hideMark/>
          </w:tcPr>
          <w:p w14:paraId="53A23E8A"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Označevanje posameznega NN odvodnega NN KB na obstoječem NN stikalnem bloku, odklop, umik NN kablov v kabelsko kineto za čas izvedbe NN stikalnega bloka</w:t>
            </w:r>
          </w:p>
        </w:tc>
        <w:tc>
          <w:tcPr>
            <w:tcW w:w="960" w:type="dxa"/>
            <w:tcBorders>
              <w:top w:val="nil"/>
              <w:left w:val="nil"/>
              <w:bottom w:val="nil"/>
              <w:right w:val="nil"/>
            </w:tcBorders>
            <w:shd w:val="clear" w:color="auto" w:fill="auto"/>
            <w:noWrap/>
            <w:vAlign w:val="bottom"/>
            <w:hideMark/>
          </w:tcPr>
          <w:p w14:paraId="1246285A"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2886AD9C"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7B2A30E5" w14:textId="77777777" w:rsidTr="008144C3">
        <w:trPr>
          <w:trHeight w:val="600"/>
        </w:trPr>
        <w:tc>
          <w:tcPr>
            <w:tcW w:w="400" w:type="dxa"/>
            <w:tcBorders>
              <w:top w:val="nil"/>
              <w:left w:val="nil"/>
              <w:bottom w:val="nil"/>
              <w:right w:val="nil"/>
            </w:tcBorders>
            <w:shd w:val="clear" w:color="auto" w:fill="auto"/>
            <w:noWrap/>
            <w:vAlign w:val="bottom"/>
            <w:hideMark/>
          </w:tcPr>
          <w:p w14:paraId="259F50D7"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6BED07D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F53BF9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4AE9EC15"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u w:val="single"/>
                <w:lang w:eastAsia="sl-SI"/>
              </w:rPr>
              <w:t>Opomba:</w:t>
            </w:r>
            <w:r w:rsidRPr="008144C3">
              <w:rPr>
                <w:rFonts w:ascii="Calibri" w:eastAsia="Times New Roman" w:hAnsi="Calibri" w:cs="Calibri"/>
                <w:color w:val="000000"/>
                <w:lang w:eastAsia="sl-SI"/>
              </w:rPr>
              <w:t xml:space="preserve"> ponudbena cena zajema označevanje in odklop 6 kom NN odvodnih kablov</w:t>
            </w:r>
          </w:p>
        </w:tc>
        <w:tc>
          <w:tcPr>
            <w:tcW w:w="960" w:type="dxa"/>
            <w:tcBorders>
              <w:top w:val="nil"/>
              <w:left w:val="nil"/>
              <w:bottom w:val="nil"/>
              <w:right w:val="nil"/>
            </w:tcBorders>
            <w:shd w:val="clear" w:color="auto" w:fill="auto"/>
            <w:noWrap/>
            <w:vAlign w:val="bottom"/>
            <w:hideMark/>
          </w:tcPr>
          <w:p w14:paraId="0B12AE95"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66C0528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7E0DBC7F" w14:textId="77777777" w:rsidTr="008144C3">
        <w:trPr>
          <w:trHeight w:val="300"/>
        </w:trPr>
        <w:tc>
          <w:tcPr>
            <w:tcW w:w="400" w:type="dxa"/>
            <w:tcBorders>
              <w:top w:val="nil"/>
              <w:left w:val="nil"/>
              <w:bottom w:val="nil"/>
              <w:right w:val="nil"/>
            </w:tcBorders>
            <w:shd w:val="clear" w:color="auto" w:fill="auto"/>
            <w:noWrap/>
            <w:vAlign w:val="bottom"/>
            <w:hideMark/>
          </w:tcPr>
          <w:p w14:paraId="1CA2C21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2AFBF03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1E3AAF3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4C5FBC6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0FCB677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094D85A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0BEC59A7" w14:textId="77777777" w:rsidTr="008144C3">
        <w:trPr>
          <w:trHeight w:val="300"/>
        </w:trPr>
        <w:tc>
          <w:tcPr>
            <w:tcW w:w="400" w:type="dxa"/>
            <w:tcBorders>
              <w:top w:val="nil"/>
              <w:left w:val="nil"/>
              <w:bottom w:val="nil"/>
              <w:right w:val="nil"/>
            </w:tcBorders>
            <w:shd w:val="clear" w:color="auto" w:fill="auto"/>
            <w:noWrap/>
            <w:vAlign w:val="bottom"/>
            <w:hideMark/>
          </w:tcPr>
          <w:p w14:paraId="700549F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w:t>
            </w:r>
          </w:p>
        </w:tc>
        <w:tc>
          <w:tcPr>
            <w:tcW w:w="475" w:type="dxa"/>
            <w:tcBorders>
              <w:top w:val="nil"/>
              <w:left w:val="nil"/>
              <w:bottom w:val="nil"/>
              <w:right w:val="nil"/>
            </w:tcBorders>
            <w:shd w:val="clear" w:color="auto" w:fill="auto"/>
            <w:noWrap/>
            <w:vAlign w:val="bottom"/>
            <w:hideMark/>
          </w:tcPr>
          <w:p w14:paraId="15F4B134"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860" w:type="dxa"/>
            <w:tcBorders>
              <w:top w:val="nil"/>
              <w:left w:val="nil"/>
              <w:bottom w:val="nil"/>
              <w:right w:val="nil"/>
            </w:tcBorders>
            <w:shd w:val="clear" w:color="auto" w:fill="auto"/>
            <w:noWrap/>
            <w:vAlign w:val="bottom"/>
            <w:hideMark/>
          </w:tcPr>
          <w:p w14:paraId="673ECB37"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6F06E71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ELEKTROMONTAŽNA DELA</w:t>
            </w:r>
          </w:p>
        </w:tc>
        <w:tc>
          <w:tcPr>
            <w:tcW w:w="960" w:type="dxa"/>
            <w:tcBorders>
              <w:top w:val="nil"/>
              <w:left w:val="nil"/>
              <w:bottom w:val="nil"/>
              <w:right w:val="nil"/>
            </w:tcBorders>
            <w:shd w:val="clear" w:color="auto" w:fill="auto"/>
            <w:noWrap/>
            <w:vAlign w:val="bottom"/>
            <w:hideMark/>
          </w:tcPr>
          <w:p w14:paraId="76DBCBE5"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692A041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2CFDC206" w14:textId="77777777" w:rsidTr="008144C3">
        <w:trPr>
          <w:trHeight w:val="300"/>
        </w:trPr>
        <w:tc>
          <w:tcPr>
            <w:tcW w:w="400" w:type="dxa"/>
            <w:tcBorders>
              <w:top w:val="nil"/>
              <w:left w:val="nil"/>
              <w:bottom w:val="nil"/>
              <w:right w:val="nil"/>
            </w:tcBorders>
            <w:shd w:val="clear" w:color="auto" w:fill="auto"/>
            <w:noWrap/>
            <w:vAlign w:val="bottom"/>
            <w:hideMark/>
          </w:tcPr>
          <w:p w14:paraId="053806F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51707E36"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3.1.</w:t>
            </w:r>
          </w:p>
        </w:tc>
        <w:tc>
          <w:tcPr>
            <w:tcW w:w="860" w:type="dxa"/>
            <w:tcBorders>
              <w:top w:val="nil"/>
              <w:left w:val="nil"/>
              <w:bottom w:val="nil"/>
              <w:right w:val="nil"/>
            </w:tcBorders>
            <w:shd w:val="clear" w:color="auto" w:fill="auto"/>
            <w:noWrap/>
            <w:vAlign w:val="bottom"/>
            <w:hideMark/>
          </w:tcPr>
          <w:p w14:paraId="63A6ABD7"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vAlign w:val="bottom"/>
            <w:hideMark/>
          </w:tcPr>
          <w:p w14:paraId="0C1B493A"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TRANSFORMATOR 1x1600kVA</w:t>
            </w:r>
          </w:p>
        </w:tc>
        <w:tc>
          <w:tcPr>
            <w:tcW w:w="960" w:type="dxa"/>
            <w:tcBorders>
              <w:top w:val="nil"/>
              <w:left w:val="nil"/>
              <w:bottom w:val="nil"/>
              <w:right w:val="nil"/>
            </w:tcBorders>
            <w:shd w:val="clear" w:color="auto" w:fill="auto"/>
            <w:noWrap/>
            <w:vAlign w:val="bottom"/>
            <w:hideMark/>
          </w:tcPr>
          <w:p w14:paraId="0DD4DBB0"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39FCA97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4DEF99F4" w14:textId="77777777" w:rsidTr="008144C3">
        <w:trPr>
          <w:trHeight w:val="900"/>
        </w:trPr>
        <w:tc>
          <w:tcPr>
            <w:tcW w:w="400" w:type="dxa"/>
            <w:tcBorders>
              <w:top w:val="nil"/>
              <w:left w:val="nil"/>
              <w:bottom w:val="nil"/>
              <w:right w:val="nil"/>
            </w:tcBorders>
            <w:shd w:val="clear" w:color="auto" w:fill="auto"/>
            <w:noWrap/>
            <w:vAlign w:val="bottom"/>
            <w:hideMark/>
          </w:tcPr>
          <w:p w14:paraId="1E0935D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6262AAB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E3CA1E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3.1.1.</w:t>
            </w:r>
          </w:p>
        </w:tc>
        <w:tc>
          <w:tcPr>
            <w:tcW w:w="5800" w:type="dxa"/>
            <w:tcBorders>
              <w:top w:val="nil"/>
              <w:left w:val="nil"/>
              <w:bottom w:val="nil"/>
              <w:right w:val="nil"/>
            </w:tcBorders>
            <w:shd w:val="clear" w:color="auto" w:fill="auto"/>
            <w:vAlign w:val="bottom"/>
            <w:hideMark/>
          </w:tcPr>
          <w:p w14:paraId="771CBA5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Dobava in montaža trifaznega distribucijskega transformatorja, hermetične izvedbe, polnjen z okolju prijazno tekočino </w:t>
            </w:r>
            <w:proofErr w:type="spellStart"/>
            <w:r w:rsidRPr="008144C3">
              <w:rPr>
                <w:rFonts w:ascii="Calibri" w:eastAsia="Times New Roman" w:hAnsi="Calibri" w:cs="Calibri"/>
                <w:color w:val="000000"/>
                <w:lang w:eastAsia="sl-SI"/>
              </w:rPr>
              <w:t>Midel</w:t>
            </w:r>
            <w:proofErr w:type="spellEnd"/>
            <w:r w:rsidRPr="008144C3">
              <w:rPr>
                <w:rFonts w:ascii="Calibri" w:eastAsia="Times New Roman" w:hAnsi="Calibri" w:cs="Calibri"/>
                <w:color w:val="000000"/>
                <w:lang w:eastAsia="sl-SI"/>
              </w:rPr>
              <w:t xml:space="preserve"> 7131 - kot Kolektor Etra tip 8HTIM:</w:t>
            </w:r>
          </w:p>
        </w:tc>
        <w:tc>
          <w:tcPr>
            <w:tcW w:w="960" w:type="dxa"/>
            <w:tcBorders>
              <w:top w:val="nil"/>
              <w:left w:val="nil"/>
              <w:bottom w:val="nil"/>
              <w:right w:val="nil"/>
            </w:tcBorders>
            <w:shd w:val="clear" w:color="auto" w:fill="auto"/>
            <w:noWrap/>
            <w:vAlign w:val="bottom"/>
            <w:hideMark/>
          </w:tcPr>
          <w:p w14:paraId="2425931E"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kos</w:t>
            </w:r>
          </w:p>
        </w:tc>
        <w:tc>
          <w:tcPr>
            <w:tcW w:w="960" w:type="dxa"/>
            <w:tcBorders>
              <w:top w:val="nil"/>
              <w:left w:val="nil"/>
              <w:bottom w:val="nil"/>
              <w:right w:val="nil"/>
            </w:tcBorders>
            <w:shd w:val="clear" w:color="auto" w:fill="auto"/>
            <w:noWrap/>
            <w:vAlign w:val="bottom"/>
            <w:hideMark/>
          </w:tcPr>
          <w:p w14:paraId="5089B4F2"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25E78F67" w14:textId="77777777" w:rsidTr="008144C3">
        <w:trPr>
          <w:trHeight w:val="300"/>
        </w:trPr>
        <w:tc>
          <w:tcPr>
            <w:tcW w:w="400" w:type="dxa"/>
            <w:tcBorders>
              <w:top w:val="nil"/>
              <w:left w:val="nil"/>
              <w:bottom w:val="nil"/>
              <w:right w:val="nil"/>
            </w:tcBorders>
            <w:shd w:val="clear" w:color="auto" w:fill="auto"/>
            <w:noWrap/>
            <w:vAlign w:val="bottom"/>
            <w:hideMark/>
          </w:tcPr>
          <w:p w14:paraId="7BF21102"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1083851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2095BDD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2BA1A07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nazivna moč: 1600kVA</w:t>
            </w:r>
          </w:p>
        </w:tc>
        <w:tc>
          <w:tcPr>
            <w:tcW w:w="960" w:type="dxa"/>
            <w:tcBorders>
              <w:top w:val="nil"/>
              <w:left w:val="nil"/>
              <w:bottom w:val="nil"/>
              <w:right w:val="nil"/>
            </w:tcBorders>
            <w:shd w:val="clear" w:color="auto" w:fill="auto"/>
            <w:noWrap/>
            <w:vAlign w:val="bottom"/>
            <w:hideMark/>
          </w:tcPr>
          <w:p w14:paraId="72953B75"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6216F5F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58119FE8" w14:textId="77777777" w:rsidTr="008144C3">
        <w:trPr>
          <w:trHeight w:val="300"/>
        </w:trPr>
        <w:tc>
          <w:tcPr>
            <w:tcW w:w="400" w:type="dxa"/>
            <w:tcBorders>
              <w:top w:val="nil"/>
              <w:left w:val="nil"/>
              <w:bottom w:val="nil"/>
              <w:right w:val="nil"/>
            </w:tcBorders>
            <w:shd w:val="clear" w:color="auto" w:fill="auto"/>
            <w:noWrap/>
            <w:vAlign w:val="bottom"/>
            <w:hideMark/>
          </w:tcPr>
          <w:p w14:paraId="3F75278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0C79457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236B02F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5B5E30B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nazivna primarna napetost: 21kV</w:t>
            </w:r>
          </w:p>
        </w:tc>
        <w:tc>
          <w:tcPr>
            <w:tcW w:w="960" w:type="dxa"/>
            <w:tcBorders>
              <w:top w:val="nil"/>
              <w:left w:val="nil"/>
              <w:bottom w:val="nil"/>
              <w:right w:val="nil"/>
            </w:tcBorders>
            <w:shd w:val="clear" w:color="auto" w:fill="auto"/>
            <w:noWrap/>
            <w:vAlign w:val="bottom"/>
            <w:hideMark/>
          </w:tcPr>
          <w:p w14:paraId="4780055E"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155AD10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0790B447" w14:textId="77777777" w:rsidTr="008144C3">
        <w:trPr>
          <w:trHeight w:val="300"/>
        </w:trPr>
        <w:tc>
          <w:tcPr>
            <w:tcW w:w="400" w:type="dxa"/>
            <w:tcBorders>
              <w:top w:val="nil"/>
              <w:left w:val="nil"/>
              <w:bottom w:val="nil"/>
              <w:right w:val="nil"/>
            </w:tcBorders>
            <w:shd w:val="clear" w:color="auto" w:fill="auto"/>
            <w:noWrap/>
            <w:vAlign w:val="bottom"/>
            <w:hideMark/>
          </w:tcPr>
          <w:p w14:paraId="3730611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560AB3E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3A5B13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368C5935"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regulacija napetosti na </w:t>
            </w:r>
            <w:proofErr w:type="spellStart"/>
            <w:r w:rsidRPr="008144C3">
              <w:rPr>
                <w:rFonts w:ascii="Calibri" w:eastAsia="Times New Roman" w:hAnsi="Calibri" w:cs="Calibri"/>
                <w:color w:val="000000"/>
                <w:lang w:eastAsia="sl-SI"/>
              </w:rPr>
              <w:t>primarju</w:t>
            </w:r>
            <w:proofErr w:type="spellEnd"/>
            <w:r w:rsidRPr="008144C3">
              <w:rPr>
                <w:rFonts w:ascii="Calibri" w:eastAsia="Times New Roman" w:hAnsi="Calibri" w:cs="Calibri"/>
                <w:color w:val="000000"/>
                <w:lang w:eastAsia="sl-SI"/>
              </w:rPr>
              <w:t>: ± 2 x 2,5%</w:t>
            </w:r>
          </w:p>
        </w:tc>
        <w:tc>
          <w:tcPr>
            <w:tcW w:w="960" w:type="dxa"/>
            <w:tcBorders>
              <w:top w:val="nil"/>
              <w:left w:val="nil"/>
              <w:bottom w:val="nil"/>
              <w:right w:val="nil"/>
            </w:tcBorders>
            <w:shd w:val="clear" w:color="auto" w:fill="auto"/>
            <w:noWrap/>
            <w:vAlign w:val="bottom"/>
            <w:hideMark/>
          </w:tcPr>
          <w:p w14:paraId="41471202"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5E8AA2B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451DB77F" w14:textId="77777777" w:rsidTr="008144C3">
        <w:trPr>
          <w:trHeight w:val="300"/>
        </w:trPr>
        <w:tc>
          <w:tcPr>
            <w:tcW w:w="400" w:type="dxa"/>
            <w:tcBorders>
              <w:top w:val="nil"/>
              <w:left w:val="nil"/>
              <w:bottom w:val="nil"/>
              <w:right w:val="nil"/>
            </w:tcBorders>
            <w:shd w:val="clear" w:color="auto" w:fill="auto"/>
            <w:noWrap/>
            <w:vAlign w:val="bottom"/>
            <w:hideMark/>
          </w:tcPr>
          <w:p w14:paraId="5560B5F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7A3100E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4FD28D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3F138DB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nazivna sekundarna napetost: 0,4kV oz. 0,42kV</w:t>
            </w:r>
          </w:p>
        </w:tc>
        <w:tc>
          <w:tcPr>
            <w:tcW w:w="960" w:type="dxa"/>
            <w:tcBorders>
              <w:top w:val="nil"/>
              <w:left w:val="nil"/>
              <w:bottom w:val="nil"/>
              <w:right w:val="nil"/>
            </w:tcBorders>
            <w:shd w:val="clear" w:color="auto" w:fill="auto"/>
            <w:noWrap/>
            <w:vAlign w:val="bottom"/>
            <w:hideMark/>
          </w:tcPr>
          <w:p w14:paraId="6C2FF992"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0786455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4F84802D" w14:textId="77777777" w:rsidTr="008144C3">
        <w:trPr>
          <w:trHeight w:val="300"/>
        </w:trPr>
        <w:tc>
          <w:tcPr>
            <w:tcW w:w="400" w:type="dxa"/>
            <w:tcBorders>
              <w:top w:val="nil"/>
              <w:left w:val="nil"/>
              <w:bottom w:val="nil"/>
              <w:right w:val="nil"/>
            </w:tcBorders>
            <w:shd w:val="clear" w:color="auto" w:fill="auto"/>
            <w:noWrap/>
            <w:vAlign w:val="bottom"/>
            <w:hideMark/>
          </w:tcPr>
          <w:p w14:paraId="20156E2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712EF6E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1C1D82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748D1B10"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nazivna frekvenca: 50Hz</w:t>
            </w:r>
          </w:p>
        </w:tc>
        <w:tc>
          <w:tcPr>
            <w:tcW w:w="960" w:type="dxa"/>
            <w:tcBorders>
              <w:top w:val="nil"/>
              <w:left w:val="nil"/>
              <w:bottom w:val="nil"/>
              <w:right w:val="nil"/>
            </w:tcBorders>
            <w:shd w:val="clear" w:color="auto" w:fill="auto"/>
            <w:noWrap/>
            <w:vAlign w:val="bottom"/>
            <w:hideMark/>
          </w:tcPr>
          <w:p w14:paraId="6454340A"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0D5D4DF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7AE57957" w14:textId="77777777" w:rsidTr="008144C3">
        <w:trPr>
          <w:trHeight w:val="300"/>
        </w:trPr>
        <w:tc>
          <w:tcPr>
            <w:tcW w:w="400" w:type="dxa"/>
            <w:tcBorders>
              <w:top w:val="nil"/>
              <w:left w:val="nil"/>
              <w:bottom w:val="nil"/>
              <w:right w:val="nil"/>
            </w:tcBorders>
            <w:shd w:val="clear" w:color="auto" w:fill="auto"/>
            <w:noWrap/>
            <w:vAlign w:val="bottom"/>
            <w:hideMark/>
          </w:tcPr>
          <w:p w14:paraId="293625D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1D55E39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030842A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6EF23970"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vezalna skupina: Dyn5</w:t>
            </w:r>
          </w:p>
        </w:tc>
        <w:tc>
          <w:tcPr>
            <w:tcW w:w="960" w:type="dxa"/>
            <w:tcBorders>
              <w:top w:val="nil"/>
              <w:left w:val="nil"/>
              <w:bottom w:val="nil"/>
              <w:right w:val="nil"/>
            </w:tcBorders>
            <w:shd w:val="clear" w:color="auto" w:fill="auto"/>
            <w:noWrap/>
            <w:vAlign w:val="bottom"/>
            <w:hideMark/>
          </w:tcPr>
          <w:p w14:paraId="5D927B0B"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5787416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1E5EA9C8" w14:textId="77777777" w:rsidTr="008144C3">
        <w:trPr>
          <w:trHeight w:val="300"/>
        </w:trPr>
        <w:tc>
          <w:tcPr>
            <w:tcW w:w="400" w:type="dxa"/>
            <w:tcBorders>
              <w:top w:val="nil"/>
              <w:left w:val="nil"/>
              <w:bottom w:val="nil"/>
              <w:right w:val="nil"/>
            </w:tcBorders>
            <w:shd w:val="clear" w:color="auto" w:fill="auto"/>
            <w:noWrap/>
            <w:vAlign w:val="bottom"/>
            <w:hideMark/>
          </w:tcPr>
          <w:p w14:paraId="506CE5C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7CB8082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B1D28C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68B2B3C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hlajenje: ONAN</w:t>
            </w:r>
          </w:p>
        </w:tc>
        <w:tc>
          <w:tcPr>
            <w:tcW w:w="960" w:type="dxa"/>
            <w:tcBorders>
              <w:top w:val="nil"/>
              <w:left w:val="nil"/>
              <w:bottom w:val="nil"/>
              <w:right w:val="nil"/>
            </w:tcBorders>
            <w:shd w:val="clear" w:color="auto" w:fill="auto"/>
            <w:noWrap/>
            <w:vAlign w:val="bottom"/>
            <w:hideMark/>
          </w:tcPr>
          <w:p w14:paraId="2AA8F1A7"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2E4B6B4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252F6540" w14:textId="77777777" w:rsidTr="008144C3">
        <w:trPr>
          <w:trHeight w:val="300"/>
        </w:trPr>
        <w:tc>
          <w:tcPr>
            <w:tcW w:w="400" w:type="dxa"/>
            <w:tcBorders>
              <w:top w:val="nil"/>
              <w:left w:val="nil"/>
              <w:bottom w:val="nil"/>
              <w:right w:val="nil"/>
            </w:tcBorders>
            <w:shd w:val="clear" w:color="auto" w:fill="auto"/>
            <w:noWrap/>
            <w:vAlign w:val="bottom"/>
            <w:hideMark/>
          </w:tcPr>
          <w:p w14:paraId="30A4193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2268890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1F5EC6C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11FBF72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material v navitju: Al</w:t>
            </w:r>
          </w:p>
        </w:tc>
        <w:tc>
          <w:tcPr>
            <w:tcW w:w="960" w:type="dxa"/>
            <w:tcBorders>
              <w:top w:val="nil"/>
              <w:left w:val="nil"/>
              <w:bottom w:val="nil"/>
              <w:right w:val="nil"/>
            </w:tcBorders>
            <w:shd w:val="clear" w:color="auto" w:fill="auto"/>
            <w:noWrap/>
            <w:vAlign w:val="bottom"/>
            <w:hideMark/>
          </w:tcPr>
          <w:p w14:paraId="0A45D550"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3415036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487B946C" w14:textId="77777777" w:rsidTr="008144C3">
        <w:trPr>
          <w:trHeight w:val="300"/>
        </w:trPr>
        <w:tc>
          <w:tcPr>
            <w:tcW w:w="400" w:type="dxa"/>
            <w:tcBorders>
              <w:top w:val="nil"/>
              <w:left w:val="nil"/>
              <w:bottom w:val="nil"/>
              <w:right w:val="nil"/>
            </w:tcBorders>
            <w:shd w:val="clear" w:color="auto" w:fill="auto"/>
            <w:noWrap/>
            <w:vAlign w:val="bottom"/>
            <w:hideMark/>
          </w:tcPr>
          <w:p w14:paraId="264C06E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4DB12CF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211725A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100B2473"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napetost kratkega stika  uk: 6%</w:t>
            </w:r>
          </w:p>
        </w:tc>
        <w:tc>
          <w:tcPr>
            <w:tcW w:w="960" w:type="dxa"/>
            <w:tcBorders>
              <w:top w:val="nil"/>
              <w:left w:val="nil"/>
              <w:bottom w:val="nil"/>
              <w:right w:val="nil"/>
            </w:tcBorders>
            <w:shd w:val="clear" w:color="auto" w:fill="auto"/>
            <w:noWrap/>
            <w:vAlign w:val="bottom"/>
            <w:hideMark/>
          </w:tcPr>
          <w:p w14:paraId="16820188"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1481894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3257045A" w14:textId="77777777" w:rsidTr="008144C3">
        <w:trPr>
          <w:trHeight w:val="300"/>
        </w:trPr>
        <w:tc>
          <w:tcPr>
            <w:tcW w:w="400" w:type="dxa"/>
            <w:tcBorders>
              <w:top w:val="nil"/>
              <w:left w:val="nil"/>
              <w:bottom w:val="nil"/>
              <w:right w:val="nil"/>
            </w:tcBorders>
            <w:shd w:val="clear" w:color="auto" w:fill="auto"/>
            <w:noWrap/>
            <w:vAlign w:val="bottom"/>
            <w:hideMark/>
          </w:tcPr>
          <w:p w14:paraId="47F9DF3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57F4C447"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641AB15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6F11E60A"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stopnja akustične moči enaka ali pod vrednostjo 58dB</w:t>
            </w:r>
          </w:p>
        </w:tc>
        <w:tc>
          <w:tcPr>
            <w:tcW w:w="960" w:type="dxa"/>
            <w:tcBorders>
              <w:top w:val="nil"/>
              <w:left w:val="nil"/>
              <w:bottom w:val="nil"/>
              <w:right w:val="nil"/>
            </w:tcBorders>
            <w:shd w:val="clear" w:color="auto" w:fill="auto"/>
            <w:noWrap/>
            <w:vAlign w:val="bottom"/>
            <w:hideMark/>
          </w:tcPr>
          <w:p w14:paraId="1CB2F782"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18CE030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7AF6064A" w14:textId="77777777" w:rsidTr="008144C3">
        <w:trPr>
          <w:trHeight w:val="300"/>
        </w:trPr>
        <w:tc>
          <w:tcPr>
            <w:tcW w:w="400" w:type="dxa"/>
            <w:tcBorders>
              <w:top w:val="nil"/>
              <w:left w:val="nil"/>
              <w:bottom w:val="nil"/>
              <w:right w:val="nil"/>
            </w:tcBorders>
            <w:shd w:val="clear" w:color="auto" w:fill="auto"/>
            <w:noWrap/>
            <w:vAlign w:val="bottom"/>
            <w:hideMark/>
          </w:tcPr>
          <w:p w14:paraId="4F4EBE3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1AE550A7"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6A53E15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2EF9D706"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plug-in VN priključki</w:t>
            </w:r>
          </w:p>
        </w:tc>
        <w:tc>
          <w:tcPr>
            <w:tcW w:w="960" w:type="dxa"/>
            <w:tcBorders>
              <w:top w:val="nil"/>
              <w:left w:val="nil"/>
              <w:bottom w:val="nil"/>
              <w:right w:val="nil"/>
            </w:tcBorders>
            <w:shd w:val="clear" w:color="auto" w:fill="auto"/>
            <w:noWrap/>
            <w:vAlign w:val="bottom"/>
            <w:hideMark/>
          </w:tcPr>
          <w:p w14:paraId="41BACF08"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36A5352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18FD720E" w14:textId="77777777" w:rsidTr="008144C3">
        <w:trPr>
          <w:trHeight w:val="900"/>
        </w:trPr>
        <w:tc>
          <w:tcPr>
            <w:tcW w:w="400" w:type="dxa"/>
            <w:tcBorders>
              <w:top w:val="nil"/>
              <w:left w:val="nil"/>
              <w:bottom w:val="nil"/>
              <w:right w:val="nil"/>
            </w:tcBorders>
            <w:shd w:val="clear" w:color="auto" w:fill="auto"/>
            <w:noWrap/>
            <w:vAlign w:val="bottom"/>
            <w:hideMark/>
          </w:tcPr>
          <w:p w14:paraId="4B5C4A4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2E9985B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52AC939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41A76305"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R.I.S. zaščitni rele (zaščita pred visokim tlakom znotraj   ohišja (tanka), temperaturna zaščita v dveh stopnjah in zaščita pred iztekom olja)</w:t>
            </w:r>
          </w:p>
        </w:tc>
        <w:tc>
          <w:tcPr>
            <w:tcW w:w="960" w:type="dxa"/>
            <w:tcBorders>
              <w:top w:val="nil"/>
              <w:left w:val="nil"/>
              <w:bottom w:val="nil"/>
              <w:right w:val="nil"/>
            </w:tcBorders>
            <w:shd w:val="clear" w:color="auto" w:fill="auto"/>
            <w:noWrap/>
            <w:vAlign w:val="bottom"/>
            <w:hideMark/>
          </w:tcPr>
          <w:p w14:paraId="4D8E9C1E"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73081AE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25F025D9" w14:textId="77777777" w:rsidTr="008144C3">
        <w:trPr>
          <w:trHeight w:val="1500"/>
        </w:trPr>
        <w:tc>
          <w:tcPr>
            <w:tcW w:w="400" w:type="dxa"/>
            <w:tcBorders>
              <w:top w:val="nil"/>
              <w:left w:val="nil"/>
              <w:bottom w:val="nil"/>
              <w:right w:val="nil"/>
            </w:tcBorders>
            <w:shd w:val="clear" w:color="auto" w:fill="auto"/>
            <w:noWrap/>
            <w:vAlign w:val="bottom"/>
            <w:hideMark/>
          </w:tcPr>
          <w:p w14:paraId="4E0D3E0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6D12770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86E110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318F20C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u w:val="single"/>
                <w:lang w:eastAsia="sl-SI"/>
              </w:rPr>
              <w:t>OPOMBA:</w:t>
            </w:r>
            <w:r w:rsidRPr="008144C3">
              <w:rPr>
                <w:rFonts w:ascii="Calibri" w:eastAsia="Times New Roman" w:hAnsi="Calibri" w:cs="Calibri"/>
                <w:color w:val="000000"/>
                <w:lang w:eastAsia="sl-SI"/>
              </w:rPr>
              <w:t xml:space="preserve"> transformator mora biti izdelan in preizkušen v skladu s standardi SIST EN 60076-1, SIST EN 50708-1-1 in SIST EN 50708-2-1 ter v skladu s Stopnjo 2 Uredbe Evropske komisije št. 548/2014 z dne 21.5.2014 in dodatka 2019/1783 1.10.2019</w:t>
            </w:r>
          </w:p>
        </w:tc>
        <w:tc>
          <w:tcPr>
            <w:tcW w:w="960" w:type="dxa"/>
            <w:tcBorders>
              <w:top w:val="nil"/>
              <w:left w:val="nil"/>
              <w:bottom w:val="nil"/>
              <w:right w:val="nil"/>
            </w:tcBorders>
            <w:shd w:val="clear" w:color="auto" w:fill="auto"/>
            <w:noWrap/>
            <w:vAlign w:val="bottom"/>
            <w:hideMark/>
          </w:tcPr>
          <w:p w14:paraId="5AE8CB1B"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2FC4A4B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53B5469F" w14:textId="77777777" w:rsidTr="008144C3">
        <w:trPr>
          <w:trHeight w:val="600"/>
        </w:trPr>
        <w:tc>
          <w:tcPr>
            <w:tcW w:w="400" w:type="dxa"/>
            <w:tcBorders>
              <w:top w:val="nil"/>
              <w:left w:val="nil"/>
              <w:bottom w:val="nil"/>
              <w:right w:val="nil"/>
            </w:tcBorders>
            <w:shd w:val="clear" w:color="auto" w:fill="auto"/>
            <w:noWrap/>
            <w:vAlign w:val="bottom"/>
            <w:hideMark/>
          </w:tcPr>
          <w:p w14:paraId="08E8CB1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65C4730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C7E5B9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3.1.2.</w:t>
            </w:r>
          </w:p>
        </w:tc>
        <w:tc>
          <w:tcPr>
            <w:tcW w:w="5800" w:type="dxa"/>
            <w:tcBorders>
              <w:top w:val="nil"/>
              <w:left w:val="nil"/>
              <w:bottom w:val="nil"/>
              <w:right w:val="nil"/>
            </w:tcBorders>
            <w:shd w:val="clear" w:color="auto" w:fill="auto"/>
            <w:vAlign w:val="bottom"/>
            <w:hideMark/>
          </w:tcPr>
          <w:p w14:paraId="568C8D9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Dobava in montaža </w:t>
            </w:r>
            <w:proofErr w:type="spellStart"/>
            <w:r w:rsidRPr="008144C3">
              <w:rPr>
                <w:rFonts w:ascii="Calibri" w:eastAsia="Times New Roman" w:hAnsi="Calibri" w:cs="Calibri"/>
                <w:color w:val="000000"/>
                <w:lang w:eastAsia="sl-SI"/>
              </w:rPr>
              <w:t>antivibracijskega</w:t>
            </w:r>
            <w:proofErr w:type="spellEnd"/>
            <w:r w:rsidRPr="008144C3">
              <w:rPr>
                <w:rFonts w:ascii="Calibri" w:eastAsia="Times New Roman" w:hAnsi="Calibri" w:cs="Calibri"/>
                <w:color w:val="000000"/>
                <w:lang w:eastAsia="sl-SI"/>
              </w:rPr>
              <w:t xml:space="preserve"> podstavka za transformator</w:t>
            </w:r>
          </w:p>
        </w:tc>
        <w:tc>
          <w:tcPr>
            <w:tcW w:w="960" w:type="dxa"/>
            <w:tcBorders>
              <w:top w:val="nil"/>
              <w:left w:val="nil"/>
              <w:bottom w:val="nil"/>
              <w:right w:val="nil"/>
            </w:tcBorders>
            <w:shd w:val="clear" w:color="auto" w:fill="auto"/>
            <w:noWrap/>
            <w:vAlign w:val="bottom"/>
            <w:hideMark/>
          </w:tcPr>
          <w:p w14:paraId="6920BC9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kos</w:t>
            </w:r>
          </w:p>
        </w:tc>
        <w:tc>
          <w:tcPr>
            <w:tcW w:w="960" w:type="dxa"/>
            <w:tcBorders>
              <w:top w:val="nil"/>
              <w:left w:val="nil"/>
              <w:bottom w:val="nil"/>
              <w:right w:val="nil"/>
            </w:tcBorders>
            <w:shd w:val="clear" w:color="auto" w:fill="auto"/>
            <w:noWrap/>
            <w:vAlign w:val="bottom"/>
            <w:hideMark/>
          </w:tcPr>
          <w:p w14:paraId="27F095F3"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4</w:t>
            </w:r>
          </w:p>
        </w:tc>
      </w:tr>
      <w:tr w:rsidR="008144C3" w:rsidRPr="008144C3" w14:paraId="465E5DC6" w14:textId="77777777" w:rsidTr="008144C3">
        <w:trPr>
          <w:trHeight w:val="300"/>
        </w:trPr>
        <w:tc>
          <w:tcPr>
            <w:tcW w:w="400" w:type="dxa"/>
            <w:tcBorders>
              <w:top w:val="nil"/>
              <w:left w:val="nil"/>
              <w:bottom w:val="nil"/>
              <w:right w:val="nil"/>
            </w:tcBorders>
            <w:shd w:val="clear" w:color="auto" w:fill="auto"/>
            <w:noWrap/>
            <w:vAlign w:val="bottom"/>
            <w:hideMark/>
          </w:tcPr>
          <w:p w14:paraId="6C631634"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3057BDE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11E22D0"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3.1.3.</w:t>
            </w:r>
          </w:p>
        </w:tc>
        <w:tc>
          <w:tcPr>
            <w:tcW w:w="5800" w:type="dxa"/>
            <w:tcBorders>
              <w:top w:val="nil"/>
              <w:left w:val="nil"/>
              <w:bottom w:val="nil"/>
              <w:right w:val="nil"/>
            </w:tcBorders>
            <w:shd w:val="clear" w:color="auto" w:fill="auto"/>
            <w:vAlign w:val="bottom"/>
            <w:hideMark/>
          </w:tcPr>
          <w:p w14:paraId="6C2A46B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Drobni montažni material</w:t>
            </w:r>
          </w:p>
        </w:tc>
        <w:tc>
          <w:tcPr>
            <w:tcW w:w="960" w:type="dxa"/>
            <w:tcBorders>
              <w:top w:val="nil"/>
              <w:left w:val="nil"/>
              <w:bottom w:val="nil"/>
              <w:right w:val="nil"/>
            </w:tcBorders>
            <w:shd w:val="clear" w:color="auto" w:fill="auto"/>
            <w:noWrap/>
            <w:vAlign w:val="bottom"/>
            <w:hideMark/>
          </w:tcPr>
          <w:p w14:paraId="2CE90EA4"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03E369CC"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701AB3DB" w14:textId="77777777" w:rsidTr="008144C3">
        <w:trPr>
          <w:trHeight w:val="300"/>
        </w:trPr>
        <w:tc>
          <w:tcPr>
            <w:tcW w:w="400" w:type="dxa"/>
            <w:tcBorders>
              <w:top w:val="nil"/>
              <w:left w:val="nil"/>
              <w:bottom w:val="nil"/>
              <w:right w:val="nil"/>
            </w:tcBorders>
            <w:shd w:val="clear" w:color="auto" w:fill="auto"/>
            <w:noWrap/>
            <w:vAlign w:val="bottom"/>
            <w:hideMark/>
          </w:tcPr>
          <w:p w14:paraId="2D404448"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15883F5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3.2.</w:t>
            </w:r>
          </w:p>
        </w:tc>
        <w:tc>
          <w:tcPr>
            <w:tcW w:w="860" w:type="dxa"/>
            <w:tcBorders>
              <w:top w:val="nil"/>
              <w:left w:val="nil"/>
              <w:bottom w:val="nil"/>
              <w:right w:val="nil"/>
            </w:tcBorders>
            <w:shd w:val="clear" w:color="auto" w:fill="auto"/>
            <w:noWrap/>
            <w:vAlign w:val="bottom"/>
            <w:hideMark/>
          </w:tcPr>
          <w:p w14:paraId="26F2EDDC"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vAlign w:val="bottom"/>
            <w:hideMark/>
          </w:tcPr>
          <w:p w14:paraId="509BD10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SN STIKALNI BLOK</w:t>
            </w:r>
          </w:p>
        </w:tc>
        <w:tc>
          <w:tcPr>
            <w:tcW w:w="960" w:type="dxa"/>
            <w:tcBorders>
              <w:top w:val="nil"/>
              <w:left w:val="nil"/>
              <w:bottom w:val="nil"/>
              <w:right w:val="nil"/>
            </w:tcBorders>
            <w:shd w:val="clear" w:color="auto" w:fill="auto"/>
            <w:noWrap/>
            <w:vAlign w:val="bottom"/>
            <w:hideMark/>
          </w:tcPr>
          <w:p w14:paraId="04B018E0"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72B6F67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72E46FC5" w14:textId="77777777" w:rsidTr="008144C3">
        <w:trPr>
          <w:trHeight w:val="600"/>
        </w:trPr>
        <w:tc>
          <w:tcPr>
            <w:tcW w:w="400" w:type="dxa"/>
            <w:tcBorders>
              <w:top w:val="nil"/>
              <w:left w:val="nil"/>
              <w:bottom w:val="nil"/>
              <w:right w:val="nil"/>
            </w:tcBorders>
            <w:shd w:val="clear" w:color="auto" w:fill="auto"/>
            <w:noWrap/>
            <w:vAlign w:val="bottom"/>
            <w:hideMark/>
          </w:tcPr>
          <w:p w14:paraId="4B72DD6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10A4BA9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1A963A13"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3.2.1.</w:t>
            </w:r>
          </w:p>
        </w:tc>
        <w:tc>
          <w:tcPr>
            <w:tcW w:w="5800" w:type="dxa"/>
            <w:tcBorders>
              <w:top w:val="nil"/>
              <w:left w:val="nil"/>
              <w:bottom w:val="nil"/>
              <w:right w:val="nil"/>
            </w:tcBorders>
            <w:shd w:val="clear" w:color="auto" w:fill="auto"/>
            <w:vAlign w:val="bottom"/>
            <w:hideMark/>
          </w:tcPr>
          <w:p w14:paraId="103EA5E0"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Dobava in montaža SN varovalk (3 kom) v transformatorsko celico obstoječega SN stikalnega bloka</w:t>
            </w:r>
          </w:p>
        </w:tc>
        <w:tc>
          <w:tcPr>
            <w:tcW w:w="960" w:type="dxa"/>
            <w:tcBorders>
              <w:top w:val="nil"/>
              <w:left w:val="nil"/>
              <w:bottom w:val="nil"/>
              <w:right w:val="nil"/>
            </w:tcBorders>
            <w:shd w:val="clear" w:color="auto" w:fill="auto"/>
            <w:noWrap/>
            <w:vAlign w:val="bottom"/>
            <w:hideMark/>
          </w:tcPr>
          <w:p w14:paraId="4E6E33FA"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74CCE119"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7653BB49" w14:textId="77777777" w:rsidTr="008144C3">
        <w:trPr>
          <w:trHeight w:val="300"/>
        </w:trPr>
        <w:tc>
          <w:tcPr>
            <w:tcW w:w="400" w:type="dxa"/>
            <w:tcBorders>
              <w:top w:val="nil"/>
              <w:left w:val="nil"/>
              <w:bottom w:val="nil"/>
              <w:right w:val="nil"/>
            </w:tcBorders>
            <w:shd w:val="clear" w:color="auto" w:fill="auto"/>
            <w:noWrap/>
            <w:vAlign w:val="bottom"/>
            <w:hideMark/>
          </w:tcPr>
          <w:p w14:paraId="40A0C3CA"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7283F386"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3.3.</w:t>
            </w:r>
          </w:p>
        </w:tc>
        <w:tc>
          <w:tcPr>
            <w:tcW w:w="860" w:type="dxa"/>
            <w:tcBorders>
              <w:top w:val="nil"/>
              <w:left w:val="nil"/>
              <w:bottom w:val="nil"/>
              <w:right w:val="nil"/>
            </w:tcBorders>
            <w:shd w:val="clear" w:color="auto" w:fill="auto"/>
            <w:noWrap/>
            <w:vAlign w:val="bottom"/>
            <w:hideMark/>
          </w:tcPr>
          <w:p w14:paraId="4B223F09"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vAlign w:val="bottom"/>
            <w:hideMark/>
          </w:tcPr>
          <w:p w14:paraId="7BD910B6"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SN POVEZAVA </w:t>
            </w:r>
            <w:proofErr w:type="spellStart"/>
            <w:r w:rsidRPr="008144C3">
              <w:rPr>
                <w:rFonts w:ascii="Calibri" w:eastAsia="Times New Roman" w:hAnsi="Calibri" w:cs="Calibri"/>
                <w:color w:val="000000"/>
                <w:lang w:eastAsia="sl-SI"/>
              </w:rPr>
              <w:t>Tr</w:t>
            </w:r>
            <w:proofErr w:type="spellEnd"/>
            <w:r w:rsidRPr="008144C3">
              <w:rPr>
                <w:rFonts w:ascii="Calibri" w:eastAsia="Times New Roman" w:hAnsi="Calibri" w:cs="Calibri"/>
                <w:color w:val="000000"/>
                <w:lang w:eastAsia="sl-SI"/>
              </w:rPr>
              <w:t>-SN BLOK</w:t>
            </w:r>
          </w:p>
        </w:tc>
        <w:tc>
          <w:tcPr>
            <w:tcW w:w="960" w:type="dxa"/>
            <w:tcBorders>
              <w:top w:val="nil"/>
              <w:left w:val="nil"/>
              <w:bottom w:val="nil"/>
              <w:right w:val="nil"/>
            </w:tcBorders>
            <w:shd w:val="clear" w:color="auto" w:fill="auto"/>
            <w:noWrap/>
            <w:vAlign w:val="bottom"/>
            <w:hideMark/>
          </w:tcPr>
          <w:p w14:paraId="51630B28"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5FAFCCE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4FFEB61F" w14:textId="77777777" w:rsidTr="008144C3">
        <w:trPr>
          <w:trHeight w:val="600"/>
        </w:trPr>
        <w:tc>
          <w:tcPr>
            <w:tcW w:w="400" w:type="dxa"/>
            <w:tcBorders>
              <w:top w:val="nil"/>
              <w:left w:val="nil"/>
              <w:bottom w:val="nil"/>
              <w:right w:val="nil"/>
            </w:tcBorders>
            <w:shd w:val="clear" w:color="auto" w:fill="auto"/>
            <w:noWrap/>
            <w:vAlign w:val="bottom"/>
            <w:hideMark/>
          </w:tcPr>
          <w:p w14:paraId="0544E0C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3E6FCC2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61F7747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3.3.1.</w:t>
            </w:r>
          </w:p>
        </w:tc>
        <w:tc>
          <w:tcPr>
            <w:tcW w:w="5800" w:type="dxa"/>
            <w:tcBorders>
              <w:top w:val="nil"/>
              <w:left w:val="nil"/>
              <w:bottom w:val="nil"/>
              <w:right w:val="nil"/>
            </w:tcBorders>
            <w:shd w:val="clear" w:color="auto" w:fill="auto"/>
            <w:vAlign w:val="bottom"/>
            <w:hideMark/>
          </w:tcPr>
          <w:p w14:paraId="6D3BEEF1"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Dobava in montaža 3 kos kabelskega </w:t>
            </w:r>
            <w:proofErr w:type="spellStart"/>
            <w:r w:rsidRPr="008144C3">
              <w:rPr>
                <w:rFonts w:ascii="Calibri" w:eastAsia="Times New Roman" w:hAnsi="Calibri" w:cs="Calibri"/>
                <w:color w:val="000000"/>
                <w:lang w:eastAsia="sl-SI"/>
              </w:rPr>
              <w:t>konektorja</w:t>
            </w:r>
            <w:proofErr w:type="spellEnd"/>
            <w:r w:rsidRPr="008144C3">
              <w:rPr>
                <w:rFonts w:ascii="Calibri" w:eastAsia="Times New Roman" w:hAnsi="Calibri" w:cs="Calibri"/>
                <w:color w:val="000000"/>
                <w:lang w:eastAsia="sl-SI"/>
              </w:rPr>
              <w:t xml:space="preserve"> 250A, 24kV vključno s priklopom na SN sponke novega transformatorja</w:t>
            </w:r>
          </w:p>
        </w:tc>
        <w:tc>
          <w:tcPr>
            <w:tcW w:w="960" w:type="dxa"/>
            <w:tcBorders>
              <w:top w:val="nil"/>
              <w:left w:val="nil"/>
              <w:bottom w:val="nil"/>
              <w:right w:val="nil"/>
            </w:tcBorders>
            <w:shd w:val="clear" w:color="auto" w:fill="auto"/>
            <w:noWrap/>
            <w:vAlign w:val="bottom"/>
            <w:hideMark/>
          </w:tcPr>
          <w:p w14:paraId="2F4A7B1A"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57616F7B"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4B8E1519" w14:textId="77777777" w:rsidTr="008144C3">
        <w:trPr>
          <w:trHeight w:val="600"/>
        </w:trPr>
        <w:tc>
          <w:tcPr>
            <w:tcW w:w="400" w:type="dxa"/>
            <w:tcBorders>
              <w:top w:val="nil"/>
              <w:left w:val="nil"/>
              <w:bottom w:val="nil"/>
              <w:right w:val="nil"/>
            </w:tcBorders>
            <w:shd w:val="clear" w:color="auto" w:fill="auto"/>
            <w:noWrap/>
            <w:vAlign w:val="bottom"/>
            <w:hideMark/>
          </w:tcPr>
          <w:p w14:paraId="799DA770"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302D6E4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59EC2D3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548ED91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u w:val="single"/>
                <w:lang w:eastAsia="sl-SI"/>
              </w:rPr>
              <w:t>OPOMBA:</w:t>
            </w:r>
            <w:r w:rsidRPr="008144C3">
              <w:rPr>
                <w:rFonts w:ascii="Calibri" w:eastAsia="Times New Roman" w:hAnsi="Calibri" w:cs="Calibri"/>
                <w:color w:val="000000"/>
                <w:lang w:eastAsia="sl-SI"/>
              </w:rPr>
              <w:t xml:space="preserve"> v ponudbeni ceni je upoštevan kabelski končnik proizvajalca </w:t>
            </w:r>
            <w:proofErr w:type="spellStart"/>
            <w:r w:rsidRPr="008144C3">
              <w:rPr>
                <w:rFonts w:ascii="Calibri" w:eastAsia="Times New Roman" w:hAnsi="Calibri" w:cs="Calibri"/>
                <w:color w:val="000000"/>
                <w:lang w:eastAsia="sl-SI"/>
              </w:rPr>
              <w:t>Cellpack</w:t>
            </w:r>
            <w:proofErr w:type="spellEnd"/>
          </w:p>
        </w:tc>
        <w:tc>
          <w:tcPr>
            <w:tcW w:w="960" w:type="dxa"/>
            <w:tcBorders>
              <w:top w:val="nil"/>
              <w:left w:val="nil"/>
              <w:bottom w:val="nil"/>
              <w:right w:val="nil"/>
            </w:tcBorders>
            <w:shd w:val="clear" w:color="auto" w:fill="auto"/>
            <w:noWrap/>
            <w:vAlign w:val="bottom"/>
            <w:hideMark/>
          </w:tcPr>
          <w:p w14:paraId="072B1FD9"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1C718F2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3914D989" w14:textId="77777777" w:rsidTr="008144C3">
        <w:trPr>
          <w:trHeight w:val="300"/>
        </w:trPr>
        <w:tc>
          <w:tcPr>
            <w:tcW w:w="400" w:type="dxa"/>
            <w:tcBorders>
              <w:top w:val="nil"/>
              <w:left w:val="nil"/>
              <w:bottom w:val="nil"/>
              <w:right w:val="nil"/>
            </w:tcBorders>
            <w:shd w:val="clear" w:color="auto" w:fill="auto"/>
            <w:noWrap/>
            <w:vAlign w:val="bottom"/>
            <w:hideMark/>
          </w:tcPr>
          <w:p w14:paraId="24CC4DE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4CD661E0"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3.4.</w:t>
            </w:r>
          </w:p>
        </w:tc>
        <w:tc>
          <w:tcPr>
            <w:tcW w:w="860" w:type="dxa"/>
            <w:tcBorders>
              <w:top w:val="nil"/>
              <w:left w:val="nil"/>
              <w:bottom w:val="nil"/>
              <w:right w:val="nil"/>
            </w:tcBorders>
            <w:shd w:val="clear" w:color="auto" w:fill="auto"/>
            <w:noWrap/>
            <w:vAlign w:val="bottom"/>
            <w:hideMark/>
          </w:tcPr>
          <w:p w14:paraId="5775B3FA"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vAlign w:val="bottom"/>
            <w:hideMark/>
          </w:tcPr>
          <w:p w14:paraId="5986635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OSTALA OPREMA</w:t>
            </w:r>
          </w:p>
        </w:tc>
        <w:tc>
          <w:tcPr>
            <w:tcW w:w="960" w:type="dxa"/>
            <w:tcBorders>
              <w:top w:val="nil"/>
              <w:left w:val="nil"/>
              <w:bottom w:val="nil"/>
              <w:right w:val="nil"/>
            </w:tcBorders>
            <w:shd w:val="clear" w:color="auto" w:fill="auto"/>
            <w:noWrap/>
            <w:vAlign w:val="bottom"/>
            <w:hideMark/>
          </w:tcPr>
          <w:p w14:paraId="139E2BE5"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3606AC8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24479249" w14:textId="77777777" w:rsidTr="008144C3">
        <w:trPr>
          <w:trHeight w:val="1200"/>
        </w:trPr>
        <w:tc>
          <w:tcPr>
            <w:tcW w:w="400" w:type="dxa"/>
            <w:tcBorders>
              <w:top w:val="nil"/>
              <w:left w:val="nil"/>
              <w:bottom w:val="nil"/>
              <w:right w:val="nil"/>
            </w:tcBorders>
            <w:shd w:val="clear" w:color="auto" w:fill="auto"/>
            <w:noWrap/>
            <w:vAlign w:val="bottom"/>
            <w:hideMark/>
          </w:tcPr>
          <w:p w14:paraId="6FEA1C3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0349FDD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89CFFF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3.4.1.</w:t>
            </w:r>
          </w:p>
        </w:tc>
        <w:tc>
          <w:tcPr>
            <w:tcW w:w="5800" w:type="dxa"/>
            <w:tcBorders>
              <w:top w:val="nil"/>
              <w:left w:val="nil"/>
              <w:bottom w:val="nil"/>
              <w:right w:val="nil"/>
            </w:tcBorders>
            <w:shd w:val="clear" w:color="auto" w:fill="auto"/>
            <w:vAlign w:val="bottom"/>
            <w:hideMark/>
          </w:tcPr>
          <w:p w14:paraId="4A15A50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Dobava in montaža osnovne standardne opreme v predelani TP (izolacijska preproga 20kV - 5m2, enopolna shema TP 1 kos, varnostna in </w:t>
            </w:r>
            <w:proofErr w:type="spellStart"/>
            <w:r w:rsidRPr="008144C3">
              <w:rPr>
                <w:rFonts w:ascii="Calibri" w:eastAsia="Times New Roman" w:hAnsi="Calibri" w:cs="Calibri"/>
                <w:color w:val="000000"/>
                <w:lang w:eastAsia="sl-SI"/>
              </w:rPr>
              <w:t>posluževalna</w:t>
            </w:r>
            <w:proofErr w:type="spellEnd"/>
            <w:r w:rsidRPr="008144C3">
              <w:rPr>
                <w:rFonts w:ascii="Calibri" w:eastAsia="Times New Roman" w:hAnsi="Calibri" w:cs="Calibri"/>
                <w:color w:val="000000"/>
                <w:lang w:eastAsia="sl-SI"/>
              </w:rPr>
              <w:t xml:space="preserve"> navodila 1 kos, opozorilni napisi,  tablice, ključi, PVC veriga.. 1kpl)</w:t>
            </w:r>
          </w:p>
        </w:tc>
        <w:tc>
          <w:tcPr>
            <w:tcW w:w="960" w:type="dxa"/>
            <w:tcBorders>
              <w:top w:val="nil"/>
              <w:left w:val="nil"/>
              <w:bottom w:val="nil"/>
              <w:right w:val="nil"/>
            </w:tcBorders>
            <w:shd w:val="clear" w:color="auto" w:fill="auto"/>
            <w:noWrap/>
            <w:vAlign w:val="bottom"/>
            <w:hideMark/>
          </w:tcPr>
          <w:p w14:paraId="3B6870F5"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30C22D10"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1236D1A5" w14:textId="77777777" w:rsidTr="008144C3">
        <w:trPr>
          <w:trHeight w:val="600"/>
        </w:trPr>
        <w:tc>
          <w:tcPr>
            <w:tcW w:w="400" w:type="dxa"/>
            <w:tcBorders>
              <w:top w:val="nil"/>
              <w:left w:val="nil"/>
              <w:bottom w:val="nil"/>
              <w:right w:val="nil"/>
            </w:tcBorders>
            <w:shd w:val="clear" w:color="auto" w:fill="auto"/>
            <w:noWrap/>
            <w:vAlign w:val="bottom"/>
            <w:hideMark/>
          </w:tcPr>
          <w:p w14:paraId="68C3BB55"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37F68A4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08240DA1"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3.4.2.</w:t>
            </w:r>
          </w:p>
        </w:tc>
        <w:tc>
          <w:tcPr>
            <w:tcW w:w="5800" w:type="dxa"/>
            <w:tcBorders>
              <w:top w:val="nil"/>
              <w:left w:val="nil"/>
              <w:bottom w:val="nil"/>
              <w:right w:val="nil"/>
            </w:tcBorders>
            <w:shd w:val="clear" w:color="auto" w:fill="auto"/>
            <w:vAlign w:val="bottom"/>
            <w:hideMark/>
          </w:tcPr>
          <w:p w14:paraId="6A2B9DA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Dobava in montaža kabelske police PK 600 z vsem nosilnim, veznim in pritrdilnim materialom (l= cca 2,5m)</w:t>
            </w:r>
          </w:p>
        </w:tc>
        <w:tc>
          <w:tcPr>
            <w:tcW w:w="960" w:type="dxa"/>
            <w:tcBorders>
              <w:top w:val="nil"/>
              <w:left w:val="nil"/>
              <w:bottom w:val="nil"/>
              <w:right w:val="nil"/>
            </w:tcBorders>
            <w:shd w:val="clear" w:color="auto" w:fill="auto"/>
            <w:noWrap/>
            <w:vAlign w:val="bottom"/>
            <w:hideMark/>
          </w:tcPr>
          <w:p w14:paraId="264CB491"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67B7D36C"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28B6D942" w14:textId="77777777" w:rsidTr="008144C3">
        <w:trPr>
          <w:trHeight w:val="600"/>
        </w:trPr>
        <w:tc>
          <w:tcPr>
            <w:tcW w:w="400" w:type="dxa"/>
            <w:tcBorders>
              <w:top w:val="nil"/>
              <w:left w:val="nil"/>
              <w:bottom w:val="nil"/>
              <w:right w:val="nil"/>
            </w:tcBorders>
            <w:shd w:val="clear" w:color="auto" w:fill="auto"/>
            <w:noWrap/>
            <w:vAlign w:val="bottom"/>
            <w:hideMark/>
          </w:tcPr>
          <w:p w14:paraId="5C1560A3"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3B2921C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402DED0"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3.4.3.</w:t>
            </w:r>
          </w:p>
        </w:tc>
        <w:tc>
          <w:tcPr>
            <w:tcW w:w="5800" w:type="dxa"/>
            <w:tcBorders>
              <w:top w:val="nil"/>
              <w:left w:val="nil"/>
              <w:bottom w:val="nil"/>
              <w:right w:val="nil"/>
            </w:tcBorders>
            <w:shd w:val="clear" w:color="auto" w:fill="auto"/>
            <w:vAlign w:val="bottom"/>
            <w:hideMark/>
          </w:tcPr>
          <w:p w14:paraId="6D2A988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Dobava in montaža nosilca iz profila NPU12 nosilec transformatorja L=2000mm</w:t>
            </w:r>
          </w:p>
        </w:tc>
        <w:tc>
          <w:tcPr>
            <w:tcW w:w="960" w:type="dxa"/>
            <w:tcBorders>
              <w:top w:val="nil"/>
              <w:left w:val="nil"/>
              <w:bottom w:val="nil"/>
              <w:right w:val="nil"/>
            </w:tcBorders>
            <w:shd w:val="clear" w:color="auto" w:fill="auto"/>
            <w:noWrap/>
            <w:vAlign w:val="bottom"/>
            <w:hideMark/>
          </w:tcPr>
          <w:p w14:paraId="162A00AF"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6468EF72"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2</w:t>
            </w:r>
          </w:p>
        </w:tc>
      </w:tr>
      <w:tr w:rsidR="008144C3" w:rsidRPr="008144C3" w14:paraId="242C8B22" w14:textId="77777777" w:rsidTr="008144C3">
        <w:trPr>
          <w:trHeight w:val="300"/>
        </w:trPr>
        <w:tc>
          <w:tcPr>
            <w:tcW w:w="400" w:type="dxa"/>
            <w:tcBorders>
              <w:top w:val="nil"/>
              <w:left w:val="nil"/>
              <w:bottom w:val="nil"/>
              <w:right w:val="nil"/>
            </w:tcBorders>
            <w:shd w:val="clear" w:color="auto" w:fill="auto"/>
            <w:noWrap/>
            <w:vAlign w:val="bottom"/>
            <w:hideMark/>
          </w:tcPr>
          <w:p w14:paraId="09B98196"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2CAD0B5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0598FD1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3.4.4.</w:t>
            </w:r>
          </w:p>
        </w:tc>
        <w:tc>
          <w:tcPr>
            <w:tcW w:w="5800" w:type="dxa"/>
            <w:tcBorders>
              <w:top w:val="nil"/>
              <w:left w:val="nil"/>
              <w:bottom w:val="nil"/>
              <w:right w:val="nil"/>
            </w:tcBorders>
            <w:shd w:val="clear" w:color="auto" w:fill="auto"/>
            <w:vAlign w:val="bottom"/>
            <w:hideMark/>
          </w:tcPr>
          <w:p w14:paraId="5933530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Objemka SN KB K 26/38 v transformatorskem prostoru</w:t>
            </w:r>
          </w:p>
        </w:tc>
        <w:tc>
          <w:tcPr>
            <w:tcW w:w="960" w:type="dxa"/>
            <w:tcBorders>
              <w:top w:val="nil"/>
              <w:left w:val="nil"/>
              <w:bottom w:val="nil"/>
              <w:right w:val="nil"/>
            </w:tcBorders>
            <w:shd w:val="clear" w:color="auto" w:fill="auto"/>
            <w:noWrap/>
            <w:vAlign w:val="bottom"/>
            <w:hideMark/>
          </w:tcPr>
          <w:p w14:paraId="2105C376"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75284002"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17B1B8EF" w14:textId="77777777" w:rsidTr="008144C3">
        <w:trPr>
          <w:trHeight w:val="300"/>
        </w:trPr>
        <w:tc>
          <w:tcPr>
            <w:tcW w:w="400" w:type="dxa"/>
            <w:tcBorders>
              <w:top w:val="nil"/>
              <w:left w:val="nil"/>
              <w:bottom w:val="nil"/>
              <w:right w:val="nil"/>
            </w:tcBorders>
            <w:shd w:val="clear" w:color="auto" w:fill="auto"/>
            <w:noWrap/>
            <w:vAlign w:val="bottom"/>
            <w:hideMark/>
          </w:tcPr>
          <w:p w14:paraId="5BE25B4F"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15D5DC3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86ED146"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3.4.5.</w:t>
            </w:r>
          </w:p>
        </w:tc>
        <w:tc>
          <w:tcPr>
            <w:tcW w:w="5800" w:type="dxa"/>
            <w:tcBorders>
              <w:top w:val="nil"/>
              <w:left w:val="nil"/>
              <w:bottom w:val="nil"/>
              <w:right w:val="nil"/>
            </w:tcBorders>
            <w:shd w:val="clear" w:color="auto" w:fill="auto"/>
            <w:vAlign w:val="bottom"/>
            <w:hideMark/>
          </w:tcPr>
          <w:p w14:paraId="5E5F3E5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Drobni montažni material</w:t>
            </w:r>
          </w:p>
        </w:tc>
        <w:tc>
          <w:tcPr>
            <w:tcW w:w="960" w:type="dxa"/>
            <w:tcBorders>
              <w:top w:val="nil"/>
              <w:left w:val="nil"/>
              <w:bottom w:val="nil"/>
              <w:right w:val="nil"/>
            </w:tcBorders>
            <w:shd w:val="clear" w:color="auto" w:fill="auto"/>
            <w:noWrap/>
            <w:vAlign w:val="bottom"/>
            <w:hideMark/>
          </w:tcPr>
          <w:p w14:paraId="06E7C6F5"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04C86AB1"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42A352A7" w14:textId="77777777" w:rsidTr="008144C3">
        <w:trPr>
          <w:trHeight w:val="300"/>
        </w:trPr>
        <w:tc>
          <w:tcPr>
            <w:tcW w:w="400" w:type="dxa"/>
            <w:tcBorders>
              <w:top w:val="nil"/>
              <w:left w:val="nil"/>
              <w:bottom w:val="nil"/>
              <w:right w:val="nil"/>
            </w:tcBorders>
            <w:shd w:val="clear" w:color="auto" w:fill="auto"/>
            <w:noWrap/>
            <w:vAlign w:val="bottom"/>
            <w:hideMark/>
          </w:tcPr>
          <w:p w14:paraId="181057E2"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46082F4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30A76C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037BB52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3BE101C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420E88C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45BECA4F" w14:textId="77777777" w:rsidTr="008144C3">
        <w:trPr>
          <w:trHeight w:val="300"/>
        </w:trPr>
        <w:tc>
          <w:tcPr>
            <w:tcW w:w="400" w:type="dxa"/>
            <w:tcBorders>
              <w:top w:val="nil"/>
              <w:left w:val="nil"/>
              <w:bottom w:val="nil"/>
              <w:right w:val="nil"/>
            </w:tcBorders>
            <w:shd w:val="clear" w:color="auto" w:fill="auto"/>
            <w:noWrap/>
            <w:vAlign w:val="bottom"/>
            <w:hideMark/>
          </w:tcPr>
          <w:p w14:paraId="0EA6A843"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4.</w:t>
            </w:r>
          </w:p>
        </w:tc>
        <w:tc>
          <w:tcPr>
            <w:tcW w:w="475" w:type="dxa"/>
            <w:tcBorders>
              <w:top w:val="nil"/>
              <w:left w:val="nil"/>
              <w:bottom w:val="nil"/>
              <w:right w:val="nil"/>
            </w:tcBorders>
            <w:shd w:val="clear" w:color="auto" w:fill="auto"/>
            <w:noWrap/>
            <w:vAlign w:val="bottom"/>
            <w:hideMark/>
          </w:tcPr>
          <w:p w14:paraId="2A91D2C8"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860" w:type="dxa"/>
            <w:tcBorders>
              <w:top w:val="nil"/>
              <w:left w:val="nil"/>
              <w:bottom w:val="nil"/>
              <w:right w:val="nil"/>
            </w:tcBorders>
            <w:shd w:val="clear" w:color="auto" w:fill="auto"/>
            <w:noWrap/>
            <w:vAlign w:val="bottom"/>
            <w:hideMark/>
          </w:tcPr>
          <w:p w14:paraId="374FFE3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12D8BA0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OSTALI STROŠKI</w:t>
            </w:r>
          </w:p>
        </w:tc>
        <w:tc>
          <w:tcPr>
            <w:tcW w:w="960" w:type="dxa"/>
            <w:tcBorders>
              <w:top w:val="nil"/>
              <w:left w:val="nil"/>
              <w:bottom w:val="nil"/>
              <w:right w:val="nil"/>
            </w:tcBorders>
            <w:shd w:val="clear" w:color="auto" w:fill="auto"/>
            <w:noWrap/>
            <w:vAlign w:val="bottom"/>
            <w:hideMark/>
          </w:tcPr>
          <w:p w14:paraId="1F6693C3"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3D3F702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6EEB1171" w14:textId="77777777" w:rsidTr="008144C3">
        <w:trPr>
          <w:trHeight w:val="300"/>
        </w:trPr>
        <w:tc>
          <w:tcPr>
            <w:tcW w:w="400" w:type="dxa"/>
            <w:tcBorders>
              <w:top w:val="nil"/>
              <w:left w:val="nil"/>
              <w:bottom w:val="nil"/>
              <w:right w:val="nil"/>
            </w:tcBorders>
            <w:shd w:val="clear" w:color="auto" w:fill="auto"/>
            <w:noWrap/>
            <w:vAlign w:val="bottom"/>
            <w:hideMark/>
          </w:tcPr>
          <w:p w14:paraId="4364046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1335" w:type="dxa"/>
            <w:gridSpan w:val="2"/>
            <w:tcBorders>
              <w:top w:val="nil"/>
              <w:left w:val="nil"/>
              <w:bottom w:val="nil"/>
              <w:right w:val="nil"/>
            </w:tcBorders>
            <w:shd w:val="clear" w:color="auto" w:fill="auto"/>
            <w:noWrap/>
            <w:vAlign w:val="bottom"/>
            <w:hideMark/>
          </w:tcPr>
          <w:p w14:paraId="6F08C23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4.1. </w:t>
            </w:r>
          </w:p>
        </w:tc>
        <w:tc>
          <w:tcPr>
            <w:tcW w:w="5800" w:type="dxa"/>
            <w:tcBorders>
              <w:top w:val="nil"/>
              <w:left w:val="nil"/>
              <w:bottom w:val="nil"/>
              <w:right w:val="nil"/>
            </w:tcBorders>
            <w:shd w:val="clear" w:color="auto" w:fill="auto"/>
            <w:noWrap/>
            <w:vAlign w:val="bottom"/>
            <w:hideMark/>
          </w:tcPr>
          <w:p w14:paraId="3E10CFE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OSTALA IN ZAKLJUČNA DELA</w:t>
            </w:r>
          </w:p>
        </w:tc>
        <w:tc>
          <w:tcPr>
            <w:tcW w:w="960" w:type="dxa"/>
            <w:tcBorders>
              <w:top w:val="nil"/>
              <w:left w:val="nil"/>
              <w:bottom w:val="nil"/>
              <w:right w:val="nil"/>
            </w:tcBorders>
            <w:shd w:val="clear" w:color="auto" w:fill="auto"/>
            <w:noWrap/>
            <w:vAlign w:val="bottom"/>
            <w:hideMark/>
          </w:tcPr>
          <w:p w14:paraId="260431F9"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09FDF6A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3FDCA0CD" w14:textId="77777777" w:rsidTr="008144C3">
        <w:trPr>
          <w:trHeight w:val="600"/>
        </w:trPr>
        <w:tc>
          <w:tcPr>
            <w:tcW w:w="400" w:type="dxa"/>
            <w:tcBorders>
              <w:top w:val="nil"/>
              <w:left w:val="nil"/>
              <w:bottom w:val="nil"/>
              <w:right w:val="nil"/>
            </w:tcBorders>
            <w:shd w:val="clear" w:color="auto" w:fill="auto"/>
            <w:noWrap/>
            <w:vAlign w:val="bottom"/>
            <w:hideMark/>
          </w:tcPr>
          <w:p w14:paraId="4B091A8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374B9E4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6B03356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4.1.1.</w:t>
            </w:r>
          </w:p>
        </w:tc>
        <w:tc>
          <w:tcPr>
            <w:tcW w:w="5800" w:type="dxa"/>
            <w:tcBorders>
              <w:top w:val="nil"/>
              <w:left w:val="nil"/>
              <w:bottom w:val="nil"/>
              <w:right w:val="nil"/>
            </w:tcBorders>
            <w:shd w:val="clear" w:color="auto" w:fill="auto"/>
            <w:vAlign w:val="bottom"/>
            <w:hideMark/>
          </w:tcPr>
          <w:p w14:paraId="75255C3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Stikalne manipulacije (izklop-vklop= 1kpl) na električnih napravah</w:t>
            </w:r>
          </w:p>
        </w:tc>
        <w:tc>
          <w:tcPr>
            <w:tcW w:w="960" w:type="dxa"/>
            <w:tcBorders>
              <w:top w:val="nil"/>
              <w:left w:val="nil"/>
              <w:bottom w:val="nil"/>
              <w:right w:val="nil"/>
            </w:tcBorders>
            <w:shd w:val="clear" w:color="auto" w:fill="auto"/>
            <w:noWrap/>
            <w:vAlign w:val="bottom"/>
            <w:hideMark/>
          </w:tcPr>
          <w:p w14:paraId="354F2D5A"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398BB647"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29498B8A" w14:textId="77777777" w:rsidTr="008144C3">
        <w:trPr>
          <w:trHeight w:val="300"/>
        </w:trPr>
        <w:tc>
          <w:tcPr>
            <w:tcW w:w="400" w:type="dxa"/>
            <w:tcBorders>
              <w:top w:val="nil"/>
              <w:left w:val="nil"/>
              <w:bottom w:val="nil"/>
              <w:right w:val="nil"/>
            </w:tcBorders>
            <w:shd w:val="clear" w:color="auto" w:fill="auto"/>
            <w:noWrap/>
            <w:vAlign w:val="bottom"/>
            <w:hideMark/>
          </w:tcPr>
          <w:p w14:paraId="0E11BE9A"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59C9E38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12A73C2"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4.1.2.</w:t>
            </w:r>
          </w:p>
        </w:tc>
        <w:tc>
          <w:tcPr>
            <w:tcW w:w="5800" w:type="dxa"/>
            <w:tcBorders>
              <w:top w:val="nil"/>
              <w:left w:val="nil"/>
              <w:bottom w:val="nil"/>
              <w:right w:val="nil"/>
            </w:tcBorders>
            <w:shd w:val="clear" w:color="auto" w:fill="auto"/>
            <w:noWrap/>
            <w:vAlign w:val="bottom"/>
            <w:hideMark/>
          </w:tcPr>
          <w:p w14:paraId="44A7986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Izdelava elaborata</w:t>
            </w:r>
          </w:p>
        </w:tc>
        <w:tc>
          <w:tcPr>
            <w:tcW w:w="960" w:type="dxa"/>
            <w:tcBorders>
              <w:top w:val="nil"/>
              <w:left w:val="nil"/>
              <w:bottom w:val="nil"/>
              <w:right w:val="nil"/>
            </w:tcBorders>
            <w:shd w:val="clear" w:color="auto" w:fill="auto"/>
            <w:noWrap/>
            <w:vAlign w:val="bottom"/>
            <w:hideMark/>
          </w:tcPr>
          <w:p w14:paraId="6C8F0A86"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4693A5B9"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30D742B4" w14:textId="77777777" w:rsidTr="008144C3">
        <w:trPr>
          <w:trHeight w:val="600"/>
        </w:trPr>
        <w:tc>
          <w:tcPr>
            <w:tcW w:w="400" w:type="dxa"/>
            <w:tcBorders>
              <w:top w:val="nil"/>
              <w:left w:val="nil"/>
              <w:bottom w:val="nil"/>
              <w:right w:val="nil"/>
            </w:tcBorders>
            <w:shd w:val="clear" w:color="auto" w:fill="auto"/>
            <w:noWrap/>
            <w:vAlign w:val="bottom"/>
            <w:hideMark/>
          </w:tcPr>
          <w:p w14:paraId="057B051A"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5B7F735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379841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27CE1165"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u w:val="single"/>
                <w:lang w:eastAsia="sl-SI"/>
              </w:rPr>
              <w:t>OPOMBA:</w:t>
            </w:r>
            <w:r w:rsidRPr="008144C3">
              <w:rPr>
                <w:rFonts w:ascii="Calibri" w:eastAsia="Times New Roman" w:hAnsi="Calibri" w:cs="Calibri"/>
                <w:color w:val="000000"/>
                <w:lang w:eastAsia="sl-SI"/>
              </w:rPr>
              <w:t xml:space="preserve"> nepredvidena dela se obračunajo po dejanskih stroških s </w:t>
            </w:r>
            <w:proofErr w:type="spellStart"/>
            <w:r w:rsidRPr="008144C3">
              <w:rPr>
                <w:rFonts w:ascii="Calibri" w:eastAsia="Times New Roman" w:hAnsi="Calibri" w:cs="Calibri"/>
                <w:color w:val="000000"/>
                <w:lang w:eastAsia="sl-SI"/>
              </w:rPr>
              <w:t>predhodnjo</w:t>
            </w:r>
            <w:proofErr w:type="spellEnd"/>
            <w:r w:rsidRPr="008144C3">
              <w:rPr>
                <w:rFonts w:ascii="Calibri" w:eastAsia="Times New Roman" w:hAnsi="Calibri" w:cs="Calibri"/>
                <w:color w:val="000000"/>
                <w:lang w:eastAsia="sl-SI"/>
              </w:rPr>
              <w:t xml:space="preserve"> potrditvijo investitorja</w:t>
            </w:r>
          </w:p>
        </w:tc>
        <w:tc>
          <w:tcPr>
            <w:tcW w:w="960" w:type="dxa"/>
            <w:tcBorders>
              <w:top w:val="nil"/>
              <w:left w:val="nil"/>
              <w:bottom w:val="nil"/>
              <w:right w:val="nil"/>
            </w:tcBorders>
            <w:shd w:val="clear" w:color="auto" w:fill="auto"/>
            <w:noWrap/>
            <w:vAlign w:val="bottom"/>
            <w:hideMark/>
          </w:tcPr>
          <w:p w14:paraId="277E26C3"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2DA1BCD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6774CE7D" w14:textId="77777777" w:rsidTr="008144C3">
        <w:trPr>
          <w:trHeight w:val="300"/>
        </w:trPr>
        <w:tc>
          <w:tcPr>
            <w:tcW w:w="400" w:type="dxa"/>
            <w:tcBorders>
              <w:top w:val="nil"/>
              <w:left w:val="nil"/>
              <w:bottom w:val="nil"/>
              <w:right w:val="nil"/>
            </w:tcBorders>
            <w:shd w:val="clear" w:color="auto" w:fill="auto"/>
            <w:noWrap/>
            <w:vAlign w:val="bottom"/>
            <w:hideMark/>
          </w:tcPr>
          <w:p w14:paraId="4D26B3C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60CACE1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5F509C5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328BD0D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38D68F6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1A486C7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793F2E01" w14:textId="77777777" w:rsidTr="008144C3">
        <w:trPr>
          <w:trHeight w:val="300"/>
        </w:trPr>
        <w:tc>
          <w:tcPr>
            <w:tcW w:w="400" w:type="dxa"/>
            <w:tcBorders>
              <w:top w:val="nil"/>
              <w:left w:val="nil"/>
              <w:bottom w:val="nil"/>
              <w:right w:val="nil"/>
            </w:tcBorders>
            <w:shd w:val="clear" w:color="auto" w:fill="auto"/>
            <w:noWrap/>
            <w:vAlign w:val="bottom"/>
            <w:hideMark/>
          </w:tcPr>
          <w:p w14:paraId="07228E6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7135" w:type="dxa"/>
            <w:gridSpan w:val="3"/>
            <w:tcBorders>
              <w:top w:val="nil"/>
              <w:left w:val="nil"/>
              <w:bottom w:val="nil"/>
              <w:right w:val="nil"/>
            </w:tcBorders>
            <w:shd w:val="clear" w:color="auto" w:fill="auto"/>
            <w:noWrap/>
            <w:vAlign w:val="bottom"/>
            <w:hideMark/>
          </w:tcPr>
          <w:p w14:paraId="53BD6B4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ZAMENJAVA NN STIKALNEGA BLOKA</w:t>
            </w:r>
          </w:p>
        </w:tc>
        <w:tc>
          <w:tcPr>
            <w:tcW w:w="960" w:type="dxa"/>
            <w:tcBorders>
              <w:top w:val="nil"/>
              <w:left w:val="nil"/>
              <w:bottom w:val="nil"/>
              <w:right w:val="nil"/>
            </w:tcBorders>
            <w:shd w:val="clear" w:color="auto" w:fill="auto"/>
            <w:noWrap/>
            <w:vAlign w:val="bottom"/>
            <w:hideMark/>
          </w:tcPr>
          <w:p w14:paraId="24C900D9"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4E3242F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59CDFA32" w14:textId="77777777" w:rsidTr="008144C3">
        <w:trPr>
          <w:trHeight w:val="300"/>
        </w:trPr>
        <w:tc>
          <w:tcPr>
            <w:tcW w:w="400" w:type="dxa"/>
            <w:tcBorders>
              <w:top w:val="nil"/>
              <w:left w:val="nil"/>
              <w:bottom w:val="nil"/>
              <w:right w:val="nil"/>
            </w:tcBorders>
            <w:shd w:val="clear" w:color="auto" w:fill="auto"/>
            <w:noWrap/>
            <w:vAlign w:val="bottom"/>
            <w:hideMark/>
          </w:tcPr>
          <w:p w14:paraId="07D4D26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0A978A0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296667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0EE5A0C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1A549E2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3B44CF3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6E104D5F" w14:textId="77777777" w:rsidTr="008144C3">
        <w:trPr>
          <w:trHeight w:val="300"/>
        </w:trPr>
        <w:tc>
          <w:tcPr>
            <w:tcW w:w="400" w:type="dxa"/>
            <w:tcBorders>
              <w:top w:val="nil"/>
              <w:left w:val="nil"/>
              <w:bottom w:val="nil"/>
              <w:right w:val="nil"/>
            </w:tcBorders>
            <w:shd w:val="clear" w:color="auto" w:fill="auto"/>
            <w:noWrap/>
            <w:vAlign w:val="bottom"/>
            <w:hideMark/>
          </w:tcPr>
          <w:p w14:paraId="4E04371D"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5.</w:t>
            </w:r>
          </w:p>
        </w:tc>
        <w:tc>
          <w:tcPr>
            <w:tcW w:w="475" w:type="dxa"/>
            <w:tcBorders>
              <w:top w:val="nil"/>
              <w:left w:val="nil"/>
              <w:bottom w:val="nil"/>
              <w:right w:val="nil"/>
            </w:tcBorders>
            <w:shd w:val="clear" w:color="auto" w:fill="auto"/>
            <w:noWrap/>
            <w:vAlign w:val="bottom"/>
            <w:hideMark/>
          </w:tcPr>
          <w:p w14:paraId="12C34368"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860" w:type="dxa"/>
            <w:tcBorders>
              <w:top w:val="nil"/>
              <w:left w:val="nil"/>
              <w:bottom w:val="nil"/>
              <w:right w:val="nil"/>
            </w:tcBorders>
            <w:shd w:val="clear" w:color="auto" w:fill="auto"/>
            <w:noWrap/>
            <w:vAlign w:val="bottom"/>
            <w:hideMark/>
          </w:tcPr>
          <w:p w14:paraId="67FDA78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0910A91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PRIPRAVLJALNA DELA</w:t>
            </w:r>
          </w:p>
        </w:tc>
        <w:tc>
          <w:tcPr>
            <w:tcW w:w="960" w:type="dxa"/>
            <w:tcBorders>
              <w:top w:val="nil"/>
              <w:left w:val="nil"/>
              <w:bottom w:val="nil"/>
              <w:right w:val="nil"/>
            </w:tcBorders>
            <w:shd w:val="clear" w:color="auto" w:fill="auto"/>
            <w:noWrap/>
            <w:vAlign w:val="bottom"/>
            <w:hideMark/>
          </w:tcPr>
          <w:p w14:paraId="5F343A16"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71A5508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26C643F9" w14:textId="77777777" w:rsidTr="008144C3">
        <w:trPr>
          <w:trHeight w:val="300"/>
        </w:trPr>
        <w:tc>
          <w:tcPr>
            <w:tcW w:w="400" w:type="dxa"/>
            <w:tcBorders>
              <w:top w:val="nil"/>
              <w:left w:val="nil"/>
              <w:bottom w:val="nil"/>
              <w:right w:val="nil"/>
            </w:tcBorders>
            <w:shd w:val="clear" w:color="auto" w:fill="auto"/>
            <w:noWrap/>
            <w:vAlign w:val="bottom"/>
            <w:hideMark/>
          </w:tcPr>
          <w:p w14:paraId="0275240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62F41DB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5.1.</w:t>
            </w:r>
          </w:p>
        </w:tc>
        <w:tc>
          <w:tcPr>
            <w:tcW w:w="860" w:type="dxa"/>
            <w:tcBorders>
              <w:top w:val="nil"/>
              <w:left w:val="nil"/>
              <w:bottom w:val="nil"/>
              <w:right w:val="nil"/>
            </w:tcBorders>
            <w:shd w:val="clear" w:color="auto" w:fill="auto"/>
            <w:noWrap/>
            <w:vAlign w:val="bottom"/>
            <w:hideMark/>
          </w:tcPr>
          <w:p w14:paraId="4A26163C"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noWrap/>
            <w:vAlign w:val="bottom"/>
            <w:hideMark/>
          </w:tcPr>
          <w:p w14:paraId="322FD13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PRIPRAVLJALNA DELA</w:t>
            </w:r>
          </w:p>
        </w:tc>
        <w:tc>
          <w:tcPr>
            <w:tcW w:w="960" w:type="dxa"/>
            <w:tcBorders>
              <w:top w:val="nil"/>
              <w:left w:val="nil"/>
              <w:bottom w:val="nil"/>
              <w:right w:val="nil"/>
            </w:tcBorders>
            <w:shd w:val="clear" w:color="auto" w:fill="auto"/>
            <w:noWrap/>
            <w:vAlign w:val="bottom"/>
            <w:hideMark/>
          </w:tcPr>
          <w:p w14:paraId="6F7A0784"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377F394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3363E411" w14:textId="77777777" w:rsidTr="008144C3">
        <w:trPr>
          <w:trHeight w:val="1200"/>
        </w:trPr>
        <w:tc>
          <w:tcPr>
            <w:tcW w:w="400" w:type="dxa"/>
            <w:tcBorders>
              <w:top w:val="nil"/>
              <w:left w:val="nil"/>
              <w:bottom w:val="nil"/>
              <w:right w:val="nil"/>
            </w:tcBorders>
            <w:shd w:val="clear" w:color="auto" w:fill="auto"/>
            <w:noWrap/>
            <w:vAlign w:val="bottom"/>
            <w:hideMark/>
          </w:tcPr>
          <w:p w14:paraId="1F2A6AB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394DD93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A92AC7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5.1.1.</w:t>
            </w:r>
          </w:p>
        </w:tc>
        <w:tc>
          <w:tcPr>
            <w:tcW w:w="5800" w:type="dxa"/>
            <w:tcBorders>
              <w:top w:val="nil"/>
              <w:left w:val="nil"/>
              <w:bottom w:val="nil"/>
              <w:right w:val="nil"/>
            </w:tcBorders>
            <w:shd w:val="clear" w:color="auto" w:fill="auto"/>
            <w:vAlign w:val="bottom"/>
            <w:hideMark/>
          </w:tcPr>
          <w:p w14:paraId="67EED50D"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Pripravljalna dela za TP (določitev terminskega plana gradnje, pridobitev in urejanje potrebnih listin za izvedbo del, uvedba v delo, predaja dokumentacije, ogled, organizacija in zavarovanje gradbišča</w:t>
            </w:r>
          </w:p>
        </w:tc>
        <w:tc>
          <w:tcPr>
            <w:tcW w:w="960" w:type="dxa"/>
            <w:tcBorders>
              <w:top w:val="nil"/>
              <w:left w:val="nil"/>
              <w:bottom w:val="nil"/>
              <w:right w:val="nil"/>
            </w:tcBorders>
            <w:shd w:val="clear" w:color="auto" w:fill="auto"/>
            <w:noWrap/>
            <w:vAlign w:val="bottom"/>
            <w:hideMark/>
          </w:tcPr>
          <w:p w14:paraId="507037C0"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7C17AD65"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4C4D84BE" w14:textId="77777777" w:rsidTr="008144C3">
        <w:trPr>
          <w:trHeight w:val="300"/>
        </w:trPr>
        <w:tc>
          <w:tcPr>
            <w:tcW w:w="400" w:type="dxa"/>
            <w:tcBorders>
              <w:top w:val="nil"/>
              <w:left w:val="nil"/>
              <w:bottom w:val="nil"/>
              <w:right w:val="nil"/>
            </w:tcBorders>
            <w:shd w:val="clear" w:color="auto" w:fill="auto"/>
            <w:noWrap/>
            <w:vAlign w:val="bottom"/>
            <w:hideMark/>
          </w:tcPr>
          <w:p w14:paraId="1A313B11"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6DB3BB5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2325D87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7DEEE097"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502AEF0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1A1FAD7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78720E05" w14:textId="77777777" w:rsidTr="008144C3">
        <w:trPr>
          <w:trHeight w:val="300"/>
        </w:trPr>
        <w:tc>
          <w:tcPr>
            <w:tcW w:w="400" w:type="dxa"/>
            <w:tcBorders>
              <w:top w:val="nil"/>
              <w:left w:val="nil"/>
              <w:bottom w:val="nil"/>
              <w:right w:val="nil"/>
            </w:tcBorders>
            <w:shd w:val="clear" w:color="auto" w:fill="auto"/>
            <w:noWrap/>
            <w:vAlign w:val="bottom"/>
            <w:hideMark/>
          </w:tcPr>
          <w:p w14:paraId="54EA4BC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6.</w:t>
            </w:r>
          </w:p>
        </w:tc>
        <w:tc>
          <w:tcPr>
            <w:tcW w:w="475" w:type="dxa"/>
            <w:tcBorders>
              <w:top w:val="nil"/>
              <w:left w:val="nil"/>
              <w:bottom w:val="nil"/>
              <w:right w:val="nil"/>
            </w:tcBorders>
            <w:shd w:val="clear" w:color="auto" w:fill="auto"/>
            <w:noWrap/>
            <w:vAlign w:val="bottom"/>
            <w:hideMark/>
          </w:tcPr>
          <w:p w14:paraId="3B6B156C"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860" w:type="dxa"/>
            <w:tcBorders>
              <w:top w:val="nil"/>
              <w:left w:val="nil"/>
              <w:bottom w:val="nil"/>
              <w:right w:val="nil"/>
            </w:tcBorders>
            <w:shd w:val="clear" w:color="auto" w:fill="auto"/>
            <w:noWrap/>
            <w:vAlign w:val="bottom"/>
            <w:hideMark/>
          </w:tcPr>
          <w:p w14:paraId="1621A62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23F0F34D"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DEMONTAŽNA DELA</w:t>
            </w:r>
          </w:p>
        </w:tc>
        <w:tc>
          <w:tcPr>
            <w:tcW w:w="960" w:type="dxa"/>
            <w:tcBorders>
              <w:top w:val="nil"/>
              <w:left w:val="nil"/>
              <w:bottom w:val="nil"/>
              <w:right w:val="nil"/>
            </w:tcBorders>
            <w:shd w:val="clear" w:color="auto" w:fill="auto"/>
            <w:noWrap/>
            <w:vAlign w:val="bottom"/>
            <w:hideMark/>
          </w:tcPr>
          <w:p w14:paraId="6DB29A7A"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77DD1B6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51061FA9" w14:textId="77777777" w:rsidTr="008144C3">
        <w:trPr>
          <w:trHeight w:val="300"/>
        </w:trPr>
        <w:tc>
          <w:tcPr>
            <w:tcW w:w="400" w:type="dxa"/>
            <w:tcBorders>
              <w:top w:val="nil"/>
              <w:left w:val="nil"/>
              <w:bottom w:val="nil"/>
              <w:right w:val="nil"/>
            </w:tcBorders>
            <w:shd w:val="clear" w:color="auto" w:fill="auto"/>
            <w:noWrap/>
            <w:vAlign w:val="bottom"/>
            <w:hideMark/>
          </w:tcPr>
          <w:p w14:paraId="4A90C58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2EF6EC0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6.1.</w:t>
            </w:r>
          </w:p>
        </w:tc>
        <w:tc>
          <w:tcPr>
            <w:tcW w:w="860" w:type="dxa"/>
            <w:tcBorders>
              <w:top w:val="nil"/>
              <w:left w:val="nil"/>
              <w:bottom w:val="nil"/>
              <w:right w:val="nil"/>
            </w:tcBorders>
            <w:shd w:val="clear" w:color="auto" w:fill="auto"/>
            <w:noWrap/>
            <w:vAlign w:val="bottom"/>
            <w:hideMark/>
          </w:tcPr>
          <w:p w14:paraId="51C927B9"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noWrap/>
            <w:vAlign w:val="bottom"/>
            <w:hideMark/>
          </w:tcPr>
          <w:p w14:paraId="2D05CEF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NN STIKALNI BLOK</w:t>
            </w:r>
          </w:p>
        </w:tc>
        <w:tc>
          <w:tcPr>
            <w:tcW w:w="960" w:type="dxa"/>
            <w:tcBorders>
              <w:top w:val="nil"/>
              <w:left w:val="nil"/>
              <w:bottom w:val="nil"/>
              <w:right w:val="nil"/>
            </w:tcBorders>
            <w:shd w:val="clear" w:color="auto" w:fill="auto"/>
            <w:noWrap/>
            <w:vAlign w:val="bottom"/>
            <w:hideMark/>
          </w:tcPr>
          <w:p w14:paraId="52E246CE"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4DC31B9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4DD83525" w14:textId="77777777" w:rsidTr="008144C3">
        <w:trPr>
          <w:trHeight w:val="600"/>
        </w:trPr>
        <w:tc>
          <w:tcPr>
            <w:tcW w:w="400" w:type="dxa"/>
            <w:tcBorders>
              <w:top w:val="nil"/>
              <w:left w:val="nil"/>
              <w:bottom w:val="nil"/>
              <w:right w:val="nil"/>
            </w:tcBorders>
            <w:shd w:val="clear" w:color="auto" w:fill="auto"/>
            <w:noWrap/>
            <w:vAlign w:val="bottom"/>
            <w:hideMark/>
          </w:tcPr>
          <w:p w14:paraId="72F96BE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65ACC6F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059FA53"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6.1.1.</w:t>
            </w:r>
          </w:p>
        </w:tc>
        <w:tc>
          <w:tcPr>
            <w:tcW w:w="5800" w:type="dxa"/>
            <w:tcBorders>
              <w:top w:val="nil"/>
              <w:left w:val="nil"/>
              <w:bottom w:val="nil"/>
              <w:right w:val="nil"/>
            </w:tcBorders>
            <w:shd w:val="clear" w:color="auto" w:fill="auto"/>
            <w:vAlign w:val="bottom"/>
            <w:hideMark/>
          </w:tcPr>
          <w:p w14:paraId="06E5210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Demontaža obstoječega NN stikalnega bloka in odvoz na urejeno deponijo</w:t>
            </w:r>
          </w:p>
        </w:tc>
        <w:tc>
          <w:tcPr>
            <w:tcW w:w="960" w:type="dxa"/>
            <w:tcBorders>
              <w:top w:val="nil"/>
              <w:left w:val="nil"/>
              <w:bottom w:val="nil"/>
              <w:right w:val="nil"/>
            </w:tcBorders>
            <w:shd w:val="clear" w:color="auto" w:fill="auto"/>
            <w:noWrap/>
            <w:vAlign w:val="bottom"/>
            <w:hideMark/>
          </w:tcPr>
          <w:p w14:paraId="1F304848"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1A51C3FB"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275B5300" w14:textId="77777777" w:rsidTr="008144C3">
        <w:trPr>
          <w:trHeight w:val="300"/>
        </w:trPr>
        <w:tc>
          <w:tcPr>
            <w:tcW w:w="400" w:type="dxa"/>
            <w:tcBorders>
              <w:top w:val="nil"/>
              <w:left w:val="nil"/>
              <w:bottom w:val="nil"/>
              <w:right w:val="nil"/>
            </w:tcBorders>
            <w:shd w:val="clear" w:color="auto" w:fill="auto"/>
            <w:noWrap/>
            <w:vAlign w:val="bottom"/>
            <w:hideMark/>
          </w:tcPr>
          <w:p w14:paraId="7A7BB8C9"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776CE9E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28556E7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707BFD0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5FA71D6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291F0DA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0334426F" w14:textId="77777777" w:rsidTr="008144C3">
        <w:trPr>
          <w:trHeight w:val="300"/>
        </w:trPr>
        <w:tc>
          <w:tcPr>
            <w:tcW w:w="400" w:type="dxa"/>
            <w:tcBorders>
              <w:top w:val="nil"/>
              <w:left w:val="nil"/>
              <w:bottom w:val="nil"/>
              <w:right w:val="nil"/>
            </w:tcBorders>
            <w:shd w:val="clear" w:color="auto" w:fill="auto"/>
            <w:noWrap/>
            <w:vAlign w:val="bottom"/>
            <w:hideMark/>
          </w:tcPr>
          <w:p w14:paraId="758BFB9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w:t>
            </w:r>
          </w:p>
        </w:tc>
        <w:tc>
          <w:tcPr>
            <w:tcW w:w="475" w:type="dxa"/>
            <w:tcBorders>
              <w:top w:val="nil"/>
              <w:left w:val="nil"/>
              <w:bottom w:val="nil"/>
              <w:right w:val="nil"/>
            </w:tcBorders>
            <w:shd w:val="clear" w:color="auto" w:fill="auto"/>
            <w:noWrap/>
            <w:vAlign w:val="bottom"/>
            <w:hideMark/>
          </w:tcPr>
          <w:p w14:paraId="163FD2D5"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860" w:type="dxa"/>
            <w:tcBorders>
              <w:top w:val="nil"/>
              <w:left w:val="nil"/>
              <w:bottom w:val="nil"/>
              <w:right w:val="nil"/>
            </w:tcBorders>
            <w:shd w:val="clear" w:color="auto" w:fill="auto"/>
            <w:noWrap/>
            <w:vAlign w:val="bottom"/>
            <w:hideMark/>
          </w:tcPr>
          <w:p w14:paraId="2987FC5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60E8499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ELEKTROMONTAŽNA DELA</w:t>
            </w:r>
          </w:p>
        </w:tc>
        <w:tc>
          <w:tcPr>
            <w:tcW w:w="960" w:type="dxa"/>
            <w:tcBorders>
              <w:top w:val="nil"/>
              <w:left w:val="nil"/>
              <w:bottom w:val="nil"/>
              <w:right w:val="nil"/>
            </w:tcBorders>
            <w:shd w:val="clear" w:color="auto" w:fill="auto"/>
            <w:noWrap/>
            <w:vAlign w:val="bottom"/>
            <w:hideMark/>
          </w:tcPr>
          <w:p w14:paraId="4A5C9B65"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5DC2549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1B0BD697" w14:textId="77777777" w:rsidTr="008144C3">
        <w:trPr>
          <w:trHeight w:val="300"/>
        </w:trPr>
        <w:tc>
          <w:tcPr>
            <w:tcW w:w="400" w:type="dxa"/>
            <w:tcBorders>
              <w:top w:val="nil"/>
              <w:left w:val="nil"/>
              <w:bottom w:val="nil"/>
              <w:right w:val="nil"/>
            </w:tcBorders>
            <w:shd w:val="clear" w:color="auto" w:fill="auto"/>
            <w:noWrap/>
            <w:vAlign w:val="bottom"/>
            <w:hideMark/>
          </w:tcPr>
          <w:p w14:paraId="06E54F6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2624DDC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7.1.</w:t>
            </w:r>
          </w:p>
        </w:tc>
        <w:tc>
          <w:tcPr>
            <w:tcW w:w="860" w:type="dxa"/>
            <w:tcBorders>
              <w:top w:val="nil"/>
              <w:left w:val="nil"/>
              <w:bottom w:val="nil"/>
              <w:right w:val="nil"/>
            </w:tcBorders>
            <w:shd w:val="clear" w:color="auto" w:fill="auto"/>
            <w:noWrap/>
            <w:vAlign w:val="bottom"/>
            <w:hideMark/>
          </w:tcPr>
          <w:p w14:paraId="6F5D935E"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noWrap/>
            <w:vAlign w:val="bottom"/>
            <w:hideMark/>
          </w:tcPr>
          <w:p w14:paraId="73EB7DE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NN STIKALNI BLOK (2500A)</w:t>
            </w:r>
          </w:p>
        </w:tc>
        <w:tc>
          <w:tcPr>
            <w:tcW w:w="960" w:type="dxa"/>
            <w:tcBorders>
              <w:top w:val="nil"/>
              <w:left w:val="nil"/>
              <w:bottom w:val="nil"/>
              <w:right w:val="nil"/>
            </w:tcBorders>
            <w:shd w:val="clear" w:color="auto" w:fill="auto"/>
            <w:noWrap/>
            <w:vAlign w:val="bottom"/>
            <w:hideMark/>
          </w:tcPr>
          <w:p w14:paraId="2C4A4683"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387FD49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67CDD6CE" w14:textId="77777777" w:rsidTr="008144C3">
        <w:trPr>
          <w:trHeight w:val="300"/>
        </w:trPr>
        <w:tc>
          <w:tcPr>
            <w:tcW w:w="400" w:type="dxa"/>
            <w:tcBorders>
              <w:top w:val="nil"/>
              <w:left w:val="nil"/>
              <w:bottom w:val="nil"/>
              <w:right w:val="nil"/>
            </w:tcBorders>
            <w:shd w:val="clear" w:color="auto" w:fill="auto"/>
            <w:noWrap/>
            <w:vAlign w:val="bottom"/>
            <w:hideMark/>
          </w:tcPr>
          <w:p w14:paraId="30340CA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57D5A26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9C342E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7.1.1.</w:t>
            </w:r>
          </w:p>
        </w:tc>
        <w:tc>
          <w:tcPr>
            <w:tcW w:w="5800" w:type="dxa"/>
            <w:tcBorders>
              <w:top w:val="nil"/>
              <w:left w:val="nil"/>
              <w:bottom w:val="nil"/>
              <w:right w:val="nil"/>
            </w:tcBorders>
            <w:shd w:val="clear" w:color="auto" w:fill="auto"/>
            <w:noWrap/>
            <w:vAlign w:val="bottom"/>
            <w:hideMark/>
          </w:tcPr>
          <w:p w14:paraId="12EB2FDA"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NN stikalni blok 0,42kV, In=1500A</w:t>
            </w:r>
          </w:p>
        </w:tc>
        <w:tc>
          <w:tcPr>
            <w:tcW w:w="960" w:type="dxa"/>
            <w:tcBorders>
              <w:top w:val="nil"/>
              <w:left w:val="nil"/>
              <w:bottom w:val="nil"/>
              <w:right w:val="nil"/>
            </w:tcBorders>
            <w:shd w:val="clear" w:color="auto" w:fill="auto"/>
            <w:noWrap/>
            <w:vAlign w:val="bottom"/>
            <w:hideMark/>
          </w:tcPr>
          <w:p w14:paraId="6397890C"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47717CCE"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4C1A93E1" w14:textId="77777777" w:rsidTr="008144C3">
        <w:trPr>
          <w:trHeight w:val="600"/>
        </w:trPr>
        <w:tc>
          <w:tcPr>
            <w:tcW w:w="400" w:type="dxa"/>
            <w:tcBorders>
              <w:top w:val="nil"/>
              <w:left w:val="nil"/>
              <w:bottom w:val="nil"/>
              <w:right w:val="nil"/>
            </w:tcBorders>
            <w:shd w:val="clear" w:color="auto" w:fill="auto"/>
            <w:noWrap/>
            <w:vAlign w:val="bottom"/>
            <w:hideMark/>
          </w:tcPr>
          <w:p w14:paraId="5EB69339"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1D3ACB4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3940C0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119F123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Dobava in montaža NN stikalnega polja, sestavljenega iz treh polj po namembnosti:</w:t>
            </w:r>
          </w:p>
        </w:tc>
        <w:tc>
          <w:tcPr>
            <w:tcW w:w="960" w:type="dxa"/>
            <w:tcBorders>
              <w:top w:val="nil"/>
              <w:left w:val="nil"/>
              <w:bottom w:val="nil"/>
              <w:right w:val="nil"/>
            </w:tcBorders>
            <w:shd w:val="clear" w:color="auto" w:fill="auto"/>
            <w:noWrap/>
            <w:vAlign w:val="bottom"/>
            <w:hideMark/>
          </w:tcPr>
          <w:p w14:paraId="1E8B549A"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6239526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3201CE8C" w14:textId="77777777" w:rsidTr="008144C3">
        <w:trPr>
          <w:trHeight w:val="300"/>
        </w:trPr>
        <w:tc>
          <w:tcPr>
            <w:tcW w:w="400" w:type="dxa"/>
            <w:tcBorders>
              <w:top w:val="nil"/>
              <w:left w:val="nil"/>
              <w:bottom w:val="nil"/>
              <w:right w:val="nil"/>
            </w:tcBorders>
            <w:shd w:val="clear" w:color="auto" w:fill="auto"/>
            <w:noWrap/>
            <w:vAlign w:val="bottom"/>
            <w:hideMark/>
          </w:tcPr>
          <w:p w14:paraId="32A7F88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70F5379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0A61933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5C58664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1x dovodno polje D4 780x1900x400mm (</w:t>
            </w:r>
            <w:proofErr w:type="spellStart"/>
            <w:r w:rsidRPr="008144C3">
              <w:rPr>
                <w:rFonts w:ascii="Calibri" w:eastAsia="Times New Roman" w:hAnsi="Calibri" w:cs="Calibri"/>
                <w:color w:val="000000"/>
                <w:lang w:eastAsia="sl-SI"/>
              </w:rPr>
              <w:t>ŠxVxG</w:t>
            </w:r>
            <w:proofErr w:type="spellEnd"/>
            <w:r w:rsidRPr="008144C3">
              <w:rPr>
                <w:rFonts w:ascii="Calibri" w:eastAsia="Times New Roman" w:hAnsi="Calibri" w:cs="Calibri"/>
                <w:color w:val="000000"/>
                <w:lang w:eastAsia="sl-SI"/>
              </w:rPr>
              <w:t>)</w:t>
            </w:r>
          </w:p>
        </w:tc>
        <w:tc>
          <w:tcPr>
            <w:tcW w:w="960" w:type="dxa"/>
            <w:tcBorders>
              <w:top w:val="nil"/>
              <w:left w:val="nil"/>
              <w:bottom w:val="nil"/>
              <w:right w:val="nil"/>
            </w:tcBorders>
            <w:shd w:val="clear" w:color="auto" w:fill="auto"/>
            <w:noWrap/>
            <w:vAlign w:val="bottom"/>
            <w:hideMark/>
          </w:tcPr>
          <w:p w14:paraId="4658F428"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5D9B831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4C73EDF9" w14:textId="77777777" w:rsidTr="008144C3">
        <w:trPr>
          <w:trHeight w:val="300"/>
        </w:trPr>
        <w:tc>
          <w:tcPr>
            <w:tcW w:w="400" w:type="dxa"/>
            <w:tcBorders>
              <w:top w:val="nil"/>
              <w:left w:val="nil"/>
              <w:bottom w:val="nil"/>
              <w:right w:val="nil"/>
            </w:tcBorders>
            <w:shd w:val="clear" w:color="auto" w:fill="auto"/>
            <w:noWrap/>
            <w:vAlign w:val="bottom"/>
            <w:hideMark/>
          </w:tcPr>
          <w:p w14:paraId="0A5D90A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428213B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133AC87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51296288"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1x razvodno polje R6 780x1900x400mm (</w:t>
            </w:r>
            <w:proofErr w:type="spellStart"/>
            <w:r w:rsidRPr="008144C3">
              <w:rPr>
                <w:rFonts w:ascii="Calibri" w:eastAsia="Times New Roman" w:hAnsi="Calibri" w:cs="Calibri"/>
                <w:color w:val="000000"/>
                <w:lang w:eastAsia="sl-SI"/>
              </w:rPr>
              <w:t>ŠxVxG</w:t>
            </w:r>
            <w:proofErr w:type="spellEnd"/>
            <w:r w:rsidRPr="008144C3">
              <w:rPr>
                <w:rFonts w:ascii="Calibri" w:eastAsia="Times New Roman" w:hAnsi="Calibri" w:cs="Calibri"/>
                <w:color w:val="000000"/>
                <w:lang w:eastAsia="sl-SI"/>
              </w:rPr>
              <w:t>)</w:t>
            </w:r>
          </w:p>
        </w:tc>
        <w:tc>
          <w:tcPr>
            <w:tcW w:w="960" w:type="dxa"/>
            <w:tcBorders>
              <w:top w:val="nil"/>
              <w:left w:val="nil"/>
              <w:bottom w:val="nil"/>
              <w:right w:val="nil"/>
            </w:tcBorders>
            <w:shd w:val="clear" w:color="auto" w:fill="auto"/>
            <w:noWrap/>
            <w:vAlign w:val="bottom"/>
            <w:hideMark/>
          </w:tcPr>
          <w:p w14:paraId="3BB5EB6D"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4D157D47"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629E4928" w14:textId="77777777" w:rsidTr="008144C3">
        <w:trPr>
          <w:trHeight w:val="300"/>
        </w:trPr>
        <w:tc>
          <w:tcPr>
            <w:tcW w:w="400" w:type="dxa"/>
            <w:tcBorders>
              <w:top w:val="nil"/>
              <w:left w:val="nil"/>
              <w:bottom w:val="nil"/>
              <w:right w:val="nil"/>
            </w:tcBorders>
            <w:shd w:val="clear" w:color="auto" w:fill="auto"/>
            <w:noWrap/>
            <w:vAlign w:val="bottom"/>
            <w:hideMark/>
          </w:tcPr>
          <w:p w14:paraId="167D59D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61ECC55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535C00A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0B91391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1x razvodno polje R8 950x1900x400mm (</w:t>
            </w:r>
            <w:proofErr w:type="spellStart"/>
            <w:r w:rsidRPr="008144C3">
              <w:rPr>
                <w:rFonts w:ascii="Calibri" w:eastAsia="Times New Roman" w:hAnsi="Calibri" w:cs="Calibri"/>
                <w:color w:val="000000"/>
                <w:lang w:eastAsia="sl-SI"/>
              </w:rPr>
              <w:t>ŠxVxG</w:t>
            </w:r>
            <w:proofErr w:type="spellEnd"/>
            <w:r w:rsidRPr="008144C3">
              <w:rPr>
                <w:rFonts w:ascii="Calibri" w:eastAsia="Times New Roman" w:hAnsi="Calibri" w:cs="Calibri"/>
                <w:color w:val="000000"/>
                <w:lang w:eastAsia="sl-SI"/>
              </w:rPr>
              <w:t>)</w:t>
            </w:r>
          </w:p>
        </w:tc>
        <w:tc>
          <w:tcPr>
            <w:tcW w:w="960" w:type="dxa"/>
            <w:tcBorders>
              <w:top w:val="nil"/>
              <w:left w:val="nil"/>
              <w:bottom w:val="nil"/>
              <w:right w:val="nil"/>
            </w:tcBorders>
            <w:shd w:val="clear" w:color="auto" w:fill="auto"/>
            <w:noWrap/>
            <w:vAlign w:val="bottom"/>
            <w:hideMark/>
          </w:tcPr>
          <w:p w14:paraId="5D490DD0"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56A3BD3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656474C2" w14:textId="77777777" w:rsidTr="008144C3">
        <w:trPr>
          <w:trHeight w:val="300"/>
        </w:trPr>
        <w:tc>
          <w:tcPr>
            <w:tcW w:w="400" w:type="dxa"/>
            <w:tcBorders>
              <w:top w:val="nil"/>
              <w:left w:val="nil"/>
              <w:bottom w:val="nil"/>
              <w:right w:val="nil"/>
            </w:tcBorders>
            <w:shd w:val="clear" w:color="auto" w:fill="auto"/>
            <w:noWrap/>
            <w:vAlign w:val="bottom"/>
            <w:hideMark/>
          </w:tcPr>
          <w:p w14:paraId="6D69787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0240685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BF0BBE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5D64AFD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Dovod v NN blok je predviden od zgoraj, odvodi od spodaj.</w:t>
            </w:r>
          </w:p>
        </w:tc>
        <w:tc>
          <w:tcPr>
            <w:tcW w:w="960" w:type="dxa"/>
            <w:tcBorders>
              <w:top w:val="nil"/>
              <w:left w:val="nil"/>
              <w:bottom w:val="nil"/>
              <w:right w:val="nil"/>
            </w:tcBorders>
            <w:shd w:val="clear" w:color="auto" w:fill="auto"/>
            <w:noWrap/>
            <w:vAlign w:val="bottom"/>
            <w:hideMark/>
          </w:tcPr>
          <w:p w14:paraId="7ABB64E8"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021B1E4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4B6D251E" w14:textId="77777777" w:rsidTr="008144C3">
        <w:trPr>
          <w:trHeight w:val="900"/>
        </w:trPr>
        <w:tc>
          <w:tcPr>
            <w:tcW w:w="400" w:type="dxa"/>
            <w:tcBorders>
              <w:top w:val="nil"/>
              <w:left w:val="nil"/>
              <w:bottom w:val="nil"/>
              <w:right w:val="nil"/>
            </w:tcBorders>
            <w:shd w:val="clear" w:color="auto" w:fill="auto"/>
            <w:noWrap/>
            <w:vAlign w:val="bottom"/>
            <w:hideMark/>
          </w:tcPr>
          <w:p w14:paraId="59E02BD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07FDCCA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2EA06FA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5BE7CC08"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Skupne dimenzije NN stikalnega bloka so: 2510x1900x400mm (</w:t>
            </w:r>
            <w:proofErr w:type="spellStart"/>
            <w:r w:rsidRPr="008144C3">
              <w:rPr>
                <w:rFonts w:ascii="Calibri" w:eastAsia="Times New Roman" w:hAnsi="Calibri" w:cs="Calibri"/>
                <w:color w:val="000000"/>
                <w:lang w:eastAsia="sl-SI"/>
              </w:rPr>
              <w:t>ŠxVxG</w:t>
            </w:r>
            <w:proofErr w:type="spellEnd"/>
            <w:r w:rsidRPr="008144C3">
              <w:rPr>
                <w:rFonts w:ascii="Calibri" w:eastAsia="Times New Roman" w:hAnsi="Calibri" w:cs="Calibri"/>
                <w:color w:val="000000"/>
                <w:lang w:eastAsia="sl-SI"/>
              </w:rPr>
              <w:t>), z osnovnimi zaščitnimi kovinskimi premazi, obarvan v finalnem tonu RAL 7035</w:t>
            </w:r>
          </w:p>
        </w:tc>
        <w:tc>
          <w:tcPr>
            <w:tcW w:w="960" w:type="dxa"/>
            <w:tcBorders>
              <w:top w:val="nil"/>
              <w:left w:val="nil"/>
              <w:bottom w:val="nil"/>
              <w:right w:val="nil"/>
            </w:tcBorders>
            <w:shd w:val="clear" w:color="auto" w:fill="auto"/>
            <w:noWrap/>
            <w:vAlign w:val="bottom"/>
            <w:hideMark/>
          </w:tcPr>
          <w:p w14:paraId="668B267F"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0350BCF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58E9F7E5" w14:textId="77777777" w:rsidTr="008144C3">
        <w:trPr>
          <w:trHeight w:val="300"/>
        </w:trPr>
        <w:tc>
          <w:tcPr>
            <w:tcW w:w="400" w:type="dxa"/>
            <w:tcBorders>
              <w:top w:val="nil"/>
              <w:left w:val="nil"/>
              <w:bottom w:val="nil"/>
              <w:right w:val="nil"/>
            </w:tcBorders>
            <w:shd w:val="clear" w:color="auto" w:fill="auto"/>
            <w:noWrap/>
            <w:vAlign w:val="bottom"/>
            <w:hideMark/>
          </w:tcPr>
          <w:p w14:paraId="3535D94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6DDC459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66592E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71C2AAC5"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Dovodno polje D4</w:t>
            </w:r>
          </w:p>
        </w:tc>
        <w:tc>
          <w:tcPr>
            <w:tcW w:w="960" w:type="dxa"/>
            <w:tcBorders>
              <w:top w:val="nil"/>
              <w:left w:val="nil"/>
              <w:bottom w:val="nil"/>
              <w:right w:val="nil"/>
            </w:tcBorders>
            <w:shd w:val="clear" w:color="auto" w:fill="auto"/>
            <w:noWrap/>
            <w:vAlign w:val="bottom"/>
            <w:hideMark/>
          </w:tcPr>
          <w:p w14:paraId="541E4080"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279D4EE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1C2CA95A" w14:textId="77777777" w:rsidTr="008144C3">
        <w:trPr>
          <w:trHeight w:val="300"/>
        </w:trPr>
        <w:tc>
          <w:tcPr>
            <w:tcW w:w="400" w:type="dxa"/>
            <w:tcBorders>
              <w:top w:val="nil"/>
              <w:left w:val="nil"/>
              <w:bottom w:val="nil"/>
              <w:right w:val="nil"/>
            </w:tcBorders>
            <w:shd w:val="clear" w:color="auto" w:fill="auto"/>
            <w:noWrap/>
            <w:vAlign w:val="bottom"/>
            <w:hideMark/>
          </w:tcPr>
          <w:p w14:paraId="22D7FA9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52B42F2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6581673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3060D151"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Poglavitna oprema v dovodnem polju:</w:t>
            </w:r>
          </w:p>
        </w:tc>
        <w:tc>
          <w:tcPr>
            <w:tcW w:w="960" w:type="dxa"/>
            <w:tcBorders>
              <w:top w:val="nil"/>
              <w:left w:val="nil"/>
              <w:bottom w:val="nil"/>
              <w:right w:val="nil"/>
            </w:tcBorders>
            <w:shd w:val="clear" w:color="auto" w:fill="auto"/>
            <w:noWrap/>
            <w:vAlign w:val="bottom"/>
            <w:hideMark/>
          </w:tcPr>
          <w:p w14:paraId="0D4AD656"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0B0D66C7"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52F578CA" w14:textId="77777777" w:rsidTr="008144C3">
        <w:trPr>
          <w:trHeight w:val="300"/>
        </w:trPr>
        <w:tc>
          <w:tcPr>
            <w:tcW w:w="400" w:type="dxa"/>
            <w:tcBorders>
              <w:top w:val="nil"/>
              <w:left w:val="nil"/>
              <w:bottom w:val="nil"/>
              <w:right w:val="nil"/>
            </w:tcBorders>
            <w:shd w:val="clear" w:color="auto" w:fill="auto"/>
            <w:noWrap/>
            <w:vAlign w:val="bottom"/>
            <w:hideMark/>
          </w:tcPr>
          <w:p w14:paraId="786998F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061F241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3B740E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58425FA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- 1 x odklopnik </w:t>
            </w:r>
            <w:proofErr w:type="spellStart"/>
            <w:r w:rsidRPr="008144C3">
              <w:rPr>
                <w:rFonts w:ascii="Calibri" w:eastAsia="Times New Roman" w:hAnsi="Calibri" w:cs="Calibri"/>
                <w:color w:val="000000"/>
                <w:lang w:eastAsia="sl-SI"/>
              </w:rPr>
              <w:t>Legrand</w:t>
            </w:r>
            <w:proofErr w:type="spellEnd"/>
            <w:r w:rsidRPr="008144C3">
              <w:rPr>
                <w:rFonts w:ascii="Calibri" w:eastAsia="Times New Roman" w:hAnsi="Calibri" w:cs="Calibri"/>
                <w:color w:val="000000"/>
                <w:lang w:eastAsia="sl-SI"/>
              </w:rPr>
              <w:t xml:space="preserve"> DMX3 2500A, 65kA</w:t>
            </w:r>
          </w:p>
        </w:tc>
        <w:tc>
          <w:tcPr>
            <w:tcW w:w="960" w:type="dxa"/>
            <w:tcBorders>
              <w:top w:val="nil"/>
              <w:left w:val="nil"/>
              <w:bottom w:val="nil"/>
              <w:right w:val="nil"/>
            </w:tcBorders>
            <w:shd w:val="clear" w:color="auto" w:fill="auto"/>
            <w:noWrap/>
            <w:vAlign w:val="bottom"/>
            <w:hideMark/>
          </w:tcPr>
          <w:p w14:paraId="055D1D55"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603B032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62B2F62B" w14:textId="77777777" w:rsidTr="008144C3">
        <w:trPr>
          <w:trHeight w:val="300"/>
        </w:trPr>
        <w:tc>
          <w:tcPr>
            <w:tcW w:w="400" w:type="dxa"/>
            <w:tcBorders>
              <w:top w:val="nil"/>
              <w:left w:val="nil"/>
              <w:bottom w:val="nil"/>
              <w:right w:val="nil"/>
            </w:tcBorders>
            <w:shd w:val="clear" w:color="auto" w:fill="auto"/>
            <w:noWrap/>
            <w:vAlign w:val="bottom"/>
            <w:hideMark/>
          </w:tcPr>
          <w:p w14:paraId="2E27B40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44313CF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2FFBB45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6641DEFE"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- 3x </w:t>
            </w:r>
            <w:proofErr w:type="spellStart"/>
            <w:r w:rsidRPr="008144C3">
              <w:rPr>
                <w:rFonts w:ascii="Calibri" w:eastAsia="Times New Roman" w:hAnsi="Calibri" w:cs="Calibri"/>
                <w:color w:val="000000"/>
                <w:lang w:eastAsia="sl-SI"/>
              </w:rPr>
              <w:t>varovalčna</w:t>
            </w:r>
            <w:proofErr w:type="spellEnd"/>
            <w:r w:rsidRPr="008144C3">
              <w:rPr>
                <w:rFonts w:ascii="Calibri" w:eastAsia="Times New Roman" w:hAnsi="Calibri" w:cs="Calibri"/>
                <w:color w:val="000000"/>
                <w:lang w:eastAsia="sl-SI"/>
              </w:rPr>
              <w:t xml:space="preserve"> letev BTVC-DT2 400A</w:t>
            </w:r>
          </w:p>
        </w:tc>
        <w:tc>
          <w:tcPr>
            <w:tcW w:w="960" w:type="dxa"/>
            <w:tcBorders>
              <w:top w:val="nil"/>
              <w:left w:val="nil"/>
              <w:bottom w:val="nil"/>
              <w:right w:val="nil"/>
            </w:tcBorders>
            <w:shd w:val="clear" w:color="auto" w:fill="auto"/>
            <w:noWrap/>
            <w:vAlign w:val="bottom"/>
            <w:hideMark/>
          </w:tcPr>
          <w:p w14:paraId="0814A65F"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1B3F33C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2F0B33FA" w14:textId="77777777" w:rsidTr="008144C3">
        <w:trPr>
          <w:trHeight w:val="300"/>
        </w:trPr>
        <w:tc>
          <w:tcPr>
            <w:tcW w:w="400" w:type="dxa"/>
            <w:tcBorders>
              <w:top w:val="nil"/>
              <w:left w:val="nil"/>
              <w:bottom w:val="nil"/>
              <w:right w:val="nil"/>
            </w:tcBorders>
            <w:shd w:val="clear" w:color="auto" w:fill="auto"/>
            <w:noWrap/>
            <w:vAlign w:val="bottom"/>
            <w:hideMark/>
          </w:tcPr>
          <w:p w14:paraId="069AC06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79D37DF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1944B1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71109906"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- 2x </w:t>
            </w:r>
            <w:proofErr w:type="spellStart"/>
            <w:r w:rsidRPr="008144C3">
              <w:rPr>
                <w:rFonts w:ascii="Calibri" w:eastAsia="Times New Roman" w:hAnsi="Calibri" w:cs="Calibri"/>
                <w:color w:val="000000"/>
                <w:lang w:eastAsia="sl-SI"/>
              </w:rPr>
              <w:t>varovalčna</w:t>
            </w:r>
            <w:proofErr w:type="spellEnd"/>
            <w:r w:rsidRPr="008144C3">
              <w:rPr>
                <w:rFonts w:ascii="Calibri" w:eastAsia="Times New Roman" w:hAnsi="Calibri" w:cs="Calibri"/>
                <w:color w:val="000000"/>
                <w:lang w:eastAsia="sl-SI"/>
              </w:rPr>
              <w:t xml:space="preserve"> letev BTVC-DT2 160A</w:t>
            </w:r>
          </w:p>
        </w:tc>
        <w:tc>
          <w:tcPr>
            <w:tcW w:w="960" w:type="dxa"/>
            <w:tcBorders>
              <w:top w:val="nil"/>
              <w:left w:val="nil"/>
              <w:bottom w:val="nil"/>
              <w:right w:val="nil"/>
            </w:tcBorders>
            <w:shd w:val="clear" w:color="auto" w:fill="auto"/>
            <w:noWrap/>
            <w:vAlign w:val="bottom"/>
            <w:hideMark/>
          </w:tcPr>
          <w:p w14:paraId="24CB70D2"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2BB3E2A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101BF018" w14:textId="77777777" w:rsidTr="008144C3">
        <w:trPr>
          <w:trHeight w:val="600"/>
        </w:trPr>
        <w:tc>
          <w:tcPr>
            <w:tcW w:w="400" w:type="dxa"/>
            <w:tcBorders>
              <w:top w:val="nil"/>
              <w:left w:val="nil"/>
              <w:bottom w:val="nil"/>
              <w:right w:val="nil"/>
            </w:tcBorders>
            <w:shd w:val="clear" w:color="auto" w:fill="auto"/>
            <w:noWrap/>
            <w:vAlign w:val="bottom"/>
            <w:hideMark/>
          </w:tcPr>
          <w:p w14:paraId="5BD5DBB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365A791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7E3FBA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103A64D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- 1x </w:t>
            </w:r>
            <w:proofErr w:type="spellStart"/>
            <w:r w:rsidRPr="008144C3">
              <w:rPr>
                <w:rFonts w:ascii="Calibri" w:eastAsia="Times New Roman" w:hAnsi="Calibri" w:cs="Calibri"/>
                <w:color w:val="000000"/>
                <w:lang w:eastAsia="sl-SI"/>
              </w:rPr>
              <w:t>ECu</w:t>
            </w:r>
            <w:proofErr w:type="spellEnd"/>
            <w:r w:rsidRPr="008144C3">
              <w:rPr>
                <w:rFonts w:ascii="Calibri" w:eastAsia="Times New Roman" w:hAnsi="Calibri" w:cs="Calibri"/>
                <w:color w:val="000000"/>
                <w:lang w:eastAsia="sl-SI"/>
              </w:rPr>
              <w:t xml:space="preserve"> </w:t>
            </w:r>
            <w:proofErr w:type="spellStart"/>
            <w:r w:rsidRPr="008144C3">
              <w:rPr>
                <w:rFonts w:ascii="Calibri" w:eastAsia="Times New Roman" w:hAnsi="Calibri" w:cs="Calibri"/>
                <w:color w:val="000000"/>
                <w:lang w:eastAsia="sl-SI"/>
              </w:rPr>
              <w:t>zbiralčni</w:t>
            </w:r>
            <w:proofErr w:type="spellEnd"/>
            <w:r w:rsidRPr="008144C3">
              <w:rPr>
                <w:rFonts w:ascii="Calibri" w:eastAsia="Times New Roman" w:hAnsi="Calibri" w:cs="Calibri"/>
                <w:color w:val="000000"/>
                <w:lang w:eastAsia="sl-SI"/>
              </w:rPr>
              <w:t xml:space="preserve"> sistem za fazne povezave 2x100x10 in 120x10 za PEN.</w:t>
            </w:r>
          </w:p>
        </w:tc>
        <w:tc>
          <w:tcPr>
            <w:tcW w:w="960" w:type="dxa"/>
            <w:tcBorders>
              <w:top w:val="nil"/>
              <w:left w:val="nil"/>
              <w:bottom w:val="nil"/>
              <w:right w:val="nil"/>
            </w:tcBorders>
            <w:shd w:val="clear" w:color="auto" w:fill="auto"/>
            <w:noWrap/>
            <w:vAlign w:val="bottom"/>
            <w:hideMark/>
          </w:tcPr>
          <w:p w14:paraId="2B3BCC99"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3024D56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2DD10F27" w14:textId="77777777" w:rsidTr="008144C3">
        <w:trPr>
          <w:trHeight w:val="300"/>
        </w:trPr>
        <w:tc>
          <w:tcPr>
            <w:tcW w:w="400" w:type="dxa"/>
            <w:tcBorders>
              <w:top w:val="nil"/>
              <w:left w:val="nil"/>
              <w:bottom w:val="nil"/>
              <w:right w:val="nil"/>
            </w:tcBorders>
            <w:shd w:val="clear" w:color="auto" w:fill="auto"/>
            <w:noWrap/>
            <w:vAlign w:val="bottom"/>
            <w:hideMark/>
          </w:tcPr>
          <w:p w14:paraId="1AD67F1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31D776C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1F51BD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233AF07D"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Razvodno polje R6</w:t>
            </w:r>
          </w:p>
        </w:tc>
        <w:tc>
          <w:tcPr>
            <w:tcW w:w="960" w:type="dxa"/>
            <w:tcBorders>
              <w:top w:val="nil"/>
              <w:left w:val="nil"/>
              <w:bottom w:val="nil"/>
              <w:right w:val="nil"/>
            </w:tcBorders>
            <w:shd w:val="clear" w:color="auto" w:fill="auto"/>
            <w:noWrap/>
            <w:vAlign w:val="bottom"/>
            <w:hideMark/>
          </w:tcPr>
          <w:p w14:paraId="2728A0E9"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5CB1D8A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3C7D2239" w14:textId="77777777" w:rsidTr="008144C3">
        <w:trPr>
          <w:trHeight w:val="300"/>
        </w:trPr>
        <w:tc>
          <w:tcPr>
            <w:tcW w:w="400" w:type="dxa"/>
            <w:tcBorders>
              <w:top w:val="nil"/>
              <w:left w:val="nil"/>
              <w:bottom w:val="nil"/>
              <w:right w:val="nil"/>
            </w:tcBorders>
            <w:shd w:val="clear" w:color="auto" w:fill="auto"/>
            <w:noWrap/>
            <w:vAlign w:val="bottom"/>
            <w:hideMark/>
          </w:tcPr>
          <w:p w14:paraId="483F238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394211F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6B8CFA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6B024095"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Poglavitna oprema v razvodnem polju:</w:t>
            </w:r>
          </w:p>
        </w:tc>
        <w:tc>
          <w:tcPr>
            <w:tcW w:w="960" w:type="dxa"/>
            <w:tcBorders>
              <w:top w:val="nil"/>
              <w:left w:val="nil"/>
              <w:bottom w:val="nil"/>
              <w:right w:val="nil"/>
            </w:tcBorders>
            <w:shd w:val="clear" w:color="auto" w:fill="auto"/>
            <w:noWrap/>
            <w:vAlign w:val="bottom"/>
            <w:hideMark/>
          </w:tcPr>
          <w:p w14:paraId="50747FF3"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205D75C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16E4B29A" w14:textId="77777777" w:rsidTr="008144C3">
        <w:trPr>
          <w:trHeight w:val="300"/>
        </w:trPr>
        <w:tc>
          <w:tcPr>
            <w:tcW w:w="400" w:type="dxa"/>
            <w:tcBorders>
              <w:top w:val="nil"/>
              <w:left w:val="nil"/>
              <w:bottom w:val="nil"/>
              <w:right w:val="nil"/>
            </w:tcBorders>
            <w:shd w:val="clear" w:color="auto" w:fill="auto"/>
            <w:noWrap/>
            <w:vAlign w:val="bottom"/>
            <w:hideMark/>
          </w:tcPr>
          <w:p w14:paraId="2796BC0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5CB716E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6F7748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0E3DAD72"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- 1 x odklopnik </w:t>
            </w:r>
            <w:proofErr w:type="spellStart"/>
            <w:r w:rsidRPr="008144C3">
              <w:rPr>
                <w:rFonts w:ascii="Calibri" w:eastAsia="Times New Roman" w:hAnsi="Calibri" w:cs="Calibri"/>
                <w:color w:val="000000"/>
                <w:lang w:eastAsia="sl-SI"/>
              </w:rPr>
              <w:t>Legrand</w:t>
            </w:r>
            <w:proofErr w:type="spellEnd"/>
            <w:r w:rsidRPr="008144C3">
              <w:rPr>
                <w:rFonts w:ascii="Calibri" w:eastAsia="Times New Roman" w:hAnsi="Calibri" w:cs="Calibri"/>
                <w:color w:val="000000"/>
                <w:lang w:eastAsia="sl-SI"/>
              </w:rPr>
              <w:t xml:space="preserve"> DPX3 1250A</w:t>
            </w:r>
          </w:p>
        </w:tc>
        <w:tc>
          <w:tcPr>
            <w:tcW w:w="960" w:type="dxa"/>
            <w:tcBorders>
              <w:top w:val="nil"/>
              <w:left w:val="nil"/>
              <w:bottom w:val="nil"/>
              <w:right w:val="nil"/>
            </w:tcBorders>
            <w:shd w:val="clear" w:color="auto" w:fill="auto"/>
            <w:noWrap/>
            <w:vAlign w:val="bottom"/>
            <w:hideMark/>
          </w:tcPr>
          <w:p w14:paraId="6F339899"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2972098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7DE80FE5" w14:textId="77777777" w:rsidTr="008144C3">
        <w:trPr>
          <w:trHeight w:val="300"/>
        </w:trPr>
        <w:tc>
          <w:tcPr>
            <w:tcW w:w="400" w:type="dxa"/>
            <w:tcBorders>
              <w:top w:val="nil"/>
              <w:left w:val="nil"/>
              <w:bottom w:val="nil"/>
              <w:right w:val="nil"/>
            </w:tcBorders>
            <w:shd w:val="clear" w:color="auto" w:fill="auto"/>
            <w:noWrap/>
            <w:vAlign w:val="bottom"/>
            <w:hideMark/>
          </w:tcPr>
          <w:p w14:paraId="5EA46BA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64C2B7D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1D147D1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360FB31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- 1 x odklopnik </w:t>
            </w:r>
            <w:proofErr w:type="spellStart"/>
            <w:r w:rsidRPr="008144C3">
              <w:rPr>
                <w:rFonts w:ascii="Calibri" w:eastAsia="Times New Roman" w:hAnsi="Calibri" w:cs="Calibri"/>
                <w:color w:val="000000"/>
                <w:lang w:eastAsia="sl-SI"/>
              </w:rPr>
              <w:t>Legrand</w:t>
            </w:r>
            <w:proofErr w:type="spellEnd"/>
            <w:r w:rsidRPr="008144C3">
              <w:rPr>
                <w:rFonts w:ascii="Calibri" w:eastAsia="Times New Roman" w:hAnsi="Calibri" w:cs="Calibri"/>
                <w:color w:val="000000"/>
                <w:lang w:eastAsia="sl-SI"/>
              </w:rPr>
              <w:t xml:space="preserve"> DPX3 630A</w:t>
            </w:r>
          </w:p>
        </w:tc>
        <w:tc>
          <w:tcPr>
            <w:tcW w:w="960" w:type="dxa"/>
            <w:tcBorders>
              <w:top w:val="nil"/>
              <w:left w:val="nil"/>
              <w:bottom w:val="nil"/>
              <w:right w:val="nil"/>
            </w:tcBorders>
            <w:shd w:val="clear" w:color="auto" w:fill="auto"/>
            <w:noWrap/>
            <w:vAlign w:val="bottom"/>
            <w:hideMark/>
          </w:tcPr>
          <w:p w14:paraId="13569476"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7B8A263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448B9914" w14:textId="77777777" w:rsidTr="008144C3">
        <w:trPr>
          <w:trHeight w:val="300"/>
        </w:trPr>
        <w:tc>
          <w:tcPr>
            <w:tcW w:w="400" w:type="dxa"/>
            <w:tcBorders>
              <w:top w:val="nil"/>
              <w:left w:val="nil"/>
              <w:bottom w:val="nil"/>
              <w:right w:val="nil"/>
            </w:tcBorders>
            <w:shd w:val="clear" w:color="auto" w:fill="auto"/>
            <w:noWrap/>
            <w:vAlign w:val="bottom"/>
            <w:hideMark/>
          </w:tcPr>
          <w:p w14:paraId="4AB6CC3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61C41AF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B4C35A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75B3F88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- 2x </w:t>
            </w:r>
            <w:proofErr w:type="spellStart"/>
            <w:r w:rsidRPr="008144C3">
              <w:rPr>
                <w:rFonts w:ascii="Calibri" w:eastAsia="Times New Roman" w:hAnsi="Calibri" w:cs="Calibri"/>
                <w:color w:val="000000"/>
                <w:lang w:eastAsia="sl-SI"/>
              </w:rPr>
              <w:t>varovalčna</w:t>
            </w:r>
            <w:proofErr w:type="spellEnd"/>
            <w:r w:rsidRPr="008144C3">
              <w:rPr>
                <w:rFonts w:ascii="Calibri" w:eastAsia="Times New Roman" w:hAnsi="Calibri" w:cs="Calibri"/>
                <w:color w:val="000000"/>
                <w:lang w:eastAsia="sl-SI"/>
              </w:rPr>
              <w:t xml:space="preserve"> letev BTVC-DT2 400A</w:t>
            </w:r>
          </w:p>
        </w:tc>
        <w:tc>
          <w:tcPr>
            <w:tcW w:w="960" w:type="dxa"/>
            <w:tcBorders>
              <w:top w:val="nil"/>
              <w:left w:val="nil"/>
              <w:bottom w:val="nil"/>
              <w:right w:val="nil"/>
            </w:tcBorders>
            <w:shd w:val="clear" w:color="auto" w:fill="auto"/>
            <w:noWrap/>
            <w:vAlign w:val="bottom"/>
            <w:hideMark/>
          </w:tcPr>
          <w:p w14:paraId="145316BC"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529BF82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78C246C8" w14:textId="77777777" w:rsidTr="008144C3">
        <w:trPr>
          <w:trHeight w:val="600"/>
        </w:trPr>
        <w:tc>
          <w:tcPr>
            <w:tcW w:w="400" w:type="dxa"/>
            <w:tcBorders>
              <w:top w:val="nil"/>
              <w:left w:val="nil"/>
              <w:bottom w:val="nil"/>
              <w:right w:val="nil"/>
            </w:tcBorders>
            <w:shd w:val="clear" w:color="auto" w:fill="auto"/>
            <w:noWrap/>
            <w:vAlign w:val="bottom"/>
            <w:hideMark/>
          </w:tcPr>
          <w:p w14:paraId="3A7C74D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539B87D7"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10B7293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5DB5AC60"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- 1x </w:t>
            </w:r>
            <w:proofErr w:type="spellStart"/>
            <w:r w:rsidRPr="008144C3">
              <w:rPr>
                <w:rFonts w:ascii="Calibri" w:eastAsia="Times New Roman" w:hAnsi="Calibri" w:cs="Calibri"/>
                <w:color w:val="000000"/>
                <w:lang w:eastAsia="sl-SI"/>
              </w:rPr>
              <w:t>ECu</w:t>
            </w:r>
            <w:proofErr w:type="spellEnd"/>
            <w:r w:rsidRPr="008144C3">
              <w:rPr>
                <w:rFonts w:ascii="Calibri" w:eastAsia="Times New Roman" w:hAnsi="Calibri" w:cs="Calibri"/>
                <w:color w:val="000000"/>
                <w:lang w:eastAsia="sl-SI"/>
              </w:rPr>
              <w:t xml:space="preserve"> </w:t>
            </w:r>
            <w:proofErr w:type="spellStart"/>
            <w:r w:rsidRPr="008144C3">
              <w:rPr>
                <w:rFonts w:ascii="Calibri" w:eastAsia="Times New Roman" w:hAnsi="Calibri" w:cs="Calibri"/>
                <w:color w:val="000000"/>
                <w:lang w:eastAsia="sl-SI"/>
              </w:rPr>
              <w:t>zbiralčni</w:t>
            </w:r>
            <w:proofErr w:type="spellEnd"/>
            <w:r w:rsidRPr="008144C3">
              <w:rPr>
                <w:rFonts w:ascii="Calibri" w:eastAsia="Times New Roman" w:hAnsi="Calibri" w:cs="Calibri"/>
                <w:color w:val="000000"/>
                <w:lang w:eastAsia="sl-SI"/>
              </w:rPr>
              <w:t xml:space="preserve"> sistem za fazne povezave 2x100x10 in 120x10 za PEN.</w:t>
            </w:r>
          </w:p>
        </w:tc>
        <w:tc>
          <w:tcPr>
            <w:tcW w:w="960" w:type="dxa"/>
            <w:tcBorders>
              <w:top w:val="nil"/>
              <w:left w:val="nil"/>
              <w:bottom w:val="nil"/>
              <w:right w:val="nil"/>
            </w:tcBorders>
            <w:shd w:val="clear" w:color="auto" w:fill="auto"/>
            <w:noWrap/>
            <w:vAlign w:val="bottom"/>
            <w:hideMark/>
          </w:tcPr>
          <w:p w14:paraId="1DA2C6F4"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08B73D9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2A4A762C" w14:textId="77777777" w:rsidTr="008144C3">
        <w:trPr>
          <w:trHeight w:val="300"/>
        </w:trPr>
        <w:tc>
          <w:tcPr>
            <w:tcW w:w="400" w:type="dxa"/>
            <w:tcBorders>
              <w:top w:val="nil"/>
              <w:left w:val="nil"/>
              <w:bottom w:val="nil"/>
              <w:right w:val="nil"/>
            </w:tcBorders>
            <w:shd w:val="clear" w:color="auto" w:fill="auto"/>
            <w:noWrap/>
            <w:vAlign w:val="bottom"/>
            <w:hideMark/>
          </w:tcPr>
          <w:p w14:paraId="502255B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503E955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0BF4C26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47D2333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Razvodno polje R8</w:t>
            </w:r>
          </w:p>
        </w:tc>
        <w:tc>
          <w:tcPr>
            <w:tcW w:w="960" w:type="dxa"/>
            <w:tcBorders>
              <w:top w:val="nil"/>
              <w:left w:val="nil"/>
              <w:bottom w:val="nil"/>
              <w:right w:val="nil"/>
            </w:tcBorders>
            <w:shd w:val="clear" w:color="auto" w:fill="auto"/>
            <w:noWrap/>
            <w:vAlign w:val="bottom"/>
            <w:hideMark/>
          </w:tcPr>
          <w:p w14:paraId="6604C536"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600E93D7"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2F1DA8F9" w14:textId="77777777" w:rsidTr="008144C3">
        <w:trPr>
          <w:trHeight w:val="300"/>
        </w:trPr>
        <w:tc>
          <w:tcPr>
            <w:tcW w:w="400" w:type="dxa"/>
            <w:tcBorders>
              <w:top w:val="nil"/>
              <w:left w:val="nil"/>
              <w:bottom w:val="nil"/>
              <w:right w:val="nil"/>
            </w:tcBorders>
            <w:shd w:val="clear" w:color="auto" w:fill="auto"/>
            <w:noWrap/>
            <w:vAlign w:val="bottom"/>
            <w:hideMark/>
          </w:tcPr>
          <w:p w14:paraId="05A4526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0BF8DEE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658D10D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6FCB499D"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Poglavitna oprema v razvodnem polju:</w:t>
            </w:r>
          </w:p>
        </w:tc>
        <w:tc>
          <w:tcPr>
            <w:tcW w:w="960" w:type="dxa"/>
            <w:tcBorders>
              <w:top w:val="nil"/>
              <w:left w:val="nil"/>
              <w:bottom w:val="nil"/>
              <w:right w:val="nil"/>
            </w:tcBorders>
            <w:shd w:val="clear" w:color="auto" w:fill="auto"/>
            <w:noWrap/>
            <w:vAlign w:val="bottom"/>
            <w:hideMark/>
          </w:tcPr>
          <w:p w14:paraId="64D3F981"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3317B23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66463240" w14:textId="77777777" w:rsidTr="008144C3">
        <w:trPr>
          <w:trHeight w:val="300"/>
        </w:trPr>
        <w:tc>
          <w:tcPr>
            <w:tcW w:w="400" w:type="dxa"/>
            <w:tcBorders>
              <w:top w:val="nil"/>
              <w:left w:val="nil"/>
              <w:bottom w:val="nil"/>
              <w:right w:val="nil"/>
            </w:tcBorders>
            <w:shd w:val="clear" w:color="auto" w:fill="auto"/>
            <w:noWrap/>
            <w:vAlign w:val="bottom"/>
            <w:hideMark/>
          </w:tcPr>
          <w:p w14:paraId="1FE837F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2AB8D57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0FE1963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6760" w:type="dxa"/>
            <w:gridSpan w:val="2"/>
            <w:tcBorders>
              <w:top w:val="nil"/>
              <w:left w:val="nil"/>
              <w:bottom w:val="nil"/>
              <w:right w:val="nil"/>
            </w:tcBorders>
            <w:shd w:val="clear" w:color="auto" w:fill="auto"/>
            <w:noWrap/>
            <w:vAlign w:val="bottom"/>
            <w:hideMark/>
          </w:tcPr>
          <w:p w14:paraId="5C4D667E"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- 1x </w:t>
            </w:r>
            <w:proofErr w:type="spellStart"/>
            <w:r w:rsidRPr="008144C3">
              <w:rPr>
                <w:rFonts w:ascii="Calibri" w:eastAsia="Times New Roman" w:hAnsi="Calibri" w:cs="Calibri"/>
                <w:color w:val="000000"/>
                <w:lang w:eastAsia="sl-SI"/>
              </w:rPr>
              <w:t>varovalčna</w:t>
            </w:r>
            <w:proofErr w:type="spellEnd"/>
            <w:r w:rsidRPr="008144C3">
              <w:rPr>
                <w:rFonts w:ascii="Calibri" w:eastAsia="Times New Roman" w:hAnsi="Calibri" w:cs="Calibri"/>
                <w:color w:val="000000"/>
                <w:lang w:eastAsia="sl-SI"/>
              </w:rPr>
              <w:t xml:space="preserve"> letev BTVC-DT2 400A + odvodniki prenapetosti</w:t>
            </w:r>
          </w:p>
        </w:tc>
        <w:tc>
          <w:tcPr>
            <w:tcW w:w="960" w:type="dxa"/>
            <w:tcBorders>
              <w:top w:val="nil"/>
              <w:left w:val="nil"/>
              <w:bottom w:val="nil"/>
              <w:right w:val="nil"/>
            </w:tcBorders>
            <w:shd w:val="clear" w:color="auto" w:fill="auto"/>
            <w:noWrap/>
            <w:vAlign w:val="bottom"/>
            <w:hideMark/>
          </w:tcPr>
          <w:p w14:paraId="2061E2CA" w14:textId="77777777" w:rsidR="008144C3" w:rsidRPr="008144C3" w:rsidRDefault="008144C3" w:rsidP="008144C3">
            <w:pPr>
              <w:spacing w:after="0" w:line="240" w:lineRule="auto"/>
              <w:rPr>
                <w:rFonts w:ascii="Calibri" w:eastAsia="Times New Roman" w:hAnsi="Calibri" w:cs="Calibri"/>
                <w:color w:val="000000"/>
                <w:lang w:eastAsia="sl-SI"/>
              </w:rPr>
            </w:pPr>
          </w:p>
        </w:tc>
      </w:tr>
      <w:tr w:rsidR="008144C3" w:rsidRPr="008144C3" w14:paraId="6229A43B" w14:textId="77777777" w:rsidTr="008144C3">
        <w:trPr>
          <w:trHeight w:val="600"/>
        </w:trPr>
        <w:tc>
          <w:tcPr>
            <w:tcW w:w="400" w:type="dxa"/>
            <w:tcBorders>
              <w:top w:val="nil"/>
              <w:left w:val="nil"/>
              <w:bottom w:val="nil"/>
              <w:right w:val="nil"/>
            </w:tcBorders>
            <w:shd w:val="clear" w:color="auto" w:fill="auto"/>
            <w:noWrap/>
            <w:vAlign w:val="bottom"/>
            <w:hideMark/>
          </w:tcPr>
          <w:p w14:paraId="2E02BD6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3A2917C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5582BED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13E0B7E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- 1x </w:t>
            </w:r>
            <w:proofErr w:type="spellStart"/>
            <w:r w:rsidRPr="008144C3">
              <w:rPr>
                <w:rFonts w:ascii="Calibri" w:eastAsia="Times New Roman" w:hAnsi="Calibri" w:cs="Calibri"/>
                <w:color w:val="000000"/>
                <w:lang w:eastAsia="sl-SI"/>
              </w:rPr>
              <w:t>ECu</w:t>
            </w:r>
            <w:proofErr w:type="spellEnd"/>
            <w:r w:rsidRPr="008144C3">
              <w:rPr>
                <w:rFonts w:ascii="Calibri" w:eastAsia="Times New Roman" w:hAnsi="Calibri" w:cs="Calibri"/>
                <w:color w:val="000000"/>
                <w:lang w:eastAsia="sl-SI"/>
              </w:rPr>
              <w:t xml:space="preserve"> </w:t>
            </w:r>
            <w:proofErr w:type="spellStart"/>
            <w:r w:rsidRPr="008144C3">
              <w:rPr>
                <w:rFonts w:ascii="Calibri" w:eastAsia="Times New Roman" w:hAnsi="Calibri" w:cs="Calibri"/>
                <w:color w:val="000000"/>
                <w:lang w:eastAsia="sl-SI"/>
              </w:rPr>
              <w:t>zbiralčni</w:t>
            </w:r>
            <w:proofErr w:type="spellEnd"/>
            <w:r w:rsidRPr="008144C3">
              <w:rPr>
                <w:rFonts w:ascii="Calibri" w:eastAsia="Times New Roman" w:hAnsi="Calibri" w:cs="Calibri"/>
                <w:color w:val="000000"/>
                <w:lang w:eastAsia="sl-SI"/>
              </w:rPr>
              <w:t xml:space="preserve"> sistem za fazne povezave 2x100x10 in 120x10 za PEN.</w:t>
            </w:r>
          </w:p>
        </w:tc>
        <w:tc>
          <w:tcPr>
            <w:tcW w:w="960" w:type="dxa"/>
            <w:tcBorders>
              <w:top w:val="nil"/>
              <w:left w:val="nil"/>
              <w:bottom w:val="nil"/>
              <w:right w:val="nil"/>
            </w:tcBorders>
            <w:shd w:val="clear" w:color="auto" w:fill="auto"/>
            <w:noWrap/>
            <w:vAlign w:val="bottom"/>
            <w:hideMark/>
          </w:tcPr>
          <w:p w14:paraId="2EFC7C7A"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2740207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63D3F693" w14:textId="77777777" w:rsidTr="008144C3">
        <w:trPr>
          <w:trHeight w:val="300"/>
        </w:trPr>
        <w:tc>
          <w:tcPr>
            <w:tcW w:w="400" w:type="dxa"/>
            <w:tcBorders>
              <w:top w:val="nil"/>
              <w:left w:val="nil"/>
              <w:bottom w:val="nil"/>
              <w:right w:val="nil"/>
            </w:tcBorders>
            <w:shd w:val="clear" w:color="auto" w:fill="auto"/>
            <w:noWrap/>
            <w:vAlign w:val="bottom"/>
            <w:hideMark/>
          </w:tcPr>
          <w:p w14:paraId="728E5E1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5ABBD54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2F288B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7.1.2.</w:t>
            </w:r>
          </w:p>
        </w:tc>
        <w:tc>
          <w:tcPr>
            <w:tcW w:w="5800" w:type="dxa"/>
            <w:tcBorders>
              <w:top w:val="nil"/>
              <w:left w:val="nil"/>
              <w:bottom w:val="nil"/>
              <w:right w:val="nil"/>
            </w:tcBorders>
            <w:shd w:val="clear" w:color="auto" w:fill="auto"/>
            <w:noWrap/>
            <w:vAlign w:val="bottom"/>
            <w:hideMark/>
          </w:tcPr>
          <w:p w14:paraId="5D73D8F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Drobni material</w:t>
            </w:r>
          </w:p>
        </w:tc>
        <w:tc>
          <w:tcPr>
            <w:tcW w:w="960" w:type="dxa"/>
            <w:tcBorders>
              <w:top w:val="nil"/>
              <w:left w:val="nil"/>
              <w:bottom w:val="nil"/>
              <w:right w:val="nil"/>
            </w:tcBorders>
            <w:shd w:val="clear" w:color="auto" w:fill="auto"/>
            <w:noWrap/>
            <w:vAlign w:val="bottom"/>
            <w:hideMark/>
          </w:tcPr>
          <w:p w14:paraId="4056E7E0"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610A510B"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3F5E750A" w14:textId="77777777" w:rsidTr="008144C3">
        <w:trPr>
          <w:trHeight w:val="300"/>
        </w:trPr>
        <w:tc>
          <w:tcPr>
            <w:tcW w:w="400" w:type="dxa"/>
            <w:tcBorders>
              <w:top w:val="nil"/>
              <w:left w:val="nil"/>
              <w:bottom w:val="nil"/>
              <w:right w:val="nil"/>
            </w:tcBorders>
            <w:shd w:val="clear" w:color="auto" w:fill="auto"/>
            <w:noWrap/>
            <w:vAlign w:val="bottom"/>
            <w:hideMark/>
          </w:tcPr>
          <w:p w14:paraId="55A74E9A"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0E7F44B0"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7.2.</w:t>
            </w:r>
          </w:p>
        </w:tc>
        <w:tc>
          <w:tcPr>
            <w:tcW w:w="860" w:type="dxa"/>
            <w:tcBorders>
              <w:top w:val="nil"/>
              <w:left w:val="nil"/>
              <w:bottom w:val="nil"/>
              <w:right w:val="nil"/>
            </w:tcBorders>
            <w:shd w:val="clear" w:color="auto" w:fill="auto"/>
            <w:noWrap/>
            <w:vAlign w:val="bottom"/>
            <w:hideMark/>
          </w:tcPr>
          <w:p w14:paraId="437AC624"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noWrap/>
            <w:vAlign w:val="bottom"/>
            <w:hideMark/>
          </w:tcPr>
          <w:p w14:paraId="58102161"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POVEZOVALNA OPREMA ZA TR 1x1600 - NN BLOK</w:t>
            </w:r>
          </w:p>
        </w:tc>
        <w:tc>
          <w:tcPr>
            <w:tcW w:w="960" w:type="dxa"/>
            <w:tcBorders>
              <w:top w:val="nil"/>
              <w:left w:val="nil"/>
              <w:bottom w:val="nil"/>
              <w:right w:val="nil"/>
            </w:tcBorders>
            <w:shd w:val="clear" w:color="auto" w:fill="auto"/>
            <w:noWrap/>
            <w:vAlign w:val="bottom"/>
            <w:hideMark/>
          </w:tcPr>
          <w:p w14:paraId="7DDD58F5"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2FAA9D3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22E35418" w14:textId="77777777" w:rsidTr="008144C3">
        <w:trPr>
          <w:trHeight w:val="1200"/>
        </w:trPr>
        <w:tc>
          <w:tcPr>
            <w:tcW w:w="400" w:type="dxa"/>
            <w:tcBorders>
              <w:top w:val="nil"/>
              <w:left w:val="nil"/>
              <w:bottom w:val="nil"/>
              <w:right w:val="nil"/>
            </w:tcBorders>
            <w:shd w:val="clear" w:color="auto" w:fill="auto"/>
            <w:noWrap/>
            <w:vAlign w:val="bottom"/>
            <w:hideMark/>
          </w:tcPr>
          <w:p w14:paraId="25BCD89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58CE48D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CCE139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7.2.1.</w:t>
            </w:r>
          </w:p>
        </w:tc>
        <w:tc>
          <w:tcPr>
            <w:tcW w:w="5800" w:type="dxa"/>
            <w:tcBorders>
              <w:top w:val="nil"/>
              <w:left w:val="nil"/>
              <w:bottom w:val="nil"/>
              <w:right w:val="nil"/>
            </w:tcBorders>
            <w:shd w:val="clear" w:color="auto" w:fill="auto"/>
            <w:vAlign w:val="bottom"/>
            <w:hideMark/>
          </w:tcPr>
          <w:p w14:paraId="08D332E6"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Izdelava NN povezave med transformatorjem </w:t>
            </w:r>
            <w:proofErr w:type="spellStart"/>
            <w:r w:rsidRPr="008144C3">
              <w:rPr>
                <w:rFonts w:ascii="Calibri" w:eastAsia="Times New Roman" w:hAnsi="Calibri" w:cs="Calibri"/>
                <w:color w:val="000000"/>
                <w:lang w:eastAsia="sl-SI"/>
              </w:rPr>
              <w:t>Tr</w:t>
            </w:r>
            <w:proofErr w:type="spellEnd"/>
            <w:r w:rsidRPr="008144C3">
              <w:rPr>
                <w:rFonts w:ascii="Calibri" w:eastAsia="Times New Roman" w:hAnsi="Calibri" w:cs="Calibri"/>
                <w:color w:val="000000"/>
                <w:lang w:eastAsia="sl-SI"/>
              </w:rPr>
              <w:t xml:space="preserve"> 1600 in novim NN stikalnim blokom s kablom 3x (6 x H07V-K 1 x 240mm2) 4 x H07V-K 1 x 240mm2. Predvidena dolžina posamezne žile je 12m kabla.</w:t>
            </w:r>
          </w:p>
        </w:tc>
        <w:tc>
          <w:tcPr>
            <w:tcW w:w="960" w:type="dxa"/>
            <w:tcBorders>
              <w:top w:val="nil"/>
              <w:left w:val="nil"/>
              <w:bottom w:val="nil"/>
              <w:right w:val="nil"/>
            </w:tcBorders>
            <w:shd w:val="clear" w:color="auto" w:fill="auto"/>
            <w:noWrap/>
            <w:vAlign w:val="bottom"/>
            <w:hideMark/>
          </w:tcPr>
          <w:p w14:paraId="29545256"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22E76A3C"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1937D879" w14:textId="77777777" w:rsidTr="008144C3">
        <w:trPr>
          <w:trHeight w:val="600"/>
        </w:trPr>
        <w:tc>
          <w:tcPr>
            <w:tcW w:w="400" w:type="dxa"/>
            <w:tcBorders>
              <w:top w:val="nil"/>
              <w:left w:val="nil"/>
              <w:bottom w:val="nil"/>
              <w:right w:val="nil"/>
            </w:tcBorders>
            <w:shd w:val="clear" w:color="auto" w:fill="auto"/>
            <w:noWrap/>
            <w:vAlign w:val="bottom"/>
            <w:hideMark/>
          </w:tcPr>
          <w:p w14:paraId="061DDD76"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42C5A8F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3EF24C8"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7.2.2.</w:t>
            </w:r>
          </w:p>
        </w:tc>
        <w:tc>
          <w:tcPr>
            <w:tcW w:w="5800" w:type="dxa"/>
            <w:tcBorders>
              <w:top w:val="nil"/>
              <w:left w:val="nil"/>
              <w:bottom w:val="nil"/>
              <w:right w:val="nil"/>
            </w:tcBorders>
            <w:shd w:val="clear" w:color="auto" w:fill="auto"/>
            <w:vAlign w:val="bottom"/>
            <w:hideMark/>
          </w:tcPr>
          <w:p w14:paraId="7862D07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Dobava in montaža kabelskih čevljev Cu 240mm2 in </w:t>
            </w:r>
            <w:proofErr w:type="spellStart"/>
            <w:r w:rsidRPr="008144C3">
              <w:rPr>
                <w:rFonts w:ascii="Calibri" w:eastAsia="Times New Roman" w:hAnsi="Calibri" w:cs="Calibri"/>
                <w:color w:val="000000"/>
                <w:lang w:eastAsia="sl-SI"/>
              </w:rPr>
              <w:t>samokrčno</w:t>
            </w:r>
            <w:proofErr w:type="spellEnd"/>
            <w:r w:rsidRPr="008144C3">
              <w:rPr>
                <w:rFonts w:ascii="Calibri" w:eastAsia="Times New Roman" w:hAnsi="Calibri" w:cs="Calibri"/>
                <w:color w:val="000000"/>
                <w:lang w:eastAsia="sl-SI"/>
              </w:rPr>
              <w:t xml:space="preserve"> cev MWTM I=0,1m/kos krčenje 25/8</w:t>
            </w:r>
          </w:p>
        </w:tc>
        <w:tc>
          <w:tcPr>
            <w:tcW w:w="960" w:type="dxa"/>
            <w:tcBorders>
              <w:top w:val="nil"/>
              <w:left w:val="nil"/>
              <w:bottom w:val="nil"/>
              <w:right w:val="nil"/>
            </w:tcBorders>
            <w:shd w:val="clear" w:color="auto" w:fill="auto"/>
            <w:noWrap/>
            <w:vAlign w:val="bottom"/>
            <w:hideMark/>
          </w:tcPr>
          <w:p w14:paraId="01E44DD6"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2E8AADBC"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5750998A" w14:textId="77777777" w:rsidTr="008144C3">
        <w:trPr>
          <w:trHeight w:val="900"/>
        </w:trPr>
        <w:tc>
          <w:tcPr>
            <w:tcW w:w="400" w:type="dxa"/>
            <w:tcBorders>
              <w:top w:val="nil"/>
              <w:left w:val="nil"/>
              <w:bottom w:val="nil"/>
              <w:right w:val="nil"/>
            </w:tcBorders>
            <w:shd w:val="clear" w:color="auto" w:fill="auto"/>
            <w:noWrap/>
            <w:vAlign w:val="bottom"/>
            <w:hideMark/>
          </w:tcPr>
          <w:p w14:paraId="0E7855E7"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39843E6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215A09A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7.2.3.</w:t>
            </w:r>
          </w:p>
        </w:tc>
        <w:tc>
          <w:tcPr>
            <w:tcW w:w="5800" w:type="dxa"/>
            <w:tcBorders>
              <w:top w:val="nil"/>
              <w:left w:val="nil"/>
              <w:bottom w:val="nil"/>
              <w:right w:val="nil"/>
            </w:tcBorders>
            <w:shd w:val="clear" w:color="auto" w:fill="auto"/>
            <w:vAlign w:val="bottom"/>
            <w:hideMark/>
          </w:tcPr>
          <w:p w14:paraId="1631DDA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Dobava in polaganje krmilnih in signalnih kablov med SN, NN stikalnim blokom, transformatorjem vključno s priklopom</w:t>
            </w:r>
          </w:p>
        </w:tc>
        <w:tc>
          <w:tcPr>
            <w:tcW w:w="960" w:type="dxa"/>
            <w:tcBorders>
              <w:top w:val="nil"/>
              <w:left w:val="nil"/>
              <w:bottom w:val="nil"/>
              <w:right w:val="nil"/>
            </w:tcBorders>
            <w:shd w:val="clear" w:color="auto" w:fill="auto"/>
            <w:noWrap/>
            <w:vAlign w:val="bottom"/>
            <w:hideMark/>
          </w:tcPr>
          <w:p w14:paraId="12124005"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612EB131"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339AAC41" w14:textId="77777777" w:rsidTr="008144C3">
        <w:trPr>
          <w:trHeight w:val="1200"/>
        </w:trPr>
        <w:tc>
          <w:tcPr>
            <w:tcW w:w="400" w:type="dxa"/>
            <w:tcBorders>
              <w:top w:val="nil"/>
              <w:left w:val="nil"/>
              <w:bottom w:val="nil"/>
              <w:right w:val="nil"/>
            </w:tcBorders>
            <w:shd w:val="clear" w:color="auto" w:fill="auto"/>
            <w:noWrap/>
            <w:vAlign w:val="bottom"/>
            <w:hideMark/>
          </w:tcPr>
          <w:p w14:paraId="4A1F1CD2"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26A18E6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1EE04D9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7.2.4.</w:t>
            </w:r>
          </w:p>
        </w:tc>
        <w:tc>
          <w:tcPr>
            <w:tcW w:w="5800" w:type="dxa"/>
            <w:tcBorders>
              <w:top w:val="nil"/>
              <w:left w:val="nil"/>
              <w:bottom w:val="nil"/>
              <w:right w:val="nil"/>
            </w:tcBorders>
            <w:shd w:val="clear" w:color="auto" w:fill="auto"/>
            <w:vAlign w:val="bottom"/>
            <w:hideMark/>
          </w:tcPr>
          <w:p w14:paraId="1E0DB40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Dobava in montaža zaščitnih vodnikov vključno s pripadajočim pritrdilnim materialom za povezavo vseh kovinskih delov v TP na skupno PE zbiralko                                                                                                     - H07V-K 50mm2 (8m) in kabelski čevelj Cu 50mm2 (2kos)</w:t>
            </w:r>
          </w:p>
        </w:tc>
        <w:tc>
          <w:tcPr>
            <w:tcW w:w="960" w:type="dxa"/>
            <w:tcBorders>
              <w:top w:val="nil"/>
              <w:left w:val="nil"/>
              <w:bottom w:val="nil"/>
              <w:right w:val="nil"/>
            </w:tcBorders>
            <w:shd w:val="clear" w:color="auto" w:fill="auto"/>
            <w:noWrap/>
            <w:vAlign w:val="bottom"/>
            <w:hideMark/>
          </w:tcPr>
          <w:p w14:paraId="0EC17640"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2EE21DB6"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5C3BC702" w14:textId="77777777" w:rsidTr="008144C3">
        <w:trPr>
          <w:trHeight w:val="1200"/>
        </w:trPr>
        <w:tc>
          <w:tcPr>
            <w:tcW w:w="400" w:type="dxa"/>
            <w:tcBorders>
              <w:top w:val="nil"/>
              <w:left w:val="nil"/>
              <w:bottom w:val="nil"/>
              <w:right w:val="nil"/>
            </w:tcBorders>
            <w:shd w:val="clear" w:color="auto" w:fill="auto"/>
            <w:noWrap/>
            <w:vAlign w:val="bottom"/>
            <w:hideMark/>
          </w:tcPr>
          <w:p w14:paraId="4FCF0AFC"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54E5496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B3EB94E"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7.2.5.</w:t>
            </w:r>
          </w:p>
        </w:tc>
        <w:tc>
          <w:tcPr>
            <w:tcW w:w="5800" w:type="dxa"/>
            <w:tcBorders>
              <w:top w:val="nil"/>
              <w:left w:val="nil"/>
              <w:bottom w:val="nil"/>
              <w:right w:val="nil"/>
            </w:tcBorders>
            <w:shd w:val="clear" w:color="auto" w:fill="auto"/>
            <w:vAlign w:val="bottom"/>
            <w:hideMark/>
          </w:tcPr>
          <w:p w14:paraId="3057D5F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Dobava in montaža zaščitnih vodnikov vključno s pripadajočim pritrdilnim materialom za povezavo vseh kovinskih delov v TP na skupno PE zbiralko                                                                                                     - H07V-K 35mm2 (20m) in kabelski čevelj Cu 35mm2 (14kos)</w:t>
            </w:r>
          </w:p>
        </w:tc>
        <w:tc>
          <w:tcPr>
            <w:tcW w:w="960" w:type="dxa"/>
            <w:tcBorders>
              <w:top w:val="nil"/>
              <w:left w:val="nil"/>
              <w:bottom w:val="nil"/>
              <w:right w:val="nil"/>
            </w:tcBorders>
            <w:shd w:val="clear" w:color="auto" w:fill="auto"/>
            <w:noWrap/>
            <w:vAlign w:val="bottom"/>
            <w:hideMark/>
          </w:tcPr>
          <w:p w14:paraId="34B7CBC8"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0A117ED7"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63931148" w14:textId="77777777" w:rsidTr="008144C3">
        <w:trPr>
          <w:trHeight w:val="600"/>
        </w:trPr>
        <w:tc>
          <w:tcPr>
            <w:tcW w:w="400" w:type="dxa"/>
            <w:tcBorders>
              <w:top w:val="nil"/>
              <w:left w:val="nil"/>
              <w:bottom w:val="nil"/>
              <w:right w:val="nil"/>
            </w:tcBorders>
            <w:shd w:val="clear" w:color="auto" w:fill="auto"/>
            <w:noWrap/>
            <w:vAlign w:val="bottom"/>
            <w:hideMark/>
          </w:tcPr>
          <w:p w14:paraId="7C4E8DCF"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6CA34897"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F24B593"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7.2.6.</w:t>
            </w:r>
          </w:p>
        </w:tc>
        <w:tc>
          <w:tcPr>
            <w:tcW w:w="5800" w:type="dxa"/>
            <w:tcBorders>
              <w:top w:val="nil"/>
              <w:left w:val="nil"/>
              <w:bottom w:val="nil"/>
              <w:right w:val="nil"/>
            </w:tcBorders>
            <w:shd w:val="clear" w:color="auto" w:fill="auto"/>
            <w:vAlign w:val="bottom"/>
            <w:hideMark/>
          </w:tcPr>
          <w:p w14:paraId="4E56B7D2"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Označitev posameznega vodnika enožilnega kabla na SN KB povezavah na novem transformatorju s PVC tablicami</w:t>
            </w:r>
          </w:p>
        </w:tc>
        <w:tc>
          <w:tcPr>
            <w:tcW w:w="960" w:type="dxa"/>
            <w:tcBorders>
              <w:top w:val="nil"/>
              <w:left w:val="nil"/>
              <w:bottom w:val="nil"/>
              <w:right w:val="nil"/>
            </w:tcBorders>
            <w:shd w:val="clear" w:color="auto" w:fill="auto"/>
            <w:noWrap/>
            <w:vAlign w:val="bottom"/>
            <w:hideMark/>
          </w:tcPr>
          <w:p w14:paraId="6FD6D0F2"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1F1AD611"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45D07EF5" w14:textId="77777777" w:rsidTr="008144C3">
        <w:trPr>
          <w:trHeight w:val="300"/>
        </w:trPr>
        <w:tc>
          <w:tcPr>
            <w:tcW w:w="400" w:type="dxa"/>
            <w:tcBorders>
              <w:top w:val="nil"/>
              <w:left w:val="nil"/>
              <w:bottom w:val="nil"/>
              <w:right w:val="nil"/>
            </w:tcBorders>
            <w:shd w:val="clear" w:color="auto" w:fill="auto"/>
            <w:noWrap/>
            <w:vAlign w:val="bottom"/>
            <w:hideMark/>
          </w:tcPr>
          <w:p w14:paraId="1C0ADF75"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682B5F5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62F5BCF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7.2.7.</w:t>
            </w:r>
          </w:p>
        </w:tc>
        <w:tc>
          <w:tcPr>
            <w:tcW w:w="5800" w:type="dxa"/>
            <w:tcBorders>
              <w:top w:val="nil"/>
              <w:left w:val="nil"/>
              <w:bottom w:val="nil"/>
              <w:right w:val="nil"/>
            </w:tcBorders>
            <w:shd w:val="clear" w:color="auto" w:fill="auto"/>
            <w:vAlign w:val="bottom"/>
            <w:hideMark/>
          </w:tcPr>
          <w:p w14:paraId="085FFFB8"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Drobni material</w:t>
            </w:r>
          </w:p>
        </w:tc>
        <w:tc>
          <w:tcPr>
            <w:tcW w:w="960" w:type="dxa"/>
            <w:tcBorders>
              <w:top w:val="nil"/>
              <w:left w:val="nil"/>
              <w:bottom w:val="nil"/>
              <w:right w:val="nil"/>
            </w:tcBorders>
            <w:shd w:val="clear" w:color="auto" w:fill="auto"/>
            <w:noWrap/>
            <w:vAlign w:val="bottom"/>
            <w:hideMark/>
          </w:tcPr>
          <w:p w14:paraId="65E1E618"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26452606"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50109946" w14:textId="77777777" w:rsidTr="008144C3">
        <w:trPr>
          <w:trHeight w:val="300"/>
        </w:trPr>
        <w:tc>
          <w:tcPr>
            <w:tcW w:w="400" w:type="dxa"/>
            <w:tcBorders>
              <w:top w:val="nil"/>
              <w:left w:val="nil"/>
              <w:bottom w:val="nil"/>
              <w:right w:val="nil"/>
            </w:tcBorders>
            <w:shd w:val="clear" w:color="auto" w:fill="auto"/>
            <w:noWrap/>
            <w:vAlign w:val="bottom"/>
            <w:hideMark/>
          </w:tcPr>
          <w:p w14:paraId="6AA3617B"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18DF9BC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7.3.</w:t>
            </w:r>
          </w:p>
        </w:tc>
        <w:tc>
          <w:tcPr>
            <w:tcW w:w="860" w:type="dxa"/>
            <w:tcBorders>
              <w:top w:val="nil"/>
              <w:left w:val="nil"/>
              <w:bottom w:val="nil"/>
              <w:right w:val="nil"/>
            </w:tcBorders>
            <w:shd w:val="clear" w:color="auto" w:fill="auto"/>
            <w:noWrap/>
            <w:vAlign w:val="bottom"/>
            <w:hideMark/>
          </w:tcPr>
          <w:p w14:paraId="5567F0F1"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vAlign w:val="bottom"/>
            <w:hideMark/>
          </w:tcPr>
          <w:p w14:paraId="0F932A9D"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NN KB IZVODI</w:t>
            </w:r>
          </w:p>
        </w:tc>
        <w:tc>
          <w:tcPr>
            <w:tcW w:w="960" w:type="dxa"/>
            <w:tcBorders>
              <w:top w:val="nil"/>
              <w:left w:val="nil"/>
              <w:bottom w:val="nil"/>
              <w:right w:val="nil"/>
            </w:tcBorders>
            <w:shd w:val="clear" w:color="auto" w:fill="auto"/>
            <w:noWrap/>
            <w:vAlign w:val="bottom"/>
            <w:hideMark/>
          </w:tcPr>
          <w:p w14:paraId="1BD69371"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11E317B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6362521D" w14:textId="77777777" w:rsidTr="008144C3">
        <w:trPr>
          <w:trHeight w:val="900"/>
        </w:trPr>
        <w:tc>
          <w:tcPr>
            <w:tcW w:w="400" w:type="dxa"/>
            <w:tcBorders>
              <w:top w:val="nil"/>
              <w:left w:val="nil"/>
              <w:bottom w:val="nil"/>
              <w:right w:val="nil"/>
            </w:tcBorders>
            <w:shd w:val="clear" w:color="auto" w:fill="auto"/>
            <w:noWrap/>
            <w:vAlign w:val="bottom"/>
            <w:hideMark/>
          </w:tcPr>
          <w:p w14:paraId="27D4E03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2CAA199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14A367A8"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7.3.1.</w:t>
            </w:r>
          </w:p>
        </w:tc>
        <w:tc>
          <w:tcPr>
            <w:tcW w:w="5800" w:type="dxa"/>
            <w:tcBorders>
              <w:top w:val="nil"/>
              <w:left w:val="nil"/>
              <w:bottom w:val="nil"/>
              <w:right w:val="nil"/>
            </w:tcBorders>
            <w:shd w:val="clear" w:color="auto" w:fill="auto"/>
            <w:vAlign w:val="bottom"/>
            <w:hideMark/>
          </w:tcPr>
          <w:p w14:paraId="5BCC504D"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Dobava in montaža (velja samo za primer, ko obstoječih NN odvodov ne bo mogoče priključiti na nov NN stikalni blok) - ocenjeno: kabelski čevlji Cu 70mm2</w:t>
            </w:r>
          </w:p>
        </w:tc>
        <w:tc>
          <w:tcPr>
            <w:tcW w:w="960" w:type="dxa"/>
            <w:tcBorders>
              <w:top w:val="nil"/>
              <w:left w:val="nil"/>
              <w:bottom w:val="nil"/>
              <w:right w:val="nil"/>
            </w:tcBorders>
            <w:shd w:val="clear" w:color="auto" w:fill="auto"/>
            <w:noWrap/>
            <w:vAlign w:val="bottom"/>
            <w:hideMark/>
          </w:tcPr>
          <w:p w14:paraId="4831839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kos</w:t>
            </w:r>
          </w:p>
        </w:tc>
        <w:tc>
          <w:tcPr>
            <w:tcW w:w="960" w:type="dxa"/>
            <w:tcBorders>
              <w:top w:val="nil"/>
              <w:left w:val="nil"/>
              <w:bottom w:val="nil"/>
              <w:right w:val="nil"/>
            </w:tcBorders>
            <w:shd w:val="clear" w:color="auto" w:fill="auto"/>
            <w:noWrap/>
            <w:vAlign w:val="bottom"/>
            <w:hideMark/>
          </w:tcPr>
          <w:p w14:paraId="2E9348F3"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28</w:t>
            </w:r>
          </w:p>
        </w:tc>
      </w:tr>
      <w:tr w:rsidR="008144C3" w:rsidRPr="008144C3" w14:paraId="7F20E98C" w14:textId="77777777" w:rsidTr="008144C3">
        <w:trPr>
          <w:trHeight w:val="900"/>
        </w:trPr>
        <w:tc>
          <w:tcPr>
            <w:tcW w:w="400" w:type="dxa"/>
            <w:tcBorders>
              <w:top w:val="nil"/>
              <w:left w:val="nil"/>
              <w:bottom w:val="nil"/>
              <w:right w:val="nil"/>
            </w:tcBorders>
            <w:shd w:val="clear" w:color="auto" w:fill="auto"/>
            <w:noWrap/>
            <w:vAlign w:val="bottom"/>
            <w:hideMark/>
          </w:tcPr>
          <w:p w14:paraId="4DF51972"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4EDE0E5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7DA11D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7.3.2.</w:t>
            </w:r>
          </w:p>
        </w:tc>
        <w:tc>
          <w:tcPr>
            <w:tcW w:w="5800" w:type="dxa"/>
            <w:tcBorders>
              <w:top w:val="nil"/>
              <w:left w:val="nil"/>
              <w:bottom w:val="nil"/>
              <w:right w:val="nil"/>
            </w:tcBorders>
            <w:shd w:val="clear" w:color="auto" w:fill="auto"/>
            <w:vAlign w:val="bottom"/>
            <w:hideMark/>
          </w:tcPr>
          <w:p w14:paraId="43EAB826"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Izvedba določitve smeri vrtilnega polja na posameznih izvodih na novem NN bloku in obstoječem </w:t>
            </w:r>
            <w:proofErr w:type="spellStart"/>
            <w:r w:rsidRPr="008144C3">
              <w:rPr>
                <w:rFonts w:ascii="Calibri" w:eastAsia="Times New Roman" w:hAnsi="Calibri" w:cs="Calibri"/>
                <w:color w:val="000000"/>
                <w:lang w:eastAsia="sl-SI"/>
              </w:rPr>
              <w:t>podrazdelilcu</w:t>
            </w:r>
            <w:proofErr w:type="spellEnd"/>
            <w:r w:rsidRPr="008144C3">
              <w:rPr>
                <w:rFonts w:ascii="Calibri" w:eastAsia="Times New Roman" w:hAnsi="Calibri" w:cs="Calibri"/>
                <w:color w:val="000000"/>
                <w:lang w:eastAsia="sl-SI"/>
              </w:rPr>
              <w:t xml:space="preserve"> (upoštevano skupaj 7 kos)</w:t>
            </w:r>
          </w:p>
        </w:tc>
        <w:tc>
          <w:tcPr>
            <w:tcW w:w="960" w:type="dxa"/>
            <w:tcBorders>
              <w:top w:val="nil"/>
              <w:left w:val="nil"/>
              <w:bottom w:val="nil"/>
              <w:right w:val="nil"/>
            </w:tcBorders>
            <w:shd w:val="clear" w:color="auto" w:fill="auto"/>
            <w:noWrap/>
            <w:vAlign w:val="bottom"/>
            <w:hideMark/>
          </w:tcPr>
          <w:p w14:paraId="1EA7643F"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16BD8195"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6F51F873" w14:textId="77777777" w:rsidTr="008144C3">
        <w:trPr>
          <w:trHeight w:val="300"/>
        </w:trPr>
        <w:tc>
          <w:tcPr>
            <w:tcW w:w="400" w:type="dxa"/>
            <w:tcBorders>
              <w:top w:val="nil"/>
              <w:left w:val="nil"/>
              <w:bottom w:val="nil"/>
              <w:right w:val="nil"/>
            </w:tcBorders>
            <w:shd w:val="clear" w:color="auto" w:fill="auto"/>
            <w:noWrap/>
            <w:vAlign w:val="bottom"/>
            <w:hideMark/>
          </w:tcPr>
          <w:p w14:paraId="2CAC9772"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743AC65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0DD87803"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7.3.3.</w:t>
            </w:r>
          </w:p>
        </w:tc>
        <w:tc>
          <w:tcPr>
            <w:tcW w:w="5800" w:type="dxa"/>
            <w:tcBorders>
              <w:top w:val="nil"/>
              <w:left w:val="nil"/>
              <w:bottom w:val="nil"/>
              <w:right w:val="nil"/>
            </w:tcBorders>
            <w:shd w:val="clear" w:color="auto" w:fill="auto"/>
            <w:vAlign w:val="bottom"/>
            <w:hideMark/>
          </w:tcPr>
          <w:p w14:paraId="4480D4B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Ponovni priklop NN KB izvodov (upoštevano 7 kos)</w:t>
            </w:r>
          </w:p>
        </w:tc>
        <w:tc>
          <w:tcPr>
            <w:tcW w:w="960" w:type="dxa"/>
            <w:tcBorders>
              <w:top w:val="nil"/>
              <w:left w:val="nil"/>
              <w:bottom w:val="nil"/>
              <w:right w:val="nil"/>
            </w:tcBorders>
            <w:shd w:val="clear" w:color="auto" w:fill="auto"/>
            <w:noWrap/>
            <w:vAlign w:val="bottom"/>
            <w:hideMark/>
          </w:tcPr>
          <w:p w14:paraId="1D6E6C12"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3034A95C"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13324409" w14:textId="77777777" w:rsidTr="008144C3">
        <w:trPr>
          <w:trHeight w:val="600"/>
        </w:trPr>
        <w:tc>
          <w:tcPr>
            <w:tcW w:w="400" w:type="dxa"/>
            <w:tcBorders>
              <w:top w:val="nil"/>
              <w:left w:val="nil"/>
              <w:bottom w:val="nil"/>
              <w:right w:val="nil"/>
            </w:tcBorders>
            <w:shd w:val="clear" w:color="auto" w:fill="auto"/>
            <w:noWrap/>
            <w:vAlign w:val="bottom"/>
            <w:hideMark/>
          </w:tcPr>
          <w:p w14:paraId="36B53F4D"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624A399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549181F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7.3.4.</w:t>
            </w:r>
          </w:p>
        </w:tc>
        <w:tc>
          <w:tcPr>
            <w:tcW w:w="5800" w:type="dxa"/>
            <w:tcBorders>
              <w:top w:val="nil"/>
              <w:left w:val="nil"/>
              <w:bottom w:val="nil"/>
              <w:right w:val="nil"/>
            </w:tcBorders>
            <w:shd w:val="clear" w:color="auto" w:fill="auto"/>
            <w:vAlign w:val="bottom"/>
            <w:hideMark/>
          </w:tcPr>
          <w:p w14:paraId="6D34E96D"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Dobava in montaža napisne ploščice za označevanje NN KB izvodov v novem NN stikalnem bloku</w:t>
            </w:r>
          </w:p>
        </w:tc>
        <w:tc>
          <w:tcPr>
            <w:tcW w:w="960" w:type="dxa"/>
            <w:tcBorders>
              <w:top w:val="nil"/>
              <w:left w:val="nil"/>
              <w:bottom w:val="nil"/>
              <w:right w:val="nil"/>
            </w:tcBorders>
            <w:shd w:val="clear" w:color="auto" w:fill="auto"/>
            <w:noWrap/>
            <w:vAlign w:val="bottom"/>
            <w:hideMark/>
          </w:tcPr>
          <w:p w14:paraId="21EBF9FA"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74E1BD90"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4FD48A0E" w14:textId="77777777" w:rsidTr="008144C3">
        <w:trPr>
          <w:trHeight w:val="300"/>
        </w:trPr>
        <w:tc>
          <w:tcPr>
            <w:tcW w:w="400" w:type="dxa"/>
            <w:tcBorders>
              <w:top w:val="nil"/>
              <w:left w:val="nil"/>
              <w:bottom w:val="nil"/>
              <w:right w:val="nil"/>
            </w:tcBorders>
            <w:shd w:val="clear" w:color="auto" w:fill="auto"/>
            <w:noWrap/>
            <w:vAlign w:val="bottom"/>
            <w:hideMark/>
          </w:tcPr>
          <w:p w14:paraId="0A68D787"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732109B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557FA49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7.3.5.</w:t>
            </w:r>
          </w:p>
        </w:tc>
        <w:tc>
          <w:tcPr>
            <w:tcW w:w="5800" w:type="dxa"/>
            <w:tcBorders>
              <w:top w:val="nil"/>
              <w:left w:val="nil"/>
              <w:bottom w:val="nil"/>
              <w:right w:val="nil"/>
            </w:tcBorders>
            <w:shd w:val="clear" w:color="auto" w:fill="auto"/>
            <w:vAlign w:val="bottom"/>
            <w:hideMark/>
          </w:tcPr>
          <w:p w14:paraId="1CDA750D"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Drobni material</w:t>
            </w:r>
          </w:p>
        </w:tc>
        <w:tc>
          <w:tcPr>
            <w:tcW w:w="960" w:type="dxa"/>
            <w:tcBorders>
              <w:top w:val="nil"/>
              <w:left w:val="nil"/>
              <w:bottom w:val="nil"/>
              <w:right w:val="nil"/>
            </w:tcBorders>
            <w:shd w:val="clear" w:color="auto" w:fill="auto"/>
            <w:noWrap/>
            <w:vAlign w:val="bottom"/>
            <w:hideMark/>
          </w:tcPr>
          <w:p w14:paraId="03C923AE"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566A8747"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51B3363C" w14:textId="77777777" w:rsidTr="008144C3">
        <w:trPr>
          <w:trHeight w:val="300"/>
        </w:trPr>
        <w:tc>
          <w:tcPr>
            <w:tcW w:w="400" w:type="dxa"/>
            <w:tcBorders>
              <w:top w:val="nil"/>
              <w:left w:val="nil"/>
              <w:bottom w:val="nil"/>
              <w:right w:val="nil"/>
            </w:tcBorders>
            <w:shd w:val="clear" w:color="auto" w:fill="auto"/>
            <w:noWrap/>
            <w:vAlign w:val="bottom"/>
            <w:hideMark/>
          </w:tcPr>
          <w:p w14:paraId="27C11E11"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36AB49F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64426A9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noWrap/>
            <w:vAlign w:val="bottom"/>
            <w:hideMark/>
          </w:tcPr>
          <w:p w14:paraId="630104F7"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3928623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960" w:type="dxa"/>
            <w:tcBorders>
              <w:top w:val="nil"/>
              <w:left w:val="nil"/>
              <w:bottom w:val="nil"/>
              <w:right w:val="nil"/>
            </w:tcBorders>
            <w:shd w:val="clear" w:color="auto" w:fill="auto"/>
            <w:noWrap/>
            <w:vAlign w:val="bottom"/>
            <w:hideMark/>
          </w:tcPr>
          <w:p w14:paraId="5D4C430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50A3EA3F" w14:textId="77777777" w:rsidTr="008144C3">
        <w:trPr>
          <w:trHeight w:val="300"/>
        </w:trPr>
        <w:tc>
          <w:tcPr>
            <w:tcW w:w="400" w:type="dxa"/>
            <w:tcBorders>
              <w:top w:val="nil"/>
              <w:left w:val="nil"/>
              <w:bottom w:val="nil"/>
              <w:right w:val="nil"/>
            </w:tcBorders>
            <w:shd w:val="clear" w:color="auto" w:fill="auto"/>
            <w:noWrap/>
            <w:vAlign w:val="bottom"/>
            <w:hideMark/>
          </w:tcPr>
          <w:p w14:paraId="6334707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8.</w:t>
            </w:r>
          </w:p>
        </w:tc>
        <w:tc>
          <w:tcPr>
            <w:tcW w:w="475" w:type="dxa"/>
            <w:tcBorders>
              <w:top w:val="nil"/>
              <w:left w:val="nil"/>
              <w:bottom w:val="nil"/>
              <w:right w:val="nil"/>
            </w:tcBorders>
            <w:shd w:val="clear" w:color="auto" w:fill="auto"/>
            <w:noWrap/>
            <w:vAlign w:val="bottom"/>
            <w:hideMark/>
          </w:tcPr>
          <w:p w14:paraId="6DCB68CF"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860" w:type="dxa"/>
            <w:tcBorders>
              <w:top w:val="nil"/>
              <w:left w:val="nil"/>
              <w:bottom w:val="nil"/>
              <w:right w:val="nil"/>
            </w:tcBorders>
            <w:shd w:val="clear" w:color="auto" w:fill="auto"/>
            <w:noWrap/>
            <w:vAlign w:val="bottom"/>
            <w:hideMark/>
          </w:tcPr>
          <w:p w14:paraId="2F80B66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77E241CA"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OSTALI STROŠKI</w:t>
            </w:r>
          </w:p>
        </w:tc>
        <w:tc>
          <w:tcPr>
            <w:tcW w:w="960" w:type="dxa"/>
            <w:tcBorders>
              <w:top w:val="nil"/>
              <w:left w:val="nil"/>
              <w:bottom w:val="nil"/>
              <w:right w:val="nil"/>
            </w:tcBorders>
            <w:shd w:val="clear" w:color="auto" w:fill="auto"/>
            <w:noWrap/>
            <w:vAlign w:val="bottom"/>
            <w:hideMark/>
          </w:tcPr>
          <w:p w14:paraId="3E02E150"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0F8A888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0E233F6F" w14:textId="77777777" w:rsidTr="008144C3">
        <w:trPr>
          <w:trHeight w:val="300"/>
        </w:trPr>
        <w:tc>
          <w:tcPr>
            <w:tcW w:w="400" w:type="dxa"/>
            <w:tcBorders>
              <w:top w:val="nil"/>
              <w:left w:val="nil"/>
              <w:bottom w:val="nil"/>
              <w:right w:val="nil"/>
            </w:tcBorders>
            <w:shd w:val="clear" w:color="auto" w:fill="auto"/>
            <w:noWrap/>
            <w:vAlign w:val="bottom"/>
            <w:hideMark/>
          </w:tcPr>
          <w:p w14:paraId="3B5E58D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2D83F84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8.1.</w:t>
            </w:r>
          </w:p>
        </w:tc>
        <w:tc>
          <w:tcPr>
            <w:tcW w:w="860" w:type="dxa"/>
            <w:tcBorders>
              <w:top w:val="nil"/>
              <w:left w:val="nil"/>
              <w:bottom w:val="nil"/>
              <w:right w:val="nil"/>
            </w:tcBorders>
            <w:shd w:val="clear" w:color="auto" w:fill="auto"/>
            <w:noWrap/>
            <w:vAlign w:val="bottom"/>
            <w:hideMark/>
          </w:tcPr>
          <w:p w14:paraId="3AD91F33"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vAlign w:val="bottom"/>
            <w:hideMark/>
          </w:tcPr>
          <w:p w14:paraId="368ECC15"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OSTALA IN ZAKLJUČNA DELA</w:t>
            </w:r>
          </w:p>
        </w:tc>
        <w:tc>
          <w:tcPr>
            <w:tcW w:w="960" w:type="dxa"/>
            <w:tcBorders>
              <w:top w:val="nil"/>
              <w:left w:val="nil"/>
              <w:bottom w:val="nil"/>
              <w:right w:val="nil"/>
            </w:tcBorders>
            <w:shd w:val="clear" w:color="auto" w:fill="auto"/>
            <w:noWrap/>
            <w:vAlign w:val="bottom"/>
            <w:hideMark/>
          </w:tcPr>
          <w:p w14:paraId="1F381254"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4523EC0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3028B3D8" w14:textId="77777777" w:rsidTr="008144C3">
        <w:trPr>
          <w:trHeight w:val="600"/>
        </w:trPr>
        <w:tc>
          <w:tcPr>
            <w:tcW w:w="400" w:type="dxa"/>
            <w:tcBorders>
              <w:top w:val="nil"/>
              <w:left w:val="nil"/>
              <w:bottom w:val="nil"/>
              <w:right w:val="nil"/>
            </w:tcBorders>
            <w:shd w:val="clear" w:color="auto" w:fill="auto"/>
            <w:noWrap/>
            <w:vAlign w:val="bottom"/>
            <w:hideMark/>
          </w:tcPr>
          <w:p w14:paraId="79454C3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728960A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1B4DA09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8.1.1.</w:t>
            </w:r>
          </w:p>
        </w:tc>
        <w:tc>
          <w:tcPr>
            <w:tcW w:w="5800" w:type="dxa"/>
            <w:tcBorders>
              <w:top w:val="nil"/>
              <w:left w:val="nil"/>
              <w:bottom w:val="nil"/>
              <w:right w:val="nil"/>
            </w:tcBorders>
            <w:shd w:val="clear" w:color="auto" w:fill="auto"/>
            <w:vAlign w:val="bottom"/>
            <w:hideMark/>
          </w:tcPr>
          <w:p w14:paraId="0C168412"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Stikalne manipulacije (izklop-vklop = 1kpl) na elektro energetskih napravah</w:t>
            </w:r>
          </w:p>
        </w:tc>
        <w:tc>
          <w:tcPr>
            <w:tcW w:w="960" w:type="dxa"/>
            <w:tcBorders>
              <w:top w:val="nil"/>
              <w:left w:val="nil"/>
              <w:bottom w:val="nil"/>
              <w:right w:val="nil"/>
            </w:tcBorders>
            <w:shd w:val="clear" w:color="auto" w:fill="auto"/>
            <w:noWrap/>
            <w:vAlign w:val="bottom"/>
            <w:hideMark/>
          </w:tcPr>
          <w:p w14:paraId="56D55764"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518681A7"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1FDCB3FE" w14:textId="77777777" w:rsidTr="008144C3">
        <w:trPr>
          <w:trHeight w:val="300"/>
        </w:trPr>
        <w:tc>
          <w:tcPr>
            <w:tcW w:w="400" w:type="dxa"/>
            <w:tcBorders>
              <w:top w:val="nil"/>
              <w:left w:val="nil"/>
              <w:bottom w:val="nil"/>
              <w:right w:val="nil"/>
            </w:tcBorders>
            <w:shd w:val="clear" w:color="auto" w:fill="auto"/>
            <w:noWrap/>
            <w:vAlign w:val="bottom"/>
            <w:hideMark/>
          </w:tcPr>
          <w:p w14:paraId="24882695"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163CF60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BB814F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8.1.2.</w:t>
            </w:r>
          </w:p>
        </w:tc>
        <w:tc>
          <w:tcPr>
            <w:tcW w:w="5800" w:type="dxa"/>
            <w:tcBorders>
              <w:top w:val="nil"/>
              <w:left w:val="nil"/>
              <w:bottom w:val="nil"/>
              <w:right w:val="nil"/>
            </w:tcBorders>
            <w:shd w:val="clear" w:color="auto" w:fill="auto"/>
            <w:vAlign w:val="bottom"/>
            <w:hideMark/>
          </w:tcPr>
          <w:p w14:paraId="2009CD3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Izdelava elaborata</w:t>
            </w:r>
          </w:p>
        </w:tc>
        <w:tc>
          <w:tcPr>
            <w:tcW w:w="960" w:type="dxa"/>
            <w:tcBorders>
              <w:top w:val="nil"/>
              <w:left w:val="nil"/>
              <w:bottom w:val="nil"/>
              <w:right w:val="nil"/>
            </w:tcBorders>
            <w:shd w:val="clear" w:color="auto" w:fill="auto"/>
            <w:noWrap/>
            <w:vAlign w:val="bottom"/>
            <w:hideMark/>
          </w:tcPr>
          <w:p w14:paraId="3313276D"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00DC5605"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3BB78FFC" w14:textId="77777777" w:rsidTr="008144C3">
        <w:trPr>
          <w:trHeight w:val="300"/>
        </w:trPr>
        <w:tc>
          <w:tcPr>
            <w:tcW w:w="400" w:type="dxa"/>
            <w:tcBorders>
              <w:top w:val="nil"/>
              <w:left w:val="nil"/>
              <w:bottom w:val="nil"/>
              <w:right w:val="nil"/>
            </w:tcBorders>
            <w:shd w:val="clear" w:color="auto" w:fill="auto"/>
            <w:noWrap/>
            <w:vAlign w:val="bottom"/>
            <w:hideMark/>
          </w:tcPr>
          <w:p w14:paraId="70F1D743"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08DC0F5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D44CD9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8.1.3.</w:t>
            </w:r>
          </w:p>
        </w:tc>
        <w:tc>
          <w:tcPr>
            <w:tcW w:w="5800" w:type="dxa"/>
            <w:tcBorders>
              <w:top w:val="nil"/>
              <w:left w:val="nil"/>
              <w:bottom w:val="nil"/>
              <w:right w:val="nil"/>
            </w:tcBorders>
            <w:shd w:val="clear" w:color="auto" w:fill="auto"/>
            <w:vAlign w:val="bottom"/>
            <w:hideMark/>
          </w:tcPr>
          <w:p w14:paraId="5391513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Izvedba:</w:t>
            </w:r>
          </w:p>
        </w:tc>
        <w:tc>
          <w:tcPr>
            <w:tcW w:w="960" w:type="dxa"/>
            <w:tcBorders>
              <w:top w:val="nil"/>
              <w:left w:val="nil"/>
              <w:bottom w:val="nil"/>
              <w:right w:val="nil"/>
            </w:tcBorders>
            <w:shd w:val="clear" w:color="auto" w:fill="auto"/>
            <w:noWrap/>
            <w:vAlign w:val="bottom"/>
            <w:hideMark/>
          </w:tcPr>
          <w:p w14:paraId="08E64A09"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05B2E994"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0D612280" w14:textId="77777777" w:rsidTr="008144C3">
        <w:trPr>
          <w:trHeight w:val="600"/>
        </w:trPr>
        <w:tc>
          <w:tcPr>
            <w:tcW w:w="400" w:type="dxa"/>
            <w:tcBorders>
              <w:top w:val="nil"/>
              <w:left w:val="nil"/>
              <w:bottom w:val="nil"/>
              <w:right w:val="nil"/>
            </w:tcBorders>
            <w:shd w:val="clear" w:color="auto" w:fill="auto"/>
            <w:noWrap/>
            <w:vAlign w:val="bottom"/>
            <w:hideMark/>
          </w:tcPr>
          <w:p w14:paraId="0C1B7963"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150C7F5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1B7E052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4C99374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meritev TP (galvanska upornost povezav, neprekinjenost, ozemljitvena upornost TP…)</w:t>
            </w:r>
          </w:p>
        </w:tc>
        <w:tc>
          <w:tcPr>
            <w:tcW w:w="960" w:type="dxa"/>
            <w:tcBorders>
              <w:top w:val="nil"/>
              <w:left w:val="nil"/>
              <w:bottom w:val="nil"/>
              <w:right w:val="nil"/>
            </w:tcBorders>
            <w:shd w:val="clear" w:color="auto" w:fill="auto"/>
            <w:noWrap/>
            <w:vAlign w:val="bottom"/>
            <w:hideMark/>
          </w:tcPr>
          <w:p w14:paraId="2CEABE3E"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4491186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0BE22517" w14:textId="77777777" w:rsidTr="008144C3">
        <w:trPr>
          <w:trHeight w:val="300"/>
        </w:trPr>
        <w:tc>
          <w:tcPr>
            <w:tcW w:w="400" w:type="dxa"/>
            <w:tcBorders>
              <w:top w:val="nil"/>
              <w:left w:val="nil"/>
              <w:bottom w:val="nil"/>
              <w:right w:val="nil"/>
            </w:tcBorders>
            <w:shd w:val="clear" w:color="auto" w:fill="auto"/>
            <w:noWrap/>
            <w:vAlign w:val="bottom"/>
            <w:hideMark/>
          </w:tcPr>
          <w:p w14:paraId="6275332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453786C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E39671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7B33BF8E"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nastavitve zaščit (transformatorja, NN bloka…)</w:t>
            </w:r>
          </w:p>
        </w:tc>
        <w:tc>
          <w:tcPr>
            <w:tcW w:w="960" w:type="dxa"/>
            <w:tcBorders>
              <w:top w:val="nil"/>
              <w:left w:val="nil"/>
              <w:bottom w:val="nil"/>
              <w:right w:val="nil"/>
            </w:tcBorders>
            <w:shd w:val="clear" w:color="auto" w:fill="auto"/>
            <w:noWrap/>
            <w:vAlign w:val="bottom"/>
            <w:hideMark/>
          </w:tcPr>
          <w:p w14:paraId="0B489669"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7ABEFC4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43E0992A" w14:textId="77777777" w:rsidTr="008144C3">
        <w:trPr>
          <w:trHeight w:val="300"/>
        </w:trPr>
        <w:tc>
          <w:tcPr>
            <w:tcW w:w="400" w:type="dxa"/>
            <w:tcBorders>
              <w:top w:val="nil"/>
              <w:left w:val="nil"/>
              <w:bottom w:val="nil"/>
              <w:right w:val="nil"/>
            </w:tcBorders>
            <w:shd w:val="clear" w:color="auto" w:fill="auto"/>
            <w:noWrap/>
            <w:vAlign w:val="bottom"/>
            <w:hideMark/>
          </w:tcPr>
          <w:p w14:paraId="7DB5946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3A0C3F3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02E0FEC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0C9A4F0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funkcionalni preizkus delovanja zaščite transformatorja</w:t>
            </w:r>
          </w:p>
        </w:tc>
        <w:tc>
          <w:tcPr>
            <w:tcW w:w="960" w:type="dxa"/>
            <w:tcBorders>
              <w:top w:val="nil"/>
              <w:left w:val="nil"/>
              <w:bottom w:val="nil"/>
              <w:right w:val="nil"/>
            </w:tcBorders>
            <w:shd w:val="clear" w:color="auto" w:fill="auto"/>
            <w:noWrap/>
            <w:vAlign w:val="bottom"/>
            <w:hideMark/>
          </w:tcPr>
          <w:p w14:paraId="16D60D92"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2CD35E97"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3C19C5C8" w14:textId="77777777" w:rsidTr="008144C3">
        <w:trPr>
          <w:trHeight w:val="600"/>
        </w:trPr>
        <w:tc>
          <w:tcPr>
            <w:tcW w:w="400" w:type="dxa"/>
            <w:tcBorders>
              <w:top w:val="nil"/>
              <w:left w:val="nil"/>
              <w:bottom w:val="nil"/>
              <w:right w:val="nil"/>
            </w:tcBorders>
            <w:shd w:val="clear" w:color="auto" w:fill="auto"/>
            <w:noWrap/>
            <w:vAlign w:val="bottom"/>
            <w:hideMark/>
          </w:tcPr>
          <w:p w14:paraId="1A60BB5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0BFF909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665A82C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39575C7D"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izdelava potrebnih merilnih listov za TP in ozemljitvenih upornosti</w:t>
            </w:r>
          </w:p>
        </w:tc>
        <w:tc>
          <w:tcPr>
            <w:tcW w:w="960" w:type="dxa"/>
            <w:tcBorders>
              <w:top w:val="nil"/>
              <w:left w:val="nil"/>
              <w:bottom w:val="nil"/>
              <w:right w:val="nil"/>
            </w:tcBorders>
            <w:shd w:val="clear" w:color="auto" w:fill="auto"/>
            <w:noWrap/>
            <w:vAlign w:val="bottom"/>
            <w:hideMark/>
          </w:tcPr>
          <w:p w14:paraId="67840598"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4ED77E6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77DD4492" w14:textId="77777777" w:rsidTr="008144C3">
        <w:trPr>
          <w:trHeight w:val="300"/>
        </w:trPr>
        <w:tc>
          <w:tcPr>
            <w:tcW w:w="400" w:type="dxa"/>
            <w:tcBorders>
              <w:top w:val="nil"/>
              <w:left w:val="nil"/>
              <w:bottom w:val="nil"/>
              <w:right w:val="nil"/>
            </w:tcBorders>
            <w:shd w:val="clear" w:color="auto" w:fill="auto"/>
            <w:noWrap/>
            <w:vAlign w:val="bottom"/>
            <w:hideMark/>
          </w:tcPr>
          <w:p w14:paraId="43C56D9C"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080ADF5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242745D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11AEB075"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izdelava spremljajoče dokumentacije nove opreme</w:t>
            </w:r>
          </w:p>
        </w:tc>
        <w:tc>
          <w:tcPr>
            <w:tcW w:w="960" w:type="dxa"/>
            <w:tcBorders>
              <w:top w:val="nil"/>
              <w:left w:val="nil"/>
              <w:bottom w:val="nil"/>
              <w:right w:val="nil"/>
            </w:tcBorders>
            <w:shd w:val="clear" w:color="auto" w:fill="auto"/>
            <w:noWrap/>
            <w:vAlign w:val="bottom"/>
            <w:hideMark/>
          </w:tcPr>
          <w:p w14:paraId="75B43531"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1D699DF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70899900" w14:textId="77777777" w:rsidTr="008144C3">
        <w:trPr>
          <w:trHeight w:val="900"/>
        </w:trPr>
        <w:tc>
          <w:tcPr>
            <w:tcW w:w="400" w:type="dxa"/>
            <w:tcBorders>
              <w:top w:val="nil"/>
              <w:left w:val="nil"/>
              <w:bottom w:val="nil"/>
              <w:right w:val="nil"/>
            </w:tcBorders>
            <w:shd w:val="clear" w:color="auto" w:fill="auto"/>
            <w:noWrap/>
            <w:vAlign w:val="bottom"/>
            <w:hideMark/>
          </w:tcPr>
          <w:p w14:paraId="7E9C984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588C17E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117D762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152A4E00"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zbiranje in predaja spremljajoče dokumentacije (vsi A-testi vgrajene opreme v TP, vsi standardi uporabljeni v vgrajeni opremi…)</w:t>
            </w:r>
          </w:p>
        </w:tc>
        <w:tc>
          <w:tcPr>
            <w:tcW w:w="960" w:type="dxa"/>
            <w:tcBorders>
              <w:top w:val="nil"/>
              <w:left w:val="nil"/>
              <w:bottom w:val="nil"/>
              <w:right w:val="nil"/>
            </w:tcBorders>
            <w:shd w:val="clear" w:color="auto" w:fill="auto"/>
            <w:noWrap/>
            <w:vAlign w:val="bottom"/>
            <w:hideMark/>
          </w:tcPr>
          <w:p w14:paraId="12FF0056"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5BBCAEC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10AA1978" w14:textId="77777777" w:rsidTr="008144C3">
        <w:trPr>
          <w:trHeight w:val="600"/>
        </w:trPr>
        <w:tc>
          <w:tcPr>
            <w:tcW w:w="400" w:type="dxa"/>
            <w:tcBorders>
              <w:top w:val="nil"/>
              <w:left w:val="nil"/>
              <w:bottom w:val="nil"/>
              <w:right w:val="nil"/>
            </w:tcBorders>
            <w:shd w:val="clear" w:color="auto" w:fill="auto"/>
            <w:noWrap/>
            <w:vAlign w:val="bottom"/>
            <w:hideMark/>
          </w:tcPr>
          <w:p w14:paraId="69BF823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72F47E6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28A3301B"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8.1.4.</w:t>
            </w:r>
          </w:p>
        </w:tc>
        <w:tc>
          <w:tcPr>
            <w:tcW w:w="5800" w:type="dxa"/>
            <w:tcBorders>
              <w:top w:val="nil"/>
              <w:left w:val="nil"/>
              <w:bottom w:val="nil"/>
              <w:right w:val="nil"/>
            </w:tcBorders>
            <w:shd w:val="clear" w:color="auto" w:fill="auto"/>
            <w:vAlign w:val="bottom"/>
            <w:hideMark/>
          </w:tcPr>
          <w:p w14:paraId="17795640"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Izdelava nove enopolne sheme v TP-BO energetika v steklenem okvirju</w:t>
            </w:r>
          </w:p>
        </w:tc>
        <w:tc>
          <w:tcPr>
            <w:tcW w:w="960" w:type="dxa"/>
            <w:tcBorders>
              <w:top w:val="nil"/>
              <w:left w:val="nil"/>
              <w:bottom w:val="nil"/>
              <w:right w:val="nil"/>
            </w:tcBorders>
            <w:shd w:val="clear" w:color="auto" w:fill="auto"/>
            <w:noWrap/>
            <w:vAlign w:val="bottom"/>
            <w:hideMark/>
          </w:tcPr>
          <w:p w14:paraId="24EE91F2"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6F61A955"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67E1A5D7" w14:textId="77777777" w:rsidTr="008144C3">
        <w:trPr>
          <w:trHeight w:val="300"/>
        </w:trPr>
        <w:tc>
          <w:tcPr>
            <w:tcW w:w="400" w:type="dxa"/>
            <w:tcBorders>
              <w:top w:val="nil"/>
              <w:left w:val="nil"/>
              <w:bottom w:val="nil"/>
              <w:right w:val="nil"/>
            </w:tcBorders>
            <w:shd w:val="clear" w:color="auto" w:fill="auto"/>
            <w:noWrap/>
            <w:vAlign w:val="bottom"/>
            <w:hideMark/>
          </w:tcPr>
          <w:p w14:paraId="689FC02C"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539C3EE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2C2746B2"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8.1.5.</w:t>
            </w:r>
          </w:p>
        </w:tc>
        <w:tc>
          <w:tcPr>
            <w:tcW w:w="5800" w:type="dxa"/>
            <w:tcBorders>
              <w:top w:val="nil"/>
              <w:left w:val="nil"/>
              <w:bottom w:val="nil"/>
              <w:right w:val="nil"/>
            </w:tcBorders>
            <w:shd w:val="clear" w:color="auto" w:fill="auto"/>
            <w:vAlign w:val="bottom"/>
            <w:hideMark/>
          </w:tcPr>
          <w:p w14:paraId="79CFD568"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Ugotovitev faznega zaporedja obstoječih NN KB</w:t>
            </w:r>
          </w:p>
        </w:tc>
        <w:tc>
          <w:tcPr>
            <w:tcW w:w="960" w:type="dxa"/>
            <w:tcBorders>
              <w:top w:val="nil"/>
              <w:left w:val="nil"/>
              <w:bottom w:val="nil"/>
              <w:right w:val="nil"/>
            </w:tcBorders>
            <w:shd w:val="clear" w:color="auto" w:fill="auto"/>
            <w:noWrap/>
            <w:vAlign w:val="bottom"/>
            <w:hideMark/>
          </w:tcPr>
          <w:p w14:paraId="353AE035"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2EB81A9C"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2B08F333" w14:textId="77777777" w:rsidTr="008144C3">
        <w:trPr>
          <w:trHeight w:val="300"/>
        </w:trPr>
        <w:tc>
          <w:tcPr>
            <w:tcW w:w="400" w:type="dxa"/>
            <w:tcBorders>
              <w:top w:val="nil"/>
              <w:left w:val="nil"/>
              <w:bottom w:val="nil"/>
              <w:right w:val="nil"/>
            </w:tcBorders>
            <w:shd w:val="clear" w:color="auto" w:fill="auto"/>
            <w:noWrap/>
            <w:vAlign w:val="bottom"/>
            <w:hideMark/>
          </w:tcPr>
          <w:p w14:paraId="56A41AC5"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70A3E67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5ACD101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8.1.6.</w:t>
            </w:r>
          </w:p>
        </w:tc>
        <w:tc>
          <w:tcPr>
            <w:tcW w:w="5800" w:type="dxa"/>
            <w:tcBorders>
              <w:top w:val="nil"/>
              <w:left w:val="nil"/>
              <w:bottom w:val="nil"/>
              <w:right w:val="nil"/>
            </w:tcBorders>
            <w:shd w:val="clear" w:color="auto" w:fill="auto"/>
            <w:vAlign w:val="bottom"/>
            <w:hideMark/>
          </w:tcPr>
          <w:p w14:paraId="07EFFAE3"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Izvedba internega tehničnega pregleda </w:t>
            </w:r>
          </w:p>
        </w:tc>
        <w:tc>
          <w:tcPr>
            <w:tcW w:w="960" w:type="dxa"/>
            <w:tcBorders>
              <w:top w:val="nil"/>
              <w:left w:val="nil"/>
              <w:bottom w:val="nil"/>
              <w:right w:val="nil"/>
            </w:tcBorders>
            <w:shd w:val="clear" w:color="auto" w:fill="auto"/>
            <w:noWrap/>
            <w:vAlign w:val="bottom"/>
            <w:hideMark/>
          </w:tcPr>
          <w:p w14:paraId="1C787B7B"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5525ED2E"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730C07F2" w14:textId="77777777" w:rsidTr="008144C3">
        <w:trPr>
          <w:trHeight w:val="300"/>
        </w:trPr>
        <w:tc>
          <w:tcPr>
            <w:tcW w:w="400" w:type="dxa"/>
            <w:tcBorders>
              <w:top w:val="nil"/>
              <w:left w:val="nil"/>
              <w:bottom w:val="nil"/>
              <w:right w:val="nil"/>
            </w:tcBorders>
            <w:shd w:val="clear" w:color="auto" w:fill="auto"/>
            <w:noWrap/>
            <w:vAlign w:val="bottom"/>
            <w:hideMark/>
          </w:tcPr>
          <w:p w14:paraId="1166BE2D" w14:textId="77777777" w:rsidR="008144C3" w:rsidRDefault="008144C3" w:rsidP="008144C3">
            <w:pPr>
              <w:spacing w:after="0" w:line="240" w:lineRule="auto"/>
              <w:rPr>
                <w:rFonts w:ascii="Calibri" w:eastAsia="Times New Roman" w:hAnsi="Calibri" w:cs="Calibri"/>
                <w:color w:val="000000"/>
                <w:lang w:eastAsia="sl-SI"/>
              </w:rPr>
            </w:pPr>
          </w:p>
          <w:p w14:paraId="2D9A853D"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9.</w:t>
            </w:r>
          </w:p>
        </w:tc>
        <w:tc>
          <w:tcPr>
            <w:tcW w:w="475" w:type="dxa"/>
            <w:tcBorders>
              <w:top w:val="nil"/>
              <w:left w:val="nil"/>
              <w:bottom w:val="nil"/>
              <w:right w:val="nil"/>
            </w:tcBorders>
            <w:shd w:val="clear" w:color="auto" w:fill="auto"/>
            <w:noWrap/>
            <w:vAlign w:val="bottom"/>
            <w:hideMark/>
          </w:tcPr>
          <w:p w14:paraId="1BF6342D"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860" w:type="dxa"/>
            <w:tcBorders>
              <w:top w:val="nil"/>
              <w:left w:val="nil"/>
              <w:bottom w:val="nil"/>
              <w:right w:val="nil"/>
            </w:tcBorders>
            <w:shd w:val="clear" w:color="auto" w:fill="auto"/>
            <w:noWrap/>
            <w:vAlign w:val="bottom"/>
            <w:hideMark/>
          </w:tcPr>
          <w:p w14:paraId="4F3C72F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5D137F04" w14:textId="77777777" w:rsidR="008144C3" w:rsidRDefault="008144C3" w:rsidP="008144C3">
            <w:pPr>
              <w:spacing w:after="0" w:line="240" w:lineRule="auto"/>
              <w:rPr>
                <w:rFonts w:ascii="Calibri" w:eastAsia="Times New Roman" w:hAnsi="Calibri" w:cs="Calibri"/>
                <w:color w:val="000000"/>
                <w:lang w:eastAsia="sl-SI"/>
              </w:rPr>
            </w:pPr>
          </w:p>
          <w:p w14:paraId="4FFC9E02"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NAJEM DIEZELSKEGA ELEKTRO AGREGATA</w:t>
            </w:r>
          </w:p>
        </w:tc>
        <w:tc>
          <w:tcPr>
            <w:tcW w:w="960" w:type="dxa"/>
            <w:tcBorders>
              <w:top w:val="nil"/>
              <w:left w:val="nil"/>
              <w:bottom w:val="nil"/>
              <w:right w:val="nil"/>
            </w:tcBorders>
            <w:shd w:val="clear" w:color="auto" w:fill="auto"/>
            <w:noWrap/>
            <w:vAlign w:val="bottom"/>
            <w:hideMark/>
          </w:tcPr>
          <w:p w14:paraId="29469F99"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1565878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1DE3760C" w14:textId="77777777" w:rsidTr="008144C3">
        <w:trPr>
          <w:trHeight w:val="300"/>
        </w:trPr>
        <w:tc>
          <w:tcPr>
            <w:tcW w:w="400" w:type="dxa"/>
            <w:tcBorders>
              <w:top w:val="nil"/>
              <w:left w:val="nil"/>
              <w:bottom w:val="nil"/>
              <w:right w:val="nil"/>
            </w:tcBorders>
            <w:shd w:val="clear" w:color="auto" w:fill="auto"/>
            <w:noWrap/>
            <w:vAlign w:val="bottom"/>
            <w:hideMark/>
          </w:tcPr>
          <w:p w14:paraId="2F99D5F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3BB117F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9.1.</w:t>
            </w:r>
          </w:p>
        </w:tc>
        <w:tc>
          <w:tcPr>
            <w:tcW w:w="860" w:type="dxa"/>
            <w:tcBorders>
              <w:top w:val="nil"/>
              <w:left w:val="nil"/>
              <w:bottom w:val="nil"/>
              <w:right w:val="nil"/>
            </w:tcBorders>
            <w:shd w:val="clear" w:color="auto" w:fill="auto"/>
            <w:noWrap/>
            <w:vAlign w:val="bottom"/>
            <w:hideMark/>
          </w:tcPr>
          <w:p w14:paraId="13F0B539"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5800" w:type="dxa"/>
            <w:tcBorders>
              <w:top w:val="nil"/>
              <w:left w:val="nil"/>
              <w:bottom w:val="nil"/>
              <w:right w:val="nil"/>
            </w:tcBorders>
            <w:shd w:val="clear" w:color="auto" w:fill="auto"/>
            <w:vAlign w:val="bottom"/>
            <w:hideMark/>
          </w:tcPr>
          <w:p w14:paraId="14650D6C"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NAJEM DIEZELSKEGA ELEKTRO AGREGATA</w:t>
            </w:r>
          </w:p>
        </w:tc>
        <w:tc>
          <w:tcPr>
            <w:tcW w:w="960" w:type="dxa"/>
            <w:tcBorders>
              <w:top w:val="nil"/>
              <w:left w:val="nil"/>
              <w:bottom w:val="nil"/>
              <w:right w:val="nil"/>
            </w:tcBorders>
            <w:shd w:val="clear" w:color="auto" w:fill="auto"/>
            <w:noWrap/>
            <w:vAlign w:val="bottom"/>
            <w:hideMark/>
          </w:tcPr>
          <w:p w14:paraId="03C0A72E"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10DA330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4D4DA148" w14:textId="77777777" w:rsidTr="008144C3">
        <w:trPr>
          <w:trHeight w:val="300"/>
        </w:trPr>
        <w:tc>
          <w:tcPr>
            <w:tcW w:w="400" w:type="dxa"/>
            <w:tcBorders>
              <w:top w:val="nil"/>
              <w:left w:val="nil"/>
              <w:bottom w:val="nil"/>
              <w:right w:val="nil"/>
            </w:tcBorders>
            <w:shd w:val="clear" w:color="auto" w:fill="auto"/>
            <w:noWrap/>
            <w:vAlign w:val="bottom"/>
            <w:hideMark/>
          </w:tcPr>
          <w:p w14:paraId="3A34652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071A5FB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19D7C12F"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9.1.1.</w:t>
            </w:r>
          </w:p>
        </w:tc>
        <w:tc>
          <w:tcPr>
            <w:tcW w:w="5800" w:type="dxa"/>
            <w:tcBorders>
              <w:top w:val="nil"/>
              <w:left w:val="nil"/>
              <w:bottom w:val="nil"/>
              <w:right w:val="nil"/>
            </w:tcBorders>
            <w:shd w:val="clear" w:color="auto" w:fill="auto"/>
            <w:vAlign w:val="bottom"/>
            <w:hideMark/>
          </w:tcPr>
          <w:p w14:paraId="051AF4A8"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Najem DEA 620kVA</w:t>
            </w:r>
          </w:p>
        </w:tc>
        <w:tc>
          <w:tcPr>
            <w:tcW w:w="960" w:type="dxa"/>
            <w:tcBorders>
              <w:top w:val="nil"/>
              <w:left w:val="nil"/>
              <w:bottom w:val="nil"/>
              <w:right w:val="nil"/>
            </w:tcBorders>
            <w:shd w:val="clear" w:color="auto" w:fill="auto"/>
            <w:noWrap/>
            <w:vAlign w:val="bottom"/>
            <w:hideMark/>
          </w:tcPr>
          <w:p w14:paraId="76287691"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ur</w:t>
            </w:r>
          </w:p>
        </w:tc>
        <w:tc>
          <w:tcPr>
            <w:tcW w:w="960" w:type="dxa"/>
            <w:tcBorders>
              <w:top w:val="nil"/>
              <w:left w:val="nil"/>
              <w:bottom w:val="nil"/>
              <w:right w:val="nil"/>
            </w:tcBorders>
            <w:shd w:val="clear" w:color="auto" w:fill="auto"/>
            <w:noWrap/>
            <w:vAlign w:val="bottom"/>
            <w:hideMark/>
          </w:tcPr>
          <w:p w14:paraId="095998F5"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12</w:t>
            </w:r>
          </w:p>
        </w:tc>
      </w:tr>
      <w:tr w:rsidR="008144C3" w:rsidRPr="008144C3" w14:paraId="543E119E" w14:textId="77777777" w:rsidTr="008144C3">
        <w:trPr>
          <w:trHeight w:val="300"/>
        </w:trPr>
        <w:tc>
          <w:tcPr>
            <w:tcW w:w="400" w:type="dxa"/>
            <w:tcBorders>
              <w:top w:val="nil"/>
              <w:left w:val="nil"/>
              <w:bottom w:val="nil"/>
              <w:right w:val="nil"/>
            </w:tcBorders>
            <w:shd w:val="clear" w:color="auto" w:fill="auto"/>
            <w:noWrap/>
            <w:vAlign w:val="bottom"/>
            <w:hideMark/>
          </w:tcPr>
          <w:p w14:paraId="36311C6D"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151C503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A3D7CC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23E7FC37" w14:textId="77777777" w:rsidR="008144C3" w:rsidRPr="008144C3" w:rsidRDefault="008144C3" w:rsidP="008144C3">
            <w:pPr>
              <w:spacing w:after="0" w:line="240" w:lineRule="auto"/>
              <w:rPr>
                <w:rFonts w:ascii="Calibri" w:eastAsia="Times New Roman" w:hAnsi="Calibri" w:cs="Calibri"/>
                <w:color w:val="000000"/>
                <w:u w:val="single"/>
                <w:lang w:eastAsia="sl-SI"/>
              </w:rPr>
            </w:pPr>
            <w:r w:rsidRPr="008144C3">
              <w:rPr>
                <w:rFonts w:ascii="Calibri" w:eastAsia="Times New Roman" w:hAnsi="Calibri" w:cs="Calibri"/>
                <w:color w:val="000000"/>
                <w:u w:val="single"/>
                <w:lang w:eastAsia="sl-SI"/>
              </w:rPr>
              <w:t>OPOMBE:</w:t>
            </w:r>
          </w:p>
        </w:tc>
        <w:tc>
          <w:tcPr>
            <w:tcW w:w="960" w:type="dxa"/>
            <w:tcBorders>
              <w:top w:val="nil"/>
              <w:left w:val="nil"/>
              <w:bottom w:val="nil"/>
              <w:right w:val="nil"/>
            </w:tcBorders>
            <w:shd w:val="clear" w:color="auto" w:fill="auto"/>
            <w:noWrap/>
            <w:vAlign w:val="bottom"/>
            <w:hideMark/>
          </w:tcPr>
          <w:p w14:paraId="15C38673" w14:textId="77777777" w:rsidR="008144C3" w:rsidRPr="008144C3" w:rsidRDefault="008144C3" w:rsidP="008144C3">
            <w:pPr>
              <w:spacing w:after="0" w:line="240" w:lineRule="auto"/>
              <w:rPr>
                <w:rFonts w:ascii="Calibri" w:eastAsia="Times New Roman" w:hAnsi="Calibri" w:cs="Calibri"/>
                <w:color w:val="000000"/>
                <w:u w:val="single"/>
                <w:lang w:eastAsia="sl-SI"/>
              </w:rPr>
            </w:pPr>
          </w:p>
        </w:tc>
        <w:tc>
          <w:tcPr>
            <w:tcW w:w="960" w:type="dxa"/>
            <w:tcBorders>
              <w:top w:val="nil"/>
              <w:left w:val="nil"/>
              <w:bottom w:val="nil"/>
              <w:right w:val="nil"/>
            </w:tcBorders>
            <w:shd w:val="clear" w:color="auto" w:fill="auto"/>
            <w:noWrap/>
            <w:vAlign w:val="bottom"/>
            <w:hideMark/>
          </w:tcPr>
          <w:p w14:paraId="0909B3A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1C0C9302" w14:textId="77777777" w:rsidTr="008144C3">
        <w:trPr>
          <w:trHeight w:val="1200"/>
        </w:trPr>
        <w:tc>
          <w:tcPr>
            <w:tcW w:w="400" w:type="dxa"/>
            <w:tcBorders>
              <w:top w:val="nil"/>
              <w:left w:val="nil"/>
              <w:bottom w:val="nil"/>
              <w:right w:val="nil"/>
            </w:tcBorders>
            <w:shd w:val="clear" w:color="auto" w:fill="auto"/>
            <w:noWrap/>
            <w:vAlign w:val="bottom"/>
            <w:hideMark/>
          </w:tcPr>
          <w:p w14:paraId="6C36AF37"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08ECC28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DEE632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3D5F4B14"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v strošku postavke upoštevano prvo točenje </w:t>
            </w:r>
            <w:proofErr w:type="spellStart"/>
            <w:r w:rsidRPr="008144C3">
              <w:rPr>
                <w:rFonts w:ascii="Calibri" w:eastAsia="Times New Roman" w:hAnsi="Calibri" w:cs="Calibri"/>
                <w:color w:val="000000"/>
                <w:lang w:eastAsia="sl-SI"/>
              </w:rPr>
              <w:t>diezel</w:t>
            </w:r>
            <w:proofErr w:type="spellEnd"/>
            <w:r w:rsidRPr="008144C3">
              <w:rPr>
                <w:rFonts w:ascii="Calibri" w:eastAsia="Times New Roman" w:hAnsi="Calibri" w:cs="Calibri"/>
                <w:color w:val="000000"/>
                <w:lang w:eastAsia="sl-SI"/>
              </w:rPr>
              <w:t xml:space="preserve"> goriva (za previden čas obratovanja 12 ur). V kolikor se čas uporabe podaljša iz naslova kasnitve izvajalca del, bremeni strošek najema in strošek goriva izvajalca.</w:t>
            </w:r>
          </w:p>
        </w:tc>
        <w:tc>
          <w:tcPr>
            <w:tcW w:w="960" w:type="dxa"/>
            <w:tcBorders>
              <w:top w:val="nil"/>
              <w:left w:val="nil"/>
              <w:bottom w:val="nil"/>
              <w:right w:val="nil"/>
            </w:tcBorders>
            <w:shd w:val="clear" w:color="auto" w:fill="auto"/>
            <w:noWrap/>
            <w:vAlign w:val="bottom"/>
            <w:hideMark/>
          </w:tcPr>
          <w:p w14:paraId="0BD00BD2"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47622AB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16EA8DC9" w14:textId="77777777" w:rsidTr="008144C3">
        <w:trPr>
          <w:trHeight w:val="600"/>
        </w:trPr>
        <w:tc>
          <w:tcPr>
            <w:tcW w:w="400" w:type="dxa"/>
            <w:tcBorders>
              <w:top w:val="nil"/>
              <w:left w:val="nil"/>
              <w:bottom w:val="nil"/>
              <w:right w:val="nil"/>
            </w:tcBorders>
            <w:shd w:val="clear" w:color="auto" w:fill="auto"/>
            <w:noWrap/>
            <w:vAlign w:val="bottom"/>
            <w:hideMark/>
          </w:tcPr>
          <w:p w14:paraId="29706AE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58C0E13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7A8D3D57"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1777398E"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za varovanje in onemogočen dostop nepooblaščenih in nekvalificiranih oseb do agregata poskrbi izvajalec</w:t>
            </w:r>
          </w:p>
        </w:tc>
        <w:tc>
          <w:tcPr>
            <w:tcW w:w="960" w:type="dxa"/>
            <w:tcBorders>
              <w:top w:val="nil"/>
              <w:left w:val="nil"/>
              <w:bottom w:val="nil"/>
              <w:right w:val="nil"/>
            </w:tcBorders>
            <w:shd w:val="clear" w:color="auto" w:fill="auto"/>
            <w:noWrap/>
            <w:vAlign w:val="bottom"/>
            <w:hideMark/>
          </w:tcPr>
          <w:p w14:paraId="53E7B54E"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7B235E6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2CAA55CB" w14:textId="77777777" w:rsidTr="008144C3">
        <w:trPr>
          <w:trHeight w:val="600"/>
        </w:trPr>
        <w:tc>
          <w:tcPr>
            <w:tcW w:w="400" w:type="dxa"/>
            <w:tcBorders>
              <w:top w:val="nil"/>
              <w:left w:val="nil"/>
              <w:bottom w:val="nil"/>
              <w:right w:val="nil"/>
            </w:tcBorders>
            <w:shd w:val="clear" w:color="auto" w:fill="auto"/>
            <w:noWrap/>
            <w:vAlign w:val="bottom"/>
            <w:hideMark/>
          </w:tcPr>
          <w:p w14:paraId="3F4E1A2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324F3F7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2542692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7FC914D2"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najem </w:t>
            </w:r>
            <w:proofErr w:type="spellStart"/>
            <w:r w:rsidRPr="008144C3">
              <w:rPr>
                <w:rFonts w:ascii="Calibri" w:eastAsia="Times New Roman" w:hAnsi="Calibri" w:cs="Calibri"/>
                <w:color w:val="000000"/>
                <w:lang w:eastAsia="sl-SI"/>
              </w:rPr>
              <w:t>diezel</w:t>
            </w:r>
            <w:proofErr w:type="spellEnd"/>
            <w:r w:rsidRPr="008144C3">
              <w:rPr>
                <w:rFonts w:ascii="Calibri" w:eastAsia="Times New Roman" w:hAnsi="Calibri" w:cs="Calibri"/>
                <w:color w:val="000000"/>
                <w:lang w:eastAsia="sl-SI"/>
              </w:rPr>
              <w:t xml:space="preserve"> agregata je mogoče podaljšati. Obračun se izvede po dejanskih </w:t>
            </w:r>
            <w:proofErr w:type="spellStart"/>
            <w:r w:rsidRPr="008144C3">
              <w:rPr>
                <w:rFonts w:ascii="Calibri" w:eastAsia="Times New Roman" w:hAnsi="Calibri" w:cs="Calibri"/>
                <w:color w:val="000000"/>
                <w:lang w:eastAsia="sl-SI"/>
              </w:rPr>
              <w:t>stoških</w:t>
            </w:r>
            <w:proofErr w:type="spellEnd"/>
            <w:r w:rsidRPr="008144C3">
              <w:rPr>
                <w:rFonts w:ascii="Calibri" w:eastAsia="Times New Roman" w:hAnsi="Calibri" w:cs="Calibri"/>
                <w:color w:val="000000"/>
                <w:lang w:eastAsia="sl-SI"/>
              </w:rPr>
              <w:t>.</w:t>
            </w:r>
          </w:p>
        </w:tc>
        <w:tc>
          <w:tcPr>
            <w:tcW w:w="960" w:type="dxa"/>
            <w:tcBorders>
              <w:top w:val="nil"/>
              <w:left w:val="nil"/>
              <w:bottom w:val="nil"/>
              <w:right w:val="nil"/>
            </w:tcBorders>
            <w:shd w:val="clear" w:color="auto" w:fill="auto"/>
            <w:noWrap/>
            <w:vAlign w:val="bottom"/>
            <w:hideMark/>
          </w:tcPr>
          <w:p w14:paraId="6030AEB4"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46AB1751"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6E211C85" w14:textId="77777777" w:rsidTr="008144C3">
        <w:trPr>
          <w:trHeight w:val="600"/>
        </w:trPr>
        <w:tc>
          <w:tcPr>
            <w:tcW w:w="400" w:type="dxa"/>
            <w:tcBorders>
              <w:top w:val="nil"/>
              <w:left w:val="nil"/>
              <w:bottom w:val="nil"/>
              <w:right w:val="nil"/>
            </w:tcBorders>
            <w:shd w:val="clear" w:color="auto" w:fill="auto"/>
            <w:noWrap/>
            <w:vAlign w:val="bottom"/>
            <w:hideMark/>
          </w:tcPr>
          <w:p w14:paraId="1DAA1EA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226667E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DABBE3D"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50ADF709"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po končanju najema se preda </w:t>
            </w:r>
            <w:proofErr w:type="spellStart"/>
            <w:r w:rsidRPr="008144C3">
              <w:rPr>
                <w:rFonts w:ascii="Calibri" w:eastAsia="Times New Roman" w:hAnsi="Calibri" w:cs="Calibri"/>
                <w:color w:val="000000"/>
                <w:lang w:eastAsia="sl-SI"/>
              </w:rPr>
              <w:t>diezel</w:t>
            </w:r>
            <w:proofErr w:type="spellEnd"/>
            <w:r w:rsidRPr="008144C3">
              <w:rPr>
                <w:rFonts w:ascii="Calibri" w:eastAsia="Times New Roman" w:hAnsi="Calibri" w:cs="Calibri"/>
                <w:color w:val="000000"/>
                <w:lang w:eastAsia="sl-SI"/>
              </w:rPr>
              <w:t xml:space="preserve"> agregat z enako količino  goriva kot ob dnevu začetka najema</w:t>
            </w:r>
          </w:p>
        </w:tc>
        <w:tc>
          <w:tcPr>
            <w:tcW w:w="960" w:type="dxa"/>
            <w:tcBorders>
              <w:top w:val="nil"/>
              <w:left w:val="nil"/>
              <w:bottom w:val="nil"/>
              <w:right w:val="nil"/>
            </w:tcBorders>
            <w:shd w:val="clear" w:color="auto" w:fill="auto"/>
            <w:noWrap/>
            <w:vAlign w:val="bottom"/>
            <w:hideMark/>
          </w:tcPr>
          <w:p w14:paraId="3CEAFC0C"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1DD421CB"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14E84EAA" w14:textId="77777777" w:rsidTr="008144C3">
        <w:trPr>
          <w:trHeight w:val="900"/>
        </w:trPr>
        <w:tc>
          <w:tcPr>
            <w:tcW w:w="400" w:type="dxa"/>
            <w:tcBorders>
              <w:top w:val="nil"/>
              <w:left w:val="nil"/>
              <w:bottom w:val="nil"/>
              <w:right w:val="nil"/>
            </w:tcBorders>
            <w:shd w:val="clear" w:color="auto" w:fill="auto"/>
            <w:noWrap/>
            <w:vAlign w:val="bottom"/>
            <w:hideMark/>
          </w:tcPr>
          <w:p w14:paraId="075007DE"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244A725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57115144"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4E67797D"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v ceni najema niso zajeti stroški morebitnih intervencijskih opravil stroja, do katerih bi prišlo po krivdi najemodajalca.</w:t>
            </w:r>
          </w:p>
        </w:tc>
        <w:tc>
          <w:tcPr>
            <w:tcW w:w="960" w:type="dxa"/>
            <w:tcBorders>
              <w:top w:val="nil"/>
              <w:left w:val="nil"/>
              <w:bottom w:val="nil"/>
              <w:right w:val="nil"/>
            </w:tcBorders>
            <w:shd w:val="clear" w:color="auto" w:fill="auto"/>
            <w:noWrap/>
            <w:vAlign w:val="bottom"/>
            <w:hideMark/>
          </w:tcPr>
          <w:p w14:paraId="72AC9DCD"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632EC92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595AFAEE" w14:textId="77777777" w:rsidTr="008144C3">
        <w:trPr>
          <w:trHeight w:val="600"/>
        </w:trPr>
        <w:tc>
          <w:tcPr>
            <w:tcW w:w="400" w:type="dxa"/>
            <w:tcBorders>
              <w:top w:val="nil"/>
              <w:left w:val="nil"/>
              <w:bottom w:val="nil"/>
              <w:right w:val="nil"/>
            </w:tcBorders>
            <w:shd w:val="clear" w:color="auto" w:fill="auto"/>
            <w:noWrap/>
            <w:vAlign w:val="bottom"/>
            <w:hideMark/>
          </w:tcPr>
          <w:p w14:paraId="2F1E93A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4312EA2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7AD790A"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9.1.2.</w:t>
            </w:r>
          </w:p>
        </w:tc>
        <w:tc>
          <w:tcPr>
            <w:tcW w:w="5800" w:type="dxa"/>
            <w:tcBorders>
              <w:top w:val="nil"/>
              <w:left w:val="nil"/>
              <w:bottom w:val="nil"/>
              <w:right w:val="nil"/>
            </w:tcBorders>
            <w:shd w:val="clear" w:color="auto" w:fill="auto"/>
            <w:vAlign w:val="bottom"/>
            <w:hideMark/>
          </w:tcPr>
          <w:p w14:paraId="6509482D"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Dobava, začasna montaža in kasnejša demontaža </w:t>
            </w:r>
            <w:proofErr w:type="spellStart"/>
            <w:r w:rsidRPr="008144C3">
              <w:rPr>
                <w:rFonts w:ascii="Calibri" w:eastAsia="Times New Roman" w:hAnsi="Calibri" w:cs="Calibri"/>
                <w:color w:val="000000"/>
                <w:lang w:eastAsia="sl-SI"/>
              </w:rPr>
              <w:t>diezel</w:t>
            </w:r>
            <w:proofErr w:type="spellEnd"/>
            <w:r w:rsidRPr="008144C3">
              <w:rPr>
                <w:rFonts w:ascii="Calibri" w:eastAsia="Times New Roman" w:hAnsi="Calibri" w:cs="Calibri"/>
                <w:color w:val="000000"/>
                <w:lang w:eastAsia="sl-SI"/>
              </w:rPr>
              <w:t xml:space="preserve"> agregata 620kVA</w:t>
            </w:r>
          </w:p>
        </w:tc>
        <w:tc>
          <w:tcPr>
            <w:tcW w:w="960" w:type="dxa"/>
            <w:tcBorders>
              <w:top w:val="nil"/>
              <w:left w:val="nil"/>
              <w:bottom w:val="nil"/>
              <w:right w:val="nil"/>
            </w:tcBorders>
            <w:shd w:val="clear" w:color="auto" w:fill="auto"/>
            <w:noWrap/>
            <w:vAlign w:val="bottom"/>
            <w:hideMark/>
          </w:tcPr>
          <w:p w14:paraId="3022D47E"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433EC010"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r w:rsidR="008144C3" w:rsidRPr="008144C3" w14:paraId="5CF300D2" w14:textId="77777777" w:rsidTr="008144C3">
        <w:trPr>
          <w:trHeight w:val="300"/>
        </w:trPr>
        <w:tc>
          <w:tcPr>
            <w:tcW w:w="400" w:type="dxa"/>
            <w:tcBorders>
              <w:top w:val="nil"/>
              <w:left w:val="nil"/>
              <w:bottom w:val="nil"/>
              <w:right w:val="nil"/>
            </w:tcBorders>
            <w:shd w:val="clear" w:color="auto" w:fill="auto"/>
            <w:noWrap/>
            <w:vAlign w:val="bottom"/>
            <w:hideMark/>
          </w:tcPr>
          <w:p w14:paraId="1259637E" w14:textId="77777777" w:rsidR="008144C3" w:rsidRPr="008144C3" w:rsidRDefault="008144C3" w:rsidP="008144C3">
            <w:pPr>
              <w:spacing w:after="0" w:line="240" w:lineRule="auto"/>
              <w:jc w:val="right"/>
              <w:rPr>
                <w:rFonts w:ascii="Calibri" w:eastAsia="Times New Roman" w:hAnsi="Calibri" w:cs="Calibri"/>
                <w:color w:val="000000"/>
                <w:lang w:eastAsia="sl-SI"/>
              </w:rPr>
            </w:pPr>
          </w:p>
        </w:tc>
        <w:tc>
          <w:tcPr>
            <w:tcW w:w="475" w:type="dxa"/>
            <w:tcBorders>
              <w:top w:val="nil"/>
              <w:left w:val="nil"/>
              <w:bottom w:val="nil"/>
              <w:right w:val="nil"/>
            </w:tcBorders>
            <w:shd w:val="clear" w:color="auto" w:fill="auto"/>
            <w:noWrap/>
            <w:vAlign w:val="bottom"/>
            <w:hideMark/>
          </w:tcPr>
          <w:p w14:paraId="0A4A82E3"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678BF51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7F4636CA"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priklop agregata (1 </w:t>
            </w:r>
            <w:proofErr w:type="spellStart"/>
            <w:r w:rsidRPr="008144C3">
              <w:rPr>
                <w:rFonts w:ascii="Calibri" w:eastAsia="Times New Roman" w:hAnsi="Calibri" w:cs="Calibri"/>
                <w:color w:val="000000"/>
                <w:lang w:eastAsia="sl-SI"/>
              </w:rPr>
              <w:t>kpl</w:t>
            </w:r>
            <w:proofErr w:type="spellEnd"/>
            <w:r w:rsidRPr="008144C3">
              <w:rPr>
                <w:rFonts w:ascii="Calibri" w:eastAsia="Times New Roman" w:hAnsi="Calibri" w:cs="Calibri"/>
                <w:color w:val="000000"/>
                <w:lang w:eastAsia="sl-SI"/>
              </w:rPr>
              <w:t>)</w:t>
            </w:r>
          </w:p>
        </w:tc>
        <w:tc>
          <w:tcPr>
            <w:tcW w:w="960" w:type="dxa"/>
            <w:tcBorders>
              <w:top w:val="nil"/>
              <w:left w:val="nil"/>
              <w:bottom w:val="nil"/>
              <w:right w:val="nil"/>
            </w:tcBorders>
            <w:shd w:val="clear" w:color="auto" w:fill="auto"/>
            <w:noWrap/>
            <w:vAlign w:val="bottom"/>
            <w:hideMark/>
          </w:tcPr>
          <w:p w14:paraId="43B0CF81"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711565E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358ADA8E" w14:textId="77777777" w:rsidTr="008144C3">
        <w:trPr>
          <w:trHeight w:val="300"/>
        </w:trPr>
        <w:tc>
          <w:tcPr>
            <w:tcW w:w="400" w:type="dxa"/>
            <w:tcBorders>
              <w:top w:val="nil"/>
              <w:left w:val="nil"/>
              <w:bottom w:val="nil"/>
              <w:right w:val="nil"/>
            </w:tcBorders>
            <w:shd w:val="clear" w:color="auto" w:fill="auto"/>
            <w:noWrap/>
            <w:vAlign w:val="bottom"/>
            <w:hideMark/>
          </w:tcPr>
          <w:p w14:paraId="7173513A"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70000F36"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4D546F3F"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3B3C9BA1"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odklop agregata (1 </w:t>
            </w:r>
            <w:proofErr w:type="spellStart"/>
            <w:r w:rsidRPr="008144C3">
              <w:rPr>
                <w:rFonts w:ascii="Calibri" w:eastAsia="Times New Roman" w:hAnsi="Calibri" w:cs="Calibri"/>
                <w:color w:val="000000"/>
                <w:lang w:eastAsia="sl-SI"/>
              </w:rPr>
              <w:t>kpl</w:t>
            </w:r>
            <w:proofErr w:type="spellEnd"/>
            <w:r w:rsidRPr="008144C3">
              <w:rPr>
                <w:rFonts w:ascii="Calibri" w:eastAsia="Times New Roman" w:hAnsi="Calibri" w:cs="Calibri"/>
                <w:color w:val="000000"/>
                <w:lang w:eastAsia="sl-SI"/>
              </w:rPr>
              <w:t>)</w:t>
            </w:r>
          </w:p>
        </w:tc>
        <w:tc>
          <w:tcPr>
            <w:tcW w:w="960" w:type="dxa"/>
            <w:tcBorders>
              <w:top w:val="nil"/>
              <w:left w:val="nil"/>
              <w:bottom w:val="nil"/>
              <w:right w:val="nil"/>
            </w:tcBorders>
            <w:shd w:val="clear" w:color="auto" w:fill="auto"/>
            <w:noWrap/>
            <w:vAlign w:val="bottom"/>
            <w:hideMark/>
          </w:tcPr>
          <w:p w14:paraId="1F2B3DDE"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58F120F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0509CDF5" w14:textId="77777777" w:rsidTr="008144C3">
        <w:trPr>
          <w:trHeight w:val="300"/>
        </w:trPr>
        <w:tc>
          <w:tcPr>
            <w:tcW w:w="400" w:type="dxa"/>
            <w:tcBorders>
              <w:top w:val="nil"/>
              <w:left w:val="nil"/>
              <w:bottom w:val="nil"/>
              <w:right w:val="nil"/>
            </w:tcBorders>
            <w:shd w:val="clear" w:color="auto" w:fill="auto"/>
            <w:noWrap/>
            <w:vAlign w:val="bottom"/>
            <w:hideMark/>
          </w:tcPr>
          <w:p w14:paraId="2AEF5B38"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3B8B40D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68428B15"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5800" w:type="dxa"/>
            <w:tcBorders>
              <w:top w:val="nil"/>
              <w:left w:val="nil"/>
              <w:bottom w:val="nil"/>
              <w:right w:val="nil"/>
            </w:tcBorders>
            <w:shd w:val="clear" w:color="auto" w:fill="auto"/>
            <w:vAlign w:val="bottom"/>
            <w:hideMark/>
          </w:tcPr>
          <w:p w14:paraId="5BDE99D1"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 - pripravljenost operaterja agregata na zagon (1 </w:t>
            </w:r>
            <w:proofErr w:type="spellStart"/>
            <w:r w:rsidRPr="008144C3">
              <w:rPr>
                <w:rFonts w:ascii="Calibri" w:eastAsia="Times New Roman" w:hAnsi="Calibri" w:cs="Calibri"/>
                <w:color w:val="000000"/>
                <w:lang w:eastAsia="sl-SI"/>
              </w:rPr>
              <w:t>kpl</w:t>
            </w:r>
            <w:proofErr w:type="spellEnd"/>
            <w:r w:rsidRPr="008144C3">
              <w:rPr>
                <w:rFonts w:ascii="Calibri" w:eastAsia="Times New Roman" w:hAnsi="Calibri" w:cs="Calibri"/>
                <w:color w:val="000000"/>
                <w:lang w:eastAsia="sl-SI"/>
              </w:rPr>
              <w:t>)</w:t>
            </w:r>
          </w:p>
        </w:tc>
        <w:tc>
          <w:tcPr>
            <w:tcW w:w="960" w:type="dxa"/>
            <w:tcBorders>
              <w:top w:val="nil"/>
              <w:left w:val="nil"/>
              <w:bottom w:val="nil"/>
              <w:right w:val="nil"/>
            </w:tcBorders>
            <w:shd w:val="clear" w:color="auto" w:fill="auto"/>
            <w:noWrap/>
            <w:vAlign w:val="bottom"/>
            <w:hideMark/>
          </w:tcPr>
          <w:p w14:paraId="05BFC411" w14:textId="77777777" w:rsidR="008144C3" w:rsidRPr="008144C3" w:rsidRDefault="008144C3" w:rsidP="008144C3">
            <w:pPr>
              <w:spacing w:after="0" w:line="240" w:lineRule="auto"/>
              <w:rPr>
                <w:rFonts w:ascii="Calibri" w:eastAsia="Times New Roman" w:hAnsi="Calibri" w:cs="Calibri"/>
                <w:color w:val="000000"/>
                <w:lang w:eastAsia="sl-SI"/>
              </w:rPr>
            </w:pPr>
          </w:p>
        </w:tc>
        <w:tc>
          <w:tcPr>
            <w:tcW w:w="960" w:type="dxa"/>
            <w:tcBorders>
              <w:top w:val="nil"/>
              <w:left w:val="nil"/>
              <w:bottom w:val="nil"/>
              <w:right w:val="nil"/>
            </w:tcBorders>
            <w:shd w:val="clear" w:color="auto" w:fill="auto"/>
            <w:noWrap/>
            <w:vAlign w:val="bottom"/>
            <w:hideMark/>
          </w:tcPr>
          <w:p w14:paraId="28D16B30"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r>
      <w:tr w:rsidR="008144C3" w:rsidRPr="008144C3" w14:paraId="06FF99B5" w14:textId="77777777" w:rsidTr="008144C3">
        <w:trPr>
          <w:trHeight w:val="600"/>
        </w:trPr>
        <w:tc>
          <w:tcPr>
            <w:tcW w:w="400" w:type="dxa"/>
            <w:tcBorders>
              <w:top w:val="nil"/>
              <w:left w:val="nil"/>
              <w:bottom w:val="nil"/>
              <w:right w:val="nil"/>
            </w:tcBorders>
            <w:shd w:val="clear" w:color="auto" w:fill="auto"/>
            <w:noWrap/>
            <w:vAlign w:val="bottom"/>
            <w:hideMark/>
          </w:tcPr>
          <w:p w14:paraId="642EE859"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475" w:type="dxa"/>
            <w:tcBorders>
              <w:top w:val="nil"/>
              <w:left w:val="nil"/>
              <w:bottom w:val="nil"/>
              <w:right w:val="nil"/>
            </w:tcBorders>
            <w:shd w:val="clear" w:color="auto" w:fill="auto"/>
            <w:noWrap/>
            <w:vAlign w:val="bottom"/>
            <w:hideMark/>
          </w:tcPr>
          <w:p w14:paraId="76948EF2" w14:textId="77777777" w:rsidR="008144C3" w:rsidRPr="008144C3" w:rsidRDefault="008144C3" w:rsidP="008144C3">
            <w:pPr>
              <w:spacing w:after="0" w:line="240" w:lineRule="auto"/>
              <w:rPr>
                <w:rFonts w:ascii="Times New Roman" w:eastAsia="Times New Roman" w:hAnsi="Times New Roman" w:cs="Times New Roman"/>
                <w:sz w:val="20"/>
                <w:szCs w:val="20"/>
                <w:lang w:eastAsia="sl-SI"/>
              </w:rPr>
            </w:pPr>
          </w:p>
        </w:tc>
        <w:tc>
          <w:tcPr>
            <w:tcW w:w="860" w:type="dxa"/>
            <w:tcBorders>
              <w:top w:val="nil"/>
              <w:left w:val="nil"/>
              <w:bottom w:val="nil"/>
              <w:right w:val="nil"/>
            </w:tcBorders>
            <w:shd w:val="clear" w:color="auto" w:fill="auto"/>
            <w:noWrap/>
            <w:vAlign w:val="bottom"/>
            <w:hideMark/>
          </w:tcPr>
          <w:p w14:paraId="3C3CDA57"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9.1.3.</w:t>
            </w:r>
          </w:p>
        </w:tc>
        <w:tc>
          <w:tcPr>
            <w:tcW w:w="5800" w:type="dxa"/>
            <w:tcBorders>
              <w:top w:val="nil"/>
              <w:left w:val="nil"/>
              <w:bottom w:val="nil"/>
              <w:right w:val="nil"/>
            </w:tcBorders>
            <w:shd w:val="clear" w:color="auto" w:fill="auto"/>
            <w:vAlign w:val="bottom"/>
            <w:hideMark/>
          </w:tcPr>
          <w:p w14:paraId="05912256" w14:textId="77777777" w:rsidR="008144C3" w:rsidRPr="008144C3" w:rsidRDefault="008144C3" w:rsidP="008144C3">
            <w:pPr>
              <w:spacing w:after="0" w:line="240" w:lineRule="auto"/>
              <w:rPr>
                <w:rFonts w:ascii="Calibri" w:eastAsia="Times New Roman" w:hAnsi="Calibri" w:cs="Calibri"/>
                <w:color w:val="000000"/>
                <w:lang w:eastAsia="sl-SI"/>
              </w:rPr>
            </w:pPr>
            <w:r w:rsidRPr="008144C3">
              <w:rPr>
                <w:rFonts w:ascii="Calibri" w:eastAsia="Times New Roman" w:hAnsi="Calibri" w:cs="Calibri"/>
                <w:color w:val="000000"/>
                <w:lang w:eastAsia="sl-SI"/>
              </w:rPr>
              <w:t xml:space="preserve">Prevoz na lokacijo in kasnejši odvoz </w:t>
            </w:r>
            <w:proofErr w:type="spellStart"/>
            <w:r w:rsidRPr="008144C3">
              <w:rPr>
                <w:rFonts w:ascii="Calibri" w:eastAsia="Times New Roman" w:hAnsi="Calibri" w:cs="Calibri"/>
                <w:color w:val="000000"/>
                <w:lang w:eastAsia="sl-SI"/>
              </w:rPr>
              <w:t>diezel</w:t>
            </w:r>
            <w:proofErr w:type="spellEnd"/>
            <w:r w:rsidRPr="008144C3">
              <w:rPr>
                <w:rFonts w:ascii="Calibri" w:eastAsia="Times New Roman" w:hAnsi="Calibri" w:cs="Calibri"/>
                <w:color w:val="000000"/>
                <w:lang w:eastAsia="sl-SI"/>
              </w:rPr>
              <w:t xml:space="preserve"> agregata z lokacije.</w:t>
            </w:r>
          </w:p>
        </w:tc>
        <w:tc>
          <w:tcPr>
            <w:tcW w:w="960" w:type="dxa"/>
            <w:tcBorders>
              <w:top w:val="nil"/>
              <w:left w:val="nil"/>
              <w:bottom w:val="nil"/>
              <w:right w:val="nil"/>
            </w:tcBorders>
            <w:shd w:val="clear" w:color="auto" w:fill="auto"/>
            <w:noWrap/>
            <w:vAlign w:val="bottom"/>
            <w:hideMark/>
          </w:tcPr>
          <w:p w14:paraId="2BDEF1D8" w14:textId="77777777" w:rsidR="008144C3" w:rsidRPr="008144C3" w:rsidRDefault="008144C3" w:rsidP="008144C3">
            <w:pPr>
              <w:spacing w:after="0" w:line="240" w:lineRule="auto"/>
              <w:rPr>
                <w:rFonts w:ascii="Calibri" w:eastAsia="Times New Roman" w:hAnsi="Calibri" w:cs="Calibri"/>
                <w:color w:val="000000"/>
                <w:lang w:eastAsia="sl-SI"/>
              </w:rPr>
            </w:pPr>
            <w:proofErr w:type="spellStart"/>
            <w:r w:rsidRPr="008144C3">
              <w:rPr>
                <w:rFonts w:ascii="Calibri" w:eastAsia="Times New Roman" w:hAnsi="Calibri" w:cs="Calibri"/>
                <w:color w:val="000000"/>
                <w:lang w:eastAsia="sl-SI"/>
              </w:rPr>
              <w:t>kpl</w:t>
            </w:r>
            <w:proofErr w:type="spellEnd"/>
          </w:p>
        </w:tc>
        <w:tc>
          <w:tcPr>
            <w:tcW w:w="960" w:type="dxa"/>
            <w:tcBorders>
              <w:top w:val="nil"/>
              <w:left w:val="nil"/>
              <w:bottom w:val="nil"/>
              <w:right w:val="nil"/>
            </w:tcBorders>
            <w:shd w:val="clear" w:color="auto" w:fill="auto"/>
            <w:noWrap/>
            <w:vAlign w:val="bottom"/>
            <w:hideMark/>
          </w:tcPr>
          <w:p w14:paraId="22F0B294" w14:textId="77777777" w:rsidR="008144C3" w:rsidRPr="008144C3" w:rsidRDefault="008144C3" w:rsidP="008144C3">
            <w:pPr>
              <w:spacing w:after="0" w:line="240" w:lineRule="auto"/>
              <w:jc w:val="right"/>
              <w:rPr>
                <w:rFonts w:ascii="Calibri" w:eastAsia="Times New Roman" w:hAnsi="Calibri" w:cs="Calibri"/>
                <w:color w:val="000000"/>
                <w:lang w:eastAsia="sl-SI"/>
              </w:rPr>
            </w:pPr>
            <w:r w:rsidRPr="008144C3">
              <w:rPr>
                <w:rFonts w:ascii="Calibri" w:eastAsia="Times New Roman" w:hAnsi="Calibri" w:cs="Calibri"/>
                <w:color w:val="000000"/>
                <w:lang w:eastAsia="sl-SI"/>
              </w:rPr>
              <w:t>1</w:t>
            </w:r>
          </w:p>
        </w:tc>
      </w:tr>
    </w:tbl>
    <w:p w14:paraId="16B8623D" w14:textId="77777777" w:rsidR="008144C3" w:rsidRPr="00215992" w:rsidRDefault="008144C3" w:rsidP="00215992">
      <w:pPr>
        <w:spacing w:before="225" w:after="225" w:line="240" w:lineRule="auto"/>
        <w:jc w:val="both"/>
        <w:rPr>
          <w:rFonts w:ascii="Arial" w:hAnsi="Arial" w:cs="Arial"/>
          <w:color w:val="000000"/>
          <w:sz w:val="18"/>
          <w:szCs w:val="18"/>
        </w:rPr>
      </w:pPr>
    </w:p>
    <w:p w14:paraId="3A9D7B74" w14:textId="77777777" w:rsidR="00215992" w:rsidRPr="008144C3" w:rsidRDefault="00215992" w:rsidP="00215992">
      <w:pPr>
        <w:rPr>
          <w:rFonts w:ascii="Arial" w:hAnsi="Arial" w:cs="Arial"/>
          <w:color w:val="000000"/>
          <w:sz w:val="18"/>
          <w:szCs w:val="18"/>
        </w:rPr>
      </w:pPr>
    </w:p>
    <w:p w14:paraId="4695DAF2" w14:textId="77777777" w:rsidR="008144C3" w:rsidRPr="008144C3" w:rsidRDefault="008144C3" w:rsidP="008144C3">
      <w:pPr>
        <w:jc w:val="both"/>
        <w:rPr>
          <w:rFonts w:ascii="Arial" w:hAnsi="Arial" w:cs="Arial"/>
          <w:color w:val="000000"/>
          <w:sz w:val="18"/>
          <w:szCs w:val="18"/>
        </w:rPr>
      </w:pPr>
      <w:r w:rsidRPr="008144C3">
        <w:rPr>
          <w:rFonts w:ascii="Arial" w:hAnsi="Arial" w:cs="Arial"/>
          <w:color w:val="000000"/>
          <w:sz w:val="18"/>
          <w:szCs w:val="18"/>
        </w:rPr>
        <w:t>V ponudbi morajo biti zajete vse stikalne manipulacije z upravljalcem električnega omrežja na lokaciji zamenjave.</w:t>
      </w:r>
    </w:p>
    <w:p w14:paraId="7DFD4C87" w14:textId="77777777" w:rsidR="008144C3" w:rsidRPr="008144C3" w:rsidRDefault="008144C3" w:rsidP="008144C3">
      <w:pPr>
        <w:rPr>
          <w:rFonts w:ascii="Arial" w:hAnsi="Arial" w:cs="Arial"/>
          <w:color w:val="000000"/>
          <w:sz w:val="18"/>
          <w:szCs w:val="18"/>
        </w:rPr>
      </w:pPr>
      <w:r w:rsidRPr="008144C3">
        <w:rPr>
          <w:rFonts w:ascii="Arial" w:hAnsi="Arial" w:cs="Arial"/>
          <w:color w:val="000000"/>
          <w:sz w:val="18"/>
          <w:szCs w:val="18"/>
        </w:rPr>
        <w:t>Ogled lokacije izvedbe zamenjave je obvezen.</w:t>
      </w:r>
    </w:p>
    <w:p w14:paraId="796DD658" w14:textId="77777777" w:rsidR="008144C3" w:rsidRPr="008144C3" w:rsidRDefault="008144C3" w:rsidP="00215992">
      <w:pPr>
        <w:rPr>
          <w:rFonts w:ascii="Arial" w:hAnsi="Arial" w:cs="Arial"/>
          <w:color w:val="000000"/>
          <w:sz w:val="18"/>
          <w:szCs w:val="18"/>
        </w:rPr>
      </w:pPr>
      <w:r w:rsidRPr="008144C3">
        <w:rPr>
          <w:rFonts w:ascii="Arial" w:hAnsi="Arial" w:cs="Arial"/>
          <w:color w:val="000000"/>
          <w:sz w:val="18"/>
          <w:szCs w:val="18"/>
        </w:rPr>
        <w:t>Priloga:</w:t>
      </w:r>
    </w:p>
    <w:p w14:paraId="05C4DF30" w14:textId="77777777" w:rsidR="008144C3" w:rsidRPr="008144C3" w:rsidRDefault="008144C3" w:rsidP="008144C3">
      <w:pPr>
        <w:pStyle w:val="Odstavekseznama"/>
        <w:numPr>
          <w:ilvl w:val="0"/>
          <w:numId w:val="40"/>
        </w:numPr>
        <w:rPr>
          <w:rFonts w:ascii="Arial" w:hAnsi="Arial" w:cs="Arial"/>
          <w:color w:val="000000"/>
          <w:sz w:val="18"/>
          <w:szCs w:val="18"/>
        </w:rPr>
      </w:pPr>
      <w:r w:rsidRPr="008144C3">
        <w:rPr>
          <w:rFonts w:ascii="Arial" w:hAnsi="Arial" w:cs="Arial"/>
          <w:color w:val="000000"/>
          <w:sz w:val="18"/>
          <w:szCs w:val="18"/>
        </w:rPr>
        <w:t>popis zamenjava TR</w:t>
      </w:r>
    </w:p>
    <w:p w14:paraId="6CB2F998" w14:textId="77777777" w:rsidR="00215992" w:rsidRDefault="00215992" w:rsidP="00215992"/>
    <w:p w14:paraId="291E2F29" w14:textId="77777777" w:rsidR="0008266F" w:rsidRPr="00215992" w:rsidRDefault="0008266F" w:rsidP="00215992">
      <w:pPr>
        <w:sectPr w:rsidR="0008266F" w:rsidRPr="00215992" w:rsidSect="00D931BF">
          <w:pgSz w:w="11906" w:h="16838"/>
          <w:pgMar w:top="1418" w:right="1418" w:bottom="1418" w:left="1418" w:header="567" w:footer="680" w:gutter="0"/>
          <w:cols w:space="708"/>
          <w:docGrid w:linePitch="360"/>
        </w:sectPr>
      </w:pPr>
    </w:p>
    <w:p w14:paraId="060403F3" w14:textId="77777777" w:rsidR="00EE3A5C" w:rsidRPr="00A17BFF" w:rsidRDefault="00D976D4" w:rsidP="00EE3A5C">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31842C3" w14:textId="77777777" w:rsidR="00EE3A5C" w:rsidRPr="00A17BFF" w:rsidRDefault="00EE3A5C" w:rsidP="00EE3A5C">
      <w:pPr>
        <w:pStyle w:val="Paragraf"/>
        <w:rPr>
          <w:rFonts w:ascii="Arial" w:hAnsi="Arial" w:cs="Arial"/>
        </w:rPr>
      </w:pPr>
    </w:p>
    <w:p w14:paraId="34C6299A" w14:textId="77777777" w:rsidR="003C0231" w:rsidRDefault="00D976D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136CEF7" w14:textId="77777777" w:rsidR="003C0231" w:rsidRDefault="00D976D4">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1EAEA14A" w14:textId="77777777" w:rsidR="003C0231" w:rsidRDefault="00D976D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C6E5945" w14:textId="77777777" w:rsidR="003C0231" w:rsidRDefault="00D976D4">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20636730" w14:textId="77777777" w:rsidR="00EE3A5C" w:rsidRPr="00A17BFF" w:rsidRDefault="00EE3A5C" w:rsidP="00EE3A5C">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3C0231" w14:paraId="6FDC0BD0" w14:textId="77777777" w:rsidTr="0040714D">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7A5BFB" w14:textId="77777777" w:rsidR="003C0231" w:rsidRDefault="00D976D4">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12760DD" w14:textId="77777777" w:rsidR="003C0231" w:rsidRDefault="00D976D4">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EBBA600" w14:textId="77777777" w:rsidR="003C0231" w:rsidRDefault="00D976D4">
            <w:pPr>
              <w:jc w:val="center"/>
            </w:pPr>
            <w:r>
              <w:rPr>
                <w:rFonts w:ascii="Arial" w:hAnsi="Arial" w:cs="Arial"/>
                <w:b/>
                <w:bCs/>
                <w:color w:val="000000"/>
                <w:position w:val="-3"/>
                <w:sz w:val="20"/>
                <w:szCs w:val="20"/>
                <w:shd w:val="clear" w:color="auto" w:fill="AAAAAA"/>
              </w:rPr>
              <w:t>Opombe</w:t>
            </w:r>
          </w:p>
        </w:tc>
      </w:tr>
      <w:tr w:rsidR="003C0231" w14:paraId="7F2AFC0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E2525" w14:textId="77777777" w:rsidR="003C0231" w:rsidRDefault="00D976D4">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3DC94" w14:textId="77777777" w:rsidR="003C0231" w:rsidRDefault="00D976D4">
            <w:r>
              <w:rPr>
                <w:rFonts w:ascii="Arial" w:hAnsi="Arial" w:cs="Arial"/>
                <w:color w:val="000000"/>
                <w:position w:val="-2"/>
                <w:sz w:val="18"/>
                <w:szCs w:val="18"/>
              </w:rPr>
              <w:t>Ponudba</w:t>
            </w:r>
          </w:p>
          <w:p w14:paraId="1D51CEF8" w14:textId="77777777" w:rsidR="003C0231" w:rsidRDefault="003C023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DB238" w14:textId="77777777" w:rsidR="003C0231" w:rsidRDefault="00D976D4">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eJN</w:t>
            </w:r>
            <w:proofErr w:type="spellEnd"/>
            <w:r>
              <w:rPr>
                <w:rFonts w:ascii="Arial" w:hAnsi="Arial" w:cs="Arial"/>
                <w:color w:val="000000"/>
                <w:position w:val="-2"/>
                <w:sz w:val="18"/>
                <w:szCs w:val="18"/>
              </w:rPr>
              <w:t>.</w:t>
            </w:r>
          </w:p>
        </w:tc>
      </w:tr>
      <w:tr w:rsidR="003C0231" w14:paraId="4EB0FEE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3E27A" w14:textId="77777777" w:rsidR="003C0231" w:rsidRDefault="00D976D4">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429E1" w14:textId="77777777" w:rsidR="003C0231" w:rsidRDefault="00D976D4">
            <w:r>
              <w:rPr>
                <w:rFonts w:ascii="Arial" w:hAnsi="Arial" w:cs="Arial"/>
                <w:color w:val="000000"/>
                <w:position w:val="-2"/>
                <w:sz w:val="18"/>
                <w:szCs w:val="18"/>
              </w:rPr>
              <w:t>Krovna izjava</w:t>
            </w:r>
          </w:p>
          <w:p w14:paraId="5427621F" w14:textId="77777777" w:rsidR="003C0231" w:rsidRDefault="003C023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C20BF" w14:textId="77777777" w:rsidR="003C0231" w:rsidRDefault="00D976D4">
            <w:pPr>
              <w:spacing w:before="135" w:after="135"/>
              <w:jc w:val="both"/>
              <w:textAlignment w:val="center"/>
            </w:pPr>
            <w:r>
              <w:rPr>
                <w:rFonts w:ascii="Arial" w:hAnsi="Arial" w:cs="Arial"/>
                <w:color w:val="000000"/>
                <w:position w:val="-2"/>
                <w:sz w:val="18"/>
                <w:szCs w:val="18"/>
              </w:rPr>
              <w:t>Izpolnjen, podpisan in žigosan.</w:t>
            </w:r>
          </w:p>
        </w:tc>
      </w:tr>
      <w:tr w:rsidR="003C0231" w14:paraId="3D99FF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0A522" w14:textId="77777777" w:rsidR="003C0231" w:rsidRDefault="00D976D4">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BFDCB" w14:textId="77777777" w:rsidR="003C0231" w:rsidRDefault="00D976D4">
            <w:r>
              <w:rPr>
                <w:rFonts w:ascii="Arial" w:hAnsi="Arial" w:cs="Arial"/>
                <w:color w:val="000000"/>
                <w:position w:val="-2"/>
                <w:sz w:val="18"/>
                <w:szCs w:val="18"/>
              </w:rPr>
              <w:t>Izjava gospodarskega subjekta in pooblastilo za pridobitev podatkov iz kazenske evidence</w:t>
            </w:r>
          </w:p>
          <w:p w14:paraId="388412B6" w14:textId="77777777" w:rsidR="003C0231" w:rsidRDefault="003C023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EB246" w14:textId="77777777" w:rsidR="003C0231" w:rsidRDefault="00D976D4">
            <w:pPr>
              <w:spacing w:before="135" w:after="135"/>
              <w:jc w:val="both"/>
              <w:textAlignment w:val="center"/>
            </w:pPr>
            <w:r>
              <w:rPr>
                <w:rFonts w:ascii="Arial" w:hAnsi="Arial" w:cs="Arial"/>
                <w:color w:val="000000"/>
                <w:position w:val="-2"/>
                <w:sz w:val="18"/>
                <w:szCs w:val="18"/>
              </w:rPr>
              <w:t>Izpolnjen, podpisan in žigosan.</w:t>
            </w:r>
          </w:p>
        </w:tc>
      </w:tr>
      <w:tr w:rsidR="003C0231" w14:paraId="522F87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4C919" w14:textId="77777777" w:rsidR="003C0231" w:rsidRDefault="00D976D4">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3BBE4" w14:textId="77777777" w:rsidR="003C0231" w:rsidRDefault="00D976D4">
            <w:r>
              <w:rPr>
                <w:rFonts w:ascii="Arial" w:hAnsi="Arial" w:cs="Arial"/>
                <w:color w:val="000000"/>
                <w:position w:val="-2"/>
                <w:sz w:val="18"/>
                <w:szCs w:val="18"/>
              </w:rPr>
              <w:t>Izjava članov organov in zastopnikov gospodarskega subjekta in pooblastilo za pridobitev podatkov iz kazenske evidence</w:t>
            </w:r>
          </w:p>
          <w:p w14:paraId="4D4C04AD" w14:textId="77777777" w:rsidR="003C0231" w:rsidRDefault="003C023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C3B95" w14:textId="77777777" w:rsidR="003C0231" w:rsidRDefault="00D976D4">
            <w:pPr>
              <w:spacing w:before="135" w:after="135"/>
              <w:jc w:val="both"/>
              <w:textAlignment w:val="center"/>
            </w:pPr>
            <w:r>
              <w:rPr>
                <w:rFonts w:ascii="Arial" w:hAnsi="Arial" w:cs="Arial"/>
                <w:color w:val="000000"/>
                <w:position w:val="-2"/>
                <w:sz w:val="18"/>
                <w:szCs w:val="18"/>
              </w:rPr>
              <w:t>Izpolnjen, podpisan in žigosan. </w:t>
            </w:r>
          </w:p>
          <w:p w14:paraId="0566C210" w14:textId="77777777" w:rsidR="003C0231" w:rsidRDefault="00D976D4">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3C0231" w14:paraId="4D25EE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D6337" w14:textId="77777777" w:rsidR="003C0231" w:rsidRDefault="00D976D4">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3F498" w14:textId="77777777" w:rsidR="003C0231" w:rsidRDefault="00D976D4">
            <w:r>
              <w:rPr>
                <w:rFonts w:ascii="Arial" w:hAnsi="Arial" w:cs="Arial"/>
                <w:color w:val="000000"/>
                <w:position w:val="-2"/>
                <w:sz w:val="18"/>
                <w:szCs w:val="18"/>
              </w:rPr>
              <w:t>Referenčna lista gospodarskega subjekta</w:t>
            </w:r>
          </w:p>
          <w:p w14:paraId="04DB4D3B" w14:textId="77777777" w:rsidR="003C0231" w:rsidRDefault="003C023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E7406" w14:textId="77777777" w:rsidR="003C0231" w:rsidRDefault="00D976D4">
            <w:pPr>
              <w:spacing w:before="135" w:after="135"/>
              <w:jc w:val="both"/>
              <w:textAlignment w:val="center"/>
            </w:pPr>
            <w:r>
              <w:rPr>
                <w:rFonts w:ascii="Arial" w:hAnsi="Arial" w:cs="Arial"/>
                <w:color w:val="000000"/>
                <w:position w:val="-2"/>
                <w:sz w:val="18"/>
                <w:szCs w:val="18"/>
              </w:rPr>
              <w:t>Izpolnjen.</w:t>
            </w:r>
          </w:p>
        </w:tc>
      </w:tr>
      <w:tr w:rsidR="003C0231" w14:paraId="5BAAC7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47325" w14:textId="77777777" w:rsidR="003C0231" w:rsidRDefault="00D976D4">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22BE8" w14:textId="77777777" w:rsidR="003C0231" w:rsidRDefault="00D976D4">
            <w:r>
              <w:rPr>
                <w:rFonts w:ascii="Arial" w:hAnsi="Arial" w:cs="Arial"/>
                <w:color w:val="000000"/>
                <w:position w:val="-2"/>
                <w:sz w:val="18"/>
                <w:szCs w:val="18"/>
              </w:rPr>
              <w:t>Potrdilo o dobro opravljenem delu</w:t>
            </w:r>
          </w:p>
          <w:p w14:paraId="525B3879" w14:textId="77777777" w:rsidR="003C0231" w:rsidRDefault="003C023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267F4" w14:textId="77777777" w:rsidR="003C0231" w:rsidRDefault="00D976D4">
            <w:pPr>
              <w:spacing w:before="135" w:after="135"/>
              <w:jc w:val="both"/>
              <w:textAlignment w:val="center"/>
            </w:pPr>
            <w:r>
              <w:rPr>
                <w:rFonts w:ascii="Arial" w:hAnsi="Arial" w:cs="Arial"/>
                <w:color w:val="000000"/>
                <w:position w:val="-2"/>
                <w:sz w:val="18"/>
                <w:szCs w:val="18"/>
              </w:rPr>
              <w:t>Izpolnjen, potrjen s strani naročnika posla.</w:t>
            </w:r>
          </w:p>
        </w:tc>
      </w:tr>
      <w:tr w:rsidR="003C0231" w14:paraId="1BFCE0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C738A2" w14:textId="77777777" w:rsidR="003C0231" w:rsidRDefault="00D976D4">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48522" w14:textId="77777777" w:rsidR="003C0231" w:rsidRDefault="00D976D4">
            <w:r>
              <w:rPr>
                <w:rFonts w:ascii="Arial" w:hAnsi="Arial" w:cs="Arial"/>
                <w:color w:val="000000"/>
                <w:position w:val="-2"/>
                <w:sz w:val="18"/>
                <w:szCs w:val="18"/>
              </w:rPr>
              <w:t>Izjava zastopnika podizvajalca v zvezi z izpolnjevanjem obveznih pogojev za podizvajalce</w:t>
            </w:r>
          </w:p>
          <w:p w14:paraId="7E041A80" w14:textId="77777777" w:rsidR="003C0231" w:rsidRDefault="003C023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9A6B1" w14:textId="77777777" w:rsidR="003C0231" w:rsidRDefault="00D976D4">
            <w:pPr>
              <w:spacing w:before="135" w:after="135"/>
              <w:jc w:val="both"/>
              <w:textAlignment w:val="center"/>
            </w:pPr>
            <w:r>
              <w:rPr>
                <w:rFonts w:ascii="Arial" w:hAnsi="Arial" w:cs="Arial"/>
                <w:color w:val="000000"/>
                <w:position w:val="-2"/>
                <w:sz w:val="18"/>
                <w:szCs w:val="18"/>
              </w:rPr>
              <w:t>Izpolnjen, podpisan in žigosan.</w:t>
            </w:r>
          </w:p>
        </w:tc>
      </w:tr>
      <w:tr w:rsidR="003C0231" w14:paraId="0B4D207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89566" w14:textId="77777777" w:rsidR="003C0231" w:rsidRDefault="00D976D4">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8591A" w14:textId="77777777" w:rsidR="003C0231" w:rsidRDefault="00D976D4">
            <w:r>
              <w:rPr>
                <w:rFonts w:ascii="Arial" w:hAnsi="Arial" w:cs="Arial"/>
                <w:color w:val="000000"/>
                <w:position w:val="-2"/>
                <w:sz w:val="18"/>
                <w:szCs w:val="18"/>
              </w:rPr>
              <w:t>Izjava podizvajalca</w:t>
            </w:r>
          </w:p>
          <w:p w14:paraId="259EF544" w14:textId="77777777" w:rsidR="003C0231" w:rsidRDefault="003C023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3FBBB" w14:textId="77777777" w:rsidR="003C0231" w:rsidRDefault="00D976D4">
            <w:pPr>
              <w:spacing w:before="135" w:after="135"/>
              <w:jc w:val="both"/>
              <w:textAlignment w:val="center"/>
            </w:pPr>
            <w:r>
              <w:rPr>
                <w:rFonts w:ascii="Arial" w:hAnsi="Arial" w:cs="Arial"/>
                <w:color w:val="000000"/>
                <w:position w:val="-2"/>
                <w:sz w:val="18"/>
                <w:szCs w:val="18"/>
              </w:rPr>
              <w:t>Izpolnjen, podpisan in žigosan.</w:t>
            </w:r>
          </w:p>
        </w:tc>
      </w:tr>
      <w:tr w:rsidR="003C0231" w14:paraId="7965B8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2F515" w14:textId="77777777" w:rsidR="003C0231" w:rsidRDefault="00D976D4">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0F288" w14:textId="77777777" w:rsidR="003C0231" w:rsidRDefault="00D976D4">
            <w:r>
              <w:rPr>
                <w:rFonts w:ascii="Arial" w:hAnsi="Arial" w:cs="Arial"/>
                <w:color w:val="000000"/>
                <w:position w:val="-2"/>
                <w:sz w:val="18"/>
                <w:szCs w:val="18"/>
              </w:rPr>
              <w:t>Izjava o nastopu s podizvajalci</w:t>
            </w:r>
          </w:p>
          <w:p w14:paraId="41C52552" w14:textId="77777777" w:rsidR="003C0231" w:rsidRDefault="003C023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5936E" w14:textId="77777777" w:rsidR="003C0231" w:rsidRDefault="0040714D">
            <w:pPr>
              <w:spacing w:before="135" w:after="135"/>
              <w:jc w:val="both"/>
              <w:textAlignment w:val="center"/>
            </w:pPr>
            <w:r>
              <w:rPr>
                <w:rFonts w:ascii="Arial" w:hAnsi="Arial" w:cs="Arial"/>
                <w:color w:val="000000"/>
                <w:position w:val="-2"/>
                <w:sz w:val="18"/>
                <w:szCs w:val="18"/>
              </w:rPr>
              <w:t>Izpolnjen, podpisan in žigosan. </w:t>
            </w:r>
          </w:p>
        </w:tc>
      </w:tr>
      <w:tr w:rsidR="003C0231" w14:paraId="1A76A9B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97E08" w14:textId="77777777" w:rsidR="003C0231" w:rsidRDefault="00D976D4">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44E793" w14:textId="77777777" w:rsidR="003C0231" w:rsidRDefault="00D976D4">
            <w:r>
              <w:rPr>
                <w:rFonts w:ascii="Arial" w:hAnsi="Arial" w:cs="Arial"/>
                <w:color w:val="000000"/>
                <w:position w:val="-2"/>
                <w:sz w:val="18"/>
                <w:szCs w:val="18"/>
              </w:rPr>
              <w:t>Izjava o lastniških deležih</w:t>
            </w:r>
          </w:p>
          <w:p w14:paraId="2074D71C" w14:textId="77777777" w:rsidR="003C0231" w:rsidRDefault="003C023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D0572" w14:textId="77777777" w:rsidR="003C0231" w:rsidRDefault="00D976D4">
            <w:pPr>
              <w:spacing w:before="135" w:after="135"/>
              <w:jc w:val="both"/>
              <w:textAlignment w:val="center"/>
            </w:pPr>
            <w:r>
              <w:rPr>
                <w:rFonts w:ascii="Arial" w:hAnsi="Arial" w:cs="Arial"/>
                <w:color w:val="000000"/>
                <w:position w:val="-2"/>
                <w:sz w:val="18"/>
                <w:szCs w:val="18"/>
              </w:rPr>
              <w:t>Izpolnjen, podpisan in žigosan</w:t>
            </w:r>
          </w:p>
        </w:tc>
      </w:tr>
      <w:tr w:rsidR="0040714D" w14:paraId="1F6D0258" w14:textId="77777777" w:rsidTr="00DE237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91636" w14:textId="77777777" w:rsidR="0040714D" w:rsidRDefault="0040714D" w:rsidP="00DE2373">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5FBD2" w14:textId="77777777" w:rsidR="0040714D" w:rsidRDefault="0040714D" w:rsidP="00DE2373">
            <w:r>
              <w:rPr>
                <w:rFonts w:ascii="Arial" w:hAnsi="Arial" w:cs="Arial"/>
                <w:color w:val="000000"/>
                <w:position w:val="-2"/>
                <w:sz w:val="18"/>
                <w:szCs w:val="18"/>
              </w:rPr>
              <w:t>Vzorec menične izjave za dobro izvedbo</w:t>
            </w:r>
          </w:p>
          <w:p w14:paraId="418A77D6" w14:textId="77777777" w:rsidR="0040714D" w:rsidRDefault="0040714D" w:rsidP="00DE23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430B2" w14:textId="77777777" w:rsidR="0040714D" w:rsidRDefault="0040714D" w:rsidP="00DE2373">
            <w:pPr>
              <w:spacing w:before="135" w:after="135"/>
              <w:jc w:val="both"/>
              <w:textAlignment w:val="center"/>
            </w:pPr>
            <w:r>
              <w:rPr>
                <w:rFonts w:ascii="Arial" w:hAnsi="Arial" w:cs="Arial"/>
                <w:color w:val="000000"/>
                <w:position w:val="-2"/>
                <w:sz w:val="18"/>
                <w:szCs w:val="18"/>
              </w:rPr>
              <w:t>Parafiran.</w:t>
            </w:r>
          </w:p>
        </w:tc>
      </w:tr>
      <w:tr w:rsidR="0040714D" w14:paraId="7CB1E8E2" w14:textId="77777777" w:rsidTr="00DE237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FB02D" w14:textId="77777777" w:rsidR="0040714D" w:rsidRDefault="0040714D" w:rsidP="00DE2373">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68FC0" w14:textId="77777777" w:rsidR="0040714D" w:rsidRDefault="0040714D" w:rsidP="00DE2373">
            <w:r>
              <w:rPr>
                <w:rFonts w:ascii="Arial" w:hAnsi="Arial" w:cs="Arial"/>
                <w:color w:val="000000"/>
                <w:position w:val="-2"/>
                <w:sz w:val="18"/>
                <w:szCs w:val="18"/>
              </w:rPr>
              <w:t>Vzorec menične izjave za odpravo napak</w:t>
            </w:r>
          </w:p>
          <w:p w14:paraId="4395BE0C" w14:textId="77777777" w:rsidR="0040714D" w:rsidRDefault="0040714D" w:rsidP="00DE237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8B197" w14:textId="77777777" w:rsidR="0040714D" w:rsidRDefault="0040714D" w:rsidP="00DE2373">
            <w:pPr>
              <w:spacing w:before="135" w:after="135"/>
              <w:jc w:val="both"/>
              <w:textAlignment w:val="center"/>
            </w:pPr>
            <w:r>
              <w:rPr>
                <w:rFonts w:ascii="Arial" w:hAnsi="Arial" w:cs="Arial"/>
                <w:color w:val="000000"/>
                <w:position w:val="-2"/>
                <w:sz w:val="18"/>
                <w:szCs w:val="18"/>
              </w:rPr>
              <w:t>Parafiran.</w:t>
            </w:r>
          </w:p>
        </w:tc>
      </w:tr>
      <w:tr w:rsidR="003C0231" w14:paraId="15D6A4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0300B" w14:textId="77777777" w:rsidR="003C0231" w:rsidRDefault="00D976D4">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FFF45" w14:textId="77777777" w:rsidR="003C0231" w:rsidRDefault="00D976D4">
            <w:r>
              <w:rPr>
                <w:rFonts w:ascii="Arial" w:hAnsi="Arial" w:cs="Arial"/>
                <w:color w:val="000000"/>
                <w:position w:val="-2"/>
                <w:sz w:val="18"/>
                <w:szCs w:val="18"/>
              </w:rPr>
              <w:t>Vzorec pogodbe: Pogodba o dobavi.</w:t>
            </w:r>
          </w:p>
          <w:p w14:paraId="4E70DBC6" w14:textId="77777777" w:rsidR="003C0231" w:rsidRDefault="003C023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C0F5F" w14:textId="77777777" w:rsidR="003C0231" w:rsidRDefault="00D976D4">
            <w:pPr>
              <w:spacing w:before="135" w:after="135"/>
              <w:jc w:val="both"/>
              <w:textAlignment w:val="center"/>
            </w:pPr>
            <w:r>
              <w:rPr>
                <w:rFonts w:ascii="Arial" w:hAnsi="Arial" w:cs="Arial"/>
                <w:color w:val="000000"/>
                <w:position w:val="-2"/>
                <w:sz w:val="18"/>
                <w:szCs w:val="18"/>
              </w:rPr>
              <w:t>Parafiran, podpisan in žigosan.</w:t>
            </w:r>
          </w:p>
        </w:tc>
      </w:tr>
      <w:tr w:rsidR="00410C04" w14:paraId="7C827C7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EA8FB" w14:textId="3ADFB04E" w:rsidR="00410C04" w:rsidRDefault="00410C04">
            <w:pPr>
              <w:rPr>
                <w:rFonts w:ascii="Arial" w:hAnsi="Arial" w:cs="Arial"/>
                <w:color w:val="000000"/>
                <w:position w:val="-2"/>
                <w:sz w:val="18"/>
                <w:szCs w:val="18"/>
              </w:rPr>
            </w:pPr>
            <w:r>
              <w:rPr>
                <w:rFonts w:ascii="Arial" w:hAnsi="Arial" w:cs="Arial"/>
                <w:color w:val="000000"/>
                <w:position w:val="-2"/>
                <w:sz w:val="18"/>
                <w:szCs w:val="18"/>
              </w:rPr>
              <w:t xml:space="preserve">Priloga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6567CC" w14:textId="5F62CEB3" w:rsidR="00410C04" w:rsidRDefault="00410C04">
            <w:pPr>
              <w:rPr>
                <w:rFonts w:ascii="Arial" w:hAnsi="Arial" w:cs="Arial"/>
                <w:color w:val="000000"/>
                <w:position w:val="-2"/>
                <w:sz w:val="18"/>
                <w:szCs w:val="18"/>
              </w:rPr>
            </w:pPr>
            <w:r>
              <w:rPr>
                <w:rFonts w:ascii="Arial" w:hAnsi="Arial" w:cs="Arial"/>
                <w:color w:val="000000"/>
                <w:position w:val="-2"/>
                <w:sz w:val="18"/>
                <w:szCs w:val="18"/>
              </w:rPr>
              <w:t>Izjava o zagotavljanju varnosti in zdravja pri delu in požarnega varstva pri izvajanju del po pogodbi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BC2F2" w14:textId="6991D93A" w:rsidR="00410C04" w:rsidRDefault="00410C0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tc>
      </w:tr>
    </w:tbl>
    <w:p w14:paraId="6673846B" w14:textId="77777777" w:rsidR="003C0231" w:rsidRDefault="003C0231">
      <w:pPr>
        <w:sectPr w:rsidR="003C0231" w:rsidSect="00D931BF">
          <w:pgSz w:w="11906" w:h="16838"/>
          <w:pgMar w:top="1418" w:right="1418" w:bottom="1418" w:left="1418" w:header="567" w:footer="680" w:gutter="0"/>
          <w:cols w:space="708"/>
          <w:docGrid w:linePitch="360"/>
        </w:sectPr>
      </w:pPr>
    </w:p>
    <w:p w14:paraId="78ABFCD8" w14:textId="77777777" w:rsidR="00EE3A5C" w:rsidRPr="00590863" w:rsidRDefault="00D976D4" w:rsidP="00EE3A5C">
      <w:pPr>
        <w:spacing w:after="0"/>
        <w:jc w:val="right"/>
        <w:rPr>
          <w:rFonts w:ascii="Arial" w:hAnsi="Arial" w:cs="Arial"/>
          <w:sz w:val="18"/>
          <w:szCs w:val="18"/>
        </w:rPr>
      </w:pPr>
      <w:r w:rsidRPr="00590863">
        <w:rPr>
          <w:rFonts w:ascii="Arial" w:hAnsi="Arial" w:cs="Arial"/>
          <w:sz w:val="18"/>
          <w:szCs w:val="18"/>
        </w:rPr>
        <w:lastRenderedPageBreak/>
        <w:t>Obrazec št: 1</w:t>
      </w:r>
    </w:p>
    <w:p w14:paraId="790FF3F6" w14:textId="77777777" w:rsidR="00EE3A5C" w:rsidRPr="00252358" w:rsidRDefault="00EE3A5C" w:rsidP="00EE3A5C"/>
    <w:p w14:paraId="740F0A31" w14:textId="77777777" w:rsidR="00EE3A5C" w:rsidRDefault="00D976D4" w:rsidP="00EE3A5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006F450" w14:textId="77777777" w:rsidR="00EE3A5C" w:rsidRDefault="00EE3A5C" w:rsidP="00EE3A5C">
      <w:pPr>
        <w:spacing w:after="120"/>
        <w:rPr>
          <w:rFonts w:ascii="Arial" w:hAnsi="Arial" w:cs="Arial"/>
        </w:rPr>
      </w:pPr>
    </w:p>
    <w:p w14:paraId="25D753F1" w14:textId="77777777" w:rsidR="003C0231" w:rsidRDefault="00D976D4">
      <w:pPr>
        <w:spacing w:before="225" w:after="225" w:line="240" w:lineRule="auto"/>
        <w:jc w:val="both"/>
      </w:pPr>
      <w:r>
        <w:rPr>
          <w:rFonts w:ascii="Arial" w:hAnsi="Arial" w:cs="Arial"/>
          <w:color w:val="000000"/>
          <w:sz w:val="18"/>
          <w:szCs w:val="18"/>
        </w:rPr>
        <w:t>Na osnovi povabila za naročilo »</w:t>
      </w:r>
      <w:r w:rsidR="00181702">
        <w:rPr>
          <w:rFonts w:ascii="Arial" w:hAnsi="Arial" w:cs="Arial"/>
          <w:b/>
          <w:bCs/>
          <w:color w:val="000000"/>
          <w:sz w:val="18"/>
          <w:szCs w:val="18"/>
        </w:rPr>
        <w:t>PREDELAVA TRANSFORMATORSKE POSTAJE BO-ENERGETIKA</w:t>
      </w:r>
      <w:r>
        <w:rPr>
          <w:rFonts w:ascii="Arial" w:hAnsi="Arial" w:cs="Arial"/>
          <w:color w:val="000000"/>
          <w:sz w:val="18"/>
          <w:szCs w:val="18"/>
        </w:rPr>
        <w:t>« dajemo ponudbo, kot sledi:</w:t>
      </w:r>
    </w:p>
    <w:p w14:paraId="50BC04D7" w14:textId="77777777" w:rsidR="003C0231" w:rsidRDefault="00D976D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C0231" w14:paraId="1F6C668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128DBC" w14:textId="77777777" w:rsidR="003C0231" w:rsidRDefault="00D976D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45922" w14:textId="77777777" w:rsidR="003C0231" w:rsidRDefault="00D976D4">
            <w:r>
              <w:rPr>
                <w:rFonts w:ascii="Arial" w:hAnsi="Arial" w:cs="Arial"/>
                <w:color w:val="000000"/>
                <w:position w:val="-2"/>
                <w:sz w:val="18"/>
                <w:szCs w:val="18"/>
              </w:rPr>
              <w:t> </w:t>
            </w:r>
          </w:p>
        </w:tc>
      </w:tr>
      <w:tr w:rsidR="003C0231" w14:paraId="66E6DC5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A57E6B" w14:textId="77777777" w:rsidR="003C0231" w:rsidRDefault="00D976D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F85A6" w14:textId="77777777" w:rsidR="003C0231" w:rsidRDefault="00D976D4">
            <w:r>
              <w:rPr>
                <w:rFonts w:ascii="Arial" w:hAnsi="Arial" w:cs="Arial"/>
                <w:color w:val="000000"/>
                <w:position w:val="-2"/>
                <w:sz w:val="18"/>
                <w:szCs w:val="18"/>
              </w:rPr>
              <w:t> </w:t>
            </w:r>
          </w:p>
        </w:tc>
      </w:tr>
    </w:tbl>
    <w:p w14:paraId="419ECCF1" w14:textId="77777777" w:rsidR="003C0231" w:rsidRDefault="00D976D4">
      <w:pPr>
        <w:spacing w:before="225" w:after="225" w:line="240" w:lineRule="auto"/>
        <w:jc w:val="both"/>
      </w:pPr>
      <w:r>
        <w:rPr>
          <w:rFonts w:ascii="Arial" w:hAnsi="Arial" w:cs="Arial"/>
          <w:color w:val="000000"/>
          <w:sz w:val="18"/>
          <w:szCs w:val="18"/>
        </w:rPr>
        <w:t>Ponudbo oddajamo (ustrezno označite):</w:t>
      </w:r>
    </w:p>
    <w:p w14:paraId="04291844" w14:textId="77777777" w:rsidR="003C0231" w:rsidRDefault="00D976D4">
      <w:pPr>
        <w:spacing w:before="225" w:after="225" w:line="240" w:lineRule="auto"/>
        <w:jc w:val="both"/>
      </w:pPr>
      <w:r>
        <w:fldChar w:fldCharType="begin">
          <w:ffData>
            <w:name w:val="cbox16317374480cb8"/>
            <w:enabled/>
            <w:calcOnExit w:val="0"/>
            <w:checkBox>
              <w:sizeAuto/>
              <w:default w:val="0"/>
            </w:checkBox>
          </w:ffData>
        </w:fldChar>
      </w:r>
      <w:bookmarkStart w:id="1" w:name="cbox16317374480cb8"/>
      <w:r>
        <w:instrText xml:space="preserve"> FORMCHECKBOX </w:instrText>
      </w:r>
      <w:r w:rsidR="008F6D98">
        <w:fldChar w:fldCharType="separate"/>
      </w:r>
      <w:r>
        <w:fldChar w:fldCharType="end"/>
      </w:r>
      <w:bookmarkEnd w:id="1"/>
      <w:r>
        <w:rPr>
          <w:rFonts w:ascii="Arial" w:hAnsi="Arial" w:cs="Arial"/>
          <w:color w:val="000000"/>
          <w:sz w:val="18"/>
          <w:szCs w:val="18"/>
        </w:rPr>
        <w:t> samostojno</w:t>
      </w:r>
    </w:p>
    <w:p w14:paraId="37948C98" w14:textId="77777777" w:rsidR="003C0231" w:rsidRDefault="00D976D4">
      <w:pPr>
        <w:spacing w:before="225" w:after="225" w:line="240" w:lineRule="auto"/>
        <w:jc w:val="both"/>
      </w:pPr>
      <w:r>
        <w:fldChar w:fldCharType="begin">
          <w:ffData>
            <w:name w:val="cbox16317374480fb2"/>
            <w:enabled/>
            <w:calcOnExit w:val="0"/>
            <w:checkBox>
              <w:sizeAuto/>
              <w:default w:val="0"/>
            </w:checkBox>
          </w:ffData>
        </w:fldChar>
      </w:r>
      <w:bookmarkStart w:id="2" w:name="cbox16317374480fb2"/>
      <w:r>
        <w:instrText xml:space="preserve"> FORMCHECKBOX </w:instrText>
      </w:r>
      <w:r w:rsidR="008F6D98">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58E27D48" w14:textId="77777777" w:rsidR="003C0231" w:rsidRDefault="00D976D4">
      <w:pPr>
        <w:spacing w:before="225" w:after="225" w:line="240" w:lineRule="auto"/>
        <w:jc w:val="both"/>
      </w:pPr>
      <w:r>
        <w:fldChar w:fldCharType="begin">
          <w:ffData>
            <w:name w:val="cbox163173744812ad"/>
            <w:enabled/>
            <w:calcOnExit w:val="0"/>
            <w:checkBox>
              <w:sizeAuto/>
              <w:default w:val="0"/>
            </w:checkBox>
          </w:ffData>
        </w:fldChar>
      </w:r>
      <w:bookmarkStart w:id="3" w:name="cbox163173744812ad"/>
      <w:r>
        <w:instrText xml:space="preserve"> FORMCHECKBOX </w:instrText>
      </w:r>
      <w:r w:rsidR="008F6D98">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03ED19BD" w14:textId="77777777" w:rsidR="003C0231" w:rsidRDefault="00D976D4">
      <w:pPr>
        <w:spacing w:before="225" w:after="225" w:line="240" w:lineRule="auto"/>
        <w:jc w:val="both"/>
      </w:pPr>
      <w:r>
        <w:fldChar w:fldCharType="begin">
          <w:ffData>
            <w:name w:val="cbox16317374481586"/>
            <w:enabled/>
            <w:calcOnExit w:val="0"/>
            <w:checkBox>
              <w:sizeAuto/>
              <w:default w:val="0"/>
            </w:checkBox>
          </w:ffData>
        </w:fldChar>
      </w:r>
      <w:bookmarkStart w:id="4" w:name="cbox16317374481586"/>
      <w:r>
        <w:instrText xml:space="preserve"> FORMCHECKBOX </w:instrText>
      </w:r>
      <w:r w:rsidR="008F6D98">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3A010E53" w14:textId="77777777" w:rsidR="003C0231" w:rsidRDefault="00D976D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3C0231" w14:paraId="70942E24"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8F5580" w14:textId="77777777" w:rsidR="003C0231" w:rsidRDefault="00D976D4">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CFF70C" w14:textId="77777777" w:rsidR="003C0231" w:rsidRDefault="00D976D4">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45889D" w14:textId="77777777" w:rsidR="003C0231" w:rsidRDefault="00D976D4">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96AF40" w14:textId="77777777" w:rsidR="003C0231" w:rsidRDefault="00D976D4">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CDF746" w14:textId="77777777" w:rsidR="003C0231" w:rsidRDefault="00D976D4">
            <w:pPr>
              <w:jc w:val="center"/>
            </w:pPr>
            <w:r>
              <w:rPr>
                <w:rFonts w:ascii="Arial" w:hAnsi="Arial" w:cs="Arial"/>
                <w:b/>
                <w:bCs/>
                <w:color w:val="000000"/>
                <w:position w:val="-2"/>
                <w:sz w:val="18"/>
                <w:szCs w:val="18"/>
                <w:shd w:val="clear" w:color="auto" w:fill="D1D1D1"/>
              </w:rPr>
              <w:t>Vrednost z DDV</w:t>
            </w:r>
          </w:p>
        </w:tc>
      </w:tr>
      <w:tr w:rsidR="003C0231" w14:paraId="5DAF197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B02A0" w14:textId="77777777" w:rsidR="003C0231" w:rsidRDefault="00181702" w:rsidP="00E169E5">
            <w:r>
              <w:rPr>
                <w:rFonts w:ascii="Arial" w:hAnsi="Arial" w:cs="Arial"/>
                <w:color w:val="000000"/>
                <w:position w:val="-2"/>
                <w:sz w:val="18"/>
                <w:szCs w:val="18"/>
              </w:rPr>
              <w:t>PREDELAVA TRANSFORMATORSKE POSTAJE BO-ENERGETIKA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0B587" w14:textId="77777777" w:rsidR="003C0231" w:rsidRDefault="003C0231"/>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20CA31" w14:textId="77777777" w:rsidR="003C0231" w:rsidRDefault="00D976D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9A4F2" w14:textId="77777777" w:rsidR="003C0231" w:rsidRDefault="00D976D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9CE60" w14:textId="77777777" w:rsidR="003C0231" w:rsidRDefault="00D976D4">
            <w:r>
              <w:rPr>
                <w:rFonts w:ascii="Arial" w:hAnsi="Arial" w:cs="Arial"/>
                <w:color w:val="000000"/>
                <w:position w:val="-2"/>
                <w:sz w:val="18"/>
                <w:szCs w:val="18"/>
              </w:rPr>
              <w:t> </w:t>
            </w:r>
          </w:p>
        </w:tc>
      </w:tr>
      <w:tr w:rsidR="003C0231" w14:paraId="1A2BC6D1"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707C97" w14:textId="77777777" w:rsidR="003C0231" w:rsidRDefault="00D976D4">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687396" w14:textId="77777777" w:rsidR="003C0231" w:rsidRDefault="00D976D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272D51" w14:textId="77777777" w:rsidR="003C0231" w:rsidRDefault="00D976D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023E96" w14:textId="77777777" w:rsidR="003C0231" w:rsidRDefault="00D976D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27E93E" w14:textId="77777777" w:rsidR="003C0231" w:rsidRDefault="00D976D4">
            <w:r>
              <w:rPr>
                <w:rFonts w:ascii="Arial" w:hAnsi="Arial" w:cs="Arial"/>
                <w:color w:val="000000"/>
                <w:position w:val="-2"/>
                <w:sz w:val="18"/>
                <w:szCs w:val="18"/>
                <w:shd w:val="clear" w:color="auto" w:fill="CCCCCC"/>
              </w:rPr>
              <w:t> </w:t>
            </w:r>
          </w:p>
        </w:tc>
      </w:tr>
    </w:tbl>
    <w:p w14:paraId="1C770ADB" w14:textId="30932CDC" w:rsidR="003C0231" w:rsidRDefault="006C191F">
      <w:pPr>
        <w:spacing w:before="225" w:after="225" w:line="240" w:lineRule="auto"/>
        <w:jc w:val="both"/>
      </w:pPr>
      <w:r>
        <w:rPr>
          <w:rFonts w:ascii="Arial" w:hAnsi="Arial" w:cs="Arial"/>
          <w:color w:val="000000"/>
          <w:sz w:val="18"/>
          <w:szCs w:val="18"/>
        </w:rPr>
        <w:t>Zavezujemo se, da bomo dobavo, montažo in zagon</w:t>
      </w:r>
      <w:r w:rsidR="00D976D4">
        <w:rPr>
          <w:rFonts w:ascii="Arial" w:hAnsi="Arial" w:cs="Arial"/>
          <w:color w:val="000000"/>
          <w:sz w:val="18"/>
          <w:szCs w:val="18"/>
        </w:rPr>
        <w:t xml:space="preserve"> izvršili skladno z zahtevami naročnika, najkasneje v roku določenem v razpisni dokumentaciji.  </w:t>
      </w:r>
    </w:p>
    <w:p w14:paraId="1DE83F9D" w14:textId="67F3CE81" w:rsidR="003C0231" w:rsidRDefault="00D976D4">
      <w:pPr>
        <w:spacing w:before="225" w:after="225" w:line="240" w:lineRule="auto"/>
        <w:jc w:val="both"/>
      </w:pPr>
      <w:r>
        <w:rPr>
          <w:rFonts w:ascii="Arial" w:hAnsi="Arial" w:cs="Arial"/>
          <w:b/>
          <w:bCs/>
          <w:color w:val="000000"/>
          <w:sz w:val="18"/>
          <w:szCs w:val="18"/>
        </w:rPr>
        <w:t>III. Rok veljavnosti ponudb</w:t>
      </w:r>
      <w:r w:rsidR="006C191F">
        <w:rPr>
          <w:rFonts w:ascii="Arial" w:hAnsi="Arial" w:cs="Arial"/>
          <w:color w:val="000000"/>
          <w:sz w:val="18"/>
          <w:szCs w:val="18"/>
        </w:rPr>
        <w:t>e Ponudba velja najmanj 90</w:t>
      </w:r>
      <w:r>
        <w:rPr>
          <w:rFonts w:ascii="Arial" w:hAnsi="Arial" w:cs="Arial"/>
          <w:color w:val="000000"/>
          <w:sz w:val="18"/>
          <w:szCs w:val="18"/>
        </w:rPr>
        <w:t xml:space="preserve"> dni od roka za predložitev ponudb.</w:t>
      </w:r>
    </w:p>
    <w:p w14:paraId="71DD2B85" w14:textId="77777777" w:rsidR="003C0231" w:rsidRDefault="00D976D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CDB8414" w14:textId="77777777" w:rsidR="003C0231" w:rsidRDefault="00D976D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1C66C95C" w14:textId="77777777" w:rsidR="003C0231" w:rsidRDefault="00D976D4">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E479CF3" w14:textId="77777777" w:rsidR="003C0231" w:rsidRDefault="00D976D4">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C5CD78B" w14:textId="77777777" w:rsidR="003C0231" w:rsidRDefault="00D976D4">
      <w:pPr>
        <w:spacing w:after="0" w:line="240" w:lineRule="auto"/>
        <w:jc w:val="both"/>
      </w:pPr>
      <w:r>
        <w:rPr>
          <w:rFonts w:ascii="Arial" w:hAnsi="Arial" w:cs="Arial"/>
          <w:color w:val="000000"/>
          <w:sz w:val="18"/>
          <w:szCs w:val="18"/>
        </w:rPr>
        <w:t> </w:t>
      </w:r>
    </w:p>
    <w:p w14:paraId="60C5AAFD" w14:textId="77777777" w:rsidR="003C0231" w:rsidRDefault="00D976D4">
      <w:pPr>
        <w:spacing w:before="225" w:after="225" w:line="240" w:lineRule="auto"/>
        <w:jc w:val="both"/>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14:paraId="1A3D8E4B" w14:textId="77777777" w:rsidR="003C0231" w:rsidRDefault="00D976D4">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C0231" w14:paraId="1F1A8F7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8899AE" w14:textId="77777777" w:rsidR="003C0231" w:rsidRDefault="00D976D4">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C782A" w14:textId="77777777" w:rsidR="003C0231" w:rsidRDefault="00D976D4">
            <w:r>
              <w:rPr>
                <w:rFonts w:ascii="Arial" w:hAnsi="Arial" w:cs="Arial"/>
                <w:color w:val="000000"/>
                <w:position w:val="-2"/>
                <w:sz w:val="18"/>
                <w:szCs w:val="18"/>
              </w:rPr>
              <w:t> </w:t>
            </w:r>
          </w:p>
        </w:tc>
      </w:tr>
      <w:tr w:rsidR="003C0231" w14:paraId="0637E5B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FEA883" w14:textId="77777777" w:rsidR="003C0231" w:rsidRDefault="00D976D4">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39E97" w14:textId="77777777" w:rsidR="003C0231" w:rsidRDefault="00D976D4">
            <w:r>
              <w:rPr>
                <w:rFonts w:ascii="Arial" w:hAnsi="Arial" w:cs="Arial"/>
                <w:color w:val="000000"/>
                <w:position w:val="-2"/>
                <w:sz w:val="18"/>
                <w:szCs w:val="18"/>
              </w:rPr>
              <w:t> </w:t>
            </w:r>
          </w:p>
        </w:tc>
      </w:tr>
      <w:tr w:rsidR="003C0231" w14:paraId="047EACA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7475AC" w14:textId="77777777" w:rsidR="003C0231" w:rsidRDefault="00D976D4">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3194E" w14:textId="77777777" w:rsidR="003C0231" w:rsidRDefault="00D976D4">
            <w:r>
              <w:rPr>
                <w:rFonts w:ascii="Arial" w:hAnsi="Arial" w:cs="Arial"/>
                <w:color w:val="000000"/>
                <w:position w:val="-2"/>
                <w:sz w:val="18"/>
                <w:szCs w:val="18"/>
              </w:rPr>
              <w:t> </w:t>
            </w:r>
          </w:p>
        </w:tc>
      </w:tr>
      <w:tr w:rsidR="003C0231" w14:paraId="67074DD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B2BBD2" w14:textId="77777777" w:rsidR="003C0231" w:rsidRDefault="00D976D4">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C1466" w14:textId="77777777" w:rsidR="003C0231" w:rsidRDefault="00D976D4">
            <w:r>
              <w:rPr>
                <w:rFonts w:ascii="Arial" w:hAnsi="Arial" w:cs="Arial"/>
                <w:color w:val="000000"/>
                <w:position w:val="-2"/>
                <w:sz w:val="18"/>
                <w:szCs w:val="18"/>
              </w:rPr>
              <w:t> </w:t>
            </w:r>
          </w:p>
        </w:tc>
      </w:tr>
      <w:tr w:rsidR="003C0231" w14:paraId="5EE3825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431C0F" w14:textId="77777777" w:rsidR="003C0231" w:rsidRDefault="00D976D4">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84032" w14:textId="77777777" w:rsidR="003C0231" w:rsidRDefault="00D976D4">
            <w:r>
              <w:rPr>
                <w:rFonts w:ascii="Arial" w:hAnsi="Arial" w:cs="Arial"/>
                <w:color w:val="000000"/>
                <w:position w:val="-2"/>
                <w:sz w:val="18"/>
                <w:szCs w:val="18"/>
              </w:rPr>
              <w:t> </w:t>
            </w:r>
          </w:p>
        </w:tc>
      </w:tr>
      <w:tr w:rsidR="003C0231" w14:paraId="1B0C710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0C7569" w14:textId="77777777" w:rsidR="003C0231" w:rsidRDefault="00D976D4">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11842" w14:textId="77777777" w:rsidR="003C0231" w:rsidRDefault="00D976D4">
            <w:r>
              <w:rPr>
                <w:rFonts w:ascii="Arial" w:hAnsi="Arial" w:cs="Arial"/>
                <w:color w:val="000000"/>
                <w:position w:val="-2"/>
                <w:sz w:val="18"/>
                <w:szCs w:val="18"/>
              </w:rPr>
              <w:t> </w:t>
            </w:r>
          </w:p>
        </w:tc>
      </w:tr>
      <w:tr w:rsidR="003C0231" w14:paraId="2DA5C3B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58ACE0" w14:textId="77777777" w:rsidR="003C0231" w:rsidRDefault="00D976D4">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CE1F8" w14:textId="77777777" w:rsidR="003C0231" w:rsidRDefault="00D976D4">
            <w:r>
              <w:rPr>
                <w:rFonts w:ascii="Arial" w:hAnsi="Arial" w:cs="Arial"/>
                <w:color w:val="000000"/>
                <w:position w:val="-2"/>
                <w:sz w:val="18"/>
                <w:szCs w:val="18"/>
              </w:rPr>
              <w:t> </w:t>
            </w:r>
          </w:p>
        </w:tc>
      </w:tr>
      <w:tr w:rsidR="003C0231" w14:paraId="6C294FC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51BDB6" w14:textId="77777777" w:rsidR="003C0231" w:rsidRDefault="00D976D4">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7C97C" w14:textId="77777777" w:rsidR="003C0231" w:rsidRDefault="00D976D4">
            <w:r>
              <w:rPr>
                <w:rFonts w:ascii="Arial" w:hAnsi="Arial" w:cs="Arial"/>
                <w:color w:val="000000"/>
                <w:position w:val="-2"/>
                <w:sz w:val="18"/>
                <w:szCs w:val="18"/>
              </w:rPr>
              <w:t> </w:t>
            </w:r>
          </w:p>
        </w:tc>
      </w:tr>
      <w:tr w:rsidR="003C0231" w14:paraId="47EFD54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E61B7A" w14:textId="77777777" w:rsidR="003C0231" w:rsidRDefault="00D976D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8C1CF" w14:textId="77777777" w:rsidR="003C0231" w:rsidRDefault="00D976D4">
            <w:r>
              <w:rPr>
                <w:rFonts w:ascii="Arial" w:hAnsi="Arial" w:cs="Arial"/>
                <w:color w:val="000000"/>
                <w:position w:val="-2"/>
                <w:sz w:val="18"/>
                <w:szCs w:val="18"/>
              </w:rPr>
              <w:t> </w:t>
            </w:r>
          </w:p>
        </w:tc>
      </w:tr>
      <w:tr w:rsidR="003C0231" w14:paraId="45E4FE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D6C02A" w14:textId="77777777" w:rsidR="003C0231" w:rsidRDefault="00D976D4">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6F942" w14:textId="77777777" w:rsidR="003C0231" w:rsidRDefault="00D976D4">
            <w:r>
              <w:rPr>
                <w:rFonts w:ascii="Arial" w:hAnsi="Arial" w:cs="Arial"/>
                <w:color w:val="000000"/>
                <w:position w:val="-2"/>
                <w:sz w:val="18"/>
                <w:szCs w:val="18"/>
              </w:rPr>
              <w:t> </w:t>
            </w:r>
          </w:p>
        </w:tc>
      </w:tr>
      <w:tr w:rsidR="003C0231" w14:paraId="0754B57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162716" w14:textId="77777777" w:rsidR="003C0231" w:rsidRDefault="00D976D4">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E683A2" w14:textId="77777777" w:rsidR="003C0231" w:rsidRDefault="00D976D4">
            <w:r>
              <w:rPr>
                <w:rFonts w:ascii="Arial" w:hAnsi="Arial" w:cs="Arial"/>
                <w:color w:val="000000"/>
                <w:position w:val="-2"/>
                <w:sz w:val="18"/>
                <w:szCs w:val="18"/>
              </w:rPr>
              <w:t> </w:t>
            </w:r>
          </w:p>
        </w:tc>
      </w:tr>
      <w:tr w:rsidR="003C0231" w14:paraId="7A48B3F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C196DA" w14:textId="77777777" w:rsidR="003C0231" w:rsidRDefault="00D976D4">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C50B21" w14:textId="77777777" w:rsidR="003C0231" w:rsidRDefault="00D976D4">
            <w:r>
              <w:rPr>
                <w:rFonts w:ascii="Arial" w:hAnsi="Arial" w:cs="Arial"/>
                <w:color w:val="000000"/>
                <w:position w:val="-2"/>
                <w:sz w:val="18"/>
                <w:szCs w:val="18"/>
              </w:rPr>
              <w:t> </w:t>
            </w:r>
          </w:p>
        </w:tc>
      </w:tr>
      <w:tr w:rsidR="003C0231" w14:paraId="46E223C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2D4022" w14:textId="77777777" w:rsidR="003C0231" w:rsidRDefault="00D976D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228C0" w14:textId="77777777" w:rsidR="003C0231" w:rsidRDefault="00D976D4">
            <w:r>
              <w:rPr>
                <w:rFonts w:ascii="Arial" w:hAnsi="Arial" w:cs="Arial"/>
                <w:color w:val="000000"/>
                <w:position w:val="-2"/>
                <w:sz w:val="18"/>
                <w:szCs w:val="18"/>
              </w:rPr>
              <w:t> </w:t>
            </w:r>
          </w:p>
        </w:tc>
      </w:tr>
    </w:tbl>
    <w:p w14:paraId="6C83041F" w14:textId="77777777" w:rsidR="003C0231" w:rsidRDefault="003C0231"/>
    <w:tbl>
      <w:tblPr>
        <w:tblStyle w:val="NormalTablePHPDOCX"/>
        <w:tblW w:w="8745" w:type="dxa"/>
        <w:tblInd w:w="108" w:type="dxa"/>
        <w:tblLook w:val="04A0" w:firstRow="1" w:lastRow="0" w:firstColumn="1" w:lastColumn="0" w:noHBand="0" w:noVBand="1"/>
      </w:tblPr>
      <w:tblGrid>
        <w:gridCol w:w="4080"/>
        <w:gridCol w:w="4665"/>
      </w:tblGrid>
      <w:tr w:rsidR="003C0231" w14:paraId="74C6FF5B" w14:textId="77777777">
        <w:tc>
          <w:tcPr>
            <w:tcW w:w="4080" w:type="dxa"/>
            <w:gridSpan w:val="2"/>
            <w:tcMar>
              <w:top w:w="75" w:type="dxa"/>
              <w:bottom w:w="75" w:type="dxa"/>
            </w:tcMar>
            <w:vAlign w:val="center"/>
          </w:tcPr>
          <w:p w14:paraId="79420501" w14:textId="77777777" w:rsidR="003C0231" w:rsidRDefault="00D976D4">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3C0231" w14:paraId="2D463848" w14:textId="77777777">
        <w:tc>
          <w:tcPr>
            <w:tcW w:w="4080" w:type="dxa"/>
            <w:tcMar>
              <w:top w:w="75" w:type="dxa"/>
              <w:bottom w:w="75" w:type="dxa"/>
            </w:tcMar>
            <w:vAlign w:val="center"/>
          </w:tcPr>
          <w:p w14:paraId="113F39FA" w14:textId="77777777" w:rsidR="003C0231" w:rsidRDefault="00D976D4">
            <w:r>
              <w:rPr>
                <w:rFonts w:ascii="Arial" w:hAnsi="Arial" w:cs="Arial"/>
                <w:color w:val="000000"/>
                <w:position w:val="-2"/>
                <w:sz w:val="18"/>
                <w:szCs w:val="18"/>
              </w:rPr>
              <w:t>Kraj in datum:</w:t>
            </w:r>
          </w:p>
        </w:tc>
        <w:tc>
          <w:tcPr>
            <w:tcW w:w="0" w:type="auto"/>
            <w:tcMar>
              <w:top w:w="75" w:type="dxa"/>
              <w:bottom w:w="75" w:type="dxa"/>
            </w:tcMar>
            <w:vAlign w:val="center"/>
          </w:tcPr>
          <w:p w14:paraId="419FDF4C" w14:textId="77777777" w:rsidR="003C0231" w:rsidRDefault="00D976D4">
            <w:pPr>
              <w:jc w:val="center"/>
            </w:pPr>
            <w:r>
              <w:rPr>
                <w:rFonts w:ascii="Arial" w:hAnsi="Arial" w:cs="Arial"/>
                <w:color w:val="000000"/>
                <w:position w:val="-2"/>
                <w:sz w:val="18"/>
                <w:szCs w:val="18"/>
              </w:rPr>
              <w:t>Ime in priimek: _____________________</w:t>
            </w:r>
          </w:p>
        </w:tc>
      </w:tr>
      <w:tr w:rsidR="003C0231" w14:paraId="18017E5E" w14:textId="77777777">
        <w:tc>
          <w:tcPr>
            <w:tcW w:w="4080" w:type="dxa"/>
            <w:tcMar>
              <w:top w:w="75" w:type="dxa"/>
              <w:bottom w:w="75" w:type="dxa"/>
            </w:tcMar>
            <w:vAlign w:val="center"/>
          </w:tcPr>
          <w:p w14:paraId="79E9FB8B" w14:textId="77777777" w:rsidR="003C0231" w:rsidRDefault="00D976D4">
            <w:r>
              <w:rPr>
                <w:rFonts w:ascii="Arial" w:hAnsi="Arial" w:cs="Arial"/>
                <w:color w:val="000000"/>
                <w:position w:val="-2"/>
                <w:sz w:val="18"/>
                <w:szCs w:val="18"/>
              </w:rPr>
              <w:t> </w:t>
            </w:r>
          </w:p>
        </w:tc>
        <w:tc>
          <w:tcPr>
            <w:tcW w:w="0" w:type="auto"/>
            <w:tcMar>
              <w:top w:w="75" w:type="dxa"/>
              <w:bottom w:w="75" w:type="dxa"/>
            </w:tcMar>
            <w:vAlign w:val="center"/>
          </w:tcPr>
          <w:p w14:paraId="2063F816" w14:textId="77777777" w:rsidR="003C0231" w:rsidRDefault="003C0231"/>
          <w:p w14:paraId="36312FBF" w14:textId="77777777" w:rsidR="003C0231" w:rsidRDefault="00D976D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C5996AC" w14:textId="77777777" w:rsidR="003C0231" w:rsidRDefault="003C0231">
      <w:pPr>
        <w:sectPr w:rsidR="003C0231" w:rsidSect="00EE3A5C">
          <w:footerReference w:type="default" r:id="rId13"/>
          <w:pgSz w:w="11906" w:h="16838"/>
          <w:pgMar w:top="1418" w:right="1418" w:bottom="1418" w:left="1418" w:header="567" w:footer="596" w:gutter="0"/>
          <w:cols w:space="708"/>
          <w:docGrid w:linePitch="360"/>
        </w:sectPr>
      </w:pPr>
    </w:p>
    <w:p w14:paraId="63F5F2A3" w14:textId="77777777" w:rsidR="00EE3A5C" w:rsidRPr="00590863" w:rsidRDefault="00D976D4" w:rsidP="00EE3A5C">
      <w:pPr>
        <w:spacing w:after="0"/>
        <w:jc w:val="right"/>
        <w:rPr>
          <w:rFonts w:ascii="Arial" w:hAnsi="Arial" w:cs="Arial"/>
          <w:sz w:val="18"/>
          <w:szCs w:val="18"/>
        </w:rPr>
      </w:pPr>
      <w:r w:rsidRPr="00590863">
        <w:rPr>
          <w:rFonts w:ascii="Arial" w:hAnsi="Arial" w:cs="Arial"/>
          <w:sz w:val="18"/>
          <w:szCs w:val="18"/>
        </w:rPr>
        <w:lastRenderedPageBreak/>
        <w:t>Obrazec št: 2</w:t>
      </w:r>
    </w:p>
    <w:p w14:paraId="6D6A5338" w14:textId="77777777" w:rsidR="00EE3A5C" w:rsidRPr="00252358" w:rsidRDefault="00EE3A5C" w:rsidP="00EE3A5C"/>
    <w:p w14:paraId="23077CCA" w14:textId="77777777" w:rsidR="00EE3A5C" w:rsidRDefault="00D976D4" w:rsidP="00EE3A5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14B0528" w14:textId="77777777" w:rsidR="00EE3A5C" w:rsidRDefault="00EE3A5C" w:rsidP="00EE3A5C">
      <w:pPr>
        <w:spacing w:after="120"/>
        <w:rPr>
          <w:rFonts w:ascii="Arial" w:hAnsi="Arial" w:cs="Arial"/>
        </w:rPr>
      </w:pPr>
    </w:p>
    <w:p w14:paraId="6611BD13" w14:textId="77777777" w:rsidR="003C0231" w:rsidRDefault="00D976D4">
      <w:pPr>
        <w:spacing w:before="225" w:after="225" w:line="240" w:lineRule="auto"/>
        <w:jc w:val="both"/>
      </w:pPr>
      <w:r>
        <w:rPr>
          <w:rFonts w:ascii="Arial" w:hAnsi="Arial" w:cs="Arial"/>
          <w:color w:val="000000"/>
          <w:sz w:val="18"/>
          <w:szCs w:val="18"/>
        </w:rPr>
        <w:t>V zvezi z javnim naročilom »</w:t>
      </w:r>
      <w:r w:rsidR="00181702">
        <w:rPr>
          <w:rFonts w:ascii="Arial" w:hAnsi="Arial" w:cs="Arial"/>
          <w:b/>
          <w:bCs/>
          <w:color w:val="000000"/>
          <w:sz w:val="18"/>
          <w:szCs w:val="18"/>
        </w:rPr>
        <w:t>PREDELAVA TRANSFORMATORSKE POSTAJE BO-ENERGETIKA</w:t>
      </w:r>
      <w:r>
        <w:rPr>
          <w:rFonts w:ascii="Arial" w:hAnsi="Arial" w:cs="Arial"/>
          <w:color w:val="000000"/>
          <w:sz w:val="18"/>
          <w:szCs w:val="18"/>
        </w:rPr>
        <w:t>«,</w:t>
      </w:r>
    </w:p>
    <w:p w14:paraId="518F7152" w14:textId="77777777" w:rsidR="003C0231" w:rsidRDefault="00D976D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6FB3474" w14:textId="77777777" w:rsidR="003C0231" w:rsidRDefault="00D976D4">
      <w:pPr>
        <w:spacing w:before="225" w:after="225" w:line="240" w:lineRule="auto"/>
        <w:jc w:val="both"/>
      </w:pPr>
      <w:r>
        <w:rPr>
          <w:rFonts w:ascii="Arial" w:hAnsi="Arial" w:cs="Arial"/>
          <w:i/>
          <w:iCs/>
          <w:color w:val="000000"/>
          <w:sz w:val="18"/>
          <w:szCs w:val="18"/>
        </w:rPr>
        <w:t>(naziv ponudnika, partnerja v skupni ponudbi)</w:t>
      </w:r>
    </w:p>
    <w:p w14:paraId="6E17FB90" w14:textId="77777777" w:rsidR="003C0231" w:rsidRDefault="00D976D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C0231" w14:paraId="5A693571" w14:textId="77777777">
        <w:tc>
          <w:tcPr>
            <w:tcW w:w="0" w:type="auto"/>
            <w:tcMar>
              <w:top w:w="0" w:type="auto"/>
              <w:bottom w:w="0" w:type="auto"/>
            </w:tcMar>
          </w:tcPr>
          <w:p w14:paraId="291AB0B6"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FF9F115"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2A2B0F6"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66B8A70"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6AA9F97"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AB92079"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B1F99C7"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65B1646"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F7250FF"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F9A311C"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95ADD5C"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DEAD242"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9124E3"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F40FC7F"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B235A6B"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650A33F"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E9382C7"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C0CCC6F"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20B8462"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EE27711"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0FED4B7"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B334EF7" w14:textId="77777777" w:rsidR="003C0231" w:rsidRDefault="00D976D4">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134167B" w14:textId="77777777" w:rsidR="003C0231" w:rsidRDefault="00D976D4">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C0231" w14:paraId="7B8D6F04" w14:textId="77777777">
        <w:tc>
          <w:tcPr>
            <w:tcW w:w="0" w:type="auto"/>
            <w:tcMar>
              <w:top w:w="0" w:type="auto"/>
              <w:bottom w:w="0" w:type="auto"/>
            </w:tcMar>
          </w:tcPr>
          <w:p w14:paraId="164F2BC7" w14:textId="77777777" w:rsidR="003C0231" w:rsidRDefault="00D976D4">
            <w:pPr>
              <w:numPr>
                <w:ilvl w:val="0"/>
                <w:numId w:val="1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64F2285" w14:textId="77777777" w:rsidR="003C0231" w:rsidRDefault="00D976D4">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4EC2F1E" w14:textId="77777777" w:rsidR="003C0231" w:rsidRDefault="00D976D4">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3D873D5" w14:textId="77777777" w:rsidR="003C0231" w:rsidRDefault="00D976D4">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1E0755E" w14:textId="77777777" w:rsidR="003C0231" w:rsidRDefault="00D976D4">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B035976" w14:textId="77777777" w:rsidR="003C0231" w:rsidRDefault="00D976D4">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A8BD432" w14:textId="77777777" w:rsidR="003C0231" w:rsidRDefault="00D976D4">
            <w:pPr>
              <w:numPr>
                <w:ilvl w:val="0"/>
                <w:numId w:val="1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1582ADA" w14:textId="77777777" w:rsidR="003C0231" w:rsidRDefault="00D976D4">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E70B8E0" w14:textId="77777777" w:rsidR="003C0231" w:rsidRDefault="00D976D4">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5712E62" w14:textId="77777777" w:rsidR="003C0231" w:rsidRDefault="00D976D4">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20D4A9B" w14:textId="77777777" w:rsidR="003C0231" w:rsidRDefault="00D976D4">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2F3F075" w14:textId="77777777" w:rsidR="003C0231" w:rsidRDefault="00D976D4">
            <w:pPr>
              <w:numPr>
                <w:ilvl w:val="0"/>
                <w:numId w:val="17"/>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35C6B4E" w14:textId="77777777" w:rsidR="003C0231" w:rsidRDefault="00D976D4">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BE8EAEE" w14:textId="77777777" w:rsidR="003C0231" w:rsidRDefault="00D976D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1899DAE" w14:textId="77777777" w:rsidR="003C0231" w:rsidRDefault="00D976D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181702">
        <w:rPr>
          <w:rFonts w:ascii="Arial" w:hAnsi="Arial" w:cs="Arial"/>
          <w:b/>
          <w:bCs/>
          <w:color w:val="000000"/>
          <w:sz w:val="18"/>
          <w:szCs w:val="18"/>
        </w:rPr>
        <w:t>PREDELAVA TRANSFORMATORSKE POSTAJE BO-ENERGETIKA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772E160" w14:textId="77777777" w:rsidR="003C0231" w:rsidRDefault="00D976D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0231" w14:paraId="2616B9E4" w14:textId="77777777">
        <w:tc>
          <w:tcPr>
            <w:tcW w:w="2500" w:type="pct"/>
            <w:tcMar>
              <w:top w:w="75" w:type="dxa"/>
              <w:bottom w:w="75" w:type="dxa"/>
            </w:tcMar>
            <w:vAlign w:val="center"/>
          </w:tcPr>
          <w:p w14:paraId="5D3CC616" w14:textId="77777777" w:rsidR="003C0231" w:rsidRDefault="00D976D4">
            <w:r>
              <w:rPr>
                <w:rFonts w:ascii="Arial" w:hAnsi="Arial" w:cs="Arial"/>
                <w:color w:val="000000"/>
                <w:position w:val="-2"/>
                <w:sz w:val="18"/>
                <w:szCs w:val="18"/>
              </w:rPr>
              <w:t>Kraj in datum:</w:t>
            </w:r>
          </w:p>
        </w:tc>
        <w:tc>
          <w:tcPr>
            <w:tcW w:w="0" w:type="auto"/>
            <w:tcMar>
              <w:top w:w="75" w:type="dxa"/>
              <w:bottom w:w="75" w:type="dxa"/>
            </w:tcMar>
            <w:vAlign w:val="center"/>
          </w:tcPr>
          <w:p w14:paraId="7F882C41" w14:textId="77777777" w:rsidR="003C0231" w:rsidRDefault="00D976D4">
            <w:r>
              <w:rPr>
                <w:rFonts w:ascii="Arial" w:hAnsi="Arial" w:cs="Arial"/>
                <w:color w:val="000000"/>
                <w:position w:val="-2"/>
                <w:sz w:val="18"/>
                <w:szCs w:val="18"/>
              </w:rPr>
              <w:t>Ime in priimek: _____________________</w:t>
            </w:r>
          </w:p>
        </w:tc>
      </w:tr>
      <w:tr w:rsidR="003C0231" w14:paraId="1EE5F0B3" w14:textId="77777777">
        <w:tc>
          <w:tcPr>
            <w:tcW w:w="2500" w:type="pct"/>
            <w:tcMar>
              <w:top w:w="75" w:type="dxa"/>
              <w:bottom w:w="75" w:type="dxa"/>
            </w:tcMar>
            <w:vAlign w:val="center"/>
          </w:tcPr>
          <w:p w14:paraId="50E63878" w14:textId="77777777" w:rsidR="003C0231" w:rsidRDefault="00D976D4">
            <w:r>
              <w:rPr>
                <w:rFonts w:ascii="Arial" w:hAnsi="Arial" w:cs="Arial"/>
                <w:color w:val="000000"/>
                <w:position w:val="-2"/>
                <w:sz w:val="18"/>
                <w:szCs w:val="18"/>
              </w:rPr>
              <w:t> </w:t>
            </w:r>
          </w:p>
        </w:tc>
        <w:tc>
          <w:tcPr>
            <w:tcW w:w="0" w:type="auto"/>
            <w:tcMar>
              <w:top w:w="75" w:type="dxa"/>
              <w:bottom w:w="75" w:type="dxa"/>
            </w:tcMar>
            <w:vAlign w:val="center"/>
          </w:tcPr>
          <w:p w14:paraId="2B1128DD" w14:textId="77777777" w:rsidR="003C0231" w:rsidRDefault="003C0231"/>
          <w:p w14:paraId="4C5974E2" w14:textId="77777777" w:rsidR="003C0231" w:rsidRDefault="00D976D4">
            <w:pPr>
              <w:jc w:val="center"/>
            </w:pPr>
            <w:r>
              <w:rPr>
                <w:rFonts w:ascii="Arial" w:hAnsi="Arial" w:cs="Arial"/>
                <w:color w:val="A9A9A9"/>
                <w:position w:val="-2"/>
                <w:sz w:val="18"/>
                <w:szCs w:val="18"/>
              </w:rPr>
              <w:t>(žig in podpis)</w:t>
            </w:r>
          </w:p>
        </w:tc>
      </w:tr>
    </w:tbl>
    <w:p w14:paraId="764FBA65" w14:textId="77777777" w:rsidR="003C0231" w:rsidRDefault="00D976D4">
      <w:pPr>
        <w:spacing w:before="225" w:after="225" w:line="240" w:lineRule="auto"/>
        <w:jc w:val="both"/>
      </w:pPr>
      <w:r>
        <w:rPr>
          <w:rFonts w:ascii="Arial" w:hAnsi="Arial" w:cs="Arial"/>
          <w:color w:val="000000"/>
          <w:sz w:val="18"/>
          <w:szCs w:val="18"/>
        </w:rPr>
        <w:t> </w:t>
      </w:r>
    </w:p>
    <w:p w14:paraId="6BAEBDCF" w14:textId="77777777" w:rsidR="003C0231" w:rsidRDefault="003C0231">
      <w:pPr>
        <w:sectPr w:rsidR="003C0231" w:rsidSect="00EE3A5C">
          <w:footerReference w:type="default" r:id="rId14"/>
          <w:pgSz w:w="11906" w:h="16838"/>
          <w:pgMar w:top="1418" w:right="1418" w:bottom="1418" w:left="1418" w:header="567" w:footer="596" w:gutter="0"/>
          <w:cols w:space="708"/>
          <w:docGrid w:linePitch="360"/>
        </w:sectPr>
      </w:pPr>
    </w:p>
    <w:p w14:paraId="29B497A0" w14:textId="77777777" w:rsidR="00EE3A5C" w:rsidRPr="00590863" w:rsidRDefault="00D976D4" w:rsidP="00EE3A5C">
      <w:pPr>
        <w:spacing w:after="0"/>
        <w:jc w:val="right"/>
        <w:rPr>
          <w:rFonts w:ascii="Arial" w:hAnsi="Arial" w:cs="Arial"/>
          <w:sz w:val="18"/>
          <w:szCs w:val="18"/>
        </w:rPr>
      </w:pPr>
      <w:r w:rsidRPr="00590863">
        <w:rPr>
          <w:rFonts w:ascii="Arial" w:hAnsi="Arial" w:cs="Arial"/>
          <w:sz w:val="18"/>
          <w:szCs w:val="18"/>
        </w:rPr>
        <w:lastRenderedPageBreak/>
        <w:t>Obrazec št: 3</w:t>
      </w:r>
    </w:p>
    <w:p w14:paraId="10299E7C" w14:textId="77777777" w:rsidR="00EE3A5C" w:rsidRPr="00252358" w:rsidRDefault="00EE3A5C" w:rsidP="00EE3A5C"/>
    <w:p w14:paraId="27B1A7DB" w14:textId="77777777" w:rsidR="00EE3A5C" w:rsidRDefault="00D976D4" w:rsidP="00EE3A5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58147DC" w14:textId="77777777" w:rsidR="00EE3A5C" w:rsidRDefault="00EE3A5C" w:rsidP="00EE3A5C">
      <w:pPr>
        <w:spacing w:after="120"/>
        <w:rPr>
          <w:rFonts w:ascii="Arial" w:hAnsi="Arial" w:cs="Arial"/>
        </w:rPr>
      </w:pPr>
    </w:p>
    <w:p w14:paraId="2BAEB1D1" w14:textId="77777777" w:rsidR="003C0231" w:rsidRDefault="00D976D4">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3C0231" w14:paraId="13612596" w14:textId="77777777">
        <w:tc>
          <w:tcPr>
            <w:tcW w:w="0" w:type="auto"/>
            <w:tcMar>
              <w:top w:w="0" w:type="auto"/>
              <w:bottom w:w="0" w:type="auto"/>
            </w:tcMar>
          </w:tcPr>
          <w:p w14:paraId="67E8722B" w14:textId="77777777" w:rsidR="003C0231" w:rsidRDefault="00D976D4">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B70D441" w14:textId="77777777" w:rsidR="003C0231" w:rsidRDefault="00D976D4">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28BAC64" w14:textId="77777777" w:rsidR="003C0231" w:rsidRDefault="00D976D4">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0EBBA3F" w14:textId="77777777" w:rsidR="003C0231" w:rsidRDefault="00D976D4">
      <w:pPr>
        <w:spacing w:before="225" w:after="225" w:line="240" w:lineRule="auto"/>
        <w:jc w:val="center"/>
      </w:pPr>
      <w:r>
        <w:rPr>
          <w:rFonts w:ascii="Arial" w:hAnsi="Arial" w:cs="Arial"/>
          <w:b/>
          <w:bCs/>
          <w:color w:val="000000"/>
          <w:sz w:val="21"/>
          <w:szCs w:val="21"/>
        </w:rPr>
        <w:t>POOBLASTILO</w:t>
      </w:r>
    </w:p>
    <w:p w14:paraId="3E54B2B1" w14:textId="77777777" w:rsidR="003C0231" w:rsidRDefault="00D976D4">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3C0231" w14:paraId="4559197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5805CB" w14:textId="77777777" w:rsidR="003C0231" w:rsidRDefault="00D976D4">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32041" w14:textId="77777777" w:rsidR="003C0231" w:rsidRDefault="00D976D4">
            <w:r>
              <w:rPr>
                <w:rFonts w:ascii="Arial" w:hAnsi="Arial" w:cs="Arial"/>
                <w:color w:val="000000"/>
                <w:position w:val="-2"/>
                <w:sz w:val="18"/>
                <w:szCs w:val="18"/>
              </w:rPr>
              <w:t> </w:t>
            </w:r>
          </w:p>
        </w:tc>
      </w:tr>
      <w:tr w:rsidR="003C0231" w14:paraId="619C9FC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3628C" w14:textId="77777777" w:rsidR="003C0231" w:rsidRDefault="00D976D4">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846AF" w14:textId="77777777" w:rsidR="003C0231" w:rsidRDefault="00D976D4">
            <w:r>
              <w:rPr>
                <w:rFonts w:ascii="Arial" w:hAnsi="Arial" w:cs="Arial"/>
                <w:color w:val="000000"/>
                <w:position w:val="-2"/>
                <w:sz w:val="18"/>
                <w:szCs w:val="18"/>
              </w:rPr>
              <w:t> </w:t>
            </w:r>
          </w:p>
        </w:tc>
      </w:tr>
      <w:tr w:rsidR="003C0231" w14:paraId="5D6F74C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9BCCD" w14:textId="77777777" w:rsidR="003C0231" w:rsidRDefault="00D976D4">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CF0D2" w14:textId="77777777" w:rsidR="003C0231" w:rsidRDefault="00D976D4">
            <w:r>
              <w:rPr>
                <w:rFonts w:ascii="Arial" w:hAnsi="Arial" w:cs="Arial"/>
                <w:color w:val="000000"/>
                <w:position w:val="-2"/>
                <w:sz w:val="18"/>
                <w:szCs w:val="18"/>
              </w:rPr>
              <w:t> </w:t>
            </w:r>
          </w:p>
        </w:tc>
      </w:tr>
      <w:tr w:rsidR="003C0231" w14:paraId="4927CA2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054AF" w14:textId="77777777" w:rsidR="003C0231" w:rsidRDefault="00D976D4">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D7540" w14:textId="77777777" w:rsidR="003C0231" w:rsidRDefault="00D976D4">
            <w:r>
              <w:rPr>
                <w:rFonts w:ascii="Arial" w:hAnsi="Arial" w:cs="Arial"/>
                <w:color w:val="000000"/>
                <w:position w:val="-2"/>
                <w:sz w:val="18"/>
                <w:szCs w:val="18"/>
              </w:rPr>
              <w:t> </w:t>
            </w:r>
          </w:p>
        </w:tc>
      </w:tr>
      <w:tr w:rsidR="003C0231" w14:paraId="3828F1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312F6" w14:textId="77777777" w:rsidR="003C0231" w:rsidRDefault="00D976D4">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7B2436" w14:textId="77777777" w:rsidR="003C0231" w:rsidRDefault="00D976D4">
            <w:r>
              <w:rPr>
                <w:rFonts w:ascii="Arial" w:hAnsi="Arial" w:cs="Arial"/>
                <w:color w:val="000000"/>
                <w:position w:val="-2"/>
                <w:sz w:val="18"/>
                <w:szCs w:val="18"/>
              </w:rPr>
              <w:t> </w:t>
            </w:r>
          </w:p>
        </w:tc>
      </w:tr>
    </w:tbl>
    <w:p w14:paraId="15D7CCCE" w14:textId="77777777" w:rsidR="003C0231" w:rsidRDefault="00D976D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0231" w14:paraId="20C91A48" w14:textId="77777777">
        <w:tc>
          <w:tcPr>
            <w:tcW w:w="2500" w:type="pct"/>
            <w:tcMar>
              <w:top w:w="75" w:type="dxa"/>
              <w:bottom w:w="75" w:type="dxa"/>
            </w:tcMar>
            <w:vAlign w:val="center"/>
          </w:tcPr>
          <w:p w14:paraId="12D8AB2B" w14:textId="77777777" w:rsidR="003C0231" w:rsidRDefault="00D976D4">
            <w:r>
              <w:rPr>
                <w:rFonts w:ascii="Arial" w:hAnsi="Arial" w:cs="Arial"/>
                <w:color w:val="000000"/>
                <w:position w:val="-2"/>
                <w:sz w:val="18"/>
                <w:szCs w:val="18"/>
              </w:rPr>
              <w:t>Kraj in datum:</w:t>
            </w:r>
          </w:p>
        </w:tc>
        <w:tc>
          <w:tcPr>
            <w:tcW w:w="0" w:type="auto"/>
            <w:tcMar>
              <w:top w:w="75" w:type="dxa"/>
              <w:bottom w:w="75" w:type="dxa"/>
            </w:tcMar>
            <w:vAlign w:val="center"/>
          </w:tcPr>
          <w:p w14:paraId="1D2B4A2B" w14:textId="77777777" w:rsidR="003C0231" w:rsidRDefault="00D976D4">
            <w:r>
              <w:rPr>
                <w:rFonts w:ascii="Arial" w:hAnsi="Arial" w:cs="Arial"/>
                <w:color w:val="000000"/>
                <w:position w:val="-2"/>
                <w:sz w:val="18"/>
                <w:szCs w:val="18"/>
              </w:rPr>
              <w:t>Ime in priimek: _____________________</w:t>
            </w:r>
          </w:p>
        </w:tc>
      </w:tr>
      <w:tr w:rsidR="003C0231" w14:paraId="2EC58792" w14:textId="77777777">
        <w:tc>
          <w:tcPr>
            <w:tcW w:w="2500" w:type="pct"/>
            <w:tcMar>
              <w:top w:w="75" w:type="dxa"/>
              <w:bottom w:w="75" w:type="dxa"/>
            </w:tcMar>
            <w:vAlign w:val="center"/>
          </w:tcPr>
          <w:p w14:paraId="5E01FAA5" w14:textId="77777777" w:rsidR="003C0231" w:rsidRDefault="00D976D4">
            <w:r>
              <w:rPr>
                <w:rFonts w:ascii="Arial" w:hAnsi="Arial" w:cs="Arial"/>
                <w:color w:val="000000"/>
                <w:position w:val="-2"/>
                <w:sz w:val="18"/>
                <w:szCs w:val="18"/>
              </w:rPr>
              <w:t> </w:t>
            </w:r>
          </w:p>
        </w:tc>
        <w:tc>
          <w:tcPr>
            <w:tcW w:w="0" w:type="auto"/>
            <w:tcMar>
              <w:top w:w="75" w:type="dxa"/>
              <w:bottom w:w="75" w:type="dxa"/>
            </w:tcMar>
            <w:vAlign w:val="center"/>
          </w:tcPr>
          <w:p w14:paraId="0CF97884" w14:textId="77777777" w:rsidR="003C0231" w:rsidRDefault="003C0231"/>
          <w:p w14:paraId="59911AFF" w14:textId="77777777" w:rsidR="003C0231" w:rsidRDefault="00D976D4">
            <w:pPr>
              <w:jc w:val="center"/>
            </w:pPr>
            <w:r>
              <w:rPr>
                <w:rFonts w:ascii="Arial" w:hAnsi="Arial" w:cs="Arial"/>
                <w:color w:val="A9A9A9"/>
                <w:position w:val="-2"/>
                <w:sz w:val="18"/>
                <w:szCs w:val="18"/>
              </w:rPr>
              <w:t>(žig in podpis)</w:t>
            </w:r>
          </w:p>
        </w:tc>
      </w:tr>
    </w:tbl>
    <w:p w14:paraId="6AEECB32" w14:textId="77777777" w:rsidR="003C0231" w:rsidRDefault="00D976D4">
      <w:pPr>
        <w:spacing w:before="225" w:after="225" w:line="240" w:lineRule="auto"/>
        <w:jc w:val="both"/>
      </w:pPr>
      <w:r>
        <w:rPr>
          <w:rFonts w:ascii="Arial" w:hAnsi="Arial" w:cs="Arial"/>
          <w:color w:val="000000"/>
          <w:sz w:val="18"/>
          <w:szCs w:val="18"/>
        </w:rPr>
        <w:t> </w:t>
      </w:r>
    </w:p>
    <w:p w14:paraId="65F6313A" w14:textId="77777777" w:rsidR="003C0231" w:rsidRDefault="00D976D4">
      <w:pPr>
        <w:spacing w:before="225" w:after="225" w:line="240" w:lineRule="auto"/>
        <w:jc w:val="both"/>
      </w:pPr>
      <w:r>
        <w:rPr>
          <w:rFonts w:ascii="Arial" w:hAnsi="Arial" w:cs="Arial"/>
          <w:color w:val="000000"/>
          <w:sz w:val="18"/>
          <w:szCs w:val="18"/>
        </w:rPr>
        <w:t> </w:t>
      </w:r>
    </w:p>
    <w:p w14:paraId="30CB65D9" w14:textId="77777777" w:rsidR="003C0231" w:rsidRDefault="00D976D4">
      <w:pPr>
        <w:spacing w:before="225" w:after="225" w:line="240" w:lineRule="auto"/>
        <w:jc w:val="both"/>
      </w:pPr>
      <w:r>
        <w:rPr>
          <w:rFonts w:ascii="Arial" w:hAnsi="Arial" w:cs="Arial"/>
          <w:color w:val="000000"/>
          <w:sz w:val="18"/>
          <w:szCs w:val="18"/>
        </w:rPr>
        <w:t> </w:t>
      </w:r>
    </w:p>
    <w:p w14:paraId="060EFF44" w14:textId="77777777" w:rsidR="003C0231" w:rsidRDefault="003C0231">
      <w:pPr>
        <w:sectPr w:rsidR="003C0231" w:rsidSect="00EE3A5C">
          <w:footerReference w:type="default" r:id="rId15"/>
          <w:pgSz w:w="11906" w:h="16838"/>
          <w:pgMar w:top="1418" w:right="1418" w:bottom="1418" w:left="1418" w:header="567" w:footer="596" w:gutter="0"/>
          <w:cols w:space="708"/>
          <w:docGrid w:linePitch="360"/>
        </w:sectPr>
      </w:pPr>
    </w:p>
    <w:p w14:paraId="0863877B" w14:textId="77777777" w:rsidR="00EE3A5C" w:rsidRPr="00590863" w:rsidRDefault="00D976D4" w:rsidP="00EE3A5C">
      <w:pPr>
        <w:spacing w:after="0"/>
        <w:jc w:val="right"/>
        <w:rPr>
          <w:rFonts w:ascii="Arial" w:hAnsi="Arial" w:cs="Arial"/>
          <w:sz w:val="18"/>
          <w:szCs w:val="18"/>
        </w:rPr>
      </w:pPr>
      <w:r w:rsidRPr="00590863">
        <w:rPr>
          <w:rFonts w:ascii="Arial" w:hAnsi="Arial" w:cs="Arial"/>
          <w:sz w:val="18"/>
          <w:szCs w:val="18"/>
        </w:rPr>
        <w:lastRenderedPageBreak/>
        <w:t>Obrazec št: 4</w:t>
      </w:r>
    </w:p>
    <w:p w14:paraId="6D5140DD" w14:textId="77777777" w:rsidR="00EE3A5C" w:rsidRPr="00252358" w:rsidRDefault="00EE3A5C" w:rsidP="00EE3A5C"/>
    <w:p w14:paraId="61324D8D" w14:textId="77777777" w:rsidR="00EE3A5C" w:rsidRDefault="00D976D4" w:rsidP="00EE3A5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61D61062" w14:textId="77777777" w:rsidR="00EE3A5C" w:rsidRDefault="00EE3A5C" w:rsidP="00EE3A5C">
      <w:pPr>
        <w:spacing w:after="120"/>
        <w:rPr>
          <w:rFonts w:ascii="Arial" w:hAnsi="Arial" w:cs="Arial"/>
        </w:rPr>
      </w:pPr>
    </w:p>
    <w:p w14:paraId="6C3F6A99" w14:textId="77777777" w:rsidR="003C0231" w:rsidRDefault="00D976D4">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3C0231" w14:paraId="68B3E11C" w14:textId="77777777">
        <w:tc>
          <w:tcPr>
            <w:tcW w:w="0" w:type="auto"/>
            <w:tcMar>
              <w:top w:w="0" w:type="auto"/>
              <w:bottom w:w="0" w:type="auto"/>
            </w:tcMar>
          </w:tcPr>
          <w:p w14:paraId="57E9581B" w14:textId="77777777" w:rsidR="003C0231" w:rsidRDefault="00D976D4">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DE5ECA2" w14:textId="77777777" w:rsidR="003C0231" w:rsidRDefault="00D976D4">
            <w:pPr>
              <w:numPr>
                <w:ilvl w:val="0"/>
                <w:numId w:val="1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7CFDC57" w14:textId="77777777" w:rsidR="003C0231" w:rsidRDefault="00D976D4">
      <w:pPr>
        <w:spacing w:before="225" w:after="225" w:line="240" w:lineRule="auto"/>
        <w:jc w:val="center"/>
      </w:pPr>
      <w:r>
        <w:rPr>
          <w:rFonts w:ascii="Arial" w:hAnsi="Arial" w:cs="Arial"/>
          <w:b/>
          <w:bCs/>
          <w:color w:val="000000"/>
          <w:sz w:val="21"/>
          <w:szCs w:val="21"/>
        </w:rPr>
        <w:t>POOBLASTILO</w:t>
      </w:r>
    </w:p>
    <w:p w14:paraId="5C44E865" w14:textId="77777777" w:rsidR="003C0231" w:rsidRDefault="00D976D4">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SPLOŠNA BOLNIŠNICA NOVO </w:t>
      </w:r>
      <w:proofErr w:type="spellStart"/>
      <w:r>
        <w:rPr>
          <w:rFonts w:ascii="Arial" w:hAnsi="Arial" w:cs="Arial"/>
          <w:b/>
          <w:bCs/>
          <w:color w:val="000000"/>
          <w:sz w:val="18"/>
          <w:szCs w:val="18"/>
        </w:rPr>
        <w:t>MESTO,Šmihelska</w:t>
      </w:r>
      <w:proofErr w:type="spellEnd"/>
      <w:r>
        <w:rPr>
          <w:rFonts w:ascii="Arial" w:hAnsi="Arial" w:cs="Arial"/>
          <w:b/>
          <w:bCs/>
          <w:color w:val="000000"/>
          <w:sz w:val="18"/>
          <w:szCs w:val="18"/>
        </w:rPr>
        <w:t xml:space="preserve">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3C0231" w14:paraId="02D0AC5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44F05" w14:textId="77777777" w:rsidR="003C0231" w:rsidRDefault="00D976D4">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854FA" w14:textId="77777777" w:rsidR="003C0231" w:rsidRDefault="00D976D4">
            <w:r>
              <w:rPr>
                <w:rFonts w:ascii="Arial" w:hAnsi="Arial" w:cs="Arial"/>
                <w:color w:val="000000"/>
                <w:position w:val="-2"/>
                <w:sz w:val="18"/>
                <w:szCs w:val="18"/>
              </w:rPr>
              <w:t> </w:t>
            </w:r>
          </w:p>
        </w:tc>
      </w:tr>
      <w:tr w:rsidR="003C0231" w14:paraId="4F4FF4D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0AEA5" w14:textId="77777777" w:rsidR="003C0231" w:rsidRDefault="00D976D4">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8C163" w14:textId="77777777" w:rsidR="003C0231" w:rsidRDefault="00D976D4">
            <w:r>
              <w:rPr>
                <w:rFonts w:ascii="Arial" w:hAnsi="Arial" w:cs="Arial"/>
                <w:color w:val="000000"/>
                <w:position w:val="-2"/>
                <w:sz w:val="18"/>
                <w:szCs w:val="18"/>
              </w:rPr>
              <w:t> </w:t>
            </w:r>
          </w:p>
        </w:tc>
      </w:tr>
      <w:tr w:rsidR="003C0231" w14:paraId="7FFCE1C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FC786" w14:textId="77777777" w:rsidR="003C0231" w:rsidRDefault="00D976D4">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463219" w14:textId="77777777" w:rsidR="003C0231" w:rsidRDefault="00D976D4">
            <w:r>
              <w:rPr>
                <w:rFonts w:ascii="Arial" w:hAnsi="Arial" w:cs="Arial"/>
                <w:color w:val="000000"/>
                <w:position w:val="-2"/>
                <w:sz w:val="18"/>
                <w:szCs w:val="18"/>
              </w:rPr>
              <w:t> </w:t>
            </w:r>
          </w:p>
        </w:tc>
      </w:tr>
      <w:tr w:rsidR="003C0231" w14:paraId="55C03D7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EF420" w14:textId="77777777" w:rsidR="003C0231" w:rsidRDefault="00D976D4">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83F45" w14:textId="77777777" w:rsidR="003C0231" w:rsidRDefault="00D976D4">
            <w:r>
              <w:rPr>
                <w:rFonts w:ascii="Arial" w:hAnsi="Arial" w:cs="Arial"/>
                <w:color w:val="000000"/>
                <w:position w:val="-2"/>
                <w:sz w:val="18"/>
                <w:szCs w:val="18"/>
              </w:rPr>
              <w:t> </w:t>
            </w:r>
          </w:p>
        </w:tc>
      </w:tr>
      <w:tr w:rsidR="003C0231" w14:paraId="5DB1937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3D554" w14:textId="77777777" w:rsidR="003C0231" w:rsidRDefault="00D976D4">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BC716" w14:textId="77777777" w:rsidR="003C0231" w:rsidRDefault="00D976D4">
            <w:r>
              <w:rPr>
                <w:rFonts w:ascii="Arial" w:hAnsi="Arial" w:cs="Arial"/>
                <w:color w:val="000000"/>
                <w:position w:val="-2"/>
                <w:sz w:val="18"/>
                <w:szCs w:val="18"/>
              </w:rPr>
              <w:t> </w:t>
            </w:r>
          </w:p>
        </w:tc>
      </w:tr>
      <w:tr w:rsidR="003C0231" w14:paraId="2858FF5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27162" w14:textId="77777777" w:rsidR="003C0231" w:rsidRDefault="00D976D4">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45E78" w14:textId="77777777" w:rsidR="003C0231" w:rsidRDefault="00D976D4">
            <w:r>
              <w:rPr>
                <w:rFonts w:ascii="Arial" w:hAnsi="Arial" w:cs="Arial"/>
                <w:color w:val="000000"/>
                <w:position w:val="-2"/>
                <w:sz w:val="18"/>
                <w:szCs w:val="18"/>
              </w:rPr>
              <w:t> </w:t>
            </w:r>
          </w:p>
        </w:tc>
      </w:tr>
      <w:tr w:rsidR="003C0231" w14:paraId="286B70B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827BB" w14:textId="77777777" w:rsidR="003C0231" w:rsidRDefault="00D976D4">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9388D" w14:textId="77777777" w:rsidR="003C0231" w:rsidRDefault="00D976D4">
            <w:r>
              <w:rPr>
                <w:rFonts w:ascii="Arial" w:hAnsi="Arial" w:cs="Arial"/>
                <w:color w:val="000000"/>
                <w:position w:val="-2"/>
                <w:sz w:val="18"/>
                <w:szCs w:val="18"/>
              </w:rPr>
              <w:t> </w:t>
            </w:r>
          </w:p>
        </w:tc>
      </w:tr>
      <w:tr w:rsidR="003C0231" w14:paraId="49666B3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0AB46" w14:textId="77777777" w:rsidR="003C0231" w:rsidRDefault="00D976D4">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76124" w14:textId="77777777" w:rsidR="003C0231" w:rsidRDefault="00D976D4">
            <w:r>
              <w:rPr>
                <w:rFonts w:ascii="Arial" w:hAnsi="Arial" w:cs="Arial"/>
                <w:color w:val="000000"/>
                <w:position w:val="-2"/>
                <w:sz w:val="18"/>
                <w:szCs w:val="18"/>
              </w:rPr>
              <w:t> </w:t>
            </w:r>
          </w:p>
        </w:tc>
      </w:tr>
    </w:tbl>
    <w:p w14:paraId="792BB4E1" w14:textId="77777777" w:rsidR="003C0231" w:rsidRDefault="00D976D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0231" w14:paraId="7DA52B01" w14:textId="77777777">
        <w:tc>
          <w:tcPr>
            <w:tcW w:w="2500" w:type="pct"/>
            <w:tcMar>
              <w:top w:w="75" w:type="dxa"/>
              <w:bottom w:w="75" w:type="dxa"/>
            </w:tcMar>
            <w:vAlign w:val="center"/>
          </w:tcPr>
          <w:p w14:paraId="1CC719C5" w14:textId="77777777" w:rsidR="003C0231" w:rsidRDefault="00D976D4">
            <w:r>
              <w:rPr>
                <w:rFonts w:ascii="Arial" w:hAnsi="Arial" w:cs="Arial"/>
                <w:color w:val="000000"/>
                <w:position w:val="-2"/>
                <w:sz w:val="18"/>
                <w:szCs w:val="18"/>
              </w:rPr>
              <w:t>Kraj in datum:</w:t>
            </w:r>
          </w:p>
        </w:tc>
        <w:tc>
          <w:tcPr>
            <w:tcW w:w="0" w:type="auto"/>
            <w:tcMar>
              <w:top w:w="75" w:type="dxa"/>
              <w:bottom w:w="75" w:type="dxa"/>
            </w:tcMar>
            <w:vAlign w:val="center"/>
          </w:tcPr>
          <w:p w14:paraId="1D346220" w14:textId="77777777" w:rsidR="003C0231" w:rsidRDefault="00D976D4">
            <w:r>
              <w:rPr>
                <w:rFonts w:ascii="Arial" w:hAnsi="Arial" w:cs="Arial"/>
                <w:color w:val="000000"/>
                <w:position w:val="-2"/>
                <w:sz w:val="18"/>
                <w:szCs w:val="18"/>
              </w:rPr>
              <w:t>Ime in priimek: _____________________</w:t>
            </w:r>
          </w:p>
        </w:tc>
      </w:tr>
      <w:tr w:rsidR="003C0231" w14:paraId="42B2C971" w14:textId="77777777">
        <w:tc>
          <w:tcPr>
            <w:tcW w:w="2500" w:type="pct"/>
            <w:tcMar>
              <w:top w:w="75" w:type="dxa"/>
              <w:bottom w:w="75" w:type="dxa"/>
            </w:tcMar>
            <w:vAlign w:val="center"/>
          </w:tcPr>
          <w:p w14:paraId="446FCD35" w14:textId="77777777" w:rsidR="003C0231" w:rsidRDefault="00D976D4">
            <w:r>
              <w:rPr>
                <w:rFonts w:ascii="Arial" w:hAnsi="Arial" w:cs="Arial"/>
                <w:color w:val="000000"/>
                <w:position w:val="-2"/>
                <w:sz w:val="18"/>
                <w:szCs w:val="18"/>
              </w:rPr>
              <w:t> </w:t>
            </w:r>
          </w:p>
        </w:tc>
        <w:tc>
          <w:tcPr>
            <w:tcW w:w="0" w:type="auto"/>
            <w:tcMar>
              <w:top w:w="75" w:type="dxa"/>
              <w:bottom w:w="75" w:type="dxa"/>
            </w:tcMar>
            <w:vAlign w:val="center"/>
          </w:tcPr>
          <w:p w14:paraId="1020503C" w14:textId="77777777" w:rsidR="003C0231" w:rsidRDefault="00D976D4">
            <w:pPr>
              <w:jc w:val="center"/>
            </w:pPr>
            <w:r>
              <w:rPr>
                <w:rFonts w:ascii="Arial" w:hAnsi="Arial" w:cs="Arial"/>
                <w:color w:val="A9A9A9"/>
                <w:position w:val="-2"/>
                <w:sz w:val="18"/>
                <w:szCs w:val="18"/>
              </w:rPr>
              <w:t>(podpis)</w:t>
            </w:r>
          </w:p>
        </w:tc>
      </w:tr>
    </w:tbl>
    <w:p w14:paraId="5FE6BE01" w14:textId="77777777" w:rsidR="003C0231" w:rsidRDefault="00D976D4">
      <w:pPr>
        <w:spacing w:before="225" w:after="225" w:line="240" w:lineRule="auto"/>
        <w:jc w:val="both"/>
      </w:pPr>
      <w:r>
        <w:rPr>
          <w:rFonts w:ascii="Arial" w:hAnsi="Arial" w:cs="Arial"/>
          <w:color w:val="000000"/>
          <w:sz w:val="18"/>
          <w:szCs w:val="18"/>
        </w:rPr>
        <w:t> </w:t>
      </w:r>
    </w:p>
    <w:p w14:paraId="321410EB" w14:textId="77777777" w:rsidR="003C0231" w:rsidRDefault="00D976D4">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46D9D812" w14:textId="77777777" w:rsidR="003C0231" w:rsidRDefault="00D976D4">
      <w:pPr>
        <w:spacing w:before="225" w:after="225" w:line="240" w:lineRule="auto"/>
        <w:jc w:val="both"/>
      </w:pPr>
      <w:r>
        <w:rPr>
          <w:rFonts w:ascii="Arial" w:hAnsi="Arial" w:cs="Arial"/>
          <w:color w:val="000000"/>
          <w:sz w:val="18"/>
          <w:szCs w:val="18"/>
        </w:rPr>
        <w:t> </w:t>
      </w:r>
    </w:p>
    <w:p w14:paraId="2E42F611" w14:textId="77777777" w:rsidR="003C0231" w:rsidRDefault="003C0231">
      <w:pPr>
        <w:sectPr w:rsidR="003C0231" w:rsidSect="00EE3A5C">
          <w:footerReference w:type="default" r:id="rId16"/>
          <w:pgSz w:w="11906" w:h="16838"/>
          <w:pgMar w:top="1418" w:right="1418" w:bottom="1418" w:left="1418" w:header="567" w:footer="596" w:gutter="0"/>
          <w:cols w:space="708"/>
          <w:docGrid w:linePitch="360"/>
        </w:sectPr>
      </w:pPr>
    </w:p>
    <w:p w14:paraId="59E6C79C" w14:textId="77777777" w:rsidR="00EE3A5C" w:rsidRPr="00590863" w:rsidRDefault="00D976D4" w:rsidP="00EE3A5C">
      <w:pPr>
        <w:spacing w:after="0"/>
        <w:jc w:val="right"/>
        <w:rPr>
          <w:rFonts w:ascii="Arial" w:hAnsi="Arial" w:cs="Arial"/>
          <w:sz w:val="18"/>
          <w:szCs w:val="18"/>
        </w:rPr>
      </w:pPr>
      <w:r w:rsidRPr="00590863">
        <w:rPr>
          <w:rFonts w:ascii="Arial" w:hAnsi="Arial" w:cs="Arial"/>
          <w:sz w:val="18"/>
          <w:szCs w:val="18"/>
        </w:rPr>
        <w:lastRenderedPageBreak/>
        <w:t>Obrazec št: 5</w:t>
      </w:r>
    </w:p>
    <w:p w14:paraId="058498EC" w14:textId="77777777" w:rsidR="00EE3A5C" w:rsidRPr="00252358" w:rsidRDefault="00EE3A5C" w:rsidP="00EE3A5C"/>
    <w:p w14:paraId="4AEB42C4" w14:textId="77777777" w:rsidR="00EE3A5C" w:rsidRDefault="00D976D4" w:rsidP="00EE3A5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E6D3969" w14:textId="77777777" w:rsidR="00EE3A5C" w:rsidRDefault="00EE3A5C" w:rsidP="00EE3A5C">
      <w:pPr>
        <w:spacing w:after="120"/>
        <w:rPr>
          <w:rFonts w:ascii="Arial" w:hAnsi="Arial" w:cs="Arial"/>
        </w:rPr>
      </w:pPr>
    </w:p>
    <w:p w14:paraId="7F4053AC" w14:textId="77777777" w:rsidR="003C0231" w:rsidRDefault="00D976D4">
      <w:pPr>
        <w:spacing w:before="225" w:after="225" w:line="240" w:lineRule="auto"/>
        <w:jc w:val="both"/>
      </w:pPr>
      <w:r>
        <w:rPr>
          <w:rFonts w:ascii="Arial" w:hAnsi="Arial" w:cs="Arial"/>
          <w:color w:val="000000"/>
          <w:sz w:val="18"/>
          <w:szCs w:val="18"/>
        </w:rPr>
        <w:t>Naziv gospodarskega subjekta: _________________________</w:t>
      </w:r>
    </w:p>
    <w:p w14:paraId="61D6E837" w14:textId="77777777" w:rsidR="003C0231" w:rsidRDefault="00D976D4">
      <w:pPr>
        <w:spacing w:before="225" w:after="225" w:line="240" w:lineRule="auto"/>
        <w:jc w:val="both"/>
      </w:pPr>
      <w:r>
        <w:rPr>
          <w:rFonts w:ascii="Arial" w:hAnsi="Arial" w:cs="Arial"/>
          <w:color w:val="000000"/>
          <w:sz w:val="18"/>
          <w:szCs w:val="18"/>
        </w:rPr>
        <w:t> </w:t>
      </w:r>
    </w:p>
    <w:p w14:paraId="0C977434" w14:textId="77777777" w:rsidR="003C0231" w:rsidRDefault="00D976D4">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3C0231" w14:paraId="0F5A344A"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51A9C9" w14:textId="77777777" w:rsidR="003C0231" w:rsidRDefault="00D976D4">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EB5504" w14:textId="77777777" w:rsidR="003C0231" w:rsidRDefault="00D976D4">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2961DB" w14:textId="77777777" w:rsidR="003C0231" w:rsidRDefault="00D976D4">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9BDB82" w14:textId="77777777" w:rsidR="003C0231" w:rsidRDefault="00D976D4">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40F8F9" w14:textId="77777777" w:rsidR="003C0231" w:rsidRDefault="00D976D4">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9C2DEA" w14:textId="77777777" w:rsidR="003C0231" w:rsidRDefault="00D976D4">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9A5275" w14:textId="77777777" w:rsidR="003C0231" w:rsidRDefault="00D976D4">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3C0231" w14:paraId="617BBD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4AFEF" w14:textId="77777777" w:rsidR="003C0231" w:rsidRDefault="00D976D4">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E2E60"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60ED0"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317CF"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5164C"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540FE"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1B32E1" w14:textId="77777777" w:rsidR="003C0231" w:rsidRDefault="00D976D4">
            <w:r>
              <w:rPr>
                <w:rFonts w:ascii="Arial" w:hAnsi="Arial" w:cs="Arial"/>
                <w:color w:val="000000"/>
                <w:position w:val="-2"/>
                <w:sz w:val="18"/>
                <w:szCs w:val="18"/>
              </w:rPr>
              <w:t> </w:t>
            </w:r>
          </w:p>
        </w:tc>
      </w:tr>
      <w:tr w:rsidR="003C0231" w14:paraId="2CD6907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16BD9" w14:textId="77777777" w:rsidR="003C0231" w:rsidRDefault="00D976D4">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35DE4"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5C98C"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1D1E8"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3E8726"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39CCA"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2BF02" w14:textId="77777777" w:rsidR="003C0231" w:rsidRDefault="00D976D4">
            <w:r>
              <w:rPr>
                <w:rFonts w:ascii="Arial" w:hAnsi="Arial" w:cs="Arial"/>
                <w:color w:val="000000"/>
                <w:position w:val="-2"/>
                <w:sz w:val="18"/>
                <w:szCs w:val="18"/>
              </w:rPr>
              <w:t> </w:t>
            </w:r>
          </w:p>
        </w:tc>
      </w:tr>
      <w:tr w:rsidR="003C0231" w14:paraId="4A8D023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70C573" w14:textId="77777777" w:rsidR="003C0231" w:rsidRDefault="00D976D4">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3AAAB"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70617"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15B07"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DD7A3"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6559F"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1F65B1" w14:textId="77777777" w:rsidR="003C0231" w:rsidRDefault="00D976D4">
            <w:r>
              <w:rPr>
                <w:rFonts w:ascii="Arial" w:hAnsi="Arial" w:cs="Arial"/>
                <w:color w:val="000000"/>
                <w:position w:val="-2"/>
                <w:sz w:val="18"/>
                <w:szCs w:val="18"/>
              </w:rPr>
              <w:t> </w:t>
            </w:r>
          </w:p>
        </w:tc>
      </w:tr>
      <w:tr w:rsidR="003C0231" w14:paraId="388C0A1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B5D7D" w14:textId="77777777" w:rsidR="003C0231" w:rsidRDefault="00D976D4">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E45E6"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C58F4"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D5EA9"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540F3"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99605"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D45CF" w14:textId="77777777" w:rsidR="003C0231" w:rsidRDefault="00D976D4">
            <w:r>
              <w:rPr>
                <w:rFonts w:ascii="Arial" w:hAnsi="Arial" w:cs="Arial"/>
                <w:color w:val="000000"/>
                <w:position w:val="-2"/>
                <w:sz w:val="18"/>
                <w:szCs w:val="18"/>
              </w:rPr>
              <w:t> </w:t>
            </w:r>
          </w:p>
        </w:tc>
      </w:tr>
      <w:tr w:rsidR="003C0231" w14:paraId="3AD21F3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CD45F" w14:textId="77777777" w:rsidR="003C0231" w:rsidRDefault="00D976D4">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C388C"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22C65"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E2138"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D2500"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17207" w14:textId="77777777" w:rsidR="003C0231" w:rsidRDefault="00D976D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0484A" w14:textId="77777777" w:rsidR="003C0231" w:rsidRDefault="00D976D4">
            <w:r>
              <w:rPr>
                <w:rFonts w:ascii="Arial" w:hAnsi="Arial" w:cs="Arial"/>
                <w:color w:val="000000"/>
                <w:position w:val="-2"/>
                <w:sz w:val="18"/>
                <w:szCs w:val="18"/>
              </w:rPr>
              <w:t> </w:t>
            </w:r>
          </w:p>
        </w:tc>
      </w:tr>
    </w:tbl>
    <w:p w14:paraId="2A0557A1" w14:textId="77777777" w:rsidR="003C0231" w:rsidRDefault="00D976D4">
      <w:pPr>
        <w:spacing w:before="225" w:after="225" w:line="240" w:lineRule="auto"/>
        <w:jc w:val="both"/>
      </w:pPr>
      <w:r>
        <w:rPr>
          <w:rFonts w:ascii="Arial" w:hAnsi="Arial" w:cs="Arial"/>
          <w:color w:val="000000"/>
          <w:sz w:val="18"/>
          <w:szCs w:val="18"/>
        </w:rPr>
        <w:t> </w:t>
      </w:r>
    </w:p>
    <w:p w14:paraId="29FF879E" w14:textId="77777777" w:rsidR="003C0231" w:rsidRDefault="00D976D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4B0280DB" w14:textId="77777777" w:rsidR="003C0231" w:rsidRDefault="00D976D4">
      <w:pPr>
        <w:spacing w:before="225" w:after="225" w:line="240" w:lineRule="auto"/>
        <w:jc w:val="both"/>
      </w:pPr>
      <w:r>
        <w:rPr>
          <w:rFonts w:ascii="Arial" w:hAnsi="Arial" w:cs="Arial"/>
          <w:color w:val="000000"/>
          <w:sz w:val="18"/>
          <w:szCs w:val="18"/>
        </w:rPr>
        <w:t> </w:t>
      </w:r>
    </w:p>
    <w:p w14:paraId="3A161DD6" w14:textId="77777777" w:rsidR="003C0231" w:rsidRDefault="003C0231">
      <w:pPr>
        <w:sectPr w:rsidR="003C0231" w:rsidSect="00EE3A5C">
          <w:footerReference w:type="default" r:id="rId17"/>
          <w:pgSz w:w="11906" w:h="16838"/>
          <w:pgMar w:top="1418" w:right="1418" w:bottom="1418" w:left="1418" w:header="567" w:footer="596" w:gutter="0"/>
          <w:cols w:space="708"/>
          <w:docGrid w:linePitch="360"/>
        </w:sectPr>
      </w:pPr>
    </w:p>
    <w:p w14:paraId="7D837122" w14:textId="77777777" w:rsidR="00EE3A5C" w:rsidRPr="00590863" w:rsidRDefault="00D976D4" w:rsidP="00EE3A5C">
      <w:pPr>
        <w:spacing w:after="0"/>
        <w:jc w:val="right"/>
        <w:rPr>
          <w:rFonts w:ascii="Arial" w:hAnsi="Arial" w:cs="Arial"/>
          <w:sz w:val="18"/>
          <w:szCs w:val="18"/>
        </w:rPr>
      </w:pPr>
      <w:r w:rsidRPr="00590863">
        <w:rPr>
          <w:rFonts w:ascii="Arial" w:hAnsi="Arial" w:cs="Arial"/>
          <w:sz w:val="18"/>
          <w:szCs w:val="18"/>
        </w:rPr>
        <w:lastRenderedPageBreak/>
        <w:t>Obrazec št: 6</w:t>
      </w:r>
    </w:p>
    <w:p w14:paraId="36980FC0" w14:textId="77777777" w:rsidR="00EE3A5C" w:rsidRPr="00252358" w:rsidRDefault="00EE3A5C" w:rsidP="00EE3A5C"/>
    <w:p w14:paraId="02A10FE5" w14:textId="77777777" w:rsidR="00EE3A5C" w:rsidRDefault="00D976D4" w:rsidP="00EE3A5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7EB812E" w14:textId="77777777" w:rsidR="00EE3A5C" w:rsidRDefault="00EE3A5C" w:rsidP="00EE3A5C">
      <w:pPr>
        <w:spacing w:after="120"/>
        <w:rPr>
          <w:rFonts w:ascii="Arial" w:hAnsi="Arial" w:cs="Arial"/>
        </w:rPr>
      </w:pPr>
    </w:p>
    <w:p w14:paraId="20C7BC60" w14:textId="77777777" w:rsidR="003C0231" w:rsidRDefault="00D976D4">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9926041" w14:textId="77777777" w:rsidR="003C0231" w:rsidRDefault="00D976D4">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6F836BFC" w14:textId="77777777" w:rsidR="003C0231" w:rsidRDefault="00D976D4">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C0231" w14:paraId="251421B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D2A29A" w14:textId="77777777" w:rsidR="003C0231" w:rsidRDefault="00D976D4">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B4B1C1" w14:textId="77777777" w:rsidR="003C0231" w:rsidRDefault="00D976D4">
            <w:r>
              <w:rPr>
                <w:rFonts w:ascii="Arial" w:hAnsi="Arial" w:cs="Arial"/>
                <w:color w:val="000000"/>
                <w:position w:val="-2"/>
                <w:sz w:val="18"/>
                <w:szCs w:val="18"/>
                <w:shd w:val="clear" w:color="auto" w:fill="FFFFFF"/>
              </w:rPr>
              <w:t> </w:t>
            </w:r>
          </w:p>
        </w:tc>
      </w:tr>
      <w:tr w:rsidR="003C0231" w14:paraId="5735F24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05E32D7" w14:textId="77777777" w:rsidR="003C0231" w:rsidRDefault="00D976D4">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D10EEB" w14:textId="77777777" w:rsidR="003C0231" w:rsidRDefault="00D976D4">
            <w:r>
              <w:rPr>
                <w:rFonts w:ascii="Arial" w:hAnsi="Arial" w:cs="Arial"/>
                <w:color w:val="000000"/>
                <w:position w:val="-2"/>
                <w:sz w:val="18"/>
                <w:szCs w:val="18"/>
                <w:shd w:val="clear" w:color="auto" w:fill="FFFFFF"/>
              </w:rPr>
              <w:t> </w:t>
            </w:r>
          </w:p>
        </w:tc>
      </w:tr>
      <w:tr w:rsidR="003C0231" w14:paraId="19EB008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9DAF98" w14:textId="77777777" w:rsidR="003C0231" w:rsidRDefault="00D976D4">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662D76" w14:textId="77777777" w:rsidR="003C0231" w:rsidRDefault="00D976D4">
            <w:r>
              <w:rPr>
                <w:rFonts w:ascii="Arial" w:hAnsi="Arial" w:cs="Arial"/>
                <w:color w:val="000000"/>
                <w:position w:val="-2"/>
                <w:sz w:val="18"/>
                <w:szCs w:val="18"/>
                <w:shd w:val="clear" w:color="auto" w:fill="FFFFFF"/>
              </w:rPr>
              <w:t> </w:t>
            </w:r>
          </w:p>
        </w:tc>
      </w:tr>
      <w:tr w:rsidR="003C0231" w14:paraId="0459A34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7F196C" w14:textId="77777777" w:rsidR="003C0231" w:rsidRDefault="00D976D4">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FF25CB" w14:textId="77777777" w:rsidR="003C0231" w:rsidRDefault="00D976D4">
            <w:r>
              <w:rPr>
                <w:rFonts w:ascii="Arial" w:hAnsi="Arial" w:cs="Arial"/>
                <w:color w:val="000000"/>
                <w:position w:val="-2"/>
                <w:sz w:val="18"/>
                <w:szCs w:val="18"/>
                <w:shd w:val="clear" w:color="auto" w:fill="FFFFFF"/>
              </w:rPr>
              <w:t> </w:t>
            </w:r>
          </w:p>
        </w:tc>
      </w:tr>
      <w:tr w:rsidR="003C0231" w14:paraId="354C284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D8CB87" w14:textId="77777777" w:rsidR="003C0231" w:rsidRDefault="00D976D4">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04EEDC" w14:textId="77777777" w:rsidR="003C0231" w:rsidRDefault="00D976D4">
            <w:r>
              <w:rPr>
                <w:rFonts w:ascii="Arial" w:hAnsi="Arial" w:cs="Arial"/>
                <w:color w:val="000000"/>
                <w:position w:val="-2"/>
                <w:sz w:val="18"/>
                <w:szCs w:val="18"/>
                <w:shd w:val="clear" w:color="auto" w:fill="FFFFFF"/>
              </w:rPr>
              <w:t> </w:t>
            </w:r>
          </w:p>
        </w:tc>
      </w:tr>
      <w:tr w:rsidR="003C0231" w14:paraId="5AF9A16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B28BD4" w14:textId="77777777" w:rsidR="003C0231" w:rsidRDefault="00D976D4">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AB2D66" w14:textId="77777777" w:rsidR="003C0231" w:rsidRDefault="00D976D4">
            <w:r>
              <w:rPr>
                <w:rFonts w:ascii="Arial" w:hAnsi="Arial" w:cs="Arial"/>
                <w:color w:val="000000"/>
                <w:position w:val="-2"/>
                <w:sz w:val="18"/>
                <w:szCs w:val="18"/>
                <w:shd w:val="clear" w:color="auto" w:fill="FFFFFF"/>
              </w:rPr>
              <w:t> </w:t>
            </w:r>
          </w:p>
        </w:tc>
      </w:tr>
      <w:tr w:rsidR="003C0231" w14:paraId="53EF84A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B2F112" w14:textId="77777777" w:rsidR="003C0231" w:rsidRDefault="00D976D4">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D71FE6" w14:textId="77777777" w:rsidR="003C0231" w:rsidRDefault="00D976D4">
            <w:r>
              <w:rPr>
                <w:rFonts w:ascii="Arial" w:hAnsi="Arial" w:cs="Arial"/>
                <w:color w:val="000000"/>
                <w:position w:val="-2"/>
                <w:sz w:val="18"/>
                <w:szCs w:val="18"/>
                <w:shd w:val="clear" w:color="auto" w:fill="FFFFFF"/>
              </w:rPr>
              <w:t> </w:t>
            </w:r>
          </w:p>
        </w:tc>
      </w:tr>
    </w:tbl>
    <w:p w14:paraId="26C11386" w14:textId="77777777" w:rsidR="003C0231" w:rsidRDefault="00D976D4">
      <w:pPr>
        <w:shd w:val="clear" w:color="auto" w:fill="FFFFFF"/>
        <w:spacing w:before="225" w:after="375" w:line="333" w:lineRule="auto"/>
        <w:jc w:val="both"/>
      </w:pPr>
      <w:r>
        <w:rPr>
          <w:rFonts w:ascii="Arial" w:hAnsi="Arial" w:cs="Arial"/>
          <w:color w:val="444444"/>
          <w:sz w:val="18"/>
          <w:szCs w:val="18"/>
          <w:shd w:val="clear" w:color="auto" w:fill="FFFFFF"/>
        </w:rPr>
        <w:t> </w:t>
      </w:r>
    </w:p>
    <w:p w14:paraId="5816C422" w14:textId="77777777" w:rsidR="003C0231" w:rsidRDefault="00D976D4">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C0231" w14:paraId="2440D58C" w14:textId="77777777">
        <w:tc>
          <w:tcPr>
            <w:tcW w:w="3195" w:type="dxa"/>
            <w:shd w:val="clear" w:color="auto" w:fill="FFFFFF"/>
            <w:tcMar>
              <w:top w:w="75" w:type="dxa"/>
              <w:bottom w:w="75" w:type="dxa"/>
            </w:tcMar>
            <w:vAlign w:val="center"/>
          </w:tcPr>
          <w:p w14:paraId="7C6F3EFD" w14:textId="77777777" w:rsidR="003C0231" w:rsidRDefault="00D976D4">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52D06CAA" w14:textId="77777777" w:rsidR="003C0231" w:rsidRDefault="00D976D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0E5A03C" w14:textId="77777777" w:rsidR="003C0231" w:rsidRDefault="00D976D4">
            <w:r>
              <w:rPr>
                <w:rFonts w:ascii="Arial" w:hAnsi="Arial" w:cs="Arial"/>
                <w:color w:val="000000"/>
                <w:position w:val="-2"/>
                <w:sz w:val="18"/>
                <w:szCs w:val="18"/>
                <w:shd w:val="clear" w:color="auto" w:fill="FFFFFF"/>
              </w:rPr>
              <w:t> </w:t>
            </w:r>
          </w:p>
        </w:tc>
      </w:tr>
      <w:tr w:rsidR="003C0231" w14:paraId="2966007A" w14:textId="77777777">
        <w:tc>
          <w:tcPr>
            <w:tcW w:w="3195" w:type="dxa"/>
            <w:shd w:val="clear" w:color="auto" w:fill="FFFFFF"/>
            <w:tcMar>
              <w:top w:w="75" w:type="dxa"/>
              <w:bottom w:w="75" w:type="dxa"/>
            </w:tcMar>
            <w:vAlign w:val="center"/>
          </w:tcPr>
          <w:p w14:paraId="664D14BA" w14:textId="77777777" w:rsidR="003C0231" w:rsidRDefault="00D976D4">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36211E9A" w14:textId="77777777" w:rsidR="003C0231" w:rsidRDefault="00D976D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F9FDD87" w14:textId="77777777" w:rsidR="003C0231" w:rsidRDefault="003C0231"/>
          <w:p w14:paraId="230246E2" w14:textId="77777777" w:rsidR="003C0231" w:rsidRDefault="00D976D4">
            <w:pPr>
              <w:jc w:val="center"/>
            </w:pPr>
            <w:r>
              <w:rPr>
                <w:rFonts w:ascii="Arial" w:hAnsi="Arial" w:cs="Arial"/>
                <w:color w:val="A9A9A9"/>
                <w:position w:val="-2"/>
                <w:sz w:val="18"/>
                <w:szCs w:val="18"/>
                <w:shd w:val="clear" w:color="auto" w:fill="FFFFFF"/>
              </w:rPr>
              <w:t>(žig in podpis)</w:t>
            </w:r>
          </w:p>
        </w:tc>
      </w:tr>
    </w:tbl>
    <w:p w14:paraId="492D20E3" w14:textId="77777777" w:rsidR="003C0231" w:rsidRDefault="00D976D4">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3C0231" w14:paraId="47DD63E6" w14:textId="77777777">
        <w:tc>
          <w:tcPr>
            <w:tcW w:w="0" w:type="auto"/>
            <w:tcMar>
              <w:top w:w="0" w:type="auto"/>
              <w:bottom w:w="0" w:type="auto"/>
            </w:tcMar>
          </w:tcPr>
          <w:p w14:paraId="635372C3" w14:textId="77777777" w:rsidR="003C0231" w:rsidRDefault="00D976D4">
            <w:pPr>
              <w:numPr>
                <w:ilvl w:val="0"/>
                <w:numId w:val="2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13669BED" w14:textId="77777777" w:rsidR="003C0231" w:rsidRDefault="00D976D4">
            <w:pPr>
              <w:numPr>
                <w:ilvl w:val="0"/>
                <w:numId w:val="2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2789AF4" w14:textId="77777777" w:rsidR="003C0231" w:rsidRDefault="00D976D4">
            <w:pPr>
              <w:numPr>
                <w:ilvl w:val="0"/>
                <w:numId w:val="2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34E3F8E" w14:textId="77777777" w:rsidR="003C0231" w:rsidRDefault="003C0231">
      <w:pPr>
        <w:sectPr w:rsidR="003C0231" w:rsidSect="00EE3A5C">
          <w:footerReference w:type="default" r:id="rId18"/>
          <w:pgSz w:w="11906" w:h="16838"/>
          <w:pgMar w:top="1418" w:right="1418" w:bottom="1418" w:left="1418" w:header="567" w:footer="596" w:gutter="0"/>
          <w:cols w:space="708"/>
          <w:docGrid w:linePitch="360"/>
        </w:sectPr>
      </w:pPr>
    </w:p>
    <w:p w14:paraId="3BE8EBA0" w14:textId="77777777" w:rsidR="00EE3A5C" w:rsidRPr="00590863" w:rsidRDefault="00D976D4" w:rsidP="00EE3A5C">
      <w:pPr>
        <w:spacing w:after="0"/>
        <w:jc w:val="right"/>
        <w:rPr>
          <w:rFonts w:ascii="Arial" w:hAnsi="Arial" w:cs="Arial"/>
          <w:sz w:val="18"/>
          <w:szCs w:val="18"/>
        </w:rPr>
      </w:pPr>
      <w:r w:rsidRPr="00590863">
        <w:rPr>
          <w:rFonts w:ascii="Arial" w:hAnsi="Arial" w:cs="Arial"/>
          <w:sz w:val="18"/>
          <w:szCs w:val="18"/>
        </w:rPr>
        <w:lastRenderedPageBreak/>
        <w:t>Obrazec št: 7</w:t>
      </w:r>
    </w:p>
    <w:p w14:paraId="71A42613" w14:textId="77777777" w:rsidR="00EE3A5C" w:rsidRDefault="00D976D4" w:rsidP="00EE3A5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15595A6" w14:textId="77777777" w:rsidR="003C0231" w:rsidRDefault="00D976D4">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B5AC6C4" w14:textId="77777777" w:rsidR="003C0231" w:rsidRDefault="00D976D4">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C0231" w14:paraId="033EA5B0" w14:textId="77777777">
        <w:tc>
          <w:tcPr>
            <w:tcW w:w="0" w:type="auto"/>
            <w:tcMar>
              <w:top w:w="0" w:type="auto"/>
              <w:bottom w:w="0" w:type="auto"/>
            </w:tcMar>
          </w:tcPr>
          <w:p w14:paraId="34880F4A" w14:textId="77777777" w:rsidR="003C0231" w:rsidRDefault="00D976D4">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2BF6BAA" w14:textId="77777777" w:rsidR="003C0231" w:rsidRDefault="00D976D4">
            <w:pPr>
              <w:numPr>
                <w:ilvl w:val="0"/>
                <w:numId w:val="2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492342B" w14:textId="77777777" w:rsidR="003C0231" w:rsidRDefault="00D976D4">
            <w:pPr>
              <w:numPr>
                <w:ilvl w:val="0"/>
                <w:numId w:val="2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57E84689" w14:textId="77777777" w:rsidR="003C0231" w:rsidRDefault="00D976D4">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4E6EBB6" w14:textId="77777777" w:rsidR="003C0231" w:rsidRDefault="00D976D4">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9ED54D9" w14:textId="77777777" w:rsidR="003C0231" w:rsidRDefault="00D976D4">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0DCD75C" w14:textId="77777777" w:rsidR="003C0231" w:rsidRDefault="00D976D4">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5670C6F" w14:textId="77777777" w:rsidR="003C0231" w:rsidRDefault="00D976D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D54BA58" w14:textId="77777777" w:rsidR="003C0231" w:rsidRDefault="00D976D4">
      <w:pPr>
        <w:spacing w:before="225" w:after="225" w:line="240" w:lineRule="auto"/>
        <w:jc w:val="center"/>
      </w:pPr>
      <w:r>
        <w:rPr>
          <w:rFonts w:ascii="Arial" w:hAnsi="Arial" w:cs="Arial"/>
          <w:b/>
          <w:bCs/>
          <w:color w:val="000000"/>
          <w:sz w:val="21"/>
          <w:szCs w:val="21"/>
        </w:rPr>
        <w:t>in</w:t>
      </w:r>
    </w:p>
    <w:p w14:paraId="267D9F68" w14:textId="77777777" w:rsidR="003C0231" w:rsidRDefault="00D976D4">
      <w:pPr>
        <w:spacing w:before="225" w:after="225" w:line="240" w:lineRule="auto"/>
        <w:jc w:val="center"/>
      </w:pPr>
      <w:r>
        <w:rPr>
          <w:rFonts w:ascii="Arial" w:hAnsi="Arial" w:cs="Arial"/>
          <w:b/>
          <w:bCs/>
          <w:color w:val="000000"/>
          <w:sz w:val="21"/>
          <w:szCs w:val="21"/>
        </w:rPr>
        <w:t>POOBLASTILO</w:t>
      </w:r>
    </w:p>
    <w:p w14:paraId="3C591FAA" w14:textId="7BD58B66" w:rsidR="003C0231" w:rsidRDefault="00D976D4">
      <w:pPr>
        <w:spacing w:before="225" w:after="225" w:line="240" w:lineRule="auto"/>
        <w:jc w:val="both"/>
      </w:pPr>
      <w:r>
        <w:rPr>
          <w:rFonts w:ascii="Arial" w:hAnsi="Arial" w:cs="Arial"/>
          <w:color w:val="000000"/>
          <w:sz w:val="18"/>
          <w:szCs w:val="18"/>
        </w:rPr>
        <w:t>Pooblaščamo naročnika SPLOŠNA BOLNIŠNICA NOVO MESTO,</w:t>
      </w:r>
      <w:r w:rsidR="0052525D">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68"/>
        <w:gridCol w:w="5484"/>
      </w:tblGrid>
      <w:tr w:rsidR="003C0231" w14:paraId="1E192D68" w14:textId="77777777" w:rsidTr="00FD4EDB">
        <w:tc>
          <w:tcPr>
            <w:tcW w:w="19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209027" w14:textId="77777777" w:rsidR="003C0231" w:rsidRDefault="00D976D4">
            <w:pPr>
              <w:jc w:val="right"/>
            </w:pPr>
            <w:r>
              <w:rPr>
                <w:rFonts w:ascii="Arial" w:hAnsi="Arial" w:cs="Arial"/>
                <w:color w:val="000000"/>
                <w:position w:val="-2"/>
                <w:sz w:val="18"/>
                <w:szCs w:val="18"/>
              </w:rPr>
              <w:t>Polno ime družbe:</w:t>
            </w:r>
          </w:p>
        </w:tc>
        <w:tc>
          <w:tcPr>
            <w:tcW w:w="30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7085F" w14:textId="77777777" w:rsidR="003C0231" w:rsidRDefault="00D976D4">
            <w:r>
              <w:rPr>
                <w:rFonts w:ascii="Arial" w:hAnsi="Arial" w:cs="Arial"/>
                <w:color w:val="000000"/>
                <w:position w:val="-2"/>
                <w:sz w:val="18"/>
                <w:szCs w:val="18"/>
              </w:rPr>
              <w:t> </w:t>
            </w:r>
          </w:p>
        </w:tc>
      </w:tr>
      <w:tr w:rsidR="003C0231" w14:paraId="5509AC96" w14:textId="77777777" w:rsidTr="00FD4EDB">
        <w:tc>
          <w:tcPr>
            <w:tcW w:w="19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FC33A" w14:textId="77777777" w:rsidR="003C0231" w:rsidRDefault="00D976D4">
            <w:pPr>
              <w:jc w:val="right"/>
            </w:pPr>
            <w:r>
              <w:rPr>
                <w:rFonts w:ascii="Arial" w:hAnsi="Arial" w:cs="Arial"/>
                <w:color w:val="000000"/>
                <w:position w:val="-2"/>
                <w:sz w:val="18"/>
                <w:szCs w:val="18"/>
              </w:rPr>
              <w:t>Sedež družbe:</w:t>
            </w:r>
          </w:p>
        </w:tc>
        <w:tc>
          <w:tcPr>
            <w:tcW w:w="30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156BE" w14:textId="77777777" w:rsidR="003C0231" w:rsidRDefault="00D976D4">
            <w:r>
              <w:rPr>
                <w:rFonts w:ascii="Arial" w:hAnsi="Arial" w:cs="Arial"/>
                <w:color w:val="000000"/>
                <w:position w:val="-2"/>
                <w:sz w:val="18"/>
                <w:szCs w:val="18"/>
              </w:rPr>
              <w:t> </w:t>
            </w:r>
          </w:p>
        </w:tc>
      </w:tr>
      <w:tr w:rsidR="003C0231" w14:paraId="6D430CD4" w14:textId="77777777" w:rsidTr="00FD4EDB">
        <w:tc>
          <w:tcPr>
            <w:tcW w:w="19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ED02E" w14:textId="77777777" w:rsidR="003C0231" w:rsidRDefault="00D976D4">
            <w:pPr>
              <w:jc w:val="right"/>
            </w:pPr>
            <w:r>
              <w:rPr>
                <w:rFonts w:ascii="Arial" w:hAnsi="Arial" w:cs="Arial"/>
                <w:color w:val="000000"/>
                <w:position w:val="-2"/>
                <w:sz w:val="18"/>
                <w:szCs w:val="18"/>
              </w:rPr>
              <w:t>Številka vpisa v sodni register (št. vložka):</w:t>
            </w:r>
          </w:p>
        </w:tc>
        <w:tc>
          <w:tcPr>
            <w:tcW w:w="30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55ECF" w14:textId="77777777" w:rsidR="003C0231" w:rsidRDefault="00D976D4">
            <w:r>
              <w:rPr>
                <w:rFonts w:ascii="Arial" w:hAnsi="Arial" w:cs="Arial"/>
                <w:color w:val="000000"/>
                <w:position w:val="-2"/>
                <w:sz w:val="18"/>
                <w:szCs w:val="18"/>
              </w:rPr>
              <w:t> </w:t>
            </w:r>
          </w:p>
        </w:tc>
      </w:tr>
      <w:tr w:rsidR="003C0231" w14:paraId="38F403A5" w14:textId="77777777" w:rsidTr="00FD4EDB">
        <w:tc>
          <w:tcPr>
            <w:tcW w:w="19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014EE" w14:textId="77777777" w:rsidR="003C0231" w:rsidRDefault="00D976D4">
            <w:pPr>
              <w:jc w:val="right"/>
            </w:pPr>
            <w:r>
              <w:rPr>
                <w:rFonts w:ascii="Arial" w:hAnsi="Arial" w:cs="Arial"/>
                <w:color w:val="000000"/>
                <w:position w:val="-2"/>
                <w:sz w:val="18"/>
                <w:szCs w:val="18"/>
              </w:rPr>
              <w:t>Matična številka družbe:</w:t>
            </w:r>
          </w:p>
        </w:tc>
        <w:tc>
          <w:tcPr>
            <w:tcW w:w="30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FC84C" w14:textId="77777777" w:rsidR="003C0231" w:rsidRDefault="00D976D4">
            <w:r>
              <w:rPr>
                <w:rFonts w:ascii="Arial" w:hAnsi="Arial" w:cs="Arial"/>
                <w:color w:val="000000"/>
                <w:position w:val="-2"/>
                <w:sz w:val="18"/>
                <w:szCs w:val="18"/>
              </w:rPr>
              <w:t> </w:t>
            </w:r>
          </w:p>
        </w:tc>
      </w:tr>
      <w:tr w:rsidR="003C0231" w14:paraId="311DD090" w14:textId="77777777" w:rsidTr="00FD4EDB">
        <w:tc>
          <w:tcPr>
            <w:tcW w:w="19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CAA56" w14:textId="77777777" w:rsidR="003C0231" w:rsidRDefault="00D976D4">
            <w:pPr>
              <w:jc w:val="right"/>
            </w:pPr>
            <w:r>
              <w:rPr>
                <w:rFonts w:ascii="Arial" w:hAnsi="Arial" w:cs="Arial"/>
                <w:color w:val="000000"/>
                <w:position w:val="-2"/>
                <w:sz w:val="18"/>
                <w:szCs w:val="18"/>
              </w:rPr>
              <w:t>Davčna številka družbe:</w:t>
            </w:r>
          </w:p>
        </w:tc>
        <w:tc>
          <w:tcPr>
            <w:tcW w:w="30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5F4D1B" w14:textId="77777777" w:rsidR="003C0231" w:rsidRDefault="00D976D4">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3C0231" w14:paraId="17EDB4DA" w14:textId="77777777">
        <w:tc>
          <w:tcPr>
            <w:tcW w:w="2500" w:type="pct"/>
            <w:tcMar>
              <w:top w:w="75" w:type="dxa"/>
              <w:bottom w:w="75" w:type="dxa"/>
            </w:tcMar>
            <w:vAlign w:val="center"/>
          </w:tcPr>
          <w:p w14:paraId="5FD6F04A" w14:textId="77777777" w:rsidR="00FD4EDB" w:rsidRDefault="00FD4EDB">
            <w:pPr>
              <w:rPr>
                <w:rFonts w:ascii="Arial" w:hAnsi="Arial" w:cs="Arial"/>
                <w:color w:val="000000"/>
                <w:sz w:val="18"/>
                <w:szCs w:val="18"/>
              </w:rPr>
            </w:pPr>
          </w:p>
          <w:p w14:paraId="53CD27C4" w14:textId="77777777" w:rsidR="003C0231" w:rsidRDefault="00D976D4">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007B5EBA" w14:textId="77777777" w:rsidR="003C0231" w:rsidRDefault="00D976D4">
            <w:r>
              <w:rPr>
                <w:rFonts w:ascii="Arial" w:hAnsi="Arial" w:cs="Arial"/>
                <w:color w:val="000000"/>
                <w:position w:val="-2"/>
                <w:sz w:val="18"/>
                <w:szCs w:val="18"/>
              </w:rPr>
              <w:t>Ime in priimek: _____________________</w:t>
            </w:r>
          </w:p>
        </w:tc>
      </w:tr>
      <w:tr w:rsidR="003C0231" w14:paraId="42659703" w14:textId="77777777">
        <w:tc>
          <w:tcPr>
            <w:tcW w:w="2500" w:type="pct"/>
            <w:tcMar>
              <w:top w:w="75" w:type="dxa"/>
              <w:bottom w:w="75" w:type="dxa"/>
            </w:tcMar>
            <w:vAlign w:val="center"/>
          </w:tcPr>
          <w:p w14:paraId="153FDA47" w14:textId="77777777" w:rsidR="003C0231" w:rsidRDefault="00D976D4">
            <w:r>
              <w:rPr>
                <w:rFonts w:ascii="Arial" w:hAnsi="Arial" w:cs="Arial"/>
                <w:color w:val="000000"/>
                <w:position w:val="-2"/>
                <w:sz w:val="18"/>
                <w:szCs w:val="18"/>
              </w:rPr>
              <w:t> </w:t>
            </w:r>
          </w:p>
        </w:tc>
        <w:tc>
          <w:tcPr>
            <w:tcW w:w="0" w:type="auto"/>
            <w:tcMar>
              <w:top w:w="75" w:type="dxa"/>
              <w:bottom w:w="75" w:type="dxa"/>
            </w:tcMar>
            <w:vAlign w:val="center"/>
          </w:tcPr>
          <w:p w14:paraId="4DA594EB" w14:textId="77777777" w:rsidR="003C0231" w:rsidRDefault="003C0231"/>
          <w:p w14:paraId="644EE9A0" w14:textId="77777777" w:rsidR="003C0231" w:rsidRDefault="00D976D4">
            <w:pPr>
              <w:jc w:val="center"/>
            </w:pPr>
            <w:r>
              <w:rPr>
                <w:rFonts w:ascii="Arial" w:hAnsi="Arial" w:cs="Arial"/>
                <w:color w:val="A9A9A9"/>
                <w:position w:val="-2"/>
                <w:sz w:val="18"/>
                <w:szCs w:val="18"/>
              </w:rPr>
              <w:t>(žig in podpis)</w:t>
            </w:r>
          </w:p>
        </w:tc>
      </w:tr>
    </w:tbl>
    <w:p w14:paraId="4E5F198B" w14:textId="77777777" w:rsidR="003C0231" w:rsidRDefault="00D976D4" w:rsidP="00FD4EDB">
      <w:pPr>
        <w:spacing w:before="225" w:after="225" w:line="240" w:lineRule="auto"/>
        <w:jc w:val="both"/>
      </w:pPr>
      <w:r>
        <w:rPr>
          <w:rFonts w:ascii="Arial" w:hAnsi="Arial" w:cs="Arial"/>
          <w:color w:val="000000"/>
          <w:sz w:val="18"/>
          <w:szCs w:val="18"/>
        </w:rPr>
        <w:lastRenderedPageBreak/>
        <w:t> </w:t>
      </w:r>
    </w:p>
    <w:p w14:paraId="3163BFF7" w14:textId="77777777" w:rsidR="00EE3A5C" w:rsidRPr="00590863" w:rsidRDefault="00D976D4" w:rsidP="00EE3A5C">
      <w:pPr>
        <w:spacing w:after="0"/>
        <w:jc w:val="right"/>
        <w:rPr>
          <w:rFonts w:ascii="Arial" w:hAnsi="Arial" w:cs="Arial"/>
          <w:sz w:val="18"/>
          <w:szCs w:val="18"/>
        </w:rPr>
      </w:pPr>
      <w:r w:rsidRPr="00590863">
        <w:rPr>
          <w:rFonts w:ascii="Arial" w:hAnsi="Arial" w:cs="Arial"/>
          <w:sz w:val="18"/>
          <w:szCs w:val="18"/>
        </w:rPr>
        <w:t>Obrazec št: 8</w:t>
      </w:r>
    </w:p>
    <w:p w14:paraId="5AC831BB" w14:textId="77777777" w:rsidR="00EE3A5C" w:rsidRPr="00252358" w:rsidRDefault="00EE3A5C" w:rsidP="00EE3A5C"/>
    <w:p w14:paraId="4D28CC51" w14:textId="77777777" w:rsidR="00EE3A5C" w:rsidRDefault="00D976D4" w:rsidP="00EE3A5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1332328" w14:textId="77777777" w:rsidR="00EE3A5C" w:rsidRDefault="00EE3A5C" w:rsidP="00EE3A5C">
      <w:pPr>
        <w:spacing w:after="120"/>
        <w:rPr>
          <w:rFonts w:ascii="Arial" w:hAnsi="Arial" w:cs="Arial"/>
        </w:rPr>
      </w:pPr>
    </w:p>
    <w:p w14:paraId="11D8864F" w14:textId="77777777" w:rsidR="003C0231" w:rsidRDefault="00D976D4">
      <w:pPr>
        <w:spacing w:before="225" w:after="225" w:line="240" w:lineRule="auto"/>
        <w:jc w:val="both"/>
      </w:pPr>
      <w:r>
        <w:rPr>
          <w:rFonts w:ascii="Arial" w:hAnsi="Arial" w:cs="Arial"/>
          <w:color w:val="000000"/>
          <w:sz w:val="18"/>
          <w:szCs w:val="18"/>
        </w:rPr>
        <w:t>V zvezi z javnim naročilom »</w:t>
      </w:r>
      <w:r w:rsidR="00181702">
        <w:rPr>
          <w:rFonts w:ascii="Arial" w:hAnsi="Arial" w:cs="Arial"/>
          <w:color w:val="000000"/>
          <w:sz w:val="18"/>
          <w:szCs w:val="18"/>
        </w:rPr>
        <w:t>PREDELAVA TRANSFORMATORSKE POSTAJE BO-ENERGETIKA</w:t>
      </w:r>
      <w:r>
        <w:rPr>
          <w:rFonts w:ascii="Arial" w:hAnsi="Arial" w:cs="Arial"/>
          <w:color w:val="000000"/>
          <w:sz w:val="18"/>
          <w:szCs w:val="18"/>
        </w:rPr>
        <w:t>«,</w:t>
      </w:r>
    </w:p>
    <w:p w14:paraId="3AA530D5" w14:textId="77777777" w:rsidR="003C0231" w:rsidRDefault="00D976D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E4F34B1" w14:textId="77777777" w:rsidR="003C0231" w:rsidRDefault="00D976D4">
      <w:pPr>
        <w:spacing w:before="225" w:after="225" w:line="240" w:lineRule="auto"/>
        <w:jc w:val="both"/>
      </w:pPr>
      <w:r>
        <w:rPr>
          <w:rFonts w:ascii="Arial" w:hAnsi="Arial" w:cs="Arial"/>
          <w:color w:val="000000"/>
          <w:sz w:val="18"/>
          <w:szCs w:val="18"/>
        </w:rPr>
        <w:t>Izjavljamo (ustrezno označi):</w:t>
      </w:r>
    </w:p>
    <w:p w14:paraId="6FA557EB" w14:textId="77777777" w:rsidR="003C0231" w:rsidRDefault="00D976D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52AC8AF" w14:textId="77777777" w:rsidR="003C0231" w:rsidRDefault="00D976D4">
      <w:pPr>
        <w:spacing w:before="225" w:after="225" w:line="240" w:lineRule="auto"/>
        <w:jc w:val="both"/>
      </w:pPr>
      <w:r>
        <w:rPr>
          <w:rFonts w:ascii="Arial" w:hAnsi="Arial" w:cs="Arial"/>
          <w:color w:val="000000"/>
          <w:sz w:val="18"/>
          <w:szCs w:val="18"/>
        </w:rPr>
        <w:t>[   ] NE zahtevamo izvedbe neposrednih plačil.</w:t>
      </w:r>
    </w:p>
    <w:p w14:paraId="4561B438" w14:textId="77777777" w:rsidR="003C0231" w:rsidRDefault="00D976D4">
      <w:pPr>
        <w:spacing w:before="225" w:after="225" w:line="240" w:lineRule="auto"/>
        <w:jc w:val="both"/>
      </w:pPr>
      <w:r>
        <w:rPr>
          <w:rFonts w:ascii="Arial" w:hAnsi="Arial" w:cs="Arial"/>
          <w:color w:val="000000"/>
          <w:sz w:val="18"/>
          <w:szCs w:val="18"/>
        </w:rPr>
        <w:t> </w:t>
      </w:r>
    </w:p>
    <w:p w14:paraId="504BAF98" w14:textId="77777777" w:rsidR="003C0231" w:rsidRDefault="00D976D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0231" w14:paraId="2D7532D1" w14:textId="77777777">
        <w:tc>
          <w:tcPr>
            <w:tcW w:w="2500" w:type="pct"/>
            <w:tcMar>
              <w:top w:w="75" w:type="dxa"/>
              <w:bottom w:w="75" w:type="dxa"/>
            </w:tcMar>
            <w:vAlign w:val="center"/>
          </w:tcPr>
          <w:p w14:paraId="029C3F9A" w14:textId="77777777" w:rsidR="003C0231" w:rsidRDefault="00D976D4">
            <w:r>
              <w:rPr>
                <w:rFonts w:ascii="Arial" w:hAnsi="Arial" w:cs="Arial"/>
                <w:color w:val="000000"/>
                <w:position w:val="-2"/>
                <w:sz w:val="18"/>
                <w:szCs w:val="18"/>
              </w:rPr>
              <w:t>Kraj in datum:</w:t>
            </w:r>
          </w:p>
        </w:tc>
        <w:tc>
          <w:tcPr>
            <w:tcW w:w="0" w:type="auto"/>
            <w:tcMar>
              <w:top w:w="75" w:type="dxa"/>
              <w:bottom w:w="75" w:type="dxa"/>
            </w:tcMar>
            <w:vAlign w:val="center"/>
          </w:tcPr>
          <w:p w14:paraId="3F40A135" w14:textId="77777777" w:rsidR="003C0231" w:rsidRDefault="00D976D4">
            <w:r>
              <w:rPr>
                <w:rFonts w:ascii="Arial" w:hAnsi="Arial" w:cs="Arial"/>
                <w:color w:val="000000"/>
                <w:position w:val="-2"/>
                <w:sz w:val="18"/>
                <w:szCs w:val="18"/>
              </w:rPr>
              <w:t>Ime in priimek: _____________________</w:t>
            </w:r>
          </w:p>
        </w:tc>
      </w:tr>
      <w:tr w:rsidR="003C0231" w14:paraId="562B13BF" w14:textId="77777777">
        <w:tc>
          <w:tcPr>
            <w:tcW w:w="2500" w:type="pct"/>
            <w:tcMar>
              <w:top w:w="75" w:type="dxa"/>
              <w:bottom w:w="75" w:type="dxa"/>
            </w:tcMar>
            <w:vAlign w:val="center"/>
          </w:tcPr>
          <w:p w14:paraId="042B4E20" w14:textId="77777777" w:rsidR="003C0231" w:rsidRDefault="00D976D4">
            <w:r>
              <w:rPr>
                <w:rFonts w:ascii="Arial" w:hAnsi="Arial" w:cs="Arial"/>
                <w:color w:val="000000"/>
                <w:position w:val="-2"/>
                <w:sz w:val="18"/>
                <w:szCs w:val="18"/>
              </w:rPr>
              <w:t> </w:t>
            </w:r>
          </w:p>
        </w:tc>
        <w:tc>
          <w:tcPr>
            <w:tcW w:w="0" w:type="auto"/>
            <w:tcMar>
              <w:top w:w="75" w:type="dxa"/>
              <w:bottom w:w="75" w:type="dxa"/>
            </w:tcMar>
            <w:vAlign w:val="center"/>
          </w:tcPr>
          <w:p w14:paraId="0C60DF12" w14:textId="77777777" w:rsidR="003C0231" w:rsidRDefault="003C0231"/>
          <w:p w14:paraId="7B5A66EA" w14:textId="77777777" w:rsidR="003C0231" w:rsidRDefault="00D976D4">
            <w:pPr>
              <w:jc w:val="center"/>
            </w:pPr>
            <w:r>
              <w:rPr>
                <w:rFonts w:ascii="Arial" w:hAnsi="Arial" w:cs="Arial"/>
                <w:color w:val="A9A9A9"/>
                <w:position w:val="-2"/>
                <w:sz w:val="18"/>
                <w:szCs w:val="18"/>
              </w:rPr>
              <w:t>(žig in podpis)</w:t>
            </w:r>
          </w:p>
        </w:tc>
      </w:tr>
    </w:tbl>
    <w:p w14:paraId="4DA1603A" w14:textId="77777777" w:rsidR="003C0231" w:rsidRDefault="00D976D4">
      <w:pPr>
        <w:spacing w:before="225" w:after="225" w:line="240" w:lineRule="auto"/>
        <w:jc w:val="both"/>
      </w:pPr>
      <w:r>
        <w:rPr>
          <w:rFonts w:ascii="Arial" w:hAnsi="Arial" w:cs="Arial"/>
          <w:color w:val="000000"/>
          <w:sz w:val="18"/>
          <w:szCs w:val="18"/>
        </w:rPr>
        <w:t> </w:t>
      </w:r>
    </w:p>
    <w:p w14:paraId="42F562BE" w14:textId="77777777" w:rsidR="003C0231" w:rsidRDefault="00D976D4">
      <w:pPr>
        <w:spacing w:before="225" w:after="225" w:line="240" w:lineRule="auto"/>
        <w:jc w:val="both"/>
      </w:pPr>
      <w:r>
        <w:rPr>
          <w:rFonts w:ascii="Arial" w:hAnsi="Arial" w:cs="Arial"/>
          <w:color w:val="000000"/>
          <w:sz w:val="18"/>
          <w:szCs w:val="18"/>
        </w:rPr>
        <w:t> </w:t>
      </w:r>
    </w:p>
    <w:p w14:paraId="5AD9EC69" w14:textId="77777777" w:rsidR="003C0231" w:rsidRDefault="00D976D4">
      <w:pPr>
        <w:spacing w:before="225" w:after="225" w:line="240" w:lineRule="auto"/>
        <w:jc w:val="both"/>
      </w:pPr>
      <w:r>
        <w:rPr>
          <w:rFonts w:ascii="Arial" w:hAnsi="Arial" w:cs="Arial"/>
          <w:color w:val="000000"/>
          <w:sz w:val="18"/>
          <w:szCs w:val="18"/>
        </w:rPr>
        <w:t> </w:t>
      </w:r>
    </w:p>
    <w:p w14:paraId="754F6CBB" w14:textId="77777777" w:rsidR="003C0231" w:rsidRDefault="00D976D4">
      <w:pPr>
        <w:spacing w:before="225" w:after="225" w:line="240" w:lineRule="auto"/>
        <w:jc w:val="both"/>
      </w:pPr>
      <w:r>
        <w:rPr>
          <w:rFonts w:ascii="Arial" w:hAnsi="Arial" w:cs="Arial"/>
          <w:b/>
          <w:bCs/>
          <w:i/>
          <w:iCs/>
          <w:color w:val="000000"/>
          <w:sz w:val="18"/>
          <w:szCs w:val="18"/>
          <w:u w:val="single"/>
        </w:rPr>
        <w:t>Opomba:</w:t>
      </w:r>
    </w:p>
    <w:p w14:paraId="030B340E" w14:textId="77777777" w:rsidR="003C0231" w:rsidRDefault="00D976D4">
      <w:pPr>
        <w:spacing w:before="225" w:after="225" w:line="240" w:lineRule="auto"/>
        <w:jc w:val="both"/>
      </w:pPr>
      <w:r>
        <w:rPr>
          <w:rFonts w:ascii="Arial" w:hAnsi="Arial" w:cs="Arial"/>
          <w:i/>
          <w:iCs/>
          <w:color w:val="000000"/>
          <w:sz w:val="18"/>
          <w:szCs w:val="18"/>
        </w:rPr>
        <w:t>V primeru večjega števila podizvajalcev se obrazec fotokopira.</w:t>
      </w:r>
    </w:p>
    <w:p w14:paraId="5FD8A2C6" w14:textId="77777777" w:rsidR="003C0231" w:rsidRDefault="003C0231">
      <w:pPr>
        <w:sectPr w:rsidR="003C0231" w:rsidSect="00EE3A5C">
          <w:footerReference w:type="default" r:id="rId19"/>
          <w:pgSz w:w="11906" w:h="16838"/>
          <w:pgMar w:top="1418" w:right="1418" w:bottom="1418" w:left="1418" w:header="567" w:footer="596" w:gutter="0"/>
          <w:cols w:space="708"/>
          <w:docGrid w:linePitch="360"/>
        </w:sectPr>
      </w:pPr>
    </w:p>
    <w:p w14:paraId="14E96DC9" w14:textId="77777777" w:rsidR="00EE3A5C" w:rsidRPr="00590863" w:rsidRDefault="00D976D4" w:rsidP="00EE3A5C">
      <w:pPr>
        <w:spacing w:after="0"/>
        <w:jc w:val="right"/>
        <w:rPr>
          <w:rFonts w:ascii="Arial" w:hAnsi="Arial" w:cs="Arial"/>
          <w:sz w:val="18"/>
          <w:szCs w:val="18"/>
        </w:rPr>
      </w:pPr>
      <w:r w:rsidRPr="00590863">
        <w:rPr>
          <w:rFonts w:ascii="Arial" w:hAnsi="Arial" w:cs="Arial"/>
          <w:sz w:val="18"/>
          <w:szCs w:val="18"/>
        </w:rPr>
        <w:lastRenderedPageBreak/>
        <w:t>Obrazec št: 9</w:t>
      </w:r>
    </w:p>
    <w:p w14:paraId="5A25790E" w14:textId="77777777" w:rsidR="00EE3A5C" w:rsidRPr="00252358" w:rsidRDefault="00EE3A5C" w:rsidP="00EE3A5C"/>
    <w:p w14:paraId="6AA20166" w14:textId="77777777" w:rsidR="00EE3A5C" w:rsidRDefault="00D976D4" w:rsidP="00EE3A5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41C94CC" w14:textId="77777777" w:rsidR="00EE3A5C" w:rsidRDefault="00EE3A5C" w:rsidP="00EE3A5C">
      <w:pPr>
        <w:spacing w:after="120"/>
        <w:rPr>
          <w:rFonts w:ascii="Arial" w:hAnsi="Arial" w:cs="Arial"/>
        </w:rPr>
      </w:pPr>
    </w:p>
    <w:p w14:paraId="378541C8" w14:textId="77777777" w:rsidR="003C0231" w:rsidRDefault="00D976D4">
      <w:pPr>
        <w:spacing w:before="225" w:after="225" w:line="240" w:lineRule="auto"/>
        <w:jc w:val="both"/>
      </w:pPr>
      <w:r>
        <w:rPr>
          <w:rFonts w:ascii="Arial" w:hAnsi="Arial" w:cs="Arial"/>
          <w:color w:val="000000"/>
          <w:sz w:val="18"/>
          <w:szCs w:val="18"/>
        </w:rPr>
        <w:t>V razpisu za izvedbo javnega naročila »</w:t>
      </w:r>
      <w:r w:rsidR="00181702">
        <w:rPr>
          <w:rFonts w:ascii="Arial" w:hAnsi="Arial" w:cs="Arial"/>
          <w:b/>
          <w:bCs/>
          <w:color w:val="000000"/>
          <w:sz w:val="18"/>
          <w:szCs w:val="18"/>
        </w:rPr>
        <w:t>PREDELAVA TRANSFORMATORSKE POSTAJE BO-ENERGETIKA</w:t>
      </w:r>
      <w:r>
        <w:rPr>
          <w:rFonts w:ascii="Arial" w:hAnsi="Arial" w:cs="Arial"/>
          <w:color w:val="000000"/>
          <w:sz w:val="18"/>
          <w:szCs w:val="18"/>
        </w:rPr>
        <w:t>«,</w:t>
      </w:r>
    </w:p>
    <w:p w14:paraId="0E39702C" w14:textId="77777777" w:rsidR="003C0231" w:rsidRDefault="00D976D4">
      <w:pPr>
        <w:spacing w:before="225" w:after="225" w:line="240" w:lineRule="auto"/>
        <w:jc w:val="both"/>
      </w:pPr>
      <w:r>
        <w:rPr>
          <w:rFonts w:ascii="Arial" w:hAnsi="Arial" w:cs="Arial"/>
          <w:color w:val="000000"/>
          <w:sz w:val="18"/>
          <w:szCs w:val="18"/>
        </w:rPr>
        <w:t>izjavljamo, da (ustrezno označi in izpolni):</w:t>
      </w:r>
    </w:p>
    <w:p w14:paraId="4C910BA5" w14:textId="77777777" w:rsidR="003C0231" w:rsidRDefault="00D976D4">
      <w:pPr>
        <w:spacing w:before="225" w:after="225" w:line="240" w:lineRule="auto"/>
        <w:jc w:val="both"/>
      </w:pPr>
      <w:r>
        <w:rPr>
          <w:rFonts w:ascii="Arial" w:hAnsi="Arial" w:cs="Arial"/>
          <w:b/>
          <w:bCs/>
          <w:color w:val="000000"/>
          <w:sz w:val="18"/>
          <w:szCs w:val="18"/>
        </w:rPr>
        <w:t>[   ] ne nastopamo s podizvajalci</w:t>
      </w:r>
    </w:p>
    <w:p w14:paraId="7378939A" w14:textId="77777777" w:rsidR="003C0231" w:rsidRDefault="00D976D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3C0231" w14:paraId="4956ABA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3C372E7" w14:textId="77777777" w:rsidR="003C0231" w:rsidRDefault="00D976D4">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1C00C7" w14:textId="77777777" w:rsidR="003C0231" w:rsidRDefault="00D976D4">
            <w:r>
              <w:rPr>
                <w:rFonts w:ascii="Arial" w:hAnsi="Arial" w:cs="Arial"/>
                <w:color w:val="000000"/>
                <w:position w:val="-2"/>
                <w:sz w:val="18"/>
                <w:szCs w:val="18"/>
              </w:rPr>
              <w:t> </w:t>
            </w:r>
          </w:p>
        </w:tc>
      </w:tr>
      <w:tr w:rsidR="003C0231" w14:paraId="57B8B70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0526CD" w14:textId="77777777" w:rsidR="003C0231" w:rsidRDefault="00D976D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AE5239" w14:textId="77777777" w:rsidR="003C0231" w:rsidRDefault="00D976D4">
            <w:pPr>
              <w:spacing w:before="135" w:after="135"/>
              <w:jc w:val="both"/>
              <w:textAlignment w:val="center"/>
            </w:pPr>
            <w:r>
              <w:rPr>
                <w:rFonts w:ascii="Arial" w:hAnsi="Arial" w:cs="Arial"/>
                <w:color w:val="000000"/>
                <w:position w:val="-2"/>
                <w:sz w:val="18"/>
                <w:szCs w:val="18"/>
              </w:rPr>
              <w:t>Opis del, ki jih bo izvedel podizvajalec:</w:t>
            </w:r>
          </w:p>
          <w:p w14:paraId="5F95470C" w14:textId="77777777" w:rsidR="003C0231" w:rsidRDefault="00D976D4">
            <w:pPr>
              <w:spacing w:before="135" w:after="135"/>
              <w:jc w:val="both"/>
              <w:textAlignment w:val="center"/>
            </w:pPr>
            <w:r>
              <w:rPr>
                <w:rFonts w:ascii="Arial" w:hAnsi="Arial" w:cs="Arial"/>
                <w:color w:val="000000"/>
                <w:position w:val="-2"/>
                <w:sz w:val="18"/>
                <w:szCs w:val="18"/>
              </w:rPr>
              <w:t> </w:t>
            </w:r>
          </w:p>
          <w:p w14:paraId="7CD3783D" w14:textId="77777777" w:rsidR="003C0231" w:rsidRDefault="00D976D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C0231" w14:paraId="126E530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52F6A3" w14:textId="77777777" w:rsidR="003C0231" w:rsidRDefault="00D976D4">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CCBCA8" w14:textId="77777777" w:rsidR="003C0231" w:rsidRDefault="00D976D4">
            <w:r>
              <w:rPr>
                <w:rFonts w:ascii="Arial" w:hAnsi="Arial" w:cs="Arial"/>
                <w:color w:val="000000"/>
                <w:position w:val="-2"/>
                <w:sz w:val="18"/>
                <w:szCs w:val="18"/>
              </w:rPr>
              <w:t> </w:t>
            </w:r>
          </w:p>
        </w:tc>
      </w:tr>
      <w:tr w:rsidR="003C0231" w14:paraId="53F2D05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73C66D" w14:textId="77777777" w:rsidR="003C0231" w:rsidRDefault="00D976D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D9014BF" w14:textId="77777777" w:rsidR="003C0231" w:rsidRDefault="00D976D4">
            <w:pPr>
              <w:spacing w:before="135" w:after="135"/>
              <w:jc w:val="both"/>
              <w:textAlignment w:val="center"/>
            </w:pPr>
            <w:r>
              <w:rPr>
                <w:rFonts w:ascii="Arial" w:hAnsi="Arial" w:cs="Arial"/>
                <w:color w:val="000000"/>
                <w:position w:val="-2"/>
                <w:sz w:val="18"/>
                <w:szCs w:val="18"/>
              </w:rPr>
              <w:t>Opis del, ki jih bo izvedel podizvajalec:</w:t>
            </w:r>
          </w:p>
          <w:p w14:paraId="2B78B25D" w14:textId="77777777" w:rsidR="003C0231" w:rsidRDefault="00D976D4">
            <w:pPr>
              <w:spacing w:before="135" w:after="135"/>
              <w:jc w:val="both"/>
              <w:textAlignment w:val="center"/>
            </w:pPr>
            <w:r>
              <w:rPr>
                <w:rFonts w:ascii="Arial" w:hAnsi="Arial" w:cs="Arial"/>
                <w:color w:val="000000"/>
                <w:position w:val="-2"/>
                <w:sz w:val="18"/>
                <w:szCs w:val="18"/>
              </w:rPr>
              <w:t> </w:t>
            </w:r>
          </w:p>
          <w:p w14:paraId="505F5E7E" w14:textId="77777777" w:rsidR="003C0231" w:rsidRDefault="00D976D4">
            <w:pPr>
              <w:spacing w:before="135" w:after="135"/>
              <w:jc w:val="both"/>
              <w:textAlignment w:val="center"/>
            </w:pPr>
            <w:r>
              <w:rPr>
                <w:rFonts w:ascii="Arial" w:hAnsi="Arial" w:cs="Arial"/>
                <w:color w:val="000000"/>
                <w:position w:val="-2"/>
                <w:sz w:val="18"/>
                <w:szCs w:val="18"/>
              </w:rPr>
              <w:t>% končne ponudbe vrednosti, ki jo bo izvedel podizvajalec: ____</w:t>
            </w:r>
          </w:p>
          <w:p w14:paraId="75B8F744" w14:textId="77777777" w:rsidR="003C0231" w:rsidRDefault="00D976D4">
            <w:pPr>
              <w:spacing w:before="135" w:after="135"/>
              <w:jc w:val="both"/>
              <w:textAlignment w:val="center"/>
            </w:pPr>
            <w:r>
              <w:rPr>
                <w:rFonts w:ascii="Arial" w:hAnsi="Arial" w:cs="Arial"/>
                <w:color w:val="000000"/>
                <w:position w:val="-2"/>
                <w:sz w:val="18"/>
                <w:szCs w:val="18"/>
              </w:rPr>
              <w:t> </w:t>
            </w:r>
          </w:p>
        </w:tc>
      </w:tr>
    </w:tbl>
    <w:p w14:paraId="252F249F" w14:textId="77777777" w:rsidR="003C0231" w:rsidRDefault="00D976D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tbl>
      <w:tblPr>
        <w:tblStyle w:val="NormalTablePHPDOCX"/>
        <w:tblW w:w="8745" w:type="dxa"/>
        <w:tblInd w:w="108" w:type="dxa"/>
        <w:tblLook w:val="04A0" w:firstRow="1" w:lastRow="0" w:firstColumn="1" w:lastColumn="0" w:noHBand="0" w:noVBand="1"/>
      </w:tblPr>
      <w:tblGrid>
        <w:gridCol w:w="4080"/>
        <w:gridCol w:w="4665"/>
      </w:tblGrid>
      <w:tr w:rsidR="003C0231" w14:paraId="13A7F785" w14:textId="77777777">
        <w:tc>
          <w:tcPr>
            <w:tcW w:w="4080" w:type="dxa"/>
            <w:tcMar>
              <w:top w:w="135" w:type="dxa"/>
              <w:bottom w:w="135" w:type="dxa"/>
            </w:tcMar>
            <w:vAlign w:val="center"/>
          </w:tcPr>
          <w:p w14:paraId="1C9CB624" w14:textId="77777777" w:rsidR="003C0231" w:rsidRDefault="00D976D4">
            <w:r>
              <w:rPr>
                <w:rFonts w:ascii="Arial" w:hAnsi="Arial" w:cs="Arial"/>
                <w:color w:val="000000"/>
                <w:position w:val="-2"/>
                <w:sz w:val="18"/>
                <w:szCs w:val="18"/>
              </w:rPr>
              <w:t>Kraj in datum:</w:t>
            </w:r>
          </w:p>
        </w:tc>
        <w:tc>
          <w:tcPr>
            <w:tcW w:w="0" w:type="auto"/>
            <w:tcMar>
              <w:top w:w="135" w:type="dxa"/>
              <w:bottom w:w="135" w:type="dxa"/>
            </w:tcMar>
            <w:vAlign w:val="center"/>
          </w:tcPr>
          <w:p w14:paraId="43043667" w14:textId="77777777" w:rsidR="003C0231" w:rsidRDefault="00D976D4">
            <w:r>
              <w:rPr>
                <w:rFonts w:ascii="Arial" w:hAnsi="Arial" w:cs="Arial"/>
                <w:color w:val="000000"/>
                <w:position w:val="-2"/>
                <w:sz w:val="18"/>
                <w:szCs w:val="18"/>
              </w:rPr>
              <w:t>Ime in priimek: _____________________</w:t>
            </w:r>
          </w:p>
        </w:tc>
      </w:tr>
      <w:tr w:rsidR="003C0231" w14:paraId="120A38A8" w14:textId="77777777">
        <w:tc>
          <w:tcPr>
            <w:tcW w:w="4080" w:type="dxa"/>
            <w:tcMar>
              <w:top w:w="135" w:type="dxa"/>
              <w:bottom w:w="135" w:type="dxa"/>
            </w:tcMar>
            <w:vAlign w:val="center"/>
          </w:tcPr>
          <w:p w14:paraId="2DCF6496" w14:textId="77777777" w:rsidR="003C0231" w:rsidRDefault="00D976D4">
            <w:r>
              <w:rPr>
                <w:rFonts w:ascii="Arial" w:hAnsi="Arial" w:cs="Arial"/>
                <w:color w:val="000000"/>
                <w:position w:val="-2"/>
                <w:sz w:val="18"/>
                <w:szCs w:val="18"/>
              </w:rPr>
              <w:t> </w:t>
            </w:r>
          </w:p>
        </w:tc>
        <w:tc>
          <w:tcPr>
            <w:tcW w:w="0" w:type="auto"/>
            <w:tcMar>
              <w:top w:w="135" w:type="dxa"/>
              <w:bottom w:w="135" w:type="dxa"/>
            </w:tcMar>
            <w:vAlign w:val="center"/>
          </w:tcPr>
          <w:p w14:paraId="08529BF9" w14:textId="77777777" w:rsidR="003C0231" w:rsidRDefault="003C0231"/>
          <w:p w14:paraId="64364BE3" w14:textId="77777777" w:rsidR="003C0231" w:rsidRDefault="00D976D4">
            <w:pPr>
              <w:jc w:val="center"/>
            </w:pPr>
            <w:r>
              <w:rPr>
                <w:rFonts w:ascii="Arial" w:hAnsi="Arial" w:cs="Arial"/>
                <w:color w:val="A9A9A9"/>
                <w:position w:val="-2"/>
                <w:sz w:val="18"/>
                <w:szCs w:val="18"/>
              </w:rPr>
              <w:t>(žig in podpis)</w:t>
            </w:r>
          </w:p>
        </w:tc>
      </w:tr>
    </w:tbl>
    <w:p w14:paraId="2D2C3BCE" w14:textId="77777777" w:rsidR="003C0231" w:rsidRDefault="00D976D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14FF1F36" w14:textId="77777777" w:rsidR="003C0231" w:rsidRDefault="003C0231">
      <w:pPr>
        <w:sectPr w:rsidR="003C0231" w:rsidSect="00EE3A5C">
          <w:footerReference w:type="default" r:id="rId20"/>
          <w:pgSz w:w="11906" w:h="16838"/>
          <w:pgMar w:top="1418" w:right="1418" w:bottom="1418" w:left="1418" w:header="567" w:footer="596" w:gutter="0"/>
          <w:cols w:space="708"/>
          <w:docGrid w:linePitch="360"/>
        </w:sectPr>
      </w:pPr>
    </w:p>
    <w:p w14:paraId="1A5D1823" w14:textId="77777777" w:rsidR="00EE3A5C" w:rsidRPr="00590863" w:rsidRDefault="00D976D4" w:rsidP="00EE3A5C">
      <w:pPr>
        <w:spacing w:after="0"/>
        <w:jc w:val="right"/>
        <w:rPr>
          <w:rFonts w:ascii="Arial" w:hAnsi="Arial" w:cs="Arial"/>
          <w:sz w:val="18"/>
          <w:szCs w:val="18"/>
        </w:rPr>
      </w:pPr>
      <w:r w:rsidRPr="00590863">
        <w:rPr>
          <w:rFonts w:ascii="Arial" w:hAnsi="Arial" w:cs="Arial"/>
          <w:sz w:val="18"/>
          <w:szCs w:val="18"/>
        </w:rPr>
        <w:lastRenderedPageBreak/>
        <w:t>Obrazec št: 10</w:t>
      </w:r>
    </w:p>
    <w:p w14:paraId="0073AF11" w14:textId="77777777" w:rsidR="00EE3A5C" w:rsidRPr="00252358" w:rsidRDefault="00EE3A5C" w:rsidP="00EE3A5C"/>
    <w:p w14:paraId="710FC310" w14:textId="77777777" w:rsidR="00EE3A5C" w:rsidRDefault="00D976D4" w:rsidP="00EE3A5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4BB3D3F" w14:textId="77777777" w:rsidR="00EE3A5C" w:rsidRDefault="00EE3A5C" w:rsidP="00EE3A5C">
      <w:pPr>
        <w:spacing w:after="120"/>
        <w:rPr>
          <w:rFonts w:ascii="Arial" w:hAnsi="Arial" w:cs="Arial"/>
        </w:rPr>
      </w:pPr>
    </w:p>
    <w:p w14:paraId="1E293F47" w14:textId="77777777" w:rsidR="003C0231" w:rsidRDefault="00D976D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F6D52C6" w14:textId="77777777" w:rsidR="003C0231" w:rsidRDefault="00D976D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C0231" w14:paraId="7D4E612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D3074" w14:textId="77777777" w:rsidR="003C0231" w:rsidRDefault="00D976D4">
            <w:pPr>
              <w:spacing w:before="135" w:after="135"/>
              <w:jc w:val="both"/>
              <w:textAlignment w:val="center"/>
            </w:pPr>
            <w:r>
              <w:rPr>
                <w:rFonts w:ascii="Arial" w:hAnsi="Arial" w:cs="Arial"/>
                <w:b/>
                <w:bCs/>
                <w:color w:val="000000"/>
                <w:position w:val="-2"/>
                <w:sz w:val="18"/>
                <w:szCs w:val="18"/>
              </w:rPr>
              <w:t>Ime in priimek</w:t>
            </w:r>
          </w:p>
          <w:p w14:paraId="6508804B" w14:textId="77777777" w:rsidR="003C0231" w:rsidRDefault="00D976D4">
            <w:pPr>
              <w:spacing w:before="135" w:after="135"/>
              <w:jc w:val="both"/>
              <w:textAlignment w:val="center"/>
            </w:pPr>
            <w:r>
              <w:rPr>
                <w:rFonts w:ascii="Arial" w:hAnsi="Arial" w:cs="Arial"/>
                <w:b/>
                <w:bCs/>
                <w:color w:val="000000"/>
                <w:position w:val="-2"/>
                <w:sz w:val="18"/>
                <w:szCs w:val="18"/>
              </w:rPr>
              <w:t>ali</w:t>
            </w:r>
          </w:p>
          <w:p w14:paraId="122EB941" w14:textId="77777777" w:rsidR="003C0231" w:rsidRDefault="00D976D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5BDB2" w14:textId="77777777" w:rsidR="003C0231" w:rsidRDefault="00D976D4">
            <w:pPr>
              <w:spacing w:before="135" w:after="135"/>
              <w:jc w:val="both"/>
              <w:textAlignment w:val="center"/>
            </w:pPr>
            <w:r>
              <w:rPr>
                <w:rFonts w:ascii="Arial" w:hAnsi="Arial" w:cs="Arial"/>
                <w:b/>
                <w:bCs/>
                <w:color w:val="000000"/>
                <w:position w:val="-2"/>
                <w:sz w:val="18"/>
                <w:szCs w:val="18"/>
              </w:rPr>
              <w:t>Naslov prebivališča</w:t>
            </w:r>
          </w:p>
          <w:p w14:paraId="16CB094B" w14:textId="77777777" w:rsidR="003C0231" w:rsidRDefault="00D976D4">
            <w:pPr>
              <w:spacing w:before="135" w:after="135"/>
              <w:jc w:val="both"/>
              <w:textAlignment w:val="center"/>
            </w:pPr>
            <w:r>
              <w:rPr>
                <w:rFonts w:ascii="Arial" w:hAnsi="Arial" w:cs="Arial"/>
                <w:b/>
                <w:bCs/>
                <w:color w:val="000000"/>
                <w:position w:val="-2"/>
                <w:sz w:val="18"/>
                <w:szCs w:val="18"/>
              </w:rPr>
              <w:t>ali</w:t>
            </w:r>
          </w:p>
          <w:p w14:paraId="06303B7F" w14:textId="77777777" w:rsidR="003C0231" w:rsidRDefault="00D976D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6721ED" w14:textId="77777777" w:rsidR="003C0231" w:rsidRDefault="00D976D4">
            <w:pPr>
              <w:spacing w:before="135" w:after="135"/>
              <w:jc w:val="both"/>
              <w:textAlignment w:val="center"/>
            </w:pPr>
            <w:r>
              <w:rPr>
                <w:rFonts w:ascii="Arial" w:hAnsi="Arial" w:cs="Arial"/>
                <w:b/>
                <w:bCs/>
                <w:color w:val="000000"/>
                <w:position w:val="-2"/>
                <w:sz w:val="18"/>
                <w:szCs w:val="18"/>
              </w:rPr>
              <w:t>Delež lastništva</w:t>
            </w:r>
          </w:p>
          <w:p w14:paraId="268D29B6" w14:textId="77777777" w:rsidR="003C0231" w:rsidRDefault="00D976D4">
            <w:pPr>
              <w:spacing w:before="135" w:after="135"/>
              <w:jc w:val="both"/>
              <w:textAlignment w:val="center"/>
            </w:pPr>
            <w:r>
              <w:rPr>
                <w:rFonts w:ascii="Arial" w:hAnsi="Arial" w:cs="Arial"/>
                <w:b/>
                <w:bCs/>
                <w:color w:val="000000"/>
                <w:position w:val="-2"/>
                <w:sz w:val="18"/>
                <w:szCs w:val="18"/>
              </w:rPr>
              <w:t>ali</w:t>
            </w:r>
          </w:p>
          <w:p w14:paraId="1085EFD4" w14:textId="77777777" w:rsidR="003C0231" w:rsidRDefault="00D976D4">
            <w:pPr>
              <w:spacing w:before="135" w:after="135"/>
              <w:jc w:val="both"/>
              <w:textAlignment w:val="center"/>
            </w:pPr>
            <w:r>
              <w:rPr>
                <w:rFonts w:ascii="Arial" w:hAnsi="Arial" w:cs="Arial"/>
                <w:b/>
                <w:bCs/>
                <w:color w:val="000000"/>
                <w:position w:val="-2"/>
                <w:sz w:val="18"/>
                <w:szCs w:val="18"/>
              </w:rPr>
              <w:t>Delež lastništva gospodarskega subjekta</w:t>
            </w:r>
          </w:p>
        </w:tc>
      </w:tr>
      <w:tr w:rsidR="003C0231" w14:paraId="56392E1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F1AD12"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896348"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28F88" w14:textId="77777777" w:rsidR="003C0231" w:rsidRDefault="00D976D4">
            <w:pPr>
              <w:spacing w:before="135" w:after="135"/>
              <w:jc w:val="both"/>
              <w:textAlignment w:val="center"/>
            </w:pPr>
            <w:r>
              <w:rPr>
                <w:rFonts w:ascii="Arial" w:hAnsi="Arial" w:cs="Arial"/>
                <w:color w:val="000000"/>
                <w:position w:val="-2"/>
                <w:sz w:val="18"/>
                <w:szCs w:val="18"/>
              </w:rPr>
              <w:t> </w:t>
            </w:r>
          </w:p>
        </w:tc>
      </w:tr>
      <w:tr w:rsidR="003C0231" w14:paraId="48BCBA6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A38D1"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528B8F"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C0BA6D" w14:textId="77777777" w:rsidR="003C0231" w:rsidRDefault="00D976D4">
            <w:pPr>
              <w:spacing w:before="135" w:after="135"/>
              <w:jc w:val="both"/>
              <w:textAlignment w:val="center"/>
            </w:pPr>
            <w:r>
              <w:rPr>
                <w:rFonts w:ascii="Arial" w:hAnsi="Arial" w:cs="Arial"/>
                <w:color w:val="000000"/>
                <w:position w:val="-2"/>
                <w:sz w:val="18"/>
                <w:szCs w:val="18"/>
              </w:rPr>
              <w:t> </w:t>
            </w:r>
          </w:p>
        </w:tc>
      </w:tr>
      <w:tr w:rsidR="003C0231" w14:paraId="6B33367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478385"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8D3C17"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70FBB" w14:textId="77777777" w:rsidR="003C0231" w:rsidRDefault="00D976D4">
            <w:pPr>
              <w:spacing w:before="135" w:after="135"/>
              <w:jc w:val="both"/>
              <w:textAlignment w:val="center"/>
            </w:pPr>
            <w:r>
              <w:rPr>
                <w:rFonts w:ascii="Arial" w:hAnsi="Arial" w:cs="Arial"/>
                <w:color w:val="000000"/>
                <w:position w:val="-2"/>
                <w:sz w:val="18"/>
                <w:szCs w:val="18"/>
              </w:rPr>
              <w:t> </w:t>
            </w:r>
          </w:p>
        </w:tc>
      </w:tr>
      <w:tr w:rsidR="003C0231" w14:paraId="4DCA8AD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CB87D"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FE5DAA"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C1CD3" w14:textId="77777777" w:rsidR="003C0231" w:rsidRDefault="00D976D4">
            <w:pPr>
              <w:spacing w:before="135" w:after="135"/>
              <w:jc w:val="both"/>
              <w:textAlignment w:val="center"/>
            </w:pPr>
            <w:r>
              <w:rPr>
                <w:rFonts w:ascii="Arial" w:hAnsi="Arial" w:cs="Arial"/>
                <w:color w:val="000000"/>
                <w:position w:val="-2"/>
                <w:sz w:val="18"/>
                <w:szCs w:val="18"/>
              </w:rPr>
              <w:t> </w:t>
            </w:r>
          </w:p>
        </w:tc>
      </w:tr>
    </w:tbl>
    <w:p w14:paraId="6E3E33AC" w14:textId="77777777" w:rsidR="003C0231" w:rsidRDefault="00D976D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C0231" w14:paraId="340FCD8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14332" w14:textId="77777777" w:rsidR="003C0231" w:rsidRDefault="00D976D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8BBCCA" w14:textId="77777777" w:rsidR="003C0231" w:rsidRDefault="00D976D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D6733D" w14:textId="77777777" w:rsidR="003C0231" w:rsidRDefault="00D976D4">
            <w:pPr>
              <w:spacing w:before="135" w:after="135"/>
              <w:jc w:val="both"/>
              <w:textAlignment w:val="center"/>
            </w:pPr>
            <w:r>
              <w:rPr>
                <w:rFonts w:ascii="Arial" w:hAnsi="Arial" w:cs="Arial"/>
                <w:b/>
                <w:bCs/>
                <w:color w:val="000000"/>
                <w:position w:val="-2"/>
                <w:sz w:val="18"/>
                <w:szCs w:val="18"/>
              </w:rPr>
              <w:t>Delež lastništva gospodarskega subjekta</w:t>
            </w:r>
          </w:p>
        </w:tc>
      </w:tr>
      <w:tr w:rsidR="003C0231" w14:paraId="10635C0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4D1401"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54147"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6359A" w14:textId="77777777" w:rsidR="003C0231" w:rsidRDefault="00D976D4">
            <w:pPr>
              <w:spacing w:before="135" w:after="135"/>
              <w:jc w:val="both"/>
              <w:textAlignment w:val="center"/>
            </w:pPr>
            <w:r>
              <w:rPr>
                <w:rFonts w:ascii="Arial" w:hAnsi="Arial" w:cs="Arial"/>
                <w:color w:val="000000"/>
                <w:position w:val="-2"/>
                <w:sz w:val="18"/>
                <w:szCs w:val="18"/>
              </w:rPr>
              <w:t> </w:t>
            </w:r>
          </w:p>
        </w:tc>
      </w:tr>
      <w:tr w:rsidR="003C0231" w14:paraId="2588D2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CED8A7"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A6385"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A8D1E3" w14:textId="77777777" w:rsidR="003C0231" w:rsidRDefault="00D976D4">
            <w:pPr>
              <w:spacing w:before="135" w:after="135"/>
              <w:jc w:val="both"/>
              <w:textAlignment w:val="center"/>
            </w:pPr>
            <w:r>
              <w:rPr>
                <w:rFonts w:ascii="Arial" w:hAnsi="Arial" w:cs="Arial"/>
                <w:color w:val="000000"/>
                <w:position w:val="-2"/>
                <w:sz w:val="18"/>
                <w:szCs w:val="18"/>
              </w:rPr>
              <w:t> </w:t>
            </w:r>
          </w:p>
        </w:tc>
      </w:tr>
      <w:tr w:rsidR="003C0231" w14:paraId="53A47B2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173D2"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4F3F6"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6018CD" w14:textId="77777777" w:rsidR="003C0231" w:rsidRDefault="00D976D4">
            <w:pPr>
              <w:spacing w:before="135" w:after="135"/>
              <w:jc w:val="both"/>
              <w:textAlignment w:val="center"/>
            </w:pPr>
            <w:r>
              <w:rPr>
                <w:rFonts w:ascii="Arial" w:hAnsi="Arial" w:cs="Arial"/>
                <w:color w:val="000000"/>
                <w:position w:val="-2"/>
                <w:sz w:val="18"/>
                <w:szCs w:val="18"/>
              </w:rPr>
              <w:t> </w:t>
            </w:r>
          </w:p>
        </w:tc>
      </w:tr>
      <w:tr w:rsidR="003C0231" w14:paraId="5A4BFE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15DC7D"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B88645" w14:textId="77777777" w:rsidR="003C0231" w:rsidRDefault="00D976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3DD42" w14:textId="77777777" w:rsidR="003C0231" w:rsidRDefault="00D976D4">
            <w:pPr>
              <w:spacing w:before="135" w:after="135"/>
              <w:jc w:val="both"/>
              <w:textAlignment w:val="center"/>
            </w:pPr>
            <w:r>
              <w:rPr>
                <w:rFonts w:ascii="Arial" w:hAnsi="Arial" w:cs="Arial"/>
                <w:color w:val="000000"/>
                <w:position w:val="-2"/>
                <w:sz w:val="18"/>
                <w:szCs w:val="18"/>
              </w:rPr>
              <w:t> </w:t>
            </w:r>
          </w:p>
        </w:tc>
      </w:tr>
    </w:tbl>
    <w:p w14:paraId="307ABF70" w14:textId="77777777" w:rsidR="003C0231" w:rsidRDefault="00D976D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C0231" w14:paraId="0489F1EC" w14:textId="77777777">
        <w:tc>
          <w:tcPr>
            <w:tcW w:w="4080" w:type="dxa"/>
            <w:tcMar>
              <w:top w:w="75" w:type="dxa"/>
              <w:bottom w:w="75" w:type="dxa"/>
            </w:tcMar>
            <w:vAlign w:val="center"/>
          </w:tcPr>
          <w:p w14:paraId="700EF1AB" w14:textId="77777777" w:rsidR="003C0231" w:rsidRDefault="00D976D4">
            <w:r>
              <w:rPr>
                <w:rFonts w:ascii="Arial" w:hAnsi="Arial" w:cs="Arial"/>
                <w:color w:val="000000"/>
                <w:position w:val="-2"/>
                <w:sz w:val="18"/>
                <w:szCs w:val="18"/>
              </w:rPr>
              <w:t>Kraj in datum:</w:t>
            </w:r>
          </w:p>
        </w:tc>
        <w:tc>
          <w:tcPr>
            <w:tcW w:w="0" w:type="auto"/>
            <w:tcMar>
              <w:top w:w="75" w:type="dxa"/>
              <w:bottom w:w="75" w:type="dxa"/>
            </w:tcMar>
            <w:vAlign w:val="center"/>
          </w:tcPr>
          <w:p w14:paraId="085A1FFD" w14:textId="77777777" w:rsidR="003C0231" w:rsidRDefault="00D976D4">
            <w:r>
              <w:rPr>
                <w:rFonts w:ascii="Arial" w:hAnsi="Arial" w:cs="Arial"/>
                <w:color w:val="000000"/>
                <w:position w:val="-2"/>
                <w:sz w:val="18"/>
                <w:szCs w:val="18"/>
              </w:rPr>
              <w:t>Ime in priimek: _____________________</w:t>
            </w:r>
          </w:p>
        </w:tc>
      </w:tr>
      <w:tr w:rsidR="003C0231" w14:paraId="3D8644FB" w14:textId="77777777">
        <w:tc>
          <w:tcPr>
            <w:tcW w:w="4080" w:type="dxa"/>
            <w:tcMar>
              <w:top w:w="75" w:type="dxa"/>
              <w:bottom w:w="75" w:type="dxa"/>
            </w:tcMar>
            <w:vAlign w:val="center"/>
          </w:tcPr>
          <w:p w14:paraId="3B12A960" w14:textId="77777777" w:rsidR="003C0231" w:rsidRDefault="00D976D4">
            <w:r>
              <w:rPr>
                <w:rFonts w:ascii="Arial" w:hAnsi="Arial" w:cs="Arial"/>
                <w:color w:val="000000"/>
                <w:position w:val="-2"/>
                <w:sz w:val="18"/>
                <w:szCs w:val="18"/>
              </w:rPr>
              <w:t> </w:t>
            </w:r>
          </w:p>
        </w:tc>
        <w:tc>
          <w:tcPr>
            <w:tcW w:w="0" w:type="auto"/>
            <w:tcMar>
              <w:top w:w="75" w:type="dxa"/>
              <w:bottom w:w="75" w:type="dxa"/>
            </w:tcMar>
            <w:vAlign w:val="center"/>
          </w:tcPr>
          <w:p w14:paraId="55F89C05" w14:textId="77777777" w:rsidR="003C0231" w:rsidRDefault="00D976D4">
            <w:pPr>
              <w:jc w:val="center"/>
            </w:pPr>
            <w:r>
              <w:rPr>
                <w:rFonts w:ascii="Arial" w:hAnsi="Arial" w:cs="Arial"/>
                <w:color w:val="000000"/>
                <w:position w:val="-2"/>
                <w:sz w:val="18"/>
                <w:szCs w:val="18"/>
              </w:rPr>
              <w:t>(žig in podpis)</w:t>
            </w:r>
          </w:p>
        </w:tc>
      </w:tr>
    </w:tbl>
    <w:p w14:paraId="631130DD" w14:textId="77777777" w:rsidR="003C0231" w:rsidRDefault="00D976D4">
      <w:pPr>
        <w:spacing w:before="225" w:after="225" w:line="240" w:lineRule="auto"/>
        <w:jc w:val="both"/>
      </w:pPr>
      <w:r>
        <w:rPr>
          <w:rFonts w:ascii="Arial" w:hAnsi="Arial" w:cs="Arial"/>
          <w:color w:val="000000"/>
          <w:sz w:val="18"/>
          <w:szCs w:val="18"/>
        </w:rPr>
        <w:t> </w:t>
      </w:r>
    </w:p>
    <w:p w14:paraId="258C8CC4" w14:textId="77777777" w:rsidR="003C0231" w:rsidRDefault="00D976D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C01060F" w14:textId="77777777" w:rsidR="003C0231" w:rsidRDefault="003C0231"/>
    <w:p w14:paraId="6E523288" w14:textId="77777777" w:rsidR="00D9798B" w:rsidRPr="00590863" w:rsidRDefault="00D9798B" w:rsidP="00D9798B">
      <w:pPr>
        <w:spacing w:after="0"/>
        <w:jc w:val="right"/>
        <w:rPr>
          <w:rFonts w:ascii="Arial" w:hAnsi="Arial" w:cs="Arial"/>
          <w:sz w:val="18"/>
          <w:szCs w:val="18"/>
        </w:rPr>
      </w:pPr>
      <w:r>
        <w:rPr>
          <w:rFonts w:ascii="Arial" w:hAnsi="Arial" w:cs="Arial"/>
          <w:sz w:val="18"/>
          <w:szCs w:val="18"/>
        </w:rPr>
        <w:t>Obrazec št: 10</w:t>
      </w:r>
    </w:p>
    <w:p w14:paraId="62697760" w14:textId="77777777" w:rsidR="00D9798B" w:rsidRPr="00252358" w:rsidRDefault="00D9798B" w:rsidP="00D9798B"/>
    <w:p w14:paraId="03159457" w14:textId="77777777" w:rsidR="00D9798B" w:rsidRDefault="00D9798B" w:rsidP="00D9798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DE887BF" w14:textId="77777777" w:rsidR="00D9798B" w:rsidRDefault="00D9798B" w:rsidP="00D9798B">
      <w:pPr>
        <w:spacing w:after="120"/>
        <w:rPr>
          <w:rFonts w:ascii="Arial" w:hAnsi="Arial" w:cs="Arial"/>
        </w:rPr>
      </w:pPr>
    </w:p>
    <w:p w14:paraId="0CACA8CC" w14:textId="77777777" w:rsidR="00D9798B" w:rsidRDefault="00D9798B" w:rsidP="00D9798B">
      <w:pPr>
        <w:spacing w:before="225" w:after="225" w:line="240" w:lineRule="auto"/>
        <w:jc w:val="center"/>
      </w:pPr>
      <w:r>
        <w:rPr>
          <w:rFonts w:ascii="Arial" w:hAnsi="Arial" w:cs="Arial"/>
          <w:b/>
          <w:bCs/>
          <w:color w:val="000000"/>
          <w:sz w:val="24"/>
          <w:szCs w:val="24"/>
        </w:rPr>
        <w:t>MENIČNA IZJAVA</w:t>
      </w:r>
    </w:p>
    <w:p w14:paraId="56D44EA2" w14:textId="77777777" w:rsidR="00D9798B" w:rsidRDefault="00D9798B" w:rsidP="00D9798B">
      <w:pPr>
        <w:spacing w:before="225" w:after="225" w:line="240" w:lineRule="auto"/>
        <w:jc w:val="center"/>
      </w:pPr>
      <w:r>
        <w:rPr>
          <w:rFonts w:ascii="Arial" w:hAnsi="Arial" w:cs="Arial"/>
          <w:color w:val="000000"/>
          <w:sz w:val="21"/>
          <w:szCs w:val="21"/>
        </w:rPr>
        <w:t>s pooblastilom za izpolnitev in unovčenje menice</w:t>
      </w:r>
    </w:p>
    <w:p w14:paraId="29D9835B" w14:textId="77777777" w:rsidR="00D9798B" w:rsidRDefault="00D9798B" w:rsidP="00D9798B">
      <w:pPr>
        <w:spacing w:before="225" w:after="225" w:line="240" w:lineRule="auto"/>
        <w:jc w:val="both"/>
      </w:pPr>
      <w:r>
        <w:rPr>
          <w:rFonts w:ascii="Arial" w:hAnsi="Arial" w:cs="Arial"/>
          <w:color w:val="000000"/>
          <w:sz w:val="18"/>
          <w:szCs w:val="18"/>
        </w:rPr>
        <w:t> </w:t>
      </w:r>
    </w:p>
    <w:p w14:paraId="1891001F" w14:textId="77777777" w:rsidR="00D9798B" w:rsidRDefault="00D9798B" w:rsidP="00D9798B">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DBE525F" w14:textId="77777777" w:rsidR="00D9798B" w:rsidRDefault="00181702" w:rsidP="00D9798B">
      <w:pPr>
        <w:spacing w:before="225" w:after="225" w:line="240" w:lineRule="auto"/>
        <w:jc w:val="both"/>
      </w:pPr>
      <w:r>
        <w:rPr>
          <w:rFonts w:ascii="Arial" w:hAnsi="Arial" w:cs="Arial"/>
          <w:b/>
          <w:bCs/>
          <w:color w:val="000000"/>
          <w:sz w:val="18"/>
          <w:szCs w:val="18"/>
        </w:rPr>
        <w:t>PREDELAVA TRANSFORMATORSKE POSTAJE BO-ENERGETIKA</w:t>
      </w:r>
    </w:p>
    <w:p w14:paraId="596AC753" w14:textId="77777777" w:rsidR="00D9798B" w:rsidRDefault="00D9798B" w:rsidP="00D9798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06D998F" w14:textId="77777777" w:rsidR="00D9798B" w:rsidRDefault="00D9798B" w:rsidP="00D9798B">
      <w:pPr>
        <w:spacing w:before="225" w:after="225" w:line="240" w:lineRule="auto"/>
        <w:jc w:val="both"/>
      </w:pPr>
      <w:r>
        <w:rPr>
          <w:rFonts w:ascii="Arial" w:hAnsi="Arial" w:cs="Arial"/>
          <w:color w:val="000000"/>
          <w:sz w:val="18"/>
          <w:szCs w:val="18"/>
        </w:rPr>
        <w:t> </w:t>
      </w:r>
    </w:p>
    <w:p w14:paraId="37A8FE0F" w14:textId="77777777" w:rsidR="00D9798B" w:rsidRDefault="00D9798B" w:rsidP="00D9798B">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692749B5" w14:textId="77777777" w:rsidR="00D9798B" w:rsidRDefault="00D9798B" w:rsidP="00D9798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34390CD" w14:textId="77777777" w:rsidR="00D9798B" w:rsidRDefault="00D9798B" w:rsidP="00D9798B">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216DF76" w14:textId="77777777" w:rsidR="00D9798B" w:rsidRDefault="00D9798B" w:rsidP="00D9798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287ADA5" w14:textId="77777777" w:rsidR="00D9798B" w:rsidRDefault="00D9798B" w:rsidP="00D9798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A1D95D7" w14:textId="77777777" w:rsidR="00D9798B" w:rsidRDefault="00D9798B" w:rsidP="00D9798B">
      <w:pPr>
        <w:spacing w:before="225" w:after="225" w:line="240" w:lineRule="auto"/>
        <w:jc w:val="both"/>
      </w:pPr>
      <w:r>
        <w:rPr>
          <w:rFonts w:ascii="Arial" w:hAnsi="Arial" w:cs="Arial"/>
          <w:color w:val="000000"/>
          <w:sz w:val="18"/>
          <w:szCs w:val="18"/>
        </w:rPr>
        <w:t> </w:t>
      </w:r>
    </w:p>
    <w:p w14:paraId="3C0A3F88" w14:textId="77777777" w:rsidR="00D9798B" w:rsidRDefault="00D9798B" w:rsidP="00D9798B">
      <w:pPr>
        <w:spacing w:before="225" w:after="225" w:line="240" w:lineRule="auto"/>
        <w:jc w:val="both"/>
      </w:pPr>
      <w:r>
        <w:rPr>
          <w:rFonts w:ascii="Arial" w:hAnsi="Arial" w:cs="Arial"/>
          <w:color w:val="000000"/>
          <w:sz w:val="18"/>
          <w:szCs w:val="18"/>
        </w:rPr>
        <w:t>Priloga: </w:t>
      </w:r>
    </w:p>
    <w:p w14:paraId="703429DB" w14:textId="77777777" w:rsidR="00D9798B" w:rsidRDefault="00D9798B" w:rsidP="00D9798B">
      <w:pPr>
        <w:spacing w:before="225" w:after="225" w:line="240" w:lineRule="auto"/>
        <w:jc w:val="both"/>
      </w:pPr>
      <w:r>
        <w:rPr>
          <w:rFonts w:ascii="Arial" w:hAnsi="Arial" w:cs="Arial"/>
          <w:color w:val="000000"/>
          <w:sz w:val="18"/>
          <w:szCs w:val="18"/>
        </w:rPr>
        <w:t>- bianco menica, podpisana in žigosana</w:t>
      </w:r>
    </w:p>
    <w:p w14:paraId="1C36B484" w14:textId="77777777" w:rsidR="00D9798B" w:rsidRDefault="00D9798B" w:rsidP="00D9798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9798B" w14:paraId="74152937" w14:textId="77777777" w:rsidTr="00E169E5">
        <w:tc>
          <w:tcPr>
            <w:tcW w:w="2500" w:type="pct"/>
            <w:tcMar>
              <w:top w:w="75" w:type="dxa"/>
              <w:bottom w:w="75" w:type="dxa"/>
            </w:tcMar>
            <w:vAlign w:val="center"/>
          </w:tcPr>
          <w:p w14:paraId="79B7EC77" w14:textId="77777777" w:rsidR="00D9798B" w:rsidRDefault="00D9798B" w:rsidP="00E169E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FF77A22" w14:textId="77777777" w:rsidR="00D9798B" w:rsidRDefault="00D9798B" w:rsidP="00E169E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9798B" w14:paraId="35218897" w14:textId="77777777" w:rsidTr="00E169E5">
        <w:tc>
          <w:tcPr>
            <w:tcW w:w="2500" w:type="pct"/>
            <w:tcMar>
              <w:top w:w="75" w:type="dxa"/>
              <w:bottom w:w="75" w:type="dxa"/>
            </w:tcMar>
            <w:vAlign w:val="center"/>
          </w:tcPr>
          <w:p w14:paraId="6ADB0C07" w14:textId="77777777" w:rsidR="00D9798B" w:rsidRDefault="00D9798B" w:rsidP="00E169E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0695BDB" w14:textId="77777777" w:rsidR="00D9798B" w:rsidRDefault="00D9798B" w:rsidP="00E169E5"/>
          <w:p w14:paraId="14F5CF61" w14:textId="77777777" w:rsidR="00D9798B" w:rsidRDefault="00D9798B" w:rsidP="00E169E5">
            <w:pPr>
              <w:jc w:val="center"/>
            </w:pPr>
            <w:r>
              <w:rPr>
                <w:rFonts w:ascii="Arial" w:hAnsi="Arial" w:cs="Arial"/>
                <w:color w:val="A9A9A9"/>
                <w:position w:val="-2"/>
                <w:sz w:val="18"/>
                <w:szCs w:val="18"/>
              </w:rPr>
              <w:t>(žig in podpis)</w:t>
            </w:r>
          </w:p>
        </w:tc>
      </w:tr>
    </w:tbl>
    <w:p w14:paraId="6281E637" w14:textId="77777777" w:rsidR="00D9798B" w:rsidRDefault="00D9798B" w:rsidP="00D9798B">
      <w:pPr>
        <w:spacing w:before="225" w:after="225" w:line="240" w:lineRule="auto"/>
        <w:jc w:val="both"/>
      </w:pPr>
      <w:r>
        <w:rPr>
          <w:rFonts w:ascii="Arial" w:hAnsi="Arial" w:cs="Arial"/>
          <w:color w:val="000000"/>
          <w:sz w:val="18"/>
          <w:szCs w:val="18"/>
        </w:rPr>
        <w:t> </w:t>
      </w:r>
    </w:p>
    <w:p w14:paraId="2C69B242" w14:textId="77777777" w:rsidR="00D9798B" w:rsidRDefault="00D9798B" w:rsidP="00D9798B">
      <w:pPr>
        <w:spacing w:before="225" w:after="225" w:line="240" w:lineRule="auto"/>
        <w:jc w:val="both"/>
      </w:pPr>
      <w:r>
        <w:rPr>
          <w:rFonts w:ascii="Arial" w:hAnsi="Arial" w:cs="Arial"/>
          <w:color w:val="000000"/>
          <w:sz w:val="18"/>
          <w:szCs w:val="18"/>
        </w:rPr>
        <w:t> </w:t>
      </w:r>
    </w:p>
    <w:p w14:paraId="6DE8657E" w14:textId="77777777" w:rsidR="00D9798B" w:rsidRDefault="00D9798B" w:rsidP="00D9798B">
      <w:pPr>
        <w:sectPr w:rsidR="00D9798B" w:rsidSect="00E169E5">
          <w:footerReference w:type="default" r:id="rId21"/>
          <w:pgSz w:w="11906" w:h="16838"/>
          <w:pgMar w:top="1418" w:right="1418" w:bottom="1418" w:left="1418" w:header="567" w:footer="596" w:gutter="0"/>
          <w:cols w:space="708"/>
          <w:docGrid w:linePitch="360"/>
        </w:sectPr>
      </w:pPr>
    </w:p>
    <w:p w14:paraId="078A729C" w14:textId="77777777" w:rsidR="00D9798B" w:rsidRPr="00590863" w:rsidRDefault="00D9798B" w:rsidP="00D9798B">
      <w:pPr>
        <w:spacing w:after="0"/>
        <w:jc w:val="right"/>
        <w:rPr>
          <w:rFonts w:ascii="Arial" w:hAnsi="Arial" w:cs="Arial"/>
          <w:sz w:val="18"/>
          <w:szCs w:val="18"/>
        </w:rPr>
      </w:pPr>
      <w:r>
        <w:rPr>
          <w:rFonts w:ascii="Arial" w:hAnsi="Arial" w:cs="Arial"/>
          <w:sz w:val="18"/>
          <w:szCs w:val="18"/>
        </w:rPr>
        <w:lastRenderedPageBreak/>
        <w:t>Obrazec št: 11</w:t>
      </w:r>
    </w:p>
    <w:p w14:paraId="655B8A6F" w14:textId="77777777" w:rsidR="00D9798B" w:rsidRPr="00252358" w:rsidRDefault="00D9798B" w:rsidP="00D9798B"/>
    <w:p w14:paraId="03DAB445" w14:textId="77777777" w:rsidR="00D9798B" w:rsidRDefault="00D9798B" w:rsidP="00D9798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78427CC7" w14:textId="77777777" w:rsidR="00D9798B" w:rsidRDefault="00D9798B" w:rsidP="00D9798B">
      <w:pPr>
        <w:spacing w:after="120"/>
        <w:rPr>
          <w:rFonts w:ascii="Arial" w:hAnsi="Arial" w:cs="Arial"/>
        </w:rPr>
      </w:pPr>
    </w:p>
    <w:p w14:paraId="29B9C399" w14:textId="77777777" w:rsidR="00D9798B" w:rsidRDefault="00D9798B" w:rsidP="00D9798B">
      <w:pPr>
        <w:spacing w:before="225" w:after="225" w:line="240" w:lineRule="auto"/>
        <w:jc w:val="center"/>
      </w:pPr>
      <w:r>
        <w:rPr>
          <w:rFonts w:ascii="Arial" w:hAnsi="Arial" w:cs="Arial"/>
          <w:b/>
          <w:bCs/>
          <w:color w:val="000000"/>
          <w:sz w:val="24"/>
          <w:szCs w:val="24"/>
        </w:rPr>
        <w:t>MENIČNA IZJAVA</w:t>
      </w:r>
    </w:p>
    <w:p w14:paraId="56918E3C" w14:textId="77777777" w:rsidR="00D9798B" w:rsidRDefault="00D9798B" w:rsidP="00D9798B">
      <w:pPr>
        <w:spacing w:before="225" w:after="225" w:line="240" w:lineRule="auto"/>
        <w:jc w:val="center"/>
      </w:pPr>
      <w:r>
        <w:rPr>
          <w:rFonts w:ascii="Arial" w:hAnsi="Arial" w:cs="Arial"/>
          <w:color w:val="000000"/>
          <w:sz w:val="21"/>
          <w:szCs w:val="21"/>
        </w:rPr>
        <w:t>s pooblastilom za izpolnitev in unovčenje menice</w:t>
      </w:r>
    </w:p>
    <w:p w14:paraId="290A82D8" w14:textId="77777777" w:rsidR="00D9798B" w:rsidRDefault="00D9798B" w:rsidP="00D9798B">
      <w:pPr>
        <w:spacing w:before="225" w:after="225" w:line="240" w:lineRule="auto"/>
        <w:jc w:val="both"/>
      </w:pPr>
      <w:r>
        <w:rPr>
          <w:rFonts w:ascii="Arial" w:hAnsi="Arial" w:cs="Arial"/>
          <w:color w:val="000000"/>
          <w:sz w:val="18"/>
          <w:szCs w:val="18"/>
        </w:rPr>
        <w:t> </w:t>
      </w:r>
    </w:p>
    <w:p w14:paraId="134A534A" w14:textId="77777777" w:rsidR="00D9798B" w:rsidRDefault="00D9798B" w:rsidP="00D9798B">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256A07EA" w14:textId="77777777" w:rsidR="00840D63" w:rsidRDefault="00181702" w:rsidP="00840D63">
      <w:pPr>
        <w:spacing w:before="225" w:after="225" w:line="240" w:lineRule="auto"/>
        <w:jc w:val="both"/>
      </w:pPr>
      <w:r>
        <w:rPr>
          <w:rFonts w:ascii="Arial" w:hAnsi="Arial" w:cs="Arial"/>
          <w:b/>
          <w:bCs/>
          <w:color w:val="000000"/>
          <w:sz w:val="18"/>
          <w:szCs w:val="18"/>
        </w:rPr>
        <w:t>PREDELAVA TRANSFORMATORSKE POSTAJE BO-ENERGETIKA</w:t>
      </w:r>
    </w:p>
    <w:p w14:paraId="6FBE612A" w14:textId="77777777" w:rsidR="00D9798B" w:rsidRDefault="00D9798B" w:rsidP="00D9798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5A27B32" w14:textId="77777777" w:rsidR="00D9798B" w:rsidRDefault="00D9798B" w:rsidP="00D9798B">
      <w:pPr>
        <w:spacing w:before="225" w:after="225" w:line="240" w:lineRule="auto"/>
        <w:jc w:val="both"/>
      </w:pPr>
      <w:r>
        <w:rPr>
          <w:rFonts w:ascii="Arial" w:hAnsi="Arial" w:cs="Arial"/>
          <w:color w:val="000000"/>
          <w:sz w:val="18"/>
          <w:szCs w:val="18"/>
        </w:rPr>
        <w:t> </w:t>
      </w:r>
    </w:p>
    <w:p w14:paraId="755D1F94" w14:textId="77777777" w:rsidR="00D9798B" w:rsidRDefault="00D9798B" w:rsidP="00D9798B">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109158B2" w14:textId="77777777" w:rsidR="00D9798B" w:rsidRDefault="00D9798B" w:rsidP="00D9798B">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330455BE" w14:textId="77777777" w:rsidR="00D9798B" w:rsidRDefault="00D9798B" w:rsidP="00D9798B">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85A32E3" w14:textId="77777777" w:rsidR="00D9798B" w:rsidRDefault="00D9798B" w:rsidP="00D9798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75F18A3" w14:textId="77777777" w:rsidR="00D9798B" w:rsidRDefault="00D9798B" w:rsidP="00D9798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6410DD1" w14:textId="77777777" w:rsidR="00D9798B" w:rsidRDefault="00D9798B" w:rsidP="00D9798B">
      <w:pPr>
        <w:spacing w:before="225" w:after="225" w:line="240" w:lineRule="auto"/>
        <w:jc w:val="both"/>
      </w:pPr>
      <w:r>
        <w:rPr>
          <w:rFonts w:ascii="Arial" w:hAnsi="Arial" w:cs="Arial"/>
          <w:color w:val="000000"/>
          <w:sz w:val="18"/>
          <w:szCs w:val="18"/>
        </w:rPr>
        <w:t>Priloga: </w:t>
      </w:r>
    </w:p>
    <w:p w14:paraId="28BBD448" w14:textId="77777777" w:rsidR="00D9798B" w:rsidRDefault="00D9798B" w:rsidP="00D9798B">
      <w:pPr>
        <w:spacing w:before="225" w:after="225" w:line="240" w:lineRule="auto"/>
        <w:jc w:val="both"/>
      </w:pPr>
      <w:r>
        <w:rPr>
          <w:rFonts w:ascii="Arial" w:hAnsi="Arial" w:cs="Arial"/>
          <w:color w:val="000000"/>
          <w:sz w:val="18"/>
          <w:szCs w:val="18"/>
        </w:rPr>
        <w:t>- bianco menica, podpisana in žigosana</w:t>
      </w:r>
    </w:p>
    <w:p w14:paraId="48CBA154" w14:textId="77777777" w:rsidR="00D9798B" w:rsidRDefault="00D9798B" w:rsidP="00D9798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9798B" w14:paraId="230BD989" w14:textId="77777777" w:rsidTr="00E169E5">
        <w:tc>
          <w:tcPr>
            <w:tcW w:w="2500" w:type="pct"/>
            <w:tcMar>
              <w:top w:w="75" w:type="dxa"/>
              <w:bottom w:w="75" w:type="dxa"/>
            </w:tcMar>
            <w:vAlign w:val="center"/>
          </w:tcPr>
          <w:p w14:paraId="46F8DED2" w14:textId="77777777" w:rsidR="00D9798B" w:rsidRDefault="00D9798B" w:rsidP="00E169E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488E6D2" w14:textId="77777777" w:rsidR="00D9798B" w:rsidRDefault="00D9798B" w:rsidP="00E169E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9798B" w14:paraId="6989882A" w14:textId="77777777" w:rsidTr="00E169E5">
        <w:tc>
          <w:tcPr>
            <w:tcW w:w="2500" w:type="pct"/>
            <w:tcMar>
              <w:top w:w="75" w:type="dxa"/>
              <w:bottom w:w="75" w:type="dxa"/>
            </w:tcMar>
            <w:vAlign w:val="center"/>
          </w:tcPr>
          <w:p w14:paraId="18A52F0B" w14:textId="77777777" w:rsidR="00D9798B" w:rsidRDefault="00D9798B" w:rsidP="00E169E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0A7D69" w14:textId="77777777" w:rsidR="00D9798B" w:rsidRDefault="00D9798B" w:rsidP="00E169E5"/>
          <w:p w14:paraId="7179D266" w14:textId="77777777" w:rsidR="00D9798B" w:rsidRDefault="00D9798B" w:rsidP="00E169E5">
            <w:pPr>
              <w:jc w:val="center"/>
            </w:pPr>
            <w:r>
              <w:rPr>
                <w:rFonts w:ascii="Arial" w:hAnsi="Arial" w:cs="Arial"/>
                <w:color w:val="A9A9A9"/>
                <w:position w:val="-2"/>
                <w:sz w:val="18"/>
                <w:szCs w:val="18"/>
              </w:rPr>
              <w:t>(žig in podpis)</w:t>
            </w:r>
          </w:p>
        </w:tc>
      </w:tr>
    </w:tbl>
    <w:p w14:paraId="5C39AFDD" w14:textId="77777777" w:rsidR="00D9798B" w:rsidRDefault="00D9798B" w:rsidP="00D9798B">
      <w:pPr>
        <w:spacing w:before="225" w:after="225" w:line="240" w:lineRule="auto"/>
        <w:jc w:val="both"/>
      </w:pPr>
      <w:r>
        <w:rPr>
          <w:rFonts w:ascii="Arial" w:hAnsi="Arial" w:cs="Arial"/>
          <w:color w:val="000000"/>
          <w:sz w:val="18"/>
          <w:szCs w:val="18"/>
        </w:rPr>
        <w:t> </w:t>
      </w:r>
    </w:p>
    <w:p w14:paraId="2C1C8DC0" w14:textId="77777777" w:rsidR="00D9798B" w:rsidRDefault="00D9798B" w:rsidP="00D9798B">
      <w:pPr>
        <w:spacing w:before="225" w:after="225" w:line="240" w:lineRule="auto"/>
        <w:jc w:val="both"/>
      </w:pPr>
      <w:r>
        <w:rPr>
          <w:rFonts w:ascii="Arial" w:hAnsi="Arial" w:cs="Arial"/>
          <w:color w:val="000000"/>
          <w:sz w:val="18"/>
          <w:szCs w:val="18"/>
        </w:rPr>
        <w:t> </w:t>
      </w:r>
    </w:p>
    <w:p w14:paraId="5E76B7C5" w14:textId="77777777" w:rsidR="00D9798B" w:rsidRDefault="00D9798B">
      <w:pPr>
        <w:sectPr w:rsidR="00D9798B" w:rsidSect="00EE3A5C">
          <w:footerReference w:type="default" r:id="rId22"/>
          <w:pgSz w:w="11906" w:h="16838"/>
          <w:pgMar w:top="1418" w:right="1418" w:bottom="1418" w:left="1418" w:header="567" w:footer="596" w:gutter="0"/>
          <w:cols w:space="708"/>
          <w:docGrid w:linePitch="360"/>
        </w:sectPr>
      </w:pPr>
    </w:p>
    <w:p w14:paraId="0B74E32D" w14:textId="77777777" w:rsidR="00EE3A5C" w:rsidRPr="00116091" w:rsidRDefault="00D976D4" w:rsidP="00EE3A5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E3BEA53" w14:textId="77777777" w:rsidR="00EE3A5C" w:rsidRDefault="00EE3A5C" w:rsidP="00EE3A5C">
      <w:pPr>
        <w:rPr>
          <w:rFonts w:ascii="Arial" w:hAnsi="Arial" w:cs="Arial"/>
        </w:rPr>
      </w:pPr>
    </w:p>
    <w:p w14:paraId="7B9935BC" w14:textId="6E3878FF" w:rsidR="00181702" w:rsidRDefault="00181702" w:rsidP="00181702">
      <w:pPr>
        <w:spacing w:before="224" w:after="224" w:line="240" w:lineRule="auto"/>
        <w:jc w:val="center"/>
        <w:outlineLvl w:val="1"/>
      </w:pPr>
      <w:r>
        <w:rPr>
          <w:rFonts w:ascii="Arial" w:hAnsi="Arial" w:cs="Arial"/>
          <w:b/>
          <w:bCs/>
          <w:color w:val="000000"/>
          <w:sz w:val="27"/>
          <w:szCs w:val="27"/>
        </w:rPr>
        <w:t>POGODBA O DOBAVI</w:t>
      </w:r>
      <w:r w:rsidR="009C5DE0">
        <w:rPr>
          <w:rFonts w:ascii="Arial" w:hAnsi="Arial" w:cs="Arial"/>
          <w:b/>
          <w:bCs/>
          <w:color w:val="000000"/>
          <w:sz w:val="27"/>
          <w:szCs w:val="27"/>
        </w:rPr>
        <w:t>, MONTAŽI IN ZAGONU</w:t>
      </w:r>
    </w:p>
    <w:p w14:paraId="3FAF675B" w14:textId="77777777" w:rsidR="00181702" w:rsidRDefault="00181702" w:rsidP="00181702">
      <w:pPr>
        <w:spacing w:before="225" w:after="225" w:line="240" w:lineRule="auto"/>
        <w:jc w:val="center"/>
      </w:pPr>
      <w:r>
        <w:rPr>
          <w:rFonts w:ascii="Arial" w:hAnsi="Arial" w:cs="Arial"/>
          <w:color w:val="000000"/>
          <w:sz w:val="18"/>
          <w:szCs w:val="18"/>
        </w:rPr>
        <w:t>sklenjena med</w:t>
      </w:r>
    </w:p>
    <w:p w14:paraId="471CE3DA" w14:textId="77777777" w:rsidR="00181702" w:rsidRDefault="00181702" w:rsidP="0018170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181702" w14:paraId="07628826" w14:textId="77777777" w:rsidTr="00E169E5">
        <w:tc>
          <w:tcPr>
            <w:tcW w:w="3300" w:type="dxa"/>
            <w:tcMar>
              <w:top w:w="0" w:type="auto"/>
              <w:bottom w:w="0" w:type="auto"/>
            </w:tcMar>
            <w:vAlign w:val="center"/>
          </w:tcPr>
          <w:p w14:paraId="3A5DFB36" w14:textId="77777777" w:rsidR="00181702" w:rsidRDefault="00181702" w:rsidP="00E169E5">
            <w:r>
              <w:rPr>
                <w:rFonts w:ascii="Arial" w:hAnsi="Arial" w:cs="Arial"/>
                <w:color w:val="000000"/>
                <w:position w:val="-2"/>
                <w:sz w:val="18"/>
                <w:szCs w:val="18"/>
              </w:rPr>
              <w:t>Matična številka:</w:t>
            </w:r>
          </w:p>
        </w:tc>
        <w:tc>
          <w:tcPr>
            <w:tcW w:w="0" w:type="auto"/>
            <w:tcMar>
              <w:top w:w="0" w:type="auto"/>
              <w:bottom w:w="0" w:type="auto"/>
            </w:tcMar>
            <w:vAlign w:val="center"/>
          </w:tcPr>
          <w:p w14:paraId="427B185D" w14:textId="77777777" w:rsidR="00181702" w:rsidRDefault="00181702" w:rsidP="00E169E5">
            <w:r>
              <w:rPr>
                <w:rFonts w:ascii="Arial" w:hAnsi="Arial" w:cs="Arial"/>
                <w:color w:val="000000"/>
                <w:position w:val="-2"/>
                <w:sz w:val="18"/>
                <w:szCs w:val="18"/>
              </w:rPr>
              <w:t>5054621000</w:t>
            </w:r>
          </w:p>
        </w:tc>
      </w:tr>
      <w:tr w:rsidR="00181702" w14:paraId="662E055D" w14:textId="77777777" w:rsidTr="00E169E5">
        <w:tc>
          <w:tcPr>
            <w:tcW w:w="3300" w:type="dxa"/>
            <w:tcMar>
              <w:top w:w="0" w:type="auto"/>
              <w:bottom w:w="0" w:type="auto"/>
            </w:tcMar>
            <w:vAlign w:val="center"/>
          </w:tcPr>
          <w:p w14:paraId="6A0DBD8B" w14:textId="77777777" w:rsidR="00181702" w:rsidRDefault="00181702" w:rsidP="00E169E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C2D6FFD" w14:textId="77777777" w:rsidR="00181702" w:rsidRDefault="00181702" w:rsidP="00E169E5">
            <w:r>
              <w:rPr>
                <w:rFonts w:ascii="Arial" w:hAnsi="Arial" w:cs="Arial"/>
                <w:color w:val="000000"/>
                <w:position w:val="-2"/>
                <w:sz w:val="18"/>
                <w:szCs w:val="18"/>
              </w:rPr>
              <w:t>SI 82657106</w:t>
            </w:r>
          </w:p>
        </w:tc>
      </w:tr>
      <w:tr w:rsidR="00181702" w14:paraId="19F0FE50" w14:textId="77777777" w:rsidTr="00E169E5">
        <w:tc>
          <w:tcPr>
            <w:tcW w:w="3300" w:type="dxa"/>
            <w:tcMar>
              <w:top w:w="0" w:type="auto"/>
              <w:bottom w:w="0" w:type="auto"/>
            </w:tcMar>
            <w:vAlign w:val="center"/>
          </w:tcPr>
          <w:p w14:paraId="0E90B36E" w14:textId="77777777" w:rsidR="00181702" w:rsidRDefault="00181702" w:rsidP="00E169E5">
            <w:r>
              <w:rPr>
                <w:rFonts w:ascii="Arial" w:hAnsi="Arial" w:cs="Arial"/>
                <w:color w:val="000000"/>
                <w:position w:val="-2"/>
                <w:sz w:val="18"/>
                <w:szCs w:val="18"/>
              </w:rPr>
              <w:t>Transakcijski račun (TRR):</w:t>
            </w:r>
          </w:p>
        </w:tc>
        <w:tc>
          <w:tcPr>
            <w:tcW w:w="0" w:type="auto"/>
            <w:tcMar>
              <w:top w:w="0" w:type="auto"/>
              <w:bottom w:w="0" w:type="auto"/>
            </w:tcMar>
            <w:vAlign w:val="center"/>
          </w:tcPr>
          <w:p w14:paraId="604032FD" w14:textId="77777777" w:rsidR="00181702" w:rsidRDefault="00181702" w:rsidP="00E169E5">
            <w:r>
              <w:rPr>
                <w:rFonts w:ascii="Arial" w:hAnsi="Arial" w:cs="Arial"/>
                <w:color w:val="000000"/>
                <w:position w:val="-2"/>
                <w:sz w:val="18"/>
                <w:szCs w:val="18"/>
              </w:rPr>
              <w:t>SI56 0110 0603 0278 379</w:t>
            </w:r>
          </w:p>
        </w:tc>
      </w:tr>
    </w:tbl>
    <w:p w14:paraId="4D58F3D7" w14:textId="77777777" w:rsidR="00181702" w:rsidRDefault="00181702" w:rsidP="00181702"/>
    <w:p w14:paraId="688F6275" w14:textId="77777777" w:rsidR="00181702" w:rsidRDefault="00181702" w:rsidP="00181702">
      <w:pPr>
        <w:spacing w:before="225" w:after="225" w:line="240" w:lineRule="auto"/>
        <w:jc w:val="center"/>
      </w:pPr>
      <w:r>
        <w:rPr>
          <w:rFonts w:ascii="Arial" w:hAnsi="Arial" w:cs="Arial"/>
          <w:color w:val="000000"/>
          <w:sz w:val="18"/>
          <w:szCs w:val="18"/>
        </w:rPr>
        <w:t>in</w:t>
      </w:r>
    </w:p>
    <w:p w14:paraId="5FC11D29" w14:textId="77777777" w:rsidR="00181702" w:rsidRDefault="00181702" w:rsidP="0018170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81702" w14:paraId="3B302222" w14:textId="77777777" w:rsidTr="00E169E5">
        <w:tc>
          <w:tcPr>
            <w:tcW w:w="3300" w:type="dxa"/>
            <w:tcMar>
              <w:top w:w="0" w:type="auto"/>
              <w:bottom w:w="0" w:type="auto"/>
            </w:tcMar>
            <w:vAlign w:val="center"/>
          </w:tcPr>
          <w:p w14:paraId="0E889500" w14:textId="77777777" w:rsidR="00181702" w:rsidRDefault="00181702" w:rsidP="00E169E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8C8D214" w14:textId="77777777" w:rsidR="00181702" w:rsidRDefault="00181702" w:rsidP="00E169E5">
            <w:r>
              <w:rPr>
                <w:rFonts w:ascii="Arial" w:hAnsi="Arial" w:cs="Arial"/>
                <w:color w:val="000000"/>
                <w:position w:val="-2"/>
                <w:sz w:val="18"/>
                <w:szCs w:val="18"/>
              </w:rPr>
              <w:t> </w:t>
            </w:r>
          </w:p>
        </w:tc>
      </w:tr>
      <w:tr w:rsidR="00181702" w14:paraId="21EBF07E" w14:textId="77777777" w:rsidTr="00E169E5">
        <w:tc>
          <w:tcPr>
            <w:tcW w:w="3300" w:type="dxa"/>
            <w:tcMar>
              <w:top w:w="0" w:type="auto"/>
              <w:bottom w:w="0" w:type="auto"/>
            </w:tcMar>
            <w:vAlign w:val="center"/>
          </w:tcPr>
          <w:p w14:paraId="409A3629" w14:textId="77777777" w:rsidR="00181702" w:rsidRDefault="00181702" w:rsidP="00E169E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71CAB7E" w14:textId="77777777" w:rsidR="00181702" w:rsidRDefault="00181702" w:rsidP="00E169E5">
            <w:r>
              <w:rPr>
                <w:rFonts w:ascii="Arial" w:hAnsi="Arial" w:cs="Arial"/>
                <w:color w:val="000000"/>
                <w:position w:val="-2"/>
                <w:sz w:val="18"/>
                <w:szCs w:val="18"/>
              </w:rPr>
              <w:t> </w:t>
            </w:r>
          </w:p>
        </w:tc>
      </w:tr>
      <w:tr w:rsidR="00181702" w14:paraId="7F4C0DE9" w14:textId="77777777" w:rsidTr="00E169E5">
        <w:tc>
          <w:tcPr>
            <w:tcW w:w="3300" w:type="dxa"/>
            <w:tcMar>
              <w:top w:w="0" w:type="auto"/>
              <w:bottom w:w="0" w:type="auto"/>
            </w:tcMar>
            <w:vAlign w:val="center"/>
          </w:tcPr>
          <w:p w14:paraId="7375E504" w14:textId="77777777" w:rsidR="00181702" w:rsidRDefault="00181702" w:rsidP="00E169E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CDFC317" w14:textId="77777777" w:rsidR="00181702" w:rsidRDefault="00181702" w:rsidP="00E169E5">
            <w:r>
              <w:rPr>
                <w:rFonts w:ascii="Arial" w:hAnsi="Arial" w:cs="Arial"/>
                <w:color w:val="000000"/>
                <w:position w:val="-2"/>
                <w:sz w:val="18"/>
                <w:szCs w:val="18"/>
              </w:rPr>
              <w:t> </w:t>
            </w:r>
          </w:p>
        </w:tc>
      </w:tr>
    </w:tbl>
    <w:p w14:paraId="23BEAB91" w14:textId="77777777" w:rsidR="00181702" w:rsidRDefault="00181702" w:rsidP="00181702">
      <w:pPr>
        <w:spacing w:before="225" w:after="225" w:line="240" w:lineRule="auto"/>
        <w:jc w:val="both"/>
      </w:pPr>
      <w:r>
        <w:rPr>
          <w:rFonts w:ascii="Arial" w:hAnsi="Arial" w:cs="Arial"/>
          <w:color w:val="000000"/>
          <w:sz w:val="18"/>
          <w:szCs w:val="18"/>
        </w:rPr>
        <w:t> </w:t>
      </w:r>
    </w:p>
    <w:p w14:paraId="64C8A055" w14:textId="77777777" w:rsidR="00181702" w:rsidRDefault="00181702" w:rsidP="00181702">
      <w:pPr>
        <w:spacing w:before="225" w:after="225" w:line="240" w:lineRule="auto"/>
        <w:jc w:val="both"/>
      </w:pPr>
      <w:r>
        <w:rPr>
          <w:rFonts w:ascii="Arial" w:hAnsi="Arial" w:cs="Arial"/>
          <w:b/>
          <w:bCs/>
          <w:color w:val="000000"/>
          <w:sz w:val="18"/>
          <w:szCs w:val="18"/>
        </w:rPr>
        <w:t>I. UVODNE DOLOČBE</w:t>
      </w:r>
    </w:p>
    <w:p w14:paraId="7FBBC1BB" w14:textId="77777777" w:rsidR="00181702" w:rsidRDefault="00181702" w:rsidP="0018170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81702" w14:paraId="781F812D" w14:textId="77777777" w:rsidTr="00E169E5">
        <w:tc>
          <w:tcPr>
            <w:tcW w:w="0" w:type="auto"/>
            <w:tcMar>
              <w:top w:w="0" w:type="auto"/>
              <w:bottom w:w="0" w:type="auto"/>
            </w:tcMar>
          </w:tcPr>
          <w:p w14:paraId="61040F81" w14:textId="77777777" w:rsidR="00181702" w:rsidRDefault="00181702" w:rsidP="00E169E5">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181702" w14:paraId="1EBA980D" w14:textId="77777777" w:rsidTr="00E169E5">
              <w:tc>
                <w:tcPr>
                  <w:tcW w:w="0" w:type="auto"/>
                  <w:tcMar>
                    <w:top w:w="0" w:type="auto"/>
                    <w:bottom w:w="0" w:type="auto"/>
                  </w:tcMar>
                </w:tcPr>
                <w:p w14:paraId="73D3A958" w14:textId="77777777" w:rsidR="00181702" w:rsidRDefault="00181702" w:rsidP="00E169E5">
                  <w:pPr>
                    <w:numPr>
                      <w:ilvl w:val="0"/>
                      <w:numId w:val="2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A147AE0" w14:textId="77777777" w:rsidR="00181702" w:rsidRDefault="00181702" w:rsidP="00E169E5">
                  <w:pPr>
                    <w:numPr>
                      <w:ilvl w:val="0"/>
                      <w:numId w:val="2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767F8CB" w14:textId="77777777" w:rsidR="00181702" w:rsidRDefault="00181702" w:rsidP="00E169E5"/>
          <w:p w14:paraId="6AC08E49" w14:textId="77777777" w:rsidR="00181702" w:rsidRDefault="00181702" w:rsidP="00E169E5">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6BAB8272" w14:textId="77777777" w:rsidR="00181702" w:rsidRDefault="00181702" w:rsidP="00181702">
      <w:pPr>
        <w:spacing w:before="225" w:after="225" w:line="240" w:lineRule="auto"/>
        <w:jc w:val="both"/>
      </w:pPr>
      <w:r>
        <w:rPr>
          <w:rFonts w:ascii="Arial" w:hAnsi="Arial" w:cs="Arial"/>
          <w:b/>
          <w:bCs/>
          <w:color w:val="000000"/>
          <w:sz w:val="18"/>
          <w:szCs w:val="18"/>
        </w:rPr>
        <w:t>II. PREDMET POGODBE</w:t>
      </w:r>
    </w:p>
    <w:p w14:paraId="2DB84D38" w14:textId="77777777" w:rsidR="00181702" w:rsidRDefault="00181702" w:rsidP="0018170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81702" w14:paraId="6F30966A" w14:textId="77777777" w:rsidTr="00E169E5">
        <w:tc>
          <w:tcPr>
            <w:tcW w:w="0" w:type="auto"/>
            <w:tcMar>
              <w:top w:w="0" w:type="auto"/>
              <w:bottom w:w="0" w:type="auto"/>
            </w:tcMar>
          </w:tcPr>
          <w:p w14:paraId="12773649" w14:textId="76A1329D" w:rsidR="00181702" w:rsidRDefault="0052525D" w:rsidP="00E169E5">
            <w:pPr>
              <w:spacing w:before="225" w:after="225"/>
              <w:jc w:val="both"/>
              <w:rPr>
                <w:rFonts w:ascii="Arial" w:hAnsi="Arial" w:cs="Arial"/>
                <w:color w:val="000000"/>
                <w:sz w:val="18"/>
                <w:szCs w:val="18"/>
              </w:rPr>
            </w:pPr>
            <w:r w:rsidRPr="0012175A">
              <w:rPr>
                <w:rFonts w:ascii="Arial" w:hAnsi="Arial" w:cs="Arial"/>
                <w:sz w:val="18"/>
                <w:szCs w:val="18"/>
              </w:rPr>
              <w:t xml:space="preserve">Predmet pogodbe je obveznost izvajalca, da bo naročniku za pogodbeno dogovorjeno ceno in v rokih ter pod pogoji določenimi s to pogodbo in ponudbo </w:t>
            </w:r>
            <w:r>
              <w:rPr>
                <w:rFonts w:ascii="Arial" w:hAnsi="Arial" w:cs="Arial"/>
                <w:sz w:val="18"/>
                <w:szCs w:val="18"/>
              </w:rPr>
              <w:t xml:space="preserve">izvršil dela: </w:t>
            </w:r>
            <w:r w:rsidR="00181702" w:rsidRPr="0052525D">
              <w:rPr>
                <w:rFonts w:ascii="Arial" w:hAnsi="Arial" w:cs="Arial"/>
                <w:b/>
                <w:color w:val="000000"/>
                <w:sz w:val="18"/>
                <w:szCs w:val="18"/>
              </w:rPr>
              <w:t>PREDELAVA TRANSFORMATORSKE POSTAJE BO-ENERGETIKA</w:t>
            </w:r>
            <w:r w:rsidR="00181702">
              <w:rPr>
                <w:rFonts w:ascii="Arial" w:hAnsi="Arial" w:cs="Arial"/>
                <w:color w:val="000000"/>
                <w:sz w:val="18"/>
                <w:szCs w:val="18"/>
              </w:rPr>
              <w:t>.</w:t>
            </w:r>
          </w:p>
          <w:p w14:paraId="211FB702" w14:textId="154F9812" w:rsidR="0052525D" w:rsidRPr="00181702" w:rsidRDefault="0052525D" w:rsidP="00E169E5">
            <w:pPr>
              <w:spacing w:before="225" w:after="225"/>
              <w:jc w:val="both"/>
              <w:rPr>
                <w:rFonts w:ascii="Arial" w:hAnsi="Arial" w:cs="Arial"/>
                <w:color w:val="000000"/>
                <w:sz w:val="18"/>
                <w:szCs w:val="18"/>
              </w:rPr>
            </w:pPr>
            <w:r w:rsidRPr="0012175A">
              <w:rPr>
                <w:rFonts w:ascii="Arial" w:hAnsi="Arial" w:cs="Arial"/>
                <w:sz w:val="18"/>
              </w:rPr>
              <w:t>Predmet te</w:t>
            </w:r>
            <w:r>
              <w:rPr>
                <w:rFonts w:ascii="Arial" w:hAnsi="Arial" w:cs="Arial"/>
                <w:sz w:val="18"/>
              </w:rPr>
              <w:t xml:space="preserve"> pogodbe je tudi montaža, zagon in preizkus delovanja.</w:t>
            </w:r>
          </w:p>
          <w:p w14:paraId="026A594D" w14:textId="77777777" w:rsidR="00181702" w:rsidRDefault="00181702" w:rsidP="00E169E5">
            <w:pPr>
              <w:spacing w:before="225" w:after="225"/>
              <w:jc w:val="both"/>
              <w:rPr>
                <w:rFonts w:ascii="Arial" w:hAnsi="Arial" w:cs="Arial"/>
                <w:bCs/>
                <w:color w:val="000000"/>
                <w:sz w:val="18"/>
                <w:szCs w:val="18"/>
              </w:rPr>
            </w:pPr>
            <w:r w:rsidRPr="009D21B2">
              <w:rPr>
                <w:rFonts w:ascii="Arial" w:hAnsi="Arial" w:cs="Arial"/>
                <w:bCs/>
                <w:color w:val="000000"/>
                <w:sz w:val="18"/>
                <w:szCs w:val="18"/>
              </w:rPr>
              <w:t xml:space="preserve">Pogodbeno blago je razvidno iz </w:t>
            </w:r>
            <w:r>
              <w:rPr>
                <w:rFonts w:ascii="Arial" w:hAnsi="Arial" w:cs="Arial"/>
                <w:bCs/>
                <w:color w:val="000000"/>
                <w:sz w:val="18"/>
                <w:szCs w:val="18"/>
              </w:rPr>
              <w:t>preglednice »popis zamenjava TR«, ki je priloga te pogodbe.</w:t>
            </w:r>
          </w:p>
          <w:p w14:paraId="44F09D17" w14:textId="77777777" w:rsidR="00181702" w:rsidRDefault="00181702" w:rsidP="00E169E5">
            <w:pPr>
              <w:spacing w:before="225" w:after="225"/>
              <w:jc w:val="both"/>
              <w:rPr>
                <w:rFonts w:ascii="Arial" w:hAnsi="Arial" w:cs="Arial"/>
                <w:bCs/>
                <w:color w:val="000000"/>
                <w:sz w:val="18"/>
                <w:szCs w:val="18"/>
              </w:rPr>
            </w:pPr>
            <w:r>
              <w:rPr>
                <w:rFonts w:ascii="Arial" w:hAnsi="Arial" w:cs="Arial"/>
                <w:bCs/>
                <w:color w:val="000000"/>
                <w:sz w:val="18"/>
                <w:szCs w:val="18"/>
              </w:rPr>
              <w:t>S to pogodbo se pogodbeni stranki dogovorita o splošnih in posebnih pogojih izvedbe javnega naročila. Sestavni del te pogodbe sta ponudba izvajalca in preglednica: popis zamenjava TR.</w:t>
            </w:r>
          </w:p>
          <w:p w14:paraId="5DC74516" w14:textId="77777777" w:rsidR="00181702" w:rsidRDefault="00181702" w:rsidP="00E169E5">
            <w:pPr>
              <w:spacing w:before="225" w:after="225"/>
              <w:jc w:val="both"/>
              <w:rPr>
                <w:rFonts w:ascii="Arial" w:hAnsi="Arial" w:cs="Arial"/>
                <w:bCs/>
                <w:color w:val="000000"/>
                <w:sz w:val="18"/>
                <w:szCs w:val="18"/>
              </w:rPr>
            </w:pPr>
            <w:r>
              <w:rPr>
                <w:rFonts w:ascii="Arial" w:hAnsi="Arial" w:cs="Arial"/>
                <w:bCs/>
                <w:color w:val="000000"/>
                <w:sz w:val="18"/>
                <w:szCs w:val="18"/>
              </w:rPr>
              <w:t>Za razlago veljajo tudi vsi drugi pogoji predmetnega javnega naročila.</w:t>
            </w:r>
          </w:p>
          <w:p w14:paraId="40B243A5" w14:textId="77777777" w:rsidR="00181702" w:rsidRDefault="00181702" w:rsidP="00E169E5">
            <w:pPr>
              <w:spacing w:before="225" w:after="225"/>
              <w:jc w:val="both"/>
              <w:rPr>
                <w:rFonts w:ascii="Arial" w:hAnsi="Arial" w:cs="Arial"/>
                <w:bCs/>
                <w:color w:val="000000"/>
                <w:sz w:val="18"/>
                <w:szCs w:val="18"/>
              </w:rPr>
            </w:pPr>
          </w:p>
          <w:p w14:paraId="11D9E4F0" w14:textId="77777777" w:rsidR="00181702" w:rsidRDefault="00181702" w:rsidP="00E169E5">
            <w:pPr>
              <w:spacing w:before="225" w:after="225"/>
              <w:jc w:val="both"/>
            </w:pPr>
          </w:p>
        </w:tc>
      </w:tr>
    </w:tbl>
    <w:p w14:paraId="3607486F" w14:textId="77777777" w:rsidR="00181702" w:rsidRDefault="00181702" w:rsidP="00181702">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6800"/>
      </w:tblGrid>
      <w:tr w:rsidR="00181702" w14:paraId="0BA12B68" w14:textId="77777777" w:rsidTr="00E169E5">
        <w:tc>
          <w:tcPr>
            <w:tcW w:w="0" w:type="auto"/>
            <w:tcMar>
              <w:top w:w="0" w:type="auto"/>
              <w:bottom w:w="0" w:type="auto"/>
            </w:tcMar>
          </w:tcPr>
          <w:p w14:paraId="5072A1C4" w14:textId="77777777" w:rsidR="00181702" w:rsidRDefault="00181702" w:rsidP="00E169E5">
            <w:pPr>
              <w:spacing w:before="225" w:after="225"/>
              <w:jc w:val="both"/>
            </w:pPr>
            <w:r>
              <w:rPr>
                <w:rFonts w:ascii="Arial" w:hAnsi="Arial" w:cs="Arial"/>
                <w:color w:val="000000"/>
                <w:sz w:val="18"/>
                <w:szCs w:val="18"/>
              </w:rPr>
              <w:t>Izvajalec bo izvedel dela v skladu in v obsegu določenem z naslednjimi dokumenti:</w:t>
            </w:r>
          </w:p>
          <w:tbl>
            <w:tblPr>
              <w:tblStyle w:val="NormalTablePHPDOCX"/>
              <w:tblW w:w="0" w:type="auto"/>
              <w:tblLook w:val="04A0" w:firstRow="1" w:lastRow="0" w:firstColumn="1" w:lastColumn="0" w:noHBand="0" w:noVBand="1"/>
            </w:tblPr>
            <w:tblGrid>
              <w:gridCol w:w="5751"/>
            </w:tblGrid>
            <w:tr w:rsidR="00181702" w14:paraId="55BF39EE" w14:textId="77777777" w:rsidTr="00E169E5">
              <w:tc>
                <w:tcPr>
                  <w:tcW w:w="0" w:type="auto"/>
                  <w:tcMar>
                    <w:top w:w="0" w:type="auto"/>
                    <w:bottom w:w="0" w:type="auto"/>
                  </w:tcMar>
                </w:tcPr>
                <w:p w14:paraId="58B4B511" w14:textId="77777777" w:rsidR="00181702" w:rsidRDefault="00181702" w:rsidP="00E169E5">
                  <w:pPr>
                    <w:numPr>
                      <w:ilvl w:val="0"/>
                      <w:numId w:val="2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793375A" w14:textId="77777777" w:rsidR="00181702" w:rsidRDefault="00181702" w:rsidP="00E169E5">
                  <w:pPr>
                    <w:numPr>
                      <w:ilvl w:val="0"/>
                      <w:numId w:val="23"/>
                    </w:numPr>
                    <w:jc w:val="both"/>
                    <w:rPr>
                      <w:rFonts w:ascii="Arial" w:hAnsi="Arial" w:cs="Arial"/>
                      <w:color w:val="000000"/>
                      <w:sz w:val="18"/>
                      <w:szCs w:val="18"/>
                    </w:rPr>
                  </w:pPr>
                  <w:r>
                    <w:rPr>
                      <w:rFonts w:ascii="Arial" w:hAnsi="Arial" w:cs="Arial"/>
                      <w:color w:val="000000"/>
                      <w:sz w:val="18"/>
                      <w:szCs w:val="18"/>
                    </w:rPr>
                    <w:t>Razpisno dokumentacijo naročnika z dne __________.</w:t>
                  </w:r>
                </w:p>
              </w:tc>
            </w:tr>
          </w:tbl>
          <w:p w14:paraId="241E4F2E" w14:textId="77777777" w:rsidR="00181702" w:rsidRDefault="00181702" w:rsidP="00E169E5"/>
          <w:p w14:paraId="39D06AE2" w14:textId="77777777" w:rsidR="00181702" w:rsidRDefault="00181702" w:rsidP="00E169E5">
            <w:pPr>
              <w:spacing w:before="225" w:after="225"/>
              <w:jc w:val="both"/>
            </w:pPr>
            <w:r>
              <w:rPr>
                <w:rFonts w:ascii="Arial" w:hAnsi="Arial" w:cs="Arial"/>
                <w:color w:val="000000"/>
                <w:sz w:val="18"/>
                <w:szCs w:val="18"/>
              </w:rPr>
              <w:t>Predmetni dokumenti so priloga in sestavni del te pogodbe.</w:t>
            </w:r>
          </w:p>
        </w:tc>
      </w:tr>
    </w:tbl>
    <w:p w14:paraId="410AFD50" w14:textId="77777777" w:rsidR="00181702" w:rsidRDefault="00181702" w:rsidP="00181702">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81702" w14:paraId="3EAA4218" w14:textId="77777777" w:rsidTr="00E169E5">
        <w:tc>
          <w:tcPr>
            <w:tcW w:w="0" w:type="auto"/>
            <w:tcMar>
              <w:top w:w="0" w:type="auto"/>
              <w:bottom w:w="0" w:type="auto"/>
            </w:tcMar>
          </w:tcPr>
          <w:p w14:paraId="5DA4B94E" w14:textId="635B634B" w:rsidR="00181702" w:rsidRDefault="00181702" w:rsidP="00E169E5">
            <w:pPr>
              <w:spacing w:before="225" w:after="225"/>
              <w:jc w:val="both"/>
              <w:rPr>
                <w:rFonts w:ascii="Arial" w:hAnsi="Arial" w:cs="Arial"/>
                <w:color w:val="000000"/>
                <w:sz w:val="18"/>
                <w:szCs w:val="18"/>
              </w:rPr>
            </w:pPr>
            <w:r>
              <w:rPr>
                <w:rFonts w:ascii="Arial" w:hAnsi="Arial" w:cs="Arial"/>
                <w:color w:val="000000"/>
                <w:sz w:val="18"/>
                <w:szCs w:val="18"/>
              </w:rPr>
              <w:t xml:space="preserve">Dodatnih </w:t>
            </w:r>
            <w:r w:rsidR="00F80FDE">
              <w:rPr>
                <w:rFonts w:ascii="Arial" w:hAnsi="Arial" w:cs="Arial"/>
                <w:color w:val="000000"/>
                <w:sz w:val="18"/>
                <w:szCs w:val="18"/>
              </w:rPr>
              <w:t>del ali montaže</w:t>
            </w:r>
            <w:r>
              <w:rPr>
                <w:rFonts w:ascii="Arial" w:hAnsi="Arial" w:cs="Arial"/>
                <w:color w:val="000000"/>
                <w:sz w:val="18"/>
                <w:szCs w:val="18"/>
              </w:rPr>
              <w:t>, ki niso opredeljene s to pogodbo, izvajalec ne sme izvesti brez predhodnega pisnega soglasja naročnika.</w:t>
            </w:r>
          </w:p>
          <w:p w14:paraId="55F7C634" w14:textId="13CAE684" w:rsidR="00F80FDE" w:rsidRDefault="00F80FDE" w:rsidP="00E169E5">
            <w:pPr>
              <w:spacing w:before="225" w:after="225"/>
              <w:jc w:val="both"/>
              <w:rPr>
                <w:rFonts w:ascii="Arial" w:hAnsi="Arial" w:cs="Arial"/>
                <w:color w:val="000000"/>
                <w:sz w:val="18"/>
                <w:szCs w:val="18"/>
              </w:rPr>
            </w:pPr>
            <w:r>
              <w:rPr>
                <w:rFonts w:ascii="Arial" w:hAnsi="Arial" w:cs="Arial"/>
                <w:color w:val="000000"/>
                <w:sz w:val="18"/>
                <w:szCs w:val="18"/>
              </w:rPr>
              <w:t xml:space="preserve">Za dodatna dela in montažo, ki bi se izkazala za potrebne šele po sklenitvi te pogodbe, lahko naročnik odda naročilo izvajalcu osnovnega naročila ob upoštevanju določb zakona, ki ureja javno naročanje. </w:t>
            </w:r>
          </w:p>
          <w:p w14:paraId="46015DDE" w14:textId="5E900409" w:rsidR="00181702" w:rsidRDefault="00181702" w:rsidP="00E169E5">
            <w:pPr>
              <w:spacing w:before="225" w:after="225"/>
              <w:jc w:val="both"/>
              <w:rPr>
                <w:rFonts w:ascii="Arial" w:hAnsi="Arial" w:cs="Arial"/>
                <w:color w:val="000000"/>
                <w:sz w:val="18"/>
                <w:szCs w:val="18"/>
              </w:rPr>
            </w:pPr>
            <w:r>
              <w:rPr>
                <w:rFonts w:ascii="Arial" w:hAnsi="Arial" w:cs="Arial"/>
                <w:color w:val="000000"/>
                <w:sz w:val="18"/>
                <w:szCs w:val="18"/>
              </w:rPr>
              <w:t>Z izvajalcem se v tem primeru sklene dodatek k osnovni pogodbi ali nova pogodba.</w:t>
            </w:r>
          </w:p>
          <w:p w14:paraId="3D7AE145" w14:textId="77777777" w:rsidR="00181702" w:rsidRDefault="00181702" w:rsidP="00E169E5">
            <w:pPr>
              <w:spacing w:before="225" w:after="225"/>
              <w:jc w:val="both"/>
              <w:rPr>
                <w:rFonts w:ascii="Arial" w:hAnsi="Arial" w:cs="Arial"/>
                <w:color w:val="000000"/>
                <w:sz w:val="18"/>
                <w:szCs w:val="18"/>
              </w:rPr>
            </w:pPr>
          </w:p>
          <w:p w14:paraId="2E20E2D1" w14:textId="77777777" w:rsidR="00181702" w:rsidRDefault="00181702" w:rsidP="00E169E5">
            <w:pPr>
              <w:spacing w:before="225" w:after="225"/>
              <w:jc w:val="both"/>
            </w:pPr>
            <w:r>
              <w:rPr>
                <w:rFonts w:ascii="Arial" w:hAnsi="Arial" w:cs="Arial"/>
                <w:b/>
                <w:bCs/>
                <w:color w:val="000000"/>
                <w:sz w:val="18"/>
                <w:szCs w:val="18"/>
              </w:rPr>
              <w:t>III. POGODBENA CENA IN PLAČILNI POGOJI</w:t>
            </w:r>
          </w:p>
        </w:tc>
      </w:tr>
    </w:tbl>
    <w:p w14:paraId="24B66837" w14:textId="77777777" w:rsidR="00181702" w:rsidRDefault="00181702" w:rsidP="0018170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81702" w14:paraId="716F54B7" w14:textId="77777777" w:rsidTr="00E169E5">
        <w:tc>
          <w:tcPr>
            <w:tcW w:w="0" w:type="auto"/>
            <w:tcMar>
              <w:top w:w="0" w:type="auto"/>
              <w:bottom w:w="0" w:type="auto"/>
            </w:tcMar>
          </w:tcPr>
          <w:p w14:paraId="212A6671" w14:textId="5185F947" w:rsidR="00E87EB3" w:rsidRDefault="00E87EB3" w:rsidP="00E87EB3">
            <w:pPr>
              <w:spacing w:before="225" w:after="225"/>
              <w:jc w:val="both"/>
            </w:pPr>
            <w:r>
              <w:rPr>
                <w:rFonts w:ascii="Arial" w:hAnsi="Arial" w:cs="Arial"/>
                <w:color w:val="000000"/>
                <w:sz w:val="18"/>
                <w:szCs w:val="18"/>
              </w:rPr>
              <w:t xml:space="preserve">Pogodbena vrednost </w:t>
            </w:r>
            <w:r w:rsidR="00151A39">
              <w:rPr>
                <w:rFonts w:ascii="Arial" w:hAnsi="Arial" w:cs="Arial"/>
                <w:color w:val="000000"/>
                <w:sz w:val="18"/>
                <w:szCs w:val="18"/>
              </w:rPr>
              <w:t xml:space="preserve">opravljenih del </w:t>
            </w:r>
            <w:r>
              <w:rPr>
                <w:rFonts w:ascii="Arial" w:hAnsi="Arial" w:cs="Arial"/>
                <w:color w:val="000000"/>
                <w:sz w:val="18"/>
                <w:szCs w:val="18"/>
              </w:rPr>
              <w:t xml:space="preserve"> je dogovorjena na osnovi ponudbe izvajalca in znaša  ____________ EUR brez DDV oz. __________________ EUR z DDV.</w:t>
            </w:r>
          </w:p>
          <w:p w14:paraId="02FE50D3" w14:textId="0698CF79" w:rsidR="00181702" w:rsidRPr="00F80FDE" w:rsidRDefault="00E87EB3" w:rsidP="00E169E5">
            <w:pPr>
              <w:spacing w:before="225" w:after="225"/>
              <w:jc w:val="both"/>
              <w:rPr>
                <w:rFonts w:ascii="Arial" w:hAnsi="Arial" w:cs="Arial"/>
                <w:color w:val="000000"/>
                <w:sz w:val="18"/>
                <w:szCs w:val="18"/>
              </w:rPr>
            </w:pPr>
            <w:r>
              <w:rPr>
                <w:rFonts w:ascii="Arial" w:hAnsi="Arial" w:cs="Arial"/>
                <w:color w:val="000000"/>
                <w:sz w:val="18"/>
                <w:szCs w:val="18"/>
              </w:rPr>
              <w:t xml:space="preserve">V ceno za plačilo so zajeti vsi stroški, in sicer stroški dobave, montaže, </w:t>
            </w:r>
            <w:r w:rsidR="00F80FDE">
              <w:rPr>
                <w:rFonts w:ascii="Arial" w:hAnsi="Arial" w:cs="Arial"/>
                <w:color w:val="000000"/>
                <w:sz w:val="18"/>
                <w:szCs w:val="18"/>
              </w:rPr>
              <w:t xml:space="preserve">zagon, </w:t>
            </w:r>
            <w:r>
              <w:rPr>
                <w:rFonts w:ascii="Arial" w:hAnsi="Arial" w:cs="Arial"/>
                <w:color w:val="000000"/>
                <w:sz w:val="18"/>
                <w:szCs w:val="18"/>
              </w:rPr>
              <w:t>davek na dodano vrednost, ter vsi morebitni dr</w:t>
            </w:r>
            <w:r w:rsidR="00F80FDE">
              <w:rPr>
                <w:rFonts w:ascii="Arial" w:hAnsi="Arial" w:cs="Arial"/>
                <w:color w:val="000000"/>
                <w:sz w:val="18"/>
                <w:szCs w:val="18"/>
              </w:rPr>
              <w:t>ugi stroški, popusti in rabati.</w:t>
            </w:r>
          </w:p>
        </w:tc>
      </w:tr>
    </w:tbl>
    <w:p w14:paraId="5711D4D0" w14:textId="77777777" w:rsidR="00181702" w:rsidRPr="009D21B2" w:rsidRDefault="00181702" w:rsidP="00181702">
      <w:pPr>
        <w:pStyle w:val="Odstavekseznama"/>
        <w:numPr>
          <w:ilvl w:val="0"/>
          <w:numId w:val="11"/>
        </w:numPr>
        <w:spacing w:after="0" w:line="240" w:lineRule="auto"/>
        <w:jc w:val="center"/>
        <w:rPr>
          <w:rFonts w:ascii="Arial" w:hAnsi="Arial" w:cs="Arial"/>
          <w:b/>
          <w:bCs/>
          <w:color w:val="000000"/>
          <w:sz w:val="18"/>
          <w:szCs w:val="18"/>
        </w:rPr>
      </w:pPr>
      <w:r w:rsidRPr="009D21B2">
        <w:rPr>
          <w:rFonts w:ascii="Arial" w:hAnsi="Arial" w:cs="Arial"/>
          <w:b/>
          <w:bCs/>
          <w:color w:val="000000"/>
          <w:sz w:val="18"/>
          <w:szCs w:val="18"/>
        </w:rPr>
        <w:t>člen</w:t>
      </w:r>
    </w:p>
    <w:p w14:paraId="621E025B" w14:textId="77777777" w:rsidR="00181702" w:rsidRDefault="00181702" w:rsidP="00181702">
      <w:pPr>
        <w:pStyle w:val="Odstavekseznama"/>
        <w:spacing w:after="0" w:line="240" w:lineRule="auto"/>
      </w:pPr>
    </w:p>
    <w:tbl>
      <w:tblPr>
        <w:tblStyle w:val="NormalTablePHPDOCX"/>
        <w:tblW w:w="0" w:type="auto"/>
        <w:tblInd w:w="108" w:type="dxa"/>
        <w:tblLook w:val="04A0" w:firstRow="1" w:lastRow="0" w:firstColumn="1" w:lastColumn="0" w:noHBand="0" w:noVBand="1"/>
      </w:tblPr>
      <w:tblGrid>
        <w:gridCol w:w="8962"/>
      </w:tblGrid>
      <w:tr w:rsidR="00181702" w14:paraId="15FB6F8E" w14:textId="77777777" w:rsidTr="00E169E5">
        <w:tc>
          <w:tcPr>
            <w:tcW w:w="0" w:type="auto"/>
            <w:tcMar>
              <w:top w:w="0" w:type="auto"/>
              <w:bottom w:w="0" w:type="auto"/>
            </w:tcMar>
          </w:tcPr>
          <w:p w14:paraId="344D523F" w14:textId="77777777" w:rsidR="00181702" w:rsidRDefault="00181702" w:rsidP="00E169E5">
            <w:pPr>
              <w:spacing w:before="225" w:after="225"/>
              <w:jc w:val="both"/>
            </w:pPr>
            <w:r>
              <w:rPr>
                <w:rFonts w:ascii="Arial" w:hAnsi="Arial" w:cs="Arial"/>
                <w:color w:val="000000"/>
                <w:sz w:val="18"/>
                <w:szCs w:val="18"/>
              </w:rPr>
              <w:t>Naročnik se zaveže plačati račun v roku 30 dni od prejema računa na poslovni račun izvajalca. Za zamudo pri plačilu storitev je izvajalec upravičen do zaračunavanja zakonitih zamudnih obresti.</w:t>
            </w:r>
          </w:p>
          <w:p w14:paraId="15591807" w14:textId="77777777" w:rsidR="00181702" w:rsidRDefault="00181702" w:rsidP="00E169E5">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69F3581A" w14:textId="77777777" w:rsidR="00181702" w:rsidRDefault="00181702" w:rsidP="00181702">
      <w:pPr>
        <w:spacing w:before="225" w:after="225" w:line="240" w:lineRule="auto"/>
        <w:jc w:val="both"/>
      </w:pPr>
    </w:p>
    <w:p w14:paraId="3787BC28" w14:textId="77777777" w:rsidR="00181702" w:rsidRDefault="00181702" w:rsidP="00181702">
      <w:pPr>
        <w:spacing w:after="0" w:line="240" w:lineRule="auto"/>
        <w:jc w:val="cente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181702" w14:paraId="08C9A8D3" w14:textId="77777777" w:rsidTr="00E169E5">
        <w:tc>
          <w:tcPr>
            <w:tcW w:w="0" w:type="auto"/>
            <w:tcMar>
              <w:top w:w="0" w:type="auto"/>
              <w:bottom w:w="0" w:type="auto"/>
            </w:tcMar>
          </w:tcPr>
          <w:p w14:paraId="6D4A14C8" w14:textId="77777777" w:rsidR="00181702" w:rsidRDefault="00181702" w:rsidP="00E169E5">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4E0C3D15" w14:textId="77777777" w:rsidR="00181702" w:rsidRDefault="00181702" w:rsidP="00E169E5">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4690355B" w14:textId="77777777" w:rsidR="00181702" w:rsidRDefault="00181702" w:rsidP="00E169E5">
            <w:pPr>
              <w:spacing w:before="225" w:after="225"/>
              <w:jc w:val="both"/>
            </w:pPr>
            <w:r>
              <w:rPr>
                <w:rFonts w:ascii="Arial" w:hAnsi="Arial" w:cs="Arial"/>
                <w:color w:val="000000"/>
                <w:sz w:val="18"/>
                <w:szCs w:val="18"/>
              </w:rPr>
              <w:t>V kolikor naročnik računa ne zavrne v roku 8 delovnih dni od prejema, se račun šteje za potrjenega.</w:t>
            </w:r>
          </w:p>
          <w:p w14:paraId="255BBF06" w14:textId="77777777" w:rsidR="00181702" w:rsidRDefault="00181702" w:rsidP="00E169E5">
            <w:pPr>
              <w:spacing w:before="225" w:after="225"/>
              <w:jc w:val="both"/>
            </w:pPr>
            <w:r>
              <w:rPr>
                <w:rFonts w:ascii="Arial" w:hAnsi="Arial" w:cs="Arial"/>
                <w:color w:val="000000"/>
                <w:sz w:val="18"/>
                <w:szCs w:val="18"/>
              </w:rPr>
              <w:lastRenderedPageBreak/>
              <w:t>Naročnik bo pravilno izstavljen in potrjen račun poravnal na transakcijski račun izvajalca naveden na računu. V primeru, da TRR ni naveden na računu, se plačilo nakaže na prvi račun naveden pri podatkih o izvajalcu.</w:t>
            </w:r>
          </w:p>
          <w:p w14:paraId="4BBC1049" w14:textId="77777777" w:rsidR="00181702" w:rsidRDefault="00181702" w:rsidP="00E169E5">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3B5E5422" w14:textId="77777777" w:rsidR="00181702" w:rsidRDefault="00181702" w:rsidP="00181702">
      <w:pPr>
        <w:spacing w:before="225" w:after="225" w:line="240" w:lineRule="auto"/>
        <w:jc w:val="both"/>
      </w:pPr>
      <w:r>
        <w:rPr>
          <w:rFonts w:ascii="Arial" w:hAnsi="Arial" w:cs="Arial"/>
          <w:b/>
          <w:bCs/>
          <w:color w:val="000000"/>
          <w:sz w:val="18"/>
          <w:szCs w:val="18"/>
        </w:rPr>
        <w:lastRenderedPageBreak/>
        <w:t>IV. DOBAVNI ROK</w:t>
      </w:r>
    </w:p>
    <w:p w14:paraId="2CCE8002" w14:textId="77777777" w:rsidR="00181702" w:rsidRPr="00871F94" w:rsidRDefault="00181702" w:rsidP="00181702">
      <w:pPr>
        <w:pStyle w:val="Odstavekseznama"/>
        <w:numPr>
          <w:ilvl w:val="0"/>
          <w:numId w:val="11"/>
        </w:numPr>
        <w:spacing w:after="0" w:line="240" w:lineRule="auto"/>
        <w:jc w:val="center"/>
        <w:rPr>
          <w:rFonts w:ascii="Arial" w:hAnsi="Arial" w:cs="Arial"/>
          <w:b/>
          <w:bCs/>
          <w:color w:val="000000"/>
          <w:sz w:val="18"/>
          <w:szCs w:val="18"/>
        </w:rPr>
      </w:pPr>
      <w:r w:rsidRPr="00871F94">
        <w:rPr>
          <w:rFonts w:ascii="Arial" w:hAnsi="Arial" w:cs="Arial"/>
          <w:b/>
          <w:bCs/>
          <w:color w:val="000000"/>
          <w:sz w:val="18"/>
          <w:szCs w:val="18"/>
        </w:rPr>
        <w:t>člen</w:t>
      </w:r>
    </w:p>
    <w:p w14:paraId="09119689" w14:textId="77777777" w:rsidR="00181702" w:rsidRDefault="00181702" w:rsidP="00181702">
      <w:pPr>
        <w:spacing w:after="0" w:line="240" w:lineRule="auto"/>
      </w:pPr>
    </w:p>
    <w:tbl>
      <w:tblPr>
        <w:tblStyle w:val="NormalTablePHPDOCX"/>
        <w:tblW w:w="0" w:type="auto"/>
        <w:tblInd w:w="108" w:type="dxa"/>
        <w:tblLook w:val="04A0" w:firstRow="1" w:lastRow="0" w:firstColumn="1" w:lastColumn="0" w:noHBand="0" w:noVBand="1"/>
      </w:tblPr>
      <w:tblGrid>
        <w:gridCol w:w="8962"/>
      </w:tblGrid>
      <w:tr w:rsidR="00181702" w14:paraId="3E8A2F90" w14:textId="77777777" w:rsidTr="00E169E5">
        <w:tc>
          <w:tcPr>
            <w:tcW w:w="0" w:type="auto"/>
            <w:tcMar>
              <w:top w:w="0" w:type="auto"/>
              <w:bottom w:w="0" w:type="auto"/>
            </w:tcMar>
          </w:tcPr>
          <w:p w14:paraId="02C8B607" w14:textId="2B7F7A43" w:rsidR="00181702" w:rsidRDefault="00181702" w:rsidP="00E169E5">
            <w:pPr>
              <w:spacing w:before="225" w:after="225"/>
              <w:jc w:val="both"/>
            </w:pPr>
            <w:r>
              <w:rPr>
                <w:rFonts w:ascii="Arial" w:hAnsi="Arial" w:cs="Arial"/>
                <w:color w:val="000000"/>
                <w:sz w:val="18"/>
                <w:szCs w:val="18"/>
              </w:rPr>
              <w:t xml:space="preserve">Izvajalec se zavezuje, da bo </w:t>
            </w:r>
            <w:r w:rsidR="002767D5">
              <w:rPr>
                <w:rFonts w:ascii="Arial" w:hAnsi="Arial" w:cs="Arial"/>
                <w:color w:val="000000"/>
                <w:sz w:val="18"/>
                <w:szCs w:val="18"/>
              </w:rPr>
              <w:t>dobavil, montiral in opravil zagon</w:t>
            </w:r>
            <w:r>
              <w:rPr>
                <w:rFonts w:ascii="Arial" w:hAnsi="Arial" w:cs="Arial"/>
                <w:color w:val="000000"/>
                <w:sz w:val="18"/>
                <w:szCs w:val="18"/>
              </w:rPr>
              <w:t xml:space="preserve"> najkasneje v 60 dneh  po podpisu pogodbe. Rok izvedbe je bistvena sestavina te pogodbe.</w:t>
            </w:r>
          </w:p>
          <w:p w14:paraId="68FBDD1E" w14:textId="77777777" w:rsidR="00181702" w:rsidRDefault="00181702" w:rsidP="00E169E5">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lokaciji izvedbe, razen kadar je izrecno določeno drugo mesto dobave.</w:t>
            </w:r>
          </w:p>
          <w:p w14:paraId="215EB90B" w14:textId="77777777" w:rsidR="00181702" w:rsidRDefault="00181702" w:rsidP="00E169E5">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49EDB01D" w14:textId="77777777" w:rsidR="00181702" w:rsidRDefault="00181702" w:rsidP="00E169E5">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564F77C9" w14:textId="77777777" w:rsidR="00181702" w:rsidRDefault="00181702" w:rsidP="0018170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81702" w14:paraId="13520B2A" w14:textId="77777777" w:rsidTr="00E169E5">
        <w:tc>
          <w:tcPr>
            <w:tcW w:w="0" w:type="auto"/>
            <w:tcMar>
              <w:top w:w="0" w:type="auto"/>
              <w:bottom w:w="0" w:type="auto"/>
            </w:tcMar>
          </w:tcPr>
          <w:p w14:paraId="41B33701" w14:textId="77777777" w:rsidR="00181702" w:rsidRDefault="00181702" w:rsidP="00E169E5">
            <w:pPr>
              <w:spacing w:before="225" w:after="225"/>
              <w:jc w:val="both"/>
            </w:pPr>
            <w:r>
              <w:rPr>
                <w:rFonts w:ascii="Arial" w:hAnsi="Arial" w:cs="Arial"/>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14:paraId="4D831004" w14:textId="77777777" w:rsidR="00181702" w:rsidRDefault="00181702" w:rsidP="00181702">
      <w:pPr>
        <w:spacing w:before="225" w:after="225" w:line="240" w:lineRule="auto"/>
        <w:jc w:val="both"/>
      </w:pPr>
      <w:r>
        <w:rPr>
          <w:rFonts w:ascii="Arial" w:hAnsi="Arial" w:cs="Arial"/>
          <w:b/>
          <w:bCs/>
          <w:color w:val="000000"/>
          <w:sz w:val="18"/>
          <w:szCs w:val="18"/>
        </w:rPr>
        <w:t>V. PODIZVAJALCI</w:t>
      </w:r>
    </w:p>
    <w:p w14:paraId="380A476A" w14:textId="77777777" w:rsidR="00181702" w:rsidRDefault="00181702" w:rsidP="0018170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181702" w14:paraId="59E36F8C" w14:textId="77777777" w:rsidTr="00E169E5">
        <w:tc>
          <w:tcPr>
            <w:tcW w:w="0" w:type="auto"/>
            <w:tcMar>
              <w:top w:w="0" w:type="auto"/>
              <w:bottom w:w="0" w:type="auto"/>
            </w:tcMar>
          </w:tcPr>
          <w:p w14:paraId="7D627ECD" w14:textId="77777777" w:rsidR="00181702" w:rsidRDefault="00181702" w:rsidP="00E169E5">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81702" w14:paraId="0536B13A" w14:textId="77777777" w:rsidTr="00E169E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A781BF" w14:textId="77777777" w:rsidR="00181702" w:rsidRDefault="00181702" w:rsidP="00E169E5">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3295F38" w14:textId="77777777" w:rsidR="00181702" w:rsidRDefault="00181702" w:rsidP="00E169E5"/>
              </w:tc>
            </w:tr>
            <w:tr w:rsidR="00181702" w14:paraId="0B4EBD7A" w14:textId="77777777" w:rsidTr="00E169E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39B54B" w14:textId="77777777" w:rsidR="00181702" w:rsidRDefault="00181702" w:rsidP="00E169E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ECD311" w14:textId="77777777" w:rsidR="00181702" w:rsidRDefault="00181702" w:rsidP="00E169E5">
                  <w:pPr>
                    <w:spacing w:before="135" w:after="135"/>
                    <w:jc w:val="both"/>
                    <w:textAlignment w:val="center"/>
                  </w:pPr>
                  <w:r>
                    <w:rPr>
                      <w:rFonts w:ascii="Arial" w:hAnsi="Arial" w:cs="Arial"/>
                      <w:color w:val="000000"/>
                      <w:position w:val="-2"/>
                      <w:sz w:val="18"/>
                      <w:szCs w:val="18"/>
                    </w:rPr>
                    <w:t>Opis del, ki jih bo izvedel podizvajalec:</w:t>
                  </w:r>
                </w:p>
                <w:p w14:paraId="6669FE54" w14:textId="77777777" w:rsidR="00181702" w:rsidRDefault="00181702" w:rsidP="00E169E5">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81702" w14:paraId="5780A6A4" w14:textId="77777777" w:rsidTr="00E169E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C7A671" w14:textId="77777777" w:rsidR="00181702" w:rsidRDefault="00181702" w:rsidP="00E169E5">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4934F0" w14:textId="77777777" w:rsidR="00181702" w:rsidRDefault="00181702" w:rsidP="00E169E5"/>
              </w:tc>
            </w:tr>
            <w:tr w:rsidR="00181702" w14:paraId="2CFF4370" w14:textId="77777777" w:rsidTr="00E169E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85B80B" w14:textId="77777777" w:rsidR="00181702" w:rsidRDefault="00181702" w:rsidP="00E169E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DF26F5E" w14:textId="77777777" w:rsidR="00181702" w:rsidRDefault="00181702" w:rsidP="00E169E5">
                  <w:pPr>
                    <w:spacing w:before="135" w:after="135"/>
                    <w:jc w:val="both"/>
                    <w:textAlignment w:val="center"/>
                  </w:pPr>
                  <w:r>
                    <w:rPr>
                      <w:rFonts w:ascii="Arial" w:hAnsi="Arial" w:cs="Arial"/>
                      <w:color w:val="000000"/>
                      <w:position w:val="-2"/>
                      <w:sz w:val="18"/>
                      <w:szCs w:val="18"/>
                    </w:rPr>
                    <w:t>Opis del, ki jih bo izvedel podizvajalec:</w:t>
                  </w:r>
                </w:p>
                <w:p w14:paraId="28A715E2" w14:textId="77777777" w:rsidR="00181702" w:rsidRDefault="00181702" w:rsidP="00E169E5">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7CAEC57" w14:textId="77777777" w:rsidR="00181702" w:rsidRDefault="00181702" w:rsidP="00E169E5"/>
          <w:p w14:paraId="1ED9987A" w14:textId="77777777" w:rsidR="00181702" w:rsidRDefault="00181702" w:rsidP="00E169E5">
            <w:pPr>
              <w:spacing w:before="225" w:after="225"/>
              <w:jc w:val="both"/>
            </w:pPr>
            <w:r>
              <w:rPr>
                <w:rFonts w:ascii="Arial" w:hAnsi="Arial" w:cs="Arial"/>
                <w:i/>
                <w:iCs/>
                <w:color w:val="000000"/>
                <w:sz w:val="18"/>
                <w:szCs w:val="18"/>
              </w:rPr>
              <w:t>Opomba:</w:t>
            </w:r>
          </w:p>
          <w:p w14:paraId="1CBB561E" w14:textId="77777777" w:rsidR="00181702" w:rsidRDefault="00181702" w:rsidP="00E169E5">
            <w:pPr>
              <w:spacing w:before="225" w:after="225"/>
              <w:jc w:val="both"/>
            </w:pPr>
            <w:r>
              <w:rPr>
                <w:rFonts w:ascii="Arial" w:hAnsi="Arial" w:cs="Arial"/>
                <w:i/>
                <w:iCs/>
                <w:color w:val="000000"/>
                <w:sz w:val="18"/>
                <w:szCs w:val="18"/>
              </w:rPr>
              <w:lastRenderedPageBreak/>
              <w:t>V KOLIKOR PONUDNIK NE NASTOPA S PODIZVAJALCI SE RAZDELEK IZBRIŠE</w:t>
            </w:r>
          </w:p>
        </w:tc>
      </w:tr>
    </w:tbl>
    <w:p w14:paraId="053B45F9" w14:textId="77777777" w:rsidR="00181702" w:rsidRDefault="00181702" w:rsidP="00181702">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181702" w14:paraId="68490BCC" w14:textId="77777777" w:rsidTr="00E169E5">
        <w:tc>
          <w:tcPr>
            <w:tcW w:w="0" w:type="auto"/>
            <w:tcMar>
              <w:top w:w="0" w:type="auto"/>
              <w:bottom w:w="0" w:type="auto"/>
            </w:tcMar>
          </w:tcPr>
          <w:p w14:paraId="4DF81B73" w14:textId="77777777" w:rsidR="00181702" w:rsidRDefault="00181702" w:rsidP="00E169E5">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241FB3F" w14:textId="77777777" w:rsidR="00181702" w:rsidRDefault="00181702" w:rsidP="00E169E5">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81702" w14:paraId="3F9C76FF" w14:textId="77777777" w:rsidTr="00E169E5">
              <w:tc>
                <w:tcPr>
                  <w:tcW w:w="0" w:type="auto"/>
                  <w:tcMar>
                    <w:top w:w="0" w:type="auto"/>
                    <w:bottom w:w="0" w:type="auto"/>
                  </w:tcMar>
                </w:tcPr>
                <w:p w14:paraId="78506C03" w14:textId="77777777" w:rsidR="00181702" w:rsidRDefault="00181702" w:rsidP="00E169E5">
                  <w:pPr>
                    <w:numPr>
                      <w:ilvl w:val="0"/>
                      <w:numId w:val="2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404C9DE9" w14:textId="77777777" w:rsidR="00181702" w:rsidRDefault="00181702" w:rsidP="00E169E5">
                  <w:pPr>
                    <w:numPr>
                      <w:ilvl w:val="0"/>
                      <w:numId w:val="2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652BFFF" w14:textId="77777777" w:rsidR="00181702" w:rsidRDefault="00181702" w:rsidP="00E169E5">
                  <w:pPr>
                    <w:numPr>
                      <w:ilvl w:val="0"/>
                      <w:numId w:val="2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08DFAE9" w14:textId="77777777" w:rsidR="00181702" w:rsidRDefault="00181702" w:rsidP="00E169E5"/>
          <w:p w14:paraId="11DFBA87" w14:textId="77777777" w:rsidR="00181702" w:rsidRDefault="00181702" w:rsidP="00E169E5">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F038683" w14:textId="77777777" w:rsidR="00181702" w:rsidRDefault="00181702" w:rsidP="00E169E5">
            <w:pPr>
              <w:spacing w:before="225" w:after="225"/>
              <w:jc w:val="both"/>
            </w:pPr>
            <w:r>
              <w:rPr>
                <w:rFonts w:ascii="Arial" w:hAnsi="Arial" w:cs="Arial"/>
                <w:color w:val="000000"/>
                <w:sz w:val="18"/>
                <w:szCs w:val="18"/>
              </w:rPr>
              <w:t>Plačila podizvajalcem se izvedejo v rokih in na enak način kot velja za plačila izvajalcu.</w:t>
            </w:r>
          </w:p>
          <w:p w14:paraId="554C35A4" w14:textId="77777777" w:rsidR="00181702" w:rsidRDefault="00181702" w:rsidP="00E169E5">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7B2BD8D" w14:textId="77777777" w:rsidR="00181702" w:rsidRDefault="00181702" w:rsidP="00E169E5">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F1EB66B" w14:textId="77777777" w:rsidR="00181702" w:rsidRDefault="00181702" w:rsidP="00E169E5">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5684A6" w14:textId="77777777" w:rsidR="00181702" w:rsidRDefault="00181702" w:rsidP="00181702">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81702" w14:paraId="437EA8B7" w14:textId="77777777" w:rsidTr="00E169E5">
        <w:tc>
          <w:tcPr>
            <w:tcW w:w="0" w:type="auto"/>
            <w:tcMar>
              <w:top w:w="0" w:type="auto"/>
              <w:bottom w:w="0" w:type="auto"/>
            </w:tcMar>
          </w:tcPr>
          <w:p w14:paraId="732BB196" w14:textId="77777777" w:rsidR="00181702" w:rsidRDefault="00181702" w:rsidP="00E169E5">
            <w:pPr>
              <w:spacing w:before="225" w:after="225"/>
              <w:jc w:val="both"/>
            </w:pPr>
            <w:r>
              <w:rPr>
                <w:rFonts w:ascii="Arial" w:hAnsi="Arial" w:cs="Arial"/>
                <w:color w:val="000000"/>
                <w:sz w:val="18"/>
                <w:szCs w:val="18"/>
              </w:rPr>
              <w:t>Naročnik se zavezuje poravnati pogodbeno ceno za pravilno dobavo blaga na podlagi te pogodbe.</w:t>
            </w:r>
          </w:p>
          <w:p w14:paraId="3A17F0D3" w14:textId="04D90201" w:rsidR="00181702" w:rsidRPr="001D00B4" w:rsidRDefault="00181702" w:rsidP="00E169E5">
            <w:pPr>
              <w:spacing w:before="225" w:after="225"/>
              <w:jc w:val="both"/>
              <w:rPr>
                <w:rFonts w:ascii="Arial" w:hAnsi="Arial" w:cs="Arial"/>
                <w:color w:val="000000"/>
                <w:sz w:val="18"/>
                <w:szCs w:val="18"/>
              </w:rPr>
            </w:pPr>
            <w:r>
              <w:rPr>
                <w:rFonts w:ascii="Arial" w:hAnsi="Arial" w:cs="Arial"/>
                <w:color w:val="000000"/>
                <w:sz w:val="18"/>
                <w:szCs w:val="18"/>
              </w:rPr>
              <w:t>Naročnik se zavezuje, da bo za nemoteno izvajanje pogodbenih obveznosti izvajalca zagotovil sodelovanje oseb</w:t>
            </w:r>
            <w:r w:rsidR="001D00B4">
              <w:rPr>
                <w:rFonts w:ascii="Arial" w:hAnsi="Arial" w:cs="Arial"/>
                <w:color w:val="000000"/>
                <w:sz w:val="18"/>
                <w:szCs w:val="18"/>
              </w:rPr>
              <w:t>, ki bodo v stiku z izvajalcem.</w:t>
            </w:r>
          </w:p>
        </w:tc>
      </w:tr>
    </w:tbl>
    <w:p w14:paraId="6D1B5B0E" w14:textId="77777777" w:rsidR="00181702" w:rsidRDefault="00181702" w:rsidP="00181702">
      <w:pPr>
        <w:spacing w:before="225" w:after="225" w:line="240" w:lineRule="auto"/>
        <w:jc w:val="both"/>
      </w:pPr>
      <w:r>
        <w:rPr>
          <w:rFonts w:ascii="Arial" w:hAnsi="Arial" w:cs="Arial"/>
          <w:b/>
          <w:bCs/>
          <w:color w:val="000000"/>
          <w:sz w:val="18"/>
          <w:szCs w:val="18"/>
        </w:rPr>
        <w:t>VI. OBVEZNOSTI IZVAJALCA</w:t>
      </w:r>
    </w:p>
    <w:p w14:paraId="4D811B7A" w14:textId="77777777" w:rsidR="00181702" w:rsidRDefault="00181702" w:rsidP="0018170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81702" w14:paraId="2520DBF9" w14:textId="77777777" w:rsidTr="00E169E5">
        <w:tc>
          <w:tcPr>
            <w:tcW w:w="0" w:type="auto"/>
            <w:tcMar>
              <w:top w:w="0" w:type="auto"/>
              <w:bottom w:w="0" w:type="auto"/>
            </w:tcMar>
          </w:tcPr>
          <w:p w14:paraId="6D07E6AB" w14:textId="77777777" w:rsidR="00181702" w:rsidRDefault="00181702" w:rsidP="00E169E5">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181702" w14:paraId="79C07E5C" w14:textId="77777777" w:rsidTr="00E169E5">
              <w:tc>
                <w:tcPr>
                  <w:tcW w:w="0" w:type="auto"/>
                  <w:tcMar>
                    <w:top w:w="0" w:type="auto"/>
                    <w:bottom w:w="0" w:type="auto"/>
                  </w:tcMar>
                </w:tcPr>
                <w:p w14:paraId="632915AC" w14:textId="5CC27F01" w:rsidR="00181702" w:rsidRDefault="00181702" w:rsidP="00E169E5">
                  <w:pPr>
                    <w:numPr>
                      <w:ilvl w:val="0"/>
                      <w:numId w:val="25"/>
                    </w:numPr>
                    <w:jc w:val="both"/>
                    <w:rPr>
                      <w:rFonts w:ascii="Arial" w:hAnsi="Arial" w:cs="Arial"/>
                      <w:color w:val="000000"/>
                      <w:sz w:val="18"/>
                      <w:szCs w:val="18"/>
                    </w:rPr>
                  </w:pPr>
                  <w:r>
                    <w:rPr>
                      <w:rFonts w:ascii="Arial" w:hAnsi="Arial" w:cs="Arial"/>
                      <w:color w:val="000000"/>
                      <w:sz w:val="18"/>
                      <w:szCs w:val="18"/>
                    </w:rPr>
                    <w:t>vse dobave</w:t>
                  </w:r>
                  <w:r w:rsidR="00865840">
                    <w:rPr>
                      <w:rFonts w:ascii="Arial" w:hAnsi="Arial" w:cs="Arial"/>
                      <w:color w:val="000000"/>
                      <w:sz w:val="18"/>
                      <w:szCs w:val="18"/>
                    </w:rPr>
                    <w:t>, montažo in zagon</w:t>
                  </w:r>
                  <w:r>
                    <w:rPr>
                      <w:rFonts w:ascii="Arial" w:hAnsi="Arial" w:cs="Arial"/>
                      <w:color w:val="000000"/>
                      <w:sz w:val="18"/>
                      <w:szCs w:val="18"/>
                    </w:rPr>
                    <w:t xml:space="preserve"> po tej pogodbi opravil vestno in po pravilih stroke ob upoštevanju določil pogodbe in sestavnih delov te pogodbe, veljavnih predpisov, pri čemer mora skrbeti, da bo </w:t>
                  </w:r>
                  <w:r>
                    <w:rPr>
                      <w:rFonts w:ascii="Arial" w:hAnsi="Arial" w:cs="Arial"/>
                      <w:color w:val="000000"/>
                      <w:sz w:val="18"/>
                      <w:szCs w:val="18"/>
                    </w:rPr>
                    <w:lastRenderedPageBreak/>
                    <w:t>dobava opravljena ekonomično v okviru določil te pogodbe in morebitnih dodatnih dogovorov med pogodbenima strankama;</w:t>
                  </w:r>
                </w:p>
                <w:p w14:paraId="3A314286" w14:textId="77777777" w:rsidR="00181702" w:rsidRDefault="00181702" w:rsidP="00E169E5">
                  <w:pPr>
                    <w:numPr>
                      <w:ilvl w:val="0"/>
                      <w:numId w:val="25"/>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0ED1DCC2" w14:textId="77777777" w:rsidR="00181702" w:rsidRDefault="00181702" w:rsidP="00E169E5">
                  <w:pPr>
                    <w:numPr>
                      <w:ilvl w:val="0"/>
                      <w:numId w:val="25"/>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240EBC4B" w14:textId="77777777" w:rsidR="00181702" w:rsidRDefault="00181702" w:rsidP="00E169E5">
                  <w:pPr>
                    <w:numPr>
                      <w:ilvl w:val="0"/>
                      <w:numId w:val="25"/>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1000075B" w14:textId="77777777" w:rsidR="005735DA" w:rsidRDefault="00181702" w:rsidP="00E169E5">
                  <w:pPr>
                    <w:numPr>
                      <w:ilvl w:val="0"/>
                      <w:numId w:val="25"/>
                    </w:numPr>
                    <w:jc w:val="both"/>
                    <w:rPr>
                      <w:rFonts w:ascii="Arial" w:hAnsi="Arial" w:cs="Arial"/>
                      <w:color w:val="000000"/>
                      <w:sz w:val="18"/>
                      <w:szCs w:val="18"/>
                    </w:rPr>
                  </w:pPr>
                  <w:r>
                    <w:rPr>
                      <w:rFonts w:ascii="Arial" w:hAnsi="Arial" w:cs="Arial"/>
                      <w:color w:val="000000"/>
                      <w:sz w:val="18"/>
                      <w:szCs w:val="18"/>
                    </w:rPr>
                    <w:t>ščitil interese naročnika</w:t>
                  </w:r>
                </w:p>
                <w:p w14:paraId="645A5D77" w14:textId="2AF792D2" w:rsidR="00181702" w:rsidRDefault="005735DA" w:rsidP="00E169E5">
                  <w:pPr>
                    <w:numPr>
                      <w:ilvl w:val="0"/>
                      <w:numId w:val="25"/>
                    </w:numPr>
                    <w:jc w:val="both"/>
                    <w:rPr>
                      <w:rFonts w:ascii="Arial" w:hAnsi="Arial" w:cs="Arial"/>
                      <w:color w:val="000000"/>
                      <w:sz w:val="18"/>
                      <w:szCs w:val="18"/>
                    </w:rPr>
                  </w:pPr>
                  <w:r>
                    <w:rPr>
                      <w:rFonts w:ascii="Arial" w:hAnsi="Arial" w:cs="Arial"/>
                      <w:color w:val="000000"/>
                      <w:sz w:val="18"/>
                      <w:szCs w:val="18"/>
                    </w:rPr>
                    <w:t>spoštoval hišni red naročnika za zunanje izvajalce</w:t>
                  </w:r>
                  <w:r w:rsidR="00181702">
                    <w:rPr>
                      <w:rFonts w:ascii="Arial" w:hAnsi="Arial" w:cs="Arial"/>
                      <w:color w:val="000000"/>
                      <w:sz w:val="18"/>
                      <w:szCs w:val="18"/>
                    </w:rPr>
                    <w:t>.</w:t>
                  </w:r>
                </w:p>
              </w:tc>
            </w:tr>
          </w:tbl>
          <w:p w14:paraId="68BC9158" w14:textId="77777777" w:rsidR="00181702" w:rsidRDefault="00181702" w:rsidP="00E169E5"/>
        </w:tc>
      </w:tr>
    </w:tbl>
    <w:p w14:paraId="78A3B4B9" w14:textId="77777777" w:rsidR="00181702" w:rsidRDefault="00181702" w:rsidP="00181702">
      <w:pPr>
        <w:spacing w:before="225" w:after="225" w:line="240" w:lineRule="auto"/>
        <w:jc w:val="both"/>
      </w:pPr>
      <w:r>
        <w:rPr>
          <w:rFonts w:ascii="Arial" w:hAnsi="Arial" w:cs="Arial"/>
          <w:b/>
          <w:bCs/>
          <w:color w:val="000000"/>
          <w:sz w:val="18"/>
          <w:szCs w:val="18"/>
        </w:rPr>
        <w:lastRenderedPageBreak/>
        <w:t>VII. SKRBNIKI POGODBE</w:t>
      </w:r>
    </w:p>
    <w:p w14:paraId="3B59122C" w14:textId="77777777" w:rsidR="00181702" w:rsidRDefault="00181702" w:rsidP="0018170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81702" w14:paraId="7D36E33C" w14:textId="77777777" w:rsidTr="00E169E5">
        <w:tc>
          <w:tcPr>
            <w:tcW w:w="0" w:type="auto"/>
            <w:tcMar>
              <w:top w:w="0" w:type="auto"/>
              <w:bottom w:w="0" w:type="auto"/>
            </w:tcMar>
          </w:tcPr>
          <w:p w14:paraId="631AEA4A" w14:textId="3269822B" w:rsidR="00181702" w:rsidRDefault="00181702" w:rsidP="00E169E5">
            <w:pPr>
              <w:spacing w:before="225" w:after="225"/>
              <w:jc w:val="both"/>
            </w:pPr>
            <w:r>
              <w:rPr>
                <w:rFonts w:ascii="Arial" w:hAnsi="Arial" w:cs="Arial"/>
                <w:color w:val="000000"/>
                <w:sz w:val="18"/>
                <w:szCs w:val="18"/>
              </w:rPr>
              <w:t>Skrbnik pogodbe s strani naročnika je ______________</w:t>
            </w:r>
            <w:r w:rsidR="001D00B4">
              <w:rPr>
                <w:rFonts w:ascii="Arial" w:hAnsi="Arial" w:cs="Arial"/>
                <w:color w:val="000000"/>
                <w:sz w:val="18"/>
                <w:szCs w:val="18"/>
              </w:rPr>
              <w:t>.</w:t>
            </w:r>
          </w:p>
          <w:p w14:paraId="1A9AFD97" w14:textId="77777777" w:rsidR="00181702" w:rsidRDefault="00181702" w:rsidP="00E169E5">
            <w:pPr>
              <w:spacing w:before="225" w:after="225"/>
              <w:jc w:val="both"/>
            </w:pPr>
            <w:r>
              <w:rPr>
                <w:rFonts w:ascii="Arial" w:hAnsi="Arial" w:cs="Arial"/>
                <w:color w:val="000000"/>
                <w:sz w:val="18"/>
                <w:szCs w:val="18"/>
              </w:rPr>
              <w:t>Pooblaščeni predstavnik naročnika za nadzor nad izvedbo pogodbe je __________________.</w:t>
            </w:r>
          </w:p>
          <w:p w14:paraId="46FF4220" w14:textId="77777777" w:rsidR="00181702" w:rsidRDefault="00181702" w:rsidP="00E169E5">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4998AF46" w14:textId="77777777" w:rsidR="00181702" w:rsidRDefault="00181702" w:rsidP="00E169E5">
            <w:pPr>
              <w:spacing w:before="225" w:after="225"/>
              <w:jc w:val="both"/>
            </w:pPr>
            <w:r>
              <w:rPr>
                <w:rFonts w:ascii="Arial" w:hAnsi="Arial" w:cs="Arial"/>
                <w:color w:val="000000"/>
                <w:sz w:val="18"/>
                <w:szCs w:val="18"/>
              </w:rPr>
              <w:t>Pooblaščeni predstavnik izvajalca je _________________.</w:t>
            </w:r>
          </w:p>
          <w:p w14:paraId="0188EE9E" w14:textId="77777777" w:rsidR="00181702" w:rsidRPr="00BD7F39" w:rsidRDefault="00181702" w:rsidP="00E169E5">
            <w:pPr>
              <w:spacing w:before="225" w:after="225"/>
              <w:jc w:val="both"/>
              <w:rPr>
                <w:rFonts w:ascii="Arial" w:hAnsi="Arial" w:cs="Arial"/>
                <w:color w:val="000000"/>
                <w:sz w:val="18"/>
                <w:szCs w:val="18"/>
              </w:rPr>
            </w:pPr>
            <w:r>
              <w:rPr>
                <w:rFonts w:ascii="Arial" w:hAnsi="Arial" w:cs="Arial"/>
                <w:color w:val="000000"/>
                <w:sz w:val="18"/>
                <w:szCs w:val="18"/>
              </w:rPr>
              <w:t>Pooblaščeni predstavnik izvajalca je pooblaščen, da zastopa izvajalca v vseh vprašanjih, ki se nanašajo dobavo po tej pogodbi.</w:t>
            </w:r>
          </w:p>
        </w:tc>
      </w:tr>
    </w:tbl>
    <w:p w14:paraId="3DB86BB6" w14:textId="77777777" w:rsidR="00181702" w:rsidRDefault="00181702" w:rsidP="00181702">
      <w:pPr>
        <w:spacing w:before="225" w:after="225" w:line="240" w:lineRule="auto"/>
        <w:jc w:val="both"/>
      </w:pPr>
      <w:r>
        <w:rPr>
          <w:rFonts w:ascii="Arial" w:hAnsi="Arial" w:cs="Arial"/>
          <w:b/>
          <w:bCs/>
          <w:color w:val="000000"/>
          <w:sz w:val="18"/>
          <w:szCs w:val="18"/>
        </w:rPr>
        <w:t>VIII. POGODBENA KAZEN</w:t>
      </w:r>
    </w:p>
    <w:p w14:paraId="6708EE52" w14:textId="77777777" w:rsidR="00181702" w:rsidRDefault="00181702" w:rsidP="0018170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81702" w14:paraId="6EE643CC" w14:textId="77777777" w:rsidTr="00E169E5">
        <w:tc>
          <w:tcPr>
            <w:tcW w:w="0" w:type="auto"/>
            <w:tcMar>
              <w:top w:w="0" w:type="auto"/>
              <w:bottom w:w="0" w:type="auto"/>
            </w:tcMar>
          </w:tcPr>
          <w:p w14:paraId="5CABAB62" w14:textId="77777777" w:rsidR="00181702" w:rsidRDefault="00181702" w:rsidP="00E169E5">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odstotka od vrednosti celotne dobave z DDV, vendar skupaj ne več kot 10% celotne pogodbene vrednosti.</w:t>
            </w:r>
          </w:p>
          <w:p w14:paraId="40DAC883" w14:textId="77777777" w:rsidR="00181702" w:rsidRDefault="00181702" w:rsidP="00E169E5">
            <w:pPr>
              <w:spacing w:before="225" w:after="225"/>
              <w:jc w:val="both"/>
            </w:pPr>
            <w:r>
              <w:rPr>
                <w:rFonts w:ascii="Arial" w:hAnsi="Arial" w:cs="Arial"/>
                <w:color w:val="000000"/>
                <w:sz w:val="18"/>
                <w:szCs w:val="18"/>
              </w:rPr>
              <w:t>Plačilo pogodbene kazni izvajalca ne odvezuje od izpolnitve pogodbenih obveznosti. Pogodbena kazen se obračuna pri plačilu za opravljeno dobavo. </w:t>
            </w:r>
          </w:p>
          <w:p w14:paraId="244B1160" w14:textId="77777777" w:rsidR="00181702" w:rsidRDefault="00181702" w:rsidP="00E169E5">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r w:rsidR="00181702" w14:paraId="61E89CA4" w14:textId="77777777" w:rsidTr="00E169E5">
        <w:tc>
          <w:tcPr>
            <w:tcW w:w="0" w:type="auto"/>
            <w:tcMar>
              <w:top w:w="0" w:type="auto"/>
              <w:bottom w:w="0" w:type="auto"/>
            </w:tcMar>
          </w:tcPr>
          <w:p w14:paraId="12C3E498" w14:textId="77777777" w:rsidR="00181702" w:rsidRDefault="00181702" w:rsidP="00E169E5">
            <w:pPr>
              <w:spacing w:before="225" w:after="225"/>
              <w:jc w:val="both"/>
            </w:pPr>
            <w:r>
              <w:rPr>
                <w:rFonts w:ascii="Arial" w:hAnsi="Arial" w:cs="Arial"/>
                <w:b/>
                <w:bCs/>
                <w:color w:val="000000"/>
                <w:sz w:val="18"/>
                <w:szCs w:val="18"/>
              </w:rPr>
              <w:t>IX.  PREVZEM IN PRIMOPREDAJA OPREME</w:t>
            </w:r>
          </w:p>
          <w:p w14:paraId="00255BE3" w14:textId="77777777" w:rsidR="00181702" w:rsidRDefault="00181702" w:rsidP="00E169E5">
            <w:pPr>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638"/>
            </w:tblGrid>
            <w:tr w:rsidR="00181702" w14:paraId="00DD5067" w14:textId="77777777" w:rsidTr="00E169E5">
              <w:tc>
                <w:tcPr>
                  <w:tcW w:w="0" w:type="auto"/>
                  <w:tcMar>
                    <w:top w:w="0" w:type="auto"/>
                    <w:bottom w:w="0" w:type="auto"/>
                  </w:tcMar>
                </w:tcPr>
                <w:p w14:paraId="3442BD93" w14:textId="3E209702" w:rsidR="00181702" w:rsidRDefault="00865840" w:rsidP="00E169E5">
                  <w:pPr>
                    <w:spacing w:before="225" w:after="225"/>
                    <w:jc w:val="both"/>
                  </w:pPr>
                  <w:r>
                    <w:rPr>
                      <w:rFonts w:ascii="Arial" w:hAnsi="Arial" w:cs="Arial"/>
                      <w:color w:val="000000"/>
                      <w:sz w:val="18"/>
                      <w:szCs w:val="18"/>
                    </w:rPr>
                    <w:t>Po uspešni dobavi, montaži in</w:t>
                  </w:r>
                  <w:r w:rsidR="00181702">
                    <w:rPr>
                      <w:rFonts w:ascii="Arial" w:hAnsi="Arial" w:cs="Arial"/>
                      <w:color w:val="000000"/>
                      <w:sz w:val="18"/>
                      <w:szCs w:val="18"/>
                    </w:rPr>
                    <w:t xml:space="preserve"> zagonu ter preizkusu doseganja pogodbeno tehnično – tehnoloških parametrov in funkcionalnega delovanja, kadar je to vključeno v dobavo, izvajalec in naročnik opravita primopredajo opreme ter o tem sestavita pisni zapisnik.</w:t>
                  </w:r>
                </w:p>
                <w:p w14:paraId="7F6F8D63" w14:textId="77777777" w:rsidR="00181702" w:rsidRDefault="00181702" w:rsidP="00E169E5">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W w:w="8746" w:type="dxa"/>
                    <w:tblLook w:val="04A0" w:firstRow="1" w:lastRow="0" w:firstColumn="1" w:lastColumn="0" w:noHBand="0" w:noVBand="1"/>
                  </w:tblPr>
                  <w:tblGrid>
                    <w:gridCol w:w="8746"/>
                  </w:tblGrid>
                  <w:tr w:rsidR="00825CEB" w:rsidRPr="00750B34" w14:paraId="7CEB6C32" w14:textId="77777777" w:rsidTr="00825CEB">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825CEB" w:rsidRPr="00750B34" w14:paraId="49818451" w14:textId="77777777" w:rsidTr="009C5DE0">
                          <w:tc>
                            <w:tcPr>
                              <w:tcW w:w="0" w:type="auto"/>
                              <w:tcMar>
                                <w:top w:w="0" w:type="auto"/>
                                <w:bottom w:w="0" w:type="auto"/>
                              </w:tcMar>
                            </w:tcPr>
                            <w:p w14:paraId="59FB92C7" w14:textId="77777777" w:rsidR="00825CEB" w:rsidRPr="00750B34" w:rsidRDefault="00825CEB" w:rsidP="00825CEB">
                              <w:pPr>
                                <w:pStyle w:val="Odstavekseznama"/>
                                <w:numPr>
                                  <w:ilvl w:val="0"/>
                                  <w:numId w:val="44"/>
                                </w:numPr>
                                <w:rPr>
                                  <w:rFonts w:ascii="Arial" w:hAnsi="Arial" w:cs="Arial"/>
                                  <w:color w:val="000000"/>
                                  <w:sz w:val="18"/>
                                  <w:szCs w:val="18"/>
                                </w:rPr>
                              </w:pPr>
                              <w:r w:rsidRPr="00750B34">
                                <w:rPr>
                                  <w:rFonts w:ascii="Arial" w:hAnsi="Arial" w:cs="Arial"/>
                                  <w:color w:val="000000"/>
                                  <w:position w:val="-2"/>
                                  <w:sz w:val="18"/>
                                  <w:szCs w:val="18"/>
                                </w:rPr>
                                <w:t>ali blago ustreza določilom razpisne dokumentacije naročnika, specifikacijam, določilom pogodbe, veljavnim zakonskim  predpisom in pravilom stroke;</w:t>
                              </w:r>
                            </w:p>
                            <w:p w14:paraId="233ABFE0" w14:textId="77777777" w:rsidR="00825CEB" w:rsidRPr="00750B34" w:rsidRDefault="00825CEB" w:rsidP="00825CEB">
                              <w:pPr>
                                <w:pStyle w:val="Odstavekseznama"/>
                                <w:numPr>
                                  <w:ilvl w:val="0"/>
                                  <w:numId w:val="44"/>
                                </w:numPr>
                                <w:rPr>
                                  <w:rFonts w:ascii="Arial" w:hAnsi="Arial" w:cs="Arial"/>
                                  <w:color w:val="000000"/>
                                  <w:sz w:val="18"/>
                                  <w:szCs w:val="18"/>
                                </w:rPr>
                              </w:pPr>
                              <w:r w:rsidRPr="00750B34">
                                <w:rPr>
                                  <w:rFonts w:ascii="Arial" w:hAnsi="Arial" w:cs="Arial"/>
                                  <w:color w:val="000000"/>
                                  <w:position w:val="-2"/>
                                  <w:sz w:val="18"/>
                                  <w:szCs w:val="18"/>
                                </w:rPr>
                                <w:t>datum prevzema blaga;</w:t>
                              </w:r>
                            </w:p>
                            <w:p w14:paraId="1FDFB737" w14:textId="6D3295B3" w:rsidR="00825CEB" w:rsidRPr="00750B34" w:rsidRDefault="00825CEB" w:rsidP="00825CEB">
                              <w:pPr>
                                <w:pStyle w:val="Odstavekseznama"/>
                                <w:numPr>
                                  <w:ilvl w:val="0"/>
                                  <w:numId w:val="44"/>
                                </w:numPr>
                                <w:rPr>
                                  <w:rFonts w:ascii="Arial" w:hAnsi="Arial" w:cs="Arial"/>
                                  <w:color w:val="000000"/>
                                  <w:sz w:val="18"/>
                                  <w:szCs w:val="18"/>
                                </w:rPr>
                              </w:pPr>
                              <w:r w:rsidRPr="00750B34">
                                <w:rPr>
                                  <w:rFonts w:ascii="Arial" w:hAnsi="Arial" w:cs="Arial"/>
                                  <w:color w:val="000000"/>
                                  <w:position w:val="-2"/>
                                  <w:sz w:val="18"/>
                                  <w:szCs w:val="18"/>
                                </w:rPr>
                                <w:t>morebitne pripombe naročnika v zvezi s kakovostjo dobavljenega blaga</w:t>
                              </w:r>
                              <w:r w:rsidR="00477F60">
                                <w:rPr>
                                  <w:rFonts w:ascii="Arial" w:hAnsi="Arial" w:cs="Arial"/>
                                  <w:color w:val="000000"/>
                                  <w:position w:val="-2"/>
                                  <w:sz w:val="18"/>
                                  <w:szCs w:val="18"/>
                                </w:rPr>
                                <w:t>, montaže in zagona</w:t>
                              </w:r>
                              <w:r w:rsidRPr="00750B34">
                                <w:rPr>
                                  <w:rFonts w:ascii="Arial" w:hAnsi="Arial" w:cs="Arial"/>
                                  <w:color w:val="000000"/>
                                  <w:position w:val="-2"/>
                                  <w:sz w:val="18"/>
                                  <w:szCs w:val="18"/>
                                </w:rPr>
                                <w:t>;  </w:t>
                              </w:r>
                            </w:p>
                            <w:p w14:paraId="64846D5A" w14:textId="77777777" w:rsidR="00825CEB" w:rsidRPr="00750B34" w:rsidRDefault="00825CEB" w:rsidP="00825CEB">
                              <w:pPr>
                                <w:pStyle w:val="Odstavekseznama"/>
                                <w:numPr>
                                  <w:ilvl w:val="0"/>
                                  <w:numId w:val="44"/>
                                </w:numPr>
                                <w:rPr>
                                  <w:rFonts w:ascii="Arial" w:hAnsi="Arial" w:cs="Arial"/>
                                  <w:color w:val="000000"/>
                                  <w:sz w:val="18"/>
                                  <w:szCs w:val="18"/>
                                </w:rPr>
                              </w:pPr>
                              <w:r w:rsidRPr="00750B34">
                                <w:rPr>
                                  <w:rFonts w:ascii="Arial" w:hAnsi="Arial" w:cs="Arial"/>
                                  <w:color w:val="000000"/>
                                  <w:position w:val="-2"/>
                                  <w:sz w:val="18"/>
                                  <w:szCs w:val="18"/>
                                </w:rPr>
                                <w:t>morebitna odprta, med predstavniki pogodbenih strank sporna vprašanja tehnične narave;</w:t>
                              </w:r>
                            </w:p>
                            <w:p w14:paraId="476414A0" w14:textId="77777777" w:rsidR="00825CEB" w:rsidRPr="00750B34" w:rsidRDefault="00825CEB" w:rsidP="00825CEB">
                              <w:pPr>
                                <w:pStyle w:val="Odstavekseznama"/>
                                <w:numPr>
                                  <w:ilvl w:val="0"/>
                                  <w:numId w:val="44"/>
                                </w:numPr>
                                <w:rPr>
                                  <w:rFonts w:ascii="Arial" w:hAnsi="Arial" w:cs="Arial"/>
                                  <w:color w:val="000000"/>
                                  <w:sz w:val="18"/>
                                  <w:szCs w:val="18"/>
                                </w:rPr>
                              </w:pPr>
                              <w:r w:rsidRPr="00750B34">
                                <w:rPr>
                                  <w:rFonts w:ascii="Arial" w:hAnsi="Arial" w:cs="Arial"/>
                                  <w:color w:val="000000"/>
                                  <w:position w:val="-2"/>
                                  <w:sz w:val="18"/>
                                  <w:szCs w:val="18"/>
                                </w:rPr>
                                <w:t>ugotovitev o sprejemu atestov in morebitnih garancijskih listov;</w:t>
                              </w:r>
                            </w:p>
                            <w:p w14:paraId="65780C6C" w14:textId="77777777" w:rsidR="00825CEB" w:rsidRPr="00750B34" w:rsidRDefault="00825CEB" w:rsidP="00825CEB">
                              <w:pPr>
                                <w:pStyle w:val="Odstavekseznama"/>
                                <w:numPr>
                                  <w:ilvl w:val="0"/>
                                  <w:numId w:val="44"/>
                                </w:numPr>
                                <w:rPr>
                                  <w:rFonts w:ascii="Arial" w:hAnsi="Arial" w:cs="Arial"/>
                                  <w:color w:val="000000"/>
                                  <w:sz w:val="18"/>
                                  <w:szCs w:val="18"/>
                                </w:rPr>
                              </w:pPr>
                              <w:r w:rsidRPr="00750B34">
                                <w:rPr>
                                  <w:rFonts w:ascii="Arial" w:hAnsi="Arial" w:cs="Arial"/>
                                  <w:color w:val="000000"/>
                                  <w:position w:val="-2"/>
                                  <w:sz w:val="18"/>
                                  <w:szCs w:val="18"/>
                                </w:rPr>
                                <w:lastRenderedPageBreak/>
                                <w:t>ugotovitev o izvedbi šolanja.</w:t>
                              </w:r>
                            </w:p>
                          </w:tc>
                        </w:tr>
                      </w:tbl>
                      <w:p w14:paraId="08BE05A6" w14:textId="77777777" w:rsidR="00825CEB" w:rsidRPr="00750B34" w:rsidRDefault="00825CEB" w:rsidP="00825CEB"/>
                    </w:tc>
                  </w:tr>
                </w:tbl>
                <w:p w14:paraId="6EA2B186" w14:textId="77777777" w:rsidR="00825CEB" w:rsidRPr="00750B34" w:rsidRDefault="00825CEB" w:rsidP="00825CEB">
                  <w:pPr>
                    <w:spacing w:before="225" w:after="225"/>
                    <w:jc w:val="both"/>
                  </w:pPr>
                  <w:r w:rsidRPr="00750B34">
                    <w:rPr>
                      <w:rFonts w:ascii="Arial" w:hAnsi="Arial" w:cs="Arial"/>
                      <w:color w:val="000000"/>
                      <w:sz w:val="18"/>
                      <w:szCs w:val="18"/>
                    </w:rPr>
                    <w:lastRenderedPageBreak/>
                    <w:t>Ob podpisu primopredajnega zapisnika bo izvajalec naročniku izročil še:</w:t>
                  </w:r>
                </w:p>
                <w:tbl>
                  <w:tblPr>
                    <w:tblW w:w="5000" w:type="pct"/>
                    <w:tblLook w:val="04A0" w:firstRow="1" w:lastRow="0" w:firstColumn="1" w:lastColumn="0" w:noHBand="0" w:noVBand="1"/>
                  </w:tblPr>
                  <w:tblGrid>
                    <w:gridCol w:w="8422"/>
                  </w:tblGrid>
                  <w:tr w:rsidR="00825CEB" w:rsidRPr="00750B34" w14:paraId="500DCD20" w14:textId="77777777" w:rsidTr="009C5DE0">
                    <w:tc>
                      <w:tcPr>
                        <w:tcW w:w="0" w:type="auto"/>
                        <w:tcMar>
                          <w:top w:w="0" w:type="auto"/>
                          <w:bottom w:w="0" w:type="auto"/>
                        </w:tcMar>
                        <w:vAlign w:val="center"/>
                      </w:tcPr>
                      <w:tbl>
                        <w:tblPr>
                          <w:tblW w:w="0" w:type="auto"/>
                          <w:tblLook w:val="04A0" w:firstRow="1" w:lastRow="0" w:firstColumn="1" w:lastColumn="0" w:noHBand="0" w:noVBand="1"/>
                        </w:tblPr>
                        <w:tblGrid>
                          <w:gridCol w:w="8206"/>
                        </w:tblGrid>
                        <w:tr w:rsidR="00825CEB" w:rsidRPr="00750B34" w14:paraId="02BC73AE" w14:textId="77777777" w:rsidTr="009C5DE0">
                          <w:tc>
                            <w:tcPr>
                              <w:tcW w:w="0" w:type="auto"/>
                              <w:tcMar>
                                <w:top w:w="0" w:type="auto"/>
                                <w:bottom w:w="0" w:type="auto"/>
                              </w:tcMar>
                            </w:tcPr>
                            <w:p w14:paraId="72814927" w14:textId="77777777" w:rsidR="00825CEB" w:rsidRPr="00750B34" w:rsidRDefault="00825CEB" w:rsidP="00825CEB">
                              <w:pPr>
                                <w:pStyle w:val="Odstavekseznama"/>
                                <w:numPr>
                                  <w:ilvl w:val="0"/>
                                  <w:numId w:val="45"/>
                                </w:numPr>
                                <w:rPr>
                                  <w:rFonts w:ascii="Arial" w:hAnsi="Arial" w:cs="Arial"/>
                                  <w:color w:val="000000"/>
                                  <w:sz w:val="18"/>
                                  <w:szCs w:val="18"/>
                                </w:rPr>
                              </w:pPr>
                              <w:r w:rsidRPr="00750B34">
                                <w:rPr>
                                  <w:rFonts w:ascii="Arial" w:hAnsi="Arial" w:cs="Arial"/>
                                  <w:color w:val="000000"/>
                                  <w:position w:val="-2"/>
                                  <w:sz w:val="18"/>
                                  <w:szCs w:val="18"/>
                                </w:rPr>
                                <w:t>tehnično dokumentacijo dobavljene opreme,</w:t>
                              </w:r>
                            </w:p>
                            <w:p w14:paraId="64E05786" w14:textId="77777777" w:rsidR="00825CEB" w:rsidRPr="00750B34" w:rsidRDefault="00825CEB" w:rsidP="00825CEB">
                              <w:pPr>
                                <w:pStyle w:val="Odstavekseznama"/>
                                <w:numPr>
                                  <w:ilvl w:val="0"/>
                                  <w:numId w:val="45"/>
                                </w:numPr>
                                <w:rPr>
                                  <w:rFonts w:ascii="Arial" w:hAnsi="Arial" w:cs="Arial"/>
                                  <w:color w:val="000000"/>
                                  <w:sz w:val="18"/>
                                  <w:szCs w:val="18"/>
                                </w:rPr>
                              </w:pPr>
                              <w:r w:rsidRPr="00750B34">
                                <w:rPr>
                                  <w:rFonts w:ascii="Arial" w:hAnsi="Arial" w:cs="Arial"/>
                                  <w:color w:val="000000"/>
                                  <w:position w:val="-2"/>
                                  <w:sz w:val="18"/>
                                  <w:szCs w:val="18"/>
                                </w:rPr>
                                <w:t>navodila za varno delo in vzdrževanje opreme v slovenskem jeziku,</w:t>
                              </w:r>
                            </w:p>
                            <w:p w14:paraId="0D8AA159" w14:textId="77777777" w:rsidR="00825CEB" w:rsidRPr="00750B34" w:rsidRDefault="00825CEB" w:rsidP="00825CEB">
                              <w:pPr>
                                <w:pStyle w:val="Odstavekseznama"/>
                                <w:numPr>
                                  <w:ilvl w:val="0"/>
                                  <w:numId w:val="45"/>
                                </w:numPr>
                                <w:rPr>
                                  <w:rFonts w:ascii="Arial" w:hAnsi="Arial" w:cs="Arial"/>
                                  <w:color w:val="000000"/>
                                  <w:sz w:val="18"/>
                                  <w:szCs w:val="18"/>
                                </w:rPr>
                              </w:pPr>
                              <w:r w:rsidRPr="00750B34">
                                <w:rPr>
                                  <w:rFonts w:ascii="Arial" w:hAnsi="Arial" w:cs="Arial"/>
                                  <w:color w:val="000000"/>
                                  <w:position w:val="-2"/>
                                  <w:sz w:val="18"/>
                                  <w:szCs w:val="18"/>
                                </w:rPr>
                                <w:t xml:space="preserve">naslov pooblaščenega serviserja opreme v RS ali EU (s kontaktnimi osebami in </w:t>
                              </w:r>
                              <w:proofErr w:type="spellStart"/>
                              <w:r w:rsidRPr="00750B34">
                                <w:rPr>
                                  <w:rFonts w:ascii="Arial" w:hAnsi="Arial" w:cs="Arial"/>
                                  <w:color w:val="000000"/>
                                  <w:position w:val="-2"/>
                                  <w:sz w:val="18"/>
                                  <w:szCs w:val="18"/>
                                </w:rPr>
                                <w:t>tel</w:t>
                              </w:r>
                              <w:proofErr w:type="spellEnd"/>
                              <w:r w:rsidRPr="00750B34">
                                <w:rPr>
                                  <w:rFonts w:ascii="Arial" w:hAnsi="Arial" w:cs="Arial"/>
                                  <w:color w:val="000000"/>
                                  <w:position w:val="-2"/>
                                  <w:sz w:val="18"/>
                                  <w:szCs w:val="18"/>
                                </w:rPr>
                                <w:t>/</w:t>
                              </w:r>
                              <w:proofErr w:type="spellStart"/>
                              <w:r w:rsidRPr="00750B34">
                                <w:rPr>
                                  <w:rFonts w:ascii="Arial" w:hAnsi="Arial" w:cs="Arial"/>
                                  <w:color w:val="000000"/>
                                  <w:position w:val="-2"/>
                                  <w:sz w:val="18"/>
                                  <w:szCs w:val="18"/>
                                </w:rPr>
                                <w:t>gsm</w:t>
                              </w:r>
                              <w:proofErr w:type="spellEnd"/>
                              <w:r w:rsidRPr="00750B34">
                                <w:rPr>
                                  <w:rFonts w:ascii="Arial" w:hAnsi="Arial" w:cs="Arial"/>
                                  <w:color w:val="000000"/>
                                  <w:position w:val="-2"/>
                                  <w:sz w:val="18"/>
                                  <w:szCs w:val="18"/>
                                </w:rPr>
                                <w:t xml:space="preserve"> številkami ter e-mail naslovi),</w:t>
                              </w:r>
                            </w:p>
                            <w:p w14:paraId="1A5C9BDE" w14:textId="77777777" w:rsidR="00825CEB" w:rsidRPr="00750B34" w:rsidRDefault="00825CEB" w:rsidP="00825CEB">
                              <w:pPr>
                                <w:pStyle w:val="Odstavekseznama"/>
                                <w:numPr>
                                  <w:ilvl w:val="0"/>
                                  <w:numId w:val="45"/>
                                </w:numPr>
                                <w:rPr>
                                  <w:rFonts w:ascii="Arial" w:hAnsi="Arial" w:cs="Arial"/>
                                  <w:color w:val="000000"/>
                                  <w:sz w:val="18"/>
                                  <w:szCs w:val="18"/>
                                </w:rPr>
                              </w:pPr>
                              <w:r w:rsidRPr="00750B34">
                                <w:rPr>
                                  <w:rFonts w:ascii="Arial" w:hAnsi="Arial" w:cs="Arial"/>
                                  <w:color w:val="000000"/>
                                  <w:position w:val="-2"/>
                                  <w:sz w:val="18"/>
                                  <w:szCs w:val="18"/>
                                </w:rPr>
                                <w:t>vse potrebne in potrjene garancijske liste proizvajalca ali prodajalca opreme in</w:t>
                              </w:r>
                            </w:p>
                            <w:p w14:paraId="6DD44087" w14:textId="77777777" w:rsidR="00825CEB" w:rsidRPr="00750B34" w:rsidRDefault="00825CEB" w:rsidP="00825CEB">
                              <w:pPr>
                                <w:pStyle w:val="Odstavekseznama"/>
                                <w:numPr>
                                  <w:ilvl w:val="0"/>
                                  <w:numId w:val="45"/>
                                </w:numPr>
                                <w:rPr>
                                  <w:rFonts w:ascii="Arial" w:hAnsi="Arial" w:cs="Arial"/>
                                  <w:color w:val="000000"/>
                                  <w:sz w:val="18"/>
                                  <w:szCs w:val="18"/>
                                </w:rPr>
                              </w:pPr>
                              <w:r w:rsidRPr="00750B34">
                                <w:rPr>
                                  <w:rFonts w:ascii="Arial" w:hAnsi="Arial" w:cs="Arial"/>
                                  <w:color w:val="000000"/>
                                  <w:position w:val="-2"/>
                                  <w:sz w:val="18"/>
                                  <w:szCs w:val="18"/>
                                </w:rPr>
                                <w:t>zavarovanje za odpravo napak v garancijskem roku.</w:t>
                              </w:r>
                            </w:p>
                          </w:tc>
                        </w:tr>
                      </w:tbl>
                      <w:p w14:paraId="12AE9EC6" w14:textId="77777777" w:rsidR="00825CEB" w:rsidRPr="00750B34" w:rsidRDefault="00825CEB" w:rsidP="00825CEB"/>
                    </w:tc>
                  </w:tr>
                </w:tbl>
                <w:p w14:paraId="2E68ADB9" w14:textId="77777777" w:rsidR="00181702" w:rsidRDefault="00181702" w:rsidP="00E169E5">
                  <w:pPr>
                    <w:spacing w:before="225" w:after="225"/>
                    <w:jc w:val="both"/>
                  </w:pPr>
                  <w:r>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tc>
            </w:tr>
          </w:tbl>
          <w:p w14:paraId="456229C1" w14:textId="77777777" w:rsidR="00181702" w:rsidRPr="00A65DF7" w:rsidRDefault="00181702" w:rsidP="00E169E5">
            <w:pPr>
              <w:spacing w:before="225" w:after="225"/>
              <w:jc w:val="both"/>
              <w:rPr>
                <w:rFonts w:ascii="Arial" w:hAnsi="Arial" w:cs="Arial"/>
                <w:color w:val="000000"/>
                <w:sz w:val="18"/>
                <w:szCs w:val="18"/>
              </w:rPr>
            </w:pPr>
          </w:p>
        </w:tc>
      </w:tr>
    </w:tbl>
    <w:p w14:paraId="33CE287B" w14:textId="77777777" w:rsidR="00181702" w:rsidRDefault="00181702" w:rsidP="00181702">
      <w:pPr>
        <w:spacing w:before="225" w:after="225" w:line="240" w:lineRule="auto"/>
        <w:jc w:val="both"/>
      </w:pPr>
      <w:r>
        <w:rPr>
          <w:rFonts w:ascii="Arial" w:hAnsi="Arial" w:cs="Arial"/>
          <w:b/>
          <w:bCs/>
          <w:color w:val="000000"/>
          <w:sz w:val="18"/>
          <w:szCs w:val="18"/>
        </w:rPr>
        <w:lastRenderedPageBreak/>
        <w:t>X. ODPRAVA NAPAK IN GARANCIJSKA DOBA</w:t>
      </w:r>
    </w:p>
    <w:p w14:paraId="06F3B58D" w14:textId="77777777" w:rsidR="00181702" w:rsidRDefault="00181702" w:rsidP="0018170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81702" w14:paraId="7B81EDAB" w14:textId="77777777" w:rsidTr="00E169E5">
        <w:tc>
          <w:tcPr>
            <w:tcW w:w="0" w:type="auto"/>
            <w:tcMar>
              <w:top w:w="0" w:type="auto"/>
              <w:bottom w:w="0" w:type="auto"/>
            </w:tcMar>
          </w:tcPr>
          <w:p w14:paraId="4E88A4E9" w14:textId="77777777" w:rsidR="00181702" w:rsidRDefault="00181702" w:rsidP="00E169E5">
            <w:pPr>
              <w:spacing w:before="225" w:after="225"/>
              <w:jc w:val="both"/>
            </w:pPr>
            <w:r>
              <w:rPr>
                <w:rFonts w:ascii="Arial" w:hAnsi="Arial" w:cs="Arial"/>
                <w:color w:val="000000"/>
                <w:sz w:val="18"/>
                <w:szCs w:val="18"/>
              </w:rPr>
              <w:t>Garancijska doba po tej pogodbi je _____________(minimalno 24) mesecev.</w:t>
            </w:r>
          </w:p>
          <w:p w14:paraId="6B2B4B72" w14:textId="77777777" w:rsidR="00181702" w:rsidRDefault="00181702" w:rsidP="00E169E5">
            <w:pPr>
              <w:spacing w:before="225" w:after="225"/>
              <w:jc w:val="both"/>
            </w:pPr>
            <w:r>
              <w:rPr>
                <w:rFonts w:ascii="Arial" w:hAnsi="Arial" w:cs="Arial"/>
                <w:color w:val="000000"/>
                <w:sz w:val="18"/>
                <w:szCs w:val="18"/>
              </w:rPr>
              <w:t>Garancijski roki začnejo teči z dnem uspešne pisne primopredaje opreme.</w:t>
            </w:r>
          </w:p>
          <w:p w14:paraId="76FA3538" w14:textId="77777777" w:rsidR="00181702" w:rsidRDefault="00181702" w:rsidP="00E169E5">
            <w:pPr>
              <w:spacing w:before="225" w:after="225"/>
              <w:jc w:val="both"/>
            </w:pPr>
            <w:r>
              <w:rPr>
                <w:rFonts w:ascii="Arial" w:hAnsi="Arial" w:cs="Arial"/>
                <w:color w:val="000000"/>
                <w:sz w:val="18"/>
                <w:szCs w:val="18"/>
              </w:rPr>
              <w:t>Garancija je vezana na normalne pogoje uporabe in primerno ter strokovno vzdrževanje.</w:t>
            </w:r>
          </w:p>
          <w:p w14:paraId="77D89941" w14:textId="77777777" w:rsidR="00181702" w:rsidRDefault="00181702" w:rsidP="00E169E5">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4B7C52D1" w14:textId="77777777" w:rsidR="00181702" w:rsidRDefault="00181702" w:rsidP="00E169E5">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14:paraId="4287BFD8" w14:textId="77777777" w:rsidR="00181702" w:rsidRDefault="00181702" w:rsidP="0018170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81702" w14:paraId="6FDA91B5" w14:textId="77777777" w:rsidTr="00E169E5">
        <w:tc>
          <w:tcPr>
            <w:tcW w:w="0" w:type="auto"/>
            <w:tcMar>
              <w:top w:w="0" w:type="auto"/>
              <w:bottom w:w="0" w:type="auto"/>
            </w:tcMar>
          </w:tcPr>
          <w:p w14:paraId="6CD78BB8" w14:textId="77777777" w:rsidR="00181702" w:rsidRDefault="00181702" w:rsidP="00E169E5">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24181246" w14:textId="77777777" w:rsidR="00181702" w:rsidRDefault="00181702" w:rsidP="00E169E5">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4A81C7CB" w14:textId="77777777" w:rsidR="00181702" w:rsidRDefault="00181702" w:rsidP="00E169E5">
            <w:pPr>
              <w:spacing w:before="225" w:after="225"/>
              <w:jc w:val="both"/>
            </w:pPr>
            <w:r>
              <w:rPr>
                <w:rFonts w:ascii="Arial" w:hAnsi="Arial" w:cs="Arial"/>
                <w:color w:val="000000"/>
                <w:sz w:val="18"/>
                <w:szCs w:val="18"/>
              </w:rPr>
              <w:t>Za zamenjane dele v garancijski dobi prične teči nov garancijski rok z dnem zamenjave.</w:t>
            </w:r>
          </w:p>
        </w:tc>
      </w:tr>
    </w:tbl>
    <w:p w14:paraId="2F14BA3A" w14:textId="77777777" w:rsidR="00181702" w:rsidRDefault="00181702" w:rsidP="0018170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181"/>
      </w:tblGrid>
      <w:tr w:rsidR="00181702" w14:paraId="2B84D172" w14:textId="77777777" w:rsidTr="00E169E5">
        <w:tc>
          <w:tcPr>
            <w:tcW w:w="0" w:type="auto"/>
            <w:tcMar>
              <w:top w:w="0" w:type="auto"/>
              <w:bottom w:w="0" w:type="auto"/>
            </w:tcMar>
          </w:tcPr>
          <w:p w14:paraId="49390515" w14:textId="77777777" w:rsidR="00181702" w:rsidRDefault="00181702" w:rsidP="00E169E5">
            <w:pPr>
              <w:spacing w:before="225" w:after="225"/>
              <w:jc w:val="both"/>
            </w:pPr>
            <w:r>
              <w:rPr>
                <w:rFonts w:ascii="Arial" w:hAnsi="Arial" w:cs="Arial"/>
                <w:color w:val="000000"/>
                <w:sz w:val="18"/>
                <w:szCs w:val="18"/>
              </w:rPr>
              <w:t>Izvajalec mora zagotavljati rezervne dele še najmanj 10 let po poteku garancijske dobe.</w:t>
            </w:r>
          </w:p>
        </w:tc>
      </w:tr>
    </w:tbl>
    <w:p w14:paraId="2163BB96" w14:textId="77777777" w:rsidR="00181702" w:rsidRDefault="00181702" w:rsidP="0018170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181702" w14:paraId="106B2095" w14:textId="77777777" w:rsidTr="00E169E5">
        <w:tc>
          <w:tcPr>
            <w:tcW w:w="0" w:type="auto"/>
            <w:tcMar>
              <w:top w:w="0" w:type="auto"/>
              <w:bottom w:w="0" w:type="auto"/>
            </w:tcMar>
          </w:tcPr>
          <w:p w14:paraId="1BB8E72C" w14:textId="77777777" w:rsidR="00181702" w:rsidRDefault="00181702" w:rsidP="00E169E5">
            <w:pPr>
              <w:spacing w:before="225" w:after="225"/>
              <w:jc w:val="both"/>
              <w:rPr>
                <w:rFonts w:ascii="Arial" w:hAnsi="Arial" w:cs="Arial"/>
                <w:color w:val="000000"/>
                <w:sz w:val="18"/>
                <w:szCs w:val="18"/>
              </w:rPr>
            </w:pPr>
            <w:r>
              <w:rPr>
                <w:rFonts w:ascii="Arial" w:hAnsi="Arial" w:cs="Arial"/>
                <w:color w:val="000000"/>
                <w:sz w:val="18"/>
                <w:szCs w:val="18"/>
              </w:rPr>
              <w:t>Morebitne skrite napake se obravnavajo v skladu z določili zakona, ki ureja obligacijska razmerja.</w:t>
            </w:r>
          </w:p>
          <w:p w14:paraId="1F893650" w14:textId="77777777" w:rsidR="00151A39" w:rsidRDefault="00151A39" w:rsidP="00E169E5">
            <w:pPr>
              <w:spacing w:before="225" w:after="225"/>
              <w:jc w:val="both"/>
              <w:rPr>
                <w:rFonts w:ascii="Arial" w:hAnsi="Arial" w:cs="Arial"/>
                <w:color w:val="000000"/>
                <w:sz w:val="18"/>
                <w:szCs w:val="18"/>
              </w:rPr>
            </w:pPr>
          </w:p>
          <w:p w14:paraId="6DF55ECC" w14:textId="77777777" w:rsidR="00151A39" w:rsidRDefault="00151A39" w:rsidP="00E169E5">
            <w:pPr>
              <w:spacing w:before="225" w:after="225"/>
              <w:jc w:val="both"/>
              <w:rPr>
                <w:rFonts w:ascii="Arial" w:hAnsi="Arial" w:cs="Arial"/>
                <w:color w:val="000000"/>
                <w:sz w:val="18"/>
                <w:szCs w:val="18"/>
              </w:rPr>
            </w:pPr>
          </w:p>
          <w:p w14:paraId="0A2033AD" w14:textId="77777777" w:rsidR="00151A39" w:rsidRDefault="00151A39" w:rsidP="00E169E5">
            <w:pPr>
              <w:spacing w:before="225" w:after="225"/>
              <w:jc w:val="both"/>
            </w:pPr>
          </w:p>
        </w:tc>
      </w:tr>
    </w:tbl>
    <w:p w14:paraId="78CDB876" w14:textId="77777777" w:rsidR="00181702" w:rsidRDefault="00181702" w:rsidP="00181702">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181702" w14:paraId="1B3500BA" w14:textId="77777777" w:rsidTr="00E169E5">
        <w:tc>
          <w:tcPr>
            <w:tcW w:w="0" w:type="auto"/>
            <w:tcMar>
              <w:top w:w="0" w:type="auto"/>
              <w:bottom w:w="0" w:type="auto"/>
            </w:tcMar>
          </w:tcPr>
          <w:p w14:paraId="072A79E3" w14:textId="77777777" w:rsidR="00181702" w:rsidRDefault="00181702" w:rsidP="00E169E5">
            <w:pPr>
              <w:spacing w:before="225" w:after="225"/>
              <w:jc w:val="both"/>
            </w:pPr>
            <w:r>
              <w:rPr>
                <w:rFonts w:ascii="Arial" w:hAnsi="Arial" w:cs="Arial"/>
                <w:color w:val="000000"/>
                <w:sz w:val="18"/>
                <w:szCs w:val="18"/>
              </w:rPr>
              <w:t>ZAVAROVANJE ZA DOBRO IZVEDBO POGODBENIH OBVEZNOSTI</w:t>
            </w:r>
          </w:p>
          <w:p w14:paraId="0392A60D" w14:textId="77777777" w:rsidR="00181702" w:rsidRDefault="00181702" w:rsidP="00E169E5">
            <w:pPr>
              <w:spacing w:before="225" w:after="225"/>
              <w:jc w:val="both"/>
            </w:pPr>
            <w:r>
              <w:rPr>
                <w:rFonts w:ascii="Arial" w:hAnsi="Arial" w:cs="Arial"/>
                <w:color w:val="000000"/>
                <w:sz w:val="18"/>
                <w:szCs w:val="18"/>
              </w:rPr>
              <w:t>Instrument zavarovanja: bianco menica z menično izjavo</w:t>
            </w:r>
          </w:p>
          <w:p w14:paraId="2BF8F71F" w14:textId="77777777" w:rsidR="00181702" w:rsidRDefault="00181702" w:rsidP="00E169E5">
            <w:pPr>
              <w:spacing w:before="225" w:after="225"/>
              <w:jc w:val="both"/>
            </w:pPr>
            <w:r>
              <w:rPr>
                <w:rFonts w:ascii="Arial" w:hAnsi="Arial" w:cs="Arial"/>
                <w:color w:val="000000"/>
                <w:sz w:val="18"/>
                <w:szCs w:val="18"/>
              </w:rPr>
              <w:t>Višina zavarovanja: 10% pogodbene vrednosti z DDV</w:t>
            </w:r>
          </w:p>
          <w:p w14:paraId="092D3529" w14:textId="77777777" w:rsidR="00181702" w:rsidRDefault="00181702" w:rsidP="00E169E5">
            <w:pPr>
              <w:spacing w:before="225" w:after="225"/>
              <w:jc w:val="both"/>
            </w:pPr>
            <w:r>
              <w:rPr>
                <w:rFonts w:ascii="Arial" w:hAnsi="Arial" w:cs="Arial"/>
                <w:color w:val="000000"/>
                <w:sz w:val="18"/>
                <w:szCs w:val="18"/>
              </w:rPr>
              <w:t>Čas veljavnosti: do izročitve zavarovanja za odpravo napak v garancijskem roku.</w:t>
            </w:r>
          </w:p>
          <w:p w14:paraId="265D11A8" w14:textId="77777777" w:rsidR="00181702" w:rsidRDefault="00181702" w:rsidP="00E169E5">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B7B1081" w14:textId="77777777" w:rsidR="00181702" w:rsidRPr="004054F4" w:rsidRDefault="00181702" w:rsidP="00E169E5">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B69AD92" w14:textId="77777777" w:rsidR="00181702" w:rsidRDefault="00181702" w:rsidP="00181702">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00349741" w14:textId="77777777" w:rsidR="00181702" w:rsidRDefault="00181702" w:rsidP="0018170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181702" w14:paraId="6CC5AB67" w14:textId="77777777" w:rsidTr="00E169E5">
        <w:tc>
          <w:tcPr>
            <w:tcW w:w="0" w:type="auto"/>
            <w:tcMar>
              <w:top w:w="0" w:type="auto"/>
              <w:bottom w:w="0" w:type="auto"/>
            </w:tcMar>
          </w:tcPr>
          <w:p w14:paraId="7C9B4A96" w14:textId="77777777" w:rsidR="00181702" w:rsidRDefault="00181702" w:rsidP="00E169E5">
            <w:pPr>
              <w:jc w:val="both"/>
              <w:rPr>
                <w:rFonts w:ascii="Arial" w:hAnsi="Arial" w:cs="Arial"/>
                <w:color w:val="000000"/>
                <w:sz w:val="18"/>
                <w:szCs w:val="18"/>
              </w:rPr>
            </w:pPr>
            <w:r>
              <w:rPr>
                <w:rFonts w:ascii="Arial" w:hAnsi="Arial" w:cs="Arial"/>
                <w:color w:val="000000"/>
                <w:sz w:val="18"/>
                <w:szCs w:val="18"/>
              </w:rPr>
              <w:t>ZAVAROVANJE ZA ODPRAVO NAPAK</w:t>
            </w:r>
          </w:p>
          <w:p w14:paraId="6C89629D" w14:textId="77777777" w:rsidR="00181702" w:rsidRDefault="00181702" w:rsidP="00E169E5">
            <w:pPr>
              <w:jc w:val="both"/>
            </w:pPr>
          </w:p>
          <w:p w14:paraId="6D990E81" w14:textId="77777777" w:rsidR="00181702" w:rsidRDefault="00181702" w:rsidP="00E169E5">
            <w:pPr>
              <w:jc w:val="both"/>
              <w:rPr>
                <w:rFonts w:ascii="Arial" w:hAnsi="Arial" w:cs="Arial"/>
                <w:color w:val="000000"/>
                <w:sz w:val="18"/>
                <w:szCs w:val="18"/>
              </w:rPr>
            </w:pPr>
            <w:r>
              <w:rPr>
                <w:rFonts w:ascii="Arial" w:hAnsi="Arial" w:cs="Arial"/>
                <w:color w:val="000000"/>
                <w:sz w:val="18"/>
                <w:szCs w:val="18"/>
              </w:rPr>
              <w:t>Instrument zavarovanja: menica</w:t>
            </w:r>
          </w:p>
          <w:p w14:paraId="23CE533E" w14:textId="77777777" w:rsidR="00181702" w:rsidRDefault="00181702" w:rsidP="00E169E5">
            <w:pPr>
              <w:jc w:val="both"/>
            </w:pPr>
          </w:p>
          <w:p w14:paraId="3D5C260C" w14:textId="77777777" w:rsidR="00181702" w:rsidRDefault="00181702" w:rsidP="00E169E5">
            <w:pPr>
              <w:jc w:val="both"/>
              <w:rPr>
                <w:rFonts w:ascii="Arial" w:hAnsi="Arial" w:cs="Arial"/>
                <w:color w:val="000000"/>
                <w:sz w:val="18"/>
                <w:szCs w:val="18"/>
              </w:rPr>
            </w:pPr>
            <w:r>
              <w:rPr>
                <w:rFonts w:ascii="Arial" w:hAnsi="Arial" w:cs="Arial"/>
                <w:color w:val="000000"/>
                <w:sz w:val="18"/>
                <w:szCs w:val="18"/>
              </w:rPr>
              <w:t>Višina zavarovanja: 5% pogodbene vrednosti z DDV</w:t>
            </w:r>
          </w:p>
          <w:p w14:paraId="132C80DD" w14:textId="77777777" w:rsidR="00181702" w:rsidRDefault="00181702" w:rsidP="00E169E5">
            <w:pPr>
              <w:jc w:val="both"/>
            </w:pPr>
          </w:p>
          <w:p w14:paraId="2D586458" w14:textId="77777777" w:rsidR="00181702" w:rsidRDefault="00181702" w:rsidP="00E169E5">
            <w:pPr>
              <w:jc w:val="both"/>
            </w:pPr>
            <w:r>
              <w:rPr>
                <w:rFonts w:ascii="Arial" w:hAnsi="Arial" w:cs="Arial"/>
                <w:color w:val="000000"/>
                <w:sz w:val="18"/>
                <w:szCs w:val="18"/>
              </w:rPr>
              <w:t>Čas veljavnosti: še najmanj 1 mesec po poteku garancijskega roka</w:t>
            </w:r>
          </w:p>
          <w:p w14:paraId="330E5771" w14:textId="77777777" w:rsidR="00181702" w:rsidRDefault="00181702" w:rsidP="00E169E5">
            <w:pPr>
              <w:jc w:val="both"/>
              <w:rPr>
                <w:rFonts w:ascii="Arial" w:hAnsi="Arial" w:cs="Arial"/>
                <w:color w:val="000000"/>
                <w:sz w:val="18"/>
                <w:szCs w:val="18"/>
              </w:rPr>
            </w:pPr>
          </w:p>
          <w:p w14:paraId="483D4ADD" w14:textId="77777777" w:rsidR="00181702" w:rsidRDefault="00181702" w:rsidP="00E169E5">
            <w:pPr>
              <w:jc w:val="both"/>
              <w:rPr>
                <w:rFonts w:ascii="Arial" w:hAnsi="Arial" w:cs="Arial"/>
                <w:color w:val="000000"/>
                <w:sz w:val="18"/>
                <w:szCs w:val="18"/>
              </w:rPr>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726DDEB1" w14:textId="77777777" w:rsidR="00181702" w:rsidRDefault="00181702" w:rsidP="00E169E5">
            <w:pPr>
              <w:jc w:val="both"/>
            </w:pPr>
          </w:p>
          <w:p w14:paraId="542D796F" w14:textId="77777777" w:rsidR="00181702" w:rsidRDefault="00181702" w:rsidP="00E169E5">
            <w:pPr>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7C052768" w14:textId="77777777" w:rsidR="00874639" w:rsidRPr="00A65DF7" w:rsidRDefault="00874639" w:rsidP="00D50EB9">
            <w:pPr>
              <w:spacing w:before="225" w:after="225"/>
              <w:jc w:val="both"/>
              <w:rPr>
                <w:rFonts w:ascii="Arial" w:hAnsi="Arial" w:cs="Arial"/>
                <w:color w:val="000000"/>
                <w:sz w:val="18"/>
                <w:szCs w:val="18"/>
              </w:rPr>
            </w:pPr>
          </w:p>
        </w:tc>
      </w:tr>
    </w:tbl>
    <w:p w14:paraId="764D7A89" w14:textId="77777777" w:rsidR="00181702" w:rsidRDefault="00181702" w:rsidP="0018170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ODSTOP OD POGODBE</w:t>
      </w:r>
    </w:p>
    <w:p w14:paraId="1562DE2C" w14:textId="77777777" w:rsidR="00181702" w:rsidRDefault="00181702" w:rsidP="0018170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81702" w14:paraId="66099BA9" w14:textId="77777777" w:rsidTr="00E169E5">
        <w:tc>
          <w:tcPr>
            <w:tcW w:w="0" w:type="auto"/>
            <w:tcMar>
              <w:top w:w="0" w:type="auto"/>
              <w:bottom w:w="0" w:type="auto"/>
            </w:tcMar>
          </w:tcPr>
          <w:p w14:paraId="0CF1EFF7" w14:textId="77777777" w:rsidR="00181702" w:rsidRPr="00167F0A" w:rsidRDefault="00181702" w:rsidP="00E169E5">
            <w:pPr>
              <w:spacing w:before="225" w:after="225"/>
              <w:jc w:val="both"/>
            </w:pPr>
            <w:r w:rsidRPr="00167F0A">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388F9020" w14:textId="77777777" w:rsidR="00181702" w:rsidRPr="00167F0A" w:rsidRDefault="00181702" w:rsidP="00E169E5">
            <w:pPr>
              <w:spacing w:before="225" w:after="225"/>
              <w:jc w:val="both"/>
            </w:pPr>
            <w:r w:rsidRPr="00167F0A">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7698FAB5" w14:textId="77777777" w:rsidR="00181702" w:rsidRPr="00167F0A" w:rsidRDefault="00181702" w:rsidP="00E169E5">
            <w:pPr>
              <w:spacing w:before="225" w:after="225"/>
              <w:jc w:val="both"/>
            </w:pPr>
            <w:r w:rsidRPr="00167F0A">
              <w:rPr>
                <w:rFonts w:ascii="Arial" w:hAnsi="Arial" w:cs="Arial"/>
                <w:sz w:val="18"/>
                <w:szCs w:val="18"/>
              </w:rPr>
              <w:t>Naročnik ima pravico odstopiti od pogodbe kadarkoli, brez posledic za naročnika, če:</w:t>
            </w:r>
          </w:p>
          <w:p w14:paraId="65D6DED9" w14:textId="77777777" w:rsidR="00181702" w:rsidRPr="00167F0A" w:rsidRDefault="00181702" w:rsidP="00E169E5">
            <w:pPr>
              <w:pStyle w:val="Odstavekseznama"/>
              <w:numPr>
                <w:ilvl w:val="0"/>
                <w:numId w:val="32"/>
              </w:numPr>
              <w:spacing w:before="225" w:after="225"/>
              <w:jc w:val="both"/>
            </w:pPr>
            <w:r w:rsidRPr="00167F0A">
              <w:rPr>
                <w:rFonts w:ascii="Arial" w:hAnsi="Arial" w:cs="Arial"/>
                <w:sz w:val="18"/>
                <w:szCs w:val="18"/>
              </w:rPr>
              <w:t>pride izvajalec v takšno finančno situacijo, ki bi mu onemogočila izvedbo pogodbenih obveznosti;</w:t>
            </w:r>
          </w:p>
          <w:p w14:paraId="7F3016A6" w14:textId="77777777" w:rsidR="00181702" w:rsidRPr="00167F0A" w:rsidRDefault="00181702" w:rsidP="00E169E5">
            <w:pPr>
              <w:spacing w:before="225" w:after="225"/>
              <w:jc w:val="both"/>
            </w:pPr>
            <w:r w:rsidRPr="00167F0A">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181702" w:rsidRPr="00167F0A" w14:paraId="6742EF54" w14:textId="77777777" w:rsidTr="00E169E5">
              <w:tc>
                <w:tcPr>
                  <w:tcW w:w="0" w:type="auto"/>
                  <w:tcMar>
                    <w:top w:w="0" w:type="auto"/>
                    <w:bottom w:w="0" w:type="auto"/>
                  </w:tcMar>
                </w:tcPr>
                <w:p w14:paraId="72E1ED1E" w14:textId="77777777" w:rsidR="00181702" w:rsidRPr="00167F0A" w:rsidRDefault="00181702" w:rsidP="00E169E5">
                  <w:pPr>
                    <w:numPr>
                      <w:ilvl w:val="0"/>
                      <w:numId w:val="31"/>
                    </w:numPr>
                    <w:jc w:val="both"/>
                    <w:rPr>
                      <w:rFonts w:ascii="Arial" w:hAnsi="Arial" w:cs="Arial"/>
                      <w:sz w:val="18"/>
                      <w:szCs w:val="18"/>
                    </w:rPr>
                  </w:pPr>
                  <w:r w:rsidRPr="00167F0A">
                    <w:rPr>
                      <w:rFonts w:ascii="Arial" w:hAnsi="Arial" w:cs="Arial"/>
                      <w:sz w:val="18"/>
                      <w:szCs w:val="18"/>
                    </w:rPr>
                    <w:t>javno naročilo je bilo bistveno spremenjeno, kar terja nov postopek javnega naročanja;</w:t>
                  </w:r>
                </w:p>
                <w:p w14:paraId="605279D4" w14:textId="77777777" w:rsidR="00181702" w:rsidRPr="00167F0A" w:rsidRDefault="00181702" w:rsidP="00E169E5">
                  <w:pPr>
                    <w:numPr>
                      <w:ilvl w:val="0"/>
                      <w:numId w:val="31"/>
                    </w:numPr>
                    <w:jc w:val="both"/>
                    <w:rPr>
                      <w:rFonts w:ascii="Arial" w:hAnsi="Arial" w:cs="Arial"/>
                      <w:sz w:val="18"/>
                      <w:szCs w:val="18"/>
                    </w:rPr>
                  </w:pPr>
                  <w:r w:rsidRPr="00167F0A">
                    <w:rPr>
                      <w:rFonts w:ascii="Arial" w:hAnsi="Arial" w:cs="Arial"/>
                      <w:sz w:val="18"/>
                      <w:szCs w:val="18"/>
                    </w:rPr>
                    <w:lastRenderedPageBreak/>
                    <w:t>v času oddaje javnega naročila je bil izvajalec  v enem od položajev, zaradi katerega bi ga naročnik moral izključiti iz postopka javnega naročanja, pa s tem dejstvom naročnik ni bil seznanjen v postopku javnega naročanja;</w:t>
                  </w:r>
                </w:p>
                <w:p w14:paraId="5718A370" w14:textId="77777777" w:rsidR="00181702" w:rsidRPr="00167F0A" w:rsidRDefault="00181702" w:rsidP="00E169E5">
                  <w:pPr>
                    <w:numPr>
                      <w:ilvl w:val="0"/>
                      <w:numId w:val="31"/>
                    </w:numPr>
                    <w:jc w:val="both"/>
                    <w:rPr>
                      <w:rFonts w:ascii="Arial" w:hAnsi="Arial" w:cs="Arial"/>
                      <w:sz w:val="18"/>
                      <w:szCs w:val="18"/>
                    </w:rPr>
                  </w:pPr>
                  <w:r w:rsidRPr="00167F0A">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0DE45C16" w14:textId="77777777" w:rsidR="00181702" w:rsidRPr="00167F0A" w:rsidRDefault="00181702" w:rsidP="00E169E5">
            <w:pPr>
              <w:spacing w:before="225" w:after="225"/>
              <w:jc w:val="both"/>
            </w:pPr>
            <w:r w:rsidRPr="00167F0A">
              <w:rPr>
                <w:rFonts w:ascii="Arial" w:hAnsi="Arial" w:cs="Arial"/>
                <w:sz w:val="18"/>
                <w:szCs w:val="18"/>
              </w:rPr>
              <w:lastRenderedPageBreak/>
              <w:t>Odstop od pogodbe učinkuje z dnem, ko izvajalec prejme pisno izjavo naročnika o odstopu.</w:t>
            </w:r>
          </w:p>
          <w:p w14:paraId="0CAD610E" w14:textId="77777777" w:rsidR="00181702" w:rsidRPr="00167F0A" w:rsidRDefault="00181702" w:rsidP="00E169E5">
            <w:pPr>
              <w:spacing w:before="225" w:after="225"/>
              <w:jc w:val="both"/>
            </w:pPr>
            <w:r w:rsidRPr="00167F0A">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72711E3D" w14:textId="77777777" w:rsidR="00181702" w:rsidRPr="00167F0A" w:rsidRDefault="00181702" w:rsidP="00E169E5">
            <w:pPr>
              <w:spacing w:before="225" w:after="225"/>
              <w:jc w:val="both"/>
            </w:pPr>
            <w:r w:rsidRPr="00167F0A">
              <w:rPr>
                <w:rFonts w:ascii="Arial" w:hAnsi="Arial" w:cs="Arial"/>
                <w:sz w:val="18"/>
                <w:szCs w:val="18"/>
              </w:rPr>
              <w:t>Naročnik ima pravico enostransko odstopiti od pogodbe brez odpovednega roka v primeru, da zanjo nima zagotovljenih sredstev.</w:t>
            </w:r>
          </w:p>
          <w:p w14:paraId="78A2074A" w14:textId="77777777" w:rsidR="00181702" w:rsidRPr="00167F0A" w:rsidRDefault="00181702" w:rsidP="00E169E5">
            <w:pPr>
              <w:spacing w:before="225" w:after="225"/>
              <w:jc w:val="both"/>
            </w:pPr>
            <w:r w:rsidRPr="00167F0A">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7AFE88E8" w14:textId="77777777" w:rsidR="00181702" w:rsidRPr="00167F0A" w:rsidRDefault="00181702" w:rsidP="00E169E5">
            <w:pPr>
              <w:spacing w:before="225" w:after="225"/>
              <w:jc w:val="both"/>
            </w:pPr>
            <w:r w:rsidRPr="00167F0A">
              <w:rPr>
                <w:rFonts w:ascii="Arial" w:hAnsi="Arial" w:cs="Arial"/>
                <w:sz w:val="18"/>
                <w:szCs w:val="18"/>
              </w:rPr>
              <w:t>V primeru predčasnega prenehanja veljavnosti pogodbe sta pogodbeni strani obvezani poravnati obveznosti, ki jih imata druga do druge in so nastale do trenutka prenehanja pogodbe.</w:t>
            </w:r>
          </w:p>
          <w:p w14:paraId="11D72332" w14:textId="77777777" w:rsidR="00181702" w:rsidRPr="00167F0A" w:rsidRDefault="00181702" w:rsidP="00E169E5">
            <w:pPr>
              <w:spacing w:before="225" w:after="225"/>
              <w:jc w:val="both"/>
            </w:pPr>
            <w:r w:rsidRPr="00167F0A">
              <w:rPr>
                <w:rFonts w:ascii="Arial" w:hAnsi="Arial" w:cs="Arial"/>
                <w:sz w:val="18"/>
                <w:szCs w:val="18"/>
              </w:rPr>
              <w:t>Odstop od pogodbe učinkuje z dnem, ko izvajalec prejme pisno izjavo naročnika o odstopu.</w:t>
            </w:r>
          </w:p>
          <w:p w14:paraId="056DF2D5" w14:textId="77777777" w:rsidR="00181702" w:rsidRDefault="00181702" w:rsidP="00E169E5">
            <w:pPr>
              <w:spacing w:before="225" w:after="225"/>
              <w:jc w:val="both"/>
            </w:pPr>
            <w:r w:rsidRPr="00167F0A">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19A58AC6" w14:textId="77777777" w:rsidR="00181702" w:rsidRDefault="00181702" w:rsidP="00181702">
      <w:pPr>
        <w:spacing w:before="225" w:after="225" w:line="240" w:lineRule="auto"/>
        <w:jc w:val="both"/>
      </w:pPr>
      <w:r>
        <w:rPr>
          <w:rFonts w:ascii="Arial" w:hAnsi="Arial" w:cs="Arial"/>
          <w:b/>
          <w:bCs/>
          <w:color w:val="000000"/>
          <w:sz w:val="18"/>
          <w:szCs w:val="18"/>
        </w:rPr>
        <w:lastRenderedPageBreak/>
        <w:t>XII. SOCIALNA KLAVZULA IN RAZVEZNI POGOJ</w:t>
      </w:r>
    </w:p>
    <w:p w14:paraId="7EC98260" w14:textId="77777777" w:rsidR="00181702" w:rsidRDefault="00181702" w:rsidP="0018170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81702" w14:paraId="6E8838C9" w14:textId="77777777" w:rsidTr="00E169E5">
        <w:tc>
          <w:tcPr>
            <w:tcW w:w="0" w:type="auto"/>
            <w:tcMar>
              <w:top w:w="0" w:type="auto"/>
              <w:bottom w:w="0" w:type="auto"/>
            </w:tcMar>
          </w:tcPr>
          <w:p w14:paraId="139BA2C6" w14:textId="77777777" w:rsidR="00181702" w:rsidRDefault="00181702" w:rsidP="00E169E5">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181702" w14:paraId="0035A290" w14:textId="77777777" w:rsidTr="00E169E5">
              <w:tc>
                <w:tcPr>
                  <w:tcW w:w="0" w:type="auto"/>
                  <w:tcMar>
                    <w:top w:w="0" w:type="auto"/>
                    <w:bottom w:w="0" w:type="auto"/>
                  </w:tcMar>
                </w:tcPr>
                <w:p w14:paraId="54C0502F" w14:textId="77777777" w:rsidR="00181702" w:rsidRDefault="00181702" w:rsidP="00874639">
                  <w:pPr>
                    <w:numPr>
                      <w:ilvl w:val="0"/>
                      <w:numId w:val="33"/>
                    </w:numPr>
                    <w:jc w:val="both"/>
                    <w:rPr>
                      <w:rFonts w:ascii="Arial" w:hAnsi="Arial" w:cs="Arial"/>
                      <w:color w:val="000000"/>
                      <w:sz w:val="18"/>
                      <w:szCs w:val="18"/>
                    </w:rPr>
                  </w:pPr>
                  <w:r>
                    <w:rPr>
                      <w:rFonts w:ascii="Arial" w:hAnsi="Arial" w:cs="Arial"/>
                      <w:color w:val="000000"/>
                      <w:sz w:val="18"/>
                      <w:szCs w:val="18"/>
                    </w:rPr>
                    <w:t>če bo naročnik seznanjen, da je sodišče s pravnomočno odločitvijo ugotovilo kršitev obveznosti delovne, okoljske ali socialne zakonodaje s strani izvajalca ali podizvajalca ali</w:t>
                  </w:r>
                </w:p>
                <w:p w14:paraId="70D0F523" w14:textId="77777777" w:rsidR="00181702" w:rsidRDefault="00181702" w:rsidP="00874639">
                  <w:pPr>
                    <w:numPr>
                      <w:ilvl w:val="0"/>
                      <w:numId w:val="33"/>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59145BE0" w14:textId="0D0EB800" w:rsidR="00874639" w:rsidRPr="00A06D86" w:rsidRDefault="00874639" w:rsidP="00874639">
                  <w:pPr>
                    <w:pStyle w:val="Odstavekseznama"/>
                    <w:numPr>
                      <w:ilvl w:val="1"/>
                      <w:numId w:val="40"/>
                    </w:numPr>
                    <w:jc w:val="both"/>
                    <w:rPr>
                      <w:rFonts w:ascii="Arial" w:hAnsi="Arial" w:cs="Arial"/>
                      <w:color w:val="000000"/>
                      <w:sz w:val="18"/>
                      <w:szCs w:val="18"/>
                    </w:rPr>
                  </w:pPr>
                  <w:r w:rsidRPr="00A06D86">
                    <w:rPr>
                      <w:rFonts w:ascii="Arial" w:hAnsi="Arial" w:cs="Arial"/>
                      <w:color w:val="000000"/>
                      <w:sz w:val="18"/>
                      <w:szCs w:val="18"/>
                    </w:rPr>
                    <w:t>plačilom za delo,</w:t>
                  </w:r>
                </w:p>
                <w:p w14:paraId="7D157929" w14:textId="77777777" w:rsidR="00874639" w:rsidRPr="00874639" w:rsidRDefault="00874639" w:rsidP="00874639">
                  <w:pPr>
                    <w:pStyle w:val="Odstavekseznama"/>
                    <w:numPr>
                      <w:ilvl w:val="1"/>
                      <w:numId w:val="40"/>
                    </w:numPr>
                    <w:jc w:val="both"/>
                    <w:rPr>
                      <w:rFonts w:ascii="Arial" w:hAnsi="Arial" w:cs="Arial"/>
                      <w:color w:val="000000"/>
                      <w:sz w:val="18"/>
                      <w:szCs w:val="18"/>
                    </w:rPr>
                  </w:pPr>
                  <w:r w:rsidRPr="00874639">
                    <w:rPr>
                      <w:rFonts w:ascii="Arial" w:hAnsi="Arial" w:cs="Arial"/>
                      <w:color w:val="000000"/>
                      <w:sz w:val="18"/>
                      <w:szCs w:val="18"/>
                    </w:rPr>
                    <w:t>delovnim časom,</w:t>
                  </w:r>
                </w:p>
                <w:p w14:paraId="109D6F70" w14:textId="77777777" w:rsidR="00874639" w:rsidRPr="00874639" w:rsidRDefault="00874639" w:rsidP="00874639">
                  <w:pPr>
                    <w:pStyle w:val="Odstavekseznama"/>
                    <w:numPr>
                      <w:ilvl w:val="1"/>
                      <w:numId w:val="40"/>
                    </w:numPr>
                    <w:jc w:val="both"/>
                    <w:rPr>
                      <w:rFonts w:ascii="Arial" w:hAnsi="Arial" w:cs="Arial"/>
                      <w:color w:val="000000"/>
                      <w:sz w:val="18"/>
                      <w:szCs w:val="18"/>
                    </w:rPr>
                  </w:pPr>
                  <w:r w:rsidRPr="00874639">
                    <w:rPr>
                      <w:rFonts w:ascii="Arial" w:hAnsi="Arial" w:cs="Arial"/>
                      <w:color w:val="000000"/>
                      <w:sz w:val="18"/>
                      <w:szCs w:val="18"/>
                    </w:rPr>
                    <w:t>počitki,</w:t>
                  </w:r>
                </w:p>
                <w:p w14:paraId="51DF57BC" w14:textId="66DC9613" w:rsidR="00181702" w:rsidRPr="00874639" w:rsidRDefault="00874639" w:rsidP="00874639">
                  <w:pPr>
                    <w:pStyle w:val="Odstavekseznama"/>
                    <w:numPr>
                      <w:ilvl w:val="1"/>
                      <w:numId w:val="40"/>
                    </w:numPr>
                    <w:jc w:val="both"/>
                    <w:rPr>
                      <w:rFonts w:ascii="Arial" w:hAnsi="Arial" w:cs="Arial"/>
                      <w:color w:val="000000"/>
                      <w:sz w:val="18"/>
                      <w:szCs w:val="18"/>
                    </w:rPr>
                  </w:pPr>
                  <w:r w:rsidRPr="00874639">
                    <w:rPr>
                      <w:rFonts w:ascii="Arial" w:hAnsi="Arial" w:cs="Arial"/>
                      <w:color w:val="000000"/>
                      <w:sz w:val="18"/>
                      <w:szCs w:val="18"/>
                    </w:rPr>
                    <w:t>opravljanjem dela na podlagi pogodb civilnega prava kljub obstoju elementov delovnega razmerja ali v zvezi z zaposlovanjem na črno</w:t>
                  </w:r>
                  <w:r>
                    <w:rPr>
                      <w:rFonts w:ascii="Arial" w:hAnsi="Arial" w:cs="Arial"/>
                      <w:color w:val="000000"/>
                      <w:sz w:val="18"/>
                      <w:szCs w:val="18"/>
                    </w:rPr>
                    <w:t>.</w:t>
                  </w:r>
                </w:p>
              </w:tc>
            </w:tr>
          </w:tbl>
          <w:p w14:paraId="24AA2AEE" w14:textId="77777777" w:rsidR="00181702" w:rsidRDefault="00181702" w:rsidP="00E169E5">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2F3DC448" w14:textId="77777777" w:rsidR="00181702" w:rsidRDefault="00181702" w:rsidP="00E169E5">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F9FBB85" w14:textId="77777777" w:rsidR="00181702" w:rsidRDefault="00181702" w:rsidP="00E169E5">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710298D6" w14:textId="77777777" w:rsidR="002006D7" w:rsidRDefault="00181702" w:rsidP="00E169E5">
            <w:pPr>
              <w:spacing w:before="225" w:after="225"/>
              <w:jc w:val="both"/>
              <w:rPr>
                <w:rFonts w:ascii="Arial" w:hAnsi="Arial" w:cs="Arial"/>
                <w:color w:val="000000"/>
                <w:sz w:val="18"/>
                <w:szCs w:val="18"/>
              </w:rPr>
            </w:pPr>
            <w:r>
              <w:rPr>
                <w:rFonts w:ascii="Arial" w:hAnsi="Arial" w:cs="Arial"/>
                <w:color w:val="000000"/>
                <w:sz w:val="18"/>
                <w:szCs w:val="18"/>
              </w:rPr>
              <w:lastRenderedPageBreak/>
              <w:t>Če naročnik v roku 30 dni od seznanitve s kršitvijo ne začne novega postopka javnega naročila, se šteje, da je pogodba  razvezana trideseti dan od seznanitve s kršitvijo.</w:t>
            </w:r>
          </w:p>
          <w:p w14:paraId="5DE9D473" w14:textId="74A4CABD" w:rsidR="000B3E29" w:rsidRPr="002006D7" w:rsidRDefault="000B3E29" w:rsidP="000B3E29">
            <w:pPr>
              <w:spacing w:before="225" w:after="225"/>
              <w:ind w:firstLine="708"/>
              <w:jc w:val="both"/>
              <w:rPr>
                <w:rFonts w:ascii="Arial" w:hAnsi="Arial" w:cs="Arial"/>
                <w:color w:val="000000"/>
                <w:sz w:val="18"/>
                <w:szCs w:val="18"/>
              </w:rPr>
            </w:pPr>
          </w:p>
        </w:tc>
      </w:tr>
    </w:tbl>
    <w:p w14:paraId="7AF75E44" w14:textId="77777777" w:rsidR="00181702" w:rsidRDefault="00181702" w:rsidP="00181702">
      <w:pPr>
        <w:spacing w:before="225" w:after="225" w:line="240" w:lineRule="auto"/>
        <w:jc w:val="both"/>
      </w:pPr>
      <w:r>
        <w:rPr>
          <w:rFonts w:ascii="Arial" w:hAnsi="Arial" w:cs="Arial"/>
          <w:b/>
          <w:bCs/>
          <w:color w:val="000000"/>
          <w:sz w:val="18"/>
          <w:szCs w:val="18"/>
        </w:rPr>
        <w:lastRenderedPageBreak/>
        <w:t>XIII. REVIZIJSKA SLED</w:t>
      </w:r>
    </w:p>
    <w:p w14:paraId="7EE86297" w14:textId="77777777" w:rsidR="00181702" w:rsidRDefault="00181702" w:rsidP="0018170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81702" w14:paraId="2D543746" w14:textId="77777777" w:rsidTr="00E169E5">
        <w:tc>
          <w:tcPr>
            <w:tcW w:w="0" w:type="auto"/>
            <w:tcMar>
              <w:top w:w="0" w:type="auto"/>
              <w:bottom w:w="0" w:type="auto"/>
            </w:tcMar>
          </w:tcPr>
          <w:p w14:paraId="341B3FDB" w14:textId="77777777" w:rsidR="00181702" w:rsidRDefault="00181702" w:rsidP="00E169E5">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146D77EC" w14:textId="77777777" w:rsidR="00181702" w:rsidRDefault="00181702" w:rsidP="00E169E5">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69E5786" w14:textId="77777777" w:rsidR="00181702" w:rsidRDefault="00181702" w:rsidP="00E169E5">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39091C3" w14:textId="77777777" w:rsidR="00181702" w:rsidRDefault="00181702" w:rsidP="00E169E5">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C34B6C4" w14:textId="77777777" w:rsidR="00181702" w:rsidRDefault="00181702" w:rsidP="00E169E5">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2D94981" w14:textId="77777777" w:rsidR="00181702" w:rsidRDefault="00181702" w:rsidP="00181702">
      <w:pPr>
        <w:spacing w:before="225" w:after="225" w:line="240" w:lineRule="auto"/>
        <w:jc w:val="both"/>
      </w:pPr>
      <w:r>
        <w:rPr>
          <w:rFonts w:ascii="Arial" w:hAnsi="Arial" w:cs="Arial"/>
          <w:b/>
          <w:bCs/>
          <w:color w:val="000000"/>
          <w:sz w:val="18"/>
          <w:szCs w:val="18"/>
        </w:rPr>
        <w:t>XIV. PROTIKORUPCIJSKA KLAVZULA</w:t>
      </w:r>
    </w:p>
    <w:p w14:paraId="34E5A1DF" w14:textId="77777777" w:rsidR="00181702" w:rsidRDefault="00181702" w:rsidP="0018170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181702" w14:paraId="193A38C0" w14:textId="77777777" w:rsidTr="00E169E5">
        <w:tc>
          <w:tcPr>
            <w:tcW w:w="0" w:type="auto"/>
            <w:tcMar>
              <w:top w:w="0" w:type="auto"/>
              <w:bottom w:w="0" w:type="auto"/>
            </w:tcMar>
          </w:tcPr>
          <w:p w14:paraId="687FB0D7" w14:textId="77777777" w:rsidR="00181702" w:rsidRDefault="00181702" w:rsidP="00E169E5">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81702" w14:paraId="577D3010" w14:textId="77777777" w:rsidTr="00E169E5">
              <w:tc>
                <w:tcPr>
                  <w:tcW w:w="0" w:type="auto"/>
                  <w:tcMar>
                    <w:top w:w="0" w:type="auto"/>
                    <w:bottom w:w="0" w:type="auto"/>
                  </w:tcMar>
                </w:tcPr>
                <w:p w14:paraId="05B0173A" w14:textId="77777777" w:rsidR="00181702" w:rsidRDefault="00181702" w:rsidP="00E169E5">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14:paraId="4F77CDDB" w14:textId="77777777" w:rsidR="00181702" w:rsidRDefault="00181702" w:rsidP="00E169E5">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22136D5" w14:textId="77777777" w:rsidR="00181702" w:rsidRDefault="00181702" w:rsidP="00E169E5">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F414EEA" w14:textId="77777777" w:rsidR="00181702" w:rsidRDefault="00181702" w:rsidP="00E169E5">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8A9B378" w14:textId="77777777" w:rsidR="00181702" w:rsidRDefault="00181702" w:rsidP="00E169E5">
            <w:pPr>
              <w:rPr>
                <w:rFonts w:ascii="Arial" w:hAnsi="Arial" w:cs="Arial"/>
                <w:color w:val="000000"/>
                <w:sz w:val="18"/>
                <w:szCs w:val="18"/>
              </w:rPr>
            </w:pPr>
            <w:r>
              <w:rPr>
                <w:rFonts w:ascii="Arial" w:hAnsi="Arial" w:cs="Arial"/>
                <w:color w:val="000000"/>
                <w:sz w:val="18"/>
                <w:szCs w:val="18"/>
              </w:rPr>
              <w:t xml:space="preserve">                </w:t>
            </w:r>
          </w:p>
          <w:p w14:paraId="215704BF" w14:textId="77777777" w:rsidR="00181702" w:rsidRDefault="00181702" w:rsidP="00E169E5">
            <w:pPr>
              <w:rPr>
                <w:rFonts w:ascii="Arial" w:hAnsi="Arial" w:cs="Arial"/>
                <w:color w:val="000000"/>
                <w:sz w:val="18"/>
                <w:szCs w:val="18"/>
              </w:rPr>
            </w:pPr>
            <w:r>
              <w:rPr>
                <w:rFonts w:ascii="Arial" w:hAnsi="Arial" w:cs="Arial"/>
                <w:color w:val="000000"/>
                <w:sz w:val="18"/>
                <w:szCs w:val="18"/>
              </w:rPr>
              <w:t>je pogodba nična.</w:t>
            </w:r>
          </w:p>
          <w:p w14:paraId="225DDA7F" w14:textId="77777777" w:rsidR="00181702" w:rsidRDefault="00181702" w:rsidP="00E169E5">
            <w:pPr>
              <w:rPr>
                <w:rFonts w:ascii="Arial" w:hAnsi="Arial" w:cs="Arial"/>
                <w:color w:val="000000"/>
                <w:sz w:val="18"/>
                <w:szCs w:val="18"/>
              </w:rPr>
            </w:pPr>
          </w:p>
          <w:p w14:paraId="0593FC14" w14:textId="77777777" w:rsidR="00181702" w:rsidRDefault="00181702" w:rsidP="00E169E5"/>
        </w:tc>
      </w:tr>
    </w:tbl>
    <w:p w14:paraId="699FDB0A" w14:textId="77777777" w:rsidR="00181702" w:rsidRDefault="00181702" w:rsidP="00181702">
      <w:pPr>
        <w:spacing w:before="225" w:after="225" w:line="240" w:lineRule="auto"/>
        <w:jc w:val="both"/>
      </w:pPr>
      <w:r>
        <w:rPr>
          <w:rFonts w:ascii="Arial" w:hAnsi="Arial" w:cs="Arial"/>
          <w:b/>
          <w:bCs/>
          <w:color w:val="000000"/>
          <w:sz w:val="18"/>
          <w:szCs w:val="18"/>
        </w:rPr>
        <w:t>XV. REŠEVANJE SPOROV</w:t>
      </w:r>
    </w:p>
    <w:p w14:paraId="34A2FECD" w14:textId="77777777" w:rsidR="00181702" w:rsidRDefault="00181702" w:rsidP="00181702">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181702" w14:paraId="1C9CAC4C" w14:textId="77777777" w:rsidTr="00E169E5">
        <w:tc>
          <w:tcPr>
            <w:tcW w:w="0" w:type="auto"/>
            <w:tcMar>
              <w:top w:w="0" w:type="auto"/>
              <w:bottom w:w="0" w:type="auto"/>
            </w:tcMar>
          </w:tcPr>
          <w:p w14:paraId="6C15D516" w14:textId="77777777" w:rsidR="00181702" w:rsidRDefault="00181702" w:rsidP="00E169E5">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18AAA77" w14:textId="77777777" w:rsidR="00181702" w:rsidRDefault="00181702" w:rsidP="00181702">
      <w:pPr>
        <w:spacing w:before="225" w:after="225" w:line="240" w:lineRule="auto"/>
        <w:jc w:val="both"/>
      </w:pPr>
      <w:r>
        <w:rPr>
          <w:rFonts w:ascii="Arial" w:hAnsi="Arial" w:cs="Arial"/>
          <w:b/>
          <w:bCs/>
          <w:color w:val="000000"/>
          <w:sz w:val="18"/>
          <w:szCs w:val="18"/>
        </w:rPr>
        <w:t>XVI. KONČNE DOLOČBE</w:t>
      </w:r>
    </w:p>
    <w:p w14:paraId="7FBA5C50" w14:textId="77777777" w:rsidR="00181702" w:rsidRDefault="00181702" w:rsidP="00181702">
      <w:pPr>
        <w:spacing w:after="0" w:line="240" w:lineRule="auto"/>
        <w:jc w:val="center"/>
      </w:pPr>
      <w:r>
        <w:rPr>
          <w:rFonts w:ascii="Arial" w:hAnsi="Arial" w:cs="Arial"/>
          <w:b/>
          <w:bCs/>
          <w:color w:val="000000"/>
          <w:sz w:val="18"/>
          <w:szCs w:val="18"/>
        </w:rPr>
        <w:lastRenderedPageBreak/>
        <w:t>28. člen</w:t>
      </w:r>
    </w:p>
    <w:tbl>
      <w:tblPr>
        <w:tblStyle w:val="NormalTablePHPDOCX"/>
        <w:tblW w:w="0" w:type="auto"/>
        <w:tblInd w:w="108" w:type="dxa"/>
        <w:tblLook w:val="04A0" w:firstRow="1" w:lastRow="0" w:firstColumn="1" w:lastColumn="0" w:noHBand="0" w:noVBand="1"/>
      </w:tblPr>
      <w:tblGrid>
        <w:gridCol w:w="8962"/>
      </w:tblGrid>
      <w:tr w:rsidR="00181702" w14:paraId="756D98A7" w14:textId="77777777" w:rsidTr="00E169E5">
        <w:tc>
          <w:tcPr>
            <w:tcW w:w="0" w:type="auto"/>
            <w:tcMar>
              <w:top w:w="0" w:type="auto"/>
              <w:bottom w:w="0" w:type="auto"/>
            </w:tcMar>
          </w:tcPr>
          <w:p w14:paraId="2B745509" w14:textId="77777777" w:rsidR="00181702" w:rsidRDefault="00181702" w:rsidP="00E169E5">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8EF0A5F" w14:textId="77777777" w:rsidR="00181702" w:rsidRDefault="00181702" w:rsidP="00E169E5">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8863D13" w14:textId="77777777" w:rsidR="00181702" w:rsidRDefault="00181702" w:rsidP="00181702">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181702" w14:paraId="1276B0DA" w14:textId="77777777" w:rsidTr="00E169E5">
        <w:tc>
          <w:tcPr>
            <w:tcW w:w="0" w:type="auto"/>
            <w:tcMar>
              <w:top w:w="0" w:type="auto"/>
              <w:bottom w:w="0" w:type="auto"/>
            </w:tcMar>
          </w:tcPr>
          <w:p w14:paraId="20E1C5DD" w14:textId="77777777" w:rsidR="00181702" w:rsidRDefault="00181702" w:rsidP="00E169E5">
            <w:pPr>
              <w:spacing w:before="225" w:after="225"/>
              <w:jc w:val="both"/>
            </w:pPr>
            <w:r>
              <w:rPr>
                <w:rFonts w:ascii="Arial" w:hAnsi="Arial" w:cs="Arial"/>
                <w:color w:val="000000"/>
                <w:sz w:val="18"/>
                <w:szCs w:val="18"/>
              </w:rPr>
              <w:t>Pogodba stopi v veljavo, ko jo podpiše zadnja od pogodbenih strank in ko izvajalec izroči naročniku zavarovanje za dobro izvedbo pogodbenih obveznosti.</w:t>
            </w:r>
          </w:p>
          <w:p w14:paraId="10707F76" w14:textId="77777777" w:rsidR="00181702" w:rsidRDefault="00181702" w:rsidP="00E169E5">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dveh (2) enakih izvodih, od katerih izvajalec prejme en (1) izvod in naročnik en (1) izvod.</w:t>
            </w:r>
          </w:p>
          <w:p w14:paraId="46D692FB" w14:textId="77777777" w:rsidR="00181702" w:rsidRDefault="00181702" w:rsidP="00E169E5">
            <w:pPr>
              <w:spacing w:before="225" w:after="225"/>
              <w:jc w:val="both"/>
              <w:rPr>
                <w:rFonts w:ascii="Arial" w:hAnsi="Arial" w:cs="Arial"/>
                <w:color w:val="000000"/>
                <w:sz w:val="18"/>
                <w:szCs w:val="18"/>
              </w:rPr>
            </w:pPr>
          </w:p>
          <w:p w14:paraId="30D17B1B" w14:textId="77777777" w:rsidR="00181702" w:rsidRDefault="00181702" w:rsidP="00E169E5">
            <w:pPr>
              <w:spacing w:before="225" w:after="225"/>
              <w:jc w:val="both"/>
              <w:rPr>
                <w:rFonts w:ascii="Arial" w:hAnsi="Arial" w:cs="Arial"/>
                <w:color w:val="000000"/>
                <w:sz w:val="18"/>
                <w:szCs w:val="18"/>
              </w:rPr>
            </w:pPr>
            <w:r>
              <w:rPr>
                <w:rFonts w:ascii="Arial" w:hAnsi="Arial" w:cs="Arial"/>
                <w:color w:val="000000"/>
                <w:sz w:val="18"/>
                <w:szCs w:val="18"/>
              </w:rPr>
              <w:t>Priloge:</w:t>
            </w:r>
          </w:p>
          <w:p w14:paraId="6F6C7F11" w14:textId="77777777" w:rsidR="00181702" w:rsidRDefault="00181702" w:rsidP="00E169E5">
            <w:pPr>
              <w:pStyle w:val="Odstavekseznama"/>
              <w:numPr>
                <w:ilvl w:val="0"/>
                <w:numId w:val="35"/>
              </w:numPr>
              <w:spacing w:before="225" w:after="225"/>
              <w:jc w:val="both"/>
              <w:rPr>
                <w:rFonts w:ascii="Arial" w:hAnsi="Arial" w:cs="Arial"/>
                <w:color w:val="000000"/>
                <w:sz w:val="18"/>
                <w:szCs w:val="18"/>
              </w:rPr>
            </w:pPr>
            <w:r w:rsidRPr="001F4E4E">
              <w:rPr>
                <w:rFonts w:ascii="Arial" w:hAnsi="Arial" w:cs="Arial"/>
                <w:color w:val="000000"/>
                <w:sz w:val="18"/>
                <w:szCs w:val="18"/>
              </w:rPr>
              <w:t>ponudba ponudnika št. _______________</w:t>
            </w:r>
          </w:p>
          <w:p w14:paraId="30539B39" w14:textId="77777777" w:rsidR="00181702" w:rsidRDefault="00181702" w:rsidP="00E169E5">
            <w:pPr>
              <w:pStyle w:val="Odstavekseznama"/>
              <w:numPr>
                <w:ilvl w:val="0"/>
                <w:numId w:val="35"/>
              </w:numPr>
              <w:spacing w:before="225" w:after="225"/>
              <w:jc w:val="both"/>
            </w:pPr>
            <w:r>
              <w:rPr>
                <w:rFonts w:ascii="Arial" w:hAnsi="Arial" w:cs="Arial"/>
                <w:color w:val="000000"/>
                <w:sz w:val="18"/>
                <w:szCs w:val="18"/>
              </w:rPr>
              <w:t>preglednica »popis zamenjava TR«</w:t>
            </w:r>
          </w:p>
        </w:tc>
      </w:tr>
    </w:tbl>
    <w:p w14:paraId="6E6B582F" w14:textId="77777777" w:rsidR="00181702" w:rsidRDefault="00181702" w:rsidP="00181702">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2722FDBC" w14:textId="77777777" w:rsidR="00181702" w:rsidRDefault="00181702" w:rsidP="00181702">
      <w:pPr>
        <w:spacing w:before="975" w:after="225" w:line="240" w:lineRule="auto"/>
        <w:jc w:val="both"/>
        <w:rPr>
          <w:rFonts w:ascii="Arial" w:hAnsi="Arial" w:cs="Arial"/>
          <w:color w:val="000000"/>
          <w:sz w:val="18"/>
          <w:szCs w:val="18"/>
        </w:rPr>
      </w:pPr>
    </w:p>
    <w:p w14:paraId="046CD61D" w14:textId="7991A27C" w:rsidR="0005496C" w:rsidRDefault="0005496C">
      <w:pPr>
        <w:rPr>
          <w:rFonts w:ascii="Arial" w:hAnsi="Arial" w:cs="Arial"/>
          <w:color w:val="000000"/>
          <w:sz w:val="18"/>
          <w:szCs w:val="18"/>
        </w:rPr>
      </w:pPr>
      <w:r>
        <w:rPr>
          <w:rFonts w:ascii="Arial" w:hAnsi="Arial" w:cs="Arial"/>
          <w:color w:val="000000"/>
          <w:sz w:val="18"/>
          <w:szCs w:val="18"/>
        </w:rPr>
        <w:br w:type="page"/>
      </w:r>
    </w:p>
    <w:p w14:paraId="7627FEDF" w14:textId="77777777" w:rsidR="00181702" w:rsidRPr="00ED6892" w:rsidRDefault="00181702" w:rsidP="00181702">
      <w:pPr>
        <w:spacing w:after="0"/>
        <w:jc w:val="right"/>
        <w:rPr>
          <w:rFonts w:eastAsia="Calibri" w:cs="Times New Roman"/>
        </w:rPr>
      </w:pPr>
      <w:r w:rsidRPr="00ED6892">
        <w:rPr>
          <w:rFonts w:eastAsia="Calibri" w:cs="Times New Roman"/>
        </w:rPr>
        <w:lastRenderedPageBreak/>
        <w:t xml:space="preserve">Priloga 2 </w:t>
      </w:r>
    </w:p>
    <w:p w14:paraId="77699B8F" w14:textId="77777777" w:rsidR="00181702" w:rsidRPr="00ED6892" w:rsidRDefault="00181702" w:rsidP="00181702">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ED6892">
        <w:rPr>
          <w:rFonts w:ascii="Arial" w:eastAsia="Times New Roman" w:hAnsi="Arial" w:cs="Arial"/>
          <w:b/>
          <w:bCs/>
          <w:sz w:val="26"/>
          <w:szCs w:val="28"/>
        </w:rPr>
        <w:t xml:space="preserve">Izjava o zagotavljanju varnosti in zdravja pri delu in požarnega varstva pri izvajanju del </w:t>
      </w:r>
      <w:r w:rsidRPr="00ED6892">
        <w:t xml:space="preserve"> </w:t>
      </w:r>
      <w:r w:rsidRPr="00ED6892">
        <w:rPr>
          <w:rFonts w:ascii="Arial" w:eastAsia="Times New Roman" w:hAnsi="Arial" w:cs="Arial"/>
          <w:b/>
          <w:bCs/>
          <w:sz w:val="26"/>
          <w:szCs w:val="28"/>
        </w:rPr>
        <w:t xml:space="preserve">po pogodbi, št. </w:t>
      </w:r>
      <w:r>
        <w:rPr>
          <w:rFonts w:ascii="Arial" w:eastAsia="Times New Roman" w:hAnsi="Arial" w:cs="Arial"/>
          <w:b/>
          <w:bCs/>
          <w:sz w:val="26"/>
          <w:szCs w:val="28"/>
        </w:rPr>
        <w:t>16-35/22 KPP</w:t>
      </w:r>
      <w:r w:rsidRPr="00ED6892">
        <w:rPr>
          <w:rFonts w:ascii="Arial" w:eastAsia="Times New Roman" w:hAnsi="Arial" w:cs="Arial"/>
          <w:b/>
          <w:bCs/>
          <w:sz w:val="26"/>
          <w:szCs w:val="28"/>
        </w:rPr>
        <w:t xml:space="preserve"> z dne ___________</w:t>
      </w:r>
    </w:p>
    <w:p w14:paraId="2981A22E" w14:textId="77777777" w:rsidR="00181702" w:rsidRPr="00ED6892" w:rsidRDefault="00181702" w:rsidP="00181702">
      <w:pPr>
        <w:spacing w:after="0" w:line="240" w:lineRule="auto"/>
        <w:jc w:val="both"/>
        <w:rPr>
          <w:rFonts w:eastAsia="Calibri" w:cs="Times New Roman"/>
        </w:rPr>
      </w:pPr>
    </w:p>
    <w:p w14:paraId="6D378178" w14:textId="77777777" w:rsidR="00181702" w:rsidRPr="00ED6892" w:rsidRDefault="00181702" w:rsidP="00181702">
      <w:pPr>
        <w:spacing w:after="0" w:line="240" w:lineRule="auto"/>
        <w:jc w:val="center"/>
        <w:rPr>
          <w:rFonts w:eastAsia="Calibri" w:cs="Times New Roman"/>
        </w:rPr>
      </w:pPr>
      <w:r w:rsidRPr="00ED6892">
        <w:rPr>
          <w:rFonts w:ascii="Arial" w:eastAsia="Calibri" w:hAnsi="Arial" w:cs="Arial"/>
          <w:sz w:val="18"/>
          <w:szCs w:val="18"/>
        </w:rPr>
        <w:t>1. člen</w:t>
      </w:r>
    </w:p>
    <w:p w14:paraId="056ED2BB" w14:textId="77777777" w:rsidR="00181702" w:rsidRPr="00ED6892" w:rsidRDefault="00181702" w:rsidP="00181702">
      <w:pPr>
        <w:spacing w:after="0"/>
        <w:jc w:val="both"/>
        <w:rPr>
          <w:rFonts w:ascii="Arial" w:eastAsia="Calibri" w:hAnsi="Arial" w:cs="Arial"/>
          <w:sz w:val="18"/>
          <w:szCs w:val="18"/>
        </w:rPr>
      </w:pPr>
    </w:p>
    <w:p w14:paraId="07970669" w14:textId="77777777" w:rsidR="00181702" w:rsidRPr="00ED6892" w:rsidRDefault="00181702" w:rsidP="00181702">
      <w:pPr>
        <w:spacing w:after="0"/>
        <w:jc w:val="both"/>
        <w:rPr>
          <w:rFonts w:ascii="Arial" w:eastAsia="Calibri" w:hAnsi="Arial" w:cs="Arial"/>
          <w:sz w:val="18"/>
          <w:szCs w:val="18"/>
        </w:rPr>
      </w:pPr>
      <w:r w:rsidRPr="00ED6892">
        <w:rPr>
          <w:rFonts w:ascii="Arial" w:eastAsia="Calibri" w:hAnsi="Arial" w:cs="Arial"/>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47DD9FA5" w14:textId="77777777" w:rsidR="00181702" w:rsidRPr="00ED6892" w:rsidRDefault="00181702" w:rsidP="00181702">
      <w:pPr>
        <w:spacing w:after="0"/>
        <w:jc w:val="both"/>
        <w:rPr>
          <w:rFonts w:eastAsia="Calibri" w:cs="Times New Roman"/>
        </w:rPr>
      </w:pPr>
    </w:p>
    <w:p w14:paraId="1C424AF2" w14:textId="77777777" w:rsidR="00181702" w:rsidRPr="00ED6892" w:rsidRDefault="00181702" w:rsidP="00181702">
      <w:pPr>
        <w:spacing w:after="0" w:line="240" w:lineRule="auto"/>
        <w:jc w:val="center"/>
        <w:rPr>
          <w:rFonts w:eastAsia="Calibri" w:cs="Times New Roman"/>
        </w:rPr>
      </w:pPr>
      <w:r w:rsidRPr="00ED6892">
        <w:rPr>
          <w:rFonts w:ascii="Arial" w:eastAsia="Calibri" w:hAnsi="Arial" w:cs="Arial"/>
          <w:sz w:val="18"/>
          <w:szCs w:val="18"/>
        </w:rPr>
        <w:t>2. člen</w:t>
      </w:r>
    </w:p>
    <w:p w14:paraId="3641DCC3" w14:textId="77777777" w:rsidR="00181702" w:rsidRPr="00ED6892" w:rsidRDefault="00181702" w:rsidP="00181702">
      <w:pPr>
        <w:spacing w:after="0"/>
        <w:jc w:val="both"/>
        <w:rPr>
          <w:rFonts w:ascii="Arial" w:eastAsia="Calibri" w:hAnsi="Arial" w:cs="Arial"/>
          <w:sz w:val="18"/>
          <w:szCs w:val="18"/>
        </w:rPr>
      </w:pPr>
    </w:p>
    <w:p w14:paraId="17BEFD2F" w14:textId="77777777" w:rsidR="00181702" w:rsidRPr="00ED6892" w:rsidRDefault="00181702" w:rsidP="00181702">
      <w:pPr>
        <w:spacing w:after="0"/>
        <w:jc w:val="both"/>
        <w:rPr>
          <w:rFonts w:ascii="Arial" w:eastAsia="Calibri" w:hAnsi="Arial" w:cs="Arial"/>
          <w:sz w:val="18"/>
          <w:szCs w:val="18"/>
        </w:rPr>
      </w:pPr>
      <w:r w:rsidRPr="00ED6892">
        <w:rPr>
          <w:rFonts w:ascii="Arial" w:eastAsia="Calibri" w:hAnsi="Arial" w:cs="Arial"/>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1503AD79" w14:textId="77777777" w:rsidR="00181702" w:rsidRPr="00ED6892" w:rsidRDefault="00181702" w:rsidP="00181702">
      <w:pPr>
        <w:spacing w:after="0"/>
        <w:jc w:val="both"/>
        <w:rPr>
          <w:rFonts w:ascii="Arial" w:eastAsia="Calibri" w:hAnsi="Arial" w:cs="Arial"/>
          <w:sz w:val="18"/>
          <w:szCs w:val="18"/>
        </w:rPr>
      </w:pPr>
    </w:p>
    <w:p w14:paraId="4922B3AD" w14:textId="77777777" w:rsidR="00181702" w:rsidRPr="00ED6892" w:rsidRDefault="00181702" w:rsidP="00181702">
      <w:pPr>
        <w:spacing w:after="0" w:line="240" w:lineRule="auto"/>
        <w:jc w:val="center"/>
        <w:rPr>
          <w:rFonts w:eastAsia="Calibri" w:cs="Times New Roman"/>
        </w:rPr>
      </w:pPr>
      <w:r w:rsidRPr="00ED6892">
        <w:rPr>
          <w:rFonts w:ascii="Arial" w:eastAsia="Calibri" w:hAnsi="Arial" w:cs="Arial"/>
          <w:sz w:val="18"/>
          <w:szCs w:val="18"/>
        </w:rPr>
        <w:t>3. člen</w:t>
      </w:r>
    </w:p>
    <w:p w14:paraId="5353E0F1" w14:textId="77777777" w:rsidR="00181702" w:rsidRPr="00ED6892" w:rsidRDefault="00181702" w:rsidP="00181702">
      <w:pPr>
        <w:spacing w:after="0"/>
        <w:jc w:val="both"/>
        <w:rPr>
          <w:rFonts w:ascii="Arial" w:eastAsia="Calibri" w:hAnsi="Arial" w:cs="Arial"/>
          <w:sz w:val="18"/>
          <w:szCs w:val="18"/>
        </w:rPr>
      </w:pPr>
      <w:r w:rsidRPr="00ED6892">
        <w:rPr>
          <w:rFonts w:ascii="Arial" w:eastAsia="Calibri" w:hAnsi="Arial" w:cs="Arial"/>
          <w:sz w:val="18"/>
          <w:szCs w:val="18"/>
        </w:rPr>
        <w:t> </w:t>
      </w:r>
    </w:p>
    <w:p w14:paraId="53E9695F" w14:textId="77777777" w:rsidR="00181702" w:rsidRPr="00ED6892" w:rsidRDefault="00181702" w:rsidP="00181702">
      <w:pPr>
        <w:spacing w:after="0"/>
        <w:jc w:val="both"/>
        <w:rPr>
          <w:rFonts w:eastAsia="Calibri" w:cs="Times New Roman"/>
        </w:rPr>
      </w:pPr>
      <w:r w:rsidRPr="00ED6892">
        <w:rPr>
          <w:rFonts w:ascii="Arial" w:eastAsia="Calibri" w:hAnsi="Arial" w:cs="Arial"/>
          <w:sz w:val="18"/>
          <w:szCs w:val="18"/>
        </w:rPr>
        <w:t>S podpisom Izjave izvajalec izjavlja:</w:t>
      </w:r>
    </w:p>
    <w:tbl>
      <w:tblPr>
        <w:tblStyle w:val="NormalTablePHPDOCX1"/>
        <w:tblW w:w="0" w:type="auto"/>
        <w:tblInd w:w="108" w:type="dxa"/>
        <w:tblLook w:val="04A0" w:firstRow="1" w:lastRow="0" w:firstColumn="1" w:lastColumn="0" w:noHBand="0" w:noVBand="1"/>
      </w:tblPr>
      <w:tblGrid>
        <w:gridCol w:w="8962"/>
      </w:tblGrid>
      <w:tr w:rsidR="00181702" w:rsidRPr="00ED6892" w14:paraId="6A6289CB" w14:textId="77777777" w:rsidTr="00E169E5">
        <w:tc>
          <w:tcPr>
            <w:tcW w:w="0" w:type="auto"/>
            <w:hideMark/>
          </w:tcPr>
          <w:p w14:paraId="3C7C49F6" w14:textId="77777777" w:rsidR="00181702" w:rsidRPr="00ED6892" w:rsidRDefault="00181702" w:rsidP="00E169E5">
            <w:pPr>
              <w:numPr>
                <w:ilvl w:val="0"/>
                <w:numId w:val="36"/>
              </w:numPr>
              <w:spacing w:line="276" w:lineRule="auto"/>
              <w:rPr>
                <w:rFonts w:ascii="Arial" w:hAnsi="Arial" w:cs="Arial"/>
                <w:sz w:val="18"/>
                <w:szCs w:val="18"/>
              </w:rPr>
            </w:pPr>
            <w:r w:rsidRPr="00ED6892">
              <w:rPr>
                <w:rFonts w:ascii="Arial" w:hAnsi="Arial" w:cs="Arial"/>
                <w:sz w:val="18"/>
                <w:szCs w:val="18"/>
              </w:rPr>
              <w:t xml:space="preserve">da so vsi delavci izvajalca, njegovih morebitnih kooperantov in podizvajalcev, ki izvajajo dela: </w:t>
            </w:r>
          </w:p>
          <w:p w14:paraId="072E4427" w14:textId="77777777" w:rsidR="00181702" w:rsidRPr="00ED6892" w:rsidRDefault="00181702" w:rsidP="00E169E5">
            <w:pPr>
              <w:numPr>
                <w:ilvl w:val="1"/>
                <w:numId w:val="36"/>
              </w:numPr>
              <w:spacing w:line="276" w:lineRule="auto"/>
              <w:rPr>
                <w:rFonts w:ascii="Arial" w:hAnsi="Arial" w:cs="Arial"/>
                <w:sz w:val="18"/>
                <w:szCs w:val="18"/>
              </w:rPr>
            </w:pPr>
            <w:r w:rsidRPr="00ED6892">
              <w:rPr>
                <w:rFonts w:ascii="Arial" w:hAnsi="Arial" w:cs="Arial"/>
                <w:sz w:val="18"/>
                <w:szCs w:val="18"/>
              </w:rPr>
              <w:t>ustrezno usposobljeni za izvajanje del,</w:t>
            </w:r>
          </w:p>
          <w:p w14:paraId="14F94138" w14:textId="77777777" w:rsidR="00181702" w:rsidRPr="00ED6892" w:rsidRDefault="00181702" w:rsidP="00E169E5">
            <w:pPr>
              <w:numPr>
                <w:ilvl w:val="1"/>
                <w:numId w:val="36"/>
              </w:numPr>
              <w:spacing w:line="276" w:lineRule="auto"/>
              <w:rPr>
                <w:rFonts w:ascii="Arial" w:hAnsi="Arial" w:cs="Arial"/>
                <w:sz w:val="18"/>
                <w:szCs w:val="18"/>
              </w:rPr>
            </w:pPr>
            <w:r w:rsidRPr="00ED6892">
              <w:rPr>
                <w:rFonts w:ascii="Arial" w:hAnsi="Arial" w:cs="Arial"/>
                <w:sz w:val="18"/>
                <w:szCs w:val="18"/>
              </w:rPr>
              <w:t>imajo opravljen preizkus iz varnosti in zdravja pri delu,</w:t>
            </w:r>
          </w:p>
          <w:p w14:paraId="3947CBE6" w14:textId="77777777" w:rsidR="00181702" w:rsidRPr="00ED6892" w:rsidRDefault="00181702" w:rsidP="00E169E5">
            <w:pPr>
              <w:numPr>
                <w:ilvl w:val="1"/>
                <w:numId w:val="36"/>
              </w:numPr>
              <w:spacing w:line="276" w:lineRule="auto"/>
              <w:rPr>
                <w:rFonts w:ascii="Arial" w:hAnsi="Arial" w:cs="Arial"/>
                <w:sz w:val="18"/>
                <w:szCs w:val="18"/>
              </w:rPr>
            </w:pPr>
            <w:r w:rsidRPr="00ED6892">
              <w:rPr>
                <w:rFonts w:ascii="Arial" w:hAnsi="Arial" w:cs="Arial"/>
                <w:sz w:val="18"/>
                <w:szCs w:val="18"/>
              </w:rPr>
              <w:t>opravljen zdravniški pregled,</w:t>
            </w:r>
          </w:p>
          <w:p w14:paraId="12660622" w14:textId="77777777" w:rsidR="00181702" w:rsidRPr="00ED6892" w:rsidRDefault="00181702" w:rsidP="00E169E5">
            <w:pPr>
              <w:numPr>
                <w:ilvl w:val="1"/>
                <w:numId w:val="36"/>
              </w:numPr>
              <w:spacing w:line="276" w:lineRule="auto"/>
              <w:rPr>
                <w:rFonts w:ascii="Arial" w:hAnsi="Arial" w:cs="Arial"/>
                <w:sz w:val="18"/>
                <w:szCs w:val="18"/>
              </w:rPr>
            </w:pPr>
            <w:r w:rsidRPr="00ED6892">
              <w:rPr>
                <w:rFonts w:ascii="Arial" w:hAnsi="Arial" w:cs="Arial"/>
                <w:sz w:val="18"/>
                <w:szCs w:val="18"/>
              </w:rPr>
              <w:t>seznanjeni z vsebino te Izjave.</w:t>
            </w:r>
          </w:p>
          <w:p w14:paraId="6F05F614" w14:textId="77777777" w:rsidR="00181702" w:rsidRPr="00ED6892" w:rsidRDefault="00181702" w:rsidP="00E169E5">
            <w:pPr>
              <w:numPr>
                <w:ilvl w:val="0"/>
                <w:numId w:val="36"/>
              </w:numPr>
              <w:spacing w:line="276" w:lineRule="auto"/>
              <w:rPr>
                <w:rFonts w:ascii="Arial" w:hAnsi="Arial" w:cs="Arial"/>
                <w:sz w:val="18"/>
                <w:szCs w:val="18"/>
              </w:rPr>
            </w:pPr>
            <w:r w:rsidRPr="00ED6892">
              <w:rPr>
                <w:rFonts w:ascii="Arial" w:hAnsi="Arial" w:cs="Arial"/>
                <w:sz w:val="18"/>
                <w:szCs w:val="18"/>
              </w:rPr>
              <w:t>da je vsa oprema, ki jo uporabljajo delavci izvajalca, morebitnih kooperantov in  podizvajalcev brezhibna in periodično pregledana.</w:t>
            </w:r>
          </w:p>
          <w:p w14:paraId="52BE5227" w14:textId="77777777" w:rsidR="00181702" w:rsidRPr="00ED6892" w:rsidRDefault="00181702" w:rsidP="00E169E5">
            <w:pPr>
              <w:spacing w:line="276" w:lineRule="auto"/>
              <w:ind w:left="360"/>
              <w:rPr>
                <w:rFonts w:ascii="Arial" w:hAnsi="Arial" w:cs="Arial"/>
                <w:sz w:val="18"/>
                <w:szCs w:val="18"/>
              </w:rPr>
            </w:pPr>
          </w:p>
        </w:tc>
      </w:tr>
    </w:tbl>
    <w:p w14:paraId="614D129A" w14:textId="77777777" w:rsidR="00181702" w:rsidRPr="00ED6892" w:rsidRDefault="00181702" w:rsidP="00181702">
      <w:pPr>
        <w:spacing w:after="0" w:line="240" w:lineRule="auto"/>
        <w:jc w:val="center"/>
        <w:rPr>
          <w:rFonts w:eastAsia="Calibri" w:cs="Times New Roman"/>
        </w:rPr>
      </w:pPr>
      <w:r w:rsidRPr="00ED6892">
        <w:rPr>
          <w:rFonts w:ascii="Arial" w:eastAsia="Calibri" w:hAnsi="Arial" w:cs="Arial"/>
          <w:sz w:val="18"/>
          <w:szCs w:val="18"/>
        </w:rPr>
        <w:t>4. člen </w:t>
      </w:r>
    </w:p>
    <w:p w14:paraId="64CF8053" w14:textId="77777777" w:rsidR="00181702" w:rsidRPr="00ED6892" w:rsidRDefault="00181702" w:rsidP="00181702">
      <w:pPr>
        <w:spacing w:after="0"/>
        <w:jc w:val="both"/>
        <w:rPr>
          <w:rFonts w:ascii="Arial" w:eastAsia="Calibri" w:hAnsi="Arial" w:cs="Arial"/>
          <w:sz w:val="18"/>
          <w:szCs w:val="18"/>
        </w:rPr>
      </w:pPr>
    </w:p>
    <w:p w14:paraId="077ADCF4" w14:textId="326A5E4D" w:rsidR="00181702" w:rsidRPr="00ED6892" w:rsidRDefault="00181702" w:rsidP="00181702">
      <w:pPr>
        <w:spacing w:after="0"/>
        <w:jc w:val="both"/>
        <w:rPr>
          <w:rFonts w:ascii="Arial" w:eastAsia="Calibri" w:hAnsi="Arial" w:cs="Arial"/>
          <w:sz w:val="18"/>
          <w:szCs w:val="18"/>
        </w:rPr>
      </w:pPr>
      <w:r w:rsidRPr="00ED6892">
        <w:rPr>
          <w:rFonts w:ascii="Arial" w:eastAsia="Calibri" w:hAnsi="Arial" w:cs="Arial"/>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w:t>
      </w:r>
      <w:r w:rsidR="005735DA" w:rsidRPr="005735DA">
        <w:rPr>
          <w:rFonts w:ascii="Arial" w:eastAsia="Calibri" w:hAnsi="Arial" w:cs="Arial"/>
          <w:sz w:val="18"/>
          <w:szCs w:val="18"/>
        </w:rPr>
        <w:t>Uradni list RS, št. 3/07 – uradno prečiščeno besedilo, 9/11, 83/12, 61/17 – GZ, 189/20 – ZFRO in 43/22)</w:t>
      </w:r>
      <w:r w:rsidRPr="00ED6892">
        <w:rPr>
          <w:rFonts w:ascii="Arial" w:eastAsia="Calibri" w:hAnsi="Arial" w:cs="Arial"/>
          <w:sz w:val="18"/>
          <w:szCs w:val="18"/>
        </w:rPr>
        <w:t>)</w:t>
      </w:r>
      <w:r w:rsidRPr="00ED6892">
        <w:rPr>
          <w:rFonts w:ascii="Arial" w:eastAsia="Calibri" w:hAnsi="Arial" w:cs="Arial"/>
          <w:b/>
          <w:bCs/>
          <w:sz w:val="18"/>
          <w:szCs w:val="18"/>
        </w:rPr>
        <w:t xml:space="preserve"> </w:t>
      </w:r>
      <w:r w:rsidRPr="00ED6892">
        <w:rPr>
          <w:rFonts w:ascii="Arial" w:eastAsia="Calibri" w:hAnsi="Arial" w:cs="Arial"/>
          <w:sz w:val="18"/>
          <w:szCs w:val="18"/>
        </w:rPr>
        <w:t xml:space="preserve"> in vsaj dva dni pred izvajanjem zgoraj naštetih del, o takšnem delu obvestil odgovorno osebo naročnika.</w:t>
      </w:r>
    </w:p>
    <w:p w14:paraId="0F7B263B" w14:textId="77777777" w:rsidR="00181702" w:rsidRPr="00ED6892" w:rsidRDefault="00181702" w:rsidP="00181702">
      <w:pPr>
        <w:spacing w:after="0"/>
        <w:jc w:val="both"/>
        <w:rPr>
          <w:rFonts w:ascii="Arial" w:eastAsia="Calibri" w:hAnsi="Arial" w:cs="Arial"/>
          <w:sz w:val="18"/>
          <w:szCs w:val="18"/>
        </w:rPr>
      </w:pPr>
    </w:p>
    <w:p w14:paraId="027651A5" w14:textId="77777777" w:rsidR="00181702" w:rsidRPr="00ED6892" w:rsidRDefault="00181702" w:rsidP="00181702">
      <w:pPr>
        <w:spacing w:after="0" w:line="240" w:lineRule="auto"/>
        <w:jc w:val="center"/>
        <w:rPr>
          <w:rFonts w:eastAsia="Calibri" w:cs="Times New Roman"/>
        </w:rPr>
      </w:pPr>
      <w:r w:rsidRPr="00ED6892">
        <w:rPr>
          <w:rFonts w:ascii="Arial" w:eastAsia="Calibri" w:hAnsi="Arial" w:cs="Arial"/>
          <w:sz w:val="18"/>
          <w:szCs w:val="18"/>
        </w:rPr>
        <w:t>5. člen</w:t>
      </w:r>
    </w:p>
    <w:p w14:paraId="1026E0DD" w14:textId="77777777" w:rsidR="00181702" w:rsidRPr="00ED6892" w:rsidRDefault="00181702" w:rsidP="00181702">
      <w:pPr>
        <w:spacing w:after="0"/>
        <w:jc w:val="both"/>
        <w:rPr>
          <w:rFonts w:ascii="Arial" w:eastAsia="Calibri" w:hAnsi="Arial" w:cs="Arial"/>
          <w:sz w:val="18"/>
          <w:szCs w:val="18"/>
        </w:rPr>
      </w:pPr>
    </w:p>
    <w:p w14:paraId="3E8D416C" w14:textId="77777777" w:rsidR="00181702" w:rsidRPr="00ED6892" w:rsidRDefault="00181702" w:rsidP="00181702">
      <w:pPr>
        <w:spacing w:after="0"/>
        <w:jc w:val="both"/>
        <w:rPr>
          <w:rFonts w:ascii="Arial" w:eastAsia="Calibri" w:hAnsi="Arial" w:cs="Arial"/>
          <w:sz w:val="18"/>
          <w:szCs w:val="18"/>
        </w:rPr>
      </w:pPr>
      <w:r w:rsidRPr="00ED6892">
        <w:rPr>
          <w:rFonts w:ascii="Arial" w:eastAsia="Calibri" w:hAnsi="Arial" w:cs="Arial"/>
          <w:sz w:val="18"/>
          <w:szCs w:val="18"/>
        </w:rPr>
        <w:t>Izvajalec del nosi polno odgovornost za varnost svojih delavcev in delavcev morebitnih kooperantov ter podizvajalcev.</w:t>
      </w:r>
    </w:p>
    <w:p w14:paraId="4C13B37C" w14:textId="77777777" w:rsidR="00181702" w:rsidRPr="00ED6892" w:rsidRDefault="00181702" w:rsidP="00181702">
      <w:pPr>
        <w:spacing w:after="0"/>
        <w:jc w:val="both"/>
        <w:rPr>
          <w:rFonts w:ascii="Arial" w:eastAsia="Calibri" w:hAnsi="Arial" w:cs="Arial"/>
          <w:sz w:val="18"/>
          <w:szCs w:val="18"/>
        </w:rPr>
      </w:pPr>
    </w:p>
    <w:p w14:paraId="2AD9816D" w14:textId="77777777" w:rsidR="00181702" w:rsidRPr="00ED6892" w:rsidRDefault="00181702" w:rsidP="00181702">
      <w:pPr>
        <w:spacing w:after="0" w:line="240" w:lineRule="auto"/>
        <w:jc w:val="center"/>
        <w:rPr>
          <w:rFonts w:eastAsia="Calibri" w:cs="Times New Roman"/>
        </w:rPr>
      </w:pPr>
      <w:r w:rsidRPr="00ED6892">
        <w:rPr>
          <w:rFonts w:ascii="Arial" w:eastAsia="Calibri" w:hAnsi="Arial" w:cs="Arial"/>
          <w:sz w:val="18"/>
          <w:szCs w:val="18"/>
        </w:rPr>
        <w:t>6. člen </w:t>
      </w:r>
    </w:p>
    <w:p w14:paraId="75470338" w14:textId="77777777" w:rsidR="00181702" w:rsidRPr="00ED6892" w:rsidRDefault="00181702" w:rsidP="00181702">
      <w:pPr>
        <w:spacing w:after="0"/>
        <w:jc w:val="both"/>
        <w:rPr>
          <w:rFonts w:ascii="Arial" w:eastAsia="Calibri" w:hAnsi="Arial" w:cs="Arial"/>
          <w:sz w:val="18"/>
          <w:szCs w:val="18"/>
        </w:rPr>
      </w:pPr>
    </w:p>
    <w:p w14:paraId="40536644" w14:textId="77777777" w:rsidR="00181702" w:rsidRPr="00ED6892" w:rsidRDefault="00181702" w:rsidP="00181702">
      <w:pPr>
        <w:spacing w:after="0"/>
        <w:jc w:val="both"/>
        <w:rPr>
          <w:rFonts w:ascii="Arial" w:eastAsia="Calibri" w:hAnsi="Arial" w:cs="Arial"/>
          <w:sz w:val="18"/>
          <w:szCs w:val="18"/>
        </w:rPr>
      </w:pPr>
      <w:r w:rsidRPr="00ED6892">
        <w:rPr>
          <w:rFonts w:ascii="Arial" w:eastAsia="Calibri" w:hAnsi="Arial" w:cs="Arial"/>
          <w:sz w:val="18"/>
          <w:szCs w:val="18"/>
        </w:rPr>
        <w:t>Odgovorna oseba izvajalca del je dolžna za primer poškodbe pri delu svojih delavcev obvestiti inšpekcijo dela, kot to določa 41. člen ZVZD-1.</w:t>
      </w:r>
    </w:p>
    <w:p w14:paraId="5A872055" w14:textId="77777777" w:rsidR="00181702" w:rsidRPr="00ED6892" w:rsidRDefault="00181702" w:rsidP="00181702">
      <w:pPr>
        <w:spacing w:after="0"/>
        <w:jc w:val="both"/>
        <w:rPr>
          <w:rFonts w:eastAsia="Calibri" w:cs="Times New Roman"/>
        </w:rPr>
      </w:pPr>
    </w:p>
    <w:p w14:paraId="0CF050B9" w14:textId="77777777" w:rsidR="00181702" w:rsidRPr="00ED6892" w:rsidRDefault="00181702" w:rsidP="00181702">
      <w:pPr>
        <w:spacing w:after="0" w:line="240" w:lineRule="auto"/>
        <w:jc w:val="center"/>
        <w:rPr>
          <w:rFonts w:eastAsia="Calibri" w:cs="Times New Roman"/>
        </w:rPr>
      </w:pPr>
      <w:r w:rsidRPr="00ED6892">
        <w:rPr>
          <w:rFonts w:ascii="Arial" w:eastAsia="Calibri" w:hAnsi="Arial" w:cs="Arial"/>
          <w:sz w:val="18"/>
          <w:szCs w:val="18"/>
        </w:rPr>
        <w:t>7. člen</w:t>
      </w:r>
    </w:p>
    <w:p w14:paraId="7A5575A3" w14:textId="77777777" w:rsidR="00181702" w:rsidRPr="00ED6892" w:rsidRDefault="00181702" w:rsidP="00181702">
      <w:pPr>
        <w:spacing w:after="0"/>
        <w:jc w:val="both"/>
        <w:rPr>
          <w:rFonts w:ascii="Arial" w:eastAsia="Calibri" w:hAnsi="Arial" w:cs="Arial"/>
          <w:sz w:val="18"/>
          <w:szCs w:val="18"/>
        </w:rPr>
      </w:pPr>
    </w:p>
    <w:p w14:paraId="3B8EE367" w14:textId="77777777" w:rsidR="00181702" w:rsidRPr="00ED6892" w:rsidRDefault="00181702" w:rsidP="00181702">
      <w:pPr>
        <w:spacing w:after="0"/>
        <w:jc w:val="both"/>
        <w:rPr>
          <w:rFonts w:ascii="Arial" w:eastAsia="Calibri" w:hAnsi="Arial" w:cs="Arial"/>
          <w:sz w:val="18"/>
          <w:szCs w:val="18"/>
        </w:rPr>
      </w:pPr>
      <w:r w:rsidRPr="00ED6892">
        <w:rPr>
          <w:rFonts w:ascii="Arial" w:eastAsia="Calibri" w:hAnsi="Arial" w:cs="Arial"/>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73B6C38D" w14:textId="77777777" w:rsidR="00181702" w:rsidRPr="00ED6892" w:rsidRDefault="00181702" w:rsidP="00181702">
      <w:pPr>
        <w:spacing w:after="0"/>
        <w:jc w:val="both"/>
        <w:rPr>
          <w:rFonts w:eastAsia="Calibri" w:cs="Times New Roman"/>
        </w:rPr>
      </w:pPr>
    </w:p>
    <w:p w14:paraId="4578EFF5" w14:textId="77777777" w:rsidR="00181702" w:rsidRPr="00ED6892" w:rsidRDefault="00181702" w:rsidP="00181702">
      <w:pPr>
        <w:spacing w:after="0" w:line="240" w:lineRule="auto"/>
        <w:jc w:val="center"/>
        <w:rPr>
          <w:rFonts w:eastAsia="Calibri" w:cs="Times New Roman"/>
        </w:rPr>
      </w:pPr>
      <w:r w:rsidRPr="00ED6892">
        <w:rPr>
          <w:rFonts w:ascii="Arial" w:eastAsia="Calibri" w:hAnsi="Arial" w:cs="Arial"/>
          <w:sz w:val="18"/>
          <w:szCs w:val="18"/>
        </w:rPr>
        <w:t>8. člen </w:t>
      </w:r>
    </w:p>
    <w:p w14:paraId="4B9A6E08" w14:textId="77777777" w:rsidR="00181702" w:rsidRPr="00ED6892" w:rsidRDefault="00181702" w:rsidP="00181702">
      <w:pPr>
        <w:spacing w:after="0"/>
        <w:jc w:val="both"/>
        <w:rPr>
          <w:rFonts w:ascii="Arial" w:eastAsia="Calibri" w:hAnsi="Arial" w:cs="Arial"/>
          <w:sz w:val="18"/>
          <w:szCs w:val="18"/>
        </w:rPr>
      </w:pPr>
    </w:p>
    <w:p w14:paraId="7E7C158C" w14:textId="77777777" w:rsidR="00181702" w:rsidRPr="00ED6892" w:rsidRDefault="00181702" w:rsidP="00181702">
      <w:pPr>
        <w:spacing w:after="0"/>
        <w:jc w:val="both"/>
        <w:rPr>
          <w:rFonts w:eastAsia="Calibri" w:cs="Times New Roman"/>
        </w:rPr>
      </w:pPr>
      <w:r w:rsidRPr="00ED6892">
        <w:rPr>
          <w:rFonts w:ascii="Arial" w:eastAsia="Calibri" w:hAnsi="Arial" w:cs="Arial"/>
          <w:sz w:val="18"/>
          <w:szCs w:val="18"/>
        </w:rPr>
        <w:t>Izvajalec je dolžan v primeru opustitve dolžnosti iz te izjave naročniku kriti stroške, ki jih povzroči s svojim dejanjem.</w:t>
      </w:r>
    </w:p>
    <w:p w14:paraId="7953AA98" w14:textId="77777777" w:rsidR="00181702" w:rsidRPr="00ED6892" w:rsidRDefault="00181702" w:rsidP="00181702">
      <w:pPr>
        <w:spacing w:after="0" w:line="240" w:lineRule="auto"/>
        <w:jc w:val="center"/>
        <w:rPr>
          <w:rFonts w:ascii="Arial" w:eastAsia="Calibri" w:hAnsi="Arial" w:cs="Arial"/>
          <w:sz w:val="18"/>
          <w:szCs w:val="18"/>
        </w:rPr>
      </w:pPr>
    </w:p>
    <w:p w14:paraId="19C48A79" w14:textId="77777777" w:rsidR="00181702" w:rsidRPr="00ED6892" w:rsidRDefault="00181702" w:rsidP="00181702">
      <w:pPr>
        <w:spacing w:after="0" w:line="240" w:lineRule="auto"/>
        <w:jc w:val="center"/>
        <w:rPr>
          <w:rFonts w:ascii="Arial" w:eastAsia="Calibri" w:hAnsi="Arial" w:cs="Arial"/>
          <w:sz w:val="18"/>
          <w:szCs w:val="18"/>
        </w:rPr>
      </w:pPr>
    </w:p>
    <w:p w14:paraId="2401042C" w14:textId="77777777" w:rsidR="00181702" w:rsidRPr="00ED6892" w:rsidRDefault="00181702" w:rsidP="00181702">
      <w:pPr>
        <w:spacing w:after="0"/>
        <w:jc w:val="center"/>
        <w:rPr>
          <w:rFonts w:eastAsia="Calibri" w:cs="Times New Roman"/>
        </w:rPr>
      </w:pPr>
      <w:r w:rsidRPr="00ED6892">
        <w:rPr>
          <w:rFonts w:ascii="Arial" w:eastAsia="Calibri" w:hAnsi="Arial" w:cs="Arial"/>
          <w:sz w:val="18"/>
          <w:szCs w:val="18"/>
        </w:rPr>
        <w:t>9. člen</w:t>
      </w:r>
    </w:p>
    <w:p w14:paraId="5609D902" w14:textId="77777777" w:rsidR="00181702" w:rsidRPr="00ED6892" w:rsidRDefault="00181702" w:rsidP="00181702">
      <w:pPr>
        <w:spacing w:after="0"/>
        <w:jc w:val="both"/>
        <w:rPr>
          <w:rFonts w:ascii="Arial" w:eastAsia="Calibri" w:hAnsi="Arial" w:cs="Arial"/>
          <w:sz w:val="18"/>
          <w:szCs w:val="18"/>
        </w:rPr>
      </w:pPr>
    </w:p>
    <w:p w14:paraId="52D71770" w14:textId="77777777" w:rsidR="00181702" w:rsidRDefault="00181702" w:rsidP="00181702">
      <w:pPr>
        <w:spacing w:after="0"/>
        <w:jc w:val="both"/>
        <w:rPr>
          <w:rFonts w:ascii="Arial" w:eastAsia="Calibri" w:hAnsi="Arial" w:cs="Arial"/>
          <w:sz w:val="18"/>
          <w:szCs w:val="18"/>
        </w:rPr>
      </w:pPr>
      <w:r w:rsidRPr="00ED6892">
        <w:rPr>
          <w:rFonts w:ascii="Arial" w:eastAsia="Calibri" w:hAnsi="Arial" w:cs="Arial"/>
          <w:sz w:val="18"/>
          <w:szCs w:val="18"/>
        </w:rPr>
        <w:t xml:space="preserve">Odgovorna oseba izvajalca za zagotavljanje varnega delovnega okolja in varnih delovnih razmer:   </w:t>
      </w:r>
    </w:p>
    <w:p w14:paraId="20AB0B3E" w14:textId="77777777" w:rsidR="00181702" w:rsidRPr="00ED6892" w:rsidRDefault="00181702" w:rsidP="00181702">
      <w:pPr>
        <w:spacing w:after="0"/>
        <w:jc w:val="both"/>
        <w:rPr>
          <w:rFonts w:ascii="Arial" w:eastAsia="Calibri" w:hAnsi="Arial" w:cs="Arial"/>
          <w:sz w:val="18"/>
          <w:szCs w:val="18"/>
        </w:rPr>
      </w:pPr>
    </w:p>
    <w:p w14:paraId="5CDAFE0C" w14:textId="77777777" w:rsidR="00181702" w:rsidRPr="00ED6892" w:rsidRDefault="00181702" w:rsidP="00181702">
      <w:pPr>
        <w:spacing w:after="0"/>
        <w:jc w:val="both"/>
        <w:rPr>
          <w:rFonts w:ascii="Arial" w:eastAsia="Calibri" w:hAnsi="Arial" w:cs="Arial"/>
          <w:sz w:val="18"/>
          <w:szCs w:val="18"/>
        </w:rPr>
      </w:pPr>
      <w:r w:rsidRPr="00ED6892">
        <w:rPr>
          <w:rFonts w:ascii="Arial" w:eastAsia="Calibri" w:hAnsi="Arial" w:cs="Arial"/>
          <w:sz w:val="18"/>
          <w:szCs w:val="18"/>
        </w:rPr>
        <w:t>__________________________________________________________________________________________</w:t>
      </w:r>
    </w:p>
    <w:p w14:paraId="5850F8DC" w14:textId="77777777" w:rsidR="00181702" w:rsidRPr="00ED6892" w:rsidRDefault="00181702" w:rsidP="00181702">
      <w:pPr>
        <w:spacing w:after="0"/>
        <w:jc w:val="center"/>
        <w:rPr>
          <w:rFonts w:ascii="Arial" w:eastAsia="Calibri" w:hAnsi="Arial" w:cs="Arial"/>
          <w:sz w:val="18"/>
          <w:szCs w:val="18"/>
        </w:rPr>
      </w:pPr>
      <w:r w:rsidRPr="00ED6892">
        <w:rPr>
          <w:rFonts w:ascii="Arial" w:eastAsia="Calibri" w:hAnsi="Arial" w:cs="Arial"/>
          <w:sz w:val="18"/>
          <w:szCs w:val="18"/>
        </w:rPr>
        <w:t>(ime in priimek, tel. )</w:t>
      </w:r>
    </w:p>
    <w:p w14:paraId="3567FC58" w14:textId="77777777" w:rsidR="00181702" w:rsidRPr="00ED6892" w:rsidRDefault="00181702" w:rsidP="00181702">
      <w:pPr>
        <w:spacing w:after="0"/>
        <w:jc w:val="both"/>
        <w:rPr>
          <w:rFonts w:ascii="Arial" w:eastAsia="Calibri" w:hAnsi="Arial" w:cs="Arial"/>
          <w:sz w:val="18"/>
          <w:szCs w:val="18"/>
        </w:rPr>
      </w:pPr>
    </w:p>
    <w:p w14:paraId="71488F70" w14:textId="77777777" w:rsidR="00181702" w:rsidRPr="00ED6892" w:rsidRDefault="00181702" w:rsidP="00181702">
      <w:pPr>
        <w:spacing w:after="0"/>
        <w:jc w:val="both"/>
        <w:rPr>
          <w:rFonts w:ascii="Arial" w:eastAsia="Calibri" w:hAnsi="Arial" w:cs="Arial"/>
          <w:sz w:val="18"/>
          <w:szCs w:val="18"/>
        </w:rPr>
      </w:pPr>
      <w:r w:rsidRPr="00ED6892">
        <w:rPr>
          <w:rFonts w:ascii="Arial" w:eastAsia="Calibri" w:hAnsi="Arial" w:cs="Arial"/>
          <w:sz w:val="18"/>
          <w:szCs w:val="18"/>
        </w:rPr>
        <w:t>Odgovorna oseba naročnika za izvajanje del: ______________________________________________________</w:t>
      </w:r>
    </w:p>
    <w:p w14:paraId="07B3A2DE" w14:textId="77777777" w:rsidR="00181702" w:rsidRPr="00ED6892" w:rsidRDefault="00181702" w:rsidP="00181702">
      <w:pPr>
        <w:spacing w:after="0"/>
        <w:jc w:val="both"/>
        <w:rPr>
          <w:rFonts w:eastAsia="Calibri" w:cs="Times New Roman"/>
        </w:rPr>
      </w:pPr>
    </w:p>
    <w:p w14:paraId="117BD6C6" w14:textId="77777777" w:rsidR="00181702" w:rsidRPr="00ED6892" w:rsidRDefault="00181702" w:rsidP="00181702">
      <w:pPr>
        <w:spacing w:after="0" w:line="240" w:lineRule="auto"/>
        <w:jc w:val="center"/>
        <w:rPr>
          <w:rFonts w:eastAsia="Calibri" w:cs="Times New Roman"/>
        </w:rPr>
      </w:pPr>
      <w:r w:rsidRPr="00ED6892">
        <w:rPr>
          <w:rFonts w:ascii="Arial" w:eastAsia="Calibri" w:hAnsi="Arial" w:cs="Arial"/>
          <w:sz w:val="18"/>
          <w:szCs w:val="18"/>
        </w:rPr>
        <w:t>10. člen </w:t>
      </w:r>
    </w:p>
    <w:p w14:paraId="56EB1F47" w14:textId="77777777" w:rsidR="00181702" w:rsidRPr="00ED6892" w:rsidRDefault="00181702" w:rsidP="00181702">
      <w:pPr>
        <w:spacing w:after="0"/>
        <w:jc w:val="both"/>
        <w:rPr>
          <w:rFonts w:ascii="Arial" w:eastAsia="Calibri" w:hAnsi="Arial" w:cs="Arial"/>
          <w:sz w:val="18"/>
          <w:szCs w:val="18"/>
        </w:rPr>
      </w:pPr>
    </w:p>
    <w:p w14:paraId="151BCD39" w14:textId="77777777" w:rsidR="00181702" w:rsidRPr="00ED6892" w:rsidRDefault="00181702" w:rsidP="00181702">
      <w:pPr>
        <w:spacing w:after="0"/>
        <w:jc w:val="both"/>
        <w:rPr>
          <w:rFonts w:eastAsia="Calibri" w:cs="Times New Roman"/>
        </w:rPr>
      </w:pPr>
      <w:r w:rsidRPr="00ED6892">
        <w:rPr>
          <w:rFonts w:ascii="Arial" w:eastAsia="Calibri" w:hAnsi="Arial" w:cs="Arial"/>
          <w:sz w:val="18"/>
          <w:szCs w:val="18"/>
        </w:rPr>
        <w:t xml:space="preserve">Za podrobnejše informacije s področja VPD in PV kontaktirati: Aleš Krajšek, </w:t>
      </w:r>
      <w:proofErr w:type="spellStart"/>
      <w:r w:rsidRPr="00ED6892">
        <w:rPr>
          <w:rFonts w:ascii="Arial" w:eastAsia="Calibri" w:hAnsi="Arial" w:cs="Arial"/>
          <w:sz w:val="18"/>
          <w:szCs w:val="18"/>
        </w:rPr>
        <w:t>dipl.var.inž</w:t>
      </w:r>
      <w:proofErr w:type="spellEnd"/>
      <w:r w:rsidRPr="00ED6892">
        <w:rPr>
          <w:rFonts w:ascii="Arial" w:eastAsia="Calibri" w:hAnsi="Arial" w:cs="Arial"/>
          <w:sz w:val="18"/>
          <w:szCs w:val="18"/>
        </w:rPr>
        <w:t>., tel.: 07/39 16 113.</w:t>
      </w:r>
    </w:p>
    <w:p w14:paraId="669CC2CB" w14:textId="77777777" w:rsidR="00181702" w:rsidRPr="00ED6892" w:rsidRDefault="00181702" w:rsidP="00181702">
      <w:pPr>
        <w:spacing w:after="0"/>
        <w:jc w:val="both"/>
        <w:rPr>
          <w:rFonts w:ascii="Arial" w:eastAsia="Calibri" w:hAnsi="Arial" w:cs="Arial"/>
          <w:sz w:val="18"/>
          <w:szCs w:val="18"/>
        </w:rPr>
      </w:pPr>
    </w:p>
    <w:p w14:paraId="26E9E3B4" w14:textId="77777777" w:rsidR="00181702" w:rsidRPr="00ED6892" w:rsidRDefault="00181702" w:rsidP="00181702">
      <w:pPr>
        <w:spacing w:after="0"/>
        <w:jc w:val="both"/>
        <w:rPr>
          <w:rFonts w:eastAsia="Calibri" w:cs="Times New Roman"/>
        </w:rPr>
      </w:pPr>
      <w:r w:rsidRPr="00ED6892">
        <w:rPr>
          <w:rFonts w:ascii="Arial" w:eastAsia="Calibri" w:hAnsi="Arial" w:cs="Arial"/>
          <w:sz w:val="18"/>
          <w:szCs w:val="18"/>
        </w:rPr>
        <w:t xml:space="preserve">Za podrobnejše informacije s področja higiene dela kontaktirati: Ingrid Jaklič, </w:t>
      </w:r>
      <w:proofErr w:type="spellStart"/>
      <w:r w:rsidRPr="00ED6892">
        <w:rPr>
          <w:rFonts w:ascii="Arial" w:eastAsia="Calibri" w:hAnsi="Arial" w:cs="Arial"/>
          <w:sz w:val="18"/>
          <w:szCs w:val="18"/>
        </w:rPr>
        <w:t>univ.dipl.san.inž</w:t>
      </w:r>
      <w:proofErr w:type="spellEnd"/>
      <w:r w:rsidRPr="00ED6892">
        <w:rPr>
          <w:rFonts w:ascii="Arial" w:eastAsia="Calibri" w:hAnsi="Arial" w:cs="Arial"/>
          <w:sz w:val="18"/>
          <w:szCs w:val="18"/>
        </w:rPr>
        <w:t>., tel.: 07/39 16 195.</w:t>
      </w:r>
    </w:p>
    <w:p w14:paraId="75D130D3" w14:textId="77777777" w:rsidR="00181702" w:rsidRPr="00ED6892" w:rsidRDefault="00181702" w:rsidP="00181702">
      <w:pPr>
        <w:spacing w:after="0" w:line="240" w:lineRule="auto"/>
        <w:jc w:val="both"/>
        <w:rPr>
          <w:rFonts w:eastAsia="Calibri" w:cs="Times New Roman"/>
        </w:rPr>
      </w:pPr>
      <w:r w:rsidRPr="00ED6892">
        <w:rPr>
          <w:rFonts w:ascii="Arial" w:eastAsia="Calibri" w:hAnsi="Arial" w:cs="Arial"/>
          <w:sz w:val="18"/>
          <w:szCs w:val="18"/>
        </w:rPr>
        <w:t> </w:t>
      </w:r>
    </w:p>
    <w:p w14:paraId="754B16F2" w14:textId="77777777" w:rsidR="00181702" w:rsidRPr="00ED6892" w:rsidRDefault="00181702" w:rsidP="00181702">
      <w:pPr>
        <w:spacing w:after="0" w:line="240" w:lineRule="auto"/>
        <w:jc w:val="both"/>
        <w:rPr>
          <w:rFonts w:eastAsia="Calibri" w:cs="Times New Roman"/>
        </w:rPr>
      </w:pPr>
      <w:r w:rsidRPr="00ED6892">
        <w:rPr>
          <w:rFonts w:ascii="Arial" w:eastAsia="Calibri" w:hAnsi="Arial" w:cs="Arial"/>
          <w:sz w:val="18"/>
          <w:szCs w:val="18"/>
        </w:rPr>
        <w:t> </w:t>
      </w:r>
    </w:p>
    <w:p w14:paraId="5CBC2B56" w14:textId="77777777" w:rsidR="00181702" w:rsidRPr="00ED6892" w:rsidRDefault="00181702" w:rsidP="00181702">
      <w:pPr>
        <w:spacing w:after="0" w:line="240" w:lineRule="auto"/>
        <w:jc w:val="both"/>
        <w:rPr>
          <w:rFonts w:eastAsia="Calibri" w:cs="Times New Roman"/>
        </w:rPr>
      </w:pPr>
      <w:r w:rsidRPr="00ED6892">
        <w:rPr>
          <w:rFonts w:ascii="Arial" w:eastAsia="Calibri" w:hAnsi="Arial" w:cs="Arial"/>
          <w:sz w:val="18"/>
          <w:szCs w:val="18"/>
        </w:rPr>
        <w:t>Datum: ____________________________________________</w:t>
      </w:r>
    </w:p>
    <w:tbl>
      <w:tblPr>
        <w:tblStyle w:val="NormalTablePHPDOCX1"/>
        <w:tblW w:w="9075" w:type="dxa"/>
        <w:tblInd w:w="108" w:type="dxa"/>
        <w:tblLook w:val="04A0" w:firstRow="1" w:lastRow="0" w:firstColumn="1" w:lastColumn="0" w:noHBand="0" w:noVBand="1"/>
      </w:tblPr>
      <w:tblGrid>
        <w:gridCol w:w="3975"/>
        <w:gridCol w:w="1125"/>
        <w:gridCol w:w="3975"/>
      </w:tblGrid>
      <w:tr w:rsidR="00181702" w:rsidRPr="00ED6892" w14:paraId="13C89698" w14:textId="77777777" w:rsidTr="00E169E5">
        <w:tc>
          <w:tcPr>
            <w:tcW w:w="3975" w:type="dxa"/>
            <w:vAlign w:val="center"/>
          </w:tcPr>
          <w:p w14:paraId="39D771F6" w14:textId="77777777" w:rsidR="00181702" w:rsidRPr="00ED6892" w:rsidRDefault="00181702" w:rsidP="00E169E5">
            <w:pPr>
              <w:spacing w:line="276" w:lineRule="auto"/>
              <w:jc w:val="both"/>
              <w:textAlignment w:val="center"/>
            </w:pPr>
          </w:p>
          <w:p w14:paraId="193BBD8A" w14:textId="77777777" w:rsidR="00181702" w:rsidRPr="00ED6892" w:rsidRDefault="00181702" w:rsidP="00E169E5">
            <w:pPr>
              <w:spacing w:line="276" w:lineRule="auto"/>
              <w:jc w:val="both"/>
              <w:textAlignment w:val="center"/>
            </w:pPr>
          </w:p>
        </w:tc>
        <w:tc>
          <w:tcPr>
            <w:tcW w:w="0" w:type="auto"/>
            <w:vAlign w:val="center"/>
            <w:hideMark/>
          </w:tcPr>
          <w:p w14:paraId="23E32270" w14:textId="77777777" w:rsidR="00181702" w:rsidRPr="00ED6892" w:rsidRDefault="00181702" w:rsidP="00E169E5">
            <w:pPr>
              <w:spacing w:line="276" w:lineRule="auto"/>
              <w:jc w:val="both"/>
              <w:textAlignment w:val="center"/>
            </w:pPr>
            <w:r w:rsidRPr="00ED6892">
              <w:rPr>
                <w:rFonts w:ascii="Arial" w:hAnsi="Arial" w:cs="Arial"/>
                <w:position w:val="-2"/>
                <w:sz w:val="18"/>
                <w:szCs w:val="18"/>
              </w:rPr>
              <w:t> </w:t>
            </w:r>
          </w:p>
        </w:tc>
        <w:tc>
          <w:tcPr>
            <w:tcW w:w="3975" w:type="dxa"/>
            <w:vAlign w:val="center"/>
            <w:hideMark/>
          </w:tcPr>
          <w:p w14:paraId="5BACEB37" w14:textId="77777777" w:rsidR="00181702" w:rsidRPr="00ED6892" w:rsidRDefault="00181702" w:rsidP="00E169E5">
            <w:pPr>
              <w:spacing w:line="276" w:lineRule="auto"/>
              <w:jc w:val="center"/>
              <w:textAlignment w:val="center"/>
            </w:pPr>
            <w:r w:rsidRPr="00ED6892">
              <w:rPr>
                <w:rFonts w:ascii="Arial" w:hAnsi="Arial" w:cs="Arial"/>
                <w:position w:val="-2"/>
                <w:sz w:val="18"/>
                <w:szCs w:val="18"/>
              </w:rPr>
              <w:t> </w:t>
            </w:r>
          </w:p>
        </w:tc>
      </w:tr>
      <w:tr w:rsidR="00181702" w:rsidRPr="00ED6892" w14:paraId="5C708299" w14:textId="77777777" w:rsidTr="00E169E5">
        <w:tc>
          <w:tcPr>
            <w:tcW w:w="3975" w:type="dxa"/>
            <w:vAlign w:val="center"/>
            <w:hideMark/>
          </w:tcPr>
          <w:p w14:paraId="1145F121" w14:textId="77777777" w:rsidR="00181702" w:rsidRPr="00ED6892" w:rsidRDefault="00181702" w:rsidP="00E169E5">
            <w:pPr>
              <w:spacing w:line="276" w:lineRule="auto"/>
              <w:jc w:val="both"/>
              <w:textAlignment w:val="center"/>
              <w:rPr>
                <w:rFonts w:ascii="Arial" w:hAnsi="Arial" w:cs="Arial"/>
                <w:sz w:val="18"/>
                <w:szCs w:val="18"/>
              </w:rPr>
            </w:pPr>
            <w:r w:rsidRPr="00ED6892">
              <w:rPr>
                <w:rFonts w:ascii="Arial" w:hAnsi="Arial" w:cs="Arial"/>
                <w:sz w:val="18"/>
                <w:szCs w:val="18"/>
              </w:rPr>
              <w:t>Podpis odgovorne osebe naročnika</w:t>
            </w:r>
          </w:p>
        </w:tc>
        <w:tc>
          <w:tcPr>
            <w:tcW w:w="0" w:type="auto"/>
            <w:vAlign w:val="center"/>
            <w:hideMark/>
          </w:tcPr>
          <w:p w14:paraId="43404366" w14:textId="77777777" w:rsidR="00181702" w:rsidRPr="00ED6892" w:rsidRDefault="00181702" w:rsidP="00E169E5">
            <w:pPr>
              <w:spacing w:line="276" w:lineRule="auto"/>
              <w:jc w:val="both"/>
              <w:textAlignment w:val="center"/>
            </w:pPr>
            <w:r w:rsidRPr="00ED6892">
              <w:rPr>
                <w:rFonts w:ascii="Arial" w:hAnsi="Arial" w:cs="Arial"/>
                <w:position w:val="-2"/>
                <w:sz w:val="18"/>
                <w:szCs w:val="18"/>
              </w:rPr>
              <w:t> </w:t>
            </w:r>
          </w:p>
        </w:tc>
        <w:tc>
          <w:tcPr>
            <w:tcW w:w="3975" w:type="dxa"/>
            <w:vAlign w:val="center"/>
            <w:hideMark/>
          </w:tcPr>
          <w:p w14:paraId="136673AD" w14:textId="77777777" w:rsidR="00181702" w:rsidRPr="00ED6892" w:rsidRDefault="00181702" w:rsidP="00E169E5">
            <w:pPr>
              <w:spacing w:line="276" w:lineRule="auto"/>
              <w:jc w:val="both"/>
              <w:textAlignment w:val="center"/>
            </w:pPr>
            <w:r w:rsidRPr="00ED6892">
              <w:rPr>
                <w:rFonts w:ascii="Arial" w:hAnsi="Arial" w:cs="Arial"/>
                <w:position w:val="-2"/>
                <w:sz w:val="18"/>
                <w:szCs w:val="18"/>
              </w:rPr>
              <w:t>Podpis odgovorne osebe izvajalca</w:t>
            </w:r>
          </w:p>
        </w:tc>
      </w:tr>
    </w:tbl>
    <w:p w14:paraId="634EFDBF" w14:textId="77777777" w:rsidR="00181702" w:rsidRPr="00ED6892" w:rsidRDefault="00181702" w:rsidP="00181702">
      <w:pPr>
        <w:spacing w:after="0"/>
        <w:rPr>
          <w:rFonts w:ascii="Arial" w:eastAsia="Calibri" w:hAnsi="Arial" w:cs="Arial"/>
          <w:b/>
          <w:sz w:val="18"/>
          <w:szCs w:val="18"/>
        </w:rPr>
      </w:pPr>
      <w:r w:rsidRPr="00ED6892">
        <w:rPr>
          <w:rFonts w:ascii="Arial" w:eastAsia="Calibri" w:hAnsi="Arial" w:cs="Arial"/>
          <w:b/>
          <w:sz w:val="18"/>
          <w:szCs w:val="18"/>
        </w:rPr>
        <w:t xml:space="preserve"> </w:t>
      </w:r>
    </w:p>
    <w:p w14:paraId="6869843E" w14:textId="77777777" w:rsidR="00181702" w:rsidRPr="00ED6892" w:rsidRDefault="00181702" w:rsidP="00181702">
      <w:pPr>
        <w:spacing w:after="0"/>
        <w:rPr>
          <w:rFonts w:ascii="Arial" w:eastAsia="Calibri" w:hAnsi="Arial" w:cs="Arial"/>
          <w:b/>
          <w:sz w:val="18"/>
          <w:szCs w:val="18"/>
        </w:rPr>
      </w:pPr>
      <w:r w:rsidRPr="00ED6892">
        <w:rPr>
          <w:rFonts w:ascii="Arial" w:eastAsia="Calibri" w:hAnsi="Arial" w:cs="Arial"/>
          <w:b/>
          <w:sz w:val="18"/>
          <w:szCs w:val="18"/>
        </w:rPr>
        <w:t xml:space="preserve"> ______________________________</w:t>
      </w:r>
      <w:r w:rsidRPr="00ED6892">
        <w:rPr>
          <w:rFonts w:ascii="Arial" w:eastAsia="Calibri" w:hAnsi="Arial" w:cs="Arial"/>
          <w:b/>
          <w:sz w:val="18"/>
          <w:szCs w:val="18"/>
        </w:rPr>
        <w:tab/>
      </w:r>
      <w:r w:rsidRPr="00ED6892">
        <w:rPr>
          <w:rFonts w:ascii="Arial" w:eastAsia="Calibri" w:hAnsi="Arial" w:cs="Arial"/>
          <w:b/>
          <w:sz w:val="18"/>
          <w:szCs w:val="18"/>
        </w:rPr>
        <w:tab/>
      </w:r>
      <w:r w:rsidRPr="00ED6892">
        <w:rPr>
          <w:rFonts w:ascii="Arial" w:eastAsia="Calibri" w:hAnsi="Arial" w:cs="Arial"/>
          <w:b/>
          <w:sz w:val="18"/>
          <w:szCs w:val="18"/>
        </w:rPr>
        <w:tab/>
        <w:t xml:space="preserve">      ______________________________</w:t>
      </w:r>
    </w:p>
    <w:p w14:paraId="33032208" w14:textId="77777777" w:rsidR="00181702" w:rsidRPr="00ED6892" w:rsidRDefault="00181702" w:rsidP="00181702">
      <w:pPr>
        <w:spacing w:after="0" w:line="240" w:lineRule="auto"/>
        <w:jc w:val="both"/>
        <w:rPr>
          <w:rFonts w:eastAsia="Calibri" w:cs="Times New Roman"/>
        </w:rPr>
      </w:pPr>
      <w:r w:rsidRPr="00ED6892">
        <w:rPr>
          <w:rFonts w:ascii="Arial" w:eastAsia="Calibri" w:hAnsi="Arial" w:cs="Arial"/>
          <w:sz w:val="18"/>
          <w:szCs w:val="18"/>
        </w:rPr>
        <w:t>  </w:t>
      </w:r>
    </w:p>
    <w:p w14:paraId="1A3D48C7" w14:textId="77777777" w:rsidR="00181702" w:rsidRPr="00ED6892" w:rsidRDefault="00181702" w:rsidP="00181702">
      <w:pPr>
        <w:spacing w:after="0" w:line="240" w:lineRule="auto"/>
        <w:jc w:val="both"/>
        <w:rPr>
          <w:rFonts w:ascii="Arial" w:eastAsia="Calibri" w:hAnsi="Arial" w:cs="Arial"/>
          <w:sz w:val="18"/>
          <w:szCs w:val="18"/>
        </w:rPr>
      </w:pPr>
    </w:p>
    <w:p w14:paraId="3C1DB2CA" w14:textId="77777777" w:rsidR="00181702" w:rsidRPr="00ED6892" w:rsidRDefault="00181702" w:rsidP="00181702">
      <w:pPr>
        <w:spacing w:after="0" w:line="240" w:lineRule="auto"/>
        <w:jc w:val="both"/>
        <w:rPr>
          <w:rFonts w:eastAsia="Calibri" w:cs="Times New Roman"/>
        </w:rPr>
      </w:pPr>
      <w:r w:rsidRPr="00ED6892">
        <w:rPr>
          <w:rFonts w:ascii="Arial" w:eastAsia="Calibri" w:hAnsi="Arial" w:cs="Arial"/>
          <w:sz w:val="18"/>
          <w:szCs w:val="18"/>
        </w:rPr>
        <w:t>Datum:_______________________________</w:t>
      </w:r>
    </w:p>
    <w:tbl>
      <w:tblPr>
        <w:tblStyle w:val="NormalTablePHPDOCX"/>
        <w:tblW w:w="9075" w:type="dxa"/>
        <w:tblInd w:w="108" w:type="dxa"/>
        <w:tblLook w:val="04A0" w:firstRow="1" w:lastRow="0" w:firstColumn="1" w:lastColumn="0" w:noHBand="0" w:noVBand="1"/>
      </w:tblPr>
      <w:tblGrid>
        <w:gridCol w:w="4100"/>
        <w:gridCol w:w="1000"/>
        <w:gridCol w:w="3975"/>
      </w:tblGrid>
      <w:tr w:rsidR="00181702" w:rsidRPr="00ED6892" w14:paraId="059C5B4A" w14:textId="77777777" w:rsidTr="00E169E5">
        <w:tc>
          <w:tcPr>
            <w:tcW w:w="3975" w:type="dxa"/>
            <w:tcMar>
              <w:top w:w="0" w:type="auto"/>
              <w:bottom w:w="0" w:type="auto"/>
            </w:tcMar>
            <w:vAlign w:val="center"/>
          </w:tcPr>
          <w:p w14:paraId="5A60C792" w14:textId="77777777" w:rsidR="00181702" w:rsidRPr="00ED6892" w:rsidRDefault="00181702" w:rsidP="00E169E5">
            <w:pPr>
              <w:jc w:val="both"/>
              <w:textAlignment w:val="center"/>
              <w:rPr>
                <w:rFonts w:ascii="Arial" w:eastAsia="Calibri" w:hAnsi="Arial" w:cs="Arial"/>
                <w:b/>
                <w:bCs/>
                <w:position w:val="-2"/>
                <w:sz w:val="18"/>
                <w:szCs w:val="18"/>
              </w:rPr>
            </w:pPr>
          </w:p>
          <w:p w14:paraId="4DD52439" w14:textId="77777777" w:rsidR="00181702" w:rsidRPr="00ED6892" w:rsidRDefault="00181702" w:rsidP="00E169E5">
            <w:pPr>
              <w:jc w:val="both"/>
              <w:textAlignment w:val="center"/>
              <w:rPr>
                <w:rFonts w:ascii="Arial" w:eastAsia="Calibri" w:hAnsi="Arial" w:cs="Arial"/>
                <w:b/>
                <w:bCs/>
                <w:position w:val="-2"/>
                <w:sz w:val="18"/>
                <w:szCs w:val="18"/>
              </w:rPr>
            </w:pPr>
          </w:p>
          <w:p w14:paraId="04DB8609" w14:textId="77777777" w:rsidR="00181702" w:rsidRPr="00ED6892" w:rsidRDefault="00181702" w:rsidP="00E169E5">
            <w:pPr>
              <w:jc w:val="both"/>
              <w:textAlignment w:val="center"/>
              <w:rPr>
                <w:rFonts w:eastAsia="Calibri" w:cs="Times New Roman"/>
              </w:rPr>
            </w:pPr>
            <w:r w:rsidRPr="00ED6892">
              <w:rPr>
                <w:rFonts w:ascii="Arial" w:eastAsia="Calibri" w:hAnsi="Arial" w:cs="Arial"/>
                <w:b/>
                <w:bCs/>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74B1CD40" w14:textId="77777777" w:rsidR="00181702" w:rsidRDefault="00181702" w:rsidP="00E169E5">
            <w:pPr>
              <w:jc w:val="both"/>
              <w:textAlignment w:val="center"/>
              <w:rPr>
                <w:rFonts w:ascii="Arial" w:eastAsia="Calibri" w:hAnsi="Arial" w:cs="Arial"/>
                <w:position w:val="-2"/>
                <w:sz w:val="18"/>
                <w:szCs w:val="18"/>
              </w:rPr>
            </w:pPr>
            <w:r w:rsidRPr="00ED6892">
              <w:rPr>
                <w:rFonts w:ascii="Arial" w:eastAsia="Calibri" w:hAnsi="Arial" w:cs="Arial"/>
                <w:position w:val="-2"/>
                <w:sz w:val="18"/>
                <w:szCs w:val="18"/>
              </w:rPr>
              <w:t> </w:t>
            </w:r>
          </w:p>
          <w:p w14:paraId="641C031D" w14:textId="77777777" w:rsidR="00181702" w:rsidRPr="00ED6892" w:rsidRDefault="00181702" w:rsidP="00E169E5">
            <w:pPr>
              <w:jc w:val="both"/>
              <w:textAlignment w:val="center"/>
              <w:rPr>
                <w:rFonts w:eastAsia="Calibri" w:cs="Times New Roman"/>
              </w:rPr>
            </w:pPr>
          </w:p>
        </w:tc>
        <w:tc>
          <w:tcPr>
            <w:tcW w:w="3975" w:type="dxa"/>
            <w:tcMar>
              <w:top w:w="0" w:type="auto"/>
              <w:bottom w:w="0" w:type="auto"/>
            </w:tcMar>
            <w:vAlign w:val="center"/>
          </w:tcPr>
          <w:p w14:paraId="21B05AE9" w14:textId="77777777" w:rsidR="00181702" w:rsidRPr="00ED6892" w:rsidRDefault="00181702" w:rsidP="00E169E5">
            <w:pPr>
              <w:jc w:val="center"/>
              <w:textAlignment w:val="center"/>
              <w:rPr>
                <w:rFonts w:eastAsia="Calibri" w:cs="Times New Roman"/>
              </w:rPr>
            </w:pPr>
            <w:r w:rsidRPr="00ED6892">
              <w:rPr>
                <w:rFonts w:ascii="Arial" w:eastAsia="Calibri" w:hAnsi="Arial" w:cs="Arial"/>
                <w:position w:val="-2"/>
                <w:sz w:val="18"/>
                <w:szCs w:val="18"/>
              </w:rPr>
              <w:t> </w:t>
            </w:r>
          </w:p>
        </w:tc>
      </w:tr>
      <w:tr w:rsidR="00181702" w:rsidRPr="00ED6892" w14:paraId="517FD6C3" w14:textId="77777777" w:rsidTr="00E169E5">
        <w:tc>
          <w:tcPr>
            <w:tcW w:w="3975" w:type="dxa"/>
            <w:tcMar>
              <w:top w:w="0" w:type="auto"/>
              <w:bottom w:w="0" w:type="auto"/>
            </w:tcMar>
            <w:vAlign w:val="center"/>
          </w:tcPr>
          <w:p w14:paraId="5A66D3AA" w14:textId="77777777" w:rsidR="00181702" w:rsidRPr="00ED6892" w:rsidRDefault="00181702" w:rsidP="00E169E5">
            <w:pPr>
              <w:jc w:val="both"/>
              <w:textAlignment w:val="center"/>
              <w:rPr>
                <w:rFonts w:ascii="Arial" w:eastAsia="Calibri" w:hAnsi="Arial" w:cs="Arial"/>
                <w:position w:val="-2"/>
                <w:sz w:val="18"/>
                <w:szCs w:val="18"/>
              </w:rPr>
            </w:pPr>
          </w:p>
          <w:p w14:paraId="35D2F9EC" w14:textId="77777777" w:rsidR="00181702" w:rsidRPr="00ED6892" w:rsidRDefault="00181702" w:rsidP="00E169E5">
            <w:pPr>
              <w:jc w:val="both"/>
              <w:textAlignment w:val="center"/>
              <w:rPr>
                <w:rFonts w:eastAsia="Calibri" w:cs="Times New Roman"/>
              </w:rPr>
            </w:pPr>
            <w:r w:rsidRPr="00ED6892">
              <w:rPr>
                <w:rFonts w:ascii="Arial" w:eastAsia="Calibri" w:hAnsi="Arial" w:cs="Arial"/>
                <w:position w:val="-2"/>
                <w:sz w:val="18"/>
                <w:szCs w:val="18"/>
              </w:rPr>
              <w:t>Podpis ponudnika:______________________________</w:t>
            </w:r>
          </w:p>
        </w:tc>
        <w:tc>
          <w:tcPr>
            <w:tcW w:w="0" w:type="auto"/>
            <w:tcMar>
              <w:top w:w="0" w:type="auto"/>
              <w:bottom w:w="0" w:type="auto"/>
            </w:tcMar>
            <w:vAlign w:val="center"/>
          </w:tcPr>
          <w:p w14:paraId="79CAB26A" w14:textId="77777777" w:rsidR="00181702" w:rsidRPr="00ED6892" w:rsidRDefault="00181702" w:rsidP="00E169E5">
            <w:pPr>
              <w:jc w:val="both"/>
              <w:textAlignment w:val="center"/>
              <w:rPr>
                <w:rFonts w:eastAsia="Calibri" w:cs="Times New Roman"/>
              </w:rPr>
            </w:pPr>
            <w:r w:rsidRPr="00ED6892">
              <w:rPr>
                <w:rFonts w:ascii="Arial" w:eastAsia="Calibri" w:hAnsi="Arial" w:cs="Arial"/>
                <w:position w:val="-2"/>
                <w:sz w:val="18"/>
                <w:szCs w:val="18"/>
              </w:rPr>
              <w:t> </w:t>
            </w:r>
          </w:p>
        </w:tc>
        <w:tc>
          <w:tcPr>
            <w:tcW w:w="3975" w:type="dxa"/>
            <w:tcMar>
              <w:top w:w="0" w:type="auto"/>
              <w:bottom w:w="0" w:type="auto"/>
            </w:tcMar>
            <w:vAlign w:val="center"/>
          </w:tcPr>
          <w:p w14:paraId="702B8AFC" w14:textId="77777777" w:rsidR="00181702" w:rsidRPr="00ED6892" w:rsidRDefault="00181702" w:rsidP="00E169E5">
            <w:pPr>
              <w:jc w:val="both"/>
              <w:textAlignment w:val="center"/>
              <w:rPr>
                <w:rFonts w:eastAsia="Calibri" w:cs="Times New Roman"/>
              </w:rPr>
            </w:pPr>
            <w:r w:rsidRPr="00ED6892">
              <w:rPr>
                <w:rFonts w:ascii="Arial" w:eastAsia="Calibri" w:hAnsi="Arial" w:cs="Arial"/>
                <w:position w:val="-2"/>
                <w:sz w:val="18"/>
                <w:szCs w:val="18"/>
              </w:rPr>
              <w:t> </w:t>
            </w:r>
          </w:p>
        </w:tc>
      </w:tr>
    </w:tbl>
    <w:p w14:paraId="305EE25D" w14:textId="77777777" w:rsidR="00181702" w:rsidRPr="00ED6892" w:rsidRDefault="00181702" w:rsidP="00181702">
      <w:pPr>
        <w:spacing w:after="0"/>
      </w:pPr>
    </w:p>
    <w:p w14:paraId="431ED65D" w14:textId="77777777" w:rsidR="00181702" w:rsidRDefault="00181702" w:rsidP="00181702">
      <w:pPr>
        <w:spacing w:before="975" w:after="225" w:line="240" w:lineRule="auto"/>
        <w:jc w:val="both"/>
      </w:pPr>
    </w:p>
    <w:sectPr w:rsidR="00181702"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53E37" w14:textId="77777777" w:rsidR="008F6D98" w:rsidRDefault="008F6D98" w:rsidP="006975C6">
      <w:pPr>
        <w:spacing w:after="0" w:line="240" w:lineRule="auto"/>
      </w:pPr>
      <w:r>
        <w:separator/>
      </w:r>
    </w:p>
  </w:endnote>
  <w:endnote w:type="continuationSeparator" w:id="0">
    <w:p w14:paraId="681B35E0" w14:textId="77777777" w:rsidR="008F6D98" w:rsidRDefault="008F6D9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409BD" w14:textId="77777777" w:rsidR="008F6D98" w:rsidRDefault="008F6D98"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731A7" w14:textId="77777777" w:rsidR="008F6D98" w:rsidRDefault="008F6D98" w:rsidP="00EE3A5C">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98562" w14:textId="77777777" w:rsidR="008F6D98" w:rsidRDefault="008F6D98" w:rsidP="00E169E5">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46C00" w14:textId="77777777" w:rsidR="008F6D98" w:rsidRDefault="008F6D98" w:rsidP="00EE3A5C">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79D85" w14:textId="77777777" w:rsidR="008F6D98" w:rsidRPr="006F1DA5" w:rsidRDefault="008F6D98" w:rsidP="00EE3A5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59115C">
          <w:rPr>
            <w:rFonts w:ascii="Arial" w:hAnsi="Arial" w:cs="Arial"/>
            <w:noProof/>
          </w:rPr>
          <w:t>22</w:t>
        </w:r>
        <w:r w:rsidRPr="006F1DA5">
          <w:rPr>
            <w:rFonts w:ascii="Arial" w:hAnsi="Arial" w:cs="Arial"/>
            <w:noProof/>
          </w:rPr>
          <w:fldChar w:fldCharType="end"/>
        </w:r>
      </w:sdtContent>
    </w:sdt>
  </w:p>
  <w:p w14:paraId="4EC2BC40" w14:textId="77777777" w:rsidR="008F6D98" w:rsidRDefault="008F6D98"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FE5C9" w14:textId="77777777" w:rsidR="008F6D98" w:rsidRDefault="008F6D98" w:rsidP="00EE3A5C">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3D7068" w14:textId="77777777" w:rsidR="008F6D98" w:rsidRDefault="008F6D98" w:rsidP="00EE3A5C">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48A10" w14:textId="77777777" w:rsidR="008F6D98" w:rsidRDefault="008F6D98" w:rsidP="00EE3A5C">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39CFC" w14:textId="77777777" w:rsidR="008F6D98" w:rsidRDefault="008F6D98" w:rsidP="00EE3A5C">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E0B88" w14:textId="77777777" w:rsidR="008F6D98" w:rsidRDefault="008F6D98" w:rsidP="00EE3A5C">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4F62F" w14:textId="77777777" w:rsidR="008F6D98" w:rsidRDefault="008F6D98" w:rsidP="00EE3A5C">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C221C" w14:textId="77777777" w:rsidR="008F6D98" w:rsidRDefault="008F6D98" w:rsidP="00EE3A5C">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70DA0" w14:textId="77777777" w:rsidR="008F6D98" w:rsidRDefault="008F6D98" w:rsidP="006975C6">
      <w:pPr>
        <w:spacing w:after="0" w:line="240" w:lineRule="auto"/>
      </w:pPr>
      <w:r>
        <w:separator/>
      </w:r>
    </w:p>
  </w:footnote>
  <w:footnote w:type="continuationSeparator" w:id="0">
    <w:p w14:paraId="2E39EC8C" w14:textId="77777777" w:rsidR="008F6D98" w:rsidRDefault="008F6D98"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8F6D98" w:rsidRPr="006F1DA5" w14:paraId="7216DC7D" w14:textId="77777777" w:rsidTr="00EE3A5C">
      <w:trPr>
        <w:trHeight w:val="1268"/>
      </w:trPr>
      <w:tc>
        <w:tcPr>
          <w:tcW w:w="1668" w:type="dxa"/>
        </w:tcPr>
        <w:p w14:paraId="4305C9F4" w14:textId="77777777" w:rsidR="008F6D98" w:rsidRPr="006F1DA5" w:rsidRDefault="008F6D98" w:rsidP="00EE3A5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79091B13" wp14:editId="6D6092F9">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0217FAA" w14:textId="77777777" w:rsidR="008F6D98" w:rsidRPr="006F1DA5" w:rsidRDefault="008F6D98" w:rsidP="00EE3A5C">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02B776C" w14:textId="77777777" w:rsidR="008F6D98" w:rsidRPr="006F1DA5" w:rsidRDefault="008F6D98" w:rsidP="00EE3A5C">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E913BD6" w14:textId="77777777" w:rsidR="008F6D98" w:rsidRPr="006F1DA5" w:rsidRDefault="008F6D98" w:rsidP="00EE3A5C">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4B12CCC" w14:textId="77777777" w:rsidR="008F6D98" w:rsidRPr="006F1DA5" w:rsidRDefault="008F6D98" w:rsidP="00EE3A5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C1086D2" w14:textId="77777777" w:rsidR="008F6D98" w:rsidRPr="006F1DA5" w:rsidRDefault="008F6D98" w:rsidP="00EE3A5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3110F1BE" w14:textId="77777777" w:rsidR="008F6D98" w:rsidRPr="006F1DA5" w:rsidRDefault="008F6D98" w:rsidP="00EE3A5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2CF34A07" wp14:editId="0C6BB3D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21598C6" w14:textId="77777777" w:rsidR="008F6D98" w:rsidRDefault="008F6D9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8F6D98" w:rsidRPr="006F1DA5" w14:paraId="4E6DA4B4" w14:textId="77777777" w:rsidTr="00B169F3">
      <w:trPr>
        <w:trHeight w:val="1268"/>
      </w:trPr>
      <w:tc>
        <w:tcPr>
          <w:tcW w:w="1668" w:type="dxa"/>
        </w:tcPr>
        <w:p w14:paraId="45BE77E8" w14:textId="77777777" w:rsidR="008F6D98" w:rsidRPr="006F1DA5" w:rsidRDefault="008F6D98"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1ADF8CB6" wp14:editId="0D25E5C8">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70AD573" w14:textId="77777777" w:rsidR="008F6D98" w:rsidRPr="006F1DA5" w:rsidRDefault="008F6D98"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5AB7245" w14:textId="77777777" w:rsidR="008F6D98" w:rsidRPr="006F1DA5" w:rsidRDefault="008F6D9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D4BA493" w14:textId="77777777" w:rsidR="008F6D98" w:rsidRPr="006F1DA5" w:rsidRDefault="008F6D9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9F55746" w14:textId="77777777" w:rsidR="008F6D98" w:rsidRPr="006F1DA5" w:rsidRDefault="008F6D9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421D0ED" w14:textId="77777777" w:rsidR="008F6D98" w:rsidRPr="006F1DA5" w:rsidRDefault="008F6D98"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6058EC49" w14:textId="77777777" w:rsidR="008F6D98" w:rsidRPr="006F1DA5" w:rsidRDefault="008F6D98"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01ECDDF6" wp14:editId="770BD199">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F5474B7" w14:textId="77777777" w:rsidR="008F6D98" w:rsidRPr="006F1DA5" w:rsidRDefault="008F6D9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1" w15:restartNumberingAfterBreak="0">
    <w:nsid w:val="065A52AB"/>
    <w:multiLevelType w:val="hybridMultilevel"/>
    <w:tmpl w:val="E7728740"/>
    <w:lvl w:ilvl="0" w:tplc="0132567A">
      <w:start w:val="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1434B3"/>
    <w:multiLevelType w:val="hybridMultilevel"/>
    <w:tmpl w:val="F6B629B4"/>
    <w:lvl w:ilvl="0" w:tplc="69704476">
      <w:start w:val="1"/>
      <w:numFmt w:val="bullet"/>
      <w:lvlText w:val=""/>
      <w:lvlJc w:val="left"/>
      <w:pPr>
        <w:ind w:left="720" w:hanging="360"/>
      </w:pPr>
      <w:rPr>
        <w:rFonts w:ascii="Symbol" w:hAnsi="Symbol" w:cs="Symbol" w:hint="default"/>
        <w:sz w:val="18"/>
        <w:szCs w:val="18"/>
      </w:rPr>
    </w:lvl>
    <w:lvl w:ilvl="1" w:tplc="C95A2DB4">
      <w:start w:val="1"/>
      <w:numFmt w:val="bullet"/>
      <w:lvlText w:val="o"/>
      <w:lvlJc w:val="left"/>
      <w:pPr>
        <w:ind w:left="1440" w:hanging="360"/>
      </w:pPr>
      <w:rPr>
        <w:rFonts w:ascii="Courier New" w:hAnsi="Courier New" w:cs="Courier New" w:hint="default"/>
      </w:rPr>
    </w:lvl>
    <w:lvl w:ilvl="2" w:tplc="DE84308C">
      <w:start w:val="1"/>
      <w:numFmt w:val="bullet"/>
      <w:lvlText w:val=""/>
      <w:lvlJc w:val="left"/>
      <w:pPr>
        <w:ind w:left="2160" w:hanging="360"/>
      </w:pPr>
      <w:rPr>
        <w:rFonts w:ascii="Wingdings" w:hAnsi="Wingdings" w:cs="Wingdings" w:hint="default"/>
      </w:rPr>
    </w:lvl>
    <w:lvl w:ilvl="3" w:tplc="C8B0C5E4">
      <w:start w:val="1"/>
      <w:numFmt w:val="bullet"/>
      <w:lvlText w:val=""/>
      <w:lvlJc w:val="left"/>
      <w:pPr>
        <w:ind w:left="2880" w:hanging="360"/>
      </w:pPr>
      <w:rPr>
        <w:rFonts w:ascii="Symbol" w:hAnsi="Symbol" w:cs="Symbol" w:hint="default"/>
      </w:rPr>
    </w:lvl>
    <w:lvl w:ilvl="4" w:tplc="5B12476E">
      <w:start w:val="1"/>
      <w:numFmt w:val="bullet"/>
      <w:lvlText w:val="o"/>
      <w:lvlJc w:val="left"/>
      <w:pPr>
        <w:ind w:left="3600" w:hanging="360"/>
      </w:pPr>
      <w:rPr>
        <w:rFonts w:ascii="Courier New" w:hAnsi="Courier New" w:cs="Courier New" w:hint="default"/>
      </w:rPr>
    </w:lvl>
    <w:lvl w:ilvl="5" w:tplc="ACDA9C66">
      <w:start w:val="1"/>
      <w:numFmt w:val="bullet"/>
      <w:lvlText w:val=""/>
      <w:lvlJc w:val="left"/>
      <w:pPr>
        <w:ind w:left="4320" w:hanging="360"/>
      </w:pPr>
      <w:rPr>
        <w:rFonts w:ascii="Wingdings" w:hAnsi="Wingdings" w:cs="Wingdings" w:hint="default"/>
      </w:rPr>
    </w:lvl>
    <w:lvl w:ilvl="6" w:tplc="8D58F86E">
      <w:start w:val="1"/>
      <w:numFmt w:val="bullet"/>
      <w:lvlText w:val=""/>
      <w:lvlJc w:val="left"/>
      <w:pPr>
        <w:ind w:left="5040" w:hanging="360"/>
      </w:pPr>
      <w:rPr>
        <w:rFonts w:ascii="Symbol" w:hAnsi="Symbol" w:cs="Symbol" w:hint="default"/>
      </w:rPr>
    </w:lvl>
    <w:lvl w:ilvl="7" w:tplc="1A1E3A60">
      <w:start w:val="1"/>
      <w:numFmt w:val="bullet"/>
      <w:lvlText w:val="o"/>
      <w:lvlJc w:val="left"/>
      <w:pPr>
        <w:ind w:left="5760" w:hanging="360"/>
      </w:pPr>
      <w:rPr>
        <w:rFonts w:ascii="Courier New" w:hAnsi="Courier New" w:cs="Courier New" w:hint="default"/>
      </w:rPr>
    </w:lvl>
    <w:lvl w:ilvl="8" w:tplc="C9E86E84">
      <w:start w:val="1"/>
      <w:numFmt w:val="bullet"/>
      <w:lvlText w:val=""/>
      <w:lvlJc w:val="left"/>
      <w:pPr>
        <w:ind w:left="6480" w:hanging="360"/>
      </w:pPr>
      <w:rPr>
        <w:rFonts w:ascii="Wingdings" w:hAnsi="Wingdings" w:cs="Wingdings" w:hint="default"/>
      </w:rPr>
    </w:lvl>
  </w:abstractNum>
  <w:abstractNum w:abstractNumId="3" w15:restartNumberingAfterBreak="0">
    <w:nsid w:val="071D0B9A"/>
    <w:multiLevelType w:val="hybridMultilevel"/>
    <w:tmpl w:val="9650FA60"/>
    <w:lvl w:ilvl="0" w:tplc="DC007E94">
      <w:start w:val="1"/>
      <w:numFmt w:val="bullet"/>
      <w:lvlText w:val=""/>
      <w:lvlJc w:val="left"/>
      <w:pPr>
        <w:ind w:left="720" w:hanging="360"/>
      </w:pPr>
      <w:rPr>
        <w:rFonts w:ascii="Symbol" w:hAnsi="Symbol" w:cs="Symbol" w:hint="default"/>
        <w:sz w:val="18"/>
        <w:szCs w:val="18"/>
      </w:rPr>
    </w:lvl>
    <w:lvl w:ilvl="1" w:tplc="97D0B248">
      <w:start w:val="1"/>
      <w:numFmt w:val="bullet"/>
      <w:lvlText w:val="o"/>
      <w:lvlJc w:val="left"/>
      <w:pPr>
        <w:ind w:left="1440" w:hanging="360"/>
      </w:pPr>
      <w:rPr>
        <w:rFonts w:ascii="Courier New" w:hAnsi="Courier New" w:cs="Courier New" w:hint="default"/>
      </w:rPr>
    </w:lvl>
    <w:lvl w:ilvl="2" w:tplc="20023470">
      <w:start w:val="1"/>
      <w:numFmt w:val="bullet"/>
      <w:lvlText w:val=""/>
      <w:lvlJc w:val="left"/>
      <w:pPr>
        <w:ind w:left="2160" w:hanging="360"/>
      </w:pPr>
      <w:rPr>
        <w:rFonts w:ascii="Wingdings" w:hAnsi="Wingdings" w:cs="Wingdings" w:hint="default"/>
      </w:rPr>
    </w:lvl>
    <w:lvl w:ilvl="3" w:tplc="F7228702">
      <w:start w:val="1"/>
      <w:numFmt w:val="bullet"/>
      <w:lvlText w:val=""/>
      <w:lvlJc w:val="left"/>
      <w:pPr>
        <w:ind w:left="2880" w:hanging="360"/>
      </w:pPr>
      <w:rPr>
        <w:rFonts w:ascii="Symbol" w:hAnsi="Symbol" w:cs="Symbol" w:hint="default"/>
      </w:rPr>
    </w:lvl>
    <w:lvl w:ilvl="4" w:tplc="F14A4F60">
      <w:start w:val="1"/>
      <w:numFmt w:val="bullet"/>
      <w:lvlText w:val="o"/>
      <w:lvlJc w:val="left"/>
      <w:pPr>
        <w:ind w:left="3600" w:hanging="360"/>
      </w:pPr>
      <w:rPr>
        <w:rFonts w:ascii="Courier New" w:hAnsi="Courier New" w:cs="Courier New" w:hint="default"/>
      </w:rPr>
    </w:lvl>
    <w:lvl w:ilvl="5" w:tplc="8B5025DA">
      <w:start w:val="1"/>
      <w:numFmt w:val="bullet"/>
      <w:lvlText w:val=""/>
      <w:lvlJc w:val="left"/>
      <w:pPr>
        <w:ind w:left="4320" w:hanging="360"/>
      </w:pPr>
      <w:rPr>
        <w:rFonts w:ascii="Wingdings" w:hAnsi="Wingdings" w:cs="Wingdings" w:hint="default"/>
      </w:rPr>
    </w:lvl>
    <w:lvl w:ilvl="6" w:tplc="6E66C702">
      <w:start w:val="1"/>
      <w:numFmt w:val="bullet"/>
      <w:lvlText w:val=""/>
      <w:lvlJc w:val="left"/>
      <w:pPr>
        <w:ind w:left="5040" w:hanging="360"/>
      </w:pPr>
      <w:rPr>
        <w:rFonts w:ascii="Symbol" w:hAnsi="Symbol" w:cs="Symbol" w:hint="default"/>
      </w:rPr>
    </w:lvl>
    <w:lvl w:ilvl="7" w:tplc="237826B6">
      <w:start w:val="1"/>
      <w:numFmt w:val="bullet"/>
      <w:lvlText w:val="o"/>
      <w:lvlJc w:val="left"/>
      <w:pPr>
        <w:ind w:left="5760" w:hanging="360"/>
      </w:pPr>
      <w:rPr>
        <w:rFonts w:ascii="Courier New" w:hAnsi="Courier New" w:cs="Courier New" w:hint="default"/>
      </w:rPr>
    </w:lvl>
    <w:lvl w:ilvl="8" w:tplc="659CA196">
      <w:start w:val="1"/>
      <w:numFmt w:val="bullet"/>
      <w:lvlText w:val=""/>
      <w:lvlJc w:val="left"/>
      <w:pPr>
        <w:ind w:left="6480" w:hanging="360"/>
      </w:pPr>
      <w:rPr>
        <w:rFonts w:ascii="Wingdings" w:hAnsi="Wingdings" w:cs="Wingdings" w:hint="default"/>
      </w:rPr>
    </w:lvl>
  </w:abstractNum>
  <w:abstractNum w:abstractNumId="4" w15:restartNumberingAfterBreak="0">
    <w:nsid w:val="0E11440C"/>
    <w:multiLevelType w:val="hybridMultilevel"/>
    <w:tmpl w:val="9C76EFFA"/>
    <w:lvl w:ilvl="0" w:tplc="EB6E8CFA">
      <w:start w:val="1"/>
      <w:numFmt w:val="bullet"/>
      <w:lvlText w:val=""/>
      <w:lvlJc w:val="left"/>
      <w:pPr>
        <w:ind w:left="720" w:hanging="360"/>
      </w:pPr>
      <w:rPr>
        <w:rFonts w:ascii="Symbol" w:hAnsi="Symbol" w:cs="Symbol" w:hint="default"/>
        <w:sz w:val="18"/>
        <w:szCs w:val="18"/>
      </w:rPr>
    </w:lvl>
    <w:lvl w:ilvl="1" w:tplc="EB04998C">
      <w:start w:val="1"/>
      <w:numFmt w:val="bullet"/>
      <w:lvlText w:val="o"/>
      <w:lvlJc w:val="left"/>
      <w:pPr>
        <w:ind w:left="1440" w:hanging="360"/>
      </w:pPr>
      <w:rPr>
        <w:rFonts w:ascii="Courier New" w:hAnsi="Courier New" w:cs="Courier New" w:hint="default"/>
      </w:rPr>
    </w:lvl>
    <w:lvl w:ilvl="2" w:tplc="1B0603C2">
      <w:start w:val="1"/>
      <w:numFmt w:val="bullet"/>
      <w:lvlText w:val=""/>
      <w:lvlJc w:val="left"/>
      <w:pPr>
        <w:ind w:left="2160" w:hanging="360"/>
      </w:pPr>
      <w:rPr>
        <w:rFonts w:ascii="Wingdings" w:hAnsi="Wingdings" w:cs="Wingdings" w:hint="default"/>
      </w:rPr>
    </w:lvl>
    <w:lvl w:ilvl="3" w:tplc="80327DF8">
      <w:start w:val="1"/>
      <w:numFmt w:val="bullet"/>
      <w:lvlText w:val=""/>
      <w:lvlJc w:val="left"/>
      <w:pPr>
        <w:ind w:left="2880" w:hanging="360"/>
      </w:pPr>
      <w:rPr>
        <w:rFonts w:ascii="Symbol" w:hAnsi="Symbol" w:cs="Symbol" w:hint="default"/>
      </w:rPr>
    </w:lvl>
    <w:lvl w:ilvl="4" w:tplc="FCECAF9E">
      <w:start w:val="1"/>
      <w:numFmt w:val="bullet"/>
      <w:lvlText w:val="o"/>
      <w:lvlJc w:val="left"/>
      <w:pPr>
        <w:ind w:left="3600" w:hanging="360"/>
      </w:pPr>
      <w:rPr>
        <w:rFonts w:ascii="Courier New" w:hAnsi="Courier New" w:cs="Courier New" w:hint="default"/>
      </w:rPr>
    </w:lvl>
    <w:lvl w:ilvl="5" w:tplc="AB4E753E">
      <w:start w:val="1"/>
      <w:numFmt w:val="bullet"/>
      <w:lvlText w:val=""/>
      <w:lvlJc w:val="left"/>
      <w:pPr>
        <w:ind w:left="4320" w:hanging="360"/>
      </w:pPr>
      <w:rPr>
        <w:rFonts w:ascii="Wingdings" w:hAnsi="Wingdings" w:cs="Wingdings" w:hint="default"/>
      </w:rPr>
    </w:lvl>
    <w:lvl w:ilvl="6" w:tplc="427AB68E">
      <w:start w:val="1"/>
      <w:numFmt w:val="bullet"/>
      <w:lvlText w:val=""/>
      <w:lvlJc w:val="left"/>
      <w:pPr>
        <w:ind w:left="5040" w:hanging="360"/>
      </w:pPr>
      <w:rPr>
        <w:rFonts w:ascii="Symbol" w:hAnsi="Symbol" w:cs="Symbol" w:hint="default"/>
      </w:rPr>
    </w:lvl>
    <w:lvl w:ilvl="7" w:tplc="F9E2119C">
      <w:start w:val="1"/>
      <w:numFmt w:val="bullet"/>
      <w:lvlText w:val="o"/>
      <w:lvlJc w:val="left"/>
      <w:pPr>
        <w:ind w:left="5760" w:hanging="360"/>
      </w:pPr>
      <w:rPr>
        <w:rFonts w:ascii="Courier New" w:hAnsi="Courier New" w:cs="Courier New" w:hint="default"/>
      </w:rPr>
    </w:lvl>
    <w:lvl w:ilvl="8" w:tplc="E7BA8AD0">
      <w:start w:val="1"/>
      <w:numFmt w:val="bullet"/>
      <w:lvlText w:val=""/>
      <w:lvlJc w:val="left"/>
      <w:pPr>
        <w:ind w:left="6480" w:hanging="360"/>
      </w:pPr>
      <w:rPr>
        <w:rFonts w:ascii="Wingdings" w:hAnsi="Wingdings" w:cs="Wingdings" w:hint="default"/>
      </w:rPr>
    </w:lvl>
  </w:abstractNum>
  <w:abstractNum w:abstractNumId="5"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6" w15:restartNumberingAfterBreak="0">
    <w:nsid w:val="12B8436A"/>
    <w:multiLevelType w:val="hybridMultilevel"/>
    <w:tmpl w:val="E604BFF4"/>
    <w:lvl w:ilvl="0" w:tplc="6E14718C">
      <w:start w:val="1"/>
      <w:numFmt w:val="decimal"/>
      <w:lvlText w:val="%1."/>
      <w:lvlJc w:val="left"/>
      <w:pPr>
        <w:ind w:left="720" w:hanging="360"/>
      </w:pPr>
      <w:rPr>
        <w:rFonts w:ascii="Arial" w:hAnsi="Arial" w:cs="Arial" w:hint="default"/>
        <w:sz w:val="18"/>
        <w:szCs w:val="18"/>
      </w:rPr>
    </w:lvl>
    <w:lvl w:ilvl="1" w:tplc="8AE873E8">
      <w:start w:val="1"/>
      <w:numFmt w:val="decimal"/>
      <w:lvlText w:val="%2."/>
      <w:lvlJc w:val="left"/>
      <w:pPr>
        <w:ind w:left="1440" w:hanging="360"/>
      </w:pPr>
    </w:lvl>
    <w:lvl w:ilvl="2" w:tplc="26586540">
      <w:start w:val="1"/>
      <w:numFmt w:val="decimal"/>
      <w:lvlText w:val="%3."/>
      <w:lvlJc w:val="left"/>
      <w:pPr>
        <w:ind w:left="2160" w:hanging="360"/>
      </w:pPr>
    </w:lvl>
    <w:lvl w:ilvl="3" w:tplc="DBDC42CC">
      <w:start w:val="1"/>
      <w:numFmt w:val="decimal"/>
      <w:lvlText w:val="%4."/>
      <w:lvlJc w:val="left"/>
      <w:pPr>
        <w:ind w:left="2880" w:hanging="360"/>
      </w:pPr>
    </w:lvl>
    <w:lvl w:ilvl="4" w:tplc="F544D110">
      <w:start w:val="1"/>
      <w:numFmt w:val="decimal"/>
      <w:lvlText w:val="%5."/>
      <w:lvlJc w:val="left"/>
      <w:pPr>
        <w:ind w:left="3600" w:hanging="360"/>
      </w:pPr>
    </w:lvl>
    <w:lvl w:ilvl="5" w:tplc="CB505E52">
      <w:start w:val="1"/>
      <w:numFmt w:val="decimal"/>
      <w:lvlText w:val="%6."/>
      <w:lvlJc w:val="left"/>
      <w:pPr>
        <w:ind w:left="4320" w:hanging="360"/>
      </w:pPr>
    </w:lvl>
    <w:lvl w:ilvl="6" w:tplc="C812F394">
      <w:start w:val="1"/>
      <w:numFmt w:val="decimal"/>
      <w:lvlText w:val="%7."/>
      <w:lvlJc w:val="left"/>
      <w:pPr>
        <w:ind w:left="5040" w:hanging="360"/>
      </w:pPr>
    </w:lvl>
    <w:lvl w:ilvl="7" w:tplc="16DA3026">
      <w:start w:val="1"/>
      <w:numFmt w:val="decimal"/>
      <w:lvlText w:val="%8."/>
      <w:lvlJc w:val="left"/>
      <w:pPr>
        <w:ind w:left="5760" w:hanging="360"/>
      </w:pPr>
    </w:lvl>
    <w:lvl w:ilvl="8" w:tplc="AB4CFE9E">
      <w:start w:val="1"/>
      <w:numFmt w:val="decimal"/>
      <w:lvlText w:val="%9."/>
      <w:lvlJc w:val="left"/>
      <w:pPr>
        <w:ind w:left="6480" w:hanging="360"/>
      </w:pPr>
    </w:lvl>
  </w:abstractNum>
  <w:abstractNum w:abstractNumId="7" w15:restartNumberingAfterBreak="0">
    <w:nsid w:val="12FB5CDB"/>
    <w:multiLevelType w:val="hybridMultilevel"/>
    <w:tmpl w:val="0D5CFC2E"/>
    <w:lvl w:ilvl="0" w:tplc="0C9E88A0">
      <w:start w:val="1"/>
      <w:numFmt w:val="decimal"/>
      <w:lvlText w:val="%1."/>
      <w:lvlJc w:val="left"/>
      <w:pPr>
        <w:ind w:left="720" w:hanging="360"/>
      </w:pPr>
      <w:rPr>
        <w:rFonts w:ascii="Arial" w:hAnsi="Arial" w:cs="Arial" w:hint="default"/>
        <w:sz w:val="18"/>
        <w:szCs w:val="18"/>
      </w:rPr>
    </w:lvl>
    <w:lvl w:ilvl="1" w:tplc="DD1AC43A">
      <w:start w:val="1"/>
      <w:numFmt w:val="decimal"/>
      <w:lvlText w:val="%2."/>
      <w:lvlJc w:val="left"/>
      <w:pPr>
        <w:ind w:left="1440" w:hanging="360"/>
      </w:pPr>
    </w:lvl>
    <w:lvl w:ilvl="2" w:tplc="780E0E3E">
      <w:start w:val="1"/>
      <w:numFmt w:val="decimal"/>
      <w:lvlText w:val="%3."/>
      <w:lvlJc w:val="left"/>
      <w:pPr>
        <w:ind w:left="2160" w:hanging="360"/>
      </w:pPr>
    </w:lvl>
    <w:lvl w:ilvl="3" w:tplc="A04894DC">
      <w:start w:val="1"/>
      <w:numFmt w:val="decimal"/>
      <w:lvlText w:val="%4."/>
      <w:lvlJc w:val="left"/>
      <w:pPr>
        <w:ind w:left="2880" w:hanging="360"/>
      </w:pPr>
    </w:lvl>
    <w:lvl w:ilvl="4" w:tplc="4AFAEF52">
      <w:start w:val="1"/>
      <w:numFmt w:val="decimal"/>
      <w:lvlText w:val="%5."/>
      <w:lvlJc w:val="left"/>
      <w:pPr>
        <w:ind w:left="3600" w:hanging="360"/>
      </w:pPr>
    </w:lvl>
    <w:lvl w:ilvl="5" w:tplc="C6DA0E70">
      <w:start w:val="1"/>
      <w:numFmt w:val="decimal"/>
      <w:lvlText w:val="%6."/>
      <w:lvlJc w:val="left"/>
      <w:pPr>
        <w:ind w:left="4320" w:hanging="360"/>
      </w:pPr>
    </w:lvl>
    <w:lvl w:ilvl="6" w:tplc="2788D19E">
      <w:start w:val="1"/>
      <w:numFmt w:val="decimal"/>
      <w:lvlText w:val="%7."/>
      <w:lvlJc w:val="left"/>
      <w:pPr>
        <w:ind w:left="5040" w:hanging="360"/>
      </w:pPr>
    </w:lvl>
    <w:lvl w:ilvl="7" w:tplc="559CB4A4">
      <w:start w:val="1"/>
      <w:numFmt w:val="decimal"/>
      <w:lvlText w:val="%8."/>
      <w:lvlJc w:val="left"/>
      <w:pPr>
        <w:ind w:left="5760" w:hanging="360"/>
      </w:pPr>
    </w:lvl>
    <w:lvl w:ilvl="8" w:tplc="A9362DCC">
      <w:start w:val="1"/>
      <w:numFmt w:val="decimal"/>
      <w:lvlText w:val="%9."/>
      <w:lvlJc w:val="left"/>
      <w:pPr>
        <w:ind w:left="6480" w:hanging="360"/>
      </w:pPr>
    </w:lvl>
  </w:abstractNum>
  <w:abstractNum w:abstractNumId="8"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83F4B81"/>
    <w:multiLevelType w:val="hybridMultilevel"/>
    <w:tmpl w:val="9468F050"/>
    <w:lvl w:ilvl="0" w:tplc="2712691E">
      <w:start w:val="4"/>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71B6285"/>
    <w:multiLevelType w:val="hybridMultilevel"/>
    <w:tmpl w:val="83D62B0A"/>
    <w:lvl w:ilvl="0" w:tplc="AC245B66">
      <w:start w:val="1"/>
      <w:numFmt w:val="bullet"/>
      <w:lvlText w:val=""/>
      <w:lvlJc w:val="left"/>
      <w:pPr>
        <w:ind w:left="720" w:hanging="360"/>
      </w:pPr>
      <w:rPr>
        <w:rFonts w:ascii="Symbol" w:hAnsi="Symbol" w:cs="Symbol" w:hint="default"/>
        <w:sz w:val="18"/>
        <w:szCs w:val="18"/>
      </w:rPr>
    </w:lvl>
    <w:lvl w:ilvl="1" w:tplc="BF7233D6">
      <w:start w:val="1"/>
      <w:numFmt w:val="bullet"/>
      <w:lvlText w:val="o"/>
      <w:lvlJc w:val="left"/>
      <w:pPr>
        <w:ind w:left="1440" w:hanging="360"/>
      </w:pPr>
      <w:rPr>
        <w:rFonts w:ascii="Courier New" w:hAnsi="Courier New" w:cs="Courier New" w:hint="default"/>
      </w:rPr>
    </w:lvl>
    <w:lvl w:ilvl="2" w:tplc="201A0C16">
      <w:start w:val="1"/>
      <w:numFmt w:val="bullet"/>
      <w:lvlText w:val=""/>
      <w:lvlJc w:val="left"/>
      <w:pPr>
        <w:ind w:left="2160" w:hanging="360"/>
      </w:pPr>
      <w:rPr>
        <w:rFonts w:ascii="Wingdings" w:hAnsi="Wingdings" w:cs="Wingdings" w:hint="default"/>
      </w:rPr>
    </w:lvl>
    <w:lvl w:ilvl="3" w:tplc="EF423EDA">
      <w:start w:val="1"/>
      <w:numFmt w:val="bullet"/>
      <w:lvlText w:val=""/>
      <w:lvlJc w:val="left"/>
      <w:pPr>
        <w:ind w:left="2880" w:hanging="360"/>
      </w:pPr>
      <w:rPr>
        <w:rFonts w:ascii="Symbol" w:hAnsi="Symbol" w:cs="Symbol" w:hint="default"/>
      </w:rPr>
    </w:lvl>
    <w:lvl w:ilvl="4" w:tplc="B4E64B20">
      <w:start w:val="1"/>
      <w:numFmt w:val="bullet"/>
      <w:lvlText w:val="o"/>
      <w:lvlJc w:val="left"/>
      <w:pPr>
        <w:ind w:left="3600" w:hanging="360"/>
      </w:pPr>
      <w:rPr>
        <w:rFonts w:ascii="Courier New" w:hAnsi="Courier New" w:cs="Courier New" w:hint="default"/>
      </w:rPr>
    </w:lvl>
    <w:lvl w:ilvl="5" w:tplc="8E18B75A">
      <w:start w:val="1"/>
      <w:numFmt w:val="bullet"/>
      <w:lvlText w:val=""/>
      <w:lvlJc w:val="left"/>
      <w:pPr>
        <w:ind w:left="4320" w:hanging="360"/>
      </w:pPr>
      <w:rPr>
        <w:rFonts w:ascii="Wingdings" w:hAnsi="Wingdings" w:cs="Wingdings" w:hint="default"/>
      </w:rPr>
    </w:lvl>
    <w:lvl w:ilvl="6" w:tplc="7890A6CC">
      <w:start w:val="1"/>
      <w:numFmt w:val="bullet"/>
      <w:lvlText w:val=""/>
      <w:lvlJc w:val="left"/>
      <w:pPr>
        <w:ind w:left="5040" w:hanging="360"/>
      </w:pPr>
      <w:rPr>
        <w:rFonts w:ascii="Symbol" w:hAnsi="Symbol" w:cs="Symbol" w:hint="default"/>
      </w:rPr>
    </w:lvl>
    <w:lvl w:ilvl="7" w:tplc="5388F5D8">
      <w:start w:val="1"/>
      <w:numFmt w:val="bullet"/>
      <w:lvlText w:val="o"/>
      <w:lvlJc w:val="left"/>
      <w:pPr>
        <w:ind w:left="5760" w:hanging="360"/>
      </w:pPr>
      <w:rPr>
        <w:rFonts w:ascii="Courier New" w:hAnsi="Courier New" w:cs="Courier New" w:hint="default"/>
      </w:rPr>
    </w:lvl>
    <w:lvl w:ilvl="8" w:tplc="F7D2BA26">
      <w:start w:val="1"/>
      <w:numFmt w:val="bullet"/>
      <w:lvlText w:val=""/>
      <w:lvlJc w:val="left"/>
      <w:pPr>
        <w:ind w:left="6480" w:hanging="360"/>
      </w:pPr>
      <w:rPr>
        <w:rFonts w:ascii="Wingdings" w:hAnsi="Wingdings" w:cs="Wingdings" w:hint="default"/>
      </w:rPr>
    </w:lvl>
  </w:abstractNum>
  <w:abstractNum w:abstractNumId="13"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F063528"/>
    <w:multiLevelType w:val="hybridMultilevel"/>
    <w:tmpl w:val="9D1267F8"/>
    <w:lvl w:ilvl="0" w:tplc="BE9CEAFE">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2D36D8"/>
    <w:multiLevelType w:val="hybridMultilevel"/>
    <w:tmpl w:val="73F01A78"/>
    <w:lvl w:ilvl="0" w:tplc="B3229E70">
      <w:start w:val="1"/>
      <w:numFmt w:val="bullet"/>
      <w:lvlText w:val=""/>
      <w:lvlJc w:val="left"/>
      <w:pPr>
        <w:ind w:left="720" w:hanging="360"/>
      </w:pPr>
      <w:rPr>
        <w:rFonts w:ascii="Symbol" w:hAnsi="Symbol" w:cs="Symbol" w:hint="default"/>
        <w:sz w:val="18"/>
        <w:szCs w:val="18"/>
      </w:rPr>
    </w:lvl>
    <w:lvl w:ilvl="1" w:tplc="BD56FBB2">
      <w:start w:val="1"/>
      <w:numFmt w:val="bullet"/>
      <w:lvlText w:val="o"/>
      <w:lvlJc w:val="left"/>
      <w:pPr>
        <w:ind w:left="1440" w:hanging="360"/>
      </w:pPr>
      <w:rPr>
        <w:rFonts w:ascii="Courier New" w:hAnsi="Courier New" w:cs="Courier New" w:hint="default"/>
      </w:rPr>
    </w:lvl>
    <w:lvl w:ilvl="2" w:tplc="7C88E138">
      <w:start w:val="1"/>
      <w:numFmt w:val="bullet"/>
      <w:lvlText w:val=""/>
      <w:lvlJc w:val="left"/>
      <w:pPr>
        <w:ind w:left="2160" w:hanging="360"/>
      </w:pPr>
      <w:rPr>
        <w:rFonts w:ascii="Wingdings" w:hAnsi="Wingdings" w:cs="Wingdings" w:hint="default"/>
      </w:rPr>
    </w:lvl>
    <w:lvl w:ilvl="3" w:tplc="A5EA81CC">
      <w:start w:val="1"/>
      <w:numFmt w:val="bullet"/>
      <w:lvlText w:val=""/>
      <w:lvlJc w:val="left"/>
      <w:pPr>
        <w:ind w:left="2880" w:hanging="360"/>
      </w:pPr>
      <w:rPr>
        <w:rFonts w:ascii="Symbol" w:hAnsi="Symbol" w:cs="Symbol" w:hint="default"/>
      </w:rPr>
    </w:lvl>
    <w:lvl w:ilvl="4" w:tplc="13286C50">
      <w:start w:val="1"/>
      <w:numFmt w:val="bullet"/>
      <w:lvlText w:val="o"/>
      <w:lvlJc w:val="left"/>
      <w:pPr>
        <w:ind w:left="3600" w:hanging="360"/>
      </w:pPr>
      <w:rPr>
        <w:rFonts w:ascii="Courier New" w:hAnsi="Courier New" w:cs="Courier New" w:hint="default"/>
      </w:rPr>
    </w:lvl>
    <w:lvl w:ilvl="5" w:tplc="BB2CFA66">
      <w:start w:val="1"/>
      <w:numFmt w:val="bullet"/>
      <w:lvlText w:val=""/>
      <w:lvlJc w:val="left"/>
      <w:pPr>
        <w:ind w:left="4320" w:hanging="360"/>
      </w:pPr>
      <w:rPr>
        <w:rFonts w:ascii="Wingdings" w:hAnsi="Wingdings" w:cs="Wingdings" w:hint="default"/>
      </w:rPr>
    </w:lvl>
    <w:lvl w:ilvl="6" w:tplc="E2EAE542">
      <w:start w:val="1"/>
      <w:numFmt w:val="bullet"/>
      <w:lvlText w:val=""/>
      <w:lvlJc w:val="left"/>
      <w:pPr>
        <w:ind w:left="5040" w:hanging="360"/>
      </w:pPr>
      <w:rPr>
        <w:rFonts w:ascii="Symbol" w:hAnsi="Symbol" w:cs="Symbol" w:hint="default"/>
      </w:rPr>
    </w:lvl>
    <w:lvl w:ilvl="7" w:tplc="B440A736">
      <w:start w:val="1"/>
      <w:numFmt w:val="bullet"/>
      <w:lvlText w:val="o"/>
      <w:lvlJc w:val="left"/>
      <w:pPr>
        <w:ind w:left="5760" w:hanging="360"/>
      </w:pPr>
      <w:rPr>
        <w:rFonts w:ascii="Courier New" w:hAnsi="Courier New" w:cs="Courier New" w:hint="default"/>
      </w:rPr>
    </w:lvl>
    <w:lvl w:ilvl="8" w:tplc="7472B97A">
      <w:start w:val="1"/>
      <w:numFmt w:val="bullet"/>
      <w:lvlText w:val=""/>
      <w:lvlJc w:val="left"/>
      <w:pPr>
        <w:ind w:left="6480" w:hanging="360"/>
      </w:pPr>
      <w:rPr>
        <w:rFonts w:ascii="Wingdings" w:hAnsi="Wingdings" w:cs="Wingdings" w:hint="default"/>
      </w:rPr>
    </w:lvl>
  </w:abstractNum>
  <w:abstractNum w:abstractNumId="17" w15:restartNumberingAfterBreak="0">
    <w:nsid w:val="382821A6"/>
    <w:multiLevelType w:val="hybridMultilevel"/>
    <w:tmpl w:val="46D6F372"/>
    <w:lvl w:ilvl="0" w:tplc="DDAA7B36">
      <w:start w:val="1"/>
      <w:numFmt w:val="bullet"/>
      <w:lvlText w:val=""/>
      <w:lvlJc w:val="left"/>
      <w:pPr>
        <w:ind w:left="720" w:hanging="360"/>
      </w:pPr>
      <w:rPr>
        <w:rFonts w:ascii="Symbol" w:hAnsi="Symbol" w:cs="Symbol" w:hint="default"/>
        <w:sz w:val="18"/>
        <w:szCs w:val="18"/>
      </w:rPr>
    </w:lvl>
    <w:lvl w:ilvl="1" w:tplc="59466C32">
      <w:start w:val="1"/>
      <w:numFmt w:val="bullet"/>
      <w:lvlText w:val="o"/>
      <w:lvlJc w:val="left"/>
      <w:pPr>
        <w:ind w:left="1440" w:hanging="360"/>
      </w:pPr>
      <w:rPr>
        <w:rFonts w:ascii="Courier New" w:hAnsi="Courier New" w:cs="Courier New" w:hint="default"/>
      </w:rPr>
    </w:lvl>
    <w:lvl w:ilvl="2" w:tplc="3D50812A">
      <w:start w:val="1"/>
      <w:numFmt w:val="bullet"/>
      <w:lvlText w:val=""/>
      <w:lvlJc w:val="left"/>
      <w:pPr>
        <w:ind w:left="2160" w:hanging="360"/>
      </w:pPr>
      <w:rPr>
        <w:rFonts w:ascii="Wingdings" w:hAnsi="Wingdings" w:cs="Wingdings" w:hint="default"/>
      </w:rPr>
    </w:lvl>
    <w:lvl w:ilvl="3" w:tplc="BF60480C">
      <w:start w:val="1"/>
      <w:numFmt w:val="bullet"/>
      <w:lvlText w:val=""/>
      <w:lvlJc w:val="left"/>
      <w:pPr>
        <w:ind w:left="2880" w:hanging="360"/>
      </w:pPr>
      <w:rPr>
        <w:rFonts w:ascii="Symbol" w:hAnsi="Symbol" w:cs="Symbol" w:hint="default"/>
      </w:rPr>
    </w:lvl>
    <w:lvl w:ilvl="4" w:tplc="50309422">
      <w:start w:val="1"/>
      <w:numFmt w:val="bullet"/>
      <w:lvlText w:val="o"/>
      <w:lvlJc w:val="left"/>
      <w:pPr>
        <w:ind w:left="3600" w:hanging="360"/>
      </w:pPr>
      <w:rPr>
        <w:rFonts w:ascii="Courier New" w:hAnsi="Courier New" w:cs="Courier New" w:hint="default"/>
      </w:rPr>
    </w:lvl>
    <w:lvl w:ilvl="5" w:tplc="56965344">
      <w:start w:val="1"/>
      <w:numFmt w:val="bullet"/>
      <w:lvlText w:val=""/>
      <w:lvlJc w:val="left"/>
      <w:pPr>
        <w:ind w:left="4320" w:hanging="360"/>
      </w:pPr>
      <w:rPr>
        <w:rFonts w:ascii="Wingdings" w:hAnsi="Wingdings" w:cs="Wingdings" w:hint="default"/>
      </w:rPr>
    </w:lvl>
    <w:lvl w:ilvl="6" w:tplc="AFCA4BAE">
      <w:start w:val="1"/>
      <w:numFmt w:val="bullet"/>
      <w:lvlText w:val=""/>
      <w:lvlJc w:val="left"/>
      <w:pPr>
        <w:ind w:left="5040" w:hanging="360"/>
      </w:pPr>
      <w:rPr>
        <w:rFonts w:ascii="Symbol" w:hAnsi="Symbol" w:cs="Symbol" w:hint="default"/>
      </w:rPr>
    </w:lvl>
    <w:lvl w:ilvl="7" w:tplc="A780614C">
      <w:start w:val="1"/>
      <w:numFmt w:val="bullet"/>
      <w:lvlText w:val="o"/>
      <w:lvlJc w:val="left"/>
      <w:pPr>
        <w:ind w:left="5760" w:hanging="360"/>
      </w:pPr>
      <w:rPr>
        <w:rFonts w:ascii="Courier New" w:hAnsi="Courier New" w:cs="Courier New" w:hint="default"/>
      </w:rPr>
    </w:lvl>
    <w:lvl w:ilvl="8" w:tplc="04E05F40">
      <w:start w:val="1"/>
      <w:numFmt w:val="bullet"/>
      <w:lvlText w:val=""/>
      <w:lvlJc w:val="left"/>
      <w:pPr>
        <w:ind w:left="6480" w:hanging="360"/>
      </w:pPr>
      <w:rPr>
        <w:rFonts w:ascii="Wingdings" w:hAnsi="Wingdings" w:cs="Wingdings" w:hint="default"/>
      </w:rPr>
    </w:lvl>
  </w:abstractNum>
  <w:abstractNum w:abstractNumId="18" w15:restartNumberingAfterBreak="0">
    <w:nsid w:val="412D0ABF"/>
    <w:multiLevelType w:val="hybridMultilevel"/>
    <w:tmpl w:val="FF3C2904"/>
    <w:lvl w:ilvl="0" w:tplc="F3F82D6E">
      <w:start w:val="1"/>
      <w:numFmt w:val="bullet"/>
      <w:lvlText w:val=""/>
      <w:lvlJc w:val="left"/>
      <w:pPr>
        <w:ind w:left="720" w:hanging="360"/>
      </w:pPr>
      <w:rPr>
        <w:rFonts w:ascii="Symbol" w:hAnsi="Symbol" w:cs="Symbol" w:hint="default"/>
        <w:sz w:val="18"/>
        <w:szCs w:val="18"/>
      </w:rPr>
    </w:lvl>
    <w:lvl w:ilvl="1" w:tplc="3FEE1018">
      <w:start w:val="1"/>
      <w:numFmt w:val="bullet"/>
      <w:lvlText w:val="o"/>
      <w:lvlJc w:val="left"/>
      <w:pPr>
        <w:ind w:left="1440" w:hanging="360"/>
      </w:pPr>
      <w:rPr>
        <w:rFonts w:ascii="Courier New" w:hAnsi="Courier New" w:cs="Courier New" w:hint="default"/>
      </w:rPr>
    </w:lvl>
    <w:lvl w:ilvl="2" w:tplc="CB62E89C">
      <w:start w:val="1"/>
      <w:numFmt w:val="bullet"/>
      <w:lvlText w:val=""/>
      <w:lvlJc w:val="left"/>
      <w:pPr>
        <w:ind w:left="2160" w:hanging="360"/>
      </w:pPr>
      <w:rPr>
        <w:rFonts w:ascii="Wingdings" w:hAnsi="Wingdings" w:cs="Wingdings" w:hint="default"/>
      </w:rPr>
    </w:lvl>
    <w:lvl w:ilvl="3" w:tplc="3F46E09C">
      <w:start w:val="1"/>
      <w:numFmt w:val="bullet"/>
      <w:lvlText w:val=""/>
      <w:lvlJc w:val="left"/>
      <w:pPr>
        <w:ind w:left="2880" w:hanging="360"/>
      </w:pPr>
      <w:rPr>
        <w:rFonts w:ascii="Symbol" w:hAnsi="Symbol" w:cs="Symbol" w:hint="default"/>
      </w:rPr>
    </w:lvl>
    <w:lvl w:ilvl="4" w:tplc="6634461E">
      <w:start w:val="1"/>
      <w:numFmt w:val="bullet"/>
      <w:lvlText w:val="o"/>
      <w:lvlJc w:val="left"/>
      <w:pPr>
        <w:ind w:left="3600" w:hanging="360"/>
      </w:pPr>
      <w:rPr>
        <w:rFonts w:ascii="Courier New" w:hAnsi="Courier New" w:cs="Courier New" w:hint="default"/>
      </w:rPr>
    </w:lvl>
    <w:lvl w:ilvl="5" w:tplc="531CD4E6">
      <w:start w:val="1"/>
      <w:numFmt w:val="bullet"/>
      <w:lvlText w:val=""/>
      <w:lvlJc w:val="left"/>
      <w:pPr>
        <w:ind w:left="4320" w:hanging="360"/>
      </w:pPr>
      <w:rPr>
        <w:rFonts w:ascii="Wingdings" w:hAnsi="Wingdings" w:cs="Wingdings" w:hint="default"/>
      </w:rPr>
    </w:lvl>
    <w:lvl w:ilvl="6" w:tplc="FDC890F8">
      <w:start w:val="1"/>
      <w:numFmt w:val="bullet"/>
      <w:lvlText w:val=""/>
      <w:lvlJc w:val="left"/>
      <w:pPr>
        <w:ind w:left="5040" w:hanging="360"/>
      </w:pPr>
      <w:rPr>
        <w:rFonts w:ascii="Symbol" w:hAnsi="Symbol" w:cs="Symbol" w:hint="default"/>
      </w:rPr>
    </w:lvl>
    <w:lvl w:ilvl="7" w:tplc="0966DA54">
      <w:start w:val="1"/>
      <w:numFmt w:val="bullet"/>
      <w:lvlText w:val="o"/>
      <w:lvlJc w:val="left"/>
      <w:pPr>
        <w:ind w:left="5760" w:hanging="360"/>
      </w:pPr>
      <w:rPr>
        <w:rFonts w:ascii="Courier New" w:hAnsi="Courier New" w:cs="Courier New" w:hint="default"/>
      </w:rPr>
    </w:lvl>
    <w:lvl w:ilvl="8" w:tplc="80FE0DBE">
      <w:start w:val="1"/>
      <w:numFmt w:val="bullet"/>
      <w:lvlText w:val=""/>
      <w:lvlJc w:val="left"/>
      <w:pPr>
        <w:ind w:left="6480" w:hanging="360"/>
      </w:pPr>
      <w:rPr>
        <w:rFonts w:ascii="Wingdings" w:hAnsi="Wingdings" w:cs="Wingdings" w:hint="default"/>
      </w:rPr>
    </w:lvl>
  </w:abstractNum>
  <w:abstractNum w:abstractNumId="19" w15:restartNumberingAfterBreak="0">
    <w:nsid w:val="41675928"/>
    <w:multiLevelType w:val="hybridMultilevel"/>
    <w:tmpl w:val="283836B2"/>
    <w:lvl w:ilvl="0" w:tplc="8262360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28943A1"/>
    <w:multiLevelType w:val="hybridMultilevel"/>
    <w:tmpl w:val="5FE42914"/>
    <w:lvl w:ilvl="0" w:tplc="2EAA8BF6">
      <w:start w:val="1"/>
      <w:numFmt w:val="bullet"/>
      <w:lvlText w:val=""/>
      <w:lvlJc w:val="left"/>
      <w:pPr>
        <w:ind w:left="720" w:hanging="360"/>
      </w:pPr>
      <w:rPr>
        <w:rFonts w:ascii="Symbol" w:hAnsi="Symbol" w:cs="Symbol" w:hint="default"/>
        <w:sz w:val="18"/>
        <w:szCs w:val="18"/>
      </w:rPr>
    </w:lvl>
    <w:lvl w:ilvl="1" w:tplc="D5327994">
      <w:start w:val="1"/>
      <w:numFmt w:val="bullet"/>
      <w:lvlText w:val="o"/>
      <w:lvlJc w:val="left"/>
      <w:pPr>
        <w:ind w:left="1440" w:hanging="360"/>
      </w:pPr>
      <w:rPr>
        <w:rFonts w:ascii="Courier New" w:hAnsi="Courier New" w:cs="Courier New" w:hint="default"/>
      </w:rPr>
    </w:lvl>
    <w:lvl w:ilvl="2" w:tplc="89367BDA">
      <w:start w:val="1"/>
      <w:numFmt w:val="bullet"/>
      <w:lvlText w:val=""/>
      <w:lvlJc w:val="left"/>
      <w:pPr>
        <w:ind w:left="2160" w:hanging="360"/>
      </w:pPr>
      <w:rPr>
        <w:rFonts w:ascii="Wingdings" w:hAnsi="Wingdings" w:cs="Wingdings" w:hint="default"/>
      </w:rPr>
    </w:lvl>
    <w:lvl w:ilvl="3" w:tplc="B9A0CBF4">
      <w:start w:val="1"/>
      <w:numFmt w:val="bullet"/>
      <w:lvlText w:val=""/>
      <w:lvlJc w:val="left"/>
      <w:pPr>
        <w:ind w:left="2880" w:hanging="360"/>
      </w:pPr>
      <w:rPr>
        <w:rFonts w:ascii="Symbol" w:hAnsi="Symbol" w:cs="Symbol" w:hint="default"/>
      </w:rPr>
    </w:lvl>
    <w:lvl w:ilvl="4" w:tplc="E872FF4C">
      <w:start w:val="1"/>
      <w:numFmt w:val="bullet"/>
      <w:lvlText w:val="o"/>
      <w:lvlJc w:val="left"/>
      <w:pPr>
        <w:ind w:left="3600" w:hanging="360"/>
      </w:pPr>
      <w:rPr>
        <w:rFonts w:ascii="Courier New" w:hAnsi="Courier New" w:cs="Courier New" w:hint="default"/>
      </w:rPr>
    </w:lvl>
    <w:lvl w:ilvl="5" w:tplc="99CA885A">
      <w:start w:val="1"/>
      <w:numFmt w:val="bullet"/>
      <w:lvlText w:val=""/>
      <w:lvlJc w:val="left"/>
      <w:pPr>
        <w:ind w:left="4320" w:hanging="360"/>
      </w:pPr>
      <w:rPr>
        <w:rFonts w:ascii="Wingdings" w:hAnsi="Wingdings" w:cs="Wingdings" w:hint="default"/>
      </w:rPr>
    </w:lvl>
    <w:lvl w:ilvl="6" w:tplc="86D87B0A">
      <w:start w:val="1"/>
      <w:numFmt w:val="bullet"/>
      <w:lvlText w:val=""/>
      <w:lvlJc w:val="left"/>
      <w:pPr>
        <w:ind w:left="5040" w:hanging="360"/>
      </w:pPr>
      <w:rPr>
        <w:rFonts w:ascii="Symbol" w:hAnsi="Symbol" w:cs="Symbol" w:hint="default"/>
      </w:rPr>
    </w:lvl>
    <w:lvl w:ilvl="7" w:tplc="ADCA8C1E">
      <w:start w:val="1"/>
      <w:numFmt w:val="bullet"/>
      <w:lvlText w:val="o"/>
      <w:lvlJc w:val="left"/>
      <w:pPr>
        <w:ind w:left="5760" w:hanging="360"/>
      </w:pPr>
      <w:rPr>
        <w:rFonts w:ascii="Courier New" w:hAnsi="Courier New" w:cs="Courier New" w:hint="default"/>
      </w:rPr>
    </w:lvl>
    <w:lvl w:ilvl="8" w:tplc="008E93FC">
      <w:start w:val="1"/>
      <w:numFmt w:val="bullet"/>
      <w:lvlText w:val=""/>
      <w:lvlJc w:val="left"/>
      <w:pPr>
        <w:ind w:left="6480" w:hanging="360"/>
      </w:pPr>
      <w:rPr>
        <w:rFonts w:ascii="Wingdings" w:hAnsi="Wingdings" w:cs="Wingdings" w:hint="default"/>
      </w:rPr>
    </w:lvl>
  </w:abstractNum>
  <w:abstractNum w:abstractNumId="21" w15:restartNumberingAfterBreak="0">
    <w:nsid w:val="444D02CD"/>
    <w:multiLevelType w:val="hybridMultilevel"/>
    <w:tmpl w:val="9DFC545C"/>
    <w:lvl w:ilvl="0" w:tplc="0456B9DC">
      <w:start w:val="18"/>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9507B4"/>
    <w:multiLevelType w:val="hybridMultilevel"/>
    <w:tmpl w:val="2938CD66"/>
    <w:lvl w:ilvl="0" w:tplc="E9FCF7B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F826C6E"/>
    <w:multiLevelType w:val="hybridMultilevel"/>
    <w:tmpl w:val="239A2BB4"/>
    <w:lvl w:ilvl="0" w:tplc="FED494D0">
      <w:start w:val="1"/>
      <w:numFmt w:val="bullet"/>
      <w:lvlText w:val=""/>
      <w:lvlJc w:val="left"/>
      <w:pPr>
        <w:ind w:left="720" w:hanging="360"/>
      </w:pPr>
      <w:rPr>
        <w:rFonts w:ascii="Symbol" w:hAnsi="Symbol" w:cs="Symbol" w:hint="default"/>
        <w:sz w:val="18"/>
        <w:szCs w:val="18"/>
      </w:rPr>
    </w:lvl>
    <w:lvl w:ilvl="1" w:tplc="7BBC7820">
      <w:start w:val="1"/>
      <w:numFmt w:val="bullet"/>
      <w:lvlText w:val="o"/>
      <w:lvlJc w:val="left"/>
      <w:pPr>
        <w:ind w:left="1440" w:hanging="360"/>
      </w:pPr>
      <w:rPr>
        <w:rFonts w:ascii="Courier New" w:hAnsi="Courier New" w:cs="Courier New" w:hint="default"/>
      </w:rPr>
    </w:lvl>
    <w:lvl w:ilvl="2" w:tplc="D42416F6">
      <w:start w:val="1"/>
      <w:numFmt w:val="bullet"/>
      <w:lvlText w:val=""/>
      <w:lvlJc w:val="left"/>
      <w:pPr>
        <w:ind w:left="2160" w:hanging="360"/>
      </w:pPr>
      <w:rPr>
        <w:rFonts w:ascii="Wingdings" w:hAnsi="Wingdings" w:cs="Wingdings" w:hint="default"/>
      </w:rPr>
    </w:lvl>
    <w:lvl w:ilvl="3" w:tplc="1D14E5FC">
      <w:start w:val="1"/>
      <w:numFmt w:val="bullet"/>
      <w:lvlText w:val=""/>
      <w:lvlJc w:val="left"/>
      <w:pPr>
        <w:ind w:left="2880" w:hanging="360"/>
      </w:pPr>
      <w:rPr>
        <w:rFonts w:ascii="Symbol" w:hAnsi="Symbol" w:cs="Symbol" w:hint="default"/>
      </w:rPr>
    </w:lvl>
    <w:lvl w:ilvl="4" w:tplc="824C1FF4">
      <w:start w:val="1"/>
      <w:numFmt w:val="bullet"/>
      <w:lvlText w:val="o"/>
      <w:lvlJc w:val="left"/>
      <w:pPr>
        <w:ind w:left="3600" w:hanging="360"/>
      </w:pPr>
      <w:rPr>
        <w:rFonts w:ascii="Courier New" w:hAnsi="Courier New" w:cs="Courier New" w:hint="default"/>
      </w:rPr>
    </w:lvl>
    <w:lvl w:ilvl="5" w:tplc="53204D12">
      <w:start w:val="1"/>
      <w:numFmt w:val="bullet"/>
      <w:lvlText w:val=""/>
      <w:lvlJc w:val="left"/>
      <w:pPr>
        <w:ind w:left="4320" w:hanging="360"/>
      </w:pPr>
      <w:rPr>
        <w:rFonts w:ascii="Wingdings" w:hAnsi="Wingdings" w:cs="Wingdings" w:hint="default"/>
      </w:rPr>
    </w:lvl>
    <w:lvl w:ilvl="6" w:tplc="1338A174">
      <w:start w:val="1"/>
      <w:numFmt w:val="bullet"/>
      <w:lvlText w:val=""/>
      <w:lvlJc w:val="left"/>
      <w:pPr>
        <w:ind w:left="5040" w:hanging="360"/>
      </w:pPr>
      <w:rPr>
        <w:rFonts w:ascii="Symbol" w:hAnsi="Symbol" w:cs="Symbol" w:hint="default"/>
      </w:rPr>
    </w:lvl>
    <w:lvl w:ilvl="7" w:tplc="90188DC6">
      <w:start w:val="1"/>
      <w:numFmt w:val="bullet"/>
      <w:lvlText w:val="o"/>
      <w:lvlJc w:val="left"/>
      <w:pPr>
        <w:ind w:left="5760" w:hanging="360"/>
      </w:pPr>
      <w:rPr>
        <w:rFonts w:ascii="Courier New" w:hAnsi="Courier New" w:cs="Courier New" w:hint="default"/>
      </w:rPr>
    </w:lvl>
    <w:lvl w:ilvl="8" w:tplc="8B747702">
      <w:start w:val="1"/>
      <w:numFmt w:val="bullet"/>
      <w:lvlText w:val=""/>
      <w:lvlJc w:val="left"/>
      <w:pPr>
        <w:ind w:left="6480" w:hanging="360"/>
      </w:pPr>
      <w:rPr>
        <w:rFonts w:ascii="Wingdings" w:hAnsi="Wingdings" w:cs="Wingdings" w:hint="default"/>
      </w:rPr>
    </w:lvl>
  </w:abstractNum>
  <w:abstractNum w:abstractNumId="2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52535DF"/>
    <w:multiLevelType w:val="hybridMultilevel"/>
    <w:tmpl w:val="C1AC6CE2"/>
    <w:lvl w:ilvl="0" w:tplc="A64413EA">
      <w:start w:val="1"/>
      <w:numFmt w:val="bullet"/>
      <w:lvlText w:val=""/>
      <w:lvlJc w:val="left"/>
      <w:pPr>
        <w:ind w:left="720" w:hanging="360"/>
      </w:pPr>
      <w:rPr>
        <w:rFonts w:ascii="Symbol" w:hAnsi="Symbol" w:cs="Symbol" w:hint="default"/>
        <w:sz w:val="18"/>
        <w:szCs w:val="18"/>
      </w:rPr>
    </w:lvl>
    <w:lvl w:ilvl="1" w:tplc="3A4CF454">
      <w:start w:val="1"/>
      <w:numFmt w:val="bullet"/>
      <w:lvlText w:val="o"/>
      <w:lvlJc w:val="left"/>
      <w:pPr>
        <w:ind w:left="1440" w:hanging="360"/>
      </w:pPr>
      <w:rPr>
        <w:rFonts w:ascii="Courier New" w:hAnsi="Courier New" w:cs="Courier New" w:hint="default"/>
      </w:rPr>
    </w:lvl>
    <w:lvl w:ilvl="2" w:tplc="DE0C2704">
      <w:start w:val="1"/>
      <w:numFmt w:val="bullet"/>
      <w:lvlText w:val=""/>
      <w:lvlJc w:val="left"/>
      <w:pPr>
        <w:ind w:left="2160" w:hanging="360"/>
      </w:pPr>
      <w:rPr>
        <w:rFonts w:ascii="Wingdings" w:hAnsi="Wingdings" w:cs="Wingdings" w:hint="default"/>
      </w:rPr>
    </w:lvl>
    <w:lvl w:ilvl="3" w:tplc="20E67BDE">
      <w:start w:val="1"/>
      <w:numFmt w:val="bullet"/>
      <w:lvlText w:val=""/>
      <w:lvlJc w:val="left"/>
      <w:pPr>
        <w:ind w:left="2880" w:hanging="360"/>
      </w:pPr>
      <w:rPr>
        <w:rFonts w:ascii="Symbol" w:hAnsi="Symbol" w:cs="Symbol" w:hint="default"/>
      </w:rPr>
    </w:lvl>
    <w:lvl w:ilvl="4" w:tplc="8112000A">
      <w:start w:val="1"/>
      <w:numFmt w:val="bullet"/>
      <w:lvlText w:val="o"/>
      <w:lvlJc w:val="left"/>
      <w:pPr>
        <w:ind w:left="3600" w:hanging="360"/>
      </w:pPr>
      <w:rPr>
        <w:rFonts w:ascii="Courier New" w:hAnsi="Courier New" w:cs="Courier New" w:hint="default"/>
      </w:rPr>
    </w:lvl>
    <w:lvl w:ilvl="5" w:tplc="D08AD97A">
      <w:start w:val="1"/>
      <w:numFmt w:val="bullet"/>
      <w:lvlText w:val=""/>
      <w:lvlJc w:val="left"/>
      <w:pPr>
        <w:ind w:left="4320" w:hanging="360"/>
      </w:pPr>
      <w:rPr>
        <w:rFonts w:ascii="Wingdings" w:hAnsi="Wingdings" w:cs="Wingdings" w:hint="default"/>
      </w:rPr>
    </w:lvl>
    <w:lvl w:ilvl="6" w:tplc="D57A4E20">
      <w:start w:val="1"/>
      <w:numFmt w:val="bullet"/>
      <w:lvlText w:val=""/>
      <w:lvlJc w:val="left"/>
      <w:pPr>
        <w:ind w:left="5040" w:hanging="360"/>
      </w:pPr>
      <w:rPr>
        <w:rFonts w:ascii="Symbol" w:hAnsi="Symbol" w:cs="Symbol" w:hint="default"/>
      </w:rPr>
    </w:lvl>
    <w:lvl w:ilvl="7" w:tplc="72D8305E">
      <w:start w:val="1"/>
      <w:numFmt w:val="bullet"/>
      <w:lvlText w:val="o"/>
      <w:lvlJc w:val="left"/>
      <w:pPr>
        <w:ind w:left="5760" w:hanging="360"/>
      </w:pPr>
      <w:rPr>
        <w:rFonts w:ascii="Courier New" w:hAnsi="Courier New" w:cs="Courier New" w:hint="default"/>
      </w:rPr>
    </w:lvl>
    <w:lvl w:ilvl="8" w:tplc="176032CA">
      <w:start w:val="1"/>
      <w:numFmt w:val="bullet"/>
      <w:lvlText w:val=""/>
      <w:lvlJc w:val="left"/>
      <w:pPr>
        <w:ind w:left="6480" w:hanging="360"/>
      </w:pPr>
      <w:rPr>
        <w:rFonts w:ascii="Wingdings" w:hAnsi="Wingdings" w:cs="Wingdings" w:hint="default"/>
      </w:rPr>
    </w:lvl>
  </w:abstractNum>
  <w:abstractNum w:abstractNumId="2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D4A305E"/>
    <w:multiLevelType w:val="hybridMultilevel"/>
    <w:tmpl w:val="AA04FC54"/>
    <w:lvl w:ilvl="0" w:tplc="EEF8607A">
      <w:start w:val="1"/>
      <w:numFmt w:val="bullet"/>
      <w:lvlText w:val=""/>
      <w:lvlJc w:val="left"/>
      <w:pPr>
        <w:ind w:left="720" w:hanging="360"/>
      </w:pPr>
      <w:rPr>
        <w:rFonts w:ascii="Symbol" w:hAnsi="Symbol" w:cs="Symbol" w:hint="default"/>
        <w:sz w:val="18"/>
        <w:szCs w:val="18"/>
      </w:rPr>
    </w:lvl>
    <w:lvl w:ilvl="1" w:tplc="B298FBE4">
      <w:start w:val="1"/>
      <w:numFmt w:val="bullet"/>
      <w:lvlText w:val="o"/>
      <w:lvlJc w:val="left"/>
      <w:pPr>
        <w:ind w:left="1440" w:hanging="360"/>
      </w:pPr>
      <w:rPr>
        <w:rFonts w:ascii="Courier New" w:hAnsi="Courier New" w:cs="Courier New" w:hint="default"/>
      </w:rPr>
    </w:lvl>
    <w:lvl w:ilvl="2" w:tplc="1CD8CD80">
      <w:start w:val="1"/>
      <w:numFmt w:val="bullet"/>
      <w:lvlText w:val=""/>
      <w:lvlJc w:val="left"/>
      <w:pPr>
        <w:ind w:left="2160" w:hanging="360"/>
      </w:pPr>
      <w:rPr>
        <w:rFonts w:ascii="Wingdings" w:hAnsi="Wingdings" w:cs="Wingdings" w:hint="default"/>
      </w:rPr>
    </w:lvl>
    <w:lvl w:ilvl="3" w:tplc="40EC28B4">
      <w:start w:val="1"/>
      <w:numFmt w:val="bullet"/>
      <w:lvlText w:val=""/>
      <w:lvlJc w:val="left"/>
      <w:pPr>
        <w:ind w:left="2880" w:hanging="360"/>
      </w:pPr>
      <w:rPr>
        <w:rFonts w:ascii="Symbol" w:hAnsi="Symbol" w:cs="Symbol" w:hint="default"/>
      </w:rPr>
    </w:lvl>
    <w:lvl w:ilvl="4" w:tplc="043A79D2">
      <w:start w:val="1"/>
      <w:numFmt w:val="bullet"/>
      <w:lvlText w:val="o"/>
      <w:lvlJc w:val="left"/>
      <w:pPr>
        <w:ind w:left="3600" w:hanging="360"/>
      </w:pPr>
      <w:rPr>
        <w:rFonts w:ascii="Courier New" w:hAnsi="Courier New" w:cs="Courier New" w:hint="default"/>
      </w:rPr>
    </w:lvl>
    <w:lvl w:ilvl="5" w:tplc="E278DAB4">
      <w:start w:val="1"/>
      <w:numFmt w:val="bullet"/>
      <w:lvlText w:val=""/>
      <w:lvlJc w:val="left"/>
      <w:pPr>
        <w:ind w:left="4320" w:hanging="360"/>
      </w:pPr>
      <w:rPr>
        <w:rFonts w:ascii="Wingdings" w:hAnsi="Wingdings" w:cs="Wingdings" w:hint="default"/>
      </w:rPr>
    </w:lvl>
    <w:lvl w:ilvl="6" w:tplc="BB960880">
      <w:start w:val="1"/>
      <w:numFmt w:val="bullet"/>
      <w:lvlText w:val=""/>
      <w:lvlJc w:val="left"/>
      <w:pPr>
        <w:ind w:left="5040" w:hanging="360"/>
      </w:pPr>
      <w:rPr>
        <w:rFonts w:ascii="Symbol" w:hAnsi="Symbol" w:cs="Symbol" w:hint="default"/>
      </w:rPr>
    </w:lvl>
    <w:lvl w:ilvl="7" w:tplc="525E7B5C">
      <w:start w:val="1"/>
      <w:numFmt w:val="bullet"/>
      <w:lvlText w:val="o"/>
      <w:lvlJc w:val="left"/>
      <w:pPr>
        <w:ind w:left="5760" w:hanging="360"/>
      </w:pPr>
      <w:rPr>
        <w:rFonts w:ascii="Courier New" w:hAnsi="Courier New" w:cs="Courier New" w:hint="default"/>
      </w:rPr>
    </w:lvl>
    <w:lvl w:ilvl="8" w:tplc="E296594C">
      <w:start w:val="1"/>
      <w:numFmt w:val="bullet"/>
      <w:lvlText w:val=""/>
      <w:lvlJc w:val="left"/>
      <w:pPr>
        <w:ind w:left="6480" w:hanging="360"/>
      </w:pPr>
      <w:rPr>
        <w:rFonts w:ascii="Wingdings" w:hAnsi="Wingdings" w:cs="Wingdings" w:hint="default"/>
      </w:rPr>
    </w:lvl>
  </w:abstractNum>
  <w:abstractNum w:abstractNumId="30"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31" w15:restartNumberingAfterBreak="0">
    <w:nsid w:val="5EFE798D"/>
    <w:multiLevelType w:val="hybridMultilevel"/>
    <w:tmpl w:val="CB667DC8"/>
    <w:lvl w:ilvl="0" w:tplc="C5AE530E">
      <w:start w:val="1"/>
      <w:numFmt w:val="bullet"/>
      <w:lvlText w:val=""/>
      <w:lvlJc w:val="left"/>
      <w:pPr>
        <w:ind w:left="720" w:hanging="360"/>
      </w:pPr>
      <w:rPr>
        <w:rFonts w:ascii="Symbol" w:hAnsi="Symbol" w:cs="Symbol" w:hint="default"/>
        <w:sz w:val="18"/>
        <w:szCs w:val="18"/>
      </w:rPr>
    </w:lvl>
    <w:lvl w:ilvl="1" w:tplc="A5D6AE78">
      <w:start w:val="1"/>
      <w:numFmt w:val="bullet"/>
      <w:lvlText w:val="o"/>
      <w:lvlJc w:val="left"/>
      <w:pPr>
        <w:ind w:left="1440" w:hanging="360"/>
      </w:pPr>
      <w:rPr>
        <w:rFonts w:ascii="Courier New" w:hAnsi="Courier New" w:cs="Courier New" w:hint="default"/>
      </w:rPr>
    </w:lvl>
    <w:lvl w:ilvl="2" w:tplc="B420CA10">
      <w:start w:val="1"/>
      <w:numFmt w:val="bullet"/>
      <w:lvlText w:val=""/>
      <w:lvlJc w:val="left"/>
      <w:pPr>
        <w:ind w:left="2160" w:hanging="360"/>
      </w:pPr>
      <w:rPr>
        <w:rFonts w:ascii="Wingdings" w:hAnsi="Wingdings" w:cs="Wingdings" w:hint="default"/>
      </w:rPr>
    </w:lvl>
    <w:lvl w:ilvl="3" w:tplc="763E942E">
      <w:start w:val="1"/>
      <w:numFmt w:val="bullet"/>
      <w:lvlText w:val=""/>
      <w:lvlJc w:val="left"/>
      <w:pPr>
        <w:ind w:left="2880" w:hanging="360"/>
      </w:pPr>
      <w:rPr>
        <w:rFonts w:ascii="Symbol" w:hAnsi="Symbol" w:cs="Symbol" w:hint="default"/>
      </w:rPr>
    </w:lvl>
    <w:lvl w:ilvl="4" w:tplc="2BC6B57A">
      <w:start w:val="1"/>
      <w:numFmt w:val="bullet"/>
      <w:lvlText w:val="o"/>
      <w:lvlJc w:val="left"/>
      <w:pPr>
        <w:ind w:left="3600" w:hanging="360"/>
      </w:pPr>
      <w:rPr>
        <w:rFonts w:ascii="Courier New" w:hAnsi="Courier New" w:cs="Courier New" w:hint="default"/>
      </w:rPr>
    </w:lvl>
    <w:lvl w:ilvl="5" w:tplc="7B1EAA10">
      <w:start w:val="1"/>
      <w:numFmt w:val="bullet"/>
      <w:lvlText w:val=""/>
      <w:lvlJc w:val="left"/>
      <w:pPr>
        <w:ind w:left="4320" w:hanging="360"/>
      </w:pPr>
      <w:rPr>
        <w:rFonts w:ascii="Wingdings" w:hAnsi="Wingdings" w:cs="Wingdings" w:hint="default"/>
      </w:rPr>
    </w:lvl>
    <w:lvl w:ilvl="6" w:tplc="D73CA7B4">
      <w:start w:val="1"/>
      <w:numFmt w:val="bullet"/>
      <w:lvlText w:val=""/>
      <w:lvlJc w:val="left"/>
      <w:pPr>
        <w:ind w:left="5040" w:hanging="360"/>
      </w:pPr>
      <w:rPr>
        <w:rFonts w:ascii="Symbol" w:hAnsi="Symbol" w:cs="Symbol" w:hint="default"/>
      </w:rPr>
    </w:lvl>
    <w:lvl w:ilvl="7" w:tplc="3B104870">
      <w:start w:val="1"/>
      <w:numFmt w:val="bullet"/>
      <w:lvlText w:val="o"/>
      <w:lvlJc w:val="left"/>
      <w:pPr>
        <w:ind w:left="5760" w:hanging="360"/>
      </w:pPr>
      <w:rPr>
        <w:rFonts w:ascii="Courier New" w:hAnsi="Courier New" w:cs="Courier New" w:hint="default"/>
      </w:rPr>
    </w:lvl>
    <w:lvl w:ilvl="8" w:tplc="495EF75C">
      <w:start w:val="1"/>
      <w:numFmt w:val="bullet"/>
      <w:lvlText w:val=""/>
      <w:lvlJc w:val="left"/>
      <w:pPr>
        <w:ind w:left="6480" w:hanging="360"/>
      </w:pPr>
      <w:rPr>
        <w:rFonts w:ascii="Wingdings" w:hAnsi="Wingdings" w:cs="Wingdings" w:hint="default"/>
      </w:rPr>
    </w:lvl>
  </w:abstractNum>
  <w:abstractNum w:abstractNumId="32"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3C2784"/>
    <w:multiLevelType w:val="hybridMultilevel"/>
    <w:tmpl w:val="4AF28958"/>
    <w:lvl w:ilvl="0" w:tplc="730C17A0">
      <w:start w:val="1"/>
      <w:numFmt w:val="bullet"/>
      <w:lvlText w:val=""/>
      <w:lvlJc w:val="left"/>
      <w:pPr>
        <w:ind w:left="720" w:hanging="360"/>
      </w:pPr>
      <w:rPr>
        <w:rFonts w:ascii="Symbol" w:hAnsi="Symbol" w:cs="Symbol" w:hint="default"/>
        <w:sz w:val="18"/>
        <w:szCs w:val="18"/>
      </w:rPr>
    </w:lvl>
    <w:lvl w:ilvl="1" w:tplc="958EDBDA">
      <w:start w:val="1"/>
      <w:numFmt w:val="bullet"/>
      <w:lvlText w:val="o"/>
      <w:lvlJc w:val="left"/>
      <w:pPr>
        <w:ind w:left="1440" w:hanging="360"/>
      </w:pPr>
      <w:rPr>
        <w:rFonts w:ascii="Courier New" w:hAnsi="Courier New" w:cs="Courier New" w:hint="default"/>
      </w:rPr>
    </w:lvl>
    <w:lvl w:ilvl="2" w:tplc="C4604BDE">
      <w:start w:val="1"/>
      <w:numFmt w:val="bullet"/>
      <w:lvlText w:val=""/>
      <w:lvlJc w:val="left"/>
      <w:pPr>
        <w:ind w:left="2160" w:hanging="360"/>
      </w:pPr>
      <w:rPr>
        <w:rFonts w:ascii="Wingdings" w:hAnsi="Wingdings" w:cs="Wingdings" w:hint="default"/>
      </w:rPr>
    </w:lvl>
    <w:lvl w:ilvl="3" w:tplc="044C4C9C">
      <w:start w:val="1"/>
      <w:numFmt w:val="bullet"/>
      <w:lvlText w:val=""/>
      <w:lvlJc w:val="left"/>
      <w:pPr>
        <w:ind w:left="2880" w:hanging="360"/>
      </w:pPr>
      <w:rPr>
        <w:rFonts w:ascii="Symbol" w:hAnsi="Symbol" w:cs="Symbol" w:hint="default"/>
      </w:rPr>
    </w:lvl>
    <w:lvl w:ilvl="4" w:tplc="75F016E6">
      <w:start w:val="1"/>
      <w:numFmt w:val="bullet"/>
      <w:lvlText w:val="o"/>
      <w:lvlJc w:val="left"/>
      <w:pPr>
        <w:ind w:left="3600" w:hanging="360"/>
      </w:pPr>
      <w:rPr>
        <w:rFonts w:ascii="Courier New" w:hAnsi="Courier New" w:cs="Courier New" w:hint="default"/>
      </w:rPr>
    </w:lvl>
    <w:lvl w:ilvl="5" w:tplc="EC4CD89C">
      <w:start w:val="1"/>
      <w:numFmt w:val="bullet"/>
      <w:lvlText w:val=""/>
      <w:lvlJc w:val="left"/>
      <w:pPr>
        <w:ind w:left="4320" w:hanging="360"/>
      </w:pPr>
      <w:rPr>
        <w:rFonts w:ascii="Wingdings" w:hAnsi="Wingdings" w:cs="Wingdings" w:hint="default"/>
      </w:rPr>
    </w:lvl>
    <w:lvl w:ilvl="6" w:tplc="845EA348">
      <w:start w:val="1"/>
      <w:numFmt w:val="bullet"/>
      <w:lvlText w:val=""/>
      <w:lvlJc w:val="left"/>
      <w:pPr>
        <w:ind w:left="5040" w:hanging="360"/>
      </w:pPr>
      <w:rPr>
        <w:rFonts w:ascii="Symbol" w:hAnsi="Symbol" w:cs="Symbol" w:hint="default"/>
      </w:rPr>
    </w:lvl>
    <w:lvl w:ilvl="7" w:tplc="939C3C94">
      <w:start w:val="1"/>
      <w:numFmt w:val="bullet"/>
      <w:lvlText w:val="o"/>
      <w:lvlJc w:val="left"/>
      <w:pPr>
        <w:ind w:left="5760" w:hanging="360"/>
      </w:pPr>
      <w:rPr>
        <w:rFonts w:ascii="Courier New" w:hAnsi="Courier New" w:cs="Courier New" w:hint="default"/>
      </w:rPr>
    </w:lvl>
    <w:lvl w:ilvl="8" w:tplc="6FE04C14">
      <w:start w:val="1"/>
      <w:numFmt w:val="bullet"/>
      <w:lvlText w:val=""/>
      <w:lvlJc w:val="left"/>
      <w:pPr>
        <w:ind w:left="6480" w:hanging="360"/>
      </w:pPr>
      <w:rPr>
        <w:rFonts w:ascii="Wingdings" w:hAnsi="Wingdings" w:cs="Wingdings" w:hint="default"/>
      </w:rPr>
    </w:lvl>
  </w:abstractNum>
  <w:abstractNum w:abstractNumId="34" w15:restartNumberingAfterBreak="0">
    <w:nsid w:val="63810D6F"/>
    <w:multiLevelType w:val="hybridMultilevel"/>
    <w:tmpl w:val="0DA8659A"/>
    <w:lvl w:ilvl="0" w:tplc="6024C456">
      <w:start w:val="1"/>
      <w:numFmt w:val="bullet"/>
      <w:lvlText w:val=""/>
      <w:lvlJc w:val="left"/>
      <w:pPr>
        <w:ind w:left="720" w:hanging="360"/>
      </w:pPr>
      <w:rPr>
        <w:rFonts w:ascii="Symbol" w:hAnsi="Symbol" w:cs="Symbol" w:hint="default"/>
        <w:sz w:val="18"/>
        <w:szCs w:val="18"/>
      </w:rPr>
    </w:lvl>
    <w:lvl w:ilvl="1" w:tplc="C7244834">
      <w:start w:val="1"/>
      <w:numFmt w:val="bullet"/>
      <w:lvlText w:val="o"/>
      <w:lvlJc w:val="left"/>
      <w:pPr>
        <w:ind w:left="1440" w:hanging="360"/>
      </w:pPr>
      <w:rPr>
        <w:rFonts w:ascii="Courier New" w:hAnsi="Courier New" w:cs="Courier New" w:hint="default"/>
      </w:rPr>
    </w:lvl>
    <w:lvl w:ilvl="2" w:tplc="6D528354">
      <w:start w:val="1"/>
      <w:numFmt w:val="bullet"/>
      <w:lvlText w:val=""/>
      <w:lvlJc w:val="left"/>
      <w:pPr>
        <w:ind w:left="2160" w:hanging="360"/>
      </w:pPr>
      <w:rPr>
        <w:rFonts w:ascii="Wingdings" w:hAnsi="Wingdings" w:cs="Wingdings" w:hint="default"/>
      </w:rPr>
    </w:lvl>
    <w:lvl w:ilvl="3" w:tplc="BCDE01D0">
      <w:start w:val="1"/>
      <w:numFmt w:val="bullet"/>
      <w:lvlText w:val=""/>
      <w:lvlJc w:val="left"/>
      <w:pPr>
        <w:ind w:left="2880" w:hanging="360"/>
      </w:pPr>
      <w:rPr>
        <w:rFonts w:ascii="Symbol" w:hAnsi="Symbol" w:cs="Symbol" w:hint="default"/>
      </w:rPr>
    </w:lvl>
    <w:lvl w:ilvl="4" w:tplc="F93E73DA">
      <w:start w:val="1"/>
      <w:numFmt w:val="bullet"/>
      <w:lvlText w:val="o"/>
      <w:lvlJc w:val="left"/>
      <w:pPr>
        <w:ind w:left="3600" w:hanging="360"/>
      </w:pPr>
      <w:rPr>
        <w:rFonts w:ascii="Courier New" w:hAnsi="Courier New" w:cs="Courier New" w:hint="default"/>
      </w:rPr>
    </w:lvl>
    <w:lvl w:ilvl="5" w:tplc="08FE3DD2">
      <w:start w:val="1"/>
      <w:numFmt w:val="bullet"/>
      <w:lvlText w:val=""/>
      <w:lvlJc w:val="left"/>
      <w:pPr>
        <w:ind w:left="4320" w:hanging="360"/>
      </w:pPr>
      <w:rPr>
        <w:rFonts w:ascii="Wingdings" w:hAnsi="Wingdings" w:cs="Wingdings" w:hint="default"/>
      </w:rPr>
    </w:lvl>
    <w:lvl w:ilvl="6" w:tplc="2D6A98BA">
      <w:start w:val="1"/>
      <w:numFmt w:val="bullet"/>
      <w:lvlText w:val=""/>
      <w:lvlJc w:val="left"/>
      <w:pPr>
        <w:ind w:left="5040" w:hanging="360"/>
      </w:pPr>
      <w:rPr>
        <w:rFonts w:ascii="Symbol" w:hAnsi="Symbol" w:cs="Symbol" w:hint="default"/>
      </w:rPr>
    </w:lvl>
    <w:lvl w:ilvl="7" w:tplc="9E1AB11A">
      <w:start w:val="1"/>
      <w:numFmt w:val="bullet"/>
      <w:lvlText w:val="o"/>
      <w:lvlJc w:val="left"/>
      <w:pPr>
        <w:ind w:left="5760" w:hanging="360"/>
      </w:pPr>
      <w:rPr>
        <w:rFonts w:ascii="Courier New" w:hAnsi="Courier New" w:cs="Courier New" w:hint="default"/>
      </w:rPr>
    </w:lvl>
    <w:lvl w:ilvl="8" w:tplc="D592F6DA">
      <w:start w:val="1"/>
      <w:numFmt w:val="bullet"/>
      <w:lvlText w:val=""/>
      <w:lvlJc w:val="left"/>
      <w:pPr>
        <w:ind w:left="6480" w:hanging="360"/>
      </w:pPr>
      <w:rPr>
        <w:rFonts w:ascii="Wingdings" w:hAnsi="Wingdings" w:cs="Wingdings" w:hint="default"/>
      </w:rPr>
    </w:lvl>
  </w:abstractNum>
  <w:abstractNum w:abstractNumId="35"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36" w15:restartNumberingAfterBreak="0">
    <w:nsid w:val="686E0A89"/>
    <w:multiLevelType w:val="hybridMultilevel"/>
    <w:tmpl w:val="DA78B0C4"/>
    <w:lvl w:ilvl="0" w:tplc="008C75C4">
      <w:start w:val="1"/>
      <w:numFmt w:val="bullet"/>
      <w:lvlText w:val=""/>
      <w:lvlJc w:val="left"/>
      <w:pPr>
        <w:ind w:left="720" w:hanging="360"/>
      </w:pPr>
      <w:rPr>
        <w:rFonts w:ascii="Symbol" w:hAnsi="Symbol" w:cs="Symbol" w:hint="default"/>
        <w:sz w:val="18"/>
        <w:szCs w:val="18"/>
      </w:rPr>
    </w:lvl>
    <w:lvl w:ilvl="1" w:tplc="622A76B0">
      <w:start w:val="1"/>
      <w:numFmt w:val="bullet"/>
      <w:lvlText w:val="o"/>
      <w:lvlJc w:val="left"/>
      <w:pPr>
        <w:ind w:left="1440" w:hanging="360"/>
      </w:pPr>
      <w:rPr>
        <w:rFonts w:ascii="Courier New" w:hAnsi="Courier New" w:cs="Courier New" w:hint="default"/>
      </w:rPr>
    </w:lvl>
    <w:lvl w:ilvl="2" w:tplc="E3467EF0">
      <w:start w:val="1"/>
      <w:numFmt w:val="bullet"/>
      <w:lvlText w:val=""/>
      <w:lvlJc w:val="left"/>
      <w:pPr>
        <w:ind w:left="2160" w:hanging="360"/>
      </w:pPr>
      <w:rPr>
        <w:rFonts w:ascii="Wingdings" w:hAnsi="Wingdings" w:cs="Wingdings" w:hint="default"/>
      </w:rPr>
    </w:lvl>
    <w:lvl w:ilvl="3" w:tplc="3F727166">
      <w:start w:val="1"/>
      <w:numFmt w:val="bullet"/>
      <w:lvlText w:val=""/>
      <w:lvlJc w:val="left"/>
      <w:pPr>
        <w:ind w:left="2880" w:hanging="360"/>
      </w:pPr>
      <w:rPr>
        <w:rFonts w:ascii="Symbol" w:hAnsi="Symbol" w:cs="Symbol" w:hint="default"/>
      </w:rPr>
    </w:lvl>
    <w:lvl w:ilvl="4" w:tplc="BAA27DE8">
      <w:start w:val="1"/>
      <w:numFmt w:val="bullet"/>
      <w:lvlText w:val="o"/>
      <w:lvlJc w:val="left"/>
      <w:pPr>
        <w:ind w:left="3600" w:hanging="360"/>
      </w:pPr>
      <w:rPr>
        <w:rFonts w:ascii="Courier New" w:hAnsi="Courier New" w:cs="Courier New" w:hint="default"/>
      </w:rPr>
    </w:lvl>
    <w:lvl w:ilvl="5" w:tplc="D05E4B8A">
      <w:start w:val="1"/>
      <w:numFmt w:val="bullet"/>
      <w:lvlText w:val=""/>
      <w:lvlJc w:val="left"/>
      <w:pPr>
        <w:ind w:left="4320" w:hanging="360"/>
      </w:pPr>
      <w:rPr>
        <w:rFonts w:ascii="Wingdings" w:hAnsi="Wingdings" w:cs="Wingdings" w:hint="default"/>
      </w:rPr>
    </w:lvl>
    <w:lvl w:ilvl="6" w:tplc="47A6109E">
      <w:start w:val="1"/>
      <w:numFmt w:val="bullet"/>
      <w:lvlText w:val=""/>
      <w:lvlJc w:val="left"/>
      <w:pPr>
        <w:ind w:left="5040" w:hanging="360"/>
      </w:pPr>
      <w:rPr>
        <w:rFonts w:ascii="Symbol" w:hAnsi="Symbol" w:cs="Symbol" w:hint="default"/>
      </w:rPr>
    </w:lvl>
    <w:lvl w:ilvl="7" w:tplc="D4FE9A84">
      <w:start w:val="1"/>
      <w:numFmt w:val="bullet"/>
      <w:lvlText w:val="o"/>
      <w:lvlJc w:val="left"/>
      <w:pPr>
        <w:ind w:left="5760" w:hanging="360"/>
      </w:pPr>
      <w:rPr>
        <w:rFonts w:ascii="Courier New" w:hAnsi="Courier New" w:cs="Courier New" w:hint="default"/>
      </w:rPr>
    </w:lvl>
    <w:lvl w:ilvl="8" w:tplc="3A52CFD0">
      <w:start w:val="1"/>
      <w:numFmt w:val="bullet"/>
      <w:lvlText w:val=""/>
      <w:lvlJc w:val="left"/>
      <w:pPr>
        <w:ind w:left="6480" w:hanging="360"/>
      </w:pPr>
      <w:rPr>
        <w:rFonts w:ascii="Wingdings" w:hAnsi="Wingdings" w:cs="Wingdings" w:hint="default"/>
      </w:rPr>
    </w:lvl>
  </w:abstractNum>
  <w:abstractNum w:abstractNumId="37" w15:restartNumberingAfterBreak="0">
    <w:nsid w:val="6FD62199"/>
    <w:multiLevelType w:val="hybridMultilevel"/>
    <w:tmpl w:val="52726148"/>
    <w:lvl w:ilvl="0" w:tplc="4A2CFB8E">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743095"/>
    <w:multiLevelType w:val="hybridMultilevel"/>
    <w:tmpl w:val="5500715E"/>
    <w:lvl w:ilvl="0" w:tplc="E8AE160C">
      <w:start w:val="3"/>
      <w:numFmt w:val="bullet"/>
      <w:lvlText w:val="-"/>
      <w:lvlJc w:val="left"/>
      <w:pPr>
        <w:ind w:left="720" w:hanging="360"/>
      </w:pPr>
      <w:rPr>
        <w:rFonts w:ascii="Helvetica" w:eastAsiaTheme="minorHAnsi" w:hAnsi="Helvetica" w:cs="Helvetica" w:hint="default"/>
      </w:rPr>
    </w:lvl>
    <w:lvl w:ilvl="1" w:tplc="2712691E">
      <w:start w:val="4"/>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4244BC"/>
    <w:multiLevelType w:val="hybridMultilevel"/>
    <w:tmpl w:val="4134ED0E"/>
    <w:lvl w:ilvl="0" w:tplc="E9FCF7B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6C361D6"/>
    <w:multiLevelType w:val="hybridMultilevel"/>
    <w:tmpl w:val="1F265E76"/>
    <w:lvl w:ilvl="0" w:tplc="61601EEE">
      <w:start w:val="1"/>
      <w:numFmt w:val="bullet"/>
      <w:lvlText w:val=""/>
      <w:lvlJc w:val="left"/>
      <w:pPr>
        <w:ind w:left="720" w:hanging="360"/>
      </w:pPr>
      <w:rPr>
        <w:rFonts w:ascii="Symbol" w:hAnsi="Symbol" w:cs="Symbol" w:hint="default"/>
        <w:sz w:val="18"/>
        <w:szCs w:val="18"/>
      </w:rPr>
    </w:lvl>
    <w:lvl w:ilvl="1" w:tplc="FD4AC8B0">
      <w:start w:val="1"/>
      <w:numFmt w:val="bullet"/>
      <w:lvlText w:val="o"/>
      <w:lvlJc w:val="left"/>
      <w:pPr>
        <w:ind w:left="1440" w:hanging="360"/>
      </w:pPr>
      <w:rPr>
        <w:rFonts w:ascii="Courier New" w:hAnsi="Courier New" w:cs="Courier New" w:hint="default"/>
      </w:rPr>
    </w:lvl>
    <w:lvl w:ilvl="2" w:tplc="C1A20FF2">
      <w:start w:val="1"/>
      <w:numFmt w:val="bullet"/>
      <w:lvlText w:val=""/>
      <w:lvlJc w:val="left"/>
      <w:pPr>
        <w:ind w:left="2160" w:hanging="360"/>
      </w:pPr>
      <w:rPr>
        <w:rFonts w:ascii="Wingdings" w:hAnsi="Wingdings" w:cs="Wingdings" w:hint="default"/>
      </w:rPr>
    </w:lvl>
    <w:lvl w:ilvl="3" w:tplc="29E22BF0">
      <w:start w:val="1"/>
      <w:numFmt w:val="bullet"/>
      <w:lvlText w:val=""/>
      <w:lvlJc w:val="left"/>
      <w:pPr>
        <w:ind w:left="2880" w:hanging="360"/>
      </w:pPr>
      <w:rPr>
        <w:rFonts w:ascii="Symbol" w:hAnsi="Symbol" w:cs="Symbol" w:hint="default"/>
      </w:rPr>
    </w:lvl>
    <w:lvl w:ilvl="4" w:tplc="F208A1A6">
      <w:start w:val="1"/>
      <w:numFmt w:val="bullet"/>
      <w:lvlText w:val="o"/>
      <w:lvlJc w:val="left"/>
      <w:pPr>
        <w:ind w:left="3600" w:hanging="360"/>
      </w:pPr>
      <w:rPr>
        <w:rFonts w:ascii="Courier New" w:hAnsi="Courier New" w:cs="Courier New" w:hint="default"/>
      </w:rPr>
    </w:lvl>
    <w:lvl w:ilvl="5" w:tplc="0B1C9B30">
      <w:start w:val="1"/>
      <w:numFmt w:val="bullet"/>
      <w:lvlText w:val=""/>
      <w:lvlJc w:val="left"/>
      <w:pPr>
        <w:ind w:left="4320" w:hanging="360"/>
      </w:pPr>
      <w:rPr>
        <w:rFonts w:ascii="Wingdings" w:hAnsi="Wingdings" w:cs="Wingdings" w:hint="default"/>
      </w:rPr>
    </w:lvl>
    <w:lvl w:ilvl="6" w:tplc="160881EA">
      <w:start w:val="1"/>
      <w:numFmt w:val="bullet"/>
      <w:lvlText w:val=""/>
      <w:lvlJc w:val="left"/>
      <w:pPr>
        <w:ind w:left="5040" w:hanging="360"/>
      </w:pPr>
      <w:rPr>
        <w:rFonts w:ascii="Symbol" w:hAnsi="Symbol" w:cs="Symbol" w:hint="default"/>
      </w:rPr>
    </w:lvl>
    <w:lvl w:ilvl="7" w:tplc="90CC4F10">
      <w:start w:val="1"/>
      <w:numFmt w:val="bullet"/>
      <w:lvlText w:val="o"/>
      <w:lvlJc w:val="left"/>
      <w:pPr>
        <w:ind w:left="5760" w:hanging="360"/>
      </w:pPr>
      <w:rPr>
        <w:rFonts w:ascii="Courier New" w:hAnsi="Courier New" w:cs="Courier New" w:hint="default"/>
      </w:rPr>
    </w:lvl>
    <w:lvl w:ilvl="8" w:tplc="68641D12">
      <w:start w:val="1"/>
      <w:numFmt w:val="bullet"/>
      <w:lvlText w:val=""/>
      <w:lvlJc w:val="left"/>
      <w:pPr>
        <w:ind w:left="6480" w:hanging="360"/>
      </w:pPr>
      <w:rPr>
        <w:rFonts w:ascii="Wingdings" w:hAnsi="Wingdings" w:cs="Wingdings" w:hint="default"/>
      </w:rPr>
    </w:lvl>
  </w:abstractNum>
  <w:abstractNum w:abstractNumId="41" w15:restartNumberingAfterBreak="0">
    <w:nsid w:val="7A5568F6"/>
    <w:multiLevelType w:val="hybridMultilevel"/>
    <w:tmpl w:val="C7F69FE2"/>
    <w:lvl w:ilvl="0" w:tplc="0B5E62B0">
      <w:start w:val="1"/>
      <w:numFmt w:val="bullet"/>
      <w:lvlText w:val=""/>
      <w:lvlJc w:val="left"/>
      <w:pPr>
        <w:ind w:left="720" w:hanging="360"/>
      </w:pPr>
      <w:rPr>
        <w:rFonts w:ascii="Symbol" w:hAnsi="Symbol" w:cs="Symbol" w:hint="default"/>
        <w:sz w:val="18"/>
        <w:szCs w:val="18"/>
      </w:rPr>
    </w:lvl>
    <w:lvl w:ilvl="1" w:tplc="98BE18BA">
      <w:start w:val="1"/>
      <w:numFmt w:val="bullet"/>
      <w:lvlText w:val="o"/>
      <w:lvlJc w:val="left"/>
      <w:pPr>
        <w:ind w:left="1440" w:hanging="360"/>
      </w:pPr>
      <w:rPr>
        <w:rFonts w:ascii="Courier New" w:hAnsi="Courier New" w:cs="Courier New" w:hint="default"/>
      </w:rPr>
    </w:lvl>
    <w:lvl w:ilvl="2" w:tplc="DD9C2F2C">
      <w:start w:val="1"/>
      <w:numFmt w:val="bullet"/>
      <w:lvlText w:val=""/>
      <w:lvlJc w:val="left"/>
      <w:pPr>
        <w:ind w:left="2160" w:hanging="360"/>
      </w:pPr>
      <w:rPr>
        <w:rFonts w:ascii="Wingdings" w:hAnsi="Wingdings" w:cs="Wingdings" w:hint="default"/>
      </w:rPr>
    </w:lvl>
    <w:lvl w:ilvl="3" w:tplc="315A9DDA">
      <w:start w:val="1"/>
      <w:numFmt w:val="bullet"/>
      <w:lvlText w:val=""/>
      <w:lvlJc w:val="left"/>
      <w:pPr>
        <w:ind w:left="2880" w:hanging="360"/>
      </w:pPr>
      <w:rPr>
        <w:rFonts w:ascii="Symbol" w:hAnsi="Symbol" w:cs="Symbol" w:hint="default"/>
      </w:rPr>
    </w:lvl>
    <w:lvl w:ilvl="4" w:tplc="3BAEDEE6">
      <w:start w:val="1"/>
      <w:numFmt w:val="bullet"/>
      <w:lvlText w:val="o"/>
      <w:lvlJc w:val="left"/>
      <w:pPr>
        <w:ind w:left="3600" w:hanging="360"/>
      </w:pPr>
      <w:rPr>
        <w:rFonts w:ascii="Courier New" w:hAnsi="Courier New" w:cs="Courier New" w:hint="default"/>
      </w:rPr>
    </w:lvl>
    <w:lvl w:ilvl="5" w:tplc="DDDCD228">
      <w:start w:val="1"/>
      <w:numFmt w:val="bullet"/>
      <w:lvlText w:val=""/>
      <w:lvlJc w:val="left"/>
      <w:pPr>
        <w:ind w:left="4320" w:hanging="360"/>
      </w:pPr>
      <w:rPr>
        <w:rFonts w:ascii="Wingdings" w:hAnsi="Wingdings" w:cs="Wingdings" w:hint="default"/>
      </w:rPr>
    </w:lvl>
    <w:lvl w:ilvl="6" w:tplc="DB22674C">
      <w:start w:val="1"/>
      <w:numFmt w:val="bullet"/>
      <w:lvlText w:val=""/>
      <w:lvlJc w:val="left"/>
      <w:pPr>
        <w:ind w:left="5040" w:hanging="360"/>
      </w:pPr>
      <w:rPr>
        <w:rFonts w:ascii="Symbol" w:hAnsi="Symbol" w:cs="Symbol" w:hint="default"/>
      </w:rPr>
    </w:lvl>
    <w:lvl w:ilvl="7" w:tplc="62DE6DA8">
      <w:start w:val="1"/>
      <w:numFmt w:val="bullet"/>
      <w:lvlText w:val="o"/>
      <w:lvlJc w:val="left"/>
      <w:pPr>
        <w:ind w:left="5760" w:hanging="360"/>
      </w:pPr>
      <w:rPr>
        <w:rFonts w:ascii="Courier New" w:hAnsi="Courier New" w:cs="Courier New" w:hint="default"/>
      </w:rPr>
    </w:lvl>
    <w:lvl w:ilvl="8" w:tplc="42809E22">
      <w:start w:val="1"/>
      <w:numFmt w:val="bullet"/>
      <w:lvlText w:val=""/>
      <w:lvlJc w:val="left"/>
      <w:pPr>
        <w:ind w:left="6480" w:hanging="360"/>
      </w:pPr>
      <w:rPr>
        <w:rFonts w:ascii="Wingdings" w:hAnsi="Wingdings" w:cs="Wingdings" w:hint="default"/>
      </w:rPr>
    </w:lvl>
  </w:abstractNum>
  <w:abstractNum w:abstractNumId="42" w15:restartNumberingAfterBreak="0">
    <w:nsid w:val="7A66752C"/>
    <w:multiLevelType w:val="hybridMultilevel"/>
    <w:tmpl w:val="BF4EC2C4"/>
    <w:lvl w:ilvl="0" w:tplc="7C3ED5E0">
      <w:start w:val="1"/>
      <w:numFmt w:val="bullet"/>
      <w:lvlText w:val=""/>
      <w:lvlJc w:val="left"/>
      <w:pPr>
        <w:ind w:left="720" w:hanging="360"/>
      </w:pPr>
      <w:rPr>
        <w:rFonts w:ascii="Symbol" w:hAnsi="Symbol" w:cs="Symbol" w:hint="default"/>
        <w:sz w:val="18"/>
        <w:szCs w:val="18"/>
      </w:rPr>
    </w:lvl>
    <w:lvl w:ilvl="1" w:tplc="B36EF6CE">
      <w:start w:val="1"/>
      <w:numFmt w:val="bullet"/>
      <w:lvlText w:val="o"/>
      <w:lvlJc w:val="left"/>
      <w:pPr>
        <w:ind w:left="1440" w:hanging="360"/>
      </w:pPr>
      <w:rPr>
        <w:rFonts w:ascii="Courier New" w:hAnsi="Courier New" w:cs="Courier New" w:hint="default"/>
      </w:rPr>
    </w:lvl>
    <w:lvl w:ilvl="2" w:tplc="E98C41A4">
      <w:start w:val="1"/>
      <w:numFmt w:val="bullet"/>
      <w:lvlText w:val=""/>
      <w:lvlJc w:val="left"/>
      <w:pPr>
        <w:ind w:left="2160" w:hanging="360"/>
      </w:pPr>
      <w:rPr>
        <w:rFonts w:ascii="Wingdings" w:hAnsi="Wingdings" w:cs="Wingdings" w:hint="default"/>
      </w:rPr>
    </w:lvl>
    <w:lvl w:ilvl="3" w:tplc="A09C2370">
      <w:start w:val="1"/>
      <w:numFmt w:val="bullet"/>
      <w:lvlText w:val=""/>
      <w:lvlJc w:val="left"/>
      <w:pPr>
        <w:ind w:left="2880" w:hanging="360"/>
      </w:pPr>
      <w:rPr>
        <w:rFonts w:ascii="Symbol" w:hAnsi="Symbol" w:cs="Symbol" w:hint="default"/>
      </w:rPr>
    </w:lvl>
    <w:lvl w:ilvl="4" w:tplc="FBD4B3B2">
      <w:start w:val="1"/>
      <w:numFmt w:val="bullet"/>
      <w:lvlText w:val="o"/>
      <w:lvlJc w:val="left"/>
      <w:pPr>
        <w:ind w:left="3600" w:hanging="360"/>
      </w:pPr>
      <w:rPr>
        <w:rFonts w:ascii="Courier New" w:hAnsi="Courier New" w:cs="Courier New" w:hint="default"/>
      </w:rPr>
    </w:lvl>
    <w:lvl w:ilvl="5" w:tplc="20FE30A2">
      <w:start w:val="1"/>
      <w:numFmt w:val="bullet"/>
      <w:lvlText w:val=""/>
      <w:lvlJc w:val="left"/>
      <w:pPr>
        <w:ind w:left="4320" w:hanging="360"/>
      </w:pPr>
      <w:rPr>
        <w:rFonts w:ascii="Wingdings" w:hAnsi="Wingdings" w:cs="Wingdings" w:hint="default"/>
      </w:rPr>
    </w:lvl>
    <w:lvl w:ilvl="6" w:tplc="0A386258">
      <w:start w:val="1"/>
      <w:numFmt w:val="bullet"/>
      <w:lvlText w:val=""/>
      <w:lvlJc w:val="left"/>
      <w:pPr>
        <w:ind w:left="5040" w:hanging="360"/>
      </w:pPr>
      <w:rPr>
        <w:rFonts w:ascii="Symbol" w:hAnsi="Symbol" w:cs="Symbol" w:hint="default"/>
      </w:rPr>
    </w:lvl>
    <w:lvl w:ilvl="7" w:tplc="2132F952">
      <w:start w:val="1"/>
      <w:numFmt w:val="bullet"/>
      <w:lvlText w:val="o"/>
      <w:lvlJc w:val="left"/>
      <w:pPr>
        <w:ind w:left="5760" w:hanging="360"/>
      </w:pPr>
      <w:rPr>
        <w:rFonts w:ascii="Courier New" w:hAnsi="Courier New" w:cs="Courier New" w:hint="default"/>
      </w:rPr>
    </w:lvl>
    <w:lvl w:ilvl="8" w:tplc="7CCE86A0">
      <w:start w:val="1"/>
      <w:numFmt w:val="bullet"/>
      <w:lvlText w:val=""/>
      <w:lvlJc w:val="left"/>
      <w:pPr>
        <w:ind w:left="6480" w:hanging="360"/>
      </w:pPr>
      <w:rPr>
        <w:rFonts w:ascii="Wingdings" w:hAnsi="Wingdings" w:cs="Wingdings" w:hint="default"/>
      </w:rPr>
    </w:lvl>
  </w:abstractNum>
  <w:abstractNum w:abstractNumId="43" w15:restartNumberingAfterBreak="0">
    <w:nsid w:val="7C19218E"/>
    <w:multiLevelType w:val="hybridMultilevel"/>
    <w:tmpl w:val="17C0A606"/>
    <w:lvl w:ilvl="0" w:tplc="9ED04012">
      <w:start w:val="1"/>
      <w:numFmt w:val="bullet"/>
      <w:lvlText w:val=""/>
      <w:lvlJc w:val="left"/>
      <w:pPr>
        <w:ind w:left="720" w:hanging="360"/>
      </w:pPr>
      <w:rPr>
        <w:rFonts w:ascii="Symbol" w:hAnsi="Symbol" w:cs="Symbol" w:hint="default"/>
        <w:sz w:val="18"/>
        <w:szCs w:val="18"/>
      </w:rPr>
    </w:lvl>
    <w:lvl w:ilvl="1" w:tplc="66E86BE8">
      <w:start w:val="1"/>
      <w:numFmt w:val="bullet"/>
      <w:lvlText w:val="o"/>
      <w:lvlJc w:val="left"/>
      <w:pPr>
        <w:ind w:left="1440" w:hanging="360"/>
      </w:pPr>
      <w:rPr>
        <w:rFonts w:ascii="Courier New" w:hAnsi="Courier New" w:cs="Courier New" w:hint="default"/>
      </w:rPr>
    </w:lvl>
    <w:lvl w:ilvl="2" w:tplc="FB3CC478">
      <w:start w:val="1"/>
      <w:numFmt w:val="bullet"/>
      <w:lvlText w:val=""/>
      <w:lvlJc w:val="left"/>
      <w:pPr>
        <w:ind w:left="2160" w:hanging="360"/>
      </w:pPr>
      <w:rPr>
        <w:rFonts w:ascii="Wingdings" w:hAnsi="Wingdings" w:cs="Wingdings" w:hint="default"/>
      </w:rPr>
    </w:lvl>
    <w:lvl w:ilvl="3" w:tplc="E696A8B8">
      <w:start w:val="1"/>
      <w:numFmt w:val="bullet"/>
      <w:lvlText w:val=""/>
      <w:lvlJc w:val="left"/>
      <w:pPr>
        <w:ind w:left="2880" w:hanging="360"/>
      </w:pPr>
      <w:rPr>
        <w:rFonts w:ascii="Symbol" w:hAnsi="Symbol" w:cs="Symbol" w:hint="default"/>
      </w:rPr>
    </w:lvl>
    <w:lvl w:ilvl="4" w:tplc="31340010">
      <w:start w:val="1"/>
      <w:numFmt w:val="bullet"/>
      <w:lvlText w:val="o"/>
      <w:lvlJc w:val="left"/>
      <w:pPr>
        <w:ind w:left="3600" w:hanging="360"/>
      </w:pPr>
      <w:rPr>
        <w:rFonts w:ascii="Courier New" w:hAnsi="Courier New" w:cs="Courier New" w:hint="default"/>
      </w:rPr>
    </w:lvl>
    <w:lvl w:ilvl="5" w:tplc="C220ECD2">
      <w:start w:val="1"/>
      <w:numFmt w:val="bullet"/>
      <w:lvlText w:val=""/>
      <w:lvlJc w:val="left"/>
      <w:pPr>
        <w:ind w:left="4320" w:hanging="360"/>
      </w:pPr>
      <w:rPr>
        <w:rFonts w:ascii="Wingdings" w:hAnsi="Wingdings" w:cs="Wingdings" w:hint="default"/>
      </w:rPr>
    </w:lvl>
    <w:lvl w:ilvl="6" w:tplc="B53C360C">
      <w:start w:val="1"/>
      <w:numFmt w:val="bullet"/>
      <w:lvlText w:val=""/>
      <w:lvlJc w:val="left"/>
      <w:pPr>
        <w:ind w:left="5040" w:hanging="360"/>
      </w:pPr>
      <w:rPr>
        <w:rFonts w:ascii="Symbol" w:hAnsi="Symbol" w:cs="Symbol" w:hint="default"/>
      </w:rPr>
    </w:lvl>
    <w:lvl w:ilvl="7" w:tplc="E29E6134">
      <w:start w:val="1"/>
      <w:numFmt w:val="bullet"/>
      <w:lvlText w:val="o"/>
      <w:lvlJc w:val="left"/>
      <w:pPr>
        <w:ind w:left="5760" w:hanging="360"/>
      </w:pPr>
      <w:rPr>
        <w:rFonts w:ascii="Courier New" w:hAnsi="Courier New" w:cs="Courier New" w:hint="default"/>
      </w:rPr>
    </w:lvl>
    <w:lvl w:ilvl="8" w:tplc="65A00CE8">
      <w:start w:val="1"/>
      <w:numFmt w:val="bullet"/>
      <w:lvlText w:val=""/>
      <w:lvlJc w:val="left"/>
      <w:pPr>
        <w:ind w:left="6480" w:hanging="360"/>
      </w:pPr>
      <w:rPr>
        <w:rFonts w:ascii="Wingdings" w:hAnsi="Wingdings" w:cs="Wingdings" w:hint="default"/>
      </w:rPr>
    </w:lvl>
  </w:abstractNum>
  <w:abstractNum w:abstractNumId="44" w15:restartNumberingAfterBreak="0">
    <w:nsid w:val="7D5D3145"/>
    <w:multiLevelType w:val="hybridMultilevel"/>
    <w:tmpl w:val="C4347CCC"/>
    <w:lvl w:ilvl="0" w:tplc="4604681C">
      <w:start w:val="1"/>
      <w:numFmt w:val="bullet"/>
      <w:lvlText w:val=""/>
      <w:lvlJc w:val="left"/>
      <w:pPr>
        <w:ind w:left="720" w:hanging="360"/>
      </w:pPr>
      <w:rPr>
        <w:rFonts w:ascii="Symbol" w:hAnsi="Symbol" w:cs="Symbol" w:hint="default"/>
        <w:sz w:val="18"/>
        <w:szCs w:val="18"/>
      </w:rPr>
    </w:lvl>
    <w:lvl w:ilvl="1" w:tplc="9670B1F4">
      <w:start w:val="1"/>
      <w:numFmt w:val="bullet"/>
      <w:lvlText w:val="o"/>
      <w:lvlJc w:val="left"/>
      <w:pPr>
        <w:ind w:left="1440" w:hanging="360"/>
      </w:pPr>
      <w:rPr>
        <w:rFonts w:ascii="Courier New" w:hAnsi="Courier New" w:cs="Courier New" w:hint="default"/>
      </w:rPr>
    </w:lvl>
    <w:lvl w:ilvl="2" w:tplc="8CA64850">
      <w:start w:val="1"/>
      <w:numFmt w:val="bullet"/>
      <w:lvlText w:val=""/>
      <w:lvlJc w:val="left"/>
      <w:pPr>
        <w:ind w:left="2160" w:hanging="360"/>
      </w:pPr>
      <w:rPr>
        <w:rFonts w:ascii="Wingdings" w:hAnsi="Wingdings" w:cs="Wingdings" w:hint="default"/>
      </w:rPr>
    </w:lvl>
    <w:lvl w:ilvl="3" w:tplc="A2425B2E">
      <w:start w:val="1"/>
      <w:numFmt w:val="bullet"/>
      <w:lvlText w:val=""/>
      <w:lvlJc w:val="left"/>
      <w:pPr>
        <w:ind w:left="2880" w:hanging="360"/>
      </w:pPr>
      <w:rPr>
        <w:rFonts w:ascii="Symbol" w:hAnsi="Symbol" w:cs="Symbol" w:hint="default"/>
      </w:rPr>
    </w:lvl>
    <w:lvl w:ilvl="4" w:tplc="88A4631E">
      <w:start w:val="1"/>
      <w:numFmt w:val="bullet"/>
      <w:lvlText w:val="o"/>
      <w:lvlJc w:val="left"/>
      <w:pPr>
        <w:ind w:left="3600" w:hanging="360"/>
      </w:pPr>
      <w:rPr>
        <w:rFonts w:ascii="Courier New" w:hAnsi="Courier New" w:cs="Courier New" w:hint="default"/>
      </w:rPr>
    </w:lvl>
    <w:lvl w:ilvl="5" w:tplc="DB863F12">
      <w:start w:val="1"/>
      <w:numFmt w:val="bullet"/>
      <w:lvlText w:val=""/>
      <w:lvlJc w:val="left"/>
      <w:pPr>
        <w:ind w:left="4320" w:hanging="360"/>
      </w:pPr>
      <w:rPr>
        <w:rFonts w:ascii="Wingdings" w:hAnsi="Wingdings" w:cs="Wingdings" w:hint="default"/>
      </w:rPr>
    </w:lvl>
    <w:lvl w:ilvl="6" w:tplc="20641002">
      <w:start w:val="1"/>
      <w:numFmt w:val="bullet"/>
      <w:lvlText w:val=""/>
      <w:lvlJc w:val="left"/>
      <w:pPr>
        <w:ind w:left="5040" w:hanging="360"/>
      </w:pPr>
      <w:rPr>
        <w:rFonts w:ascii="Symbol" w:hAnsi="Symbol" w:cs="Symbol" w:hint="default"/>
      </w:rPr>
    </w:lvl>
    <w:lvl w:ilvl="7" w:tplc="5CD4C488">
      <w:start w:val="1"/>
      <w:numFmt w:val="bullet"/>
      <w:lvlText w:val="o"/>
      <w:lvlJc w:val="left"/>
      <w:pPr>
        <w:ind w:left="5760" w:hanging="360"/>
      </w:pPr>
      <w:rPr>
        <w:rFonts w:ascii="Courier New" w:hAnsi="Courier New" w:cs="Courier New" w:hint="default"/>
      </w:rPr>
    </w:lvl>
    <w:lvl w:ilvl="8" w:tplc="3D9C1B74">
      <w:start w:val="1"/>
      <w:numFmt w:val="bullet"/>
      <w:lvlText w:val=""/>
      <w:lvlJc w:val="left"/>
      <w:pPr>
        <w:ind w:left="6480" w:hanging="360"/>
      </w:pPr>
      <w:rPr>
        <w:rFonts w:ascii="Wingdings" w:hAnsi="Wingdings" w:cs="Wingdings" w:hint="default"/>
      </w:rPr>
    </w:lvl>
  </w:abstractNum>
  <w:abstractNum w:abstractNumId="45" w15:restartNumberingAfterBreak="0">
    <w:nsid w:val="7F4E277F"/>
    <w:multiLevelType w:val="hybridMultilevel"/>
    <w:tmpl w:val="E30CFD8A"/>
    <w:lvl w:ilvl="0" w:tplc="4A2CFB8E">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647DD1"/>
    <w:multiLevelType w:val="hybridMultilevel"/>
    <w:tmpl w:val="40FA3416"/>
    <w:lvl w:ilvl="0" w:tplc="84E6F464">
      <w:start w:val="1"/>
      <w:numFmt w:val="bullet"/>
      <w:lvlText w:val=""/>
      <w:lvlJc w:val="left"/>
      <w:pPr>
        <w:ind w:left="720" w:hanging="360"/>
      </w:pPr>
      <w:rPr>
        <w:rFonts w:ascii="Symbol" w:hAnsi="Symbol" w:cs="Symbol" w:hint="default"/>
        <w:sz w:val="18"/>
        <w:szCs w:val="18"/>
      </w:rPr>
    </w:lvl>
    <w:lvl w:ilvl="1" w:tplc="253A825A">
      <w:start w:val="1"/>
      <w:numFmt w:val="bullet"/>
      <w:lvlText w:val="o"/>
      <w:lvlJc w:val="left"/>
      <w:pPr>
        <w:ind w:left="1440" w:hanging="360"/>
      </w:pPr>
      <w:rPr>
        <w:rFonts w:ascii="Courier New" w:hAnsi="Courier New" w:cs="Courier New" w:hint="default"/>
      </w:rPr>
    </w:lvl>
    <w:lvl w:ilvl="2" w:tplc="31E6C06E">
      <w:start w:val="1"/>
      <w:numFmt w:val="bullet"/>
      <w:lvlText w:val=""/>
      <w:lvlJc w:val="left"/>
      <w:pPr>
        <w:ind w:left="2160" w:hanging="360"/>
      </w:pPr>
      <w:rPr>
        <w:rFonts w:ascii="Wingdings" w:hAnsi="Wingdings" w:cs="Wingdings" w:hint="default"/>
      </w:rPr>
    </w:lvl>
    <w:lvl w:ilvl="3" w:tplc="F7840582">
      <w:start w:val="1"/>
      <w:numFmt w:val="bullet"/>
      <w:lvlText w:val=""/>
      <w:lvlJc w:val="left"/>
      <w:pPr>
        <w:ind w:left="2880" w:hanging="360"/>
      </w:pPr>
      <w:rPr>
        <w:rFonts w:ascii="Symbol" w:hAnsi="Symbol" w:cs="Symbol" w:hint="default"/>
      </w:rPr>
    </w:lvl>
    <w:lvl w:ilvl="4" w:tplc="9A902DC8">
      <w:start w:val="1"/>
      <w:numFmt w:val="bullet"/>
      <w:lvlText w:val="o"/>
      <w:lvlJc w:val="left"/>
      <w:pPr>
        <w:ind w:left="3600" w:hanging="360"/>
      </w:pPr>
      <w:rPr>
        <w:rFonts w:ascii="Courier New" w:hAnsi="Courier New" w:cs="Courier New" w:hint="default"/>
      </w:rPr>
    </w:lvl>
    <w:lvl w:ilvl="5" w:tplc="B00AF2B6">
      <w:start w:val="1"/>
      <w:numFmt w:val="bullet"/>
      <w:lvlText w:val=""/>
      <w:lvlJc w:val="left"/>
      <w:pPr>
        <w:ind w:left="4320" w:hanging="360"/>
      </w:pPr>
      <w:rPr>
        <w:rFonts w:ascii="Wingdings" w:hAnsi="Wingdings" w:cs="Wingdings" w:hint="default"/>
      </w:rPr>
    </w:lvl>
    <w:lvl w:ilvl="6" w:tplc="DB26FD32">
      <w:start w:val="1"/>
      <w:numFmt w:val="bullet"/>
      <w:lvlText w:val=""/>
      <w:lvlJc w:val="left"/>
      <w:pPr>
        <w:ind w:left="5040" w:hanging="360"/>
      </w:pPr>
      <w:rPr>
        <w:rFonts w:ascii="Symbol" w:hAnsi="Symbol" w:cs="Symbol" w:hint="default"/>
      </w:rPr>
    </w:lvl>
    <w:lvl w:ilvl="7" w:tplc="FCD07A12">
      <w:start w:val="1"/>
      <w:numFmt w:val="bullet"/>
      <w:lvlText w:val="o"/>
      <w:lvlJc w:val="left"/>
      <w:pPr>
        <w:ind w:left="5760" w:hanging="360"/>
      </w:pPr>
      <w:rPr>
        <w:rFonts w:ascii="Courier New" w:hAnsi="Courier New" w:cs="Courier New" w:hint="default"/>
      </w:rPr>
    </w:lvl>
    <w:lvl w:ilvl="8" w:tplc="6372711C">
      <w:start w:val="1"/>
      <w:numFmt w:val="bullet"/>
      <w:lvlText w:val=""/>
      <w:lvlJc w:val="left"/>
      <w:pPr>
        <w:ind w:left="6480" w:hanging="360"/>
      </w:pPr>
      <w:rPr>
        <w:rFonts w:ascii="Wingdings" w:hAnsi="Wingdings" w:cs="Wingdings" w:hint="default"/>
      </w:rPr>
    </w:lvl>
  </w:abstractNum>
  <w:num w:numId="1">
    <w:abstractNumId w:val="25"/>
  </w:num>
  <w:num w:numId="2">
    <w:abstractNumId w:val="28"/>
  </w:num>
  <w:num w:numId="3">
    <w:abstractNumId w:val="32"/>
  </w:num>
  <w:num w:numId="4">
    <w:abstractNumId w:val="27"/>
  </w:num>
  <w:num w:numId="5">
    <w:abstractNumId w:val="14"/>
  </w:num>
  <w:num w:numId="6">
    <w:abstractNumId w:val="11"/>
  </w:num>
  <w:num w:numId="7">
    <w:abstractNumId w:val="23"/>
  </w:num>
  <w:num w:numId="8">
    <w:abstractNumId w:val="19"/>
  </w:num>
  <w:num w:numId="9">
    <w:abstractNumId w:val="18"/>
  </w:num>
  <w:num w:numId="10">
    <w:abstractNumId w:val="17"/>
  </w:num>
  <w:num w:numId="11">
    <w:abstractNumId w:val="7"/>
  </w:num>
  <w:num w:numId="12">
    <w:abstractNumId w:val="42"/>
  </w:num>
  <w:num w:numId="13">
    <w:abstractNumId w:val="4"/>
  </w:num>
  <w:num w:numId="14">
    <w:abstractNumId w:val="2"/>
  </w:num>
  <w:num w:numId="15">
    <w:abstractNumId w:val="33"/>
  </w:num>
  <w:num w:numId="16">
    <w:abstractNumId w:val="20"/>
  </w:num>
  <w:num w:numId="17">
    <w:abstractNumId w:val="44"/>
  </w:num>
  <w:num w:numId="18">
    <w:abstractNumId w:val="12"/>
  </w:num>
  <w:num w:numId="19">
    <w:abstractNumId w:val="29"/>
  </w:num>
  <w:num w:numId="20">
    <w:abstractNumId w:val="6"/>
  </w:num>
  <w:num w:numId="21">
    <w:abstractNumId w:val="16"/>
  </w:num>
  <w:num w:numId="22">
    <w:abstractNumId w:val="43"/>
  </w:num>
  <w:num w:numId="23">
    <w:abstractNumId w:val="24"/>
  </w:num>
  <w:num w:numId="24">
    <w:abstractNumId w:val="34"/>
  </w:num>
  <w:num w:numId="25">
    <w:abstractNumId w:val="40"/>
  </w:num>
  <w:num w:numId="26">
    <w:abstractNumId w:val="36"/>
  </w:num>
  <w:num w:numId="27">
    <w:abstractNumId w:val="26"/>
  </w:num>
  <w:num w:numId="28">
    <w:abstractNumId w:val="46"/>
  </w:num>
  <w:num w:numId="29">
    <w:abstractNumId w:val="30"/>
  </w:num>
  <w:num w:numId="30">
    <w:abstractNumId w:val="35"/>
  </w:num>
  <w:num w:numId="31">
    <w:abstractNumId w:val="0"/>
  </w:num>
  <w:num w:numId="32">
    <w:abstractNumId w:val="13"/>
  </w:num>
  <w:num w:numId="33">
    <w:abstractNumId w:val="10"/>
  </w:num>
  <w:num w:numId="34">
    <w:abstractNumId w:val="31"/>
  </w:num>
  <w:num w:numId="35">
    <w:abstractNumId w:val="21"/>
  </w:num>
  <w:num w:numId="36">
    <w:abstractNumId w:val="5"/>
  </w:num>
  <w:num w:numId="37">
    <w:abstractNumId w:val="37"/>
  </w:num>
  <w:num w:numId="38">
    <w:abstractNumId w:val="45"/>
  </w:num>
  <w:num w:numId="39">
    <w:abstractNumId w:val="8"/>
  </w:num>
  <w:num w:numId="40">
    <w:abstractNumId w:val="38"/>
  </w:num>
  <w:num w:numId="41">
    <w:abstractNumId w:val="1"/>
  </w:num>
  <w:num w:numId="42">
    <w:abstractNumId w:val="41"/>
  </w:num>
  <w:num w:numId="43">
    <w:abstractNumId w:val="15"/>
  </w:num>
  <w:num w:numId="44">
    <w:abstractNumId w:val="22"/>
  </w:num>
  <w:num w:numId="45">
    <w:abstractNumId w:val="39"/>
  </w:num>
  <w:num w:numId="46">
    <w:abstractNumId w:val="3"/>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5496C"/>
    <w:rsid w:val="0008266F"/>
    <w:rsid w:val="00097A1E"/>
    <w:rsid w:val="00097F4A"/>
    <w:rsid w:val="000B3E29"/>
    <w:rsid w:val="000C5527"/>
    <w:rsid w:val="000E76C6"/>
    <w:rsid w:val="00127127"/>
    <w:rsid w:val="00134892"/>
    <w:rsid w:val="00151A39"/>
    <w:rsid w:val="00181702"/>
    <w:rsid w:val="001C4BAF"/>
    <w:rsid w:val="001D00B4"/>
    <w:rsid w:val="001F4E4E"/>
    <w:rsid w:val="002006D7"/>
    <w:rsid w:val="00204EDB"/>
    <w:rsid w:val="00215992"/>
    <w:rsid w:val="00232E0C"/>
    <w:rsid w:val="002634AA"/>
    <w:rsid w:val="002767D5"/>
    <w:rsid w:val="002C66D8"/>
    <w:rsid w:val="002D58B5"/>
    <w:rsid w:val="0031025E"/>
    <w:rsid w:val="0033249E"/>
    <w:rsid w:val="00337E4D"/>
    <w:rsid w:val="00343395"/>
    <w:rsid w:val="003A1AA2"/>
    <w:rsid w:val="003A7C3B"/>
    <w:rsid w:val="003B3767"/>
    <w:rsid w:val="003B5DA4"/>
    <w:rsid w:val="003C0231"/>
    <w:rsid w:val="003F753E"/>
    <w:rsid w:val="004054F4"/>
    <w:rsid w:val="0040714D"/>
    <w:rsid w:val="00410C04"/>
    <w:rsid w:val="00432967"/>
    <w:rsid w:val="004702FB"/>
    <w:rsid w:val="00471503"/>
    <w:rsid w:val="00477F60"/>
    <w:rsid w:val="0049479E"/>
    <w:rsid w:val="004A1323"/>
    <w:rsid w:val="004D2F9F"/>
    <w:rsid w:val="004F2927"/>
    <w:rsid w:val="0052142A"/>
    <w:rsid w:val="0052525D"/>
    <w:rsid w:val="0053510E"/>
    <w:rsid w:val="005423BF"/>
    <w:rsid w:val="005735DA"/>
    <w:rsid w:val="0059115C"/>
    <w:rsid w:val="005B6195"/>
    <w:rsid w:val="006347C3"/>
    <w:rsid w:val="006975C6"/>
    <w:rsid w:val="006A5918"/>
    <w:rsid w:val="006B2936"/>
    <w:rsid w:val="006C191F"/>
    <w:rsid w:val="006F1DA5"/>
    <w:rsid w:val="007109D5"/>
    <w:rsid w:val="00785F39"/>
    <w:rsid w:val="007862A9"/>
    <w:rsid w:val="00790593"/>
    <w:rsid w:val="007C3EA0"/>
    <w:rsid w:val="007D6FB3"/>
    <w:rsid w:val="007E0E83"/>
    <w:rsid w:val="00804E37"/>
    <w:rsid w:val="008144C3"/>
    <w:rsid w:val="00825CEB"/>
    <w:rsid w:val="008278F5"/>
    <w:rsid w:val="00840D63"/>
    <w:rsid w:val="00865840"/>
    <w:rsid w:val="00871F94"/>
    <w:rsid w:val="00874639"/>
    <w:rsid w:val="008B72CE"/>
    <w:rsid w:val="008F6D98"/>
    <w:rsid w:val="00930868"/>
    <w:rsid w:val="009453BE"/>
    <w:rsid w:val="00960022"/>
    <w:rsid w:val="009C5DE0"/>
    <w:rsid w:val="009D21B2"/>
    <w:rsid w:val="00A51FD4"/>
    <w:rsid w:val="00A52459"/>
    <w:rsid w:val="00A65DF7"/>
    <w:rsid w:val="00A90B61"/>
    <w:rsid w:val="00AF48AF"/>
    <w:rsid w:val="00AF7FB0"/>
    <w:rsid w:val="00B05771"/>
    <w:rsid w:val="00B14BB2"/>
    <w:rsid w:val="00B169F3"/>
    <w:rsid w:val="00B757D1"/>
    <w:rsid w:val="00B93434"/>
    <w:rsid w:val="00BC2D61"/>
    <w:rsid w:val="00BD7F39"/>
    <w:rsid w:val="00C02EF0"/>
    <w:rsid w:val="00C0357B"/>
    <w:rsid w:val="00C125C6"/>
    <w:rsid w:val="00C24613"/>
    <w:rsid w:val="00C315C9"/>
    <w:rsid w:val="00C4793C"/>
    <w:rsid w:val="00CD6E25"/>
    <w:rsid w:val="00CF36AC"/>
    <w:rsid w:val="00D379CF"/>
    <w:rsid w:val="00D408B4"/>
    <w:rsid w:val="00D50EB9"/>
    <w:rsid w:val="00D60A0B"/>
    <w:rsid w:val="00D7467F"/>
    <w:rsid w:val="00D931BF"/>
    <w:rsid w:val="00D976D4"/>
    <w:rsid w:val="00D9798B"/>
    <w:rsid w:val="00DD2FA1"/>
    <w:rsid w:val="00DE2373"/>
    <w:rsid w:val="00E169E5"/>
    <w:rsid w:val="00E4273A"/>
    <w:rsid w:val="00E55B9D"/>
    <w:rsid w:val="00E87EB3"/>
    <w:rsid w:val="00EA0B11"/>
    <w:rsid w:val="00ED048F"/>
    <w:rsid w:val="00ED41BC"/>
    <w:rsid w:val="00EE3A5C"/>
    <w:rsid w:val="00EF3AE5"/>
    <w:rsid w:val="00F54AA9"/>
    <w:rsid w:val="00F80FDE"/>
    <w:rsid w:val="00F851F3"/>
    <w:rsid w:val="00FB3258"/>
    <w:rsid w:val="00FC2646"/>
    <w:rsid w:val="00FD2770"/>
    <w:rsid w:val="00FD4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4D35F"/>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unhideWhenUsed/>
    <w:qFormat/>
    <w:rsid w:val="00BD7F39"/>
    <w:pPr>
      <w:spacing w:after="0" w:line="240" w:lineRule="auto"/>
    </w:pPr>
    <w:tblPr>
      <w:tblInd w:w="0" w:type="dxa"/>
      <w:tblCellMar>
        <w:top w:w="0" w:type="dxa"/>
        <w:left w:w="108" w:type="dxa"/>
        <w:bottom w:w="0" w:type="dxa"/>
        <w:right w:w="108" w:type="dxa"/>
      </w:tblCellMar>
    </w:tblPr>
  </w:style>
  <w:style w:type="paragraph" w:customStyle="1" w:styleId="s1">
    <w:name w:val="s1"/>
    <w:basedOn w:val="Navaden"/>
    <w:rsid w:val="00215992"/>
    <w:pPr>
      <w:tabs>
        <w:tab w:val="left" w:pos="425"/>
        <w:tab w:val="left" w:pos="851"/>
        <w:tab w:val="left" w:pos="1276"/>
        <w:tab w:val="left" w:pos="1701"/>
      </w:tabs>
      <w:spacing w:after="0" w:line="240" w:lineRule="auto"/>
      <w:ind w:left="425" w:hanging="425"/>
    </w:pPr>
    <w:rPr>
      <w:rFonts w:ascii="Arial" w:eastAsia="Times New Roman" w:hAnsi="Arial" w:cs="Times New Roman"/>
      <w:sz w:val="20"/>
      <w:szCs w:val="20"/>
      <w:lang w:val="en-GB" w:eastAsia="sl-SI"/>
    </w:rPr>
  </w:style>
  <w:style w:type="paragraph" w:styleId="Naslov">
    <w:name w:val="Title"/>
    <w:basedOn w:val="Navaden"/>
    <w:link w:val="NaslovZnak"/>
    <w:uiPriority w:val="99"/>
    <w:qFormat/>
    <w:rsid w:val="00215992"/>
    <w:pPr>
      <w:spacing w:after="0" w:line="240" w:lineRule="auto"/>
      <w:jc w:val="center"/>
    </w:pPr>
    <w:rPr>
      <w:rFonts w:ascii="Times New Roman" w:eastAsia="Times New Roman" w:hAnsi="Times New Roman" w:cs="Times New Roman"/>
      <w:b/>
      <w:bCs/>
      <w:sz w:val="28"/>
      <w:szCs w:val="28"/>
    </w:rPr>
  </w:style>
  <w:style w:type="character" w:customStyle="1" w:styleId="NaslovZnak">
    <w:name w:val="Naslov Znak"/>
    <w:basedOn w:val="Privzetapisavaodstavka"/>
    <w:link w:val="Naslov"/>
    <w:uiPriority w:val="99"/>
    <w:rsid w:val="00215992"/>
    <w:rPr>
      <w:rFonts w:ascii="Times New Roman" w:eastAsia="Times New Roman" w:hAnsi="Times New Roman" w:cs="Times New Roman"/>
      <w:b/>
      <w:bCs/>
      <w:sz w:val="28"/>
      <w:szCs w:val="28"/>
    </w:rPr>
  </w:style>
  <w:style w:type="table" w:customStyle="1" w:styleId="NormalTablePHPDOCX2">
    <w:name w:val="Normal Table PHPDOCX2"/>
    <w:uiPriority w:val="99"/>
    <w:semiHidden/>
    <w:unhideWhenUsed/>
    <w:qFormat/>
    <w:rsid w:val="009453BE"/>
    <w:pPr>
      <w:spacing w:after="0" w:line="240" w:lineRule="auto"/>
    </w:p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804E37"/>
    <w:rPr>
      <w:sz w:val="16"/>
      <w:szCs w:val="16"/>
    </w:rPr>
  </w:style>
  <w:style w:type="paragraph" w:styleId="Pripombabesedilo">
    <w:name w:val="annotation text"/>
    <w:basedOn w:val="Navaden"/>
    <w:link w:val="PripombabesediloZnak"/>
    <w:uiPriority w:val="99"/>
    <w:semiHidden/>
    <w:unhideWhenUsed/>
    <w:rsid w:val="00804E3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04E37"/>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04E37"/>
    <w:rPr>
      <w:b/>
      <w:bCs/>
    </w:rPr>
  </w:style>
  <w:style w:type="character" w:customStyle="1" w:styleId="ZadevapripombeZnak">
    <w:name w:val="Zadeva pripombe Znak"/>
    <w:basedOn w:val="PripombabesediloZnak"/>
    <w:link w:val="Zadevapripombe"/>
    <w:uiPriority w:val="99"/>
    <w:semiHidden/>
    <w:rsid w:val="00804E37"/>
    <w:rPr>
      <w:rFonts w:ascii="Helvetica" w:hAnsi="Helvetica"/>
      <w:b/>
      <w:bCs/>
      <w:sz w:val="20"/>
      <w:szCs w:val="20"/>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25CEB"/>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55865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yperlink" Target="http://www.djn.mju.gov.si/elektronska-oddaja-ponudb-informacije-za-ponudnike" TargetMode="Externa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B5ED6-1EC1-41CA-9B70-1FD7CD91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55</Pages>
  <Words>16485</Words>
  <Characters>93969</Characters>
  <Application>Microsoft Office Word</Application>
  <DocSecurity>0</DocSecurity>
  <Lines>783</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7</cp:revision>
  <cp:lastPrinted>2022-09-22T05:46:00Z</cp:lastPrinted>
  <dcterms:created xsi:type="dcterms:W3CDTF">2022-09-16T13:05:00Z</dcterms:created>
  <dcterms:modified xsi:type="dcterms:W3CDTF">2022-09-22T05:55:00Z</dcterms:modified>
</cp:coreProperties>
</file>