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3694A" w14:textId="6132CFF3" w:rsidR="00D530AB" w:rsidRDefault="006B3DE2" w:rsidP="00B9764B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2. del </w:t>
      </w:r>
      <w:r w:rsidR="00D530AB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7</w:t>
      </w:r>
    </w:p>
    <w:p w14:paraId="7003694B" w14:textId="629E03B7" w:rsidR="007745FB" w:rsidRPr="00F0102B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F0102B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  <w:r w:rsidR="000B6857">
        <w:rPr>
          <w:rFonts w:ascii="Arial" w:hAnsi="Arial" w:cs="Arial"/>
          <w:color w:val="auto"/>
          <w:u w:val="single"/>
        </w:rPr>
        <w:t xml:space="preserve"> </w:t>
      </w:r>
    </w:p>
    <w:p w14:paraId="7003694C" w14:textId="7419E5B6"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>V zvezi z javnim naročilom</w:t>
      </w:r>
      <w:r w:rsidR="00722174">
        <w:rPr>
          <w:rFonts w:ascii="Arial" w:hAnsi="Arial" w:cs="Arial"/>
          <w:sz w:val="18"/>
          <w:szCs w:val="18"/>
        </w:rPr>
        <w:t xml:space="preserve"> </w:t>
      </w:r>
      <w:r w:rsidR="00722174"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6B3DE2" w:rsidRPr="00DF39FE">
        <w:rPr>
          <w:rFonts w:ascii="Arial" w:hAnsi="Arial" w:cs="Arial"/>
          <w:color w:val="000000"/>
          <w:sz w:val="18"/>
          <w:szCs w:val="18"/>
        </w:rPr>
        <w:t>»</w:t>
      </w:r>
      <w:r w:rsidR="006B3DE2" w:rsidRPr="00DF39FE">
        <w:rPr>
          <w:rFonts w:ascii="Arial" w:hAnsi="Arial" w:cs="Arial"/>
          <w:b/>
          <w:bCs/>
          <w:color w:val="000000"/>
          <w:sz w:val="18"/>
          <w:szCs w:val="18"/>
        </w:rPr>
        <w:t>POSLOVNI NAJEM SLUŽBENIH VOZIL Z NIZKIMI EMISIJAMI ZA POTREBE MO VELENJE</w:t>
      </w:r>
      <w:r w:rsidR="00722174" w:rsidRPr="00261C18">
        <w:rPr>
          <w:rFonts w:ascii="Arial" w:hAnsi="Arial" w:cs="Arial"/>
          <w:b/>
          <w:bCs/>
          <w:sz w:val="18"/>
          <w:szCs w:val="18"/>
        </w:rPr>
        <w:t>«</w:t>
      </w:r>
      <w:r w:rsidRPr="00F0102B">
        <w:rPr>
          <w:rFonts w:ascii="Arial" w:hAnsi="Arial" w:cs="Arial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F0102B" w:rsidRPr="00F0102B" w14:paraId="7003694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D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E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0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1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5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3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4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58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6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7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B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9" w14:textId="022A959F" w:rsidR="007745FB" w:rsidRPr="00F0102B" w:rsidRDefault="004B21EE" w:rsidP="00D11E5C">
            <w:pPr>
              <w:rPr>
                <w:rFonts w:ascii="Arial" w:hAnsi="Arial" w:cs="Arial"/>
              </w:rPr>
            </w:pPr>
            <w:bookmarkStart w:id="8" w:name="_GoBack"/>
            <w:bookmarkEnd w:id="8"/>
            <w:r w:rsidRPr="0003145A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596E98" w:rsidRPr="0003145A">
              <w:rPr>
                <w:rFonts w:ascii="Arial" w:hAnsi="Arial" w:cs="Arial"/>
                <w:position w:val="-2"/>
                <w:sz w:val="18"/>
                <w:szCs w:val="18"/>
              </w:rPr>
              <w:t>./ID za DDV</w:t>
            </w:r>
            <w:r w:rsidR="007745FB" w:rsidRPr="0003145A">
              <w:rPr>
                <w:rFonts w:ascii="Arial" w:hAnsi="Arial" w:cs="Arial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A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C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D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F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0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64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0036962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3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7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5" w14:textId="77777777"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6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A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D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003697A" w14:textId="77777777"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7003697B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7003697C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7003697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7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003698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8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8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3698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0036984" w14:textId="77777777"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0036986" w14:textId="7E9F221A" w:rsidR="004B56C5" w:rsidRPr="00722174" w:rsidRDefault="00D71B4A" w:rsidP="005C1559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4B56C5" w:rsidRPr="00722174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BA472" w14:textId="77777777" w:rsidR="00EE374A" w:rsidRDefault="00EE374A" w:rsidP="006975C6">
      <w:pPr>
        <w:spacing w:after="0" w:line="240" w:lineRule="auto"/>
      </w:pPr>
      <w:r>
        <w:separator/>
      </w:r>
    </w:p>
  </w:endnote>
  <w:endnote w:type="continuationSeparator" w:id="0">
    <w:p w14:paraId="0E48EF49" w14:textId="77777777" w:rsidR="00EE374A" w:rsidRDefault="00EE374A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2FDA0" w14:textId="77777777" w:rsidR="00EE374A" w:rsidRDefault="00EE374A" w:rsidP="006975C6">
      <w:pPr>
        <w:spacing w:after="0" w:line="240" w:lineRule="auto"/>
      </w:pPr>
      <w:r>
        <w:separator/>
      </w:r>
    </w:p>
  </w:footnote>
  <w:footnote w:type="continuationSeparator" w:id="0">
    <w:p w14:paraId="38C93730" w14:textId="77777777" w:rsidR="00EE374A" w:rsidRDefault="00EE374A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7003698E" w14:textId="77777777" w:rsidTr="00B92F7B">
      <w:trPr>
        <w:trHeight w:val="1268"/>
      </w:trPr>
      <w:tc>
        <w:tcPr>
          <w:tcW w:w="851" w:type="dxa"/>
        </w:tcPr>
        <w:p w14:paraId="7003698B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7003698C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7003698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70036990" wp14:editId="70036991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03698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145A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6857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30B8"/>
    <w:rsid w:val="00104E97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B586C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1896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39A6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96E98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3DE2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2174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30C2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770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480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0ED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74A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03694A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60018-28F7-4288-A8AA-578E82EF1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2</cp:revision>
  <cp:lastPrinted>2018-05-17T06:39:00Z</cp:lastPrinted>
  <dcterms:created xsi:type="dcterms:W3CDTF">2022-10-04T07:48:00Z</dcterms:created>
  <dcterms:modified xsi:type="dcterms:W3CDTF">2022-10-04T07:48:00Z</dcterms:modified>
</cp:coreProperties>
</file>