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498883B" w14:textId="77777777" w:rsidTr="004F2927">
        <w:trPr>
          <w:trHeight w:val="1268"/>
        </w:trPr>
        <w:tc>
          <w:tcPr>
            <w:tcW w:w="1668" w:type="dxa"/>
          </w:tcPr>
          <w:p w14:paraId="7059BB21" w14:textId="77777777" w:rsidR="004702FB" w:rsidRPr="006F1DA5" w:rsidRDefault="004702FB" w:rsidP="004702FB">
            <w:pPr>
              <w:pStyle w:val="Glava"/>
              <w:rPr>
                <w:rFonts w:ascii="Arial" w:hAnsi="Arial" w:cs="Arial"/>
                <w:b/>
                <w:color w:val="000000" w:themeColor="text1"/>
              </w:rPr>
            </w:pPr>
          </w:p>
        </w:tc>
        <w:tc>
          <w:tcPr>
            <w:tcW w:w="3361" w:type="dxa"/>
          </w:tcPr>
          <w:p w14:paraId="3D6CD2E1" w14:textId="77777777" w:rsidR="004702FB" w:rsidRPr="006F1DA5" w:rsidRDefault="004702FB" w:rsidP="004702FB">
            <w:pPr>
              <w:pStyle w:val="Glava"/>
              <w:rPr>
                <w:rFonts w:ascii="Arial" w:hAnsi="Arial" w:cs="Arial"/>
                <w:b/>
                <w:color w:val="000000" w:themeColor="text1"/>
              </w:rPr>
            </w:pPr>
          </w:p>
        </w:tc>
        <w:tc>
          <w:tcPr>
            <w:tcW w:w="4209" w:type="dxa"/>
          </w:tcPr>
          <w:p w14:paraId="12E2DF2D" w14:textId="77777777" w:rsidR="004702FB" w:rsidRPr="006F1DA5" w:rsidRDefault="004702FB" w:rsidP="004702FB">
            <w:pPr>
              <w:pStyle w:val="Glava"/>
              <w:rPr>
                <w:rFonts w:ascii="Arial" w:hAnsi="Arial" w:cs="Arial"/>
                <w:b/>
                <w:color w:val="000000" w:themeColor="text1"/>
              </w:rPr>
            </w:pPr>
          </w:p>
        </w:tc>
      </w:tr>
    </w:tbl>
    <w:p w14:paraId="0AAF12D5" w14:textId="77777777" w:rsidR="004702FB" w:rsidRDefault="004702FB" w:rsidP="006975C6">
      <w:pPr>
        <w:pStyle w:val="Paragraf"/>
        <w:rPr>
          <w:rFonts w:ascii="Arial" w:hAnsi="Arial" w:cs="Arial"/>
        </w:rPr>
      </w:pPr>
    </w:p>
    <w:p w14:paraId="79722F3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JN0013/2022-0003</w:t>
      </w:r>
    </w:p>
    <w:p w14:paraId="2C8A803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17.10.2022</w:t>
      </w:r>
      <w:r w:rsidR="00FC2646" w:rsidRPr="006F1DA5">
        <w:rPr>
          <w:rFonts w:ascii="Arial" w:hAnsi="Arial" w:cs="Arial"/>
        </w:rPr>
        <w:tab/>
      </w:r>
    </w:p>
    <w:p w14:paraId="5866789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F27231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E2DA0F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785B2B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Rekonstrukcija Doma upokojencev Ptuj, enota Juršinci</w:t>
            </w:r>
          </w:p>
        </w:tc>
      </w:tr>
    </w:tbl>
    <w:p w14:paraId="6B797A00" w14:textId="77777777" w:rsidR="00FB3258" w:rsidRPr="006F1DA5" w:rsidRDefault="00FB3258" w:rsidP="006975C6">
      <w:pPr>
        <w:pStyle w:val="Paragraf"/>
        <w:rPr>
          <w:rFonts w:ascii="Arial" w:hAnsi="Arial" w:cs="Arial"/>
        </w:rPr>
      </w:pPr>
    </w:p>
    <w:p w14:paraId="2E4A33A2" w14:textId="77777777" w:rsidR="00FB3258" w:rsidRPr="006F1DA5" w:rsidRDefault="00FB3258" w:rsidP="006975C6">
      <w:pPr>
        <w:pStyle w:val="Paragraf"/>
        <w:rPr>
          <w:rFonts w:ascii="Arial" w:hAnsi="Arial" w:cs="Arial"/>
        </w:rPr>
      </w:pPr>
      <w:r w:rsidRPr="006F1DA5">
        <w:rPr>
          <w:rFonts w:ascii="Arial" w:hAnsi="Arial" w:cs="Arial"/>
        </w:rPr>
        <w:t>Zaporedna številka: JN0013/2022</w:t>
      </w:r>
    </w:p>
    <w:p w14:paraId="6FAB9B66"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20528024" w14:textId="031C6931" w:rsidR="00452611" w:rsidRPr="00452611" w:rsidRDefault="00452611" w:rsidP="00452611">
      <w:pPr>
        <w:pStyle w:val="datumtevilka"/>
        <w:spacing w:line="264" w:lineRule="auto"/>
        <w:jc w:val="both"/>
        <w:rPr>
          <w:rFonts w:cs="Arial"/>
          <w:sz w:val="18"/>
          <w:szCs w:val="18"/>
          <w:lang w:val="sl-SI"/>
        </w:rPr>
      </w:pPr>
      <w:r w:rsidRPr="00452611">
        <w:rPr>
          <w:rFonts w:cs="Arial"/>
          <w:sz w:val="18"/>
          <w:szCs w:val="18"/>
        </w:rPr>
        <w:t>Izvedbo projekta delno financira Ministrstvo za delo, družino, socialne zadeve in enake možnosti na podlagi sklepa št.</w:t>
      </w:r>
      <w:r w:rsidRPr="00452611">
        <w:rPr>
          <w:rFonts w:cs="Arial"/>
          <w:sz w:val="18"/>
          <w:szCs w:val="18"/>
          <w:lang w:val="sl-SI"/>
        </w:rPr>
        <w:t>: 411-49/2022/2</w:t>
      </w:r>
      <w:r w:rsidRPr="00452611">
        <w:rPr>
          <w:rFonts w:cs="Arial"/>
          <w:sz w:val="18"/>
          <w:szCs w:val="18"/>
          <w:lang w:val="sl-SI"/>
        </w:rPr>
        <w:t xml:space="preserve"> z dne 29.09.2022</w:t>
      </w:r>
    </w:p>
    <w:p w14:paraId="180A964F" w14:textId="5FC82A28" w:rsidR="00452611" w:rsidRPr="00452611" w:rsidRDefault="00452611" w:rsidP="00452611">
      <w:pPr>
        <w:pStyle w:val="datumtevilka"/>
        <w:spacing w:line="264" w:lineRule="auto"/>
        <w:jc w:val="both"/>
        <w:rPr>
          <w:rFonts w:cs="Arial"/>
          <w:sz w:val="18"/>
          <w:szCs w:val="18"/>
          <w:lang w:val="sl-SI"/>
        </w:rPr>
      </w:pPr>
    </w:p>
    <w:p w14:paraId="2B5C0DEE" w14:textId="69351523" w:rsidR="00960022" w:rsidRDefault="00E55B9D">
      <w:pPr>
        <w:rPr>
          <w:rFonts w:ascii="Arial" w:hAnsi="Arial" w:cs="Arial"/>
          <w:sz w:val="18"/>
          <w:szCs w:val="18"/>
        </w:rPr>
      </w:pPr>
      <w:r>
        <w:rPr>
          <w:rFonts w:ascii="Arial" w:hAnsi="Arial" w:cs="Arial"/>
        </w:rPr>
        <w:br w:type="page"/>
      </w:r>
    </w:p>
    <w:p w14:paraId="058F288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8064C5A" w14:textId="77777777" w:rsidTr="004F2927">
        <w:trPr>
          <w:trHeight w:val="1268"/>
        </w:trPr>
        <w:tc>
          <w:tcPr>
            <w:tcW w:w="1668" w:type="dxa"/>
          </w:tcPr>
          <w:p w14:paraId="60134877" w14:textId="77777777" w:rsidR="004702FB" w:rsidRPr="006F1DA5" w:rsidRDefault="004702FB" w:rsidP="004702FB">
            <w:pPr>
              <w:pStyle w:val="Glava"/>
              <w:rPr>
                <w:rFonts w:ascii="Arial" w:hAnsi="Arial" w:cs="Arial"/>
                <w:b/>
                <w:color w:val="000000" w:themeColor="text1"/>
              </w:rPr>
            </w:pPr>
          </w:p>
        </w:tc>
        <w:tc>
          <w:tcPr>
            <w:tcW w:w="3361" w:type="dxa"/>
          </w:tcPr>
          <w:p w14:paraId="5ECFF39E" w14:textId="77777777" w:rsidR="004702FB" w:rsidRPr="006F1DA5" w:rsidRDefault="004702FB" w:rsidP="004702FB">
            <w:pPr>
              <w:pStyle w:val="Glava"/>
              <w:rPr>
                <w:rFonts w:ascii="Arial" w:hAnsi="Arial" w:cs="Arial"/>
                <w:b/>
                <w:color w:val="000000" w:themeColor="text1"/>
              </w:rPr>
            </w:pPr>
          </w:p>
        </w:tc>
        <w:tc>
          <w:tcPr>
            <w:tcW w:w="4209" w:type="dxa"/>
          </w:tcPr>
          <w:p w14:paraId="6AC1CDEF" w14:textId="77777777" w:rsidR="004702FB" w:rsidRPr="006F1DA5" w:rsidRDefault="004702FB" w:rsidP="004702FB">
            <w:pPr>
              <w:pStyle w:val="Glava"/>
              <w:rPr>
                <w:rFonts w:ascii="Arial" w:hAnsi="Arial" w:cs="Arial"/>
                <w:b/>
                <w:color w:val="000000" w:themeColor="text1"/>
              </w:rPr>
            </w:pPr>
          </w:p>
        </w:tc>
      </w:tr>
    </w:tbl>
    <w:p w14:paraId="14ABDC35"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02BA9FC"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624DC06" w14:textId="77777777" w:rsidR="00E36AA9" w:rsidRDefault="00000000">
      <w:pPr>
        <w:spacing w:before="225" w:after="225" w:line="240" w:lineRule="auto"/>
        <w:jc w:val="both"/>
      </w:pPr>
      <w:r>
        <w:rPr>
          <w:rFonts w:ascii="Arial" w:hAnsi="Arial" w:cs="Arial"/>
          <w:color w:val="000000"/>
          <w:sz w:val="18"/>
          <w:szCs w:val="18"/>
        </w:rPr>
        <w:t>Rekonstrukcija Doma upokojencev Ptuj, enota Juršinci</w:t>
      </w:r>
    </w:p>
    <w:p w14:paraId="0F19A3DB" w14:textId="77777777" w:rsidR="00E36AA9"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in 74/22 - odl. US), DOM UPOKOJENCEV PTUJ, Volkmerjeva cesta 10, 2250 PTUJ (v nadaljevanju: naročnik), vabi zainteresirane ponudnike, da predložijo svojo pisno ponudbo v skladu s to razpisno dokumentacijo in sodelujejo v postopku oddaje javnega naročila.</w:t>
      </w:r>
    </w:p>
    <w:p w14:paraId="65AFBB95" w14:textId="77777777" w:rsidR="00E36AA9" w:rsidRDefault="00000000">
      <w:pPr>
        <w:spacing w:before="225" w:after="225" w:line="240" w:lineRule="auto"/>
        <w:jc w:val="both"/>
      </w:pPr>
      <w:r>
        <w:rPr>
          <w:rFonts w:ascii="Arial" w:hAnsi="Arial" w:cs="Arial"/>
          <w:color w:val="000000"/>
          <w:sz w:val="18"/>
          <w:szCs w:val="18"/>
        </w:rPr>
        <w:t>Predmet javnega naročila je: Rekonstrukcija Doma upokojencev Ptuj, enota Juršinci.</w:t>
      </w:r>
    </w:p>
    <w:p w14:paraId="21BC37B8" w14:textId="77777777" w:rsidR="00E36AA9" w:rsidRDefault="00000000">
      <w:pPr>
        <w:spacing w:before="225" w:after="225" w:line="240" w:lineRule="auto"/>
        <w:jc w:val="both"/>
      </w:pPr>
      <w:r>
        <w:rPr>
          <w:rFonts w:ascii="Arial" w:hAnsi="Arial" w:cs="Arial"/>
          <w:color w:val="000000"/>
          <w:sz w:val="18"/>
          <w:szCs w:val="18"/>
        </w:rPr>
        <w:t>Delitev naročila na sklope: naročilo se oddaja celovito.</w:t>
      </w:r>
    </w:p>
    <w:p w14:paraId="4CB25999" w14:textId="77777777" w:rsidR="00E36AA9"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1240E8F"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E36AA9" w14:paraId="5CF7141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4F64D6" w14:textId="77777777" w:rsidR="00E36AA9"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DC13F8" w14:textId="77777777" w:rsidR="00E36AA9" w:rsidRDefault="00000000">
            <w:pPr>
              <w:jc w:val="right"/>
            </w:pPr>
            <w:r>
              <w:rPr>
                <w:rFonts w:ascii="Arial" w:hAnsi="Arial" w:cs="Arial"/>
                <w:b/>
                <w:bCs/>
                <w:color w:val="000000"/>
                <w:position w:val="-2"/>
                <w:sz w:val="18"/>
                <w:szCs w:val="18"/>
                <w:shd w:val="clear" w:color="auto" w:fill="D1D1D1"/>
              </w:rPr>
              <w:t>Datumi</w:t>
            </w:r>
          </w:p>
        </w:tc>
      </w:tr>
      <w:tr w:rsidR="00E36AA9" w14:paraId="782F899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9BD80" w14:textId="77777777" w:rsidR="00E36AA9"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78B81" w14:textId="77777777" w:rsidR="00E36AA9" w:rsidRDefault="00000000">
            <w:pPr>
              <w:jc w:val="right"/>
            </w:pPr>
            <w:r>
              <w:rPr>
                <w:rFonts w:ascii="Arial" w:hAnsi="Arial" w:cs="Arial"/>
                <w:color w:val="000000"/>
                <w:position w:val="-2"/>
                <w:sz w:val="18"/>
                <w:szCs w:val="18"/>
              </w:rPr>
              <w:t>do 26.10.2022 do 09:00</w:t>
            </w:r>
          </w:p>
        </w:tc>
      </w:tr>
      <w:tr w:rsidR="00E36AA9" w14:paraId="547D3E6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E2266" w14:textId="77777777" w:rsidR="00E36AA9"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A73E7" w14:textId="77777777" w:rsidR="00E36AA9" w:rsidRDefault="00000000">
            <w:pPr>
              <w:jc w:val="right"/>
            </w:pPr>
            <w:r>
              <w:rPr>
                <w:rFonts w:ascii="Arial" w:hAnsi="Arial" w:cs="Arial"/>
                <w:color w:val="000000"/>
                <w:position w:val="-2"/>
                <w:sz w:val="18"/>
                <w:szCs w:val="18"/>
              </w:rPr>
              <w:t>do 03.11.2022 do 09:00</w:t>
            </w:r>
          </w:p>
        </w:tc>
      </w:tr>
      <w:tr w:rsidR="00E36AA9" w14:paraId="170F746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F0ACB" w14:textId="77777777" w:rsidR="00E36AA9"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DFBBE" w14:textId="77777777" w:rsidR="00E36AA9" w:rsidRDefault="00000000">
            <w:pPr>
              <w:jc w:val="right"/>
            </w:pPr>
            <w:r>
              <w:rPr>
                <w:rFonts w:ascii="Arial" w:hAnsi="Arial" w:cs="Arial"/>
                <w:color w:val="000000"/>
                <w:position w:val="-2"/>
                <w:sz w:val="18"/>
                <w:szCs w:val="18"/>
              </w:rPr>
              <w:t>03.11.2022 ob 10:00</w:t>
            </w:r>
          </w:p>
        </w:tc>
      </w:tr>
    </w:tbl>
    <w:p w14:paraId="46F0643C" w14:textId="77777777" w:rsidR="00782787" w:rsidRDefault="00000000" w:rsidP="00782787">
      <w:pPr>
        <w:pStyle w:val="Paragraf"/>
        <w:spacing w:line="240" w:lineRule="auto"/>
        <w:rPr>
          <w:rFonts w:ascii="Arial" w:hAnsi="Arial" w:cs="Arial"/>
        </w:rPr>
      </w:pPr>
    </w:p>
    <w:p w14:paraId="0F423814"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A6E086A"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6A45D0B4" w14:textId="77777777" w:rsidR="00351DD7"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bernardakozel@domptuj.si</w:t>
      </w:r>
    </w:p>
    <w:p w14:paraId="13646F85"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0F170AE6" w14:textId="77777777" w:rsidR="00E36AA9"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209DB45"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F2DA501"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E36AA9" w14:paraId="58C81A49" w14:textId="77777777">
        <w:tc>
          <w:tcPr>
            <w:tcW w:w="0" w:type="auto"/>
            <w:tcMar>
              <w:top w:w="0" w:type="auto"/>
              <w:bottom w:w="0" w:type="auto"/>
            </w:tcMar>
          </w:tcPr>
          <w:p w14:paraId="25200763" w14:textId="77777777" w:rsidR="00E36AA9"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FA53AA3" w14:textId="77777777" w:rsidR="00E36AA9"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50C74A11" w14:textId="77777777" w:rsidR="00E36AA9" w:rsidRDefault="00000000">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w:t>
      </w:r>
      <w:r>
        <w:rPr>
          <w:rFonts w:ascii="Arial" w:hAnsi="Arial" w:cs="Arial"/>
          <w:color w:val="000000"/>
          <w:sz w:val="18"/>
          <w:szCs w:val="18"/>
        </w:rPr>
        <w:lastRenderedPageBreak/>
        <w:t>na spletni strani Direktorata za javno naročanje http://www.djn.mju.gov.si/ejn-pogosta-vprasanja in spletni strani https://ejn.gov.si/. Odgovornost ponudnika je, da si zagotovi vse potrebno za pravočasno elektronsko oddajo ponudbe.</w:t>
      </w:r>
    </w:p>
    <w:p w14:paraId="087159A0" w14:textId="77777777" w:rsidR="00E36AA9"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7F8814BB" w14:textId="77777777" w:rsidR="00E36AA9"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E36AA9" w14:paraId="13006355" w14:textId="77777777">
        <w:tc>
          <w:tcPr>
            <w:tcW w:w="0" w:type="auto"/>
            <w:tcMar>
              <w:top w:w="0" w:type="auto"/>
              <w:bottom w:w="0" w:type="auto"/>
            </w:tcMar>
          </w:tcPr>
          <w:p w14:paraId="22904053" w14:textId="77777777" w:rsidR="00E36AA9"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10EF69AE" w14:textId="77777777" w:rsidR="00E36AA9" w:rsidRDefault="00E36AA9"/>
    <w:tbl>
      <w:tblPr>
        <w:tblStyle w:val="NormalTablePHPDOCX"/>
        <w:tblW w:w="0" w:type="auto"/>
        <w:tblInd w:w="108" w:type="dxa"/>
        <w:tblLook w:val="04A0" w:firstRow="1" w:lastRow="0" w:firstColumn="1" w:lastColumn="0" w:noHBand="0" w:noVBand="1"/>
      </w:tblPr>
      <w:tblGrid>
        <w:gridCol w:w="8962"/>
      </w:tblGrid>
      <w:tr w:rsidR="00E36AA9" w14:paraId="74F854EB" w14:textId="77777777">
        <w:tc>
          <w:tcPr>
            <w:tcW w:w="0" w:type="auto"/>
            <w:tcMar>
              <w:top w:w="0" w:type="auto"/>
              <w:bottom w:w="0" w:type="auto"/>
            </w:tcMar>
          </w:tcPr>
          <w:p w14:paraId="4BB5FBB9" w14:textId="77777777" w:rsidR="00E36AA9"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1F86B4F0" w14:textId="77777777" w:rsidR="00E36AA9"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DD80EAB" w14:textId="77777777" w:rsidR="00E36AA9"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4B7616E" w14:textId="77777777" w:rsidR="00E36AA9"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A219259" w14:textId="77777777" w:rsidR="00E36AA9"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75DEAD7C"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AB26076"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282B76CB"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26792130" w14:textId="77777777" w:rsidR="00E36AA9"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0FFB074E" w14:textId="77777777" w:rsidR="00E36AA9"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2C53FF26"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D70170B"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030CA5A" w14:textId="77777777" w:rsidR="00E36AA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FB1DE"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CE75CF3"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2E5C52C" w14:textId="77777777" w:rsidR="00E36AA9"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3C9FC3B"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06DE35B5" w14:textId="77777777" w:rsidR="00E36AA9"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E36AA9" w14:paraId="61018FE0" w14:textId="77777777">
        <w:tc>
          <w:tcPr>
            <w:tcW w:w="0" w:type="auto"/>
            <w:tcMar>
              <w:top w:w="0" w:type="auto"/>
              <w:bottom w:w="0" w:type="auto"/>
            </w:tcMar>
          </w:tcPr>
          <w:p w14:paraId="15BF252B" w14:textId="77777777" w:rsidR="00E36AA9"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13F9797E" w14:textId="77777777" w:rsidR="00E36AA9"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4B68693" w14:textId="77777777" w:rsidR="00E36AA9"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955B142" w14:textId="77777777" w:rsidR="000A245A" w:rsidRPr="00BB1848" w:rsidRDefault="00000000" w:rsidP="00872C8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229"/>
        <w:gridCol w:w="4841"/>
      </w:tblGrid>
      <w:tr w:rsidR="00D54130" w14:paraId="1AB8BD46" w14:textId="77777777" w:rsidTr="0083288D">
        <w:trPr>
          <w:cantSplit/>
        </w:trPr>
        <w:tc>
          <w:tcPr>
            <w:tcW w:w="0" w:type="auto"/>
            <w:tcMar>
              <w:top w:w="135" w:type="dxa"/>
              <w:bottom w:w="135" w:type="dxa"/>
            </w:tcMar>
            <w:vAlign w:val="center"/>
          </w:tcPr>
          <w:p w14:paraId="25B8EA02" w14:textId="34683CA0" w:rsidR="00D54130" w:rsidRDefault="00D54130" w:rsidP="0083288D">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Pr>
                <w:rFonts w:ascii="Arial" w:hAnsi="Arial" w:cs="Arial"/>
                <w:color w:val="000000"/>
                <w:position w:val="-2"/>
                <w:sz w:val="18"/>
                <w:szCs w:val="18"/>
              </w:rPr>
              <w:t>, univ. dipl. prav.</w:t>
            </w:r>
          </w:p>
        </w:tc>
        <w:tc>
          <w:tcPr>
            <w:tcW w:w="0" w:type="auto"/>
            <w:tcMar>
              <w:top w:w="135" w:type="dxa"/>
              <w:bottom w:w="135" w:type="dxa"/>
            </w:tcMar>
            <w:vAlign w:val="center"/>
          </w:tcPr>
          <w:p w14:paraId="4E048D05" w14:textId="77777777" w:rsidR="00D54130" w:rsidRDefault="00D54130" w:rsidP="0083288D">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p w14:paraId="478BE545" w14:textId="77777777" w:rsidR="00D54130" w:rsidRDefault="00D54130" w:rsidP="0083288D">
            <w:pPr>
              <w:jc w:val="right"/>
              <w:rPr>
                <w:rFonts w:ascii="Arial" w:hAnsi="Arial" w:cs="Arial"/>
                <w:color w:val="000000"/>
                <w:position w:val="-2"/>
                <w:sz w:val="18"/>
                <w:szCs w:val="18"/>
              </w:rPr>
            </w:pPr>
          </w:p>
          <w:p w14:paraId="31147071" w14:textId="77777777" w:rsidR="00D54130" w:rsidRDefault="00D54130" w:rsidP="0083288D">
            <w:pPr>
              <w:jc w:val="right"/>
              <w:rPr>
                <w:rFonts w:ascii="Arial" w:hAnsi="Arial" w:cs="Arial"/>
                <w:color w:val="000000"/>
                <w:position w:val="-2"/>
                <w:sz w:val="18"/>
                <w:szCs w:val="18"/>
              </w:rPr>
            </w:pPr>
          </w:p>
          <w:p w14:paraId="41F62365" w14:textId="5CE750D2" w:rsidR="00D54130" w:rsidRDefault="00D54130" w:rsidP="0083288D">
            <w:pPr>
              <w:jc w:val="right"/>
            </w:pPr>
          </w:p>
        </w:tc>
      </w:tr>
    </w:tbl>
    <w:p w14:paraId="777E147A" w14:textId="782A64F5" w:rsidR="00374F04" w:rsidRDefault="00000000" w:rsidP="001761E6">
      <w:pPr>
        <w:pStyle w:val="Paragraf"/>
        <w:spacing w:before="0" w:after="0"/>
        <w:jc w:val="both"/>
        <w:rPr>
          <w:rFonts w:ascii="Arial" w:hAnsi="Arial" w:cs="Arial"/>
        </w:rPr>
      </w:pPr>
    </w:p>
    <w:p w14:paraId="0D6FF6E7" w14:textId="77777777" w:rsidR="00D54130" w:rsidRPr="00445A62" w:rsidRDefault="00D54130" w:rsidP="001761E6">
      <w:pPr>
        <w:pStyle w:val="Paragraf"/>
        <w:spacing w:before="0" w:after="0"/>
        <w:jc w:val="both"/>
        <w:rPr>
          <w:rFonts w:ascii="Arial" w:hAnsi="Arial" w:cs="Arial"/>
        </w:rPr>
      </w:pPr>
    </w:p>
    <w:p w14:paraId="3AE494EA" w14:textId="61E0F266" w:rsidR="00E36AA9" w:rsidRDefault="00000000">
      <w:pPr>
        <w:spacing w:after="0" w:line="240" w:lineRule="auto"/>
        <w:rPr>
          <w:rFonts w:ascii="Arial" w:hAnsi="Arial" w:cs="Arial"/>
          <w:color w:val="000000"/>
          <w:sz w:val="18"/>
          <w:szCs w:val="18"/>
        </w:rPr>
      </w:pPr>
      <w:r>
        <w:rPr>
          <w:rFonts w:ascii="Arial" w:hAnsi="Arial" w:cs="Arial"/>
          <w:color w:val="000000"/>
          <w:sz w:val="18"/>
          <w:szCs w:val="18"/>
        </w:rPr>
        <w:t>Datum: 17.10.2022</w:t>
      </w:r>
      <w:r>
        <w:rPr>
          <w:rFonts w:ascii="Arial" w:hAnsi="Arial" w:cs="Arial"/>
          <w:color w:val="000000"/>
          <w:sz w:val="18"/>
          <w:szCs w:val="18"/>
        </w:rPr>
        <w:br/>
        <w:t>Kraj: PTUJ</w:t>
      </w:r>
    </w:p>
    <w:p w14:paraId="0DC01032" w14:textId="1C39F92D" w:rsidR="00D54130" w:rsidRDefault="00D54130">
      <w:pPr>
        <w:spacing w:after="0" w:line="240" w:lineRule="auto"/>
        <w:rPr>
          <w:rFonts w:ascii="Arial" w:hAnsi="Arial" w:cs="Arial"/>
          <w:color w:val="000000"/>
          <w:sz w:val="18"/>
          <w:szCs w:val="18"/>
        </w:rPr>
      </w:pPr>
    </w:p>
    <w:p w14:paraId="7718F0DC" w14:textId="77777777" w:rsidR="00D54130" w:rsidRDefault="00D54130">
      <w:pPr>
        <w:spacing w:after="0" w:line="240" w:lineRule="auto"/>
      </w:pPr>
    </w:p>
    <w:p w14:paraId="76E53B5D" w14:textId="77777777" w:rsidR="00E36AA9" w:rsidRDefault="00E36AA9">
      <w:pPr>
        <w:sectPr w:rsidR="00E36AA9" w:rsidSect="006E7A2B">
          <w:headerReference w:type="default" r:id="rId10"/>
          <w:footerReference w:type="default" r:id="rId11"/>
          <w:pgSz w:w="11906" w:h="16838"/>
          <w:pgMar w:top="1418" w:right="1418" w:bottom="1418" w:left="1418" w:header="567" w:footer="596" w:gutter="0"/>
          <w:cols w:space="708"/>
          <w:docGrid w:linePitch="360"/>
        </w:sectPr>
      </w:pPr>
    </w:p>
    <w:p w14:paraId="532365BB"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0029605"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36AA9" w14:paraId="55B55AAE" w14:textId="77777777">
        <w:tc>
          <w:tcPr>
            <w:tcW w:w="0" w:type="auto"/>
            <w:shd w:val="clear" w:color="auto" w:fill="000000"/>
            <w:tcMar>
              <w:top w:w="150" w:type="dxa"/>
              <w:bottom w:w="150" w:type="dxa"/>
            </w:tcMar>
            <w:vAlign w:val="center"/>
          </w:tcPr>
          <w:p w14:paraId="4E42048C" w14:textId="77777777" w:rsidR="00E36AA9" w:rsidRDefault="00000000">
            <w:r>
              <w:rPr>
                <w:rFonts w:ascii="Arial" w:hAnsi="Arial" w:cs="Arial"/>
                <w:b/>
                <w:bCs/>
                <w:color w:val="FFFFFF"/>
                <w:position w:val="-2"/>
                <w:sz w:val="18"/>
                <w:szCs w:val="18"/>
                <w:shd w:val="clear" w:color="auto" w:fill="000000"/>
              </w:rPr>
              <w:t>1. Splošna navodila</w:t>
            </w:r>
          </w:p>
        </w:tc>
      </w:tr>
    </w:tbl>
    <w:p w14:paraId="2964ADAA" w14:textId="77777777" w:rsidR="00E36AA9"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6670E2E" w14:textId="77777777" w:rsidR="00E36AA9"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A97AFC4" w14:textId="77777777" w:rsidR="00E36AA9"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83E9664" w14:textId="77777777" w:rsidR="00E36AA9"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141C7045" w14:textId="77777777" w:rsidR="00E36AA9"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E36AA9" w14:paraId="36763E60" w14:textId="77777777">
        <w:tc>
          <w:tcPr>
            <w:tcW w:w="0" w:type="auto"/>
            <w:shd w:val="clear" w:color="auto" w:fill="000000"/>
            <w:tcMar>
              <w:top w:w="150" w:type="dxa"/>
              <w:bottom w:w="150" w:type="dxa"/>
            </w:tcMar>
            <w:vAlign w:val="center"/>
          </w:tcPr>
          <w:p w14:paraId="220BB6F3" w14:textId="77777777" w:rsidR="00E36AA9" w:rsidRDefault="00000000">
            <w:r>
              <w:rPr>
                <w:rFonts w:ascii="Arial" w:hAnsi="Arial" w:cs="Arial"/>
                <w:b/>
                <w:bCs/>
                <w:color w:val="FFFFFF"/>
                <w:position w:val="-2"/>
                <w:sz w:val="18"/>
                <w:szCs w:val="18"/>
                <w:shd w:val="clear" w:color="auto" w:fill="000000"/>
              </w:rPr>
              <w:t>2. Zakoni in predpisi</w:t>
            </w:r>
          </w:p>
        </w:tc>
      </w:tr>
    </w:tbl>
    <w:p w14:paraId="7143C842" w14:textId="77777777" w:rsidR="00E36AA9"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36AA9" w14:paraId="2CDC775C" w14:textId="77777777">
        <w:tc>
          <w:tcPr>
            <w:tcW w:w="0" w:type="auto"/>
            <w:tcMar>
              <w:top w:w="0" w:type="auto"/>
              <w:bottom w:w="0" w:type="auto"/>
            </w:tcMar>
          </w:tcPr>
          <w:p w14:paraId="50666E95"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14:paraId="04AD2578"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183302F"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odl. US)</w:t>
            </w:r>
          </w:p>
          <w:p w14:paraId="20DC2868"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3906F380"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Gradbeni zakon (Uradni list RS, št. 199/21 – GZ-1)</w:t>
            </w:r>
          </w:p>
          <w:p w14:paraId="5AB8530C"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C56D7E9"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AA5FCB4" w14:textId="77777777" w:rsidR="00E36AA9"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0DBC277" w14:textId="77777777" w:rsidR="00E36AA9"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9C011FE" w14:textId="77777777" w:rsidR="00E36AA9"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E36AA9" w14:paraId="01099A81" w14:textId="77777777">
        <w:tc>
          <w:tcPr>
            <w:tcW w:w="0" w:type="auto"/>
            <w:tcMar>
              <w:top w:w="0" w:type="auto"/>
              <w:bottom w:w="0" w:type="auto"/>
            </w:tcMar>
          </w:tcPr>
          <w:p w14:paraId="487F110B" w14:textId="77777777" w:rsidR="00E36AA9"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DBDAFAF" w14:textId="77777777" w:rsidR="00E36AA9"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878F6BE" w14:textId="77777777" w:rsidR="00E36AA9"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039EB37D" w14:textId="77777777" w:rsidR="00E36AA9" w:rsidRDefault="0000000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5886E4" w14:textId="77777777" w:rsidR="00E36AA9"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13BD9C8" w14:textId="77777777" w:rsidR="00E36AA9"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E36AA9" w14:paraId="10C7DEF0" w14:textId="77777777">
        <w:tc>
          <w:tcPr>
            <w:tcW w:w="0" w:type="auto"/>
            <w:shd w:val="clear" w:color="auto" w:fill="000000"/>
            <w:tcMar>
              <w:top w:w="150" w:type="dxa"/>
              <w:bottom w:w="150" w:type="dxa"/>
            </w:tcMar>
            <w:vAlign w:val="center"/>
          </w:tcPr>
          <w:p w14:paraId="601E985C" w14:textId="77777777" w:rsidR="00E36AA9" w:rsidRDefault="00000000">
            <w:r>
              <w:rPr>
                <w:rFonts w:ascii="Arial" w:hAnsi="Arial" w:cs="Arial"/>
                <w:b/>
                <w:bCs/>
                <w:color w:val="FFFFFF"/>
                <w:position w:val="-2"/>
                <w:sz w:val="18"/>
                <w:szCs w:val="18"/>
                <w:shd w:val="clear" w:color="auto" w:fill="000000"/>
              </w:rPr>
              <w:t>3. Jezik razpisne dokumentacije in ponudbe ter oblika</w:t>
            </w:r>
          </w:p>
        </w:tc>
      </w:tr>
    </w:tbl>
    <w:p w14:paraId="5EC044AC" w14:textId="77777777" w:rsidR="00E36AA9"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1177020" w14:textId="77777777" w:rsidR="00E36AA9"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B3535D8" w14:textId="77777777" w:rsidR="00E36AA9"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35F7E7A" w14:textId="77777777" w:rsidR="00E36AA9"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183F473" w14:textId="77777777" w:rsidR="00E36AA9"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E36AA9" w14:paraId="217EF023" w14:textId="77777777">
        <w:tc>
          <w:tcPr>
            <w:tcW w:w="0" w:type="auto"/>
            <w:shd w:val="clear" w:color="auto" w:fill="000000"/>
            <w:tcMar>
              <w:top w:w="150" w:type="dxa"/>
              <w:bottom w:w="150" w:type="dxa"/>
            </w:tcMar>
            <w:vAlign w:val="center"/>
          </w:tcPr>
          <w:p w14:paraId="0E45A95C" w14:textId="77777777" w:rsidR="00E36AA9" w:rsidRDefault="00000000">
            <w:r>
              <w:rPr>
                <w:rFonts w:ascii="Arial" w:hAnsi="Arial" w:cs="Arial"/>
                <w:b/>
                <w:bCs/>
                <w:color w:val="FFFFFF"/>
                <w:position w:val="-2"/>
                <w:sz w:val="18"/>
                <w:szCs w:val="18"/>
                <w:shd w:val="clear" w:color="auto" w:fill="000000"/>
              </w:rPr>
              <w:t>4. Skupna ponudba</w:t>
            </w:r>
          </w:p>
        </w:tc>
      </w:tr>
    </w:tbl>
    <w:p w14:paraId="1DCF2DA8" w14:textId="77777777" w:rsidR="00E36AA9"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E36AA9" w14:paraId="055973AA" w14:textId="77777777">
        <w:tc>
          <w:tcPr>
            <w:tcW w:w="0" w:type="auto"/>
            <w:tcMar>
              <w:top w:w="0" w:type="auto"/>
              <w:bottom w:w="0" w:type="auto"/>
            </w:tcMar>
          </w:tcPr>
          <w:p w14:paraId="30174FB0" w14:textId="77777777" w:rsidR="00E36AA9"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958DB9F" w14:textId="77777777" w:rsidR="00E36AA9"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0EE1D95" w14:textId="77777777" w:rsidR="00E36AA9"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9F1A729" w14:textId="77777777" w:rsidR="00E36AA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6A6950F" w14:textId="77777777" w:rsidR="00E36AA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FB106AA" w14:textId="77777777" w:rsidR="00E36AA9"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3B6F44F" w14:textId="77777777" w:rsidR="00E36AA9"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CC75357" w14:textId="77777777" w:rsidR="00E36AA9" w:rsidRDefault="0000000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E36AA9" w14:paraId="084F30FA" w14:textId="77777777">
        <w:tc>
          <w:tcPr>
            <w:tcW w:w="0" w:type="auto"/>
            <w:shd w:val="clear" w:color="auto" w:fill="000000"/>
            <w:tcMar>
              <w:top w:w="150" w:type="dxa"/>
              <w:bottom w:w="150" w:type="dxa"/>
            </w:tcMar>
            <w:vAlign w:val="center"/>
          </w:tcPr>
          <w:p w14:paraId="75D505DF" w14:textId="77777777" w:rsidR="00E36AA9" w:rsidRDefault="00000000">
            <w:r>
              <w:rPr>
                <w:rFonts w:ascii="Arial" w:hAnsi="Arial" w:cs="Arial"/>
                <w:b/>
                <w:bCs/>
                <w:color w:val="FFFFFF"/>
                <w:position w:val="-2"/>
                <w:sz w:val="18"/>
                <w:szCs w:val="18"/>
                <w:shd w:val="clear" w:color="auto" w:fill="000000"/>
              </w:rPr>
              <w:t>5. Ponudba s podizvajalci</w:t>
            </w:r>
          </w:p>
        </w:tc>
      </w:tr>
    </w:tbl>
    <w:p w14:paraId="6116AF20" w14:textId="77777777" w:rsidR="00E36AA9"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E494354" w14:textId="77777777" w:rsidR="00E36AA9" w:rsidRDefault="00000000">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E36AA9" w14:paraId="234D455B" w14:textId="77777777">
        <w:tc>
          <w:tcPr>
            <w:tcW w:w="0" w:type="auto"/>
            <w:tcMar>
              <w:top w:w="0" w:type="auto"/>
              <w:bottom w:w="0" w:type="auto"/>
            </w:tcMar>
          </w:tcPr>
          <w:p w14:paraId="1BA8CC27" w14:textId="77777777" w:rsidR="00E36AA9" w:rsidRDefault="00000000">
            <w:pPr>
              <w:numPr>
                <w:ilvl w:val="0"/>
                <w:numId w:val="15"/>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35ACB774" w14:textId="77777777" w:rsidR="00E36AA9" w:rsidRDefault="0000000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3E06BB53" w14:textId="77777777" w:rsidR="00E36AA9" w:rsidRDefault="0000000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66A849B" w14:textId="77777777" w:rsidR="00E36AA9"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F6E1244" w14:textId="77777777" w:rsidR="00E36AA9"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5CBF7A04" w14:textId="77777777" w:rsidR="00E36AA9"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8B8D7F3" w14:textId="77777777" w:rsidR="00E36AA9"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6415FB8" w14:textId="77777777" w:rsidR="00E36AA9"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501D289" w14:textId="77777777" w:rsidR="00E36AA9"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1F6B08E" w14:textId="77777777" w:rsidR="00E36AA9"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E36AA9" w14:paraId="30B9B36A" w14:textId="77777777">
        <w:tc>
          <w:tcPr>
            <w:tcW w:w="0" w:type="auto"/>
            <w:tcMar>
              <w:top w:w="0" w:type="auto"/>
              <w:bottom w:w="0" w:type="auto"/>
            </w:tcMar>
          </w:tcPr>
          <w:p w14:paraId="0FE008D0" w14:textId="77777777" w:rsidR="00E36AA9"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0BEC325" w14:textId="77777777" w:rsidR="00E36AA9" w:rsidRDefault="0000000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1512307" w14:textId="77777777" w:rsidR="00E36AA9"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F24A440" w14:textId="77777777" w:rsidR="00E36AA9"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E36AA9" w14:paraId="662BFA20" w14:textId="77777777">
        <w:tc>
          <w:tcPr>
            <w:tcW w:w="0" w:type="auto"/>
            <w:shd w:val="clear" w:color="auto" w:fill="000000"/>
            <w:tcMar>
              <w:top w:w="150" w:type="dxa"/>
              <w:bottom w:w="150" w:type="dxa"/>
            </w:tcMar>
            <w:vAlign w:val="center"/>
          </w:tcPr>
          <w:p w14:paraId="1BBE14AD" w14:textId="77777777" w:rsidR="00E36AA9" w:rsidRDefault="00000000">
            <w:r>
              <w:rPr>
                <w:rFonts w:ascii="Arial" w:hAnsi="Arial" w:cs="Arial"/>
                <w:b/>
                <w:bCs/>
                <w:color w:val="FFFFFF"/>
                <w:position w:val="-2"/>
                <w:sz w:val="18"/>
                <w:szCs w:val="18"/>
                <w:shd w:val="clear" w:color="auto" w:fill="000000"/>
              </w:rPr>
              <w:lastRenderedPageBreak/>
              <w:t>6. Ustavitev postopka, zavrnitev vseh ponudb, odstop od izvedbe javnega naročila</w:t>
            </w:r>
          </w:p>
        </w:tc>
      </w:tr>
    </w:tbl>
    <w:p w14:paraId="40279031" w14:textId="77777777" w:rsidR="00E36AA9"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E36AA9" w14:paraId="7391B439" w14:textId="77777777">
        <w:tc>
          <w:tcPr>
            <w:tcW w:w="0" w:type="auto"/>
            <w:shd w:val="clear" w:color="auto" w:fill="000000"/>
            <w:tcMar>
              <w:top w:w="150" w:type="dxa"/>
              <w:bottom w:w="150" w:type="dxa"/>
            </w:tcMar>
            <w:vAlign w:val="center"/>
          </w:tcPr>
          <w:p w14:paraId="48D37739" w14:textId="77777777" w:rsidR="00E36AA9" w:rsidRDefault="00000000">
            <w:r>
              <w:rPr>
                <w:rFonts w:ascii="Arial" w:hAnsi="Arial" w:cs="Arial"/>
                <w:b/>
                <w:bCs/>
                <w:color w:val="FFFFFF"/>
                <w:position w:val="-2"/>
                <w:sz w:val="18"/>
                <w:szCs w:val="18"/>
                <w:shd w:val="clear" w:color="auto" w:fill="000000"/>
              </w:rPr>
              <w:t>7. Zmanjšanje obsega naročila</w:t>
            </w:r>
          </w:p>
        </w:tc>
      </w:tr>
    </w:tbl>
    <w:p w14:paraId="37BBEBD7" w14:textId="77777777" w:rsidR="00E36AA9"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F5357C5" w14:textId="77777777" w:rsidR="00E36AA9"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E36AA9" w14:paraId="6ADDE99E" w14:textId="77777777">
        <w:tc>
          <w:tcPr>
            <w:tcW w:w="0" w:type="auto"/>
            <w:shd w:val="clear" w:color="auto" w:fill="000000"/>
            <w:tcMar>
              <w:top w:w="150" w:type="dxa"/>
              <w:bottom w:w="150" w:type="dxa"/>
            </w:tcMar>
            <w:vAlign w:val="center"/>
          </w:tcPr>
          <w:p w14:paraId="7B5AF109" w14:textId="77777777" w:rsidR="00E36AA9" w:rsidRDefault="00000000">
            <w:r>
              <w:rPr>
                <w:rFonts w:ascii="Arial" w:hAnsi="Arial" w:cs="Arial"/>
                <w:b/>
                <w:bCs/>
                <w:color w:val="FFFFFF"/>
                <w:position w:val="-2"/>
                <w:sz w:val="18"/>
                <w:szCs w:val="18"/>
                <w:shd w:val="clear" w:color="auto" w:fill="000000"/>
              </w:rPr>
              <w:t>8. Dopolnjevanje, spreminjanje ter pojasnjevanje ponudb</w:t>
            </w:r>
          </w:p>
        </w:tc>
      </w:tr>
    </w:tbl>
    <w:p w14:paraId="5E583C45" w14:textId="77777777" w:rsidR="00E36AA9"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A0D163A" w14:textId="77777777" w:rsidR="00E36AA9"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1AB63D" w14:textId="77777777" w:rsidR="00E36AA9"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2CE3614" w14:textId="77777777" w:rsidR="00E36AA9"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BFD50AC" w14:textId="77777777" w:rsidR="00E36AA9"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00C7AD4" w14:textId="1B5FC4FA" w:rsidR="00E36AA9" w:rsidRDefault="00000000">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4414621E" w14:textId="77777777" w:rsidR="00D54130" w:rsidRDefault="00D5413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E36AA9" w14:paraId="6A81EF1B" w14:textId="77777777">
        <w:tc>
          <w:tcPr>
            <w:tcW w:w="0" w:type="auto"/>
            <w:shd w:val="clear" w:color="auto" w:fill="000000"/>
            <w:tcMar>
              <w:top w:w="150" w:type="dxa"/>
              <w:bottom w:w="150" w:type="dxa"/>
            </w:tcMar>
            <w:vAlign w:val="center"/>
          </w:tcPr>
          <w:p w14:paraId="49D0CE2A" w14:textId="77777777" w:rsidR="00E36AA9" w:rsidRDefault="00000000">
            <w:r>
              <w:rPr>
                <w:rFonts w:ascii="Arial" w:hAnsi="Arial" w:cs="Arial"/>
                <w:b/>
                <w:bCs/>
                <w:color w:val="FFFFFF"/>
                <w:position w:val="-2"/>
                <w:sz w:val="18"/>
                <w:szCs w:val="18"/>
                <w:shd w:val="clear" w:color="auto" w:fill="000000"/>
              </w:rPr>
              <w:t>9. Obvestilo o oddaji naročila</w:t>
            </w:r>
          </w:p>
        </w:tc>
      </w:tr>
    </w:tbl>
    <w:p w14:paraId="15BED473" w14:textId="77777777" w:rsidR="00E36AA9" w:rsidRDefault="00000000">
      <w:pPr>
        <w:spacing w:before="225" w:after="225" w:line="240" w:lineRule="auto"/>
        <w:jc w:val="both"/>
      </w:pPr>
      <w:r>
        <w:rPr>
          <w:rFonts w:ascii="Arial" w:hAnsi="Arial" w:cs="Arial"/>
          <w:color w:val="000000"/>
          <w:sz w:val="18"/>
          <w:szCs w:val="18"/>
        </w:rPr>
        <w:lastRenderedPageBreak/>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4E8F9FF" w14:textId="77777777" w:rsidR="00E36AA9"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8CB8AA6" w14:textId="77777777" w:rsidR="00E36AA9"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392C213" w14:textId="77777777" w:rsidR="00E36AA9"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E36AA9" w14:paraId="218DC4FA" w14:textId="77777777">
        <w:tc>
          <w:tcPr>
            <w:tcW w:w="0" w:type="auto"/>
            <w:shd w:val="clear" w:color="auto" w:fill="000000"/>
            <w:tcMar>
              <w:top w:w="150" w:type="dxa"/>
              <w:bottom w:w="150" w:type="dxa"/>
            </w:tcMar>
            <w:vAlign w:val="center"/>
          </w:tcPr>
          <w:p w14:paraId="302BF61F" w14:textId="77777777" w:rsidR="00E36AA9" w:rsidRDefault="00000000">
            <w:r>
              <w:rPr>
                <w:rFonts w:ascii="Arial" w:hAnsi="Arial" w:cs="Arial"/>
                <w:b/>
                <w:bCs/>
                <w:color w:val="FFFFFF"/>
                <w:position w:val="-2"/>
                <w:sz w:val="18"/>
                <w:szCs w:val="18"/>
                <w:shd w:val="clear" w:color="auto" w:fill="000000"/>
              </w:rPr>
              <w:t>10. Sklenitev pogodbe in spremembe pogodbe</w:t>
            </w:r>
          </w:p>
        </w:tc>
      </w:tr>
    </w:tbl>
    <w:p w14:paraId="56CA69C2" w14:textId="77777777" w:rsidR="00E36AA9"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E48277F" w14:textId="77777777" w:rsidR="00E36AA9"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11FFBD2" w14:textId="77777777" w:rsidR="00E36AA9"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30C621B" w14:textId="77777777" w:rsidR="00E36AA9"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6D1C9633" w14:textId="77777777" w:rsidR="00E36AA9"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CBB0E0C" w14:textId="77777777" w:rsidR="00E36AA9"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F16D560" w14:textId="77777777" w:rsidR="00E36AA9"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1A0496D3" w14:textId="77777777" w:rsidR="00E36AA9"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3D1AD30D" w14:textId="77777777" w:rsidR="00E36AA9"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91F6E9E" w14:textId="77777777" w:rsidR="00E36AA9"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5E37585" w14:textId="77777777" w:rsidR="00E36AA9" w:rsidRDefault="00000000">
      <w:pPr>
        <w:spacing w:before="225" w:after="225" w:line="240" w:lineRule="auto"/>
        <w:jc w:val="both"/>
      </w:pPr>
      <w:r>
        <w:rPr>
          <w:rFonts w:ascii="Arial" w:hAnsi="Arial" w:cs="Arial"/>
          <w:color w:val="000000"/>
          <w:sz w:val="18"/>
          <w:szCs w:val="18"/>
        </w:rPr>
        <w:t>- nedvoumna določba o reviziji ali opcija v skladu z 1. točko;</w:t>
      </w:r>
    </w:p>
    <w:p w14:paraId="12204C28" w14:textId="77777777" w:rsidR="00E36AA9"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7C165007" w14:textId="77777777" w:rsidR="00E36AA9" w:rsidRDefault="00000000">
      <w:pPr>
        <w:spacing w:before="225" w:after="225" w:line="240" w:lineRule="auto"/>
        <w:jc w:val="both"/>
      </w:pPr>
      <w:r>
        <w:rPr>
          <w:rFonts w:ascii="Arial" w:hAnsi="Arial" w:cs="Arial"/>
          <w:color w:val="000000"/>
          <w:sz w:val="18"/>
          <w:szCs w:val="18"/>
        </w:rPr>
        <w:lastRenderedPageBreak/>
        <w:t> 5. če sprememba ne glede na njeno vrednost ni bistvena.</w:t>
      </w:r>
    </w:p>
    <w:p w14:paraId="7F0910E7" w14:textId="77777777" w:rsidR="00E36AA9"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9DA7192" w14:textId="77777777" w:rsidR="00E36AA9"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E36AA9" w14:paraId="768868A3" w14:textId="77777777">
        <w:tc>
          <w:tcPr>
            <w:tcW w:w="0" w:type="auto"/>
            <w:tcMar>
              <w:top w:w="0" w:type="auto"/>
              <w:bottom w:w="0" w:type="auto"/>
            </w:tcMar>
          </w:tcPr>
          <w:p w14:paraId="6C43A70F" w14:textId="77777777" w:rsidR="00E36AA9"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A6CCD0D" w14:textId="77777777" w:rsidR="00E36AA9"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3B036D6D" w14:textId="77777777" w:rsidR="00E36AA9" w:rsidRDefault="00000000">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0D89B243" w14:textId="77777777" w:rsidR="00E36AA9" w:rsidRDefault="00000000">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6A232D2C" w14:textId="77777777" w:rsidR="00E36AA9" w:rsidRDefault="00E36AA9"/>
    <w:tbl>
      <w:tblPr>
        <w:tblStyle w:val="NormalTablePHPDOCX"/>
        <w:tblW w:w="2500" w:type="pct"/>
        <w:tblInd w:w="108" w:type="dxa"/>
        <w:tblLook w:val="04A0" w:firstRow="1" w:lastRow="0" w:firstColumn="1" w:lastColumn="0" w:noHBand="0" w:noVBand="1"/>
      </w:tblPr>
      <w:tblGrid>
        <w:gridCol w:w="4535"/>
      </w:tblGrid>
      <w:tr w:rsidR="00E36AA9" w14:paraId="397FDCC9" w14:textId="77777777">
        <w:tc>
          <w:tcPr>
            <w:tcW w:w="0" w:type="auto"/>
            <w:shd w:val="clear" w:color="auto" w:fill="000000"/>
            <w:tcMar>
              <w:top w:w="150" w:type="dxa"/>
              <w:bottom w:w="150" w:type="dxa"/>
            </w:tcMar>
            <w:vAlign w:val="center"/>
          </w:tcPr>
          <w:p w14:paraId="6288E9D8" w14:textId="77777777" w:rsidR="00E36AA9" w:rsidRDefault="00000000">
            <w:r>
              <w:rPr>
                <w:rFonts w:ascii="Arial" w:hAnsi="Arial" w:cs="Arial"/>
                <w:b/>
                <w:bCs/>
                <w:color w:val="FFFFFF"/>
                <w:position w:val="-2"/>
                <w:sz w:val="18"/>
                <w:szCs w:val="18"/>
                <w:shd w:val="clear" w:color="auto" w:fill="000000"/>
              </w:rPr>
              <w:t>11. Zaupnost ponudbene dokumentacije</w:t>
            </w:r>
          </w:p>
        </w:tc>
      </w:tr>
    </w:tbl>
    <w:p w14:paraId="7945D246" w14:textId="77777777" w:rsidR="00E36AA9"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6A0BDAC" w14:textId="77777777" w:rsidR="00E36AA9"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F9914DF" w14:textId="77777777" w:rsidR="00E36AA9"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E36AA9" w14:paraId="550CAA29" w14:textId="77777777">
        <w:tc>
          <w:tcPr>
            <w:tcW w:w="0" w:type="auto"/>
            <w:tcMar>
              <w:top w:w="0" w:type="auto"/>
              <w:bottom w:w="0" w:type="auto"/>
            </w:tcMar>
          </w:tcPr>
          <w:p w14:paraId="0EC2A15B" w14:textId="77777777" w:rsidR="00E36AA9" w:rsidRDefault="00000000">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BB4DA94" w14:textId="77777777" w:rsidR="00E36AA9" w:rsidRDefault="00000000">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44323449" w14:textId="77777777" w:rsidR="00E36AA9" w:rsidRDefault="00000000">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1E8D856" w14:textId="77777777" w:rsidR="00E36AA9"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CC0353B" w14:textId="77777777" w:rsidR="00E36AA9"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4C6F80B" w14:textId="77777777" w:rsidR="00E36AA9"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E36AA9" w14:paraId="724E4D6A" w14:textId="77777777">
        <w:tc>
          <w:tcPr>
            <w:tcW w:w="0" w:type="auto"/>
            <w:shd w:val="clear" w:color="auto" w:fill="000000"/>
            <w:tcMar>
              <w:top w:w="150" w:type="dxa"/>
              <w:bottom w:w="150" w:type="dxa"/>
            </w:tcMar>
            <w:vAlign w:val="center"/>
          </w:tcPr>
          <w:p w14:paraId="50268F25" w14:textId="77777777" w:rsidR="00E36AA9" w:rsidRDefault="00000000">
            <w:r>
              <w:rPr>
                <w:rFonts w:ascii="Arial" w:hAnsi="Arial" w:cs="Arial"/>
                <w:b/>
                <w:bCs/>
                <w:color w:val="FFFFFF"/>
                <w:position w:val="-2"/>
                <w:sz w:val="18"/>
                <w:szCs w:val="18"/>
                <w:shd w:val="clear" w:color="auto" w:fill="000000"/>
              </w:rPr>
              <w:t>12. Način predložitve dokumentov v ponudbi</w:t>
            </w:r>
          </w:p>
        </w:tc>
      </w:tr>
    </w:tbl>
    <w:p w14:paraId="40FCC695" w14:textId="77777777" w:rsidR="00E36AA9" w:rsidRDefault="00000000">
      <w:pPr>
        <w:spacing w:before="225" w:after="225" w:line="240" w:lineRule="auto"/>
        <w:jc w:val="both"/>
      </w:pPr>
      <w:r>
        <w:rPr>
          <w:rFonts w:ascii="Arial" w:hAnsi="Arial" w:cs="Arial"/>
          <w:color w:val="000000"/>
          <w:sz w:val="18"/>
          <w:szCs w:val="18"/>
        </w:rPr>
        <w:lastRenderedPageBreak/>
        <w:t>Zaželeno je:</w:t>
      </w:r>
    </w:p>
    <w:tbl>
      <w:tblPr>
        <w:tblStyle w:val="NormalTablePHPDOCX"/>
        <w:tblW w:w="0" w:type="auto"/>
        <w:tblInd w:w="108" w:type="dxa"/>
        <w:tblLook w:val="04A0" w:firstRow="1" w:lastRow="0" w:firstColumn="1" w:lastColumn="0" w:noHBand="0" w:noVBand="1"/>
      </w:tblPr>
      <w:tblGrid>
        <w:gridCol w:w="8962"/>
      </w:tblGrid>
      <w:tr w:rsidR="00E36AA9" w14:paraId="0308FA6F" w14:textId="77777777">
        <w:tc>
          <w:tcPr>
            <w:tcW w:w="0" w:type="auto"/>
            <w:tcMar>
              <w:top w:w="0" w:type="auto"/>
              <w:bottom w:w="0" w:type="auto"/>
            </w:tcMar>
          </w:tcPr>
          <w:p w14:paraId="3C5B0B56" w14:textId="77777777" w:rsidR="00E36AA9"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0BCEA77B" w14:textId="77777777" w:rsidR="00E36AA9"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1FBC6DE" w14:textId="77777777" w:rsidR="00E36AA9"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0A7C2841" w14:textId="77777777" w:rsidR="00E36AA9"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820F45F" w14:textId="77777777" w:rsidR="00E36AA9"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34BB82C" w14:textId="77777777" w:rsidR="00E36AA9"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AE5281C" w14:textId="77777777" w:rsidR="00E36AA9"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E36AA9" w14:paraId="07033EBE" w14:textId="77777777">
        <w:tc>
          <w:tcPr>
            <w:tcW w:w="0" w:type="auto"/>
            <w:shd w:val="clear" w:color="auto" w:fill="000000"/>
            <w:tcMar>
              <w:top w:w="150" w:type="dxa"/>
              <w:bottom w:w="150" w:type="dxa"/>
            </w:tcMar>
            <w:vAlign w:val="center"/>
          </w:tcPr>
          <w:p w14:paraId="14406F87" w14:textId="77777777" w:rsidR="00E36AA9" w:rsidRDefault="00000000">
            <w:r>
              <w:rPr>
                <w:rFonts w:ascii="Arial" w:hAnsi="Arial" w:cs="Arial"/>
                <w:b/>
                <w:bCs/>
                <w:color w:val="FFFFFF"/>
                <w:position w:val="-2"/>
                <w:sz w:val="18"/>
                <w:szCs w:val="18"/>
                <w:shd w:val="clear" w:color="auto" w:fill="000000"/>
              </w:rPr>
              <w:t>13. Ponudbena cena in plačilni pogoji</w:t>
            </w:r>
          </w:p>
        </w:tc>
      </w:tr>
    </w:tbl>
    <w:p w14:paraId="228AA5CD" w14:textId="77777777" w:rsidR="00E36AA9"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3C077018" w14:textId="77777777" w:rsidR="00E36AA9" w:rsidRDefault="00000000">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046416E9" w14:textId="77777777" w:rsidR="00E36AA9" w:rsidRDefault="00000000">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14:paraId="0ECF9DB2" w14:textId="77777777" w:rsidR="00E36AA9" w:rsidRDefault="00000000">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4DE18038" w14:textId="77777777" w:rsidR="00E36AA9" w:rsidRDefault="00000000">
      <w:pPr>
        <w:spacing w:before="225" w:after="225" w:line="240" w:lineRule="auto"/>
        <w:jc w:val="both"/>
      </w:pPr>
      <w:r>
        <w:rPr>
          <w:rFonts w:ascii="Arial" w:hAnsi="Arial" w:cs="Arial"/>
          <w:color w:val="000000"/>
          <w:sz w:val="18"/>
          <w:szCs w:val="18"/>
        </w:rPr>
        <w:t>V obrazec ponudbe se vpiše končno ponudbeno vrednost.</w:t>
      </w:r>
    </w:p>
    <w:p w14:paraId="5F00B3EB" w14:textId="77777777" w:rsidR="00E36AA9" w:rsidRDefault="00000000">
      <w:pPr>
        <w:spacing w:before="225" w:after="225" w:line="240" w:lineRule="auto"/>
        <w:jc w:val="both"/>
      </w:pPr>
      <w:r>
        <w:rPr>
          <w:rFonts w:ascii="Arial" w:hAnsi="Arial" w:cs="Arial"/>
          <w:b/>
          <w:bCs/>
          <w:color w:val="000000"/>
          <w:sz w:val="18"/>
          <w:szCs w:val="18"/>
        </w:rPr>
        <w:t>Izvedena dela se bodo obračunala skladno z določili vzorca pogodbe.</w:t>
      </w:r>
    </w:p>
    <w:p w14:paraId="39031477" w14:textId="77777777" w:rsidR="00E36AA9" w:rsidRDefault="00000000">
      <w:pPr>
        <w:spacing w:before="225" w:after="225" w:line="240" w:lineRule="auto"/>
        <w:jc w:val="both"/>
      </w:pPr>
      <w:r>
        <w:rPr>
          <w:rFonts w:ascii="Arial" w:hAnsi="Arial" w:cs="Arial"/>
          <w:color w:val="000000"/>
          <w:sz w:val="18"/>
          <w:szCs w:val="18"/>
        </w:rPr>
        <w:lastRenderedPageBreak/>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4634E7C1" w14:textId="77777777" w:rsidR="00E36AA9" w:rsidRDefault="00000000">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E36AA9" w14:paraId="48D292CA" w14:textId="77777777">
        <w:tc>
          <w:tcPr>
            <w:tcW w:w="0" w:type="auto"/>
            <w:tcMar>
              <w:top w:w="0" w:type="auto"/>
              <w:bottom w:w="0" w:type="auto"/>
            </w:tcMar>
          </w:tcPr>
          <w:p w14:paraId="76ABBEBC"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35C13A84"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50EEBC7C"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71C1B56A"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2F599194"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A32AE2A"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25503B1B"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11F836FB"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7A61E930"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193BC483"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24EE82A0"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6D15EDF8"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7D57259F"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34B3F92" w14:textId="77777777" w:rsidR="00E36AA9" w:rsidRDefault="00000000">
            <w:pPr>
              <w:numPr>
                <w:ilvl w:val="0"/>
                <w:numId w:val="20"/>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5156258D" w14:textId="77777777" w:rsidR="00E36AA9" w:rsidRDefault="00000000">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70EB67B7" w14:textId="77777777" w:rsidR="00E36AA9"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1F6BAFD" w14:textId="5D04F4AF" w:rsidR="00E36AA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222BCAF9" w14:textId="77777777" w:rsidR="00D54130" w:rsidRDefault="00D5413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E36AA9" w14:paraId="0918AC28" w14:textId="77777777">
        <w:tc>
          <w:tcPr>
            <w:tcW w:w="0" w:type="auto"/>
            <w:shd w:val="clear" w:color="auto" w:fill="000000"/>
            <w:tcMar>
              <w:top w:w="150" w:type="dxa"/>
              <w:bottom w:w="150" w:type="dxa"/>
            </w:tcMar>
            <w:vAlign w:val="center"/>
          </w:tcPr>
          <w:p w14:paraId="417037C7" w14:textId="77777777" w:rsidR="00E36AA9" w:rsidRDefault="00000000">
            <w:r>
              <w:rPr>
                <w:rFonts w:ascii="Arial" w:hAnsi="Arial" w:cs="Arial"/>
                <w:b/>
                <w:bCs/>
                <w:color w:val="FFFFFF"/>
                <w:position w:val="-2"/>
                <w:sz w:val="18"/>
                <w:szCs w:val="18"/>
                <w:shd w:val="clear" w:color="auto" w:fill="000000"/>
              </w:rPr>
              <w:t>14. Veljavnost ponudbe</w:t>
            </w:r>
          </w:p>
        </w:tc>
      </w:tr>
    </w:tbl>
    <w:p w14:paraId="12912C5D" w14:textId="77777777" w:rsidR="00E36AA9"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665F973E" w14:textId="77777777" w:rsidR="00E36AA9"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E36AA9" w14:paraId="5A0BCD2D" w14:textId="77777777">
        <w:tc>
          <w:tcPr>
            <w:tcW w:w="0" w:type="auto"/>
            <w:shd w:val="clear" w:color="auto" w:fill="000000"/>
            <w:tcMar>
              <w:top w:w="150" w:type="dxa"/>
              <w:bottom w:w="150" w:type="dxa"/>
            </w:tcMar>
            <w:vAlign w:val="center"/>
          </w:tcPr>
          <w:p w14:paraId="7C3A0CD9" w14:textId="77777777" w:rsidR="00E36AA9" w:rsidRDefault="00000000">
            <w:r>
              <w:rPr>
                <w:rFonts w:ascii="Arial" w:hAnsi="Arial" w:cs="Arial"/>
                <w:b/>
                <w:bCs/>
                <w:color w:val="FFFFFF"/>
                <w:position w:val="-2"/>
                <w:sz w:val="18"/>
                <w:szCs w:val="18"/>
                <w:shd w:val="clear" w:color="auto" w:fill="000000"/>
              </w:rPr>
              <w:lastRenderedPageBreak/>
              <w:t>15. Pravno varstvo</w:t>
            </w:r>
          </w:p>
        </w:tc>
      </w:tr>
    </w:tbl>
    <w:p w14:paraId="11CB2A5E" w14:textId="77777777" w:rsidR="00E36AA9"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2504A8" w14:textId="77777777" w:rsidR="00E36AA9"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93076D3" w14:textId="77777777" w:rsidR="00E36AA9"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34B55AC" w14:textId="77777777" w:rsidR="00E36AA9"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C2252DE" w14:textId="77777777" w:rsidR="00E36AA9"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5BD1EF01" w14:textId="77777777" w:rsidR="00E36AA9"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FCAE9D5" w14:textId="77777777" w:rsidR="00E36AA9" w:rsidRDefault="00000000">
      <w:pPr>
        <w:spacing w:before="225" w:after="225" w:line="240" w:lineRule="auto"/>
        <w:jc w:val="both"/>
      </w:pPr>
      <w:r>
        <w:rPr>
          <w:rFonts w:ascii="Arial" w:hAnsi="Arial" w:cs="Arial"/>
          <w:color w:val="000000"/>
          <w:sz w:val="18"/>
          <w:szCs w:val="18"/>
        </w:rPr>
        <w:t>https://ejn.gov.si/sistem/pravno-varstvo.html</w:t>
      </w:r>
    </w:p>
    <w:p w14:paraId="46795C82" w14:textId="77777777" w:rsidR="00E36AA9" w:rsidRDefault="00000000">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38DEAFAF" w14:textId="77777777" w:rsidR="00E36AA9"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20698DA" w14:textId="77777777" w:rsidR="00E36AA9"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222B996" w14:textId="77777777" w:rsidR="00E36AA9" w:rsidRDefault="00E36AA9">
      <w:pPr>
        <w:sectPr w:rsidR="00E36AA9" w:rsidSect="00D931BF">
          <w:pgSz w:w="11906" w:h="16838"/>
          <w:pgMar w:top="1418" w:right="1418" w:bottom="1418" w:left="1418" w:header="567" w:footer="680" w:gutter="0"/>
          <w:cols w:space="708"/>
          <w:docGrid w:linePitch="360"/>
        </w:sectPr>
      </w:pPr>
    </w:p>
    <w:p w14:paraId="693699E3"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EBA96F8" w14:textId="77777777" w:rsidR="00C25086" w:rsidRDefault="00000000" w:rsidP="00C25086">
      <w:pPr>
        <w:rPr>
          <w:rFonts w:ascii="Arial" w:hAnsi="Arial" w:cs="Arial"/>
          <w:sz w:val="18"/>
          <w:szCs w:val="18"/>
        </w:rPr>
      </w:pPr>
    </w:p>
    <w:p w14:paraId="073E8B74" w14:textId="77777777" w:rsidR="00E36AA9"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5788F3A" w14:textId="77777777" w:rsidR="00E36AA9"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E36AA9" w14:paraId="711782F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B4C61" w14:textId="77777777" w:rsidR="00E36AA9"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E1ACE" w14:textId="77777777" w:rsidR="00E36AA9"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7042A" w14:textId="77777777" w:rsidR="00E36AA9" w:rsidRDefault="00000000">
            <w:pPr>
              <w:jc w:val="both"/>
              <w:textAlignment w:val="center"/>
            </w:pPr>
            <w:r>
              <w:rPr>
                <w:rFonts w:ascii="Arial" w:hAnsi="Arial" w:cs="Arial"/>
                <w:color w:val="000000"/>
                <w:position w:val="-2"/>
                <w:sz w:val="18"/>
                <w:szCs w:val="18"/>
              </w:rPr>
              <w:t> </w:t>
            </w:r>
          </w:p>
        </w:tc>
      </w:tr>
    </w:tbl>
    <w:p w14:paraId="2E092BE8" w14:textId="77777777" w:rsidR="00E36AA9"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0E630D5" w14:textId="77777777" w:rsidR="00AE10BA" w:rsidRPr="00C25086" w:rsidRDefault="00000000" w:rsidP="00C25086"/>
    <w:p w14:paraId="09EC3526" w14:textId="77777777" w:rsidR="00E36AA9" w:rsidRDefault="00E36AA9">
      <w:pPr>
        <w:sectPr w:rsidR="00E36AA9" w:rsidSect="00D931BF">
          <w:pgSz w:w="11906" w:h="16838"/>
          <w:pgMar w:top="1418" w:right="1418" w:bottom="1418" w:left="1418" w:header="567" w:footer="680" w:gutter="0"/>
          <w:cols w:space="708"/>
          <w:docGrid w:linePitch="360"/>
        </w:sectPr>
      </w:pPr>
    </w:p>
    <w:p w14:paraId="45BF9725"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621643F3" w14:textId="77777777" w:rsidR="00E36AA9"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B39B57F" w14:textId="77777777" w:rsidR="00E36AA9"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E36AA9" w14:paraId="1FC816F2"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FF4720C" w14:textId="77777777" w:rsidR="00E36AA9" w:rsidRDefault="00000000">
            <w:r>
              <w:rPr>
                <w:rFonts w:ascii="Arial" w:hAnsi="Arial" w:cs="Arial"/>
                <w:color w:val="FFFFFF"/>
                <w:position w:val="-2"/>
                <w:sz w:val="18"/>
                <w:szCs w:val="18"/>
              </w:rPr>
              <w:t>Razlogi za izključitev</w:t>
            </w:r>
          </w:p>
        </w:tc>
      </w:tr>
    </w:tbl>
    <w:p w14:paraId="5A24FA8F"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1F15EDC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7AD2613" w14:textId="77777777" w:rsidR="00E36AA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A96D9" w14:textId="77777777" w:rsidR="00E36AA9"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4D99C48B"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2AF0DA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09B21" w14:textId="77777777" w:rsidR="00E36AA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C09AB" w14:textId="77777777" w:rsidR="00E36AA9"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7EBC64E" w14:textId="77777777" w:rsidR="00E36AA9" w:rsidRDefault="0000000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4B23685D" w14:textId="77777777" w:rsidR="00E36AA9"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2867A34F" w14:textId="77777777" w:rsidR="00E36AA9"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E36AA9" w14:paraId="2D34F4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2A1B1" w14:textId="77777777" w:rsidR="00E36AA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20395" w14:textId="77777777" w:rsidR="00E36AA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8C01D67" w14:textId="77777777" w:rsidR="00E36AA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36AA9" w14:paraId="0FA7F0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36552" w14:textId="77777777" w:rsidR="00E36AA9"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E962"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30503257" w14:textId="77777777" w:rsidR="00E36AA9"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E36AA9" w14:paraId="364F69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EF2E9" w14:textId="77777777" w:rsidR="00E36AA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9B65A"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4BC56F24" w14:textId="77777777" w:rsidR="00E36AA9" w:rsidRDefault="0000000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704586C0" w14:textId="77777777" w:rsidR="00E36AA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F87FBC1"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1FD138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D1DED9" w14:textId="77777777" w:rsidR="00E36AA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F0C77" w14:textId="77777777" w:rsidR="00E36AA9"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D6DFEB5"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388AE3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3480C" w14:textId="77777777" w:rsidR="00E36AA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FD17F"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4334C682" w14:textId="77777777" w:rsidR="00E36AA9"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AB04D1B" w14:textId="77777777" w:rsidR="00E36AA9"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E36AA9" w14:paraId="0FDF8D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72F92" w14:textId="77777777" w:rsidR="00E36AA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8CE1B" w14:textId="77777777" w:rsidR="00E36AA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007A207" w14:textId="77777777" w:rsidR="00E36AA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36AA9" w14:paraId="5A8933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8F99B" w14:textId="77777777" w:rsidR="00E36AA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C707F"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50049306"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E36AA9" w14:paraId="7CE4EB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086A1" w14:textId="77777777" w:rsidR="00E36AA9"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9C853"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53D6D8F7" w14:textId="77777777" w:rsidR="00E36AA9"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44E5A23" w14:textId="77777777" w:rsidR="00E36AA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537C1E9"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46023E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16F3C3" w14:textId="77777777" w:rsidR="00E36AA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2843D"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7DE7F07F"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1D6A65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B4935" w14:textId="77777777" w:rsidR="00E36AA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4714A"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550AE119" w14:textId="77777777" w:rsidR="00E36AA9"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36AA9" w14:paraId="0F02DF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C55E6" w14:textId="77777777" w:rsidR="00E36AA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80AC1" w14:textId="77777777" w:rsidR="00E36AA9" w:rsidRDefault="00000000">
            <w:pPr>
              <w:jc w:val="both"/>
              <w:textAlignment w:val="center"/>
            </w:pPr>
            <w:r>
              <w:rPr>
                <w:rFonts w:ascii="Arial" w:hAnsi="Arial" w:cs="Arial"/>
                <w:color w:val="000000"/>
                <w:position w:val="-2"/>
                <w:sz w:val="18"/>
                <w:szCs w:val="18"/>
              </w:rPr>
              <w:t> </w:t>
            </w:r>
          </w:p>
          <w:p w14:paraId="020182C8" w14:textId="77777777" w:rsidR="00E36AA9" w:rsidRDefault="00000000">
            <w:r>
              <w:rPr>
                <w:rFonts w:ascii="Arial" w:hAnsi="Arial" w:cs="Arial"/>
                <w:color w:val="000000"/>
                <w:position w:val="-2"/>
                <w:sz w:val="18"/>
                <w:szCs w:val="18"/>
              </w:rPr>
              <w:t xml:space="preserve"> /</w:t>
            </w:r>
          </w:p>
        </w:tc>
      </w:tr>
      <w:tr w:rsidR="00E36AA9" w14:paraId="60F185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5442E" w14:textId="77777777" w:rsidR="00E36AA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58CDA"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78794FA6"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E36AA9" w14:paraId="300764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C6B75" w14:textId="77777777" w:rsidR="00E36AA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33979"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29E0CC39" w14:textId="77777777" w:rsidR="00E36AA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6A83CE7"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7C77079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3523B1" w14:textId="77777777" w:rsidR="00E36AA9"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6F280"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B1F0FE"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426A9A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B9C26" w14:textId="77777777" w:rsidR="00E36AA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24BBA"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042FE408" w14:textId="77777777" w:rsidR="00E36AA9" w:rsidRDefault="00000000">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3C4BC8FE" w14:textId="77777777" w:rsidR="00E36AA9"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E36AA9" w14:paraId="0BE8F3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4E680" w14:textId="77777777" w:rsidR="00E36AA9"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B870D" w14:textId="77777777" w:rsidR="00E36AA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36AA9" w14:paraId="77C2CD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8707E" w14:textId="77777777" w:rsidR="00E36AA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039EF"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3A9B6D74"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E36AA9" w14:paraId="1797D8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7BF88" w14:textId="77777777" w:rsidR="00E36AA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B8BAA"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6F09C8A1" w14:textId="77777777" w:rsidR="00E36AA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562BA74" w14:textId="77777777" w:rsidR="00E36AA9"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75E157E"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1DEBABB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6B526C" w14:textId="77777777" w:rsidR="00E36AA9" w:rsidRDefault="00000000">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5D64C" w14:textId="77777777" w:rsidR="00E36AA9"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se je nad gospodarskim subjektom začel </w:t>
            </w:r>
            <w:r>
              <w:rPr>
                <w:rFonts w:ascii="Arial" w:hAnsi="Arial" w:cs="Arial"/>
                <w:b/>
                <w:bCs/>
                <w:color w:val="000000"/>
                <w:position w:val="-2"/>
                <w:sz w:val="18"/>
                <w:szCs w:val="18"/>
                <w:u w:val="single"/>
              </w:rPr>
              <w:t>postopek zaradi insolventnosti ali prisilnega prenehanja</w:t>
            </w:r>
            <w:r>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3AEC03" w14:textId="77777777" w:rsidR="00E36AA9" w:rsidRDefault="00000000">
            <w:pPr>
              <w:spacing w:before="135" w:after="135"/>
              <w:jc w:val="both"/>
              <w:textAlignment w:val="center"/>
            </w:pPr>
            <w:r>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147D1718" w14:textId="77777777" w:rsidR="00E36AA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36AA9" w14:paraId="1AF246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7313" w14:textId="77777777" w:rsidR="00E36AA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98E92" w14:textId="77777777" w:rsidR="00E36AA9" w:rsidRDefault="00000000">
            <w:pPr>
              <w:spacing w:before="135" w:after="135"/>
              <w:jc w:val="both"/>
              <w:textAlignment w:val="center"/>
            </w:pPr>
            <w:r>
              <w:rPr>
                <w:rFonts w:ascii="Arial" w:hAnsi="Arial" w:cs="Arial"/>
                <w:color w:val="000000"/>
                <w:position w:val="-2"/>
                <w:sz w:val="18"/>
                <w:szCs w:val="18"/>
              </w:rPr>
              <w:t>Izpolnjen in podopisan obrazec Krovna izjava. </w:t>
            </w:r>
          </w:p>
          <w:p w14:paraId="727F5BD1" w14:textId="77777777" w:rsidR="00E36AA9" w:rsidRDefault="00000000">
            <w:pPr>
              <w:spacing w:before="135" w:after="135"/>
              <w:jc w:val="both"/>
              <w:textAlignment w:val="center"/>
            </w:pPr>
            <w:r>
              <w:rPr>
                <w:rFonts w:ascii="Arial" w:hAnsi="Arial" w:cs="Arial"/>
                <w:color w:val="000000"/>
                <w:position w:val="-2"/>
                <w:sz w:val="18"/>
                <w:szCs w:val="18"/>
              </w:rPr>
              <w:t>Naročnik bo izpolnjevanje navedenega pogoja preveril v uradnih evidencah in registrih.</w:t>
            </w:r>
          </w:p>
        </w:tc>
      </w:tr>
      <w:tr w:rsidR="00E36AA9" w14:paraId="40DF39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8E92" w14:textId="77777777" w:rsidR="00E36AA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2559A" w14:textId="77777777" w:rsidR="00E36AA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02AB143" w14:textId="77777777" w:rsidR="00E36AA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36AA9" w14:paraId="6481CD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354C5" w14:textId="77777777" w:rsidR="00E36AA9"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7DDA3"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1E8E886A" w14:textId="77777777" w:rsidR="00E36AA9" w:rsidRDefault="00000000">
            <w:pPr>
              <w:spacing w:before="135" w:after="135"/>
              <w:jc w:val="both"/>
              <w:textAlignment w:val="center"/>
            </w:pPr>
            <w:r>
              <w:rPr>
                <w:rFonts w:ascii="Arial" w:hAnsi="Arial" w:cs="Arial"/>
                <w:color w:val="000000"/>
                <w:position w:val="-2"/>
                <w:sz w:val="18"/>
                <w:szCs w:val="18"/>
              </w:rPr>
              <w:t>Izpolnjen in podopisan obrazec Krovna izjava. </w:t>
            </w:r>
          </w:p>
          <w:p w14:paraId="5D1407F3" w14:textId="77777777" w:rsidR="00E36AA9" w:rsidRDefault="00000000">
            <w:pPr>
              <w:spacing w:before="135" w:after="135"/>
              <w:jc w:val="both"/>
              <w:textAlignment w:val="center"/>
            </w:pPr>
            <w:r>
              <w:rPr>
                <w:rFonts w:ascii="Arial" w:hAnsi="Arial" w:cs="Arial"/>
                <w:color w:val="000000"/>
                <w:position w:val="-2"/>
                <w:sz w:val="18"/>
                <w:szCs w:val="18"/>
              </w:rPr>
              <w:t>Naročnik bo izpolnjevanje navedenega pogoja preveril v uradnih evidencah in registrih.</w:t>
            </w:r>
          </w:p>
        </w:tc>
      </w:tr>
      <w:tr w:rsidR="00E36AA9" w14:paraId="36D76A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30731" w14:textId="77777777" w:rsidR="00E36AA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7BC7E"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77E6F181" w14:textId="77777777" w:rsidR="00E36AA9" w:rsidRDefault="00000000">
            <w:pPr>
              <w:spacing w:before="135" w:after="135"/>
              <w:jc w:val="both"/>
              <w:textAlignment w:val="center"/>
            </w:pPr>
            <w:r>
              <w:rPr>
                <w:rFonts w:ascii="Arial" w:hAnsi="Arial" w:cs="Arial"/>
                <w:color w:val="000000"/>
                <w:position w:val="-2"/>
                <w:sz w:val="18"/>
                <w:szCs w:val="18"/>
              </w:rPr>
              <w:t>Izpolnjen in podopisan obrazec Krovna izjava. </w:t>
            </w:r>
          </w:p>
          <w:p w14:paraId="71CBE9DB" w14:textId="77777777" w:rsidR="00E36AA9" w:rsidRDefault="00000000">
            <w:pPr>
              <w:spacing w:before="135" w:after="135"/>
              <w:jc w:val="both"/>
              <w:textAlignment w:val="center"/>
            </w:pPr>
            <w:r>
              <w:rPr>
                <w:rFonts w:ascii="Arial" w:hAnsi="Arial" w:cs="Arial"/>
                <w:color w:val="000000"/>
                <w:position w:val="-2"/>
                <w:sz w:val="18"/>
                <w:szCs w:val="18"/>
              </w:rPr>
              <w:t>Naročnik bo izpolnjevanje navedenega pogoja preveril v uradnih evidencah in registrih.</w:t>
            </w:r>
          </w:p>
        </w:tc>
      </w:tr>
    </w:tbl>
    <w:p w14:paraId="011C7DCD" w14:textId="77777777" w:rsidR="00E36AA9" w:rsidRDefault="00E36AA9"/>
    <w:tbl>
      <w:tblPr>
        <w:tblStyle w:val="NormalTablePHPDOCX"/>
        <w:tblW w:w="2500" w:type="pct"/>
        <w:tblInd w:w="108" w:type="dxa"/>
        <w:tblLook w:val="04A0" w:firstRow="1" w:lastRow="0" w:firstColumn="1" w:lastColumn="0" w:noHBand="0" w:noVBand="1"/>
      </w:tblPr>
      <w:tblGrid>
        <w:gridCol w:w="4504"/>
      </w:tblGrid>
      <w:tr w:rsidR="00E36AA9" w14:paraId="1546EE0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D12CCC8" w14:textId="77777777" w:rsidR="00E36AA9" w:rsidRDefault="00000000">
            <w:r>
              <w:rPr>
                <w:rFonts w:ascii="Arial" w:hAnsi="Arial" w:cs="Arial"/>
                <w:color w:val="FFFFFF"/>
                <w:position w:val="-2"/>
                <w:sz w:val="18"/>
                <w:szCs w:val="18"/>
              </w:rPr>
              <w:t>Poslovna in finančna sposobnost</w:t>
            </w:r>
          </w:p>
        </w:tc>
      </w:tr>
    </w:tbl>
    <w:p w14:paraId="5D271C0C" w14:textId="77777777" w:rsidR="00E36AA9" w:rsidRDefault="00E36AA9"/>
    <w:tbl>
      <w:tblPr>
        <w:tblStyle w:val="NormalTablePHPDOCX"/>
        <w:tblW w:w="9300" w:type="dxa"/>
        <w:tblInd w:w="108" w:type="dxa"/>
        <w:tblLook w:val="04A0" w:firstRow="1" w:lastRow="0" w:firstColumn="1" w:lastColumn="0" w:noHBand="0" w:noVBand="1"/>
      </w:tblPr>
      <w:tblGrid>
        <w:gridCol w:w="1860"/>
        <w:gridCol w:w="7440"/>
      </w:tblGrid>
      <w:tr w:rsidR="00E36AA9" w14:paraId="44392A9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06BE275" w14:textId="77777777" w:rsidR="00E36AA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B8424" w14:textId="77777777" w:rsidR="00E36AA9"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1690031" w14:textId="77777777" w:rsidR="00E36AA9"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36AA9" w14:paraId="4D6FBC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3FE68" w14:textId="77777777" w:rsidR="00E36AA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3B8EA" w14:textId="77777777" w:rsidR="00E36AA9"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3E39E0BE" w14:textId="77777777" w:rsidR="00E36AA9"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36AA9" w14:paraId="43CCFB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EC8A0" w14:textId="77777777" w:rsidR="00E36AA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392BF" w14:textId="77777777" w:rsidR="00E36AA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F315D17" w14:textId="77777777" w:rsidR="00E36AA9"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36AA9" w14:paraId="12AA0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BDD11" w14:textId="77777777" w:rsidR="00E36AA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CA486"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4A00903B" w14:textId="77777777" w:rsidR="00E36AA9"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36AA9" w14:paraId="096FF8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DAA09" w14:textId="77777777" w:rsidR="00E36AA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0D916" w14:textId="77777777" w:rsidR="00E36AA9" w:rsidRDefault="00000000">
            <w:pPr>
              <w:spacing w:before="135" w:after="135"/>
              <w:jc w:val="both"/>
              <w:textAlignment w:val="center"/>
            </w:pPr>
            <w:r>
              <w:rPr>
                <w:rFonts w:ascii="Arial" w:hAnsi="Arial" w:cs="Arial"/>
                <w:color w:val="000000"/>
                <w:position w:val="-2"/>
                <w:sz w:val="18"/>
                <w:szCs w:val="18"/>
              </w:rPr>
              <w:t>MORAJO izpolnjevati pogoj</w:t>
            </w:r>
          </w:p>
          <w:p w14:paraId="0DF4F537" w14:textId="77777777" w:rsidR="00E36AA9"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7A6B950" w14:textId="77777777" w:rsidR="00E36AA9" w:rsidRDefault="00E36AA9">
      <w:pPr>
        <w:sectPr w:rsidR="00E36AA9" w:rsidSect="00D931BF">
          <w:pgSz w:w="11906" w:h="16838"/>
          <w:pgMar w:top="1418" w:right="1418" w:bottom="1418" w:left="1418" w:header="567" w:footer="680" w:gutter="0"/>
          <w:cols w:space="708"/>
          <w:docGrid w:linePitch="360"/>
        </w:sectPr>
      </w:pPr>
    </w:p>
    <w:p w14:paraId="42200A8E"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E36AA9" w14:paraId="0D2CFE37" w14:textId="77777777">
        <w:tc>
          <w:tcPr>
            <w:tcW w:w="0" w:type="auto"/>
            <w:shd w:val="clear" w:color="auto" w:fill="000000"/>
            <w:tcMar>
              <w:top w:w="150" w:type="dxa"/>
              <w:bottom w:w="150" w:type="dxa"/>
            </w:tcMar>
            <w:vAlign w:val="center"/>
          </w:tcPr>
          <w:p w14:paraId="6241B0EA" w14:textId="77777777" w:rsidR="00E36AA9" w:rsidRDefault="00000000">
            <w:pPr>
              <w:jc w:val="center"/>
            </w:pPr>
            <w:r>
              <w:rPr>
                <w:rFonts w:ascii="Arial" w:hAnsi="Arial" w:cs="Arial"/>
                <w:b/>
                <w:bCs/>
                <w:color w:val="FFFFFF"/>
                <w:position w:val="-2"/>
                <w:sz w:val="18"/>
                <w:szCs w:val="18"/>
                <w:shd w:val="clear" w:color="auto" w:fill="000000"/>
              </w:rPr>
              <w:t>Zavarovanje za dobro izvedbo</w:t>
            </w:r>
          </w:p>
        </w:tc>
      </w:tr>
    </w:tbl>
    <w:p w14:paraId="12214B77" w14:textId="77777777" w:rsidR="00E36AA9" w:rsidRDefault="00000000">
      <w:pPr>
        <w:spacing w:before="225" w:after="225" w:line="240" w:lineRule="auto"/>
        <w:jc w:val="both"/>
      </w:pPr>
      <w:r>
        <w:rPr>
          <w:rFonts w:ascii="Arial" w:hAnsi="Arial" w:cs="Arial"/>
          <w:color w:val="000000"/>
          <w:sz w:val="18"/>
          <w:szCs w:val="18"/>
        </w:rPr>
        <w:t>Instrument zavarovanja: menica</w:t>
      </w:r>
    </w:p>
    <w:p w14:paraId="2258D2A6" w14:textId="77777777" w:rsidR="00E36AA9" w:rsidRDefault="00000000">
      <w:pPr>
        <w:spacing w:before="225" w:after="225" w:line="240" w:lineRule="auto"/>
        <w:jc w:val="both"/>
      </w:pPr>
      <w:r>
        <w:rPr>
          <w:rFonts w:ascii="Arial" w:hAnsi="Arial" w:cs="Arial"/>
          <w:color w:val="000000"/>
          <w:sz w:val="18"/>
          <w:szCs w:val="18"/>
        </w:rPr>
        <w:t>Višina zavarovanja: najmanj 10,00 % pogodbene vrednosti z DDV</w:t>
      </w:r>
    </w:p>
    <w:p w14:paraId="4495E98B" w14:textId="77777777" w:rsidR="00E36AA9" w:rsidRDefault="00000000">
      <w:pPr>
        <w:spacing w:before="225" w:after="225" w:line="240" w:lineRule="auto"/>
        <w:jc w:val="both"/>
      </w:pPr>
      <w:r>
        <w:rPr>
          <w:rFonts w:ascii="Arial" w:hAnsi="Arial" w:cs="Arial"/>
          <w:color w:val="000000"/>
          <w:sz w:val="18"/>
          <w:szCs w:val="18"/>
        </w:rPr>
        <w:t>Čas veljavnosti: najmanj 90 dni od roka za oddajo ponudb</w:t>
      </w:r>
    </w:p>
    <w:p w14:paraId="462D5F06" w14:textId="2B55C2CF" w:rsidR="00E36AA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141F53DF" w14:textId="77777777" w:rsidR="00D54130" w:rsidRDefault="00D5413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E36AA9" w14:paraId="74040056" w14:textId="77777777">
        <w:tc>
          <w:tcPr>
            <w:tcW w:w="0" w:type="auto"/>
            <w:shd w:val="clear" w:color="auto" w:fill="000000"/>
            <w:tcMar>
              <w:top w:w="150" w:type="dxa"/>
              <w:bottom w:w="150" w:type="dxa"/>
            </w:tcMar>
            <w:vAlign w:val="center"/>
          </w:tcPr>
          <w:p w14:paraId="55A347BD" w14:textId="77777777" w:rsidR="00E36AA9" w:rsidRDefault="00000000">
            <w:pPr>
              <w:jc w:val="center"/>
            </w:pPr>
            <w:r>
              <w:rPr>
                <w:rFonts w:ascii="Arial" w:hAnsi="Arial" w:cs="Arial"/>
                <w:b/>
                <w:bCs/>
                <w:color w:val="FFFFFF"/>
                <w:position w:val="-2"/>
                <w:sz w:val="18"/>
                <w:szCs w:val="18"/>
                <w:shd w:val="clear" w:color="auto" w:fill="000000"/>
              </w:rPr>
              <w:t>Zavarovanje za odpravo napak</w:t>
            </w:r>
          </w:p>
        </w:tc>
      </w:tr>
    </w:tbl>
    <w:p w14:paraId="588DEBE9" w14:textId="77777777" w:rsidR="00E36AA9"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57A02F79" w14:textId="77777777" w:rsidR="00E36AA9" w:rsidRDefault="00000000">
      <w:pPr>
        <w:spacing w:before="225" w:after="225" w:line="240" w:lineRule="auto"/>
        <w:jc w:val="both"/>
      </w:pPr>
      <w:r>
        <w:rPr>
          <w:rFonts w:ascii="Arial" w:hAnsi="Arial" w:cs="Arial"/>
          <w:color w:val="000000"/>
          <w:sz w:val="18"/>
          <w:szCs w:val="18"/>
        </w:rPr>
        <w:t>Višina zavarovanja: najmanj 5,00 % pogodbene vrednosti z DDV</w:t>
      </w:r>
    </w:p>
    <w:p w14:paraId="374A0907" w14:textId="2F6AB2AF" w:rsidR="00E36AA9" w:rsidRDefault="00000000">
      <w:pPr>
        <w:spacing w:before="225" w:after="225" w:line="240" w:lineRule="auto"/>
        <w:jc w:val="both"/>
      </w:pPr>
      <w:r>
        <w:rPr>
          <w:rFonts w:ascii="Arial" w:hAnsi="Arial" w:cs="Arial"/>
          <w:color w:val="000000"/>
          <w:sz w:val="18"/>
          <w:szCs w:val="18"/>
        </w:rPr>
        <w:t xml:space="preserve">Čas veljavnosti: najmanj 60 </w:t>
      </w:r>
      <w:r w:rsidR="00D54130">
        <w:rPr>
          <w:rFonts w:ascii="Arial" w:hAnsi="Arial" w:cs="Arial"/>
          <w:color w:val="000000"/>
          <w:sz w:val="18"/>
          <w:szCs w:val="18"/>
        </w:rPr>
        <w:t xml:space="preserve">mesecev </w:t>
      </w:r>
      <w:r>
        <w:rPr>
          <w:rFonts w:ascii="Arial" w:hAnsi="Arial" w:cs="Arial"/>
          <w:color w:val="000000"/>
          <w:sz w:val="18"/>
          <w:szCs w:val="18"/>
        </w:rPr>
        <w:t>od prevzema</w:t>
      </w:r>
    </w:p>
    <w:p w14:paraId="2E4923BE" w14:textId="10E14F3B" w:rsidR="00E36AA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14:paraId="2EA94D45" w14:textId="77777777" w:rsidR="00D54130" w:rsidRDefault="00D5413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E36AA9" w14:paraId="0A5EC5FA" w14:textId="77777777">
        <w:tc>
          <w:tcPr>
            <w:tcW w:w="0" w:type="auto"/>
            <w:shd w:val="clear" w:color="auto" w:fill="000000"/>
            <w:tcMar>
              <w:top w:w="150" w:type="dxa"/>
              <w:bottom w:w="150" w:type="dxa"/>
            </w:tcMar>
            <w:vAlign w:val="center"/>
          </w:tcPr>
          <w:p w14:paraId="46ECED77" w14:textId="77777777" w:rsidR="00E36AA9" w:rsidRDefault="00000000">
            <w:pPr>
              <w:jc w:val="center"/>
            </w:pPr>
            <w:r>
              <w:rPr>
                <w:rFonts w:ascii="Arial" w:hAnsi="Arial" w:cs="Arial"/>
                <w:b/>
                <w:bCs/>
                <w:color w:val="FFFFFF"/>
                <w:position w:val="-2"/>
                <w:sz w:val="18"/>
                <w:szCs w:val="18"/>
                <w:shd w:val="clear" w:color="auto" w:fill="000000"/>
              </w:rPr>
              <w:t>Zavarovanje odgovornosti</w:t>
            </w:r>
          </w:p>
        </w:tc>
      </w:tr>
    </w:tbl>
    <w:p w14:paraId="70DDAFD4" w14:textId="77777777" w:rsidR="00E36AA9" w:rsidRDefault="00000000">
      <w:pPr>
        <w:spacing w:before="225" w:after="225" w:line="240" w:lineRule="auto"/>
        <w:jc w:val="both"/>
      </w:pPr>
      <w:r>
        <w:rPr>
          <w:rFonts w:ascii="Arial" w:hAnsi="Arial" w:cs="Arial"/>
          <w:color w:val="000000"/>
          <w:sz w:val="18"/>
          <w:szCs w:val="18"/>
        </w:rPr>
        <w:t>Višina zavarovanja: najmanj 5,00 % pogodbene vrednosti z DDV</w:t>
      </w:r>
    </w:p>
    <w:p w14:paraId="03AF5812" w14:textId="77777777" w:rsidR="00E36AA9"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78D26E59" w14:textId="77777777" w:rsidR="00E36AA9" w:rsidRDefault="00E36AA9">
      <w:pPr>
        <w:sectPr w:rsidR="00E36AA9" w:rsidSect="00D931BF">
          <w:pgSz w:w="11906" w:h="16838"/>
          <w:pgMar w:top="1418" w:right="1418" w:bottom="1418" w:left="1418" w:header="567" w:footer="680" w:gutter="0"/>
          <w:cols w:space="708"/>
          <w:docGrid w:linePitch="360"/>
        </w:sectPr>
      </w:pPr>
    </w:p>
    <w:p w14:paraId="3BE034EF"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35B7E2E"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E36AA9" w14:paraId="2F5E126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8047DE3" w14:textId="77777777" w:rsidR="00E36AA9" w:rsidRDefault="00000000">
            <w:r>
              <w:rPr>
                <w:rFonts w:ascii="Arial" w:hAnsi="Arial" w:cs="Arial"/>
                <w:b/>
                <w:bCs/>
                <w:color w:val="000000"/>
                <w:position w:val="-2"/>
                <w:sz w:val="18"/>
                <w:szCs w:val="18"/>
                <w:shd w:val="clear" w:color="auto" w:fill="FFFFFF"/>
              </w:rPr>
              <w:t>Splošne specifikacije</w:t>
            </w:r>
          </w:p>
        </w:tc>
      </w:tr>
    </w:tbl>
    <w:p w14:paraId="46F4E850" w14:textId="77777777" w:rsidR="00E36AA9" w:rsidRDefault="00000000">
      <w:pPr>
        <w:spacing w:before="225" w:after="225" w:line="240" w:lineRule="auto"/>
        <w:jc w:val="both"/>
      </w:pPr>
      <w:r>
        <w:rPr>
          <w:rFonts w:ascii="Arial" w:hAnsi="Arial" w:cs="Arial"/>
          <w:color w:val="000000"/>
          <w:sz w:val="18"/>
          <w:szCs w:val="18"/>
        </w:rPr>
        <w:t>V skladu z dokumentom DIIP bo naročnik kot soinvestitor izvedel rekonstrukcijo Doma upokojencev Ptuj, enote Juršinci z namenom odprave napak na objektu, parc. št. 107/1, k.o. 358-Juršinci.</w:t>
      </w:r>
    </w:p>
    <w:p w14:paraId="3C81184F" w14:textId="77777777" w:rsidR="00E36AA9" w:rsidRDefault="00000000">
      <w:pPr>
        <w:spacing w:before="225" w:after="225" w:line="240" w:lineRule="auto"/>
        <w:jc w:val="both"/>
      </w:pPr>
      <w:r>
        <w:rPr>
          <w:rFonts w:ascii="Arial" w:hAnsi="Arial" w:cs="Arial"/>
          <w:color w:val="000000"/>
          <w:sz w:val="18"/>
          <w:szCs w:val="18"/>
        </w:rPr>
        <w:t>Ponudnik je pri pripravi ponudbe dolžan upoštevati določila dokumentacije v zvezi z oddajo javnega naročila, katere priloge in sestavni deli so tudi DIIP z dne september 2022 in PZI. Dokumentacija je objavljena na spletni strani naročnika v zavihku "O nas" in podzavihku "Javna naročila".</w:t>
      </w:r>
    </w:p>
    <w:p w14:paraId="3F8E60F9" w14:textId="4FC2C6B1" w:rsidR="00E36AA9" w:rsidRDefault="00000000">
      <w:pPr>
        <w:spacing w:before="225" w:after="225" w:line="240" w:lineRule="auto"/>
        <w:jc w:val="both"/>
      </w:pPr>
      <w:r>
        <w:rPr>
          <w:rFonts w:ascii="Arial" w:hAnsi="Arial" w:cs="Arial"/>
          <w:color w:val="000000"/>
          <w:sz w:val="18"/>
          <w:szCs w:val="18"/>
        </w:rPr>
        <w:t>Navedeno dokumentacijo so ponudniki dolžni v celoti upoštevati pri pripravi ponudbe.</w:t>
      </w:r>
    </w:p>
    <w:p w14:paraId="542AF4DE" w14:textId="77777777" w:rsidR="00E36AA9" w:rsidRDefault="00000000">
      <w:pPr>
        <w:spacing w:before="225" w:after="225" w:line="240" w:lineRule="auto"/>
        <w:jc w:val="both"/>
      </w:pPr>
      <w:r>
        <w:rPr>
          <w:rFonts w:ascii="Arial" w:hAnsi="Arial" w:cs="Arial"/>
          <w:color w:val="000000"/>
          <w:sz w:val="18"/>
          <w:szCs w:val="18"/>
        </w:rPr>
        <w:t>IZVEDBENI ROKI:</w:t>
      </w:r>
    </w:p>
    <w:p w14:paraId="0F00BC46" w14:textId="77777777" w:rsidR="00E36AA9" w:rsidRDefault="00000000">
      <w:pPr>
        <w:spacing w:before="225" w:after="225" w:line="240" w:lineRule="auto"/>
        <w:jc w:val="both"/>
      </w:pPr>
      <w:r>
        <w:rPr>
          <w:rFonts w:ascii="Arial" w:hAnsi="Arial" w:cs="Arial"/>
          <w:color w:val="000000"/>
          <w:sz w:val="18"/>
          <w:szCs w:val="18"/>
        </w:rPr>
        <w:t>Izbrani ponudnik bo dolžan vsa dela, vezana na predmetno javno naročilo, izvesti v roku 3 mesecev od dneva podpisa pogodbe. Izbrani ponudnik bo dolžan v polnosti upoštevati navedeni rok po pogodbi za zaključek del in pogodbenih obveznosti in je naročniku odgovoren za morebitne zamude.</w:t>
      </w:r>
    </w:p>
    <w:p w14:paraId="2A4371D1" w14:textId="77777777" w:rsidR="00E36AA9" w:rsidRDefault="00000000">
      <w:pPr>
        <w:spacing w:before="225" w:after="225" w:line="240" w:lineRule="auto"/>
        <w:jc w:val="both"/>
      </w:pPr>
      <w:r>
        <w:rPr>
          <w:rFonts w:ascii="Arial" w:hAnsi="Arial" w:cs="Arial"/>
          <w:color w:val="000000"/>
          <w:sz w:val="18"/>
          <w:szCs w:val="18"/>
        </w:rPr>
        <w:t>IZVEDBA DEL:</w:t>
      </w:r>
    </w:p>
    <w:p w14:paraId="78723517" w14:textId="77777777" w:rsidR="00E36AA9" w:rsidRDefault="00000000">
      <w:pPr>
        <w:spacing w:before="225" w:after="225" w:line="240" w:lineRule="auto"/>
        <w:jc w:val="both"/>
      </w:pPr>
      <w:r>
        <w:rPr>
          <w:rFonts w:ascii="Arial" w:hAnsi="Arial" w:cs="Arial"/>
          <w:color w:val="000000"/>
          <w:sz w:val="18"/>
          <w:szCs w:val="18"/>
        </w:rPr>
        <w:t>Vsa dela se bodo izvajala v objektu, ki je naseljen s starostniki, zato bo izbrani ponudnik dolžan vsa delati izvajati čimmanj moteče za stanovalce. Dela, ki presegajo običajno stopnjo hrupa v naseljenih prostorih (štemanje....),  izbrani izvajalec ne bo smel izvajati med 07.00 in 08.00 ter med 12.00 in 14.00 uro. </w:t>
      </w:r>
    </w:p>
    <w:p w14:paraId="506BAF36" w14:textId="77777777" w:rsidR="00E36AA9" w:rsidRDefault="00000000">
      <w:pPr>
        <w:spacing w:before="225" w:after="225" w:line="240" w:lineRule="auto"/>
        <w:jc w:val="both"/>
      </w:pPr>
      <w:r>
        <w:rPr>
          <w:rFonts w:ascii="Arial" w:hAnsi="Arial" w:cs="Arial"/>
          <w:color w:val="000000"/>
          <w:sz w:val="18"/>
          <w:szCs w:val="18"/>
        </w:rPr>
        <w:t>OSTALE ZAHTEVE NAROČNIKA:</w:t>
      </w:r>
    </w:p>
    <w:p w14:paraId="4E2D8E32" w14:textId="764853C6" w:rsidR="00E36AA9" w:rsidRPr="00D54130" w:rsidRDefault="00000000">
      <w:pPr>
        <w:spacing w:before="241" w:after="241" w:line="240" w:lineRule="auto"/>
        <w:outlineLvl w:val="0"/>
        <w:rPr>
          <w:sz w:val="18"/>
          <w:szCs w:val="18"/>
        </w:rPr>
      </w:pPr>
      <w:r w:rsidRPr="00D54130">
        <w:rPr>
          <w:rFonts w:ascii="Arial" w:hAnsi="Arial" w:cs="Arial"/>
          <w:color w:val="000000"/>
          <w:sz w:val="18"/>
          <w:szCs w:val="18"/>
        </w:rPr>
        <w:t xml:space="preserve">a) </w:t>
      </w:r>
      <w:r w:rsidR="00D54130">
        <w:rPr>
          <w:rFonts w:ascii="Arial" w:hAnsi="Arial" w:cs="Arial"/>
          <w:color w:val="000000"/>
          <w:sz w:val="18"/>
          <w:szCs w:val="18"/>
        </w:rPr>
        <w:t xml:space="preserve">       </w:t>
      </w:r>
      <w:r w:rsidRPr="00D54130">
        <w:rPr>
          <w:rFonts w:ascii="Arial" w:hAnsi="Arial" w:cs="Arial"/>
          <w:color w:val="000000"/>
          <w:sz w:val="18"/>
          <w:szCs w:val="18"/>
        </w:rPr>
        <w:t>Plačila na podlagi mesečnih situacij</w:t>
      </w:r>
    </w:p>
    <w:p w14:paraId="44B4FD5D" w14:textId="77777777" w:rsidR="00E36AA9" w:rsidRPr="00D54130" w:rsidRDefault="00000000">
      <w:pPr>
        <w:spacing w:before="241" w:after="241" w:line="240" w:lineRule="auto"/>
        <w:outlineLvl w:val="0"/>
        <w:rPr>
          <w:sz w:val="18"/>
          <w:szCs w:val="18"/>
        </w:rPr>
      </w:pPr>
      <w:r w:rsidRPr="00D54130">
        <w:rPr>
          <w:rFonts w:ascii="Arial" w:hAnsi="Arial" w:cs="Arial"/>
          <w:color w:val="000000"/>
          <w:sz w:val="18"/>
          <w:szCs w:val="18"/>
        </w:rPr>
        <w:t>Če je določen element v razčlembi cen naveden kot »vsota«, bo plačilo s strani naročnika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tbl>
      <w:tblPr>
        <w:tblStyle w:val="NormalTablePHPDOCX"/>
        <w:tblW w:w="0" w:type="auto"/>
        <w:tblInd w:w="108" w:type="dxa"/>
        <w:tblLook w:val="04A0" w:firstRow="1" w:lastRow="0" w:firstColumn="1" w:lastColumn="0" w:noHBand="0" w:noVBand="1"/>
      </w:tblPr>
      <w:tblGrid>
        <w:gridCol w:w="5319"/>
      </w:tblGrid>
      <w:tr w:rsidR="00E36AA9" w14:paraId="41BBF43F" w14:textId="77777777">
        <w:tc>
          <w:tcPr>
            <w:tcW w:w="0" w:type="auto"/>
            <w:tcMar>
              <w:top w:w="0" w:type="auto"/>
              <w:bottom w:w="0" w:type="auto"/>
            </w:tcMar>
          </w:tcPr>
          <w:p w14:paraId="6E68B385" w14:textId="5FBE5406" w:rsidR="00E36AA9" w:rsidRPr="00D54130" w:rsidRDefault="00000000" w:rsidP="00D54130">
            <w:pPr>
              <w:pStyle w:val="Odstavekseznama"/>
              <w:numPr>
                <w:ilvl w:val="0"/>
                <w:numId w:val="36"/>
              </w:numPr>
              <w:rPr>
                <w:rFonts w:ascii="Arial" w:hAnsi="Arial" w:cs="Arial"/>
                <w:color w:val="000000"/>
                <w:sz w:val="18"/>
                <w:szCs w:val="18"/>
              </w:rPr>
            </w:pPr>
            <w:r w:rsidRPr="00D54130">
              <w:rPr>
                <w:rFonts w:ascii="Arial" w:hAnsi="Arial" w:cs="Arial"/>
                <w:color w:val="000000"/>
                <w:sz w:val="18"/>
                <w:szCs w:val="18"/>
              </w:rPr>
              <w:t xml:space="preserve">Temeljne </w:t>
            </w:r>
            <w:proofErr w:type="spellStart"/>
            <w:r w:rsidRPr="00D54130">
              <w:rPr>
                <w:rFonts w:ascii="Arial" w:hAnsi="Arial" w:cs="Arial"/>
                <w:color w:val="000000"/>
                <w:sz w:val="18"/>
                <w:szCs w:val="18"/>
              </w:rPr>
              <w:t>okoljske</w:t>
            </w:r>
            <w:proofErr w:type="spellEnd"/>
            <w:r w:rsidRPr="00D54130">
              <w:rPr>
                <w:rFonts w:ascii="Arial" w:hAnsi="Arial" w:cs="Arial"/>
                <w:color w:val="000000"/>
                <w:sz w:val="18"/>
                <w:szCs w:val="18"/>
              </w:rPr>
              <w:t xml:space="preserve"> zahteve in druge zahteve naročnika </w:t>
            </w:r>
          </w:p>
        </w:tc>
      </w:tr>
    </w:tbl>
    <w:p w14:paraId="6295E356" w14:textId="77777777" w:rsidR="00E36AA9" w:rsidRDefault="00E36AA9">
      <w:pPr>
        <w:spacing w:before="225" w:after="225" w:line="240" w:lineRule="auto"/>
        <w:ind w:left="360"/>
        <w:jc w:val="both"/>
      </w:pPr>
    </w:p>
    <w:p w14:paraId="2B3F3AE7" w14:textId="77777777" w:rsidR="00E36AA9" w:rsidRDefault="00000000">
      <w:pPr>
        <w:spacing w:before="225" w:after="225" w:line="240" w:lineRule="auto"/>
        <w:ind w:left="360"/>
        <w:jc w:val="both"/>
      </w:pPr>
      <w:r>
        <w:rPr>
          <w:rFonts w:ascii="Arial" w:hAnsi="Arial" w:cs="Arial"/>
          <w:color w:val="000000"/>
          <w:sz w:val="18"/>
          <w:szCs w:val="18"/>
        </w:rPr>
        <w:t>Ponudniki morajo pri podaji ponudb, rešitev oziroma ponudb v celoti upoštevati določbe Uredbe o zelenem javnem naročanju (Uradni list RS, št. 51/17, 64/19 in 121/21).</w:t>
      </w:r>
    </w:p>
    <w:p w14:paraId="48C140CD" w14:textId="77777777" w:rsidR="00E36AA9" w:rsidRDefault="00000000">
      <w:pPr>
        <w:spacing w:after="0" w:line="240" w:lineRule="auto"/>
        <w:jc w:val="both"/>
      </w:pPr>
      <w:r>
        <w:rPr>
          <w:rFonts w:ascii="Arial" w:hAnsi="Arial" w:cs="Arial"/>
          <w:color w:val="000000"/>
          <w:sz w:val="18"/>
          <w:szCs w:val="18"/>
        </w:rPr>
        <w:t> </w:t>
      </w:r>
    </w:p>
    <w:p w14:paraId="38DFE63E" w14:textId="77777777" w:rsidR="00E36AA9" w:rsidRDefault="00E36AA9">
      <w:pPr>
        <w:sectPr w:rsidR="00E36AA9" w:rsidSect="00D931BF">
          <w:pgSz w:w="11906" w:h="16838"/>
          <w:pgMar w:top="1418" w:right="1418" w:bottom="1418" w:left="1418" w:header="567" w:footer="680" w:gutter="0"/>
          <w:cols w:space="708"/>
          <w:docGrid w:linePitch="360"/>
        </w:sectPr>
      </w:pPr>
    </w:p>
    <w:p w14:paraId="0090B656"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AAFC49A" w14:textId="77777777" w:rsidR="00827BFC" w:rsidRPr="00A17BFF" w:rsidRDefault="00000000" w:rsidP="00827BFC">
      <w:pPr>
        <w:pStyle w:val="Paragraf"/>
        <w:rPr>
          <w:rFonts w:ascii="Arial" w:hAnsi="Arial" w:cs="Arial"/>
        </w:rPr>
      </w:pPr>
    </w:p>
    <w:p w14:paraId="54162D19" w14:textId="77777777" w:rsidR="00E36AA9"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1CD05A0" w14:textId="77777777" w:rsidR="00E36AA9"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15DBA64" w14:textId="77777777" w:rsidR="00E36AA9"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3C4847D" w14:textId="77777777" w:rsidR="00E36AA9"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51B9A69"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E36AA9" w14:paraId="15E8C387"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FF704F" w14:textId="77777777" w:rsidR="00E36AA9"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44915" w14:textId="77777777" w:rsidR="00E36AA9"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5F4A84A" w14:textId="77777777" w:rsidR="00E36AA9" w:rsidRDefault="00000000">
            <w:pPr>
              <w:jc w:val="center"/>
            </w:pPr>
            <w:r>
              <w:rPr>
                <w:rFonts w:ascii="Arial" w:hAnsi="Arial" w:cs="Arial"/>
                <w:b/>
                <w:bCs/>
                <w:color w:val="000000"/>
                <w:position w:val="-3"/>
                <w:sz w:val="20"/>
                <w:szCs w:val="20"/>
                <w:shd w:val="clear" w:color="auto" w:fill="AAAAAA"/>
              </w:rPr>
              <w:t>Opombe</w:t>
            </w:r>
          </w:p>
        </w:tc>
      </w:tr>
      <w:tr w:rsidR="00E36AA9" w14:paraId="77D284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1BEB4" w14:textId="77777777" w:rsidR="00E36AA9"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DBCC1" w14:textId="77777777" w:rsidR="00E36AA9" w:rsidRDefault="00000000">
            <w:r>
              <w:rPr>
                <w:rFonts w:ascii="Arial" w:hAnsi="Arial" w:cs="Arial"/>
                <w:color w:val="000000"/>
                <w:position w:val="-2"/>
                <w:sz w:val="18"/>
                <w:szCs w:val="18"/>
              </w:rPr>
              <w:t>Ponudba</w:t>
            </w:r>
          </w:p>
          <w:p w14:paraId="4CDF2F40"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47CBF" w14:textId="77777777" w:rsidR="00E36AA9"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E36AA9" w14:paraId="03D2C1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9B4A5" w14:textId="77777777" w:rsidR="00E36AA9"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41440" w14:textId="77777777" w:rsidR="00E36AA9" w:rsidRDefault="00000000">
            <w:r>
              <w:rPr>
                <w:rFonts w:ascii="Arial" w:hAnsi="Arial" w:cs="Arial"/>
                <w:color w:val="000000"/>
                <w:position w:val="-2"/>
                <w:sz w:val="18"/>
                <w:szCs w:val="18"/>
              </w:rPr>
              <w:t>Krovna izjava</w:t>
            </w:r>
          </w:p>
          <w:p w14:paraId="1519D430"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DEF5C" w14:textId="77777777" w:rsidR="00E36AA9" w:rsidRDefault="00000000">
            <w:pPr>
              <w:spacing w:before="135" w:after="135"/>
              <w:jc w:val="both"/>
              <w:textAlignment w:val="center"/>
            </w:pPr>
            <w:r>
              <w:rPr>
                <w:rFonts w:ascii="Arial" w:hAnsi="Arial" w:cs="Arial"/>
                <w:color w:val="000000"/>
                <w:position w:val="-2"/>
                <w:sz w:val="18"/>
                <w:szCs w:val="18"/>
              </w:rPr>
              <w:t>Izpolnjen, podpisan in žigosan.</w:t>
            </w:r>
          </w:p>
          <w:p w14:paraId="35045F8F"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18BEE25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A899C" w14:textId="77777777" w:rsidR="00E36AA9"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DF579" w14:textId="77777777" w:rsidR="00E36AA9" w:rsidRDefault="00000000">
            <w:r>
              <w:rPr>
                <w:rFonts w:ascii="Arial" w:hAnsi="Arial" w:cs="Arial"/>
                <w:color w:val="000000"/>
                <w:position w:val="-2"/>
                <w:sz w:val="18"/>
                <w:szCs w:val="18"/>
              </w:rPr>
              <w:t>Izjava gospodarskega subjekta in pooblastilo za pridobitev podatkov iz kazenske evidence ali Potrdila o nekaznovanosti izdana s strani Ministrstva za pravosodje (ki niso starejša od 4 mesecev od roka za oddajo ponudb)</w:t>
            </w:r>
          </w:p>
          <w:p w14:paraId="0E0EE798"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77461" w14:textId="77777777" w:rsidR="00E36AA9" w:rsidRDefault="00000000">
            <w:pPr>
              <w:spacing w:before="135" w:after="135"/>
              <w:jc w:val="both"/>
              <w:textAlignment w:val="center"/>
            </w:pPr>
            <w:r>
              <w:rPr>
                <w:rFonts w:ascii="Arial" w:hAnsi="Arial" w:cs="Arial"/>
                <w:color w:val="000000"/>
                <w:position w:val="-2"/>
                <w:sz w:val="18"/>
                <w:szCs w:val="18"/>
              </w:rPr>
              <w:t>Izpolnjen, podpisan in žigosan oz. priložena dokazila.</w:t>
            </w:r>
          </w:p>
          <w:p w14:paraId="209895FE"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0EDB6A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E6F8F" w14:textId="77777777" w:rsidR="00E36AA9"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B1F" w14:textId="77777777" w:rsidR="00E36AA9" w:rsidRDefault="00000000">
            <w:r>
              <w:rPr>
                <w:rFonts w:ascii="Arial" w:hAnsi="Arial" w:cs="Arial"/>
                <w:color w:val="000000"/>
                <w:position w:val="-2"/>
                <w:sz w:val="18"/>
                <w:szCs w:val="18"/>
              </w:rPr>
              <w:t>Izjava članov organov in zastopnikov gospodarskega subjekta in pooblastilo za pridobitev podatkov iz kazenske evidence ali Potrdila o nekaznovanosti izdana s strani Ministrstva za pravosodje (ki niso starejša od 4 mesecev od roka za oddajo ponudb)</w:t>
            </w:r>
          </w:p>
          <w:p w14:paraId="1553ACF1"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4383" w14:textId="77777777" w:rsidR="00E36AA9" w:rsidRDefault="00000000">
            <w:pPr>
              <w:spacing w:before="135" w:after="135"/>
              <w:jc w:val="both"/>
              <w:textAlignment w:val="center"/>
            </w:pPr>
            <w:r>
              <w:rPr>
                <w:rFonts w:ascii="Arial" w:hAnsi="Arial" w:cs="Arial"/>
                <w:color w:val="000000"/>
                <w:position w:val="-2"/>
                <w:sz w:val="18"/>
                <w:szCs w:val="18"/>
              </w:rPr>
              <w:t>Izpolnjen, podpisan in žigosan oz. priložena dokazila.</w:t>
            </w:r>
          </w:p>
          <w:p w14:paraId="1210C7A4"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naližiti v aplikaciji e-JN v razdelek "Ostale priloge".</w:t>
            </w:r>
          </w:p>
          <w:p w14:paraId="28C7AA42" w14:textId="77777777" w:rsidR="00E36AA9"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36AA9" w14:paraId="4228A8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42A8E" w14:textId="77777777" w:rsidR="00E36AA9" w:rsidRDefault="00000000">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1375E" w14:textId="77777777" w:rsidR="00E36AA9" w:rsidRDefault="00000000">
            <w:r>
              <w:rPr>
                <w:rFonts w:ascii="Arial" w:hAnsi="Arial" w:cs="Arial"/>
                <w:color w:val="000000"/>
                <w:position w:val="-2"/>
                <w:sz w:val="18"/>
                <w:szCs w:val="18"/>
              </w:rPr>
              <w:t>Vodja gradnje</w:t>
            </w:r>
          </w:p>
          <w:p w14:paraId="2CB5EA51"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ADEBF" w14:textId="77777777" w:rsidR="00E36AA9" w:rsidRDefault="00000000">
            <w:pPr>
              <w:spacing w:before="135" w:after="135"/>
              <w:jc w:val="both"/>
              <w:textAlignment w:val="center"/>
            </w:pPr>
            <w:r>
              <w:rPr>
                <w:rFonts w:ascii="Arial" w:hAnsi="Arial" w:cs="Arial"/>
                <w:color w:val="000000"/>
                <w:position w:val="-2"/>
                <w:sz w:val="18"/>
                <w:szCs w:val="18"/>
              </w:rPr>
              <w:t>Izpolnjen, podpisan in žigosan.</w:t>
            </w:r>
          </w:p>
          <w:p w14:paraId="22701D81"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6F5D19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D5FEE" w14:textId="77777777" w:rsidR="00E36AA9"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5F312" w14:textId="77777777" w:rsidR="00E36AA9" w:rsidRDefault="00000000">
            <w:r>
              <w:rPr>
                <w:rFonts w:ascii="Arial" w:hAnsi="Arial" w:cs="Arial"/>
                <w:color w:val="000000"/>
                <w:position w:val="-2"/>
                <w:sz w:val="18"/>
                <w:szCs w:val="18"/>
              </w:rPr>
              <w:t>Vzorec menične izjave za dobro izvedbo</w:t>
            </w:r>
          </w:p>
          <w:p w14:paraId="363AC990"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372DB" w14:textId="77777777" w:rsidR="00E36AA9" w:rsidRDefault="00000000">
            <w:pPr>
              <w:spacing w:before="135" w:after="135"/>
              <w:jc w:val="both"/>
              <w:textAlignment w:val="center"/>
            </w:pPr>
            <w:r>
              <w:rPr>
                <w:rFonts w:ascii="Arial" w:hAnsi="Arial" w:cs="Arial"/>
                <w:color w:val="000000"/>
                <w:position w:val="-2"/>
                <w:sz w:val="18"/>
                <w:szCs w:val="18"/>
              </w:rPr>
              <w:t>Parafiran.</w:t>
            </w:r>
          </w:p>
          <w:p w14:paraId="0469F15C"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73CA80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8B28D" w14:textId="77777777" w:rsidR="00E36AA9"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6A511" w14:textId="77777777" w:rsidR="00E36AA9" w:rsidRDefault="00000000">
            <w:r>
              <w:rPr>
                <w:rFonts w:ascii="Arial" w:hAnsi="Arial" w:cs="Arial"/>
                <w:color w:val="000000"/>
                <w:position w:val="-2"/>
                <w:sz w:val="18"/>
                <w:szCs w:val="18"/>
              </w:rPr>
              <w:t>Vzorec bančne garancije / kavcijskega zavarovanja za odpravo napak</w:t>
            </w:r>
          </w:p>
          <w:p w14:paraId="6517287B"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F670" w14:textId="77777777" w:rsidR="00E36AA9" w:rsidRDefault="00000000">
            <w:pPr>
              <w:spacing w:before="135" w:after="135"/>
              <w:jc w:val="both"/>
              <w:textAlignment w:val="center"/>
            </w:pPr>
            <w:r>
              <w:rPr>
                <w:rFonts w:ascii="Arial" w:hAnsi="Arial" w:cs="Arial"/>
                <w:color w:val="000000"/>
                <w:position w:val="-2"/>
                <w:sz w:val="18"/>
                <w:szCs w:val="18"/>
              </w:rPr>
              <w:t>Parafiran.</w:t>
            </w:r>
          </w:p>
          <w:p w14:paraId="6F92F4E9"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1D3248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A84E5" w14:textId="77777777" w:rsidR="00E36AA9"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906C2" w14:textId="77777777" w:rsidR="00E36AA9" w:rsidRDefault="00000000">
            <w:r>
              <w:rPr>
                <w:rFonts w:ascii="Arial" w:hAnsi="Arial" w:cs="Arial"/>
                <w:color w:val="000000"/>
                <w:position w:val="-2"/>
                <w:sz w:val="18"/>
                <w:szCs w:val="18"/>
              </w:rPr>
              <w:t>Izjava zastopnika podizvajalca v zvezi z izpolnjevanjem obveznih pogojev za podizvajalce</w:t>
            </w:r>
          </w:p>
          <w:p w14:paraId="43D4F17B"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0CD94" w14:textId="77777777" w:rsidR="00E36AA9" w:rsidRDefault="00000000">
            <w:pPr>
              <w:spacing w:before="135" w:after="135"/>
              <w:jc w:val="both"/>
              <w:textAlignment w:val="center"/>
            </w:pPr>
            <w:r>
              <w:rPr>
                <w:rFonts w:ascii="Arial" w:hAnsi="Arial" w:cs="Arial"/>
                <w:color w:val="000000"/>
                <w:position w:val="-2"/>
                <w:sz w:val="18"/>
                <w:szCs w:val="18"/>
              </w:rPr>
              <w:t>Izpolnjen, podpisan in žigosan.</w:t>
            </w:r>
          </w:p>
          <w:p w14:paraId="601B950F"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6518F7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AE1BA" w14:textId="77777777" w:rsidR="00E36AA9"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25DFB" w14:textId="77777777" w:rsidR="00E36AA9" w:rsidRDefault="00000000">
            <w:r>
              <w:rPr>
                <w:rFonts w:ascii="Arial" w:hAnsi="Arial" w:cs="Arial"/>
                <w:color w:val="000000"/>
                <w:position w:val="-2"/>
                <w:sz w:val="18"/>
                <w:szCs w:val="18"/>
              </w:rPr>
              <w:t>Izjava podizvajalca</w:t>
            </w:r>
          </w:p>
          <w:p w14:paraId="21EC55FB"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B31F7" w14:textId="77777777" w:rsidR="00E36AA9" w:rsidRDefault="00000000">
            <w:pPr>
              <w:spacing w:before="135" w:after="135"/>
              <w:jc w:val="both"/>
              <w:textAlignment w:val="center"/>
            </w:pPr>
            <w:r>
              <w:rPr>
                <w:rFonts w:ascii="Arial" w:hAnsi="Arial" w:cs="Arial"/>
                <w:color w:val="000000"/>
                <w:position w:val="-2"/>
                <w:sz w:val="18"/>
                <w:szCs w:val="18"/>
              </w:rPr>
              <w:t>Izpolnjen, podpisan in žigosan.</w:t>
            </w:r>
          </w:p>
          <w:p w14:paraId="7CA8718C"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7C726B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D93B8" w14:textId="77777777" w:rsidR="00E36AA9"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AE72" w14:textId="77777777" w:rsidR="00E36AA9" w:rsidRDefault="00000000">
            <w:r>
              <w:rPr>
                <w:rFonts w:ascii="Arial" w:hAnsi="Arial" w:cs="Arial"/>
                <w:color w:val="000000"/>
                <w:position w:val="-2"/>
                <w:sz w:val="18"/>
                <w:szCs w:val="18"/>
              </w:rPr>
              <w:t>Izjava o nastopu s podizvajalci</w:t>
            </w:r>
          </w:p>
          <w:p w14:paraId="18391286"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8609D" w14:textId="77777777" w:rsidR="00E36AA9" w:rsidRDefault="00000000">
            <w:pPr>
              <w:spacing w:before="135" w:after="135"/>
              <w:jc w:val="both"/>
              <w:textAlignment w:val="center"/>
            </w:pPr>
            <w:r>
              <w:rPr>
                <w:rFonts w:ascii="Arial" w:hAnsi="Arial" w:cs="Arial"/>
                <w:color w:val="000000"/>
                <w:position w:val="-2"/>
                <w:sz w:val="18"/>
                <w:szCs w:val="18"/>
              </w:rPr>
              <w:t>Izpolnjen, podpisan in žigosan.</w:t>
            </w:r>
          </w:p>
          <w:p w14:paraId="6AEF613E"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0676CB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68DAA" w14:textId="77777777" w:rsidR="00E36AA9"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59763" w14:textId="77777777" w:rsidR="00E36AA9" w:rsidRDefault="00000000">
            <w:r>
              <w:rPr>
                <w:rFonts w:ascii="Arial" w:hAnsi="Arial" w:cs="Arial"/>
                <w:color w:val="000000"/>
                <w:position w:val="-2"/>
                <w:sz w:val="18"/>
                <w:szCs w:val="18"/>
              </w:rPr>
              <w:t>Izjava o lastniških deležih</w:t>
            </w:r>
          </w:p>
          <w:p w14:paraId="48BD88A1"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F7643" w14:textId="77777777" w:rsidR="00E36AA9" w:rsidRDefault="00000000">
            <w:pPr>
              <w:spacing w:before="135" w:after="135"/>
              <w:jc w:val="both"/>
              <w:textAlignment w:val="center"/>
            </w:pPr>
            <w:r>
              <w:rPr>
                <w:rFonts w:ascii="Arial" w:hAnsi="Arial" w:cs="Arial"/>
                <w:color w:val="000000"/>
                <w:position w:val="-2"/>
                <w:sz w:val="18"/>
                <w:szCs w:val="18"/>
              </w:rPr>
              <w:t>Izpolnjen, podpisan in žigosan.</w:t>
            </w:r>
          </w:p>
          <w:p w14:paraId="79D89FC9" w14:textId="77777777" w:rsidR="00E36AA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E36AA9" w14:paraId="1215AF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31D41" w14:textId="77777777" w:rsidR="00E36AA9"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6094C" w14:textId="77777777" w:rsidR="00E36AA9" w:rsidRDefault="00000000">
            <w:r>
              <w:rPr>
                <w:rFonts w:ascii="Arial" w:hAnsi="Arial" w:cs="Arial"/>
                <w:color w:val="000000"/>
                <w:position w:val="-2"/>
                <w:sz w:val="18"/>
                <w:szCs w:val="18"/>
              </w:rPr>
              <w:t>Vzorec pogodbe: Gradbena pogodba - podrobna 'dejanske količine'.</w:t>
            </w:r>
          </w:p>
          <w:p w14:paraId="090F9BC7" w14:textId="77777777" w:rsidR="00E36AA9" w:rsidRDefault="00E36AA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6B840" w14:textId="77777777" w:rsidR="00E36AA9"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36D7DBBD" w14:textId="714770CC" w:rsidR="00D54130" w:rsidRDefault="00D5413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D54130" w14:paraId="08C649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FD723" w14:textId="161649EB" w:rsidR="00D54130" w:rsidRDefault="00D5413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D2F49" w14:textId="21DBAB07" w:rsidR="00D54130" w:rsidRDefault="00D54130">
            <w:pPr>
              <w:rPr>
                <w:rFonts w:ascii="Arial" w:hAnsi="Arial" w:cs="Arial"/>
                <w:color w:val="000000"/>
                <w:position w:val="-2"/>
                <w:sz w:val="18"/>
                <w:szCs w:val="18"/>
              </w:rPr>
            </w:pPr>
            <w:r>
              <w:rPr>
                <w:rFonts w:ascii="Arial" w:hAnsi="Arial" w:cs="Arial"/>
                <w:color w:val="000000"/>
                <w:position w:val="-2"/>
                <w:sz w:val="18"/>
                <w:szCs w:val="18"/>
              </w:rPr>
              <w:t>Popis del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0B1B6" w14:textId="77777777" w:rsidR="00D54130" w:rsidRDefault="00D541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predloži v ponudbi izpolnjen, podpisan in žigosan dokument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w:t>
            </w:r>
            <w:r>
              <w:rPr>
                <w:rFonts w:ascii="Arial" w:hAnsi="Arial" w:cs="Arial"/>
                <w:color w:val="000000"/>
                <w:position w:val="-2"/>
                <w:sz w:val="18"/>
                <w:szCs w:val="18"/>
              </w:rPr>
              <w:lastRenderedPageBreak/>
              <w:t xml:space="preserve">obliki ter izpolnjen dokument v </w:t>
            </w:r>
            <w:proofErr w:type="spellStart"/>
            <w:r>
              <w:rPr>
                <w:rFonts w:ascii="Arial" w:hAnsi="Arial" w:cs="Arial"/>
                <w:color w:val="000000"/>
                <w:position w:val="-2"/>
                <w:sz w:val="18"/>
                <w:szCs w:val="18"/>
              </w:rPr>
              <w:t>excel</w:t>
            </w:r>
            <w:proofErr w:type="spellEnd"/>
            <w:r>
              <w:rPr>
                <w:rFonts w:ascii="Arial" w:hAnsi="Arial" w:cs="Arial"/>
                <w:color w:val="000000"/>
                <w:position w:val="-2"/>
                <w:sz w:val="18"/>
                <w:szCs w:val="18"/>
              </w:rPr>
              <w:t xml:space="preserve">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w:t>
            </w:r>
          </w:p>
          <w:p w14:paraId="141BC7A2" w14:textId="608E8B73" w:rsidR="00D54130" w:rsidRDefault="00D541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bl>
    <w:p w14:paraId="64EF8461" w14:textId="77777777" w:rsidR="00E36AA9" w:rsidRDefault="00E36AA9">
      <w:pPr>
        <w:sectPr w:rsidR="00E36AA9" w:rsidSect="00D931BF">
          <w:pgSz w:w="11906" w:h="16838"/>
          <w:pgMar w:top="1418" w:right="1418" w:bottom="1418" w:left="1418" w:header="567" w:footer="680" w:gutter="0"/>
          <w:cols w:space="708"/>
          <w:docGrid w:linePitch="360"/>
        </w:sectPr>
      </w:pPr>
    </w:p>
    <w:p w14:paraId="53B66E4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8B283D9" w14:textId="77777777" w:rsidR="00252358" w:rsidRPr="00252358" w:rsidRDefault="00000000" w:rsidP="00252358"/>
    <w:p w14:paraId="1378E9B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0A9ADDA" w14:textId="77777777" w:rsidR="00EB2A75" w:rsidRDefault="00000000" w:rsidP="00EB2A75">
      <w:pPr>
        <w:spacing w:after="120"/>
        <w:rPr>
          <w:rFonts w:ascii="Arial" w:hAnsi="Arial" w:cs="Arial"/>
        </w:rPr>
      </w:pPr>
    </w:p>
    <w:p w14:paraId="287F3E6B" w14:textId="77777777" w:rsidR="00E36AA9"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Rekonstrukcija Doma upokojencev Ptuj, enota Juršinci</w:t>
      </w:r>
      <w:r>
        <w:rPr>
          <w:rFonts w:ascii="Arial" w:hAnsi="Arial" w:cs="Arial"/>
          <w:color w:val="000000"/>
          <w:sz w:val="18"/>
          <w:szCs w:val="18"/>
        </w:rPr>
        <w:t>« dajemo ponudbo, kot sledi:</w:t>
      </w:r>
    </w:p>
    <w:p w14:paraId="348A4785" w14:textId="77777777" w:rsidR="00E36AA9"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36AA9" w14:paraId="1FA2AD5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E67915" w14:textId="77777777" w:rsidR="00E36AA9"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FE436" w14:textId="77777777" w:rsidR="00E36AA9" w:rsidRDefault="00000000">
            <w:r>
              <w:rPr>
                <w:rFonts w:ascii="Arial" w:hAnsi="Arial" w:cs="Arial"/>
                <w:color w:val="000000"/>
                <w:position w:val="-2"/>
                <w:sz w:val="18"/>
                <w:szCs w:val="18"/>
              </w:rPr>
              <w:t> </w:t>
            </w:r>
          </w:p>
        </w:tc>
      </w:tr>
      <w:tr w:rsidR="00E36AA9" w14:paraId="34109D9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E054D2" w14:textId="77777777" w:rsidR="00E36AA9"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2C5F2" w14:textId="77777777" w:rsidR="00E36AA9" w:rsidRDefault="00000000">
            <w:r>
              <w:rPr>
                <w:rFonts w:ascii="Arial" w:hAnsi="Arial" w:cs="Arial"/>
                <w:color w:val="000000"/>
                <w:position w:val="-2"/>
                <w:sz w:val="18"/>
                <w:szCs w:val="18"/>
              </w:rPr>
              <w:t> </w:t>
            </w:r>
          </w:p>
        </w:tc>
      </w:tr>
    </w:tbl>
    <w:p w14:paraId="7C7AB166" w14:textId="77777777" w:rsidR="00E36AA9" w:rsidRDefault="00000000">
      <w:pPr>
        <w:spacing w:before="225" w:after="225" w:line="240" w:lineRule="auto"/>
        <w:jc w:val="both"/>
      </w:pPr>
      <w:r>
        <w:rPr>
          <w:rFonts w:ascii="Arial" w:hAnsi="Arial" w:cs="Arial"/>
          <w:color w:val="000000"/>
          <w:sz w:val="18"/>
          <w:szCs w:val="18"/>
        </w:rPr>
        <w:t>Ponudbo oddajamo (ustrezno označite):</w:t>
      </w:r>
    </w:p>
    <w:p w14:paraId="09F48673" w14:textId="77777777" w:rsidR="00E36AA9" w:rsidRDefault="00000000">
      <w:pPr>
        <w:spacing w:before="225" w:after="225" w:line="240" w:lineRule="auto"/>
        <w:jc w:val="both"/>
      </w:pPr>
      <w:r>
        <w:fldChar w:fldCharType="begin">
          <w:ffData>
            <w:name w:val="cbox1634d37db95b1e"/>
            <w:enabled/>
            <w:calcOnExit w:val="0"/>
            <w:checkBox>
              <w:sizeAuto/>
              <w:default w:val="0"/>
            </w:checkBox>
          </w:ffData>
        </w:fldChar>
      </w:r>
      <w:bookmarkStart w:id="0" w:name="cbox1634d37db95b1e"/>
      <w:r>
        <w:instrText xml:space="preserve"> FORMCHECKBOX </w:instrText>
      </w:r>
      <w:r>
        <w:fldChar w:fldCharType="separate"/>
      </w:r>
      <w:r>
        <w:fldChar w:fldCharType="end"/>
      </w:r>
      <w:bookmarkEnd w:id="0"/>
      <w:r>
        <w:rPr>
          <w:rFonts w:ascii="Arial" w:hAnsi="Arial" w:cs="Arial"/>
          <w:color w:val="000000"/>
          <w:sz w:val="18"/>
          <w:szCs w:val="18"/>
        </w:rPr>
        <w:t> samostojno</w:t>
      </w:r>
    </w:p>
    <w:p w14:paraId="04D6AEF1" w14:textId="77777777" w:rsidR="00E36AA9" w:rsidRDefault="00000000">
      <w:pPr>
        <w:spacing w:before="225" w:after="225" w:line="240" w:lineRule="auto"/>
        <w:jc w:val="both"/>
      </w:pPr>
      <w:r>
        <w:fldChar w:fldCharType="begin">
          <w:ffData>
            <w:name w:val="cbox1634d37db95e93"/>
            <w:enabled/>
            <w:calcOnExit w:val="0"/>
            <w:checkBox>
              <w:sizeAuto/>
              <w:default w:val="0"/>
            </w:checkBox>
          </w:ffData>
        </w:fldChar>
      </w:r>
      <w:bookmarkStart w:id="1" w:name="cbox1634d37db95e9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B01F9C4" w14:textId="77777777" w:rsidR="00E36AA9" w:rsidRDefault="00000000">
      <w:pPr>
        <w:spacing w:before="225" w:after="225" w:line="240" w:lineRule="auto"/>
        <w:jc w:val="both"/>
      </w:pPr>
      <w:r>
        <w:fldChar w:fldCharType="begin">
          <w:ffData>
            <w:name w:val="cbox1634d37db961ad"/>
            <w:enabled/>
            <w:calcOnExit w:val="0"/>
            <w:checkBox>
              <w:sizeAuto/>
              <w:default w:val="0"/>
            </w:checkBox>
          </w:ffData>
        </w:fldChar>
      </w:r>
      <w:bookmarkStart w:id="2" w:name="cbox1634d37db961a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5D7A01B" w14:textId="77777777" w:rsidR="00E36AA9" w:rsidRDefault="00000000">
      <w:pPr>
        <w:spacing w:before="225" w:after="225" w:line="240" w:lineRule="auto"/>
        <w:jc w:val="both"/>
      </w:pPr>
      <w:r>
        <w:fldChar w:fldCharType="begin">
          <w:ffData>
            <w:name w:val="cbox1634d37db964c2"/>
            <w:enabled/>
            <w:calcOnExit w:val="0"/>
            <w:checkBox>
              <w:sizeAuto/>
              <w:default w:val="0"/>
            </w:checkBox>
          </w:ffData>
        </w:fldChar>
      </w:r>
      <w:bookmarkStart w:id="3" w:name="cbox1634d37db964c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C2605B9" w14:textId="77777777" w:rsidR="00E36AA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E36AA9" w14:paraId="3273359D"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B662D8" w14:textId="77777777" w:rsidR="00E36AA9"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FAF41A" w14:textId="77777777" w:rsidR="00E36AA9"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73580B" w14:textId="77777777" w:rsidR="00E36AA9"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58C97" w14:textId="77777777" w:rsidR="00E36AA9"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EF5A98" w14:textId="77777777" w:rsidR="00E36AA9" w:rsidRDefault="00000000">
            <w:pPr>
              <w:jc w:val="center"/>
            </w:pPr>
            <w:r>
              <w:rPr>
                <w:rFonts w:ascii="Arial" w:hAnsi="Arial" w:cs="Arial"/>
                <w:b/>
                <w:bCs/>
                <w:color w:val="000000"/>
                <w:position w:val="-2"/>
                <w:sz w:val="18"/>
                <w:szCs w:val="18"/>
                <w:shd w:val="clear" w:color="auto" w:fill="D1D1D1"/>
              </w:rPr>
              <w:t>Vrednost z DDV</w:t>
            </w:r>
          </w:p>
        </w:tc>
      </w:tr>
      <w:tr w:rsidR="00E36AA9" w14:paraId="7482580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C8AF3" w14:textId="77777777" w:rsidR="00E36AA9" w:rsidRDefault="00000000">
            <w:pPr>
              <w:jc w:val="right"/>
            </w:pPr>
            <w:r>
              <w:rPr>
                <w:rFonts w:ascii="Arial" w:hAnsi="Arial" w:cs="Arial"/>
                <w:color w:val="000000"/>
                <w:position w:val="-2"/>
                <w:sz w:val="18"/>
                <w:szCs w:val="18"/>
              </w:rPr>
              <w:t>Rekonstrukcija Doma upokojencev Ptuj, enota Juršinci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B47A0" w14:textId="77777777" w:rsidR="00E36AA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77336" w14:textId="77777777" w:rsidR="00E36AA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B86ED" w14:textId="77777777" w:rsidR="00E36AA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427A9" w14:textId="77777777" w:rsidR="00E36AA9" w:rsidRDefault="00000000">
            <w:r>
              <w:rPr>
                <w:rFonts w:ascii="Arial" w:hAnsi="Arial" w:cs="Arial"/>
                <w:color w:val="000000"/>
                <w:position w:val="-2"/>
                <w:sz w:val="18"/>
                <w:szCs w:val="18"/>
              </w:rPr>
              <w:t> </w:t>
            </w:r>
          </w:p>
        </w:tc>
      </w:tr>
      <w:tr w:rsidR="00E36AA9" w14:paraId="30CFDCE2"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27DB" w14:textId="77777777" w:rsidR="00E36AA9"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40E263" w14:textId="77777777" w:rsidR="00E36AA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9C408" w14:textId="77777777" w:rsidR="00E36AA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225F77" w14:textId="77777777" w:rsidR="00E36AA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53C1C" w14:textId="77777777" w:rsidR="00E36AA9" w:rsidRDefault="00000000">
            <w:r>
              <w:rPr>
                <w:rFonts w:ascii="Arial" w:hAnsi="Arial" w:cs="Arial"/>
                <w:color w:val="000000"/>
                <w:position w:val="-2"/>
                <w:sz w:val="18"/>
                <w:szCs w:val="18"/>
                <w:shd w:val="clear" w:color="auto" w:fill="CCCCCC"/>
              </w:rPr>
              <w:t> </w:t>
            </w:r>
          </w:p>
        </w:tc>
      </w:tr>
    </w:tbl>
    <w:p w14:paraId="3159945B" w14:textId="77777777" w:rsidR="00E36AA9" w:rsidRDefault="0000000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49D411F" w14:textId="77777777" w:rsidR="00E36AA9"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2FD828D7" w14:textId="77777777" w:rsidR="00E36AA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2A38D23" w14:textId="77777777" w:rsidR="00E36AA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76A20B4" w14:textId="77777777" w:rsidR="00E36AA9" w:rsidRDefault="00000000">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D755A94" w14:textId="77777777" w:rsidR="00E36AA9"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A20BAA8" w14:textId="77777777" w:rsidR="00E36AA9" w:rsidRDefault="00000000">
      <w:pPr>
        <w:spacing w:before="225" w:after="225" w:line="240" w:lineRule="auto"/>
        <w:jc w:val="both"/>
      </w:pPr>
      <w:r>
        <w:rPr>
          <w:rFonts w:ascii="Arial" w:hAnsi="Arial" w:cs="Arial"/>
          <w:color w:val="000000"/>
          <w:sz w:val="18"/>
          <w:szCs w:val="18"/>
        </w:rPr>
        <w:t> </w:t>
      </w:r>
    </w:p>
    <w:p w14:paraId="24A57F2C" w14:textId="77777777" w:rsidR="00E36AA9" w:rsidRDefault="00000000">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7C0C810A" w14:textId="77777777" w:rsidR="00E36AA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p w14:paraId="06BF5678"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36AA9" w14:paraId="49096E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64FA8E" w14:textId="77777777" w:rsidR="00E36AA9"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D05EF" w14:textId="77777777" w:rsidR="00E36AA9" w:rsidRDefault="00000000">
            <w:r>
              <w:rPr>
                <w:rFonts w:ascii="Arial" w:hAnsi="Arial" w:cs="Arial"/>
                <w:color w:val="000000"/>
                <w:position w:val="-2"/>
                <w:sz w:val="18"/>
                <w:szCs w:val="18"/>
              </w:rPr>
              <w:t> </w:t>
            </w:r>
          </w:p>
        </w:tc>
      </w:tr>
      <w:tr w:rsidR="00E36AA9" w14:paraId="4CA052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E01132" w14:textId="77777777" w:rsidR="00E36AA9"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05A97" w14:textId="77777777" w:rsidR="00E36AA9" w:rsidRDefault="00000000">
            <w:r>
              <w:rPr>
                <w:rFonts w:ascii="Arial" w:hAnsi="Arial" w:cs="Arial"/>
                <w:color w:val="000000"/>
                <w:position w:val="-2"/>
                <w:sz w:val="18"/>
                <w:szCs w:val="18"/>
              </w:rPr>
              <w:t> </w:t>
            </w:r>
          </w:p>
        </w:tc>
      </w:tr>
      <w:tr w:rsidR="00E36AA9" w14:paraId="1B4820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F998B" w14:textId="77777777" w:rsidR="00E36AA9"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249DA" w14:textId="77777777" w:rsidR="00E36AA9" w:rsidRDefault="00000000">
            <w:r>
              <w:rPr>
                <w:rFonts w:ascii="Arial" w:hAnsi="Arial" w:cs="Arial"/>
                <w:color w:val="000000"/>
                <w:position w:val="-2"/>
                <w:sz w:val="18"/>
                <w:szCs w:val="18"/>
              </w:rPr>
              <w:t> </w:t>
            </w:r>
          </w:p>
        </w:tc>
      </w:tr>
      <w:tr w:rsidR="00E36AA9" w14:paraId="3BDE130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19E5E3" w14:textId="77777777" w:rsidR="00E36AA9"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FDEC" w14:textId="77777777" w:rsidR="00E36AA9" w:rsidRDefault="00000000">
            <w:r>
              <w:rPr>
                <w:rFonts w:ascii="Arial" w:hAnsi="Arial" w:cs="Arial"/>
                <w:color w:val="000000"/>
                <w:position w:val="-2"/>
                <w:sz w:val="18"/>
                <w:szCs w:val="18"/>
              </w:rPr>
              <w:t> </w:t>
            </w:r>
          </w:p>
        </w:tc>
      </w:tr>
      <w:tr w:rsidR="00E36AA9" w14:paraId="732B01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C307B" w14:textId="77777777" w:rsidR="00E36AA9"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C916" w14:textId="77777777" w:rsidR="00E36AA9" w:rsidRDefault="00000000">
            <w:r>
              <w:rPr>
                <w:rFonts w:ascii="Arial" w:hAnsi="Arial" w:cs="Arial"/>
                <w:color w:val="000000"/>
                <w:position w:val="-2"/>
                <w:sz w:val="18"/>
                <w:szCs w:val="18"/>
              </w:rPr>
              <w:t> </w:t>
            </w:r>
          </w:p>
        </w:tc>
      </w:tr>
      <w:tr w:rsidR="00E36AA9" w14:paraId="09B48A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EFC5EC" w14:textId="77777777" w:rsidR="00E36AA9"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8C32E" w14:textId="77777777" w:rsidR="00E36AA9" w:rsidRDefault="00000000">
            <w:r>
              <w:rPr>
                <w:rFonts w:ascii="Arial" w:hAnsi="Arial" w:cs="Arial"/>
                <w:color w:val="000000"/>
                <w:position w:val="-2"/>
                <w:sz w:val="18"/>
                <w:szCs w:val="18"/>
              </w:rPr>
              <w:t> </w:t>
            </w:r>
          </w:p>
        </w:tc>
      </w:tr>
      <w:tr w:rsidR="00E36AA9" w14:paraId="0F56A1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2DC729" w14:textId="77777777" w:rsidR="00E36AA9"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E6FDF" w14:textId="77777777" w:rsidR="00E36AA9" w:rsidRDefault="00000000">
            <w:r>
              <w:rPr>
                <w:rFonts w:ascii="Arial" w:hAnsi="Arial" w:cs="Arial"/>
                <w:color w:val="000000"/>
                <w:position w:val="-2"/>
                <w:sz w:val="18"/>
                <w:szCs w:val="18"/>
              </w:rPr>
              <w:t> </w:t>
            </w:r>
          </w:p>
        </w:tc>
      </w:tr>
      <w:tr w:rsidR="00E36AA9" w14:paraId="316BC5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70C7E9" w14:textId="77777777" w:rsidR="00E36AA9"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1E35A" w14:textId="77777777" w:rsidR="00E36AA9" w:rsidRDefault="00000000">
            <w:r>
              <w:rPr>
                <w:rFonts w:ascii="Arial" w:hAnsi="Arial" w:cs="Arial"/>
                <w:color w:val="000000"/>
                <w:position w:val="-2"/>
                <w:sz w:val="18"/>
                <w:szCs w:val="18"/>
              </w:rPr>
              <w:t> </w:t>
            </w:r>
          </w:p>
        </w:tc>
      </w:tr>
      <w:tr w:rsidR="00E36AA9" w14:paraId="095E52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39FA3" w14:textId="77777777" w:rsidR="00E36AA9"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FE198" w14:textId="77777777" w:rsidR="00E36AA9" w:rsidRDefault="00000000">
            <w:r>
              <w:rPr>
                <w:rFonts w:ascii="Arial" w:hAnsi="Arial" w:cs="Arial"/>
                <w:color w:val="000000"/>
                <w:position w:val="-2"/>
                <w:sz w:val="18"/>
                <w:szCs w:val="18"/>
              </w:rPr>
              <w:t> </w:t>
            </w:r>
          </w:p>
        </w:tc>
      </w:tr>
      <w:tr w:rsidR="00E36AA9" w14:paraId="0041DA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36AE9" w14:textId="77777777" w:rsidR="00E36AA9"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93061" w14:textId="77777777" w:rsidR="00E36AA9" w:rsidRDefault="00000000">
            <w:r>
              <w:rPr>
                <w:rFonts w:ascii="Arial" w:hAnsi="Arial" w:cs="Arial"/>
                <w:color w:val="000000"/>
                <w:position w:val="-2"/>
                <w:sz w:val="18"/>
                <w:szCs w:val="18"/>
              </w:rPr>
              <w:t> </w:t>
            </w:r>
          </w:p>
        </w:tc>
      </w:tr>
      <w:tr w:rsidR="00E36AA9" w14:paraId="434B9A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6817D" w14:textId="77777777" w:rsidR="00E36AA9"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28881" w14:textId="77777777" w:rsidR="00E36AA9" w:rsidRDefault="00000000">
            <w:r>
              <w:rPr>
                <w:rFonts w:ascii="Arial" w:hAnsi="Arial" w:cs="Arial"/>
                <w:color w:val="000000"/>
                <w:position w:val="-2"/>
                <w:sz w:val="18"/>
                <w:szCs w:val="18"/>
              </w:rPr>
              <w:t> </w:t>
            </w:r>
          </w:p>
        </w:tc>
      </w:tr>
      <w:tr w:rsidR="00E36AA9" w14:paraId="137158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8241D2" w14:textId="77777777" w:rsidR="00E36AA9"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3EE15" w14:textId="77777777" w:rsidR="00E36AA9" w:rsidRDefault="00000000">
            <w:r>
              <w:rPr>
                <w:rFonts w:ascii="Arial" w:hAnsi="Arial" w:cs="Arial"/>
                <w:color w:val="000000"/>
                <w:position w:val="-2"/>
                <w:sz w:val="18"/>
                <w:szCs w:val="18"/>
              </w:rPr>
              <w:t> </w:t>
            </w:r>
          </w:p>
        </w:tc>
      </w:tr>
      <w:tr w:rsidR="00E36AA9" w14:paraId="50B5089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BE050" w14:textId="77777777" w:rsidR="00E36AA9"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94C68" w14:textId="77777777" w:rsidR="00E36AA9" w:rsidRDefault="00000000">
            <w:r>
              <w:rPr>
                <w:rFonts w:ascii="Arial" w:hAnsi="Arial" w:cs="Arial"/>
                <w:color w:val="000000"/>
                <w:position w:val="-2"/>
                <w:sz w:val="18"/>
                <w:szCs w:val="18"/>
              </w:rPr>
              <w:t> </w:t>
            </w:r>
          </w:p>
        </w:tc>
      </w:tr>
    </w:tbl>
    <w:p w14:paraId="4C18A99B" w14:textId="77777777" w:rsidR="00E36AA9" w:rsidRDefault="00E36AA9"/>
    <w:tbl>
      <w:tblPr>
        <w:tblStyle w:val="NormalTablePHPDOCX"/>
        <w:tblW w:w="8745" w:type="dxa"/>
        <w:tblInd w:w="108" w:type="dxa"/>
        <w:tblLook w:val="04A0" w:firstRow="1" w:lastRow="0" w:firstColumn="1" w:lastColumn="0" w:noHBand="0" w:noVBand="1"/>
      </w:tblPr>
      <w:tblGrid>
        <w:gridCol w:w="4080"/>
        <w:gridCol w:w="4665"/>
      </w:tblGrid>
      <w:tr w:rsidR="00E36AA9" w14:paraId="5EEB2598" w14:textId="77777777">
        <w:tc>
          <w:tcPr>
            <w:tcW w:w="4080" w:type="dxa"/>
            <w:gridSpan w:val="2"/>
            <w:tcMar>
              <w:top w:w="75" w:type="dxa"/>
              <w:bottom w:w="75" w:type="dxa"/>
            </w:tcMar>
            <w:vAlign w:val="center"/>
          </w:tcPr>
          <w:p w14:paraId="692F8416" w14:textId="77777777" w:rsidR="00E36AA9"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E36AA9" w14:paraId="294F54BF" w14:textId="77777777">
        <w:tc>
          <w:tcPr>
            <w:tcW w:w="4080" w:type="dxa"/>
            <w:tcMar>
              <w:top w:w="75" w:type="dxa"/>
              <w:bottom w:w="75" w:type="dxa"/>
            </w:tcMar>
            <w:vAlign w:val="center"/>
          </w:tcPr>
          <w:p w14:paraId="7E0E1DBE"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E9806F1" w14:textId="77777777" w:rsidR="00E36AA9" w:rsidRDefault="00000000">
            <w:pPr>
              <w:jc w:val="center"/>
            </w:pPr>
            <w:r>
              <w:rPr>
                <w:rFonts w:ascii="Arial" w:hAnsi="Arial" w:cs="Arial"/>
                <w:color w:val="000000"/>
                <w:position w:val="-2"/>
                <w:sz w:val="18"/>
                <w:szCs w:val="18"/>
              </w:rPr>
              <w:t>Ime in priimek: _____________________</w:t>
            </w:r>
          </w:p>
        </w:tc>
      </w:tr>
      <w:tr w:rsidR="00E36AA9" w14:paraId="50DD12BF" w14:textId="77777777">
        <w:tc>
          <w:tcPr>
            <w:tcW w:w="4080" w:type="dxa"/>
            <w:tcMar>
              <w:top w:w="75" w:type="dxa"/>
              <w:bottom w:w="75" w:type="dxa"/>
            </w:tcMar>
            <w:vAlign w:val="center"/>
          </w:tcPr>
          <w:p w14:paraId="6372ED57"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4B080729" w14:textId="77777777" w:rsidR="00E36AA9" w:rsidRDefault="00E36AA9"/>
          <w:p w14:paraId="0E078098" w14:textId="065746EA" w:rsidR="00E36AA9" w:rsidRDefault="00000000">
            <w:pPr>
              <w:jc w:val="center"/>
            </w:pPr>
            <w:r>
              <w:rPr>
                <w:rFonts w:ascii="Arial" w:hAnsi="Arial" w:cs="Arial"/>
                <w:color w:val="000000"/>
                <w:position w:val="-2"/>
                <w:sz w:val="18"/>
                <w:szCs w:val="18"/>
              </w:rPr>
              <w:t xml:space="preserve"> (žig in podpis</w:t>
            </w:r>
            <w:r w:rsidR="00D54130">
              <w:rPr>
                <w:rFonts w:ascii="Arial" w:hAnsi="Arial" w:cs="Arial"/>
                <w:color w:val="000000"/>
                <w:position w:val="-2"/>
                <w:sz w:val="18"/>
                <w:szCs w:val="18"/>
              </w:rPr>
              <w:t>)</w:t>
            </w:r>
            <w:r>
              <w:rPr>
                <w:rFonts w:ascii="Arial" w:hAnsi="Arial" w:cs="Arial"/>
                <w:color w:val="000000"/>
                <w:position w:val="-2"/>
                <w:sz w:val="18"/>
                <w:szCs w:val="18"/>
              </w:rPr>
              <w:t> </w:t>
            </w:r>
          </w:p>
        </w:tc>
      </w:tr>
    </w:tbl>
    <w:p w14:paraId="4C2506D2" w14:textId="77777777" w:rsidR="00E36AA9" w:rsidRDefault="00E36AA9">
      <w:pPr>
        <w:sectPr w:rsidR="00E36AA9" w:rsidSect="006E7A2B">
          <w:footerReference w:type="default" r:id="rId12"/>
          <w:pgSz w:w="11906" w:h="16838"/>
          <w:pgMar w:top="1418" w:right="1418" w:bottom="1418" w:left="1418" w:header="567" w:footer="596" w:gutter="0"/>
          <w:cols w:space="708"/>
          <w:docGrid w:linePitch="360"/>
        </w:sectPr>
      </w:pPr>
    </w:p>
    <w:p w14:paraId="4383938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9BFC22B" w14:textId="77777777" w:rsidR="00252358" w:rsidRPr="00252358" w:rsidRDefault="00000000" w:rsidP="00252358"/>
    <w:p w14:paraId="3C88A57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140A8C2" w14:textId="77777777" w:rsidR="00EB2A75" w:rsidRDefault="00000000" w:rsidP="00EB2A75">
      <w:pPr>
        <w:spacing w:after="120"/>
        <w:rPr>
          <w:rFonts w:ascii="Arial" w:hAnsi="Arial" w:cs="Arial"/>
        </w:rPr>
      </w:pPr>
    </w:p>
    <w:p w14:paraId="08971536" w14:textId="77777777" w:rsidR="00E36AA9"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Rekonstrukcija Doma upokojencev Ptuj, enota Juršinci</w:t>
      </w:r>
      <w:r>
        <w:rPr>
          <w:rFonts w:ascii="Arial" w:hAnsi="Arial" w:cs="Arial"/>
          <w:color w:val="000000"/>
          <w:sz w:val="18"/>
          <w:szCs w:val="18"/>
        </w:rPr>
        <w:t>«,</w:t>
      </w:r>
    </w:p>
    <w:p w14:paraId="27158053" w14:textId="77777777" w:rsidR="00E36AA9"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EE8C378" w14:textId="77777777" w:rsidR="00E36AA9" w:rsidRDefault="00000000">
      <w:pPr>
        <w:spacing w:before="225" w:after="225" w:line="240" w:lineRule="auto"/>
        <w:jc w:val="both"/>
      </w:pPr>
      <w:r>
        <w:rPr>
          <w:rFonts w:ascii="Arial" w:hAnsi="Arial" w:cs="Arial"/>
          <w:i/>
          <w:iCs/>
          <w:color w:val="000000"/>
          <w:sz w:val="18"/>
          <w:szCs w:val="18"/>
        </w:rPr>
        <w:t>(naziv ponudnika, partnerja v skupni ponudbi)</w:t>
      </w:r>
    </w:p>
    <w:p w14:paraId="429FD232" w14:textId="77777777" w:rsidR="00E36AA9"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36AA9" w14:paraId="6BE2BC85" w14:textId="77777777">
        <w:tc>
          <w:tcPr>
            <w:tcW w:w="0" w:type="auto"/>
            <w:tcMar>
              <w:top w:w="0" w:type="auto"/>
              <w:bottom w:w="0" w:type="auto"/>
            </w:tcMar>
          </w:tcPr>
          <w:p w14:paraId="084FAEE5"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3F53BCA"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03A1DB"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0651093"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0398BDA"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AB709BA"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AFD237F"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C47B3F3"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5CF51F0"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D8723CE"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475517A"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3C3A5A4"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642C6"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22C5045"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9100C3A"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7B210DE"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53E18E7"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A4DF9F6"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C7B1401"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8BB48B2"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3E0C8CE"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1844F4B" w14:textId="77777777" w:rsidR="00E36AA9" w:rsidRDefault="00000000">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4673712" w14:textId="77777777" w:rsidR="00E36AA9"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36AA9" w14:paraId="6B345CD7" w14:textId="77777777">
        <w:tc>
          <w:tcPr>
            <w:tcW w:w="0" w:type="auto"/>
            <w:tcMar>
              <w:top w:w="0" w:type="auto"/>
              <w:bottom w:w="0" w:type="auto"/>
            </w:tcMar>
          </w:tcPr>
          <w:p w14:paraId="36B89803"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2AC8946"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01B28A3"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CF29F65"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2D9F003"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D9628D"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7A6B5A9"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193D74E"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B7AD0B"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4765370"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6BE4B9"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3282C4"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4CF992E" w14:textId="77777777" w:rsidR="00E36AA9" w:rsidRDefault="00000000">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2DA89DB" w14:textId="77777777" w:rsidR="00E36AA9"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4E78A2D" w14:textId="77777777" w:rsidR="00E36AA9"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Rekonstrukcija Doma upokojencev Ptuj, enota Juršinci,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1AC9E3D"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176182E9" w14:textId="77777777">
        <w:tc>
          <w:tcPr>
            <w:tcW w:w="2500" w:type="pct"/>
            <w:tcMar>
              <w:top w:w="75" w:type="dxa"/>
              <w:bottom w:w="75" w:type="dxa"/>
            </w:tcMar>
            <w:vAlign w:val="center"/>
          </w:tcPr>
          <w:p w14:paraId="363F6559"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91FE358" w14:textId="77777777" w:rsidR="00E36AA9" w:rsidRDefault="00000000">
            <w:r>
              <w:rPr>
                <w:rFonts w:ascii="Arial" w:hAnsi="Arial" w:cs="Arial"/>
                <w:color w:val="000000"/>
                <w:position w:val="-2"/>
                <w:sz w:val="18"/>
                <w:szCs w:val="18"/>
              </w:rPr>
              <w:t>Ime in priimek: _____________________</w:t>
            </w:r>
          </w:p>
        </w:tc>
      </w:tr>
      <w:tr w:rsidR="00E36AA9" w14:paraId="14B94F07" w14:textId="77777777">
        <w:tc>
          <w:tcPr>
            <w:tcW w:w="2500" w:type="pct"/>
            <w:tcMar>
              <w:top w:w="75" w:type="dxa"/>
              <w:bottom w:w="75" w:type="dxa"/>
            </w:tcMar>
            <w:vAlign w:val="center"/>
          </w:tcPr>
          <w:p w14:paraId="12E7D341"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62A01757" w14:textId="77777777" w:rsidR="00E36AA9" w:rsidRDefault="00E36AA9"/>
          <w:p w14:paraId="32AC3D52" w14:textId="77777777" w:rsidR="00E36AA9" w:rsidRDefault="00000000">
            <w:pPr>
              <w:jc w:val="center"/>
            </w:pPr>
            <w:r>
              <w:rPr>
                <w:rFonts w:ascii="Arial" w:hAnsi="Arial" w:cs="Arial"/>
                <w:color w:val="A9A9A9"/>
                <w:position w:val="-2"/>
                <w:sz w:val="18"/>
                <w:szCs w:val="18"/>
              </w:rPr>
              <w:t>(žig in podpis)</w:t>
            </w:r>
          </w:p>
        </w:tc>
      </w:tr>
    </w:tbl>
    <w:p w14:paraId="24198A06" w14:textId="77777777" w:rsidR="00E36AA9" w:rsidRDefault="00000000">
      <w:pPr>
        <w:spacing w:before="225" w:after="225" w:line="240" w:lineRule="auto"/>
        <w:jc w:val="both"/>
      </w:pPr>
      <w:r>
        <w:rPr>
          <w:rFonts w:ascii="Arial" w:hAnsi="Arial" w:cs="Arial"/>
          <w:color w:val="000000"/>
          <w:sz w:val="18"/>
          <w:szCs w:val="18"/>
        </w:rPr>
        <w:t> </w:t>
      </w:r>
    </w:p>
    <w:p w14:paraId="02D0D0CA" w14:textId="77777777" w:rsidR="00E36AA9" w:rsidRDefault="00E36AA9">
      <w:pPr>
        <w:sectPr w:rsidR="00E36AA9" w:rsidSect="006E7A2B">
          <w:footerReference w:type="default" r:id="rId13"/>
          <w:pgSz w:w="11906" w:h="16838"/>
          <w:pgMar w:top="1418" w:right="1418" w:bottom="1418" w:left="1418" w:header="567" w:footer="596" w:gutter="0"/>
          <w:cols w:space="708"/>
          <w:docGrid w:linePitch="360"/>
        </w:sectPr>
      </w:pPr>
    </w:p>
    <w:p w14:paraId="1FE6893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A2B90F2" w14:textId="77777777" w:rsidR="00252358" w:rsidRPr="00252358" w:rsidRDefault="00000000" w:rsidP="00252358"/>
    <w:p w14:paraId="2464961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 ali Potrdila o nekaznovanosti izdana s strani Ministrstva za pravosodje (ki niso starejša od 4 mesecev od roka za oddajo ponudb)</w:t>
      </w:r>
    </w:p>
    <w:p w14:paraId="41DDD135" w14:textId="77777777" w:rsidR="00EB2A75" w:rsidRDefault="00000000" w:rsidP="00EB2A75">
      <w:pPr>
        <w:spacing w:after="120"/>
        <w:rPr>
          <w:rFonts w:ascii="Arial" w:hAnsi="Arial" w:cs="Arial"/>
        </w:rPr>
      </w:pPr>
    </w:p>
    <w:p w14:paraId="75AFBF95" w14:textId="77777777" w:rsidR="00E36AA9"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E36AA9" w14:paraId="2A3F16D8" w14:textId="77777777">
        <w:tc>
          <w:tcPr>
            <w:tcW w:w="0" w:type="auto"/>
            <w:tcMar>
              <w:top w:w="0" w:type="auto"/>
              <w:bottom w:w="0" w:type="auto"/>
            </w:tcMar>
          </w:tcPr>
          <w:p w14:paraId="7255B575" w14:textId="77777777" w:rsidR="00E36AA9"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D1F2CEF" w14:textId="77777777" w:rsidR="00E36AA9"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00BA82A" w14:textId="77777777" w:rsidR="00E36AA9"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5C302A" w14:textId="77777777" w:rsidR="00E36AA9" w:rsidRDefault="00000000">
      <w:pPr>
        <w:spacing w:before="225" w:after="225" w:line="240" w:lineRule="auto"/>
        <w:jc w:val="center"/>
      </w:pPr>
      <w:r>
        <w:rPr>
          <w:rFonts w:ascii="Arial" w:hAnsi="Arial" w:cs="Arial"/>
          <w:b/>
          <w:bCs/>
          <w:color w:val="000000"/>
          <w:sz w:val="21"/>
          <w:szCs w:val="21"/>
        </w:rPr>
        <w:t>POOBLASTILO</w:t>
      </w:r>
    </w:p>
    <w:p w14:paraId="58B090F9" w14:textId="77777777" w:rsidR="00E36AA9"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36AA9" w14:paraId="605171E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698DF" w14:textId="77777777" w:rsidR="00E36AA9"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35284" w14:textId="77777777" w:rsidR="00E36AA9" w:rsidRDefault="00000000">
            <w:r>
              <w:rPr>
                <w:rFonts w:ascii="Arial" w:hAnsi="Arial" w:cs="Arial"/>
                <w:color w:val="000000"/>
                <w:position w:val="-2"/>
                <w:sz w:val="18"/>
                <w:szCs w:val="18"/>
              </w:rPr>
              <w:t> </w:t>
            </w:r>
          </w:p>
        </w:tc>
      </w:tr>
      <w:tr w:rsidR="00E36AA9" w14:paraId="3EBD9F3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CD1D1" w14:textId="77777777" w:rsidR="00E36AA9"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9F94B" w14:textId="77777777" w:rsidR="00E36AA9" w:rsidRDefault="00000000">
            <w:r>
              <w:rPr>
                <w:rFonts w:ascii="Arial" w:hAnsi="Arial" w:cs="Arial"/>
                <w:color w:val="000000"/>
                <w:position w:val="-2"/>
                <w:sz w:val="18"/>
                <w:szCs w:val="18"/>
              </w:rPr>
              <w:t> </w:t>
            </w:r>
          </w:p>
        </w:tc>
      </w:tr>
      <w:tr w:rsidR="00E36AA9" w14:paraId="6C780BB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0F8B1" w14:textId="77777777" w:rsidR="00E36AA9"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14244" w14:textId="77777777" w:rsidR="00E36AA9" w:rsidRDefault="00000000">
            <w:r>
              <w:rPr>
                <w:rFonts w:ascii="Arial" w:hAnsi="Arial" w:cs="Arial"/>
                <w:color w:val="000000"/>
                <w:position w:val="-2"/>
                <w:sz w:val="18"/>
                <w:szCs w:val="18"/>
              </w:rPr>
              <w:t> </w:t>
            </w:r>
          </w:p>
        </w:tc>
      </w:tr>
      <w:tr w:rsidR="00E36AA9" w14:paraId="3746BD8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70DC0" w14:textId="77777777" w:rsidR="00E36AA9"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772AB" w14:textId="77777777" w:rsidR="00E36AA9" w:rsidRDefault="00000000">
            <w:r>
              <w:rPr>
                <w:rFonts w:ascii="Arial" w:hAnsi="Arial" w:cs="Arial"/>
                <w:color w:val="000000"/>
                <w:position w:val="-2"/>
                <w:sz w:val="18"/>
                <w:szCs w:val="18"/>
              </w:rPr>
              <w:t> </w:t>
            </w:r>
          </w:p>
        </w:tc>
      </w:tr>
      <w:tr w:rsidR="00E36AA9" w14:paraId="1C7D276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18862" w14:textId="77777777" w:rsidR="00E36AA9"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9F51C" w14:textId="77777777" w:rsidR="00E36AA9" w:rsidRDefault="00000000">
            <w:r>
              <w:rPr>
                <w:rFonts w:ascii="Arial" w:hAnsi="Arial" w:cs="Arial"/>
                <w:color w:val="000000"/>
                <w:position w:val="-2"/>
                <w:sz w:val="18"/>
                <w:szCs w:val="18"/>
              </w:rPr>
              <w:t> </w:t>
            </w:r>
          </w:p>
        </w:tc>
      </w:tr>
    </w:tbl>
    <w:p w14:paraId="085CD051"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3CFC9550" w14:textId="77777777">
        <w:tc>
          <w:tcPr>
            <w:tcW w:w="2500" w:type="pct"/>
            <w:tcMar>
              <w:top w:w="75" w:type="dxa"/>
              <w:bottom w:w="75" w:type="dxa"/>
            </w:tcMar>
            <w:vAlign w:val="center"/>
          </w:tcPr>
          <w:p w14:paraId="6BB0749C"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B7685EC" w14:textId="77777777" w:rsidR="00E36AA9" w:rsidRDefault="00000000">
            <w:r>
              <w:rPr>
                <w:rFonts w:ascii="Arial" w:hAnsi="Arial" w:cs="Arial"/>
                <w:color w:val="000000"/>
                <w:position w:val="-2"/>
                <w:sz w:val="18"/>
                <w:szCs w:val="18"/>
              </w:rPr>
              <w:t>Ime in priimek: _____________________</w:t>
            </w:r>
          </w:p>
        </w:tc>
      </w:tr>
      <w:tr w:rsidR="00E36AA9" w14:paraId="136E48A5" w14:textId="77777777">
        <w:tc>
          <w:tcPr>
            <w:tcW w:w="2500" w:type="pct"/>
            <w:tcMar>
              <w:top w:w="75" w:type="dxa"/>
              <w:bottom w:w="75" w:type="dxa"/>
            </w:tcMar>
            <w:vAlign w:val="center"/>
          </w:tcPr>
          <w:p w14:paraId="40F8EB2A"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28628094" w14:textId="77777777" w:rsidR="00E36AA9" w:rsidRDefault="00E36AA9"/>
          <w:p w14:paraId="65EB6AD5" w14:textId="77777777" w:rsidR="00E36AA9" w:rsidRDefault="00000000">
            <w:pPr>
              <w:jc w:val="center"/>
            </w:pPr>
            <w:r>
              <w:rPr>
                <w:rFonts w:ascii="Arial" w:hAnsi="Arial" w:cs="Arial"/>
                <w:color w:val="A9A9A9"/>
                <w:position w:val="-2"/>
                <w:sz w:val="18"/>
                <w:szCs w:val="18"/>
              </w:rPr>
              <w:t>(žig in podpis)</w:t>
            </w:r>
          </w:p>
        </w:tc>
      </w:tr>
    </w:tbl>
    <w:p w14:paraId="08E59E90" w14:textId="77777777" w:rsidR="00E36AA9" w:rsidRDefault="00000000">
      <w:pPr>
        <w:spacing w:before="225" w:after="225" w:line="240" w:lineRule="auto"/>
        <w:jc w:val="both"/>
      </w:pPr>
      <w:r>
        <w:rPr>
          <w:rFonts w:ascii="Arial" w:hAnsi="Arial" w:cs="Arial"/>
          <w:color w:val="000000"/>
          <w:sz w:val="18"/>
          <w:szCs w:val="18"/>
        </w:rPr>
        <w:t> </w:t>
      </w:r>
    </w:p>
    <w:p w14:paraId="6C00ABC3" w14:textId="77777777" w:rsidR="00E36AA9" w:rsidRDefault="00000000">
      <w:pPr>
        <w:spacing w:before="225" w:after="225" w:line="240" w:lineRule="auto"/>
        <w:jc w:val="both"/>
      </w:pPr>
      <w:r>
        <w:rPr>
          <w:rFonts w:ascii="Arial" w:hAnsi="Arial" w:cs="Arial"/>
          <w:color w:val="000000"/>
          <w:sz w:val="18"/>
          <w:szCs w:val="18"/>
        </w:rPr>
        <w:t> </w:t>
      </w:r>
    </w:p>
    <w:p w14:paraId="70CA538B" w14:textId="77777777" w:rsidR="00E36AA9" w:rsidRDefault="00000000">
      <w:pPr>
        <w:spacing w:before="225" w:after="225" w:line="240" w:lineRule="auto"/>
        <w:jc w:val="both"/>
      </w:pPr>
      <w:r>
        <w:rPr>
          <w:rFonts w:ascii="Arial" w:hAnsi="Arial" w:cs="Arial"/>
          <w:color w:val="000000"/>
          <w:sz w:val="18"/>
          <w:szCs w:val="18"/>
        </w:rPr>
        <w:t> </w:t>
      </w:r>
    </w:p>
    <w:p w14:paraId="1CF3F781" w14:textId="77777777" w:rsidR="00E36AA9" w:rsidRDefault="00E36AA9">
      <w:pPr>
        <w:sectPr w:rsidR="00E36AA9" w:rsidSect="006E7A2B">
          <w:footerReference w:type="default" r:id="rId14"/>
          <w:pgSz w:w="11906" w:h="16838"/>
          <w:pgMar w:top="1418" w:right="1418" w:bottom="1418" w:left="1418" w:header="567" w:footer="596" w:gutter="0"/>
          <w:cols w:space="708"/>
          <w:docGrid w:linePitch="360"/>
        </w:sectPr>
      </w:pPr>
    </w:p>
    <w:p w14:paraId="566ADB04"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C610969" w14:textId="77777777" w:rsidR="00252358" w:rsidRPr="00252358" w:rsidRDefault="00000000" w:rsidP="00252358"/>
    <w:p w14:paraId="11B2DCA3"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 ali Potrdila o nekaznovanosti izdana s strani Ministrstva za pravosodje (ki niso starejša od 4 mesecev od roka za oddajo ponudb)</w:t>
      </w:r>
    </w:p>
    <w:p w14:paraId="15C70460" w14:textId="77777777" w:rsidR="00EB2A75" w:rsidRDefault="00000000" w:rsidP="00EB2A75">
      <w:pPr>
        <w:spacing w:after="120"/>
        <w:rPr>
          <w:rFonts w:ascii="Arial" w:hAnsi="Arial" w:cs="Arial"/>
        </w:rPr>
      </w:pPr>
    </w:p>
    <w:p w14:paraId="0EFFA255" w14:textId="77777777" w:rsidR="00E36AA9"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E36AA9" w14:paraId="24D3803F" w14:textId="77777777">
        <w:tc>
          <w:tcPr>
            <w:tcW w:w="0" w:type="auto"/>
            <w:tcMar>
              <w:top w:w="0" w:type="auto"/>
              <w:bottom w:w="0" w:type="auto"/>
            </w:tcMar>
          </w:tcPr>
          <w:p w14:paraId="000346FD" w14:textId="77777777" w:rsidR="00E36AA9"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8C6FC8E" w14:textId="77777777" w:rsidR="00E36AA9"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0EBBC13" w14:textId="77777777" w:rsidR="00E36AA9" w:rsidRDefault="00000000">
      <w:pPr>
        <w:spacing w:before="225" w:after="225" w:line="240" w:lineRule="auto"/>
        <w:jc w:val="center"/>
      </w:pPr>
      <w:r>
        <w:rPr>
          <w:rFonts w:ascii="Arial" w:hAnsi="Arial" w:cs="Arial"/>
          <w:b/>
          <w:bCs/>
          <w:color w:val="000000"/>
          <w:sz w:val="21"/>
          <w:szCs w:val="21"/>
        </w:rPr>
        <w:t>POOBLASTILO</w:t>
      </w:r>
    </w:p>
    <w:p w14:paraId="4E9B1C86" w14:textId="77777777" w:rsidR="00E36AA9"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E36AA9" w14:paraId="6AF462D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22D54" w14:textId="77777777" w:rsidR="00E36AA9"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1B186" w14:textId="77777777" w:rsidR="00E36AA9" w:rsidRDefault="00000000">
            <w:r>
              <w:rPr>
                <w:rFonts w:ascii="Arial" w:hAnsi="Arial" w:cs="Arial"/>
                <w:color w:val="000000"/>
                <w:position w:val="-2"/>
                <w:sz w:val="18"/>
                <w:szCs w:val="18"/>
              </w:rPr>
              <w:t> </w:t>
            </w:r>
          </w:p>
        </w:tc>
      </w:tr>
      <w:tr w:rsidR="00E36AA9" w14:paraId="4994A78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4B18" w14:textId="77777777" w:rsidR="00E36AA9"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AA1F9" w14:textId="77777777" w:rsidR="00E36AA9" w:rsidRDefault="00000000">
            <w:r>
              <w:rPr>
                <w:rFonts w:ascii="Arial" w:hAnsi="Arial" w:cs="Arial"/>
                <w:color w:val="000000"/>
                <w:position w:val="-2"/>
                <w:sz w:val="18"/>
                <w:szCs w:val="18"/>
              </w:rPr>
              <w:t> </w:t>
            </w:r>
          </w:p>
        </w:tc>
      </w:tr>
      <w:tr w:rsidR="00E36AA9" w14:paraId="6650D0B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B7FE4" w14:textId="77777777" w:rsidR="00E36AA9"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64137" w14:textId="77777777" w:rsidR="00E36AA9" w:rsidRDefault="00000000">
            <w:r>
              <w:rPr>
                <w:rFonts w:ascii="Arial" w:hAnsi="Arial" w:cs="Arial"/>
                <w:color w:val="000000"/>
                <w:position w:val="-2"/>
                <w:sz w:val="18"/>
                <w:szCs w:val="18"/>
              </w:rPr>
              <w:t> </w:t>
            </w:r>
          </w:p>
        </w:tc>
      </w:tr>
      <w:tr w:rsidR="00E36AA9" w14:paraId="7D45C90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2FDED" w14:textId="77777777" w:rsidR="00E36AA9"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44EF5" w14:textId="77777777" w:rsidR="00E36AA9" w:rsidRDefault="00000000">
            <w:r>
              <w:rPr>
                <w:rFonts w:ascii="Arial" w:hAnsi="Arial" w:cs="Arial"/>
                <w:color w:val="000000"/>
                <w:position w:val="-2"/>
                <w:sz w:val="18"/>
                <w:szCs w:val="18"/>
              </w:rPr>
              <w:t> </w:t>
            </w:r>
          </w:p>
        </w:tc>
      </w:tr>
      <w:tr w:rsidR="00E36AA9" w14:paraId="2BBC255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DB19D" w14:textId="77777777" w:rsidR="00E36AA9"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3BB10" w14:textId="77777777" w:rsidR="00E36AA9" w:rsidRDefault="00000000">
            <w:r>
              <w:rPr>
                <w:rFonts w:ascii="Arial" w:hAnsi="Arial" w:cs="Arial"/>
                <w:color w:val="000000"/>
                <w:position w:val="-2"/>
                <w:sz w:val="18"/>
                <w:szCs w:val="18"/>
              </w:rPr>
              <w:t> </w:t>
            </w:r>
          </w:p>
        </w:tc>
      </w:tr>
      <w:tr w:rsidR="00E36AA9" w14:paraId="63FAC3C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21E60" w14:textId="77777777" w:rsidR="00E36AA9"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42E8E" w14:textId="77777777" w:rsidR="00E36AA9" w:rsidRDefault="00000000">
            <w:r>
              <w:rPr>
                <w:rFonts w:ascii="Arial" w:hAnsi="Arial" w:cs="Arial"/>
                <w:color w:val="000000"/>
                <w:position w:val="-2"/>
                <w:sz w:val="18"/>
                <w:szCs w:val="18"/>
              </w:rPr>
              <w:t> </w:t>
            </w:r>
          </w:p>
        </w:tc>
      </w:tr>
      <w:tr w:rsidR="00E36AA9" w14:paraId="0D1D839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62428" w14:textId="77777777" w:rsidR="00E36AA9"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5CB1B" w14:textId="77777777" w:rsidR="00E36AA9" w:rsidRDefault="00000000">
            <w:r>
              <w:rPr>
                <w:rFonts w:ascii="Arial" w:hAnsi="Arial" w:cs="Arial"/>
                <w:color w:val="000000"/>
                <w:position w:val="-2"/>
                <w:sz w:val="18"/>
                <w:szCs w:val="18"/>
              </w:rPr>
              <w:t> </w:t>
            </w:r>
          </w:p>
        </w:tc>
      </w:tr>
      <w:tr w:rsidR="00E36AA9" w14:paraId="0EBEF96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E9F02" w14:textId="77777777" w:rsidR="00E36AA9"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6F76E" w14:textId="77777777" w:rsidR="00E36AA9" w:rsidRDefault="00000000">
            <w:r>
              <w:rPr>
                <w:rFonts w:ascii="Arial" w:hAnsi="Arial" w:cs="Arial"/>
                <w:color w:val="000000"/>
                <w:position w:val="-2"/>
                <w:sz w:val="18"/>
                <w:szCs w:val="18"/>
              </w:rPr>
              <w:t> </w:t>
            </w:r>
          </w:p>
        </w:tc>
      </w:tr>
    </w:tbl>
    <w:p w14:paraId="4F73827E"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2E2D05F0" w14:textId="77777777">
        <w:tc>
          <w:tcPr>
            <w:tcW w:w="2500" w:type="pct"/>
            <w:tcMar>
              <w:top w:w="75" w:type="dxa"/>
              <w:bottom w:w="75" w:type="dxa"/>
            </w:tcMar>
            <w:vAlign w:val="center"/>
          </w:tcPr>
          <w:p w14:paraId="1D6208F2"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4FDF857" w14:textId="77777777" w:rsidR="00E36AA9" w:rsidRDefault="00000000">
            <w:r>
              <w:rPr>
                <w:rFonts w:ascii="Arial" w:hAnsi="Arial" w:cs="Arial"/>
                <w:color w:val="000000"/>
                <w:position w:val="-2"/>
                <w:sz w:val="18"/>
                <w:szCs w:val="18"/>
              </w:rPr>
              <w:t>Ime in priimek: _____________________</w:t>
            </w:r>
          </w:p>
        </w:tc>
      </w:tr>
      <w:tr w:rsidR="00E36AA9" w14:paraId="46311137" w14:textId="77777777">
        <w:tc>
          <w:tcPr>
            <w:tcW w:w="2500" w:type="pct"/>
            <w:tcMar>
              <w:top w:w="75" w:type="dxa"/>
              <w:bottom w:w="75" w:type="dxa"/>
            </w:tcMar>
            <w:vAlign w:val="center"/>
          </w:tcPr>
          <w:p w14:paraId="104983FC"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6F590C12" w14:textId="77777777" w:rsidR="00E36AA9" w:rsidRDefault="00000000">
            <w:pPr>
              <w:jc w:val="center"/>
            </w:pPr>
            <w:r>
              <w:rPr>
                <w:rFonts w:ascii="Arial" w:hAnsi="Arial" w:cs="Arial"/>
                <w:color w:val="A9A9A9"/>
                <w:position w:val="-2"/>
                <w:sz w:val="18"/>
                <w:szCs w:val="18"/>
              </w:rPr>
              <w:t>(podpis)</w:t>
            </w:r>
          </w:p>
        </w:tc>
      </w:tr>
    </w:tbl>
    <w:p w14:paraId="636E3C6D" w14:textId="77777777" w:rsidR="00E36AA9" w:rsidRDefault="00000000">
      <w:pPr>
        <w:spacing w:before="225" w:after="225" w:line="240" w:lineRule="auto"/>
        <w:jc w:val="both"/>
      </w:pPr>
      <w:r>
        <w:rPr>
          <w:rFonts w:ascii="Arial" w:hAnsi="Arial" w:cs="Arial"/>
          <w:color w:val="000000"/>
          <w:sz w:val="18"/>
          <w:szCs w:val="18"/>
        </w:rPr>
        <w:t> </w:t>
      </w:r>
    </w:p>
    <w:p w14:paraId="17110C73" w14:textId="77777777" w:rsidR="00E36AA9"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CCB8CFF" w14:textId="57893B09" w:rsidR="00E36AA9" w:rsidRDefault="00E36AA9" w:rsidP="00D54130">
      <w:pPr>
        <w:spacing w:before="225" w:after="225" w:line="240" w:lineRule="auto"/>
        <w:jc w:val="both"/>
        <w:sectPr w:rsidR="00E36AA9" w:rsidSect="006E7A2B">
          <w:footerReference w:type="default" r:id="rId15"/>
          <w:pgSz w:w="11906" w:h="16838"/>
          <w:pgMar w:top="1418" w:right="1418" w:bottom="1418" w:left="1418" w:header="567" w:footer="596" w:gutter="0"/>
          <w:cols w:space="708"/>
          <w:docGrid w:linePitch="360"/>
        </w:sectPr>
      </w:pPr>
    </w:p>
    <w:p w14:paraId="77ECC2D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0FA9DE6" w14:textId="77777777" w:rsidR="00252358" w:rsidRPr="00252358" w:rsidRDefault="00000000" w:rsidP="00252358"/>
    <w:p w14:paraId="39884F9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3D62B8FD" w14:textId="77777777" w:rsidR="00EB2A75" w:rsidRDefault="00000000" w:rsidP="00EB2A75">
      <w:pPr>
        <w:spacing w:after="120"/>
        <w:rPr>
          <w:rFonts w:ascii="Arial" w:hAnsi="Arial" w:cs="Arial"/>
        </w:rPr>
      </w:pPr>
    </w:p>
    <w:p w14:paraId="0F5F86EC" w14:textId="77777777" w:rsidR="00E36AA9" w:rsidRDefault="00000000">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E36AA9" w14:paraId="1F1A2DFC"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7CA5F" w14:textId="77777777" w:rsidR="00E36AA9"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B9905" w14:textId="77777777" w:rsidR="00E36AA9" w:rsidRDefault="00000000">
            <w:r>
              <w:rPr>
                <w:rFonts w:ascii="Arial" w:hAnsi="Arial" w:cs="Arial"/>
                <w:color w:val="000000"/>
                <w:position w:val="-2"/>
                <w:sz w:val="18"/>
                <w:szCs w:val="18"/>
              </w:rPr>
              <w:t> </w:t>
            </w:r>
          </w:p>
        </w:tc>
      </w:tr>
      <w:tr w:rsidR="00E36AA9" w14:paraId="1CEC930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2D5DE" w14:textId="77777777" w:rsidR="00E36AA9"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7DC3" w14:textId="77777777" w:rsidR="00E36AA9" w:rsidRDefault="00000000">
            <w:r>
              <w:rPr>
                <w:rFonts w:ascii="Arial" w:hAnsi="Arial" w:cs="Arial"/>
                <w:color w:val="000000"/>
                <w:position w:val="-2"/>
                <w:sz w:val="18"/>
                <w:szCs w:val="18"/>
              </w:rPr>
              <w:t> </w:t>
            </w:r>
          </w:p>
        </w:tc>
      </w:tr>
      <w:tr w:rsidR="00E36AA9" w14:paraId="44D75543"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26B89" w14:textId="77777777" w:rsidR="00E36AA9" w:rsidRDefault="00000000">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42C61" w14:textId="77777777" w:rsidR="00E36AA9" w:rsidRDefault="00000000">
            <w:r>
              <w:rPr>
                <w:rFonts w:ascii="Arial" w:hAnsi="Arial" w:cs="Arial"/>
                <w:color w:val="000000"/>
                <w:position w:val="-2"/>
                <w:sz w:val="18"/>
                <w:szCs w:val="18"/>
              </w:rPr>
              <w:t xml:space="preserve">DA </w:t>
            </w:r>
            <w:r>
              <w:fldChar w:fldCharType="begin">
                <w:ffData>
                  <w:name w:val="cbox1634d37df17b65"/>
                  <w:enabled/>
                  <w:calcOnExit w:val="0"/>
                  <w:checkBox>
                    <w:sizeAuto/>
                    <w:default w:val="0"/>
                  </w:checkBox>
                </w:ffData>
              </w:fldChar>
            </w:r>
            <w:bookmarkStart w:id="4" w:name="cbox1634d37df17b65"/>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34d37df17d50"/>
                  <w:enabled/>
                  <w:calcOnExit w:val="0"/>
                  <w:checkBox>
                    <w:sizeAuto/>
                    <w:default w:val="0"/>
                  </w:checkBox>
                </w:ffData>
              </w:fldChar>
            </w:r>
            <w:bookmarkStart w:id="5" w:name="cbox1634d37df17d50"/>
            <w:r>
              <w:instrText xml:space="preserve"> FORMCHECKBOX </w:instrText>
            </w:r>
            <w:r>
              <w:fldChar w:fldCharType="separate"/>
            </w:r>
            <w:r>
              <w:fldChar w:fldCharType="end"/>
            </w:r>
            <w:bookmarkEnd w:id="5"/>
          </w:p>
        </w:tc>
      </w:tr>
      <w:tr w:rsidR="00E36AA9" w14:paraId="0E18AC6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EC4E2" w14:textId="77777777" w:rsidR="00E36AA9"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3C7E6" w14:textId="77777777" w:rsidR="00E36AA9" w:rsidRDefault="00000000">
            <w:r>
              <w:rPr>
                <w:rFonts w:ascii="Arial" w:hAnsi="Arial" w:cs="Arial"/>
                <w:color w:val="000000"/>
                <w:position w:val="-2"/>
                <w:sz w:val="18"/>
                <w:szCs w:val="18"/>
              </w:rPr>
              <w:t> </w:t>
            </w:r>
          </w:p>
        </w:tc>
      </w:tr>
      <w:tr w:rsidR="00E36AA9" w14:paraId="3BE13CF7"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BC4B0" w14:textId="77777777" w:rsidR="00E36AA9" w:rsidRDefault="00000000">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56DC6" w14:textId="77777777" w:rsidR="00E36AA9" w:rsidRDefault="00000000">
            <w:r>
              <w:rPr>
                <w:rFonts w:ascii="Arial" w:hAnsi="Arial" w:cs="Arial"/>
                <w:color w:val="000000"/>
                <w:position w:val="-2"/>
                <w:sz w:val="18"/>
                <w:szCs w:val="18"/>
              </w:rPr>
              <w:t xml:space="preserve">DA </w:t>
            </w:r>
            <w:r>
              <w:fldChar w:fldCharType="begin">
                <w:ffData>
                  <w:name w:val="cbox1634d37df18b59"/>
                  <w:enabled/>
                  <w:calcOnExit w:val="0"/>
                  <w:checkBox>
                    <w:sizeAuto/>
                    <w:default w:val="0"/>
                  </w:checkBox>
                </w:ffData>
              </w:fldChar>
            </w:r>
            <w:bookmarkStart w:id="6" w:name="cbox1634d37df18b59"/>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34d37df18d41"/>
                  <w:enabled/>
                  <w:calcOnExit w:val="0"/>
                  <w:checkBox>
                    <w:sizeAuto/>
                    <w:default w:val="0"/>
                  </w:checkBox>
                </w:ffData>
              </w:fldChar>
            </w:r>
            <w:bookmarkStart w:id="7" w:name="cbox1634d37df18d41"/>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4AECA91F" w14:textId="77777777" w:rsidR="00E36AA9" w:rsidRDefault="00000000">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420D87C" w14:textId="77777777" w:rsidR="00E36AA9" w:rsidRDefault="00000000">
      <w:pPr>
        <w:spacing w:before="225" w:after="225" w:line="240" w:lineRule="auto"/>
        <w:jc w:val="both"/>
      </w:pPr>
      <w:r>
        <w:rPr>
          <w:rFonts w:ascii="Arial" w:hAnsi="Arial" w:cs="Arial"/>
          <w:color w:val="000000"/>
          <w:sz w:val="18"/>
          <w:szCs w:val="18"/>
        </w:rPr>
        <w:t>_____________________________________________________</w:t>
      </w:r>
    </w:p>
    <w:p w14:paraId="2B1DFF2A" w14:textId="77777777" w:rsidR="00E36AA9" w:rsidRDefault="00000000">
      <w:pPr>
        <w:spacing w:before="225" w:after="225" w:line="240" w:lineRule="auto"/>
        <w:jc w:val="both"/>
      </w:pPr>
      <w:r>
        <w:rPr>
          <w:rFonts w:ascii="Arial" w:hAnsi="Arial" w:cs="Arial"/>
          <w:b/>
          <w:bCs/>
          <w:color w:val="000000"/>
          <w:sz w:val="18"/>
          <w:szCs w:val="18"/>
          <w:u w:val="single"/>
        </w:rPr>
        <w:t>Velja za tuje gospodarske subjekte:</w:t>
      </w:r>
    </w:p>
    <w:p w14:paraId="38D2BA50" w14:textId="77777777" w:rsidR="00E36AA9" w:rsidRDefault="00000000">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742508E" w14:textId="77777777" w:rsidR="00E36AA9" w:rsidRDefault="00000000">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161901A0" w14:textId="77777777" w:rsidR="00E36AA9" w:rsidRDefault="00000000">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86006C7" w14:textId="77777777" w:rsidR="00E36AA9" w:rsidRDefault="00000000">
      <w:pPr>
        <w:spacing w:before="225" w:after="225" w:line="240" w:lineRule="auto"/>
        <w:jc w:val="both"/>
      </w:pPr>
      <w:r>
        <w:rPr>
          <w:rFonts w:ascii="Arial" w:hAnsi="Arial" w:cs="Arial"/>
          <w:color w:val="000000"/>
          <w:sz w:val="18"/>
          <w:szCs w:val="18"/>
        </w:rPr>
        <w:t>[   ] posebno dovoljenje ni potrebno. </w:t>
      </w:r>
    </w:p>
    <w:p w14:paraId="76F0EE36" w14:textId="77777777" w:rsidR="00E36AA9" w:rsidRDefault="00000000">
      <w:pPr>
        <w:spacing w:before="225" w:after="225" w:line="240" w:lineRule="auto"/>
        <w:jc w:val="both"/>
      </w:pPr>
      <w:r>
        <w:rPr>
          <w:rFonts w:ascii="Arial" w:hAnsi="Arial" w:cs="Arial"/>
          <w:color w:val="000000"/>
          <w:sz w:val="18"/>
          <w:szCs w:val="18"/>
        </w:rPr>
        <w:t>Pod kazensko in materialno odgovornostjo jamčimo, da so navedene izjave resnične.</w:t>
      </w:r>
    </w:p>
    <w:p w14:paraId="13EF795E" w14:textId="77777777" w:rsidR="00E36AA9" w:rsidRDefault="00000000">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E36AA9" w14:paraId="74E85D20" w14:textId="77777777">
        <w:tc>
          <w:tcPr>
            <w:tcW w:w="2500" w:type="pct"/>
            <w:tcMar>
              <w:top w:w="75" w:type="dxa"/>
              <w:bottom w:w="75" w:type="dxa"/>
            </w:tcMar>
            <w:vAlign w:val="center"/>
          </w:tcPr>
          <w:p w14:paraId="650FC66A"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93BC459" w14:textId="77777777" w:rsidR="00E36AA9" w:rsidRDefault="00000000">
            <w:r>
              <w:rPr>
                <w:rFonts w:ascii="Arial" w:hAnsi="Arial" w:cs="Arial"/>
                <w:color w:val="000000"/>
                <w:position w:val="-2"/>
                <w:sz w:val="18"/>
                <w:szCs w:val="18"/>
              </w:rPr>
              <w:t>Ime in priimek: _____________________</w:t>
            </w:r>
          </w:p>
        </w:tc>
      </w:tr>
      <w:tr w:rsidR="00E36AA9" w14:paraId="17381D67" w14:textId="77777777">
        <w:tc>
          <w:tcPr>
            <w:tcW w:w="2500" w:type="pct"/>
            <w:tcMar>
              <w:top w:w="75" w:type="dxa"/>
              <w:bottom w:w="75" w:type="dxa"/>
            </w:tcMar>
            <w:vAlign w:val="center"/>
          </w:tcPr>
          <w:p w14:paraId="114989D1"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4D38CDB3" w14:textId="77777777" w:rsidR="00E36AA9" w:rsidRDefault="00000000">
            <w:pPr>
              <w:jc w:val="center"/>
            </w:pPr>
            <w:r>
              <w:rPr>
                <w:rFonts w:ascii="Arial" w:hAnsi="Arial" w:cs="Arial"/>
                <w:color w:val="A9A9A9"/>
                <w:position w:val="-2"/>
                <w:sz w:val="18"/>
                <w:szCs w:val="18"/>
              </w:rPr>
              <w:t>(žig in podpis)</w:t>
            </w:r>
          </w:p>
        </w:tc>
      </w:tr>
    </w:tbl>
    <w:p w14:paraId="5ECCB5EF" w14:textId="77777777" w:rsidR="00E36AA9" w:rsidRDefault="00E36AA9">
      <w:pPr>
        <w:sectPr w:rsidR="00E36AA9" w:rsidSect="006E7A2B">
          <w:footerReference w:type="default" r:id="rId16"/>
          <w:pgSz w:w="11906" w:h="16838"/>
          <w:pgMar w:top="1418" w:right="1418" w:bottom="1418" w:left="1418" w:header="567" w:footer="596" w:gutter="0"/>
          <w:cols w:space="708"/>
          <w:docGrid w:linePitch="360"/>
        </w:sectPr>
      </w:pPr>
    </w:p>
    <w:p w14:paraId="6E6C708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1260206" w14:textId="77777777" w:rsidR="00252358" w:rsidRPr="00252358" w:rsidRDefault="00000000" w:rsidP="00252358"/>
    <w:p w14:paraId="3A287A5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DE962F9" w14:textId="77777777" w:rsidR="00EB2A75" w:rsidRDefault="00000000" w:rsidP="00EB2A75">
      <w:pPr>
        <w:spacing w:after="120"/>
        <w:rPr>
          <w:rFonts w:ascii="Arial" w:hAnsi="Arial" w:cs="Arial"/>
        </w:rPr>
      </w:pPr>
    </w:p>
    <w:p w14:paraId="3D86B35D" w14:textId="77777777" w:rsidR="00E36AA9" w:rsidRDefault="00000000">
      <w:pPr>
        <w:spacing w:before="225" w:after="225" w:line="240" w:lineRule="auto"/>
        <w:jc w:val="center"/>
      </w:pPr>
      <w:r>
        <w:rPr>
          <w:rFonts w:ascii="Arial" w:hAnsi="Arial" w:cs="Arial"/>
          <w:b/>
          <w:bCs/>
          <w:color w:val="000000"/>
          <w:sz w:val="24"/>
          <w:szCs w:val="24"/>
        </w:rPr>
        <w:t>MENIČNA IZJAVA</w:t>
      </w:r>
    </w:p>
    <w:p w14:paraId="739BC682" w14:textId="77777777" w:rsidR="00E36AA9" w:rsidRDefault="00000000">
      <w:pPr>
        <w:spacing w:before="225" w:after="225" w:line="240" w:lineRule="auto"/>
        <w:jc w:val="center"/>
      </w:pPr>
      <w:r>
        <w:rPr>
          <w:rFonts w:ascii="Arial" w:hAnsi="Arial" w:cs="Arial"/>
          <w:color w:val="000000"/>
          <w:sz w:val="21"/>
          <w:szCs w:val="21"/>
        </w:rPr>
        <w:t>s pooblastilom za izpolnitev in unovčenje menice</w:t>
      </w:r>
    </w:p>
    <w:p w14:paraId="3A1B4D42" w14:textId="77777777" w:rsidR="00E36AA9" w:rsidRDefault="00000000">
      <w:pPr>
        <w:spacing w:before="225" w:after="225" w:line="240" w:lineRule="auto"/>
        <w:jc w:val="both"/>
      </w:pPr>
      <w:r>
        <w:rPr>
          <w:rFonts w:ascii="Arial" w:hAnsi="Arial" w:cs="Arial"/>
          <w:color w:val="000000"/>
          <w:sz w:val="18"/>
          <w:szCs w:val="18"/>
        </w:rPr>
        <w:t> </w:t>
      </w:r>
    </w:p>
    <w:p w14:paraId="446FA356" w14:textId="77777777" w:rsidR="00E36AA9"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9D9E33A" w14:textId="77777777" w:rsidR="00E36AA9" w:rsidRDefault="00000000">
      <w:pPr>
        <w:spacing w:before="225" w:after="225" w:line="240" w:lineRule="auto"/>
        <w:jc w:val="both"/>
      </w:pPr>
      <w:r>
        <w:rPr>
          <w:rFonts w:ascii="Arial" w:hAnsi="Arial" w:cs="Arial"/>
          <w:b/>
          <w:bCs/>
          <w:color w:val="000000"/>
          <w:sz w:val="18"/>
          <w:szCs w:val="18"/>
        </w:rPr>
        <w:t>Rekonstrukcija Doma upokojencev Ptuj, enota Juršinci</w:t>
      </w:r>
    </w:p>
    <w:p w14:paraId="06EED867" w14:textId="77777777" w:rsidR="00E36AA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3F0A0F7" w14:textId="77777777" w:rsidR="00E36AA9" w:rsidRDefault="00000000">
      <w:pPr>
        <w:spacing w:before="225" w:after="225" w:line="240" w:lineRule="auto"/>
        <w:jc w:val="both"/>
      </w:pPr>
      <w:r>
        <w:rPr>
          <w:rFonts w:ascii="Arial" w:hAnsi="Arial" w:cs="Arial"/>
          <w:color w:val="000000"/>
          <w:sz w:val="18"/>
          <w:szCs w:val="18"/>
        </w:rPr>
        <w:t> </w:t>
      </w:r>
    </w:p>
    <w:p w14:paraId="115BEA64" w14:textId="77777777" w:rsidR="00E36AA9"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E3BBCD2" w14:textId="77777777" w:rsidR="00E36AA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4C78A80" w14:textId="77777777" w:rsidR="00E36AA9"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6190B8C" w14:textId="77777777" w:rsidR="00E36AA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9DCB26E" w14:textId="77777777" w:rsidR="00E36AA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2B60520" w14:textId="77777777" w:rsidR="00E36AA9" w:rsidRDefault="00000000">
      <w:pPr>
        <w:spacing w:before="225" w:after="225" w:line="240" w:lineRule="auto"/>
        <w:jc w:val="both"/>
      </w:pPr>
      <w:r>
        <w:rPr>
          <w:rFonts w:ascii="Arial" w:hAnsi="Arial" w:cs="Arial"/>
          <w:color w:val="000000"/>
          <w:sz w:val="18"/>
          <w:szCs w:val="18"/>
        </w:rPr>
        <w:t> </w:t>
      </w:r>
    </w:p>
    <w:p w14:paraId="1BEF43F7" w14:textId="77777777" w:rsidR="00E36AA9" w:rsidRDefault="00000000">
      <w:pPr>
        <w:spacing w:before="225" w:after="225" w:line="240" w:lineRule="auto"/>
        <w:jc w:val="both"/>
      </w:pPr>
      <w:r>
        <w:rPr>
          <w:rFonts w:ascii="Arial" w:hAnsi="Arial" w:cs="Arial"/>
          <w:color w:val="000000"/>
          <w:sz w:val="18"/>
          <w:szCs w:val="18"/>
        </w:rPr>
        <w:t>Priloga: </w:t>
      </w:r>
    </w:p>
    <w:p w14:paraId="450F1C12" w14:textId="77777777" w:rsidR="00E36AA9" w:rsidRDefault="00000000">
      <w:pPr>
        <w:spacing w:before="225" w:after="225" w:line="240" w:lineRule="auto"/>
        <w:jc w:val="both"/>
      </w:pPr>
      <w:r>
        <w:rPr>
          <w:rFonts w:ascii="Arial" w:hAnsi="Arial" w:cs="Arial"/>
          <w:color w:val="000000"/>
          <w:sz w:val="18"/>
          <w:szCs w:val="18"/>
        </w:rPr>
        <w:t>- bianco menica, podpisana in žigosana</w:t>
      </w:r>
    </w:p>
    <w:p w14:paraId="6FB4B800"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2838EC5B" w14:textId="77777777">
        <w:tc>
          <w:tcPr>
            <w:tcW w:w="2500" w:type="pct"/>
            <w:tcMar>
              <w:top w:w="75" w:type="dxa"/>
              <w:bottom w:w="75" w:type="dxa"/>
            </w:tcMar>
            <w:vAlign w:val="center"/>
          </w:tcPr>
          <w:p w14:paraId="0303D390" w14:textId="77777777" w:rsidR="00E36AA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4D7DCA8" w14:textId="77777777" w:rsidR="00E36AA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6AA9" w14:paraId="47C54CE7" w14:textId="77777777">
        <w:tc>
          <w:tcPr>
            <w:tcW w:w="2500" w:type="pct"/>
            <w:tcMar>
              <w:top w:w="75" w:type="dxa"/>
              <w:bottom w:w="75" w:type="dxa"/>
            </w:tcMar>
            <w:vAlign w:val="center"/>
          </w:tcPr>
          <w:p w14:paraId="2AD028F1" w14:textId="77777777" w:rsidR="00E36AA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BF5CC7" w14:textId="77777777" w:rsidR="00E36AA9" w:rsidRDefault="00E36AA9"/>
          <w:p w14:paraId="5E56ECBF" w14:textId="77777777" w:rsidR="00E36AA9" w:rsidRDefault="00000000">
            <w:pPr>
              <w:jc w:val="center"/>
            </w:pPr>
            <w:r>
              <w:rPr>
                <w:rFonts w:ascii="Arial" w:hAnsi="Arial" w:cs="Arial"/>
                <w:color w:val="A9A9A9"/>
                <w:position w:val="-2"/>
                <w:sz w:val="18"/>
                <w:szCs w:val="18"/>
              </w:rPr>
              <w:t>(žig in podpis)</w:t>
            </w:r>
          </w:p>
        </w:tc>
      </w:tr>
    </w:tbl>
    <w:p w14:paraId="77241ADF" w14:textId="77777777" w:rsidR="00E36AA9" w:rsidRDefault="00000000">
      <w:pPr>
        <w:spacing w:before="225" w:after="225" w:line="240" w:lineRule="auto"/>
        <w:jc w:val="both"/>
      </w:pPr>
      <w:r>
        <w:rPr>
          <w:rFonts w:ascii="Arial" w:hAnsi="Arial" w:cs="Arial"/>
          <w:color w:val="000000"/>
          <w:sz w:val="18"/>
          <w:szCs w:val="18"/>
        </w:rPr>
        <w:t> </w:t>
      </w:r>
    </w:p>
    <w:p w14:paraId="3F27DEDD" w14:textId="77777777" w:rsidR="00E36AA9" w:rsidRDefault="00000000">
      <w:pPr>
        <w:spacing w:before="225" w:after="225" w:line="240" w:lineRule="auto"/>
        <w:jc w:val="both"/>
      </w:pPr>
      <w:r>
        <w:rPr>
          <w:rFonts w:ascii="Arial" w:hAnsi="Arial" w:cs="Arial"/>
          <w:color w:val="000000"/>
          <w:sz w:val="18"/>
          <w:szCs w:val="18"/>
        </w:rPr>
        <w:t> </w:t>
      </w:r>
    </w:p>
    <w:p w14:paraId="779D95E1" w14:textId="77777777" w:rsidR="00E36AA9" w:rsidRDefault="00E36AA9">
      <w:pPr>
        <w:sectPr w:rsidR="00E36AA9" w:rsidSect="006E7A2B">
          <w:footerReference w:type="default" r:id="rId17"/>
          <w:pgSz w:w="11906" w:h="16838"/>
          <w:pgMar w:top="1418" w:right="1418" w:bottom="1418" w:left="1418" w:header="567" w:footer="596" w:gutter="0"/>
          <w:cols w:space="708"/>
          <w:docGrid w:linePitch="360"/>
        </w:sectPr>
      </w:pPr>
    </w:p>
    <w:p w14:paraId="738BD18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5F1D406" w14:textId="77777777" w:rsidR="00252358" w:rsidRPr="00252358" w:rsidRDefault="00000000" w:rsidP="00252358"/>
    <w:p w14:paraId="395FDBF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2D879C1B" w14:textId="77777777" w:rsidR="00EB2A75" w:rsidRDefault="00000000" w:rsidP="00EB2A75">
      <w:pPr>
        <w:spacing w:after="120"/>
        <w:rPr>
          <w:rFonts w:ascii="Arial" w:hAnsi="Arial" w:cs="Arial"/>
        </w:rPr>
      </w:pPr>
    </w:p>
    <w:p w14:paraId="467C82D0" w14:textId="77777777" w:rsidR="00E36AA9"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31B33896" w14:textId="77777777" w:rsidR="00E36AA9" w:rsidRDefault="00000000">
      <w:pPr>
        <w:spacing w:before="225" w:after="225" w:line="240" w:lineRule="auto"/>
        <w:jc w:val="both"/>
      </w:pPr>
      <w:r>
        <w:rPr>
          <w:rFonts w:ascii="Arial" w:hAnsi="Arial" w:cs="Arial"/>
          <w:color w:val="000000"/>
          <w:sz w:val="18"/>
          <w:szCs w:val="18"/>
        </w:rPr>
        <w:t>Za: DOM UPOKOJENCEV PTUJ, Volkmerjeva cesta 10, 2250 PTUJ</w:t>
      </w:r>
    </w:p>
    <w:p w14:paraId="438E8FDC" w14:textId="77777777" w:rsidR="00E36AA9"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F31BBB2" w14:textId="77777777" w:rsidR="00E36AA9"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1FA6E29" w14:textId="77777777" w:rsidR="00E36AA9"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F60F436" w14:textId="77777777" w:rsidR="00E36AA9"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58582E1" w14:textId="77777777" w:rsidR="00E36AA9"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DFA9B3F" w14:textId="77777777" w:rsidR="00E36AA9"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UPOKOJENCEV PTUJ, Volkmerjeva cesta 10, 2250 PTUJ,</w:t>
      </w:r>
    </w:p>
    <w:p w14:paraId="4222B1DA" w14:textId="77777777" w:rsidR="00E36AA9"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Rekonstrukcija Doma upokojencev Ptuj, enota Juršinci</w:t>
      </w:r>
      <w:r>
        <w:rPr>
          <w:rFonts w:ascii="Arial" w:hAnsi="Arial" w:cs="Arial"/>
          <w:i/>
          <w:iCs/>
          <w:color w:val="000000"/>
          <w:sz w:val="18"/>
          <w:szCs w:val="18"/>
        </w:rPr>
        <w:t> </w:t>
      </w:r>
    </w:p>
    <w:p w14:paraId="480DDCAD" w14:textId="77777777" w:rsidR="00E36AA9" w:rsidRDefault="0000000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56D7A293" w14:textId="77777777" w:rsidR="00E36AA9"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984D76B" w14:textId="77777777" w:rsidR="00E36AA9"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848DA91" w14:textId="77777777" w:rsidR="00E36AA9" w:rsidRDefault="00000000">
      <w:pPr>
        <w:spacing w:before="225" w:after="225" w:line="240" w:lineRule="auto"/>
        <w:jc w:val="both"/>
      </w:pPr>
      <w:r>
        <w:rPr>
          <w:rFonts w:ascii="Arial" w:hAnsi="Arial" w:cs="Arial"/>
          <w:color w:val="000000"/>
          <w:sz w:val="18"/>
          <w:szCs w:val="18"/>
        </w:rPr>
        <w:t>2. Kopija garancije št. ______________</w:t>
      </w:r>
    </w:p>
    <w:p w14:paraId="4DF5DD71" w14:textId="77777777" w:rsidR="00E36AA9"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C3D200D" w14:textId="77777777" w:rsidR="00E36AA9"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0037110" w14:textId="77777777" w:rsidR="00E36AA9"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F151A4D" w14:textId="77777777" w:rsidR="00E36AA9"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79ECB41" w14:textId="77777777" w:rsidR="00E36AA9"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1E81E4A" w14:textId="77777777" w:rsidR="00E36AA9"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0DF02BD" w14:textId="77777777" w:rsidR="00E36AA9"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6790D03" w14:textId="77777777" w:rsidR="00E36AA9"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CF50BC6" w14:textId="77777777" w:rsidR="00E36AA9"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FD1830C" w14:textId="77777777" w:rsidR="00E36AA9" w:rsidRDefault="00000000">
      <w:pPr>
        <w:spacing w:before="225" w:after="225" w:line="240" w:lineRule="auto"/>
        <w:jc w:val="both"/>
      </w:pPr>
      <w:r>
        <w:rPr>
          <w:rFonts w:ascii="Arial" w:hAnsi="Arial" w:cs="Arial"/>
          <w:color w:val="000000"/>
          <w:sz w:val="18"/>
          <w:szCs w:val="18"/>
        </w:rPr>
        <w:t> </w:t>
      </w:r>
    </w:p>
    <w:p w14:paraId="639D2E36" w14:textId="77777777" w:rsidR="00E36AA9" w:rsidRDefault="00000000">
      <w:pPr>
        <w:spacing w:before="225" w:after="225" w:line="240" w:lineRule="auto"/>
        <w:jc w:val="both"/>
      </w:pPr>
      <w:r>
        <w:rPr>
          <w:rFonts w:ascii="Arial" w:hAnsi="Arial" w:cs="Arial"/>
          <w:color w:val="000000"/>
          <w:sz w:val="18"/>
          <w:szCs w:val="18"/>
        </w:rPr>
        <w:t> </w:t>
      </w:r>
    </w:p>
    <w:p w14:paraId="2002B911" w14:textId="77777777" w:rsidR="00E36AA9" w:rsidRDefault="00000000">
      <w:pPr>
        <w:spacing w:before="225" w:after="225" w:line="240" w:lineRule="auto"/>
        <w:jc w:val="both"/>
      </w:pPr>
      <w:r>
        <w:rPr>
          <w:rFonts w:ascii="Arial" w:hAnsi="Arial" w:cs="Arial"/>
          <w:color w:val="000000"/>
          <w:sz w:val="18"/>
          <w:szCs w:val="18"/>
        </w:rPr>
        <w:t> </w:t>
      </w:r>
    </w:p>
    <w:p w14:paraId="238286C9"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0AA4CBEF" w14:textId="77777777">
        <w:tc>
          <w:tcPr>
            <w:tcW w:w="2500" w:type="pct"/>
            <w:tcMar>
              <w:top w:w="75" w:type="dxa"/>
              <w:bottom w:w="75" w:type="dxa"/>
            </w:tcMar>
            <w:vAlign w:val="center"/>
          </w:tcPr>
          <w:p w14:paraId="61799D0B"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118A888A" w14:textId="77777777" w:rsidR="00E36AA9" w:rsidRDefault="00000000">
            <w:pPr>
              <w:jc w:val="center"/>
            </w:pPr>
            <w:r>
              <w:rPr>
                <w:rFonts w:ascii="Arial" w:hAnsi="Arial" w:cs="Arial"/>
                <w:color w:val="000000"/>
                <w:position w:val="-2"/>
                <w:sz w:val="18"/>
                <w:szCs w:val="18"/>
              </w:rPr>
              <w:t>Garant</w:t>
            </w:r>
          </w:p>
        </w:tc>
      </w:tr>
      <w:tr w:rsidR="00E36AA9" w14:paraId="0CF4BF80" w14:textId="77777777">
        <w:tc>
          <w:tcPr>
            <w:tcW w:w="2500" w:type="pct"/>
            <w:tcMar>
              <w:top w:w="75" w:type="dxa"/>
              <w:bottom w:w="75" w:type="dxa"/>
            </w:tcMar>
            <w:vAlign w:val="center"/>
          </w:tcPr>
          <w:p w14:paraId="6F305355"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2BF9D6F8" w14:textId="77777777" w:rsidR="00E36AA9" w:rsidRDefault="00E36AA9"/>
          <w:p w14:paraId="2AB8C1EF" w14:textId="77777777" w:rsidR="00E36AA9" w:rsidRDefault="00000000">
            <w:pPr>
              <w:jc w:val="center"/>
            </w:pPr>
            <w:r>
              <w:rPr>
                <w:rFonts w:ascii="Arial" w:hAnsi="Arial" w:cs="Arial"/>
                <w:color w:val="A9A9A9"/>
                <w:position w:val="-2"/>
                <w:sz w:val="18"/>
                <w:szCs w:val="18"/>
              </w:rPr>
              <w:t>(žig in podpis)</w:t>
            </w:r>
          </w:p>
        </w:tc>
      </w:tr>
    </w:tbl>
    <w:p w14:paraId="24634487" w14:textId="77777777" w:rsidR="00E36AA9" w:rsidRDefault="00000000">
      <w:pPr>
        <w:spacing w:before="225" w:after="225" w:line="240" w:lineRule="auto"/>
        <w:jc w:val="both"/>
      </w:pPr>
      <w:r>
        <w:rPr>
          <w:rFonts w:ascii="Arial" w:hAnsi="Arial" w:cs="Arial"/>
          <w:color w:val="000000"/>
          <w:sz w:val="18"/>
          <w:szCs w:val="18"/>
        </w:rPr>
        <w:t> </w:t>
      </w:r>
    </w:p>
    <w:p w14:paraId="0F48BD45" w14:textId="77777777" w:rsidR="00E36AA9" w:rsidRDefault="00000000">
      <w:pPr>
        <w:spacing w:before="225" w:after="225" w:line="240" w:lineRule="auto"/>
        <w:jc w:val="both"/>
      </w:pPr>
      <w:r>
        <w:rPr>
          <w:rFonts w:ascii="Arial" w:hAnsi="Arial" w:cs="Arial"/>
          <w:color w:val="000000"/>
          <w:sz w:val="18"/>
          <w:szCs w:val="18"/>
        </w:rPr>
        <w:t> </w:t>
      </w:r>
    </w:p>
    <w:p w14:paraId="7491CBD1" w14:textId="77777777" w:rsidR="00E36AA9" w:rsidRDefault="00E36AA9">
      <w:pPr>
        <w:sectPr w:rsidR="00E36AA9" w:rsidSect="006E7A2B">
          <w:footerReference w:type="default" r:id="rId18"/>
          <w:pgSz w:w="11906" w:h="16838"/>
          <w:pgMar w:top="1418" w:right="1418" w:bottom="1418" w:left="1418" w:header="567" w:footer="596" w:gutter="0"/>
          <w:cols w:space="708"/>
          <w:docGrid w:linePitch="360"/>
        </w:sectPr>
      </w:pPr>
    </w:p>
    <w:p w14:paraId="1845034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A9B28BD" w14:textId="77777777" w:rsidR="00252358" w:rsidRPr="00252358" w:rsidRDefault="00000000" w:rsidP="00252358"/>
    <w:p w14:paraId="1D7696C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823783" w14:textId="77777777" w:rsidR="00EB2A75" w:rsidRDefault="00000000" w:rsidP="00EB2A75">
      <w:pPr>
        <w:spacing w:after="120"/>
        <w:rPr>
          <w:rFonts w:ascii="Arial" w:hAnsi="Arial" w:cs="Arial"/>
        </w:rPr>
      </w:pPr>
    </w:p>
    <w:p w14:paraId="43988EC8" w14:textId="77777777" w:rsidR="00E36AA9"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EAA619A" w14:textId="77777777" w:rsidR="00E36AA9"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36AA9" w14:paraId="6B8C51CD" w14:textId="77777777">
        <w:tc>
          <w:tcPr>
            <w:tcW w:w="0" w:type="auto"/>
            <w:tcMar>
              <w:top w:w="0" w:type="auto"/>
              <w:bottom w:w="0" w:type="auto"/>
            </w:tcMar>
          </w:tcPr>
          <w:p w14:paraId="796F2DB4"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9394DA6"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664AB80"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F14314E"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4B45515"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530AEA5"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7A8A345" w14:textId="77777777" w:rsidR="00E36AA9" w:rsidRDefault="0000000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12B071C" w14:textId="77777777" w:rsidR="00E36AA9"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ABC645B" w14:textId="77777777" w:rsidR="00E36AA9" w:rsidRDefault="00000000">
      <w:pPr>
        <w:spacing w:before="225" w:after="225" w:line="240" w:lineRule="auto"/>
        <w:jc w:val="center"/>
      </w:pPr>
      <w:r>
        <w:rPr>
          <w:rFonts w:ascii="Arial" w:hAnsi="Arial" w:cs="Arial"/>
          <w:b/>
          <w:bCs/>
          <w:color w:val="000000"/>
          <w:sz w:val="21"/>
          <w:szCs w:val="21"/>
        </w:rPr>
        <w:t>in</w:t>
      </w:r>
    </w:p>
    <w:p w14:paraId="5862F730" w14:textId="77777777" w:rsidR="00E36AA9" w:rsidRDefault="00000000">
      <w:pPr>
        <w:spacing w:before="225" w:after="225" w:line="240" w:lineRule="auto"/>
        <w:jc w:val="center"/>
      </w:pPr>
      <w:r>
        <w:rPr>
          <w:rFonts w:ascii="Arial" w:hAnsi="Arial" w:cs="Arial"/>
          <w:b/>
          <w:bCs/>
          <w:color w:val="000000"/>
          <w:sz w:val="21"/>
          <w:szCs w:val="21"/>
        </w:rPr>
        <w:t>POOBLASTILO</w:t>
      </w:r>
    </w:p>
    <w:p w14:paraId="67B1C29A" w14:textId="77777777" w:rsidR="00E36AA9"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36AA9" w14:paraId="5E77390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389CE" w14:textId="77777777" w:rsidR="00E36AA9"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A60FA" w14:textId="77777777" w:rsidR="00E36AA9" w:rsidRDefault="00000000">
            <w:r>
              <w:rPr>
                <w:rFonts w:ascii="Arial" w:hAnsi="Arial" w:cs="Arial"/>
                <w:color w:val="000000"/>
                <w:position w:val="-2"/>
                <w:sz w:val="18"/>
                <w:szCs w:val="18"/>
              </w:rPr>
              <w:t> </w:t>
            </w:r>
          </w:p>
        </w:tc>
      </w:tr>
      <w:tr w:rsidR="00E36AA9" w14:paraId="45334D9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48696" w14:textId="77777777" w:rsidR="00E36AA9"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BDA51" w14:textId="77777777" w:rsidR="00E36AA9" w:rsidRDefault="00000000">
            <w:r>
              <w:rPr>
                <w:rFonts w:ascii="Arial" w:hAnsi="Arial" w:cs="Arial"/>
                <w:color w:val="000000"/>
                <w:position w:val="-2"/>
                <w:sz w:val="18"/>
                <w:szCs w:val="18"/>
              </w:rPr>
              <w:t> </w:t>
            </w:r>
          </w:p>
        </w:tc>
      </w:tr>
      <w:tr w:rsidR="00E36AA9" w14:paraId="09E12A0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540FF" w14:textId="77777777" w:rsidR="00E36AA9"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B62FD" w14:textId="77777777" w:rsidR="00E36AA9" w:rsidRDefault="00000000">
            <w:r>
              <w:rPr>
                <w:rFonts w:ascii="Arial" w:hAnsi="Arial" w:cs="Arial"/>
                <w:color w:val="000000"/>
                <w:position w:val="-2"/>
                <w:sz w:val="18"/>
                <w:szCs w:val="18"/>
              </w:rPr>
              <w:t> </w:t>
            </w:r>
          </w:p>
        </w:tc>
      </w:tr>
      <w:tr w:rsidR="00E36AA9" w14:paraId="7DD400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6F9A9" w14:textId="77777777" w:rsidR="00E36AA9"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4970F" w14:textId="77777777" w:rsidR="00E36AA9" w:rsidRDefault="00000000">
            <w:r>
              <w:rPr>
                <w:rFonts w:ascii="Arial" w:hAnsi="Arial" w:cs="Arial"/>
                <w:color w:val="000000"/>
                <w:position w:val="-2"/>
                <w:sz w:val="18"/>
                <w:szCs w:val="18"/>
              </w:rPr>
              <w:t> </w:t>
            </w:r>
          </w:p>
        </w:tc>
      </w:tr>
      <w:tr w:rsidR="00E36AA9" w14:paraId="4F710F9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E270F" w14:textId="77777777" w:rsidR="00E36AA9"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D4BC9" w14:textId="77777777" w:rsidR="00E36AA9" w:rsidRDefault="00000000">
            <w:r>
              <w:rPr>
                <w:rFonts w:ascii="Arial" w:hAnsi="Arial" w:cs="Arial"/>
                <w:color w:val="000000"/>
                <w:position w:val="-2"/>
                <w:sz w:val="18"/>
                <w:szCs w:val="18"/>
              </w:rPr>
              <w:t> </w:t>
            </w:r>
          </w:p>
        </w:tc>
      </w:tr>
    </w:tbl>
    <w:p w14:paraId="3F712A0B" w14:textId="77777777" w:rsidR="00E36AA9"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E36AA9" w14:paraId="2B58A83C" w14:textId="77777777">
        <w:tc>
          <w:tcPr>
            <w:tcW w:w="2500" w:type="pct"/>
            <w:tcMar>
              <w:top w:w="75" w:type="dxa"/>
              <w:bottom w:w="75" w:type="dxa"/>
            </w:tcMar>
            <w:vAlign w:val="center"/>
          </w:tcPr>
          <w:p w14:paraId="7366B552"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646F603" w14:textId="77777777" w:rsidR="00E36AA9" w:rsidRDefault="00000000">
            <w:r>
              <w:rPr>
                <w:rFonts w:ascii="Arial" w:hAnsi="Arial" w:cs="Arial"/>
                <w:color w:val="000000"/>
                <w:position w:val="-2"/>
                <w:sz w:val="18"/>
                <w:szCs w:val="18"/>
              </w:rPr>
              <w:t>Ime in priimek: _____________________</w:t>
            </w:r>
          </w:p>
        </w:tc>
      </w:tr>
      <w:tr w:rsidR="00E36AA9" w14:paraId="669F6AB7" w14:textId="77777777">
        <w:tc>
          <w:tcPr>
            <w:tcW w:w="2500" w:type="pct"/>
            <w:tcMar>
              <w:top w:w="75" w:type="dxa"/>
              <w:bottom w:w="75" w:type="dxa"/>
            </w:tcMar>
            <w:vAlign w:val="center"/>
          </w:tcPr>
          <w:p w14:paraId="033AC2CB"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004F93AE" w14:textId="77777777" w:rsidR="00E36AA9" w:rsidRDefault="00E36AA9"/>
          <w:p w14:paraId="07E13AF4" w14:textId="77777777" w:rsidR="00E36AA9" w:rsidRDefault="00000000">
            <w:pPr>
              <w:jc w:val="center"/>
            </w:pPr>
            <w:r>
              <w:rPr>
                <w:rFonts w:ascii="Arial" w:hAnsi="Arial" w:cs="Arial"/>
                <w:color w:val="A9A9A9"/>
                <w:position w:val="-2"/>
                <w:sz w:val="18"/>
                <w:szCs w:val="18"/>
              </w:rPr>
              <w:t>(žig in podpis)</w:t>
            </w:r>
          </w:p>
        </w:tc>
      </w:tr>
    </w:tbl>
    <w:p w14:paraId="0CCDD465" w14:textId="77777777" w:rsidR="00E36AA9" w:rsidRDefault="00000000">
      <w:pPr>
        <w:spacing w:before="225" w:after="225" w:line="240" w:lineRule="auto"/>
        <w:jc w:val="both"/>
      </w:pPr>
      <w:r>
        <w:rPr>
          <w:rFonts w:ascii="Arial" w:hAnsi="Arial" w:cs="Arial"/>
          <w:color w:val="000000"/>
          <w:sz w:val="18"/>
          <w:szCs w:val="18"/>
        </w:rPr>
        <w:t> </w:t>
      </w:r>
    </w:p>
    <w:p w14:paraId="4F59EAA7" w14:textId="77777777" w:rsidR="00E36AA9" w:rsidRDefault="00000000">
      <w:pPr>
        <w:spacing w:before="525" w:after="225" w:line="240" w:lineRule="auto"/>
        <w:jc w:val="both"/>
      </w:pPr>
      <w:r>
        <w:rPr>
          <w:rFonts w:ascii="Arial" w:hAnsi="Arial" w:cs="Arial"/>
          <w:color w:val="000000"/>
          <w:sz w:val="18"/>
          <w:szCs w:val="18"/>
        </w:rPr>
        <w:t> </w:t>
      </w:r>
    </w:p>
    <w:p w14:paraId="478BD8D7" w14:textId="77777777" w:rsidR="00E36AA9" w:rsidRDefault="00E36AA9">
      <w:pPr>
        <w:sectPr w:rsidR="00E36AA9" w:rsidSect="006E7A2B">
          <w:footerReference w:type="default" r:id="rId19"/>
          <w:pgSz w:w="11906" w:h="16838"/>
          <w:pgMar w:top="1418" w:right="1418" w:bottom="1418" w:left="1418" w:header="567" w:footer="596" w:gutter="0"/>
          <w:cols w:space="708"/>
          <w:docGrid w:linePitch="360"/>
        </w:sectPr>
      </w:pPr>
    </w:p>
    <w:p w14:paraId="5B0A979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066030D" w14:textId="77777777" w:rsidR="00252358" w:rsidRPr="00252358" w:rsidRDefault="00000000" w:rsidP="00252358"/>
    <w:p w14:paraId="248FCDF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BDE023B" w14:textId="77777777" w:rsidR="00EB2A75" w:rsidRDefault="00000000" w:rsidP="00EB2A75">
      <w:pPr>
        <w:spacing w:after="120"/>
        <w:rPr>
          <w:rFonts w:ascii="Arial" w:hAnsi="Arial" w:cs="Arial"/>
        </w:rPr>
      </w:pPr>
    </w:p>
    <w:p w14:paraId="4F08686D" w14:textId="77777777" w:rsidR="00E36AA9" w:rsidRDefault="00000000">
      <w:pPr>
        <w:spacing w:before="225" w:after="225" w:line="240" w:lineRule="auto"/>
        <w:jc w:val="both"/>
      </w:pPr>
      <w:r>
        <w:rPr>
          <w:rFonts w:ascii="Arial" w:hAnsi="Arial" w:cs="Arial"/>
          <w:color w:val="000000"/>
          <w:sz w:val="18"/>
          <w:szCs w:val="18"/>
        </w:rPr>
        <w:t>V zvezi z javnim naročilom »Rekonstrukcija Doma upokojencev Ptuj, enota Juršinci«,</w:t>
      </w:r>
    </w:p>
    <w:p w14:paraId="109AF305" w14:textId="77777777" w:rsidR="00E36AA9"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369BCFE" w14:textId="77777777" w:rsidR="00E36AA9" w:rsidRDefault="00000000">
      <w:pPr>
        <w:spacing w:before="225" w:after="225" w:line="240" w:lineRule="auto"/>
        <w:jc w:val="both"/>
      </w:pPr>
      <w:r>
        <w:rPr>
          <w:rFonts w:ascii="Arial" w:hAnsi="Arial" w:cs="Arial"/>
          <w:color w:val="000000"/>
          <w:sz w:val="18"/>
          <w:szCs w:val="18"/>
        </w:rPr>
        <w:t>Izjavljamo (ustrezno označi):</w:t>
      </w:r>
    </w:p>
    <w:p w14:paraId="2A841C44" w14:textId="77777777" w:rsidR="00E36AA9"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93D14D3" w14:textId="77777777" w:rsidR="00E36AA9" w:rsidRDefault="00000000">
      <w:pPr>
        <w:spacing w:before="225" w:after="225" w:line="240" w:lineRule="auto"/>
        <w:jc w:val="both"/>
      </w:pPr>
      <w:r>
        <w:rPr>
          <w:rFonts w:ascii="Arial" w:hAnsi="Arial" w:cs="Arial"/>
          <w:color w:val="000000"/>
          <w:sz w:val="18"/>
          <w:szCs w:val="18"/>
        </w:rPr>
        <w:t>[   ] NE zahtevamo izvedbe neposrednih plačil.</w:t>
      </w:r>
    </w:p>
    <w:p w14:paraId="2754BE5E" w14:textId="77777777" w:rsidR="00E36AA9" w:rsidRDefault="00000000">
      <w:pPr>
        <w:spacing w:before="225" w:after="225" w:line="240" w:lineRule="auto"/>
        <w:jc w:val="both"/>
      </w:pPr>
      <w:r>
        <w:rPr>
          <w:rFonts w:ascii="Arial" w:hAnsi="Arial" w:cs="Arial"/>
          <w:color w:val="000000"/>
          <w:sz w:val="18"/>
          <w:szCs w:val="18"/>
        </w:rPr>
        <w:t> </w:t>
      </w:r>
    </w:p>
    <w:p w14:paraId="7917DC35"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6AA9" w14:paraId="18D3AB89" w14:textId="77777777">
        <w:tc>
          <w:tcPr>
            <w:tcW w:w="2500" w:type="pct"/>
            <w:tcMar>
              <w:top w:w="75" w:type="dxa"/>
              <w:bottom w:w="75" w:type="dxa"/>
            </w:tcMar>
            <w:vAlign w:val="center"/>
          </w:tcPr>
          <w:p w14:paraId="2367E912"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4652F47" w14:textId="77777777" w:rsidR="00E36AA9" w:rsidRDefault="00000000">
            <w:r>
              <w:rPr>
                <w:rFonts w:ascii="Arial" w:hAnsi="Arial" w:cs="Arial"/>
                <w:color w:val="000000"/>
                <w:position w:val="-2"/>
                <w:sz w:val="18"/>
                <w:szCs w:val="18"/>
              </w:rPr>
              <w:t>Ime in priimek: _____________________</w:t>
            </w:r>
          </w:p>
        </w:tc>
      </w:tr>
      <w:tr w:rsidR="00E36AA9" w14:paraId="650C966C" w14:textId="77777777">
        <w:tc>
          <w:tcPr>
            <w:tcW w:w="2500" w:type="pct"/>
            <w:tcMar>
              <w:top w:w="75" w:type="dxa"/>
              <w:bottom w:w="75" w:type="dxa"/>
            </w:tcMar>
            <w:vAlign w:val="center"/>
          </w:tcPr>
          <w:p w14:paraId="0B685A19"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3D5534D1" w14:textId="77777777" w:rsidR="00E36AA9" w:rsidRDefault="00E36AA9"/>
          <w:p w14:paraId="08D81790" w14:textId="77777777" w:rsidR="00E36AA9" w:rsidRDefault="00000000">
            <w:pPr>
              <w:jc w:val="center"/>
            </w:pPr>
            <w:r>
              <w:rPr>
                <w:rFonts w:ascii="Arial" w:hAnsi="Arial" w:cs="Arial"/>
                <w:color w:val="A9A9A9"/>
                <w:position w:val="-2"/>
                <w:sz w:val="18"/>
                <w:szCs w:val="18"/>
              </w:rPr>
              <w:t>(žig in podpis)</w:t>
            </w:r>
          </w:p>
        </w:tc>
      </w:tr>
    </w:tbl>
    <w:p w14:paraId="2EF3A665" w14:textId="77777777" w:rsidR="00E36AA9" w:rsidRDefault="00000000">
      <w:pPr>
        <w:spacing w:before="225" w:after="225" w:line="240" w:lineRule="auto"/>
        <w:jc w:val="both"/>
      </w:pPr>
      <w:r>
        <w:rPr>
          <w:rFonts w:ascii="Arial" w:hAnsi="Arial" w:cs="Arial"/>
          <w:color w:val="000000"/>
          <w:sz w:val="18"/>
          <w:szCs w:val="18"/>
        </w:rPr>
        <w:t> </w:t>
      </w:r>
    </w:p>
    <w:p w14:paraId="54433F84" w14:textId="77777777" w:rsidR="00E36AA9" w:rsidRDefault="00000000">
      <w:pPr>
        <w:spacing w:before="225" w:after="225" w:line="240" w:lineRule="auto"/>
        <w:jc w:val="both"/>
      </w:pPr>
      <w:r>
        <w:rPr>
          <w:rFonts w:ascii="Arial" w:hAnsi="Arial" w:cs="Arial"/>
          <w:color w:val="000000"/>
          <w:sz w:val="18"/>
          <w:szCs w:val="18"/>
        </w:rPr>
        <w:t> </w:t>
      </w:r>
    </w:p>
    <w:p w14:paraId="32E88817" w14:textId="77777777" w:rsidR="00E36AA9" w:rsidRDefault="00000000">
      <w:pPr>
        <w:spacing w:before="225" w:after="225" w:line="240" w:lineRule="auto"/>
        <w:jc w:val="both"/>
      </w:pPr>
      <w:r>
        <w:rPr>
          <w:rFonts w:ascii="Arial" w:hAnsi="Arial" w:cs="Arial"/>
          <w:color w:val="000000"/>
          <w:sz w:val="18"/>
          <w:szCs w:val="18"/>
        </w:rPr>
        <w:t> </w:t>
      </w:r>
    </w:p>
    <w:p w14:paraId="1DB9ABBB" w14:textId="77777777" w:rsidR="00E36AA9" w:rsidRDefault="00000000">
      <w:pPr>
        <w:spacing w:before="225" w:after="225" w:line="240" w:lineRule="auto"/>
        <w:jc w:val="both"/>
      </w:pPr>
      <w:r>
        <w:rPr>
          <w:rFonts w:ascii="Arial" w:hAnsi="Arial" w:cs="Arial"/>
          <w:b/>
          <w:bCs/>
          <w:i/>
          <w:iCs/>
          <w:color w:val="000000"/>
          <w:sz w:val="18"/>
          <w:szCs w:val="18"/>
          <w:u w:val="single"/>
        </w:rPr>
        <w:t>Opomba:</w:t>
      </w:r>
    </w:p>
    <w:p w14:paraId="76FDE272" w14:textId="77777777" w:rsidR="00E36AA9"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04E5347E" w14:textId="77777777" w:rsidR="00E36AA9" w:rsidRDefault="00E36AA9">
      <w:pPr>
        <w:sectPr w:rsidR="00E36AA9" w:rsidSect="006E7A2B">
          <w:footerReference w:type="default" r:id="rId20"/>
          <w:pgSz w:w="11906" w:h="16838"/>
          <w:pgMar w:top="1418" w:right="1418" w:bottom="1418" w:left="1418" w:header="567" w:footer="596" w:gutter="0"/>
          <w:cols w:space="708"/>
          <w:docGrid w:linePitch="360"/>
        </w:sectPr>
      </w:pPr>
    </w:p>
    <w:p w14:paraId="681B69A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7EB178D1" w14:textId="77777777" w:rsidR="00252358" w:rsidRPr="00252358" w:rsidRDefault="00000000" w:rsidP="00252358"/>
    <w:p w14:paraId="7974F6D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72F6FC1" w14:textId="77777777" w:rsidR="00EB2A75" w:rsidRDefault="00000000" w:rsidP="00EB2A75">
      <w:pPr>
        <w:spacing w:after="120"/>
        <w:rPr>
          <w:rFonts w:ascii="Arial" w:hAnsi="Arial" w:cs="Arial"/>
        </w:rPr>
      </w:pPr>
    </w:p>
    <w:p w14:paraId="11DEEF25" w14:textId="77777777" w:rsidR="00E36AA9"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Rekonstrukcija Doma upokojencev Ptuj, enota Juršinci</w:t>
      </w:r>
      <w:r>
        <w:rPr>
          <w:rFonts w:ascii="Arial" w:hAnsi="Arial" w:cs="Arial"/>
          <w:color w:val="000000"/>
          <w:sz w:val="18"/>
          <w:szCs w:val="18"/>
        </w:rPr>
        <w:t>«,</w:t>
      </w:r>
    </w:p>
    <w:p w14:paraId="3089227A" w14:textId="77777777" w:rsidR="00E36AA9" w:rsidRDefault="00000000">
      <w:pPr>
        <w:spacing w:before="225" w:after="225" w:line="240" w:lineRule="auto"/>
        <w:jc w:val="both"/>
      </w:pPr>
      <w:r>
        <w:rPr>
          <w:rFonts w:ascii="Arial" w:hAnsi="Arial" w:cs="Arial"/>
          <w:color w:val="000000"/>
          <w:sz w:val="18"/>
          <w:szCs w:val="18"/>
        </w:rPr>
        <w:t>izjavljamo, da (ustrezno označi in izpolni):</w:t>
      </w:r>
    </w:p>
    <w:p w14:paraId="17FC7977" w14:textId="77777777" w:rsidR="00E36AA9" w:rsidRDefault="00000000">
      <w:pPr>
        <w:spacing w:before="225" w:after="225" w:line="240" w:lineRule="auto"/>
        <w:jc w:val="both"/>
      </w:pPr>
      <w:r>
        <w:rPr>
          <w:rFonts w:ascii="Arial" w:hAnsi="Arial" w:cs="Arial"/>
          <w:b/>
          <w:bCs/>
          <w:color w:val="000000"/>
          <w:sz w:val="18"/>
          <w:szCs w:val="18"/>
        </w:rPr>
        <w:t>[   ] ne nastopamo s podizvajalci</w:t>
      </w:r>
    </w:p>
    <w:p w14:paraId="4BCC8739" w14:textId="77777777" w:rsidR="00E36AA9"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E36AA9" w14:paraId="4E6BE1E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6C6A01" w14:textId="77777777" w:rsidR="00E36AA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2B691A" w14:textId="77777777" w:rsidR="00E36AA9" w:rsidRDefault="00000000">
            <w:r>
              <w:rPr>
                <w:rFonts w:ascii="Arial" w:hAnsi="Arial" w:cs="Arial"/>
                <w:color w:val="000000"/>
                <w:position w:val="-2"/>
                <w:sz w:val="18"/>
                <w:szCs w:val="18"/>
              </w:rPr>
              <w:t> </w:t>
            </w:r>
          </w:p>
        </w:tc>
      </w:tr>
      <w:tr w:rsidR="00E36AA9" w14:paraId="4EDA430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C5A5CC" w14:textId="77777777" w:rsidR="00E36AA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763EE8" w14:textId="77777777" w:rsidR="00E36AA9" w:rsidRDefault="00000000">
            <w:pPr>
              <w:spacing w:before="135" w:after="135"/>
              <w:jc w:val="both"/>
              <w:textAlignment w:val="center"/>
            </w:pPr>
            <w:r>
              <w:rPr>
                <w:rFonts w:ascii="Arial" w:hAnsi="Arial" w:cs="Arial"/>
                <w:color w:val="000000"/>
                <w:position w:val="-2"/>
                <w:sz w:val="18"/>
                <w:szCs w:val="18"/>
              </w:rPr>
              <w:t>Opis del, ki jih bo izvedel podizvajalec:</w:t>
            </w:r>
          </w:p>
          <w:p w14:paraId="3B57FBCF" w14:textId="77777777" w:rsidR="00E36AA9" w:rsidRDefault="00000000">
            <w:pPr>
              <w:spacing w:before="135" w:after="135"/>
              <w:jc w:val="both"/>
              <w:textAlignment w:val="center"/>
            </w:pPr>
            <w:r>
              <w:rPr>
                <w:rFonts w:ascii="Arial" w:hAnsi="Arial" w:cs="Arial"/>
                <w:color w:val="000000"/>
                <w:position w:val="-2"/>
                <w:sz w:val="18"/>
                <w:szCs w:val="18"/>
              </w:rPr>
              <w:t> </w:t>
            </w:r>
          </w:p>
          <w:p w14:paraId="39641083" w14:textId="77777777" w:rsidR="00E36AA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36AA9" w14:paraId="4DA58E0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4A9B1F" w14:textId="77777777" w:rsidR="00E36AA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2DA87D" w14:textId="77777777" w:rsidR="00E36AA9" w:rsidRDefault="00000000">
            <w:r>
              <w:rPr>
                <w:rFonts w:ascii="Arial" w:hAnsi="Arial" w:cs="Arial"/>
                <w:color w:val="000000"/>
                <w:position w:val="-2"/>
                <w:sz w:val="18"/>
                <w:szCs w:val="18"/>
              </w:rPr>
              <w:t> </w:t>
            </w:r>
          </w:p>
        </w:tc>
      </w:tr>
      <w:tr w:rsidR="00E36AA9" w14:paraId="698F04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46EC2C" w14:textId="77777777" w:rsidR="00E36AA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DF4C52" w14:textId="77777777" w:rsidR="00E36AA9" w:rsidRDefault="00000000">
            <w:pPr>
              <w:spacing w:before="135" w:after="135"/>
              <w:jc w:val="both"/>
              <w:textAlignment w:val="center"/>
            </w:pPr>
            <w:r>
              <w:rPr>
                <w:rFonts w:ascii="Arial" w:hAnsi="Arial" w:cs="Arial"/>
                <w:color w:val="000000"/>
                <w:position w:val="-2"/>
                <w:sz w:val="18"/>
                <w:szCs w:val="18"/>
              </w:rPr>
              <w:t>Opis del, ki jih bo izvedel podizvajalec:</w:t>
            </w:r>
          </w:p>
          <w:p w14:paraId="3B7FB4B0" w14:textId="77777777" w:rsidR="00E36AA9" w:rsidRDefault="00000000">
            <w:pPr>
              <w:spacing w:before="135" w:after="135"/>
              <w:jc w:val="both"/>
              <w:textAlignment w:val="center"/>
            </w:pPr>
            <w:r>
              <w:rPr>
                <w:rFonts w:ascii="Arial" w:hAnsi="Arial" w:cs="Arial"/>
                <w:color w:val="000000"/>
                <w:position w:val="-2"/>
                <w:sz w:val="18"/>
                <w:szCs w:val="18"/>
              </w:rPr>
              <w:t> </w:t>
            </w:r>
          </w:p>
          <w:p w14:paraId="2D43A80B" w14:textId="77777777" w:rsidR="00E36AA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17927B40" w14:textId="77777777" w:rsidR="00E36AA9" w:rsidRDefault="00000000">
            <w:pPr>
              <w:spacing w:before="135" w:after="135"/>
              <w:jc w:val="both"/>
              <w:textAlignment w:val="center"/>
            </w:pPr>
            <w:r>
              <w:rPr>
                <w:rFonts w:ascii="Arial" w:hAnsi="Arial" w:cs="Arial"/>
                <w:color w:val="000000"/>
                <w:position w:val="-2"/>
                <w:sz w:val="18"/>
                <w:szCs w:val="18"/>
              </w:rPr>
              <w:t> </w:t>
            </w:r>
          </w:p>
        </w:tc>
      </w:tr>
    </w:tbl>
    <w:p w14:paraId="2E9EB444" w14:textId="77777777" w:rsidR="00E36AA9"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97670B8" w14:textId="77777777" w:rsidR="00E36AA9"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36AA9" w14:paraId="5C101258" w14:textId="77777777">
        <w:tc>
          <w:tcPr>
            <w:tcW w:w="4080" w:type="dxa"/>
            <w:tcMar>
              <w:top w:w="135" w:type="dxa"/>
              <w:bottom w:w="135" w:type="dxa"/>
            </w:tcMar>
            <w:vAlign w:val="center"/>
          </w:tcPr>
          <w:p w14:paraId="6FCEF86A" w14:textId="77777777" w:rsidR="00E36AA9"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721CF5D6" w14:textId="77777777" w:rsidR="00E36AA9" w:rsidRDefault="00000000">
            <w:r>
              <w:rPr>
                <w:rFonts w:ascii="Arial" w:hAnsi="Arial" w:cs="Arial"/>
                <w:color w:val="000000"/>
                <w:position w:val="-2"/>
                <w:sz w:val="18"/>
                <w:szCs w:val="18"/>
              </w:rPr>
              <w:t>Ime in priimek: _____________________</w:t>
            </w:r>
          </w:p>
        </w:tc>
      </w:tr>
      <w:tr w:rsidR="00E36AA9" w14:paraId="169E7943" w14:textId="77777777">
        <w:tc>
          <w:tcPr>
            <w:tcW w:w="4080" w:type="dxa"/>
            <w:tcMar>
              <w:top w:w="135" w:type="dxa"/>
              <w:bottom w:w="135" w:type="dxa"/>
            </w:tcMar>
            <w:vAlign w:val="center"/>
          </w:tcPr>
          <w:p w14:paraId="6F9CA0B1" w14:textId="77777777" w:rsidR="00E36AA9" w:rsidRDefault="00000000">
            <w:r>
              <w:rPr>
                <w:rFonts w:ascii="Arial" w:hAnsi="Arial" w:cs="Arial"/>
                <w:color w:val="000000"/>
                <w:position w:val="-2"/>
                <w:sz w:val="18"/>
                <w:szCs w:val="18"/>
              </w:rPr>
              <w:t> </w:t>
            </w:r>
          </w:p>
        </w:tc>
        <w:tc>
          <w:tcPr>
            <w:tcW w:w="0" w:type="auto"/>
            <w:tcMar>
              <w:top w:w="135" w:type="dxa"/>
              <w:bottom w:w="135" w:type="dxa"/>
            </w:tcMar>
            <w:vAlign w:val="center"/>
          </w:tcPr>
          <w:p w14:paraId="66CDA7A0" w14:textId="77777777" w:rsidR="00E36AA9" w:rsidRDefault="00E36AA9"/>
          <w:p w14:paraId="7AA492BE" w14:textId="77777777" w:rsidR="00E36AA9" w:rsidRDefault="00000000">
            <w:pPr>
              <w:jc w:val="center"/>
            </w:pPr>
            <w:r>
              <w:rPr>
                <w:rFonts w:ascii="Arial" w:hAnsi="Arial" w:cs="Arial"/>
                <w:color w:val="A9A9A9"/>
                <w:position w:val="-2"/>
                <w:sz w:val="18"/>
                <w:szCs w:val="18"/>
              </w:rPr>
              <w:t>(žig in podpis)</w:t>
            </w:r>
          </w:p>
        </w:tc>
      </w:tr>
    </w:tbl>
    <w:p w14:paraId="589ECB17" w14:textId="77777777" w:rsidR="00E36AA9"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EE223B2" w14:textId="77777777" w:rsidR="00E36AA9" w:rsidRDefault="00E36AA9">
      <w:pPr>
        <w:sectPr w:rsidR="00E36AA9" w:rsidSect="006E7A2B">
          <w:footerReference w:type="default" r:id="rId21"/>
          <w:pgSz w:w="11906" w:h="16838"/>
          <w:pgMar w:top="1418" w:right="1418" w:bottom="1418" w:left="1418" w:header="567" w:footer="596" w:gutter="0"/>
          <w:cols w:space="708"/>
          <w:docGrid w:linePitch="360"/>
        </w:sectPr>
      </w:pPr>
    </w:p>
    <w:p w14:paraId="2480448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7D28360" w14:textId="77777777" w:rsidR="00252358" w:rsidRPr="00252358" w:rsidRDefault="00000000" w:rsidP="00252358"/>
    <w:p w14:paraId="1206F5E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13AA2E" w14:textId="77777777" w:rsidR="00EB2A75" w:rsidRDefault="00000000" w:rsidP="00EB2A75">
      <w:pPr>
        <w:spacing w:after="120"/>
        <w:rPr>
          <w:rFonts w:ascii="Arial" w:hAnsi="Arial" w:cs="Arial"/>
        </w:rPr>
      </w:pPr>
    </w:p>
    <w:p w14:paraId="7D7480B2" w14:textId="77777777" w:rsidR="00E36AA9"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97A32A2" w14:textId="77777777" w:rsidR="00E36AA9"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36AA9" w14:paraId="60F517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5685C" w14:textId="77777777" w:rsidR="00E36AA9" w:rsidRDefault="00000000">
            <w:pPr>
              <w:spacing w:before="135" w:after="135"/>
              <w:jc w:val="both"/>
              <w:textAlignment w:val="center"/>
            </w:pPr>
            <w:r>
              <w:rPr>
                <w:rFonts w:ascii="Arial" w:hAnsi="Arial" w:cs="Arial"/>
                <w:b/>
                <w:bCs/>
                <w:color w:val="000000"/>
                <w:position w:val="-2"/>
                <w:sz w:val="18"/>
                <w:szCs w:val="18"/>
              </w:rPr>
              <w:t>Ime in priimek</w:t>
            </w:r>
          </w:p>
          <w:p w14:paraId="64B186D5" w14:textId="77777777" w:rsidR="00E36AA9" w:rsidRDefault="00000000">
            <w:pPr>
              <w:spacing w:before="135" w:after="135"/>
              <w:jc w:val="both"/>
              <w:textAlignment w:val="center"/>
            </w:pPr>
            <w:r>
              <w:rPr>
                <w:rFonts w:ascii="Arial" w:hAnsi="Arial" w:cs="Arial"/>
                <w:b/>
                <w:bCs/>
                <w:color w:val="000000"/>
                <w:position w:val="-2"/>
                <w:sz w:val="18"/>
                <w:szCs w:val="18"/>
              </w:rPr>
              <w:t>ali</w:t>
            </w:r>
          </w:p>
          <w:p w14:paraId="098E8B6C" w14:textId="77777777" w:rsidR="00E36AA9"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7733E" w14:textId="77777777" w:rsidR="00E36AA9" w:rsidRDefault="00000000">
            <w:pPr>
              <w:spacing w:before="135" w:after="135"/>
              <w:jc w:val="both"/>
              <w:textAlignment w:val="center"/>
            </w:pPr>
            <w:r>
              <w:rPr>
                <w:rFonts w:ascii="Arial" w:hAnsi="Arial" w:cs="Arial"/>
                <w:b/>
                <w:bCs/>
                <w:color w:val="000000"/>
                <w:position w:val="-2"/>
                <w:sz w:val="18"/>
                <w:szCs w:val="18"/>
              </w:rPr>
              <w:t>Naslov prebivališča</w:t>
            </w:r>
          </w:p>
          <w:p w14:paraId="335CF687" w14:textId="77777777" w:rsidR="00E36AA9" w:rsidRDefault="00000000">
            <w:pPr>
              <w:spacing w:before="135" w:after="135"/>
              <w:jc w:val="both"/>
              <w:textAlignment w:val="center"/>
            </w:pPr>
            <w:r>
              <w:rPr>
                <w:rFonts w:ascii="Arial" w:hAnsi="Arial" w:cs="Arial"/>
                <w:b/>
                <w:bCs/>
                <w:color w:val="000000"/>
                <w:position w:val="-2"/>
                <w:sz w:val="18"/>
                <w:szCs w:val="18"/>
              </w:rPr>
              <w:t>ali</w:t>
            </w:r>
          </w:p>
          <w:p w14:paraId="106A6D31" w14:textId="77777777" w:rsidR="00E36AA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BA39A" w14:textId="77777777" w:rsidR="00E36AA9" w:rsidRDefault="00000000">
            <w:pPr>
              <w:spacing w:before="135" w:after="135"/>
              <w:jc w:val="both"/>
              <w:textAlignment w:val="center"/>
            </w:pPr>
            <w:r>
              <w:rPr>
                <w:rFonts w:ascii="Arial" w:hAnsi="Arial" w:cs="Arial"/>
                <w:b/>
                <w:bCs/>
                <w:color w:val="000000"/>
                <w:position w:val="-2"/>
                <w:sz w:val="18"/>
                <w:szCs w:val="18"/>
              </w:rPr>
              <w:t>Delež lastništva</w:t>
            </w:r>
          </w:p>
          <w:p w14:paraId="33F02AA1" w14:textId="77777777" w:rsidR="00E36AA9" w:rsidRDefault="00000000">
            <w:pPr>
              <w:spacing w:before="135" w:after="135"/>
              <w:jc w:val="both"/>
              <w:textAlignment w:val="center"/>
            </w:pPr>
            <w:r>
              <w:rPr>
                <w:rFonts w:ascii="Arial" w:hAnsi="Arial" w:cs="Arial"/>
                <w:b/>
                <w:bCs/>
                <w:color w:val="000000"/>
                <w:position w:val="-2"/>
                <w:sz w:val="18"/>
                <w:szCs w:val="18"/>
              </w:rPr>
              <w:t>ali</w:t>
            </w:r>
          </w:p>
          <w:p w14:paraId="1FA03A9B" w14:textId="77777777" w:rsidR="00E36AA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E36AA9" w14:paraId="24E97B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66B58"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0D495"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801C9" w14:textId="77777777" w:rsidR="00E36AA9" w:rsidRDefault="00000000">
            <w:pPr>
              <w:spacing w:before="135" w:after="135"/>
              <w:jc w:val="both"/>
              <w:textAlignment w:val="center"/>
            </w:pPr>
            <w:r>
              <w:rPr>
                <w:rFonts w:ascii="Arial" w:hAnsi="Arial" w:cs="Arial"/>
                <w:color w:val="000000"/>
                <w:position w:val="-2"/>
                <w:sz w:val="18"/>
                <w:szCs w:val="18"/>
              </w:rPr>
              <w:t> </w:t>
            </w:r>
          </w:p>
        </w:tc>
      </w:tr>
      <w:tr w:rsidR="00E36AA9" w14:paraId="0DA639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F45D"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24F47"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A8392C" w14:textId="77777777" w:rsidR="00E36AA9" w:rsidRDefault="00000000">
            <w:pPr>
              <w:spacing w:before="135" w:after="135"/>
              <w:jc w:val="both"/>
              <w:textAlignment w:val="center"/>
            </w:pPr>
            <w:r>
              <w:rPr>
                <w:rFonts w:ascii="Arial" w:hAnsi="Arial" w:cs="Arial"/>
                <w:color w:val="000000"/>
                <w:position w:val="-2"/>
                <w:sz w:val="18"/>
                <w:szCs w:val="18"/>
              </w:rPr>
              <w:t> </w:t>
            </w:r>
          </w:p>
        </w:tc>
      </w:tr>
      <w:tr w:rsidR="00E36AA9" w14:paraId="376DBE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37D9B"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675E1"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51906" w14:textId="77777777" w:rsidR="00E36AA9" w:rsidRDefault="00000000">
            <w:pPr>
              <w:spacing w:before="135" w:after="135"/>
              <w:jc w:val="both"/>
              <w:textAlignment w:val="center"/>
            </w:pPr>
            <w:r>
              <w:rPr>
                <w:rFonts w:ascii="Arial" w:hAnsi="Arial" w:cs="Arial"/>
                <w:color w:val="000000"/>
                <w:position w:val="-2"/>
                <w:sz w:val="18"/>
                <w:szCs w:val="18"/>
              </w:rPr>
              <w:t> </w:t>
            </w:r>
          </w:p>
        </w:tc>
      </w:tr>
      <w:tr w:rsidR="00E36AA9" w14:paraId="547552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AF9AD"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929ED"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A5F43" w14:textId="77777777" w:rsidR="00E36AA9" w:rsidRDefault="00000000">
            <w:pPr>
              <w:spacing w:before="135" w:after="135"/>
              <w:jc w:val="both"/>
              <w:textAlignment w:val="center"/>
            </w:pPr>
            <w:r>
              <w:rPr>
                <w:rFonts w:ascii="Arial" w:hAnsi="Arial" w:cs="Arial"/>
                <w:color w:val="000000"/>
                <w:position w:val="-2"/>
                <w:sz w:val="18"/>
                <w:szCs w:val="18"/>
              </w:rPr>
              <w:t> </w:t>
            </w:r>
          </w:p>
        </w:tc>
      </w:tr>
    </w:tbl>
    <w:p w14:paraId="33D985DB" w14:textId="77777777" w:rsidR="00E36AA9"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36AA9" w14:paraId="54708E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0E0D3" w14:textId="77777777" w:rsidR="00E36AA9"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DD652" w14:textId="77777777" w:rsidR="00E36AA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3CF32" w14:textId="77777777" w:rsidR="00E36AA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E36AA9" w14:paraId="301587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9D02D"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59DD"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985584" w14:textId="77777777" w:rsidR="00E36AA9" w:rsidRDefault="00000000">
            <w:pPr>
              <w:spacing w:before="135" w:after="135"/>
              <w:jc w:val="both"/>
              <w:textAlignment w:val="center"/>
            </w:pPr>
            <w:r>
              <w:rPr>
                <w:rFonts w:ascii="Arial" w:hAnsi="Arial" w:cs="Arial"/>
                <w:color w:val="000000"/>
                <w:position w:val="-2"/>
                <w:sz w:val="18"/>
                <w:szCs w:val="18"/>
              </w:rPr>
              <w:t> </w:t>
            </w:r>
          </w:p>
        </w:tc>
      </w:tr>
      <w:tr w:rsidR="00E36AA9" w14:paraId="0C7C21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80EC1"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AD3EF"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15F27" w14:textId="77777777" w:rsidR="00E36AA9" w:rsidRDefault="00000000">
            <w:pPr>
              <w:spacing w:before="135" w:after="135"/>
              <w:jc w:val="both"/>
              <w:textAlignment w:val="center"/>
            </w:pPr>
            <w:r>
              <w:rPr>
                <w:rFonts w:ascii="Arial" w:hAnsi="Arial" w:cs="Arial"/>
                <w:color w:val="000000"/>
                <w:position w:val="-2"/>
                <w:sz w:val="18"/>
                <w:szCs w:val="18"/>
              </w:rPr>
              <w:t> </w:t>
            </w:r>
          </w:p>
        </w:tc>
      </w:tr>
      <w:tr w:rsidR="00E36AA9" w14:paraId="3FD072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0A1AC"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7086B"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ACEE7" w14:textId="77777777" w:rsidR="00E36AA9" w:rsidRDefault="00000000">
            <w:pPr>
              <w:spacing w:before="135" w:after="135"/>
              <w:jc w:val="both"/>
              <w:textAlignment w:val="center"/>
            </w:pPr>
            <w:r>
              <w:rPr>
                <w:rFonts w:ascii="Arial" w:hAnsi="Arial" w:cs="Arial"/>
                <w:color w:val="000000"/>
                <w:position w:val="-2"/>
                <w:sz w:val="18"/>
                <w:szCs w:val="18"/>
              </w:rPr>
              <w:t> </w:t>
            </w:r>
          </w:p>
        </w:tc>
      </w:tr>
      <w:tr w:rsidR="00E36AA9" w14:paraId="0F028A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73DCD"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AAC41" w14:textId="77777777" w:rsidR="00E36AA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EF7BB" w14:textId="77777777" w:rsidR="00E36AA9" w:rsidRDefault="00000000">
            <w:pPr>
              <w:spacing w:before="135" w:after="135"/>
              <w:jc w:val="both"/>
              <w:textAlignment w:val="center"/>
            </w:pPr>
            <w:r>
              <w:rPr>
                <w:rFonts w:ascii="Arial" w:hAnsi="Arial" w:cs="Arial"/>
                <w:color w:val="000000"/>
                <w:position w:val="-2"/>
                <w:sz w:val="18"/>
                <w:szCs w:val="18"/>
              </w:rPr>
              <w:t> </w:t>
            </w:r>
          </w:p>
        </w:tc>
      </w:tr>
    </w:tbl>
    <w:p w14:paraId="6F8E6B67" w14:textId="77777777" w:rsidR="00E36AA9"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36AA9" w14:paraId="286B33C1" w14:textId="77777777">
        <w:tc>
          <w:tcPr>
            <w:tcW w:w="4080" w:type="dxa"/>
            <w:tcMar>
              <w:top w:w="75" w:type="dxa"/>
              <w:bottom w:w="75" w:type="dxa"/>
            </w:tcMar>
            <w:vAlign w:val="center"/>
          </w:tcPr>
          <w:p w14:paraId="45BB51D8" w14:textId="77777777" w:rsidR="00E36AA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E3F9606" w14:textId="77777777" w:rsidR="00E36AA9" w:rsidRDefault="00000000">
            <w:r>
              <w:rPr>
                <w:rFonts w:ascii="Arial" w:hAnsi="Arial" w:cs="Arial"/>
                <w:color w:val="000000"/>
                <w:position w:val="-2"/>
                <w:sz w:val="18"/>
                <w:szCs w:val="18"/>
              </w:rPr>
              <w:t>Ime in priimek: _____________________</w:t>
            </w:r>
          </w:p>
        </w:tc>
      </w:tr>
      <w:tr w:rsidR="00E36AA9" w14:paraId="7F016DEA" w14:textId="77777777">
        <w:tc>
          <w:tcPr>
            <w:tcW w:w="4080" w:type="dxa"/>
            <w:tcMar>
              <w:top w:w="75" w:type="dxa"/>
              <w:bottom w:w="75" w:type="dxa"/>
            </w:tcMar>
            <w:vAlign w:val="center"/>
          </w:tcPr>
          <w:p w14:paraId="33AD4935" w14:textId="77777777" w:rsidR="00E36AA9" w:rsidRDefault="00000000">
            <w:r>
              <w:rPr>
                <w:rFonts w:ascii="Arial" w:hAnsi="Arial" w:cs="Arial"/>
                <w:color w:val="000000"/>
                <w:position w:val="-2"/>
                <w:sz w:val="18"/>
                <w:szCs w:val="18"/>
              </w:rPr>
              <w:t> </w:t>
            </w:r>
          </w:p>
        </w:tc>
        <w:tc>
          <w:tcPr>
            <w:tcW w:w="0" w:type="auto"/>
            <w:tcMar>
              <w:top w:w="75" w:type="dxa"/>
              <w:bottom w:w="75" w:type="dxa"/>
            </w:tcMar>
            <w:vAlign w:val="center"/>
          </w:tcPr>
          <w:p w14:paraId="19DE44C8" w14:textId="77777777" w:rsidR="00E36AA9" w:rsidRDefault="00000000">
            <w:pPr>
              <w:jc w:val="center"/>
            </w:pPr>
            <w:r>
              <w:rPr>
                <w:rFonts w:ascii="Arial" w:hAnsi="Arial" w:cs="Arial"/>
                <w:color w:val="000000"/>
                <w:position w:val="-2"/>
                <w:sz w:val="18"/>
                <w:szCs w:val="18"/>
              </w:rPr>
              <w:t>(žig in podpis)</w:t>
            </w:r>
          </w:p>
        </w:tc>
      </w:tr>
    </w:tbl>
    <w:p w14:paraId="74E2B239" w14:textId="77777777" w:rsidR="00E36AA9" w:rsidRDefault="00000000">
      <w:pPr>
        <w:spacing w:before="225" w:after="225" w:line="240" w:lineRule="auto"/>
        <w:jc w:val="both"/>
      </w:pPr>
      <w:r>
        <w:rPr>
          <w:rFonts w:ascii="Arial" w:hAnsi="Arial" w:cs="Arial"/>
          <w:color w:val="000000"/>
          <w:sz w:val="18"/>
          <w:szCs w:val="18"/>
        </w:rPr>
        <w:t> </w:t>
      </w:r>
    </w:p>
    <w:p w14:paraId="37DC3D9A" w14:textId="77777777" w:rsidR="00E36AA9"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7341164" w14:textId="77777777" w:rsidR="00E36AA9" w:rsidRDefault="00E36AA9">
      <w:pPr>
        <w:sectPr w:rsidR="00E36AA9" w:rsidSect="006E7A2B">
          <w:footerReference w:type="default" r:id="rId22"/>
          <w:pgSz w:w="11906" w:h="16838"/>
          <w:pgMar w:top="1418" w:right="1418" w:bottom="1418" w:left="1418" w:header="567" w:footer="596" w:gutter="0"/>
          <w:cols w:space="708"/>
          <w:docGrid w:linePitch="360"/>
        </w:sectPr>
      </w:pPr>
    </w:p>
    <w:p w14:paraId="438BF801"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BB60D8F" w14:textId="77777777" w:rsidR="00AC0380" w:rsidRDefault="00000000" w:rsidP="00AC0380">
      <w:pPr>
        <w:rPr>
          <w:rFonts w:ascii="Arial" w:hAnsi="Arial" w:cs="Arial"/>
        </w:rPr>
      </w:pPr>
    </w:p>
    <w:p w14:paraId="423326ED" w14:textId="77777777" w:rsidR="00E36AA9" w:rsidRDefault="00000000">
      <w:pPr>
        <w:spacing w:before="224" w:after="224" w:line="240" w:lineRule="auto"/>
        <w:jc w:val="center"/>
        <w:outlineLvl w:val="1"/>
      </w:pPr>
      <w:r>
        <w:rPr>
          <w:rFonts w:ascii="Arial" w:hAnsi="Arial" w:cs="Arial"/>
          <w:b/>
          <w:bCs/>
          <w:color w:val="000000"/>
          <w:sz w:val="27"/>
          <w:szCs w:val="27"/>
        </w:rPr>
        <w:t>GRADBENA POGODBA - PODROBNA 'DEJANSKE KOLIČINE'</w:t>
      </w:r>
    </w:p>
    <w:p w14:paraId="3F69353A" w14:textId="77777777" w:rsidR="00E36AA9" w:rsidRDefault="00000000">
      <w:pPr>
        <w:spacing w:before="225" w:after="225" w:line="240" w:lineRule="auto"/>
        <w:jc w:val="center"/>
      </w:pPr>
      <w:r>
        <w:rPr>
          <w:rFonts w:ascii="Arial" w:hAnsi="Arial" w:cs="Arial"/>
          <w:color w:val="000000"/>
          <w:sz w:val="18"/>
          <w:szCs w:val="18"/>
        </w:rPr>
        <w:t>sklenjena med</w:t>
      </w:r>
    </w:p>
    <w:p w14:paraId="422BD7D3" w14:textId="77777777" w:rsidR="00E36AA9"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E36AA9" w14:paraId="61C70F64" w14:textId="77777777">
        <w:tc>
          <w:tcPr>
            <w:tcW w:w="3300" w:type="dxa"/>
            <w:tcMar>
              <w:top w:w="0" w:type="auto"/>
              <w:bottom w:w="0" w:type="auto"/>
            </w:tcMar>
            <w:vAlign w:val="center"/>
          </w:tcPr>
          <w:p w14:paraId="270386C1" w14:textId="77777777" w:rsidR="00E36AA9"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4D55706E" w14:textId="77777777" w:rsidR="00E36AA9" w:rsidRDefault="00000000">
            <w:r>
              <w:rPr>
                <w:rFonts w:ascii="Arial" w:hAnsi="Arial" w:cs="Arial"/>
                <w:color w:val="000000"/>
                <w:position w:val="-2"/>
                <w:sz w:val="18"/>
                <w:szCs w:val="18"/>
              </w:rPr>
              <w:t>5050618000</w:t>
            </w:r>
          </w:p>
        </w:tc>
      </w:tr>
      <w:tr w:rsidR="00E36AA9" w14:paraId="45B79A8F" w14:textId="77777777">
        <w:tc>
          <w:tcPr>
            <w:tcW w:w="3300" w:type="dxa"/>
            <w:tcMar>
              <w:top w:w="0" w:type="auto"/>
              <w:bottom w:w="0" w:type="auto"/>
            </w:tcMar>
            <w:vAlign w:val="center"/>
          </w:tcPr>
          <w:p w14:paraId="2CA64A98" w14:textId="77777777" w:rsidR="00E36AA9"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28865D7" w14:textId="77777777" w:rsidR="00E36AA9" w:rsidRDefault="00000000">
            <w:r>
              <w:rPr>
                <w:rFonts w:ascii="Arial" w:hAnsi="Arial" w:cs="Arial"/>
                <w:color w:val="000000"/>
                <w:position w:val="-2"/>
                <w:sz w:val="18"/>
                <w:szCs w:val="18"/>
              </w:rPr>
              <w:t>SI 83684921</w:t>
            </w:r>
          </w:p>
        </w:tc>
      </w:tr>
      <w:tr w:rsidR="00E36AA9" w14:paraId="5A4CB555" w14:textId="77777777">
        <w:tc>
          <w:tcPr>
            <w:tcW w:w="3300" w:type="dxa"/>
            <w:tcMar>
              <w:top w:w="0" w:type="auto"/>
              <w:bottom w:w="0" w:type="auto"/>
            </w:tcMar>
            <w:vAlign w:val="center"/>
          </w:tcPr>
          <w:p w14:paraId="2FB1354C" w14:textId="77777777" w:rsidR="00E36AA9"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C566AD1" w14:textId="77777777" w:rsidR="00E36AA9" w:rsidRDefault="00000000">
            <w:r>
              <w:rPr>
                <w:rFonts w:ascii="Arial" w:hAnsi="Arial" w:cs="Arial"/>
                <w:color w:val="000000"/>
                <w:position w:val="-2"/>
                <w:sz w:val="18"/>
                <w:szCs w:val="18"/>
              </w:rPr>
              <w:t>SI56 0110 0603 0268 097</w:t>
            </w:r>
          </w:p>
        </w:tc>
      </w:tr>
    </w:tbl>
    <w:p w14:paraId="4BD55CD0" w14:textId="77777777" w:rsidR="00E36AA9" w:rsidRDefault="00E36AA9"/>
    <w:p w14:paraId="535676B8" w14:textId="77777777" w:rsidR="00E36AA9" w:rsidRDefault="00000000">
      <w:pPr>
        <w:spacing w:before="225" w:after="225" w:line="240" w:lineRule="auto"/>
        <w:jc w:val="center"/>
      </w:pPr>
      <w:r>
        <w:rPr>
          <w:rFonts w:ascii="Arial" w:hAnsi="Arial" w:cs="Arial"/>
          <w:color w:val="000000"/>
          <w:sz w:val="18"/>
          <w:szCs w:val="18"/>
        </w:rPr>
        <w:t>in</w:t>
      </w:r>
    </w:p>
    <w:p w14:paraId="371564E9" w14:textId="77777777" w:rsidR="00E36AA9"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36AA9" w14:paraId="50830FFC" w14:textId="77777777">
        <w:tc>
          <w:tcPr>
            <w:tcW w:w="3300" w:type="dxa"/>
            <w:tcMar>
              <w:top w:w="0" w:type="auto"/>
              <w:bottom w:w="0" w:type="auto"/>
            </w:tcMar>
            <w:vAlign w:val="center"/>
          </w:tcPr>
          <w:p w14:paraId="4ACCFFFB" w14:textId="77777777" w:rsidR="00E36AA9"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5852902" w14:textId="77777777" w:rsidR="00E36AA9" w:rsidRDefault="00000000">
            <w:r>
              <w:rPr>
                <w:rFonts w:ascii="Arial" w:hAnsi="Arial" w:cs="Arial"/>
                <w:color w:val="000000"/>
                <w:position w:val="-2"/>
                <w:sz w:val="18"/>
                <w:szCs w:val="18"/>
              </w:rPr>
              <w:t> </w:t>
            </w:r>
          </w:p>
        </w:tc>
      </w:tr>
      <w:tr w:rsidR="00E36AA9" w14:paraId="60DF3965" w14:textId="77777777">
        <w:tc>
          <w:tcPr>
            <w:tcW w:w="3300" w:type="dxa"/>
            <w:tcMar>
              <w:top w:w="0" w:type="auto"/>
              <w:bottom w:w="0" w:type="auto"/>
            </w:tcMar>
            <w:vAlign w:val="center"/>
          </w:tcPr>
          <w:p w14:paraId="4F0923B8" w14:textId="77777777" w:rsidR="00E36AA9"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CAC1646" w14:textId="77777777" w:rsidR="00E36AA9" w:rsidRDefault="00000000">
            <w:r>
              <w:rPr>
                <w:rFonts w:ascii="Arial" w:hAnsi="Arial" w:cs="Arial"/>
                <w:color w:val="000000"/>
                <w:position w:val="-2"/>
                <w:sz w:val="18"/>
                <w:szCs w:val="18"/>
              </w:rPr>
              <w:t> </w:t>
            </w:r>
          </w:p>
        </w:tc>
      </w:tr>
      <w:tr w:rsidR="00E36AA9" w14:paraId="6E224297" w14:textId="77777777">
        <w:tc>
          <w:tcPr>
            <w:tcW w:w="3300" w:type="dxa"/>
            <w:tcMar>
              <w:top w:w="0" w:type="auto"/>
              <w:bottom w:w="0" w:type="auto"/>
            </w:tcMar>
            <w:vAlign w:val="center"/>
          </w:tcPr>
          <w:p w14:paraId="6EA9B9D8" w14:textId="77777777" w:rsidR="00E36AA9"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04B91BA" w14:textId="77777777" w:rsidR="00E36AA9" w:rsidRDefault="00000000">
            <w:r>
              <w:rPr>
                <w:rFonts w:ascii="Arial" w:hAnsi="Arial" w:cs="Arial"/>
                <w:color w:val="000000"/>
                <w:position w:val="-2"/>
                <w:sz w:val="18"/>
                <w:szCs w:val="18"/>
              </w:rPr>
              <w:t> </w:t>
            </w:r>
          </w:p>
        </w:tc>
      </w:tr>
    </w:tbl>
    <w:p w14:paraId="336199A3" w14:textId="77777777" w:rsidR="00E36AA9" w:rsidRDefault="00000000">
      <w:pPr>
        <w:spacing w:before="225" w:after="225" w:line="240" w:lineRule="auto"/>
        <w:jc w:val="both"/>
      </w:pPr>
      <w:r>
        <w:rPr>
          <w:rFonts w:ascii="Arial" w:hAnsi="Arial" w:cs="Arial"/>
          <w:color w:val="000000"/>
          <w:sz w:val="18"/>
          <w:szCs w:val="18"/>
        </w:rPr>
        <w:t> </w:t>
      </w:r>
    </w:p>
    <w:p w14:paraId="424FD0F7" w14:textId="77777777" w:rsidR="00E36AA9" w:rsidRDefault="00000000">
      <w:pPr>
        <w:spacing w:before="225" w:after="225" w:line="240" w:lineRule="auto"/>
        <w:jc w:val="both"/>
      </w:pPr>
      <w:r>
        <w:rPr>
          <w:rFonts w:ascii="Arial" w:hAnsi="Arial" w:cs="Arial"/>
          <w:b/>
          <w:bCs/>
          <w:color w:val="000000"/>
          <w:sz w:val="18"/>
          <w:szCs w:val="18"/>
        </w:rPr>
        <w:t>I. UVODNE DOLOČBE</w:t>
      </w:r>
    </w:p>
    <w:p w14:paraId="0B1069E7" w14:textId="77777777" w:rsidR="00E36AA9"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36AA9" w14:paraId="4F5593EF" w14:textId="77777777">
        <w:tc>
          <w:tcPr>
            <w:tcW w:w="0" w:type="auto"/>
            <w:tcMar>
              <w:top w:w="0" w:type="auto"/>
              <w:bottom w:w="0" w:type="auto"/>
            </w:tcMar>
          </w:tcPr>
          <w:p w14:paraId="0FBB720D" w14:textId="77777777" w:rsidR="00E36AA9" w:rsidRDefault="0000000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E36AA9" w14:paraId="2B4A47D0" w14:textId="77777777">
              <w:tc>
                <w:tcPr>
                  <w:tcW w:w="0" w:type="auto"/>
                  <w:tcMar>
                    <w:top w:w="0" w:type="auto"/>
                    <w:bottom w:w="0" w:type="auto"/>
                  </w:tcMar>
                </w:tcPr>
                <w:p w14:paraId="251319DE" w14:textId="77777777" w:rsidR="00E36AA9" w:rsidRDefault="00000000">
                  <w:pPr>
                    <w:numPr>
                      <w:ilvl w:val="0"/>
                      <w:numId w:val="2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68D41584" w14:textId="77777777" w:rsidR="00E36AA9" w:rsidRDefault="00000000">
                  <w:pPr>
                    <w:numPr>
                      <w:ilvl w:val="0"/>
                      <w:numId w:val="2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5BB1CEC0" w14:textId="77777777" w:rsidR="00E36AA9" w:rsidRDefault="00E36AA9"/>
        </w:tc>
      </w:tr>
    </w:tbl>
    <w:p w14:paraId="21191F27" w14:textId="77777777" w:rsidR="00E36AA9" w:rsidRDefault="00000000">
      <w:pPr>
        <w:spacing w:before="225" w:after="225" w:line="240" w:lineRule="auto"/>
        <w:jc w:val="both"/>
      </w:pPr>
      <w:r>
        <w:rPr>
          <w:rFonts w:ascii="Arial" w:hAnsi="Arial" w:cs="Arial"/>
          <w:b/>
          <w:bCs/>
          <w:color w:val="000000"/>
          <w:sz w:val="18"/>
          <w:szCs w:val="18"/>
        </w:rPr>
        <w:t>II. PREDMET POGODBE</w:t>
      </w:r>
    </w:p>
    <w:p w14:paraId="5BCCE126" w14:textId="77777777" w:rsidR="00E36AA9"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36AA9" w14:paraId="6A3DC86B" w14:textId="77777777">
        <w:tc>
          <w:tcPr>
            <w:tcW w:w="0" w:type="auto"/>
            <w:tcMar>
              <w:top w:w="0" w:type="auto"/>
              <w:bottom w:w="0" w:type="auto"/>
            </w:tcMar>
          </w:tcPr>
          <w:p w14:paraId="5DE661AB" w14:textId="77777777" w:rsidR="00E36AA9" w:rsidRDefault="00000000">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5F3E8EE8" w14:textId="77777777" w:rsidR="00E36AA9"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36AA9" w14:paraId="7588FDA5" w14:textId="77777777">
        <w:tc>
          <w:tcPr>
            <w:tcW w:w="0" w:type="auto"/>
            <w:tcMar>
              <w:top w:w="0" w:type="auto"/>
              <w:bottom w:w="0" w:type="auto"/>
            </w:tcMar>
          </w:tcPr>
          <w:p w14:paraId="51624FC9" w14:textId="77777777" w:rsidR="00E36AA9" w:rsidRDefault="00000000">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p>
          <w:p w14:paraId="46F47EE5" w14:textId="77777777" w:rsidR="00B342FB" w:rsidRDefault="00B342FB">
            <w:pPr>
              <w:spacing w:before="225" w:after="225"/>
              <w:jc w:val="both"/>
            </w:pPr>
          </w:p>
          <w:p w14:paraId="7DFD328B" w14:textId="439BB17A" w:rsidR="00B342FB" w:rsidRDefault="00B342FB">
            <w:pPr>
              <w:spacing w:before="225" w:after="225"/>
              <w:jc w:val="both"/>
            </w:pPr>
          </w:p>
        </w:tc>
      </w:tr>
    </w:tbl>
    <w:p w14:paraId="2377AC96" w14:textId="77777777" w:rsidR="00E36AA9"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E36AA9" w14:paraId="6D3AB399" w14:textId="77777777">
        <w:tc>
          <w:tcPr>
            <w:tcW w:w="0" w:type="auto"/>
            <w:tcMar>
              <w:top w:w="0" w:type="auto"/>
              <w:bottom w:w="0" w:type="auto"/>
            </w:tcMar>
          </w:tcPr>
          <w:p w14:paraId="4124C3E5" w14:textId="77777777" w:rsidR="00E36AA9" w:rsidRDefault="00000000">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3A7BF405" w14:textId="77777777" w:rsidR="00E36AA9" w:rsidRDefault="00000000">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404D36C3" w14:textId="77777777" w:rsidR="00E36AA9" w:rsidRDefault="0000000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0008EFD8" w14:textId="77777777" w:rsidR="00E36AA9"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E36AA9" w14:paraId="01E7E284" w14:textId="77777777">
        <w:tc>
          <w:tcPr>
            <w:tcW w:w="0" w:type="auto"/>
            <w:tcMar>
              <w:top w:w="0" w:type="auto"/>
              <w:bottom w:w="0" w:type="auto"/>
            </w:tcMar>
          </w:tcPr>
          <w:p w14:paraId="71E5DD4D" w14:textId="77777777" w:rsidR="00E36AA9" w:rsidRDefault="00000000">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1A67B6C8" w14:textId="77777777" w:rsidR="00E36AA9" w:rsidRDefault="00000000">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17DBD5D3" w14:textId="77777777" w:rsidR="00E36AA9" w:rsidRDefault="00000000">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67A6B7D9" w14:textId="77777777" w:rsidR="00E36AA9" w:rsidRDefault="00000000">
            <w:pPr>
              <w:spacing w:before="225" w:after="225"/>
              <w:jc w:val="both"/>
            </w:pPr>
            <w:r>
              <w:rPr>
                <w:rFonts w:ascii="Arial" w:hAnsi="Arial" w:cs="Arial"/>
                <w:color w:val="000000"/>
                <w:sz w:val="18"/>
                <w:szCs w:val="18"/>
              </w:rPr>
              <w:t>Z izvajalcem se v tem primeru sklene dodatek k osnovni pogodbi ali nova pogodba</w:t>
            </w:r>
          </w:p>
        </w:tc>
      </w:tr>
    </w:tbl>
    <w:p w14:paraId="37E99DE6" w14:textId="77777777" w:rsidR="00E36AA9" w:rsidRDefault="00000000">
      <w:pPr>
        <w:spacing w:before="225" w:after="225" w:line="240" w:lineRule="auto"/>
        <w:jc w:val="both"/>
      </w:pPr>
      <w:r>
        <w:rPr>
          <w:rFonts w:ascii="Arial" w:hAnsi="Arial" w:cs="Arial"/>
          <w:b/>
          <w:bCs/>
          <w:color w:val="000000"/>
          <w:sz w:val="18"/>
          <w:szCs w:val="18"/>
        </w:rPr>
        <w:t>III. POGODBENA CENA IN OBRAČUN DEL</w:t>
      </w:r>
    </w:p>
    <w:p w14:paraId="185B4006" w14:textId="77777777" w:rsidR="00E36AA9"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E36AA9" w14:paraId="7E47FAB7" w14:textId="77777777">
        <w:tc>
          <w:tcPr>
            <w:tcW w:w="0" w:type="auto"/>
            <w:tcMar>
              <w:top w:w="0" w:type="auto"/>
              <w:bottom w:w="0" w:type="auto"/>
            </w:tcMar>
          </w:tcPr>
          <w:p w14:paraId="7FB3EAE3" w14:textId="77777777" w:rsidR="00E36AA9" w:rsidRDefault="00000000">
            <w:pPr>
              <w:spacing w:before="225" w:after="225"/>
              <w:jc w:val="both"/>
            </w:pPr>
            <w:r>
              <w:rPr>
                <w:rFonts w:ascii="Arial" w:hAnsi="Arial" w:cs="Arial"/>
                <w:color w:val="000000"/>
                <w:sz w:val="18"/>
                <w:szCs w:val="18"/>
              </w:rPr>
              <w:t>Pogodbena cena za dela po tej pogodbi je določena na osnovi ponudbe in znaša:</w:t>
            </w:r>
          </w:p>
          <w:p w14:paraId="3446F5F6" w14:textId="77777777" w:rsidR="00E36AA9" w:rsidRDefault="00000000">
            <w:pPr>
              <w:spacing w:before="225" w:after="225"/>
              <w:jc w:val="both"/>
            </w:pPr>
            <w:r>
              <w:rPr>
                <w:rFonts w:ascii="Arial" w:hAnsi="Arial" w:cs="Arial"/>
                <w:color w:val="000000"/>
                <w:sz w:val="18"/>
                <w:szCs w:val="18"/>
              </w:rPr>
              <w:t>{___________________________________} EUR brez DDV</w:t>
            </w:r>
          </w:p>
          <w:p w14:paraId="21569CA3" w14:textId="77777777" w:rsidR="00E36AA9" w:rsidRDefault="00000000">
            <w:pPr>
              <w:spacing w:before="225" w:after="225"/>
              <w:jc w:val="both"/>
            </w:pPr>
            <w:r>
              <w:rPr>
                <w:rFonts w:ascii="Arial" w:hAnsi="Arial" w:cs="Arial"/>
                <w:color w:val="000000"/>
                <w:sz w:val="18"/>
                <w:szCs w:val="18"/>
              </w:rPr>
              <w:t>{___________________________________} davek na dodano vrednost (DDV) v EUR</w:t>
            </w:r>
          </w:p>
          <w:p w14:paraId="12C3CA85" w14:textId="77777777" w:rsidR="00E36AA9" w:rsidRDefault="00000000">
            <w:pPr>
              <w:spacing w:before="225" w:after="225"/>
              <w:jc w:val="both"/>
            </w:pPr>
            <w:r>
              <w:rPr>
                <w:rFonts w:ascii="Arial" w:hAnsi="Arial" w:cs="Arial"/>
                <w:color w:val="000000"/>
                <w:sz w:val="18"/>
                <w:szCs w:val="18"/>
              </w:rPr>
              <w:t>{___________________________________} pogodbena vrednost vključno z DDV v EUR</w:t>
            </w:r>
          </w:p>
          <w:p w14:paraId="7C3D17B8" w14:textId="77777777" w:rsidR="00E36AA9" w:rsidRDefault="00000000">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4EC3F204" w14:textId="77777777" w:rsidR="00E36AA9" w:rsidRDefault="00000000">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4E286D2D" w14:textId="77777777" w:rsidR="00E36AA9" w:rsidRDefault="00000000">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7FF13C7F" w14:textId="77777777" w:rsidR="00E36AA9" w:rsidRDefault="00000000">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64AADC94" w14:textId="77777777" w:rsidR="00E36AA9" w:rsidRDefault="00000000">
            <w:pPr>
              <w:spacing w:before="225" w:after="225"/>
              <w:jc w:val="both"/>
            </w:pPr>
            <w:r>
              <w:rPr>
                <w:rFonts w:ascii="Arial" w:hAnsi="Arial" w:cs="Arial"/>
                <w:color w:val="000000"/>
                <w:sz w:val="18"/>
                <w:szCs w:val="18"/>
              </w:rPr>
              <w:t>Sredstva za izvedbo naročila so zagotovljena v:</w:t>
            </w:r>
          </w:p>
          <w:p w14:paraId="09DD1121" w14:textId="77777777" w:rsidR="00E36AA9" w:rsidRDefault="00000000">
            <w:pPr>
              <w:spacing w:before="225" w:after="225"/>
              <w:jc w:val="both"/>
            </w:pPr>
            <w:r>
              <w:rPr>
                <w:rFonts w:ascii="Arial" w:hAnsi="Arial" w:cs="Arial"/>
                <w:color w:val="000000"/>
                <w:sz w:val="18"/>
                <w:szCs w:val="18"/>
              </w:rPr>
              <w:t>{podatki o viru sredstev},</w:t>
            </w:r>
          </w:p>
          <w:p w14:paraId="00E6E008" w14:textId="77777777" w:rsidR="00E36AA9" w:rsidRDefault="00000000">
            <w:pPr>
              <w:spacing w:before="225" w:after="225"/>
              <w:jc w:val="both"/>
            </w:pPr>
            <w:r>
              <w:rPr>
                <w:rFonts w:ascii="Arial" w:hAnsi="Arial" w:cs="Arial"/>
                <w:color w:val="000000"/>
                <w:sz w:val="18"/>
                <w:szCs w:val="18"/>
              </w:rPr>
              <w:t>PP – {__________},</w:t>
            </w:r>
          </w:p>
          <w:p w14:paraId="342D397F" w14:textId="77777777" w:rsidR="00E36AA9" w:rsidRDefault="00000000">
            <w:pPr>
              <w:spacing w:before="225" w:after="225"/>
              <w:jc w:val="both"/>
            </w:pPr>
            <w:r>
              <w:rPr>
                <w:rFonts w:ascii="Arial" w:hAnsi="Arial" w:cs="Arial"/>
                <w:color w:val="000000"/>
                <w:sz w:val="18"/>
                <w:szCs w:val="18"/>
              </w:rPr>
              <w:lastRenderedPageBreak/>
              <w:t>konto {_______________}.</w:t>
            </w:r>
          </w:p>
          <w:p w14:paraId="46038585" w14:textId="77777777" w:rsidR="00E36AA9" w:rsidRDefault="00000000">
            <w:pPr>
              <w:spacing w:before="225" w:after="225"/>
              <w:jc w:val="both"/>
            </w:pPr>
            <w:r>
              <w:rPr>
                <w:rFonts w:ascii="Arial" w:hAnsi="Arial" w:cs="Arial"/>
                <w:color w:val="000000"/>
                <w:sz w:val="18"/>
                <w:szCs w:val="18"/>
              </w:rPr>
              <w:t>{Podatki o sofinanciranju, če je naročilo sofinancirano s strani EU ali drugega vira}</w:t>
            </w:r>
          </w:p>
          <w:p w14:paraId="10261021" w14:textId="77777777" w:rsidR="00E36AA9" w:rsidRDefault="00000000">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E36AA9" w14:paraId="17ECA5CB" w14:textId="77777777">
              <w:tc>
                <w:tcPr>
                  <w:tcW w:w="0" w:type="auto"/>
                  <w:tcMar>
                    <w:top w:w="0" w:type="auto"/>
                    <w:bottom w:w="0" w:type="auto"/>
                  </w:tcMar>
                </w:tcPr>
                <w:p w14:paraId="1F4584D4"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49056D64"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70426DE4"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3F7EB87E"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7B788C91"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5AB58BDD"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01C37A6D"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433C529B"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7C39E830"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548D6F26"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50EDEC6E"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529419D1"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16AF494F"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5D9C2221"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49D6424D"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3BBA568B"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7696F2C7" w14:textId="77777777" w:rsidR="00E36AA9" w:rsidRDefault="00000000">
                  <w:pPr>
                    <w:numPr>
                      <w:ilvl w:val="0"/>
                      <w:numId w:val="28"/>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6CA12CFE" w14:textId="77777777" w:rsidR="00E36AA9" w:rsidRDefault="00E36AA9"/>
        </w:tc>
      </w:tr>
    </w:tbl>
    <w:p w14:paraId="2A6A34CB" w14:textId="77777777" w:rsidR="00E36AA9"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E36AA9" w14:paraId="7780AAF8" w14:textId="77777777">
        <w:tc>
          <w:tcPr>
            <w:tcW w:w="0" w:type="auto"/>
            <w:tcMar>
              <w:top w:w="0" w:type="auto"/>
              <w:bottom w:w="0" w:type="auto"/>
            </w:tcMar>
          </w:tcPr>
          <w:p w14:paraId="47782264" w14:textId="77777777" w:rsidR="00E36AA9" w:rsidRDefault="0000000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66CC3D94" w14:textId="77777777" w:rsidR="00E36AA9" w:rsidRDefault="00000000">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44633C25" w14:textId="77777777" w:rsidR="00E36AA9" w:rsidRDefault="00000000">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2E072811" w14:textId="77777777" w:rsidR="00E36AA9" w:rsidRDefault="00000000">
            <w:pPr>
              <w:spacing w:before="225" w:after="225"/>
              <w:jc w:val="both"/>
            </w:pPr>
            <w:r>
              <w:rPr>
                <w:rFonts w:ascii="Arial" w:hAnsi="Arial" w:cs="Arial"/>
                <w:color w:val="000000"/>
                <w:sz w:val="18"/>
                <w:szCs w:val="18"/>
              </w:rPr>
              <w:t>Obračunsko obdobje je od prvega do zadnjega v mesecu.</w:t>
            </w:r>
          </w:p>
          <w:p w14:paraId="6398D8BC" w14:textId="77777777" w:rsidR="00E36AA9" w:rsidRDefault="00000000">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79BF85DA" w14:textId="77777777" w:rsidR="00E36AA9" w:rsidRDefault="00000000">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437EE911" w14:textId="77777777" w:rsidR="00E36AA9" w:rsidRDefault="00000000">
            <w:pPr>
              <w:spacing w:before="225" w:after="225"/>
              <w:jc w:val="both"/>
            </w:pPr>
            <w:r>
              <w:rPr>
                <w:rFonts w:ascii="Arial" w:hAnsi="Arial" w:cs="Arial"/>
                <w:color w:val="000000"/>
                <w:sz w:val="18"/>
                <w:szCs w:val="18"/>
              </w:rPr>
              <w:t>Situacija se naročniku vroči osebno ali po pošti.</w:t>
            </w:r>
          </w:p>
          <w:p w14:paraId="76C0082A" w14:textId="77777777" w:rsidR="00E36AA9" w:rsidRDefault="00000000">
            <w:pPr>
              <w:spacing w:before="225" w:after="225"/>
              <w:jc w:val="both"/>
            </w:pPr>
            <w:r>
              <w:rPr>
                <w:rFonts w:ascii="Arial" w:hAnsi="Arial" w:cs="Arial"/>
                <w:color w:val="000000"/>
                <w:sz w:val="18"/>
                <w:szCs w:val="18"/>
              </w:rPr>
              <w:lastRenderedPageBreak/>
              <w:t>Naročnik je dolžan situacijo pregledati v roku 8 dni od prejema.</w:t>
            </w:r>
          </w:p>
          <w:p w14:paraId="40062F0A" w14:textId="77777777" w:rsidR="00E36AA9" w:rsidRDefault="00000000">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8476F2B" w14:textId="77777777" w:rsidR="00E36AA9" w:rsidRDefault="00000000">
            <w:pPr>
              <w:spacing w:before="225" w:after="225"/>
              <w:jc w:val="both"/>
            </w:pPr>
            <w:r>
              <w:rPr>
                <w:rFonts w:ascii="Arial" w:hAnsi="Arial" w:cs="Arial"/>
                <w:color w:val="000000"/>
                <w:sz w:val="18"/>
                <w:szCs w:val="18"/>
              </w:rPr>
              <w:t>Končno situacijo izstavi izvajalec v 10 dneh po končni primopredaji del.</w:t>
            </w:r>
          </w:p>
        </w:tc>
      </w:tr>
    </w:tbl>
    <w:p w14:paraId="1E2BF0F2" w14:textId="77777777" w:rsidR="00E36AA9"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E36AA9" w14:paraId="274A120B" w14:textId="77777777">
        <w:tc>
          <w:tcPr>
            <w:tcW w:w="0" w:type="auto"/>
            <w:tcMar>
              <w:top w:w="0" w:type="auto"/>
              <w:bottom w:w="0" w:type="auto"/>
            </w:tcMar>
          </w:tcPr>
          <w:p w14:paraId="16C72957" w14:textId="77777777" w:rsidR="00E36AA9" w:rsidRDefault="00000000">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7189B5A3" w14:textId="77777777" w:rsidR="00E36AA9" w:rsidRDefault="00000000">
            <w:pPr>
              <w:spacing w:before="225" w:after="225"/>
              <w:jc w:val="both"/>
            </w:pPr>
            <w:r>
              <w:rPr>
                <w:rFonts w:ascii="Arial" w:hAnsi="Arial" w:cs="Arial"/>
                <w:color w:val="000000"/>
                <w:sz w:val="18"/>
                <w:szCs w:val="18"/>
              </w:rPr>
              <w:t>Naročnik bo nakazoval zneske po predhodnem odstavku ___. dan po uradnem prejemu potrjene začasne mesečne ali končne situacije na transakcijski račun glavnega izvajalca, ki izhaja iz te pogodbe.</w:t>
            </w:r>
          </w:p>
          <w:p w14:paraId="4B0A0F8C" w14:textId="77777777" w:rsidR="00E36AA9" w:rsidRDefault="00000000">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5C0345E6" w14:textId="77777777" w:rsidR="00E36AA9" w:rsidRDefault="00000000">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049D72CF" w14:textId="77777777" w:rsidR="00E36AA9" w:rsidRDefault="00000000">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5FA2F53A" w14:textId="77777777" w:rsidR="00E36AA9"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E36AA9" w14:paraId="5A2083F7" w14:textId="77777777">
        <w:tc>
          <w:tcPr>
            <w:tcW w:w="0" w:type="auto"/>
            <w:tcMar>
              <w:top w:w="0" w:type="auto"/>
              <w:bottom w:w="0" w:type="auto"/>
            </w:tcMar>
          </w:tcPr>
          <w:p w14:paraId="09A6ABFB" w14:textId="77777777" w:rsidR="00E36AA9" w:rsidRDefault="00000000">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2C737505" w14:textId="77777777" w:rsidR="00E36AA9"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E36AA9" w14:paraId="621F58D9" w14:textId="77777777">
        <w:tc>
          <w:tcPr>
            <w:tcW w:w="0" w:type="auto"/>
            <w:tcMar>
              <w:top w:w="0" w:type="auto"/>
              <w:bottom w:w="0" w:type="auto"/>
            </w:tcMar>
          </w:tcPr>
          <w:p w14:paraId="645D15EF" w14:textId="77777777" w:rsidR="00E36AA9" w:rsidRDefault="00000000">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67A073AB" w14:textId="77777777" w:rsidR="00E36AA9" w:rsidRDefault="00000000">
      <w:pPr>
        <w:spacing w:before="225" w:after="225" w:line="240" w:lineRule="auto"/>
        <w:jc w:val="both"/>
      </w:pPr>
      <w:r>
        <w:rPr>
          <w:rFonts w:ascii="Arial" w:hAnsi="Arial" w:cs="Arial"/>
          <w:b/>
          <w:bCs/>
          <w:color w:val="000000"/>
          <w:sz w:val="18"/>
          <w:szCs w:val="18"/>
        </w:rPr>
        <w:t>IV. PODIZVAJALCI</w:t>
      </w:r>
    </w:p>
    <w:p w14:paraId="1182441C" w14:textId="77777777" w:rsidR="00E36AA9"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E36AA9" w14:paraId="63E86786" w14:textId="77777777">
        <w:tc>
          <w:tcPr>
            <w:tcW w:w="0" w:type="auto"/>
            <w:tcMar>
              <w:top w:w="0" w:type="auto"/>
              <w:bottom w:w="0" w:type="auto"/>
            </w:tcMar>
          </w:tcPr>
          <w:p w14:paraId="4D7BA99B" w14:textId="77777777" w:rsidR="00E36AA9" w:rsidRDefault="00000000">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36AA9" w14:paraId="13F1A70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268B6F" w14:textId="77777777" w:rsidR="00E36AA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BFD8ED" w14:textId="77777777" w:rsidR="00E36AA9" w:rsidRDefault="00E36AA9"/>
              </w:tc>
            </w:tr>
            <w:tr w:rsidR="00E36AA9" w14:paraId="3688E2A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A1BAD1" w14:textId="77777777" w:rsidR="00E36AA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F88C6C2" w14:textId="77777777" w:rsidR="00E36AA9" w:rsidRDefault="00000000">
                  <w:pPr>
                    <w:spacing w:before="135" w:after="135"/>
                    <w:jc w:val="both"/>
                    <w:textAlignment w:val="center"/>
                  </w:pPr>
                  <w:r>
                    <w:rPr>
                      <w:rFonts w:ascii="Arial" w:hAnsi="Arial" w:cs="Arial"/>
                      <w:color w:val="000000"/>
                      <w:position w:val="-2"/>
                      <w:sz w:val="18"/>
                      <w:szCs w:val="18"/>
                    </w:rPr>
                    <w:t>Opis del, ki jih bo izvedel podizvajalec:</w:t>
                  </w:r>
                </w:p>
                <w:p w14:paraId="2D3DCA5B" w14:textId="77777777" w:rsidR="00E36AA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36AA9" w14:paraId="7976F03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BA8C3" w14:textId="77777777" w:rsidR="00E36AA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9360BFF" w14:textId="77777777" w:rsidR="00E36AA9" w:rsidRDefault="00E36AA9"/>
              </w:tc>
            </w:tr>
            <w:tr w:rsidR="00E36AA9" w14:paraId="7049A05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EAE2EB" w14:textId="77777777" w:rsidR="00E36AA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8104954" w14:textId="77777777" w:rsidR="00E36AA9" w:rsidRDefault="00000000">
                  <w:pPr>
                    <w:spacing w:before="135" w:after="135"/>
                    <w:jc w:val="both"/>
                    <w:textAlignment w:val="center"/>
                  </w:pPr>
                  <w:r>
                    <w:rPr>
                      <w:rFonts w:ascii="Arial" w:hAnsi="Arial" w:cs="Arial"/>
                      <w:color w:val="000000"/>
                      <w:position w:val="-2"/>
                      <w:sz w:val="18"/>
                      <w:szCs w:val="18"/>
                    </w:rPr>
                    <w:t>Opis del, ki jih bo izvedel podizvajalec:</w:t>
                  </w:r>
                </w:p>
                <w:p w14:paraId="53DA144D" w14:textId="77777777" w:rsidR="00E36AA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398352B" w14:textId="77777777" w:rsidR="00E36AA9" w:rsidRDefault="00E36AA9"/>
          <w:p w14:paraId="113C8246" w14:textId="77777777" w:rsidR="00E36AA9"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95E6E20" w14:textId="77777777" w:rsidR="00E36AA9"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36AA9" w14:paraId="41711AF9" w14:textId="77777777">
              <w:tc>
                <w:tcPr>
                  <w:tcW w:w="0" w:type="auto"/>
                  <w:tcMar>
                    <w:top w:w="0" w:type="auto"/>
                    <w:bottom w:w="0" w:type="auto"/>
                  </w:tcMar>
                </w:tcPr>
                <w:p w14:paraId="16B3B265" w14:textId="77777777" w:rsidR="00E36AA9" w:rsidRDefault="00000000">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6CF8E55" w14:textId="77777777" w:rsidR="00E36AA9" w:rsidRDefault="00000000">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3940AD9" w14:textId="77777777" w:rsidR="00E36AA9" w:rsidRDefault="00000000">
                  <w:pPr>
                    <w:numPr>
                      <w:ilvl w:val="0"/>
                      <w:numId w:val="2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B248AC4" w14:textId="77777777" w:rsidR="00E36AA9" w:rsidRDefault="00E36AA9"/>
          <w:p w14:paraId="33EC3F8B" w14:textId="77777777" w:rsidR="00E36AA9"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94E9622" w14:textId="77777777" w:rsidR="00E36AA9"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26E259A4" w14:textId="77777777" w:rsidR="00E36AA9"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495A066" w14:textId="77777777" w:rsidR="00E36AA9"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B374F43" w14:textId="77777777" w:rsidR="00E36AA9"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5D863A2" w14:textId="77777777" w:rsidR="00E36AA9" w:rsidRDefault="00000000">
      <w:pPr>
        <w:spacing w:before="225" w:after="225" w:line="240" w:lineRule="auto"/>
        <w:jc w:val="both"/>
      </w:pPr>
      <w:r>
        <w:rPr>
          <w:rFonts w:ascii="Arial" w:hAnsi="Arial" w:cs="Arial"/>
          <w:b/>
          <w:bCs/>
          <w:color w:val="000000"/>
          <w:sz w:val="18"/>
          <w:szCs w:val="18"/>
        </w:rPr>
        <w:t>V. OBVEZNOSTI NAROČNIKA</w:t>
      </w:r>
    </w:p>
    <w:p w14:paraId="39732388" w14:textId="77777777" w:rsidR="00E36AA9"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E36AA9" w14:paraId="084B4C8D" w14:textId="77777777">
        <w:tc>
          <w:tcPr>
            <w:tcW w:w="0" w:type="auto"/>
            <w:tcMar>
              <w:top w:w="0" w:type="auto"/>
              <w:bottom w:w="0" w:type="auto"/>
            </w:tcMar>
          </w:tcPr>
          <w:p w14:paraId="1126DE8B" w14:textId="77777777" w:rsidR="00E36AA9" w:rsidRDefault="0000000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E36AA9" w14:paraId="1120492B" w14:textId="77777777">
              <w:tc>
                <w:tcPr>
                  <w:tcW w:w="0" w:type="auto"/>
                  <w:tcMar>
                    <w:top w:w="0" w:type="auto"/>
                    <w:bottom w:w="0" w:type="auto"/>
                  </w:tcMar>
                </w:tcPr>
                <w:p w14:paraId="1B342E93"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3BEB7A18"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53B7C981"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4CBA2B16"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1D13C0F0"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19DD77C7"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lastRenderedPageBreak/>
                    <w:t>dati na razpolago izvajalcu vso dokumentacijo in informacije, s katerimi razpolaga in so za realizacijo investicije potrebne;</w:t>
                  </w:r>
                </w:p>
                <w:p w14:paraId="6048D6CC"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65653137"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761DF467"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7636030F" w14:textId="77777777" w:rsidR="00E36AA9" w:rsidRDefault="00000000">
                  <w:pPr>
                    <w:numPr>
                      <w:ilvl w:val="0"/>
                      <w:numId w:val="30"/>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1EA3ADB2" w14:textId="77777777" w:rsidR="00E36AA9" w:rsidRDefault="00E36AA9"/>
        </w:tc>
      </w:tr>
    </w:tbl>
    <w:p w14:paraId="4BC46A41" w14:textId="77777777" w:rsidR="00E36AA9" w:rsidRDefault="00000000">
      <w:pPr>
        <w:spacing w:before="225" w:after="225" w:line="240" w:lineRule="auto"/>
        <w:jc w:val="both"/>
      </w:pPr>
      <w:r>
        <w:rPr>
          <w:rFonts w:ascii="Arial" w:hAnsi="Arial" w:cs="Arial"/>
          <w:b/>
          <w:bCs/>
          <w:color w:val="000000"/>
          <w:sz w:val="18"/>
          <w:szCs w:val="18"/>
        </w:rPr>
        <w:lastRenderedPageBreak/>
        <w:t>VI. OBVEZNOSTI IZVAJALCA</w:t>
      </w:r>
    </w:p>
    <w:p w14:paraId="492D1FD2" w14:textId="77777777" w:rsidR="00E36AA9"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E36AA9" w14:paraId="17B64CC6" w14:textId="77777777">
        <w:tc>
          <w:tcPr>
            <w:tcW w:w="0" w:type="auto"/>
            <w:tcMar>
              <w:top w:w="0" w:type="auto"/>
              <w:bottom w:w="0" w:type="auto"/>
            </w:tcMar>
          </w:tcPr>
          <w:p w14:paraId="632A9DD1" w14:textId="77777777" w:rsidR="00E36AA9" w:rsidRDefault="00000000">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E36AA9" w14:paraId="360ABF5C" w14:textId="77777777">
              <w:tc>
                <w:tcPr>
                  <w:tcW w:w="0" w:type="auto"/>
                  <w:tcMar>
                    <w:top w:w="0" w:type="auto"/>
                    <w:bottom w:w="0" w:type="auto"/>
                  </w:tcMar>
                </w:tcPr>
                <w:p w14:paraId="74F555A8"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2E3FC1B"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ščititi interese naročnika;</w:t>
                  </w:r>
                </w:p>
                <w:p w14:paraId="7F4B44D6"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059CCC52"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6B5712AB"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067422C2"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066310A"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5B7407D3"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0D5D1687"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4735E999"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7A4F6107"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524A5090"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8018A72"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3E28DAA1"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40583A90"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13CB8B9E"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02B7F60F"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6673FC4"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22062364"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0886DFF"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 xml:space="preserve">izvajati na lastne stroške redne odvoze vseh gradbenih odpadkov in ostalih materialov na organizirano deponijo ne glede na oddaljenost, razen kadar je v popisih del predvideno </w:t>
                  </w:r>
                  <w:r>
                    <w:rPr>
                      <w:rFonts w:ascii="Arial" w:hAnsi="Arial" w:cs="Arial"/>
                      <w:color w:val="000000"/>
                      <w:sz w:val="18"/>
                      <w:szCs w:val="18"/>
                    </w:rPr>
                    <w:lastRenderedPageBreak/>
                    <w:t>obračunavanje vseh ali dela stroškov odvoza odpadkov (izvajalec mora o tem voditi evidenco, ki jo predloži naročniku na njegovo zahtevo);</w:t>
                  </w:r>
                </w:p>
                <w:p w14:paraId="6CF0B217"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68ED101E"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69904129"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5E20C22C"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29C5EAA0"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28C6D165"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6E5BDE4A"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556BAB7A"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1E9E450F"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8CC0CD8"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07157D62"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5E77D3F1" w14:textId="77777777" w:rsidR="00E36AA9" w:rsidRDefault="00000000">
                  <w:pPr>
                    <w:numPr>
                      <w:ilvl w:val="0"/>
                      <w:numId w:val="31"/>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555BFB18" w14:textId="77777777" w:rsidR="00E36AA9" w:rsidRDefault="00E36AA9"/>
          <w:p w14:paraId="44BCBD48" w14:textId="77777777" w:rsidR="00E36AA9" w:rsidRDefault="00000000">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47AC04B2" w14:textId="77777777" w:rsidR="00E36AA9" w:rsidRDefault="00000000">
      <w:pPr>
        <w:spacing w:before="225" w:after="225" w:line="240" w:lineRule="auto"/>
        <w:jc w:val="both"/>
      </w:pPr>
      <w:r>
        <w:rPr>
          <w:rFonts w:ascii="Arial" w:hAnsi="Arial" w:cs="Arial"/>
          <w:b/>
          <w:bCs/>
          <w:color w:val="000000"/>
          <w:sz w:val="18"/>
          <w:szCs w:val="18"/>
        </w:rPr>
        <w:t>VII. STROKOVNI NADZOR</w:t>
      </w:r>
    </w:p>
    <w:p w14:paraId="2D3D066B" w14:textId="77777777" w:rsidR="00E36AA9"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E36AA9" w14:paraId="4607C38B" w14:textId="77777777">
        <w:tc>
          <w:tcPr>
            <w:tcW w:w="0" w:type="auto"/>
            <w:tcMar>
              <w:top w:w="0" w:type="auto"/>
              <w:bottom w:w="0" w:type="auto"/>
            </w:tcMar>
          </w:tcPr>
          <w:p w14:paraId="192C03FA" w14:textId="77777777" w:rsidR="00E36AA9" w:rsidRDefault="00000000">
            <w:pPr>
              <w:spacing w:before="225" w:after="225"/>
              <w:jc w:val="both"/>
            </w:pPr>
            <w:r>
              <w:rPr>
                <w:rFonts w:ascii="Arial" w:hAnsi="Arial" w:cs="Arial"/>
                <w:color w:val="000000"/>
                <w:sz w:val="18"/>
                <w:szCs w:val="18"/>
              </w:rPr>
              <w:t>Naročnik imenuje za nadzornika _______________________</w:t>
            </w:r>
          </w:p>
          <w:p w14:paraId="48A13DC6" w14:textId="77777777" w:rsidR="00E36AA9" w:rsidRDefault="00000000">
            <w:pPr>
              <w:spacing w:before="225" w:after="225"/>
              <w:jc w:val="both"/>
            </w:pPr>
            <w:r>
              <w:rPr>
                <w:rFonts w:ascii="Arial" w:hAnsi="Arial" w:cs="Arial"/>
                <w:color w:val="000000"/>
                <w:sz w:val="18"/>
                <w:szCs w:val="18"/>
              </w:rPr>
              <w:t>ki ga na gradbišču zastopa:</w:t>
            </w:r>
          </w:p>
          <w:p w14:paraId="6CCBB85B" w14:textId="77777777" w:rsidR="00E36AA9" w:rsidRDefault="00000000">
            <w:pPr>
              <w:spacing w:before="225" w:after="225"/>
              <w:jc w:val="both"/>
            </w:pPr>
            <w:r>
              <w:rPr>
                <w:rFonts w:ascii="Arial" w:hAnsi="Arial" w:cs="Arial"/>
                <w:color w:val="000000"/>
                <w:sz w:val="18"/>
                <w:szCs w:val="18"/>
              </w:rPr>
              <w:t>_________________________</w:t>
            </w:r>
          </w:p>
          <w:p w14:paraId="5E6C7CAF" w14:textId="77777777" w:rsidR="00E36AA9" w:rsidRDefault="00000000">
            <w:pPr>
              <w:spacing w:before="225" w:after="225"/>
              <w:jc w:val="both"/>
            </w:pPr>
            <w:r>
              <w:rPr>
                <w:rFonts w:ascii="Arial" w:hAnsi="Arial" w:cs="Arial"/>
                <w:color w:val="000000"/>
                <w:sz w:val="18"/>
                <w:szCs w:val="18"/>
              </w:rPr>
              <w:t>Za naročnikovega pooblaščenca in skrbnika te pogodbe imenuje ______________________.</w:t>
            </w:r>
          </w:p>
          <w:p w14:paraId="02F828B5" w14:textId="77777777" w:rsidR="00E36AA9" w:rsidRDefault="00000000">
            <w:pPr>
              <w:spacing w:before="225" w:after="225"/>
              <w:jc w:val="both"/>
            </w:pPr>
            <w:r>
              <w:rPr>
                <w:rFonts w:ascii="Arial" w:hAnsi="Arial" w:cs="Arial"/>
                <w:color w:val="000000"/>
                <w:sz w:val="18"/>
                <w:szCs w:val="18"/>
              </w:rPr>
              <w:t>Nadzorni organ ima pooblastilo naročnika, da v njegovem imenu nadzoruje izvedbo del.</w:t>
            </w:r>
          </w:p>
          <w:p w14:paraId="053E6726" w14:textId="77777777" w:rsidR="00E36AA9" w:rsidRDefault="00000000">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32E598CF" w14:textId="77777777" w:rsidR="00E36AA9" w:rsidRDefault="00000000">
      <w:pPr>
        <w:spacing w:before="225" w:after="225" w:line="240" w:lineRule="auto"/>
        <w:jc w:val="both"/>
      </w:pPr>
      <w:r>
        <w:rPr>
          <w:rFonts w:ascii="Arial" w:hAnsi="Arial" w:cs="Arial"/>
          <w:b/>
          <w:bCs/>
          <w:color w:val="000000"/>
          <w:sz w:val="18"/>
          <w:szCs w:val="18"/>
        </w:rPr>
        <w:t>VIII. VODSTVO GRADBIŠČA</w:t>
      </w:r>
    </w:p>
    <w:p w14:paraId="2D240847" w14:textId="77777777" w:rsidR="00E36AA9"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E36AA9" w14:paraId="24CE0491" w14:textId="77777777">
        <w:tc>
          <w:tcPr>
            <w:tcW w:w="0" w:type="auto"/>
            <w:tcMar>
              <w:top w:w="0" w:type="auto"/>
              <w:bottom w:w="0" w:type="auto"/>
            </w:tcMar>
          </w:tcPr>
          <w:p w14:paraId="5A5E65C8" w14:textId="77777777" w:rsidR="00E36AA9" w:rsidRDefault="00000000">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72738943" w14:textId="77777777" w:rsidR="00E36AA9" w:rsidRDefault="00000000">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5565C6D9" w14:textId="77777777" w:rsidR="00E36AA9" w:rsidRDefault="00000000">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3C8A683F" w14:textId="77777777" w:rsidR="00E36AA9" w:rsidRDefault="00000000">
            <w:pPr>
              <w:spacing w:before="225" w:after="225"/>
              <w:jc w:val="both"/>
            </w:pPr>
            <w:r>
              <w:rPr>
                <w:rFonts w:ascii="Arial" w:hAnsi="Arial" w:cs="Arial"/>
                <w:color w:val="000000"/>
                <w:sz w:val="18"/>
                <w:szCs w:val="18"/>
              </w:rPr>
              <w:t>Izvajalec ne sme zamenjati vodje gradnje brez predhodnega soglasja naročnika.</w:t>
            </w:r>
          </w:p>
        </w:tc>
      </w:tr>
    </w:tbl>
    <w:p w14:paraId="0E91F3B0" w14:textId="77777777" w:rsidR="00E36AA9" w:rsidRDefault="00000000">
      <w:pPr>
        <w:spacing w:before="225" w:after="225" w:line="240" w:lineRule="auto"/>
        <w:jc w:val="both"/>
      </w:pPr>
      <w:r>
        <w:rPr>
          <w:rFonts w:ascii="Arial" w:hAnsi="Arial" w:cs="Arial"/>
          <w:b/>
          <w:bCs/>
          <w:color w:val="000000"/>
          <w:sz w:val="18"/>
          <w:szCs w:val="18"/>
        </w:rPr>
        <w:lastRenderedPageBreak/>
        <w:t>IX. PRAVICE POGODBENIH STRANK</w:t>
      </w:r>
    </w:p>
    <w:p w14:paraId="103E6595" w14:textId="77777777" w:rsidR="00E36AA9"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E36AA9" w14:paraId="46D07DE2" w14:textId="77777777">
        <w:tc>
          <w:tcPr>
            <w:tcW w:w="0" w:type="auto"/>
            <w:tcMar>
              <w:top w:w="0" w:type="auto"/>
              <w:bottom w:w="0" w:type="auto"/>
            </w:tcMar>
          </w:tcPr>
          <w:p w14:paraId="44CBB2E9" w14:textId="77777777" w:rsidR="00E36AA9" w:rsidRDefault="00000000">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559B6DCF" w14:textId="77777777" w:rsidR="00E36AA9" w:rsidRDefault="00000000">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477A1F38" w14:textId="77777777" w:rsidR="00E36AA9"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E36AA9" w14:paraId="4C13F3A5" w14:textId="77777777">
        <w:tc>
          <w:tcPr>
            <w:tcW w:w="0" w:type="auto"/>
            <w:tcMar>
              <w:top w:w="0" w:type="auto"/>
              <w:bottom w:w="0" w:type="auto"/>
            </w:tcMar>
          </w:tcPr>
          <w:p w14:paraId="330C7233" w14:textId="77777777" w:rsidR="00E36AA9" w:rsidRDefault="00000000">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7F85D39C" w14:textId="77777777" w:rsidR="00E36AA9" w:rsidRDefault="00000000">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3476D10A" w14:textId="77777777" w:rsidR="00E36AA9"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36AA9" w14:paraId="6A22361E" w14:textId="77777777">
        <w:tc>
          <w:tcPr>
            <w:tcW w:w="0" w:type="auto"/>
            <w:tcMar>
              <w:top w:w="0" w:type="auto"/>
              <w:bottom w:w="0" w:type="auto"/>
            </w:tcMar>
          </w:tcPr>
          <w:p w14:paraId="4D3E4D24" w14:textId="77777777" w:rsidR="00E36AA9" w:rsidRDefault="00000000">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3D830726" w14:textId="77777777" w:rsidR="00E36AA9" w:rsidRDefault="00000000">
      <w:pPr>
        <w:spacing w:before="225" w:after="225" w:line="240" w:lineRule="auto"/>
        <w:jc w:val="both"/>
      </w:pPr>
      <w:r>
        <w:rPr>
          <w:rFonts w:ascii="Arial" w:hAnsi="Arial" w:cs="Arial"/>
          <w:b/>
          <w:bCs/>
          <w:color w:val="000000"/>
          <w:sz w:val="18"/>
          <w:szCs w:val="18"/>
        </w:rPr>
        <w:t>X. ROKI IZVAJANJA DEL</w:t>
      </w:r>
    </w:p>
    <w:p w14:paraId="66B60602" w14:textId="77777777" w:rsidR="00E36AA9"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36AA9" w14:paraId="2BDE35FC" w14:textId="77777777">
        <w:tc>
          <w:tcPr>
            <w:tcW w:w="0" w:type="auto"/>
            <w:tcMar>
              <w:top w:w="0" w:type="auto"/>
              <w:bottom w:w="0" w:type="auto"/>
            </w:tcMar>
          </w:tcPr>
          <w:p w14:paraId="70116652" w14:textId="77777777" w:rsidR="00E36AA9" w:rsidRDefault="00000000">
            <w:pPr>
              <w:spacing w:before="225" w:after="225"/>
              <w:jc w:val="both"/>
            </w:pPr>
            <w:r>
              <w:rPr>
                <w:rFonts w:ascii="Arial" w:hAnsi="Arial" w:cs="Arial"/>
                <w:color w:val="000000"/>
                <w:sz w:val="18"/>
                <w:szCs w:val="18"/>
              </w:rPr>
              <w:t>Izvajalec se zavezuje, da bo s pogodbenimi deli začel, ko ga bo naročnik uvedel v delo in da bo pogodbena dela dokončal v skladu s terminskim planom, najkasneje do {________________}.</w:t>
            </w:r>
          </w:p>
          <w:p w14:paraId="668F51B2" w14:textId="77777777" w:rsidR="00E36AA9" w:rsidRDefault="00000000">
            <w:pPr>
              <w:spacing w:before="225" w:after="225"/>
              <w:jc w:val="both"/>
            </w:pPr>
            <w:r>
              <w:rPr>
                <w:rFonts w:ascii="Arial" w:hAnsi="Arial" w:cs="Arial"/>
                <w:color w:val="000000"/>
                <w:sz w:val="18"/>
                <w:szCs w:val="18"/>
              </w:rPr>
              <w:t>Rok iz predhodnega odstavka je bistvena sestavina te pogodbe.</w:t>
            </w:r>
          </w:p>
          <w:p w14:paraId="233E07E3" w14:textId="77777777" w:rsidR="00E36AA9" w:rsidRDefault="00000000">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1DC14A5C" w14:textId="77777777" w:rsidR="00E36AA9" w:rsidRDefault="00000000">
            <w:pPr>
              <w:spacing w:before="225" w:after="225"/>
              <w:jc w:val="both"/>
            </w:pPr>
            <w:r>
              <w:rPr>
                <w:rFonts w:ascii="Arial" w:hAnsi="Arial" w:cs="Arial"/>
                <w:color w:val="000000"/>
                <w:sz w:val="18"/>
                <w:szCs w:val="18"/>
              </w:rPr>
              <w:t>Izvajalec je dolžan v roku 8 dni od podpisa izdelati natančen terminski plan dinamike napredovanja del.</w:t>
            </w:r>
          </w:p>
          <w:p w14:paraId="1B4E7C6C" w14:textId="77777777" w:rsidR="00E36AA9" w:rsidRDefault="00000000">
            <w:pPr>
              <w:spacing w:before="225" w:after="225"/>
              <w:jc w:val="both"/>
            </w:pPr>
            <w:r>
              <w:rPr>
                <w:rFonts w:ascii="Arial" w:hAnsi="Arial" w:cs="Arial"/>
                <w:color w:val="000000"/>
                <w:sz w:val="18"/>
                <w:szCs w:val="18"/>
              </w:rPr>
              <w:t>Naročnik si pridržuje pravico spreminjati dinamiko izvajanja del v okviru zagotovljenih sredstev.</w:t>
            </w:r>
          </w:p>
          <w:p w14:paraId="2D07FC46" w14:textId="77777777" w:rsidR="00E36AA9" w:rsidRDefault="00000000">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665D662" w14:textId="77777777" w:rsidR="00E36AA9" w:rsidRDefault="00000000">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6C9C9DC" w14:textId="77777777" w:rsidR="00E36AA9"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E36AA9" w14:paraId="531D4B7A" w14:textId="77777777">
        <w:tc>
          <w:tcPr>
            <w:tcW w:w="0" w:type="auto"/>
            <w:tcMar>
              <w:top w:w="0" w:type="auto"/>
              <w:bottom w:w="0" w:type="auto"/>
            </w:tcMar>
          </w:tcPr>
          <w:p w14:paraId="0651B113" w14:textId="77777777" w:rsidR="00E36AA9" w:rsidRDefault="00000000">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E36AA9" w14:paraId="11562F6C" w14:textId="77777777">
              <w:tc>
                <w:tcPr>
                  <w:tcW w:w="0" w:type="auto"/>
                  <w:tcMar>
                    <w:top w:w="0" w:type="auto"/>
                    <w:bottom w:w="0" w:type="auto"/>
                  </w:tcMar>
                </w:tcPr>
                <w:p w14:paraId="0702E991" w14:textId="77777777" w:rsidR="00E36AA9" w:rsidRDefault="00000000">
                  <w:pPr>
                    <w:numPr>
                      <w:ilvl w:val="0"/>
                      <w:numId w:val="32"/>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15C713FB" w14:textId="77777777" w:rsidR="00E36AA9" w:rsidRDefault="00000000">
                  <w:pPr>
                    <w:numPr>
                      <w:ilvl w:val="0"/>
                      <w:numId w:val="32"/>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3265EE4B" w14:textId="77777777" w:rsidR="00E36AA9" w:rsidRDefault="00E36AA9"/>
          <w:p w14:paraId="0B738599" w14:textId="77777777" w:rsidR="00E36AA9" w:rsidRDefault="00000000">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69D8E398" w14:textId="77777777" w:rsidR="00E36AA9" w:rsidRDefault="00000000">
            <w:pPr>
              <w:spacing w:before="225" w:after="225"/>
              <w:jc w:val="both"/>
            </w:pPr>
            <w:r>
              <w:rPr>
                <w:rFonts w:ascii="Arial" w:hAnsi="Arial" w:cs="Arial"/>
                <w:color w:val="000000"/>
                <w:sz w:val="18"/>
                <w:szCs w:val="18"/>
              </w:rPr>
              <w:lastRenderedPageBreak/>
              <w:t>V primeru podaljšanja roka dokončanja del mora izvajalec naročniku predložiti ustrezno podaljšanje veljavnosti zavarovanja za dobro izvedbo pogodbenih obveznosti.</w:t>
            </w:r>
          </w:p>
          <w:p w14:paraId="40A03415" w14:textId="77777777" w:rsidR="00E36AA9" w:rsidRDefault="00000000">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5CFAD8C0" w14:textId="77777777" w:rsidR="00E36AA9" w:rsidRDefault="00000000">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1E5A36C3" w14:textId="77777777" w:rsidR="00E36AA9" w:rsidRDefault="00000000">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05F397BB" w14:textId="77777777" w:rsidR="00E36AA9" w:rsidRDefault="00000000">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D109FF2" w14:textId="77777777" w:rsidR="00E36AA9" w:rsidRDefault="00000000">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31D4FDE7" w14:textId="77777777" w:rsidR="00E36AA9" w:rsidRDefault="00000000">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25E568E1" w14:textId="77777777" w:rsidR="00E36AA9" w:rsidRDefault="00000000">
      <w:pPr>
        <w:spacing w:before="225" w:after="225" w:line="240" w:lineRule="auto"/>
        <w:jc w:val="both"/>
      </w:pPr>
      <w:r>
        <w:rPr>
          <w:rFonts w:ascii="Arial" w:hAnsi="Arial" w:cs="Arial"/>
          <w:b/>
          <w:bCs/>
          <w:color w:val="000000"/>
          <w:sz w:val="18"/>
          <w:szCs w:val="18"/>
        </w:rPr>
        <w:t>XI. POGODBENA KAZEN</w:t>
      </w:r>
    </w:p>
    <w:p w14:paraId="6CF5463E" w14:textId="77777777" w:rsidR="00E36AA9"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E36AA9" w14:paraId="7A13EF52" w14:textId="77777777">
        <w:tc>
          <w:tcPr>
            <w:tcW w:w="0" w:type="auto"/>
            <w:tcMar>
              <w:top w:w="0" w:type="auto"/>
              <w:bottom w:w="0" w:type="auto"/>
            </w:tcMar>
          </w:tcPr>
          <w:p w14:paraId="1894B5CE" w14:textId="77777777" w:rsidR="00E36AA9"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1C0F6E4A" w14:textId="77777777" w:rsidR="00E36AA9" w:rsidRDefault="00000000">
            <w:pPr>
              <w:spacing w:before="225" w:after="225"/>
              <w:jc w:val="both"/>
            </w:pPr>
            <w:r>
              <w:rPr>
                <w:rFonts w:ascii="Arial" w:hAnsi="Arial" w:cs="Arial"/>
                <w:color w:val="000000"/>
                <w:sz w:val="18"/>
                <w:szCs w:val="18"/>
              </w:rPr>
              <w:t>Pogodbena kazen se obračuna pri končnem obračunu.</w:t>
            </w:r>
          </w:p>
          <w:p w14:paraId="1706C72E" w14:textId="77777777" w:rsidR="00E36AA9" w:rsidRDefault="00000000">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9D12528" w14:textId="77777777" w:rsidR="00E36AA9" w:rsidRDefault="00000000">
      <w:pPr>
        <w:spacing w:before="225" w:after="225" w:line="240" w:lineRule="auto"/>
        <w:jc w:val="both"/>
      </w:pPr>
      <w:r>
        <w:rPr>
          <w:rFonts w:ascii="Arial" w:hAnsi="Arial" w:cs="Arial"/>
          <w:b/>
          <w:bCs/>
          <w:color w:val="000000"/>
          <w:sz w:val="18"/>
          <w:szCs w:val="18"/>
        </w:rPr>
        <w:t>XII. PREVZEM DEL</w:t>
      </w:r>
    </w:p>
    <w:p w14:paraId="178B5FDA" w14:textId="77777777" w:rsidR="00E36AA9"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36AA9" w14:paraId="05F61C72" w14:textId="77777777">
        <w:tc>
          <w:tcPr>
            <w:tcW w:w="0" w:type="auto"/>
            <w:tcMar>
              <w:top w:w="0" w:type="auto"/>
              <w:bottom w:w="0" w:type="auto"/>
            </w:tcMar>
          </w:tcPr>
          <w:p w14:paraId="58E8EC62" w14:textId="77777777" w:rsidR="00E36AA9" w:rsidRDefault="00000000">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7AC162A9" w14:textId="77777777" w:rsidR="00E36AA9" w:rsidRDefault="00000000">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67F2DF49" w14:textId="77777777" w:rsidR="00E36AA9" w:rsidRDefault="00000000">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E36AA9" w14:paraId="702C5575" w14:textId="77777777">
              <w:tc>
                <w:tcPr>
                  <w:tcW w:w="0" w:type="auto"/>
                  <w:tcMar>
                    <w:top w:w="0" w:type="auto"/>
                    <w:bottom w:w="0" w:type="auto"/>
                  </w:tcMar>
                </w:tcPr>
                <w:p w14:paraId="6B6CD0F4"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lastRenderedPageBreak/>
                    <w:t>ali izvedena dela ustrezajo določilom te pogodbe, veljavnim zakonskim predpisom in pravilom stroke,</w:t>
                  </w:r>
                </w:p>
                <w:p w14:paraId="48990DE3"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32B69103"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20E5E7E0"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2EFD304D"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4232CF17"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323F8C62"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4AF95C13"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5B4E21E3"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5F76EB43" w14:textId="77777777" w:rsidR="00E36AA9" w:rsidRDefault="00000000">
                  <w:pPr>
                    <w:numPr>
                      <w:ilvl w:val="0"/>
                      <w:numId w:val="33"/>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6FD76DD3" w14:textId="77777777" w:rsidR="00E36AA9" w:rsidRDefault="00E36AA9"/>
          <w:p w14:paraId="369D2F77" w14:textId="77777777" w:rsidR="00E36AA9" w:rsidRDefault="00000000">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4732ACCA" w14:textId="77777777" w:rsidR="00E36AA9" w:rsidRDefault="00000000">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7E1BA2F0" w14:textId="77777777" w:rsidR="00E36AA9" w:rsidRDefault="00000000">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0546BE10" w14:textId="77777777" w:rsidR="00E36AA9" w:rsidRDefault="00000000">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4DADF078" w14:textId="77777777" w:rsidR="00E36AA9" w:rsidRDefault="00000000">
      <w:pPr>
        <w:spacing w:before="225" w:after="225" w:line="240" w:lineRule="auto"/>
        <w:jc w:val="both"/>
      </w:pPr>
      <w:r>
        <w:rPr>
          <w:rFonts w:ascii="Arial" w:hAnsi="Arial" w:cs="Arial"/>
          <w:b/>
          <w:bCs/>
          <w:color w:val="000000"/>
          <w:sz w:val="18"/>
          <w:szCs w:val="18"/>
        </w:rPr>
        <w:t>XIII. ODPRAVA NAPAK OZIROMA POMANJKJIVOSTI TER GARANCIJSKA DOBA</w:t>
      </w:r>
    </w:p>
    <w:p w14:paraId="24EF0822" w14:textId="77777777" w:rsidR="00E36AA9"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E36AA9" w14:paraId="1098E7B5" w14:textId="77777777">
        <w:tc>
          <w:tcPr>
            <w:tcW w:w="0" w:type="auto"/>
            <w:tcMar>
              <w:top w:w="0" w:type="auto"/>
              <w:bottom w:w="0" w:type="auto"/>
            </w:tcMar>
          </w:tcPr>
          <w:p w14:paraId="0117C058" w14:textId="77777777" w:rsidR="00E36AA9" w:rsidRDefault="00000000">
            <w:pPr>
              <w:spacing w:before="225" w:after="225"/>
              <w:jc w:val="both"/>
            </w:pPr>
            <w:r>
              <w:rPr>
                <w:rFonts w:ascii="Arial" w:hAnsi="Arial" w:cs="Arial"/>
                <w:color w:val="000000"/>
                <w:sz w:val="18"/>
                <w:szCs w:val="18"/>
              </w:rPr>
              <w:t>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14:paraId="073AA818" w14:textId="77777777" w:rsidR="00E36AA9" w:rsidRDefault="00000000">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704F5611" w14:textId="77777777" w:rsidR="00E36AA9" w:rsidRDefault="00000000">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2EA5BC1B" w14:textId="77777777" w:rsidR="00E36AA9" w:rsidRDefault="00000000">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272E25A9" w14:textId="77777777" w:rsidR="00E36AA9" w:rsidRDefault="00000000">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306793AC" w14:textId="77777777" w:rsidR="00E36AA9" w:rsidRDefault="00000000">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54FDC366" w14:textId="77777777" w:rsidR="00E36AA9" w:rsidRDefault="00000000">
      <w:pPr>
        <w:spacing w:before="225" w:after="225" w:line="240" w:lineRule="auto"/>
        <w:jc w:val="both"/>
      </w:pPr>
      <w:r>
        <w:rPr>
          <w:rFonts w:ascii="Arial" w:hAnsi="Arial" w:cs="Arial"/>
          <w:b/>
          <w:bCs/>
          <w:color w:val="000000"/>
          <w:sz w:val="18"/>
          <w:szCs w:val="18"/>
        </w:rPr>
        <w:lastRenderedPageBreak/>
        <w:t>XIV. JAMSTVA IN ZAVAROVANJA</w:t>
      </w:r>
    </w:p>
    <w:p w14:paraId="263E062F" w14:textId="77777777" w:rsidR="00E36AA9"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E36AA9" w14:paraId="52AE1F94" w14:textId="77777777">
        <w:tc>
          <w:tcPr>
            <w:tcW w:w="0" w:type="auto"/>
            <w:tcMar>
              <w:top w:w="0" w:type="auto"/>
              <w:bottom w:w="0" w:type="auto"/>
            </w:tcMar>
          </w:tcPr>
          <w:p w14:paraId="348002A8" w14:textId="77777777" w:rsidR="00E36AA9" w:rsidRDefault="00000000">
            <w:pPr>
              <w:spacing w:before="225" w:after="225"/>
              <w:jc w:val="both"/>
            </w:pPr>
            <w:r>
              <w:rPr>
                <w:rFonts w:ascii="Arial" w:hAnsi="Arial" w:cs="Arial"/>
                <w:color w:val="000000"/>
                <w:sz w:val="18"/>
                <w:szCs w:val="18"/>
              </w:rPr>
              <w:t>ZAVAROVANJE ZA DOBRO IZVEDBO</w:t>
            </w:r>
          </w:p>
          <w:p w14:paraId="2DF2A8BF" w14:textId="77777777" w:rsidR="00E36AA9" w:rsidRDefault="00000000">
            <w:pPr>
              <w:spacing w:before="225" w:after="225"/>
              <w:jc w:val="both"/>
            </w:pPr>
            <w:r>
              <w:rPr>
                <w:rFonts w:ascii="Arial" w:hAnsi="Arial" w:cs="Arial"/>
                <w:color w:val="000000"/>
                <w:sz w:val="18"/>
                <w:szCs w:val="18"/>
              </w:rPr>
              <w:t>Instrument zavarovanja: _____________</w:t>
            </w:r>
          </w:p>
          <w:p w14:paraId="51406653" w14:textId="77777777" w:rsidR="00E36AA9" w:rsidRDefault="00000000">
            <w:pPr>
              <w:spacing w:before="225" w:after="225"/>
              <w:jc w:val="both"/>
            </w:pPr>
            <w:r>
              <w:rPr>
                <w:rFonts w:ascii="Arial" w:hAnsi="Arial" w:cs="Arial"/>
                <w:color w:val="000000"/>
                <w:sz w:val="18"/>
                <w:szCs w:val="18"/>
              </w:rPr>
              <w:t>Višina zavarovanja: _____________</w:t>
            </w:r>
          </w:p>
          <w:p w14:paraId="2EA26E2C" w14:textId="77777777" w:rsidR="00E36AA9" w:rsidRDefault="00000000">
            <w:pPr>
              <w:spacing w:before="225" w:after="225"/>
              <w:jc w:val="both"/>
            </w:pPr>
            <w:r>
              <w:rPr>
                <w:rFonts w:ascii="Arial" w:hAnsi="Arial" w:cs="Arial"/>
                <w:color w:val="000000"/>
                <w:sz w:val="18"/>
                <w:szCs w:val="18"/>
              </w:rPr>
              <w:t>Čas veljavnosti: _____________</w:t>
            </w:r>
          </w:p>
          <w:p w14:paraId="286956AB" w14:textId="77777777" w:rsidR="00E36AA9"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6C2E98F0" w14:textId="77777777" w:rsidR="00E36AA9"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CFE5C49" w14:textId="77777777" w:rsidR="00E36AA9"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E36AA9" w14:paraId="1DA6F31C" w14:textId="77777777">
        <w:tc>
          <w:tcPr>
            <w:tcW w:w="0" w:type="auto"/>
            <w:tcMar>
              <w:top w:w="0" w:type="auto"/>
              <w:bottom w:w="0" w:type="auto"/>
            </w:tcMar>
          </w:tcPr>
          <w:p w14:paraId="45274F76" w14:textId="77777777" w:rsidR="00E36AA9" w:rsidRDefault="00000000">
            <w:pPr>
              <w:spacing w:before="225" w:after="225"/>
              <w:jc w:val="both"/>
            </w:pPr>
            <w:r>
              <w:rPr>
                <w:rFonts w:ascii="Arial" w:hAnsi="Arial" w:cs="Arial"/>
                <w:color w:val="000000"/>
                <w:sz w:val="18"/>
                <w:szCs w:val="18"/>
              </w:rPr>
              <w:t>ZAVAROVANJE ODGOVORNOSTI</w:t>
            </w:r>
          </w:p>
          <w:p w14:paraId="10202DEC" w14:textId="77777777" w:rsidR="00E36AA9" w:rsidRDefault="00000000">
            <w:pPr>
              <w:spacing w:before="225" w:after="225"/>
              <w:jc w:val="both"/>
            </w:pPr>
            <w:r>
              <w:rPr>
                <w:rFonts w:ascii="Arial" w:hAnsi="Arial" w:cs="Arial"/>
                <w:color w:val="000000"/>
                <w:sz w:val="18"/>
                <w:szCs w:val="18"/>
              </w:rPr>
              <w:t>Višina zavarovanja: _____________</w:t>
            </w:r>
          </w:p>
          <w:p w14:paraId="3D8E7839" w14:textId="77777777" w:rsidR="00E36AA9" w:rsidRDefault="00000000">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8C928D4" w14:textId="77777777" w:rsidR="00E36AA9"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E36AA9" w14:paraId="3F650527" w14:textId="77777777">
        <w:tc>
          <w:tcPr>
            <w:tcW w:w="0" w:type="auto"/>
            <w:tcMar>
              <w:top w:w="0" w:type="auto"/>
              <w:bottom w:w="0" w:type="auto"/>
            </w:tcMar>
          </w:tcPr>
          <w:p w14:paraId="48301492" w14:textId="77777777" w:rsidR="00E36AA9" w:rsidRDefault="00000000">
            <w:pPr>
              <w:spacing w:before="225" w:after="225"/>
              <w:jc w:val="both"/>
            </w:pPr>
            <w:r>
              <w:rPr>
                <w:rFonts w:ascii="Arial" w:hAnsi="Arial" w:cs="Arial"/>
                <w:color w:val="000000"/>
                <w:sz w:val="18"/>
                <w:szCs w:val="18"/>
              </w:rPr>
              <w:t>ZAVAROVANJE ZA ODPRAVO NAPAK</w:t>
            </w:r>
          </w:p>
          <w:p w14:paraId="779210C8" w14:textId="77777777" w:rsidR="00E36AA9" w:rsidRDefault="00000000">
            <w:pPr>
              <w:spacing w:before="225" w:after="225"/>
              <w:jc w:val="both"/>
            </w:pPr>
            <w:r>
              <w:rPr>
                <w:rFonts w:ascii="Arial" w:hAnsi="Arial" w:cs="Arial"/>
                <w:color w:val="000000"/>
                <w:sz w:val="18"/>
                <w:szCs w:val="18"/>
              </w:rPr>
              <w:t>Instrument zavarovanja: _____________</w:t>
            </w:r>
          </w:p>
          <w:p w14:paraId="399AD081" w14:textId="77777777" w:rsidR="00E36AA9" w:rsidRDefault="00000000">
            <w:pPr>
              <w:spacing w:before="225" w:after="225"/>
              <w:jc w:val="both"/>
            </w:pPr>
            <w:r>
              <w:rPr>
                <w:rFonts w:ascii="Arial" w:hAnsi="Arial" w:cs="Arial"/>
                <w:color w:val="000000"/>
                <w:sz w:val="18"/>
                <w:szCs w:val="18"/>
              </w:rPr>
              <w:t>Višina zavarovanja: _____________</w:t>
            </w:r>
          </w:p>
          <w:p w14:paraId="033DA47B" w14:textId="77777777" w:rsidR="00E36AA9" w:rsidRDefault="00000000">
            <w:pPr>
              <w:spacing w:before="225" w:after="225"/>
              <w:jc w:val="both"/>
            </w:pPr>
            <w:r>
              <w:rPr>
                <w:rFonts w:ascii="Arial" w:hAnsi="Arial" w:cs="Arial"/>
                <w:color w:val="000000"/>
                <w:sz w:val="18"/>
                <w:szCs w:val="18"/>
              </w:rPr>
              <w:t>Čas veljavnosti: _____________</w:t>
            </w:r>
          </w:p>
          <w:p w14:paraId="6EDBBE53" w14:textId="77777777" w:rsidR="00E36AA9" w:rsidRDefault="00000000">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7F216678" w14:textId="77777777" w:rsidR="00E36AA9"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18370E0" w14:textId="77777777" w:rsidR="00E36AA9" w:rsidRDefault="00000000">
      <w:pPr>
        <w:spacing w:before="225" w:after="225" w:line="240" w:lineRule="auto"/>
        <w:jc w:val="both"/>
      </w:pPr>
      <w:r>
        <w:rPr>
          <w:rFonts w:ascii="Arial" w:hAnsi="Arial" w:cs="Arial"/>
          <w:b/>
          <w:bCs/>
          <w:color w:val="000000"/>
          <w:sz w:val="18"/>
          <w:szCs w:val="18"/>
        </w:rPr>
        <w:t>XV. ODSTOP OD POGODBE</w:t>
      </w:r>
    </w:p>
    <w:p w14:paraId="4A8E14B2" w14:textId="77777777" w:rsidR="00E36AA9"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E36AA9" w14:paraId="40AA0FA6" w14:textId="77777777">
        <w:tc>
          <w:tcPr>
            <w:tcW w:w="0" w:type="auto"/>
            <w:tcMar>
              <w:top w:w="0" w:type="auto"/>
              <w:bottom w:w="0" w:type="auto"/>
            </w:tcMar>
          </w:tcPr>
          <w:p w14:paraId="47BCC9E7" w14:textId="77777777" w:rsidR="00E36AA9"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09A8992" w14:textId="77777777" w:rsidR="00E36AA9"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36AA9" w14:paraId="0D56132F" w14:textId="77777777">
              <w:tc>
                <w:tcPr>
                  <w:tcW w:w="0" w:type="auto"/>
                  <w:tcMar>
                    <w:top w:w="0" w:type="auto"/>
                    <w:bottom w:w="0" w:type="auto"/>
                  </w:tcMar>
                </w:tcPr>
                <w:p w14:paraId="339C7A09" w14:textId="77777777" w:rsidR="00E36AA9" w:rsidRDefault="00000000">
                  <w:pPr>
                    <w:numPr>
                      <w:ilvl w:val="0"/>
                      <w:numId w:val="3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5027680" w14:textId="77777777" w:rsidR="00E36AA9" w:rsidRDefault="00000000">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A88CE11" w14:textId="77777777" w:rsidR="00E36AA9" w:rsidRDefault="00000000">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A2A9D9C" w14:textId="77777777" w:rsidR="00E36AA9" w:rsidRDefault="00E36AA9"/>
          <w:p w14:paraId="0FED319B" w14:textId="77777777" w:rsidR="00E36AA9"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36AA9" w14:paraId="60E91088" w14:textId="77777777">
              <w:tc>
                <w:tcPr>
                  <w:tcW w:w="0" w:type="auto"/>
                  <w:tcMar>
                    <w:top w:w="0" w:type="auto"/>
                    <w:bottom w:w="0" w:type="auto"/>
                  </w:tcMar>
                </w:tcPr>
                <w:p w14:paraId="1994C92C" w14:textId="77777777" w:rsidR="00E36AA9" w:rsidRDefault="00000000">
                  <w:pPr>
                    <w:numPr>
                      <w:ilvl w:val="0"/>
                      <w:numId w:val="3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BF669DC" w14:textId="77777777" w:rsidR="00E36AA9" w:rsidRDefault="00000000">
                  <w:pPr>
                    <w:numPr>
                      <w:ilvl w:val="0"/>
                      <w:numId w:val="3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74804B3" w14:textId="77777777" w:rsidR="00E36AA9" w:rsidRDefault="00000000">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82C1283" w14:textId="77777777" w:rsidR="00E36AA9" w:rsidRDefault="00E36AA9"/>
          <w:p w14:paraId="7DCF1503" w14:textId="77777777" w:rsidR="00E36AA9"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0C6603BD" w14:textId="77777777" w:rsidR="00E36AA9"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72730AA" w14:textId="77777777" w:rsidR="00E36AA9" w:rsidRDefault="00000000">
      <w:pPr>
        <w:spacing w:before="225" w:after="225" w:line="240" w:lineRule="auto"/>
        <w:jc w:val="both"/>
      </w:pPr>
      <w:r>
        <w:rPr>
          <w:rFonts w:ascii="Arial" w:hAnsi="Arial" w:cs="Arial"/>
          <w:b/>
          <w:bCs/>
          <w:color w:val="000000"/>
          <w:sz w:val="18"/>
          <w:szCs w:val="18"/>
        </w:rPr>
        <w:t>XVI. SOCIALNA KLAVZULA IN RAZVEZNI POGOJ</w:t>
      </w:r>
    </w:p>
    <w:p w14:paraId="1582D00A" w14:textId="77777777" w:rsidR="00E36AA9"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E36AA9" w14:paraId="30B434DD" w14:textId="77777777">
        <w:tc>
          <w:tcPr>
            <w:tcW w:w="0" w:type="auto"/>
            <w:tcMar>
              <w:top w:w="0" w:type="auto"/>
              <w:bottom w:w="0" w:type="auto"/>
            </w:tcMar>
          </w:tcPr>
          <w:p w14:paraId="5673C0C9" w14:textId="77777777" w:rsidR="00E36AA9"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B7BEDB" w14:textId="77777777" w:rsidR="00E36AA9"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121973F" w14:textId="77777777" w:rsidR="00E36AA9"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C5CC832" w14:textId="77777777" w:rsidR="00E36AA9" w:rsidRDefault="00000000">
      <w:pPr>
        <w:spacing w:before="225" w:after="225" w:line="240" w:lineRule="auto"/>
        <w:jc w:val="both"/>
      </w:pPr>
      <w:r>
        <w:rPr>
          <w:rFonts w:ascii="Arial" w:hAnsi="Arial" w:cs="Arial"/>
          <w:b/>
          <w:bCs/>
          <w:color w:val="000000"/>
          <w:sz w:val="18"/>
          <w:szCs w:val="18"/>
        </w:rPr>
        <w:t>XVII. ZAVAROVANJE DEL, MATERIALA IN OPREME</w:t>
      </w:r>
    </w:p>
    <w:p w14:paraId="5E78EBB2" w14:textId="77777777" w:rsidR="00E36AA9"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E36AA9" w14:paraId="24C56E54" w14:textId="77777777">
        <w:tc>
          <w:tcPr>
            <w:tcW w:w="0" w:type="auto"/>
            <w:tcMar>
              <w:top w:w="0" w:type="auto"/>
              <w:bottom w:w="0" w:type="auto"/>
            </w:tcMar>
          </w:tcPr>
          <w:p w14:paraId="5FF6FB15" w14:textId="77777777" w:rsidR="00E36AA9" w:rsidRDefault="00000000">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10B324B" w14:textId="77777777" w:rsidR="00E36AA9" w:rsidRDefault="00000000">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45951CAC" w14:textId="77777777" w:rsidR="00E36AA9" w:rsidRDefault="00000000">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0479B985" w14:textId="77777777" w:rsidR="00E36AA9" w:rsidRDefault="00000000">
            <w:pPr>
              <w:spacing w:before="225" w:after="225"/>
              <w:jc w:val="both"/>
            </w:pPr>
            <w:r>
              <w:rPr>
                <w:rFonts w:ascii="Arial" w:hAnsi="Arial" w:cs="Arial"/>
                <w:color w:val="000000"/>
                <w:sz w:val="18"/>
                <w:szCs w:val="18"/>
              </w:rPr>
              <w:t>Območje gradnje izvajalec opremi v skladu s predpisi s področja gradnje in varstva in zdravja pri delu.</w:t>
            </w:r>
          </w:p>
          <w:p w14:paraId="4CCEDE49" w14:textId="77777777" w:rsidR="00E36AA9" w:rsidRDefault="00000000">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37326E7C" w14:textId="77777777" w:rsidR="00E36AA9" w:rsidRDefault="00000000">
            <w:pPr>
              <w:spacing w:before="225" w:after="225"/>
              <w:jc w:val="both"/>
            </w:pPr>
            <w:r>
              <w:rPr>
                <w:rFonts w:ascii="Arial" w:hAnsi="Arial" w:cs="Arial"/>
                <w:color w:val="000000"/>
                <w:sz w:val="18"/>
                <w:szCs w:val="18"/>
              </w:rPr>
              <w:lastRenderedPageBreak/>
              <w:t>Izvajalec se odpoveduje zahtevkom iz naslova organizacije gradbišča in metodologije dela pri sočasni izvedbi z drugimi izvajalci, ki izvajajo dela morebiti za naročnika ali drugega investitorja znotraj območja investicije.</w:t>
            </w:r>
          </w:p>
        </w:tc>
      </w:tr>
    </w:tbl>
    <w:p w14:paraId="452659D7" w14:textId="77777777" w:rsidR="00E36AA9" w:rsidRDefault="00000000">
      <w:pPr>
        <w:spacing w:before="225" w:after="225" w:line="240" w:lineRule="auto"/>
        <w:jc w:val="both"/>
      </w:pPr>
      <w:r>
        <w:rPr>
          <w:rFonts w:ascii="Arial" w:hAnsi="Arial" w:cs="Arial"/>
          <w:b/>
          <w:bCs/>
          <w:color w:val="000000"/>
          <w:sz w:val="18"/>
          <w:szCs w:val="18"/>
        </w:rPr>
        <w:lastRenderedPageBreak/>
        <w:t>XVIII. REŠEVANJE SPOROV</w:t>
      </w:r>
    </w:p>
    <w:p w14:paraId="6B517853" w14:textId="77777777" w:rsidR="00E36AA9"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E36AA9" w14:paraId="2A1D01AB" w14:textId="77777777">
        <w:tc>
          <w:tcPr>
            <w:tcW w:w="0" w:type="auto"/>
            <w:tcMar>
              <w:top w:w="0" w:type="auto"/>
              <w:bottom w:w="0" w:type="auto"/>
            </w:tcMar>
          </w:tcPr>
          <w:p w14:paraId="2F820595" w14:textId="77777777" w:rsidR="00E36AA9"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5D5BD1C" w14:textId="77777777" w:rsidR="00E36AA9" w:rsidRDefault="00000000">
      <w:pPr>
        <w:spacing w:before="225" w:after="225" w:line="240" w:lineRule="auto"/>
        <w:jc w:val="both"/>
      </w:pPr>
      <w:r>
        <w:rPr>
          <w:rFonts w:ascii="Arial" w:hAnsi="Arial" w:cs="Arial"/>
          <w:b/>
          <w:bCs/>
          <w:color w:val="000000"/>
          <w:sz w:val="18"/>
          <w:szCs w:val="18"/>
        </w:rPr>
        <w:t>XIX. PROTIKORUPCIJSKA DOLOČBA</w:t>
      </w:r>
    </w:p>
    <w:p w14:paraId="63C4B9A8" w14:textId="77777777" w:rsidR="00E36AA9" w:rsidRDefault="00000000">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E36AA9" w14:paraId="1863893C" w14:textId="77777777">
        <w:tc>
          <w:tcPr>
            <w:tcW w:w="0" w:type="auto"/>
            <w:tcMar>
              <w:top w:w="0" w:type="auto"/>
              <w:bottom w:w="0" w:type="auto"/>
            </w:tcMar>
          </w:tcPr>
          <w:p w14:paraId="0D133DBF" w14:textId="77777777" w:rsidR="00E36AA9" w:rsidRDefault="0000000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6348874" w14:textId="77777777" w:rsidR="00E36AA9" w:rsidRDefault="0000000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D947406" w14:textId="77777777" w:rsidR="00E36AA9" w:rsidRDefault="00000000">
      <w:pPr>
        <w:spacing w:before="225" w:after="225" w:line="240" w:lineRule="auto"/>
        <w:jc w:val="both"/>
      </w:pPr>
      <w:r>
        <w:rPr>
          <w:rFonts w:ascii="Arial" w:hAnsi="Arial" w:cs="Arial"/>
          <w:b/>
          <w:bCs/>
          <w:color w:val="000000"/>
          <w:sz w:val="18"/>
          <w:szCs w:val="18"/>
        </w:rPr>
        <w:t>XX. REVIZIJSKA SLED</w:t>
      </w:r>
    </w:p>
    <w:p w14:paraId="0333F0FC" w14:textId="77777777" w:rsidR="00E36AA9" w:rsidRDefault="00000000">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E36AA9" w14:paraId="3C97B5E8" w14:textId="77777777">
        <w:tc>
          <w:tcPr>
            <w:tcW w:w="0" w:type="auto"/>
            <w:tcMar>
              <w:top w:w="0" w:type="auto"/>
              <w:bottom w:w="0" w:type="auto"/>
            </w:tcMar>
          </w:tcPr>
          <w:p w14:paraId="7AB0AF1D" w14:textId="77777777" w:rsidR="00E36AA9"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73AD4E2" w14:textId="77777777" w:rsidR="00E36AA9" w:rsidRDefault="0000000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705E1DA" w14:textId="77777777" w:rsidR="00E36AA9" w:rsidRDefault="0000000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7B65CC9" w14:textId="77777777" w:rsidR="00E36AA9"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CB045B" w14:textId="77777777" w:rsidR="00E36AA9" w:rsidRDefault="00000000">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4A1256C6" w14:textId="3087EE3A" w:rsidR="00B342FB" w:rsidRDefault="00B342FB">
            <w:pPr>
              <w:spacing w:before="225" w:after="225"/>
              <w:jc w:val="both"/>
            </w:pPr>
          </w:p>
        </w:tc>
      </w:tr>
    </w:tbl>
    <w:p w14:paraId="232A662A" w14:textId="77777777" w:rsidR="00E36AA9" w:rsidRDefault="00000000">
      <w:pPr>
        <w:spacing w:before="225" w:after="225" w:line="240" w:lineRule="auto"/>
        <w:jc w:val="both"/>
      </w:pPr>
      <w:r>
        <w:rPr>
          <w:rFonts w:ascii="Arial" w:hAnsi="Arial" w:cs="Arial"/>
          <w:b/>
          <w:bCs/>
          <w:color w:val="000000"/>
          <w:sz w:val="18"/>
          <w:szCs w:val="18"/>
        </w:rPr>
        <w:lastRenderedPageBreak/>
        <w:t>XXI. POSLOVNA SKRIVNOST</w:t>
      </w:r>
    </w:p>
    <w:p w14:paraId="2C9E2DC7" w14:textId="77777777" w:rsidR="00E36AA9" w:rsidRDefault="00000000">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E36AA9" w14:paraId="66060AB8" w14:textId="77777777">
        <w:tc>
          <w:tcPr>
            <w:tcW w:w="0" w:type="auto"/>
            <w:tcMar>
              <w:top w:w="0" w:type="auto"/>
              <w:bottom w:w="0" w:type="auto"/>
            </w:tcMar>
          </w:tcPr>
          <w:p w14:paraId="4B4F00F0" w14:textId="77777777" w:rsidR="00E36AA9" w:rsidRDefault="00000000">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30E3C244" w14:textId="77777777" w:rsidR="00E36AA9" w:rsidRDefault="00000000">
            <w:pPr>
              <w:spacing w:before="225" w:after="225"/>
              <w:jc w:val="both"/>
            </w:pPr>
            <w:r>
              <w:rPr>
                <w:rFonts w:ascii="Arial" w:hAnsi="Arial" w:cs="Arial"/>
                <w:color w:val="000000"/>
                <w:sz w:val="18"/>
                <w:szCs w:val="18"/>
              </w:rPr>
              <w:t>Izvajalec se zavezuje varovati poslovno skrivnost naročnika in njegovih partnerjev.</w:t>
            </w:r>
          </w:p>
          <w:p w14:paraId="2CA084B2" w14:textId="77777777" w:rsidR="00E36AA9" w:rsidRDefault="00000000">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50F59E9" w14:textId="77777777" w:rsidR="00E36AA9" w:rsidRDefault="00000000">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58F910CA" w14:textId="77777777" w:rsidR="00E36AA9" w:rsidRDefault="00000000">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10D61FEB" w14:textId="77777777" w:rsidR="00E36AA9" w:rsidRDefault="00000000">
      <w:pPr>
        <w:spacing w:before="225" w:after="225" w:line="240" w:lineRule="auto"/>
        <w:jc w:val="both"/>
      </w:pPr>
      <w:r>
        <w:rPr>
          <w:rFonts w:ascii="Arial" w:hAnsi="Arial" w:cs="Arial"/>
          <w:b/>
          <w:bCs/>
          <w:color w:val="000000"/>
          <w:sz w:val="18"/>
          <w:szCs w:val="18"/>
        </w:rPr>
        <w:t>XXII. KONČNE DOLOČBE</w:t>
      </w:r>
    </w:p>
    <w:p w14:paraId="01934381" w14:textId="77777777" w:rsidR="00E36AA9" w:rsidRDefault="00000000">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E36AA9" w14:paraId="2AA14BA8" w14:textId="77777777">
        <w:tc>
          <w:tcPr>
            <w:tcW w:w="0" w:type="auto"/>
            <w:tcMar>
              <w:top w:w="0" w:type="auto"/>
              <w:bottom w:w="0" w:type="auto"/>
            </w:tcMar>
          </w:tcPr>
          <w:p w14:paraId="09916A22" w14:textId="77777777" w:rsidR="00E36AA9"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8E03EF1" w14:textId="77777777" w:rsidR="00E36AA9" w:rsidRDefault="00000000">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181"/>
      </w:tblGrid>
      <w:tr w:rsidR="00E36AA9" w14:paraId="0570C915" w14:textId="77777777">
        <w:tc>
          <w:tcPr>
            <w:tcW w:w="0" w:type="auto"/>
            <w:tcMar>
              <w:top w:w="0" w:type="auto"/>
              <w:bottom w:w="0" w:type="auto"/>
            </w:tcMar>
          </w:tcPr>
          <w:p w14:paraId="1DDB69A6" w14:textId="77777777" w:rsidR="00E36AA9" w:rsidRDefault="00000000">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52DED633" w14:textId="77777777" w:rsidR="00E36AA9" w:rsidRDefault="00000000">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E36AA9" w14:paraId="4A5C0CAC" w14:textId="77777777">
        <w:tc>
          <w:tcPr>
            <w:tcW w:w="0" w:type="auto"/>
            <w:tcMar>
              <w:top w:w="0" w:type="auto"/>
              <w:bottom w:w="0" w:type="auto"/>
            </w:tcMar>
          </w:tcPr>
          <w:p w14:paraId="49CC4120" w14:textId="77777777" w:rsidR="00E36AA9" w:rsidRDefault="00000000">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3BEB3BA5" w14:textId="77777777" w:rsidR="00E36AA9"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485EF342" w14:textId="77777777" w:rsidR="00E36AA9" w:rsidRDefault="00000000">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E36AA9" w14:paraId="0A56E446" w14:textId="77777777">
        <w:tc>
          <w:tcPr>
            <w:tcW w:w="0" w:type="auto"/>
            <w:tcMar>
              <w:top w:w="0" w:type="auto"/>
              <w:bottom w:w="0" w:type="auto"/>
            </w:tcMar>
          </w:tcPr>
          <w:p w14:paraId="7DA6FD78" w14:textId="77777777" w:rsidR="00E36AA9" w:rsidRDefault="00000000">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428018B0" w14:textId="77777777" w:rsidR="00E36AA9" w:rsidRDefault="00000000">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E36AA9" w14:paraId="79ACE229" w14:textId="77777777">
        <w:tc>
          <w:tcPr>
            <w:tcW w:w="0" w:type="auto"/>
            <w:tcMar>
              <w:top w:w="0" w:type="auto"/>
              <w:bottom w:w="0" w:type="auto"/>
            </w:tcMar>
          </w:tcPr>
          <w:p w14:paraId="473FE7D0" w14:textId="77777777" w:rsidR="00E36AA9" w:rsidRDefault="00000000">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786D49A9" w14:textId="77777777" w:rsidR="00E36AA9" w:rsidRDefault="00000000">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E36AA9" w14:paraId="589FDF29" w14:textId="77777777">
        <w:tc>
          <w:tcPr>
            <w:tcW w:w="0" w:type="auto"/>
            <w:tcMar>
              <w:top w:w="0" w:type="auto"/>
              <w:bottom w:w="0" w:type="auto"/>
            </w:tcMar>
          </w:tcPr>
          <w:p w14:paraId="13AFC186" w14:textId="77777777" w:rsidR="00E36AA9" w:rsidRDefault="00000000">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08410B8E" w14:textId="77777777" w:rsidR="00E36AA9" w:rsidRDefault="00000000">
      <w:pPr>
        <w:spacing w:before="975" w:after="225" w:line="240" w:lineRule="auto"/>
        <w:jc w:val="both"/>
      </w:pPr>
      <w:r>
        <w:rPr>
          <w:rFonts w:ascii="Arial" w:hAnsi="Arial" w:cs="Arial"/>
          <w:color w:val="000000"/>
          <w:sz w:val="18"/>
          <w:szCs w:val="18"/>
        </w:rPr>
        <w:t>V/na ________________, dne ________________</w:t>
      </w:r>
    </w:p>
    <w:sectPr w:rsidR="00E36AA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AB1E" w14:textId="77777777" w:rsidR="008F5DB1" w:rsidRDefault="008F5DB1" w:rsidP="006975C6">
      <w:pPr>
        <w:spacing w:after="0" w:line="240" w:lineRule="auto"/>
      </w:pPr>
      <w:r>
        <w:separator/>
      </w:r>
    </w:p>
  </w:endnote>
  <w:endnote w:type="continuationSeparator" w:id="0">
    <w:p w14:paraId="00EF17C7" w14:textId="77777777" w:rsidR="008F5DB1" w:rsidRDefault="008F5DB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937D"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FADF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5A4B"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EBE8"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98E4"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AFCF"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F0B6D3D"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FFE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4AE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94047"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3CDD"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C72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94E8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C22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84D9" w14:textId="77777777" w:rsidR="008F5DB1" w:rsidRDefault="008F5DB1" w:rsidP="006975C6">
      <w:pPr>
        <w:spacing w:after="0" w:line="240" w:lineRule="auto"/>
      </w:pPr>
      <w:r>
        <w:separator/>
      </w:r>
    </w:p>
  </w:footnote>
  <w:footnote w:type="continuationSeparator" w:id="0">
    <w:p w14:paraId="7521A999" w14:textId="77777777" w:rsidR="008F5DB1" w:rsidRDefault="008F5DB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509542CC" w14:textId="77777777" w:rsidTr="007C4767">
      <w:trPr>
        <w:trHeight w:val="1268"/>
      </w:trPr>
      <w:tc>
        <w:tcPr>
          <w:tcW w:w="1668" w:type="dxa"/>
        </w:tcPr>
        <w:p w14:paraId="64744FB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6A6598D" wp14:editId="26C657D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D224A8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07915E2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6ED6D55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42C3412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57A720D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41A4211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2253A09" wp14:editId="09303E1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93059B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788DE1C1" w14:textId="77777777" w:rsidTr="00B169F3">
      <w:trPr>
        <w:trHeight w:val="1268"/>
      </w:trPr>
      <w:tc>
        <w:tcPr>
          <w:tcW w:w="1668" w:type="dxa"/>
        </w:tcPr>
        <w:p w14:paraId="61532DF0"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AC9E101" wp14:editId="4DC99A23">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F163138"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216B13CD"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Volkmerjeva cesta </w:t>
          </w:r>
          <w:r w:rsidRPr="006F1DA5">
            <w:rPr>
              <w:rFonts w:ascii="Arial" w:hAnsi="Arial" w:cs="Arial"/>
              <w:color w:val="000000" w:themeColor="text1"/>
              <w:sz w:val="16"/>
              <w:szCs w:val="16"/>
            </w:rPr>
            <w:t>10</w:t>
          </w:r>
        </w:p>
        <w:p w14:paraId="23E36CE0"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66D49933"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050632D7"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59D91881"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A2B0216" wp14:editId="6EFBE9DE">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61AA198"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09E"/>
    <w:multiLevelType w:val="hybridMultilevel"/>
    <w:tmpl w:val="1B64286C"/>
    <w:lvl w:ilvl="0" w:tplc="FD740BEA">
      <w:start w:val="1"/>
      <w:numFmt w:val="bullet"/>
      <w:lvlText w:val=""/>
      <w:lvlJc w:val="left"/>
      <w:pPr>
        <w:ind w:left="720" w:hanging="360"/>
      </w:pPr>
      <w:rPr>
        <w:rFonts w:ascii="Symbol" w:hAnsi="Symbol" w:cs="Symbol" w:hint="default"/>
        <w:sz w:val="18"/>
        <w:szCs w:val="18"/>
      </w:rPr>
    </w:lvl>
    <w:lvl w:ilvl="1" w:tplc="6406D1F6">
      <w:start w:val="1"/>
      <w:numFmt w:val="bullet"/>
      <w:lvlText w:val="o"/>
      <w:lvlJc w:val="left"/>
      <w:pPr>
        <w:ind w:left="1440" w:hanging="360"/>
      </w:pPr>
      <w:rPr>
        <w:rFonts w:ascii="Courier New" w:hAnsi="Courier New" w:cs="Courier New" w:hint="default"/>
      </w:rPr>
    </w:lvl>
    <w:lvl w:ilvl="2" w:tplc="401856B6">
      <w:start w:val="1"/>
      <w:numFmt w:val="bullet"/>
      <w:lvlText w:val=""/>
      <w:lvlJc w:val="left"/>
      <w:pPr>
        <w:ind w:left="2160" w:hanging="360"/>
      </w:pPr>
      <w:rPr>
        <w:rFonts w:ascii="Wingdings" w:hAnsi="Wingdings" w:cs="Wingdings" w:hint="default"/>
      </w:rPr>
    </w:lvl>
    <w:lvl w:ilvl="3" w:tplc="DFC8BA9A">
      <w:start w:val="1"/>
      <w:numFmt w:val="bullet"/>
      <w:lvlText w:val=""/>
      <w:lvlJc w:val="left"/>
      <w:pPr>
        <w:ind w:left="2880" w:hanging="360"/>
      </w:pPr>
      <w:rPr>
        <w:rFonts w:ascii="Symbol" w:hAnsi="Symbol" w:cs="Symbol" w:hint="default"/>
      </w:rPr>
    </w:lvl>
    <w:lvl w:ilvl="4" w:tplc="5E6233BE">
      <w:start w:val="1"/>
      <w:numFmt w:val="bullet"/>
      <w:lvlText w:val="o"/>
      <w:lvlJc w:val="left"/>
      <w:pPr>
        <w:ind w:left="3600" w:hanging="360"/>
      </w:pPr>
      <w:rPr>
        <w:rFonts w:ascii="Courier New" w:hAnsi="Courier New" w:cs="Courier New" w:hint="default"/>
      </w:rPr>
    </w:lvl>
    <w:lvl w:ilvl="5" w:tplc="5748FC5E">
      <w:start w:val="1"/>
      <w:numFmt w:val="bullet"/>
      <w:lvlText w:val=""/>
      <w:lvlJc w:val="left"/>
      <w:pPr>
        <w:ind w:left="4320" w:hanging="360"/>
      </w:pPr>
      <w:rPr>
        <w:rFonts w:ascii="Wingdings" w:hAnsi="Wingdings" w:cs="Wingdings" w:hint="default"/>
      </w:rPr>
    </w:lvl>
    <w:lvl w:ilvl="6" w:tplc="4F7A65E4">
      <w:start w:val="1"/>
      <w:numFmt w:val="bullet"/>
      <w:lvlText w:val=""/>
      <w:lvlJc w:val="left"/>
      <w:pPr>
        <w:ind w:left="5040" w:hanging="360"/>
      </w:pPr>
      <w:rPr>
        <w:rFonts w:ascii="Symbol" w:hAnsi="Symbol" w:cs="Symbol" w:hint="default"/>
      </w:rPr>
    </w:lvl>
    <w:lvl w:ilvl="7" w:tplc="600C0E44">
      <w:start w:val="1"/>
      <w:numFmt w:val="bullet"/>
      <w:lvlText w:val="o"/>
      <w:lvlJc w:val="left"/>
      <w:pPr>
        <w:ind w:left="5760" w:hanging="360"/>
      </w:pPr>
      <w:rPr>
        <w:rFonts w:ascii="Courier New" w:hAnsi="Courier New" w:cs="Courier New" w:hint="default"/>
      </w:rPr>
    </w:lvl>
    <w:lvl w:ilvl="8" w:tplc="A518239C">
      <w:start w:val="1"/>
      <w:numFmt w:val="bullet"/>
      <w:lvlText w:val=""/>
      <w:lvlJc w:val="left"/>
      <w:pPr>
        <w:ind w:left="6480" w:hanging="360"/>
      </w:pPr>
      <w:rPr>
        <w:rFonts w:ascii="Wingdings" w:hAnsi="Wingdings" w:cs="Wingdings" w:hint="default"/>
      </w:rPr>
    </w:lvl>
  </w:abstractNum>
  <w:abstractNum w:abstractNumId="1" w15:restartNumberingAfterBreak="0">
    <w:nsid w:val="04A02B1D"/>
    <w:multiLevelType w:val="hybridMultilevel"/>
    <w:tmpl w:val="64AC7F8A"/>
    <w:lvl w:ilvl="0" w:tplc="3A60EC9A">
      <w:start w:val="1"/>
      <w:numFmt w:val="bullet"/>
      <w:lvlText w:val=""/>
      <w:lvlJc w:val="left"/>
      <w:pPr>
        <w:ind w:left="720" w:hanging="360"/>
      </w:pPr>
      <w:rPr>
        <w:rFonts w:ascii="Symbol" w:hAnsi="Symbol" w:cs="Symbol" w:hint="default"/>
        <w:sz w:val="18"/>
        <w:szCs w:val="18"/>
      </w:rPr>
    </w:lvl>
    <w:lvl w:ilvl="1" w:tplc="7ABE4DFE">
      <w:start w:val="1"/>
      <w:numFmt w:val="bullet"/>
      <w:lvlText w:val="o"/>
      <w:lvlJc w:val="left"/>
      <w:pPr>
        <w:ind w:left="1440" w:hanging="360"/>
      </w:pPr>
      <w:rPr>
        <w:rFonts w:ascii="Courier New" w:hAnsi="Courier New" w:cs="Courier New" w:hint="default"/>
      </w:rPr>
    </w:lvl>
    <w:lvl w:ilvl="2" w:tplc="9ACE7918">
      <w:start w:val="1"/>
      <w:numFmt w:val="bullet"/>
      <w:lvlText w:val=""/>
      <w:lvlJc w:val="left"/>
      <w:pPr>
        <w:ind w:left="2160" w:hanging="360"/>
      </w:pPr>
      <w:rPr>
        <w:rFonts w:ascii="Wingdings" w:hAnsi="Wingdings" w:cs="Wingdings" w:hint="default"/>
      </w:rPr>
    </w:lvl>
    <w:lvl w:ilvl="3" w:tplc="2B20DDBC">
      <w:start w:val="1"/>
      <w:numFmt w:val="bullet"/>
      <w:lvlText w:val=""/>
      <w:lvlJc w:val="left"/>
      <w:pPr>
        <w:ind w:left="2880" w:hanging="360"/>
      </w:pPr>
      <w:rPr>
        <w:rFonts w:ascii="Symbol" w:hAnsi="Symbol" w:cs="Symbol" w:hint="default"/>
      </w:rPr>
    </w:lvl>
    <w:lvl w:ilvl="4" w:tplc="33E66DCA">
      <w:start w:val="1"/>
      <w:numFmt w:val="bullet"/>
      <w:lvlText w:val="o"/>
      <w:lvlJc w:val="left"/>
      <w:pPr>
        <w:ind w:left="3600" w:hanging="360"/>
      </w:pPr>
      <w:rPr>
        <w:rFonts w:ascii="Courier New" w:hAnsi="Courier New" w:cs="Courier New" w:hint="default"/>
      </w:rPr>
    </w:lvl>
    <w:lvl w:ilvl="5" w:tplc="56B01A9A">
      <w:start w:val="1"/>
      <w:numFmt w:val="bullet"/>
      <w:lvlText w:val=""/>
      <w:lvlJc w:val="left"/>
      <w:pPr>
        <w:ind w:left="4320" w:hanging="360"/>
      </w:pPr>
      <w:rPr>
        <w:rFonts w:ascii="Wingdings" w:hAnsi="Wingdings" w:cs="Wingdings" w:hint="default"/>
      </w:rPr>
    </w:lvl>
    <w:lvl w:ilvl="6" w:tplc="E77AC52E">
      <w:start w:val="1"/>
      <w:numFmt w:val="bullet"/>
      <w:lvlText w:val=""/>
      <w:lvlJc w:val="left"/>
      <w:pPr>
        <w:ind w:left="5040" w:hanging="360"/>
      </w:pPr>
      <w:rPr>
        <w:rFonts w:ascii="Symbol" w:hAnsi="Symbol" w:cs="Symbol" w:hint="default"/>
      </w:rPr>
    </w:lvl>
    <w:lvl w:ilvl="7" w:tplc="01684578">
      <w:start w:val="1"/>
      <w:numFmt w:val="bullet"/>
      <w:lvlText w:val="o"/>
      <w:lvlJc w:val="left"/>
      <w:pPr>
        <w:ind w:left="5760" w:hanging="360"/>
      </w:pPr>
      <w:rPr>
        <w:rFonts w:ascii="Courier New" w:hAnsi="Courier New" w:cs="Courier New" w:hint="default"/>
      </w:rPr>
    </w:lvl>
    <w:lvl w:ilvl="8" w:tplc="8CBA4A52">
      <w:start w:val="1"/>
      <w:numFmt w:val="bullet"/>
      <w:lvlText w:val=""/>
      <w:lvlJc w:val="left"/>
      <w:pPr>
        <w:ind w:left="6480" w:hanging="360"/>
      </w:pPr>
      <w:rPr>
        <w:rFonts w:ascii="Wingdings" w:hAnsi="Wingdings" w:cs="Wingdings" w:hint="default"/>
      </w:rPr>
    </w:lvl>
  </w:abstractNum>
  <w:abstractNum w:abstractNumId="2" w15:restartNumberingAfterBreak="0">
    <w:nsid w:val="04C6550A"/>
    <w:multiLevelType w:val="hybridMultilevel"/>
    <w:tmpl w:val="5B8A0F98"/>
    <w:lvl w:ilvl="0" w:tplc="97AAE9F6">
      <w:start w:val="1"/>
      <w:numFmt w:val="bullet"/>
      <w:lvlText w:val=""/>
      <w:lvlJc w:val="left"/>
      <w:pPr>
        <w:ind w:left="720" w:hanging="360"/>
      </w:pPr>
      <w:rPr>
        <w:rFonts w:ascii="Symbol" w:hAnsi="Symbol" w:cs="Symbol" w:hint="default"/>
        <w:sz w:val="18"/>
        <w:szCs w:val="18"/>
      </w:rPr>
    </w:lvl>
    <w:lvl w:ilvl="1" w:tplc="20E2CEE6">
      <w:start w:val="1"/>
      <w:numFmt w:val="bullet"/>
      <w:lvlText w:val="o"/>
      <w:lvlJc w:val="left"/>
      <w:pPr>
        <w:ind w:left="1440" w:hanging="360"/>
      </w:pPr>
      <w:rPr>
        <w:rFonts w:ascii="Courier New" w:hAnsi="Courier New" w:cs="Courier New" w:hint="default"/>
      </w:rPr>
    </w:lvl>
    <w:lvl w:ilvl="2" w:tplc="C3B82208">
      <w:start w:val="1"/>
      <w:numFmt w:val="bullet"/>
      <w:lvlText w:val=""/>
      <w:lvlJc w:val="left"/>
      <w:pPr>
        <w:ind w:left="2160" w:hanging="360"/>
      </w:pPr>
      <w:rPr>
        <w:rFonts w:ascii="Wingdings" w:hAnsi="Wingdings" w:cs="Wingdings" w:hint="default"/>
      </w:rPr>
    </w:lvl>
    <w:lvl w:ilvl="3" w:tplc="E1AE6FC8">
      <w:start w:val="1"/>
      <w:numFmt w:val="bullet"/>
      <w:lvlText w:val=""/>
      <w:lvlJc w:val="left"/>
      <w:pPr>
        <w:ind w:left="2880" w:hanging="360"/>
      </w:pPr>
      <w:rPr>
        <w:rFonts w:ascii="Symbol" w:hAnsi="Symbol" w:cs="Symbol" w:hint="default"/>
      </w:rPr>
    </w:lvl>
    <w:lvl w:ilvl="4" w:tplc="B05EA5F2">
      <w:start w:val="1"/>
      <w:numFmt w:val="bullet"/>
      <w:lvlText w:val="o"/>
      <w:lvlJc w:val="left"/>
      <w:pPr>
        <w:ind w:left="3600" w:hanging="360"/>
      </w:pPr>
      <w:rPr>
        <w:rFonts w:ascii="Courier New" w:hAnsi="Courier New" w:cs="Courier New" w:hint="default"/>
      </w:rPr>
    </w:lvl>
    <w:lvl w:ilvl="5" w:tplc="C6D8F060">
      <w:start w:val="1"/>
      <w:numFmt w:val="bullet"/>
      <w:lvlText w:val=""/>
      <w:lvlJc w:val="left"/>
      <w:pPr>
        <w:ind w:left="4320" w:hanging="360"/>
      </w:pPr>
      <w:rPr>
        <w:rFonts w:ascii="Wingdings" w:hAnsi="Wingdings" w:cs="Wingdings" w:hint="default"/>
      </w:rPr>
    </w:lvl>
    <w:lvl w:ilvl="6" w:tplc="52948FEC">
      <w:start w:val="1"/>
      <w:numFmt w:val="bullet"/>
      <w:lvlText w:val=""/>
      <w:lvlJc w:val="left"/>
      <w:pPr>
        <w:ind w:left="5040" w:hanging="360"/>
      </w:pPr>
      <w:rPr>
        <w:rFonts w:ascii="Symbol" w:hAnsi="Symbol" w:cs="Symbol" w:hint="default"/>
      </w:rPr>
    </w:lvl>
    <w:lvl w:ilvl="7" w:tplc="E3061F0A">
      <w:start w:val="1"/>
      <w:numFmt w:val="bullet"/>
      <w:lvlText w:val="o"/>
      <w:lvlJc w:val="left"/>
      <w:pPr>
        <w:ind w:left="5760" w:hanging="360"/>
      </w:pPr>
      <w:rPr>
        <w:rFonts w:ascii="Courier New" w:hAnsi="Courier New" w:cs="Courier New" w:hint="default"/>
      </w:rPr>
    </w:lvl>
    <w:lvl w:ilvl="8" w:tplc="26B41094">
      <w:start w:val="1"/>
      <w:numFmt w:val="bullet"/>
      <w:lvlText w:val=""/>
      <w:lvlJc w:val="left"/>
      <w:pPr>
        <w:ind w:left="6480" w:hanging="360"/>
      </w:pPr>
      <w:rPr>
        <w:rFonts w:ascii="Wingdings" w:hAnsi="Wingdings" w:cs="Wingdings" w:hint="default"/>
      </w:rPr>
    </w:lvl>
  </w:abstractNum>
  <w:abstractNum w:abstractNumId="3" w15:restartNumberingAfterBreak="0">
    <w:nsid w:val="05DA29C7"/>
    <w:multiLevelType w:val="hybridMultilevel"/>
    <w:tmpl w:val="CC1AA908"/>
    <w:lvl w:ilvl="0" w:tplc="3A72A980">
      <w:start w:val="1"/>
      <w:numFmt w:val="bullet"/>
      <w:lvlText w:val=""/>
      <w:lvlJc w:val="left"/>
      <w:pPr>
        <w:ind w:left="720" w:hanging="360"/>
      </w:pPr>
      <w:rPr>
        <w:rFonts w:ascii="Symbol" w:hAnsi="Symbol" w:cs="Symbol" w:hint="default"/>
        <w:sz w:val="18"/>
        <w:szCs w:val="18"/>
      </w:rPr>
    </w:lvl>
    <w:lvl w:ilvl="1" w:tplc="09EE4CB6">
      <w:start w:val="1"/>
      <w:numFmt w:val="bullet"/>
      <w:lvlText w:val="o"/>
      <w:lvlJc w:val="left"/>
      <w:pPr>
        <w:ind w:left="1440" w:hanging="360"/>
      </w:pPr>
      <w:rPr>
        <w:rFonts w:ascii="Courier New" w:hAnsi="Courier New" w:cs="Courier New" w:hint="default"/>
      </w:rPr>
    </w:lvl>
    <w:lvl w:ilvl="2" w:tplc="35E2AA32">
      <w:start w:val="1"/>
      <w:numFmt w:val="bullet"/>
      <w:lvlText w:val=""/>
      <w:lvlJc w:val="left"/>
      <w:pPr>
        <w:ind w:left="2160" w:hanging="360"/>
      </w:pPr>
      <w:rPr>
        <w:rFonts w:ascii="Wingdings" w:hAnsi="Wingdings" w:cs="Wingdings" w:hint="default"/>
      </w:rPr>
    </w:lvl>
    <w:lvl w:ilvl="3" w:tplc="DD92B186">
      <w:start w:val="1"/>
      <w:numFmt w:val="bullet"/>
      <w:lvlText w:val=""/>
      <w:lvlJc w:val="left"/>
      <w:pPr>
        <w:ind w:left="2880" w:hanging="360"/>
      </w:pPr>
      <w:rPr>
        <w:rFonts w:ascii="Symbol" w:hAnsi="Symbol" w:cs="Symbol" w:hint="default"/>
      </w:rPr>
    </w:lvl>
    <w:lvl w:ilvl="4" w:tplc="E05A58D0">
      <w:start w:val="1"/>
      <w:numFmt w:val="bullet"/>
      <w:lvlText w:val="o"/>
      <w:lvlJc w:val="left"/>
      <w:pPr>
        <w:ind w:left="3600" w:hanging="360"/>
      </w:pPr>
      <w:rPr>
        <w:rFonts w:ascii="Courier New" w:hAnsi="Courier New" w:cs="Courier New" w:hint="default"/>
      </w:rPr>
    </w:lvl>
    <w:lvl w:ilvl="5" w:tplc="94865EE4">
      <w:start w:val="1"/>
      <w:numFmt w:val="bullet"/>
      <w:lvlText w:val=""/>
      <w:lvlJc w:val="left"/>
      <w:pPr>
        <w:ind w:left="4320" w:hanging="360"/>
      </w:pPr>
      <w:rPr>
        <w:rFonts w:ascii="Wingdings" w:hAnsi="Wingdings" w:cs="Wingdings" w:hint="default"/>
      </w:rPr>
    </w:lvl>
    <w:lvl w:ilvl="6" w:tplc="E0128BE2">
      <w:start w:val="1"/>
      <w:numFmt w:val="bullet"/>
      <w:lvlText w:val=""/>
      <w:lvlJc w:val="left"/>
      <w:pPr>
        <w:ind w:left="5040" w:hanging="360"/>
      </w:pPr>
      <w:rPr>
        <w:rFonts w:ascii="Symbol" w:hAnsi="Symbol" w:cs="Symbol" w:hint="default"/>
      </w:rPr>
    </w:lvl>
    <w:lvl w:ilvl="7" w:tplc="F29A901C">
      <w:start w:val="1"/>
      <w:numFmt w:val="bullet"/>
      <w:lvlText w:val="o"/>
      <w:lvlJc w:val="left"/>
      <w:pPr>
        <w:ind w:left="5760" w:hanging="360"/>
      </w:pPr>
      <w:rPr>
        <w:rFonts w:ascii="Courier New" w:hAnsi="Courier New" w:cs="Courier New" w:hint="default"/>
      </w:rPr>
    </w:lvl>
    <w:lvl w:ilvl="8" w:tplc="FE50C87C">
      <w:start w:val="1"/>
      <w:numFmt w:val="bullet"/>
      <w:lvlText w:val=""/>
      <w:lvlJc w:val="left"/>
      <w:pPr>
        <w:ind w:left="6480" w:hanging="360"/>
      </w:pPr>
      <w:rPr>
        <w:rFonts w:ascii="Wingdings" w:hAnsi="Wingdings" w:cs="Wingdings" w:hint="default"/>
      </w:rPr>
    </w:lvl>
  </w:abstractNum>
  <w:abstractNum w:abstractNumId="4" w15:restartNumberingAfterBreak="0">
    <w:nsid w:val="07C66D1E"/>
    <w:multiLevelType w:val="hybridMultilevel"/>
    <w:tmpl w:val="B4441FFE"/>
    <w:lvl w:ilvl="0" w:tplc="B85C1520">
      <w:start w:val="1"/>
      <w:numFmt w:val="bullet"/>
      <w:lvlText w:val=""/>
      <w:lvlJc w:val="left"/>
      <w:pPr>
        <w:ind w:left="720" w:hanging="360"/>
      </w:pPr>
      <w:rPr>
        <w:rFonts w:ascii="Symbol" w:hAnsi="Symbol" w:cs="Symbol" w:hint="default"/>
        <w:sz w:val="18"/>
        <w:szCs w:val="18"/>
      </w:rPr>
    </w:lvl>
    <w:lvl w:ilvl="1" w:tplc="B3508826">
      <w:start w:val="1"/>
      <w:numFmt w:val="bullet"/>
      <w:lvlText w:val="o"/>
      <w:lvlJc w:val="left"/>
      <w:pPr>
        <w:ind w:left="1440" w:hanging="360"/>
      </w:pPr>
      <w:rPr>
        <w:rFonts w:ascii="Courier New" w:hAnsi="Courier New" w:cs="Courier New" w:hint="default"/>
      </w:rPr>
    </w:lvl>
    <w:lvl w:ilvl="2" w:tplc="BECAE016">
      <w:start w:val="1"/>
      <w:numFmt w:val="bullet"/>
      <w:lvlText w:val=""/>
      <w:lvlJc w:val="left"/>
      <w:pPr>
        <w:ind w:left="2160" w:hanging="360"/>
      </w:pPr>
      <w:rPr>
        <w:rFonts w:ascii="Wingdings" w:hAnsi="Wingdings" w:cs="Wingdings" w:hint="default"/>
      </w:rPr>
    </w:lvl>
    <w:lvl w:ilvl="3" w:tplc="33465DC6">
      <w:start w:val="1"/>
      <w:numFmt w:val="bullet"/>
      <w:lvlText w:val=""/>
      <w:lvlJc w:val="left"/>
      <w:pPr>
        <w:ind w:left="2880" w:hanging="360"/>
      </w:pPr>
      <w:rPr>
        <w:rFonts w:ascii="Symbol" w:hAnsi="Symbol" w:cs="Symbol" w:hint="default"/>
      </w:rPr>
    </w:lvl>
    <w:lvl w:ilvl="4" w:tplc="C80050E2">
      <w:start w:val="1"/>
      <w:numFmt w:val="bullet"/>
      <w:lvlText w:val="o"/>
      <w:lvlJc w:val="left"/>
      <w:pPr>
        <w:ind w:left="3600" w:hanging="360"/>
      </w:pPr>
      <w:rPr>
        <w:rFonts w:ascii="Courier New" w:hAnsi="Courier New" w:cs="Courier New" w:hint="default"/>
      </w:rPr>
    </w:lvl>
    <w:lvl w:ilvl="5" w:tplc="7D96422C">
      <w:start w:val="1"/>
      <w:numFmt w:val="bullet"/>
      <w:lvlText w:val=""/>
      <w:lvlJc w:val="left"/>
      <w:pPr>
        <w:ind w:left="4320" w:hanging="360"/>
      </w:pPr>
      <w:rPr>
        <w:rFonts w:ascii="Wingdings" w:hAnsi="Wingdings" w:cs="Wingdings" w:hint="default"/>
      </w:rPr>
    </w:lvl>
    <w:lvl w:ilvl="6" w:tplc="EB92C276">
      <w:start w:val="1"/>
      <w:numFmt w:val="bullet"/>
      <w:lvlText w:val=""/>
      <w:lvlJc w:val="left"/>
      <w:pPr>
        <w:ind w:left="5040" w:hanging="360"/>
      </w:pPr>
      <w:rPr>
        <w:rFonts w:ascii="Symbol" w:hAnsi="Symbol" w:cs="Symbol" w:hint="default"/>
      </w:rPr>
    </w:lvl>
    <w:lvl w:ilvl="7" w:tplc="AF888E6E">
      <w:start w:val="1"/>
      <w:numFmt w:val="bullet"/>
      <w:lvlText w:val="o"/>
      <w:lvlJc w:val="left"/>
      <w:pPr>
        <w:ind w:left="5760" w:hanging="360"/>
      </w:pPr>
      <w:rPr>
        <w:rFonts w:ascii="Courier New" w:hAnsi="Courier New" w:cs="Courier New" w:hint="default"/>
      </w:rPr>
    </w:lvl>
    <w:lvl w:ilvl="8" w:tplc="A0625406">
      <w:start w:val="1"/>
      <w:numFmt w:val="bullet"/>
      <w:lvlText w:val=""/>
      <w:lvlJc w:val="left"/>
      <w:pPr>
        <w:ind w:left="6480" w:hanging="360"/>
      </w:pPr>
      <w:rPr>
        <w:rFonts w:ascii="Wingdings" w:hAnsi="Wingdings" w:cs="Wingdings" w:hint="default"/>
      </w:rPr>
    </w:lvl>
  </w:abstractNum>
  <w:abstractNum w:abstractNumId="5" w15:restartNumberingAfterBreak="0">
    <w:nsid w:val="0C670230"/>
    <w:multiLevelType w:val="hybridMultilevel"/>
    <w:tmpl w:val="5A82864E"/>
    <w:lvl w:ilvl="0" w:tplc="DB46CEC6">
      <w:start w:val="1"/>
      <w:numFmt w:val="bullet"/>
      <w:lvlText w:val=""/>
      <w:lvlJc w:val="left"/>
      <w:pPr>
        <w:ind w:left="720" w:hanging="360"/>
      </w:pPr>
      <w:rPr>
        <w:rFonts w:ascii="Symbol" w:hAnsi="Symbol" w:cs="Symbol" w:hint="default"/>
        <w:sz w:val="24"/>
        <w:szCs w:val="24"/>
      </w:rPr>
    </w:lvl>
    <w:lvl w:ilvl="1" w:tplc="0D12B382">
      <w:start w:val="1"/>
      <w:numFmt w:val="bullet"/>
      <w:lvlText w:val="o"/>
      <w:lvlJc w:val="left"/>
      <w:pPr>
        <w:ind w:left="1440" w:hanging="360"/>
      </w:pPr>
      <w:rPr>
        <w:rFonts w:ascii="Courier New" w:hAnsi="Courier New" w:cs="Courier New" w:hint="default"/>
      </w:rPr>
    </w:lvl>
    <w:lvl w:ilvl="2" w:tplc="F2009A02">
      <w:start w:val="1"/>
      <w:numFmt w:val="bullet"/>
      <w:lvlText w:val=""/>
      <w:lvlJc w:val="left"/>
      <w:pPr>
        <w:ind w:left="2160" w:hanging="360"/>
      </w:pPr>
      <w:rPr>
        <w:rFonts w:ascii="Wingdings" w:hAnsi="Wingdings" w:cs="Wingdings" w:hint="default"/>
      </w:rPr>
    </w:lvl>
    <w:lvl w:ilvl="3" w:tplc="DA52139C">
      <w:start w:val="1"/>
      <w:numFmt w:val="bullet"/>
      <w:lvlText w:val=""/>
      <w:lvlJc w:val="left"/>
      <w:pPr>
        <w:ind w:left="2880" w:hanging="360"/>
      </w:pPr>
      <w:rPr>
        <w:rFonts w:ascii="Symbol" w:hAnsi="Symbol" w:cs="Symbol" w:hint="default"/>
      </w:rPr>
    </w:lvl>
    <w:lvl w:ilvl="4" w:tplc="A4DACA70">
      <w:start w:val="1"/>
      <w:numFmt w:val="bullet"/>
      <w:lvlText w:val="o"/>
      <w:lvlJc w:val="left"/>
      <w:pPr>
        <w:ind w:left="3600" w:hanging="360"/>
      </w:pPr>
      <w:rPr>
        <w:rFonts w:ascii="Courier New" w:hAnsi="Courier New" w:cs="Courier New" w:hint="default"/>
      </w:rPr>
    </w:lvl>
    <w:lvl w:ilvl="5" w:tplc="C22220C2">
      <w:start w:val="1"/>
      <w:numFmt w:val="bullet"/>
      <w:lvlText w:val=""/>
      <w:lvlJc w:val="left"/>
      <w:pPr>
        <w:ind w:left="4320" w:hanging="360"/>
      </w:pPr>
      <w:rPr>
        <w:rFonts w:ascii="Wingdings" w:hAnsi="Wingdings" w:cs="Wingdings" w:hint="default"/>
      </w:rPr>
    </w:lvl>
    <w:lvl w:ilvl="6" w:tplc="0D0001C8">
      <w:start w:val="1"/>
      <w:numFmt w:val="bullet"/>
      <w:lvlText w:val=""/>
      <w:lvlJc w:val="left"/>
      <w:pPr>
        <w:ind w:left="5040" w:hanging="360"/>
      </w:pPr>
      <w:rPr>
        <w:rFonts w:ascii="Symbol" w:hAnsi="Symbol" w:cs="Symbol" w:hint="default"/>
      </w:rPr>
    </w:lvl>
    <w:lvl w:ilvl="7" w:tplc="939E80AC">
      <w:start w:val="1"/>
      <w:numFmt w:val="bullet"/>
      <w:lvlText w:val="o"/>
      <w:lvlJc w:val="left"/>
      <w:pPr>
        <w:ind w:left="5760" w:hanging="360"/>
      </w:pPr>
      <w:rPr>
        <w:rFonts w:ascii="Courier New" w:hAnsi="Courier New" w:cs="Courier New" w:hint="default"/>
      </w:rPr>
    </w:lvl>
    <w:lvl w:ilvl="8" w:tplc="DFC4F830">
      <w:start w:val="1"/>
      <w:numFmt w:val="bullet"/>
      <w:lvlText w:val=""/>
      <w:lvlJc w:val="left"/>
      <w:pPr>
        <w:ind w:left="6480" w:hanging="360"/>
      </w:pPr>
      <w:rPr>
        <w:rFonts w:ascii="Wingdings" w:hAnsi="Wingdings" w:cs="Wingdings" w:hint="default"/>
      </w:rPr>
    </w:lvl>
  </w:abstractNum>
  <w:abstractNum w:abstractNumId="6" w15:restartNumberingAfterBreak="0">
    <w:nsid w:val="0DA23842"/>
    <w:multiLevelType w:val="hybridMultilevel"/>
    <w:tmpl w:val="0536225C"/>
    <w:lvl w:ilvl="0" w:tplc="6908D6E4">
      <w:start w:val="1"/>
      <w:numFmt w:val="bullet"/>
      <w:lvlText w:val=""/>
      <w:lvlJc w:val="left"/>
      <w:pPr>
        <w:ind w:left="720" w:hanging="360"/>
      </w:pPr>
      <w:rPr>
        <w:rFonts w:ascii="Symbol" w:hAnsi="Symbol" w:cs="Symbol" w:hint="default"/>
        <w:sz w:val="18"/>
        <w:szCs w:val="18"/>
      </w:rPr>
    </w:lvl>
    <w:lvl w:ilvl="1" w:tplc="98B4D5D0">
      <w:start w:val="1"/>
      <w:numFmt w:val="bullet"/>
      <w:lvlText w:val="o"/>
      <w:lvlJc w:val="left"/>
      <w:pPr>
        <w:ind w:left="1440" w:hanging="360"/>
      </w:pPr>
      <w:rPr>
        <w:rFonts w:ascii="Courier New" w:hAnsi="Courier New" w:cs="Courier New" w:hint="default"/>
      </w:rPr>
    </w:lvl>
    <w:lvl w:ilvl="2" w:tplc="38FCAB80">
      <w:start w:val="1"/>
      <w:numFmt w:val="bullet"/>
      <w:lvlText w:val=""/>
      <w:lvlJc w:val="left"/>
      <w:pPr>
        <w:ind w:left="2160" w:hanging="360"/>
      </w:pPr>
      <w:rPr>
        <w:rFonts w:ascii="Wingdings" w:hAnsi="Wingdings" w:cs="Wingdings" w:hint="default"/>
      </w:rPr>
    </w:lvl>
    <w:lvl w:ilvl="3" w:tplc="D1B250F2">
      <w:start w:val="1"/>
      <w:numFmt w:val="bullet"/>
      <w:lvlText w:val=""/>
      <w:lvlJc w:val="left"/>
      <w:pPr>
        <w:ind w:left="2880" w:hanging="360"/>
      </w:pPr>
      <w:rPr>
        <w:rFonts w:ascii="Symbol" w:hAnsi="Symbol" w:cs="Symbol" w:hint="default"/>
      </w:rPr>
    </w:lvl>
    <w:lvl w:ilvl="4" w:tplc="C60E97AE">
      <w:start w:val="1"/>
      <w:numFmt w:val="bullet"/>
      <w:lvlText w:val="o"/>
      <w:lvlJc w:val="left"/>
      <w:pPr>
        <w:ind w:left="3600" w:hanging="360"/>
      </w:pPr>
      <w:rPr>
        <w:rFonts w:ascii="Courier New" w:hAnsi="Courier New" w:cs="Courier New" w:hint="default"/>
      </w:rPr>
    </w:lvl>
    <w:lvl w:ilvl="5" w:tplc="7EB0C598">
      <w:start w:val="1"/>
      <w:numFmt w:val="bullet"/>
      <w:lvlText w:val=""/>
      <w:lvlJc w:val="left"/>
      <w:pPr>
        <w:ind w:left="4320" w:hanging="360"/>
      </w:pPr>
      <w:rPr>
        <w:rFonts w:ascii="Wingdings" w:hAnsi="Wingdings" w:cs="Wingdings" w:hint="default"/>
      </w:rPr>
    </w:lvl>
    <w:lvl w:ilvl="6" w:tplc="05307350">
      <w:start w:val="1"/>
      <w:numFmt w:val="bullet"/>
      <w:lvlText w:val=""/>
      <w:lvlJc w:val="left"/>
      <w:pPr>
        <w:ind w:left="5040" w:hanging="360"/>
      </w:pPr>
      <w:rPr>
        <w:rFonts w:ascii="Symbol" w:hAnsi="Symbol" w:cs="Symbol" w:hint="default"/>
      </w:rPr>
    </w:lvl>
    <w:lvl w:ilvl="7" w:tplc="2BCC80CC">
      <w:start w:val="1"/>
      <w:numFmt w:val="bullet"/>
      <w:lvlText w:val="o"/>
      <w:lvlJc w:val="left"/>
      <w:pPr>
        <w:ind w:left="5760" w:hanging="360"/>
      </w:pPr>
      <w:rPr>
        <w:rFonts w:ascii="Courier New" w:hAnsi="Courier New" w:cs="Courier New" w:hint="default"/>
      </w:rPr>
    </w:lvl>
    <w:lvl w:ilvl="8" w:tplc="9538116E">
      <w:start w:val="1"/>
      <w:numFmt w:val="bullet"/>
      <w:lvlText w:val=""/>
      <w:lvlJc w:val="left"/>
      <w:pPr>
        <w:ind w:left="6480" w:hanging="360"/>
      </w:pPr>
      <w:rPr>
        <w:rFonts w:ascii="Wingdings" w:hAnsi="Wingdings" w:cs="Wingdings" w:hint="default"/>
      </w:rPr>
    </w:lvl>
  </w:abstractNum>
  <w:abstractNum w:abstractNumId="7" w15:restartNumberingAfterBreak="0">
    <w:nsid w:val="21196574"/>
    <w:multiLevelType w:val="hybridMultilevel"/>
    <w:tmpl w:val="BDE0DD78"/>
    <w:lvl w:ilvl="0" w:tplc="F4B20D9C">
      <w:start w:val="1"/>
      <w:numFmt w:val="bullet"/>
      <w:lvlText w:val=""/>
      <w:lvlJc w:val="left"/>
      <w:pPr>
        <w:ind w:left="720" w:hanging="360"/>
      </w:pPr>
      <w:rPr>
        <w:rFonts w:ascii="Symbol" w:hAnsi="Symbol" w:cs="Symbol" w:hint="default"/>
        <w:sz w:val="18"/>
        <w:szCs w:val="18"/>
      </w:rPr>
    </w:lvl>
    <w:lvl w:ilvl="1" w:tplc="67ACD2B4">
      <w:start w:val="1"/>
      <w:numFmt w:val="bullet"/>
      <w:lvlText w:val="o"/>
      <w:lvlJc w:val="left"/>
      <w:pPr>
        <w:ind w:left="1440" w:hanging="360"/>
      </w:pPr>
      <w:rPr>
        <w:rFonts w:ascii="Courier New" w:hAnsi="Courier New" w:cs="Courier New" w:hint="default"/>
      </w:rPr>
    </w:lvl>
    <w:lvl w:ilvl="2" w:tplc="BD446388">
      <w:start w:val="1"/>
      <w:numFmt w:val="bullet"/>
      <w:lvlText w:val=""/>
      <w:lvlJc w:val="left"/>
      <w:pPr>
        <w:ind w:left="2160" w:hanging="360"/>
      </w:pPr>
      <w:rPr>
        <w:rFonts w:ascii="Wingdings" w:hAnsi="Wingdings" w:cs="Wingdings" w:hint="default"/>
      </w:rPr>
    </w:lvl>
    <w:lvl w:ilvl="3" w:tplc="D8EA248A">
      <w:start w:val="1"/>
      <w:numFmt w:val="bullet"/>
      <w:lvlText w:val=""/>
      <w:lvlJc w:val="left"/>
      <w:pPr>
        <w:ind w:left="2880" w:hanging="360"/>
      </w:pPr>
      <w:rPr>
        <w:rFonts w:ascii="Symbol" w:hAnsi="Symbol" w:cs="Symbol" w:hint="default"/>
      </w:rPr>
    </w:lvl>
    <w:lvl w:ilvl="4" w:tplc="413E6A40">
      <w:start w:val="1"/>
      <w:numFmt w:val="bullet"/>
      <w:lvlText w:val="o"/>
      <w:lvlJc w:val="left"/>
      <w:pPr>
        <w:ind w:left="3600" w:hanging="360"/>
      </w:pPr>
      <w:rPr>
        <w:rFonts w:ascii="Courier New" w:hAnsi="Courier New" w:cs="Courier New" w:hint="default"/>
      </w:rPr>
    </w:lvl>
    <w:lvl w:ilvl="5" w:tplc="993656E2">
      <w:start w:val="1"/>
      <w:numFmt w:val="bullet"/>
      <w:lvlText w:val=""/>
      <w:lvlJc w:val="left"/>
      <w:pPr>
        <w:ind w:left="4320" w:hanging="360"/>
      </w:pPr>
      <w:rPr>
        <w:rFonts w:ascii="Wingdings" w:hAnsi="Wingdings" w:cs="Wingdings" w:hint="default"/>
      </w:rPr>
    </w:lvl>
    <w:lvl w:ilvl="6" w:tplc="87207DB8">
      <w:start w:val="1"/>
      <w:numFmt w:val="bullet"/>
      <w:lvlText w:val=""/>
      <w:lvlJc w:val="left"/>
      <w:pPr>
        <w:ind w:left="5040" w:hanging="360"/>
      </w:pPr>
      <w:rPr>
        <w:rFonts w:ascii="Symbol" w:hAnsi="Symbol" w:cs="Symbol" w:hint="default"/>
      </w:rPr>
    </w:lvl>
    <w:lvl w:ilvl="7" w:tplc="8C5E7F34">
      <w:start w:val="1"/>
      <w:numFmt w:val="bullet"/>
      <w:lvlText w:val="o"/>
      <w:lvlJc w:val="left"/>
      <w:pPr>
        <w:ind w:left="5760" w:hanging="360"/>
      </w:pPr>
      <w:rPr>
        <w:rFonts w:ascii="Courier New" w:hAnsi="Courier New" w:cs="Courier New" w:hint="default"/>
      </w:rPr>
    </w:lvl>
    <w:lvl w:ilvl="8" w:tplc="5C882148">
      <w:start w:val="1"/>
      <w:numFmt w:val="bullet"/>
      <w:lvlText w:val=""/>
      <w:lvlJc w:val="left"/>
      <w:pPr>
        <w:ind w:left="6480" w:hanging="360"/>
      </w:pPr>
      <w:rPr>
        <w:rFonts w:ascii="Wingdings" w:hAnsi="Wingdings" w:cs="Wingdings" w:hint="default"/>
      </w:rPr>
    </w:lvl>
  </w:abstractNum>
  <w:abstractNum w:abstractNumId="8" w15:restartNumberingAfterBreak="0">
    <w:nsid w:val="25AB3BE2"/>
    <w:multiLevelType w:val="hybridMultilevel"/>
    <w:tmpl w:val="266C7458"/>
    <w:lvl w:ilvl="0" w:tplc="C3EA7898">
      <w:start w:val="1"/>
      <w:numFmt w:val="bullet"/>
      <w:lvlText w:val=""/>
      <w:lvlJc w:val="left"/>
      <w:pPr>
        <w:ind w:left="720" w:hanging="360"/>
      </w:pPr>
      <w:rPr>
        <w:rFonts w:ascii="Symbol" w:hAnsi="Symbol" w:cs="Symbol" w:hint="default"/>
        <w:sz w:val="18"/>
        <w:szCs w:val="18"/>
      </w:rPr>
    </w:lvl>
    <w:lvl w:ilvl="1" w:tplc="F9A84B6E">
      <w:start w:val="1"/>
      <w:numFmt w:val="bullet"/>
      <w:lvlText w:val="o"/>
      <w:lvlJc w:val="left"/>
      <w:pPr>
        <w:ind w:left="1440" w:hanging="360"/>
      </w:pPr>
      <w:rPr>
        <w:rFonts w:ascii="Courier New" w:hAnsi="Courier New" w:cs="Courier New" w:hint="default"/>
      </w:rPr>
    </w:lvl>
    <w:lvl w:ilvl="2" w:tplc="2F4E1432">
      <w:start w:val="1"/>
      <w:numFmt w:val="bullet"/>
      <w:lvlText w:val=""/>
      <w:lvlJc w:val="left"/>
      <w:pPr>
        <w:ind w:left="2160" w:hanging="360"/>
      </w:pPr>
      <w:rPr>
        <w:rFonts w:ascii="Wingdings" w:hAnsi="Wingdings" w:cs="Wingdings" w:hint="default"/>
      </w:rPr>
    </w:lvl>
    <w:lvl w:ilvl="3" w:tplc="1F1A77E0">
      <w:start w:val="1"/>
      <w:numFmt w:val="bullet"/>
      <w:lvlText w:val=""/>
      <w:lvlJc w:val="left"/>
      <w:pPr>
        <w:ind w:left="2880" w:hanging="360"/>
      </w:pPr>
      <w:rPr>
        <w:rFonts w:ascii="Symbol" w:hAnsi="Symbol" w:cs="Symbol" w:hint="default"/>
      </w:rPr>
    </w:lvl>
    <w:lvl w:ilvl="4" w:tplc="6B9A4B46">
      <w:start w:val="1"/>
      <w:numFmt w:val="bullet"/>
      <w:lvlText w:val="o"/>
      <w:lvlJc w:val="left"/>
      <w:pPr>
        <w:ind w:left="3600" w:hanging="360"/>
      </w:pPr>
      <w:rPr>
        <w:rFonts w:ascii="Courier New" w:hAnsi="Courier New" w:cs="Courier New" w:hint="default"/>
      </w:rPr>
    </w:lvl>
    <w:lvl w:ilvl="5" w:tplc="33BAF7A0">
      <w:start w:val="1"/>
      <w:numFmt w:val="bullet"/>
      <w:lvlText w:val=""/>
      <w:lvlJc w:val="left"/>
      <w:pPr>
        <w:ind w:left="4320" w:hanging="360"/>
      </w:pPr>
      <w:rPr>
        <w:rFonts w:ascii="Wingdings" w:hAnsi="Wingdings" w:cs="Wingdings" w:hint="default"/>
      </w:rPr>
    </w:lvl>
    <w:lvl w:ilvl="6" w:tplc="7BE6920A">
      <w:start w:val="1"/>
      <w:numFmt w:val="bullet"/>
      <w:lvlText w:val=""/>
      <w:lvlJc w:val="left"/>
      <w:pPr>
        <w:ind w:left="5040" w:hanging="360"/>
      </w:pPr>
      <w:rPr>
        <w:rFonts w:ascii="Symbol" w:hAnsi="Symbol" w:cs="Symbol" w:hint="default"/>
      </w:rPr>
    </w:lvl>
    <w:lvl w:ilvl="7" w:tplc="0728D51E">
      <w:start w:val="1"/>
      <w:numFmt w:val="bullet"/>
      <w:lvlText w:val="o"/>
      <w:lvlJc w:val="left"/>
      <w:pPr>
        <w:ind w:left="5760" w:hanging="360"/>
      </w:pPr>
      <w:rPr>
        <w:rFonts w:ascii="Courier New" w:hAnsi="Courier New" w:cs="Courier New" w:hint="default"/>
      </w:rPr>
    </w:lvl>
    <w:lvl w:ilvl="8" w:tplc="98D22DF4">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7372083"/>
    <w:multiLevelType w:val="hybridMultilevel"/>
    <w:tmpl w:val="DA5CAF16"/>
    <w:lvl w:ilvl="0" w:tplc="8BEC8564">
      <w:start w:val="1"/>
      <w:numFmt w:val="bullet"/>
      <w:lvlText w:val=""/>
      <w:lvlJc w:val="left"/>
      <w:pPr>
        <w:ind w:left="720" w:hanging="360"/>
      </w:pPr>
      <w:rPr>
        <w:rFonts w:ascii="Symbol" w:hAnsi="Symbol" w:cs="Symbol" w:hint="default"/>
        <w:sz w:val="18"/>
        <w:szCs w:val="18"/>
      </w:rPr>
    </w:lvl>
    <w:lvl w:ilvl="1" w:tplc="C83EA8C6">
      <w:start w:val="1"/>
      <w:numFmt w:val="bullet"/>
      <w:lvlText w:val="o"/>
      <w:lvlJc w:val="left"/>
      <w:pPr>
        <w:ind w:left="1440" w:hanging="360"/>
      </w:pPr>
      <w:rPr>
        <w:rFonts w:ascii="Courier New" w:hAnsi="Courier New" w:cs="Courier New" w:hint="default"/>
      </w:rPr>
    </w:lvl>
    <w:lvl w:ilvl="2" w:tplc="43464276">
      <w:start w:val="1"/>
      <w:numFmt w:val="bullet"/>
      <w:lvlText w:val=""/>
      <w:lvlJc w:val="left"/>
      <w:pPr>
        <w:ind w:left="2160" w:hanging="360"/>
      </w:pPr>
      <w:rPr>
        <w:rFonts w:ascii="Wingdings" w:hAnsi="Wingdings" w:cs="Wingdings" w:hint="default"/>
      </w:rPr>
    </w:lvl>
    <w:lvl w:ilvl="3" w:tplc="304C43D8">
      <w:start w:val="1"/>
      <w:numFmt w:val="bullet"/>
      <w:lvlText w:val=""/>
      <w:lvlJc w:val="left"/>
      <w:pPr>
        <w:ind w:left="2880" w:hanging="360"/>
      </w:pPr>
      <w:rPr>
        <w:rFonts w:ascii="Symbol" w:hAnsi="Symbol" w:cs="Symbol" w:hint="default"/>
      </w:rPr>
    </w:lvl>
    <w:lvl w:ilvl="4" w:tplc="4728298C">
      <w:start w:val="1"/>
      <w:numFmt w:val="bullet"/>
      <w:lvlText w:val="o"/>
      <w:lvlJc w:val="left"/>
      <w:pPr>
        <w:ind w:left="3600" w:hanging="360"/>
      </w:pPr>
      <w:rPr>
        <w:rFonts w:ascii="Courier New" w:hAnsi="Courier New" w:cs="Courier New" w:hint="default"/>
      </w:rPr>
    </w:lvl>
    <w:lvl w:ilvl="5" w:tplc="68921220">
      <w:start w:val="1"/>
      <w:numFmt w:val="bullet"/>
      <w:lvlText w:val=""/>
      <w:lvlJc w:val="left"/>
      <w:pPr>
        <w:ind w:left="4320" w:hanging="360"/>
      </w:pPr>
      <w:rPr>
        <w:rFonts w:ascii="Wingdings" w:hAnsi="Wingdings" w:cs="Wingdings" w:hint="default"/>
      </w:rPr>
    </w:lvl>
    <w:lvl w:ilvl="6" w:tplc="C870F58A">
      <w:start w:val="1"/>
      <w:numFmt w:val="bullet"/>
      <w:lvlText w:val=""/>
      <w:lvlJc w:val="left"/>
      <w:pPr>
        <w:ind w:left="5040" w:hanging="360"/>
      </w:pPr>
      <w:rPr>
        <w:rFonts w:ascii="Symbol" w:hAnsi="Symbol" w:cs="Symbol" w:hint="default"/>
      </w:rPr>
    </w:lvl>
    <w:lvl w:ilvl="7" w:tplc="759667E4">
      <w:start w:val="1"/>
      <w:numFmt w:val="bullet"/>
      <w:lvlText w:val="o"/>
      <w:lvlJc w:val="left"/>
      <w:pPr>
        <w:ind w:left="5760" w:hanging="360"/>
      </w:pPr>
      <w:rPr>
        <w:rFonts w:ascii="Courier New" w:hAnsi="Courier New" w:cs="Courier New" w:hint="default"/>
      </w:rPr>
    </w:lvl>
    <w:lvl w:ilvl="8" w:tplc="FFCCF3A6">
      <w:start w:val="1"/>
      <w:numFmt w:val="bullet"/>
      <w:lvlText w:val=""/>
      <w:lvlJc w:val="left"/>
      <w:pPr>
        <w:ind w:left="6480" w:hanging="360"/>
      </w:pPr>
      <w:rPr>
        <w:rFonts w:ascii="Wingdings" w:hAnsi="Wingdings" w:cs="Wingdings" w:hint="default"/>
      </w:rPr>
    </w:lvl>
  </w:abstractNum>
  <w:abstractNum w:abstractNumId="11" w15:restartNumberingAfterBreak="0">
    <w:nsid w:val="29EB546D"/>
    <w:multiLevelType w:val="hybridMultilevel"/>
    <w:tmpl w:val="20BE6A00"/>
    <w:lvl w:ilvl="0" w:tplc="F1363344">
      <w:start w:val="1"/>
      <w:numFmt w:val="bullet"/>
      <w:lvlText w:val=""/>
      <w:lvlJc w:val="left"/>
      <w:pPr>
        <w:ind w:left="720" w:hanging="360"/>
      </w:pPr>
      <w:rPr>
        <w:rFonts w:ascii="Symbol" w:hAnsi="Symbol" w:cs="Symbol" w:hint="default"/>
        <w:sz w:val="18"/>
        <w:szCs w:val="18"/>
      </w:rPr>
    </w:lvl>
    <w:lvl w:ilvl="1" w:tplc="11E010EC">
      <w:start w:val="1"/>
      <w:numFmt w:val="bullet"/>
      <w:lvlText w:val="o"/>
      <w:lvlJc w:val="left"/>
      <w:pPr>
        <w:ind w:left="1440" w:hanging="360"/>
      </w:pPr>
      <w:rPr>
        <w:rFonts w:ascii="Courier New" w:hAnsi="Courier New" w:cs="Courier New" w:hint="default"/>
      </w:rPr>
    </w:lvl>
    <w:lvl w:ilvl="2" w:tplc="8E389E90">
      <w:start w:val="1"/>
      <w:numFmt w:val="bullet"/>
      <w:lvlText w:val=""/>
      <w:lvlJc w:val="left"/>
      <w:pPr>
        <w:ind w:left="2160" w:hanging="360"/>
      </w:pPr>
      <w:rPr>
        <w:rFonts w:ascii="Wingdings" w:hAnsi="Wingdings" w:cs="Wingdings" w:hint="default"/>
      </w:rPr>
    </w:lvl>
    <w:lvl w:ilvl="3" w:tplc="7278EFEA">
      <w:start w:val="1"/>
      <w:numFmt w:val="bullet"/>
      <w:lvlText w:val=""/>
      <w:lvlJc w:val="left"/>
      <w:pPr>
        <w:ind w:left="2880" w:hanging="360"/>
      </w:pPr>
      <w:rPr>
        <w:rFonts w:ascii="Symbol" w:hAnsi="Symbol" w:cs="Symbol" w:hint="default"/>
      </w:rPr>
    </w:lvl>
    <w:lvl w:ilvl="4" w:tplc="87A64B26">
      <w:start w:val="1"/>
      <w:numFmt w:val="bullet"/>
      <w:lvlText w:val="o"/>
      <w:lvlJc w:val="left"/>
      <w:pPr>
        <w:ind w:left="3600" w:hanging="360"/>
      </w:pPr>
      <w:rPr>
        <w:rFonts w:ascii="Courier New" w:hAnsi="Courier New" w:cs="Courier New" w:hint="default"/>
      </w:rPr>
    </w:lvl>
    <w:lvl w:ilvl="5" w:tplc="86526564">
      <w:start w:val="1"/>
      <w:numFmt w:val="bullet"/>
      <w:lvlText w:val=""/>
      <w:lvlJc w:val="left"/>
      <w:pPr>
        <w:ind w:left="4320" w:hanging="360"/>
      </w:pPr>
      <w:rPr>
        <w:rFonts w:ascii="Wingdings" w:hAnsi="Wingdings" w:cs="Wingdings" w:hint="default"/>
      </w:rPr>
    </w:lvl>
    <w:lvl w:ilvl="6" w:tplc="15F2682A">
      <w:start w:val="1"/>
      <w:numFmt w:val="bullet"/>
      <w:lvlText w:val=""/>
      <w:lvlJc w:val="left"/>
      <w:pPr>
        <w:ind w:left="5040" w:hanging="360"/>
      </w:pPr>
      <w:rPr>
        <w:rFonts w:ascii="Symbol" w:hAnsi="Symbol" w:cs="Symbol" w:hint="default"/>
      </w:rPr>
    </w:lvl>
    <w:lvl w:ilvl="7" w:tplc="A6B03554">
      <w:start w:val="1"/>
      <w:numFmt w:val="bullet"/>
      <w:lvlText w:val="o"/>
      <w:lvlJc w:val="left"/>
      <w:pPr>
        <w:ind w:left="5760" w:hanging="360"/>
      </w:pPr>
      <w:rPr>
        <w:rFonts w:ascii="Courier New" w:hAnsi="Courier New" w:cs="Courier New" w:hint="default"/>
      </w:rPr>
    </w:lvl>
    <w:lvl w:ilvl="8" w:tplc="2DC65A58">
      <w:start w:val="1"/>
      <w:numFmt w:val="bullet"/>
      <w:lvlText w:val=""/>
      <w:lvlJc w:val="left"/>
      <w:pPr>
        <w:ind w:left="6480" w:hanging="360"/>
      </w:pPr>
      <w:rPr>
        <w:rFonts w:ascii="Wingdings" w:hAnsi="Wingdings" w:cs="Wingdings" w:hint="default"/>
      </w:rPr>
    </w:lvl>
  </w:abstractNum>
  <w:abstractNum w:abstractNumId="12" w15:restartNumberingAfterBreak="0">
    <w:nsid w:val="2D8049F8"/>
    <w:multiLevelType w:val="hybridMultilevel"/>
    <w:tmpl w:val="E94A696C"/>
    <w:lvl w:ilvl="0" w:tplc="DE7CD71A">
      <w:start w:val="1"/>
      <w:numFmt w:val="bullet"/>
      <w:lvlText w:val=""/>
      <w:lvlJc w:val="left"/>
      <w:pPr>
        <w:ind w:left="720" w:hanging="360"/>
      </w:pPr>
      <w:rPr>
        <w:rFonts w:ascii="Symbol" w:hAnsi="Symbol" w:cs="Symbol" w:hint="default"/>
        <w:sz w:val="18"/>
        <w:szCs w:val="18"/>
      </w:rPr>
    </w:lvl>
    <w:lvl w:ilvl="1" w:tplc="8CC24F8C">
      <w:start w:val="1"/>
      <w:numFmt w:val="bullet"/>
      <w:lvlText w:val="o"/>
      <w:lvlJc w:val="left"/>
      <w:pPr>
        <w:ind w:left="1440" w:hanging="360"/>
      </w:pPr>
      <w:rPr>
        <w:rFonts w:ascii="Courier New" w:hAnsi="Courier New" w:cs="Courier New" w:hint="default"/>
      </w:rPr>
    </w:lvl>
    <w:lvl w:ilvl="2" w:tplc="46C8E2FE">
      <w:start w:val="1"/>
      <w:numFmt w:val="bullet"/>
      <w:lvlText w:val=""/>
      <w:lvlJc w:val="left"/>
      <w:pPr>
        <w:ind w:left="2160" w:hanging="360"/>
      </w:pPr>
      <w:rPr>
        <w:rFonts w:ascii="Wingdings" w:hAnsi="Wingdings" w:cs="Wingdings" w:hint="default"/>
      </w:rPr>
    </w:lvl>
    <w:lvl w:ilvl="3" w:tplc="B0648B22">
      <w:start w:val="1"/>
      <w:numFmt w:val="bullet"/>
      <w:lvlText w:val=""/>
      <w:lvlJc w:val="left"/>
      <w:pPr>
        <w:ind w:left="2880" w:hanging="360"/>
      </w:pPr>
      <w:rPr>
        <w:rFonts w:ascii="Symbol" w:hAnsi="Symbol" w:cs="Symbol" w:hint="default"/>
      </w:rPr>
    </w:lvl>
    <w:lvl w:ilvl="4" w:tplc="3FA4C03A">
      <w:start w:val="1"/>
      <w:numFmt w:val="bullet"/>
      <w:lvlText w:val="o"/>
      <w:lvlJc w:val="left"/>
      <w:pPr>
        <w:ind w:left="3600" w:hanging="360"/>
      </w:pPr>
      <w:rPr>
        <w:rFonts w:ascii="Courier New" w:hAnsi="Courier New" w:cs="Courier New" w:hint="default"/>
      </w:rPr>
    </w:lvl>
    <w:lvl w:ilvl="5" w:tplc="25CA3EE4">
      <w:start w:val="1"/>
      <w:numFmt w:val="bullet"/>
      <w:lvlText w:val=""/>
      <w:lvlJc w:val="left"/>
      <w:pPr>
        <w:ind w:left="4320" w:hanging="360"/>
      </w:pPr>
      <w:rPr>
        <w:rFonts w:ascii="Wingdings" w:hAnsi="Wingdings" w:cs="Wingdings" w:hint="default"/>
      </w:rPr>
    </w:lvl>
    <w:lvl w:ilvl="6" w:tplc="2E1EA1AE">
      <w:start w:val="1"/>
      <w:numFmt w:val="bullet"/>
      <w:lvlText w:val=""/>
      <w:lvlJc w:val="left"/>
      <w:pPr>
        <w:ind w:left="5040" w:hanging="360"/>
      </w:pPr>
      <w:rPr>
        <w:rFonts w:ascii="Symbol" w:hAnsi="Symbol" w:cs="Symbol" w:hint="default"/>
      </w:rPr>
    </w:lvl>
    <w:lvl w:ilvl="7" w:tplc="2552160C">
      <w:start w:val="1"/>
      <w:numFmt w:val="bullet"/>
      <w:lvlText w:val="o"/>
      <w:lvlJc w:val="left"/>
      <w:pPr>
        <w:ind w:left="5760" w:hanging="360"/>
      </w:pPr>
      <w:rPr>
        <w:rFonts w:ascii="Courier New" w:hAnsi="Courier New" w:cs="Courier New" w:hint="default"/>
      </w:rPr>
    </w:lvl>
    <w:lvl w:ilvl="8" w:tplc="3F98FBD8">
      <w:start w:val="1"/>
      <w:numFmt w:val="bullet"/>
      <w:lvlText w:val=""/>
      <w:lvlJc w:val="left"/>
      <w:pPr>
        <w:ind w:left="6480" w:hanging="360"/>
      </w:pPr>
      <w:rPr>
        <w:rFonts w:ascii="Wingdings" w:hAnsi="Wingdings" w:cs="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05A20ED"/>
    <w:multiLevelType w:val="hybridMultilevel"/>
    <w:tmpl w:val="D656402C"/>
    <w:lvl w:ilvl="0" w:tplc="656C3C2E">
      <w:start w:val="1"/>
      <w:numFmt w:val="bullet"/>
      <w:lvlText w:val=""/>
      <w:lvlJc w:val="left"/>
      <w:pPr>
        <w:ind w:left="720" w:hanging="360"/>
      </w:pPr>
      <w:rPr>
        <w:rFonts w:ascii="Symbol" w:hAnsi="Symbol" w:cs="Symbol" w:hint="default"/>
        <w:sz w:val="18"/>
        <w:szCs w:val="18"/>
      </w:rPr>
    </w:lvl>
    <w:lvl w:ilvl="1" w:tplc="159AFB74">
      <w:start w:val="1"/>
      <w:numFmt w:val="bullet"/>
      <w:lvlText w:val="o"/>
      <w:lvlJc w:val="left"/>
      <w:pPr>
        <w:ind w:left="1440" w:hanging="360"/>
      </w:pPr>
      <w:rPr>
        <w:rFonts w:ascii="Courier New" w:hAnsi="Courier New" w:cs="Courier New" w:hint="default"/>
      </w:rPr>
    </w:lvl>
    <w:lvl w:ilvl="2" w:tplc="4E162D94">
      <w:start w:val="1"/>
      <w:numFmt w:val="bullet"/>
      <w:lvlText w:val=""/>
      <w:lvlJc w:val="left"/>
      <w:pPr>
        <w:ind w:left="2160" w:hanging="360"/>
      </w:pPr>
      <w:rPr>
        <w:rFonts w:ascii="Wingdings" w:hAnsi="Wingdings" w:cs="Wingdings" w:hint="default"/>
      </w:rPr>
    </w:lvl>
    <w:lvl w:ilvl="3" w:tplc="D0E2F66C">
      <w:start w:val="1"/>
      <w:numFmt w:val="bullet"/>
      <w:lvlText w:val=""/>
      <w:lvlJc w:val="left"/>
      <w:pPr>
        <w:ind w:left="2880" w:hanging="360"/>
      </w:pPr>
      <w:rPr>
        <w:rFonts w:ascii="Symbol" w:hAnsi="Symbol" w:cs="Symbol" w:hint="default"/>
      </w:rPr>
    </w:lvl>
    <w:lvl w:ilvl="4" w:tplc="1AA8107E">
      <w:start w:val="1"/>
      <w:numFmt w:val="bullet"/>
      <w:lvlText w:val="o"/>
      <w:lvlJc w:val="left"/>
      <w:pPr>
        <w:ind w:left="3600" w:hanging="360"/>
      </w:pPr>
      <w:rPr>
        <w:rFonts w:ascii="Courier New" w:hAnsi="Courier New" w:cs="Courier New" w:hint="default"/>
      </w:rPr>
    </w:lvl>
    <w:lvl w:ilvl="5" w:tplc="3104DE26">
      <w:start w:val="1"/>
      <w:numFmt w:val="bullet"/>
      <w:lvlText w:val=""/>
      <w:lvlJc w:val="left"/>
      <w:pPr>
        <w:ind w:left="4320" w:hanging="360"/>
      </w:pPr>
      <w:rPr>
        <w:rFonts w:ascii="Wingdings" w:hAnsi="Wingdings" w:cs="Wingdings" w:hint="default"/>
      </w:rPr>
    </w:lvl>
    <w:lvl w:ilvl="6" w:tplc="DA2A0EB4">
      <w:start w:val="1"/>
      <w:numFmt w:val="bullet"/>
      <w:lvlText w:val=""/>
      <w:lvlJc w:val="left"/>
      <w:pPr>
        <w:ind w:left="5040" w:hanging="360"/>
      </w:pPr>
      <w:rPr>
        <w:rFonts w:ascii="Symbol" w:hAnsi="Symbol" w:cs="Symbol" w:hint="default"/>
      </w:rPr>
    </w:lvl>
    <w:lvl w:ilvl="7" w:tplc="6B4A72FE">
      <w:start w:val="1"/>
      <w:numFmt w:val="bullet"/>
      <w:lvlText w:val="o"/>
      <w:lvlJc w:val="left"/>
      <w:pPr>
        <w:ind w:left="5760" w:hanging="360"/>
      </w:pPr>
      <w:rPr>
        <w:rFonts w:ascii="Courier New" w:hAnsi="Courier New" w:cs="Courier New" w:hint="default"/>
      </w:rPr>
    </w:lvl>
    <w:lvl w:ilvl="8" w:tplc="E23E111E">
      <w:start w:val="1"/>
      <w:numFmt w:val="bullet"/>
      <w:lvlText w:val=""/>
      <w:lvlJc w:val="left"/>
      <w:pPr>
        <w:ind w:left="6480" w:hanging="360"/>
      </w:pPr>
      <w:rPr>
        <w:rFonts w:ascii="Wingdings" w:hAnsi="Wingdings" w:cs="Wingdings" w:hint="default"/>
      </w:rPr>
    </w:lvl>
  </w:abstractNum>
  <w:abstractNum w:abstractNumId="15" w15:restartNumberingAfterBreak="0">
    <w:nsid w:val="42376B95"/>
    <w:multiLevelType w:val="hybridMultilevel"/>
    <w:tmpl w:val="F6D62806"/>
    <w:lvl w:ilvl="0" w:tplc="CF1A92D0">
      <w:start w:val="1"/>
      <w:numFmt w:val="bullet"/>
      <w:lvlText w:val=""/>
      <w:lvlJc w:val="left"/>
      <w:pPr>
        <w:ind w:left="720" w:hanging="360"/>
      </w:pPr>
      <w:rPr>
        <w:rFonts w:ascii="Symbol" w:hAnsi="Symbol" w:cs="Symbol" w:hint="default"/>
        <w:sz w:val="18"/>
        <w:szCs w:val="18"/>
      </w:rPr>
    </w:lvl>
    <w:lvl w:ilvl="1" w:tplc="B0761D52">
      <w:start w:val="1"/>
      <w:numFmt w:val="bullet"/>
      <w:lvlText w:val="o"/>
      <w:lvlJc w:val="left"/>
      <w:pPr>
        <w:ind w:left="1440" w:hanging="360"/>
      </w:pPr>
      <w:rPr>
        <w:rFonts w:ascii="Courier New" w:hAnsi="Courier New" w:cs="Courier New" w:hint="default"/>
      </w:rPr>
    </w:lvl>
    <w:lvl w:ilvl="2" w:tplc="387E9444">
      <w:start w:val="1"/>
      <w:numFmt w:val="bullet"/>
      <w:lvlText w:val=""/>
      <w:lvlJc w:val="left"/>
      <w:pPr>
        <w:ind w:left="2160" w:hanging="360"/>
      </w:pPr>
      <w:rPr>
        <w:rFonts w:ascii="Wingdings" w:hAnsi="Wingdings" w:cs="Wingdings" w:hint="default"/>
      </w:rPr>
    </w:lvl>
    <w:lvl w:ilvl="3" w:tplc="688ADF16">
      <w:start w:val="1"/>
      <w:numFmt w:val="bullet"/>
      <w:lvlText w:val=""/>
      <w:lvlJc w:val="left"/>
      <w:pPr>
        <w:ind w:left="2880" w:hanging="360"/>
      </w:pPr>
      <w:rPr>
        <w:rFonts w:ascii="Symbol" w:hAnsi="Symbol" w:cs="Symbol" w:hint="default"/>
      </w:rPr>
    </w:lvl>
    <w:lvl w:ilvl="4" w:tplc="CA6E8158">
      <w:start w:val="1"/>
      <w:numFmt w:val="bullet"/>
      <w:lvlText w:val="o"/>
      <w:lvlJc w:val="left"/>
      <w:pPr>
        <w:ind w:left="3600" w:hanging="360"/>
      </w:pPr>
      <w:rPr>
        <w:rFonts w:ascii="Courier New" w:hAnsi="Courier New" w:cs="Courier New" w:hint="default"/>
      </w:rPr>
    </w:lvl>
    <w:lvl w:ilvl="5" w:tplc="8BAA8F50">
      <w:start w:val="1"/>
      <w:numFmt w:val="bullet"/>
      <w:lvlText w:val=""/>
      <w:lvlJc w:val="left"/>
      <w:pPr>
        <w:ind w:left="4320" w:hanging="360"/>
      </w:pPr>
      <w:rPr>
        <w:rFonts w:ascii="Wingdings" w:hAnsi="Wingdings" w:cs="Wingdings" w:hint="default"/>
      </w:rPr>
    </w:lvl>
    <w:lvl w:ilvl="6" w:tplc="55B2F60A">
      <w:start w:val="1"/>
      <w:numFmt w:val="bullet"/>
      <w:lvlText w:val=""/>
      <w:lvlJc w:val="left"/>
      <w:pPr>
        <w:ind w:left="5040" w:hanging="360"/>
      </w:pPr>
      <w:rPr>
        <w:rFonts w:ascii="Symbol" w:hAnsi="Symbol" w:cs="Symbol" w:hint="default"/>
      </w:rPr>
    </w:lvl>
    <w:lvl w:ilvl="7" w:tplc="7F3CC36C">
      <w:start w:val="1"/>
      <w:numFmt w:val="bullet"/>
      <w:lvlText w:val="o"/>
      <w:lvlJc w:val="left"/>
      <w:pPr>
        <w:ind w:left="5760" w:hanging="360"/>
      </w:pPr>
      <w:rPr>
        <w:rFonts w:ascii="Courier New" w:hAnsi="Courier New" w:cs="Courier New" w:hint="default"/>
      </w:rPr>
    </w:lvl>
    <w:lvl w:ilvl="8" w:tplc="90D60416">
      <w:start w:val="1"/>
      <w:numFmt w:val="bullet"/>
      <w:lvlText w:val=""/>
      <w:lvlJc w:val="left"/>
      <w:pPr>
        <w:ind w:left="6480" w:hanging="360"/>
      </w:pPr>
      <w:rPr>
        <w:rFonts w:ascii="Wingdings" w:hAnsi="Wingdings" w:cs="Wingdings" w:hint="default"/>
      </w:rPr>
    </w:lvl>
  </w:abstractNum>
  <w:abstractNum w:abstractNumId="16" w15:restartNumberingAfterBreak="0">
    <w:nsid w:val="42B274C0"/>
    <w:multiLevelType w:val="hybridMultilevel"/>
    <w:tmpl w:val="6CA8D91A"/>
    <w:lvl w:ilvl="0" w:tplc="66AA0FFC">
      <w:start w:val="1"/>
      <w:numFmt w:val="bullet"/>
      <w:lvlText w:val=""/>
      <w:lvlJc w:val="left"/>
      <w:pPr>
        <w:ind w:left="720" w:hanging="360"/>
      </w:pPr>
      <w:rPr>
        <w:rFonts w:ascii="Symbol" w:hAnsi="Symbol" w:cs="Symbol" w:hint="default"/>
        <w:sz w:val="18"/>
        <w:szCs w:val="18"/>
      </w:rPr>
    </w:lvl>
    <w:lvl w:ilvl="1" w:tplc="71D807D8">
      <w:start w:val="1"/>
      <w:numFmt w:val="bullet"/>
      <w:lvlText w:val="o"/>
      <w:lvlJc w:val="left"/>
      <w:pPr>
        <w:ind w:left="1440" w:hanging="360"/>
      </w:pPr>
      <w:rPr>
        <w:rFonts w:ascii="Courier New" w:hAnsi="Courier New" w:cs="Courier New" w:hint="default"/>
      </w:rPr>
    </w:lvl>
    <w:lvl w:ilvl="2" w:tplc="51743DB4">
      <w:start w:val="1"/>
      <w:numFmt w:val="bullet"/>
      <w:lvlText w:val=""/>
      <w:lvlJc w:val="left"/>
      <w:pPr>
        <w:ind w:left="2160" w:hanging="360"/>
      </w:pPr>
      <w:rPr>
        <w:rFonts w:ascii="Wingdings" w:hAnsi="Wingdings" w:cs="Wingdings" w:hint="default"/>
      </w:rPr>
    </w:lvl>
    <w:lvl w:ilvl="3" w:tplc="91140E3A">
      <w:start w:val="1"/>
      <w:numFmt w:val="bullet"/>
      <w:lvlText w:val=""/>
      <w:lvlJc w:val="left"/>
      <w:pPr>
        <w:ind w:left="2880" w:hanging="360"/>
      </w:pPr>
      <w:rPr>
        <w:rFonts w:ascii="Symbol" w:hAnsi="Symbol" w:cs="Symbol" w:hint="default"/>
      </w:rPr>
    </w:lvl>
    <w:lvl w:ilvl="4" w:tplc="3FB0CFA2">
      <w:start w:val="1"/>
      <w:numFmt w:val="bullet"/>
      <w:lvlText w:val="o"/>
      <w:lvlJc w:val="left"/>
      <w:pPr>
        <w:ind w:left="3600" w:hanging="360"/>
      </w:pPr>
      <w:rPr>
        <w:rFonts w:ascii="Courier New" w:hAnsi="Courier New" w:cs="Courier New" w:hint="default"/>
      </w:rPr>
    </w:lvl>
    <w:lvl w:ilvl="5" w:tplc="F6328D0E">
      <w:start w:val="1"/>
      <w:numFmt w:val="bullet"/>
      <w:lvlText w:val=""/>
      <w:lvlJc w:val="left"/>
      <w:pPr>
        <w:ind w:left="4320" w:hanging="360"/>
      </w:pPr>
      <w:rPr>
        <w:rFonts w:ascii="Wingdings" w:hAnsi="Wingdings" w:cs="Wingdings" w:hint="default"/>
      </w:rPr>
    </w:lvl>
    <w:lvl w:ilvl="6" w:tplc="B282CA00">
      <w:start w:val="1"/>
      <w:numFmt w:val="bullet"/>
      <w:lvlText w:val=""/>
      <w:lvlJc w:val="left"/>
      <w:pPr>
        <w:ind w:left="5040" w:hanging="360"/>
      </w:pPr>
      <w:rPr>
        <w:rFonts w:ascii="Symbol" w:hAnsi="Symbol" w:cs="Symbol" w:hint="default"/>
      </w:rPr>
    </w:lvl>
    <w:lvl w:ilvl="7" w:tplc="F0D254B6">
      <w:start w:val="1"/>
      <w:numFmt w:val="bullet"/>
      <w:lvlText w:val="o"/>
      <w:lvlJc w:val="left"/>
      <w:pPr>
        <w:ind w:left="5760" w:hanging="360"/>
      </w:pPr>
      <w:rPr>
        <w:rFonts w:ascii="Courier New" w:hAnsi="Courier New" w:cs="Courier New" w:hint="default"/>
      </w:rPr>
    </w:lvl>
    <w:lvl w:ilvl="8" w:tplc="50A411B2">
      <w:start w:val="1"/>
      <w:numFmt w:val="bullet"/>
      <w:lvlText w:val=""/>
      <w:lvlJc w:val="left"/>
      <w:pPr>
        <w:ind w:left="6480" w:hanging="360"/>
      </w:pPr>
      <w:rPr>
        <w:rFonts w:ascii="Wingdings" w:hAnsi="Wingdings" w:cs="Wingdings" w:hint="default"/>
      </w:rPr>
    </w:lvl>
  </w:abstractNum>
  <w:abstractNum w:abstractNumId="17" w15:restartNumberingAfterBreak="0">
    <w:nsid w:val="452E40FA"/>
    <w:multiLevelType w:val="hybridMultilevel"/>
    <w:tmpl w:val="EC5E8FF2"/>
    <w:lvl w:ilvl="0" w:tplc="C0146336">
      <w:start w:val="1"/>
      <w:numFmt w:val="bullet"/>
      <w:lvlText w:val=""/>
      <w:lvlJc w:val="left"/>
      <w:pPr>
        <w:ind w:left="720" w:hanging="360"/>
      </w:pPr>
      <w:rPr>
        <w:rFonts w:ascii="Symbol" w:hAnsi="Symbol" w:cs="Symbol" w:hint="default"/>
        <w:sz w:val="18"/>
        <w:szCs w:val="18"/>
      </w:rPr>
    </w:lvl>
    <w:lvl w:ilvl="1" w:tplc="AD0413C2">
      <w:start w:val="1"/>
      <w:numFmt w:val="bullet"/>
      <w:lvlText w:val="o"/>
      <w:lvlJc w:val="left"/>
      <w:pPr>
        <w:ind w:left="1440" w:hanging="360"/>
      </w:pPr>
      <w:rPr>
        <w:rFonts w:ascii="Courier New" w:hAnsi="Courier New" w:cs="Courier New" w:hint="default"/>
      </w:rPr>
    </w:lvl>
    <w:lvl w:ilvl="2" w:tplc="75ACE190">
      <w:start w:val="1"/>
      <w:numFmt w:val="bullet"/>
      <w:lvlText w:val=""/>
      <w:lvlJc w:val="left"/>
      <w:pPr>
        <w:ind w:left="2160" w:hanging="360"/>
      </w:pPr>
      <w:rPr>
        <w:rFonts w:ascii="Wingdings" w:hAnsi="Wingdings" w:cs="Wingdings" w:hint="default"/>
      </w:rPr>
    </w:lvl>
    <w:lvl w:ilvl="3" w:tplc="E6107A34">
      <w:start w:val="1"/>
      <w:numFmt w:val="bullet"/>
      <w:lvlText w:val=""/>
      <w:lvlJc w:val="left"/>
      <w:pPr>
        <w:ind w:left="2880" w:hanging="360"/>
      </w:pPr>
      <w:rPr>
        <w:rFonts w:ascii="Symbol" w:hAnsi="Symbol" w:cs="Symbol" w:hint="default"/>
      </w:rPr>
    </w:lvl>
    <w:lvl w:ilvl="4" w:tplc="82D6E06C">
      <w:start w:val="1"/>
      <w:numFmt w:val="bullet"/>
      <w:lvlText w:val="o"/>
      <w:lvlJc w:val="left"/>
      <w:pPr>
        <w:ind w:left="3600" w:hanging="360"/>
      </w:pPr>
      <w:rPr>
        <w:rFonts w:ascii="Courier New" w:hAnsi="Courier New" w:cs="Courier New" w:hint="default"/>
      </w:rPr>
    </w:lvl>
    <w:lvl w:ilvl="5" w:tplc="4AD0709C">
      <w:start w:val="1"/>
      <w:numFmt w:val="bullet"/>
      <w:lvlText w:val=""/>
      <w:lvlJc w:val="left"/>
      <w:pPr>
        <w:ind w:left="4320" w:hanging="360"/>
      </w:pPr>
      <w:rPr>
        <w:rFonts w:ascii="Wingdings" w:hAnsi="Wingdings" w:cs="Wingdings" w:hint="default"/>
      </w:rPr>
    </w:lvl>
    <w:lvl w:ilvl="6" w:tplc="91584F3C">
      <w:start w:val="1"/>
      <w:numFmt w:val="bullet"/>
      <w:lvlText w:val=""/>
      <w:lvlJc w:val="left"/>
      <w:pPr>
        <w:ind w:left="5040" w:hanging="360"/>
      </w:pPr>
      <w:rPr>
        <w:rFonts w:ascii="Symbol" w:hAnsi="Symbol" w:cs="Symbol" w:hint="default"/>
      </w:rPr>
    </w:lvl>
    <w:lvl w:ilvl="7" w:tplc="21227E4E">
      <w:start w:val="1"/>
      <w:numFmt w:val="bullet"/>
      <w:lvlText w:val="o"/>
      <w:lvlJc w:val="left"/>
      <w:pPr>
        <w:ind w:left="5760" w:hanging="360"/>
      </w:pPr>
      <w:rPr>
        <w:rFonts w:ascii="Courier New" w:hAnsi="Courier New" w:cs="Courier New" w:hint="default"/>
      </w:rPr>
    </w:lvl>
    <w:lvl w:ilvl="8" w:tplc="E7DEEDB6">
      <w:start w:val="1"/>
      <w:numFmt w:val="bullet"/>
      <w:lvlText w:val=""/>
      <w:lvlJc w:val="left"/>
      <w:pPr>
        <w:ind w:left="6480" w:hanging="360"/>
      </w:pPr>
      <w:rPr>
        <w:rFonts w:ascii="Wingdings" w:hAnsi="Wingdings" w:cs="Wingdings" w:hint="default"/>
      </w:rPr>
    </w:lvl>
  </w:abstractNum>
  <w:abstractNum w:abstractNumId="18" w15:restartNumberingAfterBreak="0">
    <w:nsid w:val="490C09EB"/>
    <w:multiLevelType w:val="hybridMultilevel"/>
    <w:tmpl w:val="7706C62A"/>
    <w:lvl w:ilvl="0" w:tplc="DA940ACE">
      <w:start w:val="1"/>
      <w:numFmt w:val="bullet"/>
      <w:lvlText w:val=""/>
      <w:lvlJc w:val="left"/>
      <w:pPr>
        <w:ind w:left="720" w:hanging="360"/>
      </w:pPr>
      <w:rPr>
        <w:rFonts w:ascii="Symbol" w:hAnsi="Symbol" w:cs="Symbol" w:hint="default"/>
        <w:sz w:val="18"/>
        <w:szCs w:val="18"/>
      </w:rPr>
    </w:lvl>
    <w:lvl w:ilvl="1" w:tplc="FDB4879E">
      <w:start w:val="1"/>
      <w:numFmt w:val="bullet"/>
      <w:lvlText w:val="o"/>
      <w:lvlJc w:val="left"/>
      <w:pPr>
        <w:ind w:left="1440" w:hanging="360"/>
      </w:pPr>
      <w:rPr>
        <w:rFonts w:ascii="Courier New" w:hAnsi="Courier New" w:cs="Courier New" w:hint="default"/>
      </w:rPr>
    </w:lvl>
    <w:lvl w:ilvl="2" w:tplc="3EDAAA4E">
      <w:start w:val="1"/>
      <w:numFmt w:val="bullet"/>
      <w:lvlText w:val=""/>
      <w:lvlJc w:val="left"/>
      <w:pPr>
        <w:ind w:left="2160" w:hanging="360"/>
      </w:pPr>
      <w:rPr>
        <w:rFonts w:ascii="Wingdings" w:hAnsi="Wingdings" w:cs="Wingdings" w:hint="default"/>
      </w:rPr>
    </w:lvl>
    <w:lvl w:ilvl="3" w:tplc="E17AB59C">
      <w:start w:val="1"/>
      <w:numFmt w:val="bullet"/>
      <w:lvlText w:val=""/>
      <w:lvlJc w:val="left"/>
      <w:pPr>
        <w:ind w:left="2880" w:hanging="360"/>
      </w:pPr>
      <w:rPr>
        <w:rFonts w:ascii="Symbol" w:hAnsi="Symbol" w:cs="Symbol" w:hint="default"/>
      </w:rPr>
    </w:lvl>
    <w:lvl w:ilvl="4" w:tplc="D43A4134">
      <w:start w:val="1"/>
      <w:numFmt w:val="bullet"/>
      <w:lvlText w:val="o"/>
      <w:lvlJc w:val="left"/>
      <w:pPr>
        <w:ind w:left="3600" w:hanging="360"/>
      </w:pPr>
      <w:rPr>
        <w:rFonts w:ascii="Courier New" w:hAnsi="Courier New" w:cs="Courier New" w:hint="default"/>
      </w:rPr>
    </w:lvl>
    <w:lvl w:ilvl="5" w:tplc="C9E04678">
      <w:start w:val="1"/>
      <w:numFmt w:val="bullet"/>
      <w:lvlText w:val=""/>
      <w:lvlJc w:val="left"/>
      <w:pPr>
        <w:ind w:left="4320" w:hanging="360"/>
      </w:pPr>
      <w:rPr>
        <w:rFonts w:ascii="Wingdings" w:hAnsi="Wingdings" w:cs="Wingdings" w:hint="default"/>
      </w:rPr>
    </w:lvl>
    <w:lvl w:ilvl="6" w:tplc="D59C5FF6">
      <w:start w:val="1"/>
      <w:numFmt w:val="bullet"/>
      <w:lvlText w:val=""/>
      <w:lvlJc w:val="left"/>
      <w:pPr>
        <w:ind w:left="5040" w:hanging="360"/>
      </w:pPr>
      <w:rPr>
        <w:rFonts w:ascii="Symbol" w:hAnsi="Symbol" w:cs="Symbol" w:hint="default"/>
      </w:rPr>
    </w:lvl>
    <w:lvl w:ilvl="7" w:tplc="CA4697E8">
      <w:start w:val="1"/>
      <w:numFmt w:val="bullet"/>
      <w:lvlText w:val="o"/>
      <w:lvlJc w:val="left"/>
      <w:pPr>
        <w:ind w:left="5760" w:hanging="360"/>
      </w:pPr>
      <w:rPr>
        <w:rFonts w:ascii="Courier New" w:hAnsi="Courier New" w:cs="Courier New" w:hint="default"/>
      </w:rPr>
    </w:lvl>
    <w:lvl w:ilvl="8" w:tplc="03CC1B58">
      <w:start w:val="1"/>
      <w:numFmt w:val="bullet"/>
      <w:lvlText w:val=""/>
      <w:lvlJc w:val="left"/>
      <w:pPr>
        <w:ind w:left="6480" w:hanging="360"/>
      </w:pPr>
      <w:rPr>
        <w:rFonts w:ascii="Wingdings" w:hAnsi="Wingdings" w:cs="Wingdings" w:hint="default"/>
      </w:rPr>
    </w:lvl>
  </w:abstractNum>
  <w:abstractNum w:abstractNumId="19" w15:restartNumberingAfterBreak="0">
    <w:nsid w:val="4CBB694E"/>
    <w:multiLevelType w:val="hybridMultilevel"/>
    <w:tmpl w:val="3A1A80D0"/>
    <w:lvl w:ilvl="0" w:tplc="1266802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0EF1C37"/>
    <w:multiLevelType w:val="hybridMultilevel"/>
    <w:tmpl w:val="3B6E3340"/>
    <w:lvl w:ilvl="0" w:tplc="7BCEF296">
      <w:start w:val="1"/>
      <w:numFmt w:val="bullet"/>
      <w:lvlText w:val=""/>
      <w:lvlJc w:val="left"/>
      <w:pPr>
        <w:ind w:left="720" w:hanging="360"/>
      </w:pPr>
      <w:rPr>
        <w:rFonts w:ascii="Symbol" w:hAnsi="Symbol" w:cs="Symbol" w:hint="default"/>
        <w:sz w:val="18"/>
        <w:szCs w:val="18"/>
      </w:rPr>
    </w:lvl>
    <w:lvl w:ilvl="1" w:tplc="2D466462">
      <w:start w:val="1"/>
      <w:numFmt w:val="bullet"/>
      <w:lvlText w:val="o"/>
      <w:lvlJc w:val="left"/>
      <w:pPr>
        <w:ind w:left="1440" w:hanging="360"/>
      </w:pPr>
      <w:rPr>
        <w:rFonts w:ascii="Courier New" w:hAnsi="Courier New" w:cs="Courier New" w:hint="default"/>
      </w:rPr>
    </w:lvl>
    <w:lvl w:ilvl="2" w:tplc="5C30FB68">
      <w:start w:val="1"/>
      <w:numFmt w:val="bullet"/>
      <w:lvlText w:val=""/>
      <w:lvlJc w:val="left"/>
      <w:pPr>
        <w:ind w:left="2160" w:hanging="360"/>
      </w:pPr>
      <w:rPr>
        <w:rFonts w:ascii="Wingdings" w:hAnsi="Wingdings" w:cs="Wingdings" w:hint="default"/>
      </w:rPr>
    </w:lvl>
    <w:lvl w:ilvl="3" w:tplc="5E6E1AC2">
      <w:start w:val="1"/>
      <w:numFmt w:val="bullet"/>
      <w:lvlText w:val=""/>
      <w:lvlJc w:val="left"/>
      <w:pPr>
        <w:ind w:left="2880" w:hanging="360"/>
      </w:pPr>
      <w:rPr>
        <w:rFonts w:ascii="Symbol" w:hAnsi="Symbol" w:cs="Symbol" w:hint="default"/>
      </w:rPr>
    </w:lvl>
    <w:lvl w:ilvl="4" w:tplc="D5D269C2">
      <w:start w:val="1"/>
      <w:numFmt w:val="bullet"/>
      <w:lvlText w:val="o"/>
      <w:lvlJc w:val="left"/>
      <w:pPr>
        <w:ind w:left="3600" w:hanging="360"/>
      </w:pPr>
      <w:rPr>
        <w:rFonts w:ascii="Courier New" w:hAnsi="Courier New" w:cs="Courier New" w:hint="default"/>
      </w:rPr>
    </w:lvl>
    <w:lvl w:ilvl="5" w:tplc="A028858A">
      <w:start w:val="1"/>
      <w:numFmt w:val="bullet"/>
      <w:lvlText w:val=""/>
      <w:lvlJc w:val="left"/>
      <w:pPr>
        <w:ind w:left="4320" w:hanging="360"/>
      </w:pPr>
      <w:rPr>
        <w:rFonts w:ascii="Wingdings" w:hAnsi="Wingdings" w:cs="Wingdings" w:hint="default"/>
      </w:rPr>
    </w:lvl>
    <w:lvl w:ilvl="6" w:tplc="688E73EC">
      <w:start w:val="1"/>
      <w:numFmt w:val="bullet"/>
      <w:lvlText w:val=""/>
      <w:lvlJc w:val="left"/>
      <w:pPr>
        <w:ind w:left="5040" w:hanging="360"/>
      </w:pPr>
      <w:rPr>
        <w:rFonts w:ascii="Symbol" w:hAnsi="Symbol" w:cs="Symbol" w:hint="default"/>
      </w:rPr>
    </w:lvl>
    <w:lvl w:ilvl="7" w:tplc="81ECB746">
      <w:start w:val="1"/>
      <w:numFmt w:val="bullet"/>
      <w:lvlText w:val="o"/>
      <w:lvlJc w:val="left"/>
      <w:pPr>
        <w:ind w:left="5760" w:hanging="360"/>
      </w:pPr>
      <w:rPr>
        <w:rFonts w:ascii="Courier New" w:hAnsi="Courier New" w:cs="Courier New" w:hint="default"/>
      </w:rPr>
    </w:lvl>
    <w:lvl w:ilvl="8" w:tplc="AB161CC4">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CE74C6A"/>
    <w:multiLevelType w:val="hybridMultilevel"/>
    <w:tmpl w:val="8CE6E8F6"/>
    <w:lvl w:ilvl="0" w:tplc="DE505F9C">
      <w:start w:val="1"/>
      <w:numFmt w:val="bullet"/>
      <w:lvlText w:val=""/>
      <w:lvlJc w:val="left"/>
      <w:pPr>
        <w:ind w:left="720" w:hanging="360"/>
      </w:pPr>
      <w:rPr>
        <w:rFonts w:ascii="Symbol" w:hAnsi="Symbol" w:cs="Symbol" w:hint="default"/>
        <w:sz w:val="18"/>
        <w:szCs w:val="18"/>
      </w:rPr>
    </w:lvl>
    <w:lvl w:ilvl="1" w:tplc="52E211FC">
      <w:start w:val="1"/>
      <w:numFmt w:val="bullet"/>
      <w:lvlText w:val="o"/>
      <w:lvlJc w:val="left"/>
      <w:pPr>
        <w:ind w:left="1440" w:hanging="360"/>
      </w:pPr>
      <w:rPr>
        <w:rFonts w:ascii="Courier New" w:hAnsi="Courier New" w:cs="Courier New" w:hint="default"/>
      </w:rPr>
    </w:lvl>
    <w:lvl w:ilvl="2" w:tplc="6D642B48">
      <w:start w:val="1"/>
      <w:numFmt w:val="bullet"/>
      <w:lvlText w:val=""/>
      <w:lvlJc w:val="left"/>
      <w:pPr>
        <w:ind w:left="2160" w:hanging="360"/>
      </w:pPr>
      <w:rPr>
        <w:rFonts w:ascii="Wingdings" w:hAnsi="Wingdings" w:cs="Wingdings" w:hint="default"/>
      </w:rPr>
    </w:lvl>
    <w:lvl w:ilvl="3" w:tplc="DE146860">
      <w:start w:val="1"/>
      <w:numFmt w:val="bullet"/>
      <w:lvlText w:val=""/>
      <w:lvlJc w:val="left"/>
      <w:pPr>
        <w:ind w:left="2880" w:hanging="360"/>
      </w:pPr>
      <w:rPr>
        <w:rFonts w:ascii="Symbol" w:hAnsi="Symbol" w:cs="Symbol" w:hint="default"/>
      </w:rPr>
    </w:lvl>
    <w:lvl w:ilvl="4" w:tplc="97A07FCC">
      <w:start w:val="1"/>
      <w:numFmt w:val="bullet"/>
      <w:lvlText w:val="o"/>
      <w:lvlJc w:val="left"/>
      <w:pPr>
        <w:ind w:left="3600" w:hanging="360"/>
      </w:pPr>
      <w:rPr>
        <w:rFonts w:ascii="Courier New" w:hAnsi="Courier New" w:cs="Courier New" w:hint="default"/>
      </w:rPr>
    </w:lvl>
    <w:lvl w:ilvl="5" w:tplc="43AEFA2E">
      <w:start w:val="1"/>
      <w:numFmt w:val="bullet"/>
      <w:lvlText w:val=""/>
      <w:lvlJc w:val="left"/>
      <w:pPr>
        <w:ind w:left="4320" w:hanging="360"/>
      </w:pPr>
      <w:rPr>
        <w:rFonts w:ascii="Wingdings" w:hAnsi="Wingdings" w:cs="Wingdings" w:hint="default"/>
      </w:rPr>
    </w:lvl>
    <w:lvl w:ilvl="6" w:tplc="6CF2DAEE">
      <w:start w:val="1"/>
      <w:numFmt w:val="bullet"/>
      <w:lvlText w:val=""/>
      <w:lvlJc w:val="left"/>
      <w:pPr>
        <w:ind w:left="5040" w:hanging="360"/>
      </w:pPr>
      <w:rPr>
        <w:rFonts w:ascii="Symbol" w:hAnsi="Symbol" w:cs="Symbol" w:hint="default"/>
      </w:rPr>
    </w:lvl>
    <w:lvl w:ilvl="7" w:tplc="978C48D4">
      <w:start w:val="1"/>
      <w:numFmt w:val="bullet"/>
      <w:lvlText w:val="o"/>
      <w:lvlJc w:val="left"/>
      <w:pPr>
        <w:ind w:left="5760" w:hanging="360"/>
      </w:pPr>
      <w:rPr>
        <w:rFonts w:ascii="Courier New" w:hAnsi="Courier New" w:cs="Courier New" w:hint="default"/>
      </w:rPr>
    </w:lvl>
    <w:lvl w:ilvl="8" w:tplc="47B4257A">
      <w:start w:val="1"/>
      <w:numFmt w:val="bullet"/>
      <w:lvlText w:val=""/>
      <w:lvlJc w:val="left"/>
      <w:pPr>
        <w:ind w:left="6480" w:hanging="360"/>
      </w:pPr>
      <w:rPr>
        <w:rFonts w:ascii="Wingdings" w:hAnsi="Wingdings" w:cs="Wingdings" w:hint="default"/>
      </w:rPr>
    </w:lvl>
  </w:abstractNum>
  <w:abstractNum w:abstractNumId="26" w15:restartNumberingAfterBreak="0">
    <w:nsid w:val="5D611ABD"/>
    <w:multiLevelType w:val="hybridMultilevel"/>
    <w:tmpl w:val="28FA5D82"/>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34201B"/>
    <w:multiLevelType w:val="hybridMultilevel"/>
    <w:tmpl w:val="E6EC763E"/>
    <w:lvl w:ilvl="0" w:tplc="A58C7770">
      <w:start w:val="1"/>
      <w:numFmt w:val="bullet"/>
      <w:lvlText w:val=""/>
      <w:lvlJc w:val="left"/>
      <w:pPr>
        <w:ind w:left="720" w:hanging="360"/>
      </w:pPr>
      <w:rPr>
        <w:rFonts w:ascii="Symbol" w:hAnsi="Symbol" w:cs="Symbol" w:hint="default"/>
        <w:sz w:val="18"/>
        <w:szCs w:val="18"/>
      </w:rPr>
    </w:lvl>
    <w:lvl w:ilvl="1" w:tplc="A1B2AF36">
      <w:start w:val="1"/>
      <w:numFmt w:val="bullet"/>
      <w:lvlText w:val="o"/>
      <w:lvlJc w:val="left"/>
      <w:pPr>
        <w:ind w:left="1440" w:hanging="360"/>
      </w:pPr>
      <w:rPr>
        <w:rFonts w:ascii="Courier New" w:hAnsi="Courier New" w:cs="Courier New" w:hint="default"/>
      </w:rPr>
    </w:lvl>
    <w:lvl w:ilvl="2" w:tplc="342E3596">
      <w:start w:val="1"/>
      <w:numFmt w:val="bullet"/>
      <w:lvlText w:val=""/>
      <w:lvlJc w:val="left"/>
      <w:pPr>
        <w:ind w:left="2160" w:hanging="360"/>
      </w:pPr>
      <w:rPr>
        <w:rFonts w:ascii="Wingdings" w:hAnsi="Wingdings" w:cs="Wingdings" w:hint="default"/>
      </w:rPr>
    </w:lvl>
    <w:lvl w:ilvl="3" w:tplc="0A5A7972">
      <w:start w:val="1"/>
      <w:numFmt w:val="bullet"/>
      <w:lvlText w:val=""/>
      <w:lvlJc w:val="left"/>
      <w:pPr>
        <w:ind w:left="2880" w:hanging="360"/>
      </w:pPr>
      <w:rPr>
        <w:rFonts w:ascii="Symbol" w:hAnsi="Symbol" w:cs="Symbol" w:hint="default"/>
      </w:rPr>
    </w:lvl>
    <w:lvl w:ilvl="4" w:tplc="6F407052">
      <w:start w:val="1"/>
      <w:numFmt w:val="bullet"/>
      <w:lvlText w:val="o"/>
      <w:lvlJc w:val="left"/>
      <w:pPr>
        <w:ind w:left="3600" w:hanging="360"/>
      </w:pPr>
      <w:rPr>
        <w:rFonts w:ascii="Courier New" w:hAnsi="Courier New" w:cs="Courier New" w:hint="default"/>
      </w:rPr>
    </w:lvl>
    <w:lvl w:ilvl="5" w:tplc="88DE3EAA">
      <w:start w:val="1"/>
      <w:numFmt w:val="bullet"/>
      <w:lvlText w:val=""/>
      <w:lvlJc w:val="left"/>
      <w:pPr>
        <w:ind w:left="4320" w:hanging="360"/>
      </w:pPr>
      <w:rPr>
        <w:rFonts w:ascii="Wingdings" w:hAnsi="Wingdings" w:cs="Wingdings" w:hint="default"/>
      </w:rPr>
    </w:lvl>
    <w:lvl w:ilvl="6" w:tplc="90BAA78E">
      <w:start w:val="1"/>
      <w:numFmt w:val="bullet"/>
      <w:lvlText w:val=""/>
      <w:lvlJc w:val="left"/>
      <w:pPr>
        <w:ind w:left="5040" w:hanging="360"/>
      </w:pPr>
      <w:rPr>
        <w:rFonts w:ascii="Symbol" w:hAnsi="Symbol" w:cs="Symbol" w:hint="default"/>
      </w:rPr>
    </w:lvl>
    <w:lvl w:ilvl="7" w:tplc="684CC0B6">
      <w:start w:val="1"/>
      <w:numFmt w:val="bullet"/>
      <w:lvlText w:val="o"/>
      <w:lvlJc w:val="left"/>
      <w:pPr>
        <w:ind w:left="5760" w:hanging="360"/>
      </w:pPr>
      <w:rPr>
        <w:rFonts w:ascii="Courier New" w:hAnsi="Courier New" w:cs="Courier New" w:hint="default"/>
      </w:rPr>
    </w:lvl>
    <w:lvl w:ilvl="8" w:tplc="82F0B75E">
      <w:start w:val="1"/>
      <w:numFmt w:val="bullet"/>
      <w:lvlText w:val=""/>
      <w:lvlJc w:val="left"/>
      <w:pPr>
        <w:ind w:left="6480" w:hanging="360"/>
      </w:pPr>
      <w:rPr>
        <w:rFonts w:ascii="Wingdings" w:hAnsi="Wingdings" w:cs="Wingdings" w:hint="default"/>
      </w:rPr>
    </w:lvl>
  </w:abstractNum>
  <w:abstractNum w:abstractNumId="2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A76ADB"/>
    <w:multiLevelType w:val="hybridMultilevel"/>
    <w:tmpl w:val="39667324"/>
    <w:lvl w:ilvl="0" w:tplc="CFB01004">
      <w:start w:val="1"/>
      <w:numFmt w:val="lowerLetter"/>
      <w:lvlText w:val="%1."/>
      <w:lvlJc w:val="left"/>
      <w:pPr>
        <w:ind w:left="720" w:hanging="360"/>
      </w:pPr>
      <w:rPr>
        <w:rFonts w:ascii="Arial" w:hAnsi="Arial" w:cs="Arial" w:hint="default"/>
        <w:sz w:val="18"/>
        <w:szCs w:val="18"/>
      </w:rPr>
    </w:lvl>
    <w:lvl w:ilvl="1" w:tplc="A85C6734">
      <w:start w:val="1"/>
      <w:numFmt w:val="lowerLetter"/>
      <w:lvlText w:val="%2."/>
      <w:lvlJc w:val="left"/>
      <w:pPr>
        <w:ind w:left="1440" w:hanging="360"/>
      </w:pPr>
    </w:lvl>
    <w:lvl w:ilvl="2" w:tplc="D68664F8">
      <w:start w:val="1"/>
      <w:numFmt w:val="lowerLetter"/>
      <w:lvlText w:val="%3."/>
      <w:lvlJc w:val="left"/>
      <w:pPr>
        <w:ind w:left="2160" w:hanging="360"/>
      </w:pPr>
    </w:lvl>
    <w:lvl w:ilvl="3" w:tplc="ED1AAE62">
      <w:start w:val="1"/>
      <w:numFmt w:val="lowerLetter"/>
      <w:lvlText w:val="%4."/>
      <w:lvlJc w:val="left"/>
      <w:pPr>
        <w:ind w:left="2880" w:hanging="360"/>
      </w:pPr>
    </w:lvl>
    <w:lvl w:ilvl="4" w:tplc="79761226">
      <w:start w:val="1"/>
      <w:numFmt w:val="lowerLetter"/>
      <w:lvlText w:val="%5."/>
      <w:lvlJc w:val="left"/>
      <w:pPr>
        <w:ind w:left="3600" w:hanging="360"/>
      </w:pPr>
    </w:lvl>
    <w:lvl w:ilvl="5" w:tplc="A6023ECA">
      <w:start w:val="1"/>
      <w:numFmt w:val="lowerLetter"/>
      <w:lvlText w:val="%6."/>
      <w:lvlJc w:val="left"/>
      <w:pPr>
        <w:ind w:left="4320" w:hanging="360"/>
      </w:pPr>
    </w:lvl>
    <w:lvl w:ilvl="6" w:tplc="5F92BF84">
      <w:start w:val="1"/>
      <w:numFmt w:val="lowerLetter"/>
      <w:lvlText w:val="%7."/>
      <w:lvlJc w:val="left"/>
      <w:pPr>
        <w:ind w:left="5040" w:hanging="360"/>
      </w:pPr>
    </w:lvl>
    <w:lvl w:ilvl="7" w:tplc="B63CD13E">
      <w:start w:val="1"/>
      <w:numFmt w:val="lowerLetter"/>
      <w:lvlText w:val="%8."/>
      <w:lvlJc w:val="left"/>
      <w:pPr>
        <w:ind w:left="5760" w:hanging="360"/>
      </w:pPr>
    </w:lvl>
    <w:lvl w:ilvl="8" w:tplc="DE7CCF24">
      <w:start w:val="1"/>
      <w:numFmt w:val="lowerLetter"/>
      <w:lvlText w:val="%9."/>
      <w:lvlJc w:val="left"/>
      <w:pPr>
        <w:ind w:left="6480" w:hanging="360"/>
      </w:pPr>
    </w:lvl>
  </w:abstractNum>
  <w:abstractNum w:abstractNumId="30" w15:restartNumberingAfterBreak="0">
    <w:nsid w:val="67EB0118"/>
    <w:multiLevelType w:val="hybridMultilevel"/>
    <w:tmpl w:val="265E52BC"/>
    <w:lvl w:ilvl="0" w:tplc="86B2CE8A">
      <w:start w:val="1"/>
      <w:numFmt w:val="bullet"/>
      <w:lvlText w:val=""/>
      <w:lvlJc w:val="left"/>
      <w:pPr>
        <w:ind w:left="720" w:hanging="360"/>
      </w:pPr>
      <w:rPr>
        <w:rFonts w:ascii="Symbol" w:hAnsi="Symbol" w:cs="Symbol" w:hint="default"/>
        <w:sz w:val="18"/>
        <w:szCs w:val="18"/>
      </w:rPr>
    </w:lvl>
    <w:lvl w:ilvl="1" w:tplc="3F16BAC0">
      <w:start w:val="1"/>
      <w:numFmt w:val="bullet"/>
      <w:lvlText w:val="o"/>
      <w:lvlJc w:val="left"/>
      <w:pPr>
        <w:ind w:left="1440" w:hanging="360"/>
      </w:pPr>
      <w:rPr>
        <w:rFonts w:ascii="Courier New" w:hAnsi="Courier New" w:cs="Courier New" w:hint="default"/>
      </w:rPr>
    </w:lvl>
    <w:lvl w:ilvl="2" w:tplc="01BCF494">
      <w:start w:val="1"/>
      <w:numFmt w:val="bullet"/>
      <w:lvlText w:val=""/>
      <w:lvlJc w:val="left"/>
      <w:pPr>
        <w:ind w:left="2160" w:hanging="360"/>
      </w:pPr>
      <w:rPr>
        <w:rFonts w:ascii="Wingdings" w:hAnsi="Wingdings" w:cs="Wingdings" w:hint="default"/>
      </w:rPr>
    </w:lvl>
    <w:lvl w:ilvl="3" w:tplc="96048C14">
      <w:start w:val="1"/>
      <w:numFmt w:val="bullet"/>
      <w:lvlText w:val=""/>
      <w:lvlJc w:val="left"/>
      <w:pPr>
        <w:ind w:left="2880" w:hanging="360"/>
      </w:pPr>
      <w:rPr>
        <w:rFonts w:ascii="Symbol" w:hAnsi="Symbol" w:cs="Symbol" w:hint="default"/>
      </w:rPr>
    </w:lvl>
    <w:lvl w:ilvl="4" w:tplc="42960024">
      <w:start w:val="1"/>
      <w:numFmt w:val="bullet"/>
      <w:lvlText w:val="o"/>
      <w:lvlJc w:val="left"/>
      <w:pPr>
        <w:ind w:left="3600" w:hanging="360"/>
      </w:pPr>
      <w:rPr>
        <w:rFonts w:ascii="Courier New" w:hAnsi="Courier New" w:cs="Courier New" w:hint="default"/>
      </w:rPr>
    </w:lvl>
    <w:lvl w:ilvl="5" w:tplc="B1A6ACF2">
      <w:start w:val="1"/>
      <w:numFmt w:val="bullet"/>
      <w:lvlText w:val=""/>
      <w:lvlJc w:val="left"/>
      <w:pPr>
        <w:ind w:left="4320" w:hanging="360"/>
      </w:pPr>
      <w:rPr>
        <w:rFonts w:ascii="Wingdings" w:hAnsi="Wingdings" w:cs="Wingdings" w:hint="default"/>
      </w:rPr>
    </w:lvl>
    <w:lvl w:ilvl="6" w:tplc="4C0279F2">
      <w:start w:val="1"/>
      <w:numFmt w:val="bullet"/>
      <w:lvlText w:val=""/>
      <w:lvlJc w:val="left"/>
      <w:pPr>
        <w:ind w:left="5040" w:hanging="360"/>
      </w:pPr>
      <w:rPr>
        <w:rFonts w:ascii="Symbol" w:hAnsi="Symbol" w:cs="Symbol" w:hint="default"/>
      </w:rPr>
    </w:lvl>
    <w:lvl w:ilvl="7" w:tplc="A176D0CA">
      <w:start w:val="1"/>
      <w:numFmt w:val="bullet"/>
      <w:lvlText w:val="o"/>
      <w:lvlJc w:val="left"/>
      <w:pPr>
        <w:ind w:left="5760" w:hanging="360"/>
      </w:pPr>
      <w:rPr>
        <w:rFonts w:ascii="Courier New" w:hAnsi="Courier New" w:cs="Courier New" w:hint="default"/>
      </w:rPr>
    </w:lvl>
    <w:lvl w:ilvl="8" w:tplc="6AD8747A">
      <w:start w:val="1"/>
      <w:numFmt w:val="bullet"/>
      <w:lvlText w:val=""/>
      <w:lvlJc w:val="left"/>
      <w:pPr>
        <w:ind w:left="6480" w:hanging="360"/>
      </w:pPr>
      <w:rPr>
        <w:rFonts w:ascii="Wingdings" w:hAnsi="Wingdings" w:cs="Wingdings" w:hint="default"/>
      </w:rPr>
    </w:lvl>
  </w:abstractNum>
  <w:abstractNum w:abstractNumId="31" w15:restartNumberingAfterBreak="0">
    <w:nsid w:val="6A84293F"/>
    <w:multiLevelType w:val="hybridMultilevel"/>
    <w:tmpl w:val="39B097B2"/>
    <w:lvl w:ilvl="0" w:tplc="FD2081F6">
      <w:start w:val="1"/>
      <w:numFmt w:val="bullet"/>
      <w:lvlText w:val=""/>
      <w:lvlJc w:val="left"/>
      <w:pPr>
        <w:ind w:left="720" w:hanging="360"/>
      </w:pPr>
      <w:rPr>
        <w:rFonts w:ascii="Symbol" w:hAnsi="Symbol" w:cs="Symbol" w:hint="default"/>
        <w:sz w:val="18"/>
        <w:szCs w:val="18"/>
      </w:rPr>
    </w:lvl>
    <w:lvl w:ilvl="1" w:tplc="516AB4C8">
      <w:start w:val="1"/>
      <w:numFmt w:val="bullet"/>
      <w:lvlText w:val="o"/>
      <w:lvlJc w:val="left"/>
      <w:pPr>
        <w:ind w:left="1440" w:hanging="360"/>
      </w:pPr>
      <w:rPr>
        <w:rFonts w:ascii="Courier New" w:hAnsi="Courier New" w:cs="Courier New" w:hint="default"/>
      </w:rPr>
    </w:lvl>
    <w:lvl w:ilvl="2" w:tplc="ECF4DAE4">
      <w:start w:val="1"/>
      <w:numFmt w:val="bullet"/>
      <w:lvlText w:val=""/>
      <w:lvlJc w:val="left"/>
      <w:pPr>
        <w:ind w:left="2160" w:hanging="360"/>
      </w:pPr>
      <w:rPr>
        <w:rFonts w:ascii="Wingdings" w:hAnsi="Wingdings" w:cs="Wingdings" w:hint="default"/>
      </w:rPr>
    </w:lvl>
    <w:lvl w:ilvl="3" w:tplc="F3E2ED14">
      <w:start w:val="1"/>
      <w:numFmt w:val="bullet"/>
      <w:lvlText w:val=""/>
      <w:lvlJc w:val="left"/>
      <w:pPr>
        <w:ind w:left="2880" w:hanging="360"/>
      </w:pPr>
      <w:rPr>
        <w:rFonts w:ascii="Symbol" w:hAnsi="Symbol" w:cs="Symbol" w:hint="default"/>
      </w:rPr>
    </w:lvl>
    <w:lvl w:ilvl="4" w:tplc="D30E5D44">
      <w:start w:val="1"/>
      <w:numFmt w:val="bullet"/>
      <w:lvlText w:val="o"/>
      <w:lvlJc w:val="left"/>
      <w:pPr>
        <w:ind w:left="3600" w:hanging="360"/>
      </w:pPr>
      <w:rPr>
        <w:rFonts w:ascii="Courier New" w:hAnsi="Courier New" w:cs="Courier New" w:hint="default"/>
      </w:rPr>
    </w:lvl>
    <w:lvl w:ilvl="5" w:tplc="7BBE8DDE">
      <w:start w:val="1"/>
      <w:numFmt w:val="bullet"/>
      <w:lvlText w:val=""/>
      <w:lvlJc w:val="left"/>
      <w:pPr>
        <w:ind w:left="4320" w:hanging="360"/>
      </w:pPr>
      <w:rPr>
        <w:rFonts w:ascii="Wingdings" w:hAnsi="Wingdings" w:cs="Wingdings" w:hint="default"/>
      </w:rPr>
    </w:lvl>
    <w:lvl w:ilvl="6" w:tplc="FFA4E748">
      <w:start w:val="1"/>
      <w:numFmt w:val="bullet"/>
      <w:lvlText w:val=""/>
      <w:lvlJc w:val="left"/>
      <w:pPr>
        <w:ind w:left="5040" w:hanging="360"/>
      </w:pPr>
      <w:rPr>
        <w:rFonts w:ascii="Symbol" w:hAnsi="Symbol" w:cs="Symbol" w:hint="default"/>
      </w:rPr>
    </w:lvl>
    <w:lvl w:ilvl="7" w:tplc="57863CB6">
      <w:start w:val="1"/>
      <w:numFmt w:val="bullet"/>
      <w:lvlText w:val="o"/>
      <w:lvlJc w:val="left"/>
      <w:pPr>
        <w:ind w:left="5760" w:hanging="360"/>
      </w:pPr>
      <w:rPr>
        <w:rFonts w:ascii="Courier New" w:hAnsi="Courier New" w:cs="Courier New" w:hint="default"/>
      </w:rPr>
    </w:lvl>
    <w:lvl w:ilvl="8" w:tplc="60588CAA">
      <w:start w:val="1"/>
      <w:numFmt w:val="bullet"/>
      <w:lvlText w:val=""/>
      <w:lvlJc w:val="left"/>
      <w:pPr>
        <w:ind w:left="6480" w:hanging="360"/>
      </w:pPr>
      <w:rPr>
        <w:rFonts w:ascii="Wingdings" w:hAnsi="Wingdings" w:cs="Wingdings" w:hint="default"/>
      </w:rPr>
    </w:lvl>
  </w:abstractNum>
  <w:abstractNum w:abstractNumId="32" w15:restartNumberingAfterBreak="0">
    <w:nsid w:val="6BAF69B9"/>
    <w:multiLevelType w:val="hybridMultilevel"/>
    <w:tmpl w:val="5EC2D798"/>
    <w:lvl w:ilvl="0" w:tplc="91F00DEA">
      <w:start w:val="1"/>
      <w:numFmt w:val="bullet"/>
      <w:lvlText w:val=""/>
      <w:lvlJc w:val="left"/>
      <w:pPr>
        <w:ind w:left="720" w:hanging="360"/>
      </w:pPr>
      <w:rPr>
        <w:rFonts w:ascii="Symbol" w:hAnsi="Symbol" w:cs="Symbol" w:hint="default"/>
        <w:sz w:val="24"/>
        <w:szCs w:val="24"/>
      </w:rPr>
    </w:lvl>
    <w:lvl w:ilvl="1" w:tplc="30A6A49E">
      <w:start w:val="1"/>
      <w:numFmt w:val="bullet"/>
      <w:lvlText w:val="o"/>
      <w:lvlJc w:val="left"/>
      <w:pPr>
        <w:ind w:left="1440" w:hanging="360"/>
      </w:pPr>
      <w:rPr>
        <w:rFonts w:ascii="Courier New" w:hAnsi="Courier New" w:cs="Courier New" w:hint="default"/>
      </w:rPr>
    </w:lvl>
    <w:lvl w:ilvl="2" w:tplc="D3806178">
      <w:start w:val="1"/>
      <w:numFmt w:val="bullet"/>
      <w:lvlText w:val=""/>
      <w:lvlJc w:val="left"/>
      <w:pPr>
        <w:ind w:left="2160" w:hanging="360"/>
      </w:pPr>
      <w:rPr>
        <w:rFonts w:ascii="Wingdings" w:hAnsi="Wingdings" w:cs="Wingdings" w:hint="default"/>
      </w:rPr>
    </w:lvl>
    <w:lvl w:ilvl="3" w:tplc="BA48F1FC">
      <w:start w:val="1"/>
      <w:numFmt w:val="bullet"/>
      <w:lvlText w:val=""/>
      <w:lvlJc w:val="left"/>
      <w:pPr>
        <w:ind w:left="2880" w:hanging="360"/>
      </w:pPr>
      <w:rPr>
        <w:rFonts w:ascii="Symbol" w:hAnsi="Symbol" w:cs="Symbol" w:hint="default"/>
      </w:rPr>
    </w:lvl>
    <w:lvl w:ilvl="4" w:tplc="1304D038">
      <w:start w:val="1"/>
      <w:numFmt w:val="bullet"/>
      <w:lvlText w:val="o"/>
      <w:lvlJc w:val="left"/>
      <w:pPr>
        <w:ind w:left="3600" w:hanging="360"/>
      </w:pPr>
      <w:rPr>
        <w:rFonts w:ascii="Courier New" w:hAnsi="Courier New" w:cs="Courier New" w:hint="default"/>
      </w:rPr>
    </w:lvl>
    <w:lvl w:ilvl="5" w:tplc="86C0DB14">
      <w:start w:val="1"/>
      <w:numFmt w:val="bullet"/>
      <w:lvlText w:val=""/>
      <w:lvlJc w:val="left"/>
      <w:pPr>
        <w:ind w:left="4320" w:hanging="360"/>
      </w:pPr>
      <w:rPr>
        <w:rFonts w:ascii="Wingdings" w:hAnsi="Wingdings" w:cs="Wingdings" w:hint="default"/>
      </w:rPr>
    </w:lvl>
    <w:lvl w:ilvl="6" w:tplc="371EC5DC">
      <w:start w:val="1"/>
      <w:numFmt w:val="bullet"/>
      <w:lvlText w:val=""/>
      <w:lvlJc w:val="left"/>
      <w:pPr>
        <w:ind w:left="5040" w:hanging="360"/>
      </w:pPr>
      <w:rPr>
        <w:rFonts w:ascii="Symbol" w:hAnsi="Symbol" w:cs="Symbol" w:hint="default"/>
      </w:rPr>
    </w:lvl>
    <w:lvl w:ilvl="7" w:tplc="11A2F07E">
      <w:start w:val="1"/>
      <w:numFmt w:val="bullet"/>
      <w:lvlText w:val="o"/>
      <w:lvlJc w:val="left"/>
      <w:pPr>
        <w:ind w:left="5760" w:hanging="360"/>
      </w:pPr>
      <w:rPr>
        <w:rFonts w:ascii="Courier New" w:hAnsi="Courier New" w:cs="Courier New" w:hint="default"/>
      </w:rPr>
    </w:lvl>
    <w:lvl w:ilvl="8" w:tplc="B9243426">
      <w:start w:val="1"/>
      <w:numFmt w:val="bullet"/>
      <w:lvlText w:val=""/>
      <w:lvlJc w:val="left"/>
      <w:pPr>
        <w:ind w:left="6480" w:hanging="360"/>
      </w:pPr>
      <w:rPr>
        <w:rFonts w:ascii="Wingdings" w:hAnsi="Wingdings" w:cs="Wingdings" w:hint="default"/>
      </w:rPr>
    </w:lvl>
  </w:abstractNum>
  <w:abstractNum w:abstractNumId="33" w15:restartNumberingAfterBreak="0">
    <w:nsid w:val="74082ACC"/>
    <w:multiLevelType w:val="hybridMultilevel"/>
    <w:tmpl w:val="1C52D30E"/>
    <w:lvl w:ilvl="0" w:tplc="4198DD98">
      <w:start w:val="1"/>
      <w:numFmt w:val="bullet"/>
      <w:lvlText w:val=""/>
      <w:lvlJc w:val="left"/>
      <w:pPr>
        <w:ind w:left="720" w:hanging="360"/>
      </w:pPr>
      <w:rPr>
        <w:rFonts w:ascii="Symbol" w:hAnsi="Symbol" w:cs="Symbol" w:hint="default"/>
        <w:sz w:val="18"/>
        <w:szCs w:val="18"/>
      </w:rPr>
    </w:lvl>
    <w:lvl w:ilvl="1" w:tplc="A97C79E6">
      <w:start w:val="1"/>
      <w:numFmt w:val="bullet"/>
      <w:lvlText w:val="o"/>
      <w:lvlJc w:val="left"/>
      <w:pPr>
        <w:ind w:left="1440" w:hanging="360"/>
      </w:pPr>
      <w:rPr>
        <w:rFonts w:ascii="Courier New" w:hAnsi="Courier New" w:cs="Courier New" w:hint="default"/>
      </w:rPr>
    </w:lvl>
    <w:lvl w:ilvl="2" w:tplc="FA88B578">
      <w:start w:val="1"/>
      <w:numFmt w:val="bullet"/>
      <w:lvlText w:val=""/>
      <w:lvlJc w:val="left"/>
      <w:pPr>
        <w:ind w:left="2160" w:hanging="360"/>
      </w:pPr>
      <w:rPr>
        <w:rFonts w:ascii="Wingdings" w:hAnsi="Wingdings" w:cs="Wingdings" w:hint="default"/>
      </w:rPr>
    </w:lvl>
    <w:lvl w:ilvl="3" w:tplc="552CFF46">
      <w:start w:val="1"/>
      <w:numFmt w:val="bullet"/>
      <w:lvlText w:val=""/>
      <w:lvlJc w:val="left"/>
      <w:pPr>
        <w:ind w:left="2880" w:hanging="360"/>
      </w:pPr>
      <w:rPr>
        <w:rFonts w:ascii="Symbol" w:hAnsi="Symbol" w:cs="Symbol" w:hint="default"/>
      </w:rPr>
    </w:lvl>
    <w:lvl w:ilvl="4" w:tplc="D42EA88A">
      <w:start w:val="1"/>
      <w:numFmt w:val="bullet"/>
      <w:lvlText w:val="o"/>
      <w:lvlJc w:val="left"/>
      <w:pPr>
        <w:ind w:left="3600" w:hanging="360"/>
      </w:pPr>
      <w:rPr>
        <w:rFonts w:ascii="Courier New" w:hAnsi="Courier New" w:cs="Courier New" w:hint="default"/>
      </w:rPr>
    </w:lvl>
    <w:lvl w:ilvl="5" w:tplc="3F421D96">
      <w:start w:val="1"/>
      <w:numFmt w:val="bullet"/>
      <w:lvlText w:val=""/>
      <w:lvlJc w:val="left"/>
      <w:pPr>
        <w:ind w:left="4320" w:hanging="360"/>
      </w:pPr>
      <w:rPr>
        <w:rFonts w:ascii="Wingdings" w:hAnsi="Wingdings" w:cs="Wingdings" w:hint="default"/>
      </w:rPr>
    </w:lvl>
    <w:lvl w:ilvl="6" w:tplc="67F467B4">
      <w:start w:val="1"/>
      <w:numFmt w:val="bullet"/>
      <w:lvlText w:val=""/>
      <w:lvlJc w:val="left"/>
      <w:pPr>
        <w:ind w:left="5040" w:hanging="360"/>
      </w:pPr>
      <w:rPr>
        <w:rFonts w:ascii="Symbol" w:hAnsi="Symbol" w:cs="Symbol" w:hint="default"/>
      </w:rPr>
    </w:lvl>
    <w:lvl w:ilvl="7" w:tplc="E4BA490C">
      <w:start w:val="1"/>
      <w:numFmt w:val="bullet"/>
      <w:lvlText w:val="o"/>
      <w:lvlJc w:val="left"/>
      <w:pPr>
        <w:ind w:left="5760" w:hanging="360"/>
      </w:pPr>
      <w:rPr>
        <w:rFonts w:ascii="Courier New" w:hAnsi="Courier New" w:cs="Courier New" w:hint="default"/>
      </w:rPr>
    </w:lvl>
    <w:lvl w:ilvl="8" w:tplc="A8D0D5FC">
      <w:start w:val="1"/>
      <w:numFmt w:val="bullet"/>
      <w:lvlText w:val=""/>
      <w:lvlJc w:val="left"/>
      <w:pPr>
        <w:ind w:left="6480" w:hanging="360"/>
      </w:pPr>
      <w:rPr>
        <w:rFonts w:ascii="Wingdings" w:hAnsi="Wingdings" w:cs="Wingdings" w:hint="default"/>
      </w:rPr>
    </w:lvl>
  </w:abstractNum>
  <w:abstractNum w:abstractNumId="34" w15:restartNumberingAfterBreak="0">
    <w:nsid w:val="74FA747B"/>
    <w:multiLevelType w:val="hybridMultilevel"/>
    <w:tmpl w:val="DF38122E"/>
    <w:lvl w:ilvl="0" w:tplc="E258C5A4">
      <w:start w:val="1"/>
      <w:numFmt w:val="bullet"/>
      <w:lvlText w:val=""/>
      <w:lvlJc w:val="left"/>
      <w:pPr>
        <w:ind w:left="720" w:hanging="360"/>
      </w:pPr>
      <w:rPr>
        <w:rFonts w:ascii="Symbol" w:hAnsi="Symbol" w:cs="Symbol" w:hint="default"/>
        <w:sz w:val="18"/>
        <w:szCs w:val="18"/>
      </w:rPr>
    </w:lvl>
    <w:lvl w:ilvl="1" w:tplc="AFBA0F3C">
      <w:start w:val="1"/>
      <w:numFmt w:val="bullet"/>
      <w:lvlText w:val="o"/>
      <w:lvlJc w:val="left"/>
      <w:pPr>
        <w:ind w:left="1440" w:hanging="360"/>
      </w:pPr>
      <w:rPr>
        <w:rFonts w:ascii="Courier New" w:hAnsi="Courier New" w:cs="Courier New" w:hint="default"/>
      </w:rPr>
    </w:lvl>
    <w:lvl w:ilvl="2" w:tplc="D680ACB8">
      <w:start w:val="1"/>
      <w:numFmt w:val="bullet"/>
      <w:lvlText w:val=""/>
      <w:lvlJc w:val="left"/>
      <w:pPr>
        <w:ind w:left="2160" w:hanging="360"/>
      </w:pPr>
      <w:rPr>
        <w:rFonts w:ascii="Wingdings" w:hAnsi="Wingdings" w:cs="Wingdings" w:hint="default"/>
      </w:rPr>
    </w:lvl>
    <w:lvl w:ilvl="3" w:tplc="A6163DE6">
      <w:start w:val="1"/>
      <w:numFmt w:val="bullet"/>
      <w:lvlText w:val=""/>
      <w:lvlJc w:val="left"/>
      <w:pPr>
        <w:ind w:left="2880" w:hanging="360"/>
      </w:pPr>
      <w:rPr>
        <w:rFonts w:ascii="Symbol" w:hAnsi="Symbol" w:cs="Symbol" w:hint="default"/>
      </w:rPr>
    </w:lvl>
    <w:lvl w:ilvl="4" w:tplc="2C58844A">
      <w:start w:val="1"/>
      <w:numFmt w:val="bullet"/>
      <w:lvlText w:val="o"/>
      <w:lvlJc w:val="left"/>
      <w:pPr>
        <w:ind w:left="3600" w:hanging="360"/>
      </w:pPr>
      <w:rPr>
        <w:rFonts w:ascii="Courier New" w:hAnsi="Courier New" w:cs="Courier New" w:hint="default"/>
      </w:rPr>
    </w:lvl>
    <w:lvl w:ilvl="5" w:tplc="8438BDB0">
      <w:start w:val="1"/>
      <w:numFmt w:val="bullet"/>
      <w:lvlText w:val=""/>
      <w:lvlJc w:val="left"/>
      <w:pPr>
        <w:ind w:left="4320" w:hanging="360"/>
      </w:pPr>
      <w:rPr>
        <w:rFonts w:ascii="Wingdings" w:hAnsi="Wingdings" w:cs="Wingdings" w:hint="default"/>
      </w:rPr>
    </w:lvl>
    <w:lvl w:ilvl="6" w:tplc="96104E94">
      <w:start w:val="1"/>
      <w:numFmt w:val="bullet"/>
      <w:lvlText w:val=""/>
      <w:lvlJc w:val="left"/>
      <w:pPr>
        <w:ind w:left="5040" w:hanging="360"/>
      </w:pPr>
      <w:rPr>
        <w:rFonts w:ascii="Symbol" w:hAnsi="Symbol" w:cs="Symbol" w:hint="default"/>
      </w:rPr>
    </w:lvl>
    <w:lvl w:ilvl="7" w:tplc="F87C3AF8">
      <w:start w:val="1"/>
      <w:numFmt w:val="bullet"/>
      <w:lvlText w:val="o"/>
      <w:lvlJc w:val="left"/>
      <w:pPr>
        <w:ind w:left="5760" w:hanging="360"/>
      </w:pPr>
      <w:rPr>
        <w:rFonts w:ascii="Courier New" w:hAnsi="Courier New" w:cs="Courier New" w:hint="default"/>
      </w:rPr>
    </w:lvl>
    <w:lvl w:ilvl="8" w:tplc="AE66FF9E">
      <w:start w:val="1"/>
      <w:numFmt w:val="bullet"/>
      <w:lvlText w:val=""/>
      <w:lvlJc w:val="left"/>
      <w:pPr>
        <w:ind w:left="6480" w:hanging="360"/>
      </w:pPr>
      <w:rPr>
        <w:rFonts w:ascii="Wingdings" w:hAnsi="Wingdings" w:cs="Wingdings" w:hint="default"/>
      </w:rPr>
    </w:lvl>
  </w:abstractNum>
  <w:abstractNum w:abstractNumId="35" w15:restartNumberingAfterBreak="0">
    <w:nsid w:val="76E15474"/>
    <w:multiLevelType w:val="hybridMultilevel"/>
    <w:tmpl w:val="4A1EC02E"/>
    <w:lvl w:ilvl="0" w:tplc="555C1ACE">
      <w:start w:val="1"/>
      <w:numFmt w:val="bullet"/>
      <w:lvlText w:val=""/>
      <w:lvlJc w:val="left"/>
      <w:pPr>
        <w:ind w:left="720" w:hanging="360"/>
      </w:pPr>
      <w:rPr>
        <w:rFonts w:ascii="Symbol" w:hAnsi="Symbol" w:cs="Symbol" w:hint="default"/>
        <w:sz w:val="18"/>
        <w:szCs w:val="18"/>
      </w:rPr>
    </w:lvl>
    <w:lvl w:ilvl="1" w:tplc="DA7EA4A2">
      <w:start w:val="1"/>
      <w:numFmt w:val="bullet"/>
      <w:lvlText w:val="o"/>
      <w:lvlJc w:val="left"/>
      <w:pPr>
        <w:ind w:left="1440" w:hanging="360"/>
      </w:pPr>
      <w:rPr>
        <w:rFonts w:ascii="Courier New" w:hAnsi="Courier New" w:cs="Courier New" w:hint="default"/>
      </w:rPr>
    </w:lvl>
    <w:lvl w:ilvl="2" w:tplc="87F42BCC">
      <w:start w:val="1"/>
      <w:numFmt w:val="bullet"/>
      <w:lvlText w:val=""/>
      <w:lvlJc w:val="left"/>
      <w:pPr>
        <w:ind w:left="2160" w:hanging="360"/>
      </w:pPr>
      <w:rPr>
        <w:rFonts w:ascii="Wingdings" w:hAnsi="Wingdings" w:cs="Wingdings" w:hint="default"/>
      </w:rPr>
    </w:lvl>
    <w:lvl w:ilvl="3" w:tplc="789212D0">
      <w:start w:val="1"/>
      <w:numFmt w:val="bullet"/>
      <w:lvlText w:val=""/>
      <w:lvlJc w:val="left"/>
      <w:pPr>
        <w:ind w:left="2880" w:hanging="360"/>
      </w:pPr>
      <w:rPr>
        <w:rFonts w:ascii="Symbol" w:hAnsi="Symbol" w:cs="Symbol" w:hint="default"/>
      </w:rPr>
    </w:lvl>
    <w:lvl w:ilvl="4" w:tplc="353CC818">
      <w:start w:val="1"/>
      <w:numFmt w:val="bullet"/>
      <w:lvlText w:val="o"/>
      <w:lvlJc w:val="left"/>
      <w:pPr>
        <w:ind w:left="3600" w:hanging="360"/>
      </w:pPr>
      <w:rPr>
        <w:rFonts w:ascii="Courier New" w:hAnsi="Courier New" w:cs="Courier New" w:hint="default"/>
      </w:rPr>
    </w:lvl>
    <w:lvl w:ilvl="5" w:tplc="ED38FC56">
      <w:start w:val="1"/>
      <w:numFmt w:val="bullet"/>
      <w:lvlText w:val=""/>
      <w:lvlJc w:val="left"/>
      <w:pPr>
        <w:ind w:left="4320" w:hanging="360"/>
      </w:pPr>
      <w:rPr>
        <w:rFonts w:ascii="Wingdings" w:hAnsi="Wingdings" w:cs="Wingdings" w:hint="default"/>
      </w:rPr>
    </w:lvl>
    <w:lvl w:ilvl="6" w:tplc="2CAC3E30">
      <w:start w:val="1"/>
      <w:numFmt w:val="bullet"/>
      <w:lvlText w:val=""/>
      <w:lvlJc w:val="left"/>
      <w:pPr>
        <w:ind w:left="5040" w:hanging="360"/>
      </w:pPr>
      <w:rPr>
        <w:rFonts w:ascii="Symbol" w:hAnsi="Symbol" w:cs="Symbol" w:hint="default"/>
      </w:rPr>
    </w:lvl>
    <w:lvl w:ilvl="7" w:tplc="08E4775C">
      <w:start w:val="1"/>
      <w:numFmt w:val="bullet"/>
      <w:lvlText w:val="o"/>
      <w:lvlJc w:val="left"/>
      <w:pPr>
        <w:ind w:left="5760" w:hanging="360"/>
      </w:pPr>
      <w:rPr>
        <w:rFonts w:ascii="Courier New" w:hAnsi="Courier New" w:cs="Courier New" w:hint="default"/>
      </w:rPr>
    </w:lvl>
    <w:lvl w:ilvl="8" w:tplc="85FEC37A">
      <w:start w:val="1"/>
      <w:numFmt w:val="bullet"/>
      <w:lvlText w:val=""/>
      <w:lvlJc w:val="left"/>
      <w:pPr>
        <w:ind w:left="6480" w:hanging="360"/>
      </w:pPr>
      <w:rPr>
        <w:rFonts w:ascii="Wingdings" w:hAnsi="Wingdings" w:cs="Wingdings" w:hint="default"/>
      </w:rPr>
    </w:lvl>
  </w:abstractNum>
  <w:num w:numId="1" w16cid:durableId="1361929600">
    <w:abstractNumId w:val="22"/>
  </w:num>
  <w:num w:numId="2" w16cid:durableId="596718853">
    <w:abstractNumId w:val="24"/>
  </w:num>
  <w:num w:numId="3" w16cid:durableId="252398247">
    <w:abstractNumId w:val="28"/>
  </w:num>
  <w:num w:numId="4" w16cid:durableId="1873298361">
    <w:abstractNumId w:val="23"/>
  </w:num>
  <w:num w:numId="5" w16cid:durableId="496111488">
    <w:abstractNumId w:val="13"/>
  </w:num>
  <w:num w:numId="6" w16cid:durableId="355079841">
    <w:abstractNumId w:val="9"/>
  </w:num>
  <w:num w:numId="7" w16cid:durableId="426734293">
    <w:abstractNumId w:val="20"/>
  </w:num>
  <w:num w:numId="8" w16cid:durableId="1654485114">
    <w:abstractNumId w:val="19"/>
  </w:num>
  <w:num w:numId="9" w16cid:durableId="912351566">
    <w:abstractNumId w:val="2"/>
  </w:num>
  <w:num w:numId="10" w16cid:durableId="207880856">
    <w:abstractNumId w:val="32"/>
  </w:num>
  <w:num w:numId="11" w16cid:durableId="1770737835">
    <w:abstractNumId w:val="18"/>
  </w:num>
  <w:num w:numId="12" w16cid:durableId="1126583921">
    <w:abstractNumId w:val="7"/>
  </w:num>
  <w:num w:numId="13" w16cid:durableId="1489519443">
    <w:abstractNumId w:val="17"/>
  </w:num>
  <w:num w:numId="14" w16cid:durableId="196895256">
    <w:abstractNumId w:val="14"/>
  </w:num>
  <w:num w:numId="15" w16cid:durableId="1528329312">
    <w:abstractNumId w:val="0"/>
  </w:num>
  <w:num w:numId="16" w16cid:durableId="5526964">
    <w:abstractNumId w:val="21"/>
  </w:num>
  <w:num w:numId="17" w16cid:durableId="1043795443">
    <w:abstractNumId w:val="25"/>
  </w:num>
  <w:num w:numId="18" w16cid:durableId="1770589285">
    <w:abstractNumId w:val="5"/>
  </w:num>
  <w:num w:numId="19" w16cid:durableId="729615382">
    <w:abstractNumId w:val="12"/>
  </w:num>
  <w:num w:numId="20" w16cid:durableId="1572890712">
    <w:abstractNumId w:val="3"/>
  </w:num>
  <w:num w:numId="21" w16cid:durableId="1076591149">
    <w:abstractNumId w:val="29"/>
  </w:num>
  <w:num w:numId="22" w16cid:durableId="849300304">
    <w:abstractNumId w:val="6"/>
  </w:num>
  <w:num w:numId="23" w16cid:durableId="707684484">
    <w:abstractNumId w:val="31"/>
  </w:num>
  <w:num w:numId="24" w16cid:durableId="434446840">
    <w:abstractNumId w:val="10"/>
  </w:num>
  <w:num w:numId="25" w16cid:durableId="104007291">
    <w:abstractNumId w:val="33"/>
  </w:num>
  <w:num w:numId="26" w16cid:durableId="1700817386">
    <w:abstractNumId w:val="30"/>
  </w:num>
  <w:num w:numId="27" w16cid:durableId="1891527610">
    <w:abstractNumId w:val="27"/>
  </w:num>
  <w:num w:numId="28" w16cid:durableId="453792122">
    <w:abstractNumId w:val="8"/>
  </w:num>
  <w:num w:numId="29" w16cid:durableId="365985318">
    <w:abstractNumId w:val="16"/>
  </w:num>
  <w:num w:numId="30" w16cid:durableId="838689758">
    <w:abstractNumId w:val="34"/>
  </w:num>
  <w:num w:numId="31" w16cid:durableId="1282495307">
    <w:abstractNumId w:val="4"/>
  </w:num>
  <w:num w:numId="32" w16cid:durableId="1781562154">
    <w:abstractNumId w:val="11"/>
  </w:num>
  <w:num w:numId="33" w16cid:durableId="1643777245">
    <w:abstractNumId w:val="35"/>
  </w:num>
  <w:num w:numId="34" w16cid:durableId="599995243">
    <w:abstractNumId w:val="15"/>
  </w:num>
  <w:num w:numId="35" w16cid:durableId="907812081">
    <w:abstractNumId w:val="1"/>
  </w:num>
  <w:num w:numId="36" w16cid:durableId="17730884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52611"/>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8F5DB1"/>
    <w:rsid w:val="00930868"/>
    <w:rsid w:val="00960022"/>
    <w:rsid w:val="00A52459"/>
    <w:rsid w:val="00AF7FB0"/>
    <w:rsid w:val="00B05771"/>
    <w:rsid w:val="00B169F3"/>
    <w:rsid w:val="00B342FB"/>
    <w:rsid w:val="00B757D1"/>
    <w:rsid w:val="00B93434"/>
    <w:rsid w:val="00BC2D61"/>
    <w:rsid w:val="00C02EF0"/>
    <w:rsid w:val="00C125C6"/>
    <w:rsid w:val="00C24613"/>
    <w:rsid w:val="00C315C9"/>
    <w:rsid w:val="00C4793C"/>
    <w:rsid w:val="00CD6E25"/>
    <w:rsid w:val="00D379CF"/>
    <w:rsid w:val="00D54130"/>
    <w:rsid w:val="00D60A0B"/>
    <w:rsid w:val="00D7467F"/>
    <w:rsid w:val="00D931BF"/>
    <w:rsid w:val="00DD2FA1"/>
    <w:rsid w:val="00E36AA9"/>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DF97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atumtevilka">
    <w:name w:val="datum številka"/>
    <w:basedOn w:val="Navaden"/>
    <w:qFormat/>
    <w:rsid w:val="00452611"/>
    <w:pPr>
      <w:tabs>
        <w:tab w:val="left" w:pos="1701"/>
      </w:tabs>
      <w:spacing w:after="0" w:line="260" w:lineRule="exact"/>
    </w:pPr>
    <w:rPr>
      <w:rFonts w:ascii="Arial" w:eastAsia="Times New Roman" w:hAnsi="Arial" w:cs="Times New Roman"/>
      <w:sz w:val="20"/>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53</Pages>
  <Words>19286</Words>
  <Characters>109935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4</cp:revision>
  <dcterms:created xsi:type="dcterms:W3CDTF">2022-10-17T11:20:00Z</dcterms:created>
  <dcterms:modified xsi:type="dcterms:W3CDTF">2022-10-17T11:24:00Z</dcterms:modified>
</cp:coreProperties>
</file>