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7912177" w:rsidR="00772BC4" w:rsidRDefault="00191477">
      <w:pPr>
        <w:tabs>
          <w:tab w:val="left" w:pos="6916"/>
        </w:tabs>
        <w:ind w:left="541"/>
        <w:rPr>
          <w:rFonts w:ascii="Times New Roman"/>
          <w:sz w:val="20"/>
        </w:rPr>
      </w:pPr>
      <w:r w:rsidRPr="0070110A">
        <w:rPr>
          <w:rFonts w:ascii="Arial" w:hAnsi="Arial" w:cs="Arial"/>
          <w:noProof/>
          <w:lang w:bidi="ar-SA"/>
        </w:rPr>
        <w:drawing>
          <wp:inline distT="0" distB="0" distL="0" distR="0" wp14:anchorId="4CDE6E54" wp14:editId="55EE070B">
            <wp:extent cx="5943600" cy="857250"/>
            <wp:effectExtent l="0" t="0" r="0" b="0"/>
            <wp:docPr id="226" name="Slika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57250"/>
                    </a:xfrm>
                    <a:prstGeom prst="rect">
                      <a:avLst/>
                    </a:prstGeom>
                    <a:noFill/>
                    <a:ln>
                      <a:noFill/>
                    </a:ln>
                  </pic:spPr>
                </pic:pic>
              </a:graphicData>
            </a:graphic>
          </wp:inline>
        </w:drawing>
      </w:r>
      <w:r>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3E8163D4" w:rsidR="00191477" w:rsidRPr="00AC2E0E" w:rsidRDefault="00191477" w:rsidP="00191477">
      <w:pPr>
        <w:jc w:val="center"/>
        <w:rPr>
          <w:b/>
          <w:sz w:val="28"/>
          <w:szCs w:val="28"/>
        </w:rPr>
      </w:pPr>
      <w:r w:rsidRPr="00AC2E0E">
        <w:rPr>
          <w:b/>
          <w:sz w:val="28"/>
          <w:szCs w:val="28"/>
        </w:rPr>
        <w:t>NAROČNIK</w:t>
      </w:r>
      <w:r w:rsidR="000B3614">
        <w:rPr>
          <w:b/>
          <w:sz w:val="28"/>
          <w:szCs w:val="28"/>
        </w:rPr>
        <w:t>A</w:t>
      </w:r>
      <w:r w:rsidRPr="00AC2E0E">
        <w:rPr>
          <w:b/>
          <w:sz w:val="28"/>
          <w:szCs w:val="28"/>
        </w:rPr>
        <w:t>:</w:t>
      </w:r>
    </w:p>
    <w:p w14:paraId="0588B354" w14:textId="77777777" w:rsidR="00883A95" w:rsidRPr="00AC2E0E" w:rsidRDefault="00883A95" w:rsidP="00191477">
      <w:pPr>
        <w:jc w:val="center"/>
        <w:rPr>
          <w:b/>
          <w:sz w:val="28"/>
          <w:szCs w:val="28"/>
        </w:rPr>
      </w:pPr>
    </w:p>
    <w:p w14:paraId="043E42C3" w14:textId="544832BE" w:rsidR="00883A95" w:rsidRPr="00AC2E0E" w:rsidRDefault="00883A95" w:rsidP="00191477">
      <w:pPr>
        <w:jc w:val="center"/>
        <w:rPr>
          <w:b/>
          <w:sz w:val="28"/>
          <w:szCs w:val="28"/>
        </w:rPr>
      </w:pPr>
      <w:r w:rsidRPr="00AC2E0E">
        <w:rPr>
          <w:b/>
          <w:sz w:val="28"/>
          <w:szCs w:val="28"/>
        </w:rPr>
        <w:t xml:space="preserve">OBČINA AJDOVŠČINA </w:t>
      </w:r>
    </w:p>
    <w:p w14:paraId="70CF7EE2" w14:textId="5663732A" w:rsidR="00883A95" w:rsidRPr="00AC2E0E" w:rsidRDefault="00883A95" w:rsidP="00191477">
      <w:pPr>
        <w:jc w:val="center"/>
        <w:rPr>
          <w:b/>
          <w:sz w:val="28"/>
          <w:szCs w:val="28"/>
        </w:rPr>
      </w:pPr>
      <w:r w:rsidRPr="00AC2E0E">
        <w:rPr>
          <w:b/>
          <w:sz w:val="28"/>
          <w:szCs w:val="28"/>
        </w:rPr>
        <w:t>Cesta 5.maja 6/a</w:t>
      </w:r>
    </w:p>
    <w:p w14:paraId="4045FAEF" w14:textId="0B4B614A" w:rsidR="00883A95" w:rsidRPr="00AC2E0E" w:rsidRDefault="00883A95" w:rsidP="00191477">
      <w:pPr>
        <w:jc w:val="center"/>
        <w:rPr>
          <w:b/>
          <w:sz w:val="28"/>
          <w:szCs w:val="28"/>
        </w:rPr>
      </w:pPr>
      <w:r w:rsidRPr="00AC2E0E">
        <w:rPr>
          <w:b/>
          <w:sz w:val="28"/>
          <w:szCs w:val="28"/>
        </w:rPr>
        <w:t>5270 Ajdovščina</w:t>
      </w:r>
    </w:p>
    <w:p w14:paraId="3BB28634" w14:textId="77777777" w:rsidR="00883A95" w:rsidRPr="00AC2E0E" w:rsidRDefault="00883A95" w:rsidP="00191477">
      <w:pPr>
        <w:jc w:val="center"/>
        <w:rPr>
          <w:b/>
          <w:sz w:val="28"/>
          <w:szCs w:val="28"/>
        </w:rPr>
      </w:pPr>
    </w:p>
    <w:p w14:paraId="259B7E51" w14:textId="74DEBD53" w:rsidR="00883A95" w:rsidRDefault="000B3614" w:rsidP="00191477">
      <w:pPr>
        <w:jc w:val="center"/>
        <w:rPr>
          <w:b/>
          <w:sz w:val="28"/>
          <w:szCs w:val="28"/>
        </w:rPr>
      </w:pPr>
      <w:r>
        <w:rPr>
          <w:b/>
          <w:sz w:val="28"/>
          <w:szCs w:val="28"/>
        </w:rPr>
        <w:t xml:space="preserve">In </w:t>
      </w:r>
    </w:p>
    <w:p w14:paraId="20121922" w14:textId="77777777" w:rsidR="000B3614" w:rsidRPr="00AC2E0E" w:rsidRDefault="000B3614" w:rsidP="00191477">
      <w:pPr>
        <w:jc w:val="center"/>
        <w:rPr>
          <w:b/>
          <w:sz w:val="28"/>
          <w:szCs w:val="28"/>
        </w:rPr>
      </w:pPr>
    </w:p>
    <w:p w14:paraId="466BB33D" w14:textId="4AD34218" w:rsidR="00191477" w:rsidRPr="00AC2E0E" w:rsidRDefault="00191477" w:rsidP="00191477">
      <w:pPr>
        <w:jc w:val="center"/>
        <w:rPr>
          <w:b/>
          <w:sz w:val="28"/>
          <w:szCs w:val="28"/>
        </w:rPr>
      </w:pPr>
      <w:r w:rsidRPr="00AC2E0E">
        <w:rPr>
          <w:b/>
          <w:sz w:val="28"/>
          <w:szCs w:val="28"/>
        </w:rPr>
        <w:t>KOMUNALNO STANOVANJSKA DRUŽBA d.o.o. AJDOVŠČINA</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77777777" w:rsidR="00772BC4" w:rsidRDefault="00772BC4">
      <w:pPr>
        <w:pStyle w:val="Telobesedila"/>
        <w:rPr>
          <w:rFonts w:ascii="Times New Roman"/>
          <w:sz w:val="20"/>
        </w:rPr>
      </w:pPr>
    </w:p>
    <w:p w14:paraId="6611D83A" w14:textId="77777777" w:rsidR="00772BC4" w:rsidRDefault="00772BC4">
      <w:pPr>
        <w:pStyle w:val="Telobesedila"/>
        <w:rPr>
          <w:rFonts w:ascii="Times New Roman"/>
          <w:sz w:val="20"/>
        </w:rPr>
      </w:pPr>
    </w:p>
    <w:p w14:paraId="55A10EE6" w14:textId="77777777" w:rsidR="00772BC4" w:rsidRDefault="00772BC4">
      <w:pPr>
        <w:pStyle w:val="Telobesedila"/>
        <w:rPr>
          <w:rFonts w:ascii="Times New Roman"/>
          <w:sz w:val="20"/>
        </w:rPr>
      </w:pPr>
    </w:p>
    <w:p w14:paraId="1EC561A0" w14:textId="2AD91D63" w:rsidR="00772BC4" w:rsidRDefault="00AC2E0E">
      <w:pPr>
        <w:spacing w:before="210"/>
        <w:ind w:left="1348" w:right="1401"/>
        <w:jc w:val="center"/>
        <w:rPr>
          <w:sz w:val="28"/>
        </w:rPr>
      </w:pPr>
      <w:r>
        <w:rPr>
          <w:noProof/>
          <w:lang w:bidi="ar-SA"/>
        </w:rPr>
        <mc:AlternateContent>
          <mc:Choice Requires="wps">
            <w:drawing>
              <wp:anchor distT="0" distB="0" distL="0" distR="0" simplePos="0" relativeHeight="251659264" behindDoc="1" locked="0" layoutInCell="1" allowOverlap="1" wp14:anchorId="6F7A9B66" wp14:editId="6907AA61">
                <wp:simplePos x="0" y="0"/>
                <wp:positionH relativeFrom="page">
                  <wp:posOffset>929640</wp:posOffset>
                </wp:positionH>
                <wp:positionV relativeFrom="paragraph">
                  <wp:posOffset>361950</wp:posOffset>
                </wp:positionV>
                <wp:extent cx="5800090" cy="145288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45288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4742C28" w14:textId="64D02167" w:rsidR="00772BC4" w:rsidRDefault="009E6620" w:rsidP="00AC2E0E">
                            <w:pPr>
                              <w:pStyle w:val="Naslov1"/>
                              <w:rPr>
                                <w:sz w:val="28"/>
                              </w:rPr>
                            </w:pPr>
                            <w:r>
                              <w:rPr>
                                <w:sz w:val="28"/>
                              </w:rPr>
                              <w:t>»</w:t>
                            </w:r>
                            <w:r w:rsidR="00AC2E0E" w:rsidRPr="008F2762">
                              <w:t>DOBAV</w:t>
                            </w:r>
                            <w:r w:rsidR="000D7130">
                              <w:t>A</w:t>
                            </w:r>
                            <w:r w:rsidR="00AC2E0E" w:rsidRPr="008F2762">
                              <w:t xml:space="preserve"> CELOVITEGA SISTEMA ZA OKSIDACIJO BLATA V OKSIDACIJSKIH BAZENIH Z AKTIVNIM BLATOM CENTRALNE ČISTILNE NAPRAVE SKUPAJ Z DOBAVO KISIKA</w:t>
                            </w:r>
                            <w:r>
                              <w:rPr>
                                <w:sz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left:0;text-align:left;margin-left:73.2pt;margin-top:28.5pt;width:456.7pt;height:114.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" filled="f" strokeweight=".48pt">
                <v:stroke dashstyle="3 1 1 1 1 1"/>
                <v:textbox inset="0,0,0,0">
                  <w:txbxContent>
                    <w:p w14:paraId="76EF2445" w14:textId="77777777" w:rsidR="00772BC4" w:rsidRDefault="00772BC4">
                      <w:pPr>
                        <w:pStyle w:val="Telobesedila"/>
                        <w:rPr>
                          <w:sz w:val="28"/>
                        </w:rPr>
                      </w:pPr>
                    </w:p>
                    <w:p w14:paraId="34742C28" w14:textId="64D02167" w:rsidR="00772BC4" w:rsidRDefault="009E6620" w:rsidP="00AC2E0E">
                      <w:pPr>
                        <w:pStyle w:val="Naslov1"/>
                        <w:rPr>
                          <w:sz w:val="28"/>
                        </w:rPr>
                      </w:pPr>
                      <w:r>
                        <w:rPr>
                          <w:sz w:val="28"/>
                        </w:rPr>
                        <w:t>»</w:t>
                      </w:r>
                      <w:r w:rsidR="00AC2E0E" w:rsidRPr="008F2762">
                        <w:t>DOBAV</w:t>
                      </w:r>
                      <w:r w:rsidR="000D7130">
                        <w:t>A</w:t>
                      </w:r>
                      <w:r w:rsidR="00AC2E0E" w:rsidRPr="008F2762">
                        <w:t xml:space="preserve"> CELOVITEGA SISTEMA ZA OKSIDACIJO BLATA V OKSIDACIJSKIH BAZENIH Z AKTIVNIM BLATOM CENTRALNE ČISTILNE NAPRAVE SKUPAJ Z DOBAVO KISIKA</w:t>
                      </w:r>
                      <w:r>
                        <w:rPr>
                          <w:sz w:val="28"/>
                        </w:rPr>
                        <w:t>«</w:t>
                      </w:r>
                    </w:p>
                  </w:txbxContent>
                </v:textbox>
                <w10:wrap type="topAndBottom" anchorx="page"/>
              </v:shape>
            </w:pict>
          </mc:Fallback>
        </mc:AlternateContent>
      </w:r>
      <w:r>
        <w:rPr>
          <w:sz w:val="28"/>
        </w:rPr>
        <w:t xml:space="preserve">Dokumentacija v zvezi z oddajo </w:t>
      </w:r>
      <w:r w:rsidR="0088234D">
        <w:rPr>
          <w:sz w:val="28"/>
        </w:rPr>
        <w:t xml:space="preserve">skupnega </w:t>
      </w:r>
      <w:r>
        <w:rPr>
          <w:sz w:val="28"/>
        </w:rPr>
        <w:t>javnega naročila:</w:t>
      </w:r>
    </w:p>
    <w:p w14:paraId="153F0953" w14:textId="4098D959" w:rsidR="00772BC4" w:rsidRDefault="00772BC4">
      <w:pPr>
        <w:pStyle w:val="Telobesedila"/>
        <w:spacing w:before="8"/>
        <w:rPr>
          <w:sz w:val="24"/>
        </w:rPr>
      </w:pP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7593B486" w:rsidR="00772BC4" w:rsidRDefault="00CC606D" w:rsidP="00FB00FB">
            <w:pPr>
              <w:pStyle w:val="TableParagraph"/>
              <w:spacing w:before="125" w:line="273" w:lineRule="exact"/>
              <w:rPr>
                <w:sz w:val="24"/>
              </w:rPr>
            </w:pPr>
            <w:r>
              <w:rPr>
                <w:sz w:val="24"/>
              </w:rPr>
              <w:t xml:space="preserve">Ajdovščina, </w:t>
            </w:r>
            <w:r w:rsidR="000B3614">
              <w:rPr>
                <w:sz w:val="24"/>
              </w:rPr>
              <w:t>oktober</w:t>
            </w:r>
            <w:r>
              <w:rPr>
                <w:sz w:val="24"/>
              </w:rPr>
              <w:t xml:space="preserve"> 2022</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77777777" w:rsidR="00772BC4" w:rsidRDefault="00772BC4">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65718B">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Default="00772BC4">
      <w:pPr>
        <w:pStyle w:val="Telobesedila"/>
        <w:spacing w:before="1"/>
        <w:rPr>
          <w:sz w:val="34"/>
        </w:rPr>
      </w:pPr>
    </w:p>
    <w:p w14:paraId="07B2AD87" w14:textId="77777777" w:rsidR="00772BC4" w:rsidRDefault="009E6620">
      <w:pPr>
        <w:ind w:left="1345" w:right="1401"/>
        <w:jc w:val="center"/>
        <w:rPr>
          <w:sz w:val="24"/>
        </w:rPr>
      </w:pPr>
      <w:r>
        <w:t xml:space="preserve">Vabimo vas, da oddate </w:t>
      </w:r>
      <w:r>
        <w:rPr>
          <w:sz w:val="24"/>
        </w:rPr>
        <w:t>svojo ponudbo v skladu z določili in zahtevami, ki izhajajo</w:t>
      </w:r>
      <w:r>
        <w:rPr>
          <w:spacing w:val="-16"/>
          <w:sz w:val="24"/>
        </w:rPr>
        <w:t xml:space="preserve"> </w:t>
      </w:r>
      <w:r>
        <w:rPr>
          <w:sz w:val="24"/>
        </w:rPr>
        <w:t>iz dokumentacije v zvezi oddajo javnega</w:t>
      </w:r>
      <w:r>
        <w:rPr>
          <w:spacing w:val="-2"/>
          <w:sz w:val="24"/>
        </w:rPr>
        <w:t xml:space="preserve"> </w:t>
      </w:r>
      <w:r>
        <w:rPr>
          <w:sz w:val="24"/>
        </w:rPr>
        <w:t>naročila</w:t>
      </w:r>
    </w:p>
    <w:p w14:paraId="6CB7D7DA" w14:textId="77777777" w:rsidR="00772BC4" w:rsidRDefault="00772BC4">
      <w:pPr>
        <w:pStyle w:val="Telobesedila"/>
        <w:spacing w:before="11"/>
        <w:rPr>
          <w:sz w:val="23"/>
        </w:rPr>
      </w:pPr>
    </w:p>
    <w:p w14:paraId="63E0AECB" w14:textId="7C183C61" w:rsidR="00772BC4" w:rsidRPr="00AC2E0E" w:rsidRDefault="009E6620">
      <w:pPr>
        <w:spacing w:before="1"/>
        <w:ind w:left="1347" w:right="1401"/>
        <w:jc w:val="center"/>
        <w:rPr>
          <w:sz w:val="24"/>
        </w:rPr>
      </w:pPr>
      <w:r w:rsidRPr="00AC2E0E">
        <w:rPr>
          <w:sz w:val="24"/>
        </w:rPr>
        <w:t>»</w:t>
      </w:r>
      <w:r w:rsidR="00AC2E0E" w:rsidRPr="00AC2E0E">
        <w:rPr>
          <w:sz w:val="20"/>
          <w:szCs w:val="20"/>
        </w:rPr>
        <w:t>DOBAVO CELOVITEGA SISTEMA ZA OKSIDACIJO BLATA V OKSIDACIJSKIH BAZENIH Z AKTIVNIM BLATOM CENTRALNE ČISTILNE NAPRAVE SKUPAJ Z DOBAVO KISIKA</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65718B">
          <w:headerReference w:type="default" r:id="rId11"/>
          <w:footerReference w:type="default" r:id="rId12"/>
          <w:pgSz w:w="11910" w:h="16840"/>
          <w:pgMar w:top="567" w:right="641" w:bottom="1741" w:left="697" w:header="573" w:footer="1554" w:gutter="0"/>
          <w:pgNumType w:start="2"/>
          <w:cols w:space="708"/>
        </w:sectPr>
      </w:pPr>
    </w:p>
    <w:p w14:paraId="15503E00" w14:textId="3175BF2E" w:rsidR="00772BC4" w:rsidRDefault="009E6620" w:rsidP="00692FDA">
      <w:pPr>
        <w:pStyle w:val="Telobesedila"/>
        <w:spacing w:before="56"/>
        <w:ind w:left="718"/>
        <w:jc w:val="both"/>
      </w:pPr>
      <w:r>
        <w:t xml:space="preserve">Ajdovščina, </w:t>
      </w:r>
      <w:r w:rsidR="00692FDA">
        <w:t>oktober</w:t>
      </w:r>
      <w:r w:rsidR="00A05855">
        <w:t xml:space="preserve"> </w:t>
      </w:r>
      <w:r>
        <w:t>2022</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 xml:space="preserve">Luka JEJČIČ </w:t>
      </w:r>
      <w:proofErr w:type="spellStart"/>
      <w:r>
        <w:t>l.r</w:t>
      </w:r>
      <w:proofErr w:type="spellEnd"/>
      <w:r>
        <w:t>.,</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65718B">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65718B">
          <w:pgSz w:w="11910" w:h="16840"/>
          <w:pgMar w:top="567" w:right="640" w:bottom="2242" w:left="700" w:header="567" w:footer="1556" w:gutter="0"/>
          <w:cols w:space="708"/>
          <w:docGrid w:linePitch="299"/>
        </w:sectPr>
      </w:pPr>
    </w:p>
    <w:sdt>
      <w:sdtPr>
        <w:id w:val="-777334888"/>
        <w:docPartObj>
          <w:docPartGallery w:val="Table of Contents"/>
          <w:docPartUnique/>
        </w:docPartObj>
      </w:sdtPr>
      <w:sdtContent>
        <w:p w14:paraId="2FF3F4BC" w14:textId="656CEAE9" w:rsidR="00772BC4" w:rsidRDefault="00000000">
          <w:pPr>
            <w:pStyle w:val="Kazalovsebine1"/>
            <w:tabs>
              <w:tab w:val="right" w:leader="dot" w:pos="9784"/>
            </w:tabs>
            <w:spacing w:before="268"/>
            <w:ind w:left="718" w:firstLine="0"/>
          </w:pP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000000">
          <w:pPr>
            <w:pStyle w:val="Kazalovsebine1"/>
            <w:numPr>
              <w:ilvl w:val="0"/>
              <w:numId w:val="12"/>
            </w:numPr>
            <w:tabs>
              <w:tab w:val="left" w:pos="1157"/>
              <w:tab w:val="left" w:pos="1159"/>
              <w:tab w:val="right" w:leader="dot" w:pos="9784"/>
            </w:tabs>
            <w:ind w:hanging="441"/>
          </w:pPr>
          <w:hyperlink w:anchor="_TOC_250042" w:history="1">
            <w:r w:rsidR="009E6620">
              <w:t>POSTOPEK ODDAJE</w:t>
            </w:r>
            <w:r w:rsidR="009E6620">
              <w:rPr>
                <w:spacing w:val="-2"/>
              </w:rPr>
              <w:t xml:space="preserve"> </w:t>
            </w:r>
            <w:r w:rsidR="009E6620">
              <w:t>JAVNEGA NAROČILA</w:t>
            </w:r>
            <w:r w:rsidR="009E6620">
              <w:tab/>
              <w:t>5</w:t>
            </w:r>
          </w:hyperlink>
        </w:p>
        <w:p w14:paraId="5AA353E1" w14:textId="77777777" w:rsidR="00772BC4" w:rsidRDefault="00000000">
          <w:pPr>
            <w:pStyle w:val="Kazalovsebine2"/>
            <w:numPr>
              <w:ilvl w:val="1"/>
              <w:numId w:val="12"/>
            </w:numPr>
            <w:tabs>
              <w:tab w:val="left" w:pos="1379"/>
              <w:tab w:val="right" w:leader="dot" w:pos="9784"/>
            </w:tabs>
          </w:pPr>
          <w:hyperlink w:anchor="_TOC_250041" w:history="1">
            <w:r w:rsidR="009E6620">
              <w:t>Podatki o naročniku in predmetu</w:t>
            </w:r>
            <w:r w:rsidR="009E6620">
              <w:rPr>
                <w:spacing w:val="-5"/>
              </w:rPr>
              <w:t xml:space="preserve"> </w:t>
            </w:r>
            <w:r w:rsidR="009E6620">
              <w:t>javnega</w:t>
            </w:r>
            <w:r w:rsidR="009E6620">
              <w:rPr>
                <w:spacing w:val="-1"/>
              </w:rPr>
              <w:t xml:space="preserve"> </w:t>
            </w:r>
            <w:r w:rsidR="009E6620">
              <w:t>naročila</w:t>
            </w:r>
            <w:r w:rsidR="009E6620">
              <w:tab/>
              <w:t>5</w:t>
            </w:r>
          </w:hyperlink>
        </w:p>
        <w:p w14:paraId="46D5D7AC" w14:textId="612FB00F" w:rsidR="00772BC4" w:rsidRDefault="00000000">
          <w:pPr>
            <w:pStyle w:val="Kazalovsebine2"/>
            <w:numPr>
              <w:ilvl w:val="1"/>
              <w:numId w:val="12"/>
            </w:numPr>
            <w:tabs>
              <w:tab w:val="left" w:pos="1379"/>
              <w:tab w:val="right" w:leader="dot" w:pos="9784"/>
            </w:tabs>
            <w:spacing w:before="1"/>
          </w:pPr>
          <w:hyperlink w:anchor="_TOC_250040" w:history="1">
            <w:r w:rsidR="009E6620">
              <w:t>Tehnične zahteve predmeta</w:t>
            </w:r>
            <w:r w:rsidR="009E6620">
              <w:rPr>
                <w:spacing w:val="-3"/>
              </w:rPr>
              <w:t xml:space="preserve"> </w:t>
            </w:r>
            <w:r w:rsidR="009E6620">
              <w:t>javnega</w:t>
            </w:r>
            <w:r w:rsidR="009E6620">
              <w:rPr>
                <w:spacing w:val="-1"/>
              </w:rPr>
              <w:t xml:space="preserve"> </w:t>
            </w:r>
            <w:r w:rsidR="009E6620">
              <w:t>naročila</w:t>
            </w:r>
            <w:r w:rsidR="009E6620">
              <w:tab/>
            </w:r>
          </w:hyperlink>
          <w:r w:rsidR="00661EEA">
            <w:t>6</w:t>
          </w:r>
        </w:p>
        <w:p w14:paraId="14BFC1C5" w14:textId="77777777" w:rsidR="00772BC4" w:rsidRDefault="00000000">
          <w:pPr>
            <w:pStyle w:val="Kazalovsebine2"/>
            <w:numPr>
              <w:ilvl w:val="1"/>
              <w:numId w:val="12"/>
            </w:numPr>
            <w:tabs>
              <w:tab w:val="left" w:pos="1379"/>
              <w:tab w:val="right" w:leader="dot" w:pos="9784"/>
            </w:tabs>
          </w:pPr>
          <w:hyperlink w:anchor="_TOC_250039" w:history="1">
            <w:r w:rsidR="009E6620">
              <w:t>Pravna podlaga</w:t>
            </w:r>
            <w:r w:rsidR="009E6620">
              <w:tab/>
              <w:t>6</w:t>
            </w:r>
          </w:hyperlink>
        </w:p>
        <w:p w14:paraId="1B7965B4" w14:textId="77777777" w:rsidR="00772BC4" w:rsidRDefault="00000000">
          <w:pPr>
            <w:pStyle w:val="Kazalovsebine2"/>
            <w:numPr>
              <w:ilvl w:val="1"/>
              <w:numId w:val="12"/>
            </w:numPr>
            <w:tabs>
              <w:tab w:val="left" w:pos="1379"/>
              <w:tab w:val="right" w:leader="dot" w:pos="9784"/>
            </w:tabs>
          </w:pPr>
          <w:hyperlink w:anchor="_TOC_250038" w:history="1">
            <w:r w:rsidR="009E6620">
              <w:t>Dokumentacija v zvezi z oddajo javnega naročil</w:t>
            </w:r>
            <w:r w:rsidR="009E6620">
              <w:rPr>
                <w:spacing w:val="-8"/>
              </w:rPr>
              <w:t xml:space="preserve"> </w:t>
            </w:r>
            <w:r w:rsidR="009E6620">
              <w:t>in komunikacija</w:t>
            </w:r>
            <w:r w:rsidR="009E6620">
              <w:tab/>
              <w:t>6</w:t>
            </w:r>
          </w:hyperlink>
        </w:p>
        <w:p w14:paraId="1B3F7AA4" w14:textId="0199CE4A" w:rsidR="00772BC4" w:rsidRDefault="00000000">
          <w:pPr>
            <w:pStyle w:val="Kazalovsebine2"/>
            <w:numPr>
              <w:ilvl w:val="1"/>
              <w:numId w:val="12"/>
            </w:numPr>
            <w:tabs>
              <w:tab w:val="left" w:pos="1379"/>
              <w:tab w:val="right" w:leader="dot" w:pos="9784"/>
            </w:tabs>
          </w:pPr>
          <w:hyperlink w:anchor="_TOC_250037" w:history="1">
            <w:r w:rsidR="009E6620">
              <w:t>Predložitev, sprememba in</w:t>
            </w:r>
            <w:r w:rsidR="009E6620">
              <w:rPr>
                <w:spacing w:val="-2"/>
              </w:rPr>
              <w:t xml:space="preserve"> </w:t>
            </w:r>
            <w:r w:rsidR="009E6620">
              <w:t>umik</w:t>
            </w:r>
            <w:r w:rsidR="009E6620">
              <w:rPr>
                <w:spacing w:val="-1"/>
              </w:rPr>
              <w:t xml:space="preserve"> </w:t>
            </w:r>
            <w:r w:rsidR="009E6620">
              <w:t>ponudbe</w:t>
            </w:r>
            <w:r w:rsidR="009E6620">
              <w:tab/>
            </w:r>
          </w:hyperlink>
          <w:r w:rsidR="00661EEA">
            <w:t>6</w:t>
          </w:r>
        </w:p>
        <w:p w14:paraId="6D50ADA8" w14:textId="77777777" w:rsidR="00772BC4" w:rsidRDefault="00000000">
          <w:pPr>
            <w:pStyle w:val="Kazalovsebine2"/>
            <w:numPr>
              <w:ilvl w:val="1"/>
              <w:numId w:val="12"/>
            </w:numPr>
            <w:tabs>
              <w:tab w:val="left" w:pos="1379"/>
              <w:tab w:val="right" w:leader="dot" w:pos="9784"/>
            </w:tabs>
            <w:spacing w:before="1" w:line="267" w:lineRule="exact"/>
          </w:pPr>
          <w:hyperlink w:anchor="_TOC_250036" w:history="1">
            <w:r w:rsidR="009E6620">
              <w:t>Odpiranje</w:t>
            </w:r>
            <w:r w:rsidR="009E6620">
              <w:rPr>
                <w:spacing w:val="-3"/>
              </w:rPr>
              <w:t xml:space="preserve"> </w:t>
            </w:r>
            <w:r w:rsidR="009E6620">
              <w:t>ponudb</w:t>
            </w:r>
            <w:r w:rsidR="009E6620">
              <w:tab/>
              <w:t>7</w:t>
            </w:r>
          </w:hyperlink>
        </w:p>
        <w:p w14:paraId="4B22FC31" w14:textId="7AD043E3" w:rsidR="00772BC4" w:rsidRDefault="00000000">
          <w:pPr>
            <w:pStyle w:val="Kazalovsebine2"/>
            <w:numPr>
              <w:ilvl w:val="1"/>
              <w:numId w:val="12"/>
            </w:numPr>
            <w:tabs>
              <w:tab w:val="left" w:pos="1379"/>
              <w:tab w:val="right" w:leader="dot" w:pos="9784"/>
            </w:tabs>
            <w:spacing w:line="267" w:lineRule="exact"/>
          </w:pPr>
          <w:hyperlink w:anchor="_TOC_250035" w:history="1">
            <w:r w:rsidR="009E6620">
              <w:t>Merila za oddajo</w:t>
            </w:r>
            <w:r w:rsidR="009E6620">
              <w:rPr>
                <w:spacing w:val="-6"/>
              </w:rPr>
              <w:t xml:space="preserve"> </w:t>
            </w:r>
            <w:r w:rsidR="009E6620">
              <w:t>javnega</w:t>
            </w:r>
            <w:r w:rsidR="009E6620">
              <w:rPr>
                <w:spacing w:val="-1"/>
              </w:rPr>
              <w:t xml:space="preserve"> </w:t>
            </w:r>
            <w:r w:rsidR="009E6620">
              <w:t>naročila</w:t>
            </w:r>
            <w:r w:rsidR="009E6620">
              <w:tab/>
            </w:r>
          </w:hyperlink>
          <w:r w:rsidR="00661EEA">
            <w:t>7</w:t>
          </w:r>
        </w:p>
        <w:p w14:paraId="1831CEE0" w14:textId="77777777" w:rsidR="00772BC4" w:rsidRDefault="00000000">
          <w:pPr>
            <w:pStyle w:val="Kazalovsebine2"/>
            <w:numPr>
              <w:ilvl w:val="1"/>
              <w:numId w:val="12"/>
            </w:numPr>
            <w:tabs>
              <w:tab w:val="left" w:pos="1379"/>
              <w:tab w:val="right" w:leader="dot" w:pos="9784"/>
            </w:tabs>
          </w:pPr>
          <w:hyperlink w:anchor="_TOC_250034" w:history="1">
            <w:r w:rsidR="009E6620">
              <w:t>Obvestilo o odločitvi o</w:t>
            </w:r>
            <w:r w:rsidR="009E6620">
              <w:rPr>
                <w:spacing w:val="-1"/>
              </w:rPr>
              <w:t xml:space="preserve"> </w:t>
            </w:r>
            <w:r w:rsidR="009E6620">
              <w:t>oddaji</w:t>
            </w:r>
            <w:r w:rsidR="009E6620">
              <w:rPr>
                <w:spacing w:val="-1"/>
              </w:rPr>
              <w:t xml:space="preserve"> </w:t>
            </w:r>
            <w:r w:rsidR="009E6620">
              <w:t>naročila</w:t>
            </w:r>
            <w:r w:rsidR="009E6620">
              <w:tab/>
              <w:t>8</w:t>
            </w:r>
          </w:hyperlink>
        </w:p>
        <w:p w14:paraId="49DA3081" w14:textId="77777777" w:rsidR="00772BC4" w:rsidRDefault="00000000">
          <w:pPr>
            <w:pStyle w:val="Kazalovsebine2"/>
            <w:numPr>
              <w:ilvl w:val="1"/>
              <w:numId w:val="12"/>
            </w:numPr>
            <w:tabs>
              <w:tab w:val="left" w:pos="1379"/>
              <w:tab w:val="right" w:leader="dot" w:pos="9784"/>
            </w:tabs>
          </w:pPr>
          <w:hyperlink w:anchor="_TOC_250033" w:history="1">
            <w:r w:rsidR="009E6620">
              <w:t>Sklenitev pogodbe in</w:t>
            </w:r>
            <w:r w:rsidR="009E6620">
              <w:rPr>
                <w:spacing w:val="-3"/>
              </w:rPr>
              <w:t xml:space="preserve"> </w:t>
            </w:r>
            <w:r w:rsidR="009E6620">
              <w:t>določila</w:t>
            </w:r>
            <w:r w:rsidR="009E6620">
              <w:rPr>
                <w:spacing w:val="-1"/>
              </w:rPr>
              <w:t xml:space="preserve"> </w:t>
            </w:r>
            <w:proofErr w:type="spellStart"/>
            <w:r w:rsidR="009E6620">
              <w:t>ZIntPK</w:t>
            </w:r>
            <w:proofErr w:type="spellEnd"/>
            <w:r w:rsidR="009E6620">
              <w:tab/>
              <w:t>8</w:t>
            </w:r>
          </w:hyperlink>
        </w:p>
        <w:p w14:paraId="5283A97E" w14:textId="77777777" w:rsidR="00772BC4" w:rsidRDefault="00000000">
          <w:pPr>
            <w:pStyle w:val="Kazalovsebine2"/>
            <w:numPr>
              <w:ilvl w:val="1"/>
              <w:numId w:val="12"/>
            </w:numPr>
            <w:tabs>
              <w:tab w:val="left" w:pos="1817"/>
              <w:tab w:val="left" w:pos="1818"/>
              <w:tab w:val="right" w:leader="dot" w:pos="9784"/>
            </w:tabs>
            <w:ind w:left="1818" w:hanging="879"/>
          </w:pPr>
          <w:hyperlink w:anchor="_TOC_250032" w:history="1">
            <w:r w:rsidR="009E6620">
              <w:t>Pravno varstvo</w:t>
            </w:r>
            <w:r w:rsidR="009E6620">
              <w:tab/>
              <w:t>9</w:t>
            </w:r>
          </w:hyperlink>
        </w:p>
        <w:p w14:paraId="200A1E71" w14:textId="77777777" w:rsidR="00772BC4" w:rsidRDefault="00000000">
          <w:pPr>
            <w:pStyle w:val="Kazalovsebine1"/>
            <w:numPr>
              <w:ilvl w:val="0"/>
              <w:numId w:val="12"/>
            </w:numPr>
            <w:tabs>
              <w:tab w:val="left" w:pos="1157"/>
              <w:tab w:val="left" w:pos="1159"/>
              <w:tab w:val="right" w:leader="dot" w:pos="9785"/>
            </w:tabs>
            <w:ind w:hanging="441"/>
          </w:pPr>
          <w:hyperlink w:anchor="_TOC_250031" w:history="1">
            <w:r w:rsidR="009E6620">
              <w:t>POGOJI</w:t>
            </w:r>
            <w:r w:rsidR="009E6620">
              <w:rPr>
                <w:spacing w:val="-4"/>
              </w:rPr>
              <w:t xml:space="preserve"> </w:t>
            </w:r>
            <w:r w:rsidR="009E6620">
              <w:t>ZA UDELEŽBO</w:t>
            </w:r>
            <w:r w:rsidR="009E6620">
              <w:tab/>
              <w:t>10</w:t>
            </w:r>
          </w:hyperlink>
        </w:p>
        <w:p w14:paraId="3F3E9C75" w14:textId="77777777" w:rsidR="00772BC4" w:rsidRDefault="00000000">
          <w:pPr>
            <w:pStyle w:val="Kazalovsebine2"/>
            <w:numPr>
              <w:ilvl w:val="1"/>
              <w:numId w:val="12"/>
            </w:numPr>
            <w:tabs>
              <w:tab w:val="left" w:pos="1379"/>
              <w:tab w:val="right" w:leader="dot" w:pos="9785"/>
            </w:tabs>
          </w:pPr>
          <w:hyperlink w:anchor="_TOC_250030" w:history="1">
            <w:r w:rsidR="009E6620">
              <w:t>Izpolnjevanje pogojev za udeležbo v postopku oddaje</w:t>
            </w:r>
            <w:r w:rsidR="009E6620">
              <w:rPr>
                <w:spacing w:val="-10"/>
              </w:rPr>
              <w:t xml:space="preserve"> </w:t>
            </w:r>
            <w:r w:rsidR="009E6620">
              <w:t>javnega</w:t>
            </w:r>
            <w:r w:rsidR="009E6620">
              <w:rPr>
                <w:spacing w:val="-1"/>
              </w:rPr>
              <w:t xml:space="preserve"> </w:t>
            </w:r>
            <w:r w:rsidR="009E6620">
              <w:t>naročila</w:t>
            </w:r>
            <w:r w:rsidR="009E6620">
              <w:tab/>
              <w:t>10</w:t>
            </w:r>
          </w:hyperlink>
        </w:p>
        <w:p w14:paraId="60051250" w14:textId="77777777" w:rsidR="00772BC4" w:rsidRDefault="00000000">
          <w:pPr>
            <w:pStyle w:val="Kazalovsebine2"/>
            <w:numPr>
              <w:ilvl w:val="1"/>
              <w:numId w:val="12"/>
            </w:numPr>
            <w:tabs>
              <w:tab w:val="left" w:pos="1379"/>
              <w:tab w:val="right" w:leader="dot" w:pos="9785"/>
            </w:tabs>
          </w:pPr>
          <w:hyperlink w:anchor="_TOC_250029" w:history="1">
            <w:r w:rsidR="009E6620">
              <w:t>Uporaba zmogljivosti</w:t>
            </w:r>
            <w:r w:rsidR="009E6620">
              <w:rPr>
                <w:spacing w:val="-3"/>
              </w:rPr>
              <w:t xml:space="preserve"> </w:t>
            </w:r>
            <w:r w:rsidR="009E6620">
              <w:t>drugih</w:t>
            </w:r>
            <w:r w:rsidR="009E6620">
              <w:rPr>
                <w:spacing w:val="1"/>
              </w:rPr>
              <w:t xml:space="preserve"> </w:t>
            </w:r>
            <w:r w:rsidR="009E6620">
              <w:t>subjektov</w:t>
            </w:r>
            <w:r w:rsidR="009E6620">
              <w:tab/>
              <w:t>10</w:t>
            </w:r>
          </w:hyperlink>
        </w:p>
        <w:p w14:paraId="3D9C70C9" w14:textId="77777777" w:rsidR="00772BC4" w:rsidRDefault="00000000">
          <w:pPr>
            <w:pStyle w:val="Kazalovsebine2"/>
            <w:numPr>
              <w:ilvl w:val="1"/>
              <w:numId w:val="12"/>
            </w:numPr>
            <w:tabs>
              <w:tab w:val="left" w:pos="1379"/>
              <w:tab w:val="right" w:leader="dot" w:pos="9785"/>
            </w:tabs>
          </w:pPr>
          <w:hyperlink w:anchor="_TOC_250028" w:history="1">
            <w:r w:rsidR="009E6620">
              <w:t>Pogoji za</w:t>
            </w:r>
            <w:r w:rsidR="009E6620">
              <w:rPr>
                <w:spacing w:val="-3"/>
              </w:rPr>
              <w:t xml:space="preserve"> </w:t>
            </w:r>
            <w:r w:rsidR="009E6620">
              <w:t>priznanje</w:t>
            </w:r>
            <w:r w:rsidR="009E6620">
              <w:rPr>
                <w:spacing w:val="-2"/>
              </w:rPr>
              <w:t xml:space="preserve"> </w:t>
            </w:r>
            <w:r w:rsidR="009E6620">
              <w:t>sposobnosti</w:t>
            </w:r>
            <w:r w:rsidR="009E6620">
              <w:tab/>
              <w:t>11</w:t>
            </w:r>
          </w:hyperlink>
        </w:p>
        <w:p w14:paraId="359FB42C" w14:textId="1F76FDDE" w:rsidR="00772BC4" w:rsidRDefault="00000000">
          <w:pPr>
            <w:pStyle w:val="Kazalovsebine2"/>
            <w:numPr>
              <w:ilvl w:val="1"/>
              <w:numId w:val="12"/>
            </w:numPr>
            <w:tabs>
              <w:tab w:val="left" w:pos="1379"/>
              <w:tab w:val="right" w:leader="dot" w:pos="9785"/>
            </w:tabs>
            <w:spacing w:before="1"/>
          </w:pPr>
          <w:hyperlink w:anchor="_TOC_250027" w:history="1">
            <w:r w:rsidR="009E6620">
              <w:t>Pogoji</w:t>
            </w:r>
            <w:r w:rsidR="009E6620">
              <w:rPr>
                <w:spacing w:val="-3"/>
              </w:rPr>
              <w:t xml:space="preserve"> </w:t>
            </w:r>
            <w:r w:rsidR="009E6620">
              <w:t>za</w:t>
            </w:r>
            <w:r w:rsidR="009E6620">
              <w:rPr>
                <w:spacing w:val="-1"/>
              </w:rPr>
              <w:t xml:space="preserve"> </w:t>
            </w:r>
            <w:r w:rsidR="009E6620">
              <w:t>sodelovanje</w:t>
            </w:r>
            <w:r w:rsidR="009E6620">
              <w:tab/>
              <w:t>1</w:t>
            </w:r>
          </w:hyperlink>
          <w:r w:rsidR="00661EEA">
            <w:t>3</w:t>
          </w:r>
        </w:p>
        <w:p w14:paraId="2387031A" w14:textId="1E8AF1A2" w:rsidR="00772BC4" w:rsidRDefault="00000000">
          <w:pPr>
            <w:pStyle w:val="Kazalovsebine2"/>
            <w:numPr>
              <w:ilvl w:val="1"/>
              <w:numId w:val="12"/>
            </w:numPr>
            <w:tabs>
              <w:tab w:val="left" w:pos="1379"/>
              <w:tab w:val="right" w:leader="dot" w:pos="9785"/>
            </w:tabs>
            <w:spacing w:line="267" w:lineRule="exact"/>
          </w:pPr>
          <w:hyperlink w:anchor="_TOC_250025" w:history="1">
            <w:r w:rsidR="009E6620">
              <w:t>Prepoved in omejitev poslovanja</w:t>
            </w:r>
            <w:r w:rsidR="009E6620">
              <w:rPr>
                <w:spacing w:val="-4"/>
              </w:rPr>
              <w:t xml:space="preserve"> </w:t>
            </w:r>
            <w:r w:rsidR="009E6620">
              <w:t>z naročnikom</w:t>
            </w:r>
            <w:r w:rsidR="009E6620">
              <w:tab/>
              <w:t>1</w:t>
            </w:r>
          </w:hyperlink>
          <w:r w:rsidR="00661EEA">
            <w:t>6</w:t>
          </w:r>
        </w:p>
        <w:p w14:paraId="0D8EB685" w14:textId="57349ECF" w:rsidR="00772BC4" w:rsidRDefault="00000000">
          <w:pPr>
            <w:pStyle w:val="Kazalovsebine2"/>
            <w:numPr>
              <w:ilvl w:val="1"/>
              <w:numId w:val="12"/>
            </w:numPr>
            <w:tabs>
              <w:tab w:val="left" w:pos="1379"/>
              <w:tab w:val="right" w:leader="dot" w:pos="9785"/>
            </w:tabs>
            <w:spacing w:before="1"/>
          </w:pPr>
          <w:hyperlink w:anchor="_TOC_250024" w:history="1">
            <w:r w:rsidR="009E6620">
              <w:t>Zahtevana</w:t>
            </w:r>
            <w:r w:rsidR="009E6620">
              <w:rPr>
                <w:spacing w:val="-1"/>
              </w:rPr>
              <w:t xml:space="preserve"> </w:t>
            </w:r>
            <w:r w:rsidR="009E6620">
              <w:t>zavarovanja</w:t>
            </w:r>
            <w:r w:rsidR="009E6620">
              <w:tab/>
              <w:t>1</w:t>
            </w:r>
            <w:r w:rsidR="00661EEA">
              <w:t>6</w:t>
            </w:r>
          </w:hyperlink>
        </w:p>
        <w:p w14:paraId="36FCB707" w14:textId="32D4625D" w:rsidR="00772BC4" w:rsidRDefault="00000000">
          <w:pPr>
            <w:pStyle w:val="Kazalovsebine2"/>
            <w:numPr>
              <w:ilvl w:val="1"/>
              <w:numId w:val="12"/>
            </w:numPr>
            <w:tabs>
              <w:tab w:val="left" w:pos="1379"/>
              <w:tab w:val="right" w:leader="dot" w:pos="9785"/>
            </w:tabs>
          </w:pPr>
          <w:hyperlink w:anchor="_TOC_250023" w:history="1">
            <w:r w:rsidR="009E6620">
              <w:t>Pogodbeno razmerje</w:t>
            </w:r>
            <w:r w:rsidR="009E6620">
              <w:rPr>
                <w:spacing w:val="-3"/>
              </w:rPr>
              <w:t xml:space="preserve"> </w:t>
            </w:r>
            <w:r w:rsidR="009E6620">
              <w:t>z naročnikom</w:t>
            </w:r>
            <w:r w:rsidR="009E6620">
              <w:tab/>
              <w:t>1</w:t>
            </w:r>
          </w:hyperlink>
          <w:r w:rsidR="00661EEA">
            <w:t>9</w:t>
          </w:r>
        </w:p>
        <w:p w14:paraId="18064F8D" w14:textId="3DAEC6E1" w:rsidR="00772BC4" w:rsidRDefault="00000000">
          <w:pPr>
            <w:pStyle w:val="Kazalovsebine2"/>
            <w:numPr>
              <w:ilvl w:val="1"/>
              <w:numId w:val="12"/>
            </w:numPr>
            <w:tabs>
              <w:tab w:val="left" w:pos="1379"/>
              <w:tab w:val="right" w:leader="dot" w:pos="9785"/>
            </w:tabs>
          </w:pPr>
          <w:hyperlink w:anchor="_TOC_250022" w:history="1">
            <w:r w:rsidR="009E6620">
              <w:t>Plačilni pogoji</w:t>
            </w:r>
            <w:r w:rsidR="009E6620">
              <w:tab/>
              <w:t>1</w:t>
            </w:r>
          </w:hyperlink>
          <w:r w:rsidR="00661EEA">
            <w:t>9</w:t>
          </w:r>
        </w:p>
        <w:p w14:paraId="45269D0E" w14:textId="77777777" w:rsidR="00772BC4" w:rsidRDefault="00000000">
          <w:pPr>
            <w:pStyle w:val="Kazalovsebine2"/>
            <w:numPr>
              <w:ilvl w:val="1"/>
              <w:numId w:val="12"/>
            </w:numPr>
            <w:tabs>
              <w:tab w:val="left" w:pos="1817"/>
              <w:tab w:val="left" w:pos="1818"/>
              <w:tab w:val="right" w:leader="dot" w:pos="9785"/>
            </w:tabs>
            <w:ind w:left="1818" w:hanging="879"/>
          </w:pPr>
          <w:hyperlink w:anchor="_TOC_250021" w:history="1">
            <w:r w:rsidR="009E6620">
              <w:t>Razdelitev predmeta naročila</w:t>
            </w:r>
            <w:r w:rsidR="009E6620">
              <w:rPr>
                <w:spacing w:val="-4"/>
              </w:rPr>
              <w:t xml:space="preserve"> </w:t>
            </w:r>
            <w:r w:rsidR="009E6620">
              <w:t>na</w:t>
            </w:r>
            <w:r w:rsidR="009E6620">
              <w:rPr>
                <w:spacing w:val="-1"/>
              </w:rPr>
              <w:t xml:space="preserve"> </w:t>
            </w:r>
            <w:r w:rsidR="009E6620">
              <w:t>sklope</w:t>
            </w:r>
            <w:r w:rsidR="009E6620">
              <w:tab/>
              <w:t>19</w:t>
            </w:r>
          </w:hyperlink>
        </w:p>
        <w:p w14:paraId="7563EAD7" w14:textId="54E7A51A" w:rsidR="00772BC4" w:rsidRDefault="00000000">
          <w:pPr>
            <w:pStyle w:val="Kazalovsebine2"/>
            <w:numPr>
              <w:ilvl w:val="1"/>
              <w:numId w:val="12"/>
            </w:numPr>
            <w:tabs>
              <w:tab w:val="left" w:pos="1817"/>
              <w:tab w:val="left" w:pos="1818"/>
              <w:tab w:val="right" w:leader="dot" w:pos="9785"/>
            </w:tabs>
            <w:ind w:left="1818" w:hanging="879"/>
          </w:pPr>
          <w:hyperlink w:anchor="_TOC_250020" w:history="1">
            <w:r w:rsidR="009E6620">
              <w:t>Variante</w:t>
            </w:r>
            <w:r w:rsidR="009E6620">
              <w:rPr>
                <w:spacing w:val="-2"/>
              </w:rPr>
              <w:t xml:space="preserve"> </w:t>
            </w:r>
            <w:r w:rsidR="009E6620">
              <w:t>ponudb</w:t>
            </w:r>
            <w:r w:rsidR="009E6620">
              <w:tab/>
            </w:r>
          </w:hyperlink>
          <w:r w:rsidR="00661EEA">
            <w:t>20</w:t>
          </w:r>
        </w:p>
        <w:p w14:paraId="15352242" w14:textId="27E8D1D3" w:rsidR="00772BC4" w:rsidRDefault="00000000">
          <w:pPr>
            <w:pStyle w:val="Kazalovsebine2"/>
            <w:numPr>
              <w:ilvl w:val="1"/>
              <w:numId w:val="12"/>
            </w:numPr>
            <w:tabs>
              <w:tab w:val="left" w:pos="1817"/>
              <w:tab w:val="left" w:pos="1818"/>
              <w:tab w:val="right" w:leader="dot" w:pos="9785"/>
            </w:tabs>
            <w:spacing w:before="1"/>
            <w:ind w:left="1818" w:hanging="879"/>
          </w:pPr>
          <w:hyperlink w:anchor="_TOC_250019" w:history="1">
            <w:r w:rsidR="009E6620">
              <w:t>Zaveze</w:t>
            </w:r>
            <w:r w:rsidR="009E6620">
              <w:rPr>
                <w:spacing w:val="-3"/>
              </w:rPr>
              <w:t xml:space="preserve"> </w:t>
            </w:r>
            <w:r w:rsidR="009E6620">
              <w:t>izbranega</w:t>
            </w:r>
            <w:r w:rsidR="009E6620">
              <w:rPr>
                <w:spacing w:val="-1"/>
              </w:rPr>
              <w:t xml:space="preserve"> </w:t>
            </w:r>
            <w:r w:rsidR="009E6620">
              <w:t>ponudnika</w:t>
            </w:r>
            <w:r w:rsidR="009E6620">
              <w:tab/>
            </w:r>
          </w:hyperlink>
          <w:r w:rsidR="00661EEA">
            <w:t>20</w:t>
          </w:r>
        </w:p>
        <w:p w14:paraId="32700409" w14:textId="77777777" w:rsidR="00772BC4" w:rsidRDefault="00000000">
          <w:pPr>
            <w:pStyle w:val="Kazalovsebine2"/>
            <w:numPr>
              <w:ilvl w:val="1"/>
              <w:numId w:val="12"/>
            </w:numPr>
            <w:tabs>
              <w:tab w:val="left" w:pos="1817"/>
              <w:tab w:val="left" w:pos="1818"/>
              <w:tab w:val="right" w:leader="dot" w:pos="9785"/>
            </w:tabs>
            <w:ind w:left="1818" w:hanging="879"/>
          </w:pPr>
          <w:hyperlink w:anchor="_TOC_250018" w:history="1">
            <w:r w:rsidR="009E6620">
              <w:t>Veljavnost</w:t>
            </w:r>
            <w:r w:rsidR="009E6620">
              <w:rPr>
                <w:spacing w:val="-1"/>
              </w:rPr>
              <w:t xml:space="preserve"> </w:t>
            </w:r>
            <w:r w:rsidR="009E6620">
              <w:t>ponudbe</w:t>
            </w:r>
            <w:r w:rsidR="009E6620">
              <w:tab/>
              <w:t>20</w:t>
            </w:r>
          </w:hyperlink>
        </w:p>
        <w:p w14:paraId="0E57A0BE" w14:textId="77777777" w:rsidR="00772BC4" w:rsidRDefault="00000000">
          <w:pPr>
            <w:pStyle w:val="Kazalovsebine2"/>
            <w:numPr>
              <w:ilvl w:val="1"/>
              <w:numId w:val="12"/>
            </w:numPr>
            <w:tabs>
              <w:tab w:val="left" w:pos="1817"/>
              <w:tab w:val="left" w:pos="1818"/>
              <w:tab w:val="right" w:leader="dot" w:pos="9785"/>
            </w:tabs>
            <w:spacing w:line="267" w:lineRule="exact"/>
            <w:ind w:left="1818" w:hanging="879"/>
          </w:pPr>
          <w:hyperlink w:anchor="_TOC_250017" w:history="1">
            <w:r w:rsidR="009E6620">
              <w:t>Protikorupcijska določila in preprečevanje</w:t>
            </w:r>
            <w:r w:rsidR="009E6620">
              <w:rPr>
                <w:spacing w:val="-9"/>
              </w:rPr>
              <w:t xml:space="preserve"> </w:t>
            </w:r>
            <w:r w:rsidR="009E6620">
              <w:t>nasprotja</w:t>
            </w:r>
            <w:r w:rsidR="009E6620">
              <w:rPr>
                <w:spacing w:val="-1"/>
              </w:rPr>
              <w:t xml:space="preserve"> </w:t>
            </w:r>
            <w:r w:rsidR="009E6620">
              <w:t>interesov</w:t>
            </w:r>
            <w:r w:rsidR="009E6620">
              <w:tab/>
              <w:t>20</w:t>
            </w:r>
          </w:hyperlink>
        </w:p>
        <w:p w14:paraId="52BE59D6" w14:textId="3AF9C6E7" w:rsidR="00772BC4" w:rsidRDefault="00000000">
          <w:pPr>
            <w:pStyle w:val="Kazalovsebine2"/>
            <w:numPr>
              <w:ilvl w:val="1"/>
              <w:numId w:val="12"/>
            </w:numPr>
            <w:tabs>
              <w:tab w:val="left" w:pos="1817"/>
              <w:tab w:val="left" w:pos="1818"/>
              <w:tab w:val="right" w:leader="dot" w:pos="9785"/>
            </w:tabs>
            <w:spacing w:line="267" w:lineRule="exact"/>
            <w:ind w:left="1818" w:hanging="879"/>
          </w:pPr>
          <w:hyperlink w:anchor="_TOC_250016" w:history="1">
            <w:r w:rsidR="009E6620">
              <w:t>Odgovornost za povzročitev škode zaradi neizpolnjevanja</w:t>
            </w:r>
            <w:r w:rsidR="009E6620">
              <w:rPr>
                <w:spacing w:val="-10"/>
              </w:rPr>
              <w:t xml:space="preserve"> </w:t>
            </w:r>
            <w:r w:rsidR="009E6620">
              <w:t>zahtevanih</w:t>
            </w:r>
            <w:r w:rsidR="009E6620">
              <w:rPr>
                <w:spacing w:val="-1"/>
              </w:rPr>
              <w:t xml:space="preserve"> </w:t>
            </w:r>
            <w:r w:rsidR="009E6620">
              <w:t>pogojev</w:t>
            </w:r>
            <w:r w:rsidR="009E6620">
              <w:tab/>
              <w:t>2</w:t>
            </w:r>
          </w:hyperlink>
          <w:r w:rsidR="00661EEA">
            <w:t>1</w:t>
          </w:r>
        </w:p>
        <w:p w14:paraId="6B894526" w14:textId="77777777" w:rsidR="00772BC4" w:rsidRDefault="00000000">
          <w:pPr>
            <w:pStyle w:val="Kazalovsebine1"/>
            <w:numPr>
              <w:ilvl w:val="0"/>
              <w:numId w:val="12"/>
            </w:numPr>
            <w:tabs>
              <w:tab w:val="left" w:pos="1157"/>
              <w:tab w:val="left" w:pos="1159"/>
              <w:tab w:val="right" w:leader="dot" w:pos="9785"/>
            </w:tabs>
            <w:ind w:hanging="441"/>
          </w:pPr>
          <w:hyperlink w:anchor="_TOC_250015" w:history="1">
            <w:r w:rsidR="009E6620">
              <w:t>NAVODILA ZA</w:t>
            </w:r>
            <w:r w:rsidR="009E6620">
              <w:rPr>
                <w:spacing w:val="-3"/>
              </w:rPr>
              <w:t xml:space="preserve"> </w:t>
            </w:r>
            <w:r w:rsidR="009E6620">
              <w:t>IZDELAVO</w:t>
            </w:r>
            <w:r w:rsidR="009E6620">
              <w:rPr>
                <w:spacing w:val="-2"/>
              </w:rPr>
              <w:t xml:space="preserve"> </w:t>
            </w:r>
            <w:r w:rsidR="009E6620">
              <w:t>PONUDBE</w:t>
            </w:r>
            <w:r w:rsidR="009E6620">
              <w:tab/>
              <w:t>22</w:t>
            </w:r>
          </w:hyperlink>
        </w:p>
        <w:p w14:paraId="0C2EBDEA" w14:textId="77777777" w:rsidR="00772BC4" w:rsidRDefault="00000000">
          <w:pPr>
            <w:pStyle w:val="Kazalovsebine2"/>
            <w:numPr>
              <w:ilvl w:val="1"/>
              <w:numId w:val="12"/>
            </w:numPr>
            <w:tabs>
              <w:tab w:val="left" w:pos="1379"/>
              <w:tab w:val="right" w:leader="dot" w:pos="9785"/>
            </w:tabs>
          </w:pPr>
          <w:hyperlink w:anchor="_TOC_250014" w:history="1">
            <w:r w:rsidR="009E6620">
              <w:t>Obrazec</w:t>
            </w:r>
            <w:r w:rsidR="009E6620">
              <w:rPr>
                <w:spacing w:val="-1"/>
              </w:rPr>
              <w:t xml:space="preserve"> </w:t>
            </w:r>
            <w:r w:rsidR="009E6620">
              <w:t>ESPD</w:t>
            </w:r>
            <w:r w:rsidR="009E6620">
              <w:tab/>
              <w:t>22</w:t>
            </w:r>
          </w:hyperlink>
        </w:p>
        <w:p w14:paraId="78387E44" w14:textId="77777777" w:rsidR="00772BC4" w:rsidRDefault="00000000">
          <w:pPr>
            <w:pStyle w:val="Kazalovsebine2"/>
            <w:numPr>
              <w:ilvl w:val="1"/>
              <w:numId w:val="12"/>
            </w:numPr>
            <w:tabs>
              <w:tab w:val="left" w:pos="1379"/>
              <w:tab w:val="right" w:leader="dot" w:pos="9785"/>
            </w:tabs>
            <w:spacing w:before="1"/>
          </w:pPr>
          <w:hyperlink w:anchor="_TOC_250013" w:history="1">
            <w:r w:rsidR="009E6620">
              <w:t>Obrazec »Ponudba/Predračun«, popisi, rekapitulacija in druge</w:t>
            </w:r>
            <w:r w:rsidR="009E6620">
              <w:rPr>
                <w:spacing w:val="-6"/>
              </w:rPr>
              <w:t xml:space="preserve"> </w:t>
            </w:r>
            <w:r w:rsidR="009E6620">
              <w:t>zahtevane</w:t>
            </w:r>
            <w:r w:rsidR="009E6620">
              <w:rPr>
                <w:spacing w:val="-2"/>
              </w:rPr>
              <w:t xml:space="preserve"> </w:t>
            </w:r>
            <w:r w:rsidR="009E6620">
              <w:t>priloge</w:t>
            </w:r>
            <w:r w:rsidR="009E6620">
              <w:tab/>
              <w:t>22</w:t>
            </w:r>
          </w:hyperlink>
        </w:p>
        <w:p w14:paraId="2A50E2C0" w14:textId="77777777" w:rsidR="00772BC4" w:rsidRDefault="00000000">
          <w:pPr>
            <w:pStyle w:val="Kazalovsebine2"/>
            <w:numPr>
              <w:ilvl w:val="1"/>
              <w:numId w:val="12"/>
            </w:numPr>
            <w:tabs>
              <w:tab w:val="left" w:pos="1379"/>
              <w:tab w:val="right" w:leader="dot" w:pos="9785"/>
            </w:tabs>
          </w:pPr>
          <w:hyperlink w:anchor="_TOC_250012" w:history="1">
            <w:r w:rsidR="009E6620">
              <w:t>Zaupnost podatkov iz</w:t>
            </w:r>
            <w:r w:rsidR="009E6620">
              <w:rPr>
                <w:spacing w:val="-6"/>
              </w:rPr>
              <w:t xml:space="preserve"> </w:t>
            </w:r>
            <w:r w:rsidR="009E6620">
              <w:t>ponudbene</w:t>
            </w:r>
            <w:r w:rsidR="009E6620">
              <w:rPr>
                <w:spacing w:val="-1"/>
              </w:rPr>
              <w:t xml:space="preserve"> </w:t>
            </w:r>
            <w:r w:rsidR="009E6620">
              <w:t>dokumentacije</w:t>
            </w:r>
            <w:r w:rsidR="009E6620">
              <w:tab/>
              <w:t>23</w:t>
            </w:r>
          </w:hyperlink>
        </w:p>
        <w:p w14:paraId="7C17B6E3" w14:textId="77777777" w:rsidR="00772BC4" w:rsidRDefault="00000000">
          <w:pPr>
            <w:pStyle w:val="Kazalovsebine2"/>
            <w:numPr>
              <w:ilvl w:val="1"/>
              <w:numId w:val="12"/>
            </w:numPr>
            <w:tabs>
              <w:tab w:val="left" w:pos="1379"/>
              <w:tab w:val="right" w:leader="dot" w:pos="9785"/>
            </w:tabs>
          </w:pPr>
          <w:hyperlink w:anchor="_TOC_250011" w:history="1">
            <w:r w:rsidR="009E6620">
              <w:t>Podatki o ponudnikih</w:t>
            </w:r>
            <w:r w:rsidR="009E6620">
              <w:rPr>
                <w:spacing w:val="-7"/>
              </w:rPr>
              <w:t xml:space="preserve"> </w:t>
            </w:r>
            <w:r w:rsidR="009E6620">
              <w:t>in podizvajalcih</w:t>
            </w:r>
            <w:r w:rsidR="009E6620">
              <w:tab/>
              <w:t>24</w:t>
            </w:r>
          </w:hyperlink>
        </w:p>
        <w:p w14:paraId="34D02C2F" w14:textId="77777777" w:rsidR="00772BC4" w:rsidRDefault="009E6620">
          <w:pPr>
            <w:pStyle w:val="Kazalovsebine3"/>
            <w:numPr>
              <w:ilvl w:val="2"/>
              <w:numId w:val="12"/>
            </w:numPr>
            <w:tabs>
              <w:tab w:val="left" w:pos="2038"/>
              <w:tab w:val="left" w:pos="2039"/>
              <w:tab w:val="right" w:leader="dot" w:pos="9782"/>
            </w:tabs>
            <w:spacing w:before="0"/>
          </w:pPr>
          <w:r>
            <w:t>Ponudniki</w:t>
          </w:r>
          <w:r>
            <w:tab/>
            <w:t>24</w:t>
          </w:r>
        </w:p>
        <w:p w14:paraId="313BDB85" w14:textId="7687B335" w:rsidR="00772BC4" w:rsidRDefault="009E6620">
          <w:pPr>
            <w:pStyle w:val="Kazalovsebine3"/>
            <w:numPr>
              <w:ilvl w:val="2"/>
              <w:numId w:val="12"/>
            </w:numPr>
            <w:tabs>
              <w:tab w:val="left" w:pos="2038"/>
              <w:tab w:val="left" w:pos="2039"/>
              <w:tab w:val="right" w:leader="dot" w:pos="9782"/>
            </w:tabs>
          </w:pPr>
          <w:r>
            <w:t>Tuji</w:t>
          </w:r>
          <w:r>
            <w:rPr>
              <w:spacing w:val="-2"/>
            </w:rPr>
            <w:t xml:space="preserve"> </w:t>
          </w:r>
          <w:r>
            <w:t>ponudniki</w:t>
          </w:r>
          <w:r>
            <w:tab/>
            <w:t>2</w:t>
          </w:r>
          <w:r w:rsidR="00661EEA">
            <w:t>4</w:t>
          </w:r>
        </w:p>
        <w:p w14:paraId="60614BFD" w14:textId="569D7B6E" w:rsidR="00772BC4" w:rsidRDefault="009E6620">
          <w:pPr>
            <w:pStyle w:val="Kazalovsebine3"/>
            <w:numPr>
              <w:ilvl w:val="2"/>
              <w:numId w:val="12"/>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61EEA">
            <w:t>4</w:t>
          </w:r>
        </w:p>
        <w:p w14:paraId="0FAD1E7A" w14:textId="5B5E8D34" w:rsidR="00772BC4" w:rsidRDefault="009E6620">
          <w:pPr>
            <w:pStyle w:val="Kazalovsebine3"/>
            <w:numPr>
              <w:ilvl w:val="2"/>
              <w:numId w:val="12"/>
            </w:numPr>
            <w:tabs>
              <w:tab w:val="left" w:pos="2038"/>
              <w:tab w:val="left" w:pos="2039"/>
              <w:tab w:val="right" w:leader="dot" w:pos="9782"/>
            </w:tabs>
          </w:pPr>
          <w:r>
            <w:t>Podizvajalci</w:t>
          </w:r>
          <w:r>
            <w:tab/>
            <w:t>2</w:t>
          </w:r>
          <w:r w:rsidR="00661EEA">
            <w:t>5</w:t>
          </w:r>
        </w:p>
        <w:p w14:paraId="7F76E191" w14:textId="3FDD660A" w:rsidR="00772BC4" w:rsidRDefault="00000000">
          <w:pPr>
            <w:pStyle w:val="Kazalovsebine2"/>
            <w:numPr>
              <w:ilvl w:val="1"/>
              <w:numId w:val="12"/>
            </w:numPr>
            <w:tabs>
              <w:tab w:val="left" w:pos="1379"/>
              <w:tab w:val="right" w:leader="dot" w:pos="9785"/>
            </w:tabs>
            <w:spacing w:before="99" w:after="20"/>
          </w:pPr>
          <w:hyperlink w:anchor="_TOC_250010" w:history="1">
            <w:r w:rsidR="009E6620">
              <w:t>Podpis ponudbenega predračuna in</w:t>
            </w:r>
            <w:r w:rsidR="009E6620">
              <w:rPr>
                <w:spacing w:val="-4"/>
              </w:rPr>
              <w:t xml:space="preserve"> </w:t>
            </w:r>
            <w:r w:rsidR="009E6620">
              <w:t>druge</w:t>
            </w:r>
            <w:r w:rsidR="009E6620">
              <w:rPr>
                <w:spacing w:val="-3"/>
              </w:rPr>
              <w:t xml:space="preserve"> </w:t>
            </w:r>
            <w:r w:rsidR="009E6620">
              <w:t>dokumentacije</w:t>
            </w:r>
            <w:r w:rsidR="009E6620">
              <w:tab/>
              <w:t>2</w:t>
            </w:r>
          </w:hyperlink>
          <w:r w:rsidR="00661EEA">
            <w:t>6</w:t>
          </w:r>
        </w:p>
        <w:p w14:paraId="0EB8812C" w14:textId="40CE7FBD" w:rsidR="00772BC4" w:rsidRDefault="00000000">
          <w:pPr>
            <w:pStyle w:val="Kazalovsebine2"/>
            <w:numPr>
              <w:ilvl w:val="1"/>
              <w:numId w:val="12"/>
            </w:numPr>
            <w:tabs>
              <w:tab w:val="left" w:pos="1379"/>
              <w:tab w:val="right" w:leader="dot" w:pos="9785"/>
            </w:tabs>
            <w:spacing w:before="277"/>
          </w:pPr>
          <w:hyperlink w:anchor="_TOC_250009" w:history="1">
            <w:r w:rsidR="009E6620">
              <w:t>Jezikovne</w:t>
            </w:r>
            <w:r w:rsidR="009E6620">
              <w:rPr>
                <w:spacing w:val="-2"/>
              </w:rPr>
              <w:t xml:space="preserve"> </w:t>
            </w:r>
            <w:r w:rsidR="009E6620">
              <w:t>zahteve</w:t>
            </w:r>
            <w:r w:rsidR="009E6620">
              <w:tab/>
              <w:t>2</w:t>
            </w:r>
          </w:hyperlink>
          <w:r w:rsidR="00661EEA">
            <w:t>7</w:t>
          </w:r>
        </w:p>
        <w:p w14:paraId="57403473" w14:textId="2990950F" w:rsidR="00772BC4" w:rsidRDefault="00000000">
          <w:pPr>
            <w:pStyle w:val="Kazalovsebine1"/>
            <w:numPr>
              <w:ilvl w:val="0"/>
              <w:numId w:val="12"/>
            </w:numPr>
            <w:tabs>
              <w:tab w:val="left" w:pos="1157"/>
              <w:tab w:val="left" w:pos="1159"/>
              <w:tab w:val="right" w:leader="dot" w:pos="9785"/>
            </w:tabs>
            <w:ind w:hanging="441"/>
          </w:pPr>
          <w:hyperlink w:anchor="_TOC_250008" w:history="1">
            <w:r w:rsidR="009E6620">
              <w:t>OBRAZCI ZA</w:t>
            </w:r>
            <w:r w:rsidR="009E6620">
              <w:rPr>
                <w:spacing w:val="-5"/>
              </w:rPr>
              <w:t xml:space="preserve"> </w:t>
            </w:r>
            <w:r w:rsidR="009E6620">
              <w:t>SESTAVO</w:t>
            </w:r>
            <w:r w:rsidR="009E6620">
              <w:rPr>
                <w:spacing w:val="-3"/>
              </w:rPr>
              <w:t xml:space="preserve"> </w:t>
            </w:r>
            <w:r w:rsidR="009E6620">
              <w:t>PONUDBE</w:t>
            </w:r>
            <w:r w:rsidR="009E6620">
              <w:tab/>
              <w:t>2</w:t>
            </w:r>
          </w:hyperlink>
          <w:r w:rsidR="00661EEA">
            <w:t>8</w:t>
          </w:r>
        </w:p>
        <w:p w14:paraId="5528F3D9" w14:textId="33D3B3FA" w:rsidR="00772BC4" w:rsidRDefault="00000000">
          <w:pPr>
            <w:pStyle w:val="Kazalovsebine2"/>
            <w:numPr>
              <w:ilvl w:val="1"/>
              <w:numId w:val="12"/>
            </w:numPr>
            <w:tabs>
              <w:tab w:val="left" w:pos="1379"/>
              <w:tab w:val="right" w:leader="dot" w:pos="9785"/>
            </w:tabs>
          </w:pPr>
          <w:hyperlink w:anchor="_TOC_250007" w:history="1">
            <w:proofErr w:type="spellStart"/>
            <w:r w:rsidR="009E6620">
              <w:t>obr</w:t>
            </w:r>
            <w:proofErr w:type="spellEnd"/>
            <w:r w:rsidR="009E6620">
              <w:t>.</w:t>
            </w:r>
            <w:r w:rsidR="009E6620">
              <w:rPr>
                <w:spacing w:val="1"/>
              </w:rPr>
              <w:t xml:space="preserve"> </w:t>
            </w:r>
            <w:r w:rsidR="009E6620">
              <w:t>–</w:t>
            </w:r>
            <w:r w:rsidR="009E6620">
              <w:rPr>
                <w:spacing w:val="-2"/>
              </w:rPr>
              <w:t xml:space="preserve"> </w:t>
            </w:r>
            <w:r w:rsidR="009E6620">
              <w:t>Ponudba/Predračun</w:t>
            </w:r>
            <w:r w:rsidR="009E6620">
              <w:tab/>
              <w:t>3</w:t>
            </w:r>
          </w:hyperlink>
          <w:r w:rsidR="00661EEA">
            <w:t>0</w:t>
          </w:r>
        </w:p>
        <w:p w14:paraId="1F1F9E08" w14:textId="77777777" w:rsidR="00772BC4" w:rsidRDefault="00000000">
          <w:pPr>
            <w:pStyle w:val="Kazalovsebine2"/>
            <w:numPr>
              <w:ilvl w:val="1"/>
              <w:numId w:val="12"/>
            </w:numPr>
            <w:tabs>
              <w:tab w:val="left" w:pos="1379"/>
              <w:tab w:val="right" w:leader="dot" w:pos="9785"/>
            </w:tabs>
          </w:pPr>
          <w:hyperlink w:anchor="_TOC_250006" w:history="1">
            <w:proofErr w:type="spellStart"/>
            <w:r w:rsidR="009E6620">
              <w:t>obr</w:t>
            </w:r>
            <w:proofErr w:type="spellEnd"/>
            <w:r w:rsidR="009E6620">
              <w:t>.</w:t>
            </w:r>
            <w:r w:rsidR="009E6620">
              <w:rPr>
                <w:spacing w:val="1"/>
              </w:rPr>
              <w:t xml:space="preserve"> </w:t>
            </w:r>
            <w:r w:rsidR="009E6620">
              <w:t>–</w:t>
            </w:r>
            <w:r w:rsidR="009E6620">
              <w:rPr>
                <w:spacing w:val="-2"/>
              </w:rPr>
              <w:t xml:space="preserve"> </w:t>
            </w:r>
            <w:r w:rsidR="009E6620">
              <w:t>ESPD</w:t>
            </w:r>
            <w:r w:rsidR="009E6620">
              <w:tab/>
              <w:t>33</w:t>
            </w:r>
          </w:hyperlink>
        </w:p>
        <w:p w14:paraId="66BAFC3C" w14:textId="3F2774D7" w:rsidR="00C22939" w:rsidRDefault="00C22939">
          <w:pPr>
            <w:pStyle w:val="Kazalovsebine2"/>
            <w:numPr>
              <w:ilvl w:val="1"/>
              <w:numId w:val="12"/>
            </w:numPr>
            <w:tabs>
              <w:tab w:val="left" w:pos="1379"/>
              <w:tab w:val="right" w:leader="dot" w:pos="9785"/>
            </w:tabs>
          </w:pPr>
          <w:r>
            <w:t>Splošni podatki o ponudniku…………………………………………………………………………………………………</w:t>
          </w:r>
          <w:r w:rsidR="00661EEA">
            <w:t>…34</w:t>
          </w:r>
        </w:p>
        <w:p w14:paraId="623027B9" w14:textId="10DC2850" w:rsidR="00C22939" w:rsidRDefault="00C22939">
          <w:pPr>
            <w:pStyle w:val="Kazalovsebine2"/>
            <w:numPr>
              <w:ilvl w:val="1"/>
              <w:numId w:val="12"/>
            </w:numPr>
            <w:tabs>
              <w:tab w:val="left" w:pos="1379"/>
              <w:tab w:val="right" w:leader="dot" w:pos="9785"/>
            </w:tabs>
          </w:pPr>
          <w:r>
            <w:t>Udeležba podizvajalcev</w:t>
          </w:r>
          <w:r w:rsidR="00661EEA">
            <w:t>……………………………………………………………………………………………………………36</w:t>
          </w:r>
        </w:p>
        <w:p w14:paraId="1AFE565A" w14:textId="3D0427A4" w:rsidR="00772BC4" w:rsidRDefault="00000000">
          <w:pPr>
            <w:pStyle w:val="Kazalovsebine2"/>
            <w:numPr>
              <w:ilvl w:val="1"/>
              <w:numId w:val="12"/>
            </w:numPr>
            <w:tabs>
              <w:tab w:val="left" w:pos="1379"/>
              <w:tab w:val="right" w:leader="dot" w:pos="9785"/>
            </w:tabs>
          </w:pPr>
          <w:hyperlink w:anchor="_TOC_250005" w:history="1">
            <w:r w:rsidR="009E6620">
              <w:t>Zahteva podizvajalca za</w:t>
            </w:r>
            <w:r w:rsidR="009E6620">
              <w:rPr>
                <w:spacing w:val="-4"/>
              </w:rPr>
              <w:t xml:space="preserve"> </w:t>
            </w:r>
            <w:r w:rsidR="009E6620">
              <w:t>neposredno</w:t>
            </w:r>
            <w:r w:rsidR="009E6620">
              <w:rPr>
                <w:spacing w:val="-2"/>
              </w:rPr>
              <w:t xml:space="preserve"> </w:t>
            </w:r>
            <w:r w:rsidR="009E6620">
              <w:t>plačilo</w:t>
            </w:r>
            <w:r w:rsidR="009E6620">
              <w:tab/>
              <w:t>3</w:t>
            </w:r>
          </w:hyperlink>
          <w:r w:rsidR="00661EEA">
            <w:t>8</w:t>
          </w:r>
        </w:p>
        <w:p w14:paraId="6BF0F9F9" w14:textId="74B7736E" w:rsidR="00C22939" w:rsidRDefault="00C22939">
          <w:pPr>
            <w:pStyle w:val="Kazalovsebine2"/>
            <w:numPr>
              <w:ilvl w:val="1"/>
              <w:numId w:val="12"/>
            </w:numPr>
            <w:tabs>
              <w:tab w:val="left" w:pos="1379"/>
              <w:tab w:val="right" w:leader="dot" w:pos="9785"/>
            </w:tabs>
            <w:spacing w:before="1"/>
          </w:pPr>
          <w:r>
            <w:t>Pooblastilo gospodarskega subjekta za pridobitev podatkov</w:t>
          </w:r>
          <w:r w:rsidR="00661EEA">
            <w:t>…………………………………………………..39</w:t>
          </w:r>
        </w:p>
        <w:p w14:paraId="14E00508" w14:textId="6B9258F3" w:rsidR="00C22939" w:rsidRDefault="00C22939">
          <w:pPr>
            <w:pStyle w:val="Kazalovsebine2"/>
            <w:numPr>
              <w:ilvl w:val="1"/>
              <w:numId w:val="12"/>
            </w:numPr>
            <w:tabs>
              <w:tab w:val="left" w:pos="1379"/>
              <w:tab w:val="right" w:leader="dot" w:pos="9785"/>
            </w:tabs>
            <w:spacing w:before="1"/>
          </w:pPr>
          <w:r>
            <w:lastRenderedPageBreak/>
            <w:t>Pooblastilo osebe, ki je članica upravnega, vodstvenega ali nadzornega organa gos. sub</w:t>
          </w:r>
          <w:r w:rsidR="00661EEA">
            <w:t>………..40</w:t>
          </w:r>
        </w:p>
        <w:p w14:paraId="2BEA303D" w14:textId="747B50B9" w:rsidR="00C22939" w:rsidRDefault="00C22939">
          <w:pPr>
            <w:pStyle w:val="Kazalovsebine2"/>
            <w:numPr>
              <w:ilvl w:val="1"/>
              <w:numId w:val="12"/>
            </w:numPr>
            <w:tabs>
              <w:tab w:val="left" w:pos="1379"/>
              <w:tab w:val="right" w:leader="dot" w:pos="9785"/>
            </w:tabs>
            <w:spacing w:before="1"/>
          </w:pPr>
          <w:r>
            <w:t>Referenčna lista</w:t>
          </w:r>
          <w:r w:rsidR="00661EEA">
            <w:t>……………………………………………………………………………………………………………………….41</w:t>
          </w:r>
        </w:p>
        <w:p w14:paraId="12E8A11D" w14:textId="0ADB09CE" w:rsidR="00C22939" w:rsidRDefault="00C22939">
          <w:pPr>
            <w:pStyle w:val="Kazalovsebine2"/>
            <w:numPr>
              <w:ilvl w:val="1"/>
              <w:numId w:val="12"/>
            </w:numPr>
            <w:tabs>
              <w:tab w:val="left" w:pos="1379"/>
              <w:tab w:val="right" w:leader="dot" w:pos="9785"/>
            </w:tabs>
            <w:spacing w:before="1"/>
          </w:pPr>
          <w:r>
            <w:t>Potrdilo o izvedenih delih</w:t>
          </w:r>
          <w:r w:rsidR="00661EEA">
            <w:t>………………………………………………………………………………………………………..42</w:t>
          </w:r>
        </w:p>
        <w:p w14:paraId="2A436C13" w14:textId="7381D6E7" w:rsidR="00772BC4" w:rsidRDefault="00000000">
          <w:pPr>
            <w:pStyle w:val="Kazalovsebine2"/>
            <w:numPr>
              <w:ilvl w:val="1"/>
              <w:numId w:val="12"/>
            </w:numPr>
            <w:tabs>
              <w:tab w:val="left" w:pos="1379"/>
              <w:tab w:val="right" w:leader="dot" w:pos="9785"/>
            </w:tabs>
            <w:spacing w:before="1"/>
          </w:pPr>
          <w:hyperlink w:anchor="_TOC_250004" w:history="1">
            <w:r w:rsidR="009E6620">
              <w:t>Vzorec zavarovanja za</w:t>
            </w:r>
            <w:r w:rsidR="009E6620">
              <w:rPr>
                <w:spacing w:val="-3"/>
              </w:rPr>
              <w:t xml:space="preserve"> </w:t>
            </w:r>
            <w:r w:rsidR="009E6620">
              <w:t>dobro</w:t>
            </w:r>
            <w:r w:rsidR="009E6620">
              <w:rPr>
                <w:spacing w:val="-1"/>
              </w:rPr>
              <w:t xml:space="preserve"> </w:t>
            </w:r>
            <w:r w:rsidR="009E6620">
              <w:t>izvedbo</w:t>
            </w:r>
            <w:r w:rsidR="009E6620">
              <w:tab/>
            </w:r>
          </w:hyperlink>
          <w:r w:rsidR="00661EEA">
            <w:t>43</w:t>
          </w:r>
        </w:p>
        <w:p w14:paraId="7795E346" w14:textId="5FA76287" w:rsidR="00772BC4" w:rsidRDefault="00000000">
          <w:pPr>
            <w:pStyle w:val="Kazalovsebine2"/>
            <w:numPr>
              <w:ilvl w:val="1"/>
              <w:numId w:val="12"/>
            </w:numPr>
            <w:tabs>
              <w:tab w:val="left" w:pos="1379"/>
              <w:tab w:val="right" w:leader="dot" w:pos="9785"/>
            </w:tabs>
          </w:pPr>
          <w:hyperlink w:anchor="_TOC_250003" w:history="1">
            <w:r w:rsidR="009E6620">
              <w:t>Vzorec zavarovanja za</w:t>
            </w:r>
            <w:r w:rsidR="009E6620">
              <w:rPr>
                <w:spacing w:val="-3"/>
              </w:rPr>
              <w:t xml:space="preserve"> </w:t>
            </w:r>
            <w:r w:rsidR="009E6620">
              <w:t>odpravo</w:t>
            </w:r>
            <w:r w:rsidR="009E6620">
              <w:rPr>
                <w:spacing w:val="-1"/>
              </w:rPr>
              <w:t xml:space="preserve"> </w:t>
            </w:r>
            <w:r w:rsidR="009E6620">
              <w:t>napak</w:t>
            </w:r>
            <w:r w:rsidR="009E6620">
              <w:tab/>
            </w:r>
          </w:hyperlink>
          <w:r w:rsidR="00661EEA">
            <w:t>46</w:t>
          </w:r>
        </w:p>
        <w:p w14:paraId="4C3CF47B" w14:textId="252AE39A" w:rsidR="00772BC4" w:rsidRDefault="00000000">
          <w:pPr>
            <w:pStyle w:val="Kazalovsebine2"/>
            <w:numPr>
              <w:ilvl w:val="1"/>
              <w:numId w:val="12"/>
            </w:numPr>
            <w:tabs>
              <w:tab w:val="left" w:pos="1379"/>
              <w:tab w:val="right" w:leader="dot" w:pos="9785"/>
            </w:tabs>
            <w:spacing w:before="1" w:line="267" w:lineRule="exact"/>
          </w:pPr>
          <w:hyperlink w:anchor="_TOC_250002" w:history="1">
            <w:proofErr w:type="spellStart"/>
            <w:r w:rsidR="009E6620">
              <w:t>obr</w:t>
            </w:r>
            <w:proofErr w:type="spellEnd"/>
            <w:r w:rsidR="009E6620">
              <w:t>.  –</w:t>
            </w:r>
            <w:r w:rsidR="009E6620">
              <w:rPr>
                <w:spacing w:val="-1"/>
              </w:rPr>
              <w:t xml:space="preserve"> </w:t>
            </w:r>
            <w:r w:rsidR="009E6620">
              <w:t>Vzorec</w:t>
            </w:r>
            <w:r w:rsidR="009E6620">
              <w:rPr>
                <w:spacing w:val="-3"/>
              </w:rPr>
              <w:t xml:space="preserve"> </w:t>
            </w:r>
            <w:r w:rsidR="009E6620">
              <w:t>pogodbe</w:t>
            </w:r>
            <w:r w:rsidR="009E6620">
              <w:tab/>
            </w:r>
          </w:hyperlink>
          <w:r w:rsidR="00661EEA">
            <w:t>48</w:t>
          </w:r>
        </w:p>
        <w:p w14:paraId="597BFCDB" w14:textId="4D1B695D" w:rsidR="00772BC4" w:rsidRDefault="00000000">
          <w:pPr>
            <w:pStyle w:val="Kazalovsebine2"/>
            <w:numPr>
              <w:ilvl w:val="1"/>
              <w:numId w:val="12"/>
            </w:numPr>
            <w:tabs>
              <w:tab w:val="left" w:pos="1379"/>
              <w:tab w:val="right" w:leader="dot" w:pos="9785"/>
            </w:tabs>
            <w:spacing w:line="267" w:lineRule="exact"/>
          </w:pPr>
          <w:hyperlink w:anchor="_TOC_250001" w:history="1">
            <w:r w:rsidR="009E6620">
              <w:t>Izjava o neobstoju okoliščin glede</w:t>
            </w:r>
            <w:r w:rsidR="009E6620">
              <w:rPr>
                <w:spacing w:val="-8"/>
              </w:rPr>
              <w:t xml:space="preserve"> </w:t>
            </w:r>
            <w:r w:rsidR="009E6620">
              <w:t>omejitve</w:t>
            </w:r>
            <w:r w:rsidR="009E6620">
              <w:rPr>
                <w:spacing w:val="-1"/>
              </w:rPr>
              <w:t xml:space="preserve"> </w:t>
            </w:r>
            <w:r w:rsidR="009E6620">
              <w:t>poslovanja</w:t>
            </w:r>
            <w:r w:rsidR="009E6620">
              <w:tab/>
            </w:r>
          </w:hyperlink>
          <w:r w:rsidR="00661EEA">
            <w:t>69</w:t>
          </w:r>
        </w:p>
        <w:p w14:paraId="58181382" w14:textId="6D389669" w:rsidR="00C22939" w:rsidRDefault="00000000">
          <w:pPr>
            <w:pStyle w:val="Kazalovsebine2"/>
            <w:numPr>
              <w:ilvl w:val="1"/>
              <w:numId w:val="12"/>
            </w:numPr>
            <w:tabs>
              <w:tab w:val="left" w:pos="1379"/>
              <w:tab w:val="right" w:leader="dot" w:pos="9785"/>
            </w:tabs>
          </w:pPr>
          <w:hyperlink w:anchor="_TOC_250000" w:history="1">
            <w:r w:rsidR="009E6620">
              <w:t>Izjava o udeležbi fizičnih in pravnih oseb ter o</w:t>
            </w:r>
            <w:r w:rsidR="009E6620">
              <w:rPr>
                <w:spacing w:val="-9"/>
              </w:rPr>
              <w:t xml:space="preserve"> </w:t>
            </w:r>
            <w:r w:rsidR="009E6620">
              <w:t>povezanih</w:t>
            </w:r>
            <w:r w:rsidR="009E6620">
              <w:rPr>
                <w:spacing w:val="1"/>
              </w:rPr>
              <w:t xml:space="preserve"> </w:t>
            </w:r>
            <w:r w:rsidR="009E6620">
              <w:t>družbah</w:t>
            </w:r>
            <w:r w:rsidR="009E6620">
              <w:tab/>
            </w:r>
          </w:hyperlink>
          <w:r w:rsidR="00661EEA">
            <w:t>70</w:t>
          </w:r>
        </w:p>
        <w:p w14:paraId="0890BDFE" w14:textId="5C764B69" w:rsidR="00C22939" w:rsidRDefault="00C22939">
          <w:pPr>
            <w:pStyle w:val="Kazalovsebine2"/>
            <w:numPr>
              <w:ilvl w:val="1"/>
              <w:numId w:val="12"/>
            </w:numPr>
            <w:tabs>
              <w:tab w:val="left" w:pos="1379"/>
              <w:tab w:val="right" w:leader="dot" w:pos="9785"/>
            </w:tabs>
          </w:pPr>
          <w:r>
            <w:t xml:space="preserve"> Opis predmeta naročila………………………………………………………………………………………………………….</w:t>
          </w:r>
          <w:r w:rsidR="00661EEA">
            <w:t>.73</w:t>
          </w:r>
        </w:p>
        <w:p w14:paraId="04A0462A" w14:textId="1A3F87B1" w:rsidR="00772BC4" w:rsidRDefault="00C22939">
          <w:pPr>
            <w:pStyle w:val="Kazalovsebine2"/>
            <w:numPr>
              <w:ilvl w:val="1"/>
              <w:numId w:val="12"/>
            </w:numPr>
            <w:tabs>
              <w:tab w:val="left" w:pos="1379"/>
              <w:tab w:val="right" w:leader="dot" w:pos="9785"/>
            </w:tabs>
          </w:pPr>
          <w:r>
            <w:t xml:space="preserve"> Popis del…………………………………………………………………………………………………………………………………</w:t>
          </w:r>
          <w:r w:rsidR="00661EEA">
            <w:t>.78</w:t>
          </w:r>
        </w:p>
      </w:sdtContent>
    </w:sdt>
    <w:p w14:paraId="13B05C41" w14:textId="77777777" w:rsidR="00772BC4" w:rsidRDefault="00772BC4">
      <w:pPr>
        <w:sectPr w:rsidR="00772BC4" w:rsidSect="000C1C05">
          <w:type w:val="continuous"/>
          <w:pgSz w:w="11910" w:h="16840"/>
          <w:pgMar w:top="567" w:right="641" w:bottom="2240" w:left="697" w:header="709" w:footer="709" w:gutter="0"/>
          <w:cols w:space="708"/>
        </w:sectPr>
      </w:pPr>
    </w:p>
    <w:p w14:paraId="6FCFD66B" w14:textId="77777777" w:rsidR="00772BC4" w:rsidRDefault="009E6620">
      <w:pPr>
        <w:pStyle w:val="Naslov1"/>
        <w:numPr>
          <w:ilvl w:val="0"/>
          <w:numId w:val="11"/>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1"/>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553DE9AC" w:rsidR="00772BC4" w:rsidRPr="00C86723" w:rsidRDefault="009E6620">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 xml:space="preserve">91/15, 14/18, 121/21, 10/22 in 74/22 – </w:t>
      </w:r>
      <w:proofErr w:type="spellStart"/>
      <w:r w:rsidR="00A56429" w:rsidRPr="00C86723">
        <w:t>odl</w:t>
      </w:r>
      <w:proofErr w:type="spellEnd"/>
      <w:r w:rsidR="00A56429" w:rsidRPr="00C86723">
        <w:t xml:space="preserve"> US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Komunalno stanovanjska družba d.o.o.</w:t>
      </w:r>
      <w:r w:rsidRPr="00C86723">
        <w:t>,</w:t>
      </w:r>
      <w:r w:rsidR="00A436CD" w:rsidRPr="00C86723">
        <w:t xml:space="preserve"> Goriška cesta 23b,</w:t>
      </w:r>
      <w:r w:rsidRPr="00C86723">
        <w:t xml:space="preserve"> 5270 Ajdovščina </w:t>
      </w:r>
      <w:r w:rsidR="0088234D" w:rsidRPr="00C86723">
        <w:t xml:space="preserve">(v nadaljevanju: naročnik) v svojem imenu </w:t>
      </w:r>
      <w:r w:rsidR="008A21AC" w:rsidRPr="00C86723">
        <w:t>ter</w:t>
      </w:r>
      <w:r w:rsidR="0088234D" w:rsidRPr="00C86723">
        <w:t xml:space="preserve"> </w:t>
      </w:r>
      <w:r w:rsidR="008A21AC" w:rsidRPr="00C86723">
        <w:t xml:space="preserve">v imenu in  </w:t>
      </w:r>
      <w:r w:rsidR="006D44D1">
        <w:t xml:space="preserve">za račun ter </w:t>
      </w:r>
      <w:r w:rsidR="0088234D" w:rsidRPr="00C86723">
        <w:t xml:space="preserve">po pooblastilu Občine Ajdovščina, Cesta 5.maja 6a, 5270 Ajdovščina </w:t>
      </w:r>
      <w:r w:rsidR="008A21AC" w:rsidRPr="00C86723">
        <w:t>št. 4301-0015/2</w:t>
      </w:r>
      <w:r w:rsidR="00461926" w:rsidRPr="00C86723">
        <w:t>0</w:t>
      </w:r>
      <w:r w:rsidR="008A21AC" w:rsidRPr="00C86723">
        <w:t xml:space="preserve">22-1 z dne 13.7.2022 </w:t>
      </w:r>
      <w:r w:rsidR="0088234D" w:rsidRPr="00C86723">
        <w:t>izdanem na podlagi 33.člena  ZJN-3</w:t>
      </w:r>
      <w:r w:rsidR="008A21AC" w:rsidRPr="00C86723">
        <w:t>,</w:t>
      </w:r>
      <w:r w:rsidR="0088234D" w:rsidRPr="00C86723">
        <w:t xml:space="preserve"> </w:t>
      </w:r>
      <w:r w:rsidR="006D44D1">
        <w:t xml:space="preserve">izvaja javno naročilo ter </w:t>
      </w:r>
      <w:r w:rsidRPr="00C86723">
        <w:t>vabi vse zainteresirane ponudnike, da predložijo svojo ponudbo v skladu z dokumentacijo v zvezi z oddajo javnega naročila »</w:t>
      </w:r>
      <w:r w:rsidR="00A436CD" w:rsidRPr="00C86723">
        <w:t>DOBAVA IN MONTAŽA SISTEMA ZA OKSIDACIJO IN MEŠANJE BLATA, NAJEM OPREME ZA SKLADIŠČENJE KISIKA IN DOBAVO KISIKA</w:t>
      </w:r>
      <w:r w:rsidRPr="00C86723">
        <w:t>«.</w:t>
      </w:r>
    </w:p>
    <w:p w14:paraId="01B79988" w14:textId="77777777" w:rsidR="00772BC4" w:rsidRPr="00C86723" w:rsidRDefault="00772BC4">
      <w:pPr>
        <w:pStyle w:val="Telobesedila"/>
        <w:spacing w:before="2"/>
      </w:pPr>
    </w:p>
    <w:p w14:paraId="1CCC5FE5" w14:textId="7218A12E" w:rsidR="00AA473B" w:rsidRPr="00C86723" w:rsidRDefault="009E6620">
      <w:pPr>
        <w:pStyle w:val="Telobesedila"/>
        <w:spacing w:line="480" w:lineRule="auto"/>
        <w:ind w:left="718" w:right="3023"/>
      </w:pPr>
      <w:r w:rsidRPr="00C86723">
        <w:t xml:space="preserve">Interna oznaka javnega naročila določena s strani naročnika: </w:t>
      </w:r>
      <w:r w:rsidR="00A435C9" w:rsidRPr="00CE0C95">
        <w:t>52/560</w:t>
      </w:r>
      <w:r w:rsidRPr="00CE0C95">
        <w:t xml:space="preserve">. </w:t>
      </w:r>
    </w:p>
    <w:p w14:paraId="7B8994D3" w14:textId="4D6E5554" w:rsidR="00772BC4" w:rsidRPr="00C86723"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621D31B8" w14:textId="77777777" w:rsidR="00692FDA" w:rsidRPr="00850D66" w:rsidRDefault="00692FDA" w:rsidP="000D7130">
      <w:pPr>
        <w:ind w:right="791" w:firstLine="718"/>
        <w:jc w:val="both"/>
      </w:pPr>
      <w:r w:rsidRPr="00850D66">
        <w:t>Javno naročilo je razdeljeno na sklope, in sicer:</w:t>
      </w:r>
    </w:p>
    <w:p w14:paraId="15094AC5" w14:textId="4C45F9D6" w:rsidR="00692FDA" w:rsidRPr="00850D66" w:rsidRDefault="00692FDA">
      <w:pPr>
        <w:numPr>
          <w:ilvl w:val="0"/>
          <w:numId w:val="30"/>
        </w:numPr>
        <w:ind w:right="791"/>
        <w:jc w:val="both"/>
      </w:pPr>
      <w:r w:rsidRPr="00850D66">
        <w:t>SKLOP 1: DOBAVA IN MONTAŽA SISTEMA ZA OKSIDACIJO</w:t>
      </w:r>
      <w:r w:rsidR="00AA473B" w:rsidRPr="00850D66">
        <w:t xml:space="preserve"> IN MEŠANJE BLATA</w:t>
      </w:r>
      <w:r w:rsidR="00564D72" w:rsidRPr="00850D66">
        <w:t xml:space="preserve"> V OKSIDACIJSKIH BAZEN</w:t>
      </w:r>
      <w:r w:rsidR="00CE0C95">
        <w:t>I</w:t>
      </w:r>
      <w:r w:rsidR="00564D72" w:rsidRPr="00850D66">
        <w:t>H</w:t>
      </w:r>
    </w:p>
    <w:p w14:paraId="208622C3" w14:textId="195050A1" w:rsidR="00692FDA" w:rsidRPr="00850D66" w:rsidRDefault="00692FDA">
      <w:pPr>
        <w:numPr>
          <w:ilvl w:val="0"/>
          <w:numId w:val="30"/>
        </w:numPr>
        <w:ind w:right="791"/>
        <w:jc w:val="both"/>
      </w:pPr>
      <w:r w:rsidRPr="00850D66">
        <w:t xml:space="preserve">SKLOP 2: </w:t>
      </w:r>
      <w:r w:rsidR="00AA473B" w:rsidRPr="00850D66">
        <w:t>NAJEM OPREME ZA S</w:t>
      </w:r>
      <w:r w:rsidR="00890D0E">
        <w:t xml:space="preserve">HRANJEVANJE UTEKOČINJENEGA KISIKA, ODJEM </w:t>
      </w:r>
      <w:r w:rsidR="00AA473B" w:rsidRPr="00850D66">
        <w:t xml:space="preserve"> </w:t>
      </w:r>
      <w:r w:rsidR="00564D72" w:rsidRPr="00850D66">
        <w:t xml:space="preserve">IN DISTRIBUCIJO </w:t>
      </w:r>
      <w:r w:rsidR="00890D0E">
        <w:t xml:space="preserve">PLINASTEGA </w:t>
      </w:r>
      <w:r w:rsidR="00AA473B" w:rsidRPr="00850D66">
        <w:t xml:space="preserve">KISIKA </w:t>
      </w:r>
      <w:r w:rsidR="00564D72" w:rsidRPr="00850D66">
        <w:t xml:space="preserve">TER </w:t>
      </w:r>
      <w:r w:rsidR="00AA473B" w:rsidRPr="00850D66">
        <w:t xml:space="preserve">DOBAVO </w:t>
      </w:r>
      <w:r w:rsidR="00890D0E">
        <w:t xml:space="preserve">UTEKOČINJENEGA </w:t>
      </w:r>
      <w:r w:rsidR="00AA473B" w:rsidRPr="00850D66">
        <w:t>KISIKA</w:t>
      </w:r>
    </w:p>
    <w:p w14:paraId="2C753A33" w14:textId="77777777" w:rsidR="00AA473B" w:rsidRPr="00850D66" w:rsidRDefault="00AA473B" w:rsidP="000D7130">
      <w:pPr>
        <w:ind w:left="718" w:right="791"/>
        <w:rPr>
          <w:rFonts w:ascii="Arial" w:hAnsi="Arial" w:cs="Arial"/>
        </w:rPr>
      </w:pPr>
    </w:p>
    <w:p w14:paraId="62D9509C" w14:textId="3EC72754" w:rsidR="000B72C5" w:rsidRPr="007A1F3A" w:rsidRDefault="005700B8" w:rsidP="000D7130">
      <w:pPr>
        <w:ind w:left="718" w:right="791"/>
        <w:jc w:val="both"/>
        <w:rPr>
          <w:b/>
          <w:bCs/>
        </w:rPr>
      </w:pPr>
      <w:r w:rsidRPr="007A1F3A">
        <w:t xml:space="preserve">Ponudniki morajo oddati ponudbo </w:t>
      </w:r>
      <w:r w:rsidRPr="007A1F3A">
        <w:rPr>
          <w:b/>
          <w:bCs/>
        </w:rPr>
        <w:t>za oba razpisana sklopa</w:t>
      </w:r>
      <w:r w:rsidRPr="007A1F3A">
        <w:t>, pri čemer morajo ponuditi vs</w:t>
      </w:r>
      <w:r w:rsidR="000B72C5" w:rsidRPr="007A1F3A">
        <w:t>e</w:t>
      </w:r>
      <w:r w:rsidRPr="007A1F3A">
        <w:t xml:space="preserve"> materiale, sestavne dele</w:t>
      </w:r>
      <w:r w:rsidR="00890D0E" w:rsidRPr="007A1F3A">
        <w:t>,</w:t>
      </w:r>
      <w:r w:rsidR="00564D72" w:rsidRPr="007A1F3A">
        <w:t xml:space="preserve"> </w:t>
      </w:r>
      <w:r w:rsidRPr="007A1F3A">
        <w:t xml:space="preserve">storitve </w:t>
      </w:r>
      <w:r w:rsidR="000B72C5" w:rsidRPr="007A1F3A">
        <w:t xml:space="preserve">in vsa ostala dela </w:t>
      </w:r>
      <w:r w:rsidRPr="007A1F3A">
        <w:t>znotraj posameznega sklopa</w:t>
      </w:r>
      <w:r w:rsidR="000B72C5" w:rsidRPr="007A1F3A">
        <w:t xml:space="preserve"> tako, da bo</w:t>
      </w:r>
      <w:r w:rsidRPr="007A1F3A">
        <w:t xml:space="preserve"> </w:t>
      </w:r>
      <w:r w:rsidR="000B72C5" w:rsidRPr="00AE4FEA">
        <w:rPr>
          <w:b/>
          <w:bCs/>
        </w:rPr>
        <w:t xml:space="preserve">omogočeno nemoteno in celovito  </w:t>
      </w:r>
      <w:r w:rsidR="000B72C5" w:rsidRPr="007A1F3A">
        <w:rPr>
          <w:b/>
          <w:bCs/>
        </w:rPr>
        <w:t>delovanje obeh sklopov kot enovitega sistema.</w:t>
      </w:r>
    </w:p>
    <w:p w14:paraId="6DF963CB" w14:textId="77777777" w:rsidR="00242931" w:rsidRPr="007A1F3A" w:rsidRDefault="00242931" w:rsidP="000D7130">
      <w:pPr>
        <w:ind w:right="791"/>
        <w:jc w:val="both"/>
        <w:rPr>
          <w:color w:val="00B0F0"/>
        </w:rPr>
      </w:pPr>
    </w:p>
    <w:p w14:paraId="2F380ED3" w14:textId="11F7E42E" w:rsidR="00242931" w:rsidRPr="00850D66" w:rsidRDefault="00242931" w:rsidP="000D7130">
      <w:pPr>
        <w:ind w:right="791" w:firstLine="720"/>
        <w:jc w:val="both"/>
      </w:pPr>
      <w:r w:rsidRPr="00850D66">
        <w:t>Variantne ponudbe niso dovoljene.</w:t>
      </w:r>
    </w:p>
    <w:p w14:paraId="0BB836EC" w14:textId="77777777" w:rsidR="00AA473B" w:rsidRPr="00850D66" w:rsidRDefault="00AA473B" w:rsidP="000D7130">
      <w:pPr>
        <w:ind w:left="718" w:right="791"/>
        <w:rPr>
          <w:sz w:val="20"/>
          <w:szCs w:val="20"/>
        </w:rPr>
      </w:pPr>
    </w:p>
    <w:p w14:paraId="60F0CDA8" w14:textId="77777777" w:rsidR="00AA473B" w:rsidRPr="00850D66" w:rsidRDefault="009E6620" w:rsidP="000D7130">
      <w:pPr>
        <w:pStyle w:val="Telobesedila"/>
        <w:ind w:left="718" w:right="791"/>
      </w:pPr>
      <w:r w:rsidRPr="00850D66">
        <w:t>Predmet</w:t>
      </w:r>
      <w:r w:rsidRPr="00850D66">
        <w:rPr>
          <w:spacing w:val="-14"/>
        </w:rPr>
        <w:t xml:space="preserve"> </w:t>
      </w:r>
      <w:r w:rsidRPr="00850D66">
        <w:t>naročila</w:t>
      </w:r>
      <w:r w:rsidRPr="00850D66">
        <w:rPr>
          <w:spacing w:val="-14"/>
        </w:rPr>
        <w:t xml:space="preserve"> </w:t>
      </w:r>
      <w:r w:rsidRPr="00850D66">
        <w:t>je</w:t>
      </w:r>
      <w:r w:rsidR="00AA473B" w:rsidRPr="00850D66">
        <w:t>:</w:t>
      </w:r>
    </w:p>
    <w:p w14:paraId="56F88900" w14:textId="2DECCF44" w:rsidR="00AA473B" w:rsidRPr="00850D66" w:rsidRDefault="00AA473B">
      <w:pPr>
        <w:pStyle w:val="Telobesedila"/>
        <w:numPr>
          <w:ilvl w:val="0"/>
          <w:numId w:val="31"/>
        </w:numPr>
        <w:ind w:right="791"/>
      </w:pPr>
      <w:r w:rsidRPr="00850D66">
        <w:t>izdelava,</w:t>
      </w:r>
      <w:r w:rsidRPr="00850D66">
        <w:rPr>
          <w:spacing w:val="-13"/>
        </w:rPr>
        <w:t xml:space="preserve"> </w:t>
      </w:r>
      <w:r w:rsidRPr="00850D66">
        <w:t>dobava</w:t>
      </w:r>
      <w:r w:rsidRPr="00850D66">
        <w:rPr>
          <w:spacing w:val="-13"/>
        </w:rPr>
        <w:t xml:space="preserve"> </w:t>
      </w:r>
      <w:r w:rsidRPr="00850D66">
        <w:t>in</w:t>
      </w:r>
      <w:r w:rsidRPr="00850D66">
        <w:rPr>
          <w:spacing w:val="-13"/>
        </w:rPr>
        <w:t xml:space="preserve"> </w:t>
      </w:r>
      <w:r w:rsidRPr="00850D66">
        <w:t>montaža</w:t>
      </w:r>
      <w:r w:rsidRPr="00850D66">
        <w:rPr>
          <w:spacing w:val="-12"/>
        </w:rPr>
        <w:t xml:space="preserve"> </w:t>
      </w:r>
      <w:r w:rsidR="00654F0E" w:rsidRPr="00850D66">
        <w:t xml:space="preserve">sistema za oksidacijo in mešanje blata </w:t>
      </w:r>
      <w:r w:rsidR="00850D66" w:rsidRPr="00850D66">
        <w:t>v oksidacijskih bazenih</w:t>
      </w:r>
      <w:r w:rsidR="00654F0E" w:rsidRPr="00850D66">
        <w:t xml:space="preserve"> ter </w:t>
      </w:r>
    </w:p>
    <w:p w14:paraId="14F7312E" w14:textId="620C06DE" w:rsidR="00890D0E" w:rsidRPr="00850D66" w:rsidRDefault="00890D0E">
      <w:pPr>
        <w:numPr>
          <w:ilvl w:val="0"/>
          <w:numId w:val="31"/>
        </w:numPr>
        <w:ind w:right="791"/>
        <w:jc w:val="both"/>
      </w:pPr>
      <w:r w:rsidRPr="00850D66">
        <w:t>najem opreme za s</w:t>
      </w:r>
      <w:r>
        <w:t xml:space="preserve">hranjevanje utekočinjenega kisika, odjem </w:t>
      </w:r>
      <w:r w:rsidRPr="00850D66">
        <w:t xml:space="preserve"> in distribucijo </w:t>
      </w:r>
      <w:r>
        <w:t xml:space="preserve">plinastega </w:t>
      </w:r>
      <w:r w:rsidRPr="00850D66">
        <w:t xml:space="preserve">kisika ter dobavo </w:t>
      </w:r>
      <w:r>
        <w:t xml:space="preserve">utekočinjenega </w:t>
      </w:r>
      <w:r w:rsidRPr="00850D66">
        <w:t>kisika</w:t>
      </w:r>
    </w:p>
    <w:p w14:paraId="60B39805" w14:textId="77777777" w:rsidR="004B0DE6" w:rsidRPr="00AA473B" w:rsidRDefault="004B0DE6">
      <w:pPr>
        <w:pStyle w:val="Telobesedila"/>
        <w:spacing w:before="1"/>
        <w:rPr>
          <w:color w:val="FF0000"/>
        </w:rPr>
      </w:pPr>
    </w:p>
    <w:p w14:paraId="2A70F0C6" w14:textId="51693197" w:rsidR="00772BC4" w:rsidRDefault="009E6620">
      <w:pPr>
        <w:pStyle w:val="Telobesedila"/>
        <w:ind w:left="718" w:right="772"/>
        <w:jc w:val="both"/>
      </w:pPr>
      <w:r>
        <w:t>Naročnik</w:t>
      </w:r>
      <w:r>
        <w:rPr>
          <w:spacing w:val="-5"/>
        </w:rPr>
        <w:t xml:space="preserve"> </w:t>
      </w:r>
      <w:r>
        <w:t>si</w:t>
      </w:r>
      <w:r>
        <w:rPr>
          <w:spacing w:val="-6"/>
        </w:rPr>
        <w:t xml:space="preserve"> </w:t>
      </w:r>
      <w:r>
        <w:t>pridržuje</w:t>
      </w:r>
      <w:r>
        <w:rPr>
          <w:spacing w:val="-7"/>
        </w:rPr>
        <w:t xml:space="preserve"> </w:t>
      </w:r>
      <w:r>
        <w:t>pravico,</w:t>
      </w:r>
      <w:r>
        <w:rPr>
          <w:spacing w:val="-5"/>
        </w:rPr>
        <w:t xml:space="preserve"> </w:t>
      </w:r>
      <w:r>
        <w:t>da</w:t>
      </w:r>
      <w:r>
        <w:rPr>
          <w:spacing w:val="-6"/>
        </w:rPr>
        <w:t xml:space="preserve"> </w:t>
      </w:r>
      <w:r>
        <w:t>poveča</w:t>
      </w:r>
      <w:r>
        <w:rPr>
          <w:spacing w:val="-7"/>
        </w:rPr>
        <w:t xml:space="preserve"> </w:t>
      </w:r>
      <w:r>
        <w:t>ali</w:t>
      </w:r>
      <w:r>
        <w:rPr>
          <w:spacing w:val="-6"/>
        </w:rPr>
        <w:t xml:space="preserve"> </w:t>
      </w:r>
      <w:r>
        <w:t>zmanjša</w:t>
      </w:r>
      <w:r>
        <w:rPr>
          <w:spacing w:val="-6"/>
        </w:rPr>
        <w:t xml:space="preserve"> </w:t>
      </w:r>
      <w:r>
        <w:t>obseg</w:t>
      </w:r>
      <w:r>
        <w:rPr>
          <w:spacing w:val="-6"/>
        </w:rPr>
        <w:t xml:space="preserve"> </w:t>
      </w:r>
      <w:r>
        <w:t>naročenih</w:t>
      </w:r>
      <w:r>
        <w:rPr>
          <w:spacing w:val="-7"/>
        </w:rPr>
        <w:t xml:space="preserve"> </w:t>
      </w:r>
      <w:r>
        <w:t>storitev</w:t>
      </w:r>
      <w:r>
        <w:rPr>
          <w:spacing w:val="-7"/>
        </w:rPr>
        <w:t xml:space="preserve"> </w:t>
      </w:r>
      <w:r>
        <w:t>in</w:t>
      </w:r>
      <w:r>
        <w:rPr>
          <w:spacing w:val="-5"/>
        </w:rPr>
        <w:t xml:space="preserve"> </w:t>
      </w:r>
      <w:r>
        <w:t>ga</w:t>
      </w:r>
      <w:r>
        <w:rPr>
          <w:spacing w:val="-7"/>
        </w:rPr>
        <w:t xml:space="preserve"> </w:t>
      </w:r>
      <w:r>
        <w:t>prilagodi</w:t>
      </w:r>
      <w:r>
        <w:rPr>
          <w:spacing w:val="-6"/>
        </w:rPr>
        <w:t xml:space="preserve"> </w:t>
      </w:r>
      <w:r>
        <w:t>dejanskim potrebam oziroma razpoložljivim sredstvom. Ponudniki nimajo nobenih pravic iz naslova izgubljenega dobička v primeru, da bo obseg naročenih storitev manjši od predvidenega oziroma do kakršnihkoli zahtevkov iz naslova neoddanega dela javnega</w:t>
      </w:r>
      <w:r>
        <w:rPr>
          <w:spacing w:val="-8"/>
        </w:rPr>
        <w:t xml:space="preserve"> </w:t>
      </w:r>
      <w:r>
        <w:t>naročila.</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3E3BAE4" w14:textId="21B1BEF5" w:rsidR="00772BC4" w:rsidRDefault="009E6620">
      <w:pPr>
        <w:pStyle w:val="Telobesedila"/>
        <w:ind w:left="718" w:right="699"/>
      </w:pPr>
      <w:r>
        <w:t>Z oddajo ponudbe se ponudnik strinja z vsemi pogoji javnega naročila, ki izhajajo iz dokumentacije v zvezi z oddajo javnega naročila!</w:t>
      </w:r>
    </w:p>
    <w:p w14:paraId="3AF7872F" w14:textId="4509E92B" w:rsidR="00DA1295" w:rsidRDefault="00DA1295">
      <w:pPr>
        <w:pStyle w:val="Telobesedila"/>
        <w:ind w:left="718" w:right="699"/>
      </w:pPr>
    </w:p>
    <w:p w14:paraId="28430152" w14:textId="77777777" w:rsidR="00DA1295" w:rsidRDefault="00DA1295">
      <w:pPr>
        <w:pStyle w:val="Telobesedila"/>
        <w:ind w:left="718" w:right="699"/>
      </w:pPr>
    </w:p>
    <w:p w14:paraId="42857F84" w14:textId="77777777" w:rsidR="00772BC4" w:rsidRDefault="00772BC4">
      <w:pPr>
        <w:pStyle w:val="Telobesedila"/>
        <w:spacing w:before="3"/>
        <w:rPr>
          <w:sz w:val="15"/>
        </w:rPr>
      </w:pPr>
    </w:p>
    <w:p w14:paraId="1679B7C2" w14:textId="77777777" w:rsidR="00772BC4" w:rsidRDefault="009E6620">
      <w:pPr>
        <w:pStyle w:val="Naslov2"/>
        <w:numPr>
          <w:ilvl w:val="1"/>
          <w:numId w:val="11"/>
        </w:numPr>
        <w:tabs>
          <w:tab w:val="left" w:pos="1511"/>
        </w:tabs>
        <w:spacing w:before="86"/>
        <w:ind w:hanging="433"/>
        <w:rPr>
          <w:u w:val="none"/>
        </w:rPr>
      </w:pPr>
      <w:bookmarkStart w:id="4" w:name="_TOC_250040"/>
      <w:r>
        <w:rPr>
          <w:rFonts w:ascii="Times New Roman" w:hAnsi="Times New Roman"/>
          <w:b/>
          <w:i w:val="0"/>
          <w:spacing w:val="-60"/>
        </w:rPr>
        <w:t xml:space="preserve"> </w:t>
      </w:r>
      <w:r>
        <w:t xml:space="preserve">Tehnične </w:t>
      </w:r>
      <w:r>
        <w:rPr>
          <w:spacing w:val="-3"/>
        </w:rPr>
        <w:t>zahteve predmeta javnega naročila</w:t>
      </w:r>
      <w:bookmarkEnd w:id="4"/>
      <w:r>
        <w:rPr>
          <w:u w:val="none"/>
        </w:rPr>
        <w:t xml:space="preserve"> </w:t>
      </w:r>
    </w:p>
    <w:p w14:paraId="159068BD" w14:textId="77777777" w:rsidR="00461926" w:rsidRPr="00461926" w:rsidRDefault="00461926" w:rsidP="00461926">
      <w:pPr>
        <w:pStyle w:val="Telobesedila"/>
        <w:spacing w:before="4"/>
        <w:rPr>
          <w:i/>
        </w:rPr>
      </w:pPr>
    </w:p>
    <w:p w14:paraId="52620616" w14:textId="4B63C671" w:rsidR="00461926" w:rsidRPr="00273252" w:rsidRDefault="00461926" w:rsidP="00461926">
      <w:pPr>
        <w:pStyle w:val="Telobesedila"/>
        <w:spacing w:before="4"/>
        <w:ind w:firstLine="718"/>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točke </w:t>
      </w:r>
      <w:r w:rsidRPr="00AE4FEA">
        <w:rPr>
          <w:iCs/>
        </w:rPr>
        <w:t>4.</w:t>
      </w:r>
      <w:r w:rsidR="000F3D9E" w:rsidRPr="00AE4FEA">
        <w:rPr>
          <w:iCs/>
        </w:rPr>
        <w:t>15</w:t>
      </w:r>
      <w:r w:rsidRPr="00AE4FEA">
        <w:rPr>
          <w:iCs/>
        </w:rPr>
        <w:t xml:space="preserve">. </w:t>
      </w:r>
      <w:r w:rsidRPr="00273252">
        <w:rPr>
          <w:iCs/>
        </w:rPr>
        <w:t>Opis pre</w:t>
      </w:r>
      <w:r w:rsidR="006E54AA">
        <w:rPr>
          <w:iCs/>
        </w:rPr>
        <w:t>d</w:t>
      </w:r>
      <w:r w:rsidRPr="00273252">
        <w:rPr>
          <w:iCs/>
        </w:rPr>
        <w:t>meta naročila.</w:t>
      </w:r>
    </w:p>
    <w:p w14:paraId="7494B118" w14:textId="2D92FF37" w:rsidR="009B6897" w:rsidRPr="00273252" w:rsidRDefault="009B6897" w:rsidP="009B6897">
      <w:pPr>
        <w:pStyle w:val="Telobesedila"/>
        <w:spacing w:before="56"/>
        <w:ind w:left="718" w:right="773"/>
        <w:jc w:val="both"/>
      </w:pPr>
      <w:r w:rsidRPr="00273252">
        <w:t xml:space="preserve">Naročnik ponudnike opozarja, da se dela izvajajo </w:t>
      </w:r>
      <w:r w:rsidR="00461926" w:rsidRPr="00273252">
        <w:t>med obratovanjem čistilne naprave,</w:t>
      </w:r>
      <w:r w:rsidRPr="00273252">
        <w:t xml:space="preserve"> kar morajo ponudniki upoštevati pri pripravi ponudbe in zlasti pri izvajanju del, saj morajo dela potekati tako, da se čim manj ovi</w:t>
      </w:r>
      <w:r w:rsidR="00461926" w:rsidRPr="00273252">
        <w:t xml:space="preserve">ra delovanje čistilne naprave in delovnih procesov na njej </w:t>
      </w:r>
      <w:r w:rsidR="00163B0B" w:rsidRPr="00273252">
        <w:t xml:space="preserve">ter </w:t>
      </w:r>
      <w:r w:rsidRPr="00273252">
        <w:t>se  omogoča dostop do objektov</w:t>
      </w:r>
      <w:r w:rsidR="00273252" w:rsidRPr="00273252">
        <w:t>.</w:t>
      </w:r>
    </w:p>
    <w:p w14:paraId="4ACC9679" w14:textId="77777777" w:rsidR="009B6897" w:rsidRPr="00273252" w:rsidRDefault="009B6897" w:rsidP="009B6897">
      <w:pPr>
        <w:pStyle w:val="Telobesedila"/>
        <w:ind w:right="780"/>
        <w:jc w:val="both"/>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1"/>
        </w:numPr>
        <w:tabs>
          <w:tab w:val="left" w:pos="1511"/>
        </w:tabs>
        <w:spacing w:before="52"/>
        <w:ind w:hanging="433"/>
        <w:rPr>
          <w:u w:val="none"/>
        </w:rPr>
      </w:pPr>
      <w:bookmarkStart w:id="5" w:name="_TOC_250039"/>
      <w:r>
        <w:t>Pravna</w:t>
      </w:r>
      <w:r>
        <w:rPr>
          <w:spacing w:val="-3"/>
        </w:rPr>
        <w:t xml:space="preserve"> podlaga</w:t>
      </w:r>
      <w:bookmarkEnd w:id="5"/>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1"/>
        </w:numPr>
        <w:tabs>
          <w:tab w:val="left" w:pos="1511"/>
        </w:tabs>
        <w:spacing w:before="52"/>
        <w:ind w:hanging="433"/>
        <w:rPr>
          <w:u w:val="none"/>
        </w:rPr>
      </w:pPr>
      <w:bookmarkStart w:id="6" w:name="_TOC_250038"/>
      <w:r>
        <w:rPr>
          <w:spacing w:val="-3"/>
        </w:rPr>
        <w:t xml:space="preserve">Dokumentacija </w:t>
      </w:r>
      <w:r>
        <w:t>v zvezi z oddajo javnega naročil in</w:t>
      </w:r>
      <w:r>
        <w:rPr>
          <w:spacing w:val="-24"/>
        </w:rPr>
        <w:t xml:space="preserve"> </w:t>
      </w:r>
      <w:r>
        <w:rPr>
          <w:spacing w:val="-3"/>
        </w:rPr>
        <w:t>komunikacija</w:t>
      </w:r>
      <w:bookmarkEnd w:id="6"/>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414D541D"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CF7D35" w:rsidRPr="00015448">
        <w:rPr>
          <w:b/>
          <w:bCs/>
        </w:rPr>
        <w:t>16</w:t>
      </w:r>
      <w:r w:rsidRPr="00015448">
        <w:rPr>
          <w:b/>
          <w:bCs/>
        </w:rPr>
        <w:t>.</w:t>
      </w:r>
      <w:r w:rsidR="00273180" w:rsidRPr="00015448">
        <w:rPr>
          <w:b/>
          <w:bCs/>
        </w:rPr>
        <w:t>11</w:t>
      </w:r>
      <w:r w:rsidRPr="00015448">
        <w:rPr>
          <w:b/>
          <w:bCs/>
        </w:rPr>
        <w:t>.2022 do 12</w:t>
      </w:r>
      <w:r w:rsidR="003C7431" w:rsidRPr="00015448">
        <w:rPr>
          <w:b/>
          <w:bCs/>
        </w:rPr>
        <w:t>:00</w:t>
      </w:r>
      <w:r w:rsidRPr="00015448">
        <w:rPr>
          <w:b/>
          <w:bCs/>
          <w:spacing w:val="-21"/>
        </w:rPr>
        <w:t xml:space="preserve"> </w:t>
      </w:r>
      <w:r w:rsidRPr="00015448">
        <w:rPr>
          <w:b/>
          <w:bCs/>
          <w:spacing w:val="-3"/>
        </w:rPr>
        <w:t>ure.</w:t>
      </w:r>
    </w:p>
    <w:p w14:paraId="18453D78" w14:textId="3353EB41" w:rsidR="002D68BF" w:rsidRDefault="002D68BF">
      <w:pPr>
        <w:pStyle w:val="Telobesedila"/>
        <w:ind w:left="718" w:right="772"/>
        <w:jc w:val="both"/>
        <w:rPr>
          <w:spacing w:val="-3"/>
        </w:rPr>
      </w:pPr>
    </w:p>
    <w:p w14:paraId="5F066104" w14:textId="77777777" w:rsidR="002D68BF" w:rsidRDefault="002D68BF" w:rsidP="002D68BF">
      <w:pPr>
        <w:pStyle w:val="Telobesedila"/>
        <w:ind w:left="718" w:right="776"/>
        <w:jc w:val="both"/>
      </w:pPr>
      <w:r>
        <w:t>Na zahteve za pojasnila oziroma druga vprašanja v zvezi z naročilom, zastavljena po tem roku, naročnik ne bo odgovarjal.</w:t>
      </w:r>
    </w:p>
    <w:p w14:paraId="344C20F7" w14:textId="67996CB5" w:rsidR="00267FFC" w:rsidRDefault="00267FFC">
      <w:pPr>
        <w:pStyle w:val="Telobesedila"/>
        <w:ind w:left="718" w:right="772"/>
        <w:jc w:val="both"/>
        <w:rPr>
          <w:spacing w:val="-3"/>
        </w:rPr>
      </w:pPr>
    </w:p>
    <w:p w14:paraId="03EC58D0" w14:textId="16F13780" w:rsidR="00267FFC" w:rsidRDefault="00267FFC">
      <w:pPr>
        <w:pStyle w:val="Telobesedila"/>
        <w:ind w:left="718" w:right="772"/>
        <w:jc w:val="both"/>
        <w:rPr>
          <w:spacing w:val="-3"/>
        </w:rPr>
      </w:pPr>
      <w:r>
        <w:rPr>
          <w:spacing w:val="-3"/>
        </w:rPr>
        <w:t xml:space="preserve">Potencialnim ponudnikom bo omogočen ogled Centralne čistilne naprave Ajdovščina na katerem se bo lahko seznanil tudi s podatki povezanimi z obratovanjem čistilne naprave. Ogled bo možen od </w:t>
      </w:r>
      <w:r w:rsidR="006D01BB" w:rsidRPr="006D01BB">
        <w:rPr>
          <w:b/>
          <w:bCs/>
          <w:spacing w:val="-3"/>
        </w:rPr>
        <w:t>26</w:t>
      </w:r>
      <w:r w:rsidRPr="006D01BB">
        <w:rPr>
          <w:b/>
          <w:bCs/>
          <w:spacing w:val="-3"/>
        </w:rPr>
        <w:t>.1</w:t>
      </w:r>
      <w:r w:rsidR="006D01BB" w:rsidRPr="006D01BB">
        <w:rPr>
          <w:b/>
          <w:bCs/>
          <w:spacing w:val="-3"/>
        </w:rPr>
        <w:t>0</w:t>
      </w:r>
      <w:r w:rsidRPr="006D01BB">
        <w:rPr>
          <w:b/>
          <w:bCs/>
          <w:spacing w:val="-3"/>
        </w:rPr>
        <w:t>.2022</w:t>
      </w:r>
      <w:r w:rsidRPr="006D01BB">
        <w:rPr>
          <w:spacing w:val="-3"/>
        </w:rPr>
        <w:t xml:space="preserve"> </w:t>
      </w:r>
      <w:r w:rsidRPr="006D01BB">
        <w:rPr>
          <w:b/>
          <w:bCs/>
          <w:spacing w:val="-3"/>
        </w:rPr>
        <w:t xml:space="preserve">do vključno </w:t>
      </w:r>
      <w:r w:rsidR="006D01BB" w:rsidRPr="006D01BB">
        <w:rPr>
          <w:b/>
          <w:bCs/>
          <w:spacing w:val="-3"/>
        </w:rPr>
        <w:t>28</w:t>
      </w:r>
      <w:r w:rsidRPr="006D01BB">
        <w:rPr>
          <w:b/>
          <w:bCs/>
          <w:spacing w:val="-3"/>
        </w:rPr>
        <w:t>.1</w:t>
      </w:r>
      <w:r w:rsidR="006D01BB" w:rsidRPr="006D01BB">
        <w:rPr>
          <w:b/>
          <w:bCs/>
          <w:spacing w:val="-3"/>
        </w:rPr>
        <w:t>0</w:t>
      </w:r>
      <w:r w:rsidRPr="006D01BB">
        <w:rPr>
          <w:b/>
          <w:bCs/>
          <w:spacing w:val="-3"/>
        </w:rPr>
        <w:t>.2022</w:t>
      </w:r>
      <w:r w:rsidR="00AB2727" w:rsidRPr="006D01BB">
        <w:rPr>
          <w:b/>
          <w:bCs/>
          <w:spacing w:val="-3"/>
        </w:rPr>
        <w:t>, med 09:00 in 12:00</w:t>
      </w:r>
      <w:r w:rsidR="009572E7" w:rsidRPr="006D01BB">
        <w:rPr>
          <w:b/>
          <w:bCs/>
          <w:spacing w:val="-3"/>
        </w:rPr>
        <w:t xml:space="preserve"> </w:t>
      </w:r>
      <w:r w:rsidR="003C7431">
        <w:rPr>
          <w:b/>
          <w:bCs/>
          <w:spacing w:val="-3"/>
        </w:rPr>
        <w:t>uro</w:t>
      </w:r>
      <w:r w:rsidR="00AB2727" w:rsidRPr="009572E7">
        <w:rPr>
          <w:b/>
          <w:bCs/>
          <w:spacing w:val="-3"/>
        </w:rPr>
        <w:t>,</w:t>
      </w:r>
      <w:r w:rsidR="00AB2727">
        <w:rPr>
          <w:spacing w:val="-3"/>
        </w:rPr>
        <w:t xml:space="preserve"> </w:t>
      </w:r>
      <w:r>
        <w:rPr>
          <w:spacing w:val="-3"/>
        </w:rPr>
        <w:t xml:space="preserve"> s predhodno najavo termina do 2</w:t>
      </w:r>
      <w:r w:rsidR="006D01BB">
        <w:rPr>
          <w:spacing w:val="-3"/>
        </w:rPr>
        <w:t>5</w:t>
      </w:r>
      <w:r>
        <w:rPr>
          <w:spacing w:val="-3"/>
        </w:rPr>
        <w:t>.10.2022</w:t>
      </w:r>
      <w:r w:rsidR="00AB2727">
        <w:rPr>
          <w:spacing w:val="-3"/>
        </w:rPr>
        <w:t xml:space="preserve">, na </w:t>
      </w:r>
      <w:proofErr w:type="spellStart"/>
      <w:r w:rsidR="003E733C">
        <w:rPr>
          <w:spacing w:val="-3"/>
        </w:rPr>
        <w:t>e</w:t>
      </w:r>
      <w:r w:rsidR="00AB2727">
        <w:rPr>
          <w:spacing w:val="-3"/>
        </w:rPr>
        <w:t>mail</w:t>
      </w:r>
      <w:proofErr w:type="spellEnd"/>
      <w:r w:rsidR="00AB2727">
        <w:rPr>
          <w:spacing w:val="-3"/>
        </w:rPr>
        <w:t xml:space="preserve">: </w:t>
      </w:r>
      <w:hyperlink r:id="rId13" w:history="1">
        <w:r w:rsidR="00AB2727" w:rsidRPr="00343933">
          <w:rPr>
            <w:rStyle w:val="Hiperpovezava"/>
            <w:rFonts w:cs="Calibri Light"/>
            <w:spacing w:val="-3"/>
          </w:rPr>
          <w:t>barbara.stravs@ksda.si</w:t>
        </w:r>
      </w:hyperlink>
      <w:r w:rsidR="00AB2727">
        <w:rPr>
          <w:spacing w:val="-3"/>
        </w:rPr>
        <w:t xml:space="preserve">. </w:t>
      </w:r>
      <w:r>
        <w:rPr>
          <w:spacing w:val="-3"/>
        </w:rPr>
        <w:t xml:space="preserve">  </w:t>
      </w:r>
    </w:p>
    <w:p w14:paraId="30CB8F72" w14:textId="0C4AC7F5" w:rsidR="003349B9" w:rsidRDefault="003349B9">
      <w:pPr>
        <w:pStyle w:val="Telobesedila"/>
        <w:ind w:left="718" w:right="772"/>
        <w:jc w:val="both"/>
        <w:rPr>
          <w:spacing w:val="-3"/>
        </w:rPr>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1"/>
        </w:numPr>
        <w:tabs>
          <w:tab w:val="left" w:pos="1511"/>
        </w:tabs>
        <w:spacing w:before="85"/>
        <w:ind w:hanging="433"/>
        <w:rPr>
          <w:u w:val="none"/>
        </w:rPr>
      </w:pPr>
      <w:bookmarkStart w:id="7"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7"/>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4">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5">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6">
        <w:r>
          <w:rPr>
            <w:color w:val="0000FF"/>
            <w:u w:val="single" w:color="0000FF"/>
          </w:rPr>
          <w:t>https://ejn.gov.si</w:t>
        </w:r>
        <w:r>
          <w:rPr>
            <w:color w:val="0000FF"/>
          </w:rPr>
          <w:t xml:space="preserve"> </w:t>
        </w:r>
      </w:hyperlink>
      <w:r>
        <w:t xml:space="preserve">, v skladu z </w:t>
      </w:r>
      <w:r>
        <w:lastRenderedPageBreak/>
        <w:t>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39A38BB4" w:rsidR="00772BC4" w:rsidRDefault="009E6620">
      <w:pPr>
        <w:pStyle w:val="Telobesedila"/>
        <w:ind w:left="718" w:right="771"/>
        <w:jc w:val="both"/>
      </w:pPr>
      <w:r>
        <w:t xml:space="preserve">Ponudba se šteje za pravočasno oddano, če jo naročnik prejme preko sistema e-JN </w:t>
      </w:r>
      <w:hyperlink r:id="rId17">
        <w:r>
          <w:rPr>
            <w:color w:val="0000FF"/>
            <w:u w:val="single" w:color="0000FF"/>
          </w:rPr>
          <w:t>https://ejn.gov.si</w:t>
        </w:r>
      </w:hyperlink>
      <w:r>
        <w:rPr>
          <w:color w:val="0000FF"/>
        </w:rPr>
        <w:t xml:space="preserve"> </w:t>
      </w:r>
      <w:r w:rsidRPr="00611D9E">
        <w:rPr>
          <w:b/>
          <w:bCs/>
        </w:rPr>
        <w:t>najkasneje</w:t>
      </w:r>
      <w:r w:rsidRPr="00611D9E">
        <w:rPr>
          <w:b/>
          <w:bCs/>
          <w:spacing w:val="-12"/>
        </w:rPr>
        <w:t xml:space="preserve"> </w:t>
      </w:r>
      <w:r w:rsidRPr="00611D9E">
        <w:rPr>
          <w:b/>
          <w:bCs/>
        </w:rPr>
        <w:t>do</w:t>
      </w:r>
      <w:r w:rsidRPr="00611D9E">
        <w:rPr>
          <w:b/>
          <w:bCs/>
          <w:spacing w:val="-13"/>
        </w:rPr>
        <w:t xml:space="preserve"> </w:t>
      </w:r>
      <w:r w:rsidR="00974A0B" w:rsidRPr="00611D9E">
        <w:rPr>
          <w:b/>
          <w:bCs/>
          <w:spacing w:val="-13"/>
        </w:rPr>
        <w:t>2</w:t>
      </w:r>
      <w:r w:rsidR="00CF7D35" w:rsidRPr="00611D9E">
        <w:rPr>
          <w:b/>
          <w:bCs/>
          <w:spacing w:val="-13"/>
        </w:rPr>
        <w:t>8</w:t>
      </w:r>
      <w:r w:rsidRPr="00611D9E">
        <w:rPr>
          <w:b/>
          <w:bCs/>
        </w:rPr>
        <w:t>.</w:t>
      </w:r>
      <w:r w:rsidR="00BB49D0" w:rsidRPr="00611D9E">
        <w:rPr>
          <w:b/>
          <w:bCs/>
        </w:rPr>
        <w:t>11</w:t>
      </w:r>
      <w:r w:rsidRPr="00611D9E">
        <w:rPr>
          <w:b/>
          <w:bCs/>
        </w:rPr>
        <w:t>.2022,</w:t>
      </w:r>
      <w:r w:rsidRPr="00611D9E">
        <w:rPr>
          <w:b/>
          <w:bCs/>
          <w:spacing w:val="-12"/>
        </w:rPr>
        <w:t xml:space="preserve"> </w:t>
      </w:r>
      <w:r w:rsidRPr="00611D9E">
        <w:rPr>
          <w:b/>
          <w:bCs/>
          <w:spacing w:val="-3"/>
        </w:rPr>
        <w:t>do</w:t>
      </w:r>
      <w:r w:rsidRPr="00611D9E">
        <w:rPr>
          <w:b/>
          <w:bCs/>
          <w:spacing w:val="-10"/>
        </w:rPr>
        <w:t xml:space="preserve"> </w:t>
      </w:r>
      <w:r w:rsidR="00A84CC3" w:rsidRPr="00611D9E">
        <w:rPr>
          <w:b/>
          <w:bCs/>
        </w:rPr>
        <w:t>10</w:t>
      </w:r>
      <w:r w:rsidR="000F3D9E" w:rsidRPr="00611D9E">
        <w:rPr>
          <w:b/>
          <w:bCs/>
        </w:rPr>
        <w:t>:00</w:t>
      </w:r>
      <w:r w:rsidRPr="00611D9E">
        <w:rPr>
          <w:b/>
          <w:bCs/>
          <w:spacing w:val="-11"/>
        </w:rPr>
        <w:t xml:space="preserve"> </w:t>
      </w:r>
      <w:r w:rsidRPr="00611D9E">
        <w:rPr>
          <w:b/>
          <w:bCs/>
          <w:spacing w:val="-3"/>
        </w:rPr>
        <w:t>ure</w:t>
      </w:r>
      <w:r w:rsidRPr="00611D9E">
        <w:rPr>
          <w:spacing w:val="-3"/>
        </w:rPr>
        <w:t>.</w:t>
      </w:r>
      <w:r w:rsidRPr="00611D9E">
        <w:rPr>
          <w:spacing w:val="-12"/>
        </w:rPr>
        <w:t xml:space="preserve"> </w:t>
      </w:r>
      <w:r>
        <w:t>Za</w:t>
      </w:r>
      <w:r>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26D2F1CC" w14:textId="77777777" w:rsidR="00772BC4" w:rsidRDefault="009E6620">
      <w:pPr>
        <w:pStyle w:val="Naslov2"/>
        <w:numPr>
          <w:ilvl w:val="1"/>
          <w:numId w:val="11"/>
        </w:numPr>
        <w:tabs>
          <w:tab w:val="left" w:pos="1511"/>
        </w:tabs>
        <w:spacing w:before="51"/>
        <w:ind w:right="791" w:hanging="433"/>
        <w:rPr>
          <w:u w:val="none"/>
        </w:rPr>
      </w:pPr>
      <w:bookmarkStart w:id="8" w:name="_TOC_250036"/>
      <w:r>
        <w:rPr>
          <w:spacing w:val="-3"/>
        </w:rPr>
        <w:t xml:space="preserve">Odpiranje </w:t>
      </w:r>
      <w:bookmarkEnd w:id="8"/>
      <w:r>
        <w:t>ponudb</w:t>
      </w:r>
    </w:p>
    <w:p w14:paraId="0592E0D4" w14:textId="77777777" w:rsidR="00772BC4" w:rsidRDefault="00772BC4" w:rsidP="000D7130">
      <w:pPr>
        <w:pStyle w:val="Telobesedila"/>
        <w:spacing w:before="5"/>
        <w:ind w:right="791"/>
        <w:rPr>
          <w:i/>
          <w:sz w:val="17"/>
        </w:rPr>
      </w:pPr>
    </w:p>
    <w:p w14:paraId="6EC7D498" w14:textId="06103D60" w:rsidR="00772BC4" w:rsidRDefault="009E6620" w:rsidP="000D7130">
      <w:pPr>
        <w:pStyle w:val="Telobesedila"/>
        <w:spacing w:before="56"/>
        <w:ind w:left="718" w:right="791"/>
      </w:pPr>
      <w:r>
        <w:t xml:space="preserve">Odpiranje ponudb bo potekalo avtomatično v sistemu e-JN dne </w:t>
      </w:r>
      <w:r w:rsidR="00974A0B" w:rsidRPr="00611D9E">
        <w:rPr>
          <w:b/>
          <w:bCs/>
        </w:rPr>
        <w:t>2</w:t>
      </w:r>
      <w:r w:rsidR="00CF7D35" w:rsidRPr="00611D9E">
        <w:rPr>
          <w:b/>
          <w:bCs/>
        </w:rPr>
        <w:t>8</w:t>
      </w:r>
      <w:r w:rsidRPr="00611D9E">
        <w:rPr>
          <w:b/>
          <w:bCs/>
        </w:rPr>
        <w:t>.</w:t>
      </w:r>
      <w:r w:rsidR="00BB49D0" w:rsidRPr="00611D9E">
        <w:rPr>
          <w:b/>
          <w:bCs/>
        </w:rPr>
        <w:t>11</w:t>
      </w:r>
      <w:r w:rsidR="00015448">
        <w:rPr>
          <w:b/>
          <w:bCs/>
        </w:rPr>
        <w:t>.</w:t>
      </w:r>
      <w:r w:rsidRPr="00611D9E">
        <w:rPr>
          <w:b/>
          <w:bCs/>
        </w:rPr>
        <w:t>2022 in se bo začelo ob 1</w:t>
      </w:r>
      <w:r w:rsidR="004E3E26" w:rsidRPr="00611D9E">
        <w:rPr>
          <w:b/>
          <w:bCs/>
        </w:rPr>
        <w:t>1:05</w:t>
      </w:r>
      <w:r w:rsidRPr="00611D9E">
        <w:t xml:space="preserve"> </w:t>
      </w:r>
      <w:r>
        <w:t xml:space="preserve">uri na spletnem naslovu </w:t>
      </w:r>
      <w:hyperlink r:id="rId18">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0D7130">
      <w:pPr>
        <w:pStyle w:val="Telobesedila"/>
        <w:spacing w:before="58" w:line="237" w:lineRule="auto"/>
        <w:ind w:left="718" w:right="791"/>
      </w:pPr>
      <w:r>
        <w:t>Odpiranje poteka tako, da sistem e-JN samodejno ob uri, ki je določena za javno odpiranje ponudb, prikaže podatke o ponudniku, o variantah, če so bile zahtevane oziroma dovoljene, skupni ponudbeni</w:t>
      </w:r>
    </w:p>
    <w:p w14:paraId="28484B18" w14:textId="77777777" w:rsidR="00772BC4" w:rsidRDefault="009E6620" w:rsidP="000D7130">
      <w:pPr>
        <w:pStyle w:val="Telobesedila"/>
        <w:spacing w:before="57"/>
        <w:ind w:left="718" w:right="791"/>
      </w:pPr>
      <w:r>
        <w:t>vrednosti ponudbe ter omogoči dostop do dokumenta, ki ga ponudnik naloži v sistem e-JN pod razdelek</w:t>
      </w:r>
    </w:p>
    <w:p w14:paraId="78759994" w14:textId="77777777" w:rsidR="00772BC4" w:rsidRDefault="009E6620" w:rsidP="000D7130">
      <w:pPr>
        <w:pStyle w:val="Telobesedila"/>
        <w:ind w:left="718" w:right="791"/>
      </w:pPr>
      <w:r>
        <w:t>»Skupna ponudbena cena«, v del »Predračun«.</w:t>
      </w:r>
    </w:p>
    <w:p w14:paraId="5291B601" w14:textId="77777777" w:rsidR="00772BC4" w:rsidRDefault="00772BC4" w:rsidP="000D7130">
      <w:pPr>
        <w:pStyle w:val="Telobesedila"/>
        <w:spacing w:before="8"/>
        <w:ind w:right="791"/>
        <w:rPr>
          <w:sz w:val="17"/>
        </w:rPr>
      </w:pPr>
    </w:p>
    <w:p w14:paraId="3B002C4A" w14:textId="77777777" w:rsidR="00772BC4" w:rsidRDefault="009E6620">
      <w:pPr>
        <w:pStyle w:val="Naslov2"/>
        <w:numPr>
          <w:ilvl w:val="1"/>
          <w:numId w:val="11"/>
        </w:numPr>
        <w:tabs>
          <w:tab w:val="left" w:pos="1511"/>
        </w:tabs>
        <w:spacing w:before="51"/>
        <w:ind w:right="791" w:hanging="433"/>
        <w:rPr>
          <w:u w:val="none"/>
        </w:rPr>
      </w:pPr>
      <w:bookmarkStart w:id="9" w:name="_TOC_250035"/>
      <w:r>
        <w:t xml:space="preserve">Merila za </w:t>
      </w:r>
      <w:r>
        <w:rPr>
          <w:spacing w:val="-3"/>
        </w:rPr>
        <w:t>oddajo javnega</w:t>
      </w:r>
      <w:r>
        <w:rPr>
          <w:spacing w:val="-8"/>
        </w:rPr>
        <w:t xml:space="preserve"> </w:t>
      </w:r>
      <w:r>
        <w:t>naročila</w:t>
      </w:r>
      <w:bookmarkEnd w:id="9"/>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47FD0A72" w:rsidR="007B4702" w:rsidRPr="008E649E" w:rsidRDefault="007B4702" w:rsidP="000D7130">
      <w:pPr>
        <w:ind w:left="720" w:right="791"/>
        <w:jc w:val="both"/>
      </w:pPr>
      <w:bookmarkStart w:id="10" w:name="_Hlk115772993"/>
      <w:r w:rsidRPr="008E649E">
        <w:t>Merilo za izbor izvajalca bo ob izpolnjevanju zgoraj navedenih pogojev ekonomsko najugodnejša ponudba</w:t>
      </w:r>
      <w:r w:rsidR="008E649E" w:rsidRPr="008E649E">
        <w:t xml:space="preserve"> </w:t>
      </w:r>
      <w:r w:rsidR="00864C22">
        <w:t>za oba sklopa skupaj</w:t>
      </w:r>
      <w:r w:rsidR="008E649E" w:rsidRPr="008E649E">
        <w:t xml:space="preserve">. </w:t>
      </w:r>
      <w:r w:rsidRPr="008E649E">
        <w:t xml:space="preserve">  </w:t>
      </w:r>
    </w:p>
    <w:bookmarkEnd w:id="10"/>
    <w:p w14:paraId="341148BD" w14:textId="16204777" w:rsidR="005700B8" w:rsidRDefault="005700B8" w:rsidP="000D7130">
      <w:pPr>
        <w:ind w:left="720" w:right="791"/>
        <w:jc w:val="both"/>
      </w:pPr>
    </w:p>
    <w:p w14:paraId="6F625AAC" w14:textId="4EA0C3DC" w:rsidR="005700B8" w:rsidRPr="00864C22" w:rsidRDefault="005700B8" w:rsidP="000D7130">
      <w:pPr>
        <w:ind w:left="720" w:right="791"/>
        <w:jc w:val="both"/>
      </w:pPr>
      <w:r w:rsidRPr="00864C22">
        <w:t xml:space="preserve">Naročnik bo javno naročilo </w:t>
      </w:r>
      <w:r w:rsidR="00864C22" w:rsidRPr="00864C22">
        <w:t xml:space="preserve">oddal </w:t>
      </w:r>
      <w:r w:rsidRPr="00864C22">
        <w:t>tistemu ponudniku, ki bo prejel najvišje število toč</w:t>
      </w:r>
      <w:r w:rsidR="009A695B">
        <w:t>k</w:t>
      </w:r>
      <w:r w:rsidRPr="00864C22">
        <w:t xml:space="preserve"> za oba sklopa</w:t>
      </w:r>
      <w:r w:rsidR="00864C22" w:rsidRPr="00864C22">
        <w:t xml:space="preserve"> skupaj</w:t>
      </w:r>
      <w:r w:rsidRPr="00864C22">
        <w:t>.</w:t>
      </w:r>
    </w:p>
    <w:p w14:paraId="0992744F" w14:textId="77777777" w:rsidR="005700B8" w:rsidRDefault="005700B8" w:rsidP="00890D0E">
      <w:pPr>
        <w:jc w:val="both"/>
      </w:pPr>
    </w:p>
    <w:p w14:paraId="0E2A479F" w14:textId="60A9F935" w:rsidR="00890D0E" w:rsidRDefault="00F57B01">
      <w:pPr>
        <w:pStyle w:val="Odstavekseznama"/>
        <w:numPr>
          <w:ilvl w:val="0"/>
          <w:numId w:val="32"/>
        </w:numPr>
        <w:spacing w:before="56"/>
        <w:ind w:right="773"/>
        <w:jc w:val="both"/>
        <w:rPr>
          <w:b/>
          <w:bCs/>
        </w:rPr>
      </w:pPr>
      <w:r w:rsidRPr="00890D0E">
        <w:rPr>
          <w:b/>
          <w:bCs/>
        </w:rPr>
        <w:t>Za sklop 1:</w:t>
      </w:r>
      <w:r w:rsidRPr="00890D0E">
        <w:rPr>
          <w:b/>
          <w:bCs/>
          <w:color w:val="FF0000"/>
        </w:rPr>
        <w:t xml:space="preserve"> </w:t>
      </w:r>
      <w:r w:rsidRPr="00890D0E">
        <w:rPr>
          <w:b/>
          <w:bCs/>
        </w:rPr>
        <w:t xml:space="preserve">SKLOP 1: </w:t>
      </w:r>
      <w:r w:rsidR="00890D0E">
        <w:rPr>
          <w:b/>
          <w:bCs/>
        </w:rPr>
        <w:tab/>
      </w:r>
      <w:r w:rsidR="00890D0E" w:rsidRPr="00890D0E">
        <w:rPr>
          <w:b/>
          <w:bCs/>
        </w:rPr>
        <w:t xml:space="preserve">DOBAVA IN MONTAŽA SISTEMA ZA OKSIDACIJO IN MEŠANJE BLATA V </w:t>
      </w:r>
    </w:p>
    <w:p w14:paraId="47BA6B25" w14:textId="32AE3813" w:rsidR="00772BC4" w:rsidRPr="00890D0E" w:rsidRDefault="00890D0E" w:rsidP="00890D0E">
      <w:pPr>
        <w:pStyle w:val="Odstavekseznama"/>
        <w:spacing w:before="56"/>
        <w:ind w:left="2520" w:right="773" w:firstLine="360"/>
        <w:jc w:val="both"/>
        <w:rPr>
          <w:b/>
          <w:bCs/>
        </w:rPr>
      </w:pPr>
      <w:r w:rsidRPr="00890D0E">
        <w:rPr>
          <w:b/>
          <w:bCs/>
        </w:rPr>
        <w:t>OKSIDACIJSKIH BAZENH</w:t>
      </w:r>
    </w:p>
    <w:p w14:paraId="309DDBCD" w14:textId="77777777" w:rsidR="00013702" w:rsidRDefault="007B4702">
      <w:pPr>
        <w:pStyle w:val="Telobesedila"/>
        <w:numPr>
          <w:ilvl w:val="0"/>
          <w:numId w:val="13"/>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90 točk</w:t>
      </w:r>
      <w:r>
        <w:rPr>
          <w:b/>
          <w:bCs/>
        </w:rPr>
        <w:tab/>
      </w:r>
      <w:r>
        <w:rPr>
          <w:b/>
          <w:bCs/>
        </w:rPr>
        <w:tab/>
      </w:r>
    </w:p>
    <w:p w14:paraId="7A7F0E02" w14:textId="77777777" w:rsidR="00013702" w:rsidRDefault="00013702" w:rsidP="00013702">
      <w:pPr>
        <w:pStyle w:val="Telobesedila"/>
        <w:spacing w:before="56"/>
        <w:ind w:right="773"/>
        <w:jc w:val="both"/>
        <w:rPr>
          <w:b/>
          <w:bCs/>
        </w:rPr>
      </w:pPr>
    </w:p>
    <w:p w14:paraId="2EA4CDD8" w14:textId="185F436B" w:rsidR="00013702" w:rsidRDefault="00DE431E" w:rsidP="00DE431E">
      <w:pPr>
        <w:pStyle w:val="Telobesedila"/>
        <w:spacing w:before="56"/>
        <w:ind w:right="773"/>
        <w:rPr>
          <w:b/>
          <w:bCs/>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90</m:t>
          </m:r>
        </m:oMath>
      </m:oMathPara>
    </w:p>
    <w:p w14:paraId="50CAADBB" w14:textId="77777777" w:rsidR="00772BC4" w:rsidRDefault="00772BC4" w:rsidP="00013702">
      <w:pPr>
        <w:pStyle w:val="Telobesedila"/>
        <w:spacing w:before="56"/>
        <w:ind w:right="773"/>
        <w:jc w:val="both"/>
        <w:rPr>
          <w:b/>
          <w:bCs/>
        </w:rPr>
      </w:pPr>
    </w:p>
    <w:p w14:paraId="332EE9D7" w14:textId="52167E30" w:rsidR="007B4702" w:rsidRPr="007B4702" w:rsidRDefault="007B4702">
      <w:pPr>
        <w:pStyle w:val="Telobesedila"/>
        <w:numPr>
          <w:ilvl w:val="0"/>
          <w:numId w:val="13"/>
        </w:numPr>
        <w:spacing w:before="7"/>
        <w:rPr>
          <w:b/>
          <w:bCs/>
        </w:rPr>
      </w:pPr>
      <w:r w:rsidRPr="007B4702">
        <w:rPr>
          <w:b/>
          <w:bCs/>
        </w:rPr>
        <w:t xml:space="preserve">ROK DOBAVE </w:t>
      </w:r>
      <w:r w:rsidR="00890D0E">
        <w:rPr>
          <w:b/>
          <w:bCs/>
          <w:color w:val="00B0F0"/>
        </w:rPr>
        <w:tab/>
      </w:r>
      <w:r w:rsidR="00890D0E">
        <w:rPr>
          <w:b/>
          <w:bCs/>
          <w:color w:val="00B0F0"/>
        </w:rPr>
        <w:tab/>
      </w:r>
      <w:r w:rsidR="00890D0E">
        <w:rPr>
          <w:b/>
          <w:bCs/>
          <w:color w:val="00B0F0"/>
        </w:rPr>
        <w:tab/>
      </w:r>
      <w:r w:rsidRPr="007B4702">
        <w:rPr>
          <w:b/>
          <w:bCs/>
        </w:rPr>
        <w:tab/>
      </w:r>
      <w:r w:rsidRPr="007B4702">
        <w:rPr>
          <w:b/>
          <w:bCs/>
        </w:rPr>
        <w:tab/>
      </w:r>
      <w:r w:rsidRPr="007B4702">
        <w:rPr>
          <w:b/>
          <w:bCs/>
        </w:rPr>
        <w:tab/>
      </w:r>
      <w:r>
        <w:rPr>
          <w:b/>
          <w:bCs/>
        </w:rPr>
        <w:tab/>
      </w:r>
      <w:r>
        <w:rPr>
          <w:b/>
          <w:bCs/>
        </w:rPr>
        <w:tab/>
      </w:r>
      <w:r>
        <w:rPr>
          <w:b/>
          <w:bCs/>
        </w:rPr>
        <w:tab/>
      </w:r>
      <w:r w:rsidRPr="007B4702">
        <w:rPr>
          <w:b/>
          <w:bCs/>
        </w:rPr>
        <w:t>10 točk</w:t>
      </w:r>
      <w:r w:rsidRPr="007B4702">
        <w:rPr>
          <w:b/>
          <w:bCs/>
        </w:rPr>
        <w:tab/>
      </w:r>
      <w:r w:rsidRPr="007B4702">
        <w:rPr>
          <w:b/>
          <w:bCs/>
        </w:rPr>
        <w:tab/>
      </w:r>
    </w:p>
    <w:p w14:paraId="522FC7C3" w14:textId="77777777" w:rsidR="007B4702" w:rsidRDefault="007B4702" w:rsidP="007B4702">
      <w:pPr>
        <w:pStyle w:val="Telobesedila"/>
        <w:spacing w:before="7"/>
        <w:ind w:left="1510"/>
      </w:pPr>
    </w:p>
    <w:p w14:paraId="2106573D" w14:textId="047C8C09" w:rsidR="007B4702" w:rsidRDefault="007B4702" w:rsidP="007B4702">
      <w:pPr>
        <w:pStyle w:val="Telobesedila"/>
        <w:spacing w:before="7"/>
        <w:ind w:left="2160"/>
      </w:pPr>
      <w:r>
        <w:t>do</w:t>
      </w:r>
      <w:r>
        <w:tab/>
      </w:r>
      <w:r w:rsidR="006E212B">
        <w:t>105</w:t>
      </w:r>
      <w:r>
        <w:t xml:space="preserve"> dni</w:t>
      </w:r>
      <w:r>
        <w:tab/>
      </w:r>
      <w:r>
        <w:tab/>
      </w:r>
      <w:r>
        <w:tab/>
      </w:r>
      <w:r>
        <w:tab/>
      </w:r>
      <w:r>
        <w:tab/>
      </w:r>
      <w:r>
        <w:tab/>
      </w:r>
      <w:r>
        <w:tab/>
        <w:t>10 točk</w:t>
      </w:r>
    </w:p>
    <w:p w14:paraId="7D13FEB1" w14:textId="1CAAEE70" w:rsidR="007B4702" w:rsidRDefault="007B4702" w:rsidP="007B4702">
      <w:pPr>
        <w:pStyle w:val="Telobesedila"/>
        <w:spacing w:before="7"/>
        <w:ind w:left="2160"/>
      </w:pPr>
      <w:r>
        <w:t xml:space="preserve">več kot </w:t>
      </w:r>
      <w:r w:rsidR="00435CB1">
        <w:t xml:space="preserve"> </w:t>
      </w:r>
      <w:r w:rsidR="006E212B">
        <w:t>105</w:t>
      </w:r>
      <w:r>
        <w:t xml:space="preserve"> dni </w:t>
      </w:r>
      <w:r>
        <w:tab/>
      </w:r>
      <w:r>
        <w:tab/>
      </w:r>
      <w:r>
        <w:tab/>
      </w:r>
      <w:r>
        <w:tab/>
      </w:r>
      <w:r>
        <w:tab/>
      </w:r>
      <w:r w:rsidR="00890D0E">
        <w:tab/>
        <w:t xml:space="preserve">  </w:t>
      </w:r>
      <w:r>
        <w:t>0 točk</w:t>
      </w:r>
    </w:p>
    <w:p w14:paraId="22C0F331" w14:textId="543491D9" w:rsidR="00F57B01" w:rsidRDefault="00F57B01" w:rsidP="007B4702">
      <w:pPr>
        <w:pStyle w:val="Telobesedila"/>
        <w:spacing w:before="7"/>
        <w:ind w:left="2160"/>
      </w:pPr>
    </w:p>
    <w:p w14:paraId="7FCC0932" w14:textId="5189BB6C" w:rsidR="003C7431" w:rsidRDefault="003C7431" w:rsidP="007B4702">
      <w:pPr>
        <w:pStyle w:val="Telobesedila"/>
        <w:spacing w:before="7"/>
        <w:ind w:left="2160"/>
      </w:pPr>
    </w:p>
    <w:p w14:paraId="291B2E2A" w14:textId="443320EF" w:rsidR="00890D0E" w:rsidRPr="00850D66" w:rsidRDefault="00F57B01">
      <w:pPr>
        <w:pStyle w:val="Odstavekseznama"/>
        <w:numPr>
          <w:ilvl w:val="0"/>
          <w:numId w:val="32"/>
        </w:numPr>
        <w:ind w:right="791"/>
        <w:jc w:val="both"/>
      </w:pPr>
      <w:r w:rsidRPr="00890D0E">
        <w:rPr>
          <w:b/>
          <w:bCs/>
        </w:rPr>
        <w:t xml:space="preserve">Sklop  2: </w:t>
      </w:r>
      <w:r w:rsidR="00890D0E" w:rsidRPr="00890D0E">
        <w:rPr>
          <w:b/>
          <w:bCs/>
        </w:rPr>
        <w:t>NAJEM OPREME ZA SHRANJEVANJE UTEKOČINJENEGA KISIKA, ODJEM  IN DISTRIBUCIJO PLINASTEGA KISIKA TER DOBAVO UTEKOČINJENEGA KISIKA</w:t>
      </w:r>
    </w:p>
    <w:p w14:paraId="7016EA63" w14:textId="12C6CD50" w:rsidR="00F57B01" w:rsidRPr="00890D0E" w:rsidRDefault="00F57B01" w:rsidP="00890D0E">
      <w:pPr>
        <w:jc w:val="both"/>
        <w:rPr>
          <w:b/>
          <w:bCs/>
        </w:rPr>
      </w:pPr>
    </w:p>
    <w:p w14:paraId="6EAF1628" w14:textId="4DF1E44E" w:rsidR="00F57B01" w:rsidRDefault="00F57B01" w:rsidP="00F57B01">
      <w:pPr>
        <w:jc w:val="both"/>
        <w:rPr>
          <w:color w:val="FF0000"/>
        </w:rPr>
      </w:pPr>
    </w:p>
    <w:p w14:paraId="6BF353A2" w14:textId="637CF860" w:rsidR="00F57B01" w:rsidRDefault="00F57B01">
      <w:pPr>
        <w:pStyle w:val="Telobesedila"/>
        <w:numPr>
          <w:ilvl w:val="0"/>
          <w:numId w:val="33"/>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95629">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53107A6B" w:rsidR="00013702" w:rsidRPr="000D7130" w:rsidRDefault="004D2670" w:rsidP="004D2670">
      <w:pPr>
        <w:pStyle w:val="Telobesedila"/>
        <w:spacing w:before="56"/>
        <w:ind w:right="773"/>
        <w:jc w:val="center"/>
        <w:rPr>
          <w:rFonts w:ascii="Cambria Math" w:hAnsi="Cambria Math"/>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6BDA6C39" w14:textId="77777777" w:rsidR="00013702" w:rsidRDefault="00013702" w:rsidP="00013702">
      <w:pPr>
        <w:pStyle w:val="Telobesedila"/>
        <w:spacing w:before="56"/>
        <w:ind w:right="773"/>
        <w:jc w:val="both"/>
        <w:rPr>
          <w:b/>
          <w:bCs/>
        </w:rPr>
      </w:pPr>
    </w:p>
    <w:p w14:paraId="1070F17D" w14:textId="11AEA984" w:rsidR="00F57B01" w:rsidRDefault="00F57B01" w:rsidP="004D2670">
      <w:pPr>
        <w:pStyle w:val="Telobesedila"/>
        <w:rPr>
          <w:rFonts w:ascii="Cambria Math" w:eastAsia="Cambria Math" w:hAnsi="Cambria Math"/>
        </w:rPr>
      </w:pPr>
    </w:p>
    <w:p w14:paraId="6C5D7C07" w14:textId="5D86E96F" w:rsidR="00F57B01" w:rsidRPr="002B385E" w:rsidRDefault="002B385E" w:rsidP="00DE431E">
      <w:pPr>
        <w:pStyle w:val="Telobesedila"/>
        <w:spacing w:before="63"/>
        <w:ind w:left="709"/>
      </w:pPr>
      <w:r w:rsidRPr="002B385E">
        <w:t xml:space="preserve">Največje možno število točk je 200. Izbran bo </w:t>
      </w:r>
      <w:r w:rsidR="00EA7D4C">
        <w:t xml:space="preserve">eden </w:t>
      </w:r>
      <w:r w:rsidRPr="002B385E">
        <w:t>ponudnik</w:t>
      </w:r>
      <w:r w:rsidR="00EA7D4C">
        <w:t xml:space="preserve"> za oba sklopa skupaj</w:t>
      </w:r>
      <w:r w:rsidRPr="002B385E">
        <w:t>, ki bo dosegel največje skupno število točk.</w:t>
      </w:r>
    </w:p>
    <w:p w14:paraId="1773F9E5" w14:textId="3A2AD146" w:rsidR="00772BC4" w:rsidRPr="007B4702" w:rsidRDefault="00772BC4" w:rsidP="00F57B01">
      <w:pPr>
        <w:pStyle w:val="Telobesedila"/>
        <w:spacing w:before="7"/>
      </w:pPr>
    </w:p>
    <w:p w14:paraId="57467313" w14:textId="77777777" w:rsidR="00772BC4" w:rsidRDefault="009E6620">
      <w:pPr>
        <w:pStyle w:val="Naslov2"/>
        <w:numPr>
          <w:ilvl w:val="1"/>
          <w:numId w:val="11"/>
        </w:numPr>
        <w:tabs>
          <w:tab w:val="left" w:pos="1511"/>
        </w:tabs>
        <w:spacing w:before="51"/>
        <w:ind w:hanging="433"/>
        <w:rPr>
          <w:u w:val="none"/>
        </w:rPr>
      </w:pPr>
      <w:bookmarkStart w:id="11" w:name="_TOC_250034"/>
      <w:r>
        <w:t xml:space="preserve">Obvestilo o </w:t>
      </w:r>
      <w:r>
        <w:rPr>
          <w:spacing w:val="-3"/>
        </w:rPr>
        <w:t xml:space="preserve">odločitvi </w:t>
      </w:r>
      <w:r>
        <w:t>o oddaji</w:t>
      </w:r>
      <w:r>
        <w:rPr>
          <w:spacing w:val="-8"/>
        </w:rPr>
        <w:t xml:space="preserve"> </w:t>
      </w:r>
      <w:r>
        <w:rPr>
          <w:spacing w:val="-3"/>
        </w:rPr>
        <w:t>naročila</w:t>
      </w:r>
      <w:bookmarkEnd w:id="11"/>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1"/>
        </w:numPr>
        <w:tabs>
          <w:tab w:val="left" w:pos="1511"/>
        </w:tabs>
        <w:spacing w:before="52"/>
        <w:ind w:hanging="433"/>
        <w:rPr>
          <w:u w:val="none"/>
        </w:rPr>
      </w:pPr>
      <w:bookmarkStart w:id="12" w:name="_TOC_250033"/>
      <w:r>
        <w:t xml:space="preserve">Sklenitev </w:t>
      </w:r>
      <w:r>
        <w:rPr>
          <w:spacing w:val="-3"/>
        </w:rPr>
        <w:t xml:space="preserve">pogodbe in določila </w:t>
      </w:r>
      <w:proofErr w:type="spellStart"/>
      <w:r>
        <w:rPr>
          <w:spacing w:val="-3"/>
        </w:rPr>
        <w:t>ZIntPK</w:t>
      </w:r>
      <w:bookmarkEnd w:id="12"/>
      <w:proofErr w:type="spellEnd"/>
      <w:r>
        <w:rPr>
          <w:u w:val="none"/>
        </w:rPr>
        <w:t xml:space="preserve"> </w:t>
      </w:r>
    </w:p>
    <w:p w14:paraId="25072C8C" w14:textId="77777777" w:rsidR="00772BC4" w:rsidRDefault="00772BC4">
      <w:pPr>
        <w:pStyle w:val="Telobesedila"/>
        <w:spacing w:before="5"/>
        <w:rPr>
          <w:i/>
          <w:sz w:val="17"/>
        </w:rPr>
      </w:pPr>
    </w:p>
    <w:p w14:paraId="1F44CC5B" w14:textId="77777777"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7"/>
        </w:rPr>
        <w:t xml:space="preserve"> </w:t>
      </w:r>
      <w:r>
        <w:t>RS,</w:t>
      </w:r>
      <w:r>
        <w:rPr>
          <w:spacing w:val="-8"/>
        </w:rPr>
        <w:t xml:space="preserve"> </w:t>
      </w:r>
      <w:r>
        <w:t xml:space="preserve">št. 69/11-UPB2in 158/20); v nadaljevanju </w:t>
      </w:r>
      <w:proofErr w:type="spellStart"/>
      <w:r>
        <w:t>ZIntPK</w:t>
      </w:r>
      <w:proofErr w:type="spellEnd"/>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 xml:space="preserve">V skladu s prvim odstavkom 35. člena </w:t>
      </w:r>
      <w:proofErr w:type="spellStart"/>
      <w:r>
        <w:t>ZIntPK</w:t>
      </w:r>
      <w:proofErr w:type="spellEnd"/>
      <w:r>
        <w:t xml:space="preserve">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10"/>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10"/>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pPr>
        <w:pStyle w:val="Telobesedila"/>
      </w:pPr>
    </w:p>
    <w:p w14:paraId="5E97FCB9" w14:textId="77777777" w:rsidR="00772BC4" w:rsidRDefault="009E6620">
      <w:pPr>
        <w:pStyle w:val="Telobesedila"/>
        <w:ind w:left="718" w:right="768"/>
        <w:jc w:val="both"/>
      </w:pPr>
      <w:r>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71B7E3EB" w14:textId="77777777" w:rsidR="00772BC4" w:rsidRDefault="00772BC4">
      <w:pPr>
        <w:jc w:val="both"/>
      </w:pPr>
    </w:p>
    <w:p w14:paraId="372229D2" w14:textId="77777777" w:rsidR="00772BC4" w:rsidRDefault="009E6620">
      <w:pPr>
        <w:pStyle w:val="Telobesedila"/>
        <w:spacing w:before="57"/>
        <w:ind w:left="718" w:right="770"/>
      </w:pPr>
      <w:r>
        <w:t>koncesije, sklepanja javno-zasebnega partnerstva ali v postopku javnega naročanja, če ta ni bil izveden, pa pred sklenitvijo pogodbe z organom ali organizacijo javnega sektorja iz prvega odstavka tega člena.</w:t>
      </w:r>
    </w:p>
    <w:p w14:paraId="34AB363B" w14:textId="77777777" w:rsidR="00772BC4" w:rsidRDefault="00772BC4">
      <w:pPr>
        <w:pStyle w:val="Telobesedila"/>
      </w:pPr>
    </w:p>
    <w:p w14:paraId="274C4037" w14:textId="77777777" w:rsidR="00772BC4" w:rsidRDefault="009E6620">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33483C19" w14:textId="665B5F56" w:rsidR="00772BC4" w:rsidRDefault="00772BC4">
      <w:pPr>
        <w:pStyle w:val="Telobesedila"/>
        <w:spacing w:before="2"/>
      </w:pPr>
    </w:p>
    <w:p w14:paraId="5A656552" w14:textId="77777777" w:rsidR="00DE431E" w:rsidRDefault="00DE431E">
      <w:pPr>
        <w:pStyle w:val="Telobesedila"/>
        <w:spacing w:before="2"/>
      </w:pPr>
    </w:p>
    <w:p w14:paraId="753654CF" w14:textId="16C7C618" w:rsidR="00772BC4" w:rsidRDefault="009E6620">
      <w:pPr>
        <w:pStyle w:val="Telobesedila"/>
        <w:ind w:left="718" w:right="699"/>
      </w:pPr>
      <w:r>
        <w:lastRenderedPageBreak/>
        <w:t>Naročnik ne odgovarja za škodo, ki bi jo utrpel ponudnik oziroma izvajalec, če ne bi sklenil pogodbe, oziroma je naročnik od nje odstopil zaradi razlogov na strani ponudnika oziroma izvajalca.</w:t>
      </w:r>
    </w:p>
    <w:p w14:paraId="0907486F" w14:textId="77777777" w:rsidR="004D2670" w:rsidRDefault="004D2670">
      <w:pPr>
        <w:pStyle w:val="Telobesedila"/>
        <w:ind w:left="718" w:right="699"/>
      </w:pP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1"/>
        </w:numPr>
        <w:tabs>
          <w:tab w:val="left" w:pos="2137"/>
          <w:tab w:val="left" w:pos="2138"/>
        </w:tabs>
        <w:spacing w:before="52"/>
        <w:ind w:left="2137" w:hanging="1060"/>
        <w:rPr>
          <w:u w:val="none"/>
        </w:rPr>
      </w:pPr>
      <w:bookmarkStart w:id="13" w:name="_TOC_250032"/>
      <w:r>
        <w:t>Pravno</w:t>
      </w:r>
      <w:r>
        <w:rPr>
          <w:spacing w:val="-5"/>
        </w:rPr>
        <w:t xml:space="preserve"> </w:t>
      </w:r>
      <w:r>
        <w:rPr>
          <w:spacing w:val="-3"/>
        </w:rPr>
        <w:t>varstvo</w:t>
      </w:r>
      <w:bookmarkEnd w:id="13"/>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 xml:space="preserve">Zahtevek za revizijo se vloži prek portala </w:t>
      </w:r>
      <w:proofErr w:type="spellStart"/>
      <w:r>
        <w:t>eRevizija</w:t>
      </w:r>
      <w:proofErr w:type="spellEnd"/>
      <w:r>
        <w:t>.</w:t>
      </w:r>
    </w:p>
    <w:p w14:paraId="3AA8ACE5" w14:textId="77777777" w:rsidR="00772BC4" w:rsidRDefault="00772BC4">
      <w:pPr>
        <w:jc w:val="both"/>
        <w:sectPr w:rsidR="00772BC4" w:rsidSect="0065718B">
          <w:headerReference w:type="default" r:id="rId19"/>
          <w:pgSz w:w="11910" w:h="16840"/>
          <w:pgMar w:top="567" w:right="64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Default="009E6620">
      <w:pPr>
        <w:pStyle w:val="Naslov1"/>
        <w:numPr>
          <w:ilvl w:val="0"/>
          <w:numId w:val="11"/>
        </w:numPr>
        <w:tabs>
          <w:tab w:val="left" w:pos="1228"/>
        </w:tabs>
        <w:ind w:left="1227" w:hanging="402"/>
      </w:pPr>
      <w:bookmarkStart w:id="14" w:name="_TOC_250031"/>
      <w:r>
        <w:rPr>
          <w:spacing w:val="-4"/>
        </w:rPr>
        <w:t xml:space="preserve">POGOJI </w:t>
      </w:r>
      <w:r>
        <w:t>ZA</w:t>
      </w:r>
      <w:r>
        <w:rPr>
          <w:spacing w:val="-4"/>
        </w:rPr>
        <w:t xml:space="preserve"> </w:t>
      </w:r>
      <w:bookmarkEnd w:id="14"/>
      <w:r>
        <w:rPr>
          <w:spacing w:val="-3"/>
        </w:rPr>
        <w:t>UDELEŽBO</w:t>
      </w:r>
    </w:p>
    <w:p w14:paraId="77CE10EC" w14:textId="77777777" w:rsidR="00772BC4" w:rsidRDefault="009E6620">
      <w:pPr>
        <w:pStyle w:val="Naslov2"/>
        <w:numPr>
          <w:ilvl w:val="1"/>
          <w:numId w:val="9"/>
        </w:numPr>
        <w:tabs>
          <w:tab w:val="left" w:pos="1120"/>
        </w:tabs>
        <w:spacing w:before="269"/>
        <w:ind w:hanging="402"/>
        <w:rPr>
          <w:u w:val="none"/>
        </w:rPr>
      </w:pPr>
      <w:bookmarkStart w:id="15" w:name="_TOC_250030"/>
      <w:r>
        <w:rPr>
          <w:rFonts w:ascii="Times New Roman" w:hAnsi="Times New Roman"/>
          <w:b/>
          <w:i w:val="0"/>
          <w:spacing w:val="-60"/>
        </w:rPr>
        <w:t xml:space="preserve"> </w:t>
      </w:r>
      <w:r>
        <w:t xml:space="preserve">Izpolnjevanje </w:t>
      </w:r>
      <w:r>
        <w:rPr>
          <w:spacing w:val="-3"/>
        </w:rPr>
        <w:t xml:space="preserve">pogojev </w:t>
      </w:r>
      <w:r>
        <w:t xml:space="preserve">za </w:t>
      </w:r>
      <w:r>
        <w:rPr>
          <w:spacing w:val="-3"/>
        </w:rPr>
        <w:t xml:space="preserve">udeležbo </w:t>
      </w:r>
      <w:r>
        <w:t xml:space="preserve">v </w:t>
      </w:r>
      <w:r>
        <w:rPr>
          <w:spacing w:val="-3"/>
        </w:rPr>
        <w:t xml:space="preserve">postopku </w:t>
      </w:r>
      <w:r>
        <w:t xml:space="preserve">oddaje </w:t>
      </w:r>
      <w:r>
        <w:rPr>
          <w:spacing w:val="-3"/>
        </w:rPr>
        <w:t>javnega</w:t>
      </w:r>
      <w:r>
        <w:rPr>
          <w:spacing w:val="-13"/>
        </w:rPr>
        <w:t xml:space="preserve"> </w:t>
      </w:r>
      <w:r>
        <w:rPr>
          <w:spacing w:val="-3"/>
        </w:rPr>
        <w:t>naročila</w:t>
      </w:r>
      <w:bookmarkEnd w:id="15"/>
      <w:r>
        <w:rPr>
          <w:u w:val="none"/>
        </w:rPr>
        <w:t xml:space="preserve"> </w:t>
      </w:r>
    </w:p>
    <w:p w14:paraId="376C1E47" w14:textId="77777777" w:rsidR="00772BC4" w:rsidRDefault="00772BC4">
      <w:pPr>
        <w:pStyle w:val="Telobesedila"/>
        <w:spacing w:before="5"/>
        <w:rPr>
          <w:i/>
          <w:sz w:val="17"/>
        </w:rPr>
      </w:pPr>
    </w:p>
    <w:p w14:paraId="49D25D0A" w14:textId="36904274" w:rsidR="00772BC4" w:rsidRDefault="009E6620">
      <w:pPr>
        <w:pStyle w:val="Telobesedila"/>
        <w:spacing w:before="56"/>
        <w:ind w:left="718" w:right="772"/>
        <w:jc w:val="both"/>
      </w:pPr>
      <w: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E53F57" w:rsidRDefault="009E6620">
      <w:pPr>
        <w:pStyle w:val="Telobesedila"/>
        <w:ind w:left="718" w:right="770"/>
        <w:jc w:val="both"/>
        <w:rPr>
          <w:color w:val="FF0000"/>
        </w:rPr>
      </w:pPr>
      <w:r>
        <w:t xml:space="preserve">Naročnik bo pred oddajo javnega naročila od ponudnika, kateremu se je odločil oddati predmetno naročilo, zahteval, da predloži dokazila (potrdila, izjave), kot dokaz neobstoja razlogov za izključitev iz </w:t>
      </w:r>
      <w:r w:rsidRPr="00F36199">
        <w:t xml:space="preserve">točke 2.3. teh navodil in kot dokaz izpolnjevanja pogojev za sodelovanje iz </w:t>
      </w:r>
      <w:r w:rsidRPr="00372733">
        <w:t>točk 2.4. do 2.</w:t>
      </w:r>
      <w:r w:rsidR="00660B4A" w:rsidRPr="00372733">
        <w:t>7</w:t>
      </w:r>
      <w:r w:rsidRPr="00372733">
        <w:t xml:space="preserve">. </w:t>
      </w:r>
      <w:r w:rsidRPr="00F36199">
        <w:t xml:space="preserve">te </w:t>
      </w:r>
      <w:r>
        <w:t>dokumentacije</w:t>
      </w:r>
      <w:r w:rsidR="00F36199">
        <w:t>.</w:t>
      </w:r>
    </w:p>
    <w:p w14:paraId="4A8DE676" w14:textId="77777777" w:rsidR="00772BC4" w:rsidRDefault="00772BC4">
      <w:pPr>
        <w:pStyle w:val="Telobesedila"/>
        <w:spacing w:before="11"/>
        <w:rPr>
          <w:sz w:val="21"/>
        </w:rPr>
      </w:pPr>
    </w:p>
    <w:p w14:paraId="40CF1F19" w14:textId="4D084B01"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A35216" w:rsidRPr="00372733">
        <w:t>8</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9"/>
        </w:numPr>
        <w:tabs>
          <w:tab w:val="left" w:pos="1120"/>
        </w:tabs>
        <w:ind w:hanging="402"/>
        <w:rPr>
          <w:u w:val="none"/>
        </w:rPr>
      </w:pPr>
      <w:bookmarkStart w:id="16" w:name="_TOC_250029"/>
      <w:r>
        <w:rPr>
          <w:spacing w:val="-3"/>
        </w:rPr>
        <w:t xml:space="preserve">Uporaba </w:t>
      </w:r>
      <w:r>
        <w:t xml:space="preserve">zmogljivosti </w:t>
      </w:r>
      <w:r>
        <w:rPr>
          <w:spacing w:val="-3"/>
        </w:rPr>
        <w:t>drugih</w:t>
      </w:r>
      <w:r>
        <w:rPr>
          <w:spacing w:val="-4"/>
        </w:rPr>
        <w:t xml:space="preserve"> </w:t>
      </w:r>
      <w:r>
        <w:rPr>
          <w:spacing w:val="-3"/>
        </w:rPr>
        <w:t>subjektov</w:t>
      </w:r>
      <w:bookmarkEnd w:id="16"/>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09A03078" w14:textId="77777777" w:rsidR="00772BC4" w:rsidRDefault="00772BC4"/>
    <w:p w14:paraId="78D72F4E" w14:textId="77777777" w:rsidR="00772BC4" w:rsidRDefault="009E6620">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w:t>
      </w:r>
      <w:r>
        <w:lastRenderedPageBreak/>
        <w:t>pogojev, naročniku, poleg lastnih izjav o izpolnjevanju pogojev in izjav iz 77. člena ZJN-3, predložiti tudi 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9"/>
        </w:numPr>
        <w:tabs>
          <w:tab w:val="left" w:pos="1120"/>
        </w:tabs>
        <w:ind w:hanging="402"/>
        <w:rPr>
          <w:u w:val="none"/>
        </w:rPr>
      </w:pPr>
      <w:bookmarkStart w:id="17" w:name="_TOC_250028"/>
      <w:r>
        <w:t xml:space="preserve">Pogoji za </w:t>
      </w:r>
      <w:r>
        <w:rPr>
          <w:spacing w:val="-3"/>
        </w:rPr>
        <w:t>priznanje</w:t>
      </w:r>
      <w:r>
        <w:rPr>
          <w:spacing w:val="-6"/>
        </w:rPr>
        <w:t xml:space="preserve"> </w:t>
      </w:r>
      <w:r>
        <w:rPr>
          <w:spacing w:val="-3"/>
        </w:rPr>
        <w:t>sposobnosti</w:t>
      </w:r>
      <w:bookmarkEnd w:id="17"/>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Izpolnjen obrazec ESPD (v »Del III: 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65718B">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8"/>
              </w:numPr>
              <w:tabs>
                <w:tab w:val="left" w:pos="827"/>
                <w:tab w:val="left" w:pos="828"/>
              </w:tabs>
              <w:spacing w:line="268" w:lineRule="exact"/>
              <w:ind w:hanging="361"/>
            </w:pPr>
            <w:r>
              <w:t>ponudnik;</w:t>
            </w:r>
          </w:p>
          <w:p w14:paraId="19920993" w14:textId="77777777" w:rsidR="00772BC4" w:rsidRDefault="009E6620">
            <w:pPr>
              <w:pStyle w:val="TableParagraph"/>
              <w:numPr>
                <w:ilvl w:val="0"/>
                <w:numId w:val="8"/>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8"/>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8"/>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8"/>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8"/>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9"/>
        </w:numPr>
        <w:tabs>
          <w:tab w:val="left" w:pos="1120"/>
        </w:tabs>
        <w:spacing w:before="51"/>
        <w:ind w:hanging="402"/>
        <w:rPr>
          <w:u w:val="none"/>
        </w:rPr>
      </w:pPr>
      <w:bookmarkStart w:id="18" w:name="_TOC_250027"/>
      <w:r>
        <w:t>Pogoji za</w:t>
      </w:r>
      <w:r>
        <w:rPr>
          <w:spacing w:val="-5"/>
        </w:rPr>
        <w:t xml:space="preserve"> </w:t>
      </w:r>
      <w:r>
        <w:rPr>
          <w:spacing w:val="-3"/>
        </w:rPr>
        <w:t>sodelovanje</w:t>
      </w:r>
      <w:bookmarkEnd w:id="18"/>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7"/>
              </w:numPr>
              <w:tabs>
                <w:tab w:val="left" w:pos="610"/>
              </w:tabs>
              <w:ind w:hanging="361"/>
              <w:jc w:val="both"/>
            </w:pPr>
            <w:r>
              <w:t>ponudnik;</w:t>
            </w:r>
          </w:p>
          <w:p w14:paraId="256D55D4" w14:textId="77777777" w:rsidR="00772BC4" w:rsidRDefault="009E6620">
            <w:pPr>
              <w:pStyle w:val="TableParagraph"/>
              <w:numPr>
                <w:ilvl w:val="0"/>
                <w:numId w:val="7"/>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7"/>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Izpolnjen obrazec ESPD (v »Del IV: 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65718B">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0A26E192" w14:textId="77777777">
        <w:trPr>
          <w:trHeight w:val="2150"/>
        </w:trPr>
        <w:tc>
          <w:tcPr>
            <w:tcW w:w="5384" w:type="dxa"/>
          </w:tcPr>
          <w:p w14:paraId="4B44EB93" w14:textId="77777777" w:rsidR="00772BC4" w:rsidRDefault="00772BC4">
            <w:pPr>
              <w:pStyle w:val="TableParagraph"/>
              <w:rPr>
                <w:rFonts w:ascii="Times New Roman"/>
                <w:sz w:val="20"/>
              </w:rPr>
            </w:pPr>
          </w:p>
        </w:tc>
        <w:tc>
          <w:tcPr>
            <w:tcW w:w="3684"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trPr>
          <w:trHeight w:val="268"/>
        </w:trPr>
        <w:tc>
          <w:tcPr>
            <w:tcW w:w="5384" w:type="dxa"/>
            <w:shd w:val="clear" w:color="auto" w:fill="BEBEBE"/>
          </w:tcPr>
          <w:p w14:paraId="10A862D4" w14:textId="77777777" w:rsidR="00772BC4" w:rsidRDefault="009E6620">
            <w:pPr>
              <w:pStyle w:val="TableParagraph"/>
              <w:spacing w:line="248" w:lineRule="exact"/>
              <w:ind w:left="107"/>
            </w:pPr>
            <w:r>
              <w:t xml:space="preserve">Pogoj: </w:t>
            </w:r>
            <w:proofErr w:type="spellStart"/>
            <w:r>
              <w:t>neblokada</w:t>
            </w:r>
            <w:proofErr w:type="spellEnd"/>
            <w:r>
              <w:t xml:space="preserve"> transakcijskih računov</w:t>
            </w:r>
          </w:p>
        </w:tc>
        <w:tc>
          <w:tcPr>
            <w:tcW w:w="3684"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trPr>
          <w:trHeight w:val="6446"/>
        </w:trPr>
        <w:tc>
          <w:tcPr>
            <w:tcW w:w="5384" w:type="dxa"/>
          </w:tcPr>
          <w:p w14:paraId="02CE5205" w14:textId="64D0444C" w:rsidR="00772BC4" w:rsidRPr="00372733" w:rsidRDefault="009E6620">
            <w:pPr>
              <w:pStyle w:val="TableParagraph"/>
              <w:ind w:left="107" w:right="182"/>
            </w:pPr>
            <w:r>
              <w:t xml:space="preserve">Naročnik bo iz postopka javnega naročanja izključil gospodarski subjekt, ki je imel v obdobju od </w:t>
            </w:r>
            <w:r w:rsidR="00660B4A" w:rsidRPr="00372733">
              <w:t>18</w:t>
            </w:r>
            <w:r w:rsidRPr="00372733">
              <w:t>.</w:t>
            </w:r>
            <w:r w:rsidR="008576C4" w:rsidRPr="00372733">
              <w:t>4</w:t>
            </w:r>
            <w:r w:rsidRPr="00372733">
              <w:t>.202</w:t>
            </w:r>
            <w:r w:rsidR="00EF6B92" w:rsidRPr="00372733">
              <w:t>2</w:t>
            </w:r>
            <w:r w:rsidRPr="00372733">
              <w:t xml:space="preserve"> do </w:t>
            </w:r>
            <w:r w:rsidR="00660B4A" w:rsidRPr="00372733">
              <w:t>18</w:t>
            </w:r>
            <w:r w:rsidRPr="00372733">
              <w:t>.</w:t>
            </w:r>
            <w:r w:rsidR="008576C4" w:rsidRPr="00372733">
              <w:t>10</w:t>
            </w:r>
            <w:r w:rsidRPr="00372733">
              <w:t>.2022 blokiran transakcijski račun.</w:t>
            </w:r>
          </w:p>
          <w:p w14:paraId="402D4DB4" w14:textId="77777777" w:rsidR="00772BC4" w:rsidRDefault="00772BC4">
            <w:pPr>
              <w:pStyle w:val="TableParagraph"/>
              <w:spacing w:before="9"/>
              <w:rPr>
                <w:i/>
                <w:sz w:val="21"/>
              </w:rPr>
            </w:pPr>
          </w:p>
          <w:p w14:paraId="250ABB9A" w14:textId="77777777" w:rsidR="00772BC4" w:rsidRDefault="009E6620">
            <w:pPr>
              <w:pStyle w:val="TableParagraph"/>
              <w:spacing w:before="1"/>
              <w:ind w:left="107" w:right="215"/>
            </w:pPr>
            <w:r>
              <w:t xml:space="preserve">Če ima ponudnik več transakcijskih računov, se zahteva o </w:t>
            </w:r>
            <w:proofErr w:type="spellStart"/>
            <w:r>
              <w:t>neblokadi</w:t>
            </w:r>
            <w:proofErr w:type="spellEnd"/>
            <w:r>
              <w:t xml:space="preserve">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6"/>
              </w:numPr>
              <w:tabs>
                <w:tab w:val="left" w:pos="609"/>
                <w:tab w:val="left" w:pos="610"/>
              </w:tabs>
              <w:ind w:hanging="361"/>
            </w:pPr>
            <w:r>
              <w:t>ponudnik;</w:t>
            </w:r>
          </w:p>
          <w:p w14:paraId="0BA49CAE" w14:textId="77777777" w:rsidR="00772BC4" w:rsidRDefault="009E6620">
            <w:pPr>
              <w:pStyle w:val="TableParagraph"/>
              <w:numPr>
                <w:ilvl w:val="0"/>
                <w:numId w:val="6"/>
              </w:numPr>
              <w:tabs>
                <w:tab w:val="left" w:pos="609"/>
                <w:tab w:val="left" w:pos="610"/>
              </w:tabs>
              <w:ind w:hanging="361"/>
            </w:pPr>
            <w:r>
              <w:t>vsi partnerji v skupni</w:t>
            </w:r>
            <w:r>
              <w:rPr>
                <w:spacing w:val="-7"/>
              </w:rPr>
              <w:t xml:space="preserve"> </w:t>
            </w:r>
            <w:r>
              <w:t>ponudbi.</w:t>
            </w:r>
          </w:p>
        </w:tc>
        <w:tc>
          <w:tcPr>
            <w:tcW w:w="3684" w:type="dxa"/>
          </w:tcPr>
          <w:p w14:paraId="451B83FF" w14:textId="7F5736D4" w:rsidR="00772BC4" w:rsidRDefault="009E6620">
            <w:pPr>
              <w:pStyle w:val="TableParagraph"/>
              <w:ind w:left="105"/>
            </w:pPr>
            <w:r>
              <w:t xml:space="preserve">Obrazec ESPD (v delu IV. pod točko </w:t>
            </w:r>
            <w:r w:rsidR="00B069D8">
              <w:t>B</w:t>
            </w:r>
            <w:r>
              <w:t>., pod »Druge ekonomske ali finančne</w:t>
            </w:r>
          </w:p>
          <w:p w14:paraId="4BA39DBC" w14:textId="77777777"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 xml:space="preserve">predložitev dodatnih dokazil, kot na primer: potrdila bank pri katerih so odprti računi o </w:t>
            </w:r>
            <w:proofErr w:type="spellStart"/>
            <w:r>
              <w:t>neblokadi</w:t>
            </w:r>
            <w:proofErr w:type="spellEnd"/>
            <w:r>
              <w:t xml:space="preserve">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772BC4" w14:paraId="79189713" w14:textId="77777777">
        <w:trPr>
          <w:trHeight w:val="268"/>
        </w:trPr>
        <w:tc>
          <w:tcPr>
            <w:tcW w:w="5384" w:type="dxa"/>
            <w:shd w:val="clear" w:color="auto" w:fill="BEBEBE"/>
          </w:tcPr>
          <w:p w14:paraId="3583566F" w14:textId="77777777" w:rsidR="00772BC4" w:rsidRDefault="009E6620">
            <w:pPr>
              <w:pStyle w:val="TableParagraph"/>
              <w:spacing w:line="248" w:lineRule="exact"/>
              <w:ind w:left="107"/>
            </w:pPr>
            <w:r>
              <w:t>Pogoj: izkušnje za izvajanje predmeta javnega naročila</w:t>
            </w:r>
          </w:p>
        </w:tc>
        <w:tc>
          <w:tcPr>
            <w:tcW w:w="3684" w:type="dxa"/>
            <w:shd w:val="clear" w:color="auto" w:fill="BEBEBE"/>
          </w:tcPr>
          <w:p w14:paraId="0A97B572" w14:textId="77777777" w:rsidR="00772BC4" w:rsidRDefault="009E6620">
            <w:pPr>
              <w:pStyle w:val="TableParagraph"/>
              <w:spacing w:line="248" w:lineRule="exact"/>
              <w:ind w:left="105"/>
            </w:pPr>
            <w:r>
              <w:t>Dokazilo</w:t>
            </w:r>
          </w:p>
        </w:tc>
      </w:tr>
      <w:tr w:rsidR="00772BC4" w14:paraId="40A4ADD6" w14:textId="77777777">
        <w:trPr>
          <w:trHeight w:val="1878"/>
        </w:trPr>
        <w:tc>
          <w:tcPr>
            <w:tcW w:w="5384" w:type="dxa"/>
          </w:tcPr>
          <w:p w14:paraId="3F68AABD" w14:textId="77777777" w:rsidR="00772BC4" w:rsidRDefault="009E6620">
            <w:pPr>
              <w:pStyle w:val="TableParagraph"/>
              <w:spacing w:line="268" w:lineRule="exact"/>
              <w:ind w:left="107"/>
              <w:jc w:val="both"/>
            </w:pPr>
            <w:r>
              <w:t>Naročnik bo iz postopka javnega naročanja izključil</w:t>
            </w:r>
          </w:p>
          <w:p w14:paraId="2D6AF1CC" w14:textId="77777777" w:rsidR="00772BC4" w:rsidRDefault="009E6620">
            <w:pPr>
              <w:pStyle w:val="TableParagraph"/>
              <w:ind w:left="107" w:right="206"/>
              <w:jc w:val="both"/>
            </w:pPr>
            <w:r>
              <w:t>gospodarski subjekt, ki ne izkaže zahtevanih izkušenj o že uspešno zaključenih poslih primerljivih predmetu javnega naročanja.</w:t>
            </w:r>
          </w:p>
          <w:p w14:paraId="7ACAF07A" w14:textId="77777777" w:rsidR="00772BC4" w:rsidRDefault="00772BC4">
            <w:pPr>
              <w:pStyle w:val="TableParagraph"/>
              <w:spacing w:before="9"/>
              <w:rPr>
                <w:i/>
                <w:sz w:val="21"/>
              </w:rPr>
            </w:pPr>
          </w:p>
          <w:p w14:paraId="56788290" w14:textId="77777777" w:rsidR="00772BC4" w:rsidRDefault="009E6620">
            <w:pPr>
              <w:pStyle w:val="TableParagraph"/>
              <w:spacing w:line="270" w:lineRule="atLeast"/>
              <w:ind w:left="107" w:right="98" w:firstLine="50"/>
              <w:jc w:val="both"/>
            </w:pPr>
            <w:r>
              <w:t>Naročnik bo iz postopka javnega naročanja izključil gospodarski subjekt, ki ne izkaže zahtevanih izkušenj o že</w:t>
            </w:r>
          </w:p>
        </w:tc>
        <w:tc>
          <w:tcPr>
            <w:tcW w:w="3684" w:type="dxa"/>
          </w:tcPr>
          <w:p w14:paraId="6835AD18" w14:textId="77777777" w:rsidR="00772BC4" w:rsidRDefault="009E6620">
            <w:pPr>
              <w:pStyle w:val="TableParagraph"/>
              <w:spacing w:line="268" w:lineRule="exact"/>
              <w:ind w:left="105"/>
            </w:pPr>
            <w:r>
              <w:t>Obrazec ESPD (v delu IV. Oddelek C.,</w:t>
            </w:r>
          </w:p>
          <w:p w14:paraId="6E3E694D" w14:textId="77777777" w:rsidR="00772BC4" w:rsidRDefault="009E6620">
            <w:pPr>
              <w:pStyle w:val="TableParagraph"/>
              <w:ind w:left="105" w:right="83"/>
            </w:pPr>
            <w:r>
              <w:t>pod »Za naročila blaga: izvedba dobave blaga določene vrste « navesti zahtevane informacije in podatke).</w:t>
            </w:r>
          </w:p>
          <w:p w14:paraId="6B5AAB47" w14:textId="77777777" w:rsidR="00772BC4" w:rsidRDefault="00772BC4">
            <w:pPr>
              <w:pStyle w:val="TableParagraph"/>
              <w:spacing w:before="9"/>
              <w:rPr>
                <w:i/>
                <w:sz w:val="21"/>
              </w:rPr>
            </w:pPr>
          </w:p>
          <w:p w14:paraId="1069A9D3" w14:textId="77777777" w:rsidR="00772BC4" w:rsidRDefault="009E6620">
            <w:pPr>
              <w:pStyle w:val="TableParagraph"/>
              <w:spacing w:line="270" w:lineRule="atLeast"/>
              <w:ind w:left="105" w:right="525"/>
            </w:pPr>
            <w:r>
              <w:t>Naročnik si pridržuje pravico, da preveri obstoj in vsebino navedb v</w:t>
            </w:r>
          </w:p>
        </w:tc>
      </w:tr>
    </w:tbl>
    <w:p w14:paraId="08ADCEB3" w14:textId="77777777" w:rsidR="00772BC4" w:rsidRDefault="00772BC4">
      <w:pPr>
        <w:spacing w:line="270" w:lineRule="atLeast"/>
        <w:sectPr w:rsidR="00772BC4" w:rsidSect="0065718B">
          <w:pgSz w:w="11910" w:h="16840"/>
          <w:pgMar w:top="567" w:right="640" w:bottom="1740" w:left="700" w:header="572" w:footer="1556" w:gutter="0"/>
          <w:cols w:space="708"/>
        </w:sectPr>
      </w:pPr>
    </w:p>
    <w:p w14:paraId="0EDF6858"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76A4A2BD" w14:textId="77777777">
        <w:trPr>
          <w:trHeight w:val="7522"/>
        </w:trPr>
        <w:tc>
          <w:tcPr>
            <w:tcW w:w="5384" w:type="dxa"/>
          </w:tcPr>
          <w:p w14:paraId="2BB2BE1A" w14:textId="77777777" w:rsidR="00772BC4" w:rsidRDefault="009E6620">
            <w:pPr>
              <w:pStyle w:val="TableParagraph"/>
              <w:ind w:left="107" w:right="99"/>
              <w:jc w:val="both"/>
            </w:pPr>
            <w:r>
              <w:t>uspešno zaključenih poslih primerljivih predmetu javnega naročanja.</w:t>
            </w:r>
          </w:p>
          <w:p w14:paraId="0333C5E3" w14:textId="77777777" w:rsidR="00772BC4" w:rsidRDefault="00772BC4">
            <w:pPr>
              <w:pStyle w:val="TableParagraph"/>
              <w:spacing w:before="12"/>
              <w:rPr>
                <w:i/>
                <w:sz w:val="21"/>
              </w:rPr>
            </w:pPr>
          </w:p>
          <w:p w14:paraId="483D12EB" w14:textId="77777777" w:rsidR="008576C4" w:rsidRDefault="009E6620">
            <w:pPr>
              <w:pStyle w:val="TableParagraph"/>
              <w:ind w:left="107" w:right="98"/>
              <w:jc w:val="both"/>
            </w:pPr>
            <w:r>
              <w:t>Ponudnik mora</w:t>
            </w:r>
            <w:r w:rsidR="00536E94">
              <w:t xml:space="preserve"> </w:t>
            </w:r>
            <w:r>
              <w:t>izkazati</w:t>
            </w:r>
            <w:r w:rsidR="008576C4">
              <w:t>:</w:t>
            </w:r>
          </w:p>
          <w:p w14:paraId="743B5227" w14:textId="0279B592" w:rsidR="00772BC4" w:rsidRDefault="008576C4">
            <w:pPr>
              <w:pStyle w:val="TableParagraph"/>
              <w:ind w:left="107" w:right="98"/>
              <w:jc w:val="both"/>
            </w:pPr>
            <w:r>
              <w:t xml:space="preserve">Za Sklop 1: </w:t>
            </w:r>
            <w:r w:rsidR="00532CF1" w:rsidRPr="007C607A">
              <w:t>DOBAVA IN MONTAŽA SISTEMA ZA OKSIDACIJO IN MEŠANJE BLATA</w:t>
            </w:r>
            <w:r w:rsidR="007C607A">
              <w:t xml:space="preserve"> V OKSIDACIJSKIH BAZENIH</w:t>
            </w:r>
            <w:r w:rsidR="00532CF1" w:rsidRPr="007C607A">
              <w:t xml:space="preserve">, </w:t>
            </w:r>
            <w:r w:rsidRPr="007C607A">
              <w:t xml:space="preserve">da je uspešno in pravilno izvedel/zaključil z vsaj </w:t>
            </w:r>
            <w:r w:rsidR="007C607A" w:rsidRPr="007C607A">
              <w:t xml:space="preserve">tremi </w:t>
            </w:r>
            <w:r w:rsidRPr="007C607A">
              <w:t>dobavami opreme primerljive predmetu javnega naročila, v  letih</w:t>
            </w:r>
            <w:r w:rsidR="00AD5A70" w:rsidRPr="007C607A">
              <w:t xml:space="preserve"> 2019, 2020, 2021, 2022</w:t>
            </w:r>
            <w:r w:rsidRPr="007C607A">
              <w:t xml:space="preserve">  v vrednosti pogodbenih del najmanj </w:t>
            </w:r>
            <w:r w:rsidR="00536E94" w:rsidRPr="007C607A">
              <w:t>10</w:t>
            </w:r>
            <w:r w:rsidRPr="007C607A">
              <w:t>0.000 EUR z DDV.</w:t>
            </w:r>
          </w:p>
          <w:p w14:paraId="29393644" w14:textId="77777777" w:rsidR="00532CF1" w:rsidRDefault="008576C4">
            <w:pPr>
              <w:pStyle w:val="TableParagraph"/>
              <w:spacing w:before="12"/>
              <w:rPr>
                <w:iCs/>
                <w:sz w:val="21"/>
              </w:rPr>
            </w:pPr>
            <w:r>
              <w:rPr>
                <w:iCs/>
                <w:sz w:val="21"/>
              </w:rPr>
              <w:t xml:space="preserve"> </w:t>
            </w:r>
          </w:p>
          <w:p w14:paraId="4242A1E6" w14:textId="6F79F241" w:rsidR="00532CF1" w:rsidRPr="00046C78" w:rsidRDefault="00532CF1">
            <w:pPr>
              <w:pStyle w:val="TableParagraph"/>
              <w:spacing w:before="12"/>
            </w:pPr>
            <w:r>
              <w:rPr>
                <w:iCs/>
                <w:sz w:val="21"/>
              </w:rPr>
              <w:t xml:space="preserve"> </w:t>
            </w:r>
            <w:r w:rsidR="008576C4" w:rsidRPr="008576C4">
              <w:rPr>
                <w:iCs/>
                <w:sz w:val="21"/>
              </w:rPr>
              <w:t>Za sklop 2</w:t>
            </w:r>
            <w:r w:rsidR="008576C4">
              <w:rPr>
                <w:iCs/>
                <w:sz w:val="21"/>
              </w:rPr>
              <w:t xml:space="preserve">:  </w:t>
            </w:r>
            <w:r w:rsidR="00677C91" w:rsidRPr="00331A74">
              <w:t>NAJEM OPREME ZA SHRANJEVANJE UTEKOČINJENEGA KISIKA, ODJEM IN DISTRIBUCIJO PLINASTEGA KISIKA TER DOBAVO UTEKOČINJENEGA KISIKA</w:t>
            </w:r>
            <w:r w:rsidR="00677C91">
              <w:t xml:space="preserve">, </w:t>
            </w:r>
            <w:r w:rsidRPr="00046C78">
              <w:t xml:space="preserve"> da je uspešno in pravilno izvedel/zaključil z  vsaj</w:t>
            </w:r>
            <w:r w:rsidRPr="00677C91">
              <w:t xml:space="preserve"> </w:t>
            </w:r>
            <w:r w:rsidR="00046C78" w:rsidRPr="00677C91">
              <w:t>tremi</w:t>
            </w:r>
            <w:r w:rsidRPr="00677C91">
              <w:t xml:space="preserve"> </w:t>
            </w:r>
            <w:r w:rsidRPr="00046C78">
              <w:t xml:space="preserve">dobavami kisika  primerljive predmetu javnega naročila, v  letih 2019, 2020, 2021, 2022  v vrednosti pogodbenih del najmanj 40.000 EUR z DDV v posameznem </w:t>
            </w:r>
          </w:p>
          <w:p w14:paraId="22CBA752" w14:textId="1149C674" w:rsidR="00772BC4" w:rsidRPr="008576C4" w:rsidRDefault="00532CF1">
            <w:pPr>
              <w:pStyle w:val="TableParagraph"/>
              <w:spacing w:before="12"/>
              <w:rPr>
                <w:iCs/>
                <w:sz w:val="21"/>
              </w:rPr>
            </w:pPr>
            <w:r>
              <w:t xml:space="preserve"> letu.</w:t>
            </w:r>
          </w:p>
          <w:p w14:paraId="74971D61" w14:textId="77777777" w:rsidR="00532CF1" w:rsidRDefault="00532CF1" w:rsidP="00E905E9">
            <w:pPr>
              <w:pStyle w:val="TableParagraph"/>
              <w:ind w:right="99"/>
              <w:jc w:val="both"/>
            </w:pPr>
          </w:p>
          <w:p w14:paraId="79DEB6A6" w14:textId="07020C1B" w:rsidR="00772BC4" w:rsidRDefault="009E6620">
            <w:pPr>
              <w:pStyle w:val="TableParagraph"/>
              <w:ind w:left="107" w:right="99"/>
              <w:jc w:val="both"/>
            </w:pPr>
            <w:r>
              <w:t>Dobave so morale biti opravljene strokovno, kvalitetno, pravočasno in v skladu z določili pogodbe.</w:t>
            </w:r>
          </w:p>
          <w:p w14:paraId="7011F18B" w14:textId="77777777" w:rsidR="00772BC4" w:rsidRDefault="00772BC4">
            <w:pPr>
              <w:pStyle w:val="TableParagraph"/>
              <w:rPr>
                <w:i/>
              </w:rPr>
            </w:pPr>
          </w:p>
          <w:p w14:paraId="7B6C496B" w14:textId="6ADBCB04" w:rsidR="00772BC4" w:rsidRDefault="009E6620">
            <w:pPr>
              <w:pStyle w:val="TableParagraph"/>
              <w:spacing w:before="1"/>
              <w:ind w:left="107" w:right="97"/>
              <w:jc w:val="both"/>
            </w:pPr>
            <w:r>
              <w:t>Posamezna</w:t>
            </w:r>
            <w:r>
              <w:rPr>
                <w:spacing w:val="-12"/>
              </w:rPr>
              <w:t xml:space="preserve"> </w:t>
            </w:r>
            <w:r>
              <w:t>referenca</w:t>
            </w:r>
            <w:r>
              <w:rPr>
                <w:spacing w:val="-12"/>
              </w:rPr>
              <w:t xml:space="preserve"> </w:t>
            </w:r>
            <w:r>
              <w:t>se</w:t>
            </w:r>
            <w:r>
              <w:rPr>
                <w:spacing w:val="-15"/>
              </w:rPr>
              <w:t xml:space="preserve"> </w:t>
            </w:r>
            <w:r>
              <w:t>mora</w:t>
            </w:r>
            <w:r>
              <w:rPr>
                <w:spacing w:val="-12"/>
              </w:rPr>
              <w:t xml:space="preserve"> </w:t>
            </w:r>
            <w:r>
              <w:t>nanašati</w:t>
            </w:r>
            <w:r>
              <w:rPr>
                <w:spacing w:val="-13"/>
              </w:rPr>
              <w:t xml:space="preserve"> </w:t>
            </w:r>
            <w:r>
              <w:t>na</w:t>
            </w:r>
            <w:r>
              <w:rPr>
                <w:spacing w:val="-12"/>
              </w:rPr>
              <w:t xml:space="preserve"> </w:t>
            </w:r>
            <w:r>
              <w:t>enega</w:t>
            </w:r>
            <w:r>
              <w:rPr>
                <w:spacing w:val="-12"/>
              </w:rPr>
              <w:t xml:space="preserve"> </w:t>
            </w:r>
            <w:r>
              <w:t>naročnika in</w:t>
            </w:r>
            <w:r>
              <w:rPr>
                <w:spacing w:val="-5"/>
              </w:rPr>
              <w:t xml:space="preserve"> </w:t>
            </w:r>
            <w:r>
              <w:t>zaključen</w:t>
            </w:r>
            <w:r>
              <w:rPr>
                <w:spacing w:val="-7"/>
              </w:rPr>
              <w:t xml:space="preserve"> </w:t>
            </w:r>
            <w:r>
              <w:t>sklop</w:t>
            </w:r>
            <w:r>
              <w:rPr>
                <w:spacing w:val="-4"/>
              </w:rPr>
              <w:t xml:space="preserve"> </w:t>
            </w:r>
            <w:r>
              <w:t>del,</w:t>
            </w:r>
            <w:r>
              <w:rPr>
                <w:spacing w:val="-4"/>
              </w:rPr>
              <w:t xml:space="preserve"> </w:t>
            </w:r>
            <w:r>
              <w:t>ki</w:t>
            </w:r>
            <w:r>
              <w:rPr>
                <w:spacing w:val="-6"/>
              </w:rPr>
              <w:t xml:space="preserve"> </w:t>
            </w:r>
            <w:r>
              <w:t>predstavlja</w:t>
            </w:r>
            <w:r>
              <w:rPr>
                <w:spacing w:val="-6"/>
              </w:rPr>
              <w:t xml:space="preserve"> </w:t>
            </w:r>
            <w:r>
              <w:t>funkcionalno celoto.</w:t>
            </w:r>
          </w:p>
          <w:p w14:paraId="04498BAE" w14:textId="77777777" w:rsidR="00772BC4" w:rsidRDefault="00772BC4">
            <w:pPr>
              <w:pStyle w:val="TableParagraph"/>
              <w:rPr>
                <w:i/>
              </w:rPr>
            </w:pPr>
          </w:p>
          <w:p w14:paraId="148044CA" w14:textId="77777777" w:rsidR="00772BC4" w:rsidRDefault="009E6620">
            <w:pPr>
              <w:pStyle w:val="TableParagraph"/>
              <w:spacing w:before="1"/>
              <w:ind w:left="107" w:right="94"/>
              <w:jc w:val="both"/>
            </w:pPr>
            <w:r>
              <w:t>Gospodarski subjekti v ponudbi lahko skupno izpolnjujejo predmetni pogoj. Gospodarski subjekt lahko uporabi zmogljivosti</w:t>
            </w:r>
            <w:r>
              <w:rPr>
                <w:spacing w:val="-8"/>
              </w:rPr>
              <w:t xml:space="preserve"> </w:t>
            </w:r>
            <w:r>
              <w:t>drugih</w:t>
            </w:r>
            <w:r>
              <w:rPr>
                <w:spacing w:val="-6"/>
              </w:rPr>
              <w:t xml:space="preserve"> </w:t>
            </w:r>
            <w:r>
              <w:t>subjektov,</w:t>
            </w:r>
            <w:r>
              <w:rPr>
                <w:spacing w:val="-5"/>
              </w:rPr>
              <w:t xml:space="preserve"> </w:t>
            </w:r>
            <w:r>
              <w:t>ne</w:t>
            </w:r>
            <w:r>
              <w:rPr>
                <w:spacing w:val="-7"/>
              </w:rPr>
              <w:t xml:space="preserve"> </w:t>
            </w:r>
            <w:r>
              <w:t>glede</w:t>
            </w:r>
            <w:r>
              <w:rPr>
                <w:spacing w:val="-7"/>
              </w:rPr>
              <w:t xml:space="preserve"> </w:t>
            </w:r>
            <w:r>
              <w:t>na</w:t>
            </w:r>
            <w:r>
              <w:rPr>
                <w:spacing w:val="-6"/>
              </w:rPr>
              <w:t xml:space="preserve"> </w:t>
            </w:r>
            <w:r>
              <w:t>pravno</w:t>
            </w:r>
            <w:r>
              <w:rPr>
                <w:spacing w:val="-6"/>
              </w:rPr>
              <w:t xml:space="preserve"> </w:t>
            </w:r>
            <w:r>
              <w:t>razmerje med njim in temi subjekti le, če bodo slednji izvajali storitve, za katere se zahtevajo te</w:t>
            </w:r>
            <w:r>
              <w:rPr>
                <w:spacing w:val="-8"/>
              </w:rPr>
              <w:t xml:space="preserve"> </w:t>
            </w:r>
            <w:r>
              <w:t>zmogljivosti.</w:t>
            </w:r>
          </w:p>
          <w:p w14:paraId="17DBC42A" w14:textId="77777777" w:rsidR="00772BC4" w:rsidRDefault="009E6620">
            <w:pPr>
              <w:pStyle w:val="TableParagraph"/>
              <w:ind w:left="107" w:right="94"/>
              <w:jc w:val="both"/>
            </w:pPr>
            <w:r>
              <w:t>Gospodarski subjekti v ponudbi lahko skupno izpolnjujejo predmetni pogoj. Gospodarski subjekt lahko uporabi zmogljivosti</w:t>
            </w:r>
            <w:r>
              <w:rPr>
                <w:spacing w:val="-8"/>
              </w:rPr>
              <w:t xml:space="preserve"> </w:t>
            </w:r>
            <w:r>
              <w:t>drugih</w:t>
            </w:r>
            <w:r>
              <w:rPr>
                <w:spacing w:val="-6"/>
              </w:rPr>
              <w:t xml:space="preserve"> </w:t>
            </w:r>
            <w:r>
              <w:t>subjektov,</w:t>
            </w:r>
            <w:r>
              <w:rPr>
                <w:spacing w:val="-5"/>
              </w:rPr>
              <w:t xml:space="preserve"> </w:t>
            </w:r>
            <w:r>
              <w:t>ne</w:t>
            </w:r>
            <w:r>
              <w:rPr>
                <w:spacing w:val="-7"/>
              </w:rPr>
              <w:t xml:space="preserve"> </w:t>
            </w:r>
            <w:r>
              <w:t>glede</w:t>
            </w:r>
            <w:r>
              <w:rPr>
                <w:spacing w:val="-7"/>
              </w:rPr>
              <w:t xml:space="preserve"> </w:t>
            </w:r>
            <w:r>
              <w:t>na</w:t>
            </w:r>
            <w:r>
              <w:rPr>
                <w:spacing w:val="-6"/>
              </w:rPr>
              <w:t xml:space="preserve"> </w:t>
            </w:r>
            <w:r>
              <w:t>pravno</w:t>
            </w:r>
            <w:r>
              <w:rPr>
                <w:spacing w:val="-6"/>
              </w:rPr>
              <w:t xml:space="preserve"> </w:t>
            </w:r>
            <w:r>
              <w:t>razmerje med njim in temi subjekti le, če bodo slednji izvajali storitve, za katere se zahtevajo te</w:t>
            </w:r>
            <w:r>
              <w:rPr>
                <w:spacing w:val="-8"/>
              </w:rPr>
              <w:t xml:space="preserve"> </w:t>
            </w:r>
            <w:r>
              <w:t>zmogljivosti.</w:t>
            </w:r>
          </w:p>
        </w:tc>
        <w:tc>
          <w:tcPr>
            <w:tcW w:w="3684" w:type="dxa"/>
          </w:tcPr>
          <w:p w14:paraId="65013D5F" w14:textId="77777777" w:rsidR="00772BC4" w:rsidRPr="00B25F49" w:rsidRDefault="009E6620">
            <w:pPr>
              <w:pStyle w:val="TableParagraph"/>
              <w:ind w:left="105" w:right="104"/>
              <w:rPr>
                <w:color w:val="FF0000"/>
              </w:rPr>
            </w:pPr>
            <w:r w:rsidRPr="00E1709A">
              <w:t>ponudbi, v kolikor se bo pojavil dvom o resničnosti ponudnikovih izjav v ESPD</w:t>
            </w:r>
            <w:r w:rsidRPr="00B25F49">
              <w:rPr>
                <w:color w:val="FF0000"/>
              </w:rPr>
              <w:t>.</w:t>
            </w:r>
          </w:p>
          <w:p w14:paraId="7B9C559A" w14:textId="77777777" w:rsidR="00772BC4" w:rsidRDefault="009E6620">
            <w:pPr>
              <w:pStyle w:val="TableParagraph"/>
              <w:ind w:left="105" w:right="143"/>
            </w:pPr>
            <w:r>
              <w:t>V ta namen mora ESPD vsebovati vse potrebne podatke, da lahko naročnik v uradni evidenci preveri izpolnjevanje predmetnega pogoja.</w:t>
            </w:r>
          </w:p>
          <w:p w14:paraId="378CEAF5" w14:textId="77777777" w:rsidR="00772BC4" w:rsidRDefault="00772BC4">
            <w:pPr>
              <w:pStyle w:val="TableParagraph"/>
              <w:spacing w:before="1"/>
              <w:rPr>
                <w:i/>
              </w:rPr>
            </w:pPr>
          </w:p>
          <w:p w14:paraId="341E9624" w14:textId="77777777" w:rsidR="00772BC4" w:rsidRDefault="009E6620">
            <w:pPr>
              <w:pStyle w:val="TableParagraph"/>
              <w:ind w:left="105" w:right="646"/>
            </w:pPr>
            <w:r>
              <w:t>V kolikor takšna preveritev ne bo mogoča, bo naročnik od gospodarskega subjekta zahteval</w:t>
            </w:r>
          </w:p>
          <w:p w14:paraId="1472B474" w14:textId="77777777" w:rsidR="00772BC4" w:rsidRDefault="009E6620">
            <w:pPr>
              <w:pStyle w:val="TableParagraph"/>
              <w:ind w:left="105" w:right="365"/>
              <w:jc w:val="both"/>
            </w:pPr>
            <w:r>
              <w:t>predložitev dodatnih dokazil, kot na primer: kopije sklenjenih pogodb za referenčne posle, izdane in potrjene</w:t>
            </w:r>
          </w:p>
          <w:p w14:paraId="43AF2815" w14:textId="77777777" w:rsidR="00772BC4" w:rsidRDefault="009E6620">
            <w:pPr>
              <w:pStyle w:val="TableParagraph"/>
              <w:ind w:left="105" w:right="161"/>
            </w:pPr>
            <w:r>
              <w:t>situacije/račune, zapisnike operativnih sestankov, podatke o referenčnih poslih, ipd...</w:t>
            </w:r>
          </w:p>
          <w:p w14:paraId="1B7B07EB" w14:textId="77777777" w:rsidR="00A52702" w:rsidRDefault="00A52702">
            <w:pPr>
              <w:pStyle w:val="TableParagraph"/>
              <w:ind w:left="105" w:right="161"/>
            </w:pPr>
          </w:p>
          <w:p w14:paraId="0F8183A9" w14:textId="33953D0C" w:rsidR="00A52702" w:rsidRDefault="00A52702">
            <w:pPr>
              <w:pStyle w:val="TableParagraph"/>
              <w:ind w:left="105" w:right="161"/>
            </w:pPr>
          </w:p>
        </w:tc>
      </w:tr>
    </w:tbl>
    <w:p w14:paraId="25041D48" w14:textId="77777777" w:rsidR="00772BC4" w:rsidRDefault="00772BC4">
      <w:pPr>
        <w:pStyle w:val="Telobesedila"/>
        <w:spacing w:before="9"/>
        <w:rPr>
          <w:i/>
          <w:sz w:val="17"/>
        </w:rPr>
      </w:pPr>
    </w:p>
    <w:p w14:paraId="53DB8856" w14:textId="48C6ACBC" w:rsidR="00772BC4" w:rsidRPr="00F05FE4" w:rsidRDefault="00772BC4" w:rsidP="009F0E0B">
      <w:pPr>
        <w:pStyle w:val="Naslov2"/>
        <w:tabs>
          <w:tab w:val="left" w:pos="1120"/>
        </w:tabs>
        <w:spacing w:before="51"/>
        <w:ind w:firstLine="0"/>
        <w:rPr>
          <w:color w:val="548DD4" w:themeColor="text2" w:themeTint="99"/>
        </w:rPr>
        <w:sectPr w:rsidR="00772BC4" w:rsidRPr="00F05FE4" w:rsidSect="0065718B">
          <w:pgSz w:w="11910" w:h="16840"/>
          <w:pgMar w:top="567" w:right="640" w:bottom="1740" w:left="700" w:header="572" w:footer="1556" w:gutter="0"/>
          <w:cols w:space="708"/>
        </w:sectPr>
      </w:pPr>
    </w:p>
    <w:p w14:paraId="280A1F63" w14:textId="77777777" w:rsidR="00772BC4" w:rsidRPr="00F05FE4" w:rsidRDefault="00772BC4">
      <w:pPr>
        <w:pStyle w:val="Telobesedila"/>
        <w:spacing w:before="9" w:after="1"/>
        <w:rPr>
          <w:i/>
          <w:color w:val="548DD4" w:themeColor="text2" w:themeTint="99"/>
        </w:r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9"/>
        </w:numPr>
        <w:tabs>
          <w:tab w:val="left" w:pos="1120"/>
        </w:tabs>
        <w:spacing w:before="85"/>
        <w:ind w:hanging="402"/>
        <w:rPr>
          <w:u w:val="none"/>
        </w:rPr>
      </w:pPr>
      <w:bookmarkStart w:id="19"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19"/>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77777777" w:rsidR="00772BC4" w:rsidRDefault="009E6620">
            <w:pPr>
              <w:pStyle w:val="TableParagraph"/>
              <w:ind w:left="105" w:right="146"/>
            </w:pPr>
            <w:r>
              <w:t>Izpolnjen obrazec ESPD (v »Del VI: 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9"/>
        </w:numPr>
        <w:tabs>
          <w:tab w:val="left" w:pos="1120"/>
        </w:tabs>
        <w:spacing w:before="1"/>
        <w:ind w:hanging="402"/>
        <w:rPr>
          <w:u w:val="none"/>
        </w:rPr>
      </w:pPr>
      <w:bookmarkStart w:id="20" w:name="_TOC_250024"/>
      <w:r>
        <w:rPr>
          <w:spacing w:val="-3"/>
        </w:rPr>
        <w:t>Zahtevana</w:t>
      </w:r>
      <w:r>
        <w:rPr>
          <w:spacing w:val="-2"/>
        </w:rPr>
        <w:t xml:space="preserve"> </w:t>
      </w:r>
      <w:r>
        <w:rPr>
          <w:spacing w:val="-3"/>
        </w:rPr>
        <w:t>zavarovanja</w:t>
      </w:r>
      <w:bookmarkEnd w:id="20"/>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65718B">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Default="009E6620">
            <w:pPr>
              <w:pStyle w:val="TableParagraph"/>
              <w:spacing w:line="268" w:lineRule="exact"/>
              <w:ind w:left="107"/>
            </w:pPr>
            <w:r>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Default="009E6620">
            <w:pPr>
              <w:pStyle w:val="TableParagraph"/>
              <w:ind w:left="107" w:right="95"/>
              <w:jc w:val="both"/>
            </w:pPr>
            <w:r>
              <w:t>Za dobro in pravočasno izvedbo pogodbenih obveznosti mora ponudnik priložiti ponudbi izjavo, da bo v primeru podpisa</w:t>
            </w:r>
            <w:r>
              <w:rPr>
                <w:spacing w:val="-7"/>
              </w:rPr>
              <w:t xml:space="preserve"> </w:t>
            </w:r>
            <w:r>
              <w:t>pogodbe,</w:t>
            </w:r>
            <w:r>
              <w:rPr>
                <w:spacing w:val="-8"/>
              </w:rPr>
              <w:t xml:space="preserve"> </w:t>
            </w:r>
            <w:r>
              <w:t>naročniku</w:t>
            </w:r>
            <w:r>
              <w:rPr>
                <w:spacing w:val="-6"/>
              </w:rPr>
              <w:t xml:space="preserve"> </w:t>
            </w:r>
            <w:r>
              <w:t>zagotovil</w:t>
            </w:r>
            <w:r>
              <w:rPr>
                <w:spacing w:val="-6"/>
              </w:rPr>
              <w:t xml:space="preserve"> </w:t>
            </w:r>
            <w:r>
              <w:t>zavarovanje</w:t>
            </w:r>
            <w:r>
              <w:rPr>
                <w:spacing w:val="-8"/>
              </w:rPr>
              <w:t xml:space="preserve"> </w:t>
            </w:r>
            <w:r>
              <w:t>za</w:t>
            </w:r>
            <w:r>
              <w:rPr>
                <w:spacing w:val="-7"/>
              </w:rPr>
              <w:t xml:space="preserve"> </w:t>
            </w:r>
            <w:r>
              <w:t>dobro izvedbo kot izhaja iz določil dokumentacije v zvezi z oddajo javnega</w:t>
            </w:r>
            <w:r>
              <w:rPr>
                <w:spacing w:val="-2"/>
              </w:rPr>
              <w:t xml:space="preserve"> </w:t>
            </w:r>
            <w:r>
              <w:t>naročila.</w:t>
            </w:r>
          </w:p>
          <w:p w14:paraId="6AEFD46E" w14:textId="77777777" w:rsidR="00772BC4" w:rsidRDefault="00772BC4">
            <w:pPr>
              <w:pStyle w:val="TableParagraph"/>
              <w:spacing w:before="1"/>
            </w:pPr>
          </w:p>
          <w:p w14:paraId="0DB57E98" w14:textId="0A8315B6" w:rsidR="00772BC4" w:rsidRDefault="009E6620">
            <w:pPr>
              <w:pStyle w:val="TableParagraph"/>
              <w:ind w:left="107" w:right="93"/>
              <w:jc w:val="both"/>
            </w:pPr>
            <w:r>
              <w:t xml:space="preserve">Ponudnik mora ponudbeni dokumentaciji predložiti zavezujočo izjavo, da bo, </w:t>
            </w:r>
            <w:r w:rsidRPr="008073A6">
              <w:t xml:space="preserve">najkasneje v roku </w:t>
            </w:r>
            <w:r w:rsidR="00FF763E" w:rsidRPr="008073A6">
              <w:t>15</w:t>
            </w:r>
            <w:r w:rsidRPr="008073A6">
              <w:t xml:space="preserve"> dni od</w:t>
            </w:r>
            <w:r w:rsidRPr="008073A6">
              <w:rPr>
                <w:spacing w:val="-32"/>
              </w:rPr>
              <w:t xml:space="preserve"> </w:t>
            </w:r>
            <w:r w:rsidR="00F06823" w:rsidRPr="008073A6">
              <w:rPr>
                <w:spacing w:val="-32"/>
              </w:rPr>
              <w:t xml:space="preserve"> </w:t>
            </w:r>
            <w:r w:rsidRPr="008073A6">
              <w:t xml:space="preserve">podpisa pogodbe naročniku izdal </w:t>
            </w:r>
            <w:r w:rsidR="00F06823" w:rsidRPr="008073A6">
              <w:t>zavarovanje</w:t>
            </w:r>
            <w:r w:rsidRPr="008073A6">
              <w:t xml:space="preserve"> za dobro izvedbo pogodbenih obveznosti ,</w:t>
            </w:r>
            <w:r w:rsidRPr="008073A6">
              <w:rPr>
                <w:spacing w:val="-10"/>
              </w:rPr>
              <w:t xml:space="preserve"> </w:t>
            </w:r>
            <w:r w:rsidRPr="008073A6">
              <w:t>v</w:t>
            </w:r>
            <w:r w:rsidRPr="008073A6">
              <w:rPr>
                <w:spacing w:val="-10"/>
              </w:rPr>
              <w:t xml:space="preserve"> </w:t>
            </w:r>
            <w:r w:rsidRPr="008073A6">
              <w:t>višini</w:t>
            </w:r>
            <w:r w:rsidRPr="008073A6">
              <w:rPr>
                <w:spacing w:val="-13"/>
              </w:rPr>
              <w:t xml:space="preserve"> </w:t>
            </w:r>
            <w:r w:rsidRPr="008073A6">
              <w:t>10%</w:t>
            </w:r>
            <w:r w:rsidRPr="008073A6">
              <w:rPr>
                <w:spacing w:val="-11"/>
              </w:rPr>
              <w:t xml:space="preserve"> </w:t>
            </w:r>
            <w:r w:rsidRPr="008073A6">
              <w:t>pogodbene</w:t>
            </w:r>
            <w:r w:rsidRPr="008073A6">
              <w:rPr>
                <w:spacing w:val="-10"/>
              </w:rPr>
              <w:t xml:space="preserve"> </w:t>
            </w:r>
            <w:r w:rsidRPr="008073A6">
              <w:t>vrednosti</w:t>
            </w:r>
            <w:r w:rsidRPr="008073A6">
              <w:rPr>
                <w:spacing w:val="-12"/>
              </w:rPr>
              <w:t xml:space="preserve"> </w:t>
            </w:r>
            <w:r>
              <w:t xml:space="preserve">skupaj z DDV, unovčljivo na prvi poziv in z veljavnostjo </w:t>
            </w:r>
            <w:r w:rsidR="00F06823">
              <w:t>3</w:t>
            </w:r>
            <w:r>
              <w:t xml:space="preserve">0 dni po roku za izpolnitev vseh obveznosti, z besedilom </w:t>
            </w:r>
            <w:proofErr w:type="spellStart"/>
            <w:r>
              <w:t>obr</w:t>
            </w:r>
            <w:proofErr w:type="spellEnd"/>
            <w:r>
              <w:t>. – Vzorec zavarovanja za dobro</w:t>
            </w:r>
            <w:r>
              <w:rPr>
                <w:spacing w:val="-3"/>
              </w:rPr>
              <w:t xml:space="preserve"> </w:t>
            </w:r>
            <w:r>
              <w:t>izvedbo.</w:t>
            </w:r>
          </w:p>
          <w:p w14:paraId="06C63FCD" w14:textId="77777777" w:rsidR="00772BC4" w:rsidRDefault="00772BC4">
            <w:pPr>
              <w:pStyle w:val="TableParagraph"/>
            </w:pPr>
          </w:p>
          <w:p w14:paraId="7E8A3FE2" w14:textId="77777777" w:rsidR="00772BC4" w:rsidRDefault="009E6620">
            <w:pPr>
              <w:pStyle w:val="TableParagraph"/>
              <w:ind w:left="107" w:right="96"/>
              <w:jc w:val="both"/>
            </w:pPr>
            <w: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Default="00772BC4">
            <w:pPr>
              <w:pStyle w:val="TableParagraph"/>
              <w:spacing w:before="11"/>
              <w:rPr>
                <w:sz w:val="21"/>
              </w:rPr>
            </w:pPr>
          </w:p>
          <w:p w14:paraId="5DB9CCB8" w14:textId="77777777" w:rsidR="00772BC4" w:rsidRDefault="009E6620">
            <w:pPr>
              <w:pStyle w:val="TableParagraph"/>
              <w:spacing w:before="1"/>
              <w:ind w:left="107" w:right="99"/>
              <w:jc w:val="both"/>
            </w:pPr>
            <w:r>
              <w:t>Pogodba</w:t>
            </w:r>
            <w:r>
              <w:rPr>
                <w:spacing w:val="-13"/>
              </w:rPr>
              <w:t xml:space="preserve"> </w:t>
            </w:r>
            <w:r>
              <w:t>se</w:t>
            </w:r>
            <w:r>
              <w:rPr>
                <w:spacing w:val="-13"/>
              </w:rPr>
              <w:t xml:space="preserve"> </w:t>
            </w:r>
            <w:r>
              <w:t>sklepa</w:t>
            </w:r>
            <w:r>
              <w:rPr>
                <w:spacing w:val="-9"/>
              </w:rPr>
              <w:t xml:space="preserve"> </w:t>
            </w:r>
            <w:r>
              <w:t>z</w:t>
            </w:r>
            <w:r>
              <w:rPr>
                <w:spacing w:val="-12"/>
              </w:rPr>
              <w:t xml:space="preserve"> </w:t>
            </w:r>
            <w:proofErr w:type="spellStart"/>
            <w:r>
              <w:t>odložnim</w:t>
            </w:r>
            <w:proofErr w:type="spellEnd"/>
            <w:r>
              <w:rPr>
                <w:spacing w:val="-9"/>
              </w:rPr>
              <w:t xml:space="preserve"> </w:t>
            </w:r>
            <w:r>
              <w:t>pogojem,</w:t>
            </w:r>
            <w:r>
              <w:rPr>
                <w:spacing w:val="-11"/>
              </w:rPr>
              <w:t xml:space="preserve"> </w:t>
            </w:r>
            <w:r>
              <w:t>da</w:t>
            </w:r>
            <w:r>
              <w:rPr>
                <w:spacing w:val="-9"/>
              </w:rPr>
              <w:t xml:space="preserve"> </w:t>
            </w:r>
            <w:r>
              <w:t>postane</w:t>
            </w:r>
            <w:r>
              <w:rPr>
                <w:spacing w:val="-12"/>
              </w:rPr>
              <w:t xml:space="preserve"> </w:t>
            </w:r>
            <w:r>
              <w:t>veljavna šele s predložitvijo zavarovanja za dobro</w:t>
            </w:r>
            <w:r>
              <w:rPr>
                <w:spacing w:val="-6"/>
              </w:rPr>
              <w:t xml:space="preserve"> </w:t>
            </w:r>
            <w:r>
              <w:t>izvedbo.</w:t>
            </w:r>
          </w:p>
          <w:p w14:paraId="3BEF8576" w14:textId="77777777" w:rsidR="00772BC4" w:rsidRDefault="00772BC4">
            <w:pPr>
              <w:pStyle w:val="TableParagraph"/>
            </w:pPr>
          </w:p>
          <w:p w14:paraId="6EDFD8CE" w14:textId="77777777" w:rsidR="00772BC4" w:rsidRDefault="009E6620">
            <w:pPr>
              <w:pStyle w:val="TableParagraph"/>
              <w:ind w:left="107" w:right="97"/>
              <w:jc w:val="both"/>
            </w:pPr>
            <w:r>
              <w:t>Naročnik bo zavarovanje za dobro izvedbo pogodbenih obveznosti unovčil, če:</w:t>
            </w:r>
          </w:p>
          <w:p w14:paraId="1C8D47FB" w14:textId="77777777" w:rsidR="00772BC4" w:rsidRDefault="009E6620">
            <w:pPr>
              <w:pStyle w:val="TableParagraph"/>
              <w:numPr>
                <w:ilvl w:val="0"/>
                <w:numId w:val="5"/>
              </w:numPr>
              <w:tabs>
                <w:tab w:val="left" w:pos="468"/>
              </w:tabs>
              <w:spacing w:before="1"/>
              <w:ind w:right="96"/>
              <w:jc w:val="both"/>
            </w:pPr>
            <w:r>
              <w:t>izvajalec svojih obveznosti do naročnika ne izpolni skladno s pogodbo, v dogovorjeni kvaliteti, obsegu in roku ter v skladu z dokumentacijo v zvezi z oddajo javnega naročila in ponudbeno</w:t>
            </w:r>
            <w:r>
              <w:rPr>
                <w:spacing w:val="-4"/>
              </w:rPr>
              <w:t xml:space="preserve"> </w:t>
            </w:r>
            <w:r>
              <w:t>dokumentacijo;</w:t>
            </w:r>
          </w:p>
          <w:p w14:paraId="730F2672" w14:textId="77777777" w:rsidR="00772BC4" w:rsidRDefault="009E6620">
            <w:pPr>
              <w:pStyle w:val="TableParagraph"/>
              <w:numPr>
                <w:ilvl w:val="0"/>
                <w:numId w:val="5"/>
              </w:numPr>
              <w:tabs>
                <w:tab w:val="left" w:pos="468"/>
              </w:tabs>
              <w:spacing w:line="268" w:lineRule="exact"/>
              <w:ind w:hanging="361"/>
              <w:jc w:val="both"/>
            </w:pPr>
            <w:r>
              <w:t>izvajalec po svoji krivdi odstopi od</w:t>
            </w:r>
            <w:r>
              <w:rPr>
                <w:spacing w:val="-10"/>
              </w:rPr>
              <w:t xml:space="preserve"> </w:t>
            </w:r>
            <w:r>
              <w:t>pogodbe,</w:t>
            </w:r>
          </w:p>
          <w:p w14:paraId="2742E172" w14:textId="77777777" w:rsidR="00772BC4" w:rsidRDefault="009E6620">
            <w:pPr>
              <w:pStyle w:val="TableParagraph"/>
              <w:numPr>
                <w:ilvl w:val="0"/>
                <w:numId w:val="5"/>
              </w:numPr>
              <w:tabs>
                <w:tab w:val="left" w:pos="468"/>
              </w:tabs>
              <w:ind w:hanging="361"/>
              <w:jc w:val="both"/>
            </w:pPr>
            <w:r>
              <w:t>naročnik po krivdi izvajalca odstopi od</w:t>
            </w:r>
            <w:r>
              <w:rPr>
                <w:spacing w:val="-6"/>
              </w:rPr>
              <w:t xml:space="preserve"> </w:t>
            </w:r>
            <w:r>
              <w:t>pogodbe,</w:t>
            </w:r>
          </w:p>
          <w:p w14:paraId="4BCF99F8" w14:textId="77777777" w:rsidR="00772BC4" w:rsidRDefault="009E6620">
            <w:pPr>
              <w:pStyle w:val="TableParagraph"/>
              <w:numPr>
                <w:ilvl w:val="0"/>
                <w:numId w:val="5"/>
              </w:numPr>
              <w:tabs>
                <w:tab w:val="left" w:pos="468"/>
              </w:tabs>
              <w:spacing w:line="270" w:lineRule="atLeast"/>
              <w:ind w:right="95"/>
              <w:jc w:val="both"/>
            </w:pPr>
            <w:r>
              <w:t>naročnik med izvajanjem del ugotovi, da dela dejansko izvaja subjekt, ki ni izvajalec, priglašeni podizvajalec</w:t>
            </w:r>
            <w:r>
              <w:rPr>
                <w:spacing w:val="48"/>
              </w:rPr>
              <w:t xml:space="preserve"> </w:t>
            </w:r>
            <w:r>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65718B">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77777777" w:rsidR="00772BC4" w:rsidRDefault="009E6620">
            <w:pPr>
              <w:pStyle w:val="TableParagraph"/>
              <w:ind w:left="467" w:right="96"/>
              <w:jc w:val="both"/>
            </w:pPr>
            <w:r>
              <w:t>partner v skupnem nastopu (kadar ponudnik oddaja ponudbo v skupnem nastopu);</w:t>
            </w:r>
          </w:p>
          <w:p w14:paraId="4C59D51C" w14:textId="77777777" w:rsidR="00772BC4" w:rsidRDefault="009E6620">
            <w:pPr>
              <w:pStyle w:val="TableParagraph"/>
              <w:numPr>
                <w:ilvl w:val="0"/>
                <w:numId w:val="4"/>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4"/>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4"/>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4"/>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4"/>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r w:rsidR="00772BC4" w14:paraId="1ABAAFDE" w14:textId="77777777">
        <w:trPr>
          <w:trHeight w:val="537"/>
        </w:trPr>
        <w:tc>
          <w:tcPr>
            <w:tcW w:w="5468" w:type="dxa"/>
            <w:shd w:val="clear" w:color="auto" w:fill="BEBEBE"/>
          </w:tcPr>
          <w:p w14:paraId="0067EBEA" w14:textId="77777777" w:rsidR="00772BC4" w:rsidRDefault="009E6620">
            <w:pPr>
              <w:pStyle w:val="TableParagraph"/>
              <w:spacing w:line="268" w:lineRule="exact"/>
              <w:ind w:left="107"/>
            </w:pPr>
            <w:r>
              <w:t>Pogoj: zavarovanje odprave napak</w:t>
            </w:r>
          </w:p>
        </w:tc>
        <w:tc>
          <w:tcPr>
            <w:tcW w:w="3593" w:type="dxa"/>
            <w:shd w:val="clear" w:color="auto" w:fill="BEBEBE"/>
          </w:tcPr>
          <w:p w14:paraId="2DD21B18" w14:textId="77777777" w:rsidR="00772BC4" w:rsidRDefault="00772BC4">
            <w:pPr>
              <w:pStyle w:val="TableParagraph"/>
              <w:spacing w:before="11"/>
              <w:rPr>
                <w:sz w:val="21"/>
              </w:rPr>
            </w:pPr>
          </w:p>
          <w:p w14:paraId="70662C34" w14:textId="77777777" w:rsidR="00772BC4" w:rsidRDefault="009E6620">
            <w:pPr>
              <w:pStyle w:val="TableParagraph"/>
              <w:spacing w:line="249" w:lineRule="exact"/>
              <w:ind w:left="107"/>
            </w:pPr>
            <w:r>
              <w:t>Dokazilo</w:t>
            </w:r>
          </w:p>
        </w:tc>
      </w:tr>
      <w:tr w:rsidR="00772BC4" w14:paraId="05591827" w14:textId="77777777">
        <w:trPr>
          <w:trHeight w:val="4298"/>
        </w:trPr>
        <w:tc>
          <w:tcPr>
            <w:tcW w:w="5468" w:type="dxa"/>
          </w:tcPr>
          <w:p w14:paraId="06F99D8F" w14:textId="77777777" w:rsidR="00772BC4" w:rsidRDefault="009E6620">
            <w:pPr>
              <w:pStyle w:val="TableParagraph"/>
              <w:ind w:left="107" w:right="96"/>
              <w:jc w:val="both"/>
            </w:pPr>
            <w:r>
              <w:t>Za zavarovanje odprave napak v garancijski dobi mora ponudnik priložiti ponudbi izjavo, da bo v primeru podpisa pogodbe naročniku zagotovil zavarovanje za odpravo</w:t>
            </w:r>
            <w:r>
              <w:rPr>
                <w:spacing w:val="-26"/>
              </w:rPr>
              <w:t xml:space="preserve"> </w:t>
            </w:r>
            <w:r>
              <w:t>napak v garancijski dobi, kot izhaja iz določil dokumentacije v</w:t>
            </w:r>
            <w:r>
              <w:rPr>
                <w:spacing w:val="-28"/>
              </w:rPr>
              <w:t xml:space="preserve"> </w:t>
            </w:r>
            <w:r>
              <w:t>zvezi z oddajo javnega</w:t>
            </w:r>
            <w:r>
              <w:rPr>
                <w:spacing w:val="-2"/>
              </w:rPr>
              <w:t xml:space="preserve"> </w:t>
            </w:r>
            <w:r>
              <w:t>naročila.</w:t>
            </w:r>
          </w:p>
          <w:p w14:paraId="311E3C7C" w14:textId="77777777" w:rsidR="00772BC4" w:rsidRDefault="00772BC4">
            <w:pPr>
              <w:pStyle w:val="TableParagraph"/>
              <w:spacing w:before="1"/>
            </w:pPr>
          </w:p>
          <w:p w14:paraId="70032A19" w14:textId="252E276C" w:rsidR="00772BC4" w:rsidRDefault="009E6620">
            <w:pPr>
              <w:pStyle w:val="TableParagraph"/>
              <w:ind w:left="107" w:right="94"/>
              <w:jc w:val="both"/>
            </w:pPr>
            <w:r>
              <w:t xml:space="preserve">Ponudnik mora v ponudbeni dokumentaciji </w:t>
            </w:r>
            <w:r w:rsidRPr="00B833F9">
              <w:t xml:space="preserve">predložiti zavezujočo izjavo, da bo naročniku izdal </w:t>
            </w:r>
            <w:r w:rsidR="00F06823" w:rsidRPr="00B833F9">
              <w:t>zavarovanje</w:t>
            </w:r>
            <w:r w:rsidRPr="00B833F9">
              <w:t xml:space="preserve"> za odpravo napak</w:t>
            </w:r>
            <w:r w:rsidR="00F06823" w:rsidRPr="00B833F9">
              <w:t xml:space="preserve"> </w:t>
            </w:r>
            <w:r w:rsidRPr="00B833F9">
              <w:t xml:space="preserve">po </w:t>
            </w:r>
            <w:proofErr w:type="spellStart"/>
            <w:r w:rsidRPr="00B833F9">
              <w:t>obr</w:t>
            </w:r>
            <w:proofErr w:type="spellEnd"/>
            <w:r w:rsidRPr="00B833F9">
              <w:t xml:space="preserve">. – Vzorec zavarovanja za odpravo </w:t>
            </w:r>
            <w:r>
              <w:t>napak.</w:t>
            </w:r>
          </w:p>
          <w:p w14:paraId="4473051B" w14:textId="77777777" w:rsidR="00772BC4" w:rsidRDefault="00772BC4">
            <w:pPr>
              <w:pStyle w:val="TableParagraph"/>
              <w:spacing w:before="10"/>
              <w:rPr>
                <w:sz w:val="21"/>
              </w:rPr>
            </w:pPr>
          </w:p>
          <w:p w14:paraId="0B97B8C0" w14:textId="77777777" w:rsidR="00772BC4" w:rsidRDefault="009E6620">
            <w:pPr>
              <w:pStyle w:val="TableParagraph"/>
              <w:spacing w:line="270" w:lineRule="atLeast"/>
              <w:ind w:left="107" w:right="91"/>
              <w:jc w:val="both"/>
            </w:pPr>
            <w:r>
              <w:t>Izvajalec se obvezuje, da bo na zahtevo naročnika ugotovljene napake v garancijski dobi, dogovorjeni v pogodbi,</w:t>
            </w:r>
            <w:r>
              <w:rPr>
                <w:spacing w:val="-12"/>
              </w:rPr>
              <w:t xml:space="preserve"> </w:t>
            </w:r>
            <w:r>
              <w:t>odpravil</w:t>
            </w:r>
            <w:r>
              <w:rPr>
                <w:spacing w:val="-11"/>
              </w:rPr>
              <w:t xml:space="preserve"> </w:t>
            </w:r>
            <w:r>
              <w:t>v</w:t>
            </w:r>
            <w:r>
              <w:rPr>
                <w:spacing w:val="-14"/>
              </w:rPr>
              <w:t xml:space="preserve"> </w:t>
            </w:r>
            <w:r>
              <w:t>roku</w:t>
            </w:r>
            <w:r>
              <w:rPr>
                <w:spacing w:val="-10"/>
              </w:rPr>
              <w:t xml:space="preserve"> </w:t>
            </w:r>
            <w:r>
              <w:t>in</w:t>
            </w:r>
            <w:r>
              <w:rPr>
                <w:spacing w:val="-11"/>
              </w:rPr>
              <w:t xml:space="preserve"> </w:t>
            </w:r>
            <w:r>
              <w:t>pod</w:t>
            </w:r>
            <w:r>
              <w:rPr>
                <w:spacing w:val="-12"/>
              </w:rPr>
              <w:t xml:space="preserve"> </w:t>
            </w:r>
            <w:r>
              <w:t>pogoji</w:t>
            </w:r>
            <w:r>
              <w:rPr>
                <w:spacing w:val="-14"/>
              </w:rPr>
              <w:t xml:space="preserve"> </w:t>
            </w:r>
            <w:r>
              <w:t>določenimi</w:t>
            </w:r>
            <w:r>
              <w:rPr>
                <w:spacing w:val="-11"/>
              </w:rPr>
              <w:t xml:space="preserve"> </w:t>
            </w:r>
            <w:r>
              <w:t>v</w:t>
            </w:r>
            <w:r>
              <w:rPr>
                <w:spacing w:val="-13"/>
              </w:rPr>
              <w:t xml:space="preserve"> </w:t>
            </w:r>
            <w:r>
              <w:t>pogodbi. Če izvajalec teh napak ne odpravi v skladu s pogodbo, jih</w:t>
            </w:r>
            <w:r>
              <w:rPr>
                <w:spacing w:val="36"/>
              </w:rPr>
              <w:t xml:space="preserve"> </w:t>
            </w:r>
            <w:r>
              <w:t>je</w:t>
            </w:r>
          </w:p>
        </w:tc>
        <w:tc>
          <w:tcPr>
            <w:tcW w:w="3593" w:type="dxa"/>
          </w:tcPr>
          <w:p w14:paraId="56974C5B" w14:textId="77777777" w:rsidR="00772BC4" w:rsidRDefault="009E6620">
            <w:pPr>
              <w:pStyle w:val="TableParagraph"/>
              <w:tabs>
                <w:tab w:val="left" w:pos="827"/>
                <w:tab w:val="left" w:pos="2278"/>
                <w:tab w:val="left" w:pos="2842"/>
                <w:tab w:val="left" w:pos="3293"/>
              </w:tabs>
              <w:ind w:left="107" w:right="92" w:firstLine="50"/>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46004285" w14:textId="77777777" w:rsidR="00772BC4" w:rsidRDefault="00772BC4">
      <w:pPr>
        <w:jc w:val="both"/>
        <w:sectPr w:rsidR="00772BC4" w:rsidSect="0065718B">
          <w:pgSz w:w="11910" w:h="16840"/>
          <w:pgMar w:top="567" w:right="640" w:bottom="1740" w:left="700" w:header="572" w:footer="1556" w:gutter="0"/>
          <w:cols w:space="708"/>
        </w:sectPr>
      </w:pPr>
    </w:p>
    <w:p w14:paraId="1304C48E"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2A8311D4" w14:textId="77777777">
        <w:trPr>
          <w:trHeight w:val="4298"/>
        </w:trPr>
        <w:tc>
          <w:tcPr>
            <w:tcW w:w="5468" w:type="dxa"/>
          </w:tcPr>
          <w:p w14:paraId="38F54611" w14:textId="77777777" w:rsidR="00772BC4" w:rsidRDefault="009E6620">
            <w:pPr>
              <w:pStyle w:val="TableParagraph"/>
              <w:ind w:left="107" w:right="96"/>
              <w:jc w:val="both"/>
            </w:pPr>
            <w:r>
              <w:t>po</w:t>
            </w:r>
            <w:r>
              <w:rPr>
                <w:spacing w:val="-13"/>
              </w:rPr>
              <w:t xml:space="preserve"> </w:t>
            </w:r>
            <w:r>
              <w:t>načelu</w:t>
            </w:r>
            <w:r>
              <w:rPr>
                <w:spacing w:val="-11"/>
              </w:rPr>
              <w:t xml:space="preserve"> </w:t>
            </w:r>
            <w:r>
              <w:t>dobrega</w:t>
            </w:r>
            <w:r>
              <w:rPr>
                <w:spacing w:val="-12"/>
              </w:rPr>
              <w:t xml:space="preserve"> </w:t>
            </w:r>
            <w:r>
              <w:t>gospodarja</w:t>
            </w:r>
            <w:r>
              <w:rPr>
                <w:spacing w:val="-11"/>
              </w:rPr>
              <w:t xml:space="preserve"> </w:t>
            </w:r>
            <w:r>
              <w:t>upravičen</w:t>
            </w:r>
            <w:r>
              <w:rPr>
                <w:spacing w:val="-11"/>
              </w:rPr>
              <w:t xml:space="preserve"> </w:t>
            </w:r>
            <w:r>
              <w:t>odpraviti</w:t>
            </w:r>
            <w:r>
              <w:rPr>
                <w:spacing w:val="-12"/>
              </w:rPr>
              <w:t xml:space="preserve"> </w:t>
            </w:r>
            <w:r>
              <w:t>naročnik, na račun</w:t>
            </w:r>
            <w:r>
              <w:rPr>
                <w:spacing w:val="-3"/>
              </w:rPr>
              <w:t xml:space="preserve"> </w:t>
            </w:r>
            <w:r>
              <w:t>izvajalca.</w:t>
            </w:r>
          </w:p>
          <w:p w14:paraId="348DC2C8" w14:textId="77777777" w:rsidR="00772BC4" w:rsidRDefault="00772BC4">
            <w:pPr>
              <w:pStyle w:val="TableParagraph"/>
              <w:spacing w:before="12"/>
              <w:rPr>
                <w:sz w:val="21"/>
              </w:rPr>
            </w:pPr>
          </w:p>
          <w:p w14:paraId="3D764CDF" w14:textId="61E0492F" w:rsidR="00772BC4" w:rsidRDefault="009E6620">
            <w:pPr>
              <w:pStyle w:val="TableParagraph"/>
              <w:ind w:left="107" w:right="97"/>
              <w:jc w:val="both"/>
            </w:pPr>
            <w:r>
              <w:t>Naročnik bo</w:t>
            </w:r>
            <w:r w:rsidR="00F06823">
              <w:t xml:space="preserve"> zavarovanje</w:t>
            </w:r>
            <w:r>
              <w:t xml:space="preserve"> za odpravo napak unovčil v skupni vrednosti do največ </w:t>
            </w:r>
            <w:r w:rsidRPr="009F7690">
              <w:t xml:space="preserve">5% končne </w:t>
            </w:r>
            <w:r>
              <w:t>pogodbene vrednosti z DDV (upoštevaje tudi vrednosti, dogovorjene na podlagi sklenjenih aneksov k pogodbi), če:</w:t>
            </w:r>
          </w:p>
          <w:p w14:paraId="7E6FD529" w14:textId="77777777" w:rsidR="00772BC4" w:rsidRDefault="009E6620">
            <w:pPr>
              <w:pStyle w:val="TableParagraph"/>
              <w:numPr>
                <w:ilvl w:val="0"/>
                <w:numId w:val="3"/>
              </w:numPr>
              <w:tabs>
                <w:tab w:val="left" w:pos="468"/>
              </w:tabs>
              <w:spacing w:before="1"/>
              <w:ind w:right="97"/>
              <w:jc w:val="both"/>
            </w:pPr>
            <w:r>
              <w:t>izvajalec krši svoje pogodbene obveznosti iz naslova jamčevanja za odpravo</w:t>
            </w:r>
            <w:r>
              <w:rPr>
                <w:spacing w:val="-5"/>
              </w:rPr>
              <w:t xml:space="preserve"> </w:t>
            </w:r>
            <w:r>
              <w:t>napak,</w:t>
            </w:r>
          </w:p>
          <w:p w14:paraId="2351710B" w14:textId="77777777" w:rsidR="00772BC4" w:rsidRDefault="009E6620">
            <w:pPr>
              <w:pStyle w:val="TableParagraph"/>
              <w:numPr>
                <w:ilvl w:val="0"/>
                <w:numId w:val="3"/>
              </w:numPr>
              <w:tabs>
                <w:tab w:val="left" w:pos="468"/>
              </w:tabs>
              <w:spacing w:before="3" w:line="237" w:lineRule="auto"/>
              <w:ind w:right="97"/>
              <w:jc w:val="both"/>
            </w:pPr>
            <w:r>
              <w:t>izvajalec v času garancije ne bo izvajal garancijskih obveznosti na način, opredeljen v tej</w:t>
            </w:r>
            <w:r>
              <w:rPr>
                <w:spacing w:val="-8"/>
              </w:rPr>
              <w:t xml:space="preserve"> </w:t>
            </w:r>
            <w:r>
              <w:t>pogodbi.</w:t>
            </w:r>
          </w:p>
          <w:p w14:paraId="066A8340" w14:textId="77777777" w:rsidR="00772BC4" w:rsidRDefault="00772BC4">
            <w:pPr>
              <w:pStyle w:val="TableParagraph"/>
              <w:spacing w:before="1"/>
            </w:pPr>
          </w:p>
          <w:p w14:paraId="3F39CFF8" w14:textId="4F8A1647" w:rsidR="00772BC4" w:rsidRDefault="009E6620">
            <w:pPr>
              <w:pStyle w:val="TableParagraph"/>
              <w:spacing w:before="1"/>
              <w:ind w:left="107" w:right="250"/>
            </w:pPr>
            <w:r>
              <w:t>Veljavnost zavarovanj</w:t>
            </w:r>
            <w:r w:rsidR="00F06823">
              <w:t>a</w:t>
            </w:r>
            <w:r>
              <w:t xml:space="preserve"> mora biti najmanj za trideset (30) dni daljša kot znaša obdobje predvidene garancijske dobe po pogodbi (5 let).</w:t>
            </w:r>
          </w:p>
        </w:tc>
        <w:tc>
          <w:tcPr>
            <w:tcW w:w="3593" w:type="dxa"/>
          </w:tcPr>
          <w:p w14:paraId="27EC2CE5" w14:textId="77777777" w:rsidR="00772BC4" w:rsidRDefault="00772BC4">
            <w:pPr>
              <w:pStyle w:val="TableParagraph"/>
              <w:rPr>
                <w:rFonts w:ascii="Times New Roman"/>
                <w:sz w:val="20"/>
              </w:rPr>
            </w:pPr>
          </w:p>
        </w:tc>
      </w:tr>
    </w:tbl>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9"/>
        </w:numPr>
        <w:tabs>
          <w:tab w:val="left" w:pos="1120"/>
        </w:tabs>
        <w:spacing w:before="85"/>
        <w:ind w:hanging="402"/>
        <w:rPr>
          <w:u w:val="none"/>
        </w:rPr>
      </w:pPr>
      <w:bookmarkStart w:id="21"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1"/>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9"/>
        </w:numPr>
        <w:tabs>
          <w:tab w:val="left" w:pos="1120"/>
        </w:tabs>
        <w:spacing w:before="1"/>
        <w:ind w:hanging="402"/>
        <w:rPr>
          <w:u w:val="none"/>
        </w:rPr>
      </w:pPr>
      <w:bookmarkStart w:id="22" w:name="_TOC_250022"/>
      <w:r>
        <w:rPr>
          <w:rFonts w:ascii="Times New Roman" w:hAnsi="Times New Roman"/>
          <w:b/>
          <w:i w:val="0"/>
          <w:spacing w:val="-60"/>
        </w:rPr>
        <w:t xml:space="preserve"> </w:t>
      </w:r>
      <w:r>
        <w:t>Plačilni</w:t>
      </w:r>
      <w:r>
        <w:rPr>
          <w:spacing w:val="-3"/>
        </w:rPr>
        <w:t xml:space="preserve"> pogoji</w:t>
      </w:r>
      <w:bookmarkEnd w:id="22"/>
      <w:r>
        <w:rPr>
          <w:u w:val="none"/>
        </w:rPr>
        <w:t xml:space="preserve"> </w:t>
      </w:r>
    </w:p>
    <w:p w14:paraId="4D306735" w14:textId="77777777" w:rsidR="00772BC4" w:rsidRDefault="00772BC4">
      <w:pPr>
        <w:pStyle w:val="Telobesedila"/>
        <w:spacing w:before="4"/>
        <w:rPr>
          <w:i/>
          <w:sz w:val="17"/>
        </w:rPr>
      </w:pPr>
    </w:p>
    <w:p w14:paraId="54F4278E" w14:textId="0A524322" w:rsidR="00772BC4" w:rsidRDefault="009E6620">
      <w:pPr>
        <w:pStyle w:val="Telobesedila"/>
        <w:spacing w:before="57"/>
        <w:ind w:left="718" w:right="774"/>
        <w:jc w:val="both"/>
      </w:pPr>
      <w:r>
        <w:t>Naročnik bo pogodbene obveznosti plačal v roku, določenem v skladu z določili veljavnega zakona o izvrševanju proračunov Republike Slovenije</w:t>
      </w:r>
      <w:r w:rsidR="00FF763E">
        <w:t>.</w:t>
      </w:r>
    </w:p>
    <w:p w14:paraId="359E617B" w14:textId="77777777" w:rsidR="00772BC4" w:rsidRDefault="00772BC4">
      <w:pPr>
        <w:pStyle w:val="Telobesedila"/>
      </w:pPr>
    </w:p>
    <w:p w14:paraId="180E7EEF" w14:textId="77777777" w:rsidR="00772BC4" w:rsidRDefault="009E6620">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pPr>
        <w:jc w:val="both"/>
      </w:pPr>
    </w:p>
    <w:p w14:paraId="59FCF573" w14:textId="77777777" w:rsidR="00772BC4" w:rsidRDefault="009E6620">
      <w:pPr>
        <w:pStyle w:val="Telobesedila"/>
        <w:spacing w:before="57"/>
        <w:ind w:left="718" w:right="699"/>
      </w:pPr>
      <w:r>
        <w:t>Drugačnih opcij naročnik ne bo upošteval. Gospodarski subjekti, ki bodo ponudili drugačne plačilne pogoje, bodo izključeni iz postopka oddaje javnega naročila.</w:t>
      </w:r>
    </w:p>
    <w:p w14:paraId="5861127F" w14:textId="77777777" w:rsidR="00772BC4" w:rsidRDefault="00772BC4">
      <w:pPr>
        <w:pStyle w:val="Telobesedila"/>
      </w:pPr>
    </w:p>
    <w:p w14:paraId="1F0F642F" w14:textId="77777777" w:rsidR="00772BC4" w:rsidRDefault="009E6620">
      <w:pPr>
        <w:pStyle w:val="Naslov2"/>
        <w:numPr>
          <w:ilvl w:val="1"/>
          <w:numId w:val="9"/>
        </w:numPr>
        <w:tabs>
          <w:tab w:val="left" w:pos="1426"/>
          <w:tab w:val="left" w:pos="1427"/>
        </w:tabs>
        <w:spacing w:before="1"/>
        <w:ind w:left="1426" w:hanging="709"/>
        <w:rPr>
          <w:u w:val="none"/>
        </w:rPr>
      </w:pPr>
      <w:bookmarkStart w:id="23"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3"/>
      <w:r>
        <w:rPr>
          <w:u w:val="none"/>
        </w:rPr>
        <w:t xml:space="preserve"> </w:t>
      </w:r>
    </w:p>
    <w:p w14:paraId="2C8334F2" w14:textId="77777777" w:rsidR="00772BC4" w:rsidRDefault="00772BC4">
      <w:pPr>
        <w:pStyle w:val="Telobesedila"/>
        <w:spacing w:before="5"/>
        <w:rPr>
          <w:i/>
          <w:sz w:val="17"/>
        </w:rPr>
      </w:pPr>
    </w:p>
    <w:p w14:paraId="3E864D4C" w14:textId="389E23C1" w:rsidR="001756C3" w:rsidRPr="0025277D" w:rsidRDefault="009E6620" w:rsidP="004E47D4">
      <w:pPr>
        <w:ind w:left="718"/>
      </w:pPr>
      <w:r w:rsidRPr="0025277D">
        <w:t xml:space="preserve">Predmet javnega naročila </w:t>
      </w:r>
      <w:r w:rsidR="004E47D4" w:rsidRPr="0025277D">
        <w:t>je</w:t>
      </w:r>
      <w:r w:rsidRPr="0025277D">
        <w:t xml:space="preserve"> razdeljen na </w:t>
      </w:r>
      <w:r w:rsidR="004E47D4" w:rsidRPr="0025277D">
        <w:t xml:space="preserve">dva </w:t>
      </w:r>
      <w:r w:rsidRPr="0025277D">
        <w:t>sklop</w:t>
      </w:r>
      <w:r w:rsidR="004E47D4" w:rsidRPr="0025277D">
        <w:t>a</w:t>
      </w:r>
      <w:r w:rsidR="001756C3" w:rsidRPr="0025277D">
        <w:t xml:space="preserve"> in sicer:</w:t>
      </w:r>
    </w:p>
    <w:p w14:paraId="50990938" w14:textId="6CF64372" w:rsidR="004E47D4" w:rsidRPr="0025277D" w:rsidRDefault="004E47D4" w:rsidP="004E47D4">
      <w:pPr>
        <w:ind w:left="718"/>
        <w:rPr>
          <w:sz w:val="20"/>
          <w:szCs w:val="20"/>
        </w:rPr>
      </w:pPr>
      <w:r w:rsidRPr="0025277D">
        <w:t xml:space="preserve"> </w:t>
      </w:r>
    </w:p>
    <w:p w14:paraId="2DB00ED3" w14:textId="3939A57E" w:rsidR="001756C3" w:rsidRPr="0025277D" w:rsidRDefault="001756C3" w:rsidP="009A695B">
      <w:pPr>
        <w:ind w:left="720" w:right="789"/>
        <w:jc w:val="both"/>
      </w:pPr>
      <w:r w:rsidRPr="0025277D">
        <w:t>SKLOP 1: DOBAVA IN MONTAŽA SISTEMA ZA OKSIDACIJO IN MEŠANJE BLATA</w:t>
      </w:r>
      <w:r w:rsidR="0025277D" w:rsidRPr="0025277D">
        <w:t xml:space="preserve"> V OKSIDACIJSKIH BAZENIH</w:t>
      </w:r>
    </w:p>
    <w:p w14:paraId="563579A9" w14:textId="1CF52BDB" w:rsidR="001756C3" w:rsidRPr="0025277D" w:rsidRDefault="001756C3" w:rsidP="009A695B">
      <w:pPr>
        <w:ind w:left="720" w:right="789"/>
        <w:jc w:val="both"/>
      </w:pPr>
      <w:r w:rsidRPr="0025277D">
        <w:t>SKLOP 2: NAJEM OPREME ZA S</w:t>
      </w:r>
      <w:r w:rsidR="00DA678F">
        <w:t xml:space="preserve">HRANJEVANJE, ODJEM IN </w:t>
      </w:r>
      <w:r w:rsidR="0025277D" w:rsidRPr="0025277D">
        <w:t xml:space="preserve">DISTRIBUCIJO </w:t>
      </w:r>
      <w:r w:rsidR="00DA678F">
        <w:t xml:space="preserve">PLINASTEGA </w:t>
      </w:r>
      <w:r w:rsidRPr="0025277D">
        <w:t xml:space="preserve">KISIKA </w:t>
      </w:r>
      <w:r w:rsidR="0025277D" w:rsidRPr="0025277D">
        <w:t>TER</w:t>
      </w:r>
      <w:r w:rsidRPr="0025277D">
        <w:t xml:space="preserve"> DOBAVO </w:t>
      </w:r>
      <w:r w:rsidR="0025277D" w:rsidRPr="0025277D">
        <w:t xml:space="preserve">UTEKOČINJENEGA </w:t>
      </w:r>
      <w:r w:rsidRPr="0025277D">
        <w:t>KISIKA</w:t>
      </w:r>
    </w:p>
    <w:p w14:paraId="35DA74D9" w14:textId="77777777" w:rsidR="001756C3" w:rsidRPr="0025277D" w:rsidRDefault="001756C3" w:rsidP="001756C3">
      <w:pPr>
        <w:ind w:left="718"/>
      </w:pPr>
    </w:p>
    <w:p w14:paraId="5C892D65" w14:textId="3BE84431" w:rsidR="001756C3" w:rsidRPr="001756C3" w:rsidRDefault="001756C3" w:rsidP="00094C36">
      <w:pPr>
        <w:ind w:left="718" w:right="789"/>
        <w:rPr>
          <w:rFonts w:ascii="Arial" w:hAnsi="Arial" w:cs="Arial"/>
          <w:color w:val="FF0000"/>
        </w:rPr>
      </w:pPr>
      <w:r w:rsidRPr="0025277D">
        <w:t xml:space="preserve">Ponudbo je potrebno podati za </w:t>
      </w:r>
      <w:r w:rsidR="0025277D" w:rsidRPr="0025277D">
        <w:t xml:space="preserve">oba sklopa in </w:t>
      </w:r>
      <w:r w:rsidRPr="0025277D">
        <w:t>vse razpisane postavke</w:t>
      </w:r>
      <w:r>
        <w:t>, dela, materiale v posameznih sklopih</w:t>
      </w:r>
      <w:r w:rsidR="008E649E">
        <w:t xml:space="preserve">. Naročnik bo izbral </w:t>
      </w:r>
      <w:r w:rsidR="00302541">
        <w:t xml:space="preserve">enega ponudnika </w:t>
      </w:r>
      <w:r w:rsidR="00654B82">
        <w:t>(</w:t>
      </w:r>
      <w:r w:rsidR="008E649E">
        <w:t>najugodnejšo ponudbo</w:t>
      </w:r>
      <w:r w:rsidR="00654B82">
        <w:t>)</w:t>
      </w:r>
      <w:r w:rsidR="008E649E">
        <w:t xml:space="preserve"> </w:t>
      </w:r>
      <w:r w:rsidR="00BB2648">
        <w:t>za oba sklopa skupaj.</w:t>
      </w:r>
    </w:p>
    <w:p w14:paraId="5DE31265" w14:textId="77777777" w:rsidR="00772BC4" w:rsidRDefault="00772BC4" w:rsidP="00094C36">
      <w:pPr>
        <w:pStyle w:val="Telobesedila"/>
        <w:spacing w:before="1"/>
        <w:ind w:right="789"/>
      </w:pPr>
    </w:p>
    <w:p w14:paraId="6B458D6C" w14:textId="77777777" w:rsidR="00772BC4" w:rsidRDefault="009E6620">
      <w:pPr>
        <w:pStyle w:val="Naslov2"/>
        <w:numPr>
          <w:ilvl w:val="1"/>
          <w:numId w:val="9"/>
        </w:numPr>
        <w:tabs>
          <w:tab w:val="left" w:pos="1426"/>
          <w:tab w:val="left" w:pos="1427"/>
        </w:tabs>
        <w:ind w:left="1426" w:hanging="709"/>
        <w:rPr>
          <w:u w:val="none"/>
        </w:rPr>
      </w:pPr>
      <w:bookmarkStart w:id="24" w:name="_TOC_250020"/>
      <w:r>
        <w:t>Variante</w:t>
      </w:r>
      <w:r>
        <w:rPr>
          <w:spacing w:val="-3"/>
        </w:rPr>
        <w:t xml:space="preserve"> ponudb</w:t>
      </w:r>
      <w:bookmarkEnd w:id="24"/>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9"/>
        </w:numPr>
        <w:tabs>
          <w:tab w:val="left" w:pos="1426"/>
          <w:tab w:val="left" w:pos="1427"/>
        </w:tabs>
        <w:ind w:left="1426" w:hanging="709"/>
        <w:rPr>
          <w:u w:val="none"/>
        </w:rPr>
      </w:pPr>
      <w:bookmarkStart w:id="25" w:name="_TOC_250019"/>
      <w:r>
        <w:rPr>
          <w:spacing w:val="-2"/>
        </w:rPr>
        <w:t xml:space="preserve">Zaveze </w:t>
      </w:r>
      <w:r>
        <w:rPr>
          <w:spacing w:val="-3"/>
        </w:rPr>
        <w:t>izbranega</w:t>
      </w:r>
      <w:r>
        <w:rPr>
          <w:spacing w:val="-4"/>
        </w:rPr>
        <w:t xml:space="preserve"> </w:t>
      </w:r>
      <w:r>
        <w:rPr>
          <w:spacing w:val="-3"/>
        </w:rPr>
        <w:t>ponudnika</w:t>
      </w:r>
      <w:bookmarkEnd w:id="25"/>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10"/>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10"/>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10"/>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10"/>
        </w:numPr>
        <w:tabs>
          <w:tab w:val="left" w:pos="1079"/>
        </w:tabs>
        <w:ind w:right="771"/>
        <w:jc w:val="both"/>
      </w:pPr>
      <w:r>
        <w:t>da je ob izdelavi ponudbe pregledal vso razpoložljivo dokumentacijo v zvezi z oddajo javnega naročila;</w:t>
      </w:r>
    </w:p>
    <w:p w14:paraId="3302C627" w14:textId="77777777" w:rsidR="00772BC4" w:rsidRDefault="009E6620">
      <w:pPr>
        <w:pStyle w:val="Odstavekseznama"/>
        <w:numPr>
          <w:ilvl w:val="0"/>
          <w:numId w:val="10"/>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10"/>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10"/>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10"/>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10"/>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10"/>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10"/>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10"/>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10"/>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10"/>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9"/>
        </w:numPr>
        <w:tabs>
          <w:tab w:val="left" w:pos="1426"/>
          <w:tab w:val="left" w:pos="1427"/>
        </w:tabs>
        <w:spacing w:before="52"/>
        <w:ind w:left="1426" w:hanging="709"/>
        <w:rPr>
          <w:u w:val="none"/>
        </w:rPr>
      </w:pPr>
      <w:bookmarkStart w:id="26" w:name="_TOC_250018"/>
      <w:r>
        <w:t>Veljavnost</w:t>
      </w:r>
      <w:r>
        <w:rPr>
          <w:spacing w:val="-3"/>
        </w:rPr>
        <w:t xml:space="preserve"> </w:t>
      </w:r>
      <w:r>
        <w:rPr>
          <w:spacing w:val="-4"/>
        </w:rPr>
        <w:t>ponudbe</w:t>
      </w:r>
      <w:bookmarkEnd w:id="26"/>
      <w:r>
        <w:rPr>
          <w:u w:val="none"/>
        </w:rPr>
        <w:t xml:space="preserve"> </w:t>
      </w:r>
    </w:p>
    <w:p w14:paraId="2F166CAA" w14:textId="77777777" w:rsidR="00772BC4" w:rsidRDefault="00772BC4">
      <w:pPr>
        <w:pStyle w:val="Telobesedila"/>
        <w:spacing w:before="4"/>
        <w:rPr>
          <w:i/>
          <w:sz w:val="17"/>
        </w:rPr>
      </w:pPr>
    </w:p>
    <w:p w14:paraId="0A538E40" w14:textId="5DB99076" w:rsidR="00772BC4" w:rsidRDefault="009E6620">
      <w:pPr>
        <w:pStyle w:val="Telobesedila"/>
        <w:spacing w:before="57"/>
        <w:ind w:left="718" w:right="776"/>
        <w:jc w:val="both"/>
      </w:pPr>
      <w:r>
        <w:t xml:space="preserve">Ponudba mora veljati najmanj do </w:t>
      </w:r>
      <w:r w:rsidR="00421D6B" w:rsidRPr="003C7431">
        <w:rPr>
          <w:b/>
          <w:bCs/>
        </w:rPr>
        <w:t>2</w:t>
      </w:r>
      <w:r w:rsidR="00677C91" w:rsidRPr="003C7431">
        <w:rPr>
          <w:b/>
          <w:bCs/>
        </w:rPr>
        <w:t>8</w:t>
      </w:r>
      <w:r w:rsidRPr="003C7431">
        <w:rPr>
          <w:b/>
          <w:bCs/>
        </w:rPr>
        <w:t xml:space="preserve">. </w:t>
      </w:r>
      <w:r w:rsidR="004E47D4" w:rsidRPr="003C7431">
        <w:rPr>
          <w:b/>
          <w:bCs/>
        </w:rPr>
        <w:t>2</w:t>
      </w:r>
      <w:r w:rsidRPr="003C7431">
        <w:rPr>
          <w:b/>
          <w:bCs/>
        </w:rPr>
        <w:t>. 202</w:t>
      </w:r>
      <w:r w:rsidR="004E47D4" w:rsidRPr="003C7431">
        <w:rPr>
          <w:b/>
          <w:bCs/>
        </w:rPr>
        <w:t>3</w:t>
      </w:r>
      <w:r w:rsidRPr="003C7431">
        <w:rPr>
          <w:b/>
          <w:bCs/>
        </w:rPr>
        <w:t>.</w:t>
      </w:r>
      <w:r>
        <w:t xml:space="preserve"> Gospodarski subjekt, ki bo ponudil krajši rok veljavnosti ponudbe, bo izključen iz postopka oddaje javnega naročila.</w:t>
      </w:r>
    </w:p>
    <w:p w14:paraId="4284F495" w14:textId="77777777" w:rsidR="00772BC4" w:rsidRDefault="00772BC4">
      <w:pPr>
        <w:pStyle w:val="Telobesedila"/>
        <w:spacing w:before="1"/>
      </w:pPr>
    </w:p>
    <w:p w14:paraId="01A7CEFA" w14:textId="77777777" w:rsidR="00772BC4" w:rsidRDefault="009E6620">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9"/>
        </w:numPr>
        <w:tabs>
          <w:tab w:val="left" w:pos="1426"/>
          <w:tab w:val="left" w:pos="1427"/>
        </w:tabs>
        <w:ind w:left="1426" w:hanging="709"/>
        <w:rPr>
          <w:u w:val="none"/>
        </w:rPr>
      </w:pPr>
      <w:bookmarkStart w:id="27" w:name="_TOC_250017"/>
      <w:r>
        <w:t xml:space="preserve">Protikorupcijska </w:t>
      </w:r>
      <w:r>
        <w:rPr>
          <w:spacing w:val="-3"/>
        </w:rPr>
        <w:t>določila in preprečevanje nasprotja</w:t>
      </w:r>
      <w:r>
        <w:rPr>
          <w:spacing w:val="-1"/>
        </w:rPr>
        <w:t xml:space="preserve"> </w:t>
      </w:r>
      <w:r>
        <w:rPr>
          <w:spacing w:val="-3"/>
        </w:rPr>
        <w:t>interesov</w:t>
      </w:r>
      <w:bookmarkEnd w:id="27"/>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pPr>
        <w:pStyle w:val="Telobesedila"/>
        <w:spacing w:before="56"/>
        <w:ind w:left="718" w:right="771"/>
        <w:jc w:val="both"/>
      </w:pPr>
      <w: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w:t>
      </w:r>
      <w:r>
        <w:lastRenderedPageBreak/>
        <w:t>ponudbe.</w:t>
      </w:r>
    </w:p>
    <w:p w14:paraId="21B811A0" w14:textId="77777777" w:rsidR="00772BC4" w:rsidRDefault="00772BC4">
      <w:pPr>
        <w:pStyle w:val="Telobesedila"/>
        <w:spacing w:before="11"/>
        <w:rPr>
          <w:sz w:val="21"/>
        </w:rPr>
      </w:pPr>
    </w:p>
    <w:p w14:paraId="2D88E58B" w14:textId="77777777" w:rsidR="00772BC4" w:rsidRDefault="009E6620">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pPr>
        <w:pStyle w:val="Telobesedila"/>
        <w:spacing w:before="1"/>
      </w:pPr>
    </w:p>
    <w:p w14:paraId="1EBA45D4" w14:textId="77777777" w:rsidR="00772BC4" w:rsidRDefault="009E6620">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pPr>
        <w:pStyle w:val="Telobesedila"/>
        <w:spacing w:before="11"/>
        <w:rPr>
          <w:sz w:val="21"/>
        </w:rPr>
      </w:pPr>
    </w:p>
    <w:p w14:paraId="3500702B" w14:textId="77777777" w:rsidR="00772BC4" w:rsidRDefault="009E6620">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pPr>
        <w:pStyle w:val="Telobesedila"/>
        <w:spacing w:before="1"/>
      </w:pPr>
    </w:p>
    <w:p w14:paraId="4EF727C7" w14:textId="77777777" w:rsidR="00772BC4" w:rsidRDefault="009E6620">
      <w:pPr>
        <w:pStyle w:val="Naslov2"/>
        <w:numPr>
          <w:ilvl w:val="1"/>
          <w:numId w:val="9"/>
        </w:numPr>
        <w:tabs>
          <w:tab w:val="left" w:pos="1426"/>
          <w:tab w:val="left" w:pos="1427"/>
        </w:tabs>
        <w:ind w:left="1426" w:hanging="709"/>
        <w:rPr>
          <w:u w:val="none"/>
        </w:rPr>
      </w:pPr>
      <w:bookmarkStart w:id="28"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28"/>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w:t>
      </w:r>
      <w:r>
        <w:rPr>
          <w:spacing w:val="-10"/>
        </w:rPr>
        <w:t xml:space="preserve"> </w:t>
      </w:r>
      <w:r>
        <w:t>naročila.</w:t>
      </w:r>
    </w:p>
    <w:p w14:paraId="2618621B" w14:textId="77777777" w:rsidR="00772BC4" w:rsidRDefault="00772BC4">
      <w:pPr>
        <w:pStyle w:val="Telobesedila"/>
        <w:spacing w:before="11"/>
        <w:rPr>
          <w:sz w:val="21"/>
        </w:rPr>
      </w:pPr>
    </w:p>
    <w:p w14:paraId="107877C9" w14:textId="77777777" w:rsidR="00772BC4" w:rsidRDefault="009E6620">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proofErr w:type="spellStart"/>
      <w:r>
        <w:t>ipd</w:t>
      </w:r>
      <w:proofErr w:type="spellEnd"/>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pPr>
        <w:pStyle w:val="Telobesedila"/>
      </w:pPr>
    </w:p>
    <w:p w14:paraId="518D7874" w14:textId="77777777" w:rsidR="00772BC4" w:rsidRDefault="009E6620">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pPr>
        <w:pStyle w:val="Telobesedila"/>
        <w:spacing w:before="2"/>
      </w:pPr>
    </w:p>
    <w:p w14:paraId="745BAD30" w14:textId="77777777" w:rsidR="00772BC4" w:rsidRDefault="009E6620">
      <w:pPr>
        <w:pStyle w:val="Telobesedila"/>
        <w:ind w:left="718" w:right="776"/>
        <w:jc w:val="both"/>
      </w:pPr>
      <w:r>
        <w:t xml:space="preserve">Naročnik zato ponudnikom/skupini ponudnikov svetuje, da v aktih o skupnem nastopanju pri izvedbi javnega naročila in v </w:t>
      </w:r>
      <w:proofErr w:type="spellStart"/>
      <w:r>
        <w:t>podizvajalskih</w:t>
      </w:r>
      <w:proofErr w:type="spellEnd"/>
      <w:r>
        <w:t xml:space="preserve"> pogodbah uredijo možnost regresnih zahtevkov do podizvajalcev v zgoraj navedenih primerih.</w:t>
      </w:r>
    </w:p>
    <w:p w14:paraId="7C10029E" w14:textId="77777777" w:rsidR="00772BC4" w:rsidRDefault="00772BC4">
      <w:pPr>
        <w:jc w:val="both"/>
        <w:sectPr w:rsidR="00772BC4" w:rsidSect="0065718B">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1"/>
        </w:numPr>
        <w:tabs>
          <w:tab w:val="left" w:pos="1228"/>
        </w:tabs>
        <w:ind w:left="1227" w:hanging="402"/>
      </w:pPr>
      <w:bookmarkStart w:id="29" w:name="_TOC_250015"/>
      <w:r>
        <w:rPr>
          <w:spacing w:val="-5"/>
        </w:rPr>
        <w:t xml:space="preserve">NAVODILA </w:t>
      </w:r>
      <w:r>
        <w:t xml:space="preserve">ZA </w:t>
      </w:r>
      <w:r>
        <w:rPr>
          <w:spacing w:val="-5"/>
        </w:rPr>
        <w:t>IZDELAVO</w:t>
      </w:r>
      <w:r>
        <w:rPr>
          <w:spacing w:val="-10"/>
        </w:rPr>
        <w:t xml:space="preserve"> </w:t>
      </w:r>
      <w:bookmarkEnd w:id="29"/>
      <w:r>
        <w:rPr>
          <w:spacing w:val="-3"/>
        </w:rPr>
        <w:t>PONUDBE</w:t>
      </w:r>
    </w:p>
    <w:p w14:paraId="5F16EAFA" w14:textId="77777777" w:rsidR="00772BC4" w:rsidRDefault="009E6620">
      <w:pPr>
        <w:pStyle w:val="Naslov2"/>
        <w:numPr>
          <w:ilvl w:val="1"/>
          <w:numId w:val="2"/>
        </w:numPr>
        <w:tabs>
          <w:tab w:val="left" w:pos="1120"/>
        </w:tabs>
        <w:spacing w:before="269"/>
        <w:ind w:hanging="402"/>
        <w:rPr>
          <w:u w:val="none"/>
        </w:rPr>
      </w:pPr>
      <w:bookmarkStart w:id="30" w:name="_TOC_250014"/>
      <w:r>
        <w:t>Obrazec</w:t>
      </w:r>
      <w:r>
        <w:rPr>
          <w:spacing w:val="-3"/>
        </w:rPr>
        <w:t xml:space="preserve"> </w:t>
      </w:r>
      <w:r>
        <w:rPr>
          <w:spacing w:val="-4"/>
        </w:rPr>
        <w:t>ESPD</w:t>
      </w:r>
      <w:bookmarkEnd w:id="30"/>
      <w:r>
        <w:rPr>
          <w:u w:val="none"/>
        </w:rPr>
        <w:t xml:space="preserve"> </w:t>
      </w:r>
    </w:p>
    <w:p w14:paraId="0D416000" w14:textId="77777777" w:rsidR="00772BC4" w:rsidRDefault="00772BC4">
      <w:pPr>
        <w:pStyle w:val="Telobesedila"/>
        <w:spacing w:before="5"/>
        <w:rPr>
          <w:i/>
          <w:sz w:val="17"/>
        </w:rPr>
      </w:pPr>
    </w:p>
    <w:p w14:paraId="200C980C" w14:textId="77777777" w:rsidR="00772BC4" w:rsidRDefault="009E6620">
      <w:pPr>
        <w:pStyle w:val="Telobesedila"/>
        <w:spacing w:before="56"/>
        <w:ind w:left="718" w:right="773"/>
        <w:jc w:val="both"/>
      </w:pPr>
      <w:r>
        <w:t>Obrazec ESPD predstavlja uradno izjavo gospodarskega subjekta, da zanj ne obstajajo razlogi za izključitev</w:t>
      </w:r>
      <w:r>
        <w:rPr>
          <w:spacing w:val="-11"/>
        </w:rPr>
        <w:t xml:space="preserve"> </w:t>
      </w:r>
      <w:r>
        <w:t>in</w:t>
      </w:r>
      <w:r>
        <w:rPr>
          <w:spacing w:val="-9"/>
        </w:rPr>
        <w:t xml:space="preserve"> </w:t>
      </w:r>
      <w:r>
        <w:t>da</w:t>
      </w:r>
      <w:r>
        <w:rPr>
          <w:spacing w:val="-10"/>
        </w:rPr>
        <w:t xml:space="preserve"> </w:t>
      </w:r>
      <w:r>
        <w:t>izpolnjuje</w:t>
      </w:r>
      <w:r>
        <w:rPr>
          <w:spacing w:val="-11"/>
        </w:rPr>
        <w:t xml:space="preserve"> </w:t>
      </w:r>
      <w:r>
        <w:t>pogoje</w:t>
      </w:r>
      <w:r>
        <w:rPr>
          <w:spacing w:val="-11"/>
        </w:rPr>
        <w:t xml:space="preserve"> </w:t>
      </w:r>
      <w:r>
        <w:t>za</w:t>
      </w:r>
      <w:r>
        <w:rPr>
          <w:spacing w:val="-11"/>
        </w:rPr>
        <w:t xml:space="preserve"> </w:t>
      </w:r>
      <w:r>
        <w:t>sodelovanje,</w:t>
      </w:r>
      <w:r>
        <w:rPr>
          <w:spacing w:val="-10"/>
        </w:rPr>
        <w:t xml:space="preserve"> </w:t>
      </w:r>
      <w:r>
        <w:t>hkrati</w:t>
      </w:r>
      <w:r>
        <w:rPr>
          <w:spacing w:val="-11"/>
        </w:rPr>
        <w:t xml:space="preserve"> </w:t>
      </w:r>
      <w:r>
        <w:t>pa</w:t>
      </w:r>
      <w:r>
        <w:rPr>
          <w:spacing w:val="-9"/>
        </w:rPr>
        <w:t xml:space="preserve"> </w:t>
      </w:r>
      <w:r>
        <w:t>zagotavlja</w:t>
      </w:r>
      <w:r>
        <w:rPr>
          <w:spacing w:val="-10"/>
        </w:rPr>
        <w:t xml:space="preserve"> </w:t>
      </w:r>
      <w:r>
        <w:t>ustrezne</w:t>
      </w:r>
      <w:r>
        <w:rPr>
          <w:spacing w:val="-11"/>
        </w:rPr>
        <w:t xml:space="preserve"> </w:t>
      </w:r>
      <w:r>
        <w:t>informacije,</w:t>
      </w:r>
      <w:r>
        <w:rPr>
          <w:spacing w:val="-8"/>
        </w:rPr>
        <w:t xml:space="preserve"> </w:t>
      </w:r>
      <w:r>
        <w:t>ki</w:t>
      </w:r>
      <w:r>
        <w:rPr>
          <w:spacing w:val="-13"/>
        </w:rPr>
        <w:t xml:space="preserve"> </w:t>
      </w:r>
      <w:r>
        <w:t>jih</w:t>
      </w:r>
      <w:r>
        <w:rPr>
          <w:spacing w:val="-9"/>
        </w:rPr>
        <w:t xml:space="preserve"> </w:t>
      </w:r>
      <w:r>
        <w:t>zahteva naročnik.</w:t>
      </w:r>
      <w:r>
        <w:rPr>
          <w:spacing w:val="-8"/>
        </w:rPr>
        <w:t xml:space="preserve"> </w:t>
      </w:r>
      <w:r>
        <w:t>Obrazec</w:t>
      </w:r>
      <w:r>
        <w:rPr>
          <w:spacing w:val="-9"/>
        </w:rPr>
        <w:t xml:space="preserve"> </w:t>
      </w:r>
      <w:r>
        <w:t>ESPD</w:t>
      </w:r>
      <w:r>
        <w:rPr>
          <w:spacing w:val="-10"/>
        </w:rPr>
        <w:t xml:space="preserve"> </w:t>
      </w:r>
      <w:r>
        <w:t>vključuje</w:t>
      </w:r>
      <w:r>
        <w:rPr>
          <w:spacing w:val="-9"/>
        </w:rPr>
        <w:t xml:space="preserve"> </w:t>
      </w:r>
      <w:r>
        <w:t>tudi</w:t>
      </w:r>
      <w:r>
        <w:rPr>
          <w:spacing w:val="-12"/>
        </w:rPr>
        <w:t xml:space="preserve"> </w:t>
      </w:r>
      <w:r>
        <w:t>uradno</w:t>
      </w:r>
      <w:r>
        <w:rPr>
          <w:spacing w:val="-8"/>
        </w:rPr>
        <w:t xml:space="preserve"> </w:t>
      </w:r>
      <w:r>
        <w:t>izjavo</w:t>
      </w:r>
      <w:r>
        <w:rPr>
          <w:spacing w:val="-8"/>
        </w:rPr>
        <w:t xml:space="preserve"> </w:t>
      </w:r>
      <w:r>
        <w:t>o</w:t>
      </w:r>
      <w:r>
        <w:rPr>
          <w:spacing w:val="-9"/>
        </w:rPr>
        <w:t xml:space="preserve"> </w:t>
      </w:r>
      <w:r>
        <w:t>tem,</w:t>
      </w:r>
      <w:r>
        <w:rPr>
          <w:spacing w:val="-8"/>
        </w:rPr>
        <w:t xml:space="preserve"> </w:t>
      </w:r>
      <w:r>
        <w:t>da</w:t>
      </w:r>
      <w:r>
        <w:rPr>
          <w:spacing w:val="-11"/>
        </w:rPr>
        <w:t xml:space="preserve"> </w:t>
      </w:r>
      <w:r>
        <w:t>bo</w:t>
      </w:r>
      <w:r>
        <w:rPr>
          <w:spacing w:val="-8"/>
        </w:rPr>
        <w:t xml:space="preserve"> </w:t>
      </w:r>
      <w:r>
        <w:t>gospodarski</w:t>
      </w:r>
      <w:r>
        <w:rPr>
          <w:spacing w:val="-12"/>
        </w:rPr>
        <w:t xml:space="preserve"> </w:t>
      </w:r>
      <w:r>
        <w:t>subjekt</w:t>
      </w:r>
      <w:r>
        <w:rPr>
          <w:spacing w:val="-8"/>
        </w:rPr>
        <w:t xml:space="preserve"> </w:t>
      </w:r>
      <w:r>
        <w:t>na</w:t>
      </w:r>
      <w:r>
        <w:rPr>
          <w:spacing w:val="-9"/>
        </w:rPr>
        <w:t xml:space="preserve"> </w:t>
      </w:r>
      <w:r>
        <w:t>zahtevo</w:t>
      </w:r>
      <w:r>
        <w:rPr>
          <w:spacing w:val="-9"/>
        </w:rPr>
        <w:t xml:space="preserve"> </w:t>
      </w:r>
      <w:r>
        <w:t>in</w:t>
      </w:r>
      <w:r>
        <w:rPr>
          <w:spacing w:val="-8"/>
        </w:rPr>
        <w:t xml:space="preserve"> </w:t>
      </w:r>
      <w:r>
        <w:t>brez odlašanja sposoben predložiti dokazila, ki dokazujejo neobstoj razlogov za izključitev oziroma izpolnjevanje pogojev za</w:t>
      </w:r>
      <w:r>
        <w:rPr>
          <w:spacing w:val="-4"/>
        </w:rPr>
        <w:t xml:space="preserve"> </w:t>
      </w:r>
      <w:r>
        <w:t>sodelovanje.</w:t>
      </w:r>
    </w:p>
    <w:p w14:paraId="1E31D91B" w14:textId="77777777" w:rsidR="00772BC4" w:rsidRDefault="00772BC4">
      <w:pPr>
        <w:pStyle w:val="Telobesedila"/>
        <w:spacing w:before="12"/>
        <w:rPr>
          <w:sz w:val="21"/>
        </w:rPr>
      </w:pPr>
    </w:p>
    <w:p w14:paraId="7962A4FD" w14:textId="77777777" w:rsidR="00772BC4" w:rsidRDefault="009E6620">
      <w:pPr>
        <w:pStyle w:val="Telobesedila"/>
        <w:ind w:left="718"/>
        <w:jc w:val="both"/>
      </w:pPr>
      <w:r>
        <w:t>Navedbe v ESPD in/ali dokazila, ki ji predloži gospodarski subjekt, morajo biti veljavni.</w:t>
      </w:r>
    </w:p>
    <w:p w14:paraId="5860895A" w14:textId="77777777" w:rsidR="00772BC4" w:rsidRDefault="00772BC4">
      <w:pPr>
        <w:pStyle w:val="Telobesedila"/>
      </w:pPr>
    </w:p>
    <w:p w14:paraId="0A821CE3" w14:textId="77777777" w:rsidR="00772BC4" w:rsidRDefault="009E6620">
      <w:pPr>
        <w:pStyle w:val="Telobesedila"/>
        <w:ind w:left="718" w:right="779"/>
        <w:jc w:val="both"/>
      </w:pPr>
      <w:r>
        <w:t xml:space="preserve">Gospodarski subjekt naročnikov obrazec ESPD (datoteka XML) uvozi na spletni strani portala javnih naročil/ESPD: </w:t>
      </w:r>
      <w:hyperlink r:id="rId20">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pPr>
        <w:pStyle w:val="Telobesedila"/>
        <w:spacing w:before="6"/>
        <w:rPr>
          <w:sz w:val="17"/>
        </w:rPr>
      </w:pPr>
    </w:p>
    <w:p w14:paraId="1D7AC279" w14:textId="77777777" w:rsidR="00772BC4" w:rsidRDefault="009E6620">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pPr>
        <w:pStyle w:val="Telobesedila"/>
        <w:spacing w:before="11"/>
        <w:rPr>
          <w:sz w:val="21"/>
        </w:rPr>
      </w:pPr>
    </w:p>
    <w:p w14:paraId="12900D31" w14:textId="77777777" w:rsidR="00772BC4" w:rsidRDefault="009E6620">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pPr>
        <w:pStyle w:val="Telobesedila"/>
        <w:spacing w:before="5"/>
        <w:rPr>
          <w:sz w:val="17"/>
        </w:rPr>
      </w:pPr>
    </w:p>
    <w:p w14:paraId="59B5DF42" w14:textId="77777777" w:rsidR="00772BC4" w:rsidRDefault="009E6620">
      <w:pPr>
        <w:pStyle w:val="Telobesedila"/>
        <w:spacing w:before="56"/>
        <w:ind w:left="718" w:right="777"/>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obliki, pri čemer se v slednjem primeru v skladu Splošnimi pogoji uporabe sistema e-JN šteje, da je oddan pravno zavezujoč dokument, ki ima enako veljavnost kot podpisan.</w:t>
      </w:r>
    </w:p>
    <w:p w14:paraId="3142D5F2" w14:textId="77777777" w:rsidR="00772BC4" w:rsidRDefault="00772BC4">
      <w:pPr>
        <w:pStyle w:val="Telobesedila"/>
        <w:spacing w:before="1"/>
      </w:pPr>
    </w:p>
    <w:p w14:paraId="6C167F20" w14:textId="77777777" w:rsidR="00772BC4" w:rsidRDefault="009E6620">
      <w:pPr>
        <w:pStyle w:val="Telobesedila"/>
        <w:ind w:left="718" w:right="773"/>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17E324" w14:textId="77777777" w:rsidR="00772BC4" w:rsidRDefault="00772BC4">
      <w:pPr>
        <w:pStyle w:val="Telobesedila"/>
        <w:spacing w:before="11"/>
        <w:rPr>
          <w:sz w:val="21"/>
        </w:rPr>
      </w:pPr>
    </w:p>
    <w:p w14:paraId="4D71A0F0" w14:textId="77777777" w:rsidR="00772BC4" w:rsidRDefault="009E6620">
      <w:pPr>
        <w:pStyle w:val="Naslov2"/>
        <w:numPr>
          <w:ilvl w:val="1"/>
          <w:numId w:val="2"/>
        </w:numPr>
        <w:tabs>
          <w:tab w:val="left" w:pos="1120"/>
        </w:tabs>
        <w:ind w:hanging="402"/>
        <w:rPr>
          <w:u w:val="none"/>
        </w:rPr>
      </w:pPr>
      <w:bookmarkStart w:id="31"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1"/>
      <w:r>
        <w:rPr>
          <w:u w:val="none"/>
        </w:rPr>
        <w:t xml:space="preserve"> </w:t>
      </w:r>
    </w:p>
    <w:p w14:paraId="1B37EE42" w14:textId="77777777" w:rsidR="00772BC4" w:rsidRDefault="00772BC4">
      <w:pPr>
        <w:pStyle w:val="Telobesedila"/>
        <w:spacing w:before="5"/>
        <w:rPr>
          <w:i/>
          <w:sz w:val="17"/>
        </w:rPr>
      </w:pPr>
    </w:p>
    <w:p w14:paraId="4BBC1000" w14:textId="4EC5D9D1" w:rsidR="00772BC4" w:rsidRDefault="009E6620">
      <w:pPr>
        <w:pStyle w:val="Telobesedila"/>
        <w:spacing w:before="56"/>
        <w:ind w:left="718" w:right="776"/>
        <w:jc w:val="both"/>
      </w:pPr>
      <w:r>
        <w:t xml:space="preserve">Ponudnik mora v predračunu </w:t>
      </w:r>
      <w:r w:rsidR="003E58FB" w:rsidRPr="00CA6859">
        <w:t xml:space="preserve">za  </w:t>
      </w:r>
      <w:r w:rsidRPr="00CA6859">
        <w:t xml:space="preserve">in popisih ponujati </w:t>
      </w:r>
      <w:r w:rsidR="003E58FB">
        <w:t xml:space="preserve">za vsak sklop ponujati </w:t>
      </w:r>
      <w:r>
        <w:t>vse pozicije, ob upoštevanju tehničnih specifikacij, ki so del razpisne dokumentacije.</w:t>
      </w:r>
    </w:p>
    <w:p w14:paraId="08BEA86B" w14:textId="77777777" w:rsidR="00772BC4" w:rsidRDefault="00772BC4">
      <w:pPr>
        <w:pStyle w:val="Telobesedila"/>
        <w:spacing w:before="1"/>
      </w:pPr>
    </w:p>
    <w:p w14:paraId="154FD13D" w14:textId="59BCB588" w:rsidR="00772BC4" w:rsidRDefault="009E6620">
      <w:pPr>
        <w:pStyle w:val="Telobesedila"/>
        <w:ind w:left="718" w:right="772"/>
        <w:jc w:val="both"/>
      </w:pPr>
      <w:r>
        <w:t xml:space="preserve">Ponudnik izpolni vse postavke v predračunu </w:t>
      </w:r>
      <w:r w:rsidRPr="00CA6859">
        <w:t>in popisih</w:t>
      </w:r>
      <w:r>
        <w:t xml:space="preserve">, in sicer, na največ </w:t>
      </w:r>
      <w:r>
        <w:rPr>
          <w:spacing w:val="-3"/>
        </w:rPr>
        <w:t xml:space="preserve">dve decimalni </w:t>
      </w:r>
      <w:r>
        <w:t>mesti</w:t>
      </w:r>
      <w:r w:rsidR="003E58FB">
        <w:t>.</w:t>
      </w:r>
    </w:p>
    <w:p w14:paraId="321AC5C3" w14:textId="77777777" w:rsidR="00772BC4" w:rsidRDefault="00772BC4">
      <w:pPr>
        <w:pStyle w:val="Telobesedila"/>
        <w:spacing w:before="1"/>
      </w:pPr>
    </w:p>
    <w:p w14:paraId="482190F2" w14:textId="77777777" w:rsidR="00772BC4" w:rsidRDefault="009E6620">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pPr>
        <w:jc w:val="both"/>
      </w:pPr>
    </w:p>
    <w:p w14:paraId="30539F81" w14:textId="77777777" w:rsidR="00772BC4" w:rsidRDefault="009E6620">
      <w:pPr>
        <w:pStyle w:val="Telobesedila"/>
        <w:spacing w:before="56" w:line="480" w:lineRule="auto"/>
        <w:ind w:left="718" w:right="2503"/>
      </w:pPr>
      <w:r>
        <w:t>V kolikor ponudnik vpiše ceno nič (0) EUR, se šteje, da ponuja postavko brezplačno. Ponudnik ne sme spreminjati vsebine predračuna in popisov!</w:t>
      </w:r>
    </w:p>
    <w:p w14:paraId="131AEE7C" w14:textId="77777777" w:rsidR="00772BC4" w:rsidRDefault="009E6620">
      <w:pPr>
        <w:pStyle w:val="Telobesedila"/>
        <w:spacing w:before="1"/>
        <w:ind w:left="718" w:right="699"/>
      </w:pPr>
      <w:r>
        <w:t>Ponujena cena z DDV mora zajemati vse popuste in stroške (dobave blaga, špediterske, prevozne, carinske ter vse morebitne druge stroške…).</w:t>
      </w:r>
    </w:p>
    <w:p w14:paraId="0B3BBDA1" w14:textId="77777777" w:rsidR="00772BC4" w:rsidRDefault="00772BC4">
      <w:pPr>
        <w:pStyle w:val="Telobesedila"/>
        <w:spacing w:before="11"/>
        <w:rPr>
          <w:sz w:val="21"/>
        </w:rPr>
      </w:pPr>
    </w:p>
    <w:p w14:paraId="0DE66DE8" w14:textId="77777777" w:rsidR="00772BC4" w:rsidRDefault="009E6620">
      <w:pPr>
        <w:pStyle w:val="Telobesedila"/>
        <w:ind w:left="718" w:right="699"/>
      </w:pPr>
      <w:r>
        <w:t>V primeru, da bo naročnik pri pregledu in ocenjevanju ponudb odkril očitne računske napake, bo ravnal v skladu s sedmim odstavkom 89. člena ZJN-3.</w:t>
      </w:r>
    </w:p>
    <w:p w14:paraId="5C131B65" w14:textId="77777777" w:rsidR="00772BC4" w:rsidRDefault="00772BC4">
      <w:pPr>
        <w:pStyle w:val="Telobesedila"/>
        <w:spacing w:before="1"/>
      </w:pPr>
    </w:p>
    <w:p w14:paraId="640EE1C8" w14:textId="77777777" w:rsidR="00772BC4" w:rsidRDefault="009E6620">
      <w:pPr>
        <w:pStyle w:val="Telobesedila"/>
        <w:ind w:left="718" w:right="885"/>
      </w:pPr>
      <w:r>
        <w:t xml:space="preserve">Ponudnik skladno z zgornjimi zahtevami izpolni tako </w:t>
      </w:r>
      <w:r>
        <w:rPr>
          <w:spacing w:val="-3"/>
        </w:rPr>
        <w:t xml:space="preserve">obrazec Ponudba/Predračun </w:t>
      </w:r>
      <w:r>
        <w:t xml:space="preserve">kot priložene popise </w:t>
      </w:r>
      <w:r>
        <w:lastRenderedPageBreak/>
        <w:t>in</w:t>
      </w:r>
      <w:r>
        <w:rPr>
          <w:spacing w:val="-2"/>
        </w:rPr>
        <w:t xml:space="preserve"> </w:t>
      </w:r>
      <w:r>
        <w:rPr>
          <w:spacing w:val="-3"/>
        </w:rPr>
        <w:t>rekapitulacijo.</w:t>
      </w:r>
    </w:p>
    <w:p w14:paraId="29F8ABAC" w14:textId="77777777" w:rsidR="00772BC4" w:rsidRDefault="00772BC4">
      <w:pPr>
        <w:pStyle w:val="Telobesedila"/>
      </w:pPr>
    </w:p>
    <w:p w14:paraId="43DE9C2F" w14:textId="77777777" w:rsidR="00772BC4" w:rsidRDefault="009E6620">
      <w:pPr>
        <w:pStyle w:val="Telobesedila"/>
        <w:spacing w:before="1"/>
        <w:ind w:left="718" w:right="771"/>
        <w:jc w:val="both"/>
      </w:pPr>
      <w:r>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 xml:space="preserve">v obliki </w:t>
      </w:r>
      <w:proofErr w:type="spellStart"/>
      <w:r>
        <w:t>pdf</w:t>
      </w:r>
      <w:proofErr w:type="spellEnd"/>
      <w:r>
        <w:t>.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w:t>
      </w:r>
      <w:proofErr w:type="spellStart"/>
      <w:r>
        <w:rPr>
          <w:spacing w:val="-3"/>
        </w:rPr>
        <w:t>kalkulativne</w:t>
      </w:r>
      <w:proofErr w:type="spellEnd"/>
      <w:r>
        <w:rPr>
          <w:spacing w:val="-3"/>
        </w:rPr>
        <w:t xml:space="preserv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77777777"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t>-</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2"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2"/>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4BB3FDB4" w14:textId="77777777" w:rsidR="00772BC4" w:rsidRDefault="009E6620">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p>
    <w:p w14:paraId="25125261" w14:textId="77777777" w:rsidR="00772BC4" w:rsidRDefault="009E6620">
      <w:pPr>
        <w:pStyle w:val="Telobesedila"/>
        <w:spacing w:before="87"/>
        <w:ind w:left="718" w:right="772"/>
        <w:jc w:val="both"/>
      </w:pP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77777777"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 xml:space="preserve">storitve </w:t>
      </w:r>
      <w:r>
        <w:lastRenderedPageBreak/>
        <w:t>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3" w:name="_TOC_250011"/>
      <w:r>
        <w:t xml:space="preserve">Podatki o </w:t>
      </w:r>
      <w:r>
        <w:rPr>
          <w:spacing w:val="-3"/>
        </w:rPr>
        <w:t xml:space="preserve">ponudnikih </w:t>
      </w:r>
      <w:r>
        <w:t>in</w:t>
      </w:r>
      <w:r>
        <w:rPr>
          <w:spacing w:val="-6"/>
        </w:rPr>
        <w:t xml:space="preserve"> </w:t>
      </w:r>
      <w:r>
        <w:rPr>
          <w:spacing w:val="-3"/>
        </w:rPr>
        <w:t>podizvajalcih</w:t>
      </w:r>
      <w:bookmarkEnd w:id="33"/>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Vsi ponudniki v skupni ponudbi morajo izpolniti ESPD posamično in v njem navesti vse zahtevane 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»Ponudba/Predračun« v *.</w:t>
      </w:r>
      <w:proofErr w:type="spellStart"/>
      <w:r>
        <w:t>pdf</w:t>
      </w:r>
      <w:proofErr w:type="spellEnd"/>
      <w:r>
        <w:t xml:space="preserve">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pPr>
        <w:pStyle w:val="Telobesedila"/>
        <w:spacing w:before="1"/>
      </w:pPr>
    </w:p>
    <w:p w14:paraId="49C2EC96" w14:textId="77777777" w:rsidR="00772BC4" w:rsidRDefault="009E6620">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pPr>
        <w:pStyle w:val="Telobesedila"/>
        <w:spacing w:before="1"/>
      </w:pPr>
    </w:p>
    <w:p w14:paraId="1A2D2FE2" w14:textId="77777777" w:rsidR="00772BC4" w:rsidRDefault="009E6620">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pPr>
        <w:pStyle w:val="Telobesedila"/>
        <w:spacing w:before="11"/>
        <w:rPr>
          <w:sz w:val="21"/>
        </w:rPr>
      </w:pPr>
    </w:p>
    <w:p w14:paraId="60F3FA17" w14:textId="77777777" w:rsidR="00772BC4" w:rsidRDefault="009E6620">
      <w:pPr>
        <w:pStyle w:val="Telobesedila"/>
        <w:ind w:left="718"/>
      </w:pPr>
      <w:r>
        <w:t>Če bo ponudnik izvajal javno naročilo s podizvajalci, mora v ponudbi:</w:t>
      </w:r>
    </w:p>
    <w:p w14:paraId="0ACE1BA7" w14:textId="77777777" w:rsidR="00772BC4" w:rsidRDefault="009E6620">
      <w:pPr>
        <w:pStyle w:val="Odstavekseznama"/>
        <w:numPr>
          <w:ilvl w:val="0"/>
          <w:numId w:val="10"/>
        </w:numPr>
        <w:tabs>
          <w:tab w:val="left" w:pos="1078"/>
          <w:tab w:val="left" w:pos="1079"/>
        </w:tabs>
        <w:ind w:hanging="361"/>
      </w:pPr>
      <w:r>
        <w:t>navesti vse podizvajalce ter vsak del javnega naročila, ki ga namerava oddati v</w:t>
      </w:r>
      <w:r>
        <w:rPr>
          <w:spacing w:val="-17"/>
        </w:rPr>
        <w:t xml:space="preserve"> </w:t>
      </w:r>
      <w:proofErr w:type="spellStart"/>
      <w:r>
        <w:t>podizvajanje</w:t>
      </w:r>
      <w:proofErr w:type="spellEnd"/>
      <w:r>
        <w:t>,</w:t>
      </w:r>
    </w:p>
    <w:p w14:paraId="20077A3C" w14:textId="77777777" w:rsidR="00772BC4" w:rsidRDefault="009E6620">
      <w:pPr>
        <w:pStyle w:val="Odstavekseznama"/>
        <w:numPr>
          <w:ilvl w:val="0"/>
          <w:numId w:val="10"/>
        </w:numPr>
        <w:tabs>
          <w:tab w:val="left" w:pos="1078"/>
          <w:tab w:val="left" w:pos="1079"/>
        </w:tabs>
        <w:spacing w:before="1"/>
        <w:ind w:hanging="361"/>
      </w:pPr>
      <w:r>
        <w:t>kontaktne podatke in zakonite zastopnike predlaganih</w:t>
      </w:r>
      <w:r>
        <w:rPr>
          <w:spacing w:val="-8"/>
        </w:rPr>
        <w:t xml:space="preserve"> </w:t>
      </w:r>
      <w:r>
        <w:t>podizvajalcev,</w:t>
      </w:r>
    </w:p>
    <w:p w14:paraId="59E91BD9" w14:textId="77777777" w:rsidR="00772BC4" w:rsidRDefault="009E6620">
      <w:pPr>
        <w:pStyle w:val="Odstavekseznama"/>
        <w:numPr>
          <w:ilvl w:val="0"/>
          <w:numId w:val="10"/>
        </w:numPr>
        <w:tabs>
          <w:tab w:val="left" w:pos="1078"/>
          <w:tab w:val="left" w:pos="1079"/>
        </w:tabs>
        <w:ind w:hanging="361"/>
      </w:pPr>
      <w:r>
        <w:t>izpolnjene ESPD teh podizvajalcev v skladu z 79. členom ZJN-3</w:t>
      </w:r>
      <w:r>
        <w:rPr>
          <w:spacing w:val="-4"/>
        </w:rPr>
        <w:t xml:space="preserve"> </w:t>
      </w:r>
      <w:r>
        <w:t>ter</w:t>
      </w:r>
    </w:p>
    <w:p w14:paraId="5EDE3BAE" w14:textId="77777777" w:rsidR="00772BC4" w:rsidRDefault="009E6620">
      <w:pPr>
        <w:pStyle w:val="Odstavekseznama"/>
        <w:numPr>
          <w:ilvl w:val="0"/>
          <w:numId w:val="10"/>
        </w:numPr>
        <w:tabs>
          <w:tab w:val="left" w:pos="1078"/>
          <w:tab w:val="left" w:pos="1079"/>
        </w:tabs>
        <w:ind w:hanging="361"/>
      </w:pPr>
      <w:r>
        <w:t>priložiti zahtevo podizvajalca za neposredno plačilo, če podizvajalec to</w:t>
      </w:r>
      <w:r>
        <w:rPr>
          <w:spacing w:val="-12"/>
        </w:rPr>
        <w:t xml:space="preserve"> </w:t>
      </w:r>
      <w:r>
        <w:t>zahteva.</w:t>
      </w:r>
    </w:p>
    <w:p w14:paraId="0EA478FA" w14:textId="77777777" w:rsidR="00772BC4" w:rsidRDefault="00772BC4">
      <w:pPr>
        <w:pStyle w:val="Telobesedila"/>
      </w:pPr>
    </w:p>
    <w:p w14:paraId="56C1BE79" w14:textId="77777777" w:rsidR="00772BC4" w:rsidRDefault="009E6620">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pPr>
        <w:pStyle w:val="Telobesedila"/>
      </w:pPr>
    </w:p>
    <w:p w14:paraId="7B151E1E" w14:textId="77777777" w:rsidR="00772BC4" w:rsidRDefault="009E6620">
      <w:pPr>
        <w:pStyle w:val="Telobesedila"/>
        <w:ind w:left="718"/>
      </w:pPr>
      <w:r>
        <w:t>Naročnik bo zavrnil vsakega naknadno nominiranega podizvajalca:</w:t>
      </w:r>
    </w:p>
    <w:p w14:paraId="74316CBE" w14:textId="77777777" w:rsidR="00772BC4" w:rsidRDefault="009E6620">
      <w:pPr>
        <w:pStyle w:val="Odstavekseznama"/>
        <w:numPr>
          <w:ilvl w:val="0"/>
          <w:numId w:val="10"/>
        </w:numPr>
        <w:tabs>
          <w:tab w:val="left" w:pos="1078"/>
          <w:tab w:val="left" w:pos="1079"/>
        </w:tabs>
        <w:ind w:right="778"/>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pPr>
        <w:pStyle w:val="Odstavekseznama"/>
        <w:numPr>
          <w:ilvl w:val="0"/>
          <w:numId w:val="10"/>
        </w:numPr>
        <w:tabs>
          <w:tab w:val="left" w:pos="1078"/>
          <w:tab w:val="left" w:pos="1079"/>
        </w:tabs>
        <w:spacing w:before="1"/>
        <w:ind w:hanging="361"/>
      </w:pPr>
      <w:r>
        <w:t>če bi to lahko vplivalo na nemoteno izvajanje ali dokončanje</w:t>
      </w:r>
      <w:r>
        <w:rPr>
          <w:spacing w:val="-10"/>
        </w:rPr>
        <w:t xml:space="preserve"> </w:t>
      </w:r>
      <w:r>
        <w:t>del,</w:t>
      </w:r>
    </w:p>
    <w:p w14:paraId="68B83114" w14:textId="77777777" w:rsidR="00772BC4" w:rsidRDefault="009E6620">
      <w:pPr>
        <w:pStyle w:val="Odstavekseznama"/>
        <w:numPr>
          <w:ilvl w:val="0"/>
          <w:numId w:val="10"/>
        </w:numPr>
        <w:tabs>
          <w:tab w:val="left" w:pos="1078"/>
          <w:tab w:val="left" w:pos="1079"/>
        </w:tabs>
        <w:ind w:hanging="361"/>
      </w:pPr>
      <w:r>
        <w:t>če novi podizvajalec ne izpolnjuje pogojev v zvezi z oddajo javnega</w:t>
      </w:r>
      <w:r>
        <w:rPr>
          <w:spacing w:val="-12"/>
        </w:rPr>
        <w:t xml:space="preserve"> </w:t>
      </w:r>
      <w:r>
        <w:t>naročila.</w:t>
      </w:r>
    </w:p>
    <w:p w14:paraId="7D3FC38C" w14:textId="77777777" w:rsidR="00772BC4" w:rsidRDefault="00772BC4">
      <w:pPr>
        <w:pStyle w:val="Telobesedila"/>
        <w:spacing w:before="10"/>
        <w:rPr>
          <w:sz w:val="21"/>
        </w:rPr>
      </w:pPr>
    </w:p>
    <w:p w14:paraId="123DD8A9" w14:textId="77777777" w:rsidR="00772BC4" w:rsidRDefault="009E6620">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65718B">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10"/>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10"/>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pPr>
        <w:pStyle w:val="Odstavekseznama"/>
        <w:numPr>
          <w:ilvl w:val="0"/>
          <w:numId w:val="10"/>
        </w:numPr>
        <w:tabs>
          <w:tab w:val="left" w:pos="1078"/>
          <w:tab w:val="left" w:pos="1079"/>
        </w:tabs>
        <w:ind w:right="781"/>
      </w:pPr>
      <w:r>
        <w:t>glavni izvajalec svojemu računu ali situaciji priložiti račun ali situacijo podizvajalca, ki ga je predhodno</w:t>
      </w:r>
      <w:r>
        <w:rPr>
          <w:spacing w:val="-4"/>
        </w:rPr>
        <w:t xml:space="preserve"> </w:t>
      </w:r>
      <w:r>
        <w:t>potrdil.</w:t>
      </w:r>
    </w:p>
    <w:p w14:paraId="2861DC62" w14:textId="77777777" w:rsidR="00772BC4" w:rsidRDefault="00772BC4">
      <w:pPr>
        <w:pStyle w:val="Telobesedila"/>
        <w:spacing w:before="1"/>
      </w:pPr>
    </w:p>
    <w:p w14:paraId="4D5069FA" w14:textId="77777777" w:rsidR="00772BC4" w:rsidRDefault="009E6620">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pPr>
        <w:pStyle w:val="Telobesedila"/>
        <w:spacing w:before="11"/>
        <w:rPr>
          <w:sz w:val="21"/>
        </w:rPr>
      </w:pPr>
    </w:p>
    <w:p w14:paraId="5CEEE653" w14:textId="77777777" w:rsidR="00772BC4" w:rsidRDefault="009E6620">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4"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4"/>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w:t>
      </w:r>
      <w:proofErr w:type="spellStart"/>
      <w:r>
        <w:rPr>
          <w:u w:val="single"/>
        </w:rPr>
        <w:t>pdf</w:t>
      </w:r>
      <w:proofErr w:type="spellEnd"/>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7AE95570" w14:textId="77777777" w:rsidR="00772BC4" w:rsidRDefault="00772BC4">
      <w:pPr>
        <w:pStyle w:val="Telobesedila"/>
      </w:pPr>
    </w:p>
    <w:p w14:paraId="647FA16C" w14:textId="77777777" w:rsidR="00772BC4" w:rsidRDefault="009E6620">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proofErr w:type="spellStart"/>
      <w:r>
        <w:t>excel</w:t>
      </w:r>
      <w:proofErr w:type="spellEnd"/>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p>
    <w:p w14:paraId="0F609044" w14:textId="77777777" w:rsidR="00772BC4" w:rsidRDefault="009E6620">
      <w:pPr>
        <w:pStyle w:val="Telobesedila"/>
        <w:spacing w:before="1"/>
        <w:ind w:left="718" w:right="774"/>
        <w:jc w:val="both"/>
      </w:pPr>
      <w:r>
        <w:t xml:space="preserve">»Dokumenti«, v del »Ostale priloge«. Celoten predračun popisa blaga in del mora biti priložen tudi v </w:t>
      </w:r>
      <w:proofErr w:type="spellStart"/>
      <w:r>
        <w:t>excel</w:t>
      </w:r>
      <w:proofErr w:type="spellEnd"/>
      <w:r>
        <w:t xml:space="preserve"> formatu.</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10"/>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10"/>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10"/>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w:t>
      </w:r>
      <w:r>
        <w:lastRenderedPageBreak/>
        <w:t>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5" w:name="_TOC_250009"/>
      <w:r>
        <w:t>Jezikovne</w:t>
      </w:r>
      <w:r>
        <w:rPr>
          <w:spacing w:val="-3"/>
        </w:rPr>
        <w:t xml:space="preserve"> zahteve</w:t>
      </w:r>
      <w:bookmarkEnd w:id="35"/>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65718B">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Default="009E6620">
      <w:pPr>
        <w:pStyle w:val="Naslov1"/>
        <w:numPr>
          <w:ilvl w:val="0"/>
          <w:numId w:val="11"/>
        </w:numPr>
        <w:tabs>
          <w:tab w:val="left" w:pos="1228"/>
        </w:tabs>
        <w:ind w:left="1227" w:hanging="402"/>
      </w:pPr>
      <w:bookmarkStart w:id="36" w:name="_TOC_250008"/>
      <w:r>
        <w:rPr>
          <w:spacing w:val="-3"/>
        </w:rPr>
        <w:t xml:space="preserve">OBRAZCI </w:t>
      </w:r>
      <w:r>
        <w:t xml:space="preserve">ZA </w:t>
      </w:r>
      <w:r>
        <w:rPr>
          <w:spacing w:val="-10"/>
        </w:rPr>
        <w:t>SESTAVO</w:t>
      </w:r>
      <w:r>
        <w:rPr>
          <w:spacing w:val="-11"/>
        </w:rPr>
        <w:t xml:space="preserve"> </w:t>
      </w:r>
      <w:bookmarkEnd w:id="36"/>
      <w:r>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proofErr w:type="spellStart"/>
            <w:r>
              <w:rPr>
                <w:u w:val="single"/>
              </w:rPr>
              <w:t>obr</w:t>
            </w:r>
            <w:proofErr w:type="spellEnd"/>
            <w:r>
              <w:rPr>
                <w:u w:val="single"/>
              </w:rPr>
              <w:t xml:space="preserve">.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Default="009E6620">
            <w:pPr>
              <w:pStyle w:val="TableParagraph"/>
              <w:ind w:left="105"/>
            </w:pPr>
            <w:r>
              <w:rPr>
                <w:color w:val="5B9BD4"/>
              </w:rPr>
              <w:t>Ponudnik v informacijskem sistemu e-JN v razdelek »Skupna ponudbena cena«, v del</w:t>
            </w:r>
          </w:p>
          <w:p w14:paraId="32B213DF" w14:textId="77777777" w:rsidR="00772BC4" w:rsidRDefault="009E6620">
            <w:pPr>
              <w:pStyle w:val="TableParagraph"/>
              <w:spacing w:before="2" w:line="237" w:lineRule="auto"/>
              <w:ind w:left="105"/>
            </w:pPr>
            <w:r>
              <w:rPr>
                <w:color w:val="5B9BD4"/>
              </w:rPr>
              <w:t>»Predračun« naloži izpolnjen obrazec Ponudba/Predračun v *.</w:t>
            </w:r>
            <w:proofErr w:type="spellStart"/>
            <w:r>
              <w:rPr>
                <w:color w:val="5B9BD4"/>
              </w:rPr>
              <w:t>pdf</w:t>
            </w:r>
            <w:proofErr w:type="spellEnd"/>
            <w:r>
              <w:rPr>
                <w:color w:val="5B9BD4"/>
              </w:rPr>
              <w:t xml:space="preserve"> datoteki (v celoti izpolnjen, podpisan in </w:t>
            </w:r>
            <w:proofErr w:type="spellStart"/>
            <w:r>
              <w:rPr>
                <w:color w:val="5B9BD4"/>
              </w:rPr>
              <w:t>požigosan</w:t>
            </w:r>
            <w:proofErr w:type="spellEnd"/>
            <w:r>
              <w:rPr>
                <w:color w:val="5B9BD4"/>
              </w:rPr>
              <w:t>),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proofErr w:type="spellStart"/>
            <w:r>
              <w:t>obr</w:t>
            </w:r>
            <w:proofErr w:type="spellEnd"/>
            <w:r>
              <w:t xml:space="preserve">.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 xml:space="preserve">ter podizvajalce (skupaj s fotokopijami sklenjenih </w:t>
            </w:r>
            <w:proofErr w:type="spellStart"/>
            <w:r>
              <w:t>podizvajalskih</w:t>
            </w:r>
            <w:proofErr w:type="spellEnd"/>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Default="009E6620">
            <w:pPr>
              <w:pStyle w:val="TableParagraph"/>
              <w:ind w:left="105"/>
              <w:jc w:val="both"/>
            </w:pPr>
            <w:r>
              <w:rPr>
                <w:color w:val="5B9BD4"/>
              </w:rPr>
              <w:t>Ponudnik, ki v sistemu e-JN oddaja ponudbo, naloži svoj ESPD v razdelek »Dokumenti«, del</w:t>
            </w:r>
          </w:p>
          <w:p w14:paraId="3140E6C5" w14:textId="59EC103B" w:rsidR="004C1879" w:rsidRPr="00EB2446" w:rsidRDefault="009E6620">
            <w:pPr>
              <w:pStyle w:val="TableParagraph"/>
              <w:ind w:left="105" w:right="93"/>
              <w:jc w:val="both"/>
              <w:rPr>
                <w:color w:val="5B9BD4"/>
              </w:rPr>
            </w:pPr>
            <w:r>
              <w:rPr>
                <w:color w:val="5B9BD4"/>
              </w:rPr>
              <w:t xml:space="preserve">»ESPD – ponudnik«, ESPD ostalih sodelujočih pa naloži v razdelek »Sodelujoči«, del »ESPD – ostali sodelujoči«. </w:t>
            </w:r>
            <w:r w:rsidR="00EB2446" w:rsidRPr="00EB2446">
              <w:rPr>
                <w:color w:val="4F81BD" w:themeColor="accent1"/>
              </w:rPr>
              <w:t xml:space="preserve">Akt o skupnem nastopanju in </w:t>
            </w:r>
            <w:proofErr w:type="spellStart"/>
            <w:r w:rsidR="00EB2446" w:rsidRPr="00EB2446">
              <w:rPr>
                <w:color w:val="4F81BD" w:themeColor="accent1"/>
              </w:rPr>
              <w:t>podizvajalske</w:t>
            </w:r>
            <w:proofErr w:type="spellEnd"/>
            <w:r w:rsidR="00EB2446" w:rsidRPr="00EB2446">
              <w:rPr>
                <w:color w:val="4F81BD" w:themeColor="accent1"/>
              </w:rPr>
              <w:t xml:space="preserv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proofErr w:type="spellStart"/>
            <w:r w:rsidRPr="002127C2">
              <w:rPr>
                <w:u w:val="single"/>
              </w:rPr>
              <w:t>obr</w:t>
            </w:r>
            <w:proofErr w:type="spellEnd"/>
            <w:r w:rsidRPr="002127C2">
              <w:rPr>
                <w:u w:val="single"/>
              </w:rPr>
              <w:t>.</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proofErr w:type="spellStart"/>
            <w:r w:rsidRPr="002127C2">
              <w:rPr>
                <w:u w:val="single"/>
              </w:rPr>
              <w:t>obr</w:t>
            </w:r>
            <w:proofErr w:type="spellEnd"/>
            <w:r w:rsidRPr="002127C2">
              <w:rPr>
                <w:u w:val="single"/>
              </w:rPr>
              <w:t>.</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proofErr w:type="spellStart"/>
            <w:r w:rsidRPr="002127C2">
              <w:rPr>
                <w:u w:val="single"/>
              </w:rPr>
              <w:t>obr</w:t>
            </w:r>
            <w:proofErr w:type="spellEnd"/>
            <w:r w:rsidRPr="002127C2">
              <w:rPr>
                <w:u w:val="single"/>
              </w:rPr>
              <w:t xml:space="preserve">.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Pr>
                <w:color w:val="5B9BD4"/>
              </w:rPr>
              <w:t>Ponudnik naloži v razdelek »Dokumenti«, del »Ostale priloge«.</w:t>
            </w:r>
          </w:p>
        </w:tc>
      </w:tr>
      <w:tr w:rsidR="00332A8A" w14:paraId="10854BA7" w14:textId="77777777" w:rsidTr="00094C36">
        <w:trPr>
          <w:trHeight w:val="843"/>
        </w:trPr>
        <w:tc>
          <w:tcPr>
            <w:tcW w:w="818" w:type="dxa"/>
          </w:tcPr>
          <w:p w14:paraId="504A8608" w14:textId="0ECE5614" w:rsidR="00332A8A" w:rsidRDefault="002127C2">
            <w:pPr>
              <w:pStyle w:val="TableParagraph"/>
              <w:spacing w:line="268" w:lineRule="exact"/>
              <w:ind w:left="107"/>
            </w:pPr>
            <w:r>
              <w:t>6.</w:t>
            </w:r>
          </w:p>
        </w:tc>
        <w:tc>
          <w:tcPr>
            <w:tcW w:w="8230" w:type="dxa"/>
          </w:tcPr>
          <w:p w14:paraId="177963AD" w14:textId="398C0CAF" w:rsidR="00332A8A" w:rsidRDefault="003C7431" w:rsidP="003C7431">
            <w:pPr>
              <w:pStyle w:val="TableParagraph"/>
              <w:rPr>
                <w:u w:val="single"/>
              </w:rPr>
            </w:pPr>
            <w:proofErr w:type="spellStart"/>
            <w:r>
              <w:rPr>
                <w:u w:val="single"/>
              </w:rPr>
              <w:t>o</w:t>
            </w:r>
            <w:r w:rsidR="002127C2">
              <w:rPr>
                <w:u w:val="single"/>
              </w:rPr>
              <w:t>br</w:t>
            </w:r>
            <w:proofErr w:type="spellEnd"/>
            <w:r w:rsidR="002127C2">
              <w:rPr>
                <w:u w:val="single"/>
              </w:rPr>
              <w:t xml:space="preserve">. – </w:t>
            </w:r>
            <w:r w:rsidR="006B1978">
              <w:rPr>
                <w:u w:val="single"/>
              </w:rPr>
              <w:t xml:space="preserve">4.6. </w:t>
            </w:r>
            <w:r w:rsidR="002127C2">
              <w:rPr>
                <w:u w:val="single"/>
              </w:rPr>
              <w:t>Pooblastilo gospodarskega subjekta za pridobitev osebnih podatkov</w:t>
            </w:r>
          </w:p>
          <w:p w14:paraId="5604C84E" w14:textId="26F1ADE1" w:rsidR="000B7748" w:rsidRDefault="000B7748" w:rsidP="00332A8A">
            <w:pPr>
              <w:pStyle w:val="TableParagraph"/>
              <w:ind w:left="105"/>
              <w:rPr>
                <w:u w:val="single"/>
              </w:rPr>
            </w:pPr>
            <w:r>
              <w:rPr>
                <w:color w:val="5B9BD4"/>
              </w:rPr>
              <w:t>Ponudnik naloži v razdelek »Dokumenti«, del »Ostale priloge«.</w:t>
            </w:r>
          </w:p>
        </w:tc>
      </w:tr>
      <w:tr w:rsidR="000B7748" w14:paraId="63CF8B8D" w14:textId="77777777" w:rsidTr="00094C36">
        <w:trPr>
          <w:trHeight w:val="1343"/>
        </w:trPr>
        <w:tc>
          <w:tcPr>
            <w:tcW w:w="818" w:type="dxa"/>
          </w:tcPr>
          <w:p w14:paraId="55415541" w14:textId="185F0024" w:rsidR="000B7748" w:rsidRDefault="000B7748">
            <w:pPr>
              <w:pStyle w:val="TableParagraph"/>
              <w:spacing w:line="268" w:lineRule="exact"/>
              <w:ind w:left="107"/>
            </w:pPr>
            <w:r>
              <w:t xml:space="preserve">7. </w:t>
            </w:r>
          </w:p>
        </w:tc>
        <w:tc>
          <w:tcPr>
            <w:tcW w:w="8230" w:type="dxa"/>
          </w:tcPr>
          <w:p w14:paraId="6587C79B" w14:textId="4A5CE4ED" w:rsidR="000B7748" w:rsidRPr="000B7748" w:rsidRDefault="003C7431" w:rsidP="000B7748">
            <w:pPr>
              <w:pStyle w:val="Priloge"/>
              <w:tabs>
                <w:tab w:val="left" w:pos="794"/>
                <w:tab w:val="right" w:pos="9072"/>
              </w:tabs>
              <w:jc w:val="left"/>
              <w:outlineLvl w:val="1"/>
              <w:rPr>
                <w:rFonts w:ascii="Calibri Light" w:hAnsi="Calibri Light" w:cs="Calibri Light"/>
                <w:b w:val="0"/>
                <w:bCs/>
                <w:color w:val="auto"/>
                <w:sz w:val="22"/>
                <w:szCs w:val="22"/>
                <w:u w:val="single"/>
              </w:rPr>
            </w:pPr>
            <w:proofErr w:type="spellStart"/>
            <w:r>
              <w:rPr>
                <w:rFonts w:ascii="Calibri Light" w:hAnsi="Calibri Light" w:cs="Calibri Light"/>
                <w:b w:val="0"/>
                <w:bCs/>
                <w:color w:val="auto"/>
                <w:sz w:val="22"/>
                <w:szCs w:val="22"/>
              </w:rPr>
              <w:t>o</w:t>
            </w:r>
            <w:r w:rsidR="000B7748" w:rsidRPr="000B7748">
              <w:rPr>
                <w:rFonts w:ascii="Calibri Light" w:hAnsi="Calibri Light" w:cs="Calibri Light"/>
                <w:b w:val="0"/>
                <w:bCs/>
                <w:color w:val="auto"/>
                <w:sz w:val="22"/>
                <w:szCs w:val="22"/>
              </w:rPr>
              <w:t>br</w:t>
            </w:r>
            <w:proofErr w:type="spellEnd"/>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w:t>
            </w:r>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4.7.</w:t>
            </w:r>
            <w:r w:rsidR="000B7748" w:rsidRPr="000B7748">
              <w:rPr>
                <w:rFonts w:ascii="Calibri Light" w:hAnsi="Calibri Light" w:cs="Calibri Light"/>
                <w:b w:val="0"/>
                <w:bCs/>
                <w:color w:val="auto"/>
                <w:sz w:val="22"/>
                <w:szCs w:val="22"/>
                <w:u w:val="single"/>
              </w:rPr>
              <w:t>Pooblastilo osebe, ki je članica upravnega, vodstvenega ali nadzornega organa gospodarskega subjekta ali ima pooblastila za njegovo zastopanje ali odločanje ali nadzor v njem za pridobitev osebnih podatkov</w:t>
            </w:r>
          </w:p>
          <w:p w14:paraId="3188BAD4" w14:textId="77777777" w:rsidR="000B7748" w:rsidRDefault="000B7748" w:rsidP="000B7748">
            <w:pPr>
              <w:pStyle w:val="TableParagraph"/>
              <w:rPr>
                <w:color w:val="5B9BD4"/>
              </w:rPr>
            </w:pPr>
          </w:p>
          <w:p w14:paraId="4670789A" w14:textId="4261806D" w:rsidR="000B7748" w:rsidRDefault="000B7748" w:rsidP="00332A8A">
            <w:pPr>
              <w:pStyle w:val="TableParagraph"/>
              <w:ind w:left="105"/>
              <w:rPr>
                <w:u w:val="single"/>
              </w:rPr>
            </w:pPr>
            <w:r>
              <w:rPr>
                <w:color w:val="5B9BD4"/>
              </w:rPr>
              <w:t>Ponudnik naloži v razdelek »Dokumenti«, del »Ostale priloge«.</w:t>
            </w:r>
          </w:p>
        </w:tc>
      </w:tr>
      <w:tr w:rsidR="000B7748" w14:paraId="0EAF869E" w14:textId="77777777" w:rsidTr="00094C36">
        <w:trPr>
          <w:trHeight w:val="918"/>
        </w:trPr>
        <w:tc>
          <w:tcPr>
            <w:tcW w:w="818" w:type="dxa"/>
          </w:tcPr>
          <w:p w14:paraId="2BC122C5" w14:textId="756EF887" w:rsidR="000B7748" w:rsidRDefault="000B7748">
            <w:pPr>
              <w:pStyle w:val="TableParagraph"/>
              <w:spacing w:line="268" w:lineRule="exact"/>
              <w:ind w:left="107"/>
            </w:pPr>
            <w:r>
              <w:t>8.</w:t>
            </w:r>
          </w:p>
        </w:tc>
        <w:tc>
          <w:tcPr>
            <w:tcW w:w="8230" w:type="dxa"/>
          </w:tcPr>
          <w:p w14:paraId="11177BAF" w14:textId="3B132A09" w:rsidR="000B7748" w:rsidRDefault="003C7431" w:rsidP="000B7748">
            <w:pPr>
              <w:pStyle w:val="TableParagraph"/>
              <w:rPr>
                <w:u w:val="single"/>
              </w:rPr>
            </w:pPr>
            <w:proofErr w:type="spellStart"/>
            <w:r>
              <w:rPr>
                <w:u w:val="single"/>
              </w:rPr>
              <w:t>o</w:t>
            </w:r>
            <w:r w:rsidR="000B7748">
              <w:rPr>
                <w:u w:val="single"/>
              </w:rPr>
              <w:t>br</w:t>
            </w:r>
            <w:proofErr w:type="spellEnd"/>
            <w:r w:rsidR="000B7748">
              <w:rPr>
                <w:u w:val="single"/>
              </w:rPr>
              <w:t xml:space="preserve">. – </w:t>
            </w:r>
            <w:r w:rsidR="006B1978">
              <w:rPr>
                <w:u w:val="single"/>
              </w:rPr>
              <w:t xml:space="preserve">4.8. </w:t>
            </w:r>
            <w:r w:rsidR="000B7748">
              <w:rPr>
                <w:u w:val="single"/>
              </w:rPr>
              <w:t>Referenčna list</w:t>
            </w:r>
            <w:r w:rsidR="003E58FB">
              <w:rPr>
                <w:u w:val="single"/>
              </w:rPr>
              <w:t>a</w:t>
            </w:r>
          </w:p>
          <w:p w14:paraId="1712EECF" w14:textId="77777777" w:rsidR="000B7748" w:rsidRDefault="000B7748">
            <w:pPr>
              <w:pStyle w:val="TableParagraph"/>
              <w:ind w:left="105"/>
              <w:rPr>
                <w:color w:val="5B9BD4"/>
              </w:rPr>
            </w:pPr>
          </w:p>
          <w:p w14:paraId="2B5FA0FB" w14:textId="561A729D" w:rsidR="000B7748" w:rsidRPr="000B7748" w:rsidRDefault="000B7748" w:rsidP="000B7748">
            <w:pPr>
              <w:pStyle w:val="TableParagraph"/>
              <w:ind w:left="105"/>
              <w:rPr>
                <w:color w:val="5B9BD4"/>
              </w:rPr>
            </w:pPr>
            <w:r>
              <w:rPr>
                <w:color w:val="5B9BD4"/>
              </w:rPr>
              <w:t>Ponudnik naloži v razdelek »Dokumenti«, del »Ostale priloge«.</w:t>
            </w:r>
          </w:p>
        </w:tc>
      </w:tr>
      <w:tr w:rsidR="000B7748" w14:paraId="6782559B" w14:textId="77777777" w:rsidTr="00094C36">
        <w:trPr>
          <w:trHeight w:val="988"/>
        </w:trPr>
        <w:tc>
          <w:tcPr>
            <w:tcW w:w="818" w:type="dxa"/>
          </w:tcPr>
          <w:p w14:paraId="10BB2413" w14:textId="2FDA2CE9" w:rsidR="000B7748" w:rsidRDefault="000B7748">
            <w:pPr>
              <w:pStyle w:val="TableParagraph"/>
              <w:spacing w:line="268" w:lineRule="exact"/>
              <w:ind w:left="107"/>
            </w:pPr>
            <w:r>
              <w:t xml:space="preserve">9. </w:t>
            </w:r>
          </w:p>
        </w:tc>
        <w:tc>
          <w:tcPr>
            <w:tcW w:w="8230" w:type="dxa"/>
          </w:tcPr>
          <w:p w14:paraId="32E730B4" w14:textId="6763D5A7" w:rsidR="000B7748" w:rsidRDefault="003C7431" w:rsidP="003C7431">
            <w:pPr>
              <w:pStyle w:val="TableParagraph"/>
              <w:rPr>
                <w:u w:val="single"/>
              </w:rPr>
            </w:pPr>
            <w:proofErr w:type="spellStart"/>
            <w:r>
              <w:rPr>
                <w:u w:val="single"/>
              </w:rPr>
              <w:t>o</w:t>
            </w:r>
            <w:r w:rsidR="000B7748">
              <w:rPr>
                <w:u w:val="single"/>
              </w:rPr>
              <w:t>br</w:t>
            </w:r>
            <w:proofErr w:type="spellEnd"/>
            <w:r w:rsidR="000B7748">
              <w:rPr>
                <w:u w:val="single"/>
              </w:rPr>
              <w:t xml:space="preserve">. – </w:t>
            </w:r>
            <w:r w:rsidR="006B1978">
              <w:rPr>
                <w:u w:val="single"/>
              </w:rPr>
              <w:t xml:space="preserve">4.9. </w:t>
            </w:r>
            <w:r w:rsidR="000B7748">
              <w:rPr>
                <w:u w:val="single"/>
              </w:rPr>
              <w:t>Potrdilo o izvedenih deli</w:t>
            </w:r>
          </w:p>
          <w:p w14:paraId="53C36EEC" w14:textId="77777777" w:rsidR="000B7748" w:rsidRDefault="000B7748">
            <w:pPr>
              <w:pStyle w:val="TableParagraph"/>
              <w:ind w:left="105"/>
              <w:rPr>
                <w:u w:val="single"/>
              </w:rPr>
            </w:pPr>
          </w:p>
          <w:p w14:paraId="7663A372" w14:textId="0B8328C8" w:rsidR="000B7748" w:rsidRDefault="000B7748">
            <w:pPr>
              <w:pStyle w:val="TableParagraph"/>
              <w:ind w:left="105"/>
              <w:rPr>
                <w:u w:val="single"/>
              </w:rPr>
            </w:pPr>
            <w:r>
              <w:rPr>
                <w:color w:val="5B9BD4"/>
              </w:rPr>
              <w:t>Ponudnik naloži v razdelek »Dokumenti«, del »Ostale priloge«.</w:t>
            </w:r>
          </w:p>
        </w:tc>
      </w:tr>
      <w:tr w:rsidR="000B7748" w14:paraId="0E9E6016" w14:textId="77777777" w:rsidTr="00094C36">
        <w:trPr>
          <w:trHeight w:val="1054"/>
        </w:trPr>
        <w:tc>
          <w:tcPr>
            <w:tcW w:w="818" w:type="dxa"/>
          </w:tcPr>
          <w:p w14:paraId="2C6CEA7F" w14:textId="67E002CF" w:rsidR="000B7748" w:rsidRDefault="000B7748">
            <w:pPr>
              <w:pStyle w:val="TableParagraph"/>
              <w:spacing w:line="268" w:lineRule="exact"/>
              <w:ind w:left="107"/>
            </w:pPr>
            <w:r>
              <w:t>10.</w:t>
            </w:r>
          </w:p>
        </w:tc>
        <w:tc>
          <w:tcPr>
            <w:tcW w:w="8230" w:type="dxa"/>
          </w:tcPr>
          <w:p w14:paraId="2E6D5BFA" w14:textId="6940AAC9" w:rsidR="00366949" w:rsidRDefault="003C7431" w:rsidP="003C7431">
            <w:pPr>
              <w:pStyle w:val="TableParagraph"/>
              <w:rPr>
                <w:u w:val="single"/>
              </w:rPr>
            </w:pPr>
            <w:proofErr w:type="spellStart"/>
            <w:r>
              <w:rPr>
                <w:u w:val="single"/>
              </w:rPr>
              <w:t>o</w:t>
            </w:r>
            <w:r w:rsidR="00366949">
              <w:rPr>
                <w:u w:val="single"/>
              </w:rPr>
              <w:t>br</w:t>
            </w:r>
            <w:proofErr w:type="spellEnd"/>
            <w:r w:rsidR="00366949">
              <w:rPr>
                <w:u w:val="single"/>
              </w:rPr>
              <w:t xml:space="preserve">.- </w:t>
            </w:r>
            <w:r w:rsidR="006B1978">
              <w:rPr>
                <w:u w:val="single"/>
              </w:rPr>
              <w:t xml:space="preserve">4.10. </w:t>
            </w:r>
            <w:r w:rsidR="000B7748">
              <w:rPr>
                <w:u w:val="single"/>
              </w:rPr>
              <w:t>Vzorec</w:t>
            </w:r>
            <w:r w:rsidR="00366949">
              <w:rPr>
                <w:u w:val="single"/>
              </w:rPr>
              <w:t xml:space="preserve"> zavarovanja za </w:t>
            </w:r>
            <w:r w:rsidR="00F82904">
              <w:rPr>
                <w:u w:val="single"/>
              </w:rPr>
              <w:t>dobro izvedbo</w:t>
            </w:r>
          </w:p>
          <w:p w14:paraId="1107BE1E" w14:textId="77777777" w:rsidR="00366949" w:rsidRDefault="00366949" w:rsidP="00366949">
            <w:pPr>
              <w:pStyle w:val="TableParagraph"/>
              <w:ind w:left="105"/>
              <w:rPr>
                <w:u w:val="single"/>
              </w:rPr>
            </w:pPr>
          </w:p>
          <w:p w14:paraId="696CD117" w14:textId="346E50D3" w:rsidR="00366949" w:rsidRDefault="00366949">
            <w:pPr>
              <w:pStyle w:val="TableParagraph"/>
              <w:ind w:left="105"/>
              <w:rPr>
                <w:u w:val="single"/>
              </w:rPr>
            </w:pPr>
            <w:r>
              <w:rPr>
                <w:color w:val="5B9BD4"/>
              </w:rPr>
              <w:t>Ponudnik naloži v razdelek »Dokumenti«, del »Ostale priloge«.</w:t>
            </w:r>
          </w:p>
        </w:tc>
      </w:tr>
      <w:tr w:rsidR="00170CA7" w:rsidRPr="00170CA7" w14:paraId="22CCE3A0" w14:textId="77777777" w:rsidTr="00094C36">
        <w:trPr>
          <w:trHeight w:val="1054"/>
        </w:trPr>
        <w:tc>
          <w:tcPr>
            <w:tcW w:w="818" w:type="dxa"/>
          </w:tcPr>
          <w:p w14:paraId="4ED9E560" w14:textId="7C758373" w:rsidR="00366949" w:rsidRPr="00170CA7" w:rsidRDefault="00366949">
            <w:pPr>
              <w:pStyle w:val="TableParagraph"/>
              <w:spacing w:line="268" w:lineRule="exact"/>
              <w:ind w:left="107"/>
              <w:rPr>
                <w:color w:val="FF0000"/>
              </w:rPr>
            </w:pPr>
            <w:r w:rsidRPr="002F3083">
              <w:lastRenderedPageBreak/>
              <w:t>11.</w:t>
            </w:r>
            <w:r w:rsidRPr="00170CA7">
              <w:rPr>
                <w:color w:val="FF0000"/>
              </w:rPr>
              <w:t xml:space="preserve"> </w:t>
            </w:r>
          </w:p>
        </w:tc>
        <w:tc>
          <w:tcPr>
            <w:tcW w:w="8230" w:type="dxa"/>
          </w:tcPr>
          <w:p w14:paraId="7B98277F" w14:textId="1528B5D5" w:rsidR="00366949" w:rsidRPr="002F3083" w:rsidRDefault="003C7431" w:rsidP="003C7431">
            <w:pPr>
              <w:pStyle w:val="TableParagraph"/>
              <w:rPr>
                <w:u w:val="single"/>
              </w:rPr>
            </w:pPr>
            <w:proofErr w:type="spellStart"/>
            <w:r>
              <w:rPr>
                <w:u w:val="single"/>
              </w:rPr>
              <w:t>o</w:t>
            </w:r>
            <w:r w:rsidR="00366949" w:rsidRPr="002F3083">
              <w:rPr>
                <w:u w:val="single"/>
              </w:rPr>
              <w:t>br</w:t>
            </w:r>
            <w:proofErr w:type="spellEnd"/>
            <w:r w:rsidR="00366949" w:rsidRPr="002F3083">
              <w:rPr>
                <w:u w:val="single"/>
              </w:rPr>
              <w:t xml:space="preserve">. – </w:t>
            </w:r>
            <w:r w:rsidR="006B1978" w:rsidRPr="002F3083">
              <w:rPr>
                <w:u w:val="single"/>
              </w:rPr>
              <w:t xml:space="preserve">4.11. </w:t>
            </w:r>
            <w:r w:rsidR="00366949" w:rsidRPr="002F3083">
              <w:rPr>
                <w:u w:val="single"/>
              </w:rPr>
              <w:t xml:space="preserve">Vzorec zavarovanja za odpravo napak </w:t>
            </w:r>
          </w:p>
          <w:p w14:paraId="59A44411" w14:textId="77777777" w:rsidR="00366949" w:rsidRPr="002F3083" w:rsidRDefault="00366949">
            <w:pPr>
              <w:pStyle w:val="TableParagraph"/>
              <w:ind w:left="105"/>
              <w:rPr>
                <w:u w:val="single"/>
              </w:rPr>
            </w:pPr>
          </w:p>
          <w:p w14:paraId="18417908" w14:textId="173029FA" w:rsidR="00366949" w:rsidRPr="00170CA7" w:rsidRDefault="00366949">
            <w:pPr>
              <w:pStyle w:val="TableParagraph"/>
              <w:ind w:left="105"/>
              <w:rPr>
                <w:color w:val="FF0000"/>
                <w:u w:val="single"/>
              </w:rPr>
            </w:pPr>
            <w:r w:rsidRPr="002F3083">
              <w:rPr>
                <w:color w:val="548DD4" w:themeColor="text2" w:themeTint="99"/>
              </w:rPr>
              <w:t>Ponudnik naloži v razdelek »Dokumenti«, del »Ostale priloge«.</w:t>
            </w:r>
          </w:p>
        </w:tc>
      </w:tr>
      <w:tr w:rsidR="00366949" w14:paraId="5CEF7094" w14:textId="77777777" w:rsidTr="00094C36">
        <w:trPr>
          <w:trHeight w:val="1344"/>
        </w:trPr>
        <w:tc>
          <w:tcPr>
            <w:tcW w:w="818" w:type="dxa"/>
          </w:tcPr>
          <w:p w14:paraId="38B79202" w14:textId="492BC2D3" w:rsidR="00366949" w:rsidRDefault="00366949">
            <w:pPr>
              <w:pStyle w:val="TableParagraph"/>
              <w:spacing w:line="268" w:lineRule="exact"/>
              <w:ind w:left="107"/>
            </w:pPr>
            <w:r>
              <w:t>12.</w:t>
            </w:r>
          </w:p>
        </w:tc>
        <w:tc>
          <w:tcPr>
            <w:tcW w:w="8230" w:type="dxa"/>
          </w:tcPr>
          <w:p w14:paraId="0519EF74" w14:textId="5305FCD8" w:rsidR="00366949" w:rsidRPr="0064159F" w:rsidRDefault="003C7431" w:rsidP="003C7431">
            <w:pPr>
              <w:pStyle w:val="TableParagraph"/>
              <w:rPr>
                <w:b/>
                <w:bCs/>
                <w:u w:val="single"/>
              </w:rPr>
            </w:pPr>
            <w:proofErr w:type="spellStart"/>
            <w:r>
              <w:rPr>
                <w:u w:val="single"/>
              </w:rPr>
              <w:t>o</w:t>
            </w:r>
            <w:r w:rsidR="00366949">
              <w:rPr>
                <w:u w:val="single"/>
              </w:rPr>
              <w:t>br</w:t>
            </w:r>
            <w:proofErr w:type="spellEnd"/>
            <w:r w:rsidR="00366949">
              <w:rPr>
                <w:u w:val="single"/>
              </w:rPr>
              <w:t xml:space="preserve">. – </w:t>
            </w:r>
            <w:r w:rsidR="006B1978">
              <w:rPr>
                <w:u w:val="single"/>
              </w:rPr>
              <w:t xml:space="preserve">4.12. </w:t>
            </w:r>
            <w:r w:rsidR="00366949">
              <w:rPr>
                <w:u w:val="single"/>
              </w:rPr>
              <w:t xml:space="preserve">vzorec pogodbe -  </w:t>
            </w:r>
            <w:r w:rsidR="00366949" w:rsidRPr="00F27461">
              <w:t xml:space="preserve">ponudnik izpolni v vzorcu vse prazna mesta </w:t>
            </w:r>
          </w:p>
          <w:p w14:paraId="6148265E" w14:textId="77777777" w:rsidR="00366949" w:rsidRDefault="00366949">
            <w:pPr>
              <w:pStyle w:val="TableParagraph"/>
              <w:ind w:left="105"/>
              <w:rPr>
                <w:u w:val="single"/>
              </w:rPr>
            </w:pPr>
          </w:p>
          <w:p w14:paraId="75691FA2" w14:textId="27F4BD64" w:rsidR="00366949" w:rsidRDefault="00366949">
            <w:pPr>
              <w:pStyle w:val="TableParagraph"/>
              <w:ind w:left="105"/>
              <w:rPr>
                <w:u w:val="single"/>
              </w:rPr>
            </w:pPr>
            <w:r>
              <w:rPr>
                <w:color w:val="5B9BD4"/>
              </w:rPr>
              <w:t>Ponudnik naloži v razdelek »Dokumenti«, del »Ostale priloge«.</w:t>
            </w:r>
          </w:p>
        </w:tc>
      </w:tr>
      <w:tr w:rsidR="00F27461" w14:paraId="02772350" w14:textId="77777777" w:rsidTr="00094C36">
        <w:trPr>
          <w:trHeight w:val="1344"/>
        </w:trPr>
        <w:tc>
          <w:tcPr>
            <w:tcW w:w="818" w:type="dxa"/>
          </w:tcPr>
          <w:p w14:paraId="375B5231" w14:textId="325B07EE" w:rsidR="00F27461" w:rsidRDefault="00F27461">
            <w:pPr>
              <w:pStyle w:val="TableParagraph"/>
              <w:spacing w:line="268" w:lineRule="exact"/>
              <w:ind w:left="107"/>
            </w:pPr>
            <w:r>
              <w:t>13.</w:t>
            </w:r>
          </w:p>
        </w:tc>
        <w:tc>
          <w:tcPr>
            <w:tcW w:w="8230" w:type="dxa"/>
          </w:tcPr>
          <w:p w14:paraId="64C0DB6D" w14:textId="531B73C3" w:rsidR="00F27461" w:rsidRDefault="003C7431" w:rsidP="003C7431">
            <w:pPr>
              <w:pStyle w:val="TableParagraph"/>
              <w:rPr>
                <w:u w:val="single"/>
              </w:rPr>
            </w:pPr>
            <w:proofErr w:type="spellStart"/>
            <w:r>
              <w:rPr>
                <w:u w:val="single"/>
              </w:rPr>
              <w:t>o</w:t>
            </w:r>
            <w:r w:rsidR="00F27461">
              <w:rPr>
                <w:u w:val="single"/>
              </w:rPr>
              <w:t>br</w:t>
            </w:r>
            <w:proofErr w:type="spellEnd"/>
            <w:r w:rsidR="00F27461">
              <w:rPr>
                <w:u w:val="single"/>
              </w:rPr>
              <w:t>.- 4.1</w:t>
            </w:r>
            <w:r w:rsidR="006B1978">
              <w:rPr>
                <w:u w:val="single"/>
              </w:rPr>
              <w:t>3</w:t>
            </w:r>
            <w:r w:rsidR="00F27461">
              <w:rPr>
                <w:u w:val="single"/>
              </w:rPr>
              <w:t>. Izjava o neobstoju okoliščin glede omejitve poslovanja</w:t>
            </w:r>
          </w:p>
          <w:p w14:paraId="2D2E3074" w14:textId="77777777" w:rsidR="00F27461" w:rsidRDefault="00F27461">
            <w:pPr>
              <w:pStyle w:val="TableParagraph"/>
              <w:ind w:left="105"/>
              <w:rPr>
                <w:u w:val="single"/>
              </w:rPr>
            </w:pPr>
          </w:p>
          <w:p w14:paraId="456D0575" w14:textId="6005A35C" w:rsidR="00F27461" w:rsidRDefault="00F27461">
            <w:pPr>
              <w:pStyle w:val="TableParagraph"/>
              <w:ind w:left="105"/>
              <w:rPr>
                <w:u w:val="single"/>
              </w:rPr>
            </w:pPr>
            <w:r>
              <w:rPr>
                <w:color w:val="5B9BD4"/>
              </w:rPr>
              <w:t>Ponudnik naloži v razdelek »Dokumenti«, del »Ostale priloge«.</w:t>
            </w:r>
          </w:p>
        </w:tc>
      </w:tr>
      <w:tr w:rsidR="00F27461" w14:paraId="06927224" w14:textId="77777777" w:rsidTr="00094C36">
        <w:trPr>
          <w:trHeight w:val="1344"/>
        </w:trPr>
        <w:tc>
          <w:tcPr>
            <w:tcW w:w="818" w:type="dxa"/>
          </w:tcPr>
          <w:p w14:paraId="2D3EA830" w14:textId="583F7A87" w:rsidR="00F27461" w:rsidRDefault="00F27461">
            <w:pPr>
              <w:pStyle w:val="TableParagraph"/>
              <w:spacing w:line="268" w:lineRule="exact"/>
              <w:ind w:left="107"/>
            </w:pPr>
            <w:r>
              <w:t>14.</w:t>
            </w:r>
          </w:p>
        </w:tc>
        <w:tc>
          <w:tcPr>
            <w:tcW w:w="8230" w:type="dxa"/>
          </w:tcPr>
          <w:p w14:paraId="6A87E601" w14:textId="0B0B28D1" w:rsidR="00F27461" w:rsidRPr="002F3083" w:rsidRDefault="003C7431" w:rsidP="003C7431">
            <w:pPr>
              <w:pStyle w:val="TableParagraph"/>
              <w:rPr>
                <w:u w:val="single"/>
              </w:rPr>
            </w:pPr>
            <w:proofErr w:type="spellStart"/>
            <w:r>
              <w:rPr>
                <w:u w:val="single"/>
              </w:rPr>
              <w:t>o</w:t>
            </w:r>
            <w:r w:rsidR="00F27461" w:rsidRPr="002F3083">
              <w:rPr>
                <w:u w:val="single"/>
              </w:rPr>
              <w:t>br</w:t>
            </w:r>
            <w:proofErr w:type="spellEnd"/>
            <w:r w:rsidR="00F27461" w:rsidRPr="002F3083">
              <w:rPr>
                <w:u w:val="single"/>
              </w:rPr>
              <w:t>. – 4.1</w:t>
            </w:r>
            <w:r w:rsidR="006B1978" w:rsidRPr="002F3083">
              <w:rPr>
                <w:u w:val="single"/>
              </w:rPr>
              <w:t>4</w:t>
            </w:r>
            <w:r w:rsidR="00463E4D" w:rsidRPr="002F3083">
              <w:rPr>
                <w:u w:val="single"/>
              </w:rPr>
              <w:t xml:space="preserve">. </w:t>
            </w:r>
            <w:r w:rsidR="00F27461" w:rsidRPr="002F3083">
              <w:rPr>
                <w:u w:val="single"/>
              </w:rPr>
              <w:t>izjava o udeležbi fizičnih in pravnih oseb ter nepovezanih družbah</w:t>
            </w:r>
          </w:p>
          <w:p w14:paraId="754B7924" w14:textId="77777777" w:rsidR="00F27461" w:rsidRDefault="00F27461">
            <w:pPr>
              <w:pStyle w:val="TableParagraph"/>
              <w:ind w:left="105"/>
              <w:rPr>
                <w:u w:val="single"/>
              </w:rPr>
            </w:pPr>
          </w:p>
          <w:p w14:paraId="57C6F42E" w14:textId="6B733F4E" w:rsidR="00F27461" w:rsidRDefault="00F27461">
            <w:pPr>
              <w:pStyle w:val="TableParagraph"/>
              <w:ind w:left="105"/>
              <w:rPr>
                <w:u w:val="single"/>
              </w:rPr>
            </w:pPr>
            <w:r>
              <w:rPr>
                <w:color w:val="5B9BD4"/>
              </w:rPr>
              <w:t>Ponudnik naloži v razdelek »Dokumenti«, del »Ostale priloge«.</w:t>
            </w:r>
          </w:p>
        </w:tc>
      </w:tr>
      <w:tr w:rsidR="00772BC4" w14:paraId="76D67A1F" w14:textId="77777777" w:rsidTr="00094C36">
        <w:trPr>
          <w:trHeight w:val="1344"/>
        </w:trPr>
        <w:tc>
          <w:tcPr>
            <w:tcW w:w="818" w:type="dxa"/>
          </w:tcPr>
          <w:p w14:paraId="27C5687B" w14:textId="17E7C796" w:rsidR="00772BC4" w:rsidRDefault="00463E4D">
            <w:pPr>
              <w:pStyle w:val="TableParagraph"/>
              <w:spacing w:line="268" w:lineRule="exact"/>
              <w:ind w:left="107"/>
            </w:pPr>
            <w:r>
              <w:t>15.</w:t>
            </w:r>
          </w:p>
        </w:tc>
        <w:tc>
          <w:tcPr>
            <w:tcW w:w="8230" w:type="dxa"/>
          </w:tcPr>
          <w:p w14:paraId="27F50D60" w14:textId="48851FE3" w:rsidR="00772BC4" w:rsidRPr="00463E4D" w:rsidRDefault="003C7431">
            <w:pPr>
              <w:pStyle w:val="TableParagraph"/>
              <w:rPr>
                <w:u w:val="single"/>
              </w:rPr>
            </w:pPr>
            <w:proofErr w:type="spellStart"/>
            <w:r>
              <w:rPr>
                <w:u w:val="single"/>
              </w:rPr>
              <w:t>o</w:t>
            </w:r>
            <w:r w:rsidR="00463E4D" w:rsidRPr="00463E4D">
              <w:rPr>
                <w:u w:val="single"/>
              </w:rPr>
              <w:t>br</w:t>
            </w:r>
            <w:proofErr w:type="spellEnd"/>
            <w:r w:rsidR="00463E4D" w:rsidRPr="00463E4D">
              <w:rPr>
                <w:u w:val="single"/>
              </w:rPr>
              <w:t>.- 4.1</w:t>
            </w:r>
            <w:r w:rsidR="006B1978">
              <w:rPr>
                <w:u w:val="single"/>
              </w:rPr>
              <w:t>5</w:t>
            </w:r>
            <w:r w:rsidR="00463E4D" w:rsidRPr="00463E4D">
              <w:rPr>
                <w:u w:val="single"/>
              </w:rPr>
              <w:t>. Opis pre</w:t>
            </w:r>
            <w:r w:rsidR="001E7CAA">
              <w:rPr>
                <w:u w:val="single"/>
              </w:rPr>
              <w:t>d</w:t>
            </w:r>
            <w:r w:rsidR="00463E4D" w:rsidRPr="00463E4D">
              <w:rPr>
                <w:u w:val="single"/>
              </w:rPr>
              <w:t>meta naročila</w:t>
            </w:r>
          </w:p>
          <w:p w14:paraId="1FB034F2" w14:textId="77777777" w:rsidR="00463E4D" w:rsidRDefault="00463E4D">
            <w:pPr>
              <w:pStyle w:val="TableParagraph"/>
            </w:pPr>
          </w:p>
          <w:p w14:paraId="7F0ED38B" w14:textId="77777777" w:rsidR="00772BC4" w:rsidRDefault="009E6620">
            <w:pPr>
              <w:pStyle w:val="TableParagraph"/>
              <w:ind w:left="105"/>
            </w:pPr>
            <w:r>
              <w:rPr>
                <w:color w:val="5B9BD4"/>
              </w:rPr>
              <w:t>Ponudnik naloži v razdelek »Dokumenti«, del »Ostale priloge«.</w:t>
            </w:r>
          </w:p>
        </w:tc>
      </w:tr>
      <w:tr w:rsidR="000B7748" w14:paraId="766556EB" w14:textId="77777777" w:rsidTr="00094C36">
        <w:trPr>
          <w:trHeight w:val="1344"/>
        </w:trPr>
        <w:tc>
          <w:tcPr>
            <w:tcW w:w="818" w:type="dxa"/>
          </w:tcPr>
          <w:p w14:paraId="013FD2C3" w14:textId="5729D310" w:rsidR="000B7748" w:rsidRDefault="00463E4D">
            <w:pPr>
              <w:pStyle w:val="TableParagraph"/>
              <w:spacing w:line="268" w:lineRule="exact"/>
              <w:ind w:left="107"/>
            </w:pPr>
            <w:r>
              <w:t>16.</w:t>
            </w:r>
          </w:p>
        </w:tc>
        <w:tc>
          <w:tcPr>
            <w:tcW w:w="8230" w:type="dxa"/>
          </w:tcPr>
          <w:p w14:paraId="7F9CF01E" w14:textId="48D36634" w:rsidR="000B7748" w:rsidRDefault="005004AB" w:rsidP="005004AB">
            <w:pPr>
              <w:pStyle w:val="TableParagraph"/>
              <w:rPr>
                <w:u w:val="single"/>
              </w:rPr>
            </w:pPr>
            <w:proofErr w:type="spellStart"/>
            <w:r>
              <w:rPr>
                <w:u w:val="single"/>
              </w:rPr>
              <w:t>o</w:t>
            </w:r>
            <w:r w:rsidR="00463E4D">
              <w:rPr>
                <w:u w:val="single"/>
              </w:rPr>
              <w:t>br</w:t>
            </w:r>
            <w:proofErr w:type="spellEnd"/>
            <w:r w:rsidR="00463E4D">
              <w:rPr>
                <w:u w:val="single"/>
              </w:rPr>
              <w:t>. – 4.1</w:t>
            </w:r>
            <w:r w:rsidR="006B1978">
              <w:rPr>
                <w:u w:val="single"/>
              </w:rPr>
              <w:t>6</w:t>
            </w:r>
            <w:r w:rsidR="00463E4D">
              <w:rPr>
                <w:u w:val="single"/>
              </w:rPr>
              <w:t>. Popis del</w:t>
            </w:r>
          </w:p>
          <w:p w14:paraId="2963621F" w14:textId="77777777" w:rsidR="00463E4D" w:rsidRDefault="00463E4D">
            <w:pPr>
              <w:pStyle w:val="TableParagraph"/>
              <w:ind w:left="105"/>
              <w:rPr>
                <w:u w:val="single"/>
              </w:rPr>
            </w:pPr>
          </w:p>
          <w:p w14:paraId="08852190" w14:textId="50B85993" w:rsidR="00463E4D" w:rsidRDefault="00463E4D">
            <w:pPr>
              <w:pStyle w:val="TableParagraph"/>
              <w:ind w:left="105"/>
              <w:rPr>
                <w:u w:val="single"/>
              </w:rPr>
            </w:pPr>
            <w:r>
              <w:rPr>
                <w:color w:val="5B9BD4"/>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10"/>
        </w:numPr>
        <w:tabs>
          <w:tab w:val="left" w:pos="1078"/>
          <w:tab w:val="left" w:pos="1079"/>
        </w:tabs>
        <w:spacing w:before="87"/>
        <w:ind w:right="776"/>
      </w:pPr>
      <w:r>
        <w:t xml:space="preserve">svojih ustanoviteljih, družbenikih, vključno s tihimi družbeniki, delničarjih, </w:t>
      </w:r>
      <w:proofErr w:type="spellStart"/>
      <w:r>
        <w:t>komanditistih</w:t>
      </w:r>
      <w:proofErr w:type="spellEnd"/>
      <w:r>
        <w:t xml:space="preserve">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10"/>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65718B">
          <w:pgSz w:w="11910" w:h="16840"/>
          <w:pgMar w:top="567" w:right="640" w:bottom="1740" w:left="700" w:header="572" w:footer="1556" w:gutter="0"/>
          <w:cols w:space="708"/>
        </w:sectPr>
      </w:pPr>
    </w:p>
    <w:p w14:paraId="5648C44F" w14:textId="397701FA" w:rsidR="00772BC4" w:rsidRPr="00DC1401" w:rsidRDefault="0079105A" w:rsidP="0079105A">
      <w:pPr>
        <w:pStyle w:val="Naslov2"/>
        <w:tabs>
          <w:tab w:val="left" w:pos="1120"/>
        </w:tabs>
        <w:spacing w:before="52"/>
        <w:ind w:left="0" w:firstLine="0"/>
        <w:rPr>
          <w:b/>
          <w:bCs/>
          <w:i w:val="0"/>
          <w:iCs/>
          <w:u w:val="none"/>
        </w:rPr>
      </w:pPr>
      <w:r>
        <w:rPr>
          <w:b/>
          <w:bCs/>
          <w:i w:val="0"/>
          <w:iCs/>
          <w:spacing w:val="-3"/>
          <w:u w:val="none"/>
        </w:rPr>
        <w:lastRenderedPageBreak/>
        <w:t xml:space="preserve">4.1. </w:t>
      </w:r>
      <w:bookmarkStart w:id="37" w:name="_TOC_250007"/>
      <w:r w:rsidR="005004AB">
        <w:rPr>
          <w:b/>
          <w:bCs/>
          <w:i w:val="0"/>
          <w:iCs/>
          <w:spacing w:val="-3"/>
          <w:u w:val="none"/>
        </w:rPr>
        <w:t xml:space="preserve"> </w:t>
      </w:r>
      <w:r w:rsidR="009E6620" w:rsidRPr="00DC1401">
        <w:rPr>
          <w:b/>
          <w:bCs/>
          <w:i w:val="0"/>
          <w:iCs/>
          <w:spacing w:val="-3"/>
          <w:u w:val="none"/>
        </w:rPr>
        <w:t>Ponudba/Predračun</w:t>
      </w:r>
      <w:r w:rsidR="009E6620" w:rsidRPr="00DC1401">
        <w:rPr>
          <w:b/>
          <w:bCs/>
          <w:i w:val="0"/>
          <w:iCs/>
          <w:spacing w:val="-2"/>
          <w:u w:val="none"/>
        </w:rPr>
        <w:t xml:space="preserve"> </w:t>
      </w:r>
      <w:bookmarkEnd w:id="37"/>
      <w:r w:rsidR="009E6620" w:rsidRPr="00DC1401">
        <w:rPr>
          <w:b/>
          <w:bCs/>
          <w:i w:val="0"/>
          <w:iCs/>
          <w:u w:val="none"/>
        </w:rPr>
        <w:t xml:space="preserve"> </w:t>
      </w:r>
    </w:p>
    <w:p w14:paraId="40A001B0" w14:textId="77777777" w:rsidR="00772BC4" w:rsidRDefault="00772BC4">
      <w:pPr>
        <w:pStyle w:val="Telobesedila"/>
        <w:spacing w:before="5"/>
        <w:rPr>
          <w:i/>
          <w:sz w:val="17"/>
        </w:rPr>
      </w:pPr>
    </w:p>
    <w:p w14:paraId="556D817F" w14:textId="214DB1D2" w:rsidR="00772BC4" w:rsidRDefault="009E6620" w:rsidP="00752CEE">
      <w:pPr>
        <w:pStyle w:val="Telobesedila"/>
        <w:spacing w:before="56"/>
        <w:ind w:left="718" w:right="789"/>
      </w:pPr>
      <w:r>
        <w:t>Na obvestilo o javnem naročilu »</w:t>
      </w:r>
      <w:r w:rsidR="00AB7285" w:rsidRPr="00AC2E0E">
        <w:rPr>
          <w:sz w:val="20"/>
          <w:szCs w:val="20"/>
        </w:rPr>
        <w:t>DOBAVO CELOVITEGA SISTEMA ZA OKSIDACIJO BLATA V OKSIDACIJSKIH BAZENIH Z AKTIVNIM BLATOM CENTRALNE ČISTILNE NAPRAVE SKUPAJ Z DOBAVO KISIKA</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2FC30FFA" w:rsidR="00880543" w:rsidRPr="00880543" w:rsidRDefault="00880543" w:rsidP="004F3C08">
            <w:pPr>
              <w:jc w:val="center"/>
            </w:pPr>
            <w:r w:rsidRPr="00F05053">
              <w:rPr>
                <w:b/>
                <w:bCs/>
              </w:rPr>
              <w:t>PONUDBENA CENA  SKLOP 1</w:t>
            </w:r>
            <w:r w:rsidR="00F05053">
              <w:rPr>
                <w:b/>
                <w:bCs/>
              </w:rPr>
              <w:t>:</w:t>
            </w:r>
            <w:r w:rsidRPr="00F05053">
              <w:rPr>
                <w:b/>
                <w:bCs/>
              </w:rPr>
              <w:t xml:space="preserve"> </w:t>
            </w:r>
            <w:r w:rsidR="00F05053" w:rsidRPr="00232A3C">
              <w:rPr>
                <w:b/>
                <w:bCs/>
              </w:rPr>
              <w:t>DOBAVA IN MONTAŽA SISTEMA ZA OKSIDACIJO IN MEŠANJE BLATA V OKSIDACIJSKIH BAZENIH</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77777777" w:rsidR="00880543" w:rsidRPr="00880543" w:rsidRDefault="00880543" w:rsidP="004F3C08">
            <w:r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2D29EC4" w14:textId="77777777" w:rsidR="00880543" w:rsidRPr="00880543" w:rsidRDefault="00880543" w:rsidP="004F3C08"/>
          <w:p w14:paraId="35217622" w14:textId="77777777" w:rsidR="00880543" w:rsidRPr="00880543" w:rsidRDefault="00880543" w:rsidP="004F3C08">
            <w:pPr>
              <w:rPr>
                <w:highlight w:val="cyan"/>
              </w:rPr>
            </w:pPr>
            <w:r w:rsidRPr="00880543">
              <w:t>Vrednost del skupaj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3563E01B" w14:textId="77777777" w:rsidR="00880543" w:rsidRPr="00880543" w:rsidRDefault="00880543" w:rsidP="004F3C08">
            <w:pPr>
              <w:rPr>
                <w:highlight w:val="cyan"/>
              </w:rPr>
            </w:pPr>
            <w:r w:rsidRPr="00880543">
              <w:t>Popust v višini ___________ %</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FC9ABFD" w14:textId="77777777" w:rsidR="00880543" w:rsidRPr="00880543" w:rsidRDefault="00880543" w:rsidP="004F3C08"/>
          <w:p w14:paraId="46D7CE4B" w14:textId="246F55A2" w:rsidR="00880543" w:rsidRPr="00880543" w:rsidRDefault="00880543" w:rsidP="004F3C08">
            <w:pPr>
              <w:rPr>
                <w:highlight w:val="cyan"/>
              </w:rPr>
            </w:pPr>
            <w:r w:rsidRPr="00880543">
              <w:t>Skup</w:t>
            </w:r>
            <w:r w:rsidR="00C63015">
              <w:t xml:space="preserve">na cena </w:t>
            </w:r>
            <w:r w:rsidRPr="00880543">
              <w:t>s popustom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BC342E8" w14:textId="77777777" w:rsidR="00880543" w:rsidRPr="00880543" w:rsidRDefault="00880543" w:rsidP="004F3C08">
            <w:pPr>
              <w:rPr>
                <w:highlight w:val="cyan"/>
              </w:rPr>
            </w:pPr>
            <w:r w:rsidRPr="00880543">
              <w:t>SKUPAJ 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CEA7F05" w14:textId="77777777" w:rsidR="00880543" w:rsidRPr="00880543" w:rsidRDefault="00880543" w:rsidP="004F3C08"/>
        </w:tc>
      </w:tr>
    </w:tbl>
    <w:p w14:paraId="48514ED7" w14:textId="77777777" w:rsidR="00880543" w:rsidRPr="00880543" w:rsidRDefault="00880543" w:rsidP="00880543">
      <w:pPr>
        <w:jc w:val="both"/>
      </w:pPr>
      <w:r w:rsidRPr="00880543">
        <w:t xml:space="preserve"> </w:t>
      </w:r>
    </w:p>
    <w:p w14:paraId="724A7847" w14:textId="77777777" w:rsidR="00880543" w:rsidRPr="00880543" w:rsidRDefault="00880543" w:rsidP="00880543">
      <w:pPr>
        <w:jc w:val="both"/>
      </w:pPr>
    </w:p>
    <w:p w14:paraId="2DF52465" w14:textId="77777777" w:rsidR="00880543" w:rsidRPr="00880543" w:rsidRDefault="00880543" w:rsidP="00880543">
      <w:pPr>
        <w:jc w:val="both"/>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2B1CEFB6"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3082000C" w14:textId="77777777" w:rsidR="00880543" w:rsidRPr="00880543" w:rsidRDefault="00880543" w:rsidP="004F3C08"/>
          <w:p w14:paraId="06489F89" w14:textId="72A101B4" w:rsidR="00880543" w:rsidRPr="00880543" w:rsidRDefault="00880543" w:rsidP="004F3C08">
            <w:pPr>
              <w:jc w:val="center"/>
            </w:pPr>
            <w:r w:rsidRPr="00F05053">
              <w:rPr>
                <w:b/>
                <w:bCs/>
              </w:rPr>
              <w:t>PONUDBENA CENA  SKLOP 2</w:t>
            </w:r>
            <w:r w:rsidR="00F05053">
              <w:rPr>
                <w:b/>
                <w:bCs/>
              </w:rPr>
              <w:t xml:space="preserve">: </w:t>
            </w:r>
            <w:r w:rsidR="00F05053" w:rsidRPr="00232A3C">
              <w:rPr>
                <w:b/>
                <w:bCs/>
              </w:rPr>
              <w:t>NAJEM OPREME ZA SHRANJEVANJE UTEKOČINJENEGA KISIKA, ODJEM IN DISTRIBUCIJO PLINASTEGA KISIKA TER DOBAVO UTEKOČINJENEGA KISIKA</w:t>
            </w:r>
          </w:p>
        </w:tc>
      </w:tr>
      <w:tr w:rsidR="00880543" w:rsidRPr="00880543" w14:paraId="5677A37E"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1024E1A7"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71F1708C" w14:textId="77777777" w:rsidR="00880543" w:rsidRPr="00880543" w:rsidRDefault="00880543" w:rsidP="004F3C08">
            <w:r w:rsidRPr="00880543">
              <w:t xml:space="preserve">Cena v EUR </w:t>
            </w:r>
          </w:p>
        </w:tc>
      </w:tr>
      <w:tr w:rsidR="00880543" w:rsidRPr="00880543" w14:paraId="30FE0EE7"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46C803B2" w14:textId="77777777" w:rsidR="00880543" w:rsidRPr="00880543" w:rsidRDefault="00880543" w:rsidP="004F3C08"/>
          <w:p w14:paraId="0242A53A" w14:textId="77777777" w:rsidR="00880543" w:rsidRPr="00880543" w:rsidRDefault="00880543" w:rsidP="004F3C08">
            <w:pPr>
              <w:rPr>
                <w:highlight w:val="cyan"/>
              </w:rPr>
            </w:pPr>
            <w:r w:rsidRPr="00880543">
              <w:t>Vrednost del skupaj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1C94237" w14:textId="77777777" w:rsidR="00880543" w:rsidRPr="00880543" w:rsidRDefault="00880543" w:rsidP="004F3C08"/>
        </w:tc>
      </w:tr>
      <w:tr w:rsidR="00880543" w:rsidRPr="00880543" w14:paraId="0EF6693B"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D8E7303" w14:textId="77777777" w:rsidR="00880543" w:rsidRPr="00880543" w:rsidRDefault="00880543" w:rsidP="004F3C08">
            <w:pPr>
              <w:rPr>
                <w:highlight w:val="cyan"/>
              </w:rPr>
            </w:pPr>
            <w:r w:rsidRPr="00880543">
              <w:t>Popust v višini ___________ %</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7CDEEB50" w14:textId="77777777" w:rsidR="00880543" w:rsidRPr="00880543" w:rsidRDefault="00880543" w:rsidP="004F3C08"/>
        </w:tc>
      </w:tr>
      <w:tr w:rsidR="00880543" w:rsidRPr="00880543" w14:paraId="7BC6890C"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E2FB801" w14:textId="77777777" w:rsidR="00880543" w:rsidRPr="00880543" w:rsidRDefault="00880543" w:rsidP="004F3C08"/>
          <w:p w14:paraId="27B2C15A" w14:textId="7022AB32" w:rsidR="00880543" w:rsidRPr="00880543" w:rsidRDefault="00880543" w:rsidP="004F3C08">
            <w:pPr>
              <w:rPr>
                <w:highlight w:val="cyan"/>
              </w:rPr>
            </w:pPr>
            <w:r w:rsidRPr="00880543">
              <w:t>Skup</w:t>
            </w:r>
            <w:r w:rsidR="00C63015">
              <w:t>na cena</w:t>
            </w:r>
            <w:r w:rsidRPr="00880543">
              <w:t xml:space="preserve"> s popustom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0FB05C03" w14:textId="77777777" w:rsidR="00880543" w:rsidRPr="00880543" w:rsidRDefault="00880543" w:rsidP="004F3C08"/>
        </w:tc>
      </w:tr>
      <w:tr w:rsidR="00880543" w:rsidRPr="00880543" w14:paraId="5A39768D"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A8486C7"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193325AF" w14:textId="77777777" w:rsidR="00880543" w:rsidRPr="00880543" w:rsidRDefault="00880543" w:rsidP="004F3C08"/>
        </w:tc>
      </w:tr>
      <w:tr w:rsidR="00880543" w:rsidRPr="00880543" w14:paraId="41F7AC29"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6985E01A" w14:textId="77777777" w:rsidR="00880543" w:rsidRPr="00880543" w:rsidRDefault="00880543" w:rsidP="004F3C08">
            <w:pPr>
              <w:rPr>
                <w:highlight w:val="cyan"/>
              </w:rPr>
            </w:pPr>
            <w:r w:rsidRPr="00880543">
              <w:t>SKUPAJ 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4FF34054" w14:textId="77777777" w:rsidR="00880543" w:rsidRPr="00880543" w:rsidRDefault="00880543" w:rsidP="004F3C08"/>
        </w:tc>
      </w:tr>
    </w:tbl>
    <w:p w14:paraId="55946BF9" w14:textId="77777777" w:rsidR="00880543" w:rsidRDefault="00880543" w:rsidP="00880543">
      <w:pPr>
        <w:jc w:val="both"/>
        <w:rPr>
          <w:rFonts w:asciiTheme="majorHAnsi" w:hAnsiTheme="majorHAnsi" w:cs="Arial"/>
        </w:rPr>
      </w:pPr>
    </w:p>
    <w:p w14:paraId="589F5244" w14:textId="5CC9C2C5" w:rsidR="00772BC4" w:rsidRDefault="009E6620">
      <w:pPr>
        <w:pStyle w:val="Telobesedila"/>
        <w:ind w:left="718" w:right="775"/>
        <w:jc w:val="both"/>
      </w:pPr>
      <w:r>
        <w:t>Ponudnik</w:t>
      </w:r>
      <w:r>
        <w:rPr>
          <w:spacing w:val="-2"/>
        </w:rPr>
        <w:t xml:space="preserve"> </w:t>
      </w:r>
      <w:r>
        <w:t>za</w:t>
      </w:r>
      <w:r>
        <w:rPr>
          <w:spacing w:val="-5"/>
        </w:rPr>
        <w:t xml:space="preserve"> </w:t>
      </w:r>
      <w:r>
        <w:t>pripravo</w:t>
      </w:r>
      <w:r>
        <w:rPr>
          <w:spacing w:val="-3"/>
        </w:rPr>
        <w:t xml:space="preserve"> </w:t>
      </w:r>
      <w:r>
        <w:t>ponudbe</w:t>
      </w:r>
      <w:r>
        <w:rPr>
          <w:spacing w:val="-4"/>
        </w:rPr>
        <w:t xml:space="preserve"> </w:t>
      </w:r>
      <w:r>
        <w:t>izpolni</w:t>
      </w:r>
      <w:r>
        <w:rPr>
          <w:spacing w:val="-3"/>
        </w:rPr>
        <w:t xml:space="preserve"> </w:t>
      </w:r>
      <w:r>
        <w:t>na</w:t>
      </w:r>
      <w:r>
        <w:rPr>
          <w:spacing w:val="-3"/>
        </w:rPr>
        <w:t xml:space="preserve"> </w:t>
      </w:r>
      <w:r>
        <w:t>podlagi</w:t>
      </w:r>
      <w:r>
        <w:rPr>
          <w:spacing w:val="-4"/>
        </w:rPr>
        <w:t xml:space="preserve"> </w:t>
      </w:r>
      <w:r>
        <w:t>kalkulacije</w:t>
      </w:r>
      <w:r>
        <w:rPr>
          <w:spacing w:val="-4"/>
        </w:rPr>
        <w:t xml:space="preserve"> </w:t>
      </w:r>
      <w:r>
        <w:t>iz</w:t>
      </w:r>
      <w:r>
        <w:rPr>
          <w:spacing w:val="1"/>
        </w:rPr>
        <w:t xml:space="preserve"> </w:t>
      </w:r>
      <w:r>
        <w:t>popisa</w:t>
      </w:r>
      <w:r w:rsidR="00E2084F">
        <w:t xml:space="preserve"> ( </w:t>
      </w:r>
      <w:r w:rsidR="00E2084F" w:rsidRPr="002F3083">
        <w:t>TOČKA 4.</w:t>
      </w:r>
      <w:r w:rsidR="0079105A" w:rsidRPr="002F3083">
        <w:t>16.</w:t>
      </w:r>
      <w:r w:rsidR="00E2084F" w:rsidRPr="002F3083">
        <w:t xml:space="preserve"> </w:t>
      </w:r>
      <w:r w:rsidR="00E2084F">
        <w:t>RAZPISNE DOKUMENTACIJE)</w:t>
      </w:r>
      <w:r>
        <w:rPr>
          <w:spacing w:val="-3"/>
        </w:rPr>
        <w:t>,</w:t>
      </w:r>
      <w:r>
        <w:rPr>
          <w:spacing w:val="-5"/>
        </w:rPr>
        <w:t xml:space="preserve"> </w:t>
      </w:r>
      <w:r>
        <w:t>ki</w:t>
      </w:r>
      <w:r>
        <w:rPr>
          <w:spacing w:val="-4"/>
        </w:rPr>
        <w:t xml:space="preserve"> </w:t>
      </w:r>
      <w:r>
        <w:t>jo</w:t>
      </w:r>
      <w:r>
        <w:rPr>
          <w:spacing w:val="-6"/>
        </w:rPr>
        <w:t xml:space="preserve"> </w:t>
      </w:r>
      <w:r>
        <w:t>izračuna</w:t>
      </w:r>
      <w:r>
        <w:rPr>
          <w:spacing w:val="-4"/>
        </w:rPr>
        <w:t xml:space="preserve"> </w:t>
      </w:r>
      <w:r>
        <w:t>ter</w:t>
      </w:r>
      <w:r>
        <w:rPr>
          <w:spacing w:val="-3"/>
        </w:rPr>
        <w:t xml:space="preserve"> </w:t>
      </w:r>
      <w:r>
        <w:t>priloži</w:t>
      </w:r>
      <w:r>
        <w:rPr>
          <w:spacing w:val="-4"/>
        </w:rPr>
        <w:t xml:space="preserve"> </w:t>
      </w:r>
      <w:r>
        <w:t>v ponudbeni dokumentaciji</w:t>
      </w:r>
      <w:r w:rsidR="00477C67">
        <w:t xml:space="preserve"> </w:t>
      </w:r>
      <w:r>
        <w:t>skladno z navodili, ki izhajajo iz dokumentacije v zvezi z oddajo javnega</w:t>
      </w:r>
      <w:r>
        <w:rPr>
          <w:spacing w:val="-6"/>
        </w:rPr>
        <w:t xml:space="preserve"> </w:t>
      </w:r>
      <w:r>
        <w:t>naročila.</w:t>
      </w:r>
    </w:p>
    <w:p w14:paraId="7323D4FD" w14:textId="77777777" w:rsidR="00772BC4" w:rsidRDefault="00772BC4">
      <w:pPr>
        <w:pStyle w:val="Telobesedila"/>
        <w:spacing w:before="12"/>
        <w:rPr>
          <w:sz w:val="21"/>
        </w:rPr>
      </w:pPr>
    </w:p>
    <w:p w14:paraId="40AEE964" w14:textId="79FF57C8" w:rsidR="00772BC4" w:rsidRPr="002F3083" w:rsidRDefault="009E6620">
      <w:pPr>
        <w:pStyle w:val="Telobesedila"/>
        <w:ind w:left="718"/>
      </w:pPr>
      <w:r>
        <w:t xml:space="preserve">Veljavnost ponudbe je najmanj do </w:t>
      </w:r>
      <w:r w:rsidR="000B72C5" w:rsidRPr="005004AB">
        <w:rPr>
          <w:b/>
          <w:bCs/>
        </w:rPr>
        <w:t>2</w:t>
      </w:r>
      <w:r w:rsidR="00DC1401" w:rsidRPr="005004AB">
        <w:rPr>
          <w:b/>
          <w:bCs/>
        </w:rPr>
        <w:t>8</w:t>
      </w:r>
      <w:r w:rsidRPr="005004AB">
        <w:rPr>
          <w:b/>
          <w:bCs/>
        </w:rPr>
        <w:t>.</w:t>
      </w:r>
      <w:r w:rsidR="00880543" w:rsidRPr="005004AB">
        <w:rPr>
          <w:b/>
          <w:bCs/>
        </w:rPr>
        <w:t>2</w:t>
      </w:r>
      <w:r w:rsidRPr="005004AB">
        <w:rPr>
          <w:b/>
          <w:bCs/>
        </w:rPr>
        <w:t>. 202</w:t>
      </w:r>
      <w:r w:rsidR="00880543" w:rsidRPr="005004AB">
        <w:rPr>
          <w:b/>
          <w:bCs/>
        </w:rPr>
        <w:t>3</w:t>
      </w:r>
      <w:r w:rsidRPr="005004AB">
        <w:rPr>
          <w:b/>
          <w:bCs/>
        </w:rPr>
        <w:t>.</w:t>
      </w:r>
    </w:p>
    <w:p w14:paraId="113C885C" w14:textId="35FF7FAC" w:rsidR="00772BC4" w:rsidRDefault="00772BC4">
      <w:pPr>
        <w:pStyle w:val="Telobesedila"/>
      </w:pPr>
    </w:p>
    <w:p w14:paraId="25D1C726" w14:textId="77777777" w:rsidR="00094C36" w:rsidRDefault="00094C36">
      <w:pPr>
        <w:pStyle w:val="Telobesedila"/>
      </w:pPr>
    </w:p>
    <w:p w14:paraId="5A47DB88" w14:textId="1A2B8B7D" w:rsidR="00772BC4" w:rsidRPr="00E15E07" w:rsidRDefault="009E6620" w:rsidP="00752CEE">
      <w:pPr>
        <w:pStyle w:val="Telobesedila"/>
        <w:ind w:left="718" w:right="789"/>
        <w:jc w:val="both"/>
      </w:pPr>
      <w:r>
        <w:t xml:space="preserve">Ponudbena cena je fiksna do zaključka izvedbe vseh del </w:t>
      </w:r>
      <w:r w:rsidR="00E15E07">
        <w:t xml:space="preserve">sklopa 1 </w:t>
      </w:r>
      <w:r>
        <w:t xml:space="preserve">in </w:t>
      </w:r>
      <w:r w:rsidR="00E15E07">
        <w:t xml:space="preserve">za ves čas najema sistema za skladiščenje in distribucijo kisika iz sklopa 2, </w:t>
      </w:r>
      <w:r>
        <w:t>izražena v evrih z vključenim DDV (davek na dodano vrednost), vsi stroški so vračunani v ceni</w:t>
      </w:r>
      <w:r w:rsidR="00E15E07">
        <w:t>,</w:t>
      </w:r>
      <w:r w:rsidR="00477C67">
        <w:t xml:space="preserve"> </w:t>
      </w:r>
      <w:r w:rsidR="00342051" w:rsidRPr="00E15E07">
        <w:t>razen cen</w:t>
      </w:r>
      <w:r w:rsidR="00477C67" w:rsidRPr="00E15E07">
        <w:t>e</w:t>
      </w:r>
      <w:r w:rsidR="00342051" w:rsidRPr="00E15E07">
        <w:t xml:space="preserve"> dobave kisika, ki</w:t>
      </w:r>
      <w:r w:rsidR="00E15E07" w:rsidRPr="00E15E07">
        <w:t xml:space="preserve"> se po enem letu od podpisa pogodbe in nato vsako nadaljnje leto v istem terminu, </w:t>
      </w:r>
      <w:r w:rsidR="00342051" w:rsidRPr="00E15E07">
        <w:t>določijo glede na gibanje stroškov skladno z določili pogodbe.</w:t>
      </w:r>
      <w:r w:rsidR="003B4B0C" w:rsidRPr="00E15E07">
        <w:t xml:space="preserve"> </w:t>
      </w:r>
      <w:r w:rsidR="003B4B0C" w:rsidRPr="002F3083">
        <w:t>V predračun se vstavi ceno dobave kisika, ki bo veljala ob podpisu pogodbe.</w:t>
      </w:r>
    </w:p>
    <w:p w14:paraId="11BDCD65" w14:textId="4EDBE99B" w:rsidR="00772BC4" w:rsidRDefault="003B4B0C" w:rsidP="00752CEE">
      <w:pPr>
        <w:pStyle w:val="Telobesedila"/>
        <w:spacing w:before="1"/>
        <w:ind w:right="789"/>
        <w:jc w:val="both"/>
      </w:pPr>
      <w:r>
        <w:tab/>
      </w:r>
    </w:p>
    <w:p w14:paraId="397D5F21" w14:textId="6F4992F8" w:rsidR="00772BC4" w:rsidRDefault="009E6620" w:rsidP="00752CEE">
      <w:pPr>
        <w:pStyle w:val="Telobesedila"/>
        <w:ind w:left="718" w:right="789"/>
        <w:jc w:val="both"/>
      </w:pPr>
      <w:r>
        <w:t>Ponudnik mora nuditi in podati enotne cene za vse pozicije iz popis</w:t>
      </w:r>
      <w:r w:rsidR="00477C67">
        <w:t>a</w:t>
      </w:r>
      <w:r>
        <w:t xml:space="preserve"> del in to tako, kot je določeno (zapisano) za vsako postavko</w:t>
      </w:r>
      <w:r w:rsidR="00477C67">
        <w:t xml:space="preserve">. </w:t>
      </w:r>
      <w:r>
        <w:t>Dopisovanje drugih podatkov ter postavk in sprememb vsebine popisa in količin ni dovoljeno.</w:t>
      </w:r>
    </w:p>
    <w:p w14:paraId="74981712" w14:textId="77777777" w:rsidR="00094C36" w:rsidRDefault="00094C36" w:rsidP="00752CEE">
      <w:pPr>
        <w:pStyle w:val="Telobesedila"/>
        <w:ind w:left="718" w:right="789"/>
        <w:jc w:val="both"/>
      </w:pPr>
    </w:p>
    <w:p w14:paraId="76839415" w14:textId="2DC81139" w:rsidR="00772BC4" w:rsidRDefault="009E6620" w:rsidP="00752CEE">
      <w:pPr>
        <w:pStyle w:val="Telobesedila"/>
        <w:spacing w:before="7"/>
        <w:ind w:right="789" w:firstLine="709"/>
        <w:jc w:val="both"/>
      </w:pPr>
      <w:r>
        <w:t xml:space="preserve">Ponudnik mora v ponudbeno ceno zajeti vse stroške, </w:t>
      </w:r>
      <w:r w:rsidR="004A4D3D">
        <w:t>še posebej pa</w:t>
      </w:r>
      <w:r>
        <w:t>:</w:t>
      </w:r>
    </w:p>
    <w:p w14:paraId="30D4EEDA" w14:textId="183CA868" w:rsidR="00772BC4" w:rsidRPr="003B4B0C" w:rsidRDefault="009E6620">
      <w:pPr>
        <w:pStyle w:val="Odstavekseznama"/>
        <w:numPr>
          <w:ilvl w:val="0"/>
          <w:numId w:val="63"/>
        </w:numPr>
        <w:tabs>
          <w:tab w:val="left" w:pos="1439"/>
        </w:tabs>
        <w:ind w:right="789"/>
        <w:jc w:val="both"/>
      </w:pPr>
      <w:r w:rsidRPr="003B4B0C">
        <w:t>organizacijo dela na objektu – delovišča in pomožna dela ter stroški koordinacije del na gradbišču;</w:t>
      </w:r>
    </w:p>
    <w:p w14:paraId="177F60A8" w14:textId="77777777" w:rsidR="003B4B0C" w:rsidRPr="003B4B0C" w:rsidRDefault="003B4B0C">
      <w:pPr>
        <w:pStyle w:val="Odstavekseznama"/>
        <w:widowControl/>
        <w:numPr>
          <w:ilvl w:val="0"/>
          <w:numId w:val="63"/>
        </w:numPr>
        <w:autoSpaceDE/>
        <w:autoSpaceDN/>
        <w:spacing w:line="276" w:lineRule="auto"/>
        <w:ind w:right="789"/>
        <w:jc w:val="both"/>
      </w:pPr>
      <w:r w:rsidRPr="003B4B0C">
        <w:t>vse stroške za in v zvezi z dobavo materiala,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63"/>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688B2A1C" w:rsidR="003B4B0C" w:rsidRPr="003B4B0C" w:rsidRDefault="003B4B0C">
      <w:pPr>
        <w:pStyle w:val="Odstavekseznama"/>
        <w:widowControl/>
        <w:numPr>
          <w:ilvl w:val="0"/>
          <w:numId w:val="63"/>
        </w:numPr>
        <w:autoSpaceDE/>
        <w:autoSpaceDN/>
        <w:spacing w:line="276" w:lineRule="auto"/>
        <w:ind w:right="789"/>
        <w:jc w:val="both"/>
      </w:pPr>
      <w:r w:rsidRPr="003B4B0C">
        <w:t>stroške vseh prevodov, izjav, dokazil in potrdil, potrebnih za dokazovanje izpolnjevanja zahtev razpisne dokumentacije.</w:t>
      </w:r>
    </w:p>
    <w:p w14:paraId="34B98073" w14:textId="77777777" w:rsidR="003B4B0C" w:rsidRDefault="009E6620">
      <w:pPr>
        <w:pStyle w:val="Odstavekseznama"/>
        <w:numPr>
          <w:ilvl w:val="0"/>
          <w:numId w:val="63"/>
        </w:numPr>
        <w:tabs>
          <w:tab w:val="left" w:pos="1439"/>
        </w:tabs>
        <w:ind w:right="789"/>
        <w:jc w:val="both"/>
      </w:pPr>
      <w:r>
        <w:t>prevozni</w:t>
      </w:r>
      <w:r w:rsidRPr="003B4B0C">
        <w:rPr>
          <w:spacing w:val="-2"/>
        </w:rPr>
        <w:t xml:space="preserve"> </w:t>
      </w:r>
      <w:r>
        <w:t>stroški;</w:t>
      </w:r>
    </w:p>
    <w:p w14:paraId="4C73DF07" w14:textId="77777777" w:rsidR="003B4B0C" w:rsidRDefault="009E6620">
      <w:pPr>
        <w:pStyle w:val="Odstavekseznama"/>
        <w:numPr>
          <w:ilvl w:val="0"/>
          <w:numId w:val="63"/>
        </w:numPr>
        <w:tabs>
          <w:tab w:val="left" w:pos="1439"/>
        </w:tabs>
        <w:ind w:right="789"/>
        <w:jc w:val="both"/>
      </w:pPr>
      <w:r>
        <w:t>ogled in priprava predračuna</w:t>
      </w:r>
      <w:r w:rsidR="003B4B0C">
        <w:t>,</w:t>
      </w:r>
    </w:p>
    <w:p w14:paraId="285A368B" w14:textId="77777777" w:rsidR="003B4B0C" w:rsidRDefault="009E6620">
      <w:pPr>
        <w:pStyle w:val="Odstavekseznama"/>
        <w:numPr>
          <w:ilvl w:val="0"/>
          <w:numId w:val="63"/>
        </w:numPr>
        <w:tabs>
          <w:tab w:val="left" w:pos="1439"/>
        </w:tabs>
        <w:ind w:right="789"/>
        <w:jc w:val="both"/>
      </w:pPr>
      <w:r>
        <w:t xml:space="preserve">vsa finalna čiščenja med in po končanih delih, </w:t>
      </w:r>
      <w:proofErr w:type="spellStart"/>
      <w:r>
        <w:t>pospravitev</w:t>
      </w:r>
      <w:proofErr w:type="spellEnd"/>
      <w:r>
        <w:t xml:space="preserve"> delovišča, odvoz vsega odpadnega materiala ter vzpostavitev v prvotno stanje vseh površin in naprav, ki so bile poškodovane - uničene zaradi izvedbe del in deponije gradbenega in izkopanega materiala, prevozov, gradbenih barak in drugih</w:t>
      </w:r>
      <w:r w:rsidRPr="003B4B0C">
        <w:rPr>
          <w:spacing w:val="-4"/>
        </w:rPr>
        <w:t xml:space="preserve"> </w:t>
      </w:r>
      <w:r>
        <w:t>del;</w:t>
      </w:r>
    </w:p>
    <w:p w14:paraId="4E88E072" w14:textId="41B46CDC" w:rsidR="00772BC4" w:rsidRDefault="009E6620">
      <w:pPr>
        <w:pStyle w:val="Odstavekseznama"/>
        <w:numPr>
          <w:ilvl w:val="0"/>
          <w:numId w:val="63"/>
        </w:numPr>
        <w:tabs>
          <w:tab w:val="left" w:pos="1439"/>
        </w:tabs>
        <w:ind w:right="789"/>
        <w:jc w:val="both"/>
      </w:pPr>
      <w:r>
        <w:t>zaščita obstoječih elementov, opreme, prostorov,</w:t>
      </w:r>
      <w:r w:rsidRPr="003B4B0C">
        <w:rPr>
          <w:spacing w:val="-1"/>
        </w:rPr>
        <w:t xml:space="preserve"> </w:t>
      </w:r>
      <w:r>
        <w:t>itd.</w:t>
      </w:r>
    </w:p>
    <w:p w14:paraId="25DDC7A7" w14:textId="77777777" w:rsidR="00D570AC" w:rsidRPr="00D570AC" w:rsidRDefault="00D570AC">
      <w:pPr>
        <w:pStyle w:val="Odstavekseznama"/>
        <w:keepNext/>
        <w:widowControl/>
        <w:numPr>
          <w:ilvl w:val="0"/>
          <w:numId w:val="63"/>
        </w:numPr>
        <w:autoSpaceDE/>
        <w:autoSpaceDN/>
        <w:spacing w:before="240" w:after="60"/>
        <w:ind w:right="789"/>
        <w:contextualSpacing/>
        <w:jc w:val="both"/>
        <w:outlineLvl w:val="2"/>
        <w:rPr>
          <w:b/>
          <w:bCs/>
        </w:rPr>
      </w:pPr>
      <w:r w:rsidRPr="00D570AC">
        <w:t>pridobitev certifikatov ter ostale s predpisi in to dokumentacijo zahtevane dokumentacije za vgrajeni material;</w:t>
      </w:r>
    </w:p>
    <w:p w14:paraId="41C10B5D" w14:textId="2FD996C6" w:rsidR="00D570AC" w:rsidRPr="00D570AC" w:rsidRDefault="00D570AC">
      <w:pPr>
        <w:pStyle w:val="Odstavekseznama"/>
        <w:numPr>
          <w:ilvl w:val="0"/>
          <w:numId w:val="63"/>
        </w:numPr>
        <w:tabs>
          <w:tab w:val="left" w:pos="1439"/>
        </w:tabs>
        <w:ind w:right="789"/>
        <w:jc w:val="both"/>
      </w:pPr>
      <w:r w:rsidRPr="00D570AC">
        <w:t>zavarovanje gradbišča - delovišča pri zavarovalnici za primere požara, poplav, tatvin, vlomov in podobno za ves čas izvajanja del do dneva predaje naročniku</w:t>
      </w:r>
    </w:p>
    <w:p w14:paraId="6582B5AE" w14:textId="77777777" w:rsidR="00D570AC" w:rsidRPr="00D570AC" w:rsidRDefault="00D570AC">
      <w:pPr>
        <w:pStyle w:val="Odstavekseznama"/>
        <w:keepNext/>
        <w:widowControl/>
        <w:numPr>
          <w:ilvl w:val="0"/>
          <w:numId w:val="63"/>
        </w:numPr>
        <w:autoSpaceDE/>
        <w:autoSpaceDN/>
        <w:spacing w:before="240" w:after="60"/>
        <w:ind w:right="789"/>
        <w:contextualSpacing/>
        <w:jc w:val="both"/>
        <w:outlineLvl w:val="2"/>
        <w:rPr>
          <w:b/>
          <w:bCs/>
        </w:rPr>
      </w:pPr>
      <w:r w:rsidRPr="00D570AC">
        <w:t>stroške zarisovanj, izmer, zaključnih del, transportov, tlačni preizkus, drobni in tesnilni material, nastavitve in meritve, pridobitev izjav o skladnosti in navodila za obratovanje in zagon, razen če ni drugače določeno pri posamezni postavki popisa del;</w:t>
      </w:r>
    </w:p>
    <w:p w14:paraId="5F672469" w14:textId="77777777" w:rsidR="00D570AC" w:rsidRPr="00D570AC" w:rsidRDefault="00D570AC">
      <w:pPr>
        <w:pStyle w:val="Odstavekseznama"/>
        <w:keepNext/>
        <w:widowControl/>
        <w:numPr>
          <w:ilvl w:val="0"/>
          <w:numId w:val="63"/>
        </w:numPr>
        <w:autoSpaceDE/>
        <w:autoSpaceDN/>
        <w:spacing w:before="240" w:after="60"/>
        <w:ind w:right="789"/>
        <w:contextualSpacing/>
        <w:jc w:val="both"/>
        <w:outlineLvl w:val="2"/>
        <w:rPr>
          <w:b/>
          <w:bCs/>
        </w:rPr>
      </w:pPr>
      <w:r w:rsidRPr="00D570AC">
        <w:t>dajatve špedicije in carine za opremo, ki je tuje proizvodnje;</w:t>
      </w:r>
    </w:p>
    <w:p w14:paraId="1836AA40" w14:textId="77777777" w:rsidR="00D570AC" w:rsidRPr="00D570AC" w:rsidRDefault="00D570AC">
      <w:pPr>
        <w:pStyle w:val="Odstavekseznama"/>
        <w:keepNext/>
        <w:widowControl/>
        <w:numPr>
          <w:ilvl w:val="0"/>
          <w:numId w:val="63"/>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3F9587C6" w14:textId="77777777" w:rsidR="00772BC4" w:rsidRDefault="009E6620" w:rsidP="00752CEE">
      <w:pPr>
        <w:pStyle w:val="Telobesedila"/>
        <w:ind w:left="718" w:right="789"/>
        <w:jc w:val="both"/>
      </w:pPr>
      <w:r>
        <w:t>Ostale določbe:</w:t>
      </w:r>
    </w:p>
    <w:p w14:paraId="66868F91" w14:textId="6A1854BF" w:rsidR="00772BC4" w:rsidRDefault="009E6620">
      <w:pPr>
        <w:pStyle w:val="Odstavekseznama"/>
        <w:numPr>
          <w:ilvl w:val="0"/>
          <w:numId w:val="10"/>
        </w:numPr>
        <w:tabs>
          <w:tab w:val="left" w:pos="1078"/>
          <w:tab w:val="left" w:pos="1079"/>
        </w:tabs>
        <w:spacing w:before="1"/>
        <w:ind w:right="789"/>
        <w:jc w:val="both"/>
      </w:pPr>
      <w:r>
        <w:t>dimenzije za vs</w:t>
      </w:r>
      <w:r w:rsidR="00715DEF">
        <w:t>o</w:t>
      </w:r>
      <w:r>
        <w:t xml:space="preserve"> za opremo, ki je predmet javnega naročila je potrebno predhodno preveriti na delovišču;</w:t>
      </w:r>
    </w:p>
    <w:p w14:paraId="7CD7C7CF" w14:textId="5632814E" w:rsidR="00E2084F" w:rsidRPr="00E2084F" w:rsidRDefault="009E6620">
      <w:pPr>
        <w:pStyle w:val="Odstavekseznama"/>
        <w:numPr>
          <w:ilvl w:val="0"/>
          <w:numId w:val="10"/>
        </w:numPr>
        <w:tabs>
          <w:tab w:val="left" w:pos="1078"/>
          <w:tab w:val="left" w:pos="1079"/>
        </w:tabs>
        <w:ind w:right="789" w:hanging="361"/>
        <w:jc w:val="both"/>
      </w:pPr>
      <w:r w:rsidRPr="00A635C9">
        <w:t xml:space="preserve">ponudbeni popis del </w:t>
      </w:r>
      <w:r>
        <w:t>dejansko predstavlja cenik za izvajanje</w:t>
      </w:r>
      <w:r>
        <w:rPr>
          <w:spacing w:val="-11"/>
        </w:rPr>
        <w:t xml:space="preserve"> </w:t>
      </w:r>
      <w:r>
        <w:t>del.</w:t>
      </w:r>
    </w:p>
    <w:p w14:paraId="14A5D05C" w14:textId="1871BA2D" w:rsidR="00E2084F" w:rsidRPr="00E2084F" w:rsidRDefault="00EE1871">
      <w:pPr>
        <w:pStyle w:val="Odstavekseznama"/>
        <w:numPr>
          <w:ilvl w:val="0"/>
          <w:numId w:val="10"/>
        </w:numPr>
        <w:tabs>
          <w:tab w:val="left" w:pos="1078"/>
          <w:tab w:val="left" w:pos="1079"/>
        </w:tabs>
        <w:ind w:right="789" w:hanging="361"/>
        <w:jc w:val="both"/>
      </w:pPr>
      <w:r w:rsidRPr="006345D3">
        <w:rPr>
          <w:bCs/>
        </w:rPr>
        <w:t xml:space="preserve">ponudbi je potrebno predložiti </w:t>
      </w:r>
      <w:r w:rsidR="00E2084F" w:rsidRPr="006345D3">
        <w:rPr>
          <w:bCs/>
        </w:rPr>
        <w:t>pripadajoč</w:t>
      </w:r>
      <w:r w:rsidRPr="006345D3">
        <w:rPr>
          <w:bCs/>
        </w:rPr>
        <w:t>o</w:t>
      </w:r>
      <w:r w:rsidR="00E2084F" w:rsidRPr="006345D3">
        <w:rPr>
          <w:bCs/>
        </w:rPr>
        <w:t xml:space="preserve"> tehničn</w:t>
      </w:r>
      <w:r w:rsidRPr="006345D3">
        <w:rPr>
          <w:bCs/>
        </w:rPr>
        <w:t>o</w:t>
      </w:r>
      <w:r w:rsidR="00E2084F" w:rsidRPr="006345D3">
        <w:rPr>
          <w:bCs/>
        </w:rPr>
        <w:t xml:space="preserve"> dokumentacij</w:t>
      </w:r>
      <w:r w:rsidRPr="006345D3">
        <w:rPr>
          <w:bCs/>
        </w:rPr>
        <w:t>o</w:t>
      </w:r>
      <w:r w:rsidR="00E2084F" w:rsidRPr="00E2084F">
        <w:t xml:space="preserve"> s podatki o proizvajalcu in tipu, modelu, videzu ter drugih zahtevanih lastnostih dobavljenega blaga</w:t>
      </w:r>
      <w:r>
        <w:t xml:space="preserve"> in zaželeno še prospekte</w:t>
      </w:r>
      <w:r w:rsidR="00E2084F">
        <w:t>.</w:t>
      </w:r>
    </w:p>
    <w:p w14:paraId="25F20A4D" w14:textId="0C21276A" w:rsidR="00772BC4" w:rsidRDefault="00772BC4" w:rsidP="00752CEE">
      <w:pPr>
        <w:pStyle w:val="Telobesedila"/>
        <w:ind w:right="789"/>
        <w:jc w:val="both"/>
      </w:pPr>
    </w:p>
    <w:p w14:paraId="6EF1C75A" w14:textId="4C79AA3A" w:rsidR="00752CEE" w:rsidRDefault="00752CEE" w:rsidP="00752CEE">
      <w:pPr>
        <w:pStyle w:val="Telobesedila"/>
        <w:ind w:right="789"/>
        <w:jc w:val="both"/>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77777777" w:rsidR="00772BC4" w:rsidRDefault="00772BC4">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E57770">
          <w:headerReference w:type="default" r:id="rId21"/>
          <w:footerReference w:type="default" r:id="rId22"/>
          <w:pgSz w:w="11910" w:h="16840"/>
          <w:pgMar w:top="567" w:right="640" w:bottom="1740" w:left="700" w:header="572" w:footer="1556" w:gutter="0"/>
          <w:pgNumType w:start="30"/>
          <w:cols w:space="708"/>
        </w:sectPr>
      </w:pPr>
    </w:p>
    <w:p w14:paraId="5C61A808" w14:textId="33603A63" w:rsidR="00772BC4" w:rsidRPr="00DC1401" w:rsidRDefault="009E6620">
      <w:pPr>
        <w:pStyle w:val="Naslov2"/>
        <w:numPr>
          <w:ilvl w:val="1"/>
          <w:numId w:val="62"/>
        </w:numPr>
        <w:tabs>
          <w:tab w:val="left" w:pos="1438"/>
          <w:tab w:val="left" w:pos="1439"/>
        </w:tabs>
        <w:spacing w:before="52"/>
        <w:rPr>
          <w:b/>
          <w:bCs/>
          <w:i w:val="0"/>
          <w:iCs/>
          <w:u w:val="none"/>
        </w:rPr>
      </w:pPr>
      <w:bookmarkStart w:id="38" w:name="_TOC_250006"/>
      <w:proofErr w:type="spellStart"/>
      <w:r w:rsidRPr="00DC1401">
        <w:rPr>
          <w:b/>
          <w:bCs/>
          <w:i w:val="0"/>
          <w:iCs/>
          <w:u w:val="none"/>
        </w:rPr>
        <w:lastRenderedPageBreak/>
        <w:t>obr</w:t>
      </w:r>
      <w:proofErr w:type="spellEnd"/>
      <w:r w:rsidRPr="00DC1401">
        <w:rPr>
          <w:b/>
          <w:bCs/>
          <w:i w:val="0"/>
          <w:iCs/>
          <w:u w:val="none"/>
        </w:rPr>
        <w:t>. –</w:t>
      </w:r>
      <w:r w:rsidRPr="00DC1401">
        <w:rPr>
          <w:b/>
          <w:bCs/>
          <w:i w:val="0"/>
          <w:iCs/>
          <w:spacing w:val="-5"/>
          <w:u w:val="none"/>
        </w:rPr>
        <w:t xml:space="preserve"> </w:t>
      </w:r>
      <w:r w:rsidRPr="00DC1401">
        <w:rPr>
          <w:b/>
          <w:bCs/>
          <w:i w:val="0"/>
          <w:iCs/>
          <w:spacing w:val="-3"/>
          <w:u w:val="none"/>
        </w:rPr>
        <w:t>ESPD</w:t>
      </w:r>
      <w:bookmarkEnd w:id="38"/>
      <w:r w:rsidRPr="00DC1401">
        <w:rPr>
          <w:b/>
          <w:bCs/>
          <w:i w:val="0"/>
          <w:iCs/>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77777777"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t>na</w:t>
      </w:r>
      <w:r>
        <w:rPr>
          <w:spacing w:val="-2"/>
        </w:rPr>
        <w:t xml:space="preserve"> </w:t>
      </w:r>
      <w:r>
        <w:t>spletni</w:t>
      </w:r>
      <w:r>
        <w:rPr>
          <w:spacing w:val="-3"/>
        </w:rPr>
        <w:t xml:space="preserve"> </w:t>
      </w:r>
      <w:r>
        <w:t>strani</w:t>
      </w:r>
      <w:r>
        <w:rPr>
          <w:spacing w:val="-2"/>
        </w:rPr>
        <w:t xml:space="preserve"> </w:t>
      </w:r>
      <w:r>
        <w:t>naročnika,</w:t>
      </w:r>
      <w:r>
        <w:rPr>
          <w:spacing w:val="-2"/>
        </w:rPr>
        <w:t xml:space="preserve"> </w:t>
      </w:r>
      <w:r>
        <w:t>kjer</w:t>
      </w:r>
      <w:r>
        <w:rPr>
          <w:spacing w:val="-1"/>
        </w:rPr>
        <w:t xml:space="preserve"> </w:t>
      </w:r>
      <w:r>
        <w:t>je</w:t>
      </w:r>
      <w:r>
        <w:rPr>
          <w:spacing w:val="-6"/>
        </w:rPr>
        <w:t xml:space="preserve"> </w:t>
      </w:r>
      <w:r>
        <w:t>dostopna</w:t>
      </w:r>
      <w:r>
        <w:rPr>
          <w:spacing w:val="-3"/>
        </w:rPr>
        <w:t xml:space="preserve">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65718B">
          <w:pgSz w:w="11910" w:h="16840"/>
          <w:pgMar w:top="567" w:right="640" w:bottom="1740" w:left="700" w:header="572" w:footer="1556" w:gutter="0"/>
          <w:cols w:space="708"/>
        </w:sectPr>
      </w:pPr>
    </w:p>
    <w:p w14:paraId="22171CF9" w14:textId="049367EC" w:rsidR="00772BC4" w:rsidRPr="0079105A" w:rsidRDefault="005004AB">
      <w:pPr>
        <w:pStyle w:val="Telobesedila"/>
        <w:numPr>
          <w:ilvl w:val="1"/>
          <w:numId w:val="62"/>
        </w:numPr>
        <w:spacing w:before="9"/>
        <w:ind w:left="709" w:firstLine="0"/>
        <w:rPr>
          <w:b/>
          <w:bCs/>
          <w:iCs/>
          <w:sz w:val="24"/>
          <w:szCs w:val="24"/>
        </w:rPr>
      </w:pPr>
      <w:r>
        <w:rPr>
          <w:b/>
          <w:bCs/>
          <w:iCs/>
          <w:sz w:val="24"/>
          <w:szCs w:val="24"/>
        </w:rPr>
        <w:lastRenderedPageBreak/>
        <w:t xml:space="preserve"> </w:t>
      </w:r>
      <w:r w:rsidR="004C1879" w:rsidRPr="0079105A">
        <w:rPr>
          <w:b/>
          <w:bCs/>
          <w:iCs/>
          <w:sz w:val="24"/>
          <w:szCs w:val="24"/>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proofErr w:type="spellStart"/>
            <w:r w:rsidRPr="004C1879">
              <w:t>Fax</w:t>
            </w:r>
            <w:proofErr w:type="spellEnd"/>
            <w:r w:rsidRPr="004C1879">
              <w:t>:</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39" w:name="_Toc357592328"/>
      <w:bookmarkStart w:id="40" w:name="_Toc380152682"/>
      <w:bookmarkStart w:id="41" w:name="_Toc381603656"/>
      <w:r w:rsidRPr="004C1879">
        <w:t>*Ponudnik mora za VSE te osebe v ponudbi priložiti pooblastilo za pridobitev potrdila iz kazenske evidence  glede kaznivih dejanj iz 1. odstavka 75. člena ZJN-3.</w:t>
      </w:r>
      <w:bookmarkEnd w:id="39"/>
      <w:bookmarkEnd w:id="40"/>
      <w:bookmarkEnd w:id="41"/>
    </w:p>
    <w:p w14:paraId="31F14B72" w14:textId="77777777" w:rsidR="001F5ABE" w:rsidRPr="004C1879" w:rsidRDefault="001F5ABE" w:rsidP="001F5ABE"/>
    <w:p w14:paraId="10E81DEC" w14:textId="77777777" w:rsidR="001F5ABE" w:rsidRPr="004C1879" w:rsidRDefault="001F5ABE" w:rsidP="00752CEE">
      <w:pPr>
        <w:ind w:firstLine="709"/>
      </w:pPr>
      <w:bookmarkStart w:id="42" w:name="_Toc357592329"/>
      <w:bookmarkStart w:id="43" w:name="_Toc380152683"/>
      <w:bookmarkStart w:id="44" w:name="_Toc381603657"/>
      <w:r w:rsidRPr="004C1879">
        <w:rPr>
          <w:b/>
        </w:rPr>
        <w:t>TRANSAKCIJSKI RAČUNI GOSPODARSKEGA SUBJEKTA</w:t>
      </w:r>
      <w:r w:rsidRPr="004C1879">
        <w:t>*:</w:t>
      </w:r>
      <w:bookmarkEnd w:id="42"/>
      <w:bookmarkEnd w:id="43"/>
      <w:bookmarkEnd w:id="44"/>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5" w:name="_Toc357592330"/>
            <w:bookmarkStart w:id="46" w:name="_Toc380152684"/>
            <w:bookmarkStart w:id="47" w:name="_Toc381603658"/>
            <w:r w:rsidRPr="004C1879">
              <w:t>1</w:t>
            </w:r>
            <w:bookmarkEnd w:id="45"/>
            <w:bookmarkEnd w:id="46"/>
            <w:bookmarkEnd w:id="47"/>
          </w:p>
        </w:tc>
        <w:bookmarkStart w:id="48"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48"/>
          </w:p>
        </w:tc>
        <w:bookmarkStart w:id="49"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49"/>
          </w:p>
        </w:tc>
      </w:tr>
      <w:tr w:rsidR="001F5ABE" w:rsidRPr="004C1879" w14:paraId="30F2633E" w14:textId="77777777" w:rsidTr="00752CEE">
        <w:tc>
          <w:tcPr>
            <w:tcW w:w="328" w:type="dxa"/>
          </w:tcPr>
          <w:p w14:paraId="6EF61A16" w14:textId="0FC5DFDF" w:rsidR="001F5ABE" w:rsidRPr="004C1879" w:rsidRDefault="001F5ABE" w:rsidP="0034560A">
            <w:bookmarkStart w:id="50" w:name="_Toc357592331"/>
            <w:bookmarkStart w:id="51" w:name="_Toc380152685"/>
            <w:bookmarkStart w:id="52" w:name="_Toc381603659"/>
            <w:r w:rsidRPr="004C1879">
              <w:lastRenderedPageBreak/>
              <w:t>2</w:t>
            </w:r>
            <w:bookmarkEnd w:id="50"/>
            <w:bookmarkEnd w:id="51"/>
            <w:bookmarkEnd w:id="52"/>
          </w:p>
        </w:tc>
        <w:bookmarkStart w:id="53"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3"/>
          </w:p>
        </w:tc>
        <w:bookmarkStart w:id="54"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4"/>
          </w:p>
        </w:tc>
      </w:tr>
      <w:tr w:rsidR="001F5ABE" w:rsidRPr="004C1879" w14:paraId="420CCB2E" w14:textId="77777777" w:rsidTr="00752CEE">
        <w:tc>
          <w:tcPr>
            <w:tcW w:w="328" w:type="dxa"/>
          </w:tcPr>
          <w:p w14:paraId="5DD614FE" w14:textId="36C099AE" w:rsidR="001F5ABE" w:rsidRPr="004C1879" w:rsidRDefault="001F5ABE" w:rsidP="0034560A">
            <w:bookmarkStart w:id="55" w:name="_Toc357592332"/>
            <w:bookmarkStart w:id="56" w:name="_Toc380152686"/>
            <w:bookmarkStart w:id="57" w:name="_Toc381603660"/>
            <w:r w:rsidRPr="004C1879">
              <w:t>3</w:t>
            </w:r>
            <w:bookmarkEnd w:id="55"/>
            <w:bookmarkEnd w:id="56"/>
            <w:bookmarkEnd w:id="57"/>
          </w:p>
        </w:tc>
        <w:bookmarkStart w:id="58"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8"/>
          </w:p>
        </w:tc>
        <w:bookmarkStart w:id="59"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9"/>
          </w:p>
        </w:tc>
      </w:tr>
      <w:tr w:rsidR="001F5ABE" w:rsidRPr="004C1879" w14:paraId="46409471" w14:textId="77777777" w:rsidTr="00752CEE">
        <w:tc>
          <w:tcPr>
            <w:tcW w:w="328" w:type="dxa"/>
          </w:tcPr>
          <w:p w14:paraId="7FDB8E41" w14:textId="6A4FDBF9" w:rsidR="001F5ABE" w:rsidRPr="004C1879" w:rsidRDefault="001F5ABE" w:rsidP="0034560A">
            <w:bookmarkStart w:id="60" w:name="_Toc357592333"/>
            <w:bookmarkStart w:id="61" w:name="_Toc380152687"/>
            <w:bookmarkStart w:id="62" w:name="_Toc381603661"/>
            <w:r w:rsidRPr="004C1879">
              <w:t>4</w:t>
            </w:r>
            <w:bookmarkEnd w:id="60"/>
            <w:bookmarkEnd w:id="61"/>
            <w:bookmarkEnd w:id="62"/>
          </w:p>
        </w:tc>
        <w:bookmarkStart w:id="63"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3"/>
          </w:p>
        </w:tc>
        <w:bookmarkStart w:id="64"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4"/>
          </w:p>
        </w:tc>
      </w:tr>
      <w:tr w:rsidR="001F5ABE" w:rsidRPr="004C1879" w14:paraId="193DE1BC" w14:textId="77777777" w:rsidTr="00752CEE">
        <w:tc>
          <w:tcPr>
            <w:tcW w:w="328" w:type="dxa"/>
          </w:tcPr>
          <w:p w14:paraId="368B8EFD" w14:textId="32F0B064" w:rsidR="001F5ABE" w:rsidRPr="004C1879" w:rsidRDefault="001F5ABE" w:rsidP="0034560A">
            <w:bookmarkStart w:id="65" w:name="_Toc357592334"/>
            <w:bookmarkStart w:id="66" w:name="_Toc380152688"/>
            <w:bookmarkStart w:id="67" w:name="_Toc381603662"/>
            <w:r w:rsidRPr="004C1879">
              <w:t>5</w:t>
            </w:r>
            <w:bookmarkEnd w:id="65"/>
            <w:bookmarkEnd w:id="66"/>
            <w:bookmarkEnd w:id="67"/>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shd w:val="clear" w:color="auto" w:fill="auto"/>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shd w:val="clear" w:color="auto" w:fill="auto"/>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shd w:val="clear" w:color="auto" w:fill="auto"/>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shd w:val="clear" w:color="auto" w:fill="auto"/>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shd w:val="clear" w:color="auto" w:fill="auto"/>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shd w:val="clear" w:color="auto" w:fill="auto"/>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shd w:val="clear" w:color="auto" w:fill="auto"/>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shd w:val="clear" w:color="auto" w:fill="auto"/>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shd w:val="clear" w:color="auto" w:fill="auto"/>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6886624A" w14:textId="77777777" w:rsidR="001F5ABE" w:rsidRPr="004C1879" w:rsidRDefault="001F5ABE">
      <w:pPr>
        <w:widowControl/>
        <w:numPr>
          <w:ilvl w:val="0"/>
          <w:numId w:val="23"/>
        </w:numPr>
        <w:autoSpaceDE/>
        <w:autoSpaceDN/>
        <w:spacing w:line="276" w:lineRule="auto"/>
        <w:ind w:left="709" w:right="789" w:firstLine="0"/>
        <w:jc w:val="both"/>
        <w:rPr>
          <w:b/>
        </w:rPr>
      </w:pPr>
      <w:r w:rsidRPr="004C1879">
        <w:rPr>
          <w:b/>
        </w:rPr>
        <w:t>da smo seznanjeni z navodili ponudnikom in razpisnimi pogoji ter merili za dodelitev javnega naročila in da z njimi v celoti soglašajo,</w:t>
      </w:r>
    </w:p>
    <w:p w14:paraId="06759298" w14:textId="77777777" w:rsidR="001F5ABE" w:rsidRPr="004C1879" w:rsidRDefault="001F5ABE">
      <w:pPr>
        <w:widowControl/>
        <w:numPr>
          <w:ilvl w:val="0"/>
          <w:numId w:val="23"/>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77777777" w:rsidR="001F5ABE" w:rsidRPr="004C1879" w:rsidRDefault="001F5ABE" w:rsidP="001F5ABE">
      <w:pPr>
        <w:rPr>
          <w:b/>
        </w:rPr>
      </w:pP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68" w:name="_Toc395008188"/>
      <w:bookmarkStart w:id="69" w:name="_Toc401742223"/>
      <w:bookmarkStart w:id="70" w:name="_Toc401742353"/>
      <w:bookmarkStart w:id="71"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2162EDDF" w14:textId="77777777" w:rsidR="004C1879" w:rsidRDefault="004C1879" w:rsidP="001F5ABE">
      <w:pPr>
        <w:pStyle w:val="Priloge"/>
        <w:outlineLvl w:val="1"/>
        <w:rPr>
          <w:rFonts w:ascii="Arial" w:hAnsi="Arial" w:cs="Arial"/>
          <w:color w:val="auto"/>
          <w:sz w:val="22"/>
          <w:szCs w:val="22"/>
        </w:rPr>
      </w:pPr>
    </w:p>
    <w:p w14:paraId="68552CEC" w14:textId="77777777" w:rsidR="004C1879" w:rsidRDefault="004C1879" w:rsidP="001F5ABE">
      <w:pPr>
        <w:pStyle w:val="Priloge"/>
        <w:outlineLvl w:val="1"/>
        <w:rPr>
          <w:rFonts w:ascii="Arial" w:hAnsi="Arial" w:cs="Arial"/>
          <w:color w:val="auto"/>
          <w:sz w:val="22"/>
          <w:szCs w:val="22"/>
        </w:rPr>
      </w:pPr>
    </w:p>
    <w:p w14:paraId="46A4C39F" w14:textId="77777777" w:rsidR="004C1879" w:rsidRDefault="004C1879" w:rsidP="001F5ABE">
      <w:pPr>
        <w:pStyle w:val="Priloge"/>
        <w:outlineLvl w:val="1"/>
        <w:rPr>
          <w:rFonts w:ascii="Arial" w:hAnsi="Arial" w:cs="Arial"/>
          <w:color w:val="auto"/>
          <w:sz w:val="22"/>
          <w:szCs w:val="22"/>
        </w:rPr>
      </w:pPr>
    </w:p>
    <w:p w14:paraId="03840215" w14:textId="77777777" w:rsidR="004C1879" w:rsidRDefault="004C1879" w:rsidP="001F5ABE">
      <w:pPr>
        <w:pStyle w:val="Priloge"/>
        <w:outlineLvl w:val="1"/>
        <w:rPr>
          <w:rFonts w:ascii="Arial" w:hAnsi="Arial" w:cs="Arial"/>
          <w:color w:val="auto"/>
          <w:sz w:val="22"/>
          <w:szCs w:val="22"/>
        </w:rPr>
      </w:pPr>
    </w:p>
    <w:p w14:paraId="02AC2784" w14:textId="77777777" w:rsidR="004C1879" w:rsidRDefault="004C1879" w:rsidP="001F5ABE">
      <w:pPr>
        <w:pStyle w:val="Priloge"/>
        <w:outlineLvl w:val="1"/>
        <w:rPr>
          <w:rFonts w:ascii="Arial" w:hAnsi="Arial" w:cs="Arial"/>
          <w:color w:val="auto"/>
          <w:sz w:val="22"/>
          <w:szCs w:val="22"/>
        </w:rPr>
      </w:pPr>
    </w:p>
    <w:p w14:paraId="12BA204B" w14:textId="77777777" w:rsidR="004C1879" w:rsidRDefault="004C1879" w:rsidP="001F5ABE">
      <w:pPr>
        <w:pStyle w:val="Priloge"/>
        <w:outlineLvl w:val="1"/>
        <w:rPr>
          <w:rFonts w:ascii="Arial" w:hAnsi="Arial" w:cs="Arial"/>
          <w:color w:val="auto"/>
          <w:sz w:val="22"/>
          <w:szCs w:val="22"/>
        </w:rPr>
      </w:pPr>
    </w:p>
    <w:p w14:paraId="00DB9CC0"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280E76B2"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5164F1">
        <w:rPr>
          <w:rFonts w:ascii="Calibri Light" w:hAnsi="Calibri Light" w:cs="Calibri Light"/>
          <w:color w:val="auto"/>
          <w:sz w:val="22"/>
          <w:szCs w:val="22"/>
        </w:rPr>
        <w:t>U</w:t>
      </w:r>
      <w:r w:rsidR="005164F1" w:rsidRPr="005164F1">
        <w:rPr>
          <w:rFonts w:ascii="Calibri Light" w:hAnsi="Calibri Light" w:cs="Calibri Light"/>
          <w:color w:val="auto"/>
          <w:sz w:val="22"/>
          <w:szCs w:val="22"/>
        </w:rPr>
        <w:t>deležba podizvajalcev</w:t>
      </w:r>
    </w:p>
    <w:p w14:paraId="76B51564" w14:textId="77777777" w:rsidR="004C1879" w:rsidRDefault="004C1879" w:rsidP="00752CEE">
      <w:pPr>
        <w:pStyle w:val="Priloge"/>
        <w:jc w:val="both"/>
        <w:outlineLvl w:val="1"/>
        <w:rPr>
          <w:rFonts w:ascii="Arial" w:hAnsi="Arial" w:cs="Arial"/>
          <w:color w:val="auto"/>
          <w:sz w:val="22"/>
          <w:szCs w:val="22"/>
        </w:rPr>
      </w:pPr>
    </w:p>
    <w:p w14:paraId="2CC6AC1E" w14:textId="77777777" w:rsidR="004C1879" w:rsidRDefault="004C1879" w:rsidP="00752CEE">
      <w:pPr>
        <w:pStyle w:val="Priloge"/>
        <w:ind w:left="709" w:right="789"/>
        <w:jc w:val="both"/>
        <w:outlineLvl w:val="1"/>
        <w:rPr>
          <w:rFonts w:ascii="Arial" w:hAnsi="Arial" w:cs="Arial"/>
          <w:color w:val="auto"/>
          <w:sz w:val="22"/>
          <w:szCs w:val="22"/>
        </w:rPr>
      </w:pPr>
    </w:p>
    <w:bookmarkEnd w:id="68"/>
    <w:bookmarkEnd w:id="69"/>
    <w:bookmarkEnd w:id="70"/>
    <w:bookmarkEnd w:id="71"/>
    <w:p w14:paraId="06DA05C3" w14:textId="265E7F8C" w:rsidR="001F5ABE" w:rsidRPr="005164F1" w:rsidRDefault="001F5ABE" w:rsidP="00752CEE">
      <w:pPr>
        <w:spacing w:line="223" w:lineRule="exact"/>
        <w:ind w:left="709" w:right="789"/>
        <w:jc w:val="both"/>
      </w:pPr>
      <w:r w:rsidRPr="005164F1">
        <w:t>V zvezi z javnim naročilom »</w:t>
      </w:r>
      <w:r w:rsidR="00A6663F" w:rsidRPr="00AC2E0E">
        <w:rPr>
          <w:sz w:val="20"/>
          <w:szCs w:val="20"/>
        </w:rPr>
        <w:t>DOBAVO CELOVITEGA SISTEMA ZA OKSIDACIJO BLATA V OKSIDACIJSKIH BAZENIH Z AKTIVNIM BLATOM CENTRALNE ČISTILNE NAPRAVE SKUPAJ Z DOBAVO KISIKA</w:t>
      </w:r>
      <w:r w:rsidRPr="005164F1">
        <w:t xml:space="preserve">«, poslano v objavo na portal javnih naročil, dne </w:t>
      </w:r>
      <w:r w:rsidR="007737BF" w:rsidRPr="00E528FA">
        <w:t>1</w:t>
      </w:r>
      <w:r w:rsidR="00E528FA">
        <w:t>8</w:t>
      </w:r>
      <w:r w:rsidRPr="00E528FA">
        <w:t>.</w:t>
      </w:r>
      <w:r w:rsidR="007737BF" w:rsidRPr="00E528FA">
        <w:t>10</w:t>
      </w:r>
      <w:r w:rsidRPr="00E528FA">
        <w:t>.2022</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shd w:val="clear" w:color="auto" w:fill="auto"/>
          </w:tcPr>
          <w:p w14:paraId="53CBBE7F" w14:textId="77777777" w:rsidR="001F5ABE" w:rsidRPr="005164F1" w:rsidRDefault="001F5ABE" w:rsidP="0034560A">
            <w:pPr>
              <w:jc w:val="center"/>
              <w:rPr>
                <w:b/>
              </w:rPr>
            </w:pPr>
            <w:r w:rsidRPr="005164F1">
              <w:rPr>
                <w:b/>
              </w:rPr>
              <w:t xml:space="preserve"> PODIZVAJALEC:  </w:t>
            </w:r>
          </w:p>
        </w:tc>
        <w:tc>
          <w:tcPr>
            <w:tcW w:w="6538" w:type="dxa"/>
            <w:shd w:val="clear" w:color="auto" w:fill="auto"/>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r w:rsidR="001F5ABE" w:rsidRPr="005164F1" w14:paraId="2DA2DD7C" w14:textId="77777777" w:rsidTr="00752CEE">
        <w:tc>
          <w:tcPr>
            <w:tcW w:w="2392" w:type="dxa"/>
          </w:tcPr>
          <w:p w14:paraId="76EC7CDA" w14:textId="77777777" w:rsidR="001F5ABE" w:rsidRPr="005164F1" w:rsidRDefault="001F5ABE" w:rsidP="0034560A"/>
          <w:p w14:paraId="697EBDC4" w14:textId="77777777" w:rsidR="001F5ABE" w:rsidRPr="005164F1" w:rsidRDefault="001F5ABE" w:rsidP="0034560A"/>
          <w:p w14:paraId="3E42EABC" w14:textId="77777777" w:rsidR="001F5ABE" w:rsidRPr="005164F1" w:rsidRDefault="001F5ABE" w:rsidP="0034560A"/>
          <w:p w14:paraId="283402AB" w14:textId="77777777" w:rsidR="001F5ABE" w:rsidRPr="005164F1" w:rsidRDefault="001F5ABE" w:rsidP="0034560A"/>
          <w:p w14:paraId="6E5721D3" w14:textId="77777777" w:rsidR="001F5ABE" w:rsidRPr="005164F1" w:rsidRDefault="001F5ABE" w:rsidP="0034560A"/>
        </w:tc>
        <w:tc>
          <w:tcPr>
            <w:tcW w:w="6538" w:type="dxa"/>
          </w:tcPr>
          <w:p w14:paraId="1FB99557" w14:textId="77777777" w:rsidR="001F5ABE" w:rsidRPr="005164F1" w:rsidRDefault="001F5ABE" w:rsidP="0034560A"/>
        </w:tc>
      </w:tr>
      <w:tr w:rsidR="001F5ABE" w:rsidRPr="005164F1" w14:paraId="69DD387C" w14:textId="77777777" w:rsidTr="00752CEE">
        <w:tc>
          <w:tcPr>
            <w:tcW w:w="2392" w:type="dxa"/>
          </w:tcPr>
          <w:p w14:paraId="5C179E55" w14:textId="77777777" w:rsidR="001F5ABE" w:rsidRPr="005164F1" w:rsidRDefault="001F5ABE" w:rsidP="0034560A"/>
          <w:p w14:paraId="11221D3D" w14:textId="77777777" w:rsidR="001F5ABE" w:rsidRPr="005164F1" w:rsidRDefault="001F5ABE" w:rsidP="0034560A"/>
          <w:p w14:paraId="64C87863" w14:textId="77777777" w:rsidR="001F5ABE" w:rsidRPr="005164F1" w:rsidRDefault="001F5ABE" w:rsidP="0034560A"/>
          <w:p w14:paraId="79BF55E3" w14:textId="77777777" w:rsidR="001F5ABE" w:rsidRPr="005164F1" w:rsidRDefault="001F5ABE" w:rsidP="0034560A"/>
          <w:p w14:paraId="3C4EE332" w14:textId="77777777" w:rsidR="001F5ABE" w:rsidRPr="005164F1" w:rsidRDefault="001F5ABE" w:rsidP="0034560A"/>
        </w:tc>
        <w:tc>
          <w:tcPr>
            <w:tcW w:w="6538" w:type="dxa"/>
          </w:tcPr>
          <w:p w14:paraId="396EC736"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4"/>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1E7CAA">
      <w:pPr>
        <w:widowControl/>
        <w:autoSpaceDE/>
        <w:autoSpaceDN/>
        <w:spacing w:line="276" w:lineRule="auto"/>
        <w:ind w:left="709" w:right="789" w:firstLine="11"/>
        <w:jc w:val="both"/>
      </w:pPr>
      <w:r w:rsidRPr="005164F1">
        <w:t>situacije s strani glavnega izvajalca neposredno plačuje podizvajalcu,</w:t>
      </w:r>
    </w:p>
    <w:p w14:paraId="731926A8" w14:textId="77777777" w:rsidR="001F5ABE" w:rsidRPr="005164F1" w:rsidRDefault="001F5ABE">
      <w:pPr>
        <w:widowControl/>
        <w:numPr>
          <w:ilvl w:val="0"/>
          <w:numId w:val="24"/>
        </w:numPr>
        <w:autoSpaceDE/>
        <w:autoSpaceDN/>
        <w:spacing w:line="276" w:lineRule="auto"/>
        <w:ind w:left="709" w:right="789" w:firstLine="0"/>
        <w:jc w:val="both"/>
      </w:pPr>
      <w:r w:rsidRPr="005164F1">
        <w:t>podizvajalec predložiti soglasje, na podlagi katerega naročnik namesto ponudnika poravna podizvajalčevo terjatev do ponudnika,</w:t>
      </w:r>
    </w:p>
    <w:p w14:paraId="26ECFF48" w14:textId="77777777" w:rsidR="001F5ABE" w:rsidRPr="005164F1" w:rsidRDefault="001F5ABE">
      <w:pPr>
        <w:widowControl/>
        <w:numPr>
          <w:ilvl w:val="0"/>
          <w:numId w:val="24"/>
        </w:numPr>
        <w:autoSpaceDE/>
        <w:autoSpaceDN/>
        <w:spacing w:line="276" w:lineRule="auto"/>
        <w:ind w:left="709" w:right="789" w:firstLine="0"/>
        <w:jc w:val="both"/>
      </w:pPr>
      <w:r w:rsidRPr="005164F1">
        <w:t>glavni izvajalec svojemu računu ali situaciji priložiti račun ali situacijo podizvajalca, ki ga je predhodno potrdil.</w:t>
      </w:r>
    </w:p>
    <w:p w14:paraId="6D0A378F" w14:textId="497C1591" w:rsidR="001F5ABE" w:rsidRPr="005164F1" w:rsidRDefault="00010905">
      <w:pPr>
        <w:pStyle w:val="Odstavekseznama"/>
        <w:numPr>
          <w:ilvl w:val="0"/>
          <w:numId w:val="24"/>
        </w:numPr>
        <w:ind w:left="709" w:right="789" w:firstLine="0"/>
        <w:jc w:val="both"/>
      </w:pPr>
      <w:r>
        <w:t xml:space="preserve">Mora v ponudbi navesti vse podizvajalce, kontaktne podatke, izpolnjene ESPD teh podizvajalcev ter priložiti zahtevo </w:t>
      </w:r>
      <w:proofErr w:type="spellStart"/>
      <w:r>
        <w:t>podizvalc</w:t>
      </w:r>
      <w:r w:rsidR="00961EB1">
        <w:t>a</w:t>
      </w:r>
      <w:proofErr w:type="spellEnd"/>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FE8589D" w14:textId="77777777" w:rsidR="001F5ABE" w:rsidRPr="005164F1" w:rsidRDefault="001F5ABE">
      <w:pPr>
        <w:widowControl/>
        <w:numPr>
          <w:ilvl w:val="0"/>
          <w:numId w:val="14"/>
        </w:numPr>
        <w:autoSpaceDE/>
        <w:autoSpaceDN/>
        <w:spacing w:line="276" w:lineRule="auto"/>
        <w:ind w:left="709" w:right="789" w:firstLine="0"/>
        <w:jc w:val="both"/>
      </w:pPr>
      <w:r w:rsidRPr="005164F1">
        <w:t>da bomo imeli ob sklenitvi pogodbe z naročnikom in v času njenega izvajanja, sklenjene 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374B8755" w14:textId="77777777" w:rsidR="001F5ABE" w:rsidRPr="005164F1" w:rsidRDefault="001F5ABE" w:rsidP="001F5ABE"/>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164F1">
        <w:rPr>
          <w:lang w:eastAsia="x-none"/>
        </w:rPr>
        <w:t>podizvajalsko</w:t>
      </w:r>
      <w:proofErr w:type="spellEnd"/>
      <w:r w:rsidRPr="005164F1">
        <w:rPr>
          <w:lang w:eastAsia="x-none"/>
        </w:rPr>
        <w:t xml:space="preserve">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77777777" w:rsidR="001F5ABE" w:rsidRPr="005164F1" w:rsidRDefault="001F5ABE"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2" w:name="_Toc262634107"/>
      <w:bookmarkStart w:id="73" w:name="_Toc395008189"/>
      <w:bookmarkStart w:id="74" w:name="_Toc401742225"/>
      <w:bookmarkStart w:id="75" w:name="_Toc401742355"/>
      <w:bookmarkStart w:id="76" w:name="_Toc450902042"/>
    </w:p>
    <w:p w14:paraId="1BD66E69" w14:textId="77777777" w:rsidR="00241F57" w:rsidRDefault="00241F57" w:rsidP="001F5ABE">
      <w:pPr>
        <w:pStyle w:val="Priloge"/>
        <w:outlineLvl w:val="1"/>
        <w:rPr>
          <w:rFonts w:ascii="Calibri Light" w:hAnsi="Calibri Light" w:cs="Calibri Light"/>
          <w:color w:val="auto"/>
          <w:sz w:val="22"/>
          <w:szCs w:val="22"/>
          <w:lang w:eastAsia="x-none"/>
        </w:rPr>
      </w:pPr>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19268E24"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241F57" w:rsidRPr="00DC1401">
        <w:rPr>
          <w:rFonts w:ascii="Calibri Light" w:hAnsi="Calibri Light" w:cs="Calibri Light"/>
          <w:color w:val="auto"/>
          <w:sz w:val="22"/>
          <w:szCs w:val="22"/>
          <w:lang w:eastAsia="x-none"/>
        </w:rPr>
        <w:t>Zahteva podizvajalca za neposredno plačilo</w:t>
      </w:r>
    </w:p>
    <w:bookmarkEnd w:id="72"/>
    <w:bookmarkEnd w:id="73"/>
    <w:bookmarkEnd w:id="74"/>
    <w:bookmarkEnd w:id="75"/>
    <w:bookmarkEnd w:id="76"/>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shd w:val="clear" w:color="auto" w:fill="auto"/>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shd w:val="clear" w:color="auto" w:fill="auto"/>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1B1457C7" w:rsidR="001F5ABE" w:rsidRPr="00241F57" w:rsidRDefault="001F5ABE" w:rsidP="001E7CAA">
      <w:pPr>
        <w:spacing w:line="223" w:lineRule="exact"/>
        <w:ind w:left="709" w:right="789"/>
        <w:jc w:val="both"/>
      </w:pPr>
      <w:r w:rsidRPr="00241F57">
        <w:t>V zvezi z javnim naročilom »</w:t>
      </w:r>
      <w:r w:rsidR="00A6663F" w:rsidRPr="00AC2E0E">
        <w:rPr>
          <w:sz w:val="20"/>
          <w:szCs w:val="20"/>
        </w:rPr>
        <w:t>DOBAVO CELOVITEGA SISTEMA ZA OKSIDACIJO BLATA V OKSIDACIJSKIH BAZENIH Z AKTIVNIM BLATOM CENTRALNE ČISTILNE NAPRAVE SKUPAJ Z DOBAVO KISIKA</w:t>
      </w:r>
      <w:r w:rsidRPr="00241F57">
        <w:t>«</w:t>
      </w:r>
      <w:r w:rsidRPr="00241F57">
        <w:rPr>
          <w:b/>
        </w:rPr>
        <w:t xml:space="preserve">, </w:t>
      </w:r>
      <w:r w:rsidRPr="00241F57">
        <w:t xml:space="preserve">poslano v objavo na portal javnih naročil, dne </w:t>
      </w:r>
      <w:r w:rsidR="00F05053" w:rsidRPr="007F33AF">
        <w:t>1</w:t>
      </w:r>
      <w:r w:rsidR="007F33AF" w:rsidRPr="007F33AF">
        <w:t>8</w:t>
      </w:r>
      <w:r w:rsidRPr="007F33AF">
        <w:t>.</w:t>
      </w:r>
      <w:r w:rsidR="00F05053" w:rsidRPr="007F33AF">
        <w:t>10</w:t>
      </w:r>
      <w:r w:rsidRPr="007F33AF">
        <w:t>.2022</w:t>
      </w:r>
      <w:r w:rsidRPr="00241F57">
        <w:t xml:space="preserve">, </w:t>
      </w:r>
      <w:r w:rsidRPr="00241F57">
        <w:rPr>
          <w:bCs/>
        </w:rPr>
        <w:t xml:space="preserve">naročniku Komunalno stanovanjska družba d.o.o.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7" w:name="_Toc395008191"/>
      <w:bookmarkStart w:id="78" w:name="_Toc401742229"/>
      <w:bookmarkStart w:id="79" w:name="_Toc401742359"/>
      <w:bookmarkStart w:id="80"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0193693" w14:textId="2F1A6AC8" w:rsidR="00241F57" w:rsidRPr="00784D0E" w:rsidRDefault="0079105A" w:rsidP="00F56C35">
      <w:pPr>
        <w:pStyle w:val="Priloge"/>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t>4.6.</w:t>
      </w:r>
      <w:r w:rsidR="00241F57" w:rsidRPr="00784D0E">
        <w:rPr>
          <w:rFonts w:ascii="Calibri Light" w:hAnsi="Calibri Light" w:cs="Calibri Light"/>
          <w:color w:val="auto"/>
          <w:sz w:val="22"/>
          <w:szCs w:val="22"/>
        </w:rPr>
        <w:t>Pooblastilo gospodarskega subjekta za pridobitev osebnih pod</w:t>
      </w:r>
      <w:r w:rsidR="00051707" w:rsidRPr="00784D0E">
        <w:rPr>
          <w:rFonts w:ascii="Calibri Light" w:hAnsi="Calibri Light" w:cs="Calibri Light"/>
          <w:color w:val="auto"/>
          <w:sz w:val="22"/>
          <w:szCs w:val="22"/>
        </w:rPr>
        <w:t>a</w:t>
      </w:r>
      <w:r w:rsidR="00241F57" w:rsidRPr="00784D0E">
        <w:rPr>
          <w:rFonts w:ascii="Calibri Light" w:hAnsi="Calibri Light" w:cs="Calibri Light"/>
          <w:color w:val="auto"/>
          <w:sz w:val="22"/>
          <w:szCs w:val="22"/>
        </w:rPr>
        <w:t>tkov</w:t>
      </w:r>
    </w:p>
    <w:bookmarkEnd w:id="77"/>
    <w:bookmarkEnd w:id="78"/>
    <w:bookmarkEnd w:id="79"/>
    <w:bookmarkEnd w:id="80"/>
    <w:p w14:paraId="6709DF97" w14:textId="77777777" w:rsidR="001F5ABE" w:rsidRPr="00784D0E" w:rsidRDefault="001F5ABE" w:rsidP="00F56C35">
      <w:pPr>
        <w:ind w:left="709" w:right="789"/>
        <w:jc w:val="both"/>
      </w:pPr>
    </w:p>
    <w:p w14:paraId="00D39CA5" w14:textId="77777777" w:rsidR="001F5ABE" w:rsidRPr="00784D0E" w:rsidRDefault="001F5ABE" w:rsidP="00F56C35">
      <w:pPr>
        <w:ind w:left="709" w:right="789"/>
        <w:jc w:val="both"/>
      </w:pPr>
      <w:r w:rsidRPr="00784D0E">
        <w:rPr>
          <w:b/>
        </w:rPr>
        <w:t>GOSPODARSKI SUBJEKT</w:t>
      </w:r>
      <w:r w:rsidRPr="00784D0E">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784D0E" w14:paraId="49157C7A" w14:textId="77777777" w:rsidTr="00F56C35">
        <w:tc>
          <w:tcPr>
            <w:tcW w:w="9212" w:type="dxa"/>
            <w:tcBorders>
              <w:bottom w:val="single" w:sz="6" w:space="0" w:color="1F497D"/>
            </w:tcBorders>
            <w:shd w:val="clear" w:color="auto" w:fill="auto"/>
            <w:vAlign w:val="center"/>
          </w:tcPr>
          <w:p w14:paraId="512D11EC" w14:textId="77777777" w:rsidR="001F5ABE" w:rsidRPr="00784D0E" w:rsidRDefault="001F5ABE" w:rsidP="00F56C35">
            <w:pPr>
              <w:ind w:left="709" w:right="789"/>
              <w:jc w:val="center"/>
              <w:rPr>
                <w:rFonts w:eastAsia="Times New Roman"/>
              </w:rPr>
            </w:pPr>
          </w:p>
        </w:tc>
      </w:tr>
      <w:tr w:rsidR="001F5ABE" w:rsidRPr="00784D0E" w14:paraId="5703CAA0" w14:textId="77777777" w:rsidTr="00F56C35">
        <w:tc>
          <w:tcPr>
            <w:tcW w:w="9212" w:type="dxa"/>
            <w:tcBorders>
              <w:top w:val="single" w:sz="6" w:space="0" w:color="1F497D"/>
            </w:tcBorders>
            <w:shd w:val="clear" w:color="auto" w:fill="auto"/>
            <w:vAlign w:val="center"/>
          </w:tcPr>
          <w:p w14:paraId="58552F48" w14:textId="77777777" w:rsidR="001F5ABE" w:rsidRPr="00784D0E" w:rsidRDefault="001F5ABE" w:rsidP="00F56C35">
            <w:pPr>
              <w:ind w:left="709" w:right="789"/>
              <w:jc w:val="center"/>
              <w:rPr>
                <w:rFonts w:eastAsia="Times New Roman"/>
              </w:rPr>
            </w:pPr>
          </w:p>
        </w:tc>
      </w:tr>
    </w:tbl>
    <w:p w14:paraId="4781446D" w14:textId="77777777" w:rsidR="001F5ABE" w:rsidRPr="00784D0E" w:rsidRDefault="001F5ABE" w:rsidP="00F56C35">
      <w:pPr>
        <w:ind w:left="709" w:right="789"/>
        <w:jc w:val="both"/>
      </w:pPr>
    </w:p>
    <w:p w14:paraId="452ADD71" w14:textId="63004058" w:rsidR="001F5ABE" w:rsidRPr="00784D0E" w:rsidRDefault="001F5ABE" w:rsidP="001E7CAA">
      <w:pPr>
        <w:spacing w:line="223" w:lineRule="exact"/>
        <w:ind w:left="709" w:right="789"/>
        <w:jc w:val="both"/>
      </w:pPr>
      <w:r w:rsidRPr="00784D0E">
        <w:t>V zvezi z javnim naročilom »</w:t>
      </w:r>
      <w:r w:rsidR="00A6663F" w:rsidRPr="00AC2E0E">
        <w:rPr>
          <w:sz w:val="20"/>
          <w:szCs w:val="20"/>
        </w:rPr>
        <w:t>DOBAVO CELOVITEGA SISTEMA ZA OKSIDACIJO BLATA V OKSIDACIJSKIH BAZENIH Z AKTIVNIM BLATOM CENTRALNE ČISTILNE NAPRAVE SKUPAJ Z DOBAVO KISIKA</w:t>
      </w:r>
      <w:r w:rsidRPr="00784D0E">
        <w:t xml:space="preserve">«, poslano v objavo na portal javnih naročil dne </w:t>
      </w:r>
      <w:r w:rsidR="00F05053" w:rsidRPr="007F33AF">
        <w:t>1</w:t>
      </w:r>
      <w:r w:rsidR="0079105A" w:rsidRPr="007F33AF">
        <w:t>8</w:t>
      </w:r>
      <w:r w:rsidRPr="007F33AF">
        <w:t>.</w:t>
      </w:r>
      <w:r w:rsidR="00F05053" w:rsidRPr="007F33AF">
        <w:t>10</w:t>
      </w:r>
      <w:r w:rsidRPr="007F33AF">
        <w:t>.2022,</w:t>
      </w:r>
    </w:p>
    <w:p w14:paraId="187E1BB5" w14:textId="77777777" w:rsidR="001F5ABE" w:rsidRPr="00784D0E" w:rsidRDefault="001F5ABE" w:rsidP="00F56C35">
      <w:pPr>
        <w:ind w:left="709" w:right="789"/>
        <w:jc w:val="both"/>
      </w:pPr>
    </w:p>
    <w:p w14:paraId="38F9B88F" w14:textId="5BA21705" w:rsidR="001F5ABE" w:rsidRPr="00256003" w:rsidRDefault="001F5ABE" w:rsidP="00F56C35">
      <w:pPr>
        <w:ind w:left="709" w:right="789"/>
        <w:jc w:val="both"/>
      </w:pPr>
      <w:r w:rsidRPr="00256003">
        <w:t xml:space="preserve">izjavljamo, da </w:t>
      </w:r>
      <w:r w:rsidRPr="00256003">
        <w:rPr>
          <w:bCs/>
        </w:rPr>
        <w:t>Komunalno stanovanjski družbi d.o.o. Ajdovščina, Goriška cesta 23/b, 5270 Ajdovščina</w:t>
      </w:r>
      <w:r w:rsidRPr="00256003">
        <w:t>, kot naročniku, dajemo pooblastilo</w:t>
      </w:r>
      <w:r w:rsidR="00256003" w:rsidRPr="00256003">
        <w:t>, da</w:t>
      </w:r>
      <w:r w:rsidRPr="00256003">
        <w:t xml:space="preserve"> </w:t>
      </w:r>
      <w:r w:rsidR="00256003" w:rsidRPr="00256003">
        <w:t>pridobi podatke iz kazenske evidence in podatke iz drugih uradnih evidenc za vse v lastni izjavi navedene podatke, ki se nanašajo na gospodarski subjekt</w:t>
      </w:r>
    </w:p>
    <w:p w14:paraId="5F2A1C91" w14:textId="77777777" w:rsidR="001F5ABE" w:rsidRPr="00784D0E" w:rsidRDefault="001F5ABE" w:rsidP="001F5ABE"/>
    <w:p w14:paraId="6D96BF9D" w14:textId="77777777" w:rsidR="001F5ABE" w:rsidRPr="00784D0E" w:rsidRDefault="001F5ABE" w:rsidP="001F5ABE">
      <w:pPr>
        <w:pStyle w:val="Naslov2"/>
        <w:rPr>
          <w:sz w:val="22"/>
          <w:szCs w:val="22"/>
          <w:lang w:eastAsia="x-none"/>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693"/>
        <w:gridCol w:w="6379"/>
      </w:tblGrid>
      <w:tr w:rsidR="001F5ABE" w:rsidRPr="00784D0E" w14:paraId="7F5F51D0" w14:textId="77777777" w:rsidTr="00F56C35">
        <w:tc>
          <w:tcPr>
            <w:tcW w:w="2693" w:type="dxa"/>
          </w:tcPr>
          <w:p w14:paraId="4B41DB2D" w14:textId="77777777" w:rsidR="001F5ABE" w:rsidRPr="00784D0E" w:rsidRDefault="001F5ABE" w:rsidP="0034560A">
            <w:pPr>
              <w:pStyle w:val="Naslov6"/>
              <w:spacing w:before="0" w:after="0"/>
              <w:rPr>
                <w:rFonts w:ascii="Calibri Light" w:hAnsi="Calibri Light" w:cs="Calibri Light"/>
                <w:sz w:val="22"/>
                <w:szCs w:val="22"/>
                <w:lang w:val="sl-SI" w:eastAsia="en-US"/>
              </w:rPr>
            </w:pPr>
            <w:bookmarkStart w:id="81" w:name="_Toc401742361"/>
            <w:r w:rsidRPr="00784D0E">
              <w:rPr>
                <w:rFonts w:ascii="Calibri Light" w:hAnsi="Calibri Light" w:cs="Calibri Light"/>
                <w:sz w:val="22"/>
                <w:szCs w:val="22"/>
                <w:lang w:val="sl-SI" w:eastAsia="en-US"/>
              </w:rPr>
              <w:t>PONUDNIK (POLNO IME):</w:t>
            </w:r>
            <w:bookmarkEnd w:id="81"/>
          </w:p>
          <w:p w14:paraId="388231FA" w14:textId="77777777" w:rsidR="001F5ABE" w:rsidRPr="00784D0E" w:rsidRDefault="001F5ABE" w:rsidP="0034560A"/>
        </w:tc>
        <w:tc>
          <w:tcPr>
            <w:tcW w:w="6379" w:type="dxa"/>
          </w:tcPr>
          <w:p w14:paraId="75C41B7C" w14:textId="77777777" w:rsidR="001F5ABE" w:rsidRPr="00784D0E" w:rsidRDefault="001F5ABE" w:rsidP="0034560A"/>
        </w:tc>
      </w:tr>
      <w:tr w:rsidR="001F5ABE" w:rsidRPr="00784D0E" w14:paraId="3D1068BB" w14:textId="77777777" w:rsidTr="00F56C35">
        <w:tc>
          <w:tcPr>
            <w:tcW w:w="2693" w:type="dxa"/>
          </w:tcPr>
          <w:p w14:paraId="06D29CD1" w14:textId="77777777" w:rsidR="001F5ABE" w:rsidRPr="00784D0E" w:rsidRDefault="001F5ABE" w:rsidP="0034560A">
            <w:r w:rsidRPr="00784D0E">
              <w:t>Sedež:</w:t>
            </w:r>
          </w:p>
        </w:tc>
        <w:tc>
          <w:tcPr>
            <w:tcW w:w="6379" w:type="dxa"/>
          </w:tcPr>
          <w:p w14:paraId="58D6A1F7" w14:textId="77777777" w:rsidR="001F5ABE" w:rsidRPr="00784D0E" w:rsidRDefault="001F5ABE" w:rsidP="0034560A"/>
        </w:tc>
      </w:tr>
      <w:tr w:rsidR="001F5ABE" w:rsidRPr="00784D0E" w14:paraId="3BEE46C6" w14:textId="77777777" w:rsidTr="00F56C35">
        <w:tc>
          <w:tcPr>
            <w:tcW w:w="2693" w:type="dxa"/>
          </w:tcPr>
          <w:p w14:paraId="398EAC45" w14:textId="77777777" w:rsidR="001F5ABE" w:rsidRPr="00784D0E" w:rsidRDefault="001F5ABE" w:rsidP="0034560A">
            <w:r w:rsidRPr="00784D0E">
              <w:t>Poštna številka in kraj:</w:t>
            </w:r>
          </w:p>
        </w:tc>
        <w:tc>
          <w:tcPr>
            <w:tcW w:w="6379" w:type="dxa"/>
          </w:tcPr>
          <w:p w14:paraId="3173A0D8" w14:textId="77777777" w:rsidR="001F5ABE" w:rsidRPr="00784D0E" w:rsidRDefault="001F5ABE" w:rsidP="0034560A"/>
        </w:tc>
      </w:tr>
      <w:tr w:rsidR="001F5ABE" w:rsidRPr="00784D0E" w14:paraId="302E5DB2" w14:textId="77777777" w:rsidTr="00F56C35">
        <w:tc>
          <w:tcPr>
            <w:tcW w:w="2693" w:type="dxa"/>
          </w:tcPr>
          <w:p w14:paraId="3F1DFEA2" w14:textId="77777777" w:rsidR="001F5ABE" w:rsidRPr="00784D0E" w:rsidRDefault="001F5ABE" w:rsidP="0034560A">
            <w:r w:rsidRPr="00784D0E">
              <w:t>Občina sedeža ponudnika:</w:t>
            </w:r>
          </w:p>
        </w:tc>
        <w:tc>
          <w:tcPr>
            <w:tcW w:w="6379" w:type="dxa"/>
          </w:tcPr>
          <w:p w14:paraId="7CBE6B7C" w14:textId="77777777" w:rsidR="001F5ABE" w:rsidRPr="00784D0E" w:rsidRDefault="001F5ABE" w:rsidP="0034560A"/>
        </w:tc>
      </w:tr>
      <w:tr w:rsidR="001F5ABE" w:rsidRPr="00784D0E" w14:paraId="5E7A07BF" w14:textId="77777777" w:rsidTr="00F56C35">
        <w:tc>
          <w:tcPr>
            <w:tcW w:w="2693" w:type="dxa"/>
          </w:tcPr>
          <w:p w14:paraId="7DCD53FF" w14:textId="77777777" w:rsidR="001F5ABE" w:rsidRPr="00784D0E" w:rsidRDefault="001F5ABE" w:rsidP="0034560A">
            <w:r w:rsidRPr="00784D0E">
              <w:t>Davčna številka:</w:t>
            </w:r>
          </w:p>
        </w:tc>
        <w:tc>
          <w:tcPr>
            <w:tcW w:w="6379" w:type="dxa"/>
          </w:tcPr>
          <w:p w14:paraId="491C51C6" w14:textId="77777777" w:rsidR="001F5ABE" w:rsidRPr="00784D0E" w:rsidRDefault="001F5ABE" w:rsidP="0034560A"/>
        </w:tc>
      </w:tr>
      <w:tr w:rsidR="001F5ABE" w:rsidRPr="00784D0E" w14:paraId="640F9A38" w14:textId="77777777" w:rsidTr="00F56C35">
        <w:tc>
          <w:tcPr>
            <w:tcW w:w="2693" w:type="dxa"/>
          </w:tcPr>
          <w:p w14:paraId="0A881D08" w14:textId="77777777" w:rsidR="001F5ABE" w:rsidRPr="00784D0E" w:rsidRDefault="001F5ABE" w:rsidP="0034560A">
            <w:r w:rsidRPr="00784D0E">
              <w:t>Matična številka:</w:t>
            </w:r>
          </w:p>
        </w:tc>
        <w:tc>
          <w:tcPr>
            <w:tcW w:w="6379" w:type="dxa"/>
          </w:tcPr>
          <w:p w14:paraId="22CE6BF0" w14:textId="77777777" w:rsidR="001F5ABE" w:rsidRPr="00784D0E" w:rsidRDefault="001F5ABE" w:rsidP="0034560A"/>
        </w:tc>
      </w:tr>
      <w:tr w:rsidR="001F5ABE" w:rsidRPr="00784D0E" w14:paraId="3606F8BC" w14:textId="77777777" w:rsidTr="00F56C35">
        <w:tc>
          <w:tcPr>
            <w:tcW w:w="2693" w:type="dxa"/>
          </w:tcPr>
          <w:p w14:paraId="459C53D9" w14:textId="77777777" w:rsidR="001F5ABE" w:rsidRPr="00784D0E" w:rsidRDefault="001F5ABE" w:rsidP="0034560A">
            <w:r w:rsidRPr="00784D0E">
              <w:t>Številka vpisa v sodni register:</w:t>
            </w:r>
          </w:p>
        </w:tc>
        <w:tc>
          <w:tcPr>
            <w:tcW w:w="6379" w:type="dxa"/>
          </w:tcPr>
          <w:p w14:paraId="19498F31" w14:textId="77777777" w:rsidR="001F5ABE" w:rsidRPr="00784D0E" w:rsidRDefault="001F5ABE" w:rsidP="0034560A"/>
        </w:tc>
      </w:tr>
    </w:tbl>
    <w:p w14:paraId="44810509" w14:textId="77777777" w:rsidR="001F5ABE" w:rsidRPr="00784D0E" w:rsidRDefault="001F5ABE" w:rsidP="001F5ABE"/>
    <w:p w14:paraId="24AB01B6" w14:textId="77777777" w:rsidR="001F5ABE" w:rsidRPr="00784D0E" w:rsidRDefault="001F5ABE" w:rsidP="001F5ABE"/>
    <w:p w14:paraId="4F6D7BFB" w14:textId="77777777" w:rsidR="001F5ABE" w:rsidRPr="00784D0E" w:rsidRDefault="001F5ABE" w:rsidP="001F5ABE"/>
    <w:p w14:paraId="363A365C" w14:textId="77777777" w:rsidR="001F5ABE" w:rsidRPr="00784D0E" w:rsidRDefault="001F5ABE" w:rsidP="001F5ABE"/>
    <w:p w14:paraId="724429A8" w14:textId="77777777" w:rsidR="001F5ABE" w:rsidRPr="00784D0E" w:rsidRDefault="001F5ABE" w:rsidP="001F5ABE"/>
    <w:p w14:paraId="3BFF01C0" w14:textId="77777777" w:rsidR="001F5ABE" w:rsidRPr="00784D0E" w:rsidRDefault="001F5ABE" w:rsidP="001F5ABE"/>
    <w:p w14:paraId="40F2F5FF" w14:textId="77777777" w:rsidR="001F5ABE" w:rsidRPr="00784D0E" w:rsidRDefault="001F5ABE" w:rsidP="001F5ABE"/>
    <w:p w14:paraId="43D409E8" w14:textId="77777777" w:rsidR="001F5ABE" w:rsidRPr="00784D0E"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784D0E" w14:paraId="058B092F" w14:textId="77777777" w:rsidTr="0034560A">
        <w:trPr>
          <w:trHeight w:val="737"/>
        </w:trPr>
        <w:tc>
          <w:tcPr>
            <w:tcW w:w="2162" w:type="dxa"/>
          </w:tcPr>
          <w:p w14:paraId="388CF40E" w14:textId="77777777" w:rsidR="001F5ABE" w:rsidRPr="00784D0E" w:rsidRDefault="001F5ABE" w:rsidP="0034560A">
            <w:pPr>
              <w:jc w:val="center"/>
              <w:rPr>
                <w:bCs/>
              </w:rPr>
            </w:pPr>
            <w:r w:rsidRPr="00784D0E">
              <w:rPr>
                <w:bCs/>
              </w:rPr>
              <w:t>KRAJ</w:t>
            </w:r>
          </w:p>
          <w:p w14:paraId="127B90B6" w14:textId="77777777" w:rsidR="001F5ABE" w:rsidRPr="00784D0E" w:rsidRDefault="001F5ABE" w:rsidP="0034560A">
            <w:pPr>
              <w:jc w:val="center"/>
              <w:rPr>
                <w:bCs/>
              </w:rPr>
            </w:pPr>
          </w:p>
        </w:tc>
        <w:tc>
          <w:tcPr>
            <w:tcW w:w="2410" w:type="dxa"/>
            <w:vMerge w:val="restart"/>
          </w:tcPr>
          <w:p w14:paraId="296B3E81" w14:textId="77777777" w:rsidR="001F5ABE" w:rsidRPr="00784D0E" w:rsidRDefault="001F5ABE" w:rsidP="0034560A">
            <w:pPr>
              <w:jc w:val="center"/>
              <w:rPr>
                <w:bCs/>
              </w:rPr>
            </w:pPr>
            <w:r w:rsidRPr="00784D0E">
              <w:rPr>
                <w:bCs/>
              </w:rPr>
              <w:t>ŽIG</w:t>
            </w:r>
          </w:p>
        </w:tc>
        <w:tc>
          <w:tcPr>
            <w:tcW w:w="4500" w:type="dxa"/>
            <w:vMerge w:val="restart"/>
          </w:tcPr>
          <w:p w14:paraId="1249B109" w14:textId="77777777" w:rsidR="001F5ABE" w:rsidRPr="00784D0E" w:rsidRDefault="001F5ABE" w:rsidP="0034560A">
            <w:pPr>
              <w:jc w:val="center"/>
              <w:rPr>
                <w:bCs/>
              </w:rPr>
            </w:pPr>
            <w:r w:rsidRPr="00784D0E">
              <w:rPr>
                <w:bCs/>
              </w:rPr>
              <w:t>GOSPODARSKI SUBJEKT</w:t>
            </w:r>
          </w:p>
          <w:p w14:paraId="30195567" w14:textId="77777777" w:rsidR="001F5ABE" w:rsidRPr="00784D0E" w:rsidRDefault="001F5ABE" w:rsidP="0034560A">
            <w:pPr>
              <w:jc w:val="center"/>
              <w:rPr>
                <w:bCs/>
              </w:rPr>
            </w:pPr>
            <w:r w:rsidRPr="00784D0E">
              <w:rPr>
                <w:bCs/>
              </w:rPr>
              <w:t xml:space="preserve">ime in priimek </w:t>
            </w:r>
            <w:r w:rsidRPr="00784D0E">
              <w:rPr>
                <w:bCs/>
                <w:u w:val="single"/>
              </w:rPr>
              <w:t>zakonitega zastopnika</w:t>
            </w:r>
            <w:r w:rsidRPr="00784D0E">
              <w:rPr>
                <w:bCs/>
              </w:rPr>
              <w:t xml:space="preserve"> </w:t>
            </w:r>
          </w:p>
          <w:p w14:paraId="56EE0D8F" w14:textId="77777777" w:rsidR="001F5ABE" w:rsidRPr="00784D0E" w:rsidRDefault="001F5ABE" w:rsidP="0034560A">
            <w:pPr>
              <w:jc w:val="center"/>
              <w:rPr>
                <w:bCs/>
              </w:rPr>
            </w:pPr>
            <w:r w:rsidRPr="00784D0E">
              <w:rPr>
                <w:bCs/>
              </w:rPr>
              <w:t>in podpis</w:t>
            </w:r>
          </w:p>
        </w:tc>
      </w:tr>
      <w:tr w:rsidR="001F5ABE" w:rsidRPr="00784D0E" w14:paraId="68BF72F0" w14:textId="77777777" w:rsidTr="0034560A">
        <w:trPr>
          <w:trHeight w:val="737"/>
        </w:trPr>
        <w:tc>
          <w:tcPr>
            <w:tcW w:w="2162" w:type="dxa"/>
          </w:tcPr>
          <w:p w14:paraId="41EC0892" w14:textId="77777777" w:rsidR="001F5ABE" w:rsidRPr="00784D0E" w:rsidRDefault="001F5ABE" w:rsidP="0034560A">
            <w:pPr>
              <w:jc w:val="center"/>
              <w:rPr>
                <w:bCs/>
              </w:rPr>
            </w:pPr>
            <w:r w:rsidRPr="00784D0E">
              <w:rPr>
                <w:bCs/>
              </w:rPr>
              <w:t>DATUM</w:t>
            </w:r>
          </w:p>
        </w:tc>
        <w:tc>
          <w:tcPr>
            <w:tcW w:w="2410" w:type="dxa"/>
            <w:vMerge/>
            <w:vAlign w:val="bottom"/>
          </w:tcPr>
          <w:p w14:paraId="1711A13C" w14:textId="77777777" w:rsidR="001F5ABE" w:rsidRPr="00784D0E" w:rsidRDefault="001F5ABE" w:rsidP="0034560A">
            <w:pPr>
              <w:jc w:val="center"/>
              <w:rPr>
                <w:bCs/>
              </w:rPr>
            </w:pPr>
          </w:p>
        </w:tc>
        <w:tc>
          <w:tcPr>
            <w:tcW w:w="4500" w:type="dxa"/>
            <w:vMerge/>
            <w:shd w:val="pct10" w:color="auto" w:fill="auto"/>
            <w:vAlign w:val="bottom"/>
          </w:tcPr>
          <w:p w14:paraId="1A632642" w14:textId="77777777" w:rsidR="001F5ABE" w:rsidRPr="00784D0E" w:rsidRDefault="001F5ABE" w:rsidP="0034560A">
            <w:pPr>
              <w:jc w:val="center"/>
              <w:rPr>
                <w:bCs/>
              </w:rPr>
            </w:pPr>
          </w:p>
        </w:tc>
      </w:tr>
    </w:tbl>
    <w:p w14:paraId="13A94D89" w14:textId="77777777" w:rsidR="001F5ABE" w:rsidRPr="00784D0E" w:rsidRDefault="001F5ABE" w:rsidP="001F5ABE"/>
    <w:p w14:paraId="61104D45" w14:textId="77777777" w:rsidR="001F5ABE" w:rsidRPr="00D357E4" w:rsidRDefault="001F5ABE" w:rsidP="001F5ABE">
      <w:pPr>
        <w:rPr>
          <w:rFonts w:ascii="Arial" w:hAnsi="Arial" w:cs="Arial"/>
        </w:rPr>
      </w:pPr>
    </w:p>
    <w:p w14:paraId="49713B5D" w14:textId="77777777" w:rsidR="001F5ABE" w:rsidRPr="00D357E4" w:rsidRDefault="001F5ABE" w:rsidP="001F5ABE">
      <w:pPr>
        <w:tabs>
          <w:tab w:val="left" w:pos="6513"/>
        </w:tabs>
        <w:jc w:val="right"/>
        <w:rPr>
          <w:rFonts w:ascii="Arial" w:hAnsi="Arial" w:cs="Arial"/>
          <w:b/>
        </w:rPr>
      </w:pPr>
    </w:p>
    <w:p w14:paraId="5E47FDA3" w14:textId="77777777" w:rsidR="00051707" w:rsidRDefault="001F5ABE" w:rsidP="00F56C35">
      <w:pPr>
        <w:pStyle w:val="Priloge"/>
        <w:tabs>
          <w:tab w:val="left" w:pos="794"/>
          <w:tab w:val="right" w:pos="9072"/>
        </w:tabs>
        <w:ind w:left="709" w:right="789"/>
        <w:jc w:val="both"/>
        <w:outlineLvl w:val="1"/>
        <w:rPr>
          <w:rFonts w:ascii="Arial" w:hAnsi="Arial" w:cs="Arial"/>
          <w:color w:val="auto"/>
          <w:sz w:val="22"/>
          <w:szCs w:val="22"/>
          <w:lang w:eastAsia="x-none"/>
        </w:rPr>
      </w:pPr>
      <w:r w:rsidRPr="00D357E4">
        <w:rPr>
          <w:rFonts w:ascii="Arial" w:hAnsi="Arial" w:cs="Arial"/>
          <w:color w:val="auto"/>
          <w:sz w:val="22"/>
          <w:szCs w:val="22"/>
          <w:lang w:eastAsia="x-none"/>
        </w:rPr>
        <w:br w:type="page"/>
      </w:r>
      <w:bookmarkStart w:id="82" w:name="_Toc395008192"/>
      <w:bookmarkStart w:id="83" w:name="_Toc401742231"/>
      <w:bookmarkStart w:id="84" w:name="_Toc401742362"/>
      <w:bookmarkStart w:id="85" w:name="_Toc450902046"/>
      <w:r>
        <w:rPr>
          <w:rFonts w:ascii="Arial" w:hAnsi="Arial" w:cs="Arial"/>
          <w:color w:val="auto"/>
          <w:sz w:val="22"/>
          <w:szCs w:val="22"/>
          <w:lang w:eastAsia="x-none"/>
        </w:rPr>
        <w:lastRenderedPageBreak/>
        <w:tab/>
      </w:r>
      <w:r>
        <w:rPr>
          <w:rFonts w:ascii="Arial" w:hAnsi="Arial" w:cs="Arial"/>
          <w:color w:val="auto"/>
          <w:sz w:val="22"/>
          <w:szCs w:val="22"/>
          <w:lang w:eastAsia="x-none"/>
        </w:rPr>
        <w:tab/>
      </w:r>
    </w:p>
    <w:p w14:paraId="5B1ED81E" w14:textId="4E93F365" w:rsidR="00051707" w:rsidRPr="00051707" w:rsidRDefault="0079105A" w:rsidP="00F56C35">
      <w:pPr>
        <w:pStyle w:val="Priloge"/>
        <w:tabs>
          <w:tab w:val="left" w:pos="794"/>
          <w:tab w:val="right" w:pos="9072"/>
        </w:tabs>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t>4.7.</w:t>
      </w:r>
      <w:r w:rsidR="00051707" w:rsidRPr="00051707">
        <w:rPr>
          <w:rFonts w:ascii="Calibri Light" w:hAnsi="Calibri Light" w:cs="Calibri Light"/>
          <w:color w:val="auto"/>
          <w:sz w:val="22"/>
          <w:szCs w:val="22"/>
        </w:rPr>
        <w:t>Pooblastilo osebe, ki je članica upravnega, vodstvenega ali nadzornega organa gospodarskega subjekta ali ima pooblastila za njegovo zastopanje ali odločanje ali nadzor v njem za pridobitev osebnih podatkov</w:t>
      </w:r>
    </w:p>
    <w:bookmarkEnd w:id="82"/>
    <w:bookmarkEnd w:id="83"/>
    <w:bookmarkEnd w:id="84"/>
    <w:bookmarkEnd w:id="85"/>
    <w:p w14:paraId="187CF4CE" w14:textId="77777777" w:rsidR="00051707" w:rsidRDefault="00051707" w:rsidP="00F56C35">
      <w:pPr>
        <w:ind w:left="709" w:right="789"/>
        <w:jc w:val="both"/>
        <w:rPr>
          <w:rFonts w:ascii="Arial" w:hAnsi="Arial" w:cs="Arial"/>
          <w:b/>
          <w:lang w:eastAsia="x-none"/>
        </w:rPr>
      </w:pPr>
    </w:p>
    <w:p w14:paraId="16F7E215" w14:textId="0C78FC8A" w:rsidR="001F5ABE" w:rsidRPr="00051707" w:rsidRDefault="001F5ABE" w:rsidP="00F56C35">
      <w:pPr>
        <w:ind w:left="709" w:right="789"/>
        <w:jc w:val="both"/>
        <w:rPr>
          <w:lang w:eastAsia="x-none"/>
        </w:rPr>
      </w:pPr>
      <w:r w:rsidRPr="00051707">
        <w:rPr>
          <w:b/>
          <w:lang w:eastAsia="x-none"/>
        </w:rPr>
        <w:t>POOBLASTITELJ</w:t>
      </w:r>
      <w:r w:rsidRPr="00051707">
        <w:rPr>
          <w:lang w:eastAsia="x-none"/>
        </w:rPr>
        <w:t>,</w:t>
      </w:r>
    </w:p>
    <w:p w14:paraId="3EA905FD" w14:textId="77777777" w:rsidR="001F5ABE" w:rsidRPr="00051707" w:rsidRDefault="001F5ABE" w:rsidP="00F56C35">
      <w:pPr>
        <w:ind w:left="709" w:right="789"/>
        <w:jc w:val="both"/>
        <w:rPr>
          <w:lang w:eastAsia="x-none"/>
        </w:rPr>
      </w:pPr>
      <w:r w:rsidRPr="00051707">
        <w:rPr>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755783E3" w14:textId="7A115724" w:rsidR="001F5ABE" w:rsidRPr="00256003" w:rsidRDefault="001F5ABE" w:rsidP="00F56C35">
      <w:pPr>
        <w:spacing w:line="223" w:lineRule="exact"/>
        <w:ind w:left="709" w:right="789"/>
        <w:jc w:val="both"/>
        <w:rPr>
          <w:sz w:val="20"/>
        </w:rPr>
      </w:pPr>
      <w:r w:rsidRPr="00051707">
        <w:rPr>
          <w:lang w:eastAsia="x-none"/>
        </w:rPr>
        <w:t xml:space="preserve">funkcijo osebe članice upravnega, vodstvenega ali nadzornega organa tega gospodarskega subjekta ali ki ima pooblastila za njegovo zastopanje ali odločanje ali nadzor v njem, </w:t>
      </w:r>
      <w:r w:rsidRPr="00051707">
        <w:t>v zvezi z javnim naročilom »</w:t>
      </w:r>
      <w:r w:rsidR="00A6663F" w:rsidRPr="00AC2E0E">
        <w:rPr>
          <w:sz w:val="20"/>
          <w:szCs w:val="20"/>
        </w:rPr>
        <w:t>DOBAVO CELOVITEGA SISTEMA ZA OKSIDACIJO BLATA V OKSIDACIJSKIH BAZENIH Z AKTIVNIM BLATOM CENTRALNE ČISTILNE NAPRAVE SKUPAJ Z DOBAVO KISIKA</w:t>
      </w:r>
      <w:r w:rsidRPr="00051707">
        <w:rPr>
          <w:rFonts w:eastAsia="Times New Roman"/>
          <w:bCs/>
        </w:rPr>
        <w:t>«</w:t>
      </w:r>
      <w:r w:rsidRPr="00051707">
        <w:t xml:space="preserve">, poslano v objavo na portal javnih naročil dne </w:t>
      </w:r>
      <w:r w:rsidR="00F05053">
        <w:t>1</w:t>
      </w:r>
      <w:r w:rsidR="00F37E89">
        <w:t>8</w:t>
      </w:r>
      <w:r w:rsidRPr="00051707">
        <w:t>.</w:t>
      </w:r>
      <w:r w:rsidR="00F05053">
        <w:t>10</w:t>
      </w:r>
      <w:r w:rsidRPr="00051707">
        <w:t>.2022,</w:t>
      </w:r>
      <w:r w:rsidRPr="00051707">
        <w:rPr>
          <w:lang w:eastAsia="x-none"/>
        </w:rPr>
        <w:t xml:space="preserve"> </w:t>
      </w:r>
      <w:r w:rsidRPr="00051707">
        <w:t xml:space="preserve">izjavljam, da naročniku </w:t>
      </w:r>
      <w:r w:rsidRPr="00051707">
        <w:rPr>
          <w:bCs/>
        </w:rPr>
        <w:t>Komunalno stanovanjski družbi d.o.o. Ajdovščina, Goriška cesta 23/b, 5270 Ajdovščina</w:t>
      </w:r>
      <w:r w:rsidRPr="00051707">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96B9885" w14:textId="77777777" w:rsidR="001F5ABE" w:rsidRPr="00051707" w:rsidRDefault="001F5ABE" w:rsidP="001F5ABE">
      <w:pPr>
        <w:rPr>
          <w:i/>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1996"/>
        <w:gridCol w:w="7076"/>
      </w:tblGrid>
      <w:tr w:rsidR="001F5ABE" w:rsidRPr="00051707" w14:paraId="3C971F51" w14:textId="77777777" w:rsidTr="00F56C35">
        <w:tc>
          <w:tcPr>
            <w:tcW w:w="1996" w:type="dxa"/>
          </w:tcPr>
          <w:p w14:paraId="6FC7064C" w14:textId="77777777" w:rsidR="001F5ABE" w:rsidRPr="00051707" w:rsidRDefault="001F5ABE" w:rsidP="0034560A">
            <w:pPr>
              <w:pStyle w:val="Naslov6"/>
              <w:spacing w:before="0" w:after="0"/>
              <w:rPr>
                <w:rFonts w:ascii="Calibri Light" w:hAnsi="Calibri Light" w:cs="Calibri Light"/>
                <w:sz w:val="22"/>
                <w:szCs w:val="22"/>
                <w:lang w:val="sl-SI" w:eastAsia="en-US"/>
              </w:rPr>
            </w:pPr>
            <w:bookmarkStart w:id="86" w:name="_Toc401742364"/>
            <w:r w:rsidRPr="00051707">
              <w:rPr>
                <w:rFonts w:ascii="Calibri Light" w:hAnsi="Calibri Light" w:cs="Calibri Light"/>
                <w:sz w:val="22"/>
                <w:szCs w:val="22"/>
                <w:lang w:val="sl-SI" w:eastAsia="en-US"/>
              </w:rPr>
              <w:t xml:space="preserve">  (IME IN PRIIMEK):</w:t>
            </w:r>
            <w:bookmarkEnd w:id="86"/>
          </w:p>
        </w:tc>
        <w:tc>
          <w:tcPr>
            <w:tcW w:w="7076" w:type="dxa"/>
          </w:tcPr>
          <w:p w14:paraId="41498599" w14:textId="77777777" w:rsidR="001F5ABE" w:rsidRPr="00051707" w:rsidRDefault="001F5ABE" w:rsidP="0034560A"/>
        </w:tc>
      </w:tr>
      <w:tr w:rsidR="001F5ABE" w:rsidRPr="00051707" w14:paraId="70A5E85D" w14:textId="77777777" w:rsidTr="00F56C35">
        <w:tc>
          <w:tcPr>
            <w:tcW w:w="1996" w:type="dxa"/>
          </w:tcPr>
          <w:p w14:paraId="0C992D03" w14:textId="77777777" w:rsidR="001F5ABE" w:rsidRPr="00051707" w:rsidRDefault="001F5ABE" w:rsidP="0034560A">
            <w:r w:rsidRPr="00051707">
              <w:t>EMŠO:</w:t>
            </w:r>
          </w:p>
        </w:tc>
        <w:tc>
          <w:tcPr>
            <w:tcW w:w="7076" w:type="dxa"/>
          </w:tcPr>
          <w:p w14:paraId="6B60839C" w14:textId="77777777" w:rsidR="001F5ABE" w:rsidRPr="00051707" w:rsidRDefault="001F5ABE" w:rsidP="0034560A"/>
        </w:tc>
      </w:tr>
      <w:tr w:rsidR="001F5ABE" w:rsidRPr="00051707" w14:paraId="560018DF" w14:textId="77777777" w:rsidTr="00F56C35">
        <w:tc>
          <w:tcPr>
            <w:tcW w:w="1996" w:type="dxa"/>
          </w:tcPr>
          <w:p w14:paraId="27D018D2" w14:textId="77777777" w:rsidR="001F5ABE" w:rsidRPr="00051707" w:rsidRDefault="001F5ABE" w:rsidP="0034560A">
            <w:r w:rsidRPr="00051707">
              <w:t>Datum rojstva:</w:t>
            </w:r>
          </w:p>
        </w:tc>
        <w:tc>
          <w:tcPr>
            <w:tcW w:w="7076" w:type="dxa"/>
          </w:tcPr>
          <w:p w14:paraId="7554EC74" w14:textId="77777777" w:rsidR="001F5ABE" w:rsidRPr="00051707" w:rsidRDefault="001F5ABE" w:rsidP="0034560A"/>
        </w:tc>
      </w:tr>
      <w:tr w:rsidR="001F5ABE" w:rsidRPr="00051707" w14:paraId="2A34884D" w14:textId="77777777" w:rsidTr="00F56C35">
        <w:tc>
          <w:tcPr>
            <w:tcW w:w="1996" w:type="dxa"/>
          </w:tcPr>
          <w:p w14:paraId="5CC7113B" w14:textId="77777777" w:rsidR="001F5ABE" w:rsidRPr="00051707" w:rsidRDefault="001F5ABE" w:rsidP="0034560A">
            <w:r w:rsidRPr="00051707">
              <w:t>Kraj rojstva:</w:t>
            </w:r>
          </w:p>
        </w:tc>
        <w:tc>
          <w:tcPr>
            <w:tcW w:w="7076" w:type="dxa"/>
          </w:tcPr>
          <w:p w14:paraId="5BECE5B0" w14:textId="77777777" w:rsidR="001F5ABE" w:rsidRPr="00051707" w:rsidRDefault="001F5ABE" w:rsidP="0034560A"/>
        </w:tc>
      </w:tr>
      <w:tr w:rsidR="001F5ABE" w:rsidRPr="00051707" w14:paraId="06173961" w14:textId="77777777" w:rsidTr="00F56C35">
        <w:tc>
          <w:tcPr>
            <w:tcW w:w="1996" w:type="dxa"/>
          </w:tcPr>
          <w:p w14:paraId="3C5DB303" w14:textId="77777777" w:rsidR="001F5ABE" w:rsidRPr="00051707" w:rsidRDefault="001F5ABE" w:rsidP="0034560A">
            <w:r w:rsidRPr="00051707">
              <w:t>Občina rojstva:</w:t>
            </w:r>
          </w:p>
        </w:tc>
        <w:tc>
          <w:tcPr>
            <w:tcW w:w="7076" w:type="dxa"/>
          </w:tcPr>
          <w:p w14:paraId="71A9470A" w14:textId="77777777" w:rsidR="001F5ABE" w:rsidRPr="00051707" w:rsidRDefault="001F5ABE" w:rsidP="0034560A"/>
        </w:tc>
      </w:tr>
      <w:tr w:rsidR="001F5ABE" w:rsidRPr="00051707" w14:paraId="3992B651" w14:textId="77777777" w:rsidTr="00F56C35">
        <w:tc>
          <w:tcPr>
            <w:tcW w:w="1996" w:type="dxa"/>
          </w:tcPr>
          <w:p w14:paraId="440103B2" w14:textId="77777777" w:rsidR="001F5ABE" w:rsidRPr="00051707" w:rsidRDefault="001F5ABE" w:rsidP="0034560A">
            <w:r w:rsidRPr="00051707">
              <w:t>Država rojstva:</w:t>
            </w:r>
          </w:p>
        </w:tc>
        <w:tc>
          <w:tcPr>
            <w:tcW w:w="7076" w:type="dxa"/>
          </w:tcPr>
          <w:p w14:paraId="75F7AC1C" w14:textId="77777777" w:rsidR="001F5ABE" w:rsidRPr="00051707" w:rsidRDefault="001F5ABE" w:rsidP="0034560A"/>
        </w:tc>
      </w:tr>
      <w:tr w:rsidR="001F5ABE" w:rsidRPr="00051707" w14:paraId="134542DD" w14:textId="77777777" w:rsidTr="00F56C35">
        <w:tc>
          <w:tcPr>
            <w:tcW w:w="1996" w:type="dxa"/>
          </w:tcPr>
          <w:p w14:paraId="4C691CEA" w14:textId="77777777" w:rsidR="001F5ABE" w:rsidRPr="00051707" w:rsidRDefault="001F5ABE" w:rsidP="0034560A">
            <w:r w:rsidRPr="00051707">
              <w:t>Ulica (naslov stalnega prebivališča):</w:t>
            </w:r>
          </w:p>
        </w:tc>
        <w:tc>
          <w:tcPr>
            <w:tcW w:w="7076" w:type="dxa"/>
          </w:tcPr>
          <w:p w14:paraId="77870E87" w14:textId="77777777" w:rsidR="001F5ABE" w:rsidRPr="00051707" w:rsidRDefault="001F5ABE" w:rsidP="0034560A"/>
        </w:tc>
      </w:tr>
      <w:tr w:rsidR="001F5ABE" w:rsidRPr="00051707" w14:paraId="3DF84CCA" w14:textId="77777777" w:rsidTr="00F56C35">
        <w:tc>
          <w:tcPr>
            <w:tcW w:w="1996" w:type="dxa"/>
          </w:tcPr>
          <w:p w14:paraId="6322C876" w14:textId="77777777" w:rsidR="001F5ABE" w:rsidRPr="00051707" w:rsidRDefault="001F5ABE" w:rsidP="0034560A">
            <w:r w:rsidRPr="00051707">
              <w:t>Poštna številka in kraj stalnega prebivališča:</w:t>
            </w:r>
          </w:p>
        </w:tc>
        <w:tc>
          <w:tcPr>
            <w:tcW w:w="7076" w:type="dxa"/>
          </w:tcPr>
          <w:p w14:paraId="48714F34" w14:textId="77777777" w:rsidR="001F5ABE" w:rsidRPr="00051707" w:rsidRDefault="001F5ABE" w:rsidP="0034560A"/>
        </w:tc>
      </w:tr>
      <w:tr w:rsidR="001F5ABE" w:rsidRPr="00051707" w14:paraId="422C4CB9" w14:textId="77777777" w:rsidTr="00F56C35">
        <w:tc>
          <w:tcPr>
            <w:tcW w:w="1996" w:type="dxa"/>
          </w:tcPr>
          <w:p w14:paraId="79A6C57C" w14:textId="77777777" w:rsidR="001F5ABE" w:rsidRPr="00051707" w:rsidRDefault="001F5ABE" w:rsidP="0034560A">
            <w:r w:rsidRPr="00051707">
              <w:t>Državljanstvo:</w:t>
            </w:r>
          </w:p>
        </w:tc>
        <w:tc>
          <w:tcPr>
            <w:tcW w:w="7076" w:type="dxa"/>
          </w:tcPr>
          <w:p w14:paraId="0DF319AA" w14:textId="77777777" w:rsidR="001F5ABE" w:rsidRPr="00051707" w:rsidRDefault="001F5ABE" w:rsidP="0034560A"/>
        </w:tc>
      </w:tr>
      <w:tr w:rsidR="001F5ABE" w:rsidRPr="00051707" w14:paraId="69F94328" w14:textId="77777777" w:rsidTr="00F56C35">
        <w:tc>
          <w:tcPr>
            <w:tcW w:w="1996" w:type="dxa"/>
          </w:tcPr>
          <w:p w14:paraId="3888375D" w14:textId="77777777" w:rsidR="001F5ABE" w:rsidRPr="00051707" w:rsidRDefault="001F5ABE" w:rsidP="0034560A">
            <w:r w:rsidRPr="00051707">
              <w:t>Prejšnji priimek:</w:t>
            </w:r>
          </w:p>
        </w:tc>
        <w:tc>
          <w:tcPr>
            <w:tcW w:w="7076" w:type="dxa"/>
          </w:tcPr>
          <w:p w14:paraId="5CC0C2AD" w14:textId="77777777" w:rsidR="001F5ABE" w:rsidRPr="00051707" w:rsidRDefault="001F5ABE" w:rsidP="0034560A"/>
        </w:tc>
      </w:tr>
    </w:tbl>
    <w:p w14:paraId="1A924D58" w14:textId="77777777" w:rsidR="001F5ABE" w:rsidRPr="00051707" w:rsidRDefault="001F5ABE" w:rsidP="001F5ABE">
      <w:pPr>
        <w:rPr>
          <w:i/>
        </w:rPr>
      </w:pPr>
    </w:p>
    <w:p w14:paraId="79ADED73" w14:textId="77777777" w:rsidR="001F5ABE" w:rsidRPr="00051707" w:rsidRDefault="001F5ABE" w:rsidP="00F56C35">
      <w:pPr>
        <w:ind w:left="709" w:right="789"/>
        <w:jc w:val="both"/>
        <w:rPr>
          <w:i/>
        </w:rPr>
      </w:pPr>
      <w:r w:rsidRPr="00051707">
        <w:rPr>
          <w:i/>
        </w:rPr>
        <w:t>OPOMBA:  obrazec je potrebno izpolniti in predložiti za vse osebe članice upravnega, vodstvenega ali nadzornega organa tega gospodarskega subjekta ali ki ima pooblastila za njegovo zastopanje ali odločanje ali nadzor v njem.</w:t>
      </w:r>
    </w:p>
    <w:p w14:paraId="207B55BB" w14:textId="77777777" w:rsidR="001F5ABE" w:rsidRPr="00051707" w:rsidRDefault="001F5ABE" w:rsidP="00F56C35">
      <w:pPr>
        <w:ind w:left="709" w:right="789"/>
        <w:jc w:val="both"/>
        <w:rPr>
          <w:i/>
        </w:rPr>
      </w:pPr>
      <w:r w:rsidRPr="00051707">
        <w:rPr>
          <w:i/>
        </w:rPr>
        <w:t xml:space="preserve">Obrazec mora </w:t>
      </w:r>
      <w:r w:rsidRPr="00051707">
        <w:rPr>
          <w:b/>
          <w:i/>
          <w:u w:val="single"/>
        </w:rPr>
        <w:t>obvezno osebno podpisati oseba</w:t>
      </w:r>
      <w:r w:rsidRPr="00051707">
        <w:rPr>
          <w:i/>
        </w:rPr>
        <w:t xml:space="preserve"> članica upravnega, vodstvenega ali nadzornega organa tega gospodarskega subjekta ali ki ima pooblastila za njegovo zastopanje ali odločanje ali nadzor v njem, </w:t>
      </w:r>
      <w:r w:rsidRPr="00051707">
        <w:rPr>
          <w:b/>
          <w:i/>
          <w:u w:val="single"/>
        </w:rPr>
        <w:t>na katero se izjava nanaša</w:t>
      </w:r>
      <w:r w:rsidRPr="00051707">
        <w:rPr>
          <w:i/>
        </w:rPr>
        <w:t>.</w:t>
      </w:r>
    </w:p>
    <w:p w14:paraId="3694B1A3" w14:textId="77777777" w:rsidR="001F5ABE" w:rsidRPr="00051707" w:rsidRDefault="001F5ABE" w:rsidP="001F5ABE">
      <w:pPr>
        <w:rPr>
          <w:i/>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051707" w14:paraId="4CB19A8F" w14:textId="77777777" w:rsidTr="0034560A">
        <w:trPr>
          <w:trHeight w:val="737"/>
        </w:trPr>
        <w:tc>
          <w:tcPr>
            <w:tcW w:w="2162" w:type="dxa"/>
          </w:tcPr>
          <w:p w14:paraId="016F97BB" w14:textId="77777777" w:rsidR="001F5ABE" w:rsidRPr="00051707" w:rsidRDefault="001F5ABE" w:rsidP="0034560A">
            <w:pPr>
              <w:jc w:val="center"/>
              <w:rPr>
                <w:bCs/>
              </w:rPr>
            </w:pPr>
            <w:r w:rsidRPr="00051707">
              <w:rPr>
                <w:bCs/>
              </w:rPr>
              <w:t>KRAJ</w:t>
            </w:r>
          </w:p>
          <w:p w14:paraId="311C886C" w14:textId="77777777" w:rsidR="001F5ABE" w:rsidRPr="00051707" w:rsidRDefault="001F5ABE" w:rsidP="0034560A">
            <w:pPr>
              <w:jc w:val="center"/>
              <w:rPr>
                <w:bCs/>
              </w:rPr>
            </w:pPr>
          </w:p>
        </w:tc>
        <w:tc>
          <w:tcPr>
            <w:tcW w:w="2410" w:type="dxa"/>
            <w:vMerge w:val="restart"/>
          </w:tcPr>
          <w:p w14:paraId="2EAA6683" w14:textId="77777777" w:rsidR="001F5ABE" w:rsidRPr="00051707" w:rsidRDefault="001F5ABE" w:rsidP="0034560A">
            <w:pPr>
              <w:jc w:val="center"/>
              <w:rPr>
                <w:bCs/>
              </w:rPr>
            </w:pPr>
            <w:r w:rsidRPr="00051707">
              <w:rPr>
                <w:bCs/>
              </w:rPr>
              <w:t>ŽIG</w:t>
            </w:r>
          </w:p>
        </w:tc>
        <w:tc>
          <w:tcPr>
            <w:tcW w:w="4500" w:type="dxa"/>
            <w:vMerge w:val="restart"/>
          </w:tcPr>
          <w:p w14:paraId="5A2B754F" w14:textId="77777777" w:rsidR="001F5ABE" w:rsidRPr="00051707" w:rsidRDefault="001F5ABE" w:rsidP="0034560A">
            <w:pPr>
              <w:jc w:val="center"/>
              <w:rPr>
                <w:bCs/>
              </w:rPr>
            </w:pPr>
            <w:r w:rsidRPr="00051707">
              <w:rPr>
                <w:bCs/>
              </w:rPr>
              <w:t xml:space="preserve"> POOBLASTITELJ</w:t>
            </w:r>
          </w:p>
          <w:p w14:paraId="5040455B" w14:textId="77777777" w:rsidR="001F5ABE" w:rsidRPr="00051707" w:rsidRDefault="001F5ABE" w:rsidP="0034560A">
            <w:pPr>
              <w:jc w:val="center"/>
              <w:rPr>
                <w:bCs/>
              </w:rPr>
            </w:pPr>
            <w:r w:rsidRPr="00051707">
              <w:rPr>
                <w:bCs/>
              </w:rPr>
              <w:t xml:space="preserve">ime in priimek </w:t>
            </w:r>
            <w:r w:rsidRPr="00784D0E">
              <w:rPr>
                <w:u w:val="single"/>
              </w:rPr>
              <w:t>pooblastitelja</w:t>
            </w:r>
            <w:r w:rsidRPr="00784D0E">
              <w:t xml:space="preserve"> in</w:t>
            </w:r>
            <w:r w:rsidRPr="00051707">
              <w:rPr>
                <w:bCs/>
              </w:rPr>
              <w:t xml:space="preserve"> podpis</w:t>
            </w:r>
          </w:p>
        </w:tc>
      </w:tr>
      <w:tr w:rsidR="001F5ABE" w:rsidRPr="00051707" w14:paraId="4D4EDED5" w14:textId="77777777" w:rsidTr="0034560A">
        <w:trPr>
          <w:trHeight w:val="737"/>
        </w:trPr>
        <w:tc>
          <w:tcPr>
            <w:tcW w:w="2162" w:type="dxa"/>
          </w:tcPr>
          <w:p w14:paraId="54834C5F" w14:textId="77777777" w:rsidR="001F5ABE" w:rsidRPr="00051707" w:rsidRDefault="001F5ABE" w:rsidP="0034560A">
            <w:pPr>
              <w:jc w:val="center"/>
              <w:rPr>
                <w:bCs/>
              </w:rPr>
            </w:pPr>
            <w:r w:rsidRPr="00051707">
              <w:rPr>
                <w:bCs/>
              </w:rPr>
              <w:t>DATUM</w:t>
            </w:r>
          </w:p>
        </w:tc>
        <w:tc>
          <w:tcPr>
            <w:tcW w:w="2410" w:type="dxa"/>
            <w:vMerge/>
            <w:vAlign w:val="bottom"/>
          </w:tcPr>
          <w:p w14:paraId="4C15ABFB" w14:textId="77777777" w:rsidR="001F5ABE" w:rsidRPr="00051707" w:rsidRDefault="001F5ABE" w:rsidP="0034560A">
            <w:pPr>
              <w:jc w:val="center"/>
              <w:rPr>
                <w:bCs/>
              </w:rPr>
            </w:pPr>
          </w:p>
        </w:tc>
        <w:tc>
          <w:tcPr>
            <w:tcW w:w="4500" w:type="dxa"/>
            <w:vMerge/>
            <w:shd w:val="pct10" w:color="auto" w:fill="auto"/>
            <w:vAlign w:val="bottom"/>
          </w:tcPr>
          <w:p w14:paraId="7673A35B" w14:textId="77777777" w:rsidR="001F5ABE" w:rsidRPr="00051707" w:rsidRDefault="001F5ABE" w:rsidP="0034560A">
            <w:pPr>
              <w:jc w:val="center"/>
              <w:rPr>
                <w:bCs/>
              </w:rPr>
            </w:pPr>
          </w:p>
        </w:tc>
      </w:tr>
    </w:tbl>
    <w:p w14:paraId="73A788A2" w14:textId="77777777" w:rsidR="00051707" w:rsidRDefault="001F5ABE" w:rsidP="001F5ABE">
      <w:pPr>
        <w:pStyle w:val="Priloge"/>
        <w:outlineLvl w:val="1"/>
        <w:rPr>
          <w:rFonts w:ascii="Arial" w:hAnsi="Arial" w:cs="Arial"/>
          <w:bCs/>
          <w:color w:val="auto"/>
        </w:rPr>
      </w:pPr>
      <w:r w:rsidRPr="00D357E4">
        <w:rPr>
          <w:rFonts w:ascii="Arial" w:hAnsi="Arial" w:cs="Arial"/>
          <w:color w:val="auto"/>
        </w:rPr>
        <w:br w:type="page"/>
      </w:r>
      <w:r w:rsidRPr="00D357E4">
        <w:rPr>
          <w:rFonts w:ascii="Arial" w:hAnsi="Arial" w:cs="Arial"/>
          <w:color w:val="auto"/>
        </w:rPr>
        <w:lastRenderedPageBreak/>
        <w:t xml:space="preserve">  </w:t>
      </w:r>
      <w:r w:rsidRPr="00D357E4">
        <w:rPr>
          <w:rFonts w:ascii="Arial" w:hAnsi="Arial" w:cs="Arial"/>
          <w:bCs/>
          <w:color w:val="auto"/>
        </w:rPr>
        <w:t xml:space="preserve"> </w:t>
      </w:r>
      <w:bookmarkStart w:id="87" w:name="_Toc450902048"/>
    </w:p>
    <w:p w14:paraId="4E3EFE48" w14:textId="714E8C4E" w:rsidR="00D56100" w:rsidRPr="008226E8" w:rsidRDefault="0079105A" w:rsidP="00F56C35">
      <w:pPr>
        <w:pStyle w:val="Priloge"/>
        <w:ind w:left="709" w:right="789"/>
        <w:jc w:val="left"/>
        <w:outlineLvl w:val="1"/>
        <w:rPr>
          <w:rFonts w:ascii="Calibri Light" w:hAnsi="Calibri Light" w:cs="Calibri Light"/>
          <w:sz w:val="22"/>
          <w:szCs w:val="22"/>
        </w:rPr>
      </w:pPr>
      <w:r>
        <w:rPr>
          <w:rFonts w:ascii="Calibri Light" w:hAnsi="Calibri Light" w:cs="Calibri Light"/>
          <w:bCs/>
          <w:color w:val="auto"/>
          <w:sz w:val="22"/>
          <w:szCs w:val="22"/>
        </w:rPr>
        <w:t>4.8.</w:t>
      </w:r>
      <w:r w:rsidR="00D56100" w:rsidRPr="008226E8">
        <w:rPr>
          <w:rFonts w:ascii="Calibri Light" w:hAnsi="Calibri Light" w:cs="Calibri Light"/>
          <w:bCs/>
          <w:color w:val="auto"/>
          <w:sz w:val="22"/>
          <w:szCs w:val="22"/>
        </w:rPr>
        <w:t>Referenčna lista</w:t>
      </w:r>
      <w:bookmarkEnd w:id="87"/>
    </w:p>
    <w:p w14:paraId="09F981E5" w14:textId="77777777" w:rsidR="008226E8" w:rsidRPr="008226E8" w:rsidRDefault="008226E8" w:rsidP="00F56C35">
      <w:pPr>
        <w:pStyle w:val="Priloge"/>
        <w:ind w:left="709" w:right="789"/>
        <w:jc w:val="left"/>
        <w:outlineLvl w:val="1"/>
        <w:rPr>
          <w:rFonts w:ascii="Calibri Light" w:hAnsi="Calibri Light" w:cs="Calibri Light"/>
          <w:sz w:val="22"/>
          <w:szCs w:val="22"/>
        </w:rPr>
      </w:pPr>
    </w:p>
    <w:p w14:paraId="13381CF9" w14:textId="4EB82893" w:rsidR="001F5ABE" w:rsidRPr="008226E8" w:rsidRDefault="001F5ABE" w:rsidP="00F56C35">
      <w:pPr>
        <w:pStyle w:val="Priloge"/>
        <w:ind w:left="709" w:right="789"/>
        <w:jc w:val="left"/>
        <w:outlineLvl w:val="1"/>
        <w:rPr>
          <w:rFonts w:ascii="Calibri Light" w:hAnsi="Calibri Light" w:cs="Calibri Light"/>
          <w:sz w:val="22"/>
          <w:szCs w:val="22"/>
        </w:rPr>
      </w:pPr>
      <w:r w:rsidRPr="008226E8">
        <w:rPr>
          <w:rFonts w:ascii="Calibri Light" w:hAnsi="Calibri Light" w:cs="Calibri Light"/>
          <w:sz w:val="22"/>
          <w:szCs w:val="22"/>
        </w:rPr>
        <w:t>GOSPODARSKI SUBJEKT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8226E8" w14:paraId="52620028" w14:textId="77777777" w:rsidTr="00F56C35">
        <w:tc>
          <w:tcPr>
            <w:tcW w:w="9212" w:type="dxa"/>
            <w:tcBorders>
              <w:bottom w:val="single" w:sz="6" w:space="0" w:color="1F497D"/>
            </w:tcBorders>
            <w:shd w:val="clear" w:color="auto" w:fill="auto"/>
          </w:tcPr>
          <w:p w14:paraId="6ABC3C4B" w14:textId="77777777" w:rsidR="001F5ABE" w:rsidRPr="008226E8" w:rsidRDefault="001F5ABE" w:rsidP="00F56C35">
            <w:pPr>
              <w:ind w:left="709" w:right="789"/>
              <w:jc w:val="both"/>
              <w:rPr>
                <w:rFonts w:eastAsia="Times New Roman"/>
              </w:rPr>
            </w:pPr>
          </w:p>
        </w:tc>
      </w:tr>
      <w:tr w:rsidR="001F5ABE" w:rsidRPr="008226E8" w14:paraId="477994B9" w14:textId="77777777" w:rsidTr="00F56C35">
        <w:tc>
          <w:tcPr>
            <w:tcW w:w="9212" w:type="dxa"/>
            <w:tcBorders>
              <w:top w:val="single" w:sz="6" w:space="0" w:color="1F497D"/>
            </w:tcBorders>
            <w:shd w:val="clear" w:color="auto" w:fill="auto"/>
          </w:tcPr>
          <w:p w14:paraId="14ACE27D" w14:textId="77777777" w:rsidR="001F5ABE" w:rsidRPr="008226E8" w:rsidRDefault="001F5ABE" w:rsidP="00F56C35">
            <w:pPr>
              <w:ind w:left="709" w:right="789"/>
              <w:jc w:val="both"/>
              <w:rPr>
                <w:rFonts w:eastAsia="Times New Roman"/>
              </w:rPr>
            </w:pPr>
          </w:p>
        </w:tc>
      </w:tr>
    </w:tbl>
    <w:p w14:paraId="1E4B69B5" w14:textId="77777777" w:rsidR="001F5ABE" w:rsidRPr="008226E8" w:rsidRDefault="001F5ABE" w:rsidP="00F56C35">
      <w:pPr>
        <w:pStyle w:val="Priloge"/>
        <w:ind w:left="709" w:right="789"/>
        <w:jc w:val="left"/>
        <w:outlineLvl w:val="1"/>
        <w:rPr>
          <w:rFonts w:ascii="Calibri Light" w:hAnsi="Calibri Light" w:cs="Calibri Light"/>
          <w:color w:val="auto"/>
          <w:sz w:val="22"/>
          <w:szCs w:val="22"/>
        </w:rPr>
      </w:pPr>
    </w:p>
    <w:p w14:paraId="4E22F8D4" w14:textId="77777777" w:rsidR="001F5ABE" w:rsidRPr="008226E8" w:rsidRDefault="001F5ABE" w:rsidP="00F56C35">
      <w:pPr>
        <w:adjustRightInd w:val="0"/>
        <w:ind w:left="709" w:right="789"/>
        <w:jc w:val="both"/>
      </w:pPr>
      <w:r w:rsidRPr="008226E8">
        <w:t>Ponudnik mora izkazati, da ima reference s področja, ki je predmet tega javnega naročila in ki jih je uspešno izvedel v obdobju zadnjih treh let od dneva objave te razpisne dokumentacije.</w:t>
      </w:r>
    </w:p>
    <w:p w14:paraId="2EB0C012" w14:textId="77777777" w:rsidR="001F5ABE" w:rsidRPr="008226E8" w:rsidRDefault="001F5ABE" w:rsidP="00F56C35">
      <w:pPr>
        <w:adjustRightInd w:val="0"/>
        <w:ind w:left="709" w:right="789"/>
        <w:jc w:val="both"/>
      </w:pPr>
    </w:p>
    <w:p w14:paraId="4DC55153" w14:textId="77777777" w:rsidR="001F5ABE" w:rsidRPr="008226E8" w:rsidRDefault="001F5ABE" w:rsidP="00F56C35">
      <w:pPr>
        <w:adjustRightInd w:val="0"/>
        <w:ind w:left="709" w:right="789"/>
        <w:jc w:val="both"/>
      </w:pPr>
      <w:r w:rsidRPr="008226E8">
        <w:t>Pojasnilo za vse ponudnike:</w:t>
      </w:r>
    </w:p>
    <w:p w14:paraId="25CDAE60" w14:textId="77777777" w:rsidR="001F5ABE" w:rsidRPr="008226E8" w:rsidRDefault="001F5ABE" w:rsidP="00F56C35">
      <w:pPr>
        <w:adjustRightInd w:val="0"/>
        <w:ind w:left="709" w:right="789"/>
        <w:jc w:val="both"/>
      </w:pPr>
      <w:r w:rsidRPr="008226E8">
        <w:t>Posamezna referenca se mora nanašati na enega naročnika. Ni se mogoče sklicevati na reference, ki jih (kot dejanski izvajalec) je izvajal subjekt, ki ne nastopa v ponudbi (bodisi kot ponudnik bodisi kot partner v skupnem nastopu bodisi kot podizvajalec).</w:t>
      </w:r>
    </w:p>
    <w:p w14:paraId="5EA76ED1" w14:textId="77777777" w:rsidR="001F5ABE" w:rsidRPr="008226E8" w:rsidRDefault="001F5ABE" w:rsidP="00F56C35">
      <w:pPr>
        <w:adjustRightInd w:val="0"/>
        <w:ind w:left="709" w:right="789"/>
        <w:jc w:val="both"/>
      </w:pPr>
    </w:p>
    <w:p w14:paraId="58532EE0" w14:textId="77777777" w:rsidR="001F5ABE" w:rsidRPr="008226E8" w:rsidRDefault="001F5ABE" w:rsidP="00F56C35">
      <w:pPr>
        <w:ind w:left="709" w:right="789"/>
        <w:jc w:val="both"/>
      </w:pPr>
      <w:r w:rsidRPr="008226E8">
        <w:t>Naročnik si pridržuje pravico, da referenco preveri pri referenčnih naročnikih.</w:t>
      </w:r>
    </w:p>
    <w:p w14:paraId="24C504BB" w14:textId="77777777" w:rsidR="00E156BA" w:rsidRDefault="001F5ABE" w:rsidP="00F56C35">
      <w:pPr>
        <w:ind w:left="709" w:right="789"/>
        <w:jc w:val="both"/>
      </w:pPr>
      <w:r w:rsidRPr="008226E8">
        <w:t xml:space="preserve">Ponudnik mora </w:t>
      </w:r>
      <w:r w:rsidR="006260A5">
        <w:t xml:space="preserve">za </w:t>
      </w:r>
      <w:r w:rsidR="00E156BA">
        <w:t xml:space="preserve">sklop 1 </w:t>
      </w:r>
      <w:r w:rsidRPr="008226E8">
        <w:t xml:space="preserve">izkazati najmanj </w:t>
      </w:r>
      <w:r w:rsidR="006260A5">
        <w:t>tri</w:t>
      </w:r>
      <w:r w:rsidRPr="008226E8">
        <w:t xml:space="preserve"> opravljen</w:t>
      </w:r>
      <w:r w:rsidR="006260A5">
        <w:t>a</w:t>
      </w:r>
      <w:r w:rsidRPr="008226E8">
        <w:t xml:space="preserve"> del</w:t>
      </w:r>
      <w:r w:rsidR="006260A5">
        <w:t>a</w:t>
      </w:r>
      <w:r w:rsidRPr="008226E8">
        <w:t xml:space="preserve"> (referenc</w:t>
      </w:r>
      <w:r w:rsidR="006260A5">
        <w:t>e</w:t>
      </w:r>
      <w:r w:rsidRPr="008226E8">
        <w:t>) v vrednosti nad 100.000,00 eur brez DDV, podobni razpisanim v letih 2022, 2021, 2020 ali 2019.</w:t>
      </w:r>
      <w:r w:rsidR="00E156BA">
        <w:t xml:space="preserve"> </w:t>
      </w:r>
    </w:p>
    <w:p w14:paraId="0A3A373F" w14:textId="0D7148BE" w:rsidR="001F5ABE" w:rsidRPr="008226E8" w:rsidRDefault="00E156BA" w:rsidP="00F56C35">
      <w:pPr>
        <w:ind w:left="709" w:right="789"/>
        <w:jc w:val="both"/>
      </w:pPr>
      <w:r>
        <w:t xml:space="preserve">Ponudnik mora za sklop 2 </w:t>
      </w:r>
      <w:r w:rsidRPr="008226E8">
        <w:t xml:space="preserve">izkazati najmanj </w:t>
      </w:r>
      <w:r>
        <w:t>tri</w:t>
      </w:r>
      <w:r w:rsidRPr="008226E8">
        <w:t xml:space="preserve"> opravljen</w:t>
      </w:r>
      <w:r>
        <w:t>a</w:t>
      </w:r>
      <w:r w:rsidRPr="008226E8">
        <w:t xml:space="preserve"> del</w:t>
      </w:r>
      <w:r>
        <w:t>a</w:t>
      </w:r>
      <w:r w:rsidRPr="008226E8">
        <w:t xml:space="preserve"> (referenc</w:t>
      </w:r>
      <w:r>
        <w:t>e</w:t>
      </w:r>
      <w:r w:rsidRPr="008226E8">
        <w:t xml:space="preserve">) v vrednosti nad </w:t>
      </w:r>
      <w:r>
        <w:t>4</w:t>
      </w:r>
      <w:r w:rsidRPr="008226E8">
        <w:t>0.000,00 eur brez DDV, podobni razpisanim v letih 2022, 2021, 2020 ali 2019.</w:t>
      </w:r>
    </w:p>
    <w:p w14:paraId="766626A1" w14:textId="77777777" w:rsidR="001F5ABE" w:rsidRPr="008226E8" w:rsidRDefault="001F5ABE" w:rsidP="001F5ABE">
      <w:pPr>
        <w:jc w:val="both"/>
      </w:pPr>
    </w:p>
    <w:tbl>
      <w:tblPr>
        <w:tblW w:w="945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26"/>
        <w:gridCol w:w="1261"/>
        <w:gridCol w:w="2040"/>
        <w:gridCol w:w="1230"/>
        <w:gridCol w:w="1789"/>
        <w:gridCol w:w="2611"/>
      </w:tblGrid>
      <w:tr w:rsidR="00A43F3D" w:rsidRPr="008226E8" w14:paraId="60D53B7B" w14:textId="132AA288" w:rsidTr="00F56C35">
        <w:trPr>
          <w:trHeight w:val="397"/>
        </w:trPr>
        <w:tc>
          <w:tcPr>
            <w:tcW w:w="526" w:type="dxa"/>
          </w:tcPr>
          <w:p w14:paraId="47E4D7EA" w14:textId="77777777" w:rsidR="00A43F3D" w:rsidRPr="008226E8" w:rsidRDefault="00A43F3D" w:rsidP="0034560A">
            <w:pPr>
              <w:rPr>
                <w:b/>
              </w:rPr>
            </w:pPr>
            <w:proofErr w:type="spellStart"/>
            <w:r w:rsidRPr="008226E8">
              <w:rPr>
                <w:b/>
              </w:rPr>
              <w:t>Zap</w:t>
            </w:r>
            <w:proofErr w:type="spellEnd"/>
            <w:r w:rsidRPr="008226E8">
              <w:rPr>
                <w:b/>
              </w:rPr>
              <w:t>.</w:t>
            </w:r>
          </w:p>
          <w:p w14:paraId="313BF55D" w14:textId="77777777" w:rsidR="00A43F3D" w:rsidRPr="008226E8" w:rsidRDefault="00A43F3D" w:rsidP="0034560A">
            <w:pPr>
              <w:rPr>
                <w:b/>
              </w:rPr>
            </w:pPr>
            <w:r w:rsidRPr="008226E8">
              <w:rPr>
                <w:b/>
              </w:rPr>
              <w:t>Št.</w:t>
            </w:r>
          </w:p>
        </w:tc>
        <w:tc>
          <w:tcPr>
            <w:tcW w:w="1261" w:type="dxa"/>
          </w:tcPr>
          <w:p w14:paraId="6440C3F4" w14:textId="77777777" w:rsidR="00A43F3D" w:rsidRPr="008226E8" w:rsidRDefault="00A43F3D" w:rsidP="0034560A">
            <w:pPr>
              <w:rPr>
                <w:b/>
              </w:rPr>
            </w:pPr>
            <w:r w:rsidRPr="008226E8">
              <w:rPr>
                <w:b/>
              </w:rPr>
              <w:t>Naročnik</w:t>
            </w:r>
          </w:p>
        </w:tc>
        <w:tc>
          <w:tcPr>
            <w:tcW w:w="2040" w:type="dxa"/>
          </w:tcPr>
          <w:p w14:paraId="23AA594F" w14:textId="77777777" w:rsidR="00A43F3D" w:rsidRPr="008226E8" w:rsidRDefault="00A43F3D" w:rsidP="0034560A">
            <w:pPr>
              <w:rPr>
                <w:b/>
              </w:rPr>
            </w:pPr>
            <w:r w:rsidRPr="008226E8">
              <w:rPr>
                <w:b/>
              </w:rPr>
              <w:t>Objekt in predmet dobave</w:t>
            </w:r>
          </w:p>
        </w:tc>
        <w:tc>
          <w:tcPr>
            <w:tcW w:w="1230" w:type="dxa"/>
          </w:tcPr>
          <w:p w14:paraId="5930F43B" w14:textId="77777777" w:rsidR="00A43F3D" w:rsidRPr="008226E8" w:rsidRDefault="00A43F3D" w:rsidP="0034560A">
            <w:pPr>
              <w:rPr>
                <w:b/>
              </w:rPr>
            </w:pPr>
            <w:r w:rsidRPr="008226E8">
              <w:rPr>
                <w:b/>
              </w:rPr>
              <w:t>Čas dobave</w:t>
            </w:r>
          </w:p>
        </w:tc>
        <w:tc>
          <w:tcPr>
            <w:tcW w:w="1789" w:type="dxa"/>
          </w:tcPr>
          <w:p w14:paraId="46164EAE" w14:textId="77777777" w:rsidR="00A43F3D" w:rsidRPr="008226E8" w:rsidRDefault="00A43F3D" w:rsidP="0034560A">
            <w:pPr>
              <w:rPr>
                <w:b/>
              </w:rPr>
            </w:pPr>
            <w:r w:rsidRPr="008226E8">
              <w:rPr>
                <w:b/>
              </w:rPr>
              <w:t>Pogodbeni znesek v EUR brez DDV</w:t>
            </w:r>
          </w:p>
        </w:tc>
        <w:tc>
          <w:tcPr>
            <w:tcW w:w="2611" w:type="dxa"/>
          </w:tcPr>
          <w:p w14:paraId="65A9EE21" w14:textId="0314AFD1" w:rsidR="00A43F3D" w:rsidRPr="008226E8" w:rsidRDefault="00A43F3D" w:rsidP="0034560A">
            <w:pPr>
              <w:rPr>
                <w:b/>
              </w:rPr>
            </w:pPr>
            <w:r>
              <w:rPr>
                <w:b/>
              </w:rPr>
              <w:t>Št. sklopa</w:t>
            </w:r>
          </w:p>
        </w:tc>
      </w:tr>
      <w:tr w:rsidR="00A43F3D" w:rsidRPr="008226E8" w14:paraId="09B254FE" w14:textId="43216711" w:rsidTr="00F56C35">
        <w:trPr>
          <w:trHeight w:val="377"/>
        </w:trPr>
        <w:tc>
          <w:tcPr>
            <w:tcW w:w="526" w:type="dxa"/>
          </w:tcPr>
          <w:p w14:paraId="6F57C874" w14:textId="77777777" w:rsidR="00A43F3D" w:rsidRPr="008226E8" w:rsidRDefault="00A43F3D" w:rsidP="0034560A">
            <w:r w:rsidRPr="008226E8">
              <w:t>1.</w:t>
            </w:r>
          </w:p>
        </w:tc>
        <w:tc>
          <w:tcPr>
            <w:tcW w:w="1261" w:type="dxa"/>
          </w:tcPr>
          <w:p w14:paraId="15B20420" w14:textId="77777777" w:rsidR="00A43F3D" w:rsidRPr="008226E8" w:rsidRDefault="00A43F3D" w:rsidP="0034560A"/>
        </w:tc>
        <w:tc>
          <w:tcPr>
            <w:tcW w:w="2040" w:type="dxa"/>
          </w:tcPr>
          <w:p w14:paraId="69550E5F" w14:textId="77777777" w:rsidR="00A43F3D" w:rsidRPr="008226E8" w:rsidRDefault="00A43F3D" w:rsidP="0034560A"/>
        </w:tc>
        <w:tc>
          <w:tcPr>
            <w:tcW w:w="1230" w:type="dxa"/>
          </w:tcPr>
          <w:p w14:paraId="7F154F0A" w14:textId="77777777" w:rsidR="00A43F3D" w:rsidRPr="008226E8" w:rsidRDefault="00A43F3D" w:rsidP="0034560A"/>
        </w:tc>
        <w:tc>
          <w:tcPr>
            <w:tcW w:w="1789" w:type="dxa"/>
          </w:tcPr>
          <w:p w14:paraId="6F862E7D" w14:textId="77777777" w:rsidR="00A43F3D" w:rsidRPr="008226E8" w:rsidRDefault="00A43F3D" w:rsidP="0034560A"/>
        </w:tc>
        <w:tc>
          <w:tcPr>
            <w:tcW w:w="2611" w:type="dxa"/>
          </w:tcPr>
          <w:p w14:paraId="737BD369" w14:textId="77777777" w:rsidR="00A43F3D" w:rsidRPr="008226E8" w:rsidRDefault="00A43F3D" w:rsidP="0034560A"/>
        </w:tc>
      </w:tr>
      <w:tr w:rsidR="00A43F3D" w:rsidRPr="008226E8" w14:paraId="4AD9823E" w14:textId="706A53FC" w:rsidTr="00F56C35">
        <w:trPr>
          <w:trHeight w:val="321"/>
        </w:trPr>
        <w:tc>
          <w:tcPr>
            <w:tcW w:w="526" w:type="dxa"/>
          </w:tcPr>
          <w:p w14:paraId="19735730" w14:textId="77777777" w:rsidR="00A43F3D" w:rsidRPr="008226E8" w:rsidRDefault="00A43F3D" w:rsidP="0034560A">
            <w:r w:rsidRPr="008226E8">
              <w:t>2.</w:t>
            </w:r>
          </w:p>
        </w:tc>
        <w:tc>
          <w:tcPr>
            <w:tcW w:w="1261" w:type="dxa"/>
          </w:tcPr>
          <w:p w14:paraId="78E487C7" w14:textId="77777777" w:rsidR="00A43F3D" w:rsidRPr="008226E8" w:rsidRDefault="00A43F3D" w:rsidP="0034560A"/>
        </w:tc>
        <w:tc>
          <w:tcPr>
            <w:tcW w:w="2040" w:type="dxa"/>
          </w:tcPr>
          <w:p w14:paraId="7239D819" w14:textId="77777777" w:rsidR="00A43F3D" w:rsidRPr="008226E8" w:rsidRDefault="00A43F3D" w:rsidP="0034560A"/>
        </w:tc>
        <w:tc>
          <w:tcPr>
            <w:tcW w:w="1230" w:type="dxa"/>
          </w:tcPr>
          <w:p w14:paraId="30242C32" w14:textId="77777777" w:rsidR="00A43F3D" w:rsidRPr="008226E8" w:rsidRDefault="00A43F3D" w:rsidP="0034560A"/>
        </w:tc>
        <w:tc>
          <w:tcPr>
            <w:tcW w:w="1789" w:type="dxa"/>
          </w:tcPr>
          <w:p w14:paraId="76C05067" w14:textId="77777777" w:rsidR="00A43F3D" w:rsidRPr="008226E8" w:rsidRDefault="00A43F3D" w:rsidP="0034560A"/>
        </w:tc>
        <w:tc>
          <w:tcPr>
            <w:tcW w:w="2611" w:type="dxa"/>
          </w:tcPr>
          <w:p w14:paraId="3A24D9AB" w14:textId="77777777" w:rsidR="00A43F3D" w:rsidRPr="008226E8" w:rsidRDefault="00A43F3D" w:rsidP="0034560A"/>
        </w:tc>
      </w:tr>
      <w:tr w:rsidR="00A43F3D" w:rsidRPr="008226E8" w14:paraId="18FF79FF" w14:textId="32BF36FC" w:rsidTr="00F56C35">
        <w:trPr>
          <w:trHeight w:val="388"/>
        </w:trPr>
        <w:tc>
          <w:tcPr>
            <w:tcW w:w="526" w:type="dxa"/>
          </w:tcPr>
          <w:p w14:paraId="1566640F" w14:textId="77777777" w:rsidR="00A43F3D" w:rsidRPr="008226E8" w:rsidRDefault="00A43F3D" w:rsidP="0034560A">
            <w:r w:rsidRPr="008226E8">
              <w:t>3.</w:t>
            </w:r>
          </w:p>
        </w:tc>
        <w:tc>
          <w:tcPr>
            <w:tcW w:w="1261" w:type="dxa"/>
          </w:tcPr>
          <w:p w14:paraId="14195DA2" w14:textId="77777777" w:rsidR="00A43F3D" w:rsidRPr="008226E8" w:rsidRDefault="00A43F3D" w:rsidP="0034560A"/>
        </w:tc>
        <w:tc>
          <w:tcPr>
            <w:tcW w:w="2040" w:type="dxa"/>
          </w:tcPr>
          <w:p w14:paraId="2C29BC96" w14:textId="77777777" w:rsidR="00A43F3D" w:rsidRPr="008226E8" w:rsidRDefault="00A43F3D" w:rsidP="0034560A"/>
        </w:tc>
        <w:tc>
          <w:tcPr>
            <w:tcW w:w="1230" w:type="dxa"/>
          </w:tcPr>
          <w:p w14:paraId="58348AD3" w14:textId="77777777" w:rsidR="00A43F3D" w:rsidRPr="008226E8" w:rsidRDefault="00A43F3D" w:rsidP="0034560A"/>
        </w:tc>
        <w:tc>
          <w:tcPr>
            <w:tcW w:w="1789" w:type="dxa"/>
          </w:tcPr>
          <w:p w14:paraId="72BEB3AA" w14:textId="77777777" w:rsidR="00A43F3D" w:rsidRPr="008226E8" w:rsidRDefault="00A43F3D" w:rsidP="0034560A"/>
        </w:tc>
        <w:tc>
          <w:tcPr>
            <w:tcW w:w="2611" w:type="dxa"/>
          </w:tcPr>
          <w:p w14:paraId="6CAD2E6C" w14:textId="77777777" w:rsidR="00A43F3D" w:rsidRPr="008226E8" w:rsidRDefault="00A43F3D" w:rsidP="0034560A"/>
        </w:tc>
      </w:tr>
      <w:tr w:rsidR="00A43F3D" w:rsidRPr="008226E8" w14:paraId="179F37B8" w14:textId="4ADACD02" w:rsidTr="00F56C35">
        <w:trPr>
          <w:trHeight w:val="414"/>
        </w:trPr>
        <w:tc>
          <w:tcPr>
            <w:tcW w:w="526" w:type="dxa"/>
          </w:tcPr>
          <w:p w14:paraId="1BF7DB38" w14:textId="77777777" w:rsidR="00A43F3D" w:rsidRPr="008226E8" w:rsidRDefault="00A43F3D" w:rsidP="0034560A">
            <w:r w:rsidRPr="008226E8">
              <w:t>4.</w:t>
            </w:r>
          </w:p>
        </w:tc>
        <w:tc>
          <w:tcPr>
            <w:tcW w:w="1261" w:type="dxa"/>
          </w:tcPr>
          <w:p w14:paraId="0EA1B3EF" w14:textId="77777777" w:rsidR="00A43F3D" w:rsidRPr="008226E8" w:rsidRDefault="00A43F3D" w:rsidP="0034560A"/>
        </w:tc>
        <w:tc>
          <w:tcPr>
            <w:tcW w:w="2040" w:type="dxa"/>
          </w:tcPr>
          <w:p w14:paraId="6C80A154" w14:textId="77777777" w:rsidR="00A43F3D" w:rsidRPr="008226E8" w:rsidRDefault="00A43F3D" w:rsidP="0034560A"/>
        </w:tc>
        <w:tc>
          <w:tcPr>
            <w:tcW w:w="1230" w:type="dxa"/>
          </w:tcPr>
          <w:p w14:paraId="1DB9F4A0" w14:textId="77777777" w:rsidR="00A43F3D" w:rsidRPr="008226E8" w:rsidRDefault="00A43F3D" w:rsidP="0034560A"/>
        </w:tc>
        <w:tc>
          <w:tcPr>
            <w:tcW w:w="1789" w:type="dxa"/>
          </w:tcPr>
          <w:p w14:paraId="01EA6131" w14:textId="77777777" w:rsidR="00A43F3D" w:rsidRPr="008226E8" w:rsidRDefault="00A43F3D" w:rsidP="0034560A"/>
        </w:tc>
        <w:tc>
          <w:tcPr>
            <w:tcW w:w="2611" w:type="dxa"/>
          </w:tcPr>
          <w:p w14:paraId="46F7B598" w14:textId="77777777" w:rsidR="00A43F3D" w:rsidRPr="008226E8" w:rsidRDefault="00A43F3D" w:rsidP="0034560A"/>
        </w:tc>
      </w:tr>
      <w:tr w:rsidR="003A649F" w:rsidRPr="008226E8" w14:paraId="745CD1D5" w14:textId="77777777" w:rsidTr="00F56C35">
        <w:trPr>
          <w:trHeight w:val="409"/>
        </w:trPr>
        <w:tc>
          <w:tcPr>
            <w:tcW w:w="526" w:type="dxa"/>
          </w:tcPr>
          <w:p w14:paraId="3B7742CF" w14:textId="74140572" w:rsidR="003A649F" w:rsidRPr="008226E8" w:rsidRDefault="003A649F" w:rsidP="0034560A">
            <w:r>
              <w:t>5.</w:t>
            </w:r>
          </w:p>
        </w:tc>
        <w:tc>
          <w:tcPr>
            <w:tcW w:w="1261" w:type="dxa"/>
          </w:tcPr>
          <w:p w14:paraId="694ADC68" w14:textId="77777777" w:rsidR="003A649F" w:rsidRPr="008226E8" w:rsidRDefault="003A649F" w:rsidP="0034560A"/>
        </w:tc>
        <w:tc>
          <w:tcPr>
            <w:tcW w:w="2040" w:type="dxa"/>
          </w:tcPr>
          <w:p w14:paraId="77F6807B" w14:textId="77777777" w:rsidR="003A649F" w:rsidRPr="008226E8" w:rsidRDefault="003A649F" w:rsidP="0034560A"/>
        </w:tc>
        <w:tc>
          <w:tcPr>
            <w:tcW w:w="1230" w:type="dxa"/>
          </w:tcPr>
          <w:p w14:paraId="46ABF4CE" w14:textId="77777777" w:rsidR="003A649F" w:rsidRPr="008226E8" w:rsidRDefault="003A649F" w:rsidP="0034560A"/>
        </w:tc>
        <w:tc>
          <w:tcPr>
            <w:tcW w:w="1789" w:type="dxa"/>
          </w:tcPr>
          <w:p w14:paraId="4DDB6212" w14:textId="77777777" w:rsidR="003A649F" w:rsidRPr="008226E8" w:rsidRDefault="003A649F" w:rsidP="0034560A"/>
        </w:tc>
        <w:tc>
          <w:tcPr>
            <w:tcW w:w="2611" w:type="dxa"/>
          </w:tcPr>
          <w:p w14:paraId="744E2135" w14:textId="77777777" w:rsidR="003A649F" w:rsidRPr="008226E8" w:rsidRDefault="003A649F" w:rsidP="0034560A"/>
        </w:tc>
      </w:tr>
      <w:tr w:rsidR="003A649F" w:rsidRPr="008226E8" w14:paraId="3ECF676E" w14:textId="77777777" w:rsidTr="00F56C35">
        <w:trPr>
          <w:trHeight w:val="404"/>
        </w:trPr>
        <w:tc>
          <w:tcPr>
            <w:tcW w:w="526" w:type="dxa"/>
          </w:tcPr>
          <w:p w14:paraId="6A270B94" w14:textId="12D56A5C" w:rsidR="003A649F" w:rsidRPr="008226E8" w:rsidRDefault="003A649F" w:rsidP="0034560A">
            <w:r>
              <w:t>6.</w:t>
            </w:r>
          </w:p>
        </w:tc>
        <w:tc>
          <w:tcPr>
            <w:tcW w:w="1261" w:type="dxa"/>
          </w:tcPr>
          <w:p w14:paraId="76F41D4E" w14:textId="77777777" w:rsidR="003A649F" w:rsidRPr="008226E8" w:rsidRDefault="003A649F" w:rsidP="0034560A"/>
        </w:tc>
        <w:tc>
          <w:tcPr>
            <w:tcW w:w="2040" w:type="dxa"/>
          </w:tcPr>
          <w:p w14:paraId="0E1532CC" w14:textId="77777777" w:rsidR="003A649F" w:rsidRPr="008226E8" w:rsidRDefault="003A649F" w:rsidP="0034560A"/>
        </w:tc>
        <w:tc>
          <w:tcPr>
            <w:tcW w:w="1230" w:type="dxa"/>
          </w:tcPr>
          <w:p w14:paraId="5E4A8084" w14:textId="77777777" w:rsidR="003A649F" w:rsidRPr="008226E8" w:rsidRDefault="003A649F" w:rsidP="0034560A"/>
        </w:tc>
        <w:tc>
          <w:tcPr>
            <w:tcW w:w="1789" w:type="dxa"/>
          </w:tcPr>
          <w:p w14:paraId="6B3141EF" w14:textId="77777777" w:rsidR="003A649F" w:rsidRPr="008226E8" w:rsidRDefault="003A649F" w:rsidP="0034560A"/>
        </w:tc>
        <w:tc>
          <w:tcPr>
            <w:tcW w:w="2611" w:type="dxa"/>
          </w:tcPr>
          <w:p w14:paraId="5BBB62F0" w14:textId="77777777" w:rsidR="003A649F" w:rsidRPr="008226E8" w:rsidRDefault="003A649F" w:rsidP="0034560A"/>
        </w:tc>
      </w:tr>
      <w:tr w:rsidR="003A649F" w:rsidRPr="008226E8" w14:paraId="7AAE10FA" w14:textId="77777777" w:rsidTr="00F56C35">
        <w:trPr>
          <w:trHeight w:val="410"/>
        </w:trPr>
        <w:tc>
          <w:tcPr>
            <w:tcW w:w="526" w:type="dxa"/>
          </w:tcPr>
          <w:p w14:paraId="128AB1AD" w14:textId="4F7EC0F2" w:rsidR="003A649F" w:rsidRPr="008226E8" w:rsidRDefault="003A649F" w:rsidP="0034560A">
            <w:r>
              <w:t>7.</w:t>
            </w:r>
          </w:p>
        </w:tc>
        <w:tc>
          <w:tcPr>
            <w:tcW w:w="1261" w:type="dxa"/>
          </w:tcPr>
          <w:p w14:paraId="6DCEE587" w14:textId="77777777" w:rsidR="003A649F" w:rsidRPr="008226E8" w:rsidRDefault="003A649F" w:rsidP="0034560A"/>
        </w:tc>
        <w:tc>
          <w:tcPr>
            <w:tcW w:w="2040" w:type="dxa"/>
          </w:tcPr>
          <w:p w14:paraId="35486846" w14:textId="77777777" w:rsidR="003A649F" w:rsidRPr="008226E8" w:rsidRDefault="003A649F" w:rsidP="0034560A"/>
        </w:tc>
        <w:tc>
          <w:tcPr>
            <w:tcW w:w="1230" w:type="dxa"/>
          </w:tcPr>
          <w:p w14:paraId="35D52590" w14:textId="77777777" w:rsidR="003A649F" w:rsidRPr="008226E8" w:rsidRDefault="003A649F" w:rsidP="0034560A"/>
        </w:tc>
        <w:tc>
          <w:tcPr>
            <w:tcW w:w="1789" w:type="dxa"/>
          </w:tcPr>
          <w:p w14:paraId="4D0EE0E0" w14:textId="77777777" w:rsidR="003A649F" w:rsidRPr="008226E8" w:rsidRDefault="003A649F" w:rsidP="0034560A"/>
        </w:tc>
        <w:tc>
          <w:tcPr>
            <w:tcW w:w="2611" w:type="dxa"/>
          </w:tcPr>
          <w:p w14:paraId="4ED5C9DD" w14:textId="77777777" w:rsidR="003A649F" w:rsidRPr="008226E8" w:rsidRDefault="003A649F" w:rsidP="0034560A"/>
        </w:tc>
      </w:tr>
    </w:tbl>
    <w:p w14:paraId="52295A0C" w14:textId="77777777" w:rsidR="001F5ABE" w:rsidRPr="008226E8" w:rsidRDefault="001F5ABE" w:rsidP="001F5ABE"/>
    <w:p w14:paraId="177064CA" w14:textId="77777777" w:rsidR="001F5ABE" w:rsidRPr="008226E8"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8226E8" w14:paraId="7828A1BE" w14:textId="77777777" w:rsidTr="0034560A">
        <w:trPr>
          <w:trHeight w:val="737"/>
        </w:trPr>
        <w:tc>
          <w:tcPr>
            <w:tcW w:w="2162" w:type="dxa"/>
          </w:tcPr>
          <w:p w14:paraId="4DD75879" w14:textId="77777777" w:rsidR="001F5ABE" w:rsidRPr="008226E8" w:rsidRDefault="001F5ABE" w:rsidP="0034560A">
            <w:pPr>
              <w:jc w:val="center"/>
              <w:rPr>
                <w:bCs/>
              </w:rPr>
            </w:pPr>
            <w:r w:rsidRPr="008226E8">
              <w:rPr>
                <w:bCs/>
              </w:rPr>
              <w:t>KRAJ</w:t>
            </w:r>
          </w:p>
          <w:p w14:paraId="5969F18C" w14:textId="77777777" w:rsidR="001F5ABE" w:rsidRPr="008226E8" w:rsidRDefault="001F5ABE" w:rsidP="0034560A">
            <w:pPr>
              <w:jc w:val="center"/>
              <w:rPr>
                <w:bCs/>
              </w:rPr>
            </w:pPr>
          </w:p>
        </w:tc>
        <w:tc>
          <w:tcPr>
            <w:tcW w:w="2410" w:type="dxa"/>
            <w:vMerge w:val="restart"/>
          </w:tcPr>
          <w:p w14:paraId="50646EA9" w14:textId="77777777" w:rsidR="001F5ABE" w:rsidRPr="008226E8" w:rsidRDefault="001F5ABE" w:rsidP="0034560A">
            <w:pPr>
              <w:jc w:val="center"/>
              <w:rPr>
                <w:bCs/>
              </w:rPr>
            </w:pPr>
            <w:r w:rsidRPr="008226E8">
              <w:rPr>
                <w:bCs/>
              </w:rPr>
              <w:t>ŽIG</w:t>
            </w:r>
          </w:p>
        </w:tc>
        <w:tc>
          <w:tcPr>
            <w:tcW w:w="4500" w:type="dxa"/>
            <w:vMerge w:val="restart"/>
          </w:tcPr>
          <w:p w14:paraId="37F62B54" w14:textId="77777777" w:rsidR="001F5ABE" w:rsidRPr="008226E8" w:rsidRDefault="001F5ABE" w:rsidP="0034560A">
            <w:pPr>
              <w:jc w:val="center"/>
              <w:rPr>
                <w:bCs/>
              </w:rPr>
            </w:pPr>
            <w:r w:rsidRPr="008226E8">
              <w:rPr>
                <w:bCs/>
              </w:rPr>
              <w:t xml:space="preserve"> GOSPODARSKI SUBJEKT</w:t>
            </w:r>
          </w:p>
          <w:p w14:paraId="79E8F880" w14:textId="77777777" w:rsidR="001F5ABE" w:rsidRPr="008226E8" w:rsidRDefault="001F5ABE" w:rsidP="0034560A">
            <w:pPr>
              <w:jc w:val="center"/>
              <w:rPr>
                <w:bCs/>
              </w:rPr>
            </w:pPr>
            <w:r w:rsidRPr="008226E8">
              <w:rPr>
                <w:bCs/>
              </w:rPr>
              <w:t xml:space="preserve">ime in priimek zakonitega zastopnika št.  </w:t>
            </w:r>
          </w:p>
          <w:p w14:paraId="79922F2C" w14:textId="77777777" w:rsidR="001F5ABE" w:rsidRPr="008226E8" w:rsidRDefault="001F5ABE" w:rsidP="0034560A">
            <w:pPr>
              <w:jc w:val="center"/>
              <w:rPr>
                <w:bCs/>
              </w:rPr>
            </w:pPr>
            <w:r w:rsidRPr="008226E8">
              <w:rPr>
                <w:bCs/>
              </w:rPr>
              <w:t>in podpis</w:t>
            </w:r>
          </w:p>
        </w:tc>
      </w:tr>
      <w:tr w:rsidR="001F5ABE" w:rsidRPr="008226E8" w14:paraId="42D11A7C" w14:textId="77777777" w:rsidTr="0034560A">
        <w:trPr>
          <w:trHeight w:val="737"/>
        </w:trPr>
        <w:tc>
          <w:tcPr>
            <w:tcW w:w="2162" w:type="dxa"/>
          </w:tcPr>
          <w:p w14:paraId="49D1F27B" w14:textId="77777777" w:rsidR="001F5ABE" w:rsidRPr="008226E8" w:rsidRDefault="001F5ABE" w:rsidP="0034560A">
            <w:pPr>
              <w:jc w:val="center"/>
              <w:rPr>
                <w:bCs/>
              </w:rPr>
            </w:pPr>
            <w:r w:rsidRPr="008226E8">
              <w:rPr>
                <w:bCs/>
              </w:rPr>
              <w:t>DATUM</w:t>
            </w:r>
          </w:p>
        </w:tc>
        <w:tc>
          <w:tcPr>
            <w:tcW w:w="2410" w:type="dxa"/>
            <w:vMerge/>
            <w:vAlign w:val="bottom"/>
          </w:tcPr>
          <w:p w14:paraId="16502749" w14:textId="77777777" w:rsidR="001F5ABE" w:rsidRPr="008226E8" w:rsidRDefault="001F5ABE" w:rsidP="0034560A">
            <w:pPr>
              <w:jc w:val="center"/>
              <w:rPr>
                <w:bCs/>
              </w:rPr>
            </w:pPr>
          </w:p>
        </w:tc>
        <w:tc>
          <w:tcPr>
            <w:tcW w:w="4500" w:type="dxa"/>
            <w:vMerge/>
            <w:shd w:val="pct10" w:color="auto" w:fill="auto"/>
            <w:vAlign w:val="bottom"/>
          </w:tcPr>
          <w:p w14:paraId="1BFFE3C1" w14:textId="77777777" w:rsidR="001F5ABE" w:rsidRPr="008226E8" w:rsidRDefault="001F5ABE" w:rsidP="0034560A">
            <w:pPr>
              <w:jc w:val="center"/>
              <w:rPr>
                <w:bCs/>
              </w:rPr>
            </w:pPr>
          </w:p>
        </w:tc>
      </w:tr>
    </w:tbl>
    <w:p w14:paraId="6AF1E9CD" w14:textId="77777777" w:rsidR="001F5ABE" w:rsidRPr="00D357E4" w:rsidRDefault="001F5ABE" w:rsidP="001F5ABE">
      <w:pPr>
        <w:rPr>
          <w:rFonts w:ascii="Arial" w:hAnsi="Arial" w:cs="Arial"/>
          <w:b/>
        </w:rPr>
      </w:pPr>
    </w:p>
    <w:p w14:paraId="6B48C7AF" w14:textId="77777777" w:rsidR="008226E8" w:rsidRDefault="008226E8" w:rsidP="001F5ABE">
      <w:pPr>
        <w:pStyle w:val="Naslov1"/>
        <w:spacing w:before="0"/>
        <w:ind w:left="6381" w:firstLine="709"/>
        <w:rPr>
          <w:rFonts w:ascii="Arial" w:hAnsi="Arial" w:cs="Arial"/>
          <w:sz w:val="22"/>
          <w:szCs w:val="22"/>
          <w:lang w:eastAsia="en-US"/>
        </w:rPr>
      </w:pPr>
      <w:bookmarkStart w:id="88" w:name="_Toc389830381"/>
      <w:bookmarkStart w:id="89" w:name="_Toc396225349"/>
      <w:bookmarkStart w:id="90" w:name="_Toc450902049"/>
    </w:p>
    <w:p w14:paraId="3A76DD79" w14:textId="77777777" w:rsidR="008226E8" w:rsidRDefault="008226E8" w:rsidP="001F5ABE">
      <w:pPr>
        <w:pStyle w:val="Naslov1"/>
        <w:spacing w:before="0"/>
        <w:ind w:left="6381" w:firstLine="709"/>
        <w:rPr>
          <w:rFonts w:ascii="Arial" w:hAnsi="Arial" w:cs="Arial"/>
          <w:sz w:val="22"/>
          <w:szCs w:val="22"/>
          <w:lang w:eastAsia="en-US"/>
        </w:rPr>
      </w:pPr>
    </w:p>
    <w:p w14:paraId="18568CDD" w14:textId="77777777" w:rsidR="008226E8" w:rsidRDefault="008226E8" w:rsidP="001F5ABE">
      <w:pPr>
        <w:pStyle w:val="Naslov1"/>
        <w:spacing w:before="0"/>
        <w:ind w:left="6381" w:firstLine="709"/>
        <w:rPr>
          <w:rFonts w:ascii="Arial" w:hAnsi="Arial" w:cs="Arial"/>
          <w:sz w:val="22"/>
          <w:szCs w:val="22"/>
          <w:lang w:eastAsia="en-US"/>
        </w:rPr>
      </w:pPr>
    </w:p>
    <w:p w14:paraId="4004C268" w14:textId="77777777" w:rsidR="008226E8" w:rsidRDefault="008226E8" w:rsidP="001F5ABE">
      <w:pPr>
        <w:pStyle w:val="Naslov1"/>
        <w:spacing w:before="0"/>
        <w:ind w:left="6381" w:firstLine="709"/>
        <w:rPr>
          <w:rFonts w:ascii="Arial" w:hAnsi="Arial" w:cs="Arial"/>
          <w:sz w:val="22"/>
          <w:szCs w:val="22"/>
          <w:lang w:eastAsia="en-US"/>
        </w:rPr>
      </w:pPr>
    </w:p>
    <w:p w14:paraId="2EF82C51" w14:textId="77777777" w:rsidR="008226E8" w:rsidRDefault="008226E8" w:rsidP="001F5ABE">
      <w:pPr>
        <w:pStyle w:val="Naslov1"/>
        <w:spacing w:before="0"/>
        <w:ind w:left="6381" w:firstLine="709"/>
        <w:rPr>
          <w:rFonts w:ascii="Arial" w:hAnsi="Arial" w:cs="Arial"/>
          <w:sz w:val="22"/>
          <w:szCs w:val="22"/>
          <w:lang w:eastAsia="en-US"/>
        </w:rPr>
      </w:pPr>
    </w:p>
    <w:p w14:paraId="16D2EE95" w14:textId="77777777" w:rsidR="008226E8" w:rsidRDefault="008226E8" w:rsidP="001F5ABE">
      <w:pPr>
        <w:pStyle w:val="Naslov1"/>
        <w:spacing w:before="0"/>
        <w:ind w:left="6381" w:firstLine="709"/>
        <w:rPr>
          <w:rFonts w:ascii="Arial" w:hAnsi="Arial" w:cs="Arial"/>
          <w:sz w:val="22"/>
          <w:szCs w:val="22"/>
          <w:lang w:eastAsia="en-US"/>
        </w:rPr>
      </w:pPr>
    </w:p>
    <w:p w14:paraId="65289EB8" w14:textId="77777777" w:rsidR="008226E8" w:rsidRDefault="008226E8" w:rsidP="001F5ABE">
      <w:pPr>
        <w:pStyle w:val="Naslov1"/>
        <w:spacing w:before="0"/>
        <w:ind w:left="6381" w:firstLine="709"/>
        <w:rPr>
          <w:rFonts w:ascii="Arial" w:hAnsi="Arial" w:cs="Arial"/>
          <w:sz w:val="22"/>
          <w:szCs w:val="22"/>
          <w:lang w:eastAsia="en-US"/>
        </w:rPr>
      </w:pPr>
    </w:p>
    <w:p w14:paraId="13E1F342" w14:textId="3F2D2DFE" w:rsidR="008226E8" w:rsidRDefault="008226E8" w:rsidP="001F5ABE">
      <w:pPr>
        <w:pStyle w:val="Naslov1"/>
        <w:spacing w:before="0"/>
        <w:ind w:left="6381" w:firstLine="709"/>
        <w:rPr>
          <w:rFonts w:ascii="Arial" w:hAnsi="Arial" w:cs="Arial"/>
          <w:sz w:val="22"/>
          <w:szCs w:val="22"/>
          <w:lang w:eastAsia="en-US"/>
        </w:rPr>
      </w:pPr>
    </w:p>
    <w:p w14:paraId="434A3480" w14:textId="10CCFA6E" w:rsidR="00F56C35" w:rsidRDefault="00F56C35" w:rsidP="001F5ABE">
      <w:pPr>
        <w:pStyle w:val="Naslov1"/>
        <w:spacing w:before="0"/>
        <w:ind w:left="6381" w:firstLine="709"/>
        <w:rPr>
          <w:rFonts w:ascii="Arial" w:hAnsi="Arial" w:cs="Arial"/>
          <w:sz w:val="22"/>
          <w:szCs w:val="22"/>
          <w:lang w:eastAsia="en-US"/>
        </w:rPr>
      </w:pPr>
    </w:p>
    <w:p w14:paraId="22AFFEF7" w14:textId="246F7632" w:rsidR="00F56C35" w:rsidRDefault="00F56C35" w:rsidP="001F5ABE">
      <w:pPr>
        <w:pStyle w:val="Naslov1"/>
        <w:spacing w:before="0"/>
        <w:ind w:left="6381" w:firstLine="709"/>
        <w:rPr>
          <w:rFonts w:ascii="Arial" w:hAnsi="Arial" w:cs="Arial"/>
          <w:sz w:val="22"/>
          <w:szCs w:val="22"/>
          <w:lang w:eastAsia="en-US"/>
        </w:rPr>
      </w:pPr>
    </w:p>
    <w:p w14:paraId="63161183" w14:textId="77777777" w:rsidR="00F56C35" w:rsidRDefault="00F56C35" w:rsidP="001F5ABE">
      <w:pPr>
        <w:pStyle w:val="Naslov1"/>
        <w:spacing w:before="0"/>
        <w:ind w:left="6381" w:firstLine="709"/>
        <w:rPr>
          <w:rFonts w:ascii="Arial" w:hAnsi="Arial" w:cs="Arial"/>
          <w:sz w:val="22"/>
          <w:szCs w:val="22"/>
          <w:lang w:eastAsia="en-US"/>
        </w:rPr>
      </w:pPr>
    </w:p>
    <w:p w14:paraId="09BC3516" w14:textId="77777777" w:rsidR="008226E8" w:rsidRPr="00DC1401" w:rsidRDefault="0079105A" w:rsidP="00553FD3">
      <w:pPr>
        <w:pStyle w:val="Naslov1"/>
        <w:spacing w:before="0"/>
        <w:ind w:left="709" w:right="789" w:firstLine="0"/>
        <w:rPr>
          <w:b/>
          <w:bCs/>
          <w:sz w:val="22"/>
          <w:szCs w:val="22"/>
          <w:lang w:eastAsia="en-US"/>
        </w:rPr>
      </w:pPr>
      <w:r>
        <w:rPr>
          <w:b/>
          <w:bCs/>
          <w:sz w:val="22"/>
          <w:szCs w:val="22"/>
          <w:lang w:eastAsia="en-US"/>
        </w:rPr>
        <w:t>4.9.</w:t>
      </w:r>
      <w:r w:rsidR="008226E8" w:rsidRPr="00DC1401">
        <w:rPr>
          <w:b/>
          <w:bCs/>
          <w:sz w:val="22"/>
          <w:szCs w:val="22"/>
          <w:lang w:eastAsia="en-US"/>
        </w:rPr>
        <w:t>Potrdilo o izvedenih delih</w:t>
      </w:r>
    </w:p>
    <w:bookmarkEnd w:id="88"/>
    <w:bookmarkEnd w:id="89"/>
    <w:bookmarkEnd w:id="90"/>
    <w:p w14:paraId="080F2BAC" w14:textId="77777777" w:rsidR="008226E8" w:rsidRPr="00FB02E7" w:rsidRDefault="008226E8" w:rsidP="00553FD3">
      <w:pPr>
        <w:ind w:left="709" w:right="789"/>
      </w:pPr>
    </w:p>
    <w:p w14:paraId="4BCBEFE4" w14:textId="37DDA323" w:rsidR="008226E8" w:rsidRPr="00FB02E7" w:rsidRDefault="008226E8" w:rsidP="00553FD3">
      <w:pPr>
        <w:ind w:left="709" w:right="789"/>
      </w:pPr>
      <w:r w:rsidRPr="00FB02E7">
        <w:t>(vzorec – referenčno potrdilo naj bo enako vzorcu ali podobno z istim</w:t>
      </w:r>
      <w:r w:rsidR="00FB02E7" w:rsidRPr="00FB02E7">
        <w:t>i podatki)</w:t>
      </w:r>
    </w:p>
    <w:p w14:paraId="3BFCC81F" w14:textId="77777777" w:rsidR="00FB02E7" w:rsidRPr="00FB02E7" w:rsidRDefault="00FB02E7" w:rsidP="00553FD3">
      <w:pPr>
        <w:ind w:left="709" w:right="789"/>
      </w:pPr>
    </w:p>
    <w:p w14:paraId="1A32C3D3" w14:textId="4CC851F3" w:rsidR="001F5ABE" w:rsidRPr="00FB02E7" w:rsidRDefault="001F5ABE" w:rsidP="00553FD3">
      <w:pPr>
        <w:ind w:left="709" w:right="789"/>
      </w:pPr>
      <w:r w:rsidRPr="00FB02E7">
        <w:t>Ime in sedež/naslov potrjevalca reference:</w:t>
      </w:r>
    </w:p>
    <w:p w14:paraId="288F454E" w14:textId="77777777" w:rsidR="001F5ABE" w:rsidRPr="00FB02E7" w:rsidRDefault="001F5ABE" w:rsidP="00553FD3">
      <w:pPr>
        <w:ind w:left="709" w:right="789"/>
      </w:pPr>
      <w:r w:rsidRPr="00FB02E7">
        <w:t>_________________________________________</w:t>
      </w:r>
    </w:p>
    <w:p w14:paraId="1B627809" w14:textId="77777777" w:rsidR="001F5ABE" w:rsidRPr="00FB02E7" w:rsidRDefault="001F5ABE" w:rsidP="00553FD3">
      <w:pPr>
        <w:ind w:left="709" w:right="789"/>
      </w:pPr>
      <w:r w:rsidRPr="00FB02E7">
        <w:t>_________________________________________</w:t>
      </w:r>
    </w:p>
    <w:p w14:paraId="2BA3BBAD" w14:textId="77777777" w:rsidR="001F5ABE" w:rsidRPr="00FB02E7" w:rsidRDefault="001F5ABE" w:rsidP="00553FD3">
      <w:pPr>
        <w:ind w:left="709" w:right="789"/>
        <w:jc w:val="center"/>
        <w:rPr>
          <w:b/>
        </w:rPr>
      </w:pPr>
    </w:p>
    <w:p w14:paraId="43639D7C" w14:textId="77777777" w:rsidR="001F5ABE" w:rsidRPr="00FB02E7" w:rsidRDefault="001F5ABE" w:rsidP="00553FD3">
      <w:pPr>
        <w:ind w:left="709" w:right="789"/>
        <w:jc w:val="center"/>
        <w:rPr>
          <w:b/>
        </w:rPr>
      </w:pPr>
      <w:r w:rsidRPr="00FB02E7">
        <w:rPr>
          <w:b/>
        </w:rPr>
        <w:t>IZJAVA - POTRDILO REFERENCE</w:t>
      </w:r>
    </w:p>
    <w:p w14:paraId="5F9D7C61" w14:textId="77777777" w:rsidR="001F5ABE" w:rsidRPr="00FB02E7" w:rsidRDefault="001F5ABE" w:rsidP="00553FD3">
      <w:pPr>
        <w:ind w:left="709" w:right="789"/>
        <w:jc w:val="center"/>
        <w:rPr>
          <w:color w:val="FF0000"/>
        </w:rPr>
      </w:pPr>
    </w:p>
    <w:tbl>
      <w:tblPr>
        <w:tblW w:w="0" w:type="auto"/>
        <w:jc w:val="center"/>
        <w:tblLook w:val="04A0" w:firstRow="1" w:lastRow="0" w:firstColumn="1" w:lastColumn="0" w:noHBand="0" w:noVBand="1"/>
      </w:tblPr>
      <w:tblGrid>
        <w:gridCol w:w="9212"/>
      </w:tblGrid>
      <w:tr w:rsidR="001F5ABE" w:rsidRPr="00FB02E7" w14:paraId="63D8168B" w14:textId="77777777" w:rsidTr="00553FD3">
        <w:trPr>
          <w:jc w:val="center"/>
        </w:trPr>
        <w:tc>
          <w:tcPr>
            <w:tcW w:w="9212" w:type="dxa"/>
            <w:shd w:val="clear" w:color="auto" w:fill="auto"/>
          </w:tcPr>
          <w:p w14:paraId="37B98961" w14:textId="77777777" w:rsidR="001F5ABE" w:rsidRPr="00FB02E7" w:rsidRDefault="001F5ABE" w:rsidP="00553FD3">
            <w:pPr>
              <w:ind w:right="789"/>
              <w:rPr>
                <w:rFonts w:eastAsia="Times New Roman"/>
              </w:rPr>
            </w:pPr>
            <w:r w:rsidRPr="00FB02E7">
              <w:rPr>
                <w:rFonts w:eastAsia="Times New Roman"/>
              </w:rPr>
              <w:t>Pod kazensko in materialno odgovornostjo izjavljamo, da je izvajalec - dobavitelj</w:t>
            </w:r>
          </w:p>
        </w:tc>
      </w:tr>
      <w:tr w:rsidR="001F5ABE" w:rsidRPr="00FB02E7" w14:paraId="4EB1FE29" w14:textId="77777777" w:rsidTr="00553FD3">
        <w:trPr>
          <w:jc w:val="center"/>
        </w:trPr>
        <w:tc>
          <w:tcPr>
            <w:tcW w:w="9212" w:type="dxa"/>
            <w:tcBorders>
              <w:bottom w:val="single" w:sz="4" w:space="0" w:color="auto"/>
            </w:tcBorders>
            <w:shd w:val="clear" w:color="auto" w:fill="auto"/>
          </w:tcPr>
          <w:p w14:paraId="73E5B732" w14:textId="77777777" w:rsidR="001F5ABE" w:rsidRPr="00FB02E7" w:rsidRDefault="001F5ABE" w:rsidP="00553FD3">
            <w:pPr>
              <w:ind w:left="709" w:right="789"/>
              <w:rPr>
                <w:rFonts w:eastAsia="Times New Roman"/>
                <w:color w:val="FF0000"/>
              </w:rPr>
            </w:pPr>
          </w:p>
        </w:tc>
      </w:tr>
      <w:tr w:rsidR="001F5ABE" w:rsidRPr="00FB02E7" w14:paraId="796B168C" w14:textId="77777777" w:rsidTr="00553FD3">
        <w:trPr>
          <w:jc w:val="center"/>
        </w:trPr>
        <w:tc>
          <w:tcPr>
            <w:tcW w:w="9212" w:type="dxa"/>
            <w:tcBorders>
              <w:top w:val="single" w:sz="4" w:space="0" w:color="auto"/>
            </w:tcBorders>
            <w:shd w:val="clear" w:color="auto" w:fill="auto"/>
          </w:tcPr>
          <w:p w14:paraId="1D70549F" w14:textId="77777777" w:rsidR="001F5ABE" w:rsidRPr="00FB02E7" w:rsidRDefault="001F5ABE" w:rsidP="00553FD3">
            <w:pPr>
              <w:ind w:right="789"/>
              <w:jc w:val="both"/>
              <w:rPr>
                <w:rFonts w:eastAsia="Times New Roman"/>
              </w:rPr>
            </w:pPr>
            <w:r w:rsidRPr="00FB02E7">
              <w:rPr>
                <w:rFonts w:eastAsia="Times New Roman"/>
              </w:rPr>
              <w:t>opravil dela, ki ustrezajo referenčni zahtevi naročnika - iz opisa del mora biti razvidno, da referenca ustreza naročnikovemu pogoju</w:t>
            </w:r>
          </w:p>
        </w:tc>
      </w:tr>
      <w:tr w:rsidR="001F5ABE" w:rsidRPr="00FB02E7" w14:paraId="5137DE55" w14:textId="77777777" w:rsidTr="00553FD3">
        <w:trPr>
          <w:jc w:val="center"/>
        </w:trPr>
        <w:tc>
          <w:tcPr>
            <w:tcW w:w="9212" w:type="dxa"/>
            <w:tcBorders>
              <w:bottom w:val="single" w:sz="4" w:space="0" w:color="auto"/>
            </w:tcBorders>
            <w:shd w:val="clear" w:color="auto" w:fill="auto"/>
          </w:tcPr>
          <w:p w14:paraId="1C4D014E" w14:textId="77777777" w:rsidR="001F5ABE" w:rsidRPr="00FB02E7" w:rsidRDefault="001F5ABE" w:rsidP="00553FD3">
            <w:pPr>
              <w:ind w:right="789"/>
              <w:rPr>
                <w:rFonts w:eastAsia="Times New Roman"/>
                <w:color w:val="FF0000"/>
              </w:rPr>
            </w:pPr>
          </w:p>
        </w:tc>
      </w:tr>
      <w:tr w:rsidR="001F5ABE" w:rsidRPr="00FB02E7" w14:paraId="6783791B" w14:textId="77777777" w:rsidTr="00553FD3">
        <w:trPr>
          <w:jc w:val="center"/>
        </w:trPr>
        <w:tc>
          <w:tcPr>
            <w:tcW w:w="9212" w:type="dxa"/>
            <w:tcBorders>
              <w:top w:val="single" w:sz="4" w:space="0" w:color="auto"/>
              <w:bottom w:val="single" w:sz="4" w:space="0" w:color="auto"/>
            </w:tcBorders>
            <w:shd w:val="clear" w:color="auto" w:fill="auto"/>
          </w:tcPr>
          <w:p w14:paraId="67594A47" w14:textId="77777777" w:rsidR="001F5ABE" w:rsidRPr="00FB02E7" w:rsidRDefault="001F5ABE" w:rsidP="00553FD3">
            <w:pPr>
              <w:ind w:right="789"/>
              <w:rPr>
                <w:rFonts w:eastAsia="Times New Roman"/>
                <w:color w:val="FF0000"/>
              </w:rPr>
            </w:pPr>
          </w:p>
        </w:tc>
      </w:tr>
      <w:tr w:rsidR="001F5ABE" w:rsidRPr="00FB02E7" w14:paraId="12F7DFE6" w14:textId="77777777" w:rsidTr="00553FD3">
        <w:trPr>
          <w:jc w:val="center"/>
        </w:trPr>
        <w:tc>
          <w:tcPr>
            <w:tcW w:w="9212" w:type="dxa"/>
            <w:tcBorders>
              <w:top w:val="single" w:sz="4" w:space="0" w:color="auto"/>
              <w:bottom w:val="single" w:sz="4" w:space="0" w:color="auto"/>
            </w:tcBorders>
            <w:shd w:val="clear" w:color="auto" w:fill="auto"/>
          </w:tcPr>
          <w:p w14:paraId="39C9EF8E" w14:textId="77777777" w:rsidR="001F5ABE" w:rsidRPr="00FB02E7" w:rsidRDefault="001F5ABE" w:rsidP="00553FD3">
            <w:pPr>
              <w:ind w:right="789"/>
              <w:rPr>
                <w:rFonts w:eastAsia="Times New Roman"/>
                <w:color w:val="FF0000"/>
              </w:rPr>
            </w:pPr>
          </w:p>
        </w:tc>
      </w:tr>
      <w:tr w:rsidR="001F5ABE" w:rsidRPr="00FB02E7" w14:paraId="40ED996A" w14:textId="77777777" w:rsidTr="00553FD3">
        <w:trPr>
          <w:jc w:val="center"/>
        </w:trPr>
        <w:tc>
          <w:tcPr>
            <w:tcW w:w="9212" w:type="dxa"/>
            <w:tcBorders>
              <w:top w:val="single" w:sz="4" w:space="0" w:color="auto"/>
              <w:bottom w:val="single" w:sz="4" w:space="0" w:color="auto"/>
            </w:tcBorders>
            <w:shd w:val="clear" w:color="auto" w:fill="auto"/>
          </w:tcPr>
          <w:p w14:paraId="4A552EB4" w14:textId="77777777" w:rsidR="001F5ABE" w:rsidRPr="00FB02E7" w:rsidRDefault="001F5ABE" w:rsidP="00553FD3">
            <w:pPr>
              <w:ind w:right="789"/>
              <w:rPr>
                <w:rFonts w:eastAsia="Times New Roman"/>
                <w:color w:val="FF0000"/>
              </w:rPr>
            </w:pPr>
          </w:p>
        </w:tc>
      </w:tr>
      <w:tr w:rsidR="001F5ABE" w:rsidRPr="00FB02E7" w14:paraId="44143395" w14:textId="77777777" w:rsidTr="00553FD3">
        <w:trPr>
          <w:jc w:val="center"/>
        </w:trPr>
        <w:tc>
          <w:tcPr>
            <w:tcW w:w="9212" w:type="dxa"/>
            <w:tcBorders>
              <w:top w:val="single" w:sz="4" w:space="0" w:color="auto"/>
              <w:bottom w:val="single" w:sz="4" w:space="0" w:color="auto"/>
            </w:tcBorders>
            <w:shd w:val="clear" w:color="auto" w:fill="auto"/>
          </w:tcPr>
          <w:p w14:paraId="7623522B" w14:textId="77777777" w:rsidR="001F5ABE" w:rsidRPr="00FB02E7" w:rsidRDefault="001F5ABE" w:rsidP="00553FD3">
            <w:pPr>
              <w:ind w:right="789"/>
              <w:rPr>
                <w:rFonts w:eastAsia="Times New Roman"/>
                <w:color w:val="FF0000"/>
              </w:rPr>
            </w:pPr>
          </w:p>
        </w:tc>
      </w:tr>
      <w:tr w:rsidR="001F5ABE" w:rsidRPr="00FB02E7" w14:paraId="1910AC71" w14:textId="77777777" w:rsidTr="00553FD3">
        <w:trPr>
          <w:jc w:val="center"/>
        </w:trPr>
        <w:tc>
          <w:tcPr>
            <w:tcW w:w="9212" w:type="dxa"/>
            <w:tcBorders>
              <w:top w:val="single" w:sz="4" w:space="0" w:color="auto"/>
            </w:tcBorders>
            <w:shd w:val="clear" w:color="auto" w:fill="auto"/>
          </w:tcPr>
          <w:p w14:paraId="560BADA0" w14:textId="77777777" w:rsidR="001F5ABE" w:rsidRPr="00FB02E7" w:rsidRDefault="001F5ABE" w:rsidP="00553FD3">
            <w:pPr>
              <w:ind w:right="789"/>
              <w:jc w:val="both"/>
              <w:rPr>
                <w:rFonts w:eastAsia="Times New Roman"/>
              </w:rPr>
            </w:pPr>
            <w:r w:rsidRPr="00FB02E7">
              <w:rPr>
                <w:rFonts w:eastAsia="Times New Roman"/>
              </w:rPr>
              <w:t>Po pogodbi št. ___________________________, z dne ____________________________,</w:t>
            </w:r>
          </w:p>
        </w:tc>
      </w:tr>
      <w:tr w:rsidR="001F5ABE" w:rsidRPr="00FB02E7" w14:paraId="67206301" w14:textId="77777777" w:rsidTr="00553FD3">
        <w:trPr>
          <w:jc w:val="center"/>
        </w:trPr>
        <w:tc>
          <w:tcPr>
            <w:tcW w:w="9212" w:type="dxa"/>
            <w:shd w:val="clear" w:color="auto" w:fill="auto"/>
          </w:tcPr>
          <w:p w14:paraId="2FB4324F" w14:textId="77777777" w:rsidR="001F5ABE" w:rsidRPr="00FB02E7" w:rsidRDefault="001F5ABE" w:rsidP="00553FD3">
            <w:pPr>
              <w:ind w:right="789"/>
              <w:jc w:val="both"/>
              <w:rPr>
                <w:rFonts w:eastAsia="Times New Roman"/>
                <w:color w:val="000000"/>
              </w:rPr>
            </w:pPr>
            <w:r w:rsidRPr="00FB02E7">
              <w:rPr>
                <w:rFonts w:eastAsia="Times New Roman"/>
                <w:color w:val="000000"/>
              </w:rPr>
              <w:t>v vrednosti:____________________________________ EUR brez DDV,</w:t>
            </w:r>
          </w:p>
          <w:p w14:paraId="2EFAD093" w14:textId="24C72F39" w:rsidR="001F5ABE" w:rsidRPr="00FB02E7" w:rsidRDefault="001F5ABE" w:rsidP="00553FD3">
            <w:pPr>
              <w:ind w:right="789"/>
              <w:jc w:val="both"/>
              <w:rPr>
                <w:rFonts w:eastAsia="Times New Roman"/>
                <w:color w:val="000000"/>
              </w:rPr>
            </w:pPr>
            <w:r w:rsidRPr="00FB02E7">
              <w:rPr>
                <w:rFonts w:eastAsia="Times New Roman"/>
                <w:color w:val="000000"/>
              </w:rPr>
              <w:t xml:space="preserve">primopredaja </w:t>
            </w:r>
            <w:r w:rsidR="008226E8" w:rsidRPr="00FB02E7">
              <w:rPr>
                <w:rFonts w:eastAsia="Times New Roman"/>
                <w:color w:val="000000"/>
              </w:rPr>
              <w:t>opreme</w:t>
            </w:r>
            <w:r w:rsidRPr="00FB02E7">
              <w:rPr>
                <w:rFonts w:eastAsia="Times New Roman"/>
                <w:color w:val="000000"/>
              </w:rPr>
              <w:t xml:space="preserve"> je bila opravljena dne ______________.</w:t>
            </w:r>
          </w:p>
        </w:tc>
      </w:tr>
      <w:tr w:rsidR="001F5ABE" w:rsidRPr="00FB02E7" w14:paraId="1CE7A554" w14:textId="77777777" w:rsidTr="00553FD3">
        <w:trPr>
          <w:jc w:val="center"/>
        </w:trPr>
        <w:tc>
          <w:tcPr>
            <w:tcW w:w="9212" w:type="dxa"/>
            <w:shd w:val="clear" w:color="auto" w:fill="auto"/>
          </w:tcPr>
          <w:p w14:paraId="608301C4" w14:textId="77777777" w:rsidR="001F5ABE" w:rsidRPr="00FB02E7" w:rsidRDefault="001F5ABE" w:rsidP="00553FD3">
            <w:pPr>
              <w:ind w:right="789"/>
              <w:jc w:val="both"/>
              <w:rPr>
                <w:rFonts w:eastAsia="Times New Roman"/>
                <w:color w:val="000000"/>
              </w:rPr>
            </w:pPr>
          </w:p>
        </w:tc>
      </w:tr>
      <w:tr w:rsidR="001F5ABE" w:rsidRPr="00FB02E7" w14:paraId="0AC0DC36" w14:textId="77777777" w:rsidTr="00553FD3">
        <w:trPr>
          <w:jc w:val="center"/>
        </w:trPr>
        <w:tc>
          <w:tcPr>
            <w:tcW w:w="9212" w:type="dxa"/>
            <w:shd w:val="clear" w:color="auto" w:fill="auto"/>
          </w:tcPr>
          <w:p w14:paraId="7DBE5B48" w14:textId="722F4BDE" w:rsidR="001F5ABE" w:rsidRPr="00FB02E7" w:rsidRDefault="001F5ABE" w:rsidP="00553FD3">
            <w:pPr>
              <w:ind w:right="789"/>
              <w:rPr>
                <w:rFonts w:eastAsia="Times New Roman"/>
              </w:rPr>
            </w:pPr>
            <w:r w:rsidRPr="00FB02E7">
              <w:rPr>
                <w:rFonts w:eastAsia="Times New Roman"/>
              </w:rPr>
              <w:t xml:space="preserve">Dobava </w:t>
            </w:r>
            <w:r w:rsidR="008226E8" w:rsidRPr="00FB02E7">
              <w:rPr>
                <w:rFonts w:eastAsia="Times New Roman"/>
              </w:rPr>
              <w:t>opreme</w:t>
            </w:r>
            <w:r w:rsidRPr="00FB02E7">
              <w:rPr>
                <w:rFonts w:eastAsia="Times New Roman"/>
              </w:rPr>
              <w:t xml:space="preserve"> je bila izvedena na/v objektu (ali kraj):</w:t>
            </w:r>
          </w:p>
        </w:tc>
      </w:tr>
      <w:tr w:rsidR="001F5ABE" w:rsidRPr="00FB02E7" w14:paraId="7DD2B9D2" w14:textId="77777777" w:rsidTr="00553FD3">
        <w:trPr>
          <w:jc w:val="center"/>
        </w:trPr>
        <w:tc>
          <w:tcPr>
            <w:tcW w:w="9212" w:type="dxa"/>
            <w:tcBorders>
              <w:bottom w:val="single" w:sz="4" w:space="0" w:color="auto"/>
            </w:tcBorders>
            <w:shd w:val="clear" w:color="auto" w:fill="auto"/>
          </w:tcPr>
          <w:p w14:paraId="23CCAB42" w14:textId="77777777" w:rsidR="001F5ABE" w:rsidRPr="00FB02E7" w:rsidRDefault="001F5ABE" w:rsidP="00553FD3">
            <w:pPr>
              <w:ind w:right="789"/>
              <w:rPr>
                <w:rFonts w:eastAsia="Times New Roman"/>
                <w:color w:val="FF0000"/>
              </w:rPr>
            </w:pPr>
          </w:p>
        </w:tc>
      </w:tr>
    </w:tbl>
    <w:p w14:paraId="182FABFF" w14:textId="77777777" w:rsidR="001F5ABE" w:rsidRPr="00FB02E7" w:rsidRDefault="001F5ABE" w:rsidP="00553FD3">
      <w:pPr>
        <w:ind w:left="709" w:right="789"/>
        <w:jc w:val="both"/>
        <w:rPr>
          <w:color w:val="FF0000"/>
        </w:rPr>
      </w:pPr>
    </w:p>
    <w:p w14:paraId="77E60F1B" w14:textId="3D0F5220" w:rsidR="001F5ABE" w:rsidRPr="00FB02E7" w:rsidRDefault="001F5ABE" w:rsidP="00553FD3">
      <w:pPr>
        <w:ind w:left="709" w:right="789"/>
        <w:jc w:val="both"/>
      </w:pPr>
      <w:r w:rsidRPr="00FB02E7">
        <w:t xml:space="preserve">Dobava </w:t>
      </w:r>
      <w:r w:rsidR="008226E8" w:rsidRPr="00FB02E7">
        <w:t>opreme</w:t>
      </w:r>
      <w:r w:rsidRPr="00FB02E7">
        <w:t xml:space="preserve"> </w:t>
      </w:r>
      <w:r w:rsidR="00E55CAD">
        <w:t xml:space="preserve">(dobava kisika) </w:t>
      </w:r>
      <w:r w:rsidRPr="00FB02E7">
        <w:t xml:space="preserve">je bila opravljena pravočasno, strokovno, kvalitetno in v skladu z določili pogodbe in v skladu veljavnimi zakonskimi zahtevanimi ter standardi, ki veljajo za področje predmeta naročila. </w:t>
      </w:r>
    </w:p>
    <w:p w14:paraId="4FDE64DC" w14:textId="77777777" w:rsidR="001F5ABE" w:rsidRPr="00FB02E7" w:rsidRDefault="001F5ABE" w:rsidP="00553FD3">
      <w:pPr>
        <w:ind w:left="709" w:right="789"/>
        <w:jc w:val="both"/>
      </w:pPr>
      <w:r w:rsidRPr="00FB02E7">
        <w:t>Kontaktna oseba referenčnega naročnika, ki jo lahko naročnik kontaktira za preverjanje reference:</w:t>
      </w:r>
    </w:p>
    <w:tbl>
      <w:tblPr>
        <w:tblW w:w="0" w:type="auto"/>
        <w:tblInd w:w="661" w:type="dxa"/>
        <w:tblLook w:val="04A0" w:firstRow="1" w:lastRow="0" w:firstColumn="1" w:lastColumn="0" w:noHBand="0" w:noVBand="1"/>
      </w:tblPr>
      <w:tblGrid>
        <w:gridCol w:w="4323"/>
        <w:gridCol w:w="4889"/>
      </w:tblGrid>
      <w:tr w:rsidR="001F5ABE" w:rsidRPr="00FB02E7" w14:paraId="69BC8BAC" w14:textId="77777777" w:rsidTr="00553FD3">
        <w:tc>
          <w:tcPr>
            <w:tcW w:w="4323" w:type="dxa"/>
            <w:shd w:val="clear" w:color="auto" w:fill="auto"/>
          </w:tcPr>
          <w:p w14:paraId="21D0350C" w14:textId="77777777" w:rsidR="001F5ABE" w:rsidRPr="00FB02E7" w:rsidRDefault="001F5ABE" w:rsidP="00553FD3">
            <w:pPr>
              <w:ind w:left="709" w:right="789"/>
              <w:jc w:val="both"/>
              <w:rPr>
                <w:rFonts w:eastAsia="Times New Roman"/>
              </w:rPr>
            </w:pPr>
            <w:r w:rsidRPr="00FB02E7">
              <w:rPr>
                <w:rFonts w:eastAsia="Times New Roman"/>
              </w:rPr>
              <w:t>IME IN PRIIMEK:</w:t>
            </w:r>
          </w:p>
        </w:tc>
        <w:tc>
          <w:tcPr>
            <w:tcW w:w="4889" w:type="dxa"/>
            <w:tcBorders>
              <w:bottom w:val="single" w:sz="4" w:space="0" w:color="auto"/>
            </w:tcBorders>
            <w:shd w:val="clear" w:color="auto" w:fill="auto"/>
          </w:tcPr>
          <w:p w14:paraId="4B8FE121" w14:textId="77777777" w:rsidR="001F5ABE" w:rsidRPr="00FB02E7" w:rsidRDefault="001F5ABE" w:rsidP="00553FD3">
            <w:pPr>
              <w:ind w:left="709" w:right="789"/>
              <w:jc w:val="both"/>
              <w:rPr>
                <w:rFonts w:eastAsia="Times New Roman"/>
              </w:rPr>
            </w:pPr>
          </w:p>
        </w:tc>
      </w:tr>
      <w:tr w:rsidR="001F5ABE" w:rsidRPr="00FB02E7" w14:paraId="65D16F72" w14:textId="77777777" w:rsidTr="00553FD3">
        <w:tc>
          <w:tcPr>
            <w:tcW w:w="4323" w:type="dxa"/>
            <w:shd w:val="clear" w:color="auto" w:fill="auto"/>
          </w:tcPr>
          <w:p w14:paraId="014739C7" w14:textId="77777777" w:rsidR="001F5ABE" w:rsidRPr="00FB02E7" w:rsidRDefault="001F5ABE" w:rsidP="00553FD3">
            <w:pPr>
              <w:ind w:left="709" w:right="789"/>
              <w:jc w:val="both"/>
              <w:rPr>
                <w:rFonts w:eastAsia="Times New Roman"/>
              </w:rPr>
            </w:pPr>
            <w:r w:rsidRPr="00FB02E7">
              <w:rPr>
                <w:rFonts w:eastAsia="Times New Roman"/>
              </w:rPr>
              <w:t>Naziv/funkcija pri referenčnem naročniku:</w:t>
            </w:r>
          </w:p>
        </w:tc>
        <w:tc>
          <w:tcPr>
            <w:tcW w:w="4889" w:type="dxa"/>
            <w:tcBorders>
              <w:top w:val="single" w:sz="4" w:space="0" w:color="auto"/>
              <w:bottom w:val="single" w:sz="4" w:space="0" w:color="auto"/>
            </w:tcBorders>
            <w:shd w:val="clear" w:color="auto" w:fill="auto"/>
          </w:tcPr>
          <w:p w14:paraId="2480372D" w14:textId="77777777" w:rsidR="001F5ABE" w:rsidRPr="00FB02E7" w:rsidRDefault="001F5ABE" w:rsidP="00553FD3">
            <w:pPr>
              <w:ind w:left="709" w:right="789"/>
              <w:jc w:val="both"/>
              <w:rPr>
                <w:rFonts w:eastAsia="Times New Roman"/>
              </w:rPr>
            </w:pPr>
          </w:p>
        </w:tc>
      </w:tr>
      <w:tr w:rsidR="001F5ABE" w:rsidRPr="00FB02E7" w14:paraId="18DB18F9" w14:textId="77777777" w:rsidTr="00553FD3">
        <w:tc>
          <w:tcPr>
            <w:tcW w:w="4323" w:type="dxa"/>
            <w:shd w:val="clear" w:color="auto" w:fill="auto"/>
          </w:tcPr>
          <w:p w14:paraId="2EAD534D" w14:textId="77777777" w:rsidR="001F5ABE" w:rsidRPr="00FB02E7" w:rsidRDefault="001F5ABE" w:rsidP="00553FD3">
            <w:pPr>
              <w:ind w:left="709" w:right="789"/>
              <w:jc w:val="both"/>
              <w:rPr>
                <w:rFonts w:eastAsia="Times New Roman"/>
              </w:rPr>
            </w:pPr>
            <w:r w:rsidRPr="00FB02E7">
              <w:rPr>
                <w:rFonts w:eastAsia="Times New Roman"/>
              </w:rPr>
              <w:t>e-naslov:</w:t>
            </w:r>
          </w:p>
        </w:tc>
        <w:tc>
          <w:tcPr>
            <w:tcW w:w="4889" w:type="dxa"/>
            <w:tcBorders>
              <w:top w:val="single" w:sz="4" w:space="0" w:color="auto"/>
              <w:bottom w:val="single" w:sz="4" w:space="0" w:color="auto"/>
            </w:tcBorders>
            <w:shd w:val="clear" w:color="auto" w:fill="auto"/>
          </w:tcPr>
          <w:p w14:paraId="4A617BE7" w14:textId="77777777" w:rsidR="001F5ABE" w:rsidRPr="00FB02E7" w:rsidRDefault="001F5ABE" w:rsidP="00553FD3">
            <w:pPr>
              <w:ind w:left="709" w:right="789"/>
              <w:jc w:val="both"/>
              <w:rPr>
                <w:rFonts w:eastAsia="Times New Roman"/>
              </w:rPr>
            </w:pPr>
          </w:p>
        </w:tc>
      </w:tr>
      <w:tr w:rsidR="001F5ABE" w:rsidRPr="00FB02E7" w14:paraId="33C8E815" w14:textId="77777777" w:rsidTr="00553FD3">
        <w:tc>
          <w:tcPr>
            <w:tcW w:w="4323" w:type="dxa"/>
            <w:shd w:val="clear" w:color="auto" w:fill="auto"/>
          </w:tcPr>
          <w:p w14:paraId="2859C9F2" w14:textId="77777777" w:rsidR="001F5ABE" w:rsidRPr="00FB02E7" w:rsidRDefault="001F5ABE" w:rsidP="00553FD3">
            <w:pPr>
              <w:ind w:left="709" w:right="789"/>
              <w:jc w:val="both"/>
              <w:rPr>
                <w:rFonts w:eastAsia="Times New Roman"/>
              </w:rPr>
            </w:pPr>
            <w:r w:rsidRPr="00FB02E7">
              <w:rPr>
                <w:rFonts w:eastAsia="Times New Roman"/>
              </w:rPr>
              <w:t>telefon:</w:t>
            </w:r>
          </w:p>
        </w:tc>
        <w:tc>
          <w:tcPr>
            <w:tcW w:w="4889" w:type="dxa"/>
            <w:tcBorders>
              <w:top w:val="single" w:sz="4" w:space="0" w:color="auto"/>
              <w:bottom w:val="single" w:sz="4" w:space="0" w:color="auto"/>
            </w:tcBorders>
            <w:shd w:val="clear" w:color="auto" w:fill="auto"/>
          </w:tcPr>
          <w:p w14:paraId="17A51951" w14:textId="77777777" w:rsidR="001F5ABE" w:rsidRPr="00FB02E7" w:rsidRDefault="001F5ABE" w:rsidP="00553FD3">
            <w:pPr>
              <w:ind w:left="709" w:right="789"/>
              <w:jc w:val="both"/>
              <w:rPr>
                <w:rFonts w:eastAsia="Times New Roman"/>
              </w:rPr>
            </w:pPr>
          </w:p>
        </w:tc>
      </w:tr>
    </w:tbl>
    <w:p w14:paraId="3D7C3530" w14:textId="77777777" w:rsidR="001F5ABE" w:rsidRPr="00FB02E7" w:rsidRDefault="001F5ABE" w:rsidP="00553FD3">
      <w:pPr>
        <w:ind w:left="709" w:right="789"/>
        <w:jc w:val="both"/>
        <w:rPr>
          <w:b/>
          <w:sz w:val="20"/>
          <w:szCs w:val="20"/>
          <w:u w:val="single"/>
        </w:rPr>
      </w:pPr>
      <w:r w:rsidRPr="00FB02E7">
        <w:t xml:space="preserve"> </w:t>
      </w:r>
      <w:r w:rsidRPr="00FB02E7">
        <w:rPr>
          <w:b/>
          <w:sz w:val="20"/>
          <w:szCs w:val="20"/>
          <w:u w:val="single"/>
        </w:rPr>
        <w:t>OPOMBA:</w:t>
      </w:r>
    </w:p>
    <w:p w14:paraId="611137D2" w14:textId="77777777" w:rsidR="001F5ABE" w:rsidRPr="00FB02E7" w:rsidRDefault="001F5ABE">
      <w:pPr>
        <w:widowControl/>
        <w:numPr>
          <w:ilvl w:val="0"/>
          <w:numId w:val="22"/>
        </w:numPr>
        <w:autoSpaceDE/>
        <w:autoSpaceDN/>
        <w:spacing w:line="276" w:lineRule="auto"/>
        <w:ind w:left="709" w:right="789" w:firstLine="0"/>
        <w:jc w:val="both"/>
      </w:pPr>
      <w:r w:rsidRPr="00FB02E7">
        <w:t>Naročnik bo upošteval izključno že izvedena dela.</w:t>
      </w:r>
    </w:p>
    <w:p w14:paraId="6C9754C5" w14:textId="77777777" w:rsidR="001F5ABE" w:rsidRPr="00FB02E7" w:rsidRDefault="001F5ABE">
      <w:pPr>
        <w:widowControl/>
        <w:numPr>
          <w:ilvl w:val="0"/>
          <w:numId w:val="22"/>
        </w:numPr>
        <w:autoSpaceDE/>
        <w:autoSpaceDN/>
        <w:spacing w:line="276" w:lineRule="auto"/>
        <w:ind w:left="709" w:right="789" w:firstLine="0"/>
        <w:jc w:val="both"/>
        <w:rPr>
          <w:b/>
        </w:rPr>
      </w:pPr>
      <w:r w:rsidRPr="00FB02E7">
        <w:t>Reference, ki ne bodo vpisane v obrazec in potrjene s strani naročnikov na tem obrazcu ali na potrdilu, ki po vsebini vsebuje vse podatke iz tega obrazca, se pri ocenjevanju ponudb ne bodo upoštevale.</w:t>
      </w:r>
    </w:p>
    <w:p w14:paraId="049BEF79" w14:textId="77777777" w:rsidR="001F5ABE" w:rsidRPr="00784D0E" w:rsidRDefault="001F5ABE" w:rsidP="001F5AB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784D0E" w14:paraId="74045C4B" w14:textId="77777777" w:rsidTr="0034560A">
        <w:trPr>
          <w:trHeight w:val="737"/>
        </w:trPr>
        <w:tc>
          <w:tcPr>
            <w:tcW w:w="2162" w:type="dxa"/>
          </w:tcPr>
          <w:p w14:paraId="6D3EA9A1" w14:textId="77777777" w:rsidR="001F5ABE" w:rsidRPr="00784D0E" w:rsidRDefault="001F5ABE" w:rsidP="0034560A">
            <w:pPr>
              <w:jc w:val="center"/>
              <w:rPr>
                <w:bCs/>
              </w:rPr>
            </w:pPr>
            <w:r w:rsidRPr="00784D0E">
              <w:rPr>
                <w:bCs/>
              </w:rPr>
              <w:t>KRAJ</w:t>
            </w:r>
          </w:p>
          <w:p w14:paraId="17FE79EE" w14:textId="77777777" w:rsidR="001F5ABE" w:rsidRPr="00784D0E" w:rsidRDefault="001F5ABE" w:rsidP="0034560A">
            <w:pPr>
              <w:jc w:val="center"/>
              <w:rPr>
                <w:bCs/>
              </w:rPr>
            </w:pPr>
          </w:p>
        </w:tc>
        <w:tc>
          <w:tcPr>
            <w:tcW w:w="2410" w:type="dxa"/>
            <w:vMerge w:val="restart"/>
          </w:tcPr>
          <w:p w14:paraId="18985D6E" w14:textId="77777777" w:rsidR="001F5ABE" w:rsidRPr="00784D0E" w:rsidRDefault="001F5ABE" w:rsidP="0034560A">
            <w:pPr>
              <w:jc w:val="center"/>
              <w:rPr>
                <w:bCs/>
              </w:rPr>
            </w:pPr>
            <w:r w:rsidRPr="00784D0E">
              <w:rPr>
                <w:bCs/>
              </w:rPr>
              <w:t>ŽIG</w:t>
            </w:r>
          </w:p>
        </w:tc>
        <w:tc>
          <w:tcPr>
            <w:tcW w:w="4500" w:type="dxa"/>
            <w:vMerge w:val="restart"/>
          </w:tcPr>
          <w:p w14:paraId="284500C1" w14:textId="77777777" w:rsidR="001F5ABE" w:rsidRPr="00784D0E" w:rsidRDefault="001F5ABE" w:rsidP="0034560A">
            <w:pPr>
              <w:jc w:val="center"/>
              <w:rPr>
                <w:bCs/>
              </w:rPr>
            </w:pPr>
            <w:r w:rsidRPr="00784D0E">
              <w:rPr>
                <w:bCs/>
              </w:rPr>
              <w:t xml:space="preserve"> NAROČNIK/INVESTITOR</w:t>
            </w:r>
          </w:p>
          <w:p w14:paraId="7A3AC400" w14:textId="77777777" w:rsidR="001F5ABE" w:rsidRPr="00784D0E" w:rsidRDefault="001F5ABE" w:rsidP="0034560A">
            <w:pPr>
              <w:jc w:val="center"/>
              <w:rPr>
                <w:bCs/>
              </w:rPr>
            </w:pPr>
            <w:r w:rsidRPr="00784D0E">
              <w:rPr>
                <w:bCs/>
              </w:rPr>
              <w:t xml:space="preserve"> ime in priimek zakonitega zastopnika </w:t>
            </w:r>
          </w:p>
          <w:p w14:paraId="3B7E36AD" w14:textId="77777777" w:rsidR="001F5ABE" w:rsidRPr="00784D0E" w:rsidRDefault="001F5ABE" w:rsidP="0034560A">
            <w:pPr>
              <w:jc w:val="center"/>
              <w:rPr>
                <w:bCs/>
              </w:rPr>
            </w:pPr>
            <w:r w:rsidRPr="00784D0E">
              <w:rPr>
                <w:bCs/>
              </w:rPr>
              <w:t>in podpis</w:t>
            </w:r>
          </w:p>
        </w:tc>
      </w:tr>
      <w:tr w:rsidR="001F5ABE" w:rsidRPr="00784D0E" w14:paraId="009BECFE" w14:textId="77777777" w:rsidTr="0034560A">
        <w:trPr>
          <w:trHeight w:val="737"/>
        </w:trPr>
        <w:tc>
          <w:tcPr>
            <w:tcW w:w="2162" w:type="dxa"/>
          </w:tcPr>
          <w:p w14:paraId="66559418" w14:textId="77777777" w:rsidR="001F5ABE" w:rsidRPr="00784D0E" w:rsidRDefault="001F5ABE" w:rsidP="0034560A">
            <w:pPr>
              <w:jc w:val="center"/>
              <w:rPr>
                <w:bCs/>
              </w:rPr>
            </w:pPr>
            <w:r w:rsidRPr="00784D0E">
              <w:rPr>
                <w:bCs/>
              </w:rPr>
              <w:t>DATUM</w:t>
            </w:r>
          </w:p>
        </w:tc>
        <w:tc>
          <w:tcPr>
            <w:tcW w:w="2410" w:type="dxa"/>
            <w:vMerge/>
            <w:vAlign w:val="bottom"/>
          </w:tcPr>
          <w:p w14:paraId="7C1F3774" w14:textId="77777777" w:rsidR="001F5ABE" w:rsidRPr="00784D0E" w:rsidRDefault="001F5ABE" w:rsidP="0034560A">
            <w:pPr>
              <w:jc w:val="center"/>
              <w:rPr>
                <w:bCs/>
              </w:rPr>
            </w:pPr>
          </w:p>
        </w:tc>
        <w:tc>
          <w:tcPr>
            <w:tcW w:w="4500" w:type="dxa"/>
            <w:vMerge/>
            <w:shd w:val="pct10" w:color="auto" w:fill="auto"/>
            <w:vAlign w:val="bottom"/>
          </w:tcPr>
          <w:p w14:paraId="549F5C11" w14:textId="77777777" w:rsidR="001F5ABE" w:rsidRPr="00784D0E" w:rsidRDefault="001F5ABE" w:rsidP="0034560A">
            <w:pPr>
              <w:jc w:val="center"/>
              <w:rPr>
                <w:bCs/>
              </w:rPr>
            </w:pPr>
          </w:p>
        </w:tc>
      </w:tr>
    </w:tbl>
    <w:p w14:paraId="2F5351E3" w14:textId="2A7948D5" w:rsidR="002B6618" w:rsidRPr="00784D0E" w:rsidRDefault="002B6618">
      <w:pPr>
        <w:pStyle w:val="Telobesedila"/>
        <w:spacing w:before="9"/>
        <w:rPr>
          <w:i/>
          <w:sz w:val="15"/>
        </w:rPr>
      </w:pPr>
    </w:p>
    <w:p w14:paraId="09EBE547" w14:textId="39C79CBA" w:rsidR="002B6618" w:rsidRPr="00784D0E" w:rsidRDefault="002B6618">
      <w:pPr>
        <w:pStyle w:val="Telobesedila"/>
        <w:spacing w:before="9"/>
        <w:rPr>
          <w:i/>
          <w:sz w:val="15"/>
        </w:rPr>
      </w:pPr>
    </w:p>
    <w:p w14:paraId="65930E12" w14:textId="558FBEB3" w:rsidR="002B6618" w:rsidRDefault="002B6618">
      <w:pPr>
        <w:pStyle w:val="Telobesedila"/>
        <w:spacing w:before="9"/>
        <w:rPr>
          <w:i/>
          <w:sz w:val="15"/>
        </w:rPr>
      </w:pPr>
    </w:p>
    <w:p w14:paraId="0693C407" w14:textId="6DD402B4" w:rsidR="002B6618" w:rsidRDefault="002B6618">
      <w:pPr>
        <w:pStyle w:val="Telobesedila"/>
        <w:spacing w:before="9"/>
        <w:rPr>
          <w:i/>
          <w:sz w:val="15"/>
        </w:rPr>
      </w:pPr>
    </w:p>
    <w:p w14:paraId="79789C23" w14:textId="230AE886" w:rsidR="002B6618" w:rsidRDefault="002B6618">
      <w:pPr>
        <w:pStyle w:val="Telobesedila"/>
        <w:spacing w:before="9"/>
        <w:rPr>
          <w:i/>
          <w:sz w:val="15"/>
        </w:rPr>
      </w:pPr>
    </w:p>
    <w:p w14:paraId="74870F41" w14:textId="7C6121C0" w:rsidR="002B6618" w:rsidRDefault="002B6618">
      <w:pPr>
        <w:pStyle w:val="Telobesedila"/>
        <w:spacing w:before="9"/>
        <w:rPr>
          <w:i/>
          <w:sz w:val="15"/>
        </w:rPr>
      </w:pPr>
    </w:p>
    <w:p w14:paraId="5066E9E9" w14:textId="77777777" w:rsidR="00772BC4" w:rsidRDefault="00772BC4" w:rsidP="009E5DA1">
      <w:pPr>
        <w:pStyle w:val="Brezrazmikov"/>
        <w:sectPr w:rsidR="00772BC4" w:rsidSect="0065718B">
          <w:pgSz w:w="11910" w:h="16840"/>
          <w:pgMar w:top="567" w:right="640" w:bottom="1740" w:left="700" w:header="572" w:footer="1556" w:gutter="0"/>
          <w:cols w:space="708"/>
        </w:sectPr>
      </w:pPr>
    </w:p>
    <w:p w14:paraId="17287E64" w14:textId="2A3C9B8A" w:rsidR="00772BC4" w:rsidRDefault="00772BC4">
      <w:pPr>
        <w:pStyle w:val="Telobesedila"/>
        <w:spacing w:before="6"/>
        <w:rPr>
          <w:i/>
          <w:sz w:val="18"/>
        </w:rPr>
      </w:pPr>
    </w:p>
    <w:p w14:paraId="078587A4" w14:textId="6909E8F2" w:rsidR="00772BC4" w:rsidRPr="00DC1401" w:rsidRDefault="0079105A" w:rsidP="0079105A">
      <w:pPr>
        <w:pStyle w:val="Naslov2"/>
        <w:tabs>
          <w:tab w:val="left" w:pos="1438"/>
          <w:tab w:val="left" w:pos="1439"/>
        </w:tabs>
        <w:spacing w:before="52"/>
        <w:rPr>
          <w:b/>
          <w:bCs/>
          <w:i w:val="0"/>
          <w:iCs/>
          <w:u w:val="none"/>
        </w:rPr>
      </w:pPr>
      <w:bookmarkStart w:id="91" w:name="_TOC_250004"/>
      <w:r>
        <w:rPr>
          <w:b/>
          <w:bCs/>
          <w:i w:val="0"/>
          <w:iCs/>
          <w:u w:val="none"/>
        </w:rPr>
        <w:t>4.10.</w:t>
      </w:r>
      <w:r w:rsidR="009E6620" w:rsidRPr="00DC1401">
        <w:rPr>
          <w:b/>
          <w:bCs/>
          <w:i w:val="0"/>
          <w:iCs/>
          <w:u w:val="none"/>
        </w:rPr>
        <w:t xml:space="preserve">Vzorec </w:t>
      </w:r>
      <w:r w:rsidR="009E6620" w:rsidRPr="00DC1401">
        <w:rPr>
          <w:b/>
          <w:bCs/>
          <w:i w:val="0"/>
          <w:iCs/>
          <w:spacing w:val="-3"/>
          <w:u w:val="none"/>
        </w:rPr>
        <w:t xml:space="preserve">zavarovanja </w:t>
      </w:r>
      <w:r w:rsidR="009E6620" w:rsidRPr="00DC1401">
        <w:rPr>
          <w:b/>
          <w:bCs/>
          <w:i w:val="0"/>
          <w:iCs/>
          <w:u w:val="none"/>
        </w:rPr>
        <w:t xml:space="preserve">za </w:t>
      </w:r>
      <w:r w:rsidR="009E6620" w:rsidRPr="00DC1401">
        <w:rPr>
          <w:b/>
          <w:bCs/>
          <w:i w:val="0"/>
          <w:iCs/>
          <w:spacing w:val="-3"/>
          <w:u w:val="none"/>
        </w:rPr>
        <w:t>dobro</w:t>
      </w:r>
      <w:r w:rsidR="009E6620" w:rsidRPr="00DC1401">
        <w:rPr>
          <w:b/>
          <w:bCs/>
          <w:i w:val="0"/>
          <w:iCs/>
          <w:spacing w:val="-6"/>
          <w:u w:val="none"/>
        </w:rPr>
        <w:t xml:space="preserve"> </w:t>
      </w:r>
      <w:r w:rsidR="009E6620" w:rsidRPr="00DC1401">
        <w:rPr>
          <w:b/>
          <w:bCs/>
          <w:i w:val="0"/>
          <w:iCs/>
          <w:spacing w:val="-3"/>
          <w:u w:val="none"/>
        </w:rPr>
        <w:t>izvedbo</w:t>
      </w:r>
      <w:bookmarkEnd w:id="91"/>
      <w:r w:rsidR="009E6620" w:rsidRPr="00DC1401">
        <w:rPr>
          <w:b/>
          <w:bCs/>
          <w:i w:val="0"/>
          <w:iCs/>
          <w:u w:val="none"/>
        </w:rPr>
        <w:t xml:space="preserve"> </w:t>
      </w:r>
    </w:p>
    <w:p w14:paraId="28B152BB" w14:textId="48D00B70" w:rsidR="00772BC4" w:rsidRDefault="0079105A" w:rsidP="0079105A">
      <w:pPr>
        <w:pStyle w:val="Telobesedila"/>
        <w:spacing w:before="2"/>
        <w:ind w:firstLine="717"/>
        <w:rPr>
          <w:i/>
          <w:sz w:val="18"/>
        </w:rPr>
      </w:pPr>
      <w:r>
        <w:rPr>
          <w:iCs/>
          <w:sz w:val="18"/>
        </w:rPr>
        <w:t>4.10.1.</w:t>
      </w:r>
      <w:r w:rsidR="00E00303">
        <w:rPr>
          <w:iCs/>
          <w:sz w:val="18"/>
        </w:rPr>
        <w:t>Sklop 1.</w:t>
      </w:r>
    </w:p>
    <w:p w14:paraId="35BF9398" w14:textId="77777777" w:rsidR="00772BC4" w:rsidRDefault="009E6620" w:rsidP="00553FD3">
      <w:pPr>
        <w:pStyle w:val="Telobesedila"/>
        <w:spacing w:before="56"/>
        <w:ind w:left="709"/>
      </w:pPr>
      <w:r>
        <w:t>GOSPODARSKI SUBJEKT (firma/ime, sedež/naslov, matična številka):</w:t>
      </w:r>
    </w:p>
    <w:p w14:paraId="118E08E3" w14:textId="5F9FE4CE" w:rsidR="00772BC4" w:rsidRDefault="00A1734D">
      <w:pPr>
        <w:pStyle w:val="Telobesedila"/>
        <w:spacing w:before="10"/>
        <w:rPr>
          <w:sz w:val="18"/>
        </w:rPr>
      </w:pPr>
      <w:r>
        <w:rPr>
          <w:noProof/>
          <w:lang w:bidi="ar-SA"/>
        </w:rPr>
        <mc:AlternateContent>
          <mc:Choice Requires="wps">
            <w:drawing>
              <wp:anchor distT="0" distB="0" distL="0" distR="0" simplePos="0" relativeHeight="251666432" behindDoc="1" locked="0" layoutInCell="1" allowOverlap="1" wp14:anchorId="65050696" wp14:editId="66A83FAE">
                <wp:simplePos x="0" y="0"/>
                <wp:positionH relativeFrom="page">
                  <wp:posOffset>996950</wp:posOffset>
                </wp:positionH>
                <wp:positionV relativeFrom="paragraph">
                  <wp:posOffset>175895</wp:posOffset>
                </wp:positionV>
                <wp:extent cx="5592445" cy="1270"/>
                <wp:effectExtent l="0" t="0" r="0" b="0"/>
                <wp:wrapTopAndBottom/>
                <wp:docPr id="157"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2445" cy="1270"/>
                        </a:xfrm>
                        <a:custGeom>
                          <a:avLst/>
                          <a:gdLst>
                            <a:gd name="T0" fmla="+- 0 1570 1570"/>
                            <a:gd name="T1" fmla="*/ T0 w 8807"/>
                            <a:gd name="T2" fmla="+- 0 10377 1570"/>
                            <a:gd name="T3" fmla="*/ T2 w 8807"/>
                          </a:gdLst>
                          <a:ahLst/>
                          <a:cxnLst>
                            <a:cxn ang="0">
                              <a:pos x="T1" y="0"/>
                            </a:cxn>
                            <a:cxn ang="0">
                              <a:pos x="T3" y="0"/>
                            </a:cxn>
                          </a:cxnLst>
                          <a:rect l="0" t="0" r="r" b="b"/>
                          <a:pathLst>
                            <a:path w="8807">
                              <a:moveTo>
                                <a:pt x="0" y="0"/>
                              </a:moveTo>
                              <a:lnTo>
                                <a:pt x="8807" y="0"/>
                              </a:lnTo>
                            </a:path>
                          </a:pathLst>
                        </a:custGeom>
                        <a:noFill/>
                        <a:ln w="9144">
                          <a:solidFill>
                            <a:srgbClr val="1F487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797DC" id="Freeform 68" o:spid="_x0000_s1026" style="position:absolute;margin-left:78.5pt;margin-top:13.85pt;width:440.3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" path="m,l8807,e" filled="f" strokecolor="#1f487c" strokeweight=".72pt">
                <v:path arrowok="t" o:connecttype="custom" o:connectlocs="0,0;5592445,0" o:connectangles="0,0"/>
                <w10:wrap type="topAndBottom" anchorx="page"/>
              </v:shape>
            </w:pict>
          </mc:Fallback>
        </mc:AlternateContent>
      </w:r>
      <w:r>
        <w:rPr>
          <w:noProof/>
          <w:lang w:bidi="ar-SA"/>
        </w:rPr>
        <mc:AlternateContent>
          <mc:Choice Requires="wps">
            <w:drawing>
              <wp:anchor distT="0" distB="0" distL="0" distR="0" simplePos="0" relativeHeight="251667456" behindDoc="1" locked="0" layoutInCell="1" allowOverlap="1" wp14:anchorId="0CDA9C7C" wp14:editId="2B742E93">
                <wp:simplePos x="0" y="0"/>
                <wp:positionH relativeFrom="page">
                  <wp:posOffset>988060</wp:posOffset>
                </wp:positionH>
                <wp:positionV relativeFrom="paragraph">
                  <wp:posOffset>357505</wp:posOffset>
                </wp:positionV>
                <wp:extent cx="5601970" cy="1270"/>
                <wp:effectExtent l="0" t="0" r="0" b="0"/>
                <wp:wrapTopAndBottom/>
                <wp:docPr id="156"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1970" cy="1270"/>
                        </a:xfrm>
                        <a:custGeom>
                          <a:avLst/>
                          <a:gdLst>
                            <a:gd name="T0" fmla="+- 0 1556 1556"/>
                            <a:gd name="T1" fmla="*/ T0 w 8822"/>
                            <a:gd name="T2" fmla="+- 0 10377 1556"/>
                            <a:gd name="T3" fmla="*/ T2 w 8822"/>
                          </a:gdLst>
                          <a:ahLst/>
                          <a:cxnLst>
                            <a:cxn ang="0">
                              <a:pos x="T1" y="0"/>
                            </a:cxn>
                            <a:cxn ang="0">
                              <a:pos x="T3" y="0"/>
                            </a:cxn>
                          </a:cxnLst>
                          <a:rect l="0" t="0" r="r" b="b"/>
                          <a:pathLst>
                            <a:path w="8822">
                              <a:moveTo>
                                <a:pt x="0" y="0"/>
                              </a:moveTo>
                              <a:lnTo>
                                <a:pt x="8821" y="0"/>
                              </a:lnTo>
                            </a:path>
                          </a:pathLst>
                        </a:custGeom>
                        <a:noFill/>
                        <a:ln w="9144">
                          <a:solidFill>
                            <a:srgbClr val="1F487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9929" id="Freeform 67" o:spid="_x0000_s1026" style="position:absolute;margin-left:77.8pt;margin-top:28.15pt;width:441.1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" path="m,l8821,e" filled="f" strokecolor="#1f487c" strokeweight=".72pt">
                <v:path arrowok="t" o:connecttype="custom" o:connectlocs="0,0;5601335,0" o:connectangles="0,0"/>
                <w10:wrap type="topAndBottom" anchorx="page"/>
              </v:shape>
            </w:pict>
          </mc:Fallback>
        </mc:AlternateContent>
      </w:r>
    </w:p>
    <w:p w14:paraId="10F797B4" w14:textId="77777777" w:rsidR="00772BC4" w:rsidRDefault="00772BC4">
      <w:pPr>
        <w:pStyle w:val="Telobesedila"/>
        <w:spacing w:before="6"/>
        <w:rPr>
          <w:sz w:val="16"/>
        </w:rPr>
      </w:pPr>
    </w:p>
    <w:p w14:paraId="05838074" w14:textId="77777777" w:rsidR="00772BC4" w:rsidRDefault="00772BC4">
      <w:pPr>
        <w:pStyle w:val="Telobesedila"/>
        <w:rPr>
          <w:sz w:val="20"/>
        </w:rPr>
      </w:pPr>
    </w:p>
    <w:p w14:paraId="20E38E20" w14:textId="7227D04D" w:rsidR="00772BC4" w:rsidRDefault="00341D65">
      <w:pPr>
        <w:pStyle w:val="Telobesedila"/>
        <w:spacing w:before="9"/>
        <w:rPr>
          <w:sz w:val="16"/>
        </w:rPr>
      </w:pPr>
      <w:r>
        <w:rPr>
          <w:noProof/>
          <w:lang w:bidi="ar-SA"/>
        </w:rPr>
        <mc:AlternateContent>
          <mc:Choice Requires="wpg">
            <w:drawing>
              <wp:anchor distT="0" distB="0" distL="114300" distR="114300" simplePos="0" relativeHeight="249114624" behindDoc="1" locked="0" layoutInCell="1" allowOverlap="1" wp14:anchorId="330BC157" wp14:editId="49CDC106">
                <wp:simplePos x="0" y="0"/>
                <wp:positionH relativeFrom="page">
                  <wp:posOffset>850955</wp:posOffset>
                </wp:positionH>
                <wp:positionV relativeFrom="page">
                  <wp:posOffset>1726399</wp:posOffset>
                </wp:positionV>
                <wp:extent cx="5760720" cy="6697980"/>
                <wp:effectExtent l="0" t="0" r="0" b="0"/>
                <wp:wrapNone/>
                <wp:docPr id="158"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6697980"/>
                          <a:chOff x="1419" y="3970"/>
                          <a:chExt cx="9072" cy="10548"/>
                        </a:xfrm>
                      </wpg:grpSpPr>
                      <wps:wsp>
                        <wps:cNvPr id="159" name="Rectangle 75"/>
                        <wps:cNvSpPr>
                          <a:spLocks noChangeArrowheads="1"/>
                        </wps:cNvSpPr>
                        <wps:spPr bwMode="auto">
                          <a:xfrm>
                            <a:off x="1418" y="397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Line 74"/>
                        <wps:cNvCnPr>
                          <a:cxnSpLocks noChangeShapeType="1"/>
                        </wps:cNvCnPr>
                        <wps:spPr bwMode="auto">
                          <a:xfrm>
                            <a:off x="1428" y="3975"/>
                            <a:ext cx="905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Rectangle 73"/>
                        <wps:cNvSpPr>
                          <a:spLocks noChangeArrowheads="1"/>
                        </wps:cNvSpPr>
                        <wps:spPr bwMode="auto">
                          <a:xfrm>
                            <a:off x="10480" y="397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Line 72"/>
                        <wps:cNvCnPr>
                          <a:cxnSpLocks noChangeShapeType="1"/>
                        </wps:cNvCnPr>
                        <wps:spPr bwMode="auto">
                          <a:xfrm>
                            <a:off x="1424" y="3980"/>
                            <a:ext cx="0" cy="10537"/>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3" name="Line 71"/>
                        <wps:cNvCnPr>
                          <a:cxnSpLocks noChangeShapeType="1"/>
                        </wps:cNvCnPr>
                        <wps:spPr bwMode="auto">
                          <a:xfrm>
                            <a:off x="1428" y="14512"/>
                            <a:ext cx="9052"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 name="Line 70"/>
                        <wps:cNvCnPr>
                          <a:cxnSpLocks noChangeShapeType="1"/>
                        </wps:cNvCnPr>
                        <wps:spPr bwMode="auto">
                          <a:xfrm>
                            <a:off x="10485" y="3980"/>
                            <a:ext cx="0" cy="10537"/>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4F037F" id="Group 69" o:spid="_x0000_s1026" style="position:absolute;margin-left:67pt;margin-top:135.95pt;width:453.6pt;height:527.4pt;z-index:-254201856;mso-position-horizontal-relative:page;mso-position-vertical-relative:page" coordorigin="1419,3970" coordsize="9072,1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">
                <v:rect id="Rectangle 75" o:spid="_x0000_s1027" style="position:absolute;left:1418;top:397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" fillcolor="black" stroked="f"/>
                <v:line id="Line 74" o:spid="_x0000_s1028" style="position:absolute;visibility:visible;mso-wrap-style:square" from="1428,3975" to="10480,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" strokeweight=".48pt"/>
                <v:rect id="Rectangle 73" o:spid="_x0000_s1029" style="position:absolute;left:10480;top:397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" fillcolor="black" stroked="f"/>
                <v:line id="Line 72" o:spid="_x0000_s1030" style="position:absolute;visibility:visible;mso-wrap-style:square" from="1424,3980" to="1424,1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" strokeweight=".48pt"/>
                <v:line id="Line 71" o:spid="_x0000_s1031" style="position:absolute;visibility:visible;mso-wrap-style:square" from="1428,14512" to="10480,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" strokeweight=".16936mm"/>
                <v:line id="Line 70" o:spid="_x0000_s1032" style="position:absolute;visibility:visible;mso-wrap-style:square" from="10485,3980" to="10485,1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" strokeweight=".16936mm"/>
                <w10:wrap anchorx="page" anchory="page"/>
              </v:group>
            </w:pict>
          </mc:Fallback>
        </mc:AlternateContent>
      </w:r>
    </w:p>
    <w:p w14:paraId="54D02D00" w14:textId="41E5B7D6" w:rsidR="00772BC4" w:rsidRPr="006D007F" w:rsidRDefault="009E6620">
      <w:pPr>
        <w:pStyle w:val="Telobesedila"/>
        <w:spacing w:before="57"/>
        <w:ind w:left="1349" w:right="1401"/>
        <w:jc w:val="center"/>
      </w:pPr>
      <w:r w:rsidRPr="006D007F">
        <w:t>MENIČNA IZJAVA</w:t>
      </w:r>
    </w:p>
    <w:p w14:paraId="515B4EDD" w14:textId="2383D1EB" w:rsidR="00772BC4" w:rsidRPr="006D007F" w:rsidRDefault="00772BC4" w:rsidP="00EC2E20">
      <w:pPr>
        <w:pStyle w:val="Telobesedila"/>
        <w:tabs>
          <w:tab w:val="left" w:pos="9801"/>
        </w:tabs>
      </w:pPr>
    </w:p>
    <w:p w14:paraId="36ED4369" w14:textId="317D0726" w:rsidR="00772BC4" w:rsidRPr="006D007F" w:rsidRDefault="00E00303">
      <w:pPr>
        <w:pStyle w:val="Telobesedila"/>
        <w:tabs>
          <w:tab w:val="left" w:leader="dot" w:pos="9016"/>
        </w:tabs>
        <w:ind w:left="831" w:right="891"/>
      </w:pPr>
      <w:r w:rsidRPr="006D007F">
        <w:t>Občina Ajdovščina, cesta 5.maj6/a, 5270 Ajdovščina matična številka: 5779914000</w:t>
      </w:r>
      <w:r w:rsidR="00E2601A" w:rsidRPr="006D007F">
        <w:t>, v nadaljevanju naročnik,</w:t>
      </w:r>
      <w:r w:rsidR="00E2601A" w:rsidRPr="006D007F">
        <w:rPr>
          <w:spacing w:val="29"/>
        </w:rPr>
        <w:t xml:space="preserve"> </w:t>
      </w:r>
      <w:r w:rsidR="00E2601A" w:rsidRPr="006D007F">
        <w:t>in</w:t>
      </w:r>
      <w:r w:rsidR="00E2601A" w:rsidRPr="006D007F">
        <w:rPr>
          <w:spacing w:val="31"/>
        </w:rPr>
        <w:t xml:space="preserve"> </w:t>
      </w:r>
      <w:r w:rsidR="00E2601A" w:rsidRPr="006D007F">
        <w:t>…………………….</w:t>
      </w:r>
      <w:r w:rsidR="00E2601A" w:rsidRPr="006D007F">
        <w:rPr>
          <w:spacing w:val="32"/>
        </w:rPr>
        <w:t xml:space="preserve"> </w:t>
      </w:r>
      <w:r w:rsidR="00E2601A" w:rsidRPr="006D007F">
        <w:t>v</w:t>
      </w:r>
      <w:r w:rsidR="00E2601A" w:rsidRPr="006D007F">
        <w:rPr>
          <w:spacing w:val="30"/>
        </w:rPr>
        <w:t xml:space="preserve"> </w:t>
      </w:r>
      <w:r w:rsidR="00E2601A" w:rsidRPr="006D007F">
        <w:t>nadaljevanju</w:t>
      </w:r>
      <w:r w:rsidR="00E2601A" w:rsidRPr="006D007F">
        <w:rPr>
          <w:spacing w:val="29"/>
        </w:rPr>
        <w:t xml:space="preserve"> </w:t>
      </w:r>
      <w:r w:rsidR="00E2601A" w:rsidRPr="006D007F">
        <w:t>»izvajalec/izdajatelj</w:t>
      </w:r>
      <w:r w:rsidR="00E2601A" w:rsidRPr="006D007F">
        <w:rPr>
          <w:spacing w:val="32"/>
        </w:rPr>
        <w:t xml:space="preserve"> </w:t>
      </w:r>
      <w:r w:rsidR="00E2601A" w:rsidRPr="006D007F">
        <w:t>menic«,</w:t>
      </w:r>
      <w:r w:rsidR="00E2601A" w:rsidRPr="006D007F">
        <w:rPr>
          <w:spacing w:val="30"/>
        </w:rPr>
        <w:t xml:space="preserve"> </w:t>
      </w:r>
      <w:r w:rsidR="00E2601A" w:rsidRPr="006D007F">
        <w:t>sta</w:t>
      </w:r>
      <w:r w:rsidR="00E2601A" w:rsidRPr="006D007F">
        <w:rPr>
          <w:spacing w:val="27"/>
        </w:rPr>
        <w:t xml:space="preserve"> </w:t>
      </w:r>
      <w:r w:rsidR="00E2601A" w:rsidRPr="006D007F">
        <w:t>dne</w:t>
      </w:r>
      <w:r w:rsidR="00E2601A" w:rsidRPr="006D007F">
        <w:tab/>
      </w:r>
      <w:r w:rsidR="00E2601A" w:rsidRPr="006D007F">
        <w:rPr>
          <w:spacing w:val="-3"/>
        </w:rPr>
        <w:t>sklenila</w:t>
      </w:r>
    </w:p>
    <w:p w14:paraId="473FE5CA" w14:textId="124DA369" w:rsidR="00772BC4" w:rsidRPr="006D007F" w:rsidRDefault="009E6620">
      <w:pPr>
        <w:pStyle w:val="Telobesedila"/>
        <w:tabs>
          <w:tab w:val="left" w:leader="dot" w:pos="5526"/>
        </w:tabs>
        <w:spacing w:before="1"/>
        <w:ind w:left="831"/>
      </w:pPr>
      <w:r w:rsidRPr="006D007F">
        <w:t>Pogodbo št.…. za izvedbo javnega</w:t>
      </w:r>
      <w:r w:rsidRPr="006D007F">
        <w:rPr>
          <w:spacing w:val="-33"/>
        </w:rPr>
        <w:t xml:space="preserve"> </w:t>
      </w:r>
      <w:r w:rsidRPr="006D007F">
        <w:t>naročila</w:t>
      </w:r>
      <w:r w:rsidRPr="006D007F">
        <w:rPr>
          <w:spacing w:val="-6"/>
        </w:rPr>
        <w:t xml:space="preserve"> </w:t>
      </w:r>
      <w:r w:rsidRPr="006D007F">
        <w:t>»…</w:t>
      </w:r>
      <w:r w:rsidRPr="006D007F">
        <w:tab/>
        <w:t>«,</w:t>
      </w:r>
      <w:r w:rsidRPr="006D007F">
        <w:rPr>
          <w:spacing w:val="-7"/>
        </w:rPr>
        <w:t xml:space="preserve"> </w:t>
      </w:r>
      <w:r w:rsidRPr="006D007F">
        <w:t>v</w:t>
      </w:r>
      <w:r w:rsidRPr="006D007F">
        <w:rPr>
          <w:spacing w:val="-7"/>
        </w:rPr>
        <w:t xml:space="preserve"> </w:t>
      </w:r>
      <w:r w:rsidRPr="006D007F">
        <w:t>nadaljevanju</w:t>
      </w:r>
      <w:r w:rsidRPr="006D007F">
        <w:rPr>
          <w:spacing w:val="-7"/>
        </w:rPr>
        <w:t xml:space="preserve"> </w:t>
      </w:r>
      <w:r w:rsidRPr="006D007F">
        <w:t>Pogodba.</w:t>
      </w:r>
      <w:r w:rsidRPr="006D007F">
        <w:rPr>
          <w:spacing w:val="-8"/>
        </w:rPr>
        <w:t xml:space="preserve"> </w:t>
      </w:r>
      <w:r w:rsidRPr="006D007F">
        <w:t>Menična</w:t>
      </w:r>
      <w:r w:rsidRPr="006D007F">
        <w:rPr>
          <w:spacing w:val="-8"/>
        </w:rPr>
        <w:t xml:space="preserve"> </w:t>
      </w:r>
      <w:r w:rsidRPr="006D007F">
        <w:t>izjava</w:t>
      </w:r>
      <w:r w:rsidRPr="006D007F">
        <w:rPr>
          <w:spacing w:val="-7"/>
        </w:rPr>
        <w:t xml:space="preserve"> </w:t>
      </w:r>
      <w:r w:rsidRPr="006D007F">
        <w:t>velja</w:t>
      </w:r>
    </w:p>
    <w:p w14:paraId="795F5DA1" w14:textId="77777777" w:rsidR="00772BC4" w:rsidRPr="006D007F" w:rsidRDefault="009E6620">
      <w:pPr>
        <w:pStyle w:val="Telobesedila"/>
        <w:ind w:left="831"/>
      </w:pPr>
      <w:r w:rsidRPr="006D007F">
        <w:t xml:space="preserve">za unovčitev menic, ki so dane z namenom </w:t>
      </w:r>
      <w:r w:rsidRPr="006D007F">
        <w:rPr>
          <w:b/>
          <w:bCs/>
        </w:rPr>
        <w:t>zavarovanja dobre izvedbe pogodbenih obveznosti</w:t>
      </w:r>
      <w:r w:rsidRPr="006D007F">
        <w:t xml:space="preserve"> izvajalca/izdajatelja menic po Pogodbi.</w:t>
      </w:r>
    </w:p>
    <w:p w14:paraId="5A97F53A" w14:textId="77777777" w:rsidR="00772BC4" w:rsidRDefault="00772BC4">
      <w:pPr>
        <w:pStyle w:val="Telobesedila"/>
      </w:pPr>
    </w:p>
    <w:p w14:paraId="12A7A922" w14:textId="77777777" w:rsidR="00772BC4" w:rsidRDefault="00772BC4">
      <w:pPr>
        <w:pStyle w:val="Telobesedila"/>
        <w:spacing w:before="10"/>
        <w:rPr>
          <w:sz w:val="21"/>
        </w:rPr>
      </w:pPr>
    </w:p>
    <w:p w14:paraId="451048E1" w14:textId="77777777" w:rsidR="00772BC4" w:rsidRPr="006D007F" w:rsidRDefault="009E6620">
      <w:pPr>
        <w:pStyle w:val="Telobesedila"/>
        <w:spacing w:before="1" w:after="45"/>
        <w:ind w:left="831" w:right="883"/>
        <w:jc w:val="both"/>
      </w:pPr>
      <w:r w:rsidRPr="006D007F">
        <w:t>Na podlagi Pogodbe izvajalec/izdajatelj menic izroča naročniku eno bianko menico s klavzulo »brez protesta« za zavarovanje dobre izvedbe pogodbenih obveznosti, na katerih je podpisan zakoniti zastopnik:</w:t>
      </w:r>
    </w:p>
    <w:tbl>
      <w:tblPr>
        <w:tblStyle w:val="TableNormal"/>
        <w:tblW w:w="0" w:type="auto"/>
        <w:tblInd w:w="831" w:type="dxa"/>
        <w:tblLayout w:type="fixed"/>
        <w:tblLook w:val="01E0" w:firstRow="1" w:lastRow="1" w:firstColumn="1" w:lastColumn="1" w:noHBand="0" w:noVBand="0"/>
      </w:tblPr>
      <w:tblGrid>
        <w:gridCol w:w="2558"/>
        <w:gridCol w:w="2912"/>
        <w:gridCol w:w="3382"/>
      </w:tblGrid>
      <w:tr w:rsidR="006D007F" w:rsidRPr="006D007F" w14:paraId="7FFD6F42" w14:textId="77777777">
        <w:trPr>
          <w:trHeight w:val="494"/>
        </w:trPr>
        <w:tc>
          <w:tcPr>
            <w:tcW w:w="2558" w:type="dxa"/>
            <w:tcBorders>
              <w:bottom w:val="single" w:sz="4" w:space="0" w:color="000000"/>
            </w:tcBorders>
          </w:tcPr>
          <w:p w14:paraId="1CC8BD2D" w14:textId="77777777" w:rsidR="00772BC4" w:rsidRPr="006D007F" w:rsidRDefault="009E6620">
            <w:pPr>
              <w:pStyle w:val="TableParagraph"/>
              <w:tabs>
                <w:tab w:val="left" w:pos="1151"/>
              </w:tabs>
              <w:spacing w:line="225" w:lineRule="exact"/>
              <w:ind w:left="115"/>
            </w:pPr>
            <w:r w:rsidRPr="006D007F">
              <w:t>ime</w:t>
            </w:r>
            <w:r w:rsidRPr="006D007F">
              <w:tab/>
              <w:t>in</w:t>
            </w:r>
          </w:p>
          <w:p w14:paraId="5C0E2E3A" w14:textId="77777777" w:rsidR="00772BC4" w:rsidRPr="006D007F" w:rsidRDefault="009E6620">
            <w:pPr>
              <w:pStyle w:val="TableParagraph"/>
              <w:spacing w:line="249" w:lineRule="exact"/>
              <w:ind w:left="115"/>
            </w:pPr>
            <w:r w:rsidRPr="006D007F">
              <w:t>priimek:</w:t>
            </w:r>
          </w:p>
        </w:tc>
        <w:tc>
          <w:tcPr>
            <w:tcW w:w="2912" w:type="dxa"/>
            <w:tcBorders>
              <w:bottom w:val="single" w:sz="4" w:space="0" w:color="000000"/>
            </w:tcBorders>
          </w:tcPr>
          <w:p w14:paraId="271060D5" w14:textId="77777777" w:rsidR="00772BC4" w:rsidRPr="006D007F" w:rsidRDefault="00772BC4">
            <w:pPr>
              <w:pStyle w:val="TableParagraph"/>
              <w:spacing w:before="5"/>
              <w:rPr>
                <w:sz w:val="18"/>
              </w:rPr>
            </w:pPr>
          </w:p>
          <w:p w14:paraId="3A5F8539" w14:textId="77777777" w:rsidR="00772BC4" w:rsidRPr="006D007F" w:rsidRDefault="009E6620">
            <w:pPr>
              <w:pStyle w:val="TableParagraph"/>
              <w:spacing w:line="249" w:lineRule="exact"/>
              <w:ind w:right="976"/>
              <w:jc w:val="right"/>
            </w:pPr>
            <w:r w:rsidRPr="006D007F">
              <w:t>funkcija</w:t>
            </w:r>
          </w:p>
        </w:tc>
        <w:tc>
          <w:tcPr>
            <w:tcW w:w="3382" w:type="dxa"/>
            <w:tcBorders>
              <w:bottom w:val="single" w:sz="4" w:space="0" w:color="000000"/>
            </w:tcBorders>
          </w:tcPr>
          <w:p w14:paraId="7D86BE3C" w14:textId="77777777" w:rsidR="00772BC4" w:rsidRPr="006D007F" w:rsidRDefault="00772BC4">
            <w:pPr>
              <w:pStyle w:val="TableParagraph"/>
              <w:spacing w:before="5"/>
              <w:rPr>
                <w:sz w:val="18"/>
              </w:rPr>
            </w:pPr>
          </w:p>
          <w:p w14:paraId="353CFE88" w14:textId="77777777" w:rsidR="00772BC4" w:rsidRPr="006D007F" w:rsidRDefault="009E6620">
            <w:pPr>
              <w:pStyle w:val="TableParagraph"/>
              <w:spacing w:line="249" w:lineRule="exact"/>
              <w:ind w:left="979"/>
            </w:pPr>
            <w:r w:rsidRPr="006D007F">
              <w:t>podpis</w:t>
            </w:r>
          </w:p>
        </w:tc>
      </w:tr>
      <w:tr w:rsidR="00772BC4" w:rsidRPr="006D007F" w14:paraId="7D38A0D7" w14:textId="77777777">
        <w:trPr>
          <w:trHeight w:val="537"/>
        </w:trPr>
        <w:tc>
          <w:tcPr>
            <w:tcW w:w="2558" w:type="dxa"/>
            <w:tcBorders>
              <w:top w:val="single" w:sz="4" w:space="0" w:color="000000"/>
              <w:bottom w:val="single" w:sz="4" w:space="0" w:color="000000"/>
            </w:tcBorders>
          </w:tcPr>
          <w:p w14:paraId="38A23E99" w14:textId="77777777" w:rsidR="00772BC4" w:rsidRPr="006D007F" w:rsidRDefault="009E6620">
            <w:pPr>
              <w:pStyle w:val="TableParagraph"/>
              <w:tabs>
                <w:tab w:val="left" w:pos="1151"/>
              </w:tabs>
              <w:spacing w:line="268" w:lineRule="exact"/>
              <w:ind w:left="115"/>
            </w:pPr>
            <w:r w:rsidRPr="006D007F">
              <w:t>ime</w:t>
            </w:r>
            <w:r w:rsidRPr="006D007F">
              <w:tab/>
              <w:t>in</w:t>
            </w:r>
          </w:p>
          <w:p w14:paraId="434844BB" w14:textId="77777777" w:rsidR="00772BC4" w:rsidRPr="006D007F" w:rsidRDefault="009E6620">
            <w:pPr>
              <w:pStyle w:val="TableParagraph"/>
              <w:spacing w:line="249" w:lineRule="exact"/>
              <w:ind w:left="115"/>
            </w:pPr>
            <w:r w:rsidRPr="006D007F">
              <w:t>priimek:</w:t>
            </w:r>
          </w:p>
        </w:tc>
        <w:tc>
          <w:tcPr>
            <w:tcW w:w="2912" w:type="dxa"/>
            <w:tcBorders>
              <w:top w:val="single" w:sz="4" w:space="0" w:color="000000"/>
              <w:bottom w:val="single" w:sz="4" w:space="0" w:color="000000"/>
            </w:tcBorders>
          </w:tcPr>
          <w:p w14:paraId="468188E8" w14:textId="77777777" w:rsidR="00772BC4" w:rsidRPr="006D007F" w:rsidRDefault="00772BC4">
            <w:pPr>
              <w:pStyle w:val="TableParagraph"/>
              <w:spacing w:before="11"/>
              <w:rPr>
                <w:sz w:val="21"/>
              </w:rPr>
            </w:pPr>
          </w:p>
          <w:p w14:paraId="726E175A" w14:textId="77777777" w:rsidR="00772BC4" w:rsidRPr="006D007F" w:rsidRDefault="009E6620">
            <w:pPr>
              <w:pStyle w:val="TableParagraph"/>
              <w:spacing w:line="249" w:lineRule="exact"/>
              <w:ind w:right="976"/>
              <w:jc w:val="right"/>
            </w:pPr>
            <w:r w:rsidRPr="006D007F">
              <w:t>funkcija</w:t>
            </w:r>
          </w:p>
        </w:tc>
        <w:tc>
          <w:tcPr>
            <w:tcW w:w="3382" w:type="dxa"/>
            <w:tcBorders>
              <w:top w:val="single" w:sz="4" w:space="0" w:color="000000"/>
              <w:bottom w:val="single" w:sz="4" w:space="0" w:color="000000"/>
            </w:tcBorders>
          </w:tcPr>
          <w:p w14:paraId="0482C731" w14:textId="77777777" w:rsidR="00772BC4" w:rsidRPr="006D007F" w:rsidRDefault="00772BC4">
            <w:pPr>
              <w:pStyle w:val="TableParagraph"/>
              <w:spacing w:before="11"/>
              <w:rPr>
                <w:sz w:val="21"/>
              </w:rPr>
            </w:pPr>
          </w:p>
          <w:p w14:paraId="28206111" w14:textId="77777777" w:rsidR="00772BC4" w:rsidRPr="006D007F" w:rsidRDefault="009E6620">
            <w:pPr>
              <w:pStyle w:val="TableParagraph"/>
              <w:spacing w:line="249" w:lineRule="exact"/>
              <w:ind w:left="979"/>
            </w:pPr>
            <w:r w:rsidRPr="006D007F">
              <w:t>podpis</w:t>
            </w:r>
          </w:p>
        </w:tc>
      </w:tr>
    </w:tbl>
    <w:p w14:paraId="007F45E1" w14:textId="77777777" w:rsidR="00772BC4" w:rsidRPr="006D007F" w:rsidRDefault="00772BC4">
      <w:pPr>
        <w:pStyle w:val="Telobesedila"/>
        <w:spacing w:before="11"/>
        <w:rPr>
          <w:sz w:val="21"/>
        </w:rPr>
      </w:pPr>
    </w:p>
    <w:p w14:paraId="2DA88043" w14:textId="6675C797" w:rsidR="00772BC4" w:rsidRPr="006D007F" w:rsidRDefault="009E6620">
      <w:pPr>
        <w:pStyle w:val="Telobesedila"/>
        <w:ind w:left="831" w:right="887"/>
        <w:jc w:val="both"/>
      </w:pPr>
      <w:r w:rsidRPr="006D007F">
        <w:t>Izdajatelj menic</w:t>
      </w:r>
      <w:r w:rsidR="006D007F">
        <w:t>e</w:t>
      </w:r>
      <w:r w:rsidRPr="006D007F">
        <w:t xml:space="preserve"> izrecno potrjuje da je podpisnik menic</w:t>
      </w:r>
      <w:r w:rsidR="006D007F">
        <w:t>e</w:t>
      </w:r>
      <w:r w:rsidRPr="006D007F">
        <w:t xml:space="preserve"> pooblaščen za podpis menic</w:t>
      </w:r>
      <w:r w:rsidR="006D007F">
        <w:t>e</w:t>
      </w:r>
      <w:r w:rsidRPr="006D007F">
        <w:t xml:space="preserve"> in da velja to pooblastilo in podpisane menice tudi v primeru spremembe zakonitih zastopnikov izdajatelja menic</w:t>
      </w:r>
      <w:r w:rsidR="006D007F">
        <w:t>e</w:t>
      </w:r>
      <w:r w:rsidRPr="006D007F">
        <w:t>.</w:t>
      </w:r>
    </w:p>
    <w:p w14:paraId="344D54AC" w14:textId="77777777" w:rsidR="00772BC4" w:rsidRPr="006D007F" w:rsidRDefault="00772BC4">
      <w:pPr>
        <w:pStyle w:val="Telobesedila"/>
        <w:spacing w:before="1"/>
      </w:pPr>
    </w:p>
    <w:p w14:paraId="15B610A8" w14:textId="0EA4E8DF" w:rsidR="00772BC4" w:rsidRPr="006D007F" w:rsidRDefault="009E6620">
      <w:pPr>
        <w:pStyle w:val="Telobesedila"/>
        <w:ind w:left="831" w:right="892"/>
        <w:jc w:val="both"/>
      </w:pPr>
      <w:r w:rsidRPr="006D007F">
        <w:t>S podpisom te izjave izdajatelj menic</w:t>
      </w:r>
      <w:r w:rsidR="006D007F" w:rsidRPr="006D007F">
        <w:t>e</w:t>
      </w:r>
      <w:r w:rsidRPr="006D007F">
        <w:t xml:space="preserve"> nepreklicno in brezpogojno pooblašča naročnika, da v skladu s Pogodbo izpolni vse sestavne dele bianko menic</w:t>
      </w:r>
      <w:r w:rsidR="00A6663F">
        <w:t>e</w:t>
      </w:r>
      <w:r w:rsidRPr="006D007F">
        <w:t>, ki niso izpolnjeni in to brez poprejšnjega obvestila, in sicer z vpisom zneska, poljubnega datuma dospelosti ter klavzulo »brez protesta«.</w:t>
      </w:r>
    </w:p>
    <w:p w14:paraId="04A9C7C7" w14:textId="77777777" w:rsidR="00772BC4" w:rsidRPr="005E4F4B" w:rsidRDefault="00772BC4">
      <w:pPr>
        <w:pStyle w:val="Telobesedila"/>
        <w:spacing w:before="11"/>
        <w:rPr>
          <w:color w:val="FF0000"/>
          <w:sz w:val="21"/>
        </w:rPr>
      </w:pPr>
    </w:p>
    <w:p w14:paraId="0061C4BF" w14:textId="3D361CEA" w:rsidR="00772BC4" w:rsidRPr="006D007F" w:rsidRDefault="009E6620">
      <w:pPr>
        <w:pStyle w:val="Telobesedila"/>
        <w:spacing w:before="1"/>
        <w:ind w:left="831" w:right="888"/>
        <w:jc w:val="both"/>
      </w:pPr>
      <w:r w:rsidRPr="006D007F">
        <w:t>Izdajatelj</w:t>
      </w:r>
      <w:r w:rsidRPr="006D007F">
        <w:rPr>
          <w:spacing w:val="-12"/>
        </w:rPr>
        <w:t xml:space="preserve"> </w:t>
      </w:r>
      <w:r w:rsidRPr="006D007F">
        <w:t>menic</w:t>
      </w:r>
      <w:r w:rsidR="006D007F" w:rsidRPr="006D007F">
        <w:t>e</w:t>
      </w:r>
      <w:r w:rsidRPr="006D007F">
        <w:rPr>
          <w:spacing w:val="-11"/>
        </w:rPr>
        <w:t xml:space="preserve"> </w:t>
      </w:r>
      <w:r w:rsidRPr="006D007F">
        <w:t>se</w:t>
      </w:r>
      <w:r w:rsidRPr="006D007F">
        <w:rPr>
          <w:spacing w:val="-12"/>
        </w:rPr>
        <w:t xml:space="preserve"> </w:t>
      </w:r>
      <w:r w:rsidRPr="006D007F">
        <w:t>odpoveduje</w:t>
      </w:r>
      <w:r w:rsidRPr="006D007F">
        <w:rPr>
          <w:spacing w:val="-12"/>
        </w:rPr>
        <w:t xml:space="preserve"> </w:t>
      </w:r>
      <w:r w:rsidRPr="006D007F">
        <w:t>vsem</w:t>
      </w:r>
      <w:r w:rsidRPr="006D007F">
        <w:rPr>
          <w:spacing w:val="-10"/>
        </w:rPr>
        <w:t xml:space="preserve"> </w:t>
      </w:r>
      <w:r w:rsidRPr="006D007F">
        <w:t>ugovorom</w:t>
      </w:r>
      <w:r w:rsidRPr="006D007F">
        <w:rPr>
          <w:spacing w:val="-10"/>
        </w:rPr>
        <w:t xml:space="preserve"> </w:t>
      </w:r>
      <w:r w:rsidRPr="006D007F">
        <w:t>proti</w:t>
      </w:r>
      <w:r w:rsidRPr="006D007F">
        <w:rPr>
          <w:spacing w:val="-12"/>
        </w:rPr>
        <w:t xml:space="preserve"> </w:t>
      </w:r>
      <w:r w:rsidRPr="006D007F">
        <w:t>tako</w:t>
      </w:r>
      <w:r w:rsidRPr="006D007F">
        <w:rPr>
          <w:spacing w:val="-10"/>
        </w:rPr>
        <w:t xml:space="preserve"> </w:t>
      </w:r>
      <w:r w:rsidRPr="006D007F">
        <w:t>izpolnjen</w:t>
      </w:r>
      <w:r w:rsidR="00A6663F">
        <w:t>o</w:t>
      </w:r>
      <w:r w:rsidRPr="006D007F">
        <w:rPr>
          <w:spacing w:val="-11"/>
        </w:rPr>
        <w:t xml:space="preserve"> </w:t>
      </w:r>
      <w:r w:rsidRPr="006D007F">
        <w:t>bianko</w:t>
      </w:r>
      <w:r w:rsidRPr="006D007F">
        <w:rPr>
          <w:spacing w:val="-10"/>
        </w:rPr>
        <w:t xml:space="preserve"> </w:t>
      </w:r>
      <w:r w:rsidRPr="006D007F">
        <w:t>menic</w:t>
      </w:r>
      <w:r w:rsidR="00A6663F">
        <w:t>o</w:t>
      </w:r>
      <w:r w:rsidRPr="006D007F">
        <w:rPr>
          <w:spacing w:val="-10"/>
        </w:rPr>
        <w:t xml:space="preserve"> </w:t>
      </w:r>
      <w:r w:rsidRPr="006D007F">
        <w:t>in</w:t>
      </w:r>
      <w:r w:rsidRPr="006D007F">
        <w:rPr>
          <w:spacing w:val="-10"/>
        </w:rPr>
        <w:t xml:space="preserve"> </w:t>
      </w:r>
      <w:r w:rsidRPr="006D007F">
        <w:t>se</w:t>
      </w:r>
      <w:r w:rsidRPr="006D007F">
        <w:rPr>
          <w:spacing w:val="-12"/>
        </w:rPr>
        <w:t xml:space="preserve"> </w:t>
      </w:r>
      <w:r w:rsidRPr="006D007F">
        <w:t>zavezuje v</w:t>
      </w:r>
      <w:r w:rsidRPr="006D007F">
        <w:rPr>
          <w:spacing w:val="-12"/>
        </w:rPr>
        <w:t xml:space="preserve"> </w:t>
      </w:r>
      <w:r w:rsidRPr="006D007F">
        <w:t>celoti</w:t>
      </w:r>
      <w:r w:rsidRPr="006D007F">
        <w:rPr>
          <w:spacing w:val="-12"/>
        </w:rPr>
        <w:t xml:space="preserve"> </w:t>
      </w:r>
      <w:r w:rsidRPr="006D007F">
        <w:t>plačati</w:t>
      </w:r>
      <w:r w:rsidRPr="006D007F">
        <w:rPr>
          <w:spacing w:val="-12"/>
        </w:rPr>
        <w:t xml:space="preserve"> </w:t>
      </w:r>
      <w:r w:rsidRPr="006D007F">
        <w:t>menice</w:t>
      </w:r>
      <w:r w:rsidRPr="006D007F">
        <w:rPr>
          <w:spacing w:val="-12"/>
        </w:rPr>
        <w:t xml:space="preserve"> </w:t>
      </w:r>
      <w:r w:rsidRPr="006D007F">
        <w:t>ob</w:t>
      </w:r>
      <w:r w:rsidRPr="006D007F">
        <w:rPr>
          <w:spacing w:val="-10"/>
        </w:rPr>
        <w:t xml:space="preserve"> </w:t>
      </w:r>
      <w:r w:rsidRPr="006D007F">
        <w:t>dospelosti.</w:t>
      </w:r>
      <w:r w:rsidRPr="006D007F">
        <w:rPr>
          <w:spacing w:val="-9"/>
        </w:rPr>
        <w:t xml:space="preserve"> </w:t>
      </w:r>
      <w:r w:rsidRPr="006D007F">
        <w:t>Izdajatelj</w:t>
      </w:r>
      <w:r w:rsidRPr="006D007F">
        <w:rPr>
          <w:spacing w:val="-11"/>
        </w:rPr>
        <w:t xml:space="preserve"> </w:t>
      </w:r>
      <w:r w:rsidRPr="006D007F">
        <w:t>menic</w:t>
      </w:r>
      <w:r w:rsidR="006D007F" w:rsidRPr="006D007F">
        <w:t>e</w:t>
      </w:r>
      <w:r w:rsidRPr="006D007F">
        <w:rPr>
          <w:spacing w:val="-11"/>
        </w:rPr>
        <w:t xml:space="preserve"> </w:t>
      </w:r>
      <w:r w:rsidRPr="006D007F">
        <w:t>se</w:t>
      </w:r>
      <w:r w:rsidRPr="006D007F">
        <w:rPr>
          <w:spacing w:val="-12"/>
        </w:rPr>
        <w:t xml:space="preserve"> </w:t>
      </w:r>
      <w:r w:rsidRPr="006D007F">
        <w:t>odpoveduje</w:t>
      </w:r>
      <w:r w:rsidRPr="006D007F">
        <w:rPr>
          <w:spacing w:val="-12"/>
        </w:rPr>
        <w:t xml:space="preserve"> </w:t>
      </w:r>
      <w:r w:rsidRPr="006D007F">
        <w:t>ugovoru</w:t>
      </w:r>
      <w:r w:rsidRPr="006D007F">
        <w:rPr>
          <w:spacing w:val="-12"/>
        </w:rPr>
        <w:t xml:space="preserve"> </w:t>
      </w:r>
      <w:r w:rsidRPr="006D007F">
        <w:t>proti</w:t>
      </w:r>
      <w:r w:rsidRPr="006D007F">
        <w:rPr>
          <w:spacing w:val="-14"/>
        </w:rPr>
        <w:t xml:space="preserve"> </w:t>
      </w:r>
      <w:r w:rsidRPr="006D007F">
        <w:t>plačilnemu</w:t>
      </w:r>
      <w:r w:rsidRPr="006D007F">
        <w:rPr>
          <w:spacing w:val="-10"/>
        </w:rPr>
        <w:t xml:space="preserve"> </w:t>
      </w:r>
      <w:r w:rsidRPr="006D007F">
        <w:t>nalogu oziroma izvršilnemu dovolilu, izdanemu na podlagi izpolnjenih</w:t>
      </w:r>
      <w:r w:rsidRPr="006D007F">
        <w:rPr>
          <w:spacing w:val="-4"/>
        </w:rPr>
        <w:t xml:space="preserve"> </w:t>
      </w:r>
      <w:r w:rsidRPr="006D007F">
        <w:t>menic</w:t>
      </w:r>
      <w:r w:rsidR="006D007F" w:rsidRPr="006D007F">
        <w:t>e</w:t>
      </w:r>
      <w:r w:rsidRPr="006D007F">
        <w:t>.</w:t>
      </w:r>
    </w:p>
    <w:p w14:paraId="41C58BFF" w14:textId="77777777" w:rsidR="00772BC4" w:rsidRPr="006D007F" w:rsidRDefault="00772BC4">
      <w:pPr>
        <w:pStyle w:val="Telobesedila"/>
      </w:pPr>
    </w:p>
    <w:p w14:paraId="52988519" w14:textId="45FFF276" w:rsidR="00772BC4" w:rsidRPr="006D007F" w:rsidRDefault="009E6620">
      <w:pPr>
        <w:pStyle w:val="Telobesedila"/>
        <w:tabs>
          <w:tab w:val="left" w:leader="dot" w:pos="8570"/>
        </w:tabs>
        <w:spacing w:before="1"/>
        <w:ind w:left="831"/>
        <w:jc w:val="both"/>
      </w:pPr>
      <w:r w:rsidRPr="006D007F">
        <w:t>Izdajatelj</w:t>
      </w:r>
      <w:r w:rsidRPr="006D007F">
        <w:rPr>
          <w:spacing w:val="24"/>
        </w:rPr>
        <w:t xml:space="preserve"> </w:t>
      </w:r>
      <w:r w:rsidRPr="006D007F">
        <w:t>menic</w:t>
      </w:r>
      <w:r w:rsidR="006D007F" w:rsidRPr="006D007F">
        <w:t>e</w:t>
      </w:r>
      <w:r w:rsidRPr="006D007F">
        <w:rPr>
          <w:spacing w:val="24"/>
        </w:rPr>
        <w:t xml:space="preserve"> </w:t>
      </w:r>
      <w:r w:rsidRPr="006D007F">
        <w:t>pooblašča</w:t>
      </w:r>
      <w:r w:rsidRPr="006D007F">
        <w:rPr>
          <w:spacing w:val="19"/>
        </w:rPr>
        <w:t xml:space="preserve"> </w:t>
      </w:r>
      <w:r w:rsidRPr="006D007F">
        <w:t>naročnika,</w:t>
      </w:r>
      <w:r w:rsidRPr="006D007F">
        <w:rPr>
          <w:spacing w:val="24"/>
        </w:rPr>
        <w:t xml:space="preserve"> </w:t>
      </w:r>
      <w:r w:rsidRPr="006D007F">
        <w:t>da</w:t>
      </w:r>
      <w:r w:rsidRPr="006D007F">
        <w:rPr>
          <w:spacing w:val="23"/>
        </w:rPr>
        <w:t xml:space="preserve"> </w:t>
      </w:r>
      <w:r w:rsidRPr="006D007F">
        <w:t>menice</w:t>
      </w:r>
      <w:r w:rsidRPr="006D007F">
        <w:rPr>
          <w:spacing w:val="23"/>
        </w:rPr>
        <w:t xml:space="preserve"> </w:t>
      </w:r>
      <w:r w:rsidRPr="006D007F">
        <w:t>domicilira</w:t>
      </w:r>
      <w:r w:rsidRPr="006D007F">
        <w:rPr>
          <w:spacing w:val="26"/>
        </w:rPr>
        <w:t xml:space="preserve"> </w:t>
      </w:r>
      <w:r w:rsidRPr="006D007F">
        <w:t>pri</w:t>
      </w:r>
      <w:r w:rsidRPr="006D007F">
        <w:rPr>
          <w:spacing w:val="24"/>
        </w:rPr>
        <w:t xml:space="preserve"> </w:t>
      </w:r>
      <w:r w:rsidRPr="006D007F">
        <w:t>(naziv</w:t>
      </w:r>
      <w:r w:rsidRPr="006D007F">
        <w:rPr>
          <w:spacing w:val="25"/>
        </w:rPr>
        <w:t xml:space="preserve"> </w:t>
      </w:r>
      <w:r w:rsidRPr="006D007F">
        <w:t>banke)</w:t>
      </w:r>
      <w:r w:rsidRPr="006D007F">
        <w:tab/>
        <w:t>, ki vodi</w:t>
      </w:r>
      <w:r w:rsidRPr="006D007F">
        <w:rPr>
          <w:spacing w:val="-23"/>
        </w:rPr>
        <w:t xml:space="preserve"> </w:t>
      </w:r>
      <w:r w:rsidRPr="006D007F">
        <w:t>naš</w:t>
      </w:r>
    </w:p>
    <w:p w14:paraId="4036FD41" w14:textId="77777777" w:rsidR="00772BC4" w:rsidRPr="006D007F" w:rsidRDefault="009E6620">
      <w:pPr>
        <w:pStyle w:val="Telobesedila"/>
        <w:tabs>
          <w:tab w:val="left" w:leader="dot" w:pos="3096"/>
        </w:tabs>
        <w:ind w:left="831"/>
        <w:jc w:val="both"/>
      </w:pPr>
      <w:r w:rsidRPr="006D007F">
        <w:t>račun</w:t>
      </w:r>
      <w:r w:rsidRPr="006D007F">
        <w:rPr>
          <w:spacing w:val="-2"/>
        </w:rPr>
        <w:t xml:space="preserve"> </w:t>
      </w:r>
      <w:r w:rsidRPr="006D007F">
        <w:t>št.</w:t>
      </w:r>
      <w:r w:rsidRPr="006D007F">
        <w:tab/>
        <w:t>, ali katerikoli drugi poslovni banki, ki v času unovčenja vodi naš</w:t>
      </w:r>
      <w:r w:rsidRPr="006D007F">
        <w:rPr>
          <w:spacing w:val="-18"/>
        </w:rPr>
        <w:t xml:space="preserve"> </w:t>
      </w:r>
      <w:r w:rsidRPr="006D007F">
        <w:t>račun.</w:t>
      </w:r>
    </w:p>
    <w:p w14:paraId="189E730B" w14:textId="77777777" w:rsidR="00772BC4" w:rsidRPr="005E4F4B" w:rsidRDefault="00772BC4">
      <w:pPr>
        <w:pStyle w:val="Telobesedila"/>
        <w:rPr>
          <w:color w:val="FF0000"/>
        </w:rPr>
      </w:pPr>
    </w:p>
    <w:p w14:paraId="11B02AF7" w14:textId="07056E4A" w:rsidR="00772BC4" w:rsidRPr="006D007F" w:rsidRDefault="009E6620">
      <w:pPr>
        <w:pStyle w:val="Telobesedila"/>
        <w:tabs>
          <w:tab w:val="left" w:leader="dot" w:pos="8481"/>
        </w:tabs>
        <w:spacing w:line="267" w:lineRule="exact"/>
        <w:ind w:left="831"/>
        <w:jc w:val="both"/>
      </w:pPr>
      <w:r w:rsidRPr="006D007F">
        <w:t>Spodaj podpisani zakoniti zastopnik izdajatelja menic</w:t>
      </w:r>
      <w:r w:rsidR="006D007F" w:rsidRPr="006D007F">
        <w:t>e</w:t>
      </w:r>
      <w:r w:rsidRPr="006D007F">
        <w:t xml:space="preserve"> (ime</w:t>
      </w:r>
      <w:r w:rsidRPr="006D007F">
        <w:rPr>
          <w:spacing w:val="-4"/>
        </w:rPr>
        <w:t xml:space="preserve"> </w:t>
      </w:r>
      <w:r w:rsidRPr="006D007F">
        <w:t>in</w:t>
      </w:r>
      <w:r w:rsidRPr="006D007F">
        <w:rPr>
          <w:spacing w:val="-1"/>
        </w:rPr>
        <w:t xml:space="preserve"> </w:t>
      </w:r>
      <w:r w:rsidRPr="006D007F">
        <w:t>priimek)</w:t>
      </w:r>
      <w:r w:rsidRPr="006D007F">
        <w:tab/>
        <w:t>, izjavljam,</w:t>
      </w:r>
      <w:r w:rsidRPr="006D007F">
        <w:rPr>
          <w:spacing w:val="1"/>
        </w:rPr>
        <w:t xml:space="preserve"> </w:t>
      </w:r>
      <w:r w:rsidRPr="006D007F">
        <w:t>da</w:t>
      </w:r>
    </w:p>
    <w:p w14:paraId="2E6D0186" w14:textId="77777777" w:rsidR="00772BC4" w:rsidRPr="006D007F" w:rsidRDefault="009E6620">
      <w:pPr>
        <w:pStyle w:val="Telobesedila"/>
        <w:tabs>
          <w:tab w:val="left" w:leader="dot" w:pos="8665"/>
        </w:tabs>
        <w:ind w:left="831" w:right="889"/>
        <w:jc w:val="both"/>
      </w:pPr>
      <w:r w:rsidRPr="006D007F">
        <w:t>sem pooblaščen za razpolaganje s sredstvi na računih pri poslovnih bankah ter hkrati nepreklicno in brezpogojno</w:t>
      </w:r>
      <w:r w:rsidRPr="006D007F">
        <w:rPr>
          <w:spacing w:val="-9"/>
        </w:rPr>
        <w:t xml:space="preserve"> </w:t>
      </w:r>
      <w:r w:rsidRPr="006D007F">
        <w:t>pooblaščam</w:t>
      </w:r>
      <w:r w:rsidRPr="006D007F">
        <w:rPr>
          <w:spacing w:val="-9"/>
        </w:rPr>
        <w:t xml:space="preserve"> </w:t>
      </w:r>
      <w:r w:rsidRPr="006D007F">
        <w:t>naročnika</w:t>
      </w:r>
      <w:r w:rsidRPr="006D007F">
        <w:rPr>
          <w:spacing w:val="-11"/>
        </w:rPr>
        <w:t xml:space="preserve"> </w:t>
      </w:r>
      <w:r w:rsidRPr="006D007F">
        <w:t>kot</w:t>
      </w:r>
      <w:r w:rsidRPr="006D007F">
        <w:rPr>
          <w:spacing w:val="-11"/>
        </w:rPr>
        <w:t xml:space="preserve"> </w:t>
      </w:r>
      <w:r w:rsidRPr="006D007F">
        <w:t>meničnega</w:t>
      </w:r>
      <w:r w:rsidRPr="006D007F">
        <w:rPr>
          <w:spacing w:val="-10"/>
        </w:rPr>
        <w:t xml:space="preserve"> </w:t>
      </w:r>
      <w:r w:rsidRPr="006D007F">
        <w:t>upnika,</w:t>
      </w:r>
      <w:r w:rsidRPr="006D007F">
        <w:rPr>
          <w:spacing w:val="-10"/>
        </w:rPr>
        <w:t xml:space="preserve"> </w:t>
      </w:r>
      <w:r w:rsidRPr="006D007F">
        <w:t>da</w:t>
      </w:r>
      <w:r w:rsidRPr="006D007F">
        <w:rPr>
          <w:spacing w:val="-9"/>
        </w:rPr>
        <w:t xml:space="preserve"> </w:t>
      </w:r>
      <w:r w:rsidRPr="006D007F">
        <w:t>pri</w:t>
      </w:r>
      <w:r w:rsidRPr="006D007F">
        <w:rPr>
          <w:spacing w:val="-8"/>
        </w:rPr>
        <w:t xml:space="preserve"> </w:t>
      </w:r>
      <w:r w:rsidRPr="006D007F">
        <w:t>(naziv</w:t>
      </w:r>
      <w:r w:rsidRPr="006D007F">
        <w:rPr>
          <w:spacing w:val="-10"/>
        </w:rPr>
        <w:t xml:space="preserve"> </w:t>
      </w:r>
      <w:r w:rsidRPr="006D007F">
        <w:t>banke)</w:t>
      </w:r>
      <w:r w:rsidRPr="006D007F">
        <w:tab/>
        <w:t>, ki vodi</w:t>
      </w:r>
      <w:r w:rsidRPr="006D007F">
        <w:rPr>
          <w:spacing w:val="-21"/>
        </w:rPr>
        <w:t xml:space="preserve"> </w:t>
      </w:r>
      <w:r w:rsidRPr="006D007F">
        <w:rPr>
          <w:spacing w:val="-4"/>
        </w:rPr>
        <w:t>naš</w:t>
      </w:r>
    </w:p>
    <w:p w14:paraId="26E04993" w14:textId="77777777" w:rsidR="00772BC4" w:rsidRPr="005E4F4B" w:rsidRDefault="00772BC4">
      <w:pPr>
        <w:jc w:val="both"/>
        <w:rPr>
          <w:color w:val="FF0000"/>
        </w:rPr>
        <w:sectPr w:rsidR="00772BC4" w:rsidRPr="005E4F4B" w:rsidSect="0065718B">
          <w:pgSz w:w="11910" w:h="16840"/>
          <w:pgMar w:top="567" w:right="640" w:bottom="1740" w:left="700" w:header="572" w:footer="1556" w:gutter="0"/>
          <w:cols w:space="708"/>
        </w:sectPr>
      </w:pPr>
    </w:p>
    <w:p w14:paraId="0573425B" w14:textId="77777777" w:rsidR="00772BC4" w:rsidRPr="005E4F4B" w:rsidRDefault="00772BC4" w:rsidP="00553FD3">
      <w:pPr>
        <w:pStyle w:val="Telobesedila"/>
        <w:spacing w:before="9" w:after="1"/>
        <w:ind w:right="789" w:firstLine="709"/>
        <w:rPr>
          <w:color w:val="FF0000"/>
        </w:rPr>
      </w:pPr>
    </w:p>
    <w:tbl>
      <w:tblPr>
        <w:tblStyle w:val="TableNormal"/>
        <w:tblW w:w="0" w:type="auto"/>
        <w:tblInd w:w="728"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23"/>
        <w:gridCol w:w="2091"/>
        <w:gridCol w:w="2312"/>
        <w:gridCol w:w="4323"/>
        <w:gridCol w:w="113"/>
      </w:tblGrid>
      <w:tr w:rsidR="005E4F4B" w:rsidRPr="005E4F4B" w14:paraId="584DDC1D" w14:textId="77777777">
        <w:trPr>
          <w:trHeight w:val="5105"/>
        </w:trPr>
        <w:tc>
          <w:tcPr>
            <w:tcW w:w="9062" w:type="dxa"/>
            <w:gridSpan w:val="5"/>
            <w:tcBorders>
              <w:top w:val="single" w:sz="4" w:space="0" w:color="000000"/>
              <w:left w:val="single" w:sz="4" w:space="0" w:color="000000"/>
              <w:bottom w:val="nil"/>
              <w:right w:val="single" w:sz="4" w:space="0" w:color="000000"/>
            </w:tcBorders>
          </w:tcPr>
          <w:p w14:paraId="31C54825" w14:textId="77777777" w:rsidR="00772BC4" w:rsidRPr="006D007F" w:rsidRDefault="009E6620">
            <w:pPr>
              <w:pStyle w:val="TableParagraph"/>
              <w:tabs>
                <w:tab w:val="left" w:leader="dot" w:pos="2535"/>
              </w:tabs>
              <w:spacing w:line="268" w:lineRule="exact"/>
              <w:ind w:left="107"/>
            </w:pPr>
            <w:r w:rsidRPr="006D007F">
              <w:t>račun</w:t>
            </w:r>
            <w:r w:rsidRPr="006D007F">
              <w:rPr>
                <w:spacing w:val="5"/>
              </w:rPr>
              <w:t xml:space="preserve"> </w:t>
            </w:r>
            <w:r w:rsidRPr="006D007F">
              <w:t>št</w:t>
            </w:r>
            <w:r w:rsidRPr="006D007F">
              <w:tab/>
              <w:t>ali katerihkoli drugih bankah, ki vodijo naše račune, izda nalog za</w:t>
            </w:r>
            <w:r w:rsidRPr="006D007F">
              <w:rPr>
                <w:spacing w:val="38"/>
              </w:rPr>
              <w:t xml:space="preserve"> </w:t>
            </w:r>
            <w:r w:rsidRPr="006D007F">
              <w:t>prenos</w:t>
            </w:r>
          </w:p>
          <w:p w14:paraId="786D77EC" w14:textId="77777777" w:rsidR="00772BC4" w:rsidRPr="006D007F" w:rsidRDefault="009E6620">
            <w:pPr>
              <w:pStyle w:val="TableParagraph"/>
              <w:ind w:left="107"/>
            </w:pPr>
            <w:r w:rsidRPr="006D007F">
              <w:t>meničnega zneska na račun naročnika kot meničnega upnika, ki bo izvršen v breme meničnega dolžnika ……………………………….</w:t>
            </w:r>
          </w:p>
          <w:p w14:paraId="1A9E99B0" w14:textId="77777777" w:rsidR="00772BC4" w:rsidRPr="006D007F" w:rsidRDefault="00772BC4">
            <w:pPr>
              <w:pStyle w:val="TableParagraph"/>
            </w:pPr>
          </w:p>
          <w:p w14:paraId="517ABFA4" w14:textId="7664C30E" w:rsidR="00772BC4" w:rsidRPr="006D007F" w:rsidRDefault="009E6620">
            <w:pPr>
              <w:pStyle w:val="TableParagraph"/>
              <w:tabs>
                <w:tab w:val="left" w:leader="dot" w:pos="7775"/>
              </w:tabs>
              <w:spacing w:before="1"/>
              <w:ind w:left="107"/>
            </w:pPr>
            <w:r w:rsidRPr="006D007F">
              <w:t>Spodaj</w:t>
            </w:r>
            <w:r w:rsidRPr="006D007F">
              <w:rPr>
                <w:spacing w:val="-12"/>
              </w:rPr>
              <w:t xml:space="preserve"> </w:t>
            </w:r>
            <w:r w:rsidRPr="006D007F">
              <w:t>podpisani</w:t>
            </w:r>
            <w:r w:rsidRPr="006D007F">
              <w:rPr>
                <w:spacing w:val="-11"/>
              </w:rPr>
              <w:t xml:space="preserve"> </w:t>
            </w:r>
            <w:r w:rsidRPr="006D007F">
              <w:t>zakoniti</w:t>
            </w:r>
            <w:r w:rsidRPr="006D007F">
              <w:rPr>
                <w:spacing w:val="-11"/>
              </w:rPr>
              <w:t xml:space="preserve"> </w:t>
            </w:r>
            <w:r w:rsidRPr="006D007F">
              <w:t>zastopnik</w:t>
            </w:r>
            <w:r w:rsidRPr="006D007F">
              <w:rPr>
                <w:spacing w:val="-10"/>
              </w:rPr>
              <w:t xml:space="preserve"> </w:t>
            </w:r>
            <w:r w:rsidRPr="006D007F">
              <w:t>izdajatelja</w:t>
            </w:r>
            <w:r w:rsidRPr="006D007F">
              <w:rPr>
                <w:spacing w:val="-11"/>
              </w:rPr>
              <w:t xml:space="preserve"> </w:t>
            </w:r>
            <w:r w:rsidRPr="006D007F">
              <w:t>menic</w:t>
            </w:r>
            <w:r w:rsidR="006D007F" w:rsidRPr="006D007F">
              <w:t>e</w:t>
            </w:r>
            <w:r w:rsidRPr="006D007F">
              <w:rPr>
                <w:spacing w:val="-11"/>
              </w:rPr>
              <w:t xml:space="preserve"> </w:t>
            </w:r>
            <w:r w:rsidRPr="006D007F">
              <w:t>(ime</w:t>
            </w:r>
            <w:r w:rsidRPr="006D007F">
              <w:rPr>
                <w:spacing w:val="-11"/>
              </w:rPr>
              <w:t xml:space="preserve"> </w:t>
            </w:r>
            <w:r w:rsidRPr="006D007F">
              <w:t>in</w:t>
            </w:r>
            <w:r w:rsidRPr="006D007F">
              <w:rPr>
                <w:spacing w:val="-11"/>
              </w:rPr>
              <w:t xml:space="preserve"> </w:t>
            </w:r>
            <w:r w:rsidRPr="006D007F">
              <w:t>priimek)</w:t>
            </w:r>
            <w:r w:rsidRPr="006D007F">
              <w:tab/>
              <w:t>, izjavljam,</w:t>
            </w:r>
            <w:r w:rsidRPr="006D007F">
              <w:rPr>
                <w:spacing w:val="-18"/>
              </w:rPr>
              <w:t xml:space="preserve"> </w:t>
            </w:r>
            <w:r w:rsidRPr="006D007F">
              <w:t>da</w:t>
            </w:r>
          </w:p>
          <w:p w14:paraId="6D16D416" w14:textId="77777777" w:rsidR="00772BC4" w:rsidRPr="006D007F" w:rsidRDefault="009E6620">
            <w:pPr>
              <w:pStyle w:val="TableParagraph"/>
              <w:tabs>
                <w:tab w:val="left" w:leader="dot" w:pos="7700"/>
              </w:tabs>
              <w:ind w:left="107"/>
            </w:pPr>
            <w:r w:rsidRPr="006D007F">
              <w:t>dajem</w:t>
            </w:r>
            <w:r w:rsidRPr="006D007F">
              <w:rPr>
                <w:spacing w:val="10"/>
              </w:rPr>
              <w:t xml:space="preserve"> </w:t>
            </w:r>
            <w:r w:rsidRPr="006D007F">
              <w:t>soglasje</w:t>
            </w:r>
            <w:r w:rsidRPr="006D007F">
              <w:rPr>
                <w:spacing w:val="9"/>
              </w:rPr>
              <w:t xml:space="preserve"> </w:t>
            </w:r>
            <w:r w:rsidRPr="006D007F">
              <w:t>(naziv</w:t>
            </w:r>
            <w:r w:rsidRPr="006D007F">
              <w:rPr>
                <w:spacing w:val="10"/>
              </w:rPr>
              <w:t xml:space="preserve"> </w:t>
            </w:r>
            <w:r w:rsidRPr="006D007F">
              <w:t>banke)</w:t>
            </w:r>
            <w:r w:rsidRPr="006D007F">
              <w:rPr>
                <w:spacing w:val="12"/>
              </w:rPr>
              <w:t xml:space="preserve"> </w:t>
            </w:r>
            <w:r w:rsidRPr="006D007F">
              <w:t>…………………….,</w:t>
            </w:r>
            <w:r w:rsidRPr="006D007F">
              <w:rPr>
                <w:spacing w:val="12"/>
              </w:rPr>
              <w:t xml:space="preserve"> </w:t>
            </w:r>
            <w:r w:rsidRPr="006D007F">
              <w:t>ki</w:t>
            </w:r>
            <w:r w:rsidRPr="006D007F">
              <w:rPr>
                <w:spacing w:val="10"/>
              </w:rPr>
              <w:t xml:space="preserve"> </w:t>
            </w:r>
            <w:r w:rsidRPr="006D007F">
              <w:t>vodi</w:t>
            </w:r>
            <w:r w:rsidRPr="006D007F">
              <w:rPr>
                <w:spacing w:val="9"/>
              </w:rPr>
              <w:t xml:space="preserve"> </w:t>
            </w:r>
            <w:r w:rsidRPr="006D007F">
              <w:t>naš</w:t>
            </w:r>
            <w:r w:rsidRPr="006D007F">
              <w:rPr>
                <w:spacing w:val="12"/>
              </w:rPr>
              <w:t xml:space="preserve"> </w:t>
            </w:r>
            <w:r w:rsidRPr="006D007F">
              <w:t>račun</w:t>
            </w:r>
            <w:r w:rsidRPr="006D007F">
              <w:rPr>
                <w:spacing w:val="9"/>
              </w:rPr>
              <w:t xml:space="preserve"> </w:t>
            </w:r>
            <w:r w:rsidRPr="006D007F">
              <w:t>št.</w:t>
            </w:r>
            <w:r w:rsidRPr="006D007F">
              <w:tab/>
              <w:t>ali</w:t>
            </w:r>
            <w:r w:rsidRPr="006D007F">
              <w:rPr>
                <w:spacing w:val="8"/>
              </w:rPr>
              <w:t xml:space="preserve"> </w:t>
            </w:r>
            <w:r w:rsidRPr="006D007F">
              <w:t>katerimkoli</w:t>
            </w:r>
          </w:p>
          <w:p w14:paraId="1FD34435" w14:textId="77777777" w:rsidR="00772BC4" w:rsidRPr="006D007F" w:rsidRDefault="009E6620">
            <w:pPr>
              <w:pStyle w:val="TableParagraph"/>
              <w:spacing w:before="1"/>
              <w:ind w:left="107"/>
            </w:pPr>
            <w:r w:rsidRPr="006D007F">
              <w:t>drugim</w:t>
            </w:r>
            <w:r w:rsidRPr="006D007F">
              <w:rPr>
                <w:spacing w:val="-13"/>
              </w:rPr>
              <w:t xml:space="preserve"> </w:t>
            </w:r>
            <w:r w:rsidRPr="006D007F">
              <w:t>bankam,</w:t>
            </w:r>
            <w:r w:rsidRPr="006D007F">
              <w:rPr>
                <w:spacing w:val="-9"/>
              </w:rPr>
              <w:t xml:space="preserve"> </w:t>
            </w:r>
            <w:r w:rsidRPr="006D007F">
              <w:t>ki</w:t>
            </w:r>
            <w:r w:rsidRPr="006D007F">
              <w:rPr>
                <w:spacing w:val="-12"/>
              </w:rPr>
              <w:t xml:space="preserve"> </w:t>
            </w:r>
            <w:r w:rsidRPr="006D007F">
              <w:t>vodijo</w:t>
            </w:r>
            <w:r w:rsidRPr="006D007F">
              <w:rPr>
                <w:spacing w:val="-13"/>
              </w:rPr>
              <w:t xml:space="preserve"> </w:t>
            </w:r>
            <w:r w:rsidRPr="006D007F">
              <w:t>naše</w:t>
            </w:r>
            <w:r w:rsidRPr="006D007F">
              <w:rPr>
                <w:spacing w:val="-12"/>
              </w:rPr>
              <w:t xml:space="preserve"> </w:t>
            </w:r>
            <w:r w:rsidRPr="006D007F">
              <w:t>račune,</w:t>
            </w:r>
            <w:r w:rsidRPr="006D007F">
              <w:rPr>
                <w:spacing w:val="-10"/>
              </w:rPr>
              <w:t xml:space="preserve"> </w:t>
            </w:r>
            <w:r w:rsidRPr="006D007F">
              <w:t>da</w:t>
            </w:r>
            <w:r w:rsidRPr="006D007F">
              <w:rPr>
                <w:spacing w:val="-11"/>
              </w:rPr>
              <w:t xml:space="preserve"> </w:t>
            </w:r>
            <w:r w:rsidRPr="006D007F">
              <w:t>izvršijo</w:t>
            </w:r>
            <w:r w:rsidRPr="006D007F">
              <w:rPr>
                <w:spacing w:val="-12"/>
              </w:rPr>
              <w:t xml:space="preserve"> </w:t>
            </w:r>
            <w:r w:rsidRPr="006D007F">
              <w:t>transakcijo</w:t>
            </w:r>
            <w:r w:rsidRPr="006D007F">
              <w:rPr>
                <w:spacing w:val="-11"/>
              </w:rPr>
              <w:t xml:space="preserve"> </w:t>
            </w:r>
            <w:r w:rsidRPr="006D007F">
              <w:t>v</w:t>
            </w:r>
            <w:r w:rsidRPr="006D007F">
              <w:rPr>
                <w:spacing w:val="-12"/>
              </w:rPr>
              <w:t xml:space="preserve"> </w:t>
            </w:r>
            <w:r w:rsidRPr="006D007F">
              <w:t>dobro</w:t>
            </w:r>
            <w:r w:rsidRPr="006D007F">
              <w:rPr>
                <w:spacing w:val="-10"/>
              </w:rPr>
              <w:t xml:space="preserve"> </w:t>
            </w:r>
            <w:r w:rsidRPr="006D007F">
              <w:t>naročnika</w:t>
            </w:r>
            <w:r w:rsidRPr="006D007F">
              <w:rPr>
                <w:spacing w:val="-11"/>
              </w:rPr>
              <w:t xml:space="preserve"> </w:t>
            </w:r>
            <w:r w:rsidRPr="006D007F">
              <w:t>kot</w:t>
            </w:r>
            <w:r w:rsidRPr="006D007F">
              <w:rPr>
                <w:spacing w:val="-14"/>
              </w:rPr>
              <w:t xml:space="preserve"> </w:t>
            </w:r>
            <w:r w:rsidRPr="006D007F">
              <w:t>meničnega</w:t>
            </w:r>
            <w:r w:rsidRPr="006D007F">
              <w:rPr>
                <w:spacing w:val="-11"/>
              </w:rPr>
              <w:t xml:space="preserve"> </w:t>
            </w:r>
            <w:r w:rsidRPr="006D007F">
              <w:t>upnika in v breme kateregakoli našega računa, ne glede na sicer dogovorjene pogoje o vodenju</w:t>
            </w:r>
            <w:r w:rsidRPr="006D007F">
              <w:rPr>
                <w:spacing w:val="-24"/>
              </w:rPr>
              <w:t xml:space="preserve"> </w:t>
            </w:r>
            <w:r w:rsidRPr="006D007F">
              <w:t>računa.</w:t>
            </w:r>
          </w:p>
          <w:p w14:paraId="06EC749B" w14:textId="77777777" w:rsidR="00772BC4" w:rsidRPr="006D007F" w:rsidRDefault="00772BC4">
            <w:pPr>
              <w:pStyle w:val="TableParagraph"/>
            </w:pPr>
          </w:p>
          <w:p w14:paraId="38421F7F" w14:textId="129BD671" w:rsidR="00772BC4" w:rsidRPr="006D007F" w:rsidRDefault="009E6620">
            <w:pPr>
              <w:pStyle w:val="TableParagraph"/>
              <w:spacing w:before="1"/>
              <w:ind w:left="107" w:right="93"/>
              <w:jc w:val="both"/>
            </w:pPr>
            <w:r w:rsidRPr="006D007F">
              <w:t>Izdajatelj</w:t>
            </w:r>
            <w:r w:rsidRPr="006D007F">
              <w:rPr>
                <w:spacing w:val="-5"/>
              </w:rPr>
              <w:t xml:space="preserve"> </w:t>
            </w:r>
            <w:r w:rsidRPr="006D007F">
              <w:t>menic</w:t>
            </w:r>
            <w:r w:rsidR="006D007F" w:rsidRPr="006D007F">
              <w:t>e</w:t>
            </w:r>
            <w:r w:rsidRPr="006D007F">
              <w:rPr>
                <w:spacing w:val="-5"/>
              </w:rPr>
              <w:t xml:space="preserve"> </w:t>
            </w:r>
            <w:r w:rsidRPr="006D007F">
              <w:t>se</w:t>
            </w:r>
            <w:r w:rsidRPr="006D007F">
              <w:rPr>
                <w:spacing w:val="-4"/>
              </w:rPr>
              <w:t xml:space="preserve"> </w:t>
            </w:r>
            <w:r w:rsidRPr="006D007F">
              <w:t>zavezuje,</w:t>
            </w:r>
            <w:r w:rsidRPr="006D007F">
              <w:rPr>
                <w:spacing w:val="-3"/>
              </w:rPr>
              <w:t xml:space="preserve"> </w:t>
            </w:r>
            <w:r w:rsidRPr="006D007F">
              <w:t>da</w:t>
            </w:r>
            <w:r w:rsidRPr="006D007F">
              <w:rPr>
                <w:spacing w:val="-7"/>
              </w:rPr>
              <w:t xml:space="preserve"> </w:t>
            </w:r>
            <w:r w:rsidRPr="006D007F">
              <w:t>bo</w:t>
            </w:r>
            <w:r w:rsidRPr="006D007F">
              <w:rPr>
                <w:spacing w:val="-5"/>
              </w:rPr>
              <w:t xml:space="preserve"> </w:t>
            </w:r>
            <w:r w:rsidRPr="006D007F">
              <w:t>ob</w:t>
            </w:r>
            <w:r w:rsidRPr="006D007F">
              <w:rPr>
                <w:spacing w:val="-4"/>
              </w:rPr>
              <w:t xml:space="preserve"> </w:t>
            </w:r>
            <w:r w:rsidRPr="006D007F">
              <w:t>vsaki</w:t>
            </w:r>
            <w:r w:rsidRPr="006D007F">
              <w:rPr>
                <w:spacing w:val="-7"/>
              </w:rPr>
              <w:t xml:space="preserve"> </w:t>
            </w:r>
            <w:r w:rsidRPr="006D007F">
              <w:t>spremembi</w:t>
            </w:r>
            <w:r w:rsidRPr="006D007F">
              <w:rPr>
                <w:spacing w:val="-6"/>
              </w:rPr>
              <w:t xml:space="preserve"> </w:t>
            </w:r>
            <w:r w:rsidRPr="006D007F">
              <w:t>domicila,</w:t>
            </w:r>
            <w:r w:rsidRPr="006D007F">
              <w:rPr>
                <w:spacing w:val="-3"/>
              </w:rPr>
              <w:t xml:space="preserve"> </w:t>
            </w:r>
            <w:r w:rsidRPr="006D007F">
              <w:t>v</w:t>
            </w:r>
            <w:r w:rsidRPr="006D007F">
              <w:rPr>
                <w:spacing w:val="-7"/>
              </w:rPr>
              <w:t xml:space="preserve"> </w:t>
            </w:r>
            <w:r w:rsidRPr="006D007F">
              <w:t>primeru</w:t>
            </w:r>
            <w:r w:rsidRPr="006D007F">
              <w:rPr>
                <w:spacing w:val="-6"/>
              </w:rPr>
              <w:t xml:space="preserve"> </w:t>
            </w:r>
            <w:r w:rsidRPr="006D007F">
              <w:t>spremembe</w:t>
            </w:r>
            <w:r w:rsidRPr="006D007F">
              <w:rPr>
                <w:spacing w:val="-5"/>
              </w:rPr>
              <w:t xml:space="preserve"> </w:t>
            </w:r>
            <w:r w:rsidRPr="006D007F">
              <w:t>predpisov</w:t>
            </w:r>
            <w:r w:rsidRPr="006D007F">
              <w:rPr>
                <w:spacing w:val="-4"/>
              </w:rPr>
              <w:t xml:space="preserve"> </w:t>
            </w:r>
            <w:r w:rsidRPr="006D007F">
              <w:t>ali če se ugotovi, da na osnovi te menične izjave menice ne bi mogle biti unovčene oziroma da bi bilo njihovo unovčenje lahko oteženo, v roku treh (3) delovnih dni nadomestili to menično izjavo z ustrezno novo</w:t>
            </w:r>
            <w:r w:rsidRPr="006D007F">
              <w:rPr>
                <w:spacing w:val="-5"/>
              </w:rPr>
              <w:t xml:space="preserve"> </w:t>
            </w:r>
            <w:r w:rsidRPr="006D007F">
              <w:t>izjavo.</w:t>
            </w:r>
          </w:p>
          <w:p w14:paraId="5BBF2606" w14:textId="77777777" w:rsidR="00772BC4" w:rsidRPr="006D007F" w:rsidRDefault="00772BC4">
            <w:pPr>
              <w:pStyle w:val="TableParagraph"/>
              <w:spacing w:before="10"/>
              <w:rPr>
                <w:sz w:val="21"/>
              </w:rPr>
            </w:pPr>
          </w:p>
          <w:p w14:paraId="4F229AAE" w14:textId="77777777" w:rsidR="00772BC4" w:rsidRPr="006D007F" w:rsidRDefault="009E6620">
            <w:pPr>
              <w:pStyle w:val="TableParagraph"/>
              <w:spacing w:before="1"/>
              <w:ind w:left="107"/>
            </w:pPr>
            <w:r w:rsidRPr="006D007F">
              <w:t>Ta menična izjava s pooblastilom za izpolnitev velja najkasneje do ………………………...</w:t>
            </w:r>
          </w:p>
          <w:p w14:paraId="7D94F1A1" w14:textId="77777777" w:rsidR="00772BC4" w:rsidRPr="006D007F" w:rsidRDefault="00772BC4">
            <w:pPr>
              <w:pStyle w:val="TableParagraph"/>
            </w:pPr>
          </w:p>
          <w:p w14:paraId="1D7D7052" w14:textId="77777777" w:rsidR="00772BC4" w:rsidRPr="006D007F" w:rsidRDefault="009E6620">
            <w:pPr>
              <w:pStyle w:val="TableParagraph"/>
              <w:ind w:left="107"/>
            </w:pPr>
            <w:r w:rsidRPr="006D007F">
              <w:t>Priloga: 1 kos bianko menice</w:t>
            </w:r>
          </w:p>
          <w:p w14:paraId="5606A752" w14:textId="2130206A" w:rsidR="00C6790D" w:rsidRPr="006D007F" w:rsidRDefault="00C6790D">
            <w:pPr>
              <w:pStyle w:val="TableParagraph"/>
              <w:ind w:left="107"/>
            </w:pPr>
          </w:p>
        </w:tc>
      </w:tr>
      <w:tr w:rsidR="005E4F4B" w:rsidRPr="005E4F4B" w14:paraId="338B21EC" w14:textId="77777777">
        <w:trPr>
          <w:trHeight w:val="731"/>
        </w:trPr>
        <w:tc>
          <w:tcPr>
            <w:tcW w:w="223" w:type="dxa"/>
            <w:vMerge w:val="restart"/>
            <w:tcBorders>
              <w:top w:val="nil"/>
              <w:left w:val="single" w:sz="4" w:space="0" w:color="000000"/>
              <w:bottom w:val="single" w:sz="4" w:space="0" w:color="000000"/>
            </w:tcBorders>
          </w:tcPr>
          <w:p w14:paraId="3E0230E2" w14:textId="77777777" w:rsidR="00772BC4" w:rsidRPr="005E4F4B" w:rsidRDefault="00772BC4">
            <w:pPr>
              <w:pStyle w:val="TableParagraph"/>
              <w:rPr>
                <w:rFonts w:ascii="Times New Roman"/>
                <w:color w:val="FF0000"/>
                <w:sz w:val="20"/>
              </w:rPr>
            </w:pPr>
          </w:p>
        </w:tc>
        <w:tc>
          <w:tcPr>
            <w:tcW w:w="2091" w:type="dxa"/>
          </w:tcPr>
          <w:p w14:paraId="751A1A9A" w14:textId="77777777" w:rsidR="00772BC4" w:rsidRPr="005E4F4B" w:rsidRDefault="009E6620">
            <w:pPr>
              <w:pStyle w:val="TableParagraph"/>
              <w:spacing w:line="268" w:lineRule="exact"/>
              <w:ind w:left="105"/>
              <w:rPr>
                <w:color w:val="FF0000"/>
              </w:rPr>
            </w:pPr>
            <w:r w:rsidRPr="00D1797E">
              <w:t>KRAJ</w:t>
            </w:r>
          </w:p>
        </w:tc>
        <w:tc>
          <w:tcPr>
            <w:tcW w:w="2312" w:type="dxa"/>
            <w:vMerge w:val="restart"/>
            <w:tcBorders>
              <w:bottom w:val="single" w:sz="8" w:space="0" w:color="000000"/>
            </w:tcBorders>
          </w:tcPr>
          <w:p w14:paraId="057B713F" w14:textId="77777777" w:rsidR="00772BC4" w:rsidRPr="005E4F4B" w:rsidRDefault="009E6620">
            <w:pPr>
              <w:pStyle w:val="TableParagraph"/>
              <w:spacing w:line="268" w:lineRule="exact"/>
              <w:ind w:left="110"/>
              <w:rPr>
                <w:color w:val="FF0000"/>
              </w:rPr>
            </w:pPr>
            <w:r w:rsidRPr="00D1797E">
              <w:t>ŽIG</w:t>
            </w:r>
          </w:p>
        </w:tc>
        <w:tc>
          <w:tcPr>
            <w:tcW w:w="4323" w:type="dxa"/>
            <w:vMerge w:val="restart"/>
            <w:tcBorders>
              <w:bottom w:val="single" w:sz="8" w:space="0" w:color="000000"/>
            </w:tcBorders>
          </w:tcPr>
          <w:p w14:paraId="6BB4358E" w14:textId="77777777" w:rsidR="00772BC4" w:rsidRPr="006D007F" w:rsidRDefault="009E6620">
            <w:pPr>
              <w:pStyle w:val="TableParagraph"/>
              <w:spacing w:line="268" w:lineRule="exact"/>
              <w:ind w:left="157"/>
            </w:pPr>
            <w:r w:rsidRPr="006D007F">
              <w:t>Podpis zakonitega zastopnika</w:t>
            </w:r>
          </w:p>
        </w:tc>
        <w:tc>
          <w:tcPr>
            <w:tcW w:w="113" w:type="dxa"/>
            <w:vMerge w:val="restart"/>
            <w:tcBorders>
              <w:top w:val="nil"/>
              <w:bottom w:val="single" w:sz="4" w:space="0" w:color="000000"/>
              <w:right w:val="single" w:sz="4" w:space="0" w:color="000000"/>
            </w:tcBorders>
          </w:tcPr>
          <w:p w14:paraId="7B778736" w14:textId="77777777" w:rsidR="00772BC4" w:rsidRPr="005E4F4B" w:rsidRDefault="00772BC4">
            <w:pPr>
              <w:pStyle w:val="TableParagraph"/>
              <w:rPr>
                <w:rFonts w:ascii="Times New Roman"/>
                <w:color w:val="FF0000"/>
                <w:sz w:val="20"/>
              </w:rPr>
            </w:pPr>
          </w:p>
        </w:tc>
      </w:tr>
      <w:tr w:rsidR="00772BC4" w:rsidRPr="005E4F4B" w14:paraId="281A5A1B" w14:textId="77777777">
        <w:trPr>
          <w:trHeight w:val="731"/>
        </w:trPr>
        <w:tc>
          <w:tcPr>
            <w:tcW w:w="223" w:type="dxa"/>
            <w:vMerge/>
            <w:tcBorders>
              <w:top w:val="nil"/>
              <w:left w:val="single" w:sz="4" w:space="0" w:color="000000"/>
              <w:bottom w:val="single" w:sz="4" w:space="0" w:color="000000"/>
            </w:tcBorders>
          </w:tcPr>
          <w:p w14:paraId="7BA12596" w14:textId="77777777" w:rsidR="00772BC4" w:rsidRPr="005E4F4B" w:rsidRDefault="00772BC4">
            <w:pPr>
              <w:rPr>
                <w:color w:val="FF0000"/>
                <w:sz w:val="2"/>
                <w:szCs w:val="2"/>
              </w:rPr>
            </w:pPr>
          </w:p>
        </w:tc>
        <w:tc>
          <w:tcPr>
            <w:tcW w:w="2091" w:type="dxa"/>
            <w:tcBorders>
              <w:bottom w:val="single" w:sz="8" w:space="0" w:color="000000"/>
            </w:tcBorders>
          </w:tcPr>
          <w:p w14:paraId="702BD6F0" w14:textId="77777777" w:rsidR="00772BC4" w:rsidRPr="005E4F4B" w:rsidRDefault="009E6620">
            <w:pPr>
              <w:pStyle w:val="TableParagraph"/>
              <w:spacing w:line="263" w:lineRule="exact"/>
              <w:ind w:left="105"/>
              <w:rPr>
                <w:color w:val="FF0000"/>
              </w:rPr>
            </w:pPr>
            <w:r w:rsidRPr="00D1797E">
              <w:t>DATUM</w:t>
            </w:r>
          </w:p>
        </w:tc>
        <w:tc>
          <w:tcPr>
            <w:tcW w:w="2312" w:type="dxa"/>
            <w:vMerge/>
            <w:tcBorders>
              <w:top w:val="nil"/>
              <w:bottom w:val="single" w:sz="8" w:space="0" w:color="000000"/>
            </w:tcBorders>
          </w:tcPr>
          <w:p w14:paraId="5CE1A14F" w14:textId="77777777" w:rsidR="00772BC4" w:rsidRPr="005E4F4B" w:rsidRDefault="00772BC4">
            <w:pPr>
              <w:rPr>
                <w:color w:val="FF0000"/>
                <w:sz w:val="2"/>
                <w:szCs w:val="2"/>
              </w:rPr>
            </w:pPr>
          </w:p>
        </w:tc>
        <w:tc>
          <w:tcPr>
            <w:tcW w:w="4323" w:type="dxa"/>
            <w:vMerge/>
            <w:tcBorders>
              <w:top w:val="nil"/>
              <w:bottom w:val="single" w:sz="8" w:space="0" w:color="000000"/>
            </w:tcBorders>
          </w:tcPr>
          <w:p w14:paraId="56F631BC" w14:textId="77777777" w:rsidR="00772BC4" w:rsidRPr="005E4F4B" w:rsidRDefault="00772BC4">
            <w:pPr>
              <w:rPr>
                <w:color w:val="FF0000"/>
                <w:sz w:val="2"/>
                <w:szCs w:val="2"/>
              </w:rPr>
            </w:pPr>
          </w:p>
        </w:tc>
        <w:tc>
          <w:tcPr>
            <w:tcW w:w="113" w:type="dxa"/>
            <w:vMerge/>
            <w:tcBorders>
              <w:top w:val="nil"/>
              <w:bottom w:val="single" w:sz="4" w:space="0" w:color="000000"/>
              <w:right w:val="single" w:sz="4" w:space="0" w:color="000000"/>
            </w:tcBorders>
          </w:tcPr>
          <w:p w14:paraId="3DDED190" w14:textId="77777777" w:rsidR="00772BC4" w:rsidRPr="005E4F4B" w:rsidRDefault="00772BC4">
            <w:pPr>
              <w:rPr>
                <w:color w:val="FF0000"/>
                <w:sz w:val="2"/>
                <w:szCs w:val="2"/>
              </w:rPr>
            </w:pPr>
          </w:p>
        </w:tc>
      </w:tr>
    </w:tbl>
    <w:p w14:paraId="15FF7AA7" w14:textId="77777777" w:rsidR="00772BC4" w:rsidRPr="005E4F4B" w:rsidRDefault="00772BC4">
      <w:pPr>
        <w:rPr>
          <w:color w:val="FF0000"/>
          <w:sz w:val="2"/>
          <w:szCs w:val="2"/>
        </w:rPr>
        <w:sectPr w:rsidR="00772BC4" w:rsidRPr="005E4F4B" w:rsidSect="0065718B">
          <w:pgSz w:w="11910" w:h="16840"/>
          <w:pgMar w:top="567" w:right="640" w:bottom="1740" w:left="700" w:header="572" w:footer="1556" w:gutter="0"/>
          <w:cols w:space="708"/>
        </w:sectPr>
      </w:pPr>
    </w:p>
    <w:p w14:paraId="51FA4D09" w14:textId="215D345D" w:rsidR="00F82904" w:rsidRPr="0079105A" w:rsidRDefault="0079105A" w:rsidP="00553FD3">
      <w:pPr>
        <w:pStyle w:val="Telobesedila"/>
        <w:spacing w:before="2"/>
        <w:ind w:left="709" w:right="789" w:firstLine="11"/>
        <w:rPr>
          <w:iCs/>
          <w:sz w:val="18"/>
        </w:rPr>
      </w:pPr>
      <w:r w:rsidRPr="0079105A">
        <w:rPr>
          <w:iCs/>
          <w:sz w:val="18"/>
        </w:rPr>
        <w:lastRenderedPageBreak/>
        <w:t>4.10.2.</w:t>
      </w:r>
      <w:r w:rsidR="00E00303" w:rsidRPr="0079105A">
        <w:rPr>
          <w:iCs/>
          <w:sz w:val="18"/>
        </w:rPr>
        <w:t>Sklop 2.</w:t>
      </w:r>
    </w:p>
    <w:p w14:paraId="0A6A213F" w14:textId="77777777" w:rsidR="00F82904" w:rsidRDefault="00F82904" w:rsidP="00553FD3">
      <w:pPr>
        <w:pStyle w:val="Telobesedila"/>
        <w:spacing w:before="56"/>
        <w:ind w:left="709" w:right="789" w:firstLine="11"/>
      </w:pPr>
      <w:r>
        <w:t>GOSPODARSKI SUBJEKT (firma/ime, sedež/naslov, matična številka):</w:t>
      </w:r>
    </w:p>
    <w:p w14:paraId="248A3299" w14:textId="77777777" w:rsidR="00F82904" w:rsidRDefault="00F82904" w:rsidP="00F82904">
      <w:pPr>
        <w:pStyle w:val="Telobesedila"/>
        <w:spacing w:before="10"/>
        <w:rPr>
          <w:sz w:val="18"/>
        </w:rPr>
      </w:pPr>
      <w:r>
        <w:rPr>
          <w:noProof/>
          <w:lang w:bidi="ar-SA"/>
        </w:rPr>
        <mc:AlternateContent>
          <mc:Choice Requires="wps">
            <w:drawing>
              <wp:anchor distT="0" distB="0" distL="0" distR="0" simplePos="0" relativeHeight="251684864" behindDoc="1" locked="0" layoutInCell="1" allowOverlap="1" wp14:anchorId="5AAB51CF" wp14:editId="796E673C">
                <wp:simplePos x="0" y="0"/>
                <wp:positionH relativeFrom="page">
                  <wp:posOffset>996950</wp:posOffset>
                </wp:positionH>
                <wp:positionV relativeFrom="paragraph">
                  <wp:posOffset>175895</wp:posOffset>
                </wp:positionV>
                <wp:extent cx="5592445" cy="1270"/>
                <wp:effectExtent l="0" t="0" r="0" b="0"/>
                <wp:wrapTopAndBottom/>
                <wp:docPr id="15"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2445" cy="1270"/>
                        </a:xfrm>
                        <a:custGeom>
                          <a:avLst/>
                          <a:gdLst>
                            <a:gd name="T0" fmla="+- 0 1570 1570"/>
                            <a:gd name="T1" fmla="*/ T0 w 8807"/>
                            <a:gd name="T2" fmla="+- 0 10377 1570"/>
                            <a:gd name="T3" fmla="*/ T2 w 8807"/>
                          </a:gdLst>
                          <a:ahLst/>
                          <a:cxnLst>
                            <a:cxn ang="0">
                              <a:pos x="T1" y="0"/>
                            </a:cxn>
                            <a:cxn ang="0">
                              <a:pos x="T3" y="0"/>
                            </a:cxn>
                          </a:cxnLst>
                          <a:rect l="0" t="0" r="r" b="b"/>
                          <a:pathLst>
                            <a:path w="8807">
                              <a:moveTo>
                                <a:pt x="0" y="0"/>
                              </a:moveTo>
                              <a:lnTo>
                                <a:pt x="8807" y="0"/>
                              </a:lnTo>
                            </a:path>
                          </a:pathLst>
                        </a:custGeom>
                        <a:noFill/>
                        <a:ln w="9144">
                          <a:solidFill>
                            <a:srgbClr val="1F487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AFE41" id="Freeform 68" o:spid="_x0000_s1026" style="position:absolute;margin-left:78.5pt;margin-top:13.85pt;width:440.3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" path="m,l8807,e" filled="f" strokecolor="#1f487c" strokeweight=".72pt">
                <v:path arrowok="t" o:connecttype="custom" o:connectlocs="0,0;5592445,0" o:connectangles="0,0"/>
                <w10:wrap type="topAndBottom" anchorx="page"/>
              </v:shape>
            </w:pict>
          </mc:Fallback>
        </mc:AlternateContent>
      </w:r>
      <w:r>
        <w:rPr>
          <w:noProof/>
          <w:lang w:bidi="ar-SA"/>
        </w:rPr>
        <mc:AlternateContent>
          <mc:Choice Requires="wps">
            <w:drawing>
              <wp:anchor distT="0" distB="0" distL="0" distR="0" simplePos="0" relativeHeight="251685888" behindDoc="1" locked="0" layoutInCell="1" allowOverlap="1" wp14:anchorId="1B7B5E5D" wp14:editId="66DFC91C">
                <wp:simplePos x="0" y="0"/>
                <wp:positionH relativeFrom="page">
                  <wp:posOffset>988060</wp:posOffset>
                </wp:positionH>
                <wp:positionV relativeFrom="paragraph">
                  <wp:posOffset>357505</wp:posOffset>
                </wp:positionV>
                <wp:extent cx="5601970" cy="1270"/>
                <wp:effectExtent l="0" t="0" r="0" b="0"/>
                <wp:wrapTopAndBottom/>
                <wp:docPr id="1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1970" cy="1270"/>
                        </a:xfrm>
                        <a:custGeom>
                          <a:avLst/>
                          <a:gdLst>
                            <a:gd name="T0" fmla="+- 0 1556 1556"/>
                            <a:gd name="T1" fmla="*/ T0 w 8822"/>
                            <a:gd name="T2" fmla="+- 0 10377 1556"/>
                            <a:gd name="T3" fmla="*/ T2 w 8822"/>
                          </a:gdLst>
                          <a:ahLst/>
                          <a:cxnLst>
                            <a:cxn ang="0">
                              <a:pos x="T1" y="0"/>
                            </a:cxn>
                            <a:cxn ang="0">
                              <a:pos x="T3" y="0"/>
                            </a:cxn>
                          </a:cxnLst>
                          <a:rect l="0" t="0" r="r" b="b"/>
                          <a:pathLst>
                            <a:path w="8822">
                              <a:moveTo>
                                <a:pt x="0" y="0"/>
                              </a:moveTo>
                              <a:lnTo>
                                <a:pt x="8821" y="0"/>
                              </a:lnTo>
                            </a:path>
                          </a:pathLst>
                        </a:custGeom>
                        <a:noFill/>
                        <a:ln w="9144">
                          <a:solidFill>
                            <a:srgbClr val="1F487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3737" id="Freeform 67" o:spid="_x0000_s1026" style="position:absolute;margin-left:77.8pt;margin-top:28.15pt;width:441.1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" path="m,l8821,e" filled="f" strokecolor="#1f487c" strokeweight=".72pt">
                <v:path arrowok="t" o:connecttype="custom" o:connectlocs="0,0;5601335,0" o:connectangles="0,0"/>
                <w10:wrap type="topAndBottom" anchorx="page"/>
              </v:shape>
            </w:pict>
          </mc:Fallback>
        </mc:AlternateContent>
      </w:r>
    </w:p>
    <w:p w14:paraId="64C3E0B6" w14:textId="77777777" w:rsidR="00F82904" w:rsidRDefault="00F82904" w:rsidP="00F82904">
      <w:pPr>
        <w:pStyle w:val="Telobesedila"/>
        <w:spacing w:before="6"/>
        <w:rPr>
          <w:sz w:val="16"/>
        </w:rPr>
      </w:pPr>
    </w:p>
    <w:p w14:paraId="49908ABF" w14:textId="77777777" w:rsidR="00F82904" w:rsidRDefault="00F82904" w:rsidP="00F82904">
      <w:pPr>
        <w:pStyle w:val="Telobesedila"/>
        <w:rPr>
          <w:sz w:val="20"/>
        </w:rPr>
      </w:pPr>
    </w:p>
    <w:p w14:paraId="4927990D" w14:textId="0C7CE44C" w:rsidR="00F82904" w:rsidRDefault="00F82904" w:rsidP="00F82904">
      <w:pPr>
        <w:pStyle w:val="Telobesedila"/>
        <w:spacing w:before="9"/>
        <w:rPr>
          <w:sz w:val="16"/>
        </w:rPr>
      </w:pPr>
    </w:p>
    <w:p w14:paraId="1BBC585C" w14:textId="77777777" w:rsidR="00553FD3" w:rsidRDefault="00553FD3" w:rsidP="00F82904">
      <w:pPr>
        <w:pStyle w:val="Telobesedila"/>
        <w:spacing w:before="57"/>
        <w:ind w:left="1349" w:right="1401"/>
        <w:jc w:val="center"/>
      </w:pPr>
    </w:p>
    <w:p w14:paraId="0F27757F" w14:textId="368B5EB0" w:rsidR="00F82904" w:rsidRDefault="00553FD3" w:rsidP="00F82904">
      <w:pPr>
        <w:pStyle w:val="Telobesedila"/>
        <w:spacing w:before="57"/>
        <w:ind w:left="1349" w:right="1401"/>
        <w:jc w:val="center"/>
      </w:pPr>
      <w:r>
        <w:rPr>
          <w:noProof/>
          <w:lang w:bidi="ar-SA"/>
        </w:rPr>
        <mc:AlternateContent>
          <mc:Choice Requires="wpg">
            <w:drawing>
              <wp:anchor distT="0" distB="0" distL="114300" distR="114300" simplePos="0" relativeHeight="251683840" behindDoc="1" locked="0" layoutInCell="1" allowOverlap="1" wp14:anchorId="32332146" wp14:editId="0620E204">
                <wp:simplePos x="0" y="0"/>
                <wp:positionH relativeFrom="page">
                  <wp:posOffset>888643</wp:posOffset>
                </wp:positionH>
                <wp:positionV relativeFrom="page">
                  <wp:posOffset>1609859</wp:posOffset>
                </wp:positionV>
                <wp:extent cx="5834130" cy="6851561"/>
                <wp:effectExtent l="0" t="0" r="14605" b="26035"/>
                <wp:wrapNone/>
                <wp:docPr id="1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4130" cy="6851561"/>
                          <a:chOff x="1419" y="3970"/>
                          <a:chExt cx="9072" cy="10548"/>
                        </a:xfrm>
                      </wpg:grpSpPr>
                      <wps:wsp>
                        <wps:cNvPr id="21" name="Rectangle 75"/>
                        <wps:cNvSpPr>
                          <a:spLocks noChangeArrowheads="1"/>
                        </wps:cNvSpPr>
                        <wps:spPr bwMode="auto">
                          <a:xfrm>
                            <a:off x="1418" y="397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Line 74"/>
                        <wps:cNvCnPr>
                          <a:cxnSpLocks noChangeShapeType="1"/>
                        </wps:cNvCnPr>
                        <wps:spPr bwMode="auto">
                          <a:xfrm>
                            <a:off x="1428" y="3975"/>
                            <a:ext cx="905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73"/>
                        <wps:cNvSpPr>
                          <a:spLocks noChangeArrowheads="1"/>
                        </wps:cNvSpPr>
                        <wps:spPr bwMode="auto">
                          <a:xfrm>
                            <a:off x="10480" y="397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72"/>
                        <wps:cNvCnPr>
                          <a:cxnSpLocks noChangeShapeType="1"/>
                        </wps:cNvCnPr>
                        <wps:spPr bwMode="auto">
                          <a:xfrm>
                            <a:off x="1424" y="3980"/>
                            <a:ext cx="0" cy="10537"/>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71"/>
                        <wps:cNvCnPr>
                          <a:cxnSpLocks noChangeShapeType="1"/>
                        </wps:cNvCnPr>
                        <wps:spPr bwMode="auto">
                          <a:xfrm>
                            <a:off x="1428" y="14512"/>
                            <a:ext cx="9052"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Line 70"/>
                        <wps:cNvCnPr>
                          <a:cxnSpLocks noChangeShapeType="1"/>
                        </wps:cNvCnPr>
                        <wps:spPr bwMode="auto">
                          <a:xfrm>
                            <a:off x="10485" y="3980"/>
                            <a:ext cx="0" cy="10537"/>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7E212D" id="Group 69" o:spid="_x0000_s1026" style="position:absolute;margin-left:69.95pt;margin-top:126.75pt;width:459.4pt;height:539.5pt;z-index:-251632640;mso-position-horizontal-relative:page;mso-position-vertical-relative:page" coordorigin="1419,3970" coordsize="9072,1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">
                <v:rect id="Rectangle 75" o:spid="_x0000_s1027" style="position:absolute;left:1418;top:397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" fillcolor="black" stroked="f"/>
                <v:line id="Line 74" o:spid="_x0000_s1028" style="position:absolute;visibility:visible;mso-wrap-style:square" from="1428,3975" to="10480,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v:rect id="Rectangle 73" o:spid="_x0000_s1029" style="position:absolute;left:10480;top:397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v:line id="Line 72" o:spid="_x0000_s1030" style="position:absolute;visibility:visible;mso-wrap-style:square" from="1424,3980" to="1424,1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" strokeweight=".48pt"/>
                <v:line id="Line 71" o:spid="_x0000_s1031" style="position:absolute;visibility:visible;mso-wrap-style:square" from="1428,14512" to="10480,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" strokeweight=".16936mm"/>
                <v:line id="Line 70" o:spid="_x0000_s1032" style="position:absolute;visibility:visible;mso-wrap-style:square" from="10485,3980" to="10485,1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" strokeweight=".16936mm"/>
                <w10:wrap anchorx="page" anchory="page"/>
              </v:group>
            </w:pict>
          </mc:Fallback>
        </mc:AlternateContent>
      </w:r>
      <w:r w:rsidR="00F82904">
        <w:t>MENIČNA IZJAVA</w:t>
      </w:r>
    </w:p>
    <w:p w14:paraId="77D34095" w14:textId="77777777" w:rsidR="00F82904" w:rsidRDefault="00F82904" w:rsidP="00F82904">
      <w:pPr>
        <w:pStyle w:val="Telobesedila"/>
        <w:tabs>
          <w:tab w:val="left" w:pos="9801"/>
        </w:tabs>
      </w:pPr>
    </w:p>
    <w:p w14:paraId="7E617DD9" w14:textId="786EC6F7" w:rsidR="00F82904" w:rsidRDefault="00E00303" w:rsidP="00553FD3">
      <w:pPr>
        <w:pStyle w:val="Telobesedila"/>
        <w:tabs>
          <w:tab w:val="left" w:leader="dot" w:pos="9016"/>
        </w:tabs>
        <w:ind w:left="709" w:right="789"/>
        <w:jc w:val="both"/>
      </w:pPr>
      <w:r w:rsidRPr="00E00303">
        <w:rPr>
          <w:i/>
          <w:iCs/>
        </w:rPr>
        <w:t xml:space="preserve">Komunalno stanovanjska družba d.o.o. Ajdovščina, Goriška cesta 23 b, 5270 Ajdovščina, matična </w:t>
      </w:r>
      <w:r w:rsidRPr="00E00303">
        <w:t xml:space="preserve">številka: 5210461000 </w:t>
      </w:r>
      <w:r w:rsidR="00F82904" w:rsidRPr="00E00303">
        <w:t>, v nadaljevanju</w:t>
      </w:r>
      <w:r w:rsidR="00F82904" w:rsidRPr="00E00303">
        <w:rPr>
          <w:i/>
          <w:iCs/>
        </w:rPr>
        <w:t xml:space="preserve"> naročnik,</w:t>
      </w:r>
      <w:r w:rsidR="00F82904" w:rsidRPr="00E00303">
        <w:rPr>
          <w:i/>
          <w:iCs/>
          <w:spacing w:val="29"/>
        </w:rPr>
        <w:t xml:space="preserve"> </w:t>
      </w:r>
      <w:r w:rsidR="00F82904" w:rsidRPr="00E00303">
        <w:rPr>
          <w:i/>
          <w:iCs/>
        </w:rPr>
        <w:t>in</w:t>
      </w:r>
      <w:r w:rsidR="00F82904" w:rsidRPr="00E00303">
        <w:rPr>
          <w:i/>
          <w:iCs/>
          <w:spacing w:val="31"/>
        </w:rPr>
        <w:t xml:space="preserve"> </w:t>
      </w:r>
      <w:r w:rsidR="00F82904" w:rsidRPr="00E00303">
        <w:rPr>
          <w:i/>
          <w:iCs/>
        </w:rPr>
        <w:t>…………………….</w:t>
      </w:r>
      <w:r w:rsidR="00F82904" w:rsidRPr="00E00303">
        <w:rPr>
          <w:i/>
          <w:iCs/>
          <w:spacing w:val="32"/>
        </w:rPr>
        <w:t xml:space="preserve"> </w:t>
      </w:r>
      <w:r w:rsidR="00F82904" w:rsidRPr="00E00303">
        <w:rPr>
          <w:i/>
          <w:iCs/>
        </w:rPr>
        <w:t>v</w:t>
      </w:r>
      <w:r w:rsidR="00F82904" w:rsidRPr="00E00303">
        <w:rPr>
          <w:i/>
          <w:iCs/>
          <w:spacing w:val="30"/>
        </w:rPr>
        <w:t xml:space="preserve"> </w:t>
      </w:r>
      <w:r w:rsidR="00F82904" w:rsidRPr="00E00303">
        <w:rPr>
          <w:i/>
          <w:iCs/>
        </w:rPr>
        <w:t>nadaljevanju</w:t>
      </w:r>
      <w:r w:rsidR="00F82904" w:rsidRPr="00E00303">
        <w:rPr>
          <w:i/>
          <w:iCs/>
          <w:spacing w:val="29"/>
        </w:rPr>
        <w:t xml:space="preserve"> </w:t>
      </w:r>
      <w:r w:rsidR="00F82904" w:rsidRPr="00E00303">
        <w:rPr>
          <w:i/>
          <w:iCs/>
        </w:rPr>
        <w:t>»izvajalec</w:t>
      </w:r>
      <w:r w:rsidR="00F82904">
        <w:t>/izdajatelj</w:t>
      </w:r>
      <w:r w:rsidR="00F82904">
        <w:rPr>
          <w:spacing w:val="32"/>
        </w:rPr>
        <w:t xml:space="preserve"> </w:t>
      </w:r>
      <w:r w:rsidR="00F82904">
        <w:t>menic</w:t>
      </w:r>
      <w:r w:rsidR="00A956F7">
        <w:t>e</w:t>
      </w:r>
      <w:r w:rsidR="00F82904">
        <w:t>«,</w:t>
      </w:r>
      <w:r w:rsidR="00F82904">
        <w:rPr>
          <w:spacing w:val="30"/>
        </w:rPr>
        <w:t xml:space="preserve"> </w:t>
      </w:r>
      <w:r w:rsidR="00F82904">
        <w:t>sta</w:t>
      </w:r>
      <w:r w:rsidR="00F82904">
        <w:rPr>
          <w:spacing w:val="27"/>
        </w:rPr>
        <w:t xml:space="preserve"> </w:t>
      </w:r>
      <w:r w:rsidR="00F82904">
        <w:t>dne</w:t>
      </w:r>
      <w:r w:rsidR="00F82904">
        <w:tab/>
      </w:r>
      <w:r w:rsidR="00F82904">
        <w:rPr>
          <w:spacing w:val="-3"/>
        </w:rPr>
        <w:t>sklenila</w:t>
      </w:r>
    </w:p>
    <w:p w14:paraId="7D25F96C" w14:textId="77777777" w:rsidR="00F82904" w:rsidRDefault="00F82904" w:rsidP="00553FD3">
      <w:pPr>
        <w:pStyle w:val="Telobesedila"/>
        <w:tabs>
          <w:tab w:val="left" w:leader="dot" w:pos="5526"/>
        </w:tabs>
        <w:spacing w:before="1"/>
        <w:ind w:left="709" w:right="789"/>
        <w:jc w:val="both"/>
      </w:pPr>
      <w:r>
        <w:t>Pogodbo št.…. za izvedbo javnega</w:t>
      </w:r>
      <w:r>
        <w:rPr>
          <w:spacing w:val="-33"/>
        </w:rPr>
        <w:t xml:space="preserve"> </w:t>
      </w:r>
      <w:r>
        <w:t>naročila</w:t>
      </w:r>
      <w:r>
        <w:rPr>
          <w:spacing w:val="-6"/>
        </w:rPr>
        <w:t xml:space="preserve"> </w:t>
      </w:r>
      <w:r>
        <w:t>»…</w:t>
      </w:r>
      <w:r>
        <w:tab/>
        <w:t>«,</w:t>
      </w:r>
      <w:r>
        <w:rPr>
          <w:spacing w:val="-7"/>
        </w:rPr>
        <w:t xml:space="preserve"> </w:t>
      </w:r>
      <w:r>
        <w:t>v</w:t>
      </w:r>
      <w:r>
        <w:rPr>
          <w:spacing w:val="-7"/>
        </w:rPr>
        <w:t xml:space="preserve"> </w:t>
      </w:r>
      <w:r>
        <w:t>nadaljevanju</w:t>
      </w:r>
      <w:r>
        <w:rPr>
          <w:spacing w:val="-7"/>
        </w:rPr>
        <w:t xml:space="preserve"> </w:t>
      </w:r>
      <w:r>
        <w:t>Pogodba.</w:t>
      </w:r>
      <w:r>
        <w:rPr>
          <w:spacing w:val="-8"/>
        </w:rPr>
        <w:t xml:space="preserve"> </w:t>
      </w:r>
      <w:r>
        <w:t>Menična</w:t>
      </w:r>
      <w:r>
        <w:rPr>
          <w:spacing w:val="-8"/>
        </w:rPr>
        <w:t xml:space="preserve"> </w:t>
      </w:r>
      <w:r>
        <w:t>izjava</w:t>
      </w:r>
      <w:r>
        <w:rPr>
          <w:spacing w:val="-7"/>
        </w:rPr>
        <w:t xml:space="preserve"> </w:t>
      </w:r>
      <w:r>
        <w:t>velja</w:t>
      </w:r>
    </w:p>
    <w:p w14:paraId="34DE8D5C" w14:textId="794017A4" w:rsidR="00F82904" w:rsidRDefault="00F82904" w:rsidP="00553FD3">
      <w:pPr>
        <w:pStyle w:val="Telobesedila"/>
        <w:ind w:left="709" w:right="789"/>
        <w:jc w:val="both"/>
      </w:pPr>
      <w:r>
        <w:t>za unovčitev menic</w:t>
      </w:r>
      <w:r w:rsidR="00A956F7">
        <w:t>e</w:t>
      </w:r>
      <w:r>
        <w:t xml:space="preserve">, ki so dane z namenom </w:t>
      </w:r>
      <w:r w:rsidRPr="009C7B79">
        <w:rPr>
          <w:b/>
          <w:bCs/>
        </w:rPr>
        <w:t>zavarovanja dobre izvedbe pogodbenih obveznosti</w:t>
      </w:r>
      <w:r>
        <w:t xml:space="preserve"> izvajalca/izdajatelja menic</w:t>
      </w:r>
      <w:r w:rsidR="00A956F7">
        <w:t>e</w:t>
      </w:r>
      <w:r>
        <w:t xml:space="preserve"> po Pogodbi.</w:t>
      </w:r>
    </w:p>
    <w:p w14:paraId="58E1D644" w14:textId="77777777" w:rsidR="00F82904" w:rsidRDefault="00F82904" w:rsidP="00553FD3">
      <w:pPr>
        <w:pStyle w:val="Telobesedila"/>
        <w:ind w:left="709" w:right="789"/>
        <w:jc w:val="both"/>
      </w:pPr>
    </w:p>
    <w:p w14:paraId="6AE5D25B" w14:textId="77777777" w:rsidR="00F82904" w:rsidRDefault="00F82904" w:rsidP="00553FD3">
      <w:pPr>
        <w:pStyle w:val="Telobesedila"/>
        <w:spacing w:before="10"/>
        <w:ind w:left="709" w:right="789"/>
        <w:jc w:val="both"/>
        <w:rPr>
          <w:sz w:val="21"/>
        </w:rPr>
      </w:pPr>
    </w:p>
    <w:p w14:paraId="0DC3DD3B" w14:textId="2AD7E56B" w:rsidR="00F82904" w:rsidRDefault="00F82904" w:rsidP="00553FD3">
      <w:pPr>
        <w:pStyle w:val="Telobesedila"/>
        <w:spacing w:before="1" w:after="45"/>
        <w:ind w:left="709" w:right="789"/>
        <w:jc w:val="both"/>
      </w:pPr>
      <w:r>
        <w:t>Na podlagi Pogodbe izvajalec/izdajatelj menic</w:t>
      </w:r>
      <w:r w:rsidR="00A956F7">
        <w:t>e</w:t>
      </w:r>
      <w:r>
        <w:t xml:space="preserve"> izroča naročniku eno bianko menico s klavzulo »brez protesta« za zavarovanje dobre izvedbe pogodbenih obveznosti, na katerih je podpisan zakoniti zastopnik:</w:t>
      </w:r>
    </w:p>
    <w:tbl>
      <w:tblPr>
        <w:tblStyle w:val="TableNormal"/>
        <w:tblW w:w="0" w:type="auto"/>
        <w:tblInd w:w="831" w:type="dxa"/>
        <w:tblLayout w:type="fixed"/>
        <w:tblLook w:val="01E0" w:firstRow="1" w:lastRow="1" w:firstColumn="1" w:lastColumn="1" w:noHBand="0" w:noVBand="0"/>
      </w:tblPr>
      <w:tblGrid>
        <w:gridCol w:w="2558"/>
        <w:gridCol w:w="2912"/>
        <w:gridCol w:w="3382"/>
      </w:tblGrid>
      <w:tr w:rsidR="00F82904" w14:paraId="0D00D3B8" w14:textId="77777777" w:rsidTr="004F3C08">
        <w:trPr>
          <w:trHeight w:val="494"/>
        </w:trPr>
        <w:tc>
          <w:tcPr>
            <w:tcW w:w="2558" w:type="dxa"/>
            <w:tcBorders>
              <w:bottom w:val="single" w:sz="4" w:space="0" w:color="000000"/>
            </w:tcBorders>
          </w:tcPr>
          <w:p w14:paraId="2E0AD0C4" w14:textId="77777777" w:rsidR="00F82904" w:rsidRDefault="00F82904" w:rsidP="00553FD3">
            <w:pPr>
              <w:pStyle w:val="TableParagraph"/>
              <w:tabs>
                <w:tab w:val="left" w:pos="1151"/>
              </w:tabs>
              <w:spacing w:line="225" w:lineRule="exact"/>
              <w:ind w:left="709" w:right="789"/>
              <w:jc w:val="both"/>
            </w:pPr>
            <w:r>
              <w:t>ime</w:t>
            </w:r>
            <w:r>
              <w:tab/>
              <w:t>in</w:t>
            </w:r>
          </w:p>
          <w:p w14:paraId="6FF7A8BF" w14:textId="77777777" w:rsidR="00F82904" w:rsidRDefault="00F82904" w:rsidP="00553FD3">
            <w:pPr>
              <w:pStyle w:val="TableParagraph"/>
              <w:spacing w:line="249" w:lineRule="exact"/>
              <w:ind w:left="709" w:right="789"/>
              <w:jc w:val="both"/>
            </w:pPr>
            <w:r>
              <w:t>priimek:</w:t>
            </w:r>
          </w:p>
        </w:tc>
        <w:tc>
          <w:tcPr>
            <w:tcW w:w="2912" w:type="dxa"/>
            <w:tcBorders>
              <w:bottom w:val="single" w:sz="4" w:space="0" w:color="000000"/>
            </w:tcBorders>
          </w:tcPr>
          <w:p w14:paraId="0B119469" w14:textId="77777777" w:rsidR="00F82904" w:rsidRDefault="00F82904" w:rsidP="00553FD3">
            <w:pPr>
              <w:pStyle w:val="TableParagraph"/>
              <w:spacing w:before="5"/>
              <w:ind w:left="709" w:right="789"/>
              <w:jc w:val="both"/>
              <w:rPr>
                <w:sz w:val="18"/>
              </w:rPr>
            </w:pPr>
          </w:p>
          <w:p w14:paraId="3C773EB6" w14:textId="77777777" w:rsidR="00F82904" w:rsidRDefault="00F82904" w:rsidP="00553FD3">
            <w:pPr>
              <w:pStyle w:val="TableParagraph"/>
              <w:spacing w:line="249" w:lineRule="exact"/>
              <w:ind w:left="709" w:right="789"/>
              <w:jc w:val="both"/>
            </w:pPr>
            <w:r>
              <w:t>funkcija</w:t>
            </w:r>
          </w:p>
        </w:tc>
        <w:tc>
          <w:tcPr>
            <w:tcW w:w="3382" w:type="dxa"/>
            <w:tcBorders>
              <w:bottom w:val="single" w:sz="4" w:space="0" w:color="000000"/>
            </w:tcBorders>
          </w:tcPr>
          <w:p w14:paraId="45AD994B" w14:textId="77777777" w:rsidR="00F82904" w:rsidRDefault="00F82904" w:rsidP="00553FD3">
            <w:pPr>
              <w:pStyle w:val="TableParagraph"/>
              <w:spacing w:before="5"/>
              <w:ind w:left="709" w:right="789"/>
              <w:jc w:val="both"/>
              <w:rPr>
                <w:sz w:val="18"/>
              </w:rPr>
            </w:pPr>
          </w:p>
          <w:p w14:paraId="2FDEAF88" w14:textId="77777777" w:rsidR="00F82904" w:rsidRDefault="00F82904" w:rsidP="00553FD3">
            <w:pPr>
              <w:pStyle w:val="TableParagraph"/>
              <w:spacing w:line="249" w:lineRule="exact"/>
              <w:ind w:left="709" w:right="789"/>
              <w:jc w:val="both"/>
            </w:pPr>
            <w:r>
              <w:t>podpis</w:t>
            </w:r>
          </w:p>
        </w:tc>
      </w:tr>
      <w:tr w:rsidR="00F82904" w14:paraId="55E087B3" w14:textId="77777777" w:rsidTr="004F3C08">
        <w:trPr>
          <w:trHeight w:val="537"/>
        </w:trPr>
        <w:tc>
          <w:tcPr>
            <w:tcW w:w="2558" w:type="dxa"/>
            <w:tcBorders>
              <w:top w:val="single" w:sz="4" w:space="0" w:color="000000"/>
              <w:bottom w:val="single" w:sz="4" w:space="0" w:color="000000"/>
            </w:tcBorders>
          </w:tcPr>
          <w:p w14:paraId="73C6EF1D" w14:textId="77777777" w:rsidR="00F82904" w:rsidRDefault="00F82904" w:rsidP="00553FD3">
            <w:pPr>
              <w:pStyle w:val="TableParagraph"/>
              <w:tabs>
                <w:tab w:val="left" w:pos="1151"/>
              </w:tabs>
              <w:spacing w:line="268" w:lineRule="exact"/>
              <w:ind w:left="709" w:right="789"/>
              <w:jc w:val="both"/>
            </w:pPr>
            <w:r>
              <w:t>ime</w:t>
            </w:r>
            <w:r>
              <w:tab/>
              <w:t>in</w:t>
            </w:r>
          </w:p>
          <w:p w14:paraId="31D0315C" w14:textId="77777777" w:rsidR="00F82904" w:rsidRDefault="00F82904" w:rsidP="00553FD3">
            <w:pPr>
              <w:pStyle w:val="TableParagraph"/>
              <w:spacing w:line="249" w:lineRule="exact"/>
              <w:ind w:left="709" w:right="789"/>
              <w:jc w:val="both"/>
            </w:pPr>
            <w:r>
              <w:t>priimek:</w:t>
            </w:r>
          </w:p>
        </w:tc>
        <w:tc>
          <w:tcPr>
            <w:tcW w:w="2912" w:type="dxa"/>
            <w:tcBorders>
              <w:top w:val="single" w:sz="4" w:space="0" w:color="000000"/>
              <w:bottom w:val="single" w:sz="4" w:space="0" w:color="000000"/>
            </w:tcBorders>
          </w:tcPr>
          <w:p w14:paraId="1B0259C9" w14:textId="77777777" w:rsidR="00F82904" w:rsidRDefault="00F82904" w:rsidP="00553FD3">
            <w:pPr>
              <w:pStyle w:val="TableParagraph"/>
              <w:spacing w:before="11"/>
              <w:ind w:left="709" w:right="789"/>
              <w:jc w:val="both"/>
              <w:rPr>
                <w:sz w:val="21"/>
              </w:rPr>
            </w:pPr>
          </w:p>
          <w:p w14:paraId="443B32CF" w14:textId="77777777" w:rsidR="00F82904" w:rsidRDefault="00F82904" w:rsidP="00553FD3">
            <w:pPr>
              <w:pStyle w:val="TableParagraph"/>
              <w:spacing w:line="249" w:lineRule="exact"/>
              <w:ind w:left="709" w:right="789"/>
              <w:jc w:val="both"/>
            </w:pPr>
            <w:r>
              <w:t>funkcija</w:t>
            </w:r>
          </w:p>
        </w:tc>
        <w:tc>
          <w:tcPr>
            <w:tcW w:w="3382" w:type="dxa"/>
            <w:tcBorders>
              <w:top w:val="single" w:sz="4" w:space="0" w:color="000000"/>
              <w:bottom w:val="single" w:sz="4" w:space="0" w:color="000000"/>
            </w:tcBorders>
          </w:tcPr>
          <w:p w14:paraId="2E191148" w14:textId="77777777" w:rsidR="00F82904" w:rsidRDefault="00F82904" w:rsidP="00553FD3">
            <w:pPr>
              <w:pStyle w:val="TableParagraph"/>
              <w:spacing w:before="11"/>
              <w:ind w:left="709" w:right="789"/>
              <w:jc w:val="both"/>
              <w:rPr>
                <w:sz w:val="21"/>
              </w:rPr>
            </w:pPr>
          </w:p>
          <w:p w14:paraId="12B8C815" w14:textId="77777777" w:rsidR="00F82904" w:rsidRDefault="00F82904" w:rsidP="00553FD3">
            <w:pPr>
              <w:pStyle w:val="TableParagraph"/>
              <w:spacing w:line="249" w:lineRule="exact"/>
              <w:ind w:left="709" w:right="789"/>
              <w:jc w:val="both"/>
            </w:pPr>
            <w:r>
              <w:t>podpis</w:t>
            </w:r>
          </w:p>
        </w:tc>
      </w:tr>
    </w:tbl>
    <w:p w14:paraId="21C2AF1A" w14:textId="77777777" w:rsidR="00F82904" w:rsidRDefault="00F82904" w:rsidP="00553FD3">
      <w:pPr>
        <w:pStyle w:val="Telobesedila"/>
        <w:spacing w:before="11"/>
        <w:ind w:left="709" w:right="789"/>
        <w:jc w:val="both"/>
        <w:rPr>
          <w:sz w:val="21"/>
        </w:rPr>
      </w:pPr>
    </w:p>
    <w:p w14:paraId="44C44074" w14:textId="42C02F43" w:rsidR="00F82904" w:rsidRDefault="00F82904" w:rsidP="00553FD3">
      <w:pPr>
        <w:pStyle w:val="Telobesedila"/>
        <w:ind w:left="709" w:right="789"/>
        <w:jc w:val="both"/>
      </w:pPr>
      <w:r>
        <w:t>Izdajatelj menic</w:t>
      </w:r>
      <w:r w:rsidR="00A956F7">
        <w:t>e</w:t>
      </w:r>
      <w:r>
        <w:t xml:space="preserve"> izrecno potrjuje da je podpisnik menic</w:t>
      </w:r>
      <w:r w:rsidR="00A956F7">
        <w:t>e</w:t>
      </w:r>
      <w:r>
        <w:t xml:space="preserve"> pooblaščen za podpis menic</w:t>
      </w:r>
      <w:r w:rsidR="00A956F7">
        <w:t>e</w:t>
      </w:r>
      <w:r>
        <w:t xml:space="preserve"> in da velja to pooblastilo in podpisane menice tudi v primeru spremembe zakonitih zastopnikov izdajatelja menic</w:t>
      </w:r>
      <w:r w:rsidR="00A956F7">
        <w:t>e</w:t>
      </w:r>
      <w:r>
        <w:t>.</w:t>
      </w:r>
    </w:p>
    <w:p w14:paraId="37E96AF9" w14:textId="77777777" w:rsidR="00F82904" w:rsidRDefault="00F82904" w:rsidP="00553FD3">
      <w:pPr>
        <w:pStyle w:val="Telobesedila"/>
        <w:spacing w:before="1"/>
        <w:ind w:left="709" w:right="789"/>
        <w:jc w:val="both"/>
      </w:pPr>
    </w:p>
    <w:p w14:paraId="10B99B37" w14:textId="327E8C49" w:rsidR="00F82904" w:rsidRDefault="00F82904" w:rsidP="00553FD3">
      <w:pPr>
        <w:pStyle w:val="Telobesedila"/>
        <w:ind w:left="709" w:right="789"/>
        <w:jc w:val="both"/>
      </w:pPr>
      <w:r>
        <w:t>S podpisom te izjave izdajatelj menic</w:t>
      </w:r>
      <w:r w:rsidR="00A956F7">
        <w:t>e</w:t>
      </w:r>
      <w:r>
        <w:t xml:space="preserve"> nepreklicno in brezpogojno pooblašča naročnika, da v skladu s Pogodbo izpolni vse sestavne dele bianko menic</w:t>
      </w:r>
      <w:r w:rsidR="00A956F7">
        <w:t>e</w:t>
      </w:r>
      <w:r>
        <w:t>, ki niso izpolnjeni in to brez poprejšnjega obvestila, in sicer z vpisom zneska, poljubnega datuma dospelosti ter klavzulo »brez protesta«.</w:t>
      </w:r>
    </w:p>
    <w:p w14:paraId="3B844EC5" w14:textId="77777777" w:rsidR="00F82904" w:rsidRDefault="00F82904" w:rsidP="00553FD3">
      <w:pPr>
        <w:pStyle w:val="Telobesedila"/>
        <w:spacing w:before="11"/>
        <w:ind w:left="709" w:right="789"/>
        <w:jc w:val="both"/>
        <w:rPr>
          <w:sz w:val="21"/>
        </w:rPr>
      </w:pPr>
    </w:p>
    <w:p w14:paraId="5DCEA179" w14:textId="337168B3" w:rsidR="00F82904" w:rsidRDefault="00F82904" w:rsidP="00553FD3">
      <w:pPr>
        <w:pStyle w:val="Telobesedila"/>
        <w:spacing w:before="1"/>
        <w:ind w:left="709" w:right="789"/>
        <w:jc w:val="both"/>
      </w:pPr>
      <w:r>
        <w:t>Izdajatelj</w:t>
      </w:r>
      <w:r>
        <w:rPr>
          <w:spacing w:val="-12"/>
        </w:rPr>
        <w:t xml:space="preserve"> </w:t>
      </w:r>
      <w:r>
        <w:t>menic</w:t>
      </w:r>
      <w:r w:rsidR="00A956F7">
        <w:t>e</w:t>
      </w:r>
      <w:r>
        <w:rPr>
          <w:spacing w:val="-11"/>
        </w:rPr>
        <w:t xml:space="preserve"> </w:t>
      </w:r>
      <w:r>
        <w:t>se</w:t>
      </w:r>
      <w:r>
        <w:rPr>
          <w:spacing w:val="-12"/>
        </w:rPr>
        <w:t xml:space="preserve"> </w:t>
      </w:r>
      <w:r>
        <w:t>odpoveduje</w:t>
      </w:r>
      <w:r>
        <w:rPr>
          <w:spacing w:val="-12"/>
        </w:rPr>
        <w:t xml:space="preserve"> </w:t>
      </w:r>
      <w:r>
        <w:t>vsem</w:t>
      </w:r>
      <w:r>
        <w:rPr>
          <w:spacing w:val="-10"/>
        </w:rPr>
        <w:t xml:space="preserve"> </w:t>
      </w:r>
      <w:r>
        <w:t>ugovorom</w:t>
      </w:r>
      <w:r>
        <w:rPr>
          <w:spacing w:val="-10"/>
        </w:rPr>
        <w:t xml:space="preserve"> </w:t>
      </w:r>
      <w:r>
        <w:t>proti</w:t>
      </w:r>
      <w:r>
        <w:rPr>
          <w:spacing w:val="-12"/>
        </w:rPr>
        <w:t xml:space="preserve"> </w:t>
      </w:r>
      <w:r>
        <w:t>tako</w:t>
      </w:r>
      <w:r>
        <w:rPr>
          <w:spacing w:val="-10"/>
        </w:rPr>
        <w:t xml:space="preserve"> </w:t>
      </w:r>
      <w:r>
        <w:t>izpolnjen</w:t>
      </w:r>
      <w:r w:rsidR="0029318B">
        <w:t>o</w:t>
      </w:r>
      <w:r>
        <w:rPr>
          <w:spacing w:val="-11"/>
        </w:rPr>
        <w:t xml:space="preserve"> </w:t>
      </w:r>
      <w:r>
        <w:t>bianko</w:t>
      </w:r>
      <w:r>
        <w:rPr>
          <w:spacing w:val="-10"/>
        </w:rPr>
        <w:t xml:space="preserve"> </w:t>
      </w:r>
      <w:r>
        <w:t>menic</w:t>
      </w:r>
      <w:r w:rsidR="0029318B">
        <w:t>o</w:t>
      </w:r>
      <w:r>
        <w:rPr>
          <w:spacing w:val="-10"/>
        </w:rPr>
        <w:t xml:space="preserve"> </w:t>
      </w:r>
      <w:r>
        <w:t>in</w:t>
      </w:r>
      <w:r>
        <w:rPr>
          <w:spacing w:val="-10"/>
        </w:rPr>
        <w:t xml:space="preserve"> </w:t>
      </w:r>
      <w:r>
        <w:t>se</w:t>
      </w:r>
      <w:r>
        <w:rPr>
          <w:spacing w:val="-12"/>
        </w:rPr>
        <w:t xml:space="preserve"> </w:t>
      </w:r>
      <w:r>
        <w:t>zavezuje v</w:t>
      </w:r>
      <w:r>
        <w:rPr>
          <w:spacing w:val="-12"/>
        </w:rPr>
        <w:t xml:space="preserve"> </w:t>
      </w:r>
      <w:r>
        <w:t>celoti</w:t>
      </w:r>
      <w:r>
        <w:rPr>
          <w:spacing w:val="-12"/>
        </w:rPr>
        <w:t xml:space="preserve"> </w:t>
      </w:r>
      <w:r>
        <w:t>plačati</w:t>
      </w:r>
      <w:r>
        <w:rPr>
          <w:spacing w:val="-12"/>
        </w:rPr>
        <w:t xml:space="preserve"> </w:t>
      </w:r>
      <w:r>
        <w:t>menic</w:t>
      </w:r>
      <w:r w:rsidR="00A956F7">
        <w:t>o</w:t>
      </w:r>
      <w:r>
        <w:rPr>
          <w:spacing w:val="-12"/>
        </w:rPr>
        <w:t xml:space="preserve"> </w:t>
      </w:r>
      <w:r>
        <w:t>ob</w:t>
      </w:r>
      <w:r>
        <w:rPr>
          <w:spacing w:val="-10"/>
        </w:rPr>
        <w:t xml:space="preserve"> </w:t>
      </w:r>
      <w:r>
        <w:t>dospelosti.</w:t>
      </w:r>
      <w:r>
        <w:rPr>
          <w:spacing w:val="-9"/>
        </w:rPr>
        <w:t xml:space="preserve"> </w:t>
      </w:r>
      <w:r>
        <w:t>Izdajatelj</w:t>
      </w:r>
      <w:r>
        <w:rPr>
          <w:spacing w:val="-11"/>
        </w:rPr>
        <w:t xml:space="preserve"> </w:t>
      </w:r>
      <w:r>
        <w:t>menic</w:t>
      </w:r>
      <w:r w:rsidR="00A956F7">
        <w:t>e</w:t>
      </w:r>
      <w:r>
        <w:rPr>
          <w:spacing w:val="-11"/>
        </w:rPr>
        <w:t xml:space="preserve"> </w:t>
      </w:r>
      <w:r>
        <w:t>se</w:t>
      </w:r>
      <w:r>
        <w:rPr>
          <w:spacing w:val="-12"/>
        </w:rPr>
        <w:t xml:space="preserve"> </w:t>
      </w:r>
      <w:r>
        <w:t>odpoveduje</w:t>
      </w:r>
      <w:r>
        <w:rPr>
          <w:spacing w:val="-12"/>
        </w:rPr>
        <w:t xml:space="preserve"> </w:t>
      </w:r>
      <w:r>
        <w:t>ugovoru</w:t>
      </w:r>
      <w:r>
        <w:rPr>
          <w:spacing w:val="-12"/>
        </w:rPr>
        <w:t xml:space="preserve"> </w:t>
      </w:r>
      <w:r>
        <w:t>proti</w:t>
      </w:r>
      <w:r>
        <w:rPr>
          <w:spacing w:val="-14"/>
        </w:rPr>
        <w:t xml:space="preserve"> </w:t>
      </w:r>
      <w:r>
        <w:t>plačilnemu</w:t>
      </w:r>
      <w:r>
        <w:rPr>
          <w:spacing w:val="-10"/>
        </w:rPr>
        <w:t xml:space="preserve"> </w:t>
      </w:r>
      <w:r>
        <w:t>nalogu oziroma izvršilnemu dovolilu, izdanemu na podlagi izpolnjenih</w:t>
      </w:r>
      <w:r>
        <w:rPr>
          <w:spacing w:val="-4"/>
        </w:rPr>
        <w:t xml:space="preserve"> </w:t>
      </w:r>
      <w:r>
        <w:t>menic</w:t>
      </w:r>
      <w:r w:rsidR="00A956F7">
        <w:t>e</w:t>
      </w:r>
      <w:r>
        <w:t>.</w:t>
      </w:r>
    </w:p>
    <w:p w14:paraId="5B158ADA" w14:textId="77777777" w:rsidR="00F82904" w:rsidRDefault="00F82904" w:rsidP="00553FD3">
      <w:pPr>
        <w:pStyle w:val="Telobesedila"/>
        <w:ind w:left="709" w:right="789"/>
        <w:jc w:val="both"/>
      </w:pPr>
    </w:p>
    <w:p w14:paraId="647CBC9D" w14:textId="034A9012" w:rsidR="00F82904" w:rsidRDefault="00F82904" w:rsidP="00553FD3">
      <w:pPr>
        <w:pStyle w:val="Telobesedila"/>
        <w:tabs>
          <w:tab w:val="left" w:leader="dot" w:pos="8570"/>
        </w:tabs>
        <w:spacing w:before="1"/>
        <w:ind w:left="709" w:right="789"/>
        <w:jc w:val="both"/>
      </w:pPr>
      <w:r>
        <w:t>Izdajatelj</w:t>
      </w:r>
      <w:r>
        <w:rPr>
          <w:spacing w:val="24"/>
        </w:rPr>
        <w:t xml:space="preserve"> </w:t>
      </w:r>
      <w:r>
        <w:t>menic</w:t>
      </w:r>
      <w:r w:rsidR="00A956F7">
        <w:t>e</w:t>
      </w:r>
      <w:r>
        <w:rPr>
          <w:spacing w:val="24"/>
        </w:rPr>
        <w:t xml:space="preserve"> </w:t>
      </w:r>
      <w:r>
        <w:t>pooblašča</w:t>
      </w:r>
      <w:r>
        <w:rPr>
          <w:spacing w:val="19"/>
        </w:rPr>
        <w:t xml:space="preserve"> </w:t>
      </w:r>
      <w:r>
        <w:t>naročnika,</w:t>
      </w:r>
      <w:r>
        <w:rPr>
          <w:spacing w:val="24"/>
        </w:rPr>
        <w:t xml:space="preserve"> </w:t>
      </w:r>
      <w:r>
        <w:t>da</w:t>
      </w:r>
      <w:r>
        <w:rPr>
          <w:spacing w:val="23"/>
        </w:rPr>
        <w:t xml:space="preserve"> </w:t>
      </w:r>
      <w:r>
        <w:t>menice</w:t>
      </w:r>
      <w:r>
        <w:rPr>
          <w:spacing w:val="23"/>
        </w:rPr>
        <w:t xml:space="preserve"> </w:t>
      </w:r>
      <w:r>
        <w:t>domicilira</w:t>
      </w:r>
      <w:r>
        <w:rPr>
          <w:spacing w:val="26"/>
        </w:rPr>
        <w:t xml:space="preserve"> </w:t>
      </w:r>
      <w:r>
        <w:t>pri</w:t>
      </w:r>
      <w:r>
        <w:rPr>
          <w:spacing w:val="24"/>
        </w:rPr>
        <w:t xml:space="preserve"> </w:t>
      </w:r>
      <w:r>
        <w:t>(naziv</w:t>
      </w:r>
      <w:r>
        <w:rPr>
          <w:spacing w:val="25"/>
        </w:rPr>
        <w:t xml:space="preserve"> </w:t>
      </w:r>
      <w:r>
        <w:t>banke)</w:t>
      </w:r>
      <w:r>
        <w:tab/>
        <w:t>, ki vodi</w:t>
      </w:r>
      <w:r>
        <w:rPr>
          <w:spacing w:val="-23"/>
        </w:rPr>
        <w:t xml:space="preserve"> </w:t>
      </w:r>
      <w:r>
        <w:t>naš</w:t>
      </w:r>
    </w:p>
    <w:p w14:paraId="205CB0B3" w14:textId="77777777" w:rsidR="00F82904" w:rsidRDefault="00F82904" w:rsidP="00553FD3">
      <w:pPr>
        <w:pStyle w:val="Telobesedila"/>
        <w:tabs>
          <w:tab w:val="left" w:leader="dot" w:pos="3096"/>
        </w:tabs>
        <w:ind w:left="709" w:right="789"/>
        <w:jc w:val="both"/>
      </w:pPr>
      <w:r>
        <w:t>račun</w:t>
      </w:r>
      <w:r>
        <w:rPr>
          <w:spacing w:val="-2"/>
        </w:rPr>
        <w:t xml:space="preserve"> </w:t>
      </w:r>
      <w:r>
        <w:t>št.</w:t>
      </w:r>
      <w:r>
        <w:tab/>
        <w:t>, ali katerikoli drugi poslovni banki, ki v času unovčenja vodi naš</w:t>
      </w:r>
      <w:r>
        <w:rPr>
          <w:spacing w:val="-18"/>
        </w:rPr>
        <w:t xml:space="preserve"> </w:t>
      </w:r>
      <w:r>
        <w:t>račun.</w:t>
      </w:r>
    </w:p>
    <w:p w14:paraId="1EF37874" w14:textId="77777777" w:rsidR="00F82904" w:rsidRDefault="00F82904" w:rsidP="00553FD3">
      <w:pPr>
        <w:pStyle w:val="Telobesedila"/>
        <w:ind w:left="709" w:right="789"/>
        <w:jc w:val="both"/>
      </w:pPr>
    </w:p>
    <w:p w14:paraId="7D60C12B" w14:textId="5E85A29B" w:rsidR="00F82904" w:rsidRDefault="00F82904" w:rsidP="00553FD3">
      <w:pPr>
        <w:pStyle w:val="Telobesedila"/>
        <w:tabs>
          <w:tab w:val="left" w:leader="dot" w:pos="8481"/>
        </w:tabs>
        <w:spacing w:line="267" w:lineRule="exact"/>
        <w:ind w:left="709" w:right="789"/>
        <w:jc w:val="both"/>
      </w:pPr>
      <w:r>
        <w:t>Spodaj podpisani zakoniti zastopnik izdajatelja menic</w:t>
      </w:r>
      <w:r w:rsidR="00A956F7">
        <w:t>e</w:t>
      </w:r>
      <w:r>
        <w:t xml:space="preserve"> (ime</w:t>
      </w:r>
      <w:r>
        <w:rPr>
          <w:spacing w:val="-4"/>
        </w:rPr>
        <w:t xml:space="preserve"> </w:t>
      </w:r>
      <w:r>
        <w:t>in</w:t>
      </w:r>
      <w:r>
        <w:rPr>
          <w:spacing w:val="-1"/>
        </w:rPr>
        <w:t xml:space="preserve"> </w:t>
      </w:r>
      <w:r>
        <w:t>priimek)</w:t>
      </w:r>
      <w:r>
        <w:tab/>
        <w:t>, izjavljam,</w:t>
      </w:r>
      <w:r>
        <w:rPr>
          <w:spacing w:val="1"/>
        </w:rPr>
        <w:t xml:space="preserve"> </w:t>
      </w:r>
      <w:r>
        <w:t>da</w:t>
      </w:r>
    </w:p>
    <w:p w14:paraId="03DF9652" w14:textId="77777777" w:rsidR="00F82904" w:rsidRDefault="00F82904" w:rsidP="00553FD3">
      <w:pPr>
        <w:pStyle w:val="Telobesedila"/>
        <w:tabs>
          <w:tab w:val="left" w:leader="dot" w:pos="8665"/>
        </w:tabs>
        <w:ind w:left="709" w:right="789"/>
        <w:jc w:val="both"/>
      </w:pPr>
      <w:r>
        <w:t>sem pooblaščen za razpolaganje s sredstvi na računih pri poslovnih bankah ter hkrati nepreklicno in brezpogojno</w:t>
      </w:r>
      <w:r>
        <w:rPr>
          <w:spacing w:val="-9"/>
        </w:rPr>
        <w:t xml:space="preserve"> </w:t>
      </w:r>
      <w:r>
        <w:t>pooblaščam</w:t>
      </w:r>
      <w:r>
        <w:rPr>
          <w:spacing w:val="-9"/>
        </w:rPr>
        <w:t xml:space="preserve"> </w:t>
      </w:r>
      <w:r>
        <w:t>naročnika</w:t>
      </w:r>
      <w:r>
        <w:rPr>
          <w:spacing w:val="-11"/>
        </w:rPr>
        <w:t xml:space="preserve"> </w:t>
      </w:r>
      <w:r>
        <w:t>kot</w:t>
      </w:r>
      <w:r>
        <w:rPr>
          <w:spacing w:val="-11"/>
        </w:rPr>
        <w:t xml:space="preserve"> </w:t>
      </w:r>
      <w:r>
        <w:t>meničnega</w:t>
      </w:r>
      <w:r>
        <w:rPr>
          <w:spacing w:val="-10"/>
        </w:rPr>
        <w:t xml:space="preserve"> </w:t>
      </w:r>
      <w:r>
        <w:t>upnika,</w:t>
      </w:r>
      <w:r>
        <w:rPr>
          <w:spacing w:val="-10"/>
        </w:rPr>
        <w:t xml:space="preserve"> </w:t>
      </w:r>
      <w:r>
        <w:t>da</w:t>
      </w:r>
      <w:r>
        <w:rPr>
          <w:spacing w:val="-9"/>
        </w:rPr>
        <w:t xml:space="preserve"> </w:t>
      </w:r>
      <w:r>
        <w:t>pri</w:t>
      </w:r>
      <w:r>
        <w:rPr>
          <w:spacing w:val="-8"/>
        </w:rPr>
        <w:t xml:space="preserve"> </w:t>
      </w:r>
      <w:r>
        <w:t>(naziv</w:t>
      </w:r>
      <w:r>
        <w:rPr>
          <w:spacing w:val="-10"/>
        </w:rPr>
        <w:t xml:space="preserve"> </w:t>
      </w:r>
      <w:r>
        <w:t>banke)</w:t>
      </w:r>
      <w:r>
        <w:tab/>
        <w:t>, ki vodi</w:t>
      </w:r>
      <w:r>
        <w:rPr>
          <w:spacing w:val="-21"/>
        </w:rPr>
        <w:t xml:space="preserve"> </w:t>
      </w:r>
      <w:r>
        <w:rPr>
          <w:spacing w:val="-4"/>
        </w:rPr>
        <w:t>naš</w:t>
      </w:r>
    </w:p>
    <w:p w14:paraId="33967978" w14:textId="77777777" w:rsidR="00F82904" w:rsidRDefault="00F82904" w:rsidP="00F82904">
      <w:pPr>
        <w:jc w:val="both"/>
        <w:sectPr w:rsidR="00F82904" w:rsidSect="0065718B">
          <w:pgSz w:w="11910" w:h="16840"/>
          <w:pgMar w:top="567" w:right="640" w:bottom="1740" w:left="700" w:header="572" w:footer="1556" w:gutter="0"/>
          <w:cols w:space="708"/>
        </w:sectPr>
      </w:pPr>
    </w:p>
    <w:p w14:paraId="2EBEB47B" w14:textId="77777777" w:rsidR="00F82904" w:rsidRDefault="00F82904" w:rsidP="00F82904">
      <w:pPr>
        <w:pStyle w:val="Telobesedila"/>
        <w:spacing w:before="9" w:after="1"/>
      </w:pPr>
    </w:p>
    <w:tbl>
      <w:tblPr>
        <w:tblStyle w:val="TableNormal"/>
        <w:tblW w:w="0" w:type="auto"/>
        <w:tblInd w:w="728"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23"/>
        <w:gridCol w:w="2091"/>
        <w:gridCol w:w="2312"/>
        <w:gridCol w:w="4323"/>
        <w:gridCol w:w="113"/>
      </w:tblGrid>
      <w:tr w:rsidR="00F82904" w14:paraId="10F88224" w14:textId="77777777" w:rsidTr="004F3C08">
        <w:trPr>
          <w:trHeight w:val="5105"/>
        </w:trPr>
        <w:tc>
          <w:tcPr>
            <w:tcW w:w="9062" w:type="dxa"/>
            <w:gridSpan w:val="5"/>
            <w:tcBorders>
              <w:top w:val="single" w:sz="4" w:space="0" w:color="000000"/>
              <w:left w:val="single" w:sz="4" w:space="0" w:color="000000"/>
              <w:bottom w:val="nil"/>
              <w:right w:val="single" w:sz="4" w:space="0" w:color="000000"/>
            </w:tcBorders>
          </w:tcPr>
          <w:p w14:paraId="651E9BE3" w14:textId="77777777" w:rsidR="00F82904" w:rsidRDefault="00F82904" w:rsidP="004F3C08">
            <w:pPr>
              <w:pStyle w:val="TableParagraph"/>
              <w:tabs>
                <w:tab w:val="left" w:leader="dot" w:pos="2535"/>
              </w:tabs>
              <w:spacing w:line="268" w:lineRule="exact"/>
              <w:ind w:left="107"/>
            </w:pPr>
            <w:r>
              <w:t>račun</w:t>
            </w:r>
            <w:r>
              <w:rPr>
                <w:spacing w:val="5"/>
              </w:rPr>
              <w:t xml:space="preserve"> </w:t>
            </w:r>
            <w:r>
              <w:t>št</w:t>
            </w:r>
            <w:r>
              <w:tab/>
              <w:t>ali katerihkoli drugih bankah, ki vodijo naše račune, izda nalog za</w:t>
            </w:r>
            <w:r>
              <w:rPr>
                <w:spacing w:val="38"/>
              </w:rPr>
              <w:t xml:space="preserve"> </w:t>
            </w:r>
            <w:r>
              <w:t>prenos</w:t>
            </w:r>
          </w:p>
          <w:p w14:paraId="624F3F0F" w14:textId="77777777" w:rsidR="00F82904" w:rsidRDefault="00F82904" w:rsidP="004F3C08">
            <w:pPr>
              <w:pStyle w:val="TableParagraph"/>
              <w:ind w:left="107"/>
            </w:pPr>
            <w:r>
              <w:t>meničnega zneska na račun naročnika kot meničnega upnika, ki bo izvršen v breme meničnega dolžnika ……………………………….</w:t>
            </w:r>
          </w:p>
          <w:p w14:paraId="15331C5C" w14:textId="77777777" w:rsidR="00F82904" w:rsidRDefault="00F82904" w:rsidP="004F3C08">
            <w:pPr>
              <w:pStyle w:val="TableParagraph"/>
            </w:pPr>
          </w:p>
          <w:p w14:paraId="64D3BD34" w14:textId="6D1AB53C" w:rsidR="00F82904" w:rsidRDefault="00F82904" w:rsidP="004F3C08">
            <w:pPr>
              <w:pStyle w:val="TableParagraph"/>
              <w:tabs>
                <w:tab w:val="left" w:leader="dot" w:pos="7775"/>
              </w:tabs>
              <w:spacing w:before="1"/>
              <w:ind w:left="107"/>
            </w:pPr>
            <w:r>
              <w:t>Spodaj</w:t>
            </w:r>
            <w:r>
              <w:rPr>
                <w:spacing w:val="-12"/>
              </w:rPr>
              <w:t xml:space="preserve"> </w:t>
            </w:r>
            <w:r>
              <w:t>podpisani</w:t>
            </w:r>
            <w:r>
              <w:rPr>
                <w:spacing w:val="-11"/>
              </w:rPr>
              <w:t xml:space="preserve"> </w:t>
            </w:r>
            <w:r>
              <w:t>zakoniti</w:t>
            </w:r>
            <w:r>
              <w:rPr>
                <w:spacing w:val="-11"/>
              </w:rPr>
              <w:t xml:space="preserve"> </w:t>
            </w:r>
            <w:r>
              <w:t>zastopnik</w:t>
            </w:r>
            <w:r>
              <w:rPr>
                <w:spacing w:val="-10"/>
              </w:rPr>
              <w:t xml:space="preserve"> </w:t>
            </w:r>
            <w:r>
              <w:t>izdajatelja</w:t>
            </w:r>
            <w:r>
              <w:rPr>
                <w:spacing w:val="-11"/>
              </w:rPr>
              <w:t xml:space="preserve"> </w:t>
            </w:r>
            <w:r>
              <w:t>meni</w:t>
            </w:r>
            <w:r w:rsidR="00E857A2">
              <w:t>ce</w:t>
            </w:r>
            <w:r>
              <w:rPr>
                <w:spacing w:val="-11"/>
              </w:rPr>
              <w:t xml:space="preserve"> </w:t>
            </w:r>
            <w:r>
              <w:t>(ime</w:t>
            </w:r>
            <w:r>
              <w:rPr>
                <w:spacing w:val="-11"/>
              </w:rPr>
              <w:t xml:space="preserve"> </w:t>
            </w:r>
            <w:r>
              <w:t>in</w:t>
            </w:r>
            <w:r>
              <w:rPr>
                <w:spacing w:val="-11"/>
              </w:rPr>
              <w:t xml:space="preserve"> </w:t>
            </w:r>
            <w:r>
              <w:t>priimek)</w:t>
            </w:r>
            <w:r>
              <w:tab/>
              <w:t>, izjavljam,</w:t>
            </w:r>
            <w:r>
              <w:rPr>
                <w:spacing w:val="-18"/>
              </w:rPr>
              <w:t xml:space="preserve"> </w:t>
            </w:r>
            <w:r>
              <w:t>da</w:t>
            </w:r>
          </w:p>
          <w:p w14:paraId="2A0E4E2E" w14:textId="77777777" w:rsidR="00F82904" w:rsidRDefault="00F82904" w:rsidP="004F3C08">
            <w:pPr>
              <w:pStyle w:val="TableParagraph"/>
              <w:tabs>
                <w:tab w:val="left" w:leader="dot" w:pos="7700"/>
              </w:tabs>
              <w:ind w:left="107"/>
            </w:pPr>
            <w:r>
              <w:t>dajem</w:t>
            </w:r>
            <w:r>
              <w:rPr>
                <w:spacing w:val="10"/>
              </w:rPr>
              <w:t xml:space="preserve"> </w:t>
            </w:r>
            <w:r>
              <w:t>soglasje</w:t>
            </w:r>
            <w:r>
              <w:rPr>
                <w:spacing w:val="9"/>
              </w:rPr>
              <w:t xml:space="preserve"> </w:t>
            </w:r>
            <w:r>
              <w:t>(naziv</w:t>
            </w:r>
            <w:r>
              <w:rPr>
                <w:spacing w:val="10"/>
              </w:rPr>
              <w:t xml:space="preserve"> </w:t>
            </w:r>
            <w:r>
              <w:t>banke)</w:t>
            </w:r>
            <w:r>
              <w:rPr>
                <w:spacing w:val="12"/>
              </w:rPr>
              <w:t xml:space="preserve"> </w:t>
            </w:r>
            <w:r>
              <w:t>…………………….,</w:t>
            </w:r>
            <w:r>
              <w:rPr>
                <w:spacing w:val="12"/>
              </w:rPr>
              <w:t xml:space="preserve"> </w:t>
            </w:r>
            <w:r>
              <w:t>ki</w:t>
            </w:r>
            <w:r>
              <w:rPr>
                <w:spacing w:val="10"/>
              </w:rPr>
              <w:t xml:space="preserve"> </w:t>
            </w:r>
            <w:r>
              <w:t>vodi</w:t>
            </w:r>
            <w:r>
              <w:rPr>
                <w:spacing w:val="9"/>
              </w:rPr>
              <w:t xml:space="preserve"> </w:t>
            </w:r>
            <w:r>
              <w:t>naš</w:t>
            </w:r>
            <w:r>
              <w:rPr>
                <w:spacing w:val="12"/>
              </w:rPr>
              <w:t xml:space="preserve"> </w:t>
            </w:r>
            <w:r>
              <w:t>račun</w:t>
            </w:r>
            <w:r>
              <w:rPr>
                <w:spacing w:val="9"/>
              </w:rPr>
              <w:t xml:space="preserve"> </w:t>
            </w:r>
            <w:r>
              <w:t>št.</w:t>
            </w:r>
            <w:r>
              <w:tab/>
              <w:t>ali</w:t>
            </w:r>
            <w:r>
              <w:rPr>
                <w:spacing w:val="8"/>
              </w:rPr>
              <w:t xml:space="preserve"> </w:t>
            </w:r>
            <w:r>
              <w:t>katerimkoli</w:t>
            </w:r>
          </w:p>
          <w:p w14:paraId="01DA0FD5" w14:textId="77777777" w:rsidR="00F82904" w:rsidRDefault="00F82904" w:rsidP="004F3C08">
            <w:pPr>
              <w:pStyle w:val="TableParagraph"/>
              <w:spacing w:before="1"/>
              <w:ind w:left="107"/>
            </w:pPr>
            <w:r>
              <w:t>drugim</w:t>
            </w:r>
            <w:r>
              <w:rPr>
                <w:spacing w:val="-13"/>
              </w:rPr>
              <w:t xml:space="preserve"> </w:t>
            </w:r>
            <w:r>
              <w:t>bankam,</w:t>
            </w:r>
            <w:r>
              <w:rPr>
                <w:spacing w:val="-9"/>
              </w:rPr>
              <w:t xml:space="preserve"> </w:t>
            </w:r>
            <w:r>
              <w:t>ki</w:t>
            </w:r>
            <w:r>
              <w:rPr>
                <w:spacing w:val="-12"/>
              </w:rPr>
              <w:t xml:space="preserve"> </w:t>
            </w:r>
            <w:r>
              <w:t>vodijo</w:t>
            </w:r>
            <w:r>
              <w:rPr>
                <w:spacing w:val="-13"/>
              </w:rPr>
              <w:t xml:space="preserve"> </w:t>
            </w:r>
            <w:r>
              <w:t>naše</w:t>
            </w:r>
            <w:r>
              <w:rPr>
                <w:spacing w:val="-12"/>
              </w:rPr>
              <w:t xml:space="preserve"> </w:t>
            </w:r>
            <w:r>
              <w:t>račune,</w:t>
            </w:r>
            <w:r>
              <w:rPr>
                <w:spacing w:val="-10"/>
              </w:rPr>
              <w:t xml:space="preserve"> </w:t>
            </w:r>
            <w:r>
              <w:t>da</w:t>
            </w:r>
            <w:r>
              <w:rPr>
                <w:spacing w:val="-11"/>
              </w:rPr>
              <w:t xml:space="preserve"> </w:t>
            </w:r>
            <w:r>
              <w:t>izvršijo</w:t>
            </w:r>
            <w:r>
              <w:rPr>
                <w:spacing w:val="-12"/>
              </w:rPr>
              <w:t xml:space="preserve"> </w:t>
            </w:r>
            <w:r>
              <w:t>transakcijo</w:t>
            </w:r>
            <w:r>
              <w:rPr>
                <w:spacing w:val="-11"/>
              </w:rPr>
              <w:t xml:space="preserve"> </w:t>
            </w:r>
            <w:r>
              <w:t>v</w:t>
            </w:r>
            <w:r>
              <w:rPr>
                <w:spacing w:val="-12"/>
              </w:rPr>
              <w:t xml:space="preserve"> </w:t>
            </w:r>
            <w:r>
              <w:t>dobro</w:t>
            </w:r>
            <w:r>
              <w:rPr>
                <w:spacing w:val="-10"/>
              </w:rPr>
              <w:t xml:space="preserve"> </w:t>
            </w:r>
            <w:r>
              <w:t>naročnika</w:t>
            </w:r>
            <w:r>
              <w:rPr>
                <w:spacing w:val="-11"/>
              </w:rPr>
              <w:t xml:space="preserve"> </w:t>
            </w:r>
            <w:r>
              <w:t>kot</w:t>
            </w:r>
            <w:r>
              <w:rPr>
                <w:spacing w:val="-14"/>
              </w:rPr>
              <w:t xml:space="preserve"> </w:t>
            </w:r>
            <w:r>
              <w:t>meničnega</w:t>
            </w:r>
            <w:r>
              <w:rPr>
                <w:spacing w:val="-11"/>
              </w:rPr>
              <w:t xml:space="preserve"> </w:t>
            </w:r>
            <w:r>
              <w:t>upnika in v breme kateregakoli našega računa, ne glede na sicer dogovorjene pogoje o vodenju</w:t>
            </w:r>
            <w:r>
              <w:rPr>
                <w:spacing w:val="-24"/>
              </w:rPr>
              <w:t xml:space="preserve"> </w:t>
            </w:r>
            <w:r>
              <w:t>računa.</w:t>
            </w:r>
          </w:p>
          <w:p w14:paraId="259E1F0B" w14:textId="77777777" w:rsidR="00F82904" w:rsidRDefault="00F82904" w:rsidP="004F3C08">
            <w:pPr>
              <w:pStyle w:val="TableParagraph"/>
            </w:pPr>
          </w:p>
          <w:p w14:paraId="3E19B979" w14:textId="13F05F57" w:rsidR="00F82904" w:rsidRDefault="00F82904" w:rsidP="004F3C08">
            <w:pPr>
              <w:pStyle w:val="TableParagraph"/>
              <w:spacing w:before="1"/>
              <w:ind w:left="107" w:right="93"/>
              <w:jc w:val="both"/>
            </w:pPr>
            <w:r>
              <w:t>Izdajatelj</w:t>
            </w:r>
            <w:r>
              <w:rPr>
                <w:spacing w:val="-5"/>
              </w:rPr>
              <w:t xml:space="preserve"> </w:t>
            </w:r>
            <w:r>
              <w:t>menic</w:t>
            </w:r>
            <w:r w:rsidR="00A956F7">
              <w:t>e</w:t>
            </w:r>
            <w:r>
              <w:rPr>
                <w:spacing w:val="-5"/>
              </w:rPr>
              <w:t xml:space="preserve"> </w:t>
            </w:r>
            <w:r>
              <w:t>se</w:t>
            </w:r>
            <w:r>
              <w:rPr>
                <w:spacing w:val="-4"/>
              </w:rPr>
              <w:t xml:space="preserve"> </w:t>
            </w:r>
            <w:r>
              <w:t>zavezuje,</w:t>
            </w:r>
            <w:r>
              <w:rPr>
                <w:spacing w:val="-3"/>
              </w:rPr>
              <w:t xml:space="preserve"> </w:t>
            </w:r>
            <w:r>
              <w:t>da</w:t>
            </w:r>
            <w:r>
              <w:rPr>
                <w:spacing w:val="-7"/>
              </w:rPr>
              <w:t xml:space="preserve"> </w:t>
            </w:r>
            <w:r>
              <w:t>bo</w:t>
            </w:r>
            <w:r>
              <w:rPr>
                <w:spacing w:val="-5"/>
              </w:rPr>
              <w:t xml:space="preserve"> </w:t>
            </w:r>
            <w:r>
              <w:t>ob</w:t>
            </w:r>
            <w:r>
              <w:rPr>
                <w:spacing w:val="-4"/>
              </w:rPr>
              <w:t xml:space="preserve"> </w:t>
            </w:r>
            <w:r>
              <w:t>vsaki</w:t>
            </w:r>
            <w:r>
              <w:rPr>
                <w:spacing w:val="-7"/>
              </w:rPr>
              <w:t xml:space="preserve"> </w:t>
            </w:r>
            <w:r>
              <w:t>spremembi</w:t>
            </w:r>
            <w:r>
              <w:rPr>
                <w:spacing w:val="-6"/>
              </w:rPr>
              <w:t xml:space="preserve"> </w:t>
            </w:r>
            <w:r>
              <w:t>domicila,</w:t>
            </w:r>
            <w:r>
              <w:rPr>
                <w:spacing w:val="-3"/>
              </w:rPr>
              <w:t xml:space="preserve"> </w:t>
            </w:r>
            <w:r>
              <w:t>v</w:t>
            </w:r>
            <w:r>
              <w:rPr>
                <w:spacing w:val="-7"/>
              </w:rPr>
              <w:t xml:space="preserve"> </w:t>
            </w:r>
            <w:r>
              <w:t>primeru</w:t>
            </w:r>
            <w:r>
              <w:rPr>
                <w:spacing w:val="-6"/>
              </w:rPr>
              <w:t xml:space="preserve"> </w:t>
            </w:r>
            <w:r>
              <w:t>spremembe</w:t>
            </w:r>
            <w:r>
              <w:rPr>
                <w:spacing w:val="-5"/>
              </w:rPr>
              <w:t xml:space="preserve"> </w:t>
            </w:r>
            <w:r>
              <w:t>predpisov</w:t>
            </w:r>
            <w:r>
              <w:rPr>
                <w:spacing w:val="-4"/>
              </w:rPr>
              <w:t xml:space="preserve"> </w:t>
            </w:r>
            <w:r>
              <w:t>ali če se ugotovi, da na osnovi te menične izjave menice ne bi mogle biti unovčene oziroma da bi bilo njihovo unovčenje lahko oteženo, v roku treh (3) delovnih dni nadomestili to menično izjavo z ustrezno novo</w:t>
            </w:r>
            <w:r>
              <w:rPr>
                <w:spacing w:val="-5"/>
              </w:rPr>
              <w:t xml:space="preserve"> </w:t>
            </w:r>
            <w:r>
              <w:t>izjavo.</w:t>
            </w:r>
          </w:p>
          <w:p w14:paraId="7BED2494" w14:textId="77777777" w:rsidR="00F82904" w:rsidRDefault="00F82904" w:rsidP="004F3C08">
            <w:pPr>
              <w:pStyle w:val="TableParagraph"/>
              <w:spacing w:before="10"/>
              <w:rPr>
                <w:sz w:val="21"/>
              </w:rPr>
            </w:pPr>
          </w:p>
          <w:p w14:paraId="53A148DC" w14:textId="77777777" w:rsidR="00F82904" w:rsidRDefault="00F82904" w:rsidP="004F3C08">
            <w:pPr>
              <w:pStyle w:val="TableParagraph"/>
              <w:spacing w:before="1"/>
              <w:ind w:left="107"/>
            </w:pPr>
            <w:r>
              <w:t>Ta menična izjava s pooblastilom za izpolnitev velja najkasneje do ………………………...</w:t>
            </w:r>
          </w:p>
          <w:p w14:paraId="6D750CF1" w14:textId="77777777" w:rsidR="00F82904" w:rsidRDefault="00F82904" w:rsidP="004F3C08">
            <w:pPr>
              <w:pStyle w:val="TableParagraph"/>
            </w:pPr>
          </w:p>
          <w:p w14:paraId="3E7E5E68" w14:textId="25CB586D" w:rsidR="00F82904" w:rsidRDefault="00F82904" w:rsidP="004F3C08">
            <w:pPr>
              <w:pStyle w:val="TableParagraph"/>
              <w:ind w:left="107"/>
            </w:pPr>
            <w:r>
              <w:t>Priloga: 1 kos bianko menice</w:t>
            </w:r>
          </w:p>
        </w:tc>
      </w:tr>
      <w:tr w:rsidR="00F82904" w14:paraId="3C32AC9D" w14:textId="77777777" w:rsidTr="004F3C08">
        <w:trPr>
          <w:trHeight w:val="731"/>
        </w:trPr>
        <w:tc>
          <w:tcPr>
            <w:tcW w:w="223" w:type="dxa"/>
            <w:vMerge w:val="restart"/>
            <w:tcBorders>
              <w:top w:val="nil"/>
              <w:left w:val="single" w:sz="4" w:space="0" w:color="000000"/>
              <w:bottom w:val="single" w:sz="4" w:space="0" w:color="000000"/>
            </w:tcBorders>
          </w:tcPr>
          <w:p w14:paraId="28A5680F" w14:textId="77777777" w:rsidR="00F82904" w:rsidRDefault="00F82904" w:rsidP="004F3C08">
            <w:pPr>
              <w:pStyle w:val="TableParagraph"/>
              <w:rPr>
                <w:rFonts w:ascii="Times New Roman"/>
                <w:sz w:val="20"/>
              </w:rPr>
            </w:pPr>
          </w:p>
        </w:tc>
        <w:tc>
          <w:tcPr>
            <w:tcW w:w="2091" w:type="dxa"/>
          </w:tcPr>
          <w:p w14:paraId="6C95DE24" w14:textId="77777777" w:rsidR="00F82904" w:rsidRDefault="00F82904" w:rsidP="004F3C08">
            <w:pPr>
              <w:pStyle w:val="TableParagraph"/>
              <w:spacing w:line="268" w:lineRule="exact"/>
              <w:ind w:left="105"/>
            </w:pPr>
            <w:r>
              <w:t>KRAJ</w:t>
            </w:r>
          </w:p>
        </w:tc>
        <w:tc>
          <w:tcPr>
            <w:tcW w:w="2312" w:type="dxa"/>
            <w:vMerge w:val="restart"/>
            <w:tcBorders>
              <w:bottom w:val="single" w:sz="8" w:space="0" w:color="000000"/>
            </w:tcBorders>
          </w:tcPr>
          <w:p w14:paraId="4C77EAFC" w14:textId="77777777" w:rsidR="00F82904" w:rsidRDefault="00F82904" w:rsidP="004F3C08">
            <w:pPr>
              <w:pStyle w:val="TableParagraph"/>
              <w:spacing w:line="268" w:lineRule="exact"/>
              <w:ind w:left="110"/>
            </w:pPr>
            <w:r>
              <w:t>ŽIG</w:t>
            </w:r>
          </w:p>
        </w:tc>
        <w:tc>
          <w:tcPr>
            <w:tcW w:w="4323" w:type="dxa"/>
            <w:vMerge w:val="restart"/>
            <w:tcBorders>
              <w:bottom w:val="single" w:sz="8" w:space="0" w:color="000000"/>
            </w:tcBorders>
          </w:tcPr>
          <w:p w14:paraId="2F7EB292" w14:textId="77777777" w:rsidR="00F82904" w:rsidRDefault="00F82904" w:rsidP="004F3C08">
            <w:pPr>
              <w:pStyle w:val="TableParagraph"/>
              <w:spacing w:line="268" w:lineRule="exact"/>
              <w:ind w:left="157"/>
            </w:pPr>
            <w:r>
              <w:t>Podpis zakonitega zastopnika</w:t>
            </w:r>
          </w:p>
        </w:tc>
        <w:tc>
          <w:tcPr>
            <w:tcW w:w="113" w:type="dxa"/>
            <w:vMerge w:val="restart"/>
            <w:tcBorders>
              <w:top w:val="nil"/>
              <w:bottom w:val="single" w:sz="4" w:space="0" w:color="000000"/>
              <w:right w:val="single" w:sz="4" w:space="0" w:color="000000"/>
            </w:tcBorders>
          </w:tcPr>
          <w:p w14:paraId="2A954988" w14:textId="77777777" w:rsidR="00F82904" w:rsidRDefault="00F82904" w:rsidP="004F3C08">
            <w:pPr>
              <w:pStyle w:val="TableParagraph"/>
              <w:rPr>
                <w:rFonts w:ascii="Times New Roman"/>
                <w:sz w:val="20"/>
              </w:rPr>
            </w:pPr>
          </w:p>
        </w:tc>
      </w:tr>
      <w:tr w:rsidR="00F82904" w14:paraId="69C5A635" w14:textId="77777777" w:rsidTr="004F3C08">
        <w:trPr>
          <w:trHeight w:val="731"/>
        </w:trPr>
        <w:tc>
          <w:tcPr>
            <w:tcW w:w="223" w:type="dxa"/>
            <w:vMerge/>
            <w:tcBorders>
              <w:top w:val="nil"/>
              <w:left w:val="single" w:sz="4" w:space="0" w:color="000000"/>
              <w:bottom w:val="single" w:sz="4" w:space="0" w:color="000000"/>
            </w:tcBorders>
          </w:tcPr>
          <w:p w14:paraId="7F14E470" w14:textId="77777777" w:rsidR="00F82904" w:rsidRDefault="00F82904" w:rsidP="004F3C08">
            <w:pPr>
              <w:rPr>
                <w:sz w:val="2"/>
                <w:szCs w:val="2"/>
              </w:rPr>
            </w:pPr>
          </w:p>
        </w:tc>
        <w:tc>
          <w:tcPr>
            <w:tcW w:w="2091" w:type="dxa"/>
            <w:tcBorders>
              <w:bottom w:val="single" w:sz="8" w:space="0" w:color="000000"/>
            </w:tcBorders>
          </w:tcPr>
          <w:p w14:paraId="5F8CA1FC" w14:textId="77777777" w:rsidR="00F82904" w:rsidRDefault="00F82904" w:rsidP="004F3C08">
            <w:pPr>
              <w:pStyle w:val="TableParagraph"/>
              <w:spacing w:line="263" w:lineRule="exact"/>
              <w:ind w:left="105"/>
            </w:pPr>
            <w:r>
              <w:t>DATUM</w:t>
            </w:r>
          </w:p>
        </w:tc>
        <w:tc>
          <w:tcPr>
            <w:tcW w:w="2312" w:type="dxa"/>
            <w:vMerge/>
            <w:tcBorders>
              <w:top w:val="nil"/>
              <w:bottom w:val="single" w:sz="8" w:space="0" w:color="000000"/>
            </w:tcBorders>
          </w:tcPr>
          <w:p w14:paraId="312F1FC8" w14:textId="77777777" w:rsidR="00F82904" w:rsidRDefault="00F82904" w:rsidP="004F3C08">
            <w:pPr>
              <w:rPr>
                <w:sz w:val="2"/>
                <w:szCs w:val="2"/>
              </w:rPr>
            </w:pPr>
          </w:p>
        </w:tc>
        <w:tc>
          <w:tcPr>
            <w:tcW w:w="4323" w:type="dxa"/>
            <w:vMerge/>
            <w:tcBorders>
              <w:top w:val="nil"/>
              <w:bottom w:val="single" w:sz="8" w:space="0" w:color="000000"/>
            </w:tcBorders>
          </w:tcPr>
          <w:p w14:paraId="77E31052" w14:textId="77777777" w:rsidR="00F82904" w:rsidRDefault="00F82904" w:rsidP="004F3C08">
            <w:pPr>
              <w:rPr>
                <w:sz w:val="2"/>
                <w:szCs w:val="2"/>
              </w:rPr>
            </w:pPr>
          </w:p>
        </w:tc>
        <w:tc>
          <w:tcPr>
            <w:tcW w:w="113" w:type="dxa"/>
            <w:vMerge/>
            <w:tcBorders>
              <w:top w:val="nil"/>
              <w:bottom w:val="single" w:sz="4" w:space="0" w:color="000000"/>
              <w:right w:val="single" w:sz="4" w:space="0" w:color="000000"/>
            </w:tcBorders>
          </w:tcPr>
          <w:p w14:paraId="5CF623BB" w14:textId="77777777" w:rsidR="00F82904" w:rsidRDefault="00F82904" w:rsidP="004F3C08">
            <w:pPr>
              <w:rPr>
                <w:sz w:val="2"/>
                <w:szCs w:val="2"/>
              </w:rPr>
            </w:pPr>
          </w:p>
        </w:tc>
      </w:tr>
    </w:tbl>
    <w:p w14:paraId="17CC8B0D" w14:textId="77777777" w:rsidR="00A00DF8" w:rsidRDefault="00A00DF8" w:rsidP="00A00DF8">
      <w:pPr>
        <w:pStyle w:val="Naslov2"/>
        <w:tabs>
          <w:tab w:val="left" w:pos="1438"/>
          <w:tab w:val="left" w:pos="1439"/>
        </w:tabs>
        <w:spacing w:before="52"/>
        <w:ind w:left="0" w:firstLine="0"/>
        <w:rPr>
          <w:b/>
          <w:bCs/>
          <w:i w:val="0"/>
          <w:iCs/>
          <w:u w:val="none"/>
        </w:rPr>
      </w:pPr>
    </w:p>
    <w:p w14:paraId="56D31489" w14:textId="1CFF3AEE" w:rsidR="00A00DF8" w:rsidRPr="00A00DF8" w:rsidRDefault="00A00DF8" w:rsidP="00553FD3">
      <w:pPr>
        <w:pStyle w:val="Naslov2"/>
        <w:tabs>
          <w:tab w:val="left" w:pos="1438"/>
          <w:tab w:val="left" w:pos="1439"/>
        </w:tabs>
        <w:spacing w:before="52"/>
        <w:ind w:left="709" w:firstLine="0"/>
        <w:rPr>
          <w:b/>
          <w:bCs/>
          <w:i w:val="0"/>
          <w:iCs/>
          <w:u w:val="none"/>
        </w:rPr>
      </w:pPr>
      <w:r>
        <w:rPr>
          <w:b/>
          <w:bCs/>
          <w:i w:val="0"/>
          <w:iCs/>
          <w:u w:val="none"/>
        </w:rPr>
        <w:t>4.11.</w:t>
      </w:r>
      <w:r w:rsidRPr="00A00DF8">
        <w:rPr>
          <w:b/>
          <w:bCs/>
          <w:i w:val="0"/>
          <w:iCs/>
          <w:u w:val="none"/>
        </w:rPr>
        <w:t xml:space="preserve"> Vzorec </w:t>
      </w:r>
      <w:r w:rsidRPr="00A00DF8">
        <w:rPr>
          <w:b/>
          <w:bCs/>
          <w:i w:val="0"/>
          <w:iCs/>
          <w:spacing w:val="-3"/>
          <w:u w:val="none"/>
        </w:rPr>
        <w:t xml:space="preserve">zavarovanja </w:t>
      </w:r>
      <w:r w:rsidRPr="00A00DF8">
        <w:rPr>
          <w:b/>
          <w:bCs/>
          <w:i w:val="0"/>
          <w:iCs/>
          <w:u w:val="none"/>
        </w:rPr>
        <w:t xml:space="preserve">za </w:t>
      </w:r>
      <w:r w:rsidRPr="00A00DF8">
        <w:rPr>
          <w:b/>
          <w:bCs/>
          <w:i w:val="0"/>
          <w:iCs/>
          <w:spacing w:val="-3"/>
          <w:u w:val="none"/>
        </w:rPr>
        <w:t>odpravo</w:t>
      </w:r>
      <w:r w:rsidRPr="00A00DF8">
        <w:rPr>
          <w:b/>
          <w:bCs/>
          <w:i w:val="0"/>
          <w:iCs/>
          <w:spacing w:val="-5"/>
          <w:u w:val="none"/>
        </w:rPr>
        <w:t xml:space="preserve"> </w:t>
      </w:r>
      <w:r w:rsidRPr="00A00DF8">
        <w:rPr>
          <w:b/>
          <w:bCs/>
          <w:i w:val="0"/>
          <w:iCs/>
          <w:spacing w:val="-4"/>
          <w:u w:val="none"/>
        </w:rPr>
        <w:t>napak</w:t>
      </w:r>
      <w:r w:rsidRPr="00DC1401">
        <w:rPr>
          <w:b/>
          <w:bCs/>
          <w:i w:val="0"/>
          <w:iCs/>
          <w:u w:val="none"/>
        </w:rPr>
        <w:t xml:space="preserve"> </w:t>
      </w:r>
    </w:p>
    <w:p w14:paraId="1DC19EC4" w14:textId="67B2F0F7" w:rsidR="0091214B" w:rsidRPr="00A00DF8" w:rsidRDefault="00A00DF8" w:rsidP="00553FD3">
      <w:pPr>
        <w:pStyle w:val="Naslov2"/>
        <w:tabs>
          <w:tab w:val="left" w:pos="1438"/>
          <w:tab w:val="left" w:pos="1439"/>
        </w:tabs>
        <w:spacing w:before="52"/>
        <w:ind w:left="709" w:firstLine="0"/>
        <w:rPr>
          <w:b/>
          <w:bCs/>
          <w:i w:val="0"/>
          <w:iCs/>
          <w:u w:val="none"/>
        </w:rPr>
      </w:pPr>
      <w:r w:rsidRPr="00A00DF8">
        <w:rPr>
          <w:b/>
          <w:bCs/>
          <w:i w:val="0"/>
          <w:iCs/>
          <w:u w:val="none"/>
        </w:rPr>
        <w:t>4.11.1</w:t>
      </w:r>
      <w:r w:rsidR="00DE3E1F" w:rsidRPr="00A00DF8">
        <w:rPr>
          <w:b/>
          <w:bCs/>
          <w:i w:val="0"/>
          <w:iCs/>
          <w:u w:val="none"/>
        </w:rPr>
        <w:t xml:space="preserve"> </w:t>
      </w:r>
      <w:r w:rsidR="0091214B" w:rsidRPr="00A00DF8">
        <w:rPr>
          <w:b/>
          <w:bCs/>
          <w:i w:val="0"/>
          <w:iCs/>
          <w:u w:val="none"/>
        </w:rPr>
        <w:t xml:space="preserve">Vzorec </w:t>
      </w:r>
      <w:r w:rsidR="0091214B" w:rsidRPr="00A00DF8">
        <w:rPr>
          <w:b/>
          <w:bCs/>
          <w:i w:val="0"/>
          <w:iCs/>
          <w:spacing w:val="-3"/>
          <w:u w:val="none"/>
        </w:rPr>
        <w:t xml:space="preserve">zavarovanja </w:t>
      </w:r>
      <w:r w:rsidR="0091214B" w:rsidRPr="00A00DF8">
        <w:rPr>
          <w:b/>
          <w:bCs/>
          <w:i w:val="0"/>
          <w:iCs/>
          <w:u w:val="none"/>
        </w:rPr>
        <w:t xml:space="preserve">za </w:t>
      </w:r>
      <w:r w:rsidR="0091214B" w:rsidRPr="00A00DF8">
        <w:rPr>
          <w:b/>
          <w:bCs/>
          <w:i w:val="0"/>
          <w:iCs/>
          <w:spacing w:val="-3"/>
          <w:u w:val="none"/>
        </w:rPr>
        <w:t>odpravo</w:t>
      </w:r>
      <w:r w:rsidR="0091214B" w:rsidRPr="00A00DF8">
        <w:rPr>
          <w:b/>
          <w:bCs/>
          <w:i w:val="0"/>
          <w:iCs/>
          <w:spacing w:val="-5"/>
          <w:u w:val="none"/>
        </w:rPr>
        <w:t xml:space="preserve"> </w:t>
      </w:r>
      <w:r w:rsidR="0091214B" w:rsidRPr="00A00DF8">
        <w:rPr>
          <w:b/>
          <w:bCs/>
          <w:i w:val="0"/>
          <w:iCs/>
          <w:spacing w:val="-4"/>
          <w:u w:val="none"/>
        </w:rPr>
        <w:t>napak</w:t>
      </w:r>
      <w:r w:rsidR="0091214B" w:rsidRPr="00A00DF8">
        <w:rPr>
          <w:b/>
          <w:bCs/>
          <w:i w:val="0"/>
          <w:iCs/>
          <w:u w:val="none"/>
        </w:rPr>
        <w:t xml:space="preserve"> SKLOP 1</w:t>
      </w:r>
    </w:p>
    <w:p w14:paraId="4DEEE097" w14:textId="49191B26" w:rsidR="0091214B" w:rsidRPr="00646D70" w:rsidRDefault="0091214B" w:rsidP="0091214B">
      <w:pPr>
        <w:pStyle w:val="Naslov2"/>
        <w:tabs>
          <w:tab w:val="left" w:pos="1438"/>
          <w:tab w:val="left" w:pos="1439"/>
        </w:tabs>
        <w:spacing w:before="52"/>
        <w:rPr>
          <w:color w:val="FF0000"/>
          <w:sz w:val="16"/>
          <w:szCs w:val="16"/>
          <w:u w:val="none"/>
        </w:rPr>
      </w:pPr>
    </w:p>
    <w:tbl>
      <w:tblPr>
        <w:tblStyle w:val="Tabelamrea"/>
        <w:tblW w:w="0" w:type="auto"/>
        <w:tblInd w:w="704" w:type="dxa"/>
        <w:tblLook w:val="04A0" w:firstRow="1" w:lastRow="0" w:firstColumn="1" w:lastColumn="0" w:noHBand="0" w:noVBand="1"/>
      </w:tblPr>
      <w:tblGrid>
        <w:gridCol w:w="9072"/>
      </w:tblGrid>
      <w:tr w:rsidR="004A27E3" w:rsidRPr="004A27E3" w14:paraId="4AF05A12" w14:textId="77777777" w:rsidTr="00553FD3">
        <w:tc>
          <w:tcPr>
            <w:tcW w:w="9072" w:type="dxa"/>
          </w:tcPr>
          <w:p w14:paraId="46094804"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r w:rsidRPr="004A27E3">
              <w:rPr>
                <w:i/>
                <w:lang w:eastAsia="en-US"/>
              </w:rPr>
              <w:t>Glava s podatki o garantu (zavarovalnici/banki) ali SWIFT ključ</w:t>
            </w:r>
          </w:p>
          <w:p w14:paraId="6D1C9D2A"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lang w:eastAsia="en-US"/>
              </w:rPr>
            </w:pPr>
          </w:p>
          <w:p w14:paraId="7DC63AAE"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lang w:eastAsia="en-US"/>
              </w:rPr>
              <w:t xml:space="preserve">Za: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 se upravičenca tj. naročnika javnega naročila)</w:t>
            </w:r>
          </w:p>
          <w:p w14:paraId="38C6311A"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r w:rsidRPr="004A27E3">
              <w:rPr>
                <w:lang w:eastAsia="en-US"/>
              </w:rPr>
              <w:t xml:space="preserve">Datum: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 se datum izdaje)</w:t>
            </w:r>
          </w:p>
          <w:p w14:paraId="26569115"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620895EA"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r w:rsidRPr="004A27E3">
              <w:rPr>
                <w:b/>
                <w:lang w:eastAsia="en-US"/>
              </w:rPr>
              <w:t>VRSTA ZAVAROVANJA:</w:t>
            </w:r>
            <w:r w:rsidRPr="004A27E3">
              <w:rPr>
                <w:lang w:eastAsia="en-US"/>
              </w:rPr>
              <w:t xml:space="preserv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lang w:eastAsia="en-US"/>
              </w:rPr>
              <w:t> </w:t>
            </w:r>
            <w:r w:rsidRPr="004A27E3">
              <w:rPr>
                <w:lang w:eastAsia="en-US"/>
              </w:rPr>
              <w:t> </w:t>
            </w:r>
            <w:r w:rsidRPr="004A27E3">
              <w:rPr>
                <w:lang w:eastAsia="en-US"/>
              </w:rPr>
              <w:t> </w:t>
            </w:r>
            <w:r w:rsidRPr="004A27E3">
              <w:rPr>
                <w:lang w:eastAsia="en-US"/>
              </w:rPr>
              <w:t> </w:t>
            </w:r>
            <w:r w:rsidRPr="004A27E3">
              <w:rPr>
                <w:lang w:eastAsia="en-US"/>
              </w:rPr>
              <w:t> </w:t>
            </w:r>
            <w:r w:rsidRPr="004A27E3">
              <w:rPr>
                <w:lang w:eastAsia="en-US"/>
              </w:rPr>
              <w:fldChar w:fldCharType="end"/>
            </w:r>
            <w:r w:rsidRPr="004A27E3">
              <w:rPr>
                <w:i/>
                <w:lang w:eastAsia="en-US"/>
              </w:rPr>
              <w:t xml:space="preserve"> (vpiše se vrsta zavarovanja: kavcijsko zavarovanje/bančna garancija)</w:t>
            </w:r>
          </w:p>
          <w:p w14:paraId="7E6C1030"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12B60E02"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 xml:space="preserve">ŠTEVILKA: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 se številka zavarovanja)</w:t>
            </w:r>
          </w:p>
          <w:p w14:paraId="6D440CE9"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66B02A99"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GARANT:</w:t>
            </w:r>
            <w:r w:rsidRPr="004A27E3">
              <w:rPr>
                <w:lang w:eastAsia="en-US"/>
              </w:rPr>
              <w:t xml:space="preserv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 se ime in naslov zavarovalnice/banke v kraju izdaje)</w:t>
            </w:r>
          </w:p>
          <w:p w14:paraId="0F5F156A"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4DC53137"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 xml:space="preserve">NAROČNIK: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(vpišeta se ime in naslov naročnika zavarovanja, tj. v postopku javnega naročanja izbranega ponudnika)</w:t>
            </w:r>
          </w:p>
          <w:p w14:paraId="20FDDD2E"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461AEB27"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UPRAVIČENEC:</w:t>
            </w:r>
            <w:r w:rsidRPr="004A27E3">
              <w:rPr>
                <w:lang w:eastAsia="en-US"/>
              </w:rPr>
              <w:t xml:space="preserv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i/>
                <w:lang w:eastAsia="en-US"/>
              </w:rPr>
              <w:t xml:space="preserve"> (vpiše se naročnik javnega naročila)</w:t>
            </w:r>
          </w:p>
          <w:p w14:paraId="11BC0EEA"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7694CF04"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r w:rsidRPr="004A27E3">
              <w:rPr>
                <w:b/>
                <w:lang w:eastAsia="en-US"/>
              </w:rPr>
              <w:t xml:space="preserve">OSNOVNI POSEL: </w:t>
            </w:r>
            <w:r w:rsidRPr="004A27E3">
              <w:rPr>
                <w:lang w:eastAsia="en-US"/>
              </w:rPr>
              <w:t xml:space="preserve">obveznost naročnika zavarovanja iz pogodbe št.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z dne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 xml:space="preserve">(vpišeta se št. in datum pogodbe o izvedbi javnega naročila), </w:t>
            </w:r>
            <w:r w:rsidRPr="004A27E3">
              <w:rPr>
                <w:lang w:eastAsia="en-US"/>
              </w:rPr>
              <w:t xml:space="preserve">katere predmet je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lang w:eastAsia="en-US"/>
              </w:rPr>
              <w:t> </w:t>
            </w:r>
            <w:r w:rsidRPr="004A27E3">
              <w:rPr>
                <w:lang w:eastAsia="en-US"/>
              </w:rPr>
              <w:t> </w:t>
            </w:r>
            <w:r w:rsidRPr="004A27E3">
              <w:rPr>
                <w:lang w:eastAsia="en-US"/>
              </w:rPr>
              <w:t> </w:t>
            </w:r>
            <w:r w:rsidRPr="004A27E3">
              <w:rPr>
                <w:lang w:eastAsia="en-US"/>
              </w:rPr>
              <w:t> </w:t>
            </w:r>
            <w:r w:rsidRPr="004A27E3">
              <w:rPr>
                <w:lang w:eastAsia="en-US"/>
              </w:rPr>
              <w:t> </w:t>
            </w:r>
            <w:r w:rsidRPr="004A27E3">
              <w:rPr>
                <w:lang w:eastAsia="en-US"/>
              </w:rPr>
              <w:fldChar w:fldCharType="end"/>
            </w:r>
            <w:r w:rsidRPr="004A27E3">
              <w:rPr>
                <w:lang w:eastAsia="en-US"/>
              </w:rPr>
              <w:t xml:space="preserve"> </w:t>
            </w:r>
            <w:r w:rsidRPr="004A27E3">
              <w:rPr>
                <w:i/>
                <w:lang w:eastAsia="en-US"/>
              </w:rPr>
              <w:t>(vpiše se predmet javnega naročila)</w:t>
            </w:r>
            <w:r w:rsidRPr="004A27E3">
              <w:rPr>
                <w:lang w:eastAsia="en-US"/>
              </w:rPr>
              <w:t>.</w:t>
            </w:r>
          </w:p>
          <w:p w14:paraId="45D6CC81"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i/>
                <w:lang w:eastAsia="en-US"/>
              </w:rPr>
              <w:t xml:space="preserve"> </w:t>
            </w:r>
          </w:p>
          <w:p w14:paraId="5C705B09"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 xml:space="preserve">ZNESEK  V EUR: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 se najvišji znesek s številko in besedo)</w:t>
            </w:r>
          </w:p>
          <w:p w14:paraId="5D6150DE"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7968445D"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lastRenderedPageBreak/>
              <w:t xml:space="preserve">LISTINE, KI JIH JE POLEG IZJAVE TREBA PRILOŽITI ZAHTEVI ZA PLAČILO IN SE IZRECNO ZAHTEVAJO V SPODNJEM BESEDILU: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(nobena/navede se listina)</w:t>
            </w:r>
          </w:p>
          <w:p w14:paraId="30139D52"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7B871E3D"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JEZIK V ZAHTEVANIH LISTINAH:</w:t>
            </w:r>
            <w:r w:rsidRPr="004A27E3">
              <w:rPr>
                <w:lang w:eastAsia="en-US"/>
              </w:rPr>
              <w:t xml:space="preserve"> slovenski</w:t>
            </w:r>
          </w:p>
          <w:p w14:paraId="09A006FF"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5B39096D"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OBLIKA PREDLOŽITVE:</w:t>
            </w:r>
            <w:r w:rsidRPr="004A27E3">
              <w:rPr>
                <w:lang w:eastAsia="en-US"/>
              </w:rPr>
              <w:t xml:space="preserve"> v papirni obliki s priporočeno pošto ali katerokoli obliko hitre pošte ali osebno ali v elektronski obliki po SWIFT sistemu na naslov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(navede se SWIFT naslova garanta)</w:t>
            </w:r>
          </w:p>
          <w:p w14:paraId="362B7B8E"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3D2FD213"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r w:rsidRPr="004A27E3">
              <w:rPr>
                <w:b/>
                <w:lang w:eastAsia="en-US"/>
              </w:rPr>
              <w:t>KRAJ PREDLOŽITVE:</w:t>
            </w:r>
            <w:r w:rsidRPr="004A27E3">
              <w:rPr>
                <w:lang w:eastAsia="en-US"/>
              </w:rPr>
              <w:t xml:space="preserv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(garant vpiše naslov podružnice, kjer se opravi predložitev papirnih listin, ali elektronski naslov za predložitev v elektronski obliki, kot na primer garantov SWIFT naslov)</w:t>
            </w:r>
          </w:p>
          <w:p w14:paraId="6E9AF46C"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499FC50D"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lang w:eastAsia="en-US"/>
              </w:rPr>
              <w:t>Ne glede na naslov podružnice, ki jo je vpisal garant, se predložitev papirnih listin lahko opravi v katerikoli podružnici garanta na območju Republike Slovenije.</w:t>
            </w:r>
            <w:r w:rsidRPr="004A27E3" w:rsidDel="00D4087F">
              <w:rPr>
                <w:lang w:eastAsia="en-US"/>
              </w:rPr>
              <w:t xml:space="preserve"> </w:t>
            </w:r>
          </w:p>
          <w:p w14:paraId="11575A45"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lang w:eastAsia="en-US"/>
              </w:rPr>
              <w:t xml:space="preserve">  </w:t>
            </w:r>
          </w:p>
          <w:p w14:paraId="5F2EB4AC"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 xml:space="preserve">DATUM VELJAVNOSTI: </w:t>
            </w:r>
            <w:r w:rsidRPr="004A27E3">
              <w:rPr>
                <w:lang w:eastAsia="en-US"/>
              </w:rPr>
              <w:fldChar w:fldCharType="begin">
                <w:ffData>
                  <w:name w:val="Besedilo2"/>
                  <w:enabled/>
                  <w:calcOnExit w:val="0"/>
                  <w:textInput>
                    <w:default w:val="DD. MM. LLLL"/>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DD. MM. LLLL</w:t>
            </w:r>
            <w:r w:rsidRPr="004A27E3">
              <w:rPr>
                <w:lang w:eastAsia="en-US"/>
              </w:rPr>
              <w:fldChar w:fldCharType="end"/>
            </w:r>
            <w:r w:rsidRPr="004A27E3">
              <w:rPr>
                <w:lang w:eastAsia="en-US"/>
              </w:rPr>
              <w:t xml:space="preserve"> </w:t>
            </w:r>
            <w:r w:rsidRPr="004A27E3">
              <w:rPr>
                <w:i/>
                <w:lang w:eastAsia="en-US"/>
              </w:rPr>
              <w:t>(vpiše se datum zapadlosti zavarovanja)</w:t>
            </w:r>
          </w:p>
          <w:p w14:paraId="1DD61FC0"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p>
          <w:p w14:paraId="3A8CC67E"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eastAsia="en-US"/>
              </w:rPr>
            </w:pPr>
            <w:r w:rsidRPr="004A27E3">
              <w:rPr>
                <w:b/>
                <w:lang w:eastAsia="en-US"/>
              </w:rPr>
              <w:t>STRANKA, KI MORA PLAČATI STROŠKE:</w:t>
            </w:r>
            <w:r w:rsidRPr="004A27E3">
              <w:rPr>
                <w:lang w:eastAsia="en-US"/>
              </w:rPr>
              <w:t xml:space="preserve"> </w:t>
            </w:r>
            <w:r w:rsidRPr="004A27E3">
              <w:rPr>
                <w:lang w:eastAsia="en-US"/>
              </w:rPr>
              <w:fldChar w:fldCharType="begin">
                <w:ffData>
                  <w:name w:val="Besedilo2"/>
                  <w:enabled/>
                  <w:calcOnExit w:val="0"/>
                  <w:textInput/>
                </w:ffData>
              </w:fldChar>
            </w:r>
            <w:r w:rsidRPr="004A27E3">
              <w:rPr>
                <w:lang w:eastAsia="en-US"/>
              </w:rPr>
              <w:instrText xml:space="preserve"> FORMTEXT </w:instrText>
            </w:r>
            <w:r w:rsidRPr="004A27E3">
              <w:rPr>
                <w:lang w:eastAsia="en-US"/>
              </w:rPr>
            </w:r>
            <w:r w:rsidRPr="004A27E3">
              <w:rPr>
                <w:lang w:eastAsia="en-US"/>
              </w:rPr>
              <w:fldChar w:fldCharType="separate"/>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noProof/>
                <w:lang w:eastAsia="en-US"/>
              </w:rPr>
              <w:t> </w:t>
            </w:r>
            <w:r w:rsidRPr="004A27E3">
              <w:rPr>
                <w:lang w:eastAsia="en-US"/>
              </w:rPr>
              <w:fldChar w:fldCharType="end"/>
            </w:r>
            <w:r w:rsidRPr="004A27E3">
              <w:rPr>
                <w:lang w:eastAsia="en-US"/>
              </w:rPr>
              <w:t xml:space="preserve"> </w:t>
            </w:r>
            <w:r w:rsidRPr="004A27E3">
              <w:rPr>
                <w:i/>
                <w:lang w:eastAsia="en-US"/>
              </w:rPr>
              <w:t>(vpiše se ime naročnika zavarovanja, tj. v postopku javnega naročanja izbranega ponudnika)</w:t>
            </w:r>
          </w:p>
          <w:p w14:paraId="45A79D06" w14:textId="77777777" w:rsidR="0091214B" w:rsidRPr="004A27E3" w:rsidRDefault="0091214B" w:rsidP="004F3C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lang w:eastAsia="en-US"/>
              </w:rPr>
            </w:pPr>
          </w:p>
          <w:p w14:paraId="4A3FD36F" w14:textId="77777777" w:rsidR="0091214B" w:rsidRPr="004A27E3" w:rsidRDefault="0091214B" w:rsidP="004F3C08">
            <w:pPr>
              <w:jc w:val="both"/>
              <w:rPr>
                <w:lang w:eastAsia="en-US"/>
              </w:rPr>
            </w:pPr>
            <w:r w:rsidRPr="004A27E3">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F2484" w14:textId="77777777" w:rsidR="0091214B" w:rsidRPr="004A27E3" w:rsidRDefault="0091214B" w:rsidP="004F3C08">
            <w:pPr>
              <w:jc w:val="both"/>
              <w:rPr>
                <w:lang w:eastAsia="en-US"/>
              </w:rPr>
            </w:pPr>
          </w:p>
          <w:p w14:paraId="2D48919A" w14:textId="77777777" w:rsidR="0091214B" w:rsidRPr="004A27E3" w:rsidRDefault="0091214B" w:rsidP="004F3C08">
            <w:pPr>
              <w:jc w:val="both"/>
              <w:rPr>
                <w:lang w:eastAsia="en-US"/>
              </w:rPr>
            </w:pPr>
            <w:r w:rsidRPr="004A27E3">
              <w:rPr>
                <w:lang w:eastAsia="en-US"/>
              </w:rPr>
              <w:t>Katerokoli zahtevo za plačilo po tem zavarovanju moramo prejeti na datum veljavnosti zavarovanja ali pred njim v zgoraj navedenem kraju predložitve.</w:t>
            </w:r>
          </w:p>
          <w:p w14:paraId="54069CE2" w14:textId="77777777" w:rsidR="0091214B" w:rsidRPr="004A27E3" w:rsidRDefault="0091214B" w:rsidP="004F3C08">
            <w:pPr>
              <w:jc w:val="both"/>
              <w:rPr>
                <w:lang w:eastAsia="en-US"/>
              </w:rPr>
            </w:pPr>
          </w:p>
          <w:p w14:paraId="1CBD5F13" w14:textId="77777777" w:rsidR="0091214B" w:rsidRPr="004A27E3" w:rsidRDefault="0091214B" w:rsidP="004F3C08">
            <w:pPr>
              <w:jc w:val="both"/>
              <w:rPr>
                <w:rFonts w:eastAsia="Calibri"/>
                <w:lang w:eastAsia="en-US"/>
              </w:rPr>
            </w:pPr>
            <w:r w:rsidRPr="004A27E3">
              <w:rPr>
                <w:rFonts w:eastAsia="Calibri"/>
                <w:lang w:eastAsia="en-US"/>
              </w:rPr>
              <w:t>Morebitne spore v zvezi s tem zavarovanjem rešuje stvarno pristojno sodišče v Ljubljani, po slovenskem pravu.</w:t>
            </w:r>
          </w:p>
          <w:p w14:paraId="27F50EA1" w14:textId="77777777" w:rsidR="0091214B" w:rsidRPr="004A27E3" w:rsidRDefault="0091214B" w:rsidP="004F3C08">
            <w:pPr>
              <w:jc w:val="both"/>
              <w:rPr>
                <w:lang w:eastAsia="en-US"/>
              </w:rPr>
            </w:pPr>
          </w:p>
          <w:p w14:paraId="7F3F0F33" w14:textId="77777777" w:rsidR="0091214B" w:rsidRPr="004A27E3" w:rsidRDefault="0091214B" w:rsidP="004F3C08">
            <w:pPr>
              <w:jc w:val="both"/>
              <w:rPr>
                <w:lang w:eastAsia="en-US"/>
              </w:rPr>
            </w:pPr>
          </w:p>
          <w:p w14:paraId="31371A21" w14:textId="39EC2A4A" w:rsidR="0091214B" w:rsidRPr="004A27E3" w:rsidRDefault="0091214B" w:rsidP="004F3C08">
            <w:pPr>
              <w:jc w:val="both"/>
              <w:rPr>
                <w:lang w:eastAsia="en-US"/>
              </w:rPr>
            </w:pP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t xml:space="preserve">     garant</w:t>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r>
            <w:r w:rsidRPr="004A27E3">
              <w:rPr>
                <w:lang w:eastAsia="en-US"/>
              </w:rPr>
              <w:tab/>
              <w:t>(žig in podpis)</w:t>
            </w:r>
          </w:p>
          <w:p w14:paraId="298B302B" w14:textId="77777777" w:rsidR="0091214B" w:rsidRPr="004A27E3" w:rsidRDefault="0091214B" w:rsidP="004F3C08">
            <w:pPr>
              <w:jc w:val="both"/>
            </w:pPr>
          </w:p>
          <w:p w14:paraId="79AC494A" w14:textId="77777777" w:rsidR="00DD4201" w:rsidRPr="004A27E3" w:rsidRDefault="00DD4201" w:rsidP="00DD4201">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083"/>
              <w:gridCol w:w="2292"/>
              <w:gridCol w:w="4363"/>
            </w:tblGrid>
            <w:tr w:rsidR="004A27E3" w:rsidRPr="004A27E3" w14:paraId="3319FD69" w14:textId="77777777" w:rsidTr="00F509F1">
              <w:trPr>
                <w:trHeight w:val="737"/>
              </w:trPr>
              <w:tc>
                <w:tcPr>
                  <w:tcW w:w="2162" w:type="dxa"/>
                </w:tcPr>
                <w:p w14:paraId="6184A73F" w14:textId="77777777" w:rsidR="00DD4201" w:rsidRPr="004A27E3" w:rsidRDefault="00DD4201" w:rsidP="00DD4201">
                  <w:pPr>
                    <w:jc w:val="center"/>
                    <w:rPr>
                      <w:bCs/>
                    </w:rPr>
                  </w:pPr>
                  <w:r w:rsidRPr="004A27E3">
                    <w:rPr>
                      <w:bCs/>
                    </w:rPr>
                    <w:t>KRAJ</w:t>
                  </w:r>
                </w:p>
                <w:p w14:paraId="39111665" w14:textId="77777777" w:rsidR="00DD4201" w:rsidRPr="004A27E3" w:rsidRDefault="00DD4201" w:rsidP="00DD4201">
                  <w:pPr>
                    <w:jc w:val="center"/>
                    <w:rPr>
                      <w:bCs/>
                    </w:rPr>
                  </w:pPr>
                </w:p>
              </w:tc>
              <w:tc>
                <w:tcPr>
                  <w:tcW w:w="2410" w:type="dxa"/>
                  <w:vMerge w:val="restart"/>
                </w:tcPr>
                <w:p w14:paraId="5F94F9DB" w14:textId="77777777" w:rsidR="00DD4201" w:rsidRPr="004A27E3" w:rsidRDefault="00DD4201" w:rsidP="00DD4201">
                  <w:pPr>
                    <w:jc w:val="center"/>
                    <w:rPr>
                      <w:bCs/>
                    </w:rPr>
                  </w:pPr>
                  <w:r w:rsidRPr="004A27E3">
                    <w:rPr>
                      <w:bCs/>
                    </w:rPr>
                    <w:t>ŽIG</w:t>
                  </w:r>
                </w:p>
              </w:tc>
              <w:tc>
                <w:tcPr>
                  <w:tcW w:w="4500" w:type="dxa"/>
                  <w:vMerge w:val="restart"/>
                </w:tcPr>
                <w:p w14:paraId="7142263D" w14:textId="77777777" w:rsidR="00DD4201" w:rsidRPr="004A27E3" w:rsidRDefault="00DD4201" w:rsidP="00DD4201">
                  <w:pPr>
                    <w:jc w:val="center"/>
                    <w:rPr>
                      <w:bCs/>
                    </w:rPr>
                  </w:pPr>
                  <w:r w:rsidRPr="004A27E3">
                    <w:rPr>
                      <w:bCs/>
                    </w:rPr>
                    <w:t xml:space="preserve"> NAROČNIK/INVESTITOR</w:t>
                  </w:r>
                </w:p>
                <w:p w14:paraId="11C1F0A4" w14:textId="77777777" w:rsidR="00DD4201" w:rsidRPr="004A27E3" w:rsidRDefault="00DD4201" w:rsidP="00DD4201">
                  <w:pPr>
                    <w:jc w:val="center"/>
                    <w:rPr>
                      <w:bCs/>
                    </w:rPr>
                  </w:pPr>
                  <w:r w:rsidRPr="004A27E3">
                    <w:rPr>
                      <w:bCs/>
                    </w:rPr>
                    <w:t xml:space="preserve"> ime in priimek zakonitega zastopnika </w:t>
                  </w:r>
                </w:p>
                <w:p w14:paraId="58398E6E" w14:textId="77777777" w:rsidR="00DD4201" w:rsidRPr="004A27E3" w:rsidRDefault="00DD4201" w:rsidP="00DD4201">
                  <w:pPr>
                    <w:jc w:val="center"/>
                    <w:rPr>
                      <w:bCs/>
                    </w:rPr>
                  </w:pPr>
                  <w:r w:rsidRPr="004A27E3">
                    <w:rPr>
                      <w:bCs/>
                    </w:rPr>
                    <w:t>in podpis</w:t>
                  </w:r>
                </w:p>
              </w:tc>
            </w:tr>
            <w:tr w:rsidR="004A27E3" w:rsidRPr="004A27E3" w14:paraId="7422FFC6" w14:textId="77777777" w:rsidTr="00F509F1">
              <w:trPr>
                <w:trHeight w:val="737"/>
              </w:trPr>
              <w:tc>
                <w:tcPr>
                  <w:tcW w:w="2162" w:type="dxa"/>
                </w:tcPr>
                <w:p w14:paraId="071B6AC2" w14:textId="77777777" w:rsidR="00DD4201" w:rsidRPr="004A27E3" w:rsidRDefault="00DD4201" w:rsidP="00DD4201">
                  <w:pPr>
                    <w:jc w:val="center"/>
                    <w:rPr>
                      <w:bCs/>
                    </w:rPr>
                  </w:pPr>
                  <w:r w:rsidRPr="004A27E3">
                    <w:rPr>
                      <w:bCs/>
                    </w:rPr>
                    <w:t>DATUM</w:t>
                  </w:r>
                </w:p>
              </w:tc>
              <w:tc>
                <w:tcPr>
                  <w:tcW w:w="2410" w:type="dxa"/>
                  <w:vMerge/>
                  <w:vAlign w:val="bottom"/>
                </w:tcPr>
                <w:p w14:paraId="41DB3E23" w14:textId="77777777" w:rsidR="00DD4201" w:rsidRPr="004A27E3" w:rsidRDefault="00DD4201" w:rsidP="00DD4201">
                  <w:pPr>
                    <w:jc w:val="center"/>
                    <w:rPr>
                      <w:bCs/>
                    </w:rPr>
                  </w:pPr>
                </w:p>
              </w:tc>
              <w:tc>
                <w:tcPr>
                  <w:tcW w:w="4500" w:type="dxa"/>
                  <w:vMerge/>
                  <w:shd w:val="pct10" w:color="auto" w:fill="auto"/>
                  <w:vAlign w:val="bottom"/>
                </w:tcPr>
                <w:p w14:paraId="12EB9E42" w14:textId="77777777" w:rsidR="00DD4201" w:rsidRPr="004A27E3" w:rsidRDefault="00DD4201" w:rsidP="00DD4201">
                  <w:pPr>
                    <w:jc w:val="center"/>
                    <w:rPr>
                      <w:bCs/>
                    </w:rPr>
                  </w:pPr>
                </w:p>
              </w:tc>
            </w:tr>
          </w:tbl>
          <w:p w14:paraId="7DBB38CD" w14:textId="77777777" w:rsidR="00DD4201" w:rsidRPr="004A27E3" w:rsidRDefault="00DD4201" w:rsidP="00DD4201">
            <w:pPr>
              <w:pStyle w:val="Telobesedila"/>
              <w:spacing w:before="9"/>
              <w:rPr>
                <w:i/>
                <w:sz w:val="15"/>
              </w:rPr>
            </w:pPr>
          </w:p>
          <w:p w14:paraId="03044892" w14:textId="77777777" w:rsidR="00DD4201" w:rsidRPr="004A27E3" w:rsidRDefault="00DD4201" w:rsidP="004F3C08">
            <w:pPr>
              <w:jc w:val="both"/>
            </w:pPr>
          </w:p>
          <w:p w14:paraId="29F22E8B" w14:textId="7D355B80" w:rsidR="00DD4201" w:rsidRPr="004A27E3" w:rsidRDefault="00DD4201" w:rsidP="004F3C08">
            <w:pPr>
              <w:jc w:val="both"/>
            </w:pPr>
          </w:p>
        </w:tc>
      </w:tr>
    </w:tbl>
    <w:p w14:paraId="01BC3AA3" w14:textId="77777777" w:rsidR="0091214B" w:rsidRPr="0091214B" w:rsidRDefault="0091214B" w:rsidP="0091214B"/>
    <w:p w14:paraId="63336728" w14:textId="05B4A867" w:rsidR="0091214B" w:rsidRDefault="0091214B" w:rsidP="0091214B">
      <w:pPr>
        <w:pStyle w:val="Naslov2"/>
        <w:tabs>
          <w:tab w:val="left" w:pos="1438"/>
          <w:tab w:val="left" w:pos="1439"/>
        </w:tabs>
        <w:spacing w:before="52"/>
        <w:rPr>
          <w:i w:val="0"/>
          <w:iCs/>
          <w:color w:val="FF0000"/>
          <w:u w:val="none"/>
        </w:rPr>
      </w:pPr>
    </w:p>
    <w:p w14:paraId="7EAD2B57" w14:textId="5464A416" w:rsidR="00A00DF8" w:rsidRDefault="00A00DF8" w:rsidP="0091214B">
      <w:pPr>
        <w:pStyle w:val="Naslov2"/>
        <w:tabs>
          <w:tab w:val="left" w:pos="1438"/>
          <w:tab w:val="left" w:pos="1439"/>
        </w:tabs>
        <w:spacing w:before="52"/>
        <w:rPr>
          <w:i w:val="0"/>
          <w:iCs/>
          <w:color w:val="FF0000"/>
          <w:u w:val="none"/>
        </w:rPr>
      </w:pPr>
    </w:p>
    <w:p w14:paraId="33F7C705" w14:textId="77777777" w:rsidR="00A00DF8" w:rsidRPr="0091214B" w:rsidRDefault="00A00DF8" w:rsidP="0091214B">
      <w:pPr>
        <w:pStyle w:val="Naslov2"/>
        <w:tabs>
          <w:tab w:val="left" w:pos="1438"/>
          <w:tab w:val="left" w:pos="1439"/>
        </w:tabs>
        <w:spacing w:before="52"/>
        <w:rPr>
          <w:i w:val="0"/>
          <w:iCs/>
          <w:color w:val="FF0000"/>
          <w:u w:val="none"/>
        </w:rPr>
      </w:pPr>
    </w:p>
    <w:p w14:paraId="0897A299" w14:textId="77777777" w:rsidR="00F82904" w:rsidRPr="0091214B" w:rsidRDefault="00F82904" w:rsidP="00F82904">
      <w:pPr>
        <w:rPr>
          <w:sz w:val="2"/>
          <w:szCs w:val="2"/>
        </w:rPr>
      </w:pPr>
    </w:p>
    <w:p w14:paraId="5E8620F5" w14:textId="3C458313" w:rsidR="0091214B" w:rsidRDefault="0091214B" w:rsidP="00F82904">
      <w:pPr>
        <w:rPr>
          <w:sz w:val="2"/>
          <w:szCs w:val="2"/>
        </w:rPr>
        <w:sectPr w:rsidR="0091214B" w:rsidSect="0065718B">
          <w:pgSz w:w="11910" w:h="16840"/>
          <w:pgMar w:top="567" w:right="640" w:bottom="1740" w:left="700" w:header="572" w:footer="1556" w:gutter="0"/>
          <w:cols w:space="708"/>
        </w:sectPr>
      </w:pPr>
    </w:p>
    <w:p w14:paraId="16AAE245" w14:textId="677A38DA" w:rsidR="00772BC4" w:rsidRDefault="00A1734D" w:rsidP="00101DAB">
      <w:pPr>
        <w:pStyle w:val="Telobesedila"/>
        <w:spacing w:before="6"/>
        <w:rPr>
          <w:sz w:val="16"/>
        </w:rPr>
      </w:pPr>
      <w:r>
        <w:rPr>
          <w:noProof/>
          <w:lang w:bidi="ar-SA"/>
        </w:rPr>
        <w:lastRenderedPageBreak/>
        <mc:AlternateContent>
          <mc:Choice Requires="wpg">
            <w:drawing>
              <wp:anchor distT="0" distB="0" distL="0" distR="0" simplePos="0" relativeHeight="251673600" behindDoc="1" locked="0" layoutInCell="1" allowOverlap="1" wp14:anchorId="23A57515" wp14:editId="41BD9055">
                <wp:simplePos x="0" y="0"/>
                <wp:positionH relativeFrom="page">
                  <wp:posOffset>900430</wp:posOffset>
                </wp:positionH>
                <wp:positionV relativeFrom="paragraph">
                  <wp:posOffset>137795</wp:posOffset>
                </wp:positionV>
                <wp:extent cx="5760720" cy="20320"/>
                <wp:effectExtent l="0" t="0" r="0" b="0"/>
                <wp:wrapTopAndBottom/>
                <wp:docPr id="124"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0320"/>
                          <a:chOff x="1418" y="217"/>
                          <a:chExt cx="9072" cy="32"/>
                        </a:xfrm>
                      </wpg:grpSpPr>
                      <wps:wsp>
                        <wps:cNvPr id="125" name="Line 48"/>
                        <wps:cNvCnPr>
                          <a:cxnSpLocks noChangeShapeType="1"/>
                        </wps:cNvCnPr>
                        <wps:spPr bwMode="auto">
                          <a:xfrm>
                            <a:off x="1418" y="232"/>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26" name="Rectangle 47"/>
                        <wps:cNvSpPr>
                          <a:spLocks noChangeArrowheads="1"/>
                        </wps:cNvSpPr>
                        <wps:spPr bwMode="auto">
                          <a:xfrm>
                            <a:off x="1418" y="217"/>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46"/>
                        <wps:cNvSpPr>
                          <a:spLocks noChangeArrowheads="1"/>
                        </wps:cNvSpPr>
                        <wps:spPr bwMode="auto">
                          <a:xfrm>
                            <a:off x="1418" y="217"/>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Line 45"/>
                        <wps:cNvCnPr>
                          <a:cxnSpLocks noChangeShapeType="1"/>
                        </wps:cNvCnPr>
                        <wps:spPr bwMode="auto">
                          <a:xfrm>
                            <a:off x="1424" y="220"/>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29" name="Rectangle 44"/>
                        <wps:cNvSpPr>
                          <a:spLocks noChangeArrowheads="1"/>
                        </wps:cNvSpPr>
                        <wps:spPr bwMode="auto">
                          <a:xfrm>
                            <a:off x="10485" y="217"/>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43"/>
                        <wps:cNvSpPr>
                          <a:spLocks noChangeArrowheads="1"/>
                        </wps:cNvSpPr>
                        <wps:spPr bwMode="auto">
                          <a:xfrm>
                            <a:off x="10485" y="217"/>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42"/>
                        <wps:cNvSpPr>
                          <a:spLocks noChangeArrowheads="1"/>
                        </wps:cNvSpPr>
                        <wps:spPr bwMode="auto">
                          <a:xfrm>
                            <a:off x="1418" y="222"/>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41"/>
                        <wps:cNvSpPr>
                          <a:spLocks noChangeArrowheads="1"/>
                        </wps:cNvSpPr>
                        <wps:spPr bwMode="auto">
                          <a:xfrm>
                            <a:off x="10485" y="222"/>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40"/>
                        <wps:cNvSpPr>
                          <a:spLocks noChangeArrowheads="1"/>
                        </wps:cNvSpPr>
                        <wps:spPr bwMode="auto">
                          <a:xfrm>
                            <a:off x="1418" y="243"/>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39"/>
                        <wps:cNvSpPr>
                          <a:spLocks noChangeArrowheads="1"/>
                        </wps:cNvSpPr>
                        <wps:spPr bwMode="auto">
                          <a:xfrm>
                            <a:off x="1418" y="243"/>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38"/>
                        <wps:cNvCnPr>
                          <a:cxnSpLocks noChangeShapeType="1"/>
                        </wps:cNvCnPr>
                        <wps:spPr bwMode="auto">
                          <a:xfrm>
                            <a:off x="1424" y="246"/>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136" name="Rectangle 37"/>
                        <wps:cNvSpPr>
                          <a:spLocks noChangeArrowheads="1"/>
                        </wps:cNvSpPr>
                        <wps:spPr bwMode="auto">
                          <a:xfrm>
                            <a:off x="10485" y="243"/>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36"/>
                        <wps:cNvSpPr>
                          <a:spLocks noChangeArrowheads="1"/>
                        </wps:cNvSpPr>
                        <wps:spPr bwMode="auto">
                          <a:xfrm>
                            <a:off x="10485" y="243"/>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22188E" id="Group 35" o:spid="_x0000_s1026" style="position:absolute;margin-left:70.9pt;margin-top:10.85pt;width:453.6pt;height:1.6pt;z-index:-251642880;mso-wrap-distance-left:0;mso-wrap-distance-right:0;mso-position-horizontal-relative:page" coordorigin="1418,217" coordsize="90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">
                <v:line id="Line 48" o:spid="_x0000_s1027" style="position:absolute;visibility:visible;mso-wrap-style:square" from="1418,232" to="10488,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" strokecolor="#9f9f9f" strokeweight="1.55pt"/>
                <v:rect id="Rectangle 47" o:spid="_x0000_s1028" style="position:absolute;left:1418;top:217;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" fillcolor="#9f9f9f" stroked="f"/>
                <v:rect id="Rectangle 46" o:spid="_x0000_s1029" style="position:absolute;left:1418;top:217;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" fillcolor="#9f9f9f" stroked="f"/>
                <v:line id="Line 45" o:spid="_x0000_s1030" style="position:absolute;visibility:visible;mso-wrap-style:square" from="1424,220" to="1048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" strokecolor="#9f9f9f" strokeweight=".24pt"/>
                <v:rect id="Rectangle 44" o:spid="_x0000_s1031" style="position:absolute;left:10485;top:217;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" fillcolor="#e2e2e2" stroked="f"/>
                <v:rect id="Rectangle 43" o:spid="_x0000_s1032" style="position:absolute;left:10485;top:217;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" fillcolor="#9f9f9f" stroked="f"/>
                <v:rect id="Rectangle 42" o:spid="_x0000_s1033" style="position:absolute;left:1418;top:222;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" fillcolor="#9f9f9f" stroked="f"/>
                <v:rect id="Rectangle 41" o:spid="_x0000_s1034" style="position:absolute;left:10485;top:222;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" fillcolor="#e2e2e2" stroked="f"/>
                <v:rect id="Rectangle 40" o:spid="_x0000_s1035" style="position:absolute;left:1418;top:24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" fillcolor="#9f9f9f" stroked="f"/>
                <v:rect id="Rectangle 39" o:spid="_x0000_s1036" style="position:absolute;left:1418;top:24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" fillcolor="#e2e2e2" stroked="f"/>
                <v:line id="Line 38" o:spid="_x0000_s1037" style="position:absolute;visibility:visible;mso-wrap-style:square" from="1424,246" to="10485,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" strokecolor="#e2e2e2" strokeweight=".24pt"/>
                <v:rect id="Rectangle 37" o:spid="_x0000_s1038" style="position:absolute;left:10485;top:24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" fillcolor="#e2e2e2" stroked="f"/>
                <v:rect id="Rectangle 36" o:spid="_x0000_s1039" style="position:absolute;left:10485;top:24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" fillcolor="#e2e2e2" stroked="f"/>
                <w10:wrap type="topAndBottom" anchorx="page"/>
              </v:group>
            </w:pict>
          </mc:Fallback>
        </mc:AlternateContent>
      </w:r>
    </w:p>
    <w:p w14:paraId="6E9BB003" w14:textId="31E20959" w:rsidR="00772BC4" w:rsidRDefault="00772BC4">
      <w:pPr>
        <w:pStyle w:val="Telobesedila"/>
        <w:rPr>
          <w:color w:val="FF0000"/>
        </w:rPr>
      </w:pPr>
    </w:p>
    <w:p w14:paraId="478D57CD" w14:textId="61AEE2CA" w:rsidR="00A00DF8" w:rsidRPr="00A00DF8" w:rsidRDefault="00A00DF8" w:rsidP="00992B0F">
      <w:pPr>
        <w:pStyle w:val="Telobesedila"/>
        <w:ind w:firstLine="426"/>
        <w:rPr>
          <w:b/>
          <w:bCs/>
        </w:rPr>
      </w:pPr>
      <w:r w:rsidRPr="00A00DF8">
        <w:rPr>
          <w:b/>
          <w:bCs/>
        </w:rPr>
        <w:t>4.12.Vzorec pogodbe</w:t>
      </w:r>
    </w:p>
    <w:p w14:paraId="0AAE692C" w14:textId="0509C070" w:rsidR="00DE3E1F" w:rsidRPr="00DC1401" w:rsidRDefault="00FB3958" w:rsidP="00992B0F">
      <w:pPr>
        <w:pStyle w:val="Odstavekseznama"/>
        <w:numPr>
          <w:ilvl w:val="2"/>
          <w:numId w:val="60"/>
        </w:numPr>
        <w:adjustRightInd w:val="0"/>
        <w:ind w:firstLine="426"/>
        <w:jc w:val="both"/>
        <w:rPr>
          <w:b/>
        </w:rPr>
      </w:pPr>
      <w:r w:rsidRPr="00DC1401">
        <w:rPr>
          <w:b/>
        </w:rPr>
        <w:t>Vzorec pogodbe</w:t>
      </w:r>
      <w:r w:rsidR="00101DAB" w:rsidRPr="00DC1401">
        <w:rPr>
          <w:b/>
        </w:rPr>
        <w:t xml:space="preserve"> za sklop 1</w:t>
      </w:r>
    </w:p>
    <w:p w14:paraId="75D7AAA2" w14:textId="77777777" w:rsidR="0057497E" w:rsidRDefault="0057497E" w:rsidP="00992B0F">
      <w:pPr>
        <w:pStyle w:val="Telobesedila"/>
        <w:spacing w:before="3"/>
        <w:ind w:firstLine="426"/>
        <w:rPr>
          <w:sz w:val="16"/>
        </w:rPr>
      </w:pPr>
    </w:p>
    <w:p w14:paraId="7738D0EC" w14:textId="77777777" w:rsidR="0057497E" w:rsidRPr="00FB3958" w:rsidRDefault="0057497E" w:rsidP="00992B0F">
      <w:pPr>
        <w:adjustRightInd w:val="0"/>
        <w:ind w:firstLine="426"/>
        <w:jc w:val="both"/>
        <w:rPr>
          <w:b/>
        </w:rPr>
      </w:pPr>
    </w:p>
    <w:p w14:paraId="59B3E35F" w14:textId="3DB55DFD" w:rsidR="0057497E" w:rsidRPr="00FB3958"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B3958">
        <w:rPr>
          <w:rFonts w:ascii="Calibri Light" w:hAnsi="Calibri Light" w:cs="Calibri Light"/>
          <w:sz w:val="22"/>
          <w:szCs w:val="22"/>
        </w:rPr>
        <w:t>VZOREC POGODBE</w:t>
      </w:r>
    </w:p>
    <w:p w14:paraId="6526943E" w14:textId="77777777" w:rsidR="0057497E" w:rsidRPr="00FB3958" w:rsidRDefault="0057497E" w:rsidP="00992B0F">
      <w:pPr>
        <w:ind w:firstLine="426"/>
        <w:jc w:val="right"/>
        <w:rPr>
          <w:b/>
          <w:bCs/>
        </w:rPr>
      </w:pPr>
    </w:p>
    <w:p w14:paraId="1411FB79" w14:textId="77777777" w:rsidR="0057497E" w:rsidRPr="00FB3958" w:rsidRDefault="0057497E" w:rsidP="00992B0F">
      <w:pPr>
        <w:ind w:firstLine="426"/>
        <w:rPr>
          <w:b/>
          <w:color w:val="FF0000"/>
        </w:rPr>
      </w:pPr>
    </w:p>
    <w:p w14:paraId="10E9087B" w14:textId="16DF2593" w:rsidR="0057497E" w:rsidRPr="00F670E7" w:rsidRDefault="0057497E" w:rsidP="00992B0F">
      <w:pPr>
        <w:ind w:firstLine="426"/>
        <w:rPr>
          <w:b/>
          <w:bCs/>
        </w:rPr>
      </w:pPr>
      <w:r w:rsidRPr="00FB3958">
        <w:rPr>
          <w:b/>
        </w:rPr>
        <w:t xml:space="preserve">(Vzorec pogodbe je potrebno izpolniti in parafirati – obvezno je potrebno </w:t>
      </w:r>
      <w:r w:rsidRPr="00F670E7">
        <w:rPr>
          <w:b/>
        </w:rPr>
        <w:t xml:space="preserve">vpisati rok dobave opreme in garancijsko dobo) </w:t>
      </w:r>
    </w:p>
    <w:p w14:paraId="56F72103" w14:textId="77777777" w:rsidR="0057497E" w:rsidRPr="00FB3958" w:rsidRDefault="0057497E" w:rsidP="00992B0F">
      <w:pPr>
        <w:ind w:firstLine="426"/>
        <w:rPr>
          <w:b/>
          <w:bCs/>
          <w:color w:val="FF0000"/>
        </w:rPr>
      </w:pPr>
    </w:p>
    <w:p w14:paraId="61BA511F" w14:textId="77777777" w:rsidR="0057497E" w:rsidRPr="00FB3958" w:rsidRDefault="0057497E" w:rsidP="00992B0F">
      <w:pPr>
        <w:ind w:firstLine="426"/>
        <w:jc w:val="center"/>
        <w:rPr>
          <w:b/>
          <w:bCs/>
        </w:rPr>
      </w:pPr>
      <w:r w:rsidRPr="00FB3958">
        <w:rPr>
          <w:b/>
          <w:bCs/>
        </w:rPr>
        <w:t xml:space="preserve">POGODBA ZA DOBAVO </w:t>
      </w:r>
      <w:r w:rsidRPr="00F670E7">
        <w:rPr>
          <w:b/>
          <w:bCs/>
        </w:rPr>
        <w:t xml:space="preserve">IN MONTAŽO </w:t>
      </w:r>
      <w:r w:rsidRPr="00FB3958">
        <w:rPr>
          <w:b/>
          <w:bCs/>
        </w:rPr>
        <w:t xml:space="preserve">SISTEMA ZA </w:t>
      </w:r>
      <w:r w:rsidRPr="00F670E7">
        <w:rPr>
          <w:b/>
          <w:bCs/>
        </w:rPr>
        <w:t xml:space="preserve">OKSIDACIJO IN MEŠANJE </w:t>
      </w:r>
      <w:r w:rsidRPr="00FB3958">
        <w:rPr>
          <w:b/>
          <w:bCs/>
        </w:rPr>
        <w:t xml:space="preserve">BLATA V OKSIDACIJSKIH BAZENIH Z AKTIVNIM BLATOM CENTRALNE ČISTILNE NAPRAVE </w:t>
      </w:r>
    </w:p>
    <w:p w14:paraId="43C6F4B8" w14:textId="77777777" w:rsidR="0057497E" w:rsidRPr="00FB3958" w:rsidRDefault="0057497E" w:rsidP="00992B0F">
      <w:pPr>
        <w:ind w:firstLine="426"/>
        <w:rPr>
          <w:b/>
          <w:bCs/>
        </w:rPr>
      </w:pPr>
    </w:p>
    <w:p w14:paraId="42A7043F" w14:textId="77777777" w:rsidR="0057497E" w:rsidRPr="00FB3958" w:rsidRDefault="0057497E" w:rsidP="00992B0F">
      <w:pPr>
        <w:ind w:firstLine="426"/>
      </w:pPr>
      <w:r w:rsidRPr="00FB3958">
        <w:t>ki jo dogovorijo in sklenejo :</w:t>
      </w:r>
    </w:p>
    <w:p w14:paraId="1C5AB0B7" w14:textId="77777777" w:rsidR="0057497E" w:rsidRPr="00FB3958" w:rsidRDefault="0057497E" w:rsidP="00992B0F">
      <w:pPr>
        <w:ind w:firstLine="426"/>
      </w:pPr>
    </w:p>
    <w:tbl>
      <w:tblPr>
        <w:tblW w:w="0" w:type="auto"/>
        <w:tblLook w:val="01E0" w:firstRow="1" w:lastRow="1" w:firstColumn="1" w:lastColumn="1" w:noHBand="0" w:noVBand="0"/>
      </w:tblPr>
      <w:tblGrid>
        <w:gridCol w:w="1771"/>
        <w:gridCol w:w="7609"/>
      </w:tblGrid>
      <w:tr w:rsidR="0057497E" w:rsidRPr="00FB3958" w14:paraId="30102C5C" w14:textId="77777777" w:rsidTr="00D41ED6">
        <w:tc>
          <w:tcPr>
            <w:tcW w:w="1679" w:type="dxa"/>
          </w:tcPr>
          <w:p w14:paraId="5E3A2F6D" w14:textId="77777777" w:rsidR="0057497E" w:rsidRPr="00FB3958" w:rsidRDefault="0057497E" w:rsidP="00E857A2">
            <w:pPr>
              <w:rPr>
                <w:b/>
              </w:rPr>
            </w:pPr>
            <w:r w:rsidRPr="00FB3958">
              <w:rPr>
                <w:b/>
              </w:rPr>
              <w:t>NAROČNIK OPREME ZA OKSIDACIJO IN MEŠANJE BLATA:</w:t>
            </w:r>
          </w:p>
          <w:p w14:paraId="793A455B" w14:textId="77777777" w:rsidR="0057497E" w:rsidRPr="00FB3958" w:rsidRDefault="0057497E" w:rsidP="00992B0F">
            <w:pPr>
              <w:ind w:firstLine="426"/>
              <w:rPr>
                <w:b/>
              </w:rPr>
            </w:pPr>
          </w:p>
        </w:tc>
        <w:tc>
          <w:tcPr>
            <w:tcW w:w="7609" w:type="dxa"/>
          </w:tcPr>
          <w:p w14:paraId="4B83AF51" w14:textId="77777777" w:rsidR="0057497E" w:rsidRPr="00FB3958" w:rsidRDefault="0057497E" w:rsidP="00992B0F">
            <w:pPr>
              <w:ind w:firstLine="426"/>
              <w:rPr>
                <w:b/>
              </w:rPr>
            </w:pPr>
            <w:r w:rsidRPr="00FB3958">
              <w:rPr>
                <w:b/>
              </w:rPr>
              <w:t xml:space="preserve">Občina Ajdovščina </w:t>
            </w:r>
          </w:p>
          <w:p w14:paraId="15E988A0" w14:textId="77777777" w:rsidR="0057497E" w:rsidRPr="00FB3958" w:rsidRDefault="0057497E" w:rsidP="00992B0F">
            <w:pPr>
              <w:ind w:firstLine="426"/>
              <w:rPr>
                <w:b/>
              </w:rPr>
            </w:pPr>
            <w:r w:rsidRPr="00FB3958">
              <w:rPr>
                <w:b/>
              </w:rPr>
              <w:t>Cesta 5. maja 6a</w:t>
            </w:r>
          </w:p>
          <w:p w14:paraId="3B2B1F91" w14:textId="77777777" w:rsidR="0057497E" w:rsidRPr="00FB3958" w:rsidRDefault="0057497E" w:rsidP="00992B0F">
            <w:pPr>
              <w:ind w:firstLine="426"/>
              <w:rPr>
                <w:b/>
              </w:rPr>
            </w:pPr>
            <w:r w:rsidRPr="00FB3958">
              <w:rPr>
                <w:b/>
              </w:rPr>
              <w:t xml:space="preserve">ki jo zastopa župan Tadej Beočanin </w:t>
            </w:r>
          </w:p>
          <w:p w14:paraId="0066D56C" w14:textId="77777777" w:rsidR="0057497E" w:rsidRPr="00FB3958" w:rsidRDefault="0057497E" w:rsidP="00992B0F">
            <w:pPr>
              <w:ind w:firstLine="426"/>
              <w:rPr>
                <w:b/>
              </w:rPr>
            </w:pPr>
            <w:r w:rsidRPr="00FB3958">
              <w:rPr>
                <w:b/>
              </w:rPr>
              <w:t xml:space="preserve">ID za DDV: SI </w:t>
            </w:r>
          </w:p>
          <w:p w14:paraId="04163840" w14:textId="77777777" w:rsidR="0057497E" w:rsidRPr="00FB3958" w:rsidRDefault="0057497E" w:rsidP="00992B0F">
            <w:pPr>
              <w:ind w:firstLine="426"/>
              <w:rPr>
                <w:b/>
              </w:rPr>
            </w:pPr>
            <w:r w:rsidRPr="00FB3958">
              <w:rPr>
                <w:b/>
              </w:rPr>
              <w:t xml:space="preserve">Matična številka: </w:t>
            </w:r>
          </w:p>
          <w:p w14:paraId="6378A293" w14:textId="77777777" w:rsidR="0057497E" w:rsidRPr="00FB3958" w:rsidRDefault="0057497E" w:rsidP="00992B0F">
            <w:pPr>
              <w:ind w:firstLine="426"/>
              <w:rPr>
                <w:b/>
              </w:rPr>
            </w:pPr>
            <w:r w:rsidRPr="00FB3958">
              <w:rPr>
                <w:b/>
              </w:rPr>
              <w:t>TRR.: pri</w:t>
            </w:r>
          </w:p>
          <w:p w14:paraId="2601D9E0" w14:textId="77777777" w:rsidR="0057497E" w:rsidRPr="00FB3958" w:rsidRDefault="0057497E" w:rsidP="00992B0F">
            <w:pPr>
              <w:ind w:firstLine="426"/>
              <w:rPr>
                <w:b/>
              </w:rPr>
            </w:pPr>
          </w:p>
        </w:tc>
      </w:tr>
      <w:tr w:rsidR="0057497E" w:rsidRPr="00FB3958" w14:paraId="0FFF6EF2" w14:textId="77777777" w:rsidTr="00D41ED6">
        <w:tc>
          <w:tcPr>
            <w:tcW w:w="1683" w:type="dxa"/>
          </w:tcPr>
          <w:p w14:paraId="778291EC" w14:textId="77777777" w:rsidR="0057497E" w:rsidRPr="00FB3958" w:rsidRDefault="0057497E" w:rsidP="00992B0F">
            <w:pPr>
              <w:ind w:firstLine="426"/>
              <w:rPr>
                <w:b/>
              </w:rPr>
            </w:pPr>
          </w:p>
        </w:tc>
        <w:tc>
          <w:tcPr>
            <w:tcW w:w="7605" w:type="dxa"/>
          </w:tcPr>
          <w:p w14:paraId="6724F608" w14:textId="77777777" w:rsidR="0057497E" w:rsidRPr="00FB3958" w:rsidRDefault="0057497E" w:rsidP="00992B0F">
            <w:pPr>
              <w:ind w:firstLine="426"/>
              <w:rPr>
                <w:b/>
              </w:rPr>
            </w:pPr>
          </w:p>
        </w:tc>
      </w:tr>
      <w:tr w:rsidR="0057497E" w:rsidRPr="00FB3958" w14:paraId="2266AE97" w14:textId="77777777" w:rsidTr="00D41ED6">
        <w:trPr>
          <w:trHeight w:val="270"/>
        </w:trPr>
        <w:tc>
          <w:tcPr>
            <w:tcW w:w="1683" w:type="dxa"/>
          </w:tcPr>
          <w:p w14:paraId="554FEBD1" w14:textId="77777777" w:rsidR="0057497E" w:rsidRPr="00FB3958" w:rsidRDefault="0057497E" w:rsidP="00992B0F">
            <w:pPr>
              <w:ind w:firstLine="426"/>
            </w:pPr>
            <w:r w:rsidRPr="00FB3958">
              <w:t>in</w:t>
            </w:r>
          </w:p>
          <w:p w14:paraId="761689B6" w14:textId="77777777" w:rsidR="0057497E" w:rsidRPr="00FB3958" w:rsidRDefault="0057497E" w:rsidP="00992B0F">
            <w:pPr>
              <w:ind w:firstLine="426"/>
            </w:pPr>
          </w:p>
          <w:p w14:paraId="59AE14AF" w14:textId="77777777" w:rsidR="0057497E" w:rsidRPr="00FB3958" w:rsidRDefault="0057497E" w:rsidP="00992B0F">
            <w:pPr>
              <w:ind w:firstLine="426"/>
            </w:pPr>
          </w:p>
        </w:tc>
        <w:tc>
          <w:tcPr>
            <w:tcW w:w="7605" w:type="dxa"/>
          </w:tcPr>
          <w:p w14:paraId="065C6A4D" w14:textId="77777777" w:rsidR="0057497E" w:rsidRPr="00FB3958" w:rsidRDefault="0057497E" w:rsidP="00992B0F">
            <w:pPr>
              <w:ind w:firstLine="426"/>
            </w:pPr>
          </w:p>
        </w:tc>
      </w:tr>
      <w:tr w:rsidR="0057497E" w:rsidRPr="00FB3958" w14:paraId="62FB40BB" w14:textId="77777777" w:rsidTr="00D41ED6">
        <w:trPr>
          <w:trHeight w:val="510"/>
        </w:trPr>
        <w:tc>
          <w:tcPr>
            <w:tcW w:w="1683" w:type="dxa"/>
          </w:tcPr>
          <w:p w14:paraId="5844AD8C" w14:textId="77777777" w:rsidR="0057497E" w:rsidRPr="00FB3958" w:rsidRDefault="0057497E" w:rsidP="00992B0F">
            <w:pPr>
              <w:ind w:firstLine="426"/>
              <w:rPr>
                <w:b/>
              </w:rPr>
            </w:pPr>
            <w:r w:rsidRPr="00FB3958">
              <w:rPr>
                <w:b/>
              </w:rPr>
              <w:t>DOBAVITELJ:</w:t>
            </w:r>
          </w:p>
          <w:p w14:paraId="5DC2B3C4" w14:textId="77777777" w:rsidR="0057497E" w:rsidRPr="00FB3958" w:rsidRDefault="0057497E" w:rsidP="00992B0F">
            <w:pPr>
              <w:ind w:firstLine="426"/>
              <w:rPr>
                <w:b/>
              </w:rPr>
            </w:pPr>
          </w:p>
        </w:tc>
        <w:tc>
          <w:tcPr>
            <w:tcW w:w="7605" w:type="dxa"/>
            <w:hideMark/>
          </w:tcPr>
          <w:p w14:paraId="1177533A" w14:textId="77777777" w:rsidR="0057497E" w:rsidRPr="00FB3958" w:rsidRDefault="0057497E" w:rsidP="00992B0F">
            <w:pPr>
              <w:ind w:firstLine="426"/>
              <w:rPr>
                <w:b/>
              </w:rPr>
            </w:pPr>
            <w:r w:rsidRPr="00FB3958">
              <w:rPr>
                <w:b/>
              </w:rPr>
              <w:t>_________________________________________</w:t>
            </w:r>
          </w:p>
          <w:p w14:paraId="29C09690" w14:textId="77777777" w:rsidR="0057497E" w:rsidRPr="00FB3958" w:rsidRDefault="0057497E" w:rsidP="00992B0F">
            <w:pPr>
              <w:ind w:firstLine="426"/>
              <w:rPr>
                <w:b/>
              </w:rPr>
            </w:pPr>
            <w:r w:rsidRPr="00FB3958">
              <w:rPr>
                <w:b/>
              </w:rPr>
              <w:t>_________________________________________</w:t>
            </w:r>
          </w:p>
          <w:p w14:paraId="5C5CD885" w14:textId="77777777" w:rsidR="0057497E" w:rsidRPr="00FB3958" w:rsidRDefault="0057497E" w:rsidP="00992B0F">
            <w:pPr>
              <w:ind w:firstLine="426"/>
              <w:rPr>
                <w:b/>
              </w:rPr>
            </w:pPr>
            <w:r w:rsidRPr="00FB3958">
              <w:rPr>
                <w:b/>
              </w:rPr>
              <w:t>ki jo zastopa direktor ________________(v nadaljnjem besedilu kot dobavitelj)</w:t>
            </w:r>
          </w:p>
          <w:p w14:paraId="70EB47B8" w14:textId="77777777" w:rsidR="0057497E" w:rsidRPr="00FB3958" w:rsidRDefault="0057497E" w:rsidP="00992B0F">
            <w:pPr>
              <w:ind w:firstLine="426"/>
              <w:rPr>
                <w:b/>
              </w:rPr>
            </w:pPr>
            <w:r w:rsidRPr="00FB3958">
              <w:rPr>
                <w:b/>
              </w:rPr>
              <w:t>ID za DDV: _____________________________________</w:t>
            </w:r>
          </w:p>
          <w:p w14:paraId="0D2B6325" w14:textId="77777777" w:rsidR="0057497E" w:rsidRPr="00FB3958" w:rsidRDefault="0057497E" w:rsidP="00992B0F">
            <w:pPr>
              <w:ind w:firstLine="426"/>
              <w:rPr>
                <w:b/>
              </w:rPr>
            </w:pPr>
            <w:r w:rsidRPr="00FB3958">
              <w:rPr>
                <w:b/>
              </w:rPr>
              <w:t>Matična številka: ________________________________</w:t>
            </w:r>
          </w:p>
          <w:p w14:paraId="54873B50" w14:textId="77777777" w:rsidR="0057497E" w:rsidRPr="00FB3958" w:rsidRDefault="0057497E" w:rsidP="00992B0F">
            <w:pPr>
              <w:ind w:firstLine="426"/>
              <w:rPr>
                <w:b/>
              </w:rPr>
            </w:pPr>
            <w:r w:rsidRPr="00FB3958">
              <w:rPr>
                <w:b/>
              </w:rPr>
              <w:t>TRR: ___________________________________________</w:t>
            </w:r>
          </w:p>
        </w:tc>
      </w:tr>
    </w:tbl>
    <w:p w14:paraId="5BEF2983" w14:textId="77777777" w:rsidR="0057497E" w:rsidRPr="00FB3958" w:rsidRDefault="0057497E" w:rsidP="00992B0F">
      <w:pPr>
        <w:ind w:firstLine="426"/>
      </w:pPr>
      <w:r w:rsidRPr="00FB3958">
        <w:t xml:space="preserve"> </w:t>
      </w:r>
    </w:p>
    <w:p w14:paraId="01186FCB" w14:textId="77777777" w:rsidR="0057497E" w:rsidRPr="00FB3958" w:rsidRDefault="0057497E" w:rsidP="00992B0F">
      <w:pPr>
        <w:tabs>
          <w:tab w:val="left" w:pos="1440"/>
        </w:tabs>
        <w:ind w:firstLine="426"/>
        <w:jc w:val="both"/>
        <w:rPr>
          <w:b/>
        </w:rPr>
      </w:pPr>
    </w:p>
    <w:p w14:paraId="21857320" w14:textId="77777777" w:rsidR="0057497E" w:rsidRPr="00FB3958" w:rsidRDefault="0057497E" w:rsidP="00992B0F">
      <w:pPr>
        <w:tabs>
          <w:tab w:val="left" w:pos="1440"/>
        </w:tabs>
        <w:ind w:firstLine="426"/>
        <w:jc w:val="both"/>
        <w:rPr>
          <w:b/>
        </w:rPr>
      </w:pPr>
    </w:p>
    <w:p w14:paraId="179E44D5" w14:textId="77777777" w:rsidR="0057497E" w:rsidRPr="00FB3958" w:rsidRDefault="0057497E" w:rsidP="00992B0F">
      <w:pPr>
        <w:tabs>
          <w:tab w:val="left" w:pos="1440"/>
        </w:tabs>
        <w:ind w:firstLine="426"/>
        <w:jc w:val="both"/>
        <w:rPr>
          <w:b/>
        </w:rPr>
      </w:pPr>
    </w:p>
    <w:p w14:paraId="2DC352D2" w14:textId="77777777" w:rsidR="0057497E" w:rsidRPr="00FB3958" w:rsidRDefault="0057497E" w:rsidP="00992B0F">
      <w:pPr>
        <w:tabs>
          <w:tab w:val="left" w:pos="1440"/>
        </w:tabs>
        <w:ind w:firstLine="426"/>
        <w:jc w:val="both"/>
        <w:rPr>
          <w:b/>
        </w:rPr>
      </w:pPr>
      <w:r w:rsidRPr="00FB3958">
        <w:rPr>
          <w:b/>
        </w:rPr>
        <w:t>Uvodna določba</w:t>
      </w:r>
    </w:p>
    <w:p w14:paraId="394CFD4C" w14:textId="77777777" w:rsidR="0057497E" w:rsidRPr="00FB3958" w:rsidRDefault="0057497E" w:rsidP="00992B0F">
      <w:pPr>
        <w:tabs>
          <w:tab w:val="left" w:pos="1440"/>
        </w:tabs>
        <w:ind w:left="720" w:firstLine="426"/>
        <w:jc w:val="center"/>
      </w:pPr>
      <w:r w:rsidRPr="00FB3958">
        <w:t>1.člen</w:t>
      </w:r>
    </w:p>
    <w:p w14:paraId="599E14E0" w14:textId="77777777" w:rsidR="0057497E" w:rsidRPr="00FB3958" w:rsidRDefault="0057497E" w:rsidP="005B2746">
      <w:pPr>
        <w:tabs>
          <w:tab w:val="left" w:pos="1440"/>
        </w:tabs>
        <w:jc w:val="both"/>
        <w:rPr>
          <w:color w:val="FF0000"/>
        </w:rPr>
      </w:pPr>
      <w:r w:rsidRPr="00FB3958">
        <w:t xml:space="preserve">Pogodbeni stranki sklepata  pogodbo za izvedbo javnega naročila dobavo in montažo opreme za oksidacijo in mešanje blata v bazenih z aktivnim blatom centralne čistilne naprave, objavljenega na portalu javnih naročil pod številko </w:t>
      </w:r>
      <w:r w:rsidRPr="00C9554B">
        <w:t>JN …………………..z dne ………………..  skladno z 40 . členom Zakona o javnem naročanju  (Uradni</w:t>
      </w:r>
      <w:r w:rsidRPr="00C9554B">
        <w:rPr>
          <w:spacing w:val="-9"/>
        </w:rPr>
        <w:t xml:space="preserve"> </w:t>
      </w:r>
      <w:r w:rsidRPr="00C9554B">
        <w:t>list</w:t>
      </w:r>
      <w:r w:rsidRPr="00C9554B">
        <w:rPr>
          <w:spacing w:val="-9"/>
        </w:rPr>
        <w:t xml:space="preserve"> </w:t>
      </w:r>
      <w:r w:rsidRPr="00C9554B">
        <w:t>RS,</w:t>
      </w:r>
      <w:r w:rsidRPr="00C9554B">
        <w:rPr>
          <w:spacing w:val="-10"/>
        </w:rPr>
        <w:t xml:space="preserve"> </w:t>
      </w:r>
      <w:r w:rsidRPr="00C9554B">
        <w:t>št.</w:t>
      </w:r>
      <w:r w:rsidRPr="00C9554B">
        <w:rPr>
          <w:spacing w:val="-8"/>
        </w:rPr>
        <w:t xml:space="preserve"> </w:t>
      </w:r>
      <w:r w:rsidRPr="00C9554B">
        <w:t xml:space="preserve">91/15, 14/18, 121/21, 10/22 in 74/22 – </w:t>
      </w:r>
      <w:proofErr w:type="spellStart"/>
      <w:r w:rsidRPr="00C9554B">
        <w:t>odl</w:t>
      </w:r>
      <w:proofErr w:type="spellEnd"/>
      <w:r w:rsidRPr="00C9554B">
        <w:t xml:space="preserve"> US v</w:t>
      </w:r>
      <w:r w:rsidRPr="00C9554B">
        <w:rPr>
          <w:spacing w:val="-10"/>
        </w:rPr>
        <w:t xml:space="preserve"> </w:t>
      </w:r>
      <w:r w:rsidRPr="00C9554B">
        <w:t xml:space="preserve">nadaljevanju ZJN-3)  in na podlagi odločitve o oddaji naročila št. _____________z </w:t>
      </w:r>
      <w:r w:rsidRPr="00FB3958">
        <w:t>dne_____________.</w:t>
      </w:r>
    </w:p>
    <w:p w14:paraId="2093C9D1" w14:textId="77777777" w:rsidR="0057497E" w:rsidRPr="00FB3958" w:rsidRDefault="0057497E" w:rsidP="00992B0F">
      <w:pPr>
        <w:tabs>
          <w:tab w:val="left" w:pos="1440"/>
        </w:tabs>
        <w:ind w:firstLine="426"/>
        <w:jc w:val="both"/>
        <w:rPr>
          <w:b/>
        </w:rPr>
      </w:pPr>
    </w:p>
    <w:p w14:paraId="60B214BD" w14:textId="77777777" w:rsidR="0057497E" w:rsidRPr="00FB3958" w:rsidRDefault="0057497E" w:rsidP="005B2746">
      <w:pPr>
        <w:tabs>
          <w:tab w:val="left" w:pos="1440"/>
        </w:tabs>
        <w:jc w:val="both"/>
        <w:rPr>
          <w:bCs/>
        </w:rPr>
      </w:pPr>
      <w:r w:rsidRPr="00FB3958">
        <w:rPr>
          <w:bCs/>
        </w:rPr>
        <w:t xml:space="preserve">Sredstva so zagotovljena v proračunu občine Ajdovščina na </w:t>
      </w:r>
      <w:bookmarkStart w:id="92" w:name="_Hlk116385175"/>
      <w:r w:rsidRPr="00FB3958">
        <w:rPr>
          <w:bCs/>
        </w:rPr>
        <w:t>proračunski postavki</w:t>
      </w:r>
      <w:r>
        <w:rPr>
          <w:bCs/>
        </w:rPr>
        <w:t xml:space="preserve"> </w:t>
      </w:r>
      <w:r w:rsidRPr="00FB3958">
        <w:rPr>
          <w:bCs/>
        </w:rPr>
        <w:t>15073, konto 420402</w:t>
      </w:r>
      <w:r>
        <w:rPr>
          <w:bCs/>
        </w:rPr>
        <w:t xml:space="preserve"> </w:t>
      </w:r>
      <w:r w:rsidRPr="00FB3958">
        <w:rPr>
          <w:bCs/>
        </w:rPr>
        <w:t xml:space="preserve">NRP </w:t>
      </w:r>
      <w:r>
        <w:rPr>
          <w:bCs/>
        </w:rPr>
        <w:t>OB</w:t>
      </w:r>
      <w:r w:rsidRPr="00FB3958">
        <w:rPr>
          <w:bCs/>
        </w:rPr>
        <w:t>001-15-0037, IVT št. 0230-273</w:t>
      </w:r>
      <w:bookmarkEnd w:id="92"/>
    </w:p>
    <w:p w14:paraId="2AD2913F" w14:textId="77777777" w:rsidR="0057497E" w:rsidRPr="00FB3958" w:rsidRDefault="0057497E" w:rsidP="00992B0F">
      <w:pPr>
        <w:tabs>
          <w:tab w:val="left" w:pos="1440"/>
        </w:tabs>
        <w:ind w:firstLine="426"/>
        <w:jc w:val="both"/>
        <w:rPr>
          <w:b/>
        </w:rPr>
      </w:pPr>
    </w:p>
    <w:p w14:paraId="6181F1A2" w14:textId="77777777" w:rsidR="00646D70" w:rsidRDefault="00646D70" w:rsidP="00992B0F">
      <w:pPr>
        <w:tabs>
          <w:tab w:val="left" w:pos="1440"/>
        </w:tabs>
        <w:ind w:firstLine="426"/>
        <w:jc w:val="both"/>
        <w:rPr>
          <w:b/>
        </w:rPr>
      </w:pPr>
    </w:p>
    <w:p w14:paraId="4A650DCC" w14:textId="77777777" w:rsidR="00646D70" w:rsidRDefault="00646D70" w:rsidP="00992B0F">
      <w:pPr>
        <w:tabs>
          <w:tab w:val="left" w:pos="1440"/>
        </w:tabs>
        <w:ind w:firstLine="426"/>
        <w:jc w:val="both"/>
        <w:rPr>
          <w:b/>
        </w:rPr>
      </w:pPr>
    </w:p>
    <w:p w14:paraId="21761F36" w14:textId="77777777" w:rsidR="00646D70" w:rsidRDefault="00646D70" w:rsidP="00992B0F">
      <w:pPr>
        <w:tabs>
          <w:tab w:val="left" w:pos="1440"/>
        </w:tabs>
        <w:ind w:firstLine="426"/>
        <w:jc w:val="both"/>
        <w:rPr>
          <w:b/>
        </w:rPr>
      </w:pPr>
    </w:p>
    <w:p w14:paraId="2732D46C" w14:textId="77777777" w:rsidR="00646D70" w:rsidRDefault="00646D70" w:rsidP="00992B0F">
      <w:pPr>
        <w:tabs>
          <w:tab w:val="left" w:pos="1440"/>
        </w:tabs>
        <w:ind w:firstLine="426"/>
        <w:jc w:val="both"/>
        <w:rPr>
          <w:b/>
        </w:rPr>
      </w:pPr>
    </w:p>
    <w:p w14:paraId="3A4AC703" w14:textId="77777777" w:rsidR="00646D70" w:rsidRDefault="00646D70" w:rsidP="00992B0F">
      <w:pPr>
        <w:tabs>
          <w:tab w:val="left" w:pos="1440"/>
        </w:tabs>
        <w:ind w:firstLine="426"/>
        <w:jc w:val="both"/>
        <w:rPr>
          <w:b/>
        </w:rPr>
      </w:pPr>
    </w:p>
    <w:p w14:paraId="579B7D6A" w14:textId="77777777" w:rsidR="00646D70" w:rsidRDefault="00646D70" w:rsidP="00992B0F">
      <w:pPr>
        <w:tabs>
          <w:tab w:val="left" w:pos="1440"/>
        </w:tabs>
        <w:ind w:firstLine="426"/>
        <w:jc w:val="both"/>
        <w:rPr>
          <w:b/>
        </w:rPr>
      </w:pPr>
    </w:p>
    <w:p w14:paraId="6B1AD7A7" w14:textId="61C181C0" w:rsidR="0057497E" w:rsidRPr="00FB3958" w:rsidRDefault="0057497E" w:rsidP="00992B0F">
      <w:pPr>
        <w:tabs>
          <w:tab w:val="left" w:pos="1440"/>
        </w:tabs>
        <w:ind w:firstLine="426"/>
        <w:jc w:val="both"/>
        <w:rPr>
          <w:b/>
        </w:rPr>
      </w:pPr>
      <w:r w:rsidRPr="00FB3958">
        <w:rPr>
          <w:b/>
        </w:rPr>
        <w:t>Predmet pogodbe</w:t>
      </w:r>
    </w:p>
    <w:p w14:paraId="7FD02397" w14:textId="77777777" w:rsidR="0057497E" w:rsidRPr="00FB3958" w:rsidRDefault="0057497E" w:rsidP="00992B0F">
      <w:pPr>
        <w:tabs>
          <w:tab w:val="left" w:pos="1440"/>
        </w:tabs>
        <w:ind w:firstLine="426"/>
        <w:jc w:val="center"/>
      </w:pPr>
      <w:r w:rsidRPr="00FB3958">
        <w:t>2. člen</w:t>
      </w:r>
    </w:p>
    <w:p w14:paraId="6EF256DB" w14:textId="77777777" w:rsidR="0057497E" w:rsidRPr="00FB3958" w:rsidRDefault="0057497E" w:rsidP="00992B0F">
      <w:pPr>
        <w:tabs>
          <w:tab w:val="left" w:pos="1440"/>
        </w:tabs>
        <w:ind w:firstLine="426"/>
        <w:jc w:val="both"/>
      </w:pPr>
      <w:r w:rsidRPr="00FB3958">
        <w:t>S to pogodbo naročnik naroča, dobavitelj pa dobavi:</w:t>
      </w:r>
    </w:p>
    <w:p w14:paraId="5573C611" w14:textId="77777777" w:rsidR="005B2746" w:rsidRDefault="0057497E" w:rsidP="00992B0F">
      <w:pPr>
        <w:ind w:firstLine="426"/>
        <w:jc w:val="both"/>
        <w:rPr>
          <w:b/>
        </w:rPr>
      </w:pPr>
      <w:r w:rsidRPr="00FB3958">
        <w:rPr>
          <w:b/>
        </w:rPr>
        <w:t xml:space="preserve">• Opremo za črpanje aktivnega blata iz oksidacijskih bazenov, opremo za vpihovanje kisika v izčrpano blato in </w:t>
      </w:r>
      <w:r w:rsidR="005B2746">
        <w:rPr>
          <w:b/>
        </w:rPr>
        <w:t xml:space="preserve">  </w:t>
      </w:r>
    </w:p>
    <w:p w14:paraId="61FB0B43" w14:textId="5C94D9C8" w:rsidR="0057497E" w:rsidRPr="00FB3958" w:rsidRDefault="0057497E" w:rsidP="00992B0F">
      <w:pPr>
        <w:ind w:firstLine="426"/>
        <w:jc w:val="both"/>
        <w:rPr>
          <w:b/>
        </w:rPr>
      </w:pPr>
      <w:r w:rsidRPr="00FB3958">
        <w:rPr>
          <w:b/>
        </w:rPr>
        <w:t>injiciranje oksidiranega blata nazaj v oksidacijske bazene za biološko čiščenje</w:t>
      </w:r>
    </w:p>
    <w:p w14:paraId="76EC0558" w14:textId="77777777" w:rsidR="0057497E" w:rsidRPr="00FB3958" w:rsidRDefault="0057497E" w:rsidP="00992B0F">
      <w:pPr>
        <w:ind w:firstLine="426"/>
        <w:jc w:val="both"/>
        <w:rPr>
          <w:bCs/>
        </w:rPr>
      </w:pPr>
      <w:r w:rsidRPr="00FB3958">
        <w:rPr>
          <w:bCs/>
        </w:rPr>
        <w:t xml:space="preserve"> V skladu z :</w:t>
      </w:r>
    </w:p>
    <w:p w14:paraId="5795F269" w14:textId="77777777" w:rsidR="0057497E" w:rsidRPr="00FB3958" w:rsidRDefault="0057497E" w:rsidP="00992B0F">
      <w:pPr>
        <w:widowControl/>
        <w:numPr>
          <w:ilvl w:val="0"/>
          <w:numId w:val="40"/>
        </w:numPr>
        <w:autoSpaceDE/>
        <w:autoSpaceDN/>
        <w:spacing w:line="276" w:lineRule="auto"/>
        <w:ind w:firstLine="426"/>
        <w:jc w:val="both"/>
        <w:rPr>
          <w:bCs/>
        </w:rPr>
      </w:pPr>
      <w:r w:rsidRPr="00FB3958">
        <w:rPr>
          <w:bCs/>
        </w:rPr>
        <w:t>dokumentacijo v zvezi z oddajo javnega naročila in njenimi prilogami</w:t>
      </w:r>
    </w:p>
    <w:p w14:paraId="2E818049" w14:textId="77777777" w:rsidR="0057497E" w:rsidRPr="00FB3958" w:rsidRDefault="0057497E" w:rsidP="00992B0F">
      <w:pPr>
        <w:widowControl/>
        <w:numPr>
          <w:ilvl w:val="0"/>
          <w:numId w:val="40"/>
        </w:numPr>
        <w:autoSpaceDE/>
        <w:autoSpaceDN/>
        <w:spacing w:line="276" w:lineRule="auto"/>
        <w:ind w:firstLine="426"/>
        <w:jc w:val="both"/>
        <w:rPr>
          <w:bCs/>
        </w:rPr>
      </w:pPr>
      <w:r w:rsidRPr="00FB3958">
        <w:rPr>
          <w:bCs/>
        </w:rPr>
        <w:t>ponudbo izvajalca št. ________________z dne _____________</w:t>
      </w:r>
    </w:p>
    <w:p w14:paraId="171CBD4C" w14:textId="38B7ECB2" w:rsidR="0057497E" w:rsidRPr="00FB3958" w:rsidRDefault="0057497E" w:rsidP="00E857A2">
      <w:pPr>
        <w:tabs>
          <w:tab w:val="left" w:pos="1728"/>
          <w:tab w:val="left" w:pos="7200"/>
        </w:tabs>
        <w:jc w:val="both"/>
        <w:rPr>
          <w:rFonts w:eastAsia="Times New Roman"/>
        </w:rPr>
      </w:pPr>
    </w:p>
    <w:p w14:paraId="39F0B8B7"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Dobavitelj opremo naročniku izroči v last in posest  ter opravi vse storitve (namestitev, zagon, usposabljanje </w:t>
      </w:r>
    </w:p>
    <w:p w14:paraId="6D7349F0"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naročnikovega osebja   itd.), kot je opredeljeno v dokumentaciji v zvezi z oddajo javnega naročila in v skladu s </w:t>
      </w:r>
    </w:p>
    <w:p w14:paraId="4496DC55" w14:textId="62EB06DD" w:rsidR="0057497E" w:rsidRPr="00FB3958" w:rsidRDefault="0057497E" w:rsidP="00992B0F">
      <w:pPr>
        <w:tabs>
          <w:tab w:val="left" w:pos="1728"/>
          <w:tab w:val="left" w:pos="7200"/>
        </w:tabs>
        <w:ind w:firstLine="426"/>
        <w:jc w:val="both"/>
        <w:rPr>
          <w:rFonts w:eastAsia="Times New Roman"/>
        </w:rPr>
      </w:pPr>
      <w:r w:rsidRPr="00FB3958">
        <w:rPr>
          <w:rFonts w:eastAsia="Times New Roman"/>
        </w:rPr>
        <w:t>ponudbo dobavitelja št. __________________</w:t>
      </w:r>
    </w:p>
    <w:p w14:paraId="6A8F8CE8" w14:textId="77777777" w:rsidR="0057497E" w:rsidRPr="00FB3958" w:rsidRDefault="0057497E" w:rsidP="00992B0F">
      <w:pPr>
        <w:tabs>
          <w:tab w:val="left" w:pos="1728"/>
          <w:tab w:val="left" w:pos="7200"/>
        </w:tabs>
        <w:ind w:firstLine="426"/>
        <w:jc w:val="both"/>
        <w:rPr>
          <w:rFonts w:eastAsia="Times New Roman"/>
        </w:rPr>
      </w:pPr>
    </w:p>
    <w:p w14:paraId="201D8CEE"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Oprema, ki je predmet dobave po tej pogodbi mora:</w:t>
      </w:r>
    </w:p>
    <w:p w14:paraId="28B44879" w14:textId="77777777" w:rsidR="0057497E" w:rsidRPr="00FB3958" w:rsidRDefault="0057497E" w:rsidP="00992B0F">
      <w:pPr>
        <w:pStyle w:val="Slog45"/>
        <w:ind w:firstLine="426"/>
        <w:rPr>
          <w:rFonts w:cs="Calibri Light"/>
        </w:rPr>
      </w:pPr>
      <w:r w:rsidRPr="00FB3958">
        <w:rPr>
          <w:rFonts w:cs="Calibri Light"/>
        </w:rPr>
        <w:t>biti nova in brezhibna, ter brez stvarnih in pravnih napak (kot npr. pridržek lastninske pravice, zastavna pravica…);</w:t>
      </w:r>
    </w:p>
    <w:p w14:paraId="274D24C6" w14:textId="77777777" w:rsidR="0057497E" w:rsidRPr="00FB3958" w:rsidRDefault="0057497E" w:rsidP="00992B0F">
      <w:pPr>
        <w:pStyle w:val="Slog45"/>
        <w:ind w:firstLine="426"/>
        <w:rPr>
          <w:rFonts w:cs="Calibri Light"/>
        </w:rPr>
      </w:pPr>
      <w:r w:rsidRPr="00FB3958">
        <w:rPr>
          <w:rFonts w:cs="Calibri Light"/>
        </w:rPr>
        <w:t xml:space="preserve">v celoti ustrezati tehničnim opisom, karakteristikam in specifikacijam, ter vsem ostalim pogojem iz dokumentacije v zvezi z oddajo predmetnega javnega naročila ter ponujeni kvaliteti kot izhaja iz ponudbe št. </w:t>
      </w:r>
    </w:p>
    <w:p w14:paraId="55887919" w14:textId="77777777" w:rsidR="0057497E" w:rsidRPr="00FB3958" w:rsidRDefault="0057497E" w:rsidP="00992B0F">
      <w:pPr>
        <w:pStyle w:val="Slog45"/>
        <w:numPr>
          <w:ilvl w:val="0"/>
          <w:numId w:val="0"/>
        </w:numPr>
        <w:ind w:firstLine="426"/>
        <w:rPr>
          <w:rFonts w:cs="Calibri Light"/>
        </w:rPr>
      </w:pPr>
    </w:p>
    <w:p w14:paraId="61B54AF6"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Dobavitelj je za dobavljeno opremo dolžan naročniku zagotoviti in predložiti navodila za uporabo in vzdrževanje v </w:t>
      </w:r>
      <w:r w:rsidR="005B2746">
        <w:rPr>
          <w:rFonts w:eastAsia="Times New Roman"/>
        </w:rPr>
        <w:t xml:space="preserve">  </w:t>
      </w:r>
    </w:p>
    <w:p w14:paraId="6F9AA49F" w14:textId="62BC0268" w:rsidR="0057497E" w:rsidRPr="00FB3958" w:rsidRDefault="0057497E" w:rsidP="00992B0F">
      <w:pPr>
        <w:tabs>
          <w:tab w:val="left" w:pos="1728"/>
          <w:tab w:val="left" w:pos="7200"/>
        </w:tabs>
        <w:ind w:firstLine="426"/>
        <w:jc w:val="both"/>
        <w:rPr>
          <w:rFonts w:eastAsia="Times New Roman"/>
        </w:rPr>
      </w:pPr>
      <w:r w:rsidRPr="00FB3958">
        <w:rPr>
          <w:rFonts w:eastAsia="Times New Roman"/>
        </w:rPr>
        <w:t>slovenskem jeziku. V kolikor ta ne obstaja, jih je dolžan dobavitelj zagotoviti na lastne stroške.</w:t>
      </w:r>
    </w:p>
    <w:p w14:paraId="034595FC" w14:textId="77777777" w:rsidR="005B2746" w:rsidRDefault="005B2746" w:rsidP="00992B0F">
      <w:pPr>
        <w:tabs>
          <w:tab w:val="left" w:pos="1728"/>
          <w:tab w:val="left" w:pos="7200"/>
        </w:tabs>
        <w:ind w:firstLine="426"/>
        <w:jc w:val="both"/>
        <w:rPr>
          <w:rFonts w:eastAsia="Times New Roman"/>
        </w:rPr>
      </w:pPr>
    </w:p>
    <w:p w14:paraId="25D3AF10" w14:textId="77777777" w:rsidR="005B2746" w:rsidRDefault="0057497E" w:rsidP="00992B0F">
      <w:pPr>
        <w:tabs>
          <w:tab w:val="left" w:pos="1728"/>
          <w:tab w:val="left" w:pos="7200"/>
        </w:tabs>
        <w:ind w:firstLine="426"/>
        <w:jc w:val="both"/>
        <w:rPr>
          <w:rFonts w:eastAsia="Times New Roman"/>
        </w:rPr>
      </w:pPr>
      <w:r w:rsidRPr="00C9554B">
        <w:rPr>
          <w:rFonts w:eastAsia="Times New Roman"/>
        </w:rPr>
        <w:t>Naročena oprema mora biti dobavljena DDP na  lokacijo</w:t>
      </w:r>
      <w:r w:rsidR="003F507D" w:rsidRPr="00C9554B">
        <w:rPr>
          <w:rFonts w:eastAsia="Times New Roman"/>
        </w:rPr>
        <w:t xml:space="preserve"> Centralna čistilna naprava Ajdovščina, Ustje 1b, 5270 </w:t>
      </w:r>
    </w:p>
    <w:p w14:paraId="15608C1F" w14:textId="0309B0E3" w:rsidR="0057497E" w:rsidRPr="00C9554B" w:rsidRDefault="003F507D" w:rsidP="00992B0F">
      <w:pPr>
        <w:tabs>
          <w:tab w:val="left" w:pos="1728"/>
          <w:tab w:val="left" w:pos="7200"/>
        </w:tabs>
        <w:ind w:firstLine="426"/>
        <w:jc w:val="both"/>
        <w:rPr>
          <w:rFonts w:eastAsia="Times New Roman"/>
        </w:rPr>
      </w:pPr>
      <w:r w:rsidRPr="00C9554B">
        <w:rPr>
          <w:rFonts w:eastAsia="Times New Roman"/>
        </w:rPr>
        <w:t xml:space="preserve">Ajdovščina. </w:t>
      </w:r>
    </w:p>
    <w:p w14:paraId="33EC2E85" w14:textId="77777777" w:rsidR="0057497E" w:rsidRPr="00FB3958" w:rsidRDefault="0057497E" w:rsidP="00992B0F">
      <w:pPr>
        <w:pStyle w:val="Slog45"/>
        <w:numPr>
          <w:ilvl w:val="0"/>
          <w:numId w:val="0"/>
        </w:numPr>
        <w:ind w:firstLine="426"/>
        <w:rPr>
          <w:rFonts w:cs="Calibri Light"/>
        </w:rPr>
      </w:pPr>
    </w:p>
    <w:p w14:paraId="06C17312"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 xml:space="preserve">Dobavitelj je dolžan obvestiti naročnika o nameravani dobavi  opreme, ki je predmet te pogodbe najmanj ___________delovne dneve pred njeno dobavo. </w:t>
      </w:r>
    </w:p>
    <w:p w14:paraId="46682958" w14:textId="77777777" w:rsidR="0057497E" w:rsidRPr="00FB3958" w:rsidRDefault="0057497E" w:rsidP="00992B0F">
      <w:pPr>
        <w:ind w:firstLine="426"/>
        <w:jc w:val="both"/>
        <w:rPr>
          <w:b/>
        </w:rPr>
      </w:pPr>
    </w:p>
    <w:p w14:paraId="2506EA77" w14:textId="77777777" w:rsidR="0057497E" w:rsidRPr="00FB3958" w:rsidRDefault="0057497E" w:rsidP="00992B0F">
      <w:pPr>
        <w:tabs>
          <w:tab w:val="left" w:pos="1440"/>
        </w:tabs>
        <w:ind w:firstLine="426"/>
        <w:jc w:val="both"/>
        <w:rPr>
          <w:b/>
        </w:rPr>
      </w:pPr>
    </w:p>
    <w:p w14:paraId="155D9460" w14:textId="77777777" w:rsidR="0057497E" w:rsidRPr="00FB3958" w:rsidRDefault="0057497E" w:rsidP="00992B0F">
      <w:pPr>
        <w:tabs>
          <w:tab w:val="left" w:pos="1440"/>
        </w:tabs>
        <w:ind w:firstLine="426"/>
        <w:jc w:val="both"/>
        <w:rPr>
          <w:b/>
        </w:rPr>
      </w:pPr>
      <w:r w:rsidRPr="00FB3958">
        <w:rPr>
          <w:b/>
        </w:rPr>
        <w:t>Kakovost dela</w:t>
      </w:r>
    </w:p>
    <w:p w14:paraId="4211E2BE" w14:textId="77777777" w:rsidR="0057497E" w:rsidRPr="00FB3958" w:rsidRDefault="0057497E" w:rsidP="00992B0F">
      <w:pPr>
        <w:tabs>
          <w:tab w:val="left" w:pos="1440"/>
        </w:tabs>
        <w:ind w:firstLine="426"/>
        <w:jc w:val="center"/>
      </w:pPr>
      <w:r w:rsidRPr="00FB3958">
        <w:t>3. člen</w:t>
      </w:r>
    </w:p>
    <w:p w14:paraId="41BCD3BC" w14:textId="77777777" w:rsidR="005B2746" w:rsidRDefault="0057497E" w:rsidP="00992B0F">
      <w:pPr>
        <w:tabs>
          <w:tab w:val="left" w:pos="1440"/>
        </w:tabs>
        <w:ind w:firstLine="426"/>
        <w:jc w:val="both"/>
      </w:pPr>
      <w:r w:rsidRPr="00FB3958">
        <w:t xml:space="preserve">Dobavitelj zagotavlja, da dobavljena oprema ustreza standardom, normam, veljavnim predpisom in zahtevam </w:t>
      </w:r>
    </w:p>
    <w:p w14:paraId="433471E2" w14:textId="7AE86D7A" w:rsidR="0057497E" w:rsidRPr="00FB3958" w:rsidRDefault="0057497E" w:rsidP="00992B0F">
      <w:pPr>
        <w:tabs>
          <w:tab w:val="left" w:pos="1440"/>
        </w:tabs>
        <w:ind w:firstLine="426"/>
        <w:jc w:val="both"/>
      </w:pPr>
      <w:r w:rsidRPr="00FB3958">
        <w:t>naročila. Deli, ki niso podvrženi standardom, morajo biti prve kvalitete.</w:t>
      </w:r>
    </w:p>
    <w:p w14:paraId="4E01C34B" w14:textId="77777777" w:rsidR="0057497E" w:rsidRPr="00FB3958" w:rsidRDefault="0057497E" w:rsidP="00992B0F">
      <w:pPr>
        <w:tabs>
          <w:tab w:val="left" w:pos="1440"/>
        </w:tabs>
        <w:ind w:firstLine="426"/>
        <w:jc w:val="both"/>
      </w:pPr>
    </w:p>
    <w:p w14:paraId="04025114" w14:textId="77777777" w:rsidR="005B2746" w:rsidRDefault="0057497E" w:rsidP="00992B0F">
      <w:pPr>
        <w:tabs>
          <w:tab w:val="left" w:pos="1440"/>
        </w:tabs>
        <w:ind w:firstLine="426"/>
        <w:jc w:val="both"/>
      </w:pPr>
      <w:r w:rsidRPr="00FB3958">
        <w:t>Poskusno obratovanje delovanja opreme traja tri mesece od dneva zagona.</w:t>
      </w:r>
      <w:r>
        <w:t xml:space="preserve"> </w:t>
      </w:r>
      <w:r w:rsidRPr="004E1A83">
        <w:t xml:space="preserve">Za dan zagona se naredi zapisnik o </w:t>
      </w:r>
    </w:p>
    <w:p w14:paraId="0DB6DB68" w14:textId="77777777" w:rsidR="005B2746" w:rsidRDefault="0057497E" w:rsidP="00992B0F">
      <w:pPr>
        <w:tabs>
          <w:tab w:val="left" w:pos="1440"/>
        </w:tabs>
        <w:ind w:firstLine="426"/>
        <w:jc w:val="both"/>
      </w:pPr>
      <w:r w:rsidRPr="004E1A83">
        <w:t xml:space="preserve">zagonu, ki mora vsebovati morebitne pomanjkljivosti ter rok za njihovo odpravo. Poskusno obdobje se lahko na </w:t>
      </w:r>
    </w:p>
    <w:p w14:paraId="529C14D1" w14:textId="77777777" w:rsidR="005B2746" w:rsidRDefault="0057497E" w:rsidP="00992B0F">
      <w:pPr>
        <w:tabs>
          <w:tab w:val="left" w:pos="1440"/>
        </w:tabs>
        <w:ind w:firstLine="426"/>
        <w:jc w:val="both"/>
      </w:pPr>
      <w:r w:rsidRPr="004E1A83">
        <w:t xml:space="preserve">predlog katerekoli od pogodbenih strank podaljša za največ tri mesece. Po poteku poskusnega obdobja bo naročnik </w:t>
      </w:r>
    </w:p>
    <w:p w14:paraId="34ADE612" w14:textId="3B0BE6A5" w:rsidR="0057497E" w:rsidRPr="00FB3958" w:rsidRDefault="0057497E" w:rsidP="00992B0F">
      <w:pPr>
        <w:tabs>
          <w:tab w:val="left" w:pos="1440"/>
        </w:tabs>
        <w:ind w:firstLine="426"/>
        <w:jc w:val="both"/>
      </w:pPr>
      <w:r w:rsidRPr="004E1A83">
        <w:t xml:space="preserve">preverjal kakovost in </w:t>
      </w:r>
      <w:r w:rsidRPr="00FB3958">
        <w:t xml:space="preserve">učinkovitost opreme z izvedbo prevzemnega testa. </w:t>
      </w:r>
    </w:p>
    <w:p w14:paraId="0E600181" w14:textId="77777777" w:rsidR="0057497E" w:rsidRPr="00FB3958" w:rsidRDefault="0057497E" w:rsidP="00992B0F">
      <w:pPr>
        <w:tabs>
          <w:tab w:val="left" w:pos="1440"/>
        </w:tabs>
        <w:ind w:firstLine="426"/>
        <w:jc w:val="both"/>
      </w:pPr>
    </w:p>
    <w:p w14:paraId="142677D9" w14:textId="77777777" w:rsidR="0057497E" w:rsidRPr="00FB3958" w:rsidRDefault="0057497E" w:rsidP="00992B0F">
      <w:pPr>
        <w:tabs>
          <w:tab w:val="left" w:pos="1440"/>
        </w:tabs>
        <w:ind w:firstLine="426"/>
        <w:jc w:val="both"/>
      </w:pPr>
      <w:r w:rsidRPr="00FB3958">
        <w:t xml:space="preserve">Način preverjanja: </w:t>
      </w:r>
    </w:p>
    <w:p w14:paraId="22D08C56" w14:textId="77777777" w:rsidR="0057497E" w:rsidRPr="00FB3958" w:rsidRDefault="0057497E" w:rsidP="00992B0F">
      <w:pPr>
        <w:pStyle w:val="Slog45"/>
        <w:ind w:firstLine="426"/>
        <w:rPr>
          <w:rFonts w:cs="Calibri Light"/>
        </w:rPr>
      </w:pPr>
      <w:r w:rsidRPr="00FB3958">
        <w:rPr>
          <w:rFonts w:cs="Calibri Light"/>
        </w:rPr>
        <w:t xml:space="preserve">naročnik in izvajalec se dogovorita za čas izvajanja prevzemnega testa, ki bo trajal pet dni zaporedoma in na katerem se bo preverjala učinkovitost sistema. </w:t>
      </w:r>
    </w:p>
    <w:p w14:paraId="35A4842D" w14:textId="77777777" w:rsidR="0057497E" w:rsidRPr="00FB3958" w:rsidRDefault="0057497E" w:rsidP="00992B0F">
      <w:pPr>
        <w:pStyle w:val="Slog45"/>
        <w:ind w:firstLine="426"/>
        <w:rPr>
          <w:rFonts w:cs="Calibri Light"/>
        </w:rPr>
      </w:pPr>
      <w:r w:rsidRPr="00FB3958">
        <w:rPr>
          <w:rFonts w:cs="Calibri Light"/>
        </w:rPr>
        <w:t>ob maksimalnih vhodnih obremenitvah, ki so navedene v razpisnih pogojih, se bo preverjalo v razpisu zahtevane izhodne pogoje;</w:t>
      </w:r>
    </w:p>
    <w:p w14:paraId="036F9063" w14:textId="77777777" w:rsidR="0057497E" w:rsidRPr="00FB3958" w:rsidRDefault="0057497E" w:rsidP="00992B0F">
      <w:pPr>
        <w:pStyle w:val="Slog45"/>
        <w:ind w:firstLine="426"/>
        <w:rPr>
          <w:rFonts w:cs="Calibri Light"/>
        </w:rPr>
      </w:pPr>
      <w:r w:rsidRPr="00FB3958">
        <w:rPr>
          <w:rFonts w:cs="Calibri Light"/>
        </w:rPr>
        <w:t>prevzemni test bo uspešno opravljen, če bo učinkovitost dosežena vseh pet dni trajanja prevzemnega testa;</w:t>
      </w:r>
    </w:p>
    <w:p w14:paraId="6A02D7DD" w14:textId="77777777" w:rsidR="0057497E" w:rsidRPr="00FB3958" w:rsidRDefault="0057497E" w:rsidP="00992B0F">
      <w:pPr>
        <w:pStyle w:val="Slog45"/>
        <w:ind w:firstLine="426"/>
        <w:rPr>
          <w:rFonts w:cs="Calibri Light"/>
        </w:rPr>
      </w:pPr>
      <w:r w:rsidRPr="00FB3958">
        <w:rPr>
          <w:rFonts w:cs="Calibri Light"/>
        </w:rPr>
        <w:t xml:space="preserve">v kolikor v roku 6 mesecev od </w:t>
      </w:r>
      <w:r>
        <w:rPr>
          <w:rFonts w:cs="Calibri Light"/>
        </w:rPr>
        <w:t>zagona</w:t>
      </w:r>
      <w:r w:rsidRPr="00FB3958">
        <w:rPr>
          <w:rFonts w:cs="Calibri Light"/>
        </w:rPr>
        <w:t xml:space="preserve"> opreme take obremenitve na vhodu ne bodo dosežene, bo naročnik opremo prevzel na bazi preverjanja učinkovitosti ob doseženih največjih trenutnih obremenitvah</w:t>
      </w:r>
      <w:r>
        <w:rPr>
          <w:rFonts w:cs="Calibri Light"/>
        </w:rPr>
        <w:t>;</w:t>
      </w:r>
    </w:p>
    <w:p w14:paraId="0A203871" w14:textId="03271D1C" w:rsidR="0057497E" w:rsidRDefault="0057497E" w:rsidP="00992B0F">
      <w:pPr>
        <w:pStyle w:val="Slog45"/>
        <w:ind w:firstLine="426"/>
        <w:rPr>
          <w:rFonts w:cs="Calibri Light"/>
        </w:rPr>
      </w:pPr>
      <w:r w:rsidRPr="00FB3958">
        <w:rPr>
          <w:rFonts w:cs="Calibri Light"/>
        </w:rPr>
        <w:t>po zaključenem poskusnem obdobju pogodbeni stranki podpišeta zapisnik. V kolikor bo po poskusnem obdobju oprema dosegla predpisano učinkovitost in jo bo naročnik prevzel,  pogodbeni stranki podpišeta prevzemni zapisnik, v nasprotnem primeru, v kolikor bo oprema nepravilno delovala in bo sistem neučinkovit pa bo naročnik opremo zavrnil. Pogodbeni stranki bosta podpisali zapisnik o vračilu opreme</w:t>
      </w:r>
      <w:r>
        <w:rPr>
          <w:rFonts w:cs="Calibri Light"/>
        </w:rPr>
        <w:t>;</w:t>
      </w:r>
    </w:p>
    <w:p w14:paraId="0E94673C" w14:textId="6E4914C8" w:rsidR="00646D70" w:rsidRDefault="00646D70" w:rsidP="00992B0F">
      <w:pPr>
        <w:pStyle w:val="Slog45"/>
        <w:numPr>
          <w:ilvl w:val="0"/>
          <w:numId w:val="0"/>
        </w:numPr>
        <w:ind w:left="360" w:firstLine="426"/>
        <w:rPr>
          <w:rFonts w:cs="Calibri Light"/>
        </w:rPr>
      </w:pPr>
    </w:p>
    <w:p w14:paraId="04AF1F0B" w14:textId="4D468924" w:rsidR="00646D70" w:rsidRDefault="00646D70" w:rsidP="00992B0F">
      <w:pPr>
        <w:pStyle w:val="Slog45"/>
        <w:numPr>
          <w:ilvl w:val="0"/>
          <w:numId w:val="0"/>
        </w:numPr>
        <w:ind w:left="360" w:firstLine="426"/>
        <w:rPr>
          <w:rFonts w:cs="Calibri Light"/>
        </w:rPr>
      </w:pPr>
    </w:p>
    <w:p w14:paraId="260800FF" w14:textId="77777777" w:rsidR="00646D70" w:rsidRPr="00FB3958" w:rsidRDefault="00646D70" w:rsidP="00992B0F">
      <w:pPr>
        <w:pStyle w:val="Slog45"/>
        <w:numPr>
          <w:ilvl w:val="0"/>
          <w:numId w:val="0"/>
        </w:numPr>
        <w:ind w:left="360" w:firstLine="426"/>
        <w:rPr>
          <w:rFonts w:cs="Calibri Light"/>
        </w:rPr>
      </w:pPr>
    </w:p>
    <w:p w14:paraId="112203E5" w14:textId="79417C75" w:rsidR="0057497E" w:rsidRDefault="0057497E" w:rsidP="00992B0F">
      <w:pPr>
        <w:pStyle w:val="Slog45"/>
        <w:ind w:firstLine="426"/>
        <w:rPr>
          <w:rFonts w:cs="Calibri Light"/>
        </w:rPr>
      </w:pPr>
      <w:r w:rsidRPr="00FB3958">
        <w:rPr>
          <w:rFonts w:cs="Calibri Light"/>
        </w:rPr>
        <w:t xml:space="preserve">v primeru </w:t>
      </w:r>
      <w:r w:rsidRPr="00AF0B06">
        <w:rPr>
          <w:rFonts w:cs="Calibri Light"/>
        </w:rPr>
        <w:t xml:space="preserve">nepravilnosti, nekvalitetnih delov ali neučinkovitosti sistema ima naročnik pravico zavrniti prevzem in se ob tem podpiše zapisnik za vračilo opreme. </w:t>
      </w:r>
      <w:r w:rsidR="00AF0B06" w:rsidRPr="00AF0B06">
        <w:rPr>
          <w:rFonts w:cs="Calibri Light"/>
        </w:rPr>
        <w:t xml:space="preserve">V primeru </w:t>
      </w:r>
      <w:r w:rsidRPr="00AF0B06">
        <w:rPr>
          <w:rFonts w:cs="Calibri Light"/>
        </w:rPr>
        <w:t xml:space="preserve">zavrnitve, je dobavitelj dolžan opremo na svoje stroške demontirati in prevzeti. Naročnik dobavitelju ni dolžan plačati opreme in nobenih stroškov povezanih z montažo </w:t>
      </w:r>
      <w:r w:rsidRPr="00FB3958">
        <w:rPr>
          <w:rFonts w:cs="Calibri Light"/>
        </w:rPr>
        <w:t>in poskusnim obratovanjem opreme</w:t>
      </w:r>
      <w:r>
        <w:rPr>
          <w:rFonts w:cs="Calibri Light"/>
        </w:rPr>
        <w:t>;</w:t>
      </w:r>
    </w:p>
    <w:p w14:paraId="60FC2E8C" w14:textId="77777777" w:rsidR="0057497E" w:rsidRPr="00AF0B06" w:rsidRDefault="0057497E" w:rsidP="00992B0F">
      <w:pPr>
        <w:pStyle w:val="Slog45"/>
        <w:ind w:firstLine="426"/>
        <w:rPr>
          <w:rFonts w:cs="Calibri Light"/>
        </w:rPr>
      </w:pPr>
      <w:r w:rsidRPr="00AF0B06">
        <w:rPr>
          <w:rFonts w:cs="Calibri Light"/>
        </w:rPr>
        <w:t>v primeru, da zahtevana učinkovitost ni dosežena iz razlogov na strani naročnika, ta nima pravice zavrniti prevzema in se šteje, da je učinkovitost dosežena;</w:t>
      </w:r>
    </w:p>
    <w:p w14:paraId="4592A034" w14:textId="3ED15EE2" w:rsidR="0057497E" w:rsidRPr="00FB3958" w:rsidRDefault="0057497E" w:rsidP="00992B0F">
      <w:pPr>
        <w:pStyle w:val="Slog45"/>
        <w:ind w:firstLine="426"/>
        <w:rPr>
          <w:rFonts w:cs="Calibri Light"/>
        </w:rPr>
      </w:pPr>
      <w:r w:rsidRPr="00FB3958">
        <w:rPr>
          <w:rFonts w:cs="Calibri Light"/>
        </w:rPr>
        <w:t>Stroške porabljenega kisika</w:t>
      </w:r>
      <w:r w:rsidR="009D6A17">
        <w:rPr>
          <w:rFonts w:cs="Calibri Light"/>
        </w:rPr>
        <w:t xml:space="preserve"> in </w:t>
      </w:r>
      <w:r w:rsidRPr="00FB3958">
        <w:rPr>
          <w:rFonts w:cs="Calibri Light"/>
        </w:rPr>
        <w:t>drugih energentov</w:t>
      </w:r>
      <w:r w:rsidRPr="00AF0B06">
        <w:rPr>
          <w:rFonts w:cs="Calibri Light"/>
        </w:rPr>
        <w:t xml:space="preserve">, ki so nastali med montažo in poskusnim obdobjem nosi naročnik , oziroma oseba na strani naročnika, </w:t>
      </w:r>
      <w:proofErr w:type="spellStart"/>
      <w:r w:rsidRPr="00AF0B06">
        <w:rPr>
          <w:rFonts w:cs="Calibri Light"/>
        </w:rPr>
        <w:t>t.j</w:t>
      </w:r>
      <w:proofErr w:type="spellEnd"/>
      <w:r w:rsidRPr="00AF0B06">
        <w:rPr>
          <w:rFonts w:cs="Calibri Light"/>
        </w:rPr>
        <w:t xml:space="preserve">. Komunalno </w:t>
      </w:r>
      <w:r w:rsidRPr="00FB3958">
        <w:rPr>
          <w:rFonts w:cs="Calibri Light"/>
        </w:rPr>
        <w:t>stanovanjska družba d.o.o. Ajdovščina, ki je upravitelj čistilne naprave</w:t>
      </w:r>
      <w:r>
        <w:rPr>
          <w:rFonts w:cs="Calibri Light"/>
        </w:rPr>
        <w:t>;</w:t>
      </w:r>
    </w:p>
    <w:p w14:paraId="2518C196" w14:textId="77777777" w:rsidR="0057497E" w:rsidRPr="00FB3958" w:rsidRDefault="0057497E" w:rsidP="00992B0F">
      <w:pPr>
        <w:pStyle w:val="Slog45"/>
        <w:ind w:firstLine="426"/>
        <w:rPr>
          <w:rFonts w:cs="Calibri Light"/>
        </w:rPr>
      </w:pPr>
      <w:r w:rsidRPr="00FB3958">
        <w:rPr>
          <w:rFonts w:cs="Calibri Light"/>
        </w:rPr>
        <w:t xml:space="preserve">Naročnik je dolžan z opremo ravnati kot dober gospodar in v celoti odgovarja za škodo nastalo po njegovi krivdi. </w:t>
      </w:r>
    </w:p>
    <w:p w14:paraId="41C7510A" w14:textId="77777777" w:rsidR="0057497E" w:rsidRPr="00FB3958" w:rsidRDefault="0057497E" w:rsidP="00992B0F">
      <w:pPr>
        <w:tabs>
          <w:tab w:val="left" w:pos="1440"/>
        </w:tabs>
        <w:ind w:firstLine="426"/>
        <w:jc w:val="both"/>
      </w:pPr>
    </w:p>
    <w:p w14:paraId="0DFE2BD3" w14:textId="77777777" w:rsidR="005B2746" w:rsidRDefault="0057497E" w:rsidP="00992B0F">
      <w:pPr>
        <w:tabs>
          <w:tab w:val="left" w:pos="1440"/>
        </w:tabs>
        <w:ind w:firstLine="426"/>
        <w:jc w:val="both"/>
      </w:pPr>
      <w:r w:rsidRPr="00FB3958">
        <w:t>Predmet naročila so tudi</w:t>
      </w:r>
      <w:r>
        <w:t xml:space="preserve"> m</w:t>
      </w:r>
      <w:r w:rsidRPr="00FB3958">
        <w:t xml:space="preserve">ontaža, zagon, usposabljanje naročnikovega osebja in svetovanje naročniku glede </w:t>
      </w:r>
    </w:p>
    <w:p w14:paraId="167CB34B" w14:textId="48D77DB4" w:rsidR="0057497E" w:rsidRPr="009651D8" w:rsidRDefault="0057497E" w:rsidP="00992B0F">
      <w:pPr>
        <w:tabs>
          <w:tab w:val="left" w:pos="1440"/>
        </w:tabs>
        <w:ind w:firstLine="426"/>
        <w:jc w:val="both"/>
      </w:pPr>
      <w:r w:rsidRPr="00FB3958">
        <w:t xml:space="preserve">delovanja opreme. </w:t>
      </w:r>
      <w:r w:rsidRPr="009651D8">
        <w:t>Dobavitelj je dolžan izvesti usposabljanje najkasneje v roku 5 delovnih dni od zagona opreme.</w:t>
      </w:r>
    </w:p>
    <w:p w14:paraId="4730D2DE" w14:textId="183D1FCA" w:rsidR="0057497E" w:rsidRPr="00FB3958" w:rsidRDefault="0057497E" w:rsidP="00992B0F">
      <w:pPr>
        <w:tabs>
          <w:tab w:val="left" w:pos="1440"/>
        </w:tabs>
        <w:ind w:firstLine="426"/>
        <w:jc w:val="both"/>
        <w:rPr>
          <w:b/>
          <w:color w:val="2E74B5"/>
        </w:rPr>
      </w:pPr>
    </w:p>
    <w:p w14:paraId="72D5A804" w14:textId="77777777" w:rsidR="0057497E" w:rsidRPr="00FB3958" w:rsidRDefault="0057497E" w:rsidP="00992B0F">
      <w:pPr>
        <w:tabs>
          <w:tab w:val="left" w:pos="1440"/>
        </w:tabs>
        <w:ind w:firstLine="426"/>
        <w:jc w:val="both"/>
      </w:pPr>
      <w:r w:rsidRPr="00FB3958">
        <w:rPr>
          <w:b/>
        </w:rPr>
        <w:t>Pogodbene cene</w:t>
      </w:r>
    </w:p>
    <w:p w14:paraId="099BA6FB" w14:textId="77777777" w:rsidR="0057497E" w:rsidRPr="00FB3958" w:rsidRDefault="0057497E" w:rsidP="00992B0F">
      <w:pPr>
        <w:tabs>
          <w:tab w:val="left" w:pos="1440"/>
        </w:tabs>
        <w:ind w:firstLine="426"/>
        <w:jc w:val="center"/>
      </w:pPr>
      <w:r w:rsidRPr="00FB3958">
        <w:t>4.člen</w:t>
      </w:r>
    </w:p>
    <w:p w14:paraId="45B1D025" w14:textId="77777777" w:rsidR="005B2746" w:rsidRDefault="0057497E" w:rsidP="00992B0F">
      <w:pPr>
        <w:tabs>
          <w:tab w:val="left" w:pos="3744"/>
        </w:tabs>
        <w:ind w:firstLine="426"/>
        <w:jc w:val="both"/>
        <w:rPr>
          <w:b/>
        </w:rPr>
      </w:pPr>
      <w:r w:rsidRPr="00FB3958">
        <w:t xml:space="preserve">1. Skupna vrednost za opremo za oksidacijo in mešanje blata po tej pogodbi znaša </w:t>
      </w:r>
      <w:r w:rsidRPr="00FB3958">
        <w:rPr>
          <w:b/>
        </w:rPr>
        <w:t xml:space="preserve">__________________ EUR </w:t>
      </w:r>
    </w:p>
    <w:p w14:paraId="336192AC" w14:textId="6AE3F16D" w:rsidR="0057497E" w:rsidRPr="00FB3958" w:rsidRDefault="0057497E" w:rsidP="00992B0F">
      <w:pPr>
        <w:tabs>
          <w:tab w:val="left" w:pos="3744"/>
        </w:tabs>
        <w:ind w:firstLine="426"/>
        <w:jc w:val="both"/>
      </w:pPr>
      <w:r w:rsidRPr="00FB3958">
        <w:rPr>
          <w:b/>
        </w:rPr>
        <w:t>skladno s ponudbo št. _____________ z dne _______________</w:t>
      </w:r>
    </w:p>
    <w:p w14:paraId="41449FC2" w14:textId="77777777" w:rsidR="0057497E" w:rsidRPr="00FB3958" w:rsidRDefault="0057497E" w:rsidP="00992B0F">
      <w:pPr>
        <w:tabs>
          <w:tab w:val="left" w:pos="3744"/>
        </w:tabs>
        <w:ind w:firstLine="426"/>
      </w:pPr>
    </w:p>
    <w:p w14:paraId="00B1B610" w14:textId="77777777" w:rsidR="0057497E" w:rsidRPr="00FB3958" w:rsidRDefault="0057497E" w:rsidP="00992B0F">
      <w:pPr>
        <w:tabs>
          <w:tab w:val="left" w:pos="3744"/>
        </w:tabs>
        <w:ind w:firstLine="426"/>
      </w:pPr>
      <w:r w:rsidRPr="00FB3958">
        <w:t xml:space="preserve">(z besedo ____________________________________ in _____/100).          </w:t>
      </w:r>
    </w:p>
    <w:p w14:paraId="3CA23C75" w14:textId="77777777" w:rsidR="0057497E" w:rsidRPr="00FB3958" w:rsidRDefault="0057497E" w:rsidP="00992B0F">
      <w:pPr>
        <w:tabs>
          <w:tab w:val="left" w:pos="3744"/>
        </w:tabs>
        <w:ind w:firstLine="426"/>
      </w:pPr>
      <w:r w:rsidRPr="00FB3958">
        <w:t xml:space="preserve">                                                                     </w:t>
      </w:r>
    </w:p>
    <w:p w14:paraId="36F63AA2" w14:textId="77777777" w:rsidR="0057497E" w:rsidRPr="00FB3958" w:rsidRDefault="0057497E" w:rsidP="00992B0F">
      <w:pPr>
        <w:tabs>
          <w:tab w:val="left" w:pos="3744"/>
        </w:tabs>
        <w:ind w:firstLine="426"/>
        <w:jc w:val="both"/>
      </w:pPr>
      <w:r w:rsidRPr="00FB3958">
        <w:t xml:space="preserve">V pogodbeni ceni je vključen DDV, ki znaša </w:t>
      </w:r>
      <w:r w:rsidRPr="00FB3958">
        <w:rPr>
          <w:b/>
        </w:rPr>
        <w:t>____________________EUR</w:t>
      </w:r>
    </w:p>
    <w:p w14:paraId="1F342DE6" w14:textId="77777777" w:rsidR="0057497E" w:rsidRPr="00FB3958" w:rsidRDefault="0057497E" w:rsidP="00992B0F">
      <w:pPr>
        <w:tabs>
          <w:tab w:val="left" w:pos="3744"/>
        </w:tabs>
        <w:ind w:firstLine="426"/>
      </w:pPr>
    </w:p>
    <w:p w14:paraId="2FD18A40" w14:textId="77777777" w:rsidR="0057497E" w:rsidRPr="00FB3958" w:rsidRDefault="0057497E" w:rsidP="00992B0F">
      <w:pPr>
        <w:tabs>
          <w:tab w:val="left" w:pos="3744"/>
        </w:tabs>
        <w:ind w:firstLine="426"/>
      </w:pPr>
      <w:r w:rsidRPr="00FB3958">
        <w:t xml:space="preserve">(z besedo _______________________________ in _________/100).   </w:t>
      </w:r>
    </w:p>
    <w:p w14:paraId="14B18DD9" w14:textId="77777777" w:rsidR="0057497E" w:rsidRPr="00FB3958" w:rsidRDefault="0057497E" w:rsidP="00992B0F">
      <w:pPr>
        <w:tabs>
          <w:tab w:val="left" w:pos="3744"/>
        </w:tabs>
        <w:ind w:firstLine="426"/>
      </w:pPr>
      <w:r w:rsidRPr="00FB3958">
        <w:t xml:space="preserve">                                                                     </w:t>
      </w:r>
    </w:p>
    <w:p w14:paraId="7A9B7414" w14:textId="77777777" w:rsidR="0057497E" w:rsidRPr="00FB3958" w:rsidRDefault="0057497E" w:rsidP="00992B0F">
      <w:pPr>
        <w:ind w:firstLine="426"/>
        <w:jc w:val="both"/>
      </w:pPr>
      <w:r w:rsidRPr="00FB3958">
        <w:t xml:space="preserve">Dobavitelj jamči za fiksnost cen dobavljene opreme. </w:t>
      </w:r>
    </w:p>
    <w:p w14:paraId="38C11096" w14:textId="77777777" w:rsidR="0057497E" w:rsidRPr="00FB3958" w:rsidRDefault="0057497E" w:rsidP="00992B0F">
      <w:pPr>
        <w:tabs>
          <w:tab w:val="left" w:pos="3744"/>
        </w:tabs>
        <w:ind w:firstLine="426"/>
        <w:jc w:val="both"/>
      </w:pPr>
    </w:p>
    <w:p w14:paraId="61A624EE" w14:textId="77777777" w:rsidR="0057497E" w:rsidRPr="00FB3958" w:rsidRDefault="0057497E" w:rsidP="00992B0F">
      <w:pPr>
        <w:tabs>
          <w:tab w:val="left" w:pos="3744"/>
        </w:tabs>
        <w:ind w:firstLine="426"/>
        <w:jc w:val="both"/>
      </w:pPr>
      <w:r w:rsidRPr="00FB3958">
        <w:t xml:space="preserve">V pogodbeno ceno so med drugim zajeti tudi: </w:t>
      </w:r>
    </w:p>
    <w:p w14:paraId="3DE3A184" w14:textId="77777777" w:rsidR="0057497E" w:rsidRPr="00FB3958" w:rsidRDefault="0057497E" w:rsidP="00992B0F">
      <w:pPr>
        <w:pStyle w:val="Slog45"/>
        <w:ind w:firstLine="426"/>
        <w:rPr>
          <w:rFonts w:cs="Calibri Light"/>
        </w:rPr>
      </w:pPr>
      <w:r w:rsidRPr="00FB3958">
        <w:rPr>
          <w:rFonts w:cs="Calibri Light"/>
        </w:rPr>
        <w:t>Vsi stroški garancij in drugih zahtevanih zavarovanj potrebnih za zavarovanje dobre izvedbe del, jamčevanja in odprave napak, delavcev, opreme, morebitne odgovornost za škodo tretjim osebam, stroški izdaje bančnih garancij, prispevkov taks in varstva pri delu</w:t>
      </w:r>
    </w:p>
    <w:p w14:paraId="60B823BC" w14:textId="77777777" w:rsidR="0057497E" w:rsidRPr="00FB3958" w:rsidRDefault="0057497E" w:rsidP="00992B0F">
      <w:pPr>
        <w:pStyle w:val="Slog45"/>
        <w:ind w:firstLine="426"/>
        <w:rPr>
          <w:rFonts w:cs="Calibri Light"/>
        </w:rPr>
      </w:pPr>
      <w:r w:rsidRPr="00FB3958">
        <w:rPr>
          <w:rFonts w:cs="Calibri Light"/>
        </w:rPr>
        <w:t>Vsi stroški izjav o lastnostih, preiskav in poročil, ki so v zvezi z dokazovanjem kvalitete izvedenih del ter opreme</w:t>
      </w:r>
    </w:p>
    <w:p w14:paraId="133FDAE3" w14:textId="77777777" w:rsidR="0057497E" w:rsidRPr="00FB3958" w:rsidRDefault="0057497E" w:rsidP="00992B0F">
      <w:pPr>
        <w:pStyle w:val="Slog45"/>
        <w:ind w:firstLine="426"/>
        <w:rPr>
          <w:rFonts w:cs="Calibri Light"/>
        </w:rPr>
      </w:pPr>
      <w:r w:rsidRPr="00FB3958">
        <w:rPr>
          <w:rFonts w:cs="Calibri Light"/>
        </w:rPr>
        <w:t>Zakonske in druge obveznosti za pravilno in kvalitetno izvedbo javnega naročila po tej pogodbi</w:t>
      </w:r>
    </w:p>
    <w:p w14:paraId="13BCE60C" w14:textId="77777777" w:rsidR="0057497E" w:rsidRPr="00FB3958" w:rsidRDefault="0057497E" w:rsidP="00992B0F">
      <w:pPr>
        <w:pStyle w:val="Slog45"/>
        <w:ind w:firstLine="426"/>
        <w:rPr>
          <w:rFonts w:cs="Calibri Light"/>
        </w:rPr>
      </w:pPr>
      <w:r w:rsidRPr="00FB3958">
        <w:rPr>
          <w:rFonts w:cs="Calibri Light"/>
        </w:rPr>
        <w:t>Vsi stroški certifikatov, preiskav in poročil, ki so v zvezi z dokazovanjem kvalitete izvedenih del ter opreme</w:t>
      </w:r>
    </w:p>
    <w:p w14:paraId="50D21AF2" w14:textId="77777777" w:rsidR="0057497E" w:rsidRPr="00FB3958" w:rsidRDefault="0057497E" w:rsidP="00992B0F">
      <w:pPr>
        <w:pStyle w:val="Slog45"/>
        <w:ind w:firstLine="426"/>
        <w:rPr>
          <w:rFonts w:cs="Calibri Light"/>
        </w:rPr>
      </w:pPr>
      <w:r w:rsidRPr="00FB3958">
        <w:rPr>
          <w:rFonts w:cs="Calibri Light"/>
        </w:rPr>
        <w:t>Zakonske in druge obveznosti za pravilno in kvalitetno izvedbo javnega naročila po tej pogodbi</w:t>
      </w:r>
    </w:p>
    <w:p w14:paraId="2760A5C9" w14:textId="77777777" w:rsidR="0057497E" w:rsidRPr="00FB3958" w:rsidRDefault="0057497E" w:rsidP="00992B0F">
      <w:pPr>
        <w:pStyle w:val="Slog45"/>
        <w:ind w:firstLine="426"/>
        <w:rPr>
          <w:rFonts w:cs="Calibri Light"/>
        </w:rPr>
      </w:pPr>
      <w:r w:rsidRPr="00FB3958">
        <w:rPr>
          <w:rFonts w:cs="Calibri Light"/>
        </w:rPr>
        <w:t>Vsi stroški povezani z dobavo in montažo opreme, zagonom ter uvajanjem osebja za upravljanje z opremo</w:t>
      </w:r>
    </w:p>
    <w:p w14:paraId="2D57A8C0" w14:textId="77777777" w:rsidR="0057497E" w:rsidRPr="00FB3958" w:rsidRDefault="0057497E" w:rsidP="00E857A2">
      <w:pPr>
        <w:tabs>
          <w:tab w:val="left" w:pos="3744"/>
        </w:tabs>
        <w:jc w:val="both"/>
      </w:pPr>
    </w:p>
    <w:p w14:paraId="16F19D2D" w14:textId="77777777" w:rsidR="0057497E" w:rsidRPr="00FB3958" w:rsidRDefault="0057497E" w:rsidP="00992B0F">
      <w:pPr>
        <w:tabs>
          <w:tab w:val="left" w:pos="3744"/>
        </w:tabs>
        <w:ind w:firstLine="426"/>
        <w:jc w:val="both"/>
        <w:rPr>
          <w:b/>
        </w:rPr>
      </w:pPr>
      <w:r w:rsidRPr="00FB3958">
        <w:rPr>
          <w:b/>
        </w:rPr>
        <w:t xml:space="preserve">Obračun in način plačila </w:t>
      </w:r>
    </w:p>
    <w:p w14:paraId="4E278F81" w14:textId="77777777" w:rsidR="0057497E" w:rsidRPr="00FB3958" w:rsidRDefault="0057497E" w:rsidP="00992B0F">
      <w:pPr>
        <w:tabs>
          <w:tab w:val="left" w:pos="3744"/>
        </w:tabs>
        <w:ind w:firstLine="426"/>
        <w:jc w:val="center"/>
      </w:pPr>
      <w:r w:rsidRPr="00FB3958">
        <w:t>5. člen</w:t>
      </w:r>
    </w:p>
    <w:p w14:paraId="586CB9CC" w14:textId="77777777" w:rsidR="005B2746" w:rsidRDefault="0057497E" w:rsidP="00992B0F">
      <w:pPr>
        <w:tabs>
          <w:tab w:val="left" w:pos="3744"/>
        </w:tabs>
        <w:ind w:firstLine="426"/>
        <w:jc w:val="both"/>
        <w:rPr>
          <w:bCs/>
        </w:rPr>
      </w:pPr>
      <w:r w:rsidRPr="00FB3958">
        <w:t>Dobavitelj bo dobavljeno opremo zaračunal ob podpisu prevzemnega zapisnika, po ceni iz ponudbe</w:t>
      </w:r>
      <w:r w:rsidRPr="00FB3958">
        <w:rPr>
          <w:bCs/>
        </w:rPr>
        <w:t xml:space="preserve"> </w:t>
      </w:r>
    </w:p>
    <w:p w14:paraId="5EB91EA1" w14:textId="518AE47F" w:rsidR="0057497E" w:rsidRPr="00B0364C" w:rsidRDefault="0057497E" w:rsidP="00992B0F">
      <w:pPr>
        <w:tabs>
          <w:tab w:val="left" w:pos="3744"/>
        </w:tabs>
        <w:ind w:firstLine="426"/>
        <w:jc w:val="both"/>
        <w:rPr>
          <w:bCs/>
        </w:rPr>
      </w:pPr>
      <w:r w:rsidRPr="00FB3958">
        <w:rPr>
          <w:bCs/>
        </w:rPr>
        <w:t>št</w:t>
      </w:r>
      <w:r w:rsidRPr="00FB3958">
        <w:rPr>
          <w:b/>
        </w:rPr>
        <w:t>.______________</w:t>
      </w:r>
      <w:r w:rsidRPr="00FB3958">
        <w:t xml:space="preserve"> z dne __________________</w:t>
      </w:r>
      <w:r w:rsidRPr="00FB3958">
        <w:rPr>
          <w:b/>
        </w:rPr>
        <w:t xml:space="preserve"> .</w:t>
      </w:r>
      <w:r w:rsidRPr="00FB3958">
        <w:rPr>
          <w:b/>
          <w:color w:val="2E74B5"/>
        </w:rPr>
        <w:t xml:space="preserve"> </w:t>
      </w:r>
    </w:p>
    <w:p w14:paraId="7ED8ED5C" w14:textId="77777777" w:rsidR="0057497E" w:rsidRPr="00FB3958" w:rsidRDefault="0057497E" w:rsidP="00992B0F">
      <w:pPr>
        <w:tabs>
          <w:tab w:val="left" w:pos="3744"/>
        </w:tabs>
        <w:ind w:firstLine="426"/>
        <w:jc w:val="both"/>
        <w:rPr>
          <w:b/>
          <w:color w:val="2E74B5"/>
        </w:rPr>
      </w:pPr>
    </w:p>
    <w:p w14:paraId="25161897" w14:textId="77777777" w:rsidR="005B2746" w:rsidRDefault="0057497E" w:rsidP="00992B0F">
      <w:pPr>
        <w:tabs>
          <w:tab w:val="left" w:pos="3744"/>
        </w:tabs>
        <w:ind w:firstLine="426"/>
        <w:jc w:val="both"/>
      </w:pPr>
      <w:r w:rsidRPr="005427E0">
        <w:t>Naročnik bo, v kolikor se z izstavljenem računom strinja, le - tega poravnal 30. dan od dneva uradnega prejetja</w:t>
      </w:r>
      <w:r w:rsidR="00303FD0">
        <w:t xml:space="preserve"> računa</w:t>
      </w:r>
      <w:r w:rsidRPr="005427E0">
        <w:t xml:space="preserve"> </w:t>
      </w:r>
    </w:p>
    <w:p w14:paraId="6316F1AF" w14:textId="5E20A2E5" w:rsidR="0057497E" w:rsidRDefault="0057497E" w:rsidP="00992B0F">
      <w:pPr>
        <w:tabs>
          <w:tab w:val="left" w:pos="3744"/>
        </w:tabs>
        <w:ind w:firstLine="426"/>
        <w:jc w:val="both"/>
      </w:pPr>
      <w:r w:rsidRPr="005427E0">
        <w:t xml:space="preserve">(preko sistema E-računi). </w:t>
      </w:r>
    </w:p>
    <w:p w14:paraId="4DF693B2" w14:textId="078CEC88" w:rsidR="000079C0" w:rsidRDefault="000079C0" w:rsidP="00992B0F">
      <w:pPr>
        <w:tabs>
          <w:tab w:val="left" w:pos="3744"/>
        </w:tabs>
        <w:ind w:firstLine="426"/>
        <w:jc w:val="both"/>
      </w:pPr>
    </w:p>
    <w:p w14:paraId="445AE137" w14:textId="37C79632" w:rsidR="000079C0" w:rsidRPr="005427E0" w:rsidRDefault="000079C0" w:rsidP="00992B0F">
      <w:pPr>
        <w:tabs>
          <w:tab w:val="left" w:pos="3744"/>
        </w:tabs>
        <w:ind w:firstLine="426"/>
        <w:jc w:val="both"/>
      </w:pPr>
      <w:r>
        <w:t>Plačilo projektne dokumentacije se izvede v roku 30 dni po prejemu dokumentacije</w:t>
      </w:r>
      <w:r w:rsidR="009B0927">
        <w:t xml:space="preserve"> in pravilno izstavljenega računa.</w:t>
      </w:r>
    </w:p>
    <w:p w14:paraId="0242ABCE" w14:textId="77777777" w:rsidR="0057497E" w:rsidRPr="00FB3958" w:rsidRDefault="0057497E" w:rsidP="00992B0F">
      <w:pPr>
        <w:tabs>
          <w:tab w:val="left" w:pos="3744"/>
        </w:tabs>
        <w:ind w:firstLine="426"/>
        <w:jc w:val="both"/>
        <w:rPr>
          <w:color w:val="FF0000"/>
        </w:rPr>
      </w:pPr>
    </w:p>
    <w:p w14:paraId="100D055A" w14:textId="77777777" w:rsidR="0057497E" w:rsidRPr="00FB3958" w:rsidRDefault="0057497E" w:rsidP="00992B0F">
      <w:pPr>
        <w:tabs>
          <w:tab w:val="left" w:pos="576"/>
        </w:tabs>
        <w:ind w:firstLine="426"/>
        <w:jc w:val="both"/>
      </w:pPr>
      <w:r w:rsidRPr="00FB3958">
        <w:t>Za rok plačila šteje dan, ko naročnik izda nalog za plačilo pristojni banki.</w:t>
      </w:r>
    </w:p>
    <w:p w14:paraId="5E931866" w14:textId="77777777" w:rsidR="0057497E" w:rsidRPr="00FB3958" w:rsidRDefault="0057497E" w:rsidP="00992B0F">
      <w:pPr>
        <w:tabs>
          <w:tab w:val="left" w:pos="576"/>
        </w:tabs>
        <w:ind w:firstLine="426"/>
        <w:jc w:val="both"/>
      </w:pPr>
      <w:r w:rsidRPr="00FB3958">
        <w:t>V primeru zamude plačila je naročnik dolžan plačati zakonite zamudne obresti.</w:t>
      </w:r>
    </w:p>
    <w:p w14:paraId="4C1BDE91" w14:textId="77777777" w:rsidR="0057497E" w:rsidRPr="00FB3958" w:rsidRDefault="0057497E" w:rsidP="00992B0F">
      <w:pPr>
        <w:tabs>
          <w:tab w:val="left" w:pos="576"/>
        </w:tabs>
        <w:ind w:firstLine="426"/>
        <w:jc w:val="both"/>
        <w:rPr>
          <w:color w:val="2E74B5"/>
        </w:rPr>
      </w:pPr>
    </w:p>
    <w:p w14:paraId="64362E86" w14:textId="1C1B0517" w:rsidR="0057497E" w:rsidRDefault="0057497E" w:rsidP="00992B0F">
      <w:pPr>
        <w:tabs>
          <w:tab w:val="left" w:pos="576"/>
        </w:tabs>
        <w:ind w:firstLine="426"/>
        <w:jc w:val="both"/>
        <w:rPr>
          <w:b/>
          <w:color w:val="2E74B5"/>
        </w:rPr>
      </w:pPr>
    </w:p>
    <w:p w14:paraId="539EFDA6" w14:textId="1575AF49" w:rsidR="00646D70" w:rsidRDefault="00646D70" w:rsidP="00992B0F">
      <w:pPr>
        <w:tabs>
          <w:tab w:val="left" w:pos="576"/>
        </w:tabs>
        <w:ind w:firstLine="426"/>
        <w:jc w:val="both"/>
        <w:rPr>
          <w:b/>
          <w:color w:val="2E74B5"/>
        </w:rPr>
      </w:pPr>
    </w:p>
    <w:p w14:paraId="5ED23F29" w14:textId="77777777" w:rsidR="00646D70" w:rsidRPr="00FB3958" w:rsidRDefault="00646D70" w:rsidP="00992B0F">
      <w:pPr>
        <w:tabs>
          <w:tab w:val="left" w:pos="576"/>
        </w:tabs>
        <w:ind w:firstLine="426"/>
        <w:jc w:val="both"/>
        <w:rPr>
          <w:b/>
          <w:color w:val="2E74B5"/>
        </w:rPr>
      </w:pPr>
    </w:p>
    <w:p w14:paraId="0DA3C052" w14:textId="77777777" w:rsidR="0057497E" w:rsidRPr="00FB3958" w:rsidRDefault="0057497E" w:rsidP="00992B0F">
      <w:pPr>
        <w:tabs>
          <w:tab w:val="left" w:pos="576"/>
        </w:tabs>
        <w:ind w:firstLine="426"/>
        <w:jc w:val="both"/>
        <w:rPr>
          <w:b/>
        </w:rPr>
      </w:pPr>
      <w:r w:rsidRPr="00FB3958">
        <w:rPr>
          <w:b/>
        </w:rPr>
        <w:t>Roki dobave in montaže ter pogodbena kazen zaradi zamude</w:t>
      </w:r>
    </w:p>
    <w:p w14:paraId="5E15C402" w14:textId="77777777" w:rsidR="0057497E" w:rsidRPr="00FB3958" w:rsidRDefault="0057497E" w:rsidP="00992B0F">
      <w:pPr>
        <w:tabs>
          <w:tab w:val="left" w:pos="4752"/>
        </w:tabs>
        <w:ind w:firstLine="426"/>
        <w:jc w:val="center"/>
      </w:pPr>
      <w:r w:rsidRPr="00FB3958">
        <w:t>6. člen</w:t>
      </w:r>
    </w:p>
    <w:p w14:paraId="040D5FBD" w14:textId="77777777" w:rsidR="0057497E" w:rsidRPr="00FB3958" w:rsidRDefault="0057497E" w:rsidP="00992B0F">
      <w:pPr>
        <w:tabs>
          <w:tab w:val="left" w:pos="1872"/>
          <w:tab w:val="left" w:pos="3312"/>
          <w:tab w:val="left" w:pos="5328"/>
          <w:tab w:val="left" w:pos="5904"/>
          <w:tab w:val="left" w:pos="7056"/>
        </w:tabs>
        <w:ind w:firstLine="426"/>
        <w:jc w:val="both"/>
      </w:pPr>
      <w:r w:rsidRPr="00FB3958">
        <w:t xml:space="preserve">Dobavitelj bo opremo dobavil v roku ________dni od podpisa pogodbe.  </w:t>
      </w:r>
    </w:p>
    <w:p w14:paraId="101E956D" w14:textId="77777777" w:rsidR="0057497E" w:rsidRPr="00FB3958" w:rsidRDefault="0057497E" w:rsidP="00992B0F">
      <w:pPr>
        <w:tabs>
          <w:tab w:val="left" w:pos="1872"/>
          <w:tab w:val="left" w:pos="3312"/>
          <w:tab w:val="left" w:pos="5328"/>
          <w:tab w:val="left" w:pos="5904"/>
          <w:tab w:val="left" w:pos="7056"/>
        </w:tabs>
        <w:ind w:firstLine="426"/>
        <w:jc w:val="both"/>
      </w:pPr>
    </w:p>
    <w:p w14:paraId="0C975D9F" w14:textId="77777777" w:rsidR="005B2746" w:rsidRDefault="0057497E" w:rsidP="00992B0F">
      <w:pPr>
        <w:tabs>
          <w:tab w:val="left" w:pos="1872"/>
          <w:tab w:val="left" w:pos="3312"/>
          <w:tab w:val="left" w:pos="5328"/>
          <w:tab w:val="left" w:pos="5904"/>
          <w:tab w:val="left" w:pos="7056"/>
        </w:tabs>
        <w:ind w:firstLine="426"/>
        <w:jc w:val="both"/>
      </w:pPr>
      <w:r w:rsidRPr="00BC1696">
        <w:t xml:space="preserve">Za dan dobave se šteje dan, ko dobavitelj opremo dostavi v centralno čistilno napravo  Ajdovščina pri čemer se naredi </w:t>
      </w:r>
    </w:p>
    <w:p w14:paraId="6A503589" w14:textId="77777777" w:rsidR="005B2746" w:rsidRDefault="0057497E" w:rsidP="00992B0F">
      <w:pPr>
        <w:tabs>
          <w:tab w:val="left" w:pos="1872"/>
          <w:tab w:val="left" w:pos="3312"/>
          <w:tab w:val="left" w:pos="5328"/>
          <w:tab w:val="left" w:pos="5904"/>
          <w:tab w:val="left" w:pos="7056"/>
        </w:tabs>
        <w:ind w:firstLine="426"/>
        <w:jc w:val="both"/>
      </w:pPr>
      <w:r w:rsidRPr="00BC1696">
        <w:t xml:space="preserve">pisni zapisnik prevzema opreme s čimer naključno uničenje in poškodovanje opreme preide na naročnika. Po dobavi </w:t>
      </w:r>
    </w:p>
    <w:p w14:paraId="285FEE58" w14:textId="77777777" w:rsidR="005B2746" w:rsidRDefault="0057497E" w:rsidP="00992B0F">
      <w:pPr>
        <w:tabs>
          <w:tab w:val="left" w:pos="1872"/>
          <w:tab w:val="left" w:pos="3312"/>
          <w:tab w:val="left" w:pos="5328"/>
          <w:tab w:val="left" w:pos="5904"/>
          <w:tab w:val="left" w:pos="7056"/>
        </w:tabs>
        <w:ind w:firstLine="426"/>
        <w:jc w:val="both"/>
        <w:rPr>
          <w:bCs/>
        </w:rPr>
      </w:pPr>
      <w:r w:rsidRPr="00BC1696">
        <w:t xml:space="preserve">opreme mora dobavitelj v roku pet delovnih dni začeti z montažo in jo zaključiti v roku  21 </w:t>
      </w:r>
      <w:r w:rsidRPr="00BC1696">
        <w:rPr>
          <w:bCs/>
        </w:rPr>
        <w:t>dni.</w:t>
      </w:r>
      <w:r w:rsidRPr="00BC1696">
        <w:rPr>
          <w:b/>
        </w:rPr>
        <w:t xml:space="preserve"> </w:t>
      </w:r>
      <w:r w:rsidRPr="00BC1696">
        <w:rPr>
          <w:bCs/>
        </w:rPr>
        <w:t xml:space="preserve">Prevzem montaže se </w:t>
      </w:r>
    </w:p>
    <w:p w14:paraId="63A0F7B0" w14:textId="77777777" w:rsidR="005B2746" w:rsidRDefault="0057497E" w:rsidP="00992B0F">
      <w:pPr>
        <w:tabs>
          <w:tab w:val="left" w:pos="1872"/>
          <w:tab w:val="left" w:pos="3312"/>
          <w:tab w:val="left" w:pos="5328"/>
          <w:tab w:val="left" w:pos="5904"/>
          <w:tab w:val="left" w:pos="7056"/>
        </w:tabs>
        <w:ind w:firstLine="426"/>
        <w:jc w:val="both"/>
        <w:rPr>
          <w:bCs/>
        </w:rPr>
      </w:pPr>
      <w:r w:rsidRPr="00BC1696">
        <w:rPr>
          <w:bCs/>
        </w:rPr>
        <w:t xml:space="preserve">izvede najkasneje v roku 5 dni od sporočila dobavitelja o izvedeni montaži pri čemer se naredi zapisnik o zaključeni </w:t>
      </w:r>
    </w:p>
    <w:p w14:paraId="0057402E" w14:textId="03475BFF" w:rsidR="0057497E" w:rsidRPr="00BC1696" w:rsidRDefault="0057497E" w:rsidP="00992B0F">
      <w:pPr>
        <w:tabs>
          <w:tab w:val="left" w:pos="1872"/>
          <w:tab w:val="left" w:pos="3312"/>
          <w:tab w:val="left" w:pos="5328"/>
          <w:tab w:val="left" w:pos="5904"/>
          <w:tab w:val="left" w:pos="7056"/>
        </w:tabs>
        <w:ind w:firstLine="426"/>
        <w:jc w:val="both"/>
      </w:pPr>
      <w:r w:rsidRPr="00BC1696">
        <w:rPr>
          <w:bCs/>
        </w:rPr>
        <w:t>montaži.</w:t>
      </w:r>
      <w:r w:rsidRPr="00BC1696">
        <w:t xml:space="preserve"> </w:t>
      </w:r>
    </w:p>
    <w:p w14:paraId="2E45E66D" w14:textId="77777777" w:rsidR="0057497E" w:rsidRPr="00FB3958" w:rsidRDefault="0057497E" w:rsidP="00992B0F">
      <w:pPr>
        <w:tabs>
          <w:tab w:val="left" w:pos="1872"/>
          <w:tab w:val="left" w:pos="3312"/>
          <w:tab w:val="left" w:pos="5328"/>
          <w:tab w:val="left" w:pos="5904"/>
          <w:tab w:val="left" w:pos="7056"/>
        </w:tabs>
        <w:ind w:firstLine="426"/>
        <w:jc w:val="both"/>
      </w:pPr>
    </w:p>
    <w:p w14:paraId="4AA5A28A" w14:textId="77777777" w:rsidR="0057497E" w:rsidRPr="00FB3958" w:rsidRDefault="0057497E" w:rsidP="00992B0F">
      <w:pPr>
        <w:tabs>
          <w:tab w:val="left" w:pos="1872"/>
          <w:tab w:val="left" w:pos="3312"/>
          <w:tab w:val="left" w:pos="5328"/>
          <w:tab w:val="left" w:pos="5904"/>
          <w:tab w:val="left" w:pos="7056"/>
        </w:tabs>
        <w:ind w:firstLine="426"/>
        <w:jc w:val="both"/>
      </w:pPr>
    </w:p>
    <w:p w14:paraId="4F59602C" w14:textId="77777777" w:rsidR="0057497E" w:rsidRPr="00FB3958" w:rsidRDefault="0057497E" w:rsidP="00992B0F">
      <w:pPr>
        <w:tabs>
          <w:tab w:val="left" w:pos="1872"/>
          <w:tab w:val="left" w:pos="3312"/>
          <w:tab w:val="left" w:pos="5328"/>
          <w:tab w:val="left" w:pos="5904"/>
          <w:tab w:val="left" w:pos="7056"/>
        </w:tabs>
        <w:ind w:firstLine="426"/>
        <w:jc w:val="both"/>
      </w:pPr>
      <w:r w:rsidRPr="00FB3958">
        <w:t>Vzrok za podaljšanje roka morata dobavitelj ali naročnik sporočiti nasprotni stranki takoj, ko ovira nastane.</w:t>
      </w:r>
    </w:p>
    <w:p w14:paraId="32CB623C" w14:textId="77777777" w:rsidR="0057497E" w:rsidRPr="00FB3958" w:rsidRDefault="0057497E" w:rsidP="00992B0F">
      <w:pPr>
        <w:tabs>
          <w:tab w:val="left" w:pos="1872"/>
          <w:tab w:val="left" w:pos="3312"/>
          <w:tab w:val="left" w:pos="5328"/>
          <w:tab w:val="left" w:pos="5904"/>
          <w:tab w:val="left" w:pos="7056"/>
        </w:tabs>
        <w:ind w:firstLine="426"/>
        <w:jc w:val="both"/>
        <w:rPr>
          <w:color w:val="2E74B5"/>
        </w:rPr>
      </w:pPr>
    </w:p>
    <w:p w14:paraId="258BC8BA" w14:textId="77777777" w:rsidR="005B2746" w:rsidRDefault="0057497E" w:rsidP="00992B0F">
      <w:pPr>
        <w:tabs>
          <w:tab w:val="left" w:pos="1872"/>
          <w:tab w:val="left" w:pos="3312"/>
          <w:tab w:val="left" w:pos="5328"/>
          <w:tab w:val="left" w:pos="5904"/>
          <w:tab w:val="left" w:pos="7056"/>
        </w:tabs>
        <w:ind w:firstLine="426"/>
        <w:jc w:val="both"/>
      </w:pPr>
      <w:r w:rsidRPr="00996796">
        <w:t xml:space="preserve">V primeru, da dobave in montaže opreme ni mogoče izvršiti v pogodbeno dogovorjenem roku iz prvega odstavka </w:t>
      </w:r>
    </w:p>
    <w:p w14:paraId="659B5ACB" w14:textId="77777777" w:rsidR="005B2746" w:rsidRDefault="0057497E" w:rsidP="00992B0F">
      <w:pPr>
        <w:tabs>
          <w:tab w:val="left" w:pos="1872"/>
          <w:tab w:val="left" w:pos="3312"/>
          <w:tab w:val="left" w:pos="5328"/>
          <w:tab w:val="left" w:pos="5904"/>
          <w:tab w:val="left" w:pos="7056"/>
        </w:tabs>
        <w:ind w:firstLine="426"/>
        <w:jc w:val="both"/>
      </w:pPr>
      <w:r w:rsidRPr="00996796">
        <w:t xml:space="preserve">tega člena in sicer zaradi višje sile, ki bi trajale več kot deset dni, ali zaradi drugih utemeljenih okoliščin, mora izvajalec </w:t>
      </w:r>
    </w:p>
    <w:p w14:paraId="095ECF4D" w14:textId="77777777" w:rsidR="005B2746" w:rsidRDefault="0057497E" w:rsidP="00992B0F">
      <w:pPr>
        <w:tabs>
          <w:tab w:val="left" w:pos="1872"/>
          <w:tab w:val="left" w:pos="3312"/>
          <w:tab w:val="left" w:pos="5328"/>
          <w:tab w:val="left" w:pos="5904"/>
          <w:tab w:val="left" w:pos="7056"/>
        </w:tabs>
        <w:ind w:firstLine="426"/>
        <w:jc w:val="both"/>
      </w:pPr>
      <w:r w:rsidRPr="00996796">
        <w:t xml:space="preserve">skrbniku pogodbe o izvedbi predmetnega naročila na strani naročnika to nemudoma pisno sporočiti. Rok dobave in </w:t>
      </w:r>
    </w:p>
    <w:p w14:paraId="54D69920" w14:textId="77777777" w:rsidR="005B2746" w:rsidRDefault="0057497E" w:rsidP="00992B0F">
      <w:pPr>
        <w:tabs>
          <w:tab w:val="left" w:pos="1872"/>
          <w:tab w:val="left" w:pos="3312"/>
          <w:tab w:val="left" w:pos="5328"/>
          <w:tab w:val="left" w:pos="5904"/>
          <w:tab w:val="left" w:pos="7056"/>
        </w:tabs>
        <w:ind w:firstLine="426"/>
        <w:jc w:val="both"/>
      </w:pPr>
      <w:r w:rsidRPr="00996796">
        <w:t xml:space="preserve">montaže se lahko v soglasju z naročnikom podaljša največ za število dni, za katere je izvajalec naročniku sporočil, da </w:t>
      </w:r>
    </w:p>
    <w:p w14:paraId="3F846101" w14:textId="1543606B" w:rsidR="0057497E" w:rsidRPr="00996796" w:rsidRDefault="0057497E" w:rsidP="00992B0F">
      <w:pPr>
        <w:tabs>
          <w:tab w:val="left" w:pos="1872"/>
          <w:tab w:val="left" w:pos="3312"/>
          <w:tab w:val="left" w:pos="5328"/>
          <w:tab w:val="left" w:pos="5904"/>
          <w:tab w:val="left" w:pos="7056"/>
        </w:tabs>
        <w:ind w:firstLine="426"/>
        <w:jc w:val="both"/>
      </w:pPr>
      <w:r w:rsidRPr="00996796">
        <w:t xml:space="preserve">zaradi razmer opreme ni bilo možno dobaviti. </w:t>
      </w:r>
    </w:p>
    <w:p w14:paraId="41563A74" w14:textId="77777777" w:rsidR="005B2746" w:rsidRDefault="0057497E" w:rsidP="00992B0F">
      <w:pPr>
        <w:tabs>
          <w:tab w:val="left" w:pos="1872"/>
          <w:tab w:val="left" w:pos="3312"/>
          <w:tab w:val="left" w:pos="5328"/>
          <w:tab w:val="left" w:pos="5904"/>
          <w:tab w:val="left" w:pos="7056"/>
        </w:tabs>
        <w:ind w:firstLine="426"/>
        <w:jc w:val="both"/>
      </w:pPr>
      <w:r w:rsidRPr="00996796">
        <w:t xml:space="preserve">V primeru, da dobavitelj po svoji krivdi zamudi oziroma prekorači pogodbeno dogovorjen rok za izpolnitev obveznosti </w:t>
      </w:r>
    </w:p>
    <w:p w14:paraId="2F0D957E" w14:textId="77777777" w:rsidR="005B2746" w:rsidRDefault="0057497E" w:rsidP="00992B0F">
      <w:pPr>
        <w:tabs>
          <w:tab w:val="left" w:pos="1872"/>
          <w:tab w:val="left" w:pos="3312"/>
          <w:tab w:val="left" w:pos="5328"/>
          <w:tab w:val="left" w:pos="5904"/>
          <w:tab w:val="left" w:pos="7056"/>
        </w:tabs>
        <w:ind w:firstLine="426"/>
        <w:jc w:val="both"/>
      </w:pPr>
      <w:r w:rsidRPr="00996796">
        <w:t xml:space="preserve">po pogodbi, ima naročnik dobavitelju pravico zaračunati pogodbeno kazen v višini 1% od vrednosti pogodbe skupaj </w:t>
      </w:r>
    </w:p>
    <w:p w14:paraId="548A2899" w14:textId="240D589F" w:rsidR="0057497E" w:rsidRPr="00996796" w:rsidRDefault="0057497E" w:rsidP="00992B0F">
      <w:pPr>
        <w:tabs>
          <w:tab w:val="left" w:pos="1872"/>
          <w:tab w:val="left" w:pos="3312"/>
          <w:tab w:val="left" w:pos="5328"/>
          <w:tab w:val="left" w:pos="5904"/>
          <w:tab w:val="left" w:pos="7056"/>
        </w:tabs>
        <w:ind w:firstLine="426"/>
        <w:jc w:val="both"/>
      </w:pPr>
      <w:r w:rsidRPr="00996796">
        <w:t xml:space="preserve">z DDV iz 4. člena te pogodbe, vendar največ do 10% pogodbene vrednosti z DDV. </w:t>
      </w:r>
    </w:p>
    <w:p w14:paraId="53444920" w14:textId="77777777" w:rsidR="0057497E" w:rsidRPr="00FB3958" w:rsidRDefault="0057497E" w:rsidP="00992B0F">
      <w:pPr>
        <w:tabs>
          <w:tab w:val="left" w:pos="1872"/>
          <w:tab w:val="left" w:pos="3312"/>
          <w:tab w:val="left" w:pos="5328"/>
          <w:tab w:val="left" w:pos="5904"/>
          <w:tab w:val="left" w:pos="7056"/>
        </w:tabs>
        <w:ind w:firstLine="426"/>
        <w:jc w:val="both"/>
        <w:rPr>
          <w:color w:val="2E74B5"/>
        </w:rPr>
      </w:pPr>
    </w:p>
    <w:p w14:paraId="4D91564B" w14:textId="77777777" w:rsidR="005B2746" w:rsidRDefault="0057497E" w:rsidP="00992B0F">
      <w:pPr>
        <w:tabs>
          <w:tab w:val="left" w:pos="1872"/>
          <w:tab w:val="left" w:pos="3312"/>
          <w:tab w:val="left" w:pos="5328"/>
          <w:tab w:val="left" w:pos="5904"/>
          <w:tab w:val="left" w:pos="7056"/>
        </w:tabs>
        <w:ind w:firstLine="426"/>
        <w:jc w:val="both"/>
      </w:pPr>
      <w:r w:rsidRPr="00996796">
        <w:t xml:space="preserve">V kolikor nastane naročniku zaradi zamude  izvajanja pogodbenih obveznosti po krivdi dobavitelja dodatna škoda, </w:t>
      </w:r>
    </w:p>
    <w:p w14:paraId="7DB63EC4" w14:textId="372CD26C" w:rsidR="0057497E" w:rsidRPr="00996796" w:rsidRDefault="0057497E" w:rsidP="00992B0F">
      <w:pPr>
        <w:tabs>
          <w:tab w:val="left" w:pos="1872"/>
          <w:tab w:val="left" w:pos="3312"/>
          <w:tab w:val="left" w:pos="5328"/>
          <w:tab w:val="left" w:pos="5904"/>
          <w:tab w:val="left" w:pos="7056"/>
        </w:tabs>
        <w:ind w:firstLine="426"/>
        <w:jc w:val="both"/>
      </w:pPr>
      <w:r w:rsidRPr="00996796">
        <w:t xml:space="preserve">mu jo je dobavitelj dolžan povrniti v celoti, poleg pogodbene kazni. </w:t>
      </w:r>
    </w:p>
    <w:p w14:paraId="5392E5DB" w14:textId="77777777" w:rsidR="0057497E" w:rsidRDefault="0057497E" w:rsidP="00992B0F">
      <w:pPr>
        <w:tabs>
          <w:tab w:val="left" w:pos="1872"/>
          <w:tab w:val="left" w:pos="3312"/>
          <w:tab w:val="left" w:pos="5328"/>
          <w:tab w:val="left" w:pos="5904"/>
          <w:tab w:val="left" w:pos="7056"/>
        </w:tabs>
        <w:ind w:firstLine="426"/>
        <w:jc w:val="both"/>
        <w:rPr>
          <w:color w:val="2E74B5"/>
        </w:rPr>
      </w:pPr>
    </w:p>
    <w:p w14:paraId="67449717" w14:textId="77777777" w:rsidR="005B2746" w:rsidRDefault="0057497E" w:rsidP="00992B0F">
      <w:pPr>
        <w:tabs>
          <w:tab w:val="left" w:pos="1872"/>
          <w:tab w:val="left" w:pos="3312"/>
          <w:tab w:val="left" w:pos="5328"/>
          <w:tab w:val="left" w:pos="5904"/>
          <w:tab w:val="left" w:pos="7056"/>
        </w:tabs>
        <w:ind w:firstLine="426"/>
        <w:jc w:val="both"/>
      </w:pPr>
      <w:r w:rsidRPr="00996796">
        <w:t xml:space="preserve">Nedoseganje zahtevane učinkovitosti po podpisu prevzemnega zapisnika ob koncu poskusnega obdobja skladno s 3. </w:t>
      </w:r>
    </w:p>
    <w:p w14:paraId="4588D7C1" w14:textId="5BA86C03" w:rsidR="0057497E" w:rsidRPr="00996796" w:rsidRDefault="0057497E" w:rsidP="00992B0F">
      <w:pPr>
        <w:tabs>
          <w:tab w:val="left" w:pos="1872"/>
          <w:tab w:val="left" w:pos="3312"/>
          <w:tab w:val="left" w:pos="5328"/>
          <w:tab w:val="left" w:pos="5904"/>
          <w:tab w:val="left" w:pos="7056"/>
        </w:tabs>
        <w:ind w:firstLine="426"/>
        <w:jc w:val="both"/>
      </w:pPr>
      <w:r w:rsidRPr="00996796">
        <w:t>členom pogodbe, ni razlog za pogodbeno kazen.</w:t>
      </w:r>
    </w:p>
    <w:p w14:paraId="2DC9CEBF" w14:textId="77777777" w:rsidR="0057497E" w:rsidRPr="00FB3958" w:rsidRDefault="0057497E" w:rsidP="00992B0F">
      <w:pPr>
        <w:tabs>
          <w:tab w:val="left" w:pos="1872"/>
          <w:tab w:val="left" w:pos="3312"/>
          <w:tab w:val="left" w:pos="5328"/>
          <w:tab w:val="left" w:pos="5904"/>
          <w:tab w:val="left" w:pos="7056"/>
        </w:tabs>
        <w:ind w:firstLine="426"/>
        <w:jc w:val="both"/>
        <w:rPr>
          <w:color w:val="2E74B5"/>
        </w:rPr>
      </w:pPr>
    </w:p>
    <w:p w14:paraId="3D49F314" w14:textId="77777777" w:rsidR="005B2746" w:rsidRDefault="0057497E" w:rsidP="00992B0F">
      <w:pPr>
        <w:tabs>
          <w:tab w:val="left" w:pos="1872"/>
          <w:tab w:val="left" w:pos="3312"/>
          <w:tab w:val="left" w:pos="5328"/>
          <w:tab w:val="left" w:pos="5904"/>
          <w:tab w:val="left" w:pos="7056"/>
        </w:tabs>
        <w:ind w:firstLine="426"/>
        <w:jc w:val="both"/>
      </w:pPr>
      <w:r w:rsidRPr="00996796">
        <w:t xml:space="preserve">Naročnik in dobavitelj soglašata, da pravica do zaračunavanja pogodbene kazni ni pogojena z nastankom škode </w:t>
      </w:r>
    </w:p>
    <w:p w14:paraId="4BDEDBBE" w14:textId="77777777" w:rsidR="005B2746" w:rsidRDefault="0057497E" w:rsidP="00992B0F">
      <w:pPr>
        <w:tabs>
          <w:tab w:val="left" w:pos="1872"/>
          <w:tab w:val="left" w:pos="3312"/>
          <w:tab w:val="left" w:pos="5328"/>
          <w:tab w:val="left" w:pos="5904"/>
          <w:tab w:val="left" w:pos="7056"/>
        </w:tabs>
        <w:ind w:firstLine="426"/>
        <w:jc w:val="both"/>
      </w:pPr>
      <w:r w:rsidRPr="00996796">
        <w:t xml:space="preserve">naročniku. Povračilo tako nastale škode bo naročnik uveljavljal po splošnih pravilih o odškodninski odgovornosti, </w:t>
      </w:r>
    </w:p>
    <w:p w14:paraId="320D41BD" w14:textId="58FF0E92" w:rsidR="0057497E" w:rsidRPr="00996796" w:rsidRDefault="0057497E" w:rsidP="00992B0F">
      <w:pPr>
        <w:tabs>
          <w:tab w:val="left" w:pos="1872"/>
          <w:tab w:val="left" w:pos="3312"/>
          <w:tab w:val="left" w:pos="5328"/>
          <w:tab w:val="left" w:pos="5904"/>
          <w:tab w:val="left" w:pos="7056"/>
        </w:tabs>
        <w:ind w:firstLine="426"/>
        <w:jc w:val="both"/>
      </w:pPr>
      <w:r w:rsidRPr="00996796">
        <w:t xml:space="preserve">neodvisno od uveljavljanja pogodbene kazni. </w:t>
      </w:r>
    </w:p>
    <w:p w14:paraId="419FCD05" w14:textId="77777777" w:rsidR="0057497E" w:rsidRPr="00FB3958" w:rsidRDefault="0057497E" w:rsidP="00992B0F">
      <w:pPr>
        <w:tabs>
          <w:tab w:val="left" w:pos="1872"/>
          <w:tab w:val="left" w:pos="3312"/>
          <w:tab w:val="left" w:pos="5328"/>
          <w:tab w:val="left" w:pos="5904"/>
          <w:tab w:val="left" w:pos="7056"/>
        </w:tabs>
        <w:ind w:firstLine="426"/>
        <w:jc w:val="both"/>
        <w:rPr>
          <w:color w:val="2E74B5"/>
        </w:rPr>
      </w:pPr>
    </w:p>
    <w:p w14:paraId="2A891F18" w14:textId="77777777" w:rsidR="0057497E" w:rsidRPr="00FB3958" w:rsidRDefault="0057497E" w:rsidP="00992B0F">
      <w:pPr>
        <w:tabs>
          <w:tab w:val="left" w:pos="4752"/>
        </w:tabs>
        <w:ind w:firstLine="426"/>
        <w:jc w:val="both"/>
        <w:rPr>
          <w:b/>
        </w:rPr>
      </w:pPr>
      <w:r w:rsidRPr="00FB3958">
        <w:rPr>
          <w:b/>
        </w:rPr>
        <w:t>Obveznosti dobavitelja</w:t>
      </w:r>
    </w:p>
    <w:p w14:paraId="697AB33C" w14:textId="77777777" w:rsidR="0057497E" w:rsidRPr="00FB3958" w:rsidRDefault="0057497E" w:rsidP="00992B0F">
      <w:pPr>
        <w:tabs>
          <w:tab w:val="left" w:pos="4752"/>
        </w:tabs>
        <w:ind w:firstLine="426"/>
        <w:jc w:val="center"/>
      </w:pPr>
      <w:r w:rsidRPr="00FB3958">
        <w:t>7. člen</w:t>
      </w:r>
    </w:p>
    <w:p w14:paraId="1ABDA4AF" w14:textId="77777777" w:rsidR="005B2746" w:rsidRDefault="0057497E" w:rsidP="00992B0F">
      <w:pPr>
        <w:tabs>
          <w:tab w:val="left" w:pos="4752"/>
        </w:tabs>
        <w:ind w:firstLine="426"/>
        <w:jc w:val="both"/>
      </w:pPr>
      <w:r w:rsidRPr="00FB3958">
        <w:t xml:space="preserve">Dobavitelj je dolžan kot pogoj za veljavnost pogodbe naročniku izročiti finančno zavarovanje </w:t>
      </w:r>
      <w:r w:rsidRPr="00996796">
        <w:t xml:space="preserve">za dobro izvedbo </w:t>
      </w:r>
    </w:p>
    <w:p w14:paraId="1D0159E5" w14:textId="77777777" w:rsidR="005B2746" w:rsidRDefault="0057497E" w:rsidP="00992B0F">
      <w:pPr>
        <w:tabs>
          <w:tab w:val="left" w:pos="4752"/>
        </w:tabs>
        <w:ind w:firstLine="426"/>
        <w:jc w:val="both"/>
      </w:pPr>
      <w:r w:rsidRPr="00996796">
        <w:t xml:space="preserve">pogodbenih obveznosti v višini 10% pogodbene vrednosti z DDV, skladno z vsebino kot je določena v dokumentaciji </w:t>
      </w:r>
    </w:p>
    <w:p w14:paraId="233AE4A2" w14:textId="78638565" w:rsidR="0057497E" w:rsidRPr="00FB3958" w:rsidRDefault="0057497E" w:rsidP="00992B0F">
      <w:pPr>
        <w:tabs>
          <w:tab w:val="left" w:pos="4752"/>
        </w:tabs>
        <w:ind w:firstLine="426"/>
        <w:jc w:val="both"/>
      </w:pPr>
      <w:r w:rsidRPr="00FB3958">
        <w:t xml:space="preserve">v zvezi z oddajo javnega naročila in z veljavnostjo najmanj 30 dni po uspešno opravljenem prevzemnem testu. </w:t>
      </w:r>
    </w:p>
    <w:p w14:paraId="2561DA8B" w14:textId="77777777" w:rsidR="0057497E" w:rsidRPr="00FB3958" w:rsidRDefault="0057497E" w:rsidP="00992B0F">
      <w:pPr>
        <w:tabs>
          <w:tab w:val="left" w:pos="4752"/>
        </w:tabs>
        <w:ind w:firstLine="426"/>
        <w:jc w:val="both"/>
      </w:pPr>
    </w:p>
    <w:p w14:paraId="3609C91C" w14:textId="77777777" w:rsidR="0057497E" w:rsidRPr="00FB3958" w:rsidRDefault="0057497E" w:rsidP="00992B0F">
      <w:pPr>
        <w:tabs>
          <w:tab w:val="left" w:pos="4752"/>
        </w:tabs>
        <w:ind w:firstLine="426"/>
        <w:jc w:val="both"/>
      </w:pPr>
      <w:r w:rsidRPr="00FB3958">
        <w:t xml:space="preserve">S tem finančnim zavarovanjem se zavaruje: </w:t>
      </w:r>
    </w:p>
    <w:p w14:paraId="3074FD02" w14:textId="77777777" w:rsidR="0057497E" w:rsidRPr="00FB3958" w:rsidRDefault="0057497E" w:rsidP="00992B0F">
      <w:pPr>
        <w:pStyle w:val="Slog45"/>
        <w:ind w:firstLine="426"/>
        <w:rPr>
          <w:rFonts w:cs="Calibri Light"/>
        </w:rPr>
      </w:pPr>
      <w:r w:rsidRPr="00FB3958">
        <w:rPr>
          <w:rFonts w:cs="Calibri Light"/>
        </w:rPr>
        <w:t xml:space="preserve">Kvalitetna izvedba pogodbenih del – dobava in montaža </w:t>
      </w:r>
    </w:p>
    <w:p w14:paraId="131AF44B" w14:textId="77777777" w:rsidR="0057497E" w:rsidRPr="00FB3958" w:rsidRDefault="0057497E" w:rsidP="00992B0F">
      <w:pPr>
        <w:pStyle w:val="Slog45"/>
        <w:ind w:firstLine="426"/>
        <w:rPr>
          <w:rFonts w:cs="Calibri Light"/>
        </w:rPr>
      </w:pPr>
      <w:r w:rsidRPr="00FB3958">
        <w:rPr>
          <w:rFonts w:cs="Calibri Light"/>
        </w:rPr>
        <w:t>Pravočasna izvedba del v smislu določil razpisne dokumentacije in pogodbe;</w:t>
      </w:r>
    </w:p>
    <w:p w14:paraId="0C1AAE6D" w14:textId="77777777" w:rsidR="0057497E" w:rsidRPr="00FB3958" w:rsidRDefault="0057497E" w:rsidP="00992B0F">
      <w:pPr>
        <w:pStyle w:val="Slog45"/>
        <w:ind w:firstLine="426"/>
        <w:rPr>
          <w:rFonts w:cs="Calibri Light"/>
        </w:rPr>
      </w:pPr>
      <w:r w:rsidRPr="00FB3958">
        <w:rPr>
          <w:rFonts w:cs="Calibri Light"/>
        </w:rPr>
        <w:t>Poplačilo pogodbene kazni zaradi prekoračitve pogodbenega roka;</w:t>
      </w:r>
    </w:p>
    <w:p w14:paraId="76A24284" w14:textId="77777777" w:rsidR="0057497E" w:rsidRPr="00FB3958" w:rsidRDefault="0057497E" w:rsidP="00992B0F">
      <w:pPr>
        <w:pStyle w:val="Slog45"/>
        <w:ind w:firstLine="426"/>
        <w:rPr>
          <w:rFonts w:cs="Calibri Light"/>
        </w:rPr>
      </w:pPr>
      <w:r w:rsidRPr="00FB3958">
        <w:rPr>
          <w:rFonts w:cs="Calibri Light"/>
        </w:rPr>
        <w:t xml:space="preserve">Spoštovanje drugih pogodbenih določil v primeru celotne neizpolnitve pogodbenih obveznosti ali delne neizpolnitve pogodbenih obveznosti ali če delno izpolnjena obveznost po pogodbi ne zadovoljuje pogodbenih zahtev </w:t>
      </w:r>
    </w:p>
    <w:p w14:paraId="029D20C4" w14:textId="647A9842" w:rsidR="0057497E" w:rsidRPr="00FB3958" w:rsidRDefault="0057497E" w:rsidP="00992B0F">
      <w:pPr>
        <w:pStyle w:val="Slog45"/>
        <w:numPr>
          <w:ilvl w:val="0"/>
          <w:numId w:val="0"/>
        </w:numPr>
        <w:ind w:left="360" w:firstLine="426"/>
        <w:rPr>
          <w:rFonts w:cs="Calibri Light"/>
        </w:rPr>
      </w:pPr>
    </w:p>
    <w:p w14:paraId="60FEB84C" w14:textId="73FA4D76" w:rsidR="0057497E" w:rsidRPr="00FB3958" w:rsidRDefault="0057497E" w:rsidP="00992B0F">
      <w:pPr>
        <w:pStyle w:val="Slog45"/>
        <w:numPr>
          <w:ilvl w:val="0"/>
          <w:numId w:val="0"/>
        </w:numPr>
        <w:ind w:left="360" w:firstLine="426"/>
        <w:rPr>
          <w:rFonts w:cs="Calibri Light"/>
        </w:rPr>
      </w:pPr>
      <w:r w:rsidRPr="00FB3958">
        <w:rPr>
          <w:rFonts w:cs="Calibri Light"/>
        </w:rPr>
        <w:t>Naročnik bo zavarovanje za dobro izvedbo pogodbenih obveznosti unovčil tudi v primeru, če mu</w:t>
      </w:r>
    </w:p>
    <w:p w14:paraId="26F12530" w14:textId="77777777" w:rsidR="0057497E" w:rsidRPr="00FB3958" w:rsidRDefault="0057497E" w:rsidP="00992B0F">
      <w:pPr>
        <w:pStyle w:val="Slog45"/>
        <w:numPr>
          <w:ilvl w:val="0"/>
          <w:numId w:val="0"/>
        </w:numPr>
        <w:ind w:left="360" w:firstLine="426"/>
        <w:rPr>
          <w:rFonts w:cs="Calibri Light"/>
        </w:rPr>
      </w:pPr>
      <w:r w:rsidRPr="00FB3958">
        <w:rPr>
          <w:rFonts w:cs="Calibri Light"/>
        </w:rPr>
        <w:t xml:space="preserve">Dobavitelj v zahtevanem roku ne bo dostavil finančnega zavarovanja za odpravo napak v garancijski </w:t>
      </w:r>
    </w:p>
    <w:p w14:paraId="0C2C6A4C" w14:textId="77777777" w:rsidR="0057497E" w:rsidRPr="00FB3958" w:rsidRDefault="0057497E" w:rsidP="00992B0F">
      <w:pPr>
        <w:pStyle w:val="Slog45"/>
        <w:numPr>
          <w:ilvl w:val="0"/>
          <w:numId w:val="0"/>
        </w:numPr>
        <w:ind w:left="360" w:firstLine="426"/>
        <w:rPr>
          <w:rFonts w:cs="Calibri Light"/>
        </w:rPr>
      </w:pPr>
      <w:r w:rsidRPr="00FB3958">
        <w:rPr>
          <w:rFonts w:cs="Calibri Light"/>
        </w:rPr>
        <w:t xml:space="preserve">dobi. </w:t>
      </w:r>
    </w:p>
    <w:p w14:paraId="7F1CF052" w14:textId="77777777" w:rsidR="0057497E" w:rsidRPr="00FB3958" w:rsidRDefault="0057497E" w:rsidP="00992B0F">
      <w:pPr>
        <w:tabs>
          <w:tab w:val="left" w:pos="288"/>
        </w:tabs>
        <w:ind w:firstLine="426"/>
        <w:jc w:val="both"/>
        <w:rPr>
          <w:color w:val="2E74B5"/>
        </w:rPr>
      </w:pPr>
    </w:p>
    <w:p w14:paraId="143C6D1B" w14:textId="77777777" w:rsidR="0057497E" w:rsidRPr="00FB3958" w:rsidRDefault="0057497E" w:rsidP="00992B0F">
      <w:pPr>
        <w:tabs>
          <w:tab w:val="left" w:pos="288"/>
        </w:tabs>
        <w:ind w:firstLine="426"/>
        <w:jc w:val="both"/>
      </w:pPr>
      <w:r w:rsidRPr="00FB3958">
        <w:t>Dobavitelj se dalje obvezuje:</w:t>
      </w:r>
    </w:p>
    <w:p w14:paraId="6D326D43" w14:textId="77777777" w:rsidR="0057497E" w:rsidRPr="00FB3958" w:rsidRDefault="0057497E" w:rsidP="00992B0F">
      <w:pPr>
        <w:tabs>
          <w:tab w:val="left" w:pos="288"/>
        </w:tabs>
        <w:ind w:firstLine="426"/>
        <w:jc w:val="both"/>
      </w:pPr>
    </w:p>
    <w:p w14:paraId="59D8F3EC" w14:textId="77777777" w:rsidR="005B2746" w:rsidRDefault="0057497E" w:rsidP="005B2746">
      <w:pPr>
        <w:widowControl/>
        <w:numPr>
          <w:ilvl w:val="0"/>
          <w:numId w:val="37"/>
        </w:numPr>
        <w:tabs>
          <w:tab w:val="left" w:pos="288"/>
          <w:tab w:val="left" w:pos="720"/>
        </w:tabs>
        <w:autoSpaceDE/>
        <w:autoSpaceDN/>
        <w:ind w:firstLine="426"/>
        <w:jc w:val="both"/>
      </w:pPr>
      <w:r w:rsidRPr="00825C08">
        <w:t xml:space="preserve">za čas uporabe nuditi naročniku redno vzdrževanje vse dobavljene opreme, ki ga dobavitelj naročniku zaračuna posebej, </w:t>
      </w:r>
    </w:p>
    <w:p w14:paraId="4A0477BF" w14:textId="0EB7098F" w:rsidR="00AA451E" w:rsidRPr="00825C08" w:rsidRDefault="00AA451E" w:rsidP="005B2746">
      <w:pPr>
        <w:widowControl/>
        <w:numPr>
          <w:ilvl w:val="0"/>
          <w:numId w:val="37"/>
        </w:numPr>
        <w:tabs>
          <w:tab w:val="left" w:pos="288"/>
          <w:tab w:val="left" w:pos="720"/>
        </w:tabs>
        <w:autoSpaceDE/>
        <w:autoSpaceDN/>
        <w:ind w:firstLine="426"/>
        <w:jc w:val="both"/>
      </w:pPr>
      <w:r w:rsidRPr="00825C08">
        <w:t>pridobi</w:t>
      </w:r>
      <w:r w:rsidR="00CB6121" w:rsidRPr="00825C08">
        <w:t xml:space="preserve">ti in naročniku dostaviti </w:t>
      </w:r>
      <w:r w:rsidRPr="00825C08">
        <w:t xml:space="preserve"> projektno dokumentacijo</w:t>
      </w:r>
    </w:p>
    <w:p w14:paraId="5FD91746" w14:textId="174F11FD" w:rsidR="00197614" w:rsidRPr="00825C08" w:rsidRDefault="00CB6121" w:rsidP="00992B0F">
      <w:pPr>
        <w:widowControl/>
        <w:numPr>
          <w:ilvl w:val="0"/>
          <w:numId w:val="37"/>
        </w:numPr>
        <w:tabs>
          <w:tab w:val="left" w:pos="288"/>
        </w:tabs>
        <w:autoSpaceDE/>
        <w:autoSpaceDN/>
        <w:ind w:firstLine="426"/>
        <w:jc w:val="both"/>
      </w:pPr>
      <w:r w:rsidRPr="00825C08">
        <w:t xml:space="preserve">da bo izvedel </w:t>
      </w:r>
      <w:r w:rsidR="00AA451E" w:rsidRPr="00825C08">
        <w:t>vsa gradben</w:t>
      </w:r>
      <w:r w:rsidRPr="00825C08">
        <w:t xml:space="preserve">o obrtniška in inštalacijska </w:t>
      </w:r>
      <w:r w:rsidR="00AA451E" w:rsidRPr="00825C08">
        <w:t xml:space="preserve">dela </w:t>
      </w:r>
      <w:r w:rsidRPr="00825C08">
        <w:t xml:space="preserve">(elektro in strojna) </w:t>
      </w:r>
      <w:r w:rsidR="00AA451E" w:rsidRPr="00825C08">
        <w:t xml:space="preserve">nujna za postavitev sistema za oksidacijo in mešanje blata v oksidacijskih bazenih z aktivnim blatom kot tudi </w:t>
      </w:r>
      <w:r w:rsidR="004410AE" w:rsidRPr="00825C08">
        <w:t xml:space="preserve">gradbeno obrtniška in inštalacijska dela (elektro in strojna) </w:t>
      </w:r>
      <w:r w:rsidR="00AA451E" w:rsidRPr="00825C08">
        <w:t xml:space="preserve">za postavitev sistema za skladiščenje in distribucijo kisika.  Med dela se štejejo </w:t>
      </w:r>
      <w:r w:rsidR="004410AE" w:rsidRPr="00825C08">
        <w:t>tudi</w:t>
      </w:r>
      <w:r w:rsidR="00AA451E" w:rsidRPr="00825C08">
        <w:t xml:space="preserve"> preboji v bazene</w:t>
      </w:r>
      <w:r w:rsidR="004410AE" w:rsidRPr="00825C08">
        <w:t xml:space="preserve"> za oksidacijo blata,</w:t>
      </w:r>
      <w:r w:rsidR="00AA451E" w:rsidRPr="00825C08">
        <w:t xml:space="preserve"> </w:t>
      </w:r>
      <w:proofErr w:type="spellStart"/>
      <w:r w:rsidR="00AA451E" w:rsidRPr="00825C08">
        <w:t>ektroinštalacijska</w:t>
      </w:r>
      <w:proofErr w:type="spellEnd"/>
      <w:r w:rsidR="00AA451E" w:rsidRPr="00825C08">
        <w:t xml:space="preserve"> dela, to je napajanje elektro komandne omarice in vseh električnih priključkov, ozemljitev inštaliranih materialov</w:t>
      </w:r>
      <w:r w:rsidR="00197614" w:rsidRPr="00825C08">
        <w:t>,</w:t>
      </w:r>
      <w:r w:rsidR="00AA451E" w:rsidRPr="00825C08">
        <w:t xml:space="preserve"> razsvetljav</w:t>
      </w:r>
      <w:r w:rsidR="003661E6" w:rsidRPr="00825C08">
        <w:t>a</w:t>
      </w:r>
      <w:r w:rsidR="00197614" w:rsidRPr="00825C08">
        <w:t>,</w:t>
      </w:r>
      <w:r w:rsidR="00AA451E" w:rsidRPr="00825C08">
        <w:t xml:space="preserve"> </w:t>
      </w:r>
      <w:r w:rsidR="0018001D" w:rsidRPr="00825C08">
        <w:t xml:space="preserve"> </w:t>
      </w:r>
      <w:r w:rsidR="00AA451E" w:rsidRPr="00825C08">
        <w:t>ključavničarska dela kot so nadstreški, konzole in drugo nosilno konstrukcijo za elektroinštalacije in merilne aparature,</w:t>
      </w:r>
      <w:r w:rsidR="0018001D" w:rsidRPr="00825C08">
        <w:t xml:space="preserve"> </w:t>
      </w:r>
      <w:r w:rsidR="00197614" w:rsidRPr="00825C08">
        <w:t xml:space="preserve">kot tudi vsa ostala dela potrebna za nemoteno delovanje sistema. </w:t>
      </w:r>
    </w:p>
    <w:p w14:paraId="3171E894" w14:textId="77777777" w:rsidR="005B2746" w:rsidRDefault="00B25F92" w:rsidP="005B2746">
      <w:pPr>
        <w:widowControl/>
        <w:numPr>
          <w:ilvl w:val="0"/>
          <w:numId w:val="37"/>
        </w:numPr>
        <w:tabs>
          <w:tab w:val="left" w:pos="288"/>
        </w:tabs>
        <w:autoSpaceDE/>
        <w:autoSpaceDN/>
        <w:ind w:firstLine="426"/>
        <w:jc w:val="both"/>
      </w:pPr>
      <w:r>
        <w:t>o</w:t>
      </w:r>
      <w:r w:rsidR="0057497E" w:rsidRPr="00FB3958">
        <w:t>mogočiti naročniku vpogled v potek nabave opreme in upoštevati njegova navodila pri posameznih vprašanjih,</w:t>
      </w:r>
    </w:p>
    <w:p w14:paraId="18CA758B" w14:textId="2294619F" w:rsidR="0057497E" w:rsidRPr="00FB3958" w:rsidRDefault="0057497E" w:rsidP="005B2746">
      <w:pPr>
        <w:widowControl/>
        <w:numPr>
          <w:ilvl w:val="0"/>
          <w:numId w:val="37"/>
        </w:numPr>
        <w:tabs>
          <w:tab w:val="left" w:pos="288"/>
        </w:tabs>
        <w:autoSpaceDE/>
        <w:autoSpaceDN/>
        <w:ind w:firstLine="426"/>
        <w:jc w:val="both"/>
      </w:pPr>
      <w:r w:rsidRPr="00FB3958">
        <w:t xml:space="preserve">dobaviti opremo, ki mora ustrezati standardom, predpisom in ostalim veljavnim tehničnim </w:t>
      </w:r>
    </w:p>
    <w:p w14:paraId="2A0C2466" w14:textId="77777777" w:rsidR="0057497E" w:rsidRPr="00FB3958" w:rsidRDefault="0057497E" w:rsidP="00992B0F">
      <w:pPr>
        <w:tabs>
          <w:tab w:val="left" w:pos="288"/>
          <w:tab w:val="left" w:pos="720"/>
        </w:tabs>
        <w:ind w:firstLine="426"/>
        <w:jc w:val="both"/>
      </w:pPr>
      <w:r w:rsidRPr="00FB3958">
        <w:t xml:space="preserve">     normam,</w:t>
      </w:r>
    </w:p>
    <w:p w14:paraId="592B888C" w14:textId="77777777" w:rsidR="005B2746" w:rsidRDefault="0057497E" w:rsidP="005B2746">
      <w:pPr>
        <w:widowControl/>
        <w:numPr>
          <w:ilvl w:val="0"/>
          <w:numId w:val="37"/>
        </w:numPr>
        <w:tabs>
          <w:tab w:val="left" w:pos="288"/>
        </w:tabs>
        <w:autoSpaceDE/>
        <w:autoSpaceDN/>
        <w:ind w:left="284" w:firstLine="426"/>
        <w:jc w:val="both"/>
      </w:pPr>
      <w:r w:rsidRPr="00FB3958">
        <w:t xml:space="preserve">pridobiti na svoje stroške vsa potrdila, ocene, certifikate, ateste, homologacije, navodila za obratovanje in vzdrževanje v slovenskem jeziku, vso potrebno dokumentacijo v skladu z Zakonom o varnosti in zdravju pri delu in druga dokazila o kvaliteti dobavljenega materiala in jih dostaviti naročniku, </w:t>
      </w:r>
    </w:p>
    <w:p w14:paraId="4DC64652" w14:textId="77777777" w:rsidR="005B2746" w:rsidRDefault="0057497E" w:rsidP="005B2746">
      <w:pPr>
        <w:widowControl/>
        <w:numPr>
          <w:ilvl w:val="0"/>
          <w:numId w:val="37"/>
        </w:numPr>
        <w:tabs>
          <w:tab w:val="left" w:pos="288"/>
        </w:tabs>
        <w:autoSpaceDE/>
        <w:autoSpaceDN/>
        <w:ind w:left="284" w:firstLine="426"/>
        <w:jc w:val="both"/>
      </w:pPr>
      <w:r w:rsidRPr="00FB3958">
        <w:t>obveščati naročnika o vsem, kar bi lahko vplivalo na izvršitev pogodbe</w:t>
      </w:r>
    </w:p>
    <w:p w14:paraId="675DDB66" w14:textId="77777777" w:rsidR="005B2746" w:rsidRDefault="0057497E" w:rsidP="005B2746">
      <w:pPr>
        <w:widowControl/>
        <w:numPr>
          <w:ilvl w:val="0"/>
          <w:numId w:val="37"/>
        </w:numPr>
        <w:tabs>
          <w:tab w:val="left" w:pos="288"/>
        </w:tabs>
        <w:autoSpaceDE/>
        <w:autoSpaceDN/>
        <w:ind w:left="284" w:firstLine="426"/>
        <w:jc w:val="both"/>
      </w:pPr>
      <w:r w:rsidRPr="00FB3958">
        <w:t xml:space="preserve">pisno obveščati naročnika o vsem, ki bi lahko vplivalo na izvršitev pogodbenih del in upoštevati njegova navodila pri posameznih vprašanjih </w:t>
      </w:r>
    </w:p>
    <w:p w14:paraId="487510C7" w14:textId="77777777" w:rsidR="005B2746" w:rsidRDefault="0057497E" w:rsidP="005B2746">
      <w:pPr>
        <w:widowControl/>
        <w:numPr>
          <w:ilvl w:val="0"/>
          <w:numId w:val="37"/>
        </w:numPr>
        <w:tabs>
          <w:tab w:val="left" w:pos="288"/>
        </w:tabs>
        <w:autoSpaceDE/>
        <w:autoSpaceDN/>
        <w:ind w:left="284" w:firstLine="426"/>
        <w:jc w:val="both"/>
      </w:pPr>
      <w:r w:rsidRPr="00FB3958">
        <w:t>naročniku povrniti vso škodo, ki mu je nastala zaradi razlogov na strani dobavitelja,</w:t>
      </w:r>
    </w:p>
    <w:p w14:paraId="52A90DF8" w14:textId="77777777" w:rsidR="005B2746" w:rsidRDefault="0057497E" w:rsidP="005B2746">
      <w:pPr>
        <w:widowControl/>
        <w:numPr>
          <w:ilvl w:val="0"/>
          <w:numId w:val="37"/>
        </w:numPr>
        <w:tabs>
          <w:tab w:val="left" w:pos="288"/>
        </w:tabs>
        <w:autoSpaceDE/>
        <w:autoSpaceDN/>
        <w:ind w:left="284" w:firstLine="426"/>
        <w:jc w:val="both"/>
      </w:pPr>
      <w:r w:rsidRPr="00FB3958">
        <w:t>izvajati predmet naročila le s podizvajalci, ki jih je naročnik predhodno potrdil</w:t>
      </w:r>
    </w:p>
    <w:p w14:paraId="2D91420D" w14:textId="77777777" w:rsidR="005B2746" w:rsidRDefault="0057497E" w:rsidP="005B2746">
      <w:pPr>
        <w:widowControl/>
        <w:numPr>
          <w:ilvl w:val="0"/>
          <w:numId w:val="37"/>
        </w:numPr>
        <w:tabs>
          <w:tab w:val="left" w:pos="288"/>
        </w:tabs>
        <w:autoSpaceDE/>
        <w:autoSpaceDN/>
        <w:ind w:left="284" w:firstLine="426"/>
        <w:jc w:val="both"/>
      </w:pPr>
      <w:r w:rsidRPr="00FB3958">
        <w:t>na svoje stroške objekt čistilne naprave za seboj pospraviti, počistiti ter objekt in okolico objekta urediti v prvotno</w:t>
      </w:r>
      <w:r w:rsidR="005B2746">
        <w:t xml:space="preserve"> </w:t>
      </w:r>
      <w:r w:rsidRPr="00FB3958">
        <w:t>stanje</w:t>
      </w:r>
    </w:p>
    <w:p w14:paraId="36B525FD" w14:textId="77777777" w:rsidR="005B2746" w:rsidRDefault="0057497E" w:rsidP="005B2746">
      <w:pPr>
        <w:widowControl/>
        <w:numPr>
          <w:ilvl w:val="0"/>
          <w:numId w:val="37"/>
        </w:numPr>
        <w:tabs>
          <w:tab w:val="left" w:pos="288"/>
        </w:tabs>
        <w:autoSpaceDE/>
        <w:autoSpaceDN/>
        <w:ind w:left="284" w:firstLine="426"/>
        <w:jc w:val="both"/>
      </w:pPr>
      <w:r w:rsidRPr="00FB3958">
        <w:t>pridobiti na svoje stroške vse originalne izjave o lastnostih ter potrdila, ateste, certifikate</w:t>
      </w:r>
    </w:p>
    <w:p w14:paraId="2ED499B6" w14:textId="6DEA4136" w:rsidR="0057497E" w:rsidRPr="00FB3958" w:rsidRDefault="0057497E" w:rsidP="005B2746">
      <w:pPr>
        <w:widowControl/>
        <w:numPr>
          <w:ilvl w:val="0"/>
          <w:numId w:val="37"/>
        </w:numPr>
        <w:tabs>
          <w:tab w:val="left" w:pos="288"/>
        </w:tabs>
        <w:autoSpaceDE/>
        <w:autoSpaceDN/>
        <w:ind w:left="284" w:firstLine="426"/>
        <w:jc w:val="both"/>
      </w:pPr>
      <w:r w:rsidRPr="00FB3958">
        <w:t>poskrbeti za varnost in zaščito delavcev, ter vse ostalih udeležencev ter nositi odgovornost in stroške za morebitne</w:t>
      </w:r>
      <w:r w:rsidR="005B2746">
        <w:t xml:space="preserve"> </w:t>
      </w:r>
      <w:r w:rsidRPr="00FB3958">
        <w:t>njihove poškodbe</w:t>
      </w:r>
    </w:p>
    <w:p w14:paraId="2D19B3D5" w14:textId="33D1BD80" w:rsidR="0057497E" w:rsidRDefault="0057497E" w:rsidP="005B2746">
      <w:pPr>
        <w:widowControl/>
        <w:numPr>
          <w:ilvl w:val="0"/>
          <w:numId w:val="37"/>
        </w:numPr>
        <w:tabs>
          <w:tab w:val="left" w:pos="288"/>
        </w:tabs>
        <w:autoSpaceDE/>
        <w:autoSpaceDN/>
        <w:ind w:left="0" w:firstLine="426"/>
        <w:jc w:val="both"/>
      </w:pPr>
      <w:r w:rsidRPr="00FB3958">
        <w:t>da bo povrnil vrednost poškodb in saniral poškodbe, ki v času montaže nastale na objektu in sosednjih objektih ter</w:t>
      </w:r>
      <w:r w:rsidR="005B2746">
        <w:t xml:space="preserve"> </w:t>
      </w:r>
      <w:r w:rsidRPr="00FB3958">
        <w:t>jamčiti naročniku, da ne bo škode in tožb v zvezi z odškodninskimi zahtevki in v primeru nastanka takšnih morebitnih</w:t>
      </w:r>
      <w:r w:rsidR="005B2746">
        <w:t xml:space="preserve"> </w:t>
      </w:r>
      <w:r w:rsidRPr="00FB3958">
        <w:t xml:space="preserve">zahtevkov tretjih oseb naročniku dati dodatno jamstvo in zavarovanje uveljavljanja takšnih zahtevkov tretjih oseb s </w:t>
      </w:r>
      <w:r w:rsidR="00360EE4">
        <w:t xml:space="preserve">  </w:t>
      </w:r>
      <w:r w:rsidRPr="00FB3958">
        <w:t>strani naročnika;</w:t>
      </w:r>
    </w:p>
    <w:p w14:paraId="105FB504" w14:textId="77777777" w:rsidR="005B2746" w:rsidRPr="00FB3958" w:rsidRDefault="005B2746" w:rsidP="005B2746">
      <w:pPr>
        <w:widowControl/>
        <w:tabs>
          <w:tab w:val="left" w:pos="288"/>
        </w:tabs>
        <w:autoSpaceDE/>
        <w:autoSpaceDN/>
        <w:ind w:left="426"/>
        <w:jc w:val="both"/>
      </w:pPr>
    </w:p>
    <w:p w14:paraId="3D837958" w14:textId="77777777" w:rsidR="0057497E" w:rsidRDefault="0057497E" w:rsidP="00992B0F">
      <w:pPr>
        <w:tabs>
          <w:tab w:val="left" w:pos="4752"/>
        </w:tabs>
        <w:ind w:firstLine="426"/>
        <w:jc w:val="both"/>
        <w:rPr>
          <w:b/>
        </w:rPr>
      </w:pPr>
      <w:r w:rsidRPr="00FB3958">
        <w:rPr>
          <w:b/>
        </w:rPr>
        <w:t>Obveznosti naročnika</w:t>
      </w:r>
    </w:p>
    <w:p w14:paraId="77D2FF2E" w14:textId="77777777" w:rsidR="0057497E" w:rsidRPr="00FB3958" w:rsidRDefault="0057497E" w:rsidP="00992B0F">
      <w:pPr>
        <w:tabs>
          <w:tab w:val="left" w:pos="4752"/>
        </w:tabs>
        <w:ind w:firstLine="426"/>
        <w:jc w:val="center"/>
      </w:pPr>
      <w:r w:rsidRPr="00FB3958">
        <w:t>8. člen</w:t>
      </w:r>
    </w:p>
    <w:p w14:paraId="74947C39" w14:textId="77777777" w:rsidR="0057497E" w:rsidRPr="00D861EB" w:rsidRDefault="0057497E" w:rsidP="00992B0F">
      <w:pPr>
        <w:tabs>
          <w:tab w:val="left" w:pos="4752"/>
        </w:tabs>
        <w:ind w:firstLine="426"/>
        <w:jc w:val="both"/>
        <w:rPr>
          <w:bCs/>
        </w:rPr>
      </w:pPr>
      <w:r w:rsidRPr="00D861EB">
        <w:rPr>
          <w:bCs/>
        </w:rPr>
        <w:t>Naročnik se s sklenitvijo te pogodbe obvezuje, da bo:</w:t>
      </w:r>
    </w:p>
    <w:p w14:paraId="2302C07B" w14:textId="3D77AB31" w:rsidR="0057497E" w:rsidRPr="00D861EB" w:rsidRDefault="0057497E" w:rsidP="00992B0F">
      <w:pPr>
        <w:widowControl/>
        <w:numPr>
          <w:ilvl w:val="0"/>
          <w:numId w:val="37"/>
        </w:numPr>
        <w:tabs>
          <w:tab w:val="left" w:pos="288"/>
        </w:tabs>
        <w:autoSpaceDE/>
        <w:autoSpaceDN/>
        <w:ind w:left="0" w:firstLine="426"/>
        <w:jc w:val="both"/>
      </w:pPr>
      <w:r w:rsidRPr="00D861EB">
        <w:t xml:space="preserve">Gradbeno vzdrževal </w:t>
      </w:r>
      <w:r w:rsidR="008C6272" w:rsidRPr="00D861EB">
        <w:t>objekte</w:t>
      </w:r>
      <w:r w:rsidRPr="00D861EB">
        <w:t>, kjer se nahaja oprema,</w:t>
      </w:r>
    </w:p>
    <w:p w14:paraId="4E219D2F" w14:textId="77777777" w:rsidR="00D861EB" w:rsidRDefault="0057497E" w:rsidP="00992B0F">
      <w:pPr>
        <w:widowControl/>
        <w:numPr>
          <w:ilvl w:val="0"/>
          <w:numId w:val="37"/>
        </w:numPr>
        <w:tabs>
          <w:tab w:val="left" w:pos="288"/>
        </w:tabs>
        <w:autoSpaceDE/>
        <w:autoSpaceDN/>
        <w:ind w:left="0" w:firstLine="426"/>
        <w:jc w:val="both"/>
      </w:pPr>
      <w:r w:rsidRPr="00D861EB">
        <w:t>tesno sodeloval z dobaviteljem z namenom, da se prevzete storitve izvršijo pravočasno in v obojestransko</w:t>
      </w:r>
    </w:p>
    <w:p w14:paraId="3B9F0407" w14:textId="3C41BDD9" w:rsidR="0057497E" w:rsidRPr="00D861EB" w:rsidRDefault="00D861EB" w:rsidP="00992B0F">
      <w:pPr>
        <w:widowControl/>
        <w:tabs>
          <w:tab w:val="left" w:pos="288"/>
        </w:tabs>
        <w:autoSpaceDE/>
        <w:autoSpaceDN/>
        <w:ind w:firstLine="426"/>
        <w:jc w:val="both"/>
      </w:pPr>
      <w:r>
        <w:t xml:space="preserve">     </w:t>
      </w:r>
      <w:r w:rsidR="0057497E" w:rsidRPr="00D861EB">
        <w:t xml:space="preserve"> zadovoljstvo,</w:t>
      </w:r>
    </w:p>
    <w:p w14:paraId="5E6A561C" w14:textId="77777777" w:rsidR="0057497E" w:rsidRPr="00D861EB" w:rsidRDefault="0057497E" w:rsidP="00992B0F">
      <w:pPr>
        <w:widowControl/>
        <w:numPr>
          <w:ilvl w:val="0"/>
          <w:numId w:val="37"/>
        </w:numPr>
        <w:tabs>
          <w:tab w:val="left" w:pos="288"/>
        </w:tabs>
        <w:autoSpaceDE/>
        <w:autoSpaceDN/>
        <w:ind w:left="0" w:firstLine="426"/>
        <w:jc w:val="both"/>
      </w:pPr>
      <w:r w:rsidRPr="00D861EB">
        <w:t>nosil celoten strošek elektrike za delovanje predmeta javnega naročanja</w:t>
      </w:r>
    </w:p>
    <w:p w14:paraId="0EE20402" w14:textId="77777777" w:rsidR="00D861EB" w:rsidRDefault="0057497E" w:rsidP="00992B0F">
      <w:pPr>
        <w:widowControl/>
        <w:numPr>
          <w:ilvl w:val="0"/>
          <w:numId w:val="37"/>
        </w:numPr>
        <w:tabs>
          <w:tab w:val="left" w:pos="288"/>
        </w:tabs>
        <w:autoSpaceDE/>
        <w:autoSpaceDN/>
        <w:ind w:left="0" w:firstLine="426"/>
        <w:jc w:val="both"/>
      </w:pPr>
      <w:r w:rsidRPr="00D861EB">
        <w:t>tekoče obveščal dobavitelja o vseh spremembah in na novo nastalih situacijah, ki bi utegnile vplivati na izvršitev</w:t>
      </w:r>
    </w:p>
    <w:p w14:paraId="30765AA5" w14:textId="0BA9E0D0" w:rsidR="0057497E" w:rsidRPr="00D861EB" w:rsidRDefault="00D861EB" w:rsidP="00992B0F">
      <w:pPr>
        <w:widowControl/>
        <w:tabs>
          <w:tab w:val="left" w:pos="288"/>
        </w:tabs>
        <w:autoSpaceDE/>
        <w:autoSpaceDN/>
        <w:ind w:firstLine="426"/>
        <w:jc w:val="both"/>
      </w:pPr>
      <w:r>
        <w:t xml:space="preserve">     </w:t>
      </w:r>
      <w:r w:rsidR="0057497E" w:rsidRPr="00D861EB">
        <w:t xml:space="preserve"> prevzetih storitev in odgovarjal na morebitna dodatna vprašanja, </w:t>
      </w:r>
    </w:p>
    <w:p w14:paraId="47804A0D" w14:textId="77777777" w:rsidR="0057497E" w:rsidRPr="00D861EB" w:rsidRDefault="0057497E" w:rsidP="00992B0F">
      <w:pPr>
        <w:widowControl/>
        <w:numPr>
          <w:ilvl w:val="0"/>
          <w:numId w:val="37"/>
        </w:numPr>
        <w:tabs>
          <w:tab w:val="left" w:pos="288"/>
        </w:tabs>
        <w:autoSpaceDE/>
        <w:autoSpaceDN/>
        <w:ind w:left="0" w:firstLine="426"/>
        <w:jc w:val="both"/>
      </w:pPr>
      <w:r w:rsidRPr="00D861EB">
        <w:t>Prevzel blago, ki je predmet te pogodbe v skladu in način, dogovorjen s to pogodbo,</w:t>
      </w:r>
    </w:p>
    <w:p w14:paraId="41F750E2" w14:textId="77777777" w:rsidR="005B2746" w:rsidRDefault="0057497E" w:rsidP="00992B0F">
      <w:pPr>
        <w:widowControl/>
        <w:numPr>
          <w:ilvl w:val="0"/>
          <w:numId w:val="37"/>
        </w:numPr>
        <w:tabs>
          <w:tab w:val="left" w:pos="288"/>
        </w:tabs>
        <w:autoSpaceDE/>
        <w:autoSpaceDN/>
        <w:ind w:left="0" w:firstLine="426"/>
        <w:jc w:val="both"/>
      </w:pPr>
      <w:r w:rsidRPr="00D861EB">
        <w:t xml:space="preserve">Dobavitelju poravnal denarne obveznosti v rokih in na način, dogovorjen po tej pogodb in ga obveščal o </w:t>
      </w:r>
      <w:r w:rsidR="005B2746">
        <w:t xml:space="preserve">  </w:t>
      </w:r>
    </w:p>
    <w:p w14:paraId="1FA5B3F5" w14:textId="5D3D42AB" w:rsidR="0057497E" w:rsidRPr="00D861EB" w:rsidRDefault="005B2746" w:rsidP="005B2746">
      <w:pPr>
        <w:widowControl/>
        <w:tabs>
          <w:tab w:val="left" w:pos="288"/>
        </w:tabs>
        <w:autoSpaceDE/>
        <w:autoSpaceDN/>
        <w:ind w:left="426"/>
        <w:jc w:val="both"/>
      </w:pPr>
      <w:r>
        <w:t xml:space="preserve">      </w:t>
      </w:r>
      <w:r w:rsidRPr="00D861EB">
        <w:t>K</w:t>
      </w:r>
      <w:r w:rsidR="0057497E" w:rsidRPr="00D861EB">
        <w:t>akršnihkoli</w:t>
      </w:r>
      <w:r>
        <w:t xml:space="preserve"> </w:t>
      </w:r>
      <w:r w:rsidR="0057497E" w:rsidRPr="00D861EB">
        <w:t>okoliščinah, ki bi mu lahko preprečile pravočasno plačilo po tej pogodbi,</w:t>
      </w:r>
    </w:p>
    <w:p w14:paraId="5F838188" w14:textId="77777777" w:rsidR="005B2746" w:rsidRDefault="00AA451E" w:rsidP="00992B0F">
      <w:pPr>
        <w:widowControl/>
        <w:numPr>
          <w:ilvl w:val="0"/>
          <w:numId w:val="37"/>
        </w:numPr>
        <w:tabs>
          <w:tab w:val="left" w:pos="288"/>
        </w:tabs>
        <w:autoSpaceDE/>
        <w:autoSpaceDN/>
        <w:ind w:left="0" w:firstLine="426"/>
        <w:jc w:val="both"/>
      </w:pPr>
      <w:r w:rsidRPr="00D861EB">
        <w:t xml:space="preserve">Dobavitelju poravnal vse stroške projektiranja in stroške vseh gradbenih, obrtniških in inštalaterskih del v </w:t>
      </w:r>
    </w:p>
    <w:p w14:paraId="3816E96F" w14:textId="686BC089" w:rsidR="00AA451E" w:rsidRPr="00D861EB" w:rsidRDefault="005B2746" w:rsidP="005B2746">
      <w:pPr>
        <w:widowControl/>
        <w:tabs>
          <w:tab w:val="left" w:pos="288"/>
        </w:tabs>
        <w:autoSpaceDE/>
        <w:autoSpaceDN/>
        <w:ind w:left="426"/>
        <w:jc w:val="both"/>
      </w:pPr>
      <w:r>
        <w:t xml:space="preserve">      </w:t>
      </w:r>
      <w:r w:rsidR="00AA451E" w:rsidRPr="00D861EB">
        <w:t>primeru, da</w:t>
      </w:r>
      <w:r>
        <w:t xml:space="preserve"> </w:t>
      </w:r>
      <w:r w:rsidR="00AA451E" w:rsidRPr="00D861EB">
        <w:t>oprema po poskusnem obdobju ne bo prevzeta.</w:t>
      </w:r>
    </w:p>
    <w:p w14:paraId="32F592AD" w14:textId="344C1642" w:rsidR="0057497E" w:rsidRDefault="0057497E" w:rsidP="00992B0F">
      <w:pPr>
        <w:tabs>
          <w:tab w:val="left" w:pos="0"/>
        </w:tabs>
        <w:ind w:firstLine="426"/>
        <w:jc w:val="both"/>
        <w:rPr>
          <w:color w:val="2E74B5"/>
        </w:rPr>
      </w:pPr>
    </w:p>
    <w:p w14:paraId="65FEBB70" w14:textId="7869B33E" w:rsidR="00FD51EA" w:rsidRDefault="00FD51EA" w:rsidP="00992B0F">
      <w:pPr>
        <w:tabs>
          <w:tab w:val="left" w:pos="0"/>
        </w:tabs>
        <w:ind w:firstLine="426"/>
        <w:jc w:val="both"/>
        <w:rPr>
          <w:color w:val="2E74B5"/>
        </w:rPr>
      </w:pPr>
    </w:p>
    <w:p w14:paraId="0A0E3F86" w14:textId="5FA79DAB" w:rsidR="00FD51EA" w:rsidRDefault="00FD51EA" w:rsidP="00992B0F">
      <w:pPr>
        <w:tabs>
          <w:tab w:val="left" w:pos="0"/>
        </w:tabs>
        <w:ind w:firstLine="426"/>
        <w:jc w:val="both"/>
        <w:rPr>
          <w:color w:val="2E74B5"/>
        </w:rPr>
      </w:pPr>
    </w:p>
    <w:p w14:paraId="3C58867B" w14:textId="2B2C02F6" w:rsidR="00FD51EA" w:rsidRDefault="00FD51EA" w:rsidP="00992B0F">
      <w:pPr>
        <w:tabs>
          <w:tab w:val="left" w:pos="0"/>
        </w:tabs>
        <w:ind w:firstLine="426"/>
        <w:jc w:val="both"/>
        <w:rPr>
          <w:color w:val="2E74B5"/>
        </w:rPr>
      </w:pPr>
    </w:p>
    <w:p w14:paraId="527A6EE2" w14:textId="3DFCB3EF" w:rsidR="00FD51EA" w:rsidRDefault="00FD51EA" w:rsidP="00992B0F">
      <w:pPr>
        <w:tabs>
          <w:tab w:val="left" w:pos="0"/>
        </w:tabs>
        <w:ind w:firstLine="426"/>
        <w:jc w:val="both"/>
        <w:rPr>
          <w:color w:val="2E74B5"/>
        </w:rPr>
      </w:pPr>
    </w:p>
    <w:p w14:paraId="228FBDE1" w14:textId="77777777" w:rsidR="00FD51EA" w:rsidRPr="00FB3958" w:rsidRDefault="00FD51EA" w:rsidP="00992B0F">
      <w:pPr>
        <w:tabs>
          <w:tab w:val="left" w:pos="0"/>
        </w:tabs>
        <w:ind w:firstLine="426"/>
        <w:jc w:val="both"/>
        <w:rPr>
          <w:color w:val="2E74B5"/>
        </w:rPr>
      </w:pPr>
    </w:p>
    <w:p w14:paraId="1208B411" w14:textId="77777777" w:rsidR="0057497E" w:rsidRPr="00FB3958" w:rsidRDefault="0057497E" w:rsidP="00992B0F">
      <w:pPr>
        <w:tabs>
          <w:tab w:val="left" w:pos="0"/>
        </w:tabs>
        <w:ind w:firstLine="426"/>
        <w:jc w:val="both"/>
        <w:rPr>
          <w:color w:val="2E74B5"/>
        </w:rPr>
      </w:pPr>
    </w:p>
    <w:p w14:paraId="171054D5" w14:textId="54C2127D" w:rsidR="0057497E" w:rsidRPr="00FD51EA" w:rsidRDefault="0057497E" w:rsidP="00FD51EA">
      <w:pPr>
        <w:tabs>
          <w:tab w:val="left" w:pos="0"/>
        </w:tabs>
        <w:ind w:firstLine="426"/>
        <w:jc w:val="center"/>
      </w:pPr>
      <w:r w:rsidRPr="00940EAB">
        <w:lastRenderedPageBreak/>
        <w:t>9. člen</w:t>
      </w:r>
    </w:p>
    <w:p w14:paraId="689321A7" w14:textId="77777777" w:rsidR="0057497E" w:rsidRPr="00940EAB" w:rsidRDefault="0057497E" w:rsidP="00992B0F">
      <w:pPr>
        <w:tabs>
          <w:tab w:val="left" w:pos="0"/>
        </w:tabs>
        <w:ind w:firstLine="426"/>
        <w:jc w:val="both"/>
      </w:pPr>
      <w:r w:rsidRPr="00940EAB">
        <w:t>Zavarovanje odprave napak in odprava pomanjkljivosti</w:t>
      </w:r>
    </w:p>
    <w:p w14:paraId="6F7EFF4C" w14:textId="77777777" w:rsidR="0057497E" w:rsidRPr="00940EAB" w:rsidRDefault="0057497E" w:rsidP="00992B0F">
      <w:pPr>
        <w:tabs>
          <w:tab w:val="left" w:pos="0"/>
        </w:tabs>
        <w:ind w:firstLine="426"/>
        <w:jc w:val="both"/>
      </w:pPr>
    </w:p>
    <w:p w14:paraId="38C138C5" w14:textId="77777777" w:rsidR="005B2746" w:rsidRDefault="0057497E" w:rsidP="00992B0F">
      <w:pPr>
        <w:tabs>
          <w:tab w:val="left" w:pos="0"/>
        </w:tabs>
        <w:ind w:firstLine="426"/>
        <w:jc w:val="both"/>
      </w:pPr>
      <w:r w:rsidRPr="00940EAB">
        <w:t xml:space="preserve">Dobavitelj mora ob primopredaji del naročniku predati bančno garancijo ali kavcijsko zavarovanje za odpravo napak </w:t>
      </w:r>
    </w:p>
    <w:p w14:paraId="3FADF937" w14:textId="77777777" w:rsidR="005B2746" w:rsidRDefault="0057497E" w:rsidP="00992B0F">
      <w:pPr>
        <w:tabs>
          <w:tab w:val="left" w:pos="0"/>
        </w:tabs>
        <w:ind w:firstLine="426"/>
        <w:jc w:val="both"/>
      </w:pPr>
      <w:r w:rsidRPr="00940EAB">
        <w:t xml:space="preserve">v višini 5% pogodbenih del (z DDV) z veljavnostjo 5 let plus 30 dni, kot zavarovanje da bodo odpravljene vse napake </w:t>
      </w:r>
    </w:p>
    <w:p w14:paraId="7614FB92" w14:textId="67ABAA37" w:rsidR="0057497E" w:rsidRPr="00940EAB" w:rsidRDefault="0057497E" w:rsidP="00992B0F">
      <w:pPr>
        <w:tabs>
          <w:tab w:val="left" w:pos="0"/>
        </w:tabs>
        <w:ind w:firstLine="426"/>
        <w:jc w:val="both"/>
      </w:pPr>
      <w:r w:rsidRPr="00940EAB">
        <w:t>in pomanjkljivosti v garancijskem roku na stroške dobavitelja, v kolikor jih le ta ne bi odpravil na prvi poziv naročnika.</w:t>
      </w:r>
    </w:p>
    <w:p w14:paraId="57A0D1E0" w14:textId="77777777" w:rsidR="00646D70" w:rsidRPr="00FB3958" w:rsidRDefault="00646D70" w:rsidP="00E857A2">
      <w:pPr>
        <w:tabs>
          <w:tab w:val="left" w:pos="0"/>
        </w:tabs>
        <w:jc w:val="both"/>
        <w:rPr>
          <w:color w:val="FF0000"/>
        </w:rPr>
      </w:pPr>
    </w:p>
    <w:p w14:paraId="4A11ECF2" w14:textId="77777777" w:rsidR="005B2746" w:rsidRDefault="0057497E" w:rsidP="00992B0F">
      <w:pPr>
        <w:tabs>
          <w:tab w:val="left" w:pos="0"/>
        </w:tabs>
        <w:ind w:firstLine="426"/>
        <w:jc w:val="both"/>
      </w:pPr>
      <w:r w:rsidRPr="00940EAB">
        <w:t xml:space="preserve">Z odpravo pomanjkljivosti začne dobavitelj takoj, oziroma najkasneje v roku 3 dni od dneva, ko naročnik obvesti </w:t>
      </w:r>
    </w:p>
    <w:p w14:paraId="3C6720C1" w14:textId="77777777" w:rsidR="005B2746" w:rsidRDefault="0057497E" w:rsidP="00992B0F">
      <w:pPr>
        <w:tabs>
          <w:tab w:val="left" w:pos="0"/>
        </w:tabs>
        <w:ind w:firstLine="426"/>
        <w:jc w:val="both"/>
      </w:pPr>
      <w:r w:rsidRPr="00940EAB">
        <w:t xml:space="preserve">dobavitelja o pomanjkljivosti. V nasprotnem primeru ima naročnik pravico odpraviti te pomanjkljivosti sam ali pa da </w:t>
      </w:r>
    </w:p>
    <w:p w14:paraId="1A4F4A89" w14:textId="2CBBD1AA" w:rsidR="0057497E" w:rsidRPr="00940EAB" w:rsidRDefault="0057497E" w:rsidP="00992B0F">
      <w:pPr>
        <w:tabs>
          <w:tab w:val="left" w:pos="0"/>
        </w:tabs>
        <w:ind w:firstLine="426"/>
        <w:jc w:val="both"/>
      </w:pPr>
      <w:r w:rsidRPr="00940EAB">
        <w:t xml:space="preserve">taka dela odda tretji osebi na stroške dobavitelja po načelu dobrega gospodarja, ob uporabi zavarovanja iz 7. člena. </w:t>
      </w:r>
    </w:p>
    <w:p w14:paraId="4E911741" w14:textId="77777777" w:rsidR="0057497E" w:rsidRPr="00FB3958" w:rsidRDefault="0057497E" w:rsidP="00E857A2">
      <w:pPr>
        <w:tabs>
          <w:tab w:val="left" w:pos="0"/>
        </w:tabs>
        <w:jc w:val="both"/>
        <w:rPr>
          <w:color w:val="2E74B5"/>
        </w:rPr>
      </w:pPr>
    </w:p>
    <w:p w14:paraId="2F35F740" w14:textId="77777777" w:rsidR="0057497E" w:rsidRPr="00FB3958" w:rsidRDefault="0057497E" w:rsidP="00992B0F">
      <w:pPr>
        <w:tabs>
          <w:tab w:val="left" w:pos="432"/>
          <w:tab w:val="left" w:pos="4032"/>
        </w:tabs>
        <w:ind w:firstLine="426"/>
        <w:jc w:val="both"/>
        <w:rPr>
          <w:b/>
        </w:rPr>
      </w:pPr>
      <w:r w:rsidRPr="00FB3958">
        <w:rPr>
          <w:b/>
        </w:rPr>
        <w:t>Razdrtje pogodbe in prepoved cesije</w:t>
      </w:r>
    </w:p>
    <w:p w14:paraId="445B1589" w14:textId="77777777" w:rsidR="0057497E" w:rsidRPr="00FB3958" w:rsidRDefault="0057497E" w:rsidP="00992B0F">
      <w:pPr>
        <w:tabs>
          <w:tab w:val="left" w:pos="4608"/>
        </w:tabs>
        <w:ind w:firstLine="426"/>
        <w:jc w:val="center"/>
      </w:pPr>
      <w:r w:rsidRPr="00FB3958">
        <w:t>10. člen</w:t>
      </w:r>
    </w:p>
    <w:p w14:paraId="19D86E79" w14:textId="77777777" w:rsidR="005B2746" w:rsidRDefault="0057497E" w:rsidP="00992B0F">
      <w:pPr>
        <w:tabs>
          <w:tab w:val="left" w:pos="4608"/>
        </w:tabs>
        <w:ind w:firstLine="426"/>
        <w:jc w:val="both"/>
      </w:pPr>
      <w:r w:rsidRPr="00FB3958">
        <w:t xml:space="preserve">V kolikor dobavitelj ne spoštuje pogodbenih pogojev ima naročnik pravico, po poprejšnjem opozorilu, pogodbo </w:t>
      </w:r>
    </w:p>
    <w:p w14:paraId="755606F4" w14:textId="5B605637" w:rsidR="0057497E" w:rsidRPr="00FB3958" w:rsidRDefault="0057497E" w:rsidP="00992B0F">
      <w:pPr>
        <w:tabs>
          <w:tab w:val="left" w:pos="4608"/>
        </w:tabs>
        <w:ind w:firstLine="426"/>
        <w:jc w:val="both"/>
      </w:pPr>
      <w:r w:rsidRPr="00FB3958">
        <w:t>razdreti in zahtevati povrnitev morebitno nastale škode.</w:t>
      </w:r>
    </w:p>
    <w:p w14:paraId="0055A4D9" w14:textId="77777777" w:rsidR="0057497E" w:rsidRPr="00FB3958" w:rsidRDefault="0057497E" w:rsidP="00992B0F">
      <w:pPr>
        <w:ind w:firstLine="426"/>
        <w:jc w:val="both"/>
        <w:rPr>
          <w:color w:val="2E74B5"/>
        </w:rPr>
      </w:pPr>
    </w:p>
    <w:p w14:paraId="70A1C304" w14:textId="77777777" w:rsidR="0057497E" w:rsidRPr="00FB3958" w:rsidRDefault="0057497E" w:rsidP="00992B0F">
      <w:pPr>
        <w:ind w:firstLine="426"/>
        <w:jc w:val="both"/>
      </w:pPr>
      <w:r w:rsidRPr="00FB3958">
        <w:t xml:space="preserve">Naročnik lahko odstopi od te pogodbe brez odpovednega roka če: </w:t>
      </w:r>
    </w:p>
    <w:p w14:paraId="08C3546A" w14:textId="77777777" w:rsidR="0057497E" w:rsidRPr="00FB3958" w:rsidRDefault="0057497E" w:rsidP="00992B0F">
      <w:pPr>
        <w:widowControl/>
        <w:numPr>
          <w:ilvl w:val="0"/>
          <w:numId w:val="38"/>
        </w:numPr>
        <w:suppressAutoHyphens/>
        <w:autoSpaceDE/>
        <w:autoSpaceDN/>
        <w:spacing w:line="276" w:lineRule="auto"/>
        <w:ind w:firstLine="426"/>
        <w:jc w:val="both"/>
      </w:pPr>
      <w:r w:rsidRPr="00FB3958">
        <w:t>dobavitelj krši obveznosti in kršitve ne odpravi v 8 koledarskih dneh od prejema naročnikovega opomina;</w:t>
      </w:r>
    </w:p>
    <w:p w14:paraId="488A0DD8" w14:textId="77777777" w:rsidR="0057497E" w:rsidRPr="00FB3958" w:rsidRDefault="0057497E" w:rsidP="00992B0F">
      <w:pPr>
        <w:widowControl/>
        <w:numPr>
          <w:ilvl w:val="0"/>
          <w:numId w:val="38"/>
        </w:numPr>
        <w:suppressAutoHyphens/>
        <w:autoSpaceDE/>
        <w:autoSpaceDN/>
        <w:spacing w:line="276" w:lineRule="auto"/>
        <w:ind w:firstLine="426"/>
        <w:jc w:val="both"/>
      </w:pPr>
      <w:r w:rsidRPr="00FB3958">
        <w:t xml:space="preserve">dobavitelj zamuja z aktivnostmi in je očitno, da zaradi te zamude ni sposoben pravočasno izvesti storitev; </w:t>
      </w:r>
    </w:p>
    <w:p w14:paraId="7341FF2B" w14:textId="77777777" w:rsidR="0057497E" w:rsidRPr="00FB3958" w:rsidRDefault="0057497E" w:rsidP="00992B0F">
      <w:pPr>
        <w:widowControl/>
        <w:numPr>
          <w:ilvl w:val="0"/>
          <w:numId w:val="38"/>
        </w:numPr>
        <w:suppressAutoHyphens/>
        <w:autoSpaceDE/>
        <w:autoSpaceDN/>
        <w:spacing w:line="276" w:lineRule="auto"/>
        <w:ind w:firstLine="426"/>
        <w:jc w:val="both"/>
      </w:pPr>
      <w:r w:rsidRPr="00FB3958">
        <w:t xml:space="preserve">če so storitve v bistvenem izvedene v nasprotju z zahtevami naročnika. </w:t>
      </w:r>
    </w:p>
    <w:p w14:paraId="45E6FD72" w14:textId="77777777" w:rsidR="0057497E" w:rsidRPr="00FB3958" w:rsidRDefault="0057497E" w:rsidP="00992B0F">
      <w:pPr>
        <w:ind w:firstLine="426"/>
        <w:jc w:val="both"/>
        <w:rPr>
          <w:color w:val="2E74B5"/>
        </w:rPr>
      </w:pPr>
    </w:p>
    <w:p w14:paraId="32380EC9" w14:textId="77777777" w:rsidR="005B2746" w:rsidRDefault="0057497E" w:rsidP="00992B0F">
      <w:pPr>
        <w:ind w:firstLine="426"/>
        <w:jc w:val="both"/>
      </w:pPr>
      <w:r w:rsidRPr="00FB3958">
        <w:t xml:space="preserve">Če  naročnik  odstopi  od  pogodbe  zaradi  navedenih  pogodbenih  kršitev  s  strani  dobavitelja,  mu  mora  izvajalec </w:t>
      </w:r>
    </w:p>
    <w:p w14:paraId="4995DCC0" w14:textId="1F12E06A" w:rsidR="0057497E" w:rsidRPr="00FB3958" w:rsidRDefault="0057497E" w:rsidP="00992B0F">
      <w:pPr>
        <w:ind w:firstLine="426"/>
        <w:jc w:val="both"/>
      </w:pPr>
      <w:r w:rsidRPr="00FB3958">
        <w:t xml:space="preserve">plačati  pogodbeno  kazen  za  neizpolnitev  v  višini  10  %  (deset  odstotkov) pogodbene  vrednosti  z DDV. </w:t>
      </w:r>
    </w:p>
    <w:p w14:paraId="15427F87" w14:textId="77777777" w:rsidR="0057497E" w:rsidRPr="00FB3958" w:rsidRDefault="0057497E" w:rsidP="00992B0F">
      <w:pPr>
        <w:tabs>
          <w:tab w:val="left" w:pos="4608"/>
        </w:tabs>
        <w:ind w:firstLine="426"/>
        <w:jc w:val="both"/>
        <w:rPr>
          <w:color w:val="2E74B5"/>
        </w:rPr>
      </w:pPr>
    </w:p>
    <w:p w14:paraId="1C6EA58C" w14:textId="77777777" w:rsidR="005B2746" w:rsidRDefault="0057497E" w:rsidP="00992B0F">
      <w:pPr>
        <w:tabs>
          <w:tab w:val="left" w:pos="4608"/>
        </w:tabs>
        <w:ind w:firstLine="426"/>
        <w:jc w:val="both"/>
      </w:pPr>
      <w:r w:rsidRPr="00FB3958">
        <w:t xml:space="preserve">Prenos terjatve iz te pogodbe je dovoljen samo s pisno privolitvijo naročnika, sicer pogodba o odstopu (cesijska </w:t>
      </w:r>
    </w:p>
    <w:p w14:paraId="3323265A" w14:textId="2B9C0B6A" w:rsidR="0057497E" w:rsidRPr="00FB3958" w:rsidRDefault="0057497E" w:rsidP="00992B0F">
      <w:pPr>
        <w:tabs>
          <w:tab w:val="left" w:pos="4608"/>
        </w:tabs>
        <w:ind w:firstLine="426"/>
        <w:jc w:val="both"/>
      </w:pPr>
      <w:r w:rsidRPr="00FB3958">
        <w:t>pogodba) nima učinka.</w:t>
      </w:r>
    </w:p>
    <w:p w14:paraId="66830909" w14:textId="77777777" w:rsidR="0057497E" w:rsidRPr="00FB3958" w:rsidRDefault="0057497E" w:rsidP="00992B0F">
      <w:pPr>
        <w:tabs>
          <w:tab w:val="left" w:pos="3744"/>
        </w:tabs>
        <w:ind w:firstLine="426"/>
        <w:jc w:val="both"/>
        <w:rPr>
          <w:b/>
        </w:rPr>
      </w:pPr>
    </w:p>
    <w:p w14:paraId="4BFE7CE7" w14:textId="77777777" w:rsidR="0057497E" w:rsidRPr="00FB3958" w:rsidRDefault="0057497E" w:rsidP="00992B0F">
      <w:pPr>
        <w:tabs>
          <w:tab w:val="left" w:pos="3744"/>
        </w:tabs>
        <w:ind w:firstLine="426"/>
        <w:jc w:val="both"/>
        <w:rPr>
          <w:b/>
        </w:rPr>
      </w:pPr>
      <w:r w:rsidRPr="00FB3958">
        <w:rPr>
          <w:b/>
        </w:rPr>
        <w:t>Izvajanje naročila s podizvajalci</w:t>
      </w:r>
    </w:p>
    <w:p w14:paraId="7D0A9390" w14:textId="77777777" w:rsidR="0057497E" w:rsidRPr="00FB3958" w:rsidRDefault="0057497E" w:rsidP="00992B0F">
      <w:pPr>
        <w:tabs>
          <w:tab w:val="left" w:pos="3744"/>
        </w:tabs>
        <w:ind w:firstLine="426"/>
        <w:jc w:val="center"/>
      </w:pPr>
      <w:r w:rsidRPr="00FB3958">
        <w:t>11. člen</w:t>
      </w:r>
    </w:p>
    <w:p w14:paraId="1372FC93" w14:textId="77777777" w:rsidR="005B2746" w:rsidRDefault="0057497E" w:rsidP="00992B0F">
      <w:pPr>
        <w:tabs>
          <w:tab w:val="left" w:pos="3744"/>
        </w:tabs>
        <w:ind w:firstLine="426"/>
      </w:pPr>
      <w:r w:rsidRPr="00FB3958">
        <w:t xml:space="preserve">Dobavitelj mora od svojih podizvajalcev zahtevati, da na lokaciji naročnika poleg veljavnih predpisov upoštevajo </w:t>
      </w:r>
    </w:p>
    <w:p w14:paraId="4AE740FB" w14:textId="77777777" w:rsidR="005B2746" w:rsidRDefault="0057497E" w:rsidP="00992B0F">
      <w:pPr>
        <w:tabs>
          <w:tab w:val="left" w:pos="3744"/>
        </w:tabs>
        <w:ind w:firstLine="426"/>
      </w:pPr>
      <w:r w:rsidRPr="00FB3958">
        <w:t xml:space="preserve">tudi vsa naročnikova interna navodila in predpise. Podizvajalci brez predhodnega pisnega soglasja naročnika ne </w:t>
      </w:r>
    </w:p>
    <w:p w14:paraId="19CBFFDD" w14:textId="3D504155" w:rsidR="0057497E" w:rsidRPr="00FB3958" w:rsidRDefault="0057497E" w:rsidP="00992B0F">
      <w:pPr>
        <w:tabs>
          <w:tab w:val="left" w:pos="3744"/>
        </w:tabs>
        <w:ind w:firstLine="426"/>
      </w:pPr>
      <w:r w:rsidRPr="00FB3958">
        <w:t xml:space="preserve">smejo posegati v njegovo opremo.  </w:t>
      </w:r>
    </w:p>
    <w:p w14:paraId="438236FD"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Poleg svojega računa oziroma situacije mora dobavitelj, v nadaljevanju izvajalec, v primeru podizvajalcev, ki so </w:t>
      </w:r>
    </w:p>
    <w:p w14:paraId="7519783A"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naročniku predložili zahtevo za neposredno plačilo, obvezno priložiti račune oziroma situacije svojih podizvajalcev, </w:t>
      </w:r>
    </w:p>
    <w:p w14:paraId="42238133" w14:textId="75847215" w:rsidR="0057497E" w:rsidRPr="00FB3958" w:rsidRDefault="0057497E" w:rsidP="00992B0F">
      <w:pPr>
        <w:tabs>
          <w:tab w:val="left" w:pos="1728"/>
          <w:tab w:val="left" w:pos="7200"/>
        </w:tabs>
        <w:ind w:firstLine="426"/>
        <w:jc w:val="both"/>
        <w:rPr>
          <w:rFonts w:eastAsia="Times New Roman"/>
        </w:rPr>
      </w:pPr>
      <w:r w:rsidRPr="00FB3958">
        <w:rPr>
          <w:rFonts w:eastAsia="Times New Roman"/>
        </w:rPr>
        <w:t>ki jih je predhodno potrdil.</w:t>
      </w:r>
    </w:p>
    <w:p w14:paraId="6720590B" w14:textId="77777777" w:rsidR="0057497E" w:rsidRPr="00FB3958" w:rsidRDefault="0057497E" w:rsidP="00992B0F">
      <w:pPr>
        <w:tabs>
          <w:tab w:val="left" w:pos="1728"/>
          <w:tab w:val="left" w:pos="7200"/>
        </w:tabs>
        <w:ind w:firstLine="426"/>
        <w:jc w:val="both"/>
        <w:rPr>
          <w:rFonts w:eastAsia="Times New Roman"/>
        </w:rPr>
      </w:pPr>
    </w:p>
    <w:p w14:paraId="6E5D70A0"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Izvajalec pooblašča naročnika, da na podlagi potrjenega računa oziroma situacije neposredno plačuje podizvajalcem, </w:t>
      </w:r>
    </w:p>
    <w:p w14:paraId="5F04DAD4" w14:textId="6D2638C9" w:rsidR="0057497E" w:rsidRPr="00FB3958" w:rsidRDefault="0057497E" w:rsidP="00992B0F">
      <w:pPr>
        <w:tabs>
          <w:tab w:val="left" w:pos="1728"/>
          <w:tab w:val="left" w:pos="7200"/>
        </w:tabs>
        <w:ind w:firstLine="426"/>
        <w:jc w:val="both"/>
        <w:rPr>
          <w:rFonts w:eastAsia="Times New Roman"/>
        </w:rPr>
      </w:pPr>
      <w:r w:rsidRPr="00FB3958">
        <w:rPr>
          <w:rFonts w:eastAsia="Times New Roman"/>
        </w:rPr>
        <w:t>ki so naročniku predložili zahtevo za neposredno plačilo v skladu z določili 94. člena ZJN-3.</w:t>
      </w:r>
    </w:p>
    <w:p w14:paraId="584BDD11" w14:textId="77777777" w:rsidR="0057497E" w:rsidRPr="00FB3958" w:rsidRDefault="0057497E" w:rsidP="00992B0F">
      <w:pPr>
        <w:tabs>
          <w:tab w:val="left" w:pos="1728"/>
          <w:tab w:val="left" w:pos="7200"/>
        </w:tabs>
        <w:ind w:firstLine="426"/>
        <w:jc w:val="both"/>
        <w:rPr>
          <w:rFonts w:eastAsia="Times New Roman"/>
        </w:rPr>
      </w:pPr>
    </w:p>
    <w:p w14:paraId="2691B732"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Če neposredno plačilo podizvajalcu ni obvezno v skladu s tem členom, mora naročnik od glavnega izvajalca zahtevati, </w:t>
      </w:r>
    </w:p>
    <w:p w14:paraId="5B8344DA" w14:textId="77777777" w:rsidR="005B2746" w:rsidRDefault="0057497E" w:rsidP="00992B0F">
      <w:pPr>
        <w:tabs>
          <w:tab w:val="left" w:pos="1728"/>
          <w:tab w:val="left" w:pos="7200"/>
        </w:tabs>
        <w:ind w:firstLine="426"/>
        <w:jc w:val="both"/>
        <w:rPr>
          <w:rFonts w:eastAsia="Times New Roman"/>
        </w:rPr>
      </w:pPr>
      <w:r w:rsidRPr="00FB3958">
        <w:rPr>
          <w:rFonts w:eastAsia="Times New Roman"/>
        </w:rPr>
        <w:t>da mu najpozneje v 60 dneh od plačila končnega računa</w:t>
      </w:r>
      <w:r w:rsidRPr="00FB3958">
        <w:rPr>
          <w:rFonts w:eastAsia="Times New Roman"/>
          <w:color w:val="FF0000"/>
        </w:rPr>
        <w:t xml:space="preserve"> </w:t>
      </w:r>
      <w:r w:rsidRPr="00FB3958">
        <w:rPr>
          <w:rFonts w:eastAsia="Times New Roman"/>
        </w:rPr>
        <w:t xml:space="preserve">oziroma situacije pošlje svojo pisno izjavo in pisno izjavo </w:t>
      </w:r>
    </w:p>
    <w:p w14:paraId="4054097F"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podizvajalca, da je podizvajalec prejel plačilo za izvedene gradnje ali storitve oziroma dobavljeno blago, neposredno </w:t>
      </w:r>
    </w:p>
    <w:p w14:paraId="716CBE26" w14:textId="55F55894" w:rsidR="0057497E" w:rsidRPr="00FB3958" w:rsidRDefault="0057497E" w:rsidP="00992B0F">
      <w:pPr>
        <w:tabs>
          <w:tab w:val="left" w:pos="1728"/>
          <w:tab w:val="left" w:pos="7200"/>
        </w:tabs>
        <w:ind w:firstLine="426"/>
        <w:jc w:val="both"/>
        <w:rPr>
          <w:rFonts w:eastAsia="Times New Roman"/>
        </w:rPr>
      </w:pPr>
      <w:r w:rsidRPr="00FB3958">
        <w:rPr>
          <w:rFonts w:eastAsia="Times New Roman"/>
        </w:rPr>
        <w:t>povezano s predmetom javnega naročila.</w:t>
      </w:r>
    </w:p>
    <w:p w14:paraId="73C7A400" w14:textId="77777777" w:rsidR="0057497E" w:rsidRPr="00FB3958" w:rsidRDefault="0057497E" w:rsidP="00992B0F">
      <w:pPr>
        <w:tabs>
          <w:tab w:val="left" w:pos="1728"/>
          <w:tab w:val="left" w:pos="7200"/>
        </w:tabs>
        <w:ind w:firstLine="426"/>
        <w:jc w:val="both"/>
        <w:rPr>
          <w:rFonts w:eastAsia="Times New Roman"/>
        </w:rPr>
      </w:pPr>
    </w:p>
    <w:p w14:paraId="4CEB78EE"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57497E" w:rsidRPr="00FB3958" w14:paraId="28213D51" w14:textId="77777777" w:rsidTr="00D41ED6">
        <w:tc>
          <w:tcPr>
            <w:tcW w:w="3070" w:type="dxa"/>
            <w:tcBorders>
              <w:top w:val="single" w:sz="4" w:space="0" w:color="auto"/>
              <w:left w:val="single" w:sz="4" w:space="0" w:color="auto"/>
              <w:bottom w:val="single" w:sz="4" w:space="0" w:color="auto"/>
              <w:right w:val="single" w:sz="4" w:space="0" w:color="auto"/>
            </w:tcBorders>
            <w:hideMark/>
          </w:tcPr>
          <w:p w14:paraId="008B0FB7"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Podizvajalci:</w:t>
            </w:r>
          </w:p>
          <w:p w14:paraId="71E69D5E"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(naziv, polni naslov, matična</w:t>
            </w:r>
          </w:p>
          <w:p w14:paraId="373020B4"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številka, davčna številka in</w:t>
            </w:r>
          </w:p>
          <w:p w14:paraId="4C635AA7"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1A999A87"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11C9E910"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Predmet, količina,</w:t>
            </w:r>
          </w:p>
          <w:p w14:paraId="09FED140"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vrednost, kraj in rok</w:t>
            </w:r>
          </w:p>
          <w:p w14:paraId="0FAE2DD7" w14:textId="77777777" w:rsidR="0057497E" w:rsidRPr="00FB3958" w:rsidRDefault="0057497E" w:rsidP="00992B0F">
            <w:pPr>
              <w:tabs>
                <w:tab w:val="left" w:pos="1728"/>
                <w:tab w:val="left" w:pos="7200"/>
              </w:tabs>
              <w:ind w:firstLine="426"/>
              <w:jc w:val="both"/>
              <w:rPr>
                <w:rFonts w:eastAsia="Times New Roman"/>
              </w:rPr>
            </w:pPr>
            <w:r w:rsidRPr="00FB3958">
              <w:rPr>
                <w:rFonts w:eastAsia="Times New Roman"/>
              </w:rPr>
              <w:t>izvedbe teh del:</w:t>
            </w:r>
          </w:p>
        </w:tc>
      </w:tr>
      <w:tr w:rsidR="0057497E" w:rsidRPr="00FB3958" w14:paraId="1F644317" w14:textId="77777777" w:rsidTr="00D41ED6">
        <w:tc>
          <w:tcPr>
            <w:tcW w:w="3070" w:type="dxa"/>
            <w:tcBorders>
              <w:top w:val="single" w:sz="4" w:space="0" w:color="auto"/>
              <w:left w:val="single" w:sz="4" w:space="0" w:color="auto"/>
              <w:bottom w:val="single" w:sz="4" w:space="0" w:color="auto"/>
              <w:right w:val="single" w:sz="4" w:space="0" w:color="auto"/>
            </w:tcBorders>
          </w:tcPr>
          <w:p w14:paraId="1E3A0659" w14:textId="77777777" w:rsidR="0057497E" w:rsidRPr="00FB3958" w:rsidRDefault="0057497E" w:rsidP="00992B0F">
            <w:pPr>
              <w:tabs>
                <w:tab w:val="left" w:pos="1728"/>
                <w:tab w:val="left" w:pos="7200"/>
              </w:tabs>
              <w:ind w:firstLine="426"/>
              <w:jc w:val="both"/>
              <w:rPr>
                <w:rFonts w:eastAsia="Times New Roman"/>
              </w:rPr>
            </w:pPr>
          </w:p>
          <w:p w14:paraId="33124778" w14:textId="77777777" w:rsidR="0057497E" w:rsidRPr="00FB3958" w:rsidRDefault="0057497E" w:rsidP="00992B0F">
            <w:pPr>
              <w:tabs>
                <w:tab w:val="left" w:pos="1728"/>
                <w:tab w:val="left" w:pos="7200"/>
              </w:tabs>
              <w:ind w:firstLine="426"/>
              <w:jc w:val="both"/>
              <w:rPr>
                <w:rFonts w:eastAsia="Times New Roman"/>
              </w:rPr>
            </w:pPr>
          </w:p>
          <w:p w14:paraId="1843A48D" w14:textId="77777777" w:rsidR="0057497E" w:rsidRPr="00FB3958" w:rsidRDefault="0057497E" w:rsidP="00992B0F">
            <w:pPr>
              <w:tabs>
                <w:tab w:val="left" w:pos="1728"/>
                <w:tab w:val="left" w:pos="7200"/>
              </w:tabs>
              <w:ind w:firstLine="426"/>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760C8505" w14:textId="77777777" w:rsidR="0057497E" w:rsidRPr="00FB3958" w:rsidRDefault="0057497E" w:rsidP="00992B0F">
            <w:pPr>
              <w:tabs>
                <w:tab w:val="left" w:pos="1728"/>
                <w:tab w:val="left" w:pos="7200"/>
              </w:tabs>
              <w:ind w:firstLine="426"/>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957FBD0" w14:textId="77777777" w:rsidR="0057497E" w:rsidRPr="00FB3958" w:rsidRDefault="0057497E" w:rsidP="00992B0F">
            <w:pPr>
              <w:tabs>
                <w:tab w:val="left" w:pos="1728"/>
                <w:tab w:val="left" w:pos="7200"/>
              </w:tabs>
              <w:ind w:firstLine="426"/>
              <w:jc w:val="both"/>
              <w:rPr>
                <w:rFonts w:eastAsia="Times New Roman"/>
              </w:rPr>
            </w:pPr>
          </w:p>
        </w:tc>
      </w:tr>
      <w:tr w:rsidR="0057497E" w:rsidRPr="00FB3958" w14:paraId="03D4A7CA" w14:textId="77777777" w:rsidTr="00D41ED6">
        <w:tc>
          <w:tcPr>
            <w:tcW w:w="3070" w:type="dxa"/>
            <w:tcBorders>
              <w:top w:val="single" w:sz="4" w:space="0" w:color="auto"/>
              <w:left w:val="single" w:sz="4" w:space="0" w:color="auto"/>
              <w:bottom w:val="single" w:sz="4" w:space="0" w:color="auto"/>
              <w:right w:val="single" w:sz="4" w:space="0" w:color="auto"/>
            </w:tcBorders>
          </w:tcPr>
          <w:p w14:paraId="646E8BBD" w14:textId="77777777" w:rsidR="0057497E" w:rsidRPr="00FB3958" w:rsidRDefault="0057497E" w:rsidP="00992B0F">
            <w:pPr>
              <w:tabs>
                <w:tab w:val="left" w:pos="1728"/>
                <w:tab w:val="left" w:pos="7200"/>
              </w:tabs>
              <w:ind w:firstLine="426"/>
              <w:jc w:val="both"/>
              <w:rPr>
                <w:rFonts w:eastAsia="Times New Roman"/>
              </w:rPr>
            </w:pPr>
          </w:p>
          <w:p w14:paraId="7FF3CF50" w14:textId="77777777" w:rsidR="0057497E" w:rsidRPr="00FB3958" w:rsidRDefault="0057497E" w:rsidP="00992B0F">
            <w:pPr>
              <w:tabs>
                <w:tab w:val="left" w:pos="1728"/>
                <w:tab w:val="left" w:pos="7200"/>
              </w:tabs>
              <w:ind w:firstLine="426"/>
              <w:jc w:val="both"/>
              <w:rPr>
                <w:rFonts w:eastAsia="Times New Roman"/>
              </w:rPr>
            </w:pPr>
          </w:p>
          <w:p w14:paraId="0DBD6C1D" w14:textId="77777777" w:rsidR="0057497E" w:rsidRPr="00FB3958" w:rsidRDefault="0057497E" w:rsidP="00992B0F">
            <w:pPr>
              <w:tabs>
                <w:tab w:val="left" w:pos="1728"/>
                <w:tab w:val="left" w:pos="7200"/>
              </w:tabs>
              <w:ind w:firstLine="426"/>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36E95606" w14:textId="77777777" w:rsidR="0057497E" w:rsidRPr="00FB3958" w:rsidRDefault="0057497E" w:rsidP="00992B0F">
            <w:pPr>
              <w:tabs>
                <w:tab w:val="left" w:pos="1728"/>
                <w:tab w:val="left" w:pos="7200"/>
              </w:tabs>
              <w:ind w:firstLine="426"/>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3095F494" w14:textId="77777777" w:rsidR="0057497E" w:rsidRPr="00FB3958" w:rsidRDefault="0057497E" w:rsidP="00992B0F">
            <w:pPr>
              <w:tabs>
                <w:tab w:val="left" w:pos="1728"/>
                <w:tab w:val="left" w:pos="7200"/>
              </w:tabs>
              <w:ind w:firstLine="426"/>
              <w:jc w:val="both"/>
              <w:rPr>
                <w:rFonts w:eastAsia="Times New Roman"/>
              </w:rPr>
            </w:pPr>
          </w:p>
        </w:tc>
      </w:tr>
      <w:tr w:rsidR="0057497E" w:rsidRPr="00FB3958" w14:paraId="7B03F33E" w14:textId="77777777" w:rsidTr="00D41ED6">
        <w:tc>
          <w:tcPr>
            <w:tcW w:w="3070" w:type="dxa"/>
            <w:tcBorders>
              <w:top w:val="single" w:sz="4" w:space="0" w:color="auto"/>
              <w:left w:val="single" w:sz="4" w:space="0" w:color="auto"/>
              <w:bottom w:val="single" w:sz="4" w:space="0" w:color="auto"/>
              <w:right w:val="single" w:sz="4" w:space="0" w:color="auto"/>
            </w:tcBorders>
          </w:tcPr>
          <w:p w14:paraId="721EA026" w14:textId="77777777" w:rsidR="0057497E" w:rsidRPr="00FB3958" w:rsidRDefault="0057497E" w:rsidP="00992B0F">
            <w:pPr>
              <w:tabs>
                <w:tab w:val="left" w:pos="1728"/>
                <w:tab w:val="left" w:pos="7200"/>
              </w:tabs>
              <w:ind w:firstLine="426"/>
              <w:jc w:val="both"/>
              <w:rPr>
                <w:rFonts w:eastAsia="Times New Roman"/>
              </w:rPr>
            </w:pPr>
          </w:p>
          <w:p w14:paraId="1BF2B34A" w14:textId="77777777" w:rsidR="0057497E" w:rsidRPr="00FB3958" w:rsidRDefault="0057497E" w:rsidP="00992B0F">
            <w:pPr>
              <w:tabs>
                <w:tab w:val="left" w:pos="1728"/>
                <w:tab w:val="left" w:pos="7200"/>
              </w:tabs>
              <w:ind w:firstLine="426"/>
              <w:jc w:val="both"/>
              <w:rPr>
                <w:rFonts w:eastAsia="Times New Roman"/>
              </w:rPr>
            </w:pPr>
          </w:p>
          <w:p w14:paraId="48D4DD7F" w14:textId="77777777" w:rsidR="0057497E" w:rsidRPr="00FB3958" w:rsidRDefault="0057497E" w:rsidP="00992B0F">
            <w:pPr>
              <w:tabs>
                <w:tab w:val="left" w:pos="1728"/>
                <w:tab w:val="left" w:pos="7200"/>
              </w:tabs>
              <w:ind w:firstLine="426"/>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29423325" w14:textId="77777777" w:rsidR="0057497E" w:rsidRPr="00FB3958" w:rsidRDefault="0057497E" w:rsidP="00992B0F">
            <w:pPr>
              <w:tabs>
                <w:tab w:val="left" w:pos="1728"/>
                <w:tab w:val="left" w:pos="7200"/>
              </w:tabs>
              <w:ind w:firstLine="426"/>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6BB0DC65" w14:textId="77777777" w:rsidR="0057497E" w:rsidRPr="00FB3958" w:rsidRDefault="0057497E" w:rsidP="00992B0F">
            <w:pPr>
              <w:tabs>
                <w:tab w:val="left" w:pos="1728"/>
                <w:tab w:val="left" w:pos="7200"/>
              </w:tabs>
              <w:ind w:firstLine="426"/>
              <w:jc w:val="both"/>
              <w:rPr>
                <w:rFonts w:eastAsia="Times New Roman"/>
              </w:rPr>
            </w:pPr>
          </w:p>
        </w:tc>
      </w:tr>
    </w:tbl>
    <w:p w14:paraId="619788BC" w14:textId="4FA05238" w:rsidR="0057497E" w:rsidRDefault="0057497E" w:rsidP="00992B0F">
      <w:pPr>
        <w:tabs>
          <w:tab w:val="left" w:pos="1728"/>
          <w:tab w:val="left" w:pos="7200"/>
        </w:tabs>
        <w:ind w:firstLine="426"/>
        <w:jc w:val="both"/>
        <w:rPr>
          <w:rFonts w:eastAsia="Times New Roman"/>
        </w:rPr>
      </w:pPr>
      <w:r w:rsidRPr="00FB3958">
        <w:rPr>
          <w:rFonts w:eastAsia="Times New Roman"/>
        </w:rPr>
        <w:t xml:space="preserve"> </w:t>
      </w:r>
    </w:p>
    <w:p w14:paraId="547F11FF" w14:textId="77777777" w:rsidR="00646D70" w:rsidRPr="00FB3958" w:rsidRDefault="00646D70" w:rsidP="00992B0F">
      <w:pPr>
        <w:tabs>
          <w:tab w:val="left" w:pos="1728"/>
          <w:tab w:val="left" w:pos="7200"/>
        </w:tabs>
        <w:ind w:firstLine="426"/>
        <w:jc w:val="both"/>
        <w:rPr>
          <w:rFonts w:eastAsia="Times New Roman"/>
        </w:rPr>
      </w:pPr>
    </w:p>
    <w:p w14:paraId="73714623" w14:textId="77777777" w:rsidR="005B2746" w:rsidRDefault="0057497E" w:rsidP="00992B0F">
      <w:pPr>
        <w:ind w:firstLine="426"/>
        <w:jc w:val="both"/>
        <w:rPr>
          <w:rFonts w:eastAsia="Times New Roman"/>
        </w:rPr>
      </w:pPr>
      <w:r w:rsidRPr="00FB3958">
        <w:rPr>
          <w:rFonts w:eastAsia="Times New Roman"/>
        </w:rPr>
        <w:t xml:space="preserve">Glavni izvajalec mora med izvajanjem javnega naročila gradnje ali storitve naročnika obvestiti o morebitnih </w:t>
      </w:r>
    </w:p>
    <w:p w14:paraId="249145E5" w14:textId="77777777" w:rsidR="005B2746" w:rsidRDefault="0057497E" w:rsidP="00992B0F">
      <w:pPr>
        <w:ind w:firstLine="426"/>
        <w:jc w:val="both"/>
        <w:rPr>
          <w:rFonts w:eastAsia="Times New Roman"/>
        </w:rPr>
      </w:pPr>
      <w:r w:rsidRPr="00FB3958">
        <w:rPr>
          <w:rFonts w:eastAsia="Times New Roman"/>
        </w:rPr>
        <w:t xml:space="preserve">spremembah informacij, ki se nanašajo na priglašene podizvajalce in poslati informacije o novih podizvajalcih, ki jih </w:t>
      </w:r>
    </w:p>
    <w:p w14:paraId="6B81BCDD" w14:textId="77777777" w:rsidR="005B2746" w:rsidRDefault="0057497E" w:rsidP="00992B0F">
      <w:pPr>
        <w:ind w:firstLine="426"/>
        <w:jc w:val="both"/>
        <w:rPr>
          <w:rFonts w:eastAsia="Times New Roman"/>
        </w:rPr>
      </w:pPr>
      <w:r w:rsidRPr="00FB3958">
        <w:rPr>
          <w:rFonts w:eastAsia="Times New Roman"/>
        </w:rPr>
        <w:t xml:space="preserve">namerava naknadno vključiti v izvajanje takšnih gradenj ali storitev, in sicer najkasneje v 5 (petih) dneh po </w:t>
      </w:r>
    </w:p>
    <w:p w14:paraId="435CC470" w14:textId="77777777" w:rsidR="005B2746" w:rsidRDefault="0057497E" w:rsidP="00992B0F">
      <w:pPr>
        <w:ind w:firstLine="426"/>
        <w:jc w:val="both"/>
        <w:rPr>
          <w:rFonts w:eastAsia="Times New Roman"/>
        </w:rPr>
      </w:pPr>
      <w:r w:rsidRPr="00FB3958">
        <w:rPr>
          <w:rFonts w:eastAsia="Times New Roman"/>
        </w:rPr>
        <w:t xml:space="preserve">spremembi. V primeru vključitve novih podizvajalcev mora glavni izvajalec skupaj z obvestilom posredovati tudi </w:t>
      </w:r>
    </w:p>
    <w:p w14:paraId="0D656DD7" w14:textId="58E8E702" w:rsidR="0057497E" w:rsidRPr="00FB3958" w:rsidRDefault="0057497E" w:rsidP="00992B0F">
      <w:pPr>
        <w:ind w:firstLine="426"/>
        <w:jc w:val="both"/>
        <w:rPr>
          <w:rFonts w:eastAsia="Times New Roman"/>
        </w:rPr>
      </w:pPr>
      <w:r w:rsidRPr="00FB3958">
        <w:rPr>
          <w:rFonts w:eastAsia="Times New Roman"/>
        </w:rPr>
        <w:t>podatke in dokumente iz 2. odstavka 94. člena ZJN-3.</w:t>
      </w:r>
    </w:p>
    <w:p w14:paraId="073386E8" w14:textId="77777777" w:rsidR="0057497E" w:rsidRPr="00FB3958" w:rsidRDefault="0057497E" w:rsidP="00992B0F">
      <w:pPr>
        <w:ind w:firstLine="426"/>
        <w:rPr>
          <w:b/>
          <w:color w:val="2E74B5"/>
        </w:rPr>
      </w:pPr>
    </w:p>
    <w:p w14:paraId="5ECB35CA" w14:textId="77777777" w:rsidR="0057497E" w:rsidRPr="00FB3958" w:rsidRDefault="0057497E" w:rsidP="00992B0F">
      <w:pPr>
        <w:pStyle w:val="ColorfulList-Accent11"/>
        <w:ind w:left="0" w:firstLine="426"/>
        <w:rPr>
          <w:rFonts w:ascii="Calibri Light" w:hAnsi="Calibri Light" w:cs="Calibri Light"/>
          <w:b/>
          <w:bCs/>
          <w:sz w:val="22"/>
          <w:szCs w:val="22"/>
        </w:rPr>
      </w:pPr>
      <w:r w:rsidRPr="00FB3958">
        <w:rPr>
          <w:rFonts w:ascii="Calibri Light" w:hAnsi="Calibri Light" w:cs="Calibri Light"/>
          <w:b/>
          <w:bCs/>
          <w:sz w:val="22"/>
          <w:szCs w:val="22"/>
        </w:rPr>
        <w:t>Varovanje zaupnih in osebnih podatkov</w:t>
      </w:r>
    </w:p>
    <w:p w14:paraId="34DB7979" w14:textId="77777777" w:rsidR="0057497E" w:rsidRPr="00FB3958" w:rsidRDefault="0057497E" w:rsidP="00992B0F">
      <w:pPr>
        <w:pStyle w:val="ColorfulList-Accent11"/>
        <w:ind w:left="0" w:firstLine="426"/>
        <w:jc w:val="center"/>
        <w:rPr>
          <w:rFonts w:ascii="Calibri Light" w:hAnsi="Calibri Light" w:cs="Calibri Light"/>
          <w:sz w:val="22"/>
          <w:szCs w:val="22"/>
        </w:rPr>
      </w:pPr>
      <w:r w:rsidRPr="00FB3958">
        <w:rPr>
          <w:rFonts w:ascii="Calibri Light" w:hAnsi="Calibri Light" w:cs="Calibri Light"/>
          <w:sz w:val="22"/>
          <w:szCs w:val="22"/>
        </w:rPr>
        <w:t>12.člen</w:t>
      </w:r>
    </w:p>
    <w:p w14:paraId="0142A7D2"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Izvajalec, njegovi delavci in podizvajalci morajo vse informacije o naročniku in drugih, ki so jih pridobili pri izvajanju </w:t>
      </w:r>
    </w:p>
    <w:p w14:paraId="5357B8F6"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te pogodbe, obravnavati kot časovno neomejeno brezpogojno zaupne. Naročnik mora na enak način obravnavati </w:t>
      </w:r>
    </w:p>
    <w:p w14:paraId="5BDCC9B2" w14:textId="77777777" w:rsidR="005B2746" w:rsidRDefault="005B2746" w:rsidP="00992B0F">
      <w:pPr>
        <w:pStyle w:val="ColorfulList-Accent11"/>
        <w:ind w:left="0" w:firstLine="426"/>
        <w:jc w:val="both"/>
        <w:rPr>
          <w:rFonts w:ascii="Calibri Light" w:hAnsi="Calibri Light" w:cs="Calibri Light"/>
          <w:sz w:val="22"/>
          <w:szCs w:val="22"/>
        </w:rPr>
      </w:pPr>
    </w:p>
    <w:p w14:paraId="62CFF0CB" w14:textId="675FA8D4"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informacije o izvajalcih. Objaviti je mogoče le tiste podatke, za katere to dovoljuje 35. člen ZJN-3B.</w:t>
      </w:r>
    </w:p>
    <w:p w14:paraId="5E5593C8" w14:textId="77777777" w:rsidR="0057497E" w:rsidRPr="00FB3958" w:rsidRDefault="0057497E" w:rsidP="00992B0F">
      <w:pPr>
        <w:pStyle w:val="ColorfulList-Accent11"/>
        <w:ind w:firstLine="426"/>
        <w:rPr>
          <w:rFonts w:ascii="Calibri Light" w:hAnsi="Calibri Light" w:cs="Calibri Light"/>
          <w:sz w:val="22"/>
          <w:szCs w:val="22"/>
        </w:rPr>
      </w:pPr>
    </w:p>
    <w:p w14:paraId="6F8E94FB" w14:textId="77777777" w:rsidR="005B2746" w:rsidRDefault="0057497E" w:rsidP="00992B0F">
      <w:pPr>
        <w:tabs>
          <w:tab w:val="left" w:pos="1728"/>
          <w:tab w:val="left" w:pos="7200"/>
        </w:tabs>
        <w:ind w:firstLine="426"/>
        <w:jc w:val="both"/>
      </w:pPr>
      <w:r w:rsidRPr="00FB3958">
        <w:t xml:space="preserve">Skladno z Zakonom o varstvu osebnih podatkov (Uradni list RS št. 94/2007 z vsemi spremembami) podpisniki te </w:t>
      </w:r>
    </w:p>
    <w:p w14:paraId="41A1D726" w14:textId="77777777" w:rsidR="005B2746" w:rsidRDefault="0057497E" w:rsidP="00992B0F">
      <w:pPr>
        <w:tabs>
          <w:tab w:val="left" w:pos="1728"/>
          <w:tab w:val="left" w:pos="7200"/>
        </w:tabs>
        <w:ind w:firstLine="426"/>
        <w:jc w:val="both"/>
      </w:pPr>
      <w:r w:rsidRPr="00FB3958">
        <w:t>pogodbe soglašajo, da osebnih podatkov, do katerih pridejo</w:t>
      </w:r>
      <w:r w:rsidRPr="00FB3958">
        <w:rPr>
          <w:color w:val="2E74B5"/>
        </w:rPr>
        <w:t xml:space="preserve"> </w:t>
      </w:r>
      <w:r w:rsidRPr="00FB3958">
        <w:t xml:space="preserve">delavci naročnika in izvajalca v času izvajanja </w:t>
      </w:r>
    </w:p>
    <w:p w14:paraId="1EAFB559" w14:textId="77777777" w:rsidR="005B2746" w:rsidRDefault="0057497E" w:rsidP="00992B0F">
      <w:pPr>
        <w:tabs>
          <w:tab w:val="left" w:pos="1728"/>
          <w:tab w:val="left" w:pos="7200"/>
        </w:tabs>
        <w:ind w:firstLine="426"/>
        <w:jc w:val="both"/>
      </w:pPr>
      <w:r w:rsidRPr="00FB3958">
        <w:t xml:space="preserve">pogodbenih obveznosti, ne bodo uporabljali v nasprotju z določili tega zakona. Osebni podatki ne bodo uporabljeni </w:t>
      </w:r>
    </w:p>
    <w:p w14:paraId="2F1C9B63" w14:textId="77777777" w:rsidR="005B2746" w:rsidRDefault="0057497E" w:rsidP="00992B0F">
      <w:pPr>
        <w:tabs>
          <w:tab w:val="left" w:pos="1728"/>
          <w:tab w:val="left" w:pos="7200"/>
        </w:tabs>
        <w:ind w:firstLine="426"/>
        <w:jc w:val="both"/>
      </w:pPr>
      <w:r w:rsidRPr="00FB3958">
        <w:t xml:space="preserve">za noben drug namen, razen za namene izvajanja tega javnega naročila. To določilo velja tudi v primeru  odpovedi </w:t>
      </w:r>
    </w:p>
    <w:p w14:paraId="1413390C" w14:textId="55CCDBE4" w:rsidR="0057497E" w:rsidRPr="00FB3958" w:rsidRDefault="0057497E" w:rsidP="00992B0F">
      <w:pPr>
        <w:tabs>
          <w:tab w:val="left" w:pos="1728"/>
          <w:tab w:val="left" w:pos="7200"/>
        </w:tabs>
        <w:ind w:firstLine="426"/>
        <w:jc w:val="both"/>
      </w:pPr>
      <w:r w:rsidRPr="00FB3958">
        <w:t>ali drugega načina prenehanja te pogodbe.</w:t>
      </w:r>
    </w:p>
    <w:p w14:paraId="40804F96" w14:textId="77777777" w:rsidR="0057497E" w:rsidRPr="00FB3958" w:rsidRDefault="0057497E" w:rsidP="00992B0F">
      <w:pPr>
        <w:tabs>
          <w:tab w:val="left" w:pos="1728"/>
          <w:tab w:val="left" w:pos="7200"/>
        </w:tabs>
        <w:ind w:firstLine="426"/>
        <w:jc w:val="both"/>
      </w:pPr>
    </w:p>
    <w:p w14:paraId="4E3357E0" w14:textId="77777777" w:rsidR="005B2746" w:rsidRDefault="0057497E" w:rsidP="00992B0F">
      <w:pPr>
        <w:tabs>
          <w:tab w:val="left" w:pos="1728"/>
          <w:tab w:val="left" w:pos="7200"/>
        </w:tabs>
        <w:ind w:firstLine="426"/>
        <w:jc w:val="both"/>
      </w:pPr>
      <w:r w:rsidRPr="00FB3958">
        <w:t xml:space="preserve">Podpisniki te pogodbe se zavezujejo, da bodo zagotavljali pogoje in ukrepe za zagotovitev varstva osebnih podatkov </w:t>
      </w:r>
    </w:p>
    <w:p w14:paraId="1579F93F" w14:textId="7781EB78" w:rsidR="0057497E" w:rsidRPr="00FB3958" w:rsidRDefault="0057497E" w:rsidP="00992B0F">
      <w:pPr>
        <w:tabs>
          <w:tab w:val="left" w:pos="1728"/>
          <w:tab w:val="left" w:pos="7200"/>
        </w:tabs>
        <w:ind w:firstLine="426"/>
        <w:jc w:val="both"/>
      </w:pPr>
      <w:r w:rsidRPr="00FB3958">
        <w:t>in preprečevali možne zlorabe, v smislu določil navedenega zakona.</w:t>
      </w:r>
    </w:p>
    <w:p w14:paraId="035BB1DE" w14:textId="77777777" w:rsidR="0057497E" w:rsidRPr="00FB3958" w:rsidRDefault="0057497E" w:rsidP="00992B0F">
      <w:pPr>
        <w:tabs>
          <w:tab w:val="left" w:pos="1728"/>
          <w:tab w:val="left" w:pos="7200"/>
        </w:tabs>
        <w:ind w:firstLine="426"/>
        <w:jc w:val="both"/>
      </w:pPr>
    </w:p>
    <w:p w14:paraId="6FC34C2A" w14:textId="77777777" w:rsidR="0057497E" w:rsidRPr="00FB3958" w:rsidRDefault="0057497E" w:rsidP="00992B0F">
      <w:pPr>
        <w:pStyle w:val="ColorfulList-Accent11"/>
        <w:ind w:left="0" w:firstLine="426"/>
        <w:rPr>
          <w:rFonts w:ascii="Calibri Light" w:hAnsi="Calibri Light" w:cs="Calibri Light"/>
          <w:b/>
          <w:bCs/>
          <w:sz w:val="22"/>
          <w:szCs w:val="22"/>
        </w:rPr>
      </w:pPr>
      <w:r w:rsidRPr="00FB3958">
        <w:rPr>
          <w:rFonts w:ascii="Calibri Light" w:hAnsi="Calibri Light" w:cs="Calibri Light"/>
          <w:b/>
          <w:bCs/>
          <w:sz w:val="22"/>
          <w:szCs w:val="22"/>
        </w:rPr>
        <w:t>Protikorupcijska klavzula</w:t>
      </w:r>
    </w:p>
    <w:p w14:paraId="324DE224" w14:textId="77777777" w:rsidR="0057497E" w:rsidRPr="00FB3958" w:rsidRDefault="0057497E" w:rsidP="00992B0F">
      <w:pPr>
        <w:pStyle w:val="ColorfulList-Accent11"/>
        <w:ind w:left="0" w:firstLine="426"/>
        <w:jc w:val="center"/>
        <w:rPr>
          <w:rFonts w:ascii="Calibri Light" w:hAnsi="Calibri Light" w:cs="Calibri Light"/>
          <w:sz w:val="22"/>
          <w:szCs w:val="22"/>
        </w:rPr>
      </w:pPr>
      <w:r w:rsidRPr="00FB3958">
        <w:rPr>
          <w:rFonts w:ascii="Calibri Light" w:hAnsi="Calibri Light" w:cs="Calibri Light"/>
          <w:sz w:val="22"/>
          <w:szCs w:val="22"/>
        </w:rPr>
        <w:t>13člen</w:t>
      </w:r>
    </w:p>
    <w:p w14:paraId="13A95150"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Ta pogodba je nična, če kdo v imenu in na račun druge pogodbene stranke, naročniku, njegovemu predstavniku ali </w:t>
      </w:r>
    </w:p>
    <w:p w14:paraId="70E954B8" w14:textId="22BEFAD4"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posredniku da, obljubi ali ponudi kakšno nedovoljeno korist za:</w:t>
      </w:r>
    </w:p>
    <w:p w14:paraId="42640849" w14:textId="77777777"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pridobitev posla ali</w:t>
      </w:r>
    </w:p>
    <w:p w14:paraId="129EB2A9" w14:textId="77777777"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za sklenitev posla pod ugodnejšimi pogoji ali</w:t>
      </w:r>
    </w:p>
    <w:p w14:paraId="6D38C493" w14:textId="77777777"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za opustitev dolžnega nadzora nad izvajanjem pogodbenih obveznosti ali</w:t>
      </w:r>
    </w:p>
    <w:p w14:paraId="35DA2AAC" w14:textId="77777777" w:rsidR="0057497E" w:rsidRPr="00FB3958" w:rsidRDefault="0057497E" w:rsidP="00992B0F">
      <w:pPr>
        <w:widowControl/>
        <w:numPr>
          <w:ilvl w:val="0"/>
          <w:numId w:val="25"/>
        </w:numPr>
        <w:autoSpaceDE/>
        <w:autoSpaceDN/>
        <w:ind w:firstLine="426"/>
        <w:jc w:val="both"/>
      </w:pPr>
      <w:r w:rsidRPr="00FB3958">
        <w:t>za drugo ravnanje ali opustitev, s katerim je naročniku povzročena škoda ali je omogočena pridobitev nedovoljene koristi katerikoli pogodbeni stranki ali njenemu predstavniku, zastopniku ali posredniku.</w:t>
      </w:r>
    </w:p>
    <w:p w14:paraId="0DA3D849" w14:textId="77777777" w:rsidR="0057497E" w:rsidRPr="00FB3958" w:rsidRDefault="0057497E" w:rsidP="00992B0F">
      <w:pPr>
        <w:ind w:firstLine="426"/>
        <w:jc w:val="both"/>
      </w:pPr>
    </w:p>
    <w:p w14:paraId="7EC8B3DA" w14:textId="77777777" w:rsidR="005B2746" w:rsidRDefault="0057497E" w:rsidP="00992B0F">
      <w:pPr>
        <w:ind w:firstLine="426"/>
        <w:jc w:val="both"/>
      </w:pPr>
      <w:r w:rsidRPr="00FB3958">
        <w:t xml:space="preserve">Naročnik bo na podlagi svojih ugotovitev o domnevnem obstoju dejanskega stanja iz prvega odstavka tega člena ali </w:t>
      </w:r>
    </w:p>
    <w:p w14:paraId="046F6039" w14:textId="77777777" w:rsidR="005B2746" w:rsidRDefault="0057497E" w:rsidP="00992B0F">
      <w:pPr>
        <w:ind w:firstLine="426"/>
        <w:jc w:val="both"/>
      </w:pPr>
      <w:r w:rsidRPr="00FB3958">
        <w:t xml:space="preserve">obvestila Komisije za preprečevanje korupcije ali drugih organov, glede njegovega domnevnega nastanka, pričel z </w:t>
      </w:r>
    </w:p>
    <w:p w14:paraId="6E01465D" w14:textId="77777777" w:rsidR="005B2746" w:rsidRDefault="0057497E" w:rsidP="00992B0F">
      <w:pPr>
        <w:ind w:firstLine="426"/>
        <w:jc w:val="both"/>
      </w:pPr>
      <w:r w:rsidRPr="00FB3958">
        <w:t xml:space="preserve">ugotavljanjem pogojev ničnosti pogodbe iz prejšnjega odstavka tega člena oziroma z drugimi ukrepi v skladu s </w:t>
      </w:r>
    </w:p>
    <w:p w14:paraId="61AD2D27" w14:textId="3FCB1C16" w:rsidR="0057497E" w:rsidRDefault="0057497E" w:rsidP="00992B0F">
      <w:pPr>
        <w:ind w:firstLine="426"/>
        <w:jc w:val="both"/>
      </w:pPr>
      <w:r w:rsidRPr="00FB3958">
        <w:t>predpisi Republike Slovenije.</w:t>
      </w:r>
    </w:p>
    <w:p w14:paraId="4BAA19B1" w14:textId="77777777" w:rsidR="0057497E" w:rsidRPr="00FB3958" w:rsidRDefault="0057497E" w:rsidP="00E857A2">
      <w:pPr>
        <w:jc w:val="both"/>
      </w:pPr>
    </w:p>
    <w:p w14:paraId="57A8840D" w14:textId="77777777" w:rsidR="0057497E" w:rsidRPr="00FB3958" w:rsidRDefault="0057497E" w:rsidP="00992B0F">
      <w:pPr>
        <w:pStyle w:val="ColorfulList-Accent11"/>
        <w:ind w:left="0" w:firstLine="426"/>
        <w:rPr>
          <w:rFonts w:ascii="Calibri Light" w:hAnsi="Calibri Light" w:cs="Calibri Light"/>
          <w:b/>
          <w:bCs/>
          <w:sz w:val="22"/>
          <w:szCs w:val="22"/>
        </w:rPr>
      </w:pPr>
      <w:r w:rsidRPr="00FB3958">
        <w:rPr>
          <w:rFonts w:ascii="Calibri Light" w:hAnsi="Calibri Light" w:cs="Calibri Light"/>
          <w:b/>
          <w:bCs/>
          <w:sz w:val="22"/>
          <w:szCs w:val="22"/>
        </w:rPr>
        <w:t>Omejitev poslovanja</w:t>
      </w:r>
    </w:p>
    <w:p w14:paraId="76DEBE03" w14:textId="77777777" w:rsidR="0057497E" w:rsidRPr="00FB3958" w:rsidRDefault="0057497E" w:rsidP="00992B0F">
      <w:pPr>
        <w:pStyle w:val="ColorfulList-Accent11"/>
        <w:ind w:left="0" w:firstLine="426"/>
        <w:jc w:val="center"/>
        <w:rPr>
          <w:rFonts w:ascii="Calibri Light" w:hAnsi="Calibri Light" w:cs="Calibri Light"/>
          <w:sz w:val="22"/>
          <w:szCs w:val="22"/>
        </w:rPr>
      </w:pPr>
      <w:r w:rsidRPr="00FB3958">
        <w:rPr>
          <w:rFonts w:ascii="Calibri Light" w:hAnsi="Calibri Light" w:cs="Calibri Light"/>
          <w:sz w:val="22"/>
          <w:szCs w:val="22"/>
        </w:rPr>
        <w:t>14.člen</w:t>
      </w:r>
    </w:p>
    <w:p w14:paraId="7D1DC4EA"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Naročnik ne sme poslovati s subjekti, v katerih je funkcionar, ki pri naročniku opravlja funkcijo ali njegov družinski </w:t>
      </w:r>
    </w:p>
    <w:p w14:paraId="0C9A8308"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član, član poslovodstva ali je neposredno ali preko drugih pravnih oseb v več kot 5% udeležen pri ustanoviteljskih </w:t>
      </w:r>
    </w:p>
    <w:p w14:paraId="5A2C6A61" w14:textId="7A182D9B"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pravicah, upravljanju oziroma kapitalu.</w:t>
      </w:r>
    </w:p>
    <w:p w14:paraId="74F9FDA7" w14:textId="77777777" w:rsidR="0057497E" w:rsidRPr="00FB3958" w:rsidRDefault="0057497E" w:rsidP="00992B0F">
      <w:pPr>
        <w:ind w:firstLine="426"/>
        <w:jc w:val="both"/>
      </w:pPr>
    </w:p>
    <w:p w14:paraId="3356F5A8" w14:textId="77777777" w:rsidR="005B2746" w:rsidRDefault="0057497E" w:rsidP="00992B0F">
      <w:pPr>
        <w:ind w:firstLine="426"/>
        <w:jc w:val="both"/>
      </w:pPr>
      <w:r w:rsidRPr="00FB3958">
        <w:t xml:space="preserve">V roku dveh let po prenehanju funkcije funkcionar v razmerju do organa, pri katerem je opravljal svojo funkcijo, ne </w:t>
      </w:r>
    </w:p>
    <w:p w14:paraId="66D3ACAB" w14:textId="77777777" w:rsidR="005B2746" w:rsidRDefault="0057497E" w:rsidP="00992B0F">
      <w:pPr>
        <w:ind w:firstLine="426"/>
        <w:jc w:val="both"/>
      </w:pPr>
      <w:r w:rsidRPr="00FB3958">
        <w:t xml:space="preserve">sme nastopiti kot predstavnik poslovnega subjekta, ki s tem organom ima ali vzpostavlja poslovne stike. Organ, v </w:t>
      </w:r>
    </w:p>
    <w:p w14:paraId="086600F8" w14:textId="77777777" w:rsidR="005B2746" w:rsidRDefault="0057497E" w:rsidP="00992B0F">
      <w:pPr>
        <w:ind w:firstLine="426"/>
        <w:jc w:val="both"/>
      </w:pPr>
      <w:r w:rsidRPr="00FB3958">
        <w:t xml:space="preserve">katerem je funkcionar opravljal funkcijo, v roku enega leta po prenehanju funkcije ne sme poslovati s subjektom, v </w:t>
      </w:r>
    </w:p>
    <w:p w14:paraId="487D4336" w14:textId="77777777" w:rsidR="005B2746" w:rsidRDefault="0057497E" w:rsidP="00992B0F">
      <w:pPr>
        <w:ind w:firstLine="426"/>
        <w:jc w:val="both"/>
      </w:pPr>
      <w:r w:rsidRPr="00FB3958">
        <w:t xml:space="preserve">katerem je bivši funkcionar neposredno ali preko drugih pravnih oseb v več kot 5 % udeležen pri ustanoviteljskih </w:t>
      </w:r>
    </w:p>
    <w:p w14:paraId="3584D785" w14:textId="4C3FD939" w:rsidR="0057497E" w:rsidRPr="00FB3958" w:rsidRDefault="0057497E" w:rsidP="00992B0F">
      <w:pPr>
        <w:ind w:firstLine="426"/>
        <w:jc w:val="both"/>
      </w:pPr>
      <w:r w:rsidRPr="00FB3958">
        <w:lastRenderedPageBreak/>
        <w:t>pravicah, upravljanju oziroma kapitalu.</w:t>
      </w:r>
    </w:p>
    <w:p w14:paraId="444CD9DD" w14:textId="77777777" w:rsidR="0057497E" w:rsidRPr="00FB3958" w:rsidRDefault="0057497E" w:rsidP="00992B0F">
      <w:pPr>
        <w:ind w:firstLine="426"/>
        <w:jc w:val="both"/>
      </w:pPr>
    </w:p>
    <w:p w14:paraId="709273B0" w14:textId="77777777" w:rsidR="005B2746" w:rsidRDefault="0057497E" w:rsidP="00992B0F">
      <w:pPr>
        <w:ind w:firstLine="426"/>
        <w:jc w:val="both"/>
      </w:pPr>
      <w:r w:rsidRPr="00FB3958">
        <w:t xml:space="preserve">Izvajalec oz. podpisnik pogodbe izjavlja, da je seznanjen z določbami 35. člena Zakona o integriteti in preprečevanju </w:t>
      </w:r>
    </w:p>
    <w:p w14:paraId="1F4424AC" w14:textId="77777777" w:rsidR="005B2746" w:rsidRDefault="0057497E" w:rsidP="00992B0F">
      <w:pPr>
        <w:ind w:firstLine="426"/>
        <w:jc w:val="both"/>
      </w:pPr>
      <w:r w:rsidRPr="00FB3958">
        <w:t xml:space="preserve">korupcije (Ur. l .RS, št. 69/2011- uradno prečiščeno besedilo in 158/20) in izjavlja, da sam ni subjekt, za katerega bi </w:t>
      </w:r>
    </w:p>
    <w:p w14:paraId="6846A4BB" w14:textId="77777777" w:rsidR="005B2746" w:rsidRDefault="0057497E" w:rsidP="00992B0F">
      <w:pPr>
        <w:ind w:firstLine="426"/>
        <w:jc w:val="both"/>
      </w:pPr>
      <w:r w:rsidRPr="00FB3958">
        <w:t xml:space="preserve">veljala omejitev poslovanja z naročnikom po tem členu. V primeru, da njegova izjava ni resnična, sam nosi </w:t>
      </w:r>
    </w:p>
    <w:p w14:paraId="534ED73D" w14:textId="143FA26B" w:rsidR="0057497E" w:rsidRPr="00FB3958" w:rsidRDefault="0057497E" w:rsidP="00992B0F">
      <w:pPr>
        <w:ind w:firstLine="426"/>
        <w:jc w:val="both"/>
      </w:pPr>
      <w:r w:rsidRPr="00FB3958">
        <w:t>odgovornost in posledice zaradi ničnosti sklenjene pogodbe.</w:t>
      </w:r>
    </w:p>
    <w:p w14:paraId="6AB5DC73" w14:textId="77777777" w:rsidR="00646D70" w:rsidRPr="00FB3958" w:rsidRDefault="00646D70" w:rsidP="00E857A2">
      <w:pPr>
        <w:rPr>
          <w:b/>
        </w:rPr>
      </w:pPr>
    </w:p>
    <w:p w14:paraId="3E26123D" w14:textId="77777777" w:rsidR="0057497E" w:rsidRPr="00FB3958" w:rsidRDefault="0057497E" w:rsidP="00992B0F">
      <w:pPr>
        <w:pStyle w:val="ColorfulList-Accent11"/>
        <w:ind w:left="0" w:firstLine="426"/>
        <w:rPr>
          <w:rFonts w:ascii="Calibri Light" w:hAnsi="Calibri Light" w:cs="Calibri Light"/>
          <w:b/>
          <w:bCs/>
          <w:sz w:val="22"/>
          <w:szCs w:val="22"/>
        </w:rPr>
      </w:pPr>
      <w:r w:rsidRPr="00FB3958">
        <w:rPr>
          <w:rFonts w:ascii="Calibri Light" w:hAnsi="Calibri Light" w:cs="Calibri Light"/>
          <w:b/>
          <w:bCs/>
          <w:sz w:val="22"/>
          <w:szCs w:val="22"/>
        </w:rPr>
        <w:t>Zakonski razvezni pogoj</w:t>
      </w:r>
    </w:p>
    <w:p w14:paraId="55968899" w14:textId="77777777" w:rsidR="0057497E" w:rsidRPr="00FB3958" w:rsidRDefault="0057497E" w:rsidP="00992B0F">
      <w:pPr>
        <w:pStyle w:val="ColorfulList-Accent11"/>
        <w:ind w:left="0" w:firstLine="426"/>
        <w:jc w:val="center"/>
        <w:rPr>
          <w:rFonts w:ascii="Calibri Light" w:hAnsi="Calibri Light" w:cs="Calibri Light"/>
          <w:sz w:val="22"/>
          <w:szCs w:val="22"/>
        </w:rPr>
      </w:pPr>
      <w:r w:rsidRPr="00FB3958">
        <w:rPr>
          <w:rFonts w:ascii="Calibri Light" w:hAnsi="Calibri Light" w:cs="Calibri Light"/>
          <w:sz w:val="22"/>
          <w:szCs w:val="22"/>
        </w:rPr>
        <w:t>15.člen</w:t>
      </w:r>
    </w:p>
    <w:p w14:paraId="0B0338A4" w14:textId="77777777"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Ta pogodba je sklenjena pod razveznim pogojem, ki se uresniči v primeru izpolnitve ene od naslednjih okoliščin:</w:t>
      </w:r>
    </w:p>
    <w:p w14:paraId="15A0A401" w14:textId="45FF4D04" w:rsidR="0057497E" w:rsidRPr="00FB3958" w:rsidRDefault="0057497E" w:rsidP="00992B0F">
      <w:pPr>
        <w:widowControl/>
        <w:numPr>
          <w:ilvl w:val="0"/>
          <w:numId w:val="39"/>
        </w:numPr>
        <w:autoSpaceDE/>
        <w:autoSpaceDN/>
        <w:ind w:firstLine="426"/>
        <w:jc w:val="both"/>
      </w:pPr>
      <w:r w:rsidRPr="00FB3958">
        <w:t xml:space="preserve">če bo naročnik seznanjen, da je sodišče s pravnomočno odločitvijo ugotovilo kršitev obveznosti delovne, </w:t>
      </w:r>
      <w:proofErr w:type="spellStart"/>
      <w:r w:rsidRPr="00FB3958">
        <w:t>okol</w:t>
      </w:r>
      <w:r w:rsidR="00C63E8A">
        <w:t>j</w:t>
      </w:r>
      <w:r w:rsidRPr="00FB3958">
        <w:t>ske</w:t>
      </w:r>
      <w:proofErr w:type="spellEnd"/>
      <w:r w:rsidRPr="00FB3958">
        <w:t xml:space="preserve"> ali socialne zakonodaje s strani izvajalca ali podizvajalca ali </w:t>
      </w:r>
    </w:p>
    <w:p w14:paraId="4EC06539" w14:textId="77777777" w:rsidR="0057497E" w:rsidRPr="00FB3958" w:rsidRDefault="0057497E" w:rsidP="00992B0F">
      <w:pPr>
        <w:widowControl/>
        <w:numPr>
          <w:ilvl w:val="0"/>
          <w:numId w:val="39"/>
        </w:numPr>
        <w:autoSpaceDE/>
        <w:autoSpaceDN/>
        <w:ind w:firstLine="426"/>
        <w:jc w:val="both"/>
      </w:pPr>
      <w:r w:rsidRPr="00FB3958">
        <w:rPr>
          <w:rFonts w:eastAsia="Times New Roman"/>
        </w:rPr>
        <w:t>če bo naročnik seznanjen, da je pristojni državni organ pri izvajalcu ali podizvajalcu v času izvajanja pogodbe ugotovil najmanj dve kršitvi v zvezi s:</w:t>
      </w:r>
    </w:p>
    <w:p w14:paraId="45F811A6" w14:textId="77777777" w:rsidR="0057497E" w:rsidRPr="00FB3958" w:rsidRDefault="0057497E" w:rsidP="00992B0F">
      <w:pPr>
        <w:pStyle w:val="Slog68"/>
        <w:ind w:firstLine="426"/>
        <w:rPr>
          <w:rFonts w:ascii="Calibri Light" w:hAnsi="Calibri Light" w:cs="Calibri Light"/>
        </w:rPr>
      </w:pPr>
      <w:r w:rsidRPr="00FB3958">
        <w:rPr>
          <w:rFonts w:ascii="Calibri Light" w:hAnsi="Calibri Light" w:cs="Calibri Light"/>
        </w:rPr>
        <w:t>plačilom za delo,</w:t>
      </w:r>
    </w:p>
    <w:p w14:paraId="58C9F441" w14:textId="77777777" w:rsidR="0057497E" w:rsidRPr="00FB3958" w:rsidRDefault="0057497E" w:rsidP="00992B0F">
      <w:pPr>
        <w:pStyle w:val="Slog68"/>
        <w:numPr>
          <w:ilvl w:val="0"/>
          <w:numId w:val="36"/>
        </w:numPr>
        <w:ind w:left="1004" w:firstLine="426"/>
        <w:rPr>
          <w:rFonts w:ascii="Calibri Light" w:hAnsi="Calibri Light" w:cs="Calibri Light"/>
        </w:rPr>
      </w:pPr>
      <w:r w:rsidRPr="00FB3958">
        <w:rPr>
          <w:rFonts w:ascii="Calibri Light" w:hAnsi="Calibri Light" w:cs="Calibri Light"/>
        </w:rPr>
        <w:t>delovnim časom,</w:t>
      </w:r>
    </w:p>
    <w:p w14:paraId="56AC517B" w14:textId="77777777" w:rsidR="0057497E" w:rsidRPr="00FB3958" w:rsidRDefault="0057497E" w:rsidP="00992B0F">
      <w:pPr>
        <w:pStyle w:val="Slog68"/>
        <w:ind w:firstLine="426"/>
        <w:rPr>
          <w:rFonts w:ascii="Calibri Light" w:hAnsi="Calibri Light" w:cs="Calibri Light"/>
        </w:rPr>
      </w:pPr>
      <w:r w:rsidRPr="00FB3958">
        <w:rPr>
          <w:rFonts w:ascii="Calibri Light" w:hAnsi="Calibri Light" w:cs="Calibri Light"/>
        </w:rPr>
        <w:t xml:space="preserve">počitki, </w:t>
      </w:r>
    </w:p>
    <w:p w14:paraId="2BBEBCCB" w14:textId="77777777" w:rsidR="0057497E" w:rsidRPr="00FB3958" w:rsidRDefault="0057497E" w:rsidP="00992B0F">
      <w:pPr>
        <w:pStyle w:val="Slog68"/>
        <w:numPr>
          <w:ilvl w:val="0"/>
          <w:numId w:val="36"/>
        </w:numPr>
        <w:ind w:left="1004" w:firstLine="426"/>
        <w:rPr>
          <w:rFonts w:ascii="Calibri Light" w:hAnsi="Calibri Light" w:cs="Calibri Light"/>
        </w:rPr>
      </w:pPr>
      <w:r w:rsidRPr="00FB3958">
        <w:rPr>
          <w:rFonts w:ascii="Calibri Light" w:hAnsi="Calibri Light" w:cs="Calibri Light"/>
        </w:rPr>
        <w:t xml:space="preserve">opravljanjem dela na podlagi pogodb civilnega prava kljub obstoju  </w:t>
      </w:r>
    </w:p>
    <w:p w14:paraId="7076B8C2" w14:textId="77777777" w:rsidR="005B2746" w:rsidRDefault="0057497E" w:rsidP="00992B0F">
      <w:pPr>
        <w:pStyle w:val="Slog68"/>
        <w:numPr>
          <w:ilvl w:val="0"/>
          <w:numId w:val="0"/>
        </w:numPr>
        <w:ind w:firstLine="426"/>
        <w:rPr>
          <w:rFonts w:ascii="Calibri Light" w:hAnsi="Calibri Light" w:cs="Calibri Light"/>
        </w:rPr>
      </w:pPr>
      <w:r w:rsidRPr="00FB3958">
        <w:rPr>
          <w:rFonts w:ascii="Calibri Light" w:hAnsi="Calibri Light" w:cs="Calibri Light"/>
        </w:rPr>
        <w:t xml:space="preserve">elementov delovnega razmerja ali v zvezi z zaposlovanjem na črno in za kateri mu je bila s pravnomočno odločitvijo </w:t>
      </w:r>
    </w:p>
    <w:p w14:paraId="4F5D7ACE" w14:textId="792A8D2C" w:rsidR="0057497E" w:rsidRPr="00FB3958" w:rsidRDefault="0057497E" w:rsidP="00992B0F">
      <w:pPr>
        <w:pStyle w:val="Slog68"/>
        <w:numPr>
          <w:ilvl w:val="0"/>
          <w:numId w:val="0"/>
        </w:numPr>
        <w:ind w:firstLine="426"/>
        <w:rPr>
          <w:rFonts w:ascii="Calibri Light" w:hAnsi="Calibri Light" w:cs="Calibri Light"/>
        </w:rPr>
      </w:pPr>
      <w:r w:rsidRPr="00FB3958">
        <w:rPr>
          <w:rFonts w:ascii="Calibri Light" w:hAnsi="Calibri Light" w:cs="Calibri Light"/>
        </w:rPr>
        <w:t>ali več pravnomočnimi odločitvami izrečena globa za prekršek;</w:t>
      </w:r>
    </w:p>
    <w:p w14:paraId="70B74326"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in pod pogojem, da je od seznanitve s kršitvijo in do izteka veljavnosti pogodbe še najmanj šest mesecev, oziroma </w:t>
      </w:r>
    </w:p>
    <w:p w14:paraId="7E3FDEAF"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če izvajalec nastopa s podizvajalcem pa tudi, če zaradi ugotovljene kršitve pri podizvajalcu izvajalec ne nadomesti ali </w:t>
      </w:r>
    </w:p>
    <w:p w14:paraId="31EEDE02"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zamenja tega podizvajalca na način, določen v skladu s 94. členom ZJN-3 in določili te pogodbe v roku 30 dni od </w:t>
      </w:r>
    </w:p>
    <w:p w14:paraId="503D207A" w14:textId="734ED283" w:rsidR="0057497E" w:rsidRPr="00FB3958" w:rsidRDefault="0057497E" w:rsidP="00992B0F">
      <w:pPr>
        <w:tabs>
          <w:tab w:val="left" w:pos="1728"/>
          <w:tab w:val="left" w:pos="7200"/>
        </w:tabs>
        <w:ind w:firstLine="426"/>
        <w:jc w:val="both"/>
        <w:rPr>
          <w:rFonts w:eastAsia="Times New Roman"/>
        </w:rPr>
      </w:pPr>
      <w:r w:rsidRPr="00FB3958">
        <w:rPr>
          <w:rFonts w:eastAsia="Times New Roman"/>
        </w:rPr>
        <w:t xml:space="preserve">seznanitve s kršitvijo. </w:t>
      </w:r>
    </w:p>
    <w:p w14:paraId="5413DAE3" w14:textId="77777777" w:rsidR="0057497E" w:rsidRPr="00FB3958" w:rsidRDefault="0057497E" w:rsidP="00992B0F">
      <w:pPr>
        <w:tabs>
          <w:tab w:val="left" w:pos="1728"/>
          <w:tab w:val="left" w:pos="7200"/>
        </w:tabs>
        <w:ind w:firstLine="426"/>
        <w:jc w:val="both"/>
        <w:rPr>
          <w:rFonts w:eastAsia="Times New Roman"/>
          <w:color w:val="2E74B5"/>
        </w:rPr>
      </w:pPr>
    </w:p>
    <w:p w14:paraId="0F5C5241" w14:textId="77777777" w:rsidR="005B2746" w:rsidRDefault="0057497E" w:rsidP="00992B0F">
      <w:pPr>
        <w:tabs>
          <w:tab w:val="left" w:pos="1728"/>
          <w:tab w:val="left" w:pos="7200"/>
        </w:tabs>
        <w:ind w:firstLine="426"/>
        <w:jc w:val="both"/>
        <w:rPr>
          <w:rFonts w:eastAsia="Times New Roman"/>
        </w:rPr>
      </w:pPr>
      <w:r w:rsidRPr="00FB3958">
        <w:rPr>
          <w:rFonts w:eastAsia="Times New Roman"/>
        </w:rPr>
        <w:t xml:space="preserve">V primeru izpolnitve okoliščine in pogojev iz prejšnjega odstavka se šteje, da je pogodba razvezana z dnem sklenitve </w:t>
      </w:r>
    </w:p>
    <w:p w14:paraId="18C105E4" w14:textId="33C7B44A" w:rsidR="0057497E" w:rsidRPr="00FB3958" w:rsidRDefault="0057497E" w:rsidP="00992B0F">
      <w:pPr>
        <w:tabs>
          <w:tab w:val="left" w:pos="1728"/>
          <w:tab w:val="left" w:pos="7200"/>
        </w:tabs>
        <w:ind w:firstLine="426"/>
        <w:jc w:val="both"/>
        <w:rPr>
          <w:rFonts w:eastAsia="Times New Roman"/>
        </w:rPr>
      </w:pPr>
      <w:r w:rsidRPr="00FB3958">
        <w:rPr>
          <w:rFonts w:eastAsia="Times New Roman"/>
        </w:rPr>
        <w:t xml:space="preserve">nove pogodbe o izvedbi javnega naročila za predmetno naročilo. </w:t>
      </w:r>
    </w:p>
    <w:p w14:paraId="400BC3FC" w14:textId="77777777" w:rsidR="0057497E" w:rsidRPr="00FB3958" w:rsidRDefault="0057497E" w:rsidP="00992B0F">
      <w:pPr>
        <w:tabs>
          <w:tab w:val="left" w:pos="1728"/>
          <w:tab w:val="left" w:pos="7200"/>
        </w:tabs>
        <w:ind w:firstLine="426"/>
        <w:jc w:val="both"/>
        <w:rPr>
          <w:rFonts w:eastAsia="Times New Roman"/>
        </w:rPr>
      </w:pPr>
    </w:p>
    <w:p w14:paraId="2BD300BD" w14:textId="77777777" w:rsidR="005B2746" w:rsidRDefault="0057497E" w:rsidP="00992B0F">
      <w:pPr>
        <w:ind w:firstLine="426"/>
        <w:jc w:val="both"/>
        <w:rPr>
          <w:rFonts w:eastAsia="Times New Roman"/>
        </w:rPr>
      </w:pPr>
      <w:r w:rsidRPr="00FB3958">
        <w:rPr>
          <w:rFonts w:eastAsia="Times New Roman"/>
        </w:rPr>
        <w:t xml:space="preserve">O datumu sklenitve nove pogodbe bo naročnik obvestil izvajalca. Če naročnik v roku 30 dni od seznanitve s kršitvijo </w:t>
      </w:r>
    </w:p>
    <w:p w14:paraId="1E6A7151" w14:textId="63CC3325" w:rsidR="0057497E" w:rsidRPr="00FB3958" w:rsidRDefault="0057497E" w:rsidP="00992B0F">
      <w:pPr>
        <w:ind w:firstLine="426"/>
        <w:jc w:val="both"/>
      </w:pPr>
      <w:r w:rsidRPr="00FB3958">
        <w:rPr>
          <w:rFonts w:eastAsia="Times New Roman"/>
        </w:rPr>
        <w:t>ne začne novega postopka javnega naročila, se šteje, da je pogodba razvezana trideseti dan od seznanitve s kršitvijo.</w:t>
      </w:r>
    </w:p>
    <w:p w14:paraId="7489F0F0" w14:textId="77777777" w:rsidR="0057497E" w:rsidRPr="00FB3958" w:rsidRDefault="0057497E" w:rsidP="00992B0F">
      <w:pPr>
        <w:tabs>
          <w:tab w:val="left" w:pos="4608"/>
        </w:tabs>
        <w:ind w:firstLine="426"/>
        <w:jc w:val="both"/>
        <w:rPr>
          <w:color w:val="2E74B5"/>
        </w:rPr>
      </w:pPr>
    </w:p>
    <w:p w14:paraId="6AED1016" w14:textId="77777777" w:rsidR="0057497E" w:rsidRPr="00FB3958" w:rsidRDefault="0057497E" w:rsidP="00992B0F">
      <w:pPr>
        <w:tabs>
          <w:tab w:val="left" w:pos="4752"/>
        </w:tabs>
        <w:ind w:firstLine="426"/>
        <w:jc w:val="both"/>
        <w:rPr>
          <w:b/>
        </w:rPr>
      </w:pPr>
      <w:r w:rsidRPr="00FB3958">
        <w:rPr>
          <w:b/>
        </w:rPr>
        <w:t>Garancijska doba</w:t>
      </w:r>
    </w:p>
    <w:p w14:paraId="238F0139" w14:textId="77777777" w:rsidR="0057497E" w:rsidRPr="00FB3958" w:rsidRDefault="0057497E" w:rsidP="00992B0F">
      <w:pPr>
        <w:tabs>
          <w:tab w:val="left" w:pos="4752"/>
        </w:tabs>
        <w:ind w:firstLine="426"/>
        <w:jc w:val="center"/>
      </w:pPr>
      <w:r w:rsidRPr="00FB3958">
        <w:t>16. člen</w:t>
      </w:r>
    </w:p>
    <w:p w14:paraId="402EAA78" w14:textId="77777777" w:rsidR="0057497E" w:rsidRPr="00FB3958" w:rsidRDefault="0057497E" w:rsidP="00992B0F">
      <w:pPr>
        <w:tabs>
          <w:tab w:val="left" w:pos="4752"/>
        </w:tabs>
        <w:ind w:firstLine="426"/>
        <w:jc w:val="both"/>
      </w:pPr>
      <w:r w:rsidRPr="00FB3958">
        <w:t xml:space="preserve">Garancijski rok za dobavljeno opremo znaša _____________________mesecev, šteto od dneva  prevzema. </w:t>
      </w:r>
    </w:p>
    <w:p w14:paraId="594E915D" w14:textId="77777777" w:rsidR="0057497E" w:rsidRPr="00FB3958" w:rsidRDefault="0057497E" w:rsidP="00992B0F">
      <w:pPr>
        <w:tabs>
          <w:tab w:val="left" w:pos="288"/>
        </w:tabs>
        <w:ind w:firstLine="426"/>
        <w:jc w:val="both"/>
        <w:rPr>
          <w:color w:val="2E74B5"/>
        </w:rPr>
      </w:pPr>
    </w:p>
    <w:p w14:paraId="362B7979" w14:textId="77777777" w:rsidR="0057497E" w:rsidRPr="00FB3958" w:rsidRDefault="0057497E" w:rsidP="00992B0F">
      <w:pPr>
        <w:tabs>
          <w:tab w:val="left" w:pos="432"/>
        </w:tabs>
        <w:ind w:firstLine="426"/>
        <w:jc w:val="both"/>
        <w:rPr>
          <w:b/>
        </w:rPr>
      </w:pPr>
      <w:r w:rsidRPr="00FB3958">
        <w:rPr>
          <w:b/>
        </w:rPr>
        <w:t>Pooblaščeni zastopniki</w:t>
      </w:r>
    </w:p>
    <w:p w14:paraId="3CDFE4E2" w14:textId="77777777" w:rsidR="0057497E" w:rsidRPr="00FB3958" w:rsidRDefault="0057497E" w:rsidP="00992B0F">
      <w:pPr>
        <w:tabs>
          <w:tab w:val="left" w:pos="432"/>
        </w:tabs>
        <w:ind w:firstLine="426"/>
        <w:jc w:val="center"/>
      </w:pPr>
      <w:r w:rsidRPr="00FB3958">
        <w:t>17. člen</w:t>
      </w:r>
    </w:p>
    <w:p w14:paraId="745C8857" w14:textId="77777777" w:rsidR="0057497E" w:rsidRPr="00FB3958" w:rsidRDefault="0057497E" w:rsidP="00992B0F">
      <w:pPr>
        <w:tabs>
          <w:tab w:val="left" w:pos="432"/>
        </w:tabs>
        <w:ind w:firstLine="426"/>
        <w:jc w:val="both"/>
      </w:pPr>
      <w:r w:rsidRPr="00FB3958">
        <w:t>Pooblaščeni zastopnik pogodbenih del, ki ga določi naročnik, je: _________________.</w:t>
      </w:r>
    </w:p>
    <w:p w14:paraId="1CE7746F" w14:textId="77777777" w:rsidR="0057497E" w:rsidRPr="00FB3958" w:rsidRDefault="0057497E" w:rsidP="00992B0F">
      <w:pPr>
        <w:tabs>
          <w:tab w:val="left" w:pos="432"/>
        </w:tabs>
        <w:ind w:firstLine="426"/>
        <w:jc w:val="both"/>
      </w:pPr>
      <w:r w:rsidRPr="00FB3958">
        <w:t>Pooblaščeni zastopnik pogodbenih del, ki ga določi dobavitelj, je: ________________.</w:t>
      </w:r>
    </w:p>
    <w:p w14:paraId="766A7F7E" w14:textId="77777777" w:rsidR="0057497E" w:rsidRPr="00FB3958" w:rsidRDefault="0057497E" w:rsidP="00992B0F">
      <w:pPr>
        <w:tabs>
          <w:tab w:val="left" w:pos="432"/>
        </w:tabs>
        <w:ind w:firstLine="426"/>
        <w:jc w:val="both"/>
      </w:pPr>
    </w:p>
    <w:p w14:paraId="41B0258E" w14:textId="77777777" w:rsidR="005B2746" w:rsidRDefault="0057497E" w:rsidP="00992B0F">
      <w:pPr>
        <w:tabs>
          <w:tab w:val="left" w:pos="864"/>
        </w:tabs>
        <w:ind w:firstLine="426"/>
        <w:jc w:val="both"/>
      </w:pPr>
      <w:r w:rsidRPr="00FB3958">
        <w:t xml:space="preserve">Morebitno spremembo pooblaščenega zastopnika je potrebno pismeno javiti drugi pogodbeni stranki v roku treh </w:t>
      </w:r>
    </w:p>
    <w:p w14:paraId="6EA9F550" w14:textId="58D01485" w:rsidR="0057497E" w:rsidRPr="00FB3958" w:rsidRDefault="0057497E" w:rsidP="00992B0F">
      <w:pPr>
        <w:tabs>
          <w:tab w:val="left" w:pos="864"/>
        </w:tabs>
        <w:ind w:firstLine="426"/>
        <w:jc w:val="both"/>
      </w:pPr>
      <w:r w:rsidRPr="00FB3958">
        <w:t>dni.</w:t>
      </w:r>
    </w:p>
    <w:p w14:paraId="0934F7AD" w14:textId="77777777" w:rsidR="0057497E" w:rsidRPr="00FB3958" w:rsidRDefault="0057497E" w:rsidP="00992B0F">
      <w:pPr>
        <w:tabs>
          <w:tab w:val="left" w:pos="864"/>
        </w:tabs>
        <w:ind w:firstLine="426"/>
        <w:jc w:val="both"/>
        <w:rPr>
          <w:b/>
          <w:color w:val="2E74B5"/>
        </w:rPr>
      </w:pPr>
    </w:p>
    <w:p w14:paraId="500E53D4" w14:textId="77777777" w:rsidR="0057497E" w:rsidRPr="00FB3958" w:rsidRDefault="0057497E" w:rsidP="00992B0F">
      <w:pPr>
        <w:tabs>
          <w:tab w:val="left" w:pos="864"/>
        </w:tabs>
        <w:ind w:firstLine="426"/>
        <w:jc w:val="both"/>
        <w:rPr>
          <w:b/>
        </w:rPr>
      </w:pPr>
      <w:r w:rsidRPr="00FB3958">
        <w:rPr>
          <w:b/>
        </w:rPr>
        <w:t>Končne določbe</w:t>
      </w:r>
    </w:p>
    <w:p w14:paraId="50B2DDC2" w14:textId="77777777" w:rsidR="0057497E" w:rsidRPr="00FB3958" w:rsidRDefault="0057497E" w:rsidP="00992B0F">
      <w:pPr>
        <w:tabs>
          <w:tab w:val="left" w:pos="5040"/>
        </w:tabs>
        <w:ind w:firstLine="426"/>
        <w:jc w:val="center"/>
      </w:pPr>
      <w:r w:rsidRPr="00FB3958">
        <w:t>18. člen</w:t>
      </w:r>
    </w:p>
    <w:p w14:paraId="431DD937" w14:textId="77777777" w:rsidR="005B2746" w:rsidRDefault="0057497E" w:rsidP="00992B0F">
      <w:pPr>
        <w:tabs>
          <w:tab w:val="left" w:pos="5040"/>
        </w:tabs>
        <w:ind w:firstLine="426"/>
        <w:jc w:val="both"/>
      </w:pPr>
      <w:r w:rsidRPr="00FB3958">
        <w:t xml:space="preserve">V primeru, če med realizacijo te pogodbe nastanejo spremembe v statusu dobavitelja, naročnik odloči o morebitnem </w:t>
      </w:r>
    </w:p>
    <w:p w14:paraId="78F22AF9" w14:textId="1D9DA05D" w:rsidR="0057497E" w:rsidRPr="00FB3958" w:rsidRDefault="0057497E" w:rsidP="00992B0F">
      <w:pPr>
        <w:tabs>
          <w:tab w:val="left" w:pos="5040"/>
        </w:tabs>
        <w:ind w:firstLine="426"/>
        <w:jc w:val="both"/>
      </w:pPr>
      <w:r w:rsidRPr="00FB3958">
        <w:t>prenosu obveznosti na tretjo osebo.</w:t>
      </w:r>
    </w:p>
    <w:p w14:paraId="5C8E128F" w14:textId="77777777" w:rsidR="00791CB4" w:rsidRPr="00FB3958" w:rsidRDefault="00791CB4" w:rsidP="00E857A2">
      <w:pPr>
        <w:tabs>
          <w:tab w:val="left" w:pos="5040"/>
        </w:tabs>
        <w:jc w:val="both"/>
      </w:pPr>
    </w:p>
    <w:p w14:paraId="07D72190" w14:textId="77777777" w:rsidR="0057497E" w:rsidRPr="00FB3958" w:rsidRDefault="0057497E" w:rsidP="00992B0F">
      <w:pPr>
        <w:tabs>
          <w:tab w:val="left" w:pos="5040"/>
        </w:tabs>
        <w:ind w:firstLine="426"/>
        <w:jc w:val="center"/>
      </w:pPr>
      <w:r w:rsidRPr="00FB3958">
        <w:t>19. člen</w:t>
      </w:r>
    </w:p>
    <w:p w14:paraId="35EF8572"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Pogodbeni stranki se obvezujeta, da bosta uredili vse kar je potrebno za izvršitev pogodbe in da bosta ravnali kot </w:t>
      </w:r>
    </w:p>
    <w:p w14:paraId="632F5246" w14:textId="6B22ED1E" w:rsidR="0057497E" w:rsidRPr="00FB3958"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dobra gospodarja.</w:t>
      </w:r>
    </w:p>
    <w:p w14:paraId="2FFDC80B" w14:textId="77777777" w:rsidR="0057497E" w:rsidRPr="00FB3958" w:rsidRDefault="0057497E" w:rsidP="00992B0F">
      <w:pPr>
        <w:tabs>
          <w:tab w:val="left" w:pos="5040"/>
        </w:tabs>
        <w:ind w:firstLine="426"/>
        <w:jc w:val="both"/>
        <w:rPr>
          <w:color w:val="2E74B5"/>
        </w:rPr>
      </w:pPr>
    </w:p>
    <w:p w14:paraId="35F02C08" w14:textId="77777777" w:rsidR="0057497E" w:rsidRPr="00FB3958" w:rsidRDefault="0057497E" w:rsidP="00992B0F">
      <w:pPr>
        <w:tabs>
          <w:tab w:val="left" w:pos="5040"/>
        </w:tabs>
        <w:ind w:firstLine="426"/>
        <w:jc w:val="center"/>
      </w:pPr>
      <w:r w:rsidRPr="00FB3958">
        <w:t>20. člen</w:t>
      </w:r>
    </w:p>
    <w:p w14:paraId="4D2CEC41" w14:textId="77777777" w:rsidR="005B2746" w:rsidRDefault="0057497E" w:rsidP="00992B0F">
      <w:pPr>
        <w:tabs>
          <w:tab w:val="left" w:pos="5040"/>
        </w:tabs>
        <w:ind w:firstLine="426"/>
        <w:jc w:val="both"/>
      </w:pPr>
      <w:r w:rsidRPr="00FB3958">
        <w:t xml:space="preserve">Vsaka pogodbena stranka lahko predlaga spremembe in dopolnitve k tej pogodbi, ki so veljavne le če so sklenjene v </w:t>
      </w:r>
    </w:p>
    <w:p w14:paraId="59D6072C" w14:textId="40DF2F78" w:rsidR="0057497E" w:rsidRPr="00FB3958" w:rsidRDefault="0057497E" w:rsidP="00992B0F">
      <w:pPr>
        <w:tabs>
          <w:tab w:val="left" w:pos="5040"/>
        </w:tabs>
        <w:ind w:firstLine="426"/>
        <w:jc w:val="both"/>
      </w:pPr>
      <w:r w:rsidRPr="00FB3958">
        <w:t>pisni obliki kot aneks k tej pogodbi.</w:t>
      </w:r>
    </w:p>
    <w:p w14:paraId="02DDFBC7" w14:textId="77777777" w:rsidR="0057497E" w:rsidRPr="00FB3958" w:rsidRDefault="0057497E" w:rsidP="00992B0F">
      <w:pPr>
        <w:tabs>
          <w:tab w:val="left" w:pos="5040"/>
        </w:tabs>
        <w:ind w:firstLine="426"/>
        <w:jc w:val="both"/>
      </w:pPr>
    </w:p>
    <w:p w14:paraId="1910BE23" w14:textId="77777777" w:rsidR="0057497E" w:rsidRPr="00FB3958" w:rsidRDefault="0057497E" w:rsidP="00992B0F">
      <w:pPr>
        <w:tabs>
          <w:tab w:val="left" w:pos="5040"/>
        </w:tabs>
        <w:ind w:firstLine="426"/>
        <w:jc w:val="center"/>
      </w:pPr>
      <w:r w:rsidRPr="00FB3958">
        <w:t>21. člen</w:t>
      </w:r>
    </w:p>
    <w:p w14:paraId="23891774" w14:textId="77777777" w:rsidR="005B2746"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 xml:space="preserve">Za medsebojna razmerja obeh pogodbenih strank, ki niso izrecno dogovorjena s to pogodbo, se uporabljajo določila </w:t>
      </w:r>
    </w:p>
    <w:p w14:paraId="325B0B13" w14:textId="4F705566" w:rsidR="0057497E" w:rsidRDefault="0057497E" w:rsidP="00992B0F">
      <w:pPr>
        <w:pStyle w:val="ColorfulList-Accent11"/>
        <w:ind w:left="0" w:firstLine="426"/>
        <w:jc w:val="both"/>
        <w:rPr>
          <w:rFonts w:ascii="Calibri Light" w:hAnsi="Calibri Light" w:cs="Calibri Light"/>
          <w:sz w:val="22"/>
          <w:szCs w:val="22"/>
        </w:rPr>
      </w:pPr>
      <w:r w:rsidRPr="00FB3958">
        <w:rPr>
          <w:rFonts w:ascii="Calibri Light" w:hAnsi="Calibri Light" w:cs="Calibri Light"/>
          <w:sz w:val="22"/>
          <w:szCs w:val="22"/>
        </w:rPr>
        <w:t>Obligacijskega zakonika (Uradni list RS, št. 97/07 – uradno prečiščeno besedilo, 64/16 -</w:t>
      </w:r>
      <w:proofErr w:type="spellStart"/>
      <w:r w:rsidRPr="00FB3958">
        <w:rPr>
          <w:rFonts w:ascii="Calibri Light" w:hAnsi="Calibri Light" w:cs="Calibri Light"/>
          <w:sz w:val="22"/>
          <w:szCs w:val="22"/>
        </w:rPr>
        <w:t>odl</w:t>
      </w:r>
      <w:proofErr w:type="spellEnd"/>
      <w:r w:rsidRPr="00FB3958">
        <w:rPr>
          <w:rFonts w:ascii="Calibri Light" w:hAnsi="Calibri Light" w:cs="Calibri Light"/>
          <w:sz w:val="22"/>
          <w:szCs w:val="22"/>
        </w:rPr>
        <w:t xml:space="preserve"> US, 20/18).</w:t>
      </w:r>
    </w:p>
    <w:p w14:paraId="22031B69" w14:textId="77777777" w:rsidR="00646D70" w:rsidRPr="00FB3958" w:rsidRDefault="00646D70" w:rsidP="00992B0F">
      <w:pPr>
        <w:pStyle w:val="ColorfulList-Accent11"/>
        <w:ind w:left="0" w:firstLine="426"/>
        <w:jc w:val="both"/>
        <w:rPr>
          <w:rFonts w:ascii="Calibri Light" w:hAnsi="Calibri Light" w:cs="Calibri Light"/>
          <w:sz w:val="22"/>
          <w:szCs w:val="22"/>
        </w:rPr>
      </w:pPr>
    </w:p>
    <w:p w14:paraId="69C4B7E2" w14:textId="77777777" w:rsidR="0057497E" w:rsidRPr="00FB3958" w:rsidRDefault="0057497E" w:rsidP="00992B0F">
      <w:pPr>
        <w:tabs>
          <w:tab w:val="left" w:pos="5040"/>
        </w:tabs>
        <w:ind w:firstLine="426"/>
        <w:jc w:val="both"/>
        <w:rPr>
          <w:color w:val="2E74B5"/>
        </w:rPr>
      </w:pPr>
    </w:p>
    <w:p w14:paraId="3ACF4D17" w14:textId="77777777" w:rsidR="0057497E" w:rsidRPr="00FB3958" w:rsidRDefault="0057497E" w:rsidP="00992B0F">
      <w:pPr>
        <w:tabs>
          <w:tab w:val="left" w:pos="5040"/>
        </w:tabs>
        <w:ind w:firstLine="426"/>
        <w:jc w:val="center"/>
      </w:pPr>
      <w:r w:rsidRPr="00FB3958">
        <w:t>22. člen</w:t>
      </w:r>
    </w:p>
    <w:p w14:paraId="32EDA224" w14:textId="77777777" w:rsidR="005B2746" w:rsidRDefault="0057497E" w:rsidP="00992B0F">
      <w:pPr>
        <w:tabs>
          <w:tab w:val="left" w:pos="5040"/>
        </w:tabs>
        <w:ind w:firstLine="426"/>
        <w:jc w:val="both"/>
      </w:pPr>
      <w:r w:rsidRPr="00FB3958">
        <w:t xml:space="preserve">Pogodbeni stranki bosta morebitne spore, ki bi nastali pri izvrševanju te pogodbe, reševali sporazumno. V primeru, </w:t>
      </w:r>
    </w:p>
    <w:p w14:paraId="3DCD4C17" w14:textId="5D55781C" w:rsidR="0057497E" w:rsidRPr="00FB3958" w:rsidRDefault="0057497E" w:rsidP="00992B0F">
      <w:pPr>
        <w:tabs>
          <w:tab w:val="left" w:pos="5040"/>
        </w:tabs>
        <w:ind w:firstLine="426"/>
        <w:jc w:val="both"/>
      </w:pPr>
      <w:r w:rsidRPr="00FB3958">
        <w:t>da spora ne bosta mogli rešiti sporazumno, bo o sporu odločilo pristojno sodišče po sedežu tožene stranke.</w:t>
      </w:r>
    </w:p>
    <w:p w14:paraId="07ECD4F1" w14:textId="77777777" w:rsidR="0057497E" w:rsidRPr="00FB3958" w:rsidRDefault="0057497E" w:rsidP="00992B0F">
      <w:pPr>
        <w:tabs>
          <w:tab w:val="left" w:pos="5040"/>
        </w:tabs>
        <w:ind w:firstLine="426"/>
        <w:jc w:val="both"/>
      </w:pPr>
    </w:p>
    <w:p w14:paraId="23B1D913" w14:textId="77777777" w:rsidR="0057497E" w:rsidRPr="00FB3958" w:rsidRDefault="0057497E" w:rsidP="00992B0F">
      <w:pPr>
        <w:tabs>
          <w:tab w:val="left" w:pos="5040"/>
        </w:tabs>
        <w:ind w:firstLine="426"/>
        <w:jc w:val="center"/>
      </w:pPr>
      <w:r w:rsidRPr="00FB3958">
        <w:t>23. člen</w:t>
      </w:r>
    </w:p>
    <w:p w14:paraId="78E1783A" w14:textId="77777777" w:rsidR="0057497E" w:rsidRPr="00FB3958" w:rsidRDefault="0057497E" w:rsidP="00992B0F">
      <w:pPr>
        <w:tabs>
          <w:tab w:val="left" w:pos="4896"/>
        </w:tabs>
        <w:ind w:firstLine="426"/>
        <w:jc w:val="both"/>
      </w:pPr>
      <w:r w:rsidRPr="00FB3958">
        <w:t>Pogodba je sestavljena v šestih enakih izvodih, od katerih prejmejo pogodbene stranke vsaka po dva izvoda.</w:t>
      </w:r>
    </w:p>
    <w:p w14:paraId="7CCE5076" w14:textId="77777777" w:rsidR="0057497E" w:rsidRPr="00FB3958" w:rsidRDefault="0057497E" w:rsidP="00992B0F">
      <w:pPr>
        <w:tabs>
          <w:tab w:val="left" w:pos="1728"/>
          <w:tab w:val="left" w:pos="7200"/>
        </w:tabs>
        <w:ind w:firstLine="426"/>
        <w:jc w:val="both"/>
      </w:pPr>
    </w:p>
    <w:p w14:paraId="11F1C7C4" w14:textId="77777777" w:rsidR="0057497E" w:rsidRPr="00FB3958" w:rsidRDefault="0057497E" w:rsidP="00992B0F">
      <w:pPr>
        <w:tabs>
          <w:tab w:val="left" w:pos="1728"/>
          <w:tab w:val="left" w:pos="7200"/>
        </w:tabs>
        <w:ind w:firstLine="426"/>
        <w:jc w:val="both"/>
      </w:pPr>
      <w:r w:rsidRPr="00FB3958">
        <w:t>Pogodba se sklene z dnem podpisa vseh pogodbenih strank in prične veljati s predajo zahtevane garancije.</w:t>
      </w:r>
    </w:p>
    <w:p w14:paraId="0389584A" w14:textId="77777777" w:rsidR="0057497E" w:rsidRPr="00FB3958" w:rsidRDefault="0057497E" w:rsidP="00992B0F">
      <w:pPr>
        <w:tabs>
          <w:tab w:val="left" w:pos="1728"/>
          <w:tab w:val="left" w:pos="7200"/>
        </w:tabs>
        <w:ind w:firstLine="426"/>
        <w:jc w:val="both"/>
        <w:rPr>
          <w:color w:val="2E74B5"/>
        </w:rPr>
      </w:pPr>
    </w:p>
    <w:p w14:paraId="470CB732" w14:textId="77777777" w:rsidR="0057497E" w:rsidRPr="00FB3958" w:rsidRDefault="0057497E" w:rsidP="00992B0F">
      <w:pPr>
        <w:tabs>
          <w:tab w:val="left" w:pos="1728"/>
          <w:tab w:val="left" w:pos="7200"/>
        </w:tabs>
        <w:ind w:firstLine="426"/>
        <w:jc w:val="both"/>
        <w:rPr>
          <w:color w:val="2E74B5"/>
        </w:rPr>
      </w:pPr>
    </w:p>
    <w:p w14:paraId="4DDCC85D" w14:textId="77777777" w:rsidR="0057497E" w:rsidRPr="00FB3958" w:rsidRDefault="0057497E" w:rsidP="00992B0F">
      <w:pPr>
        <w:tabs>
          <w:tab w:val="left" w:pos="1728"/>
          <w:tab w:val="left" w:pos="7200"/>
        </w:tabs>
        <w:ind w:firstLine="426"/>
        <w:jc w:val="both"/>
        <w:rPr>
          <w:color w:val="2E74B5"/>
        </w:rPr>
      </w:pPr>
    </w:p>
    <w:p w14:paraId="29FF7167" w14:textId="77777777" w:rsidR="0057497E" w:rsidRPr="00FB3958" w:rsidRDefault="0057497E" w:rsidP="00992B0F">
      <w:pPr>
        <w:tabs>
          <w:tab w:val="left" w:pos="1728"/>
          <w:tab w:val="left" w:pos="7200"/>
        </w:tabs>
        <w:ind w:firstLine="426"/>
        <w:jc w:val="center"/>
      </w:pPr>
      <w:r w:rsidRPr="00FB3958">
        <w:t>24. člen</w:t>
      </w:r>
    </w:p>
    <w:p w14:paraId="47AE392F" w14:textId="77777777" w:rsidR="0057497E" w:rsidRPr="00FB3958" w:rsidRDefault="0057497E" w:rsidP="00992B0F">
      <w:pPr>
        <w:tabs>
          <w:tab w:val="left" w:pos="1728"/>
          <w:tab w:val="left" w:pos="7200"/>
        </w:tabs>
        <w:ind w:firstLine="426"/>
        <w:jc w:val="both"/>
      </w:pPr>
      <w:r w:rsidRPr="00FB3958">
        <w:t>Sestavni del pogodbe je:</w:t>
      </w:r>
    </w:p>
    <w:p w14:paraId="01D4A5D5" w14:textId="77777777" w:rsidR="0057497E" w:rsidRPr="00FB3958" w:rsidRDefault="0057497E" w:rsidP="00992B0F">
      <w:pPr>
        <w:tabs>
          <w:tab w:val="left" w:pos="1728"/>
          <w:tab w:val="left" w:pos="7200"/>
        </w:tabs>
        <w:ind w:firstLine="426"/>
        <w:jc w:val="both"/>
      </w:pPr>
      <w:r w:rsidRPr="00FB3958">
        <w:t>- ponudba dobavitelja št.________________ z dne________________</w:t>
      </w:r>
    </w:p>
    <w:p w14:paraId="55EA831E" w14:textId="77777777" w:rsidR="0057497E" w:rsidRPr="00FB3958" w:rsidRDefault="0057497E" w:rsidP="00992B0F">
      <w:pPr>
        <w:tabs>
          <w:tab w:val="left" w:pos="1728"/>
          <w:tab w:val="left" w:pos="7200"/>
        </w:tabs>
        <w:ind w:firstLine="426"/>
        <w:jc w:val="both"/>
      </w:pPr>
      <w:r w:rsidRPr="00FB3958">
        <w:t>- dokumentacija v zvezi z oddajo javnega naročila</w:t>
      </w:r>
    </w:p>
    <w:p w14:paraId="20B4EC38" w14:textId="77777777" w:rsidR="0057497E" w:rsidRPr="00FB3958" w:rsidRDefault="0057497E" w:rsidP="00992B0F">
      <w:pPr>
        <w:tabs>
          <w:tab w:val="left" w:pos="1728"/>
          <w:tab w:val="left" w:pos="7200"/>
        </w:tabs>
        <w:ind w:firstLine="426"/>
        <w:jc w:val="both"/>
      </w:pPr>
      <w:r w:rsidRPr="00FB3958">
        <w:t>- menica iz 8. člena pogodbe</w:t>
      </w:r>
    </w:p>
    <w:p w14:paraId="57D6F46A" w14:textId="77777777" w:rsidR="0057497E" w:rsidRPr="00FB3958" w:rsidRDefault="0057497E" w:rsidP="00992B0F">
      <w:pPr>
        <w:pStyle w:val="Telobesedila"/>
        <w:ind w:firstLine="426"/>
      </w:pPr>
    </w:p>
    <w:tbl>
      <w:tblPr>
        <w:tblW w:w="0" w:type="auto"/>
        <w:tblLook w:val="01E0" w:firstRow="1" w:lastRow="1" w:firstColumn="1" w:lastColumn="1" w:noHBand="0" w:noVBand="0"/>
      </w:tblPr>
      <w:tblGrid>
        <w:gridCol w:w="4606"/>
        <w:gridCol w:w="4606"/>
      </w:tblGrid>
      <w:tr w:rsidR="0057497E" w:rsidRPr="00FB3958" w14:paraId="428E24B4" w14:textId="77777777" w:rsidTr="00D41ED6">
        <w:tc>
          <w:tcPr>
            <w:tcW w:w="4606" w:type="dxa"/>
          </w:tcPr>
          <w:p w14:paraId="6C6B58B4" w14:textId="77777777" w:rsidR="0057497E" w:rsidRPr="00FB3958" w:rsidRDefault="0057497E" w:rsidP="00992B0F">
            <w:pPr>
              <w:ind w:firstLine="426"/>
            </w:pPr>
            <w:r w:rsidRPr="00FB3958">
              <w:t>Številka:</w:t>
            </w:r>
          </w:p>
          <w:p w14:paraId="6D36D531" w14:textId="77777777" w:rsidR="0057497E" w:rsidRPr="00FB3958" w:rsidRDefault="0057497E" w:rsidP="00992B0F">
            <w:pPr>
              <w:ind w:firstLine="426"/>
            </w:pPr>
            <w:r w:rsidRPr="00FB3958">
              <w:t>Datum:</w:t>
            </w:r>
          </w:p>
          <w:p w14:paraId="6B9DB6E7" w14:textId="77777777" w:rsidR="0057497E" w:rsidRPr="00FB3958" w:rsidRDefault="0057497E" w:rsidP="00992B0F">
            <w:pPr>
              <w:ind w:firstLine="426"/>
            </w:pPr>
          </w:p>
        </w:tc>
        <w:tc>
          <w:tcPr>
            <w:tcW w:w="4606" w:type="dxa"/>
          </w:tcPr>
          <w:p w14:paraId="1C7EB0BC" w14:textId="77777777" w:rsidR="0057497E" w:rsidRPr="00FB3958" w:rsidRDefault="0057497E" w:rsidP="00992B0F">
            <w:pPr>
              <w:ind w:firstLine="426"/>
            </w:pPr>
          </w:p>
          <w:p w14:paraId="434ED6AB" w14:textId="77777777" w:rsidR="0057497E" w:rsidRPr="00FB3958" w:rsidRDefault="0057497E" w:rsidP="00992B0F">
            <w:pPr>
              <w:ind w:firstLine="426"/>
            </w:pPr>
            <w:r w:rsidRPr="00FB3958">
              <w:t>Datum:</w:t>
            </w:r>
          </w:p>
        </w:tc>
      </w:tr>
      <w:tr w:rsidR="0057497E" w:rsidRPr="00FB3958" w14:paraId="5CAF264F" w14:textId="77777777" w:rsidTr="00D41ED6">
        <w:trPr>
          <w:trHeight w:val="2483"/>
        </w:trPr>
        <w:tc>
          <w:tcPr>
            <w:tcW w:w="4606" w:type="dxa"/>
            <w:hideMark/>
          </w:tcPr>
          <w:p w14:paraId="6222EB46" w14:textId="77777777" w:rsidR="0057497E" w:rsidRPr="00FB3958" w:rsidRDefault="0057497E" w:rsidP="00992B0F">
            <w:pPr>
              <w:ind w:firstLine="426"/>
              <w:rPr>
                <w:b/>
              </w:rPr>
            </w:pPr>
            <w:r w:rsidRPr="00FB3958">
              <w:rPr>
                <w:b/>
              </w:rPr>
              <w:t>NAROČNIK:</w:t>
            </w:r>
          </w:p>
          <w:p w14:paraId="70A8CD1F" w14:textId="77777777" w:rsidR="0057497E" w:rsidRPr="00FB3958" w:rsidRDefault="0057497E" w:rsidP="00992B0F">
            <w:pPr>
              <w:ind w:firstLine="426"/>
              <w:rPr>
                <w:b/>
              </w:rPr>
            </w:pPr>
          </w:p>
          <w:p w14:paraId="16D1FF4C" w14:textId="77777777" w:rsidR="0057497E" w:rsidRPr="00FB3958" w:rsidRDefault="0057497E" w:rsidP="00992B0F">
            <w:pPr>
              <w:ind w:firstLine="426"/>
              <w:rPr>
                <w:bCs/>
              </w:rPr>
            </w:pPr>
            <w:r w:rsidRPr="00FB3958">
              <w:rPr>
                <w:bCs/>
              </w:rPr>
              <w:t>Občina Ajdovščina</w:t>
            </w:r>
          </w:p>
          <w:p w14:paraId="113BC2C8" w14:textId="77777777" w:rsidR="0057497E" w:rsidRPr="00FB3958" w:rsidRDefault="0057497E" w:rsidP="00992B0F">
            <w:pPr>
              <w:ind w:firstLine="426"/>
              <w:rPr>
                <w:bCs/>
              </w:rPr>
            </w:pPr>
            <w:r w:rsidRPr="00FB3958">
              <w:rPr>
                <w:bCs/>
              </w:rPr>
              <w:t>Župan Tadej Beočanin</w:t>
            </w:r>
          </w:p>
          <w:p w14:paraId="3CAC20AA" w14:textId="77777777" w:rsidR="0057497E" w:rsidRPr="00FB3958" w:rsidRDefault="0057497E" w:rsidP="00992B0F">
            <w:pPr>
              <w:ind w:firstLine="426"/>
              <w:rPr>
                <w:bCs/>
              </w:rPr>
            </w:pPr>
          </w:p>
          <w:p w14:paraId="326DE177" w14:textId="77777777" w:rsidR="0057497E" w:rsidRPr="00FB3958" w:rsidRDefault="0057497E" w:rsidP="00992B0F">
            <w:pPr>
              <w:pStyle w:val="Noga"/>
              <w:ind w:firstLine="426"/>
            </w:pPr>
          </w:p>
          <w:p w14:paraId="3C6F658D" w14:textId="77777777" w:rsidR="0057497E" w:rsidRPr="00FB3958" w:rsidRDefault="0057497E" w:rsidP="00992B0F">
            <w:pPr>
              <w:ind w:firstLine="426"/>
              <w:rPr>
                <w:bCs/>
              </w:rPr>
            </w:pPr>
          </w:p>
        </w:tc>
        <w:tc>
          <w:tcPr>
            <w:tcW w:w="4606" w:type="dxa"/>
            <w:hideMark/>
          </w:tcPr>
          <w:p w14:paraId="1897AB77" w14:textId="77777777" w:rsidR="0057497E" w:rsidRPr="00FB3958" w:rsidRDefault="0057497E" w:rsidP="00992B0F">
            <w:pPr>
              <w:ind w:firstLine="426"/>
              <w:rPr>
                <w:b/>
              </w:rPr>
            </w:pPr>
            <w:r w:rsidRPr="00FB3958">
              <w:rPr>
                <w:b/>
              </w:rPr>
              <w:t>DOBAVITELJ:</w:t>
            </w:r>
          </w:p>
          <w:p w14:paraId="0D99B486" w14:textId="77777777" w:rsidR="0057497E" w:rsidRPr="00FB3958" w:rsidRDefault="0057497E" w:rsidP="00992B0F">
            <w:pPr>
              <w:ind w:firstLine="426"/>
              <w:rPr>
                <w:b/>
              </w:rPr>
            </w:pPr>
          </w:p>
        </w:tc>
      </w:tr>
    </w:tbl>
    <w:p w14:paraId="02B39A0A" w14:textId="7385C679" w:rsidR="00DE3E1F" w:rsidRDefault="00DE3E1F" w:rsidP="00992B0F">
      <w:pPr>
        <w:ind w:firstLine="426"/>
        <w:rPr>
          <w:sz w:val="23"/>
        </w:rPr>
        <w:sectPr w:rsidR="00DE3E1F" w:rsidSect="00646D70">
          <w:headerReference w:type="default" r:id="rId23"/>
          <w:pgSz w:w="11910" w:h="16840" w:code="9"/>
          <w:pgMar w:top="567" w:right="641" w:bottom="278" w:left="697" w:header="607" w:footer="1418" w:gutter="0"/>
          <w:cols w:space="708"/>
        </w:sectPr>
      </w:pPr>
    </w:p>
    <w:p w14:paraId="3F292FD3" w14:textId="77777777" w:rsidR="00772BC4" w:rsidRDefault="00772BC4" w:rsidP="00992B0F">
      <w:pPr>
        <w:pStyle w:val="Telobesedila"/>
        <w:spacing w:before="1"/>
        <w:ind w:firstLine="426"/>
        <w:rPr>
          <w:sz w:val="18"/>
        </w:rPr>
      </w:pPr>
    </w:p>
    <w:p w14:paraId="2AB5911C" w14:textId="77777777" w:rsidR="00772BC4" w:rsidRDefault="00772BC4" w:rsidP="00992B0F">
      <w:pPr>
        <w:pStyle w:val="Telobesedila"/>
        <w:ind w:firstLine="426"/>
        <w:rPr>
          <w:sz w:val="20"/>
        </w:rPr>
      </w:pPr>
    </w:p>
    <w:p w14:paraId="128CAAED" w14:textId="77777777" w:rsidR="00772BC4" w:rsidRDefault="00772BC4" w:rsidP="00992B0F">
      <w:pPr>
        <w:pStyle w:val="Telobesedila"/>
        <w:ind w:firstLine="426"/>
        <w:rPr>
          <w:sz w:val="20"/>
        </w:rPr>
      </w:pPr>
    </w:p>
    <w:p w14:paraId="39861213" w14:textId="77777777" w:rsidR="00772BC4" w:rsidRDefault="00772BC4" w:rsidP="00992B0F">
      <w:pPr>
        <w:pStyle w:val="Telobesedila"/>
        <w:spacing w:before="9"/>
        <w:ind w:firstLine="426"/>
        <w:rPr>
          <w:sz w:val="23"/>
        </w:rPr>
      </w:pPr>
    </w:p>
    <w:p w14:paraId="6CDD32F6" w14:textId="77777777" w:rsidR="005B2746" w:rsidRDefault="009E6620" w:rsidP="00992B0F">
      <w:pPr>
        <w:pStyle w:val="Telobesedila"/>
        <w:spacing w:before="56"/>
        <w:ind w:left="718" w:right="789" w:firstLine="426"/>
        <w:jc w:val="both"/>
        <w:rPr>
          <w:spacing w:val="-3"/>
        </w:rPr>
      </w:pPr>
      <w:r w:rsidRPr="00F927E5">
        <w:t xml:space="preserve">S </w:t>
      </w:r>
      <w:r w:rsidRPr="00F927E5">
        <w:rPr>
          <w:spacing w:val="-3"/>
        </w:rPr>
        <w:t xml:space="preserve">podpisom ESPD ponudnik/gospodarski </w:t>
      </w:r>
      <w:r w:rsidRPr="00F927E5">
        <w:t xml:space="preserve">subjekt potrdi, da je </w:t>
      </w:r>
      <w:r w:rsidRPr="00F927E5">
        <w:rPr>
          <w:spacing w:val="-3"/>
        </w:rPr>
        <w:t xml:space="preserve">seznanjen </w:t>
      </w:r>
      <w:r w:rsidRPr="00F927E5">
        <w:t xml:space="preserve">z vsebino in da </w:t>
      </w:r>
      <w:r w:rsidRPr="00F927E5">
        <w:rPr>
          <w:spacing w:val="-3"/>
        </w:rPr>
        <w:t xml:space="preserve">sprejema </w:t>
      </w:r>
    </w:p>
    <w:p w14:paraId="677043C8" w14:textId="6171FBFE" w:rsidR="00772BC4" w:rsidRPr="00F927E5" w:rsidRDefault="009E6620" w:rsidP="00992B0F">
      <w:pPr>
        <w:pStyle w:val="Telobesedila"/>
        <w:spacing w:before="56"/>
        <w:ind w:left="718" w:right="789" w:firstLine="426"/>
        <w:jc w:val="both"/>
      </w:pPr>
      <w:r w:rsidRPr="00F927E5">
        <w:t xml:space="preserve">vsebino vzorca </w:t>
      </w:r>
      <w:r w:rsidRPr="00F927E5">
        <w:rPr>
          <w:spacing w:val="-3"/>
        </w:rPr>
        <w:t>pogodbe.</w:t>
      </w:r>
    </w:p>
    <w:p w14:paraId="58E54A8A" w14:textId="77777777" w:rsidR="00772BC4" w:rsidRDefault="009E6620" w:rsidP="00992B0F">
      <w:pPr>
        <w:spacing w:before="1"/>
        <w:ind w:left="718" w:firstLine="426"/>
        <w:rPr>
          <w:i/>
        </w:rPr>
      </w:pPr>
      <w:r>
        <w:rPr>
          <w:i/>
        </w:rPr>
        <w:t xml:space="preserve"> </w:t>
      </w:r>
    </w:p>
    <w:p w14:paraId="04CA4DF5" w14:textId="77777777" w:rsidR="00784D0E" w:rsidRDefault="00784D0E" w:rsidP="00992B0F">
      <w:pPr>
        <w:ind w:right="3311" w:firstLine="426"/>
        <w:jc w:val="center"/>
        <w:rPr>
          <w:i/>
          <w:sz w:val="24"/>
        </w:rPr>
      </w:pPr>
    </w:p>
    <w:p w14:paraId="60730EE4" w14:textId="77777777" w:rsidR="00784D0E" w:rsidRDefault="00784D0E" w:rsidP="00992B0F">
      <w:pPr>
        <w:ind w:right="3311" w:firstLine="426"/>
        <w:jc w:val="center"/>
        <w:rPr>
          <w:i/>
          <w:sz w:val="24"/>
        </w:rPr>
      </w:pPr>
    </w:p>
    <w:p w14:paraId="390F2F59" w14:textId="77777777" w:rsidR="00784D0E" w:rsidRPr="00784D0E" w:rsidRDefault="00784D0E" w:rsidP="00992B0F">
      <w:pPr>
        <w:ind w:left="720" w:firstLine="426"/>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56CE9135" w14:textId="77777777" w:rsidTr="0034560A">
        <w:trPr>
          <w:trHeight w:val="737"/>
        </w:trPr>
        <w:tc>
          <w:tcPr>
            <w:tcW w:w="2162" w:type="dxa"/>
          </w:tcPr>
          <w:p w14:paraId="1698401A" w14:textId="77777777" w:rsidR="00784D0E" w:rsidRPr="00784D0E" w:rsidRDefault="00784D0E" w:rsidP="00992B0F">
            <w:pPr>
              <w:ind w:firstLine="426"/>
              <w:jc w:val="center"/>
              <w:rPr>
                <w:bCs/>
              </w:rPr>
            </w:pPr>
            <w:r w:rsidRPr="00784D0E">
              <w:rPr>
                <w:bCs/>
              </w:rPr>
              <w:t>KRAJ</w:t>
            </w:r>
          </w:p>
          <w:p w14:paraId="69DFE5F5" w14:textId="77777777" w:rsidR="00784D0E" w:rsidRPr="00784D0E" w:rsidRDefault="00784D0E" w:rsidP="00992B0F">
            <w:pPr>
              <w:ind w:firstLine="426"/>
              <w:jc w:val="center"/>
              <w:rPr>
                <w:bCs/>
              </w:rPr>
            </w:pPr>
          </w:p>
        </w:tc>
        <w:tc>
          <w:tcPr>
            <w:tcW w:w="2410" w:type="dxa"/>
            <w:vMerge w:val="restart"/>
          </w:tcPr>
          <w:p w14:paraId="4D85D0E7" w14:textId="77777777" w:rsidR="00784D0E" w:rsidRPr="00784D0E" w:rsidRDefault="00784D0E" w:rsidP="00992B0F">
            <w:pPr>
              <w:ind w:firstLine="426"/>
              <w:jc w:val="center"/>
              <w:rPr>
                <w:bCs/>
              </w:rPr>
            </w:pPr>
            <w:r w:rsidRPr="00784D0E">
              <w:rPr>
                <w:bCs/>
              </w:rPr>
              <w:t>ŽIG</w:t>
            </w:r>
          </w:p>
        </w:tc>
        <w:tc>
          <w:tcPr>
            <w:tcW w:w="4500" w:type="dxa"/>
            <w:vMerge w:val="restart"/>
          </w:tcPr>
          <w:p w14:paraId="21AC1326" w14:textId="77777777" w:rsidR="00784D0E" w:rsidRPr="00784D0E" w:rsidRDefault="00784D0E" w:rsidP="00992B0F">
            <w:pPr>
              <w:ind w:firstLine="426"/>
              <w:jc w:val="center"/>
              <w:rPr>
                <w:bCs/>
              </w:rPr>
            </w:pPr>
            <w:r w:rsidRPr="00784D0E">
              <w:rPr>
                <w:bCs/>
              </w:rPr>
              <w:t xml:space="preserve"> NAROČNIK/INVESTITOR</w:t>
            </w:r>
          </w:p>
          <w:p w14:paraId="61675B7D" w14:textId="77777777" w:rsidR="00784D0E" w:rsidRPr="00784D0E" w:rsidRDefault="00784D0E" w:rsidP="00992B0F">
            <w:pPr>
              <w:ind w:firstLine="426"/>
              <w:jc w:val="center"/>
              <w:rPr>
                <w:bCs/>
              </w:rPr>
            </w:pPr>
            <w:r w:rsidRPr="00784D0E">
              <w:rPr>
                <w:bCs/>
              </w:rPr>
              <w:t xml:space="preserve"> ime in priimek zakonitega zastopnika </w:t>
            </w:r>
          </w:p>
          <w:p w14:paraId="552DBD93" w14:textId="77777777" w:rsidR="00784D0E" w:rsidRPr="00784D0E" w:rsidRDefault="00784D0E" w:rsidP="00992B0F">
            <w:pPr>
              <w:ind w:firstLine="426"/>
              <w:jc w:val="center"/>
              <w:rPr>
                <w:bCs/>
              </w:rPr>
            </w:pPr>
            <w:r w:rsidRPr="00784D0E">
              <w:rPr>
                <w:bCs/>
              </w:rPr>
              <w:t>in podpis</w:t>
            </w:r>
          </w:p>
        </w:tc>
      </w:tr>
      <w:tr w:rsidR="00784D0E" w:rsidRPr="00784D0E" w14:paraId="37C05AA2" w14:textId="77777777" w:rsidTr="0034560A">
        <w:trPr>
          <w:trHeight w:val="737"/>
        </w:trPr>
        <w:tc>
          <w:tcPr>
            <w:tcW w:w="2162" w:type="dxa"/>
          </w:tcPr>
          <w:p w14:paraId="4DA5922B" w14:textId="77777777" w:rsidR="00784D0E" w:rsidRPr="00784D0E" w:rsidRDefault="00784D0E" w:rsidP="00992B0F">
            <w:pPr>
              <w:ind w:firstLine="426"/>
              <w:jc w:val="center"/>
              <w:rPr>
                <w:bCs/>
              </w:rPr>
            </w:pPr>
            <w:r w:rsidRPr="00784D0E">
              <w:rPr>
                <w:bCs/>
              </w:rPr>
              <w:t>DATUM</w:t>
            </w:r>
          </w:p>
        </w:tc>
        <w:tc>
          <w:tcPr>
            <w:tcW w:w="2410" w:type="dxa"/>
            <w:vMerge/>
            <w:vAlign w:val="bottom"/>
          </w:tcPr>
          <w:p w14:paraId="63E55562" w14:textId="77777777" w:rsidR="00784D0E" w:rsidRPr="00784D0E" w:rsidRDefault="00784D0E" w:rsidP="00992B0F">
            <w:pPr>
              <w:ind w:firstLine="426"/>
              <w:jc w:val="center"/>
              <w:rPr>
                <w:bCs/>
              </w:rPr>
            </w:pPr>
          </w:p>
        </w:tc>
        <w:tc>
          <w:tcPr>
            <w:tcW w:w="4500" w:type="dxa"/>
            <w:vMerge/>
            <w:shd w:val="pct10" w:color="auto" w:fill="auto"/>
            <w:vAlign w:val="bottom"/>
          </w:tcPr>
          <w:p w14:paraId="700981AA" w14:textId="77777777" w:rsidR="00784D0E" w:rsidRPr="00784D0E" w:rsidRDefault="00784D0E" w:rsidP="00992B0F">
            <w:pPr>
              <w:ind w:firstLine="426"/>
              <w:jc w:val="center"/>
              <w:rPr>
                <w:bCs/>
              </w:rPr>
            </w:pPr>
          </w:p>
        </w:tc>
      </w:tr>
    </w:tbl>
    <w:p w14:paraId="6961C6B3" w14:textId="77777777" w:rsidR="00784D0E" w:rsidRPr="00784D0E" w:rsidRDefault="00784D0E" w:rsidP="00992B0F">
      <w:pPr>
        <w:pStyle w:val="Telobesedila"/>
        <w:spacing w:before="9"/>
        <w:ind w:firstLine="426"/>
        <w:rPr>
          <w:i/>
          <w:sz w:val="15"/>
        </w:rPr>
      </w:pPr>
    </w:p>
    <w:p w14:paraId="6710B6AA" w14:textId="77777777" w:rsidR="00784D0E" w:rsidRPr="00784D0E" w:rsidRDefault="00784D0E" w:rsidP="00992B0F">
      <w:pPr>
        <w:pStyle w:val="Telobesedila"/>
        <w:spacing w:before="9"/>
        <w:ind w:firstLine="426"/>
        <w:rPr>
          <w:i/>
          <w:sz w:val="15"/>
        </w:rPr>
      </w:pPr>
    </w:p>
    <w:p w14:paraId="6F6965C6" w14:textId="601D55D7" w:rsidR="00772BC4" w:rsidRDefault="009E6620" w:rsidP="00992B0F">
      <w:pPr>
        <w:ind w:right="3311" w:firstLine="426"/>
        <w:jc w:val="center"/>
        <w:rPr>
          <w:i/>
          <w:sz w:val="24"/>
        </w:rPr>
      </w:pPr>
      <w:r>
        <w:rPr>
          <w:i/>
          <w:sz w:val="24"/>
        </w:rPr>
        <w:t xml:space="preserve"> </w:t>
      </w:r>
    </w:p>
    <w:p w14:paraId="39724E5F" w14:textId="77777777" w:rsidR="00772BC4" w:rsidRDefault="00772BC4" w:rsidP="00992B0F">
      <w:pPr>
        <w:ind w:firstLine="426"/>
        <w:jc w:val="center"/>
        <w:rPr>
          <w:sz w:val="24"/>
        </w:rPr>
        <w:sectPr w:rsidR="00772BC4" w:rsidSect="0065718B">
          <w:headerReference w:type="default" r:id="rId24"/>
          <w:footerReference w:type="default" r:id="rId25"/>
          <w:pgSz w:w="11910" w:h="16840"/>
          <w:pgMar w:top="567" w:right="640" w:bottom="1740" w:left="700" w:header="572" w:footer="1556" w:gutter="0"/>
          <w:cols w:space="708"/>
        </w:sectPr>
      </w:pPr>
    </w:p>
    <w:p w14:paraId="7A58AE2D" w14:textId="60FDEAA0" w:rsidR="00945ABD" w:rsidRPr="000F3D9E" w:rsidRDefault="00DC1401" w:rsidP="00992B0F">
      <w:pPr>
        <w:adjustRightInd w:val="0"/>
        <w:ind w:left="709" w:right="637"/>
        <w:jc w:val="both"/>
        <w:rPr>
          <w:b/>
        </w:rPr>
      </w:pPr>
      <w:r w:rsidRPr="000F3D9E">
        <w:rPr>
          <w:b/>
        </w:rPr>
        <w:lastRenderedPageBreak/>
        <w:t>4.12.2.</w:t>
      </w:r>
      <w:r w:rsidR="005F7537" w:rsidRPr="000F3D9E">
        <w:rPr>
          <w:b/>
        </w:rPr>
        <w:t>Vzorec pogodbe za sklop 2</w:t>
      </w:r>
    </w:p>
    <w:p w14:paraId="371EFEBE" w14:textId="05A5C25E" w:rsidR="00945ABD" w:rsidRPr="00D92E43" w:rsidRDefault="00945ABD" w:rsidP="00992B0F">
      <w:pPr>
        <w:pStyle w:val="Naslov1"/>
        <w:spacing w:before="0"/>
        <w:ind w:left="709" w:right="637" w:firstLine="0"/>
        <w:jc w:val="right"/>
        <w:rPr>
          <w:rFonts w:ascii="Arial" w:hAnsi="Arial" w:cs="Arial"/>
          <w:sz w:val="22"/>
          <w:szCs w:val="22"/>
        </w:rPr>
      </w:pPr>
    </w:p>
    <w:p w14:paraId="3B1F8562" w14:textId="10753789" w:rsidR="00945ABD" w:rsidRDefault="00945ABD" w:rsidP="00992B0F">
      <w:pPr>
        <w:pStyle w:val="Slog10"/>
        <w:pBdr>
          <w:left w:val="single" w:sz="4" w:space="1" w:color="auto"/>
        </w:pBdr>
        <w:shd w:val="clear" w:color="auto" w:fill="C6D9F1"/>
        <w:tabs>
          <w:tab w:val="center" w:pos="5245"/>
        </w:tabs>
        <w:ind w:left="709" w:right="637"/>
        <w:jc w:val="center"/>
        <w:rPr>
          <w:rFonts w:ascii="Arial" w:hAnsi="Arial" w:cs="Arial"/>
          <w:sz w:val="22"/>
          <w:szCs w:val="22"/>
        </w:rPr>
      </w:pPr>
      <w:r>
        <w:rPr>
          <w:rFonts w:ascii="Arial" w:hAnsi="Arial" w:cs="Arial"/>
          <w:sz w:val="22"/>
          <w:szCs w:val="22"/>
        </w:rPr>
        <w:t>VZOREC POGODBE</w:t>
      </w:r>
    </w:p>
    <w:p w14:paraId="434CC995" w14:textId="77777777" w:rsidR="00945ABD" w:rsidRPr="000F3D9E" w:rsidRDefault="00945ABD" w:rsidP="00992B0F">
      <w:pPr>
        <w:ind w:left="709" w:right="637"/>
        <w:jc w:val="right"/>
        <w:rPr>
          <w:b/>
          <w:bCs/>
        </w:rPr>
      </w:pPr>
    </w:p>
    <w:p w14:paraId="73DE2FD1" w14:textId="77777777" w:rsidR="00945ABD" w:rsidRPr="000F3D9E" w:rsidRDefault="00945ABD" w:rsidP="00992B0F">
      <w:pPr>
        <w:ind w:left="709" w:right="637"/>
        <w:rPr>
          <w:b/>
          <w:color w:val="FF0000"/>
        </w:rPr>
      </w:pPr>
    </w:p>
    <w:p w14:paraId="2DDD6B33" w14:textId="382D8F6E" w:rsidR="00945ABD" w:rsidRPr="000F3D9E" w:rsidRDefault="00945ABD" w:rsidP="00992B0F">
      <w:pPr>
        <w:ind w:left="709" w:right="637"/>
        <w:rPr>
          <w:b/>
          <w:bCs/>
        </w:rPr>
      </w:pPr>
      <w:r w:rsidRPr="000F3D9E">
        <w:rPr>
          <w:b/>
        </w:rPr>
        <w:t xml:space="preserve">(Vzorec pogodbe je potrebno izpolniti in parafirati) </w:t>
      </w:r>
    </w:p>
    <w:p w14:paraId="22664A30" w14:textId="77777777" w:rsidR="00945ABD" w:rsidRPr="000F3D9E" w:rsidRDefault="00945ABD" w:rsidP="00992B0F">
      <w:pPr>
        <w:ind w:left="709" w:right="637"/>
        <w:rPr>
          <w:b/>
          <w:bCs/>
          <w:color w:val="FF0000"/>
        </w:rPr>
      </w:pPr>
    </w:p>
    <w:p w14:paraId="4938D1ED" w14:textId="163F24EC" w:rsidR="00945ABD" w:rsidRPr="000F3D9E" w:rsidRDefault="00945ABD" w:rsidP="00992B0F">
      <w:pPr>
        <w:ind w:left="709" w:right="637"/>
        <w:jc w:val="center"/>
        <w:rPr>
          <w:b/>
          <w:bCs/>
        </w:rPr>
      </w:pPr>
      <w:r w:rsidRPr="000F3D9E">
        <w:rPr>
          <w:b/>
          <w:bCs/>
        </w:rPr>
        <w:t>POGODBA ZA</w:t>
      </w:r>
      <w:r w:rsidR="00F05053" w:rsidRPr="000F3D9E">
        <w:rPr>
          <w:b/>
          <w:bCs/>
        </w:rPr>
        <w:t xml:space="preserve"> NAJEM OPREME ZA SHRANJEVANJE UTEKOČINJENEGA KISIKA, ODJEM IN DISTRIBUCIJO PLINASTEGA KISIKA TER DOBAVO UTEKOČINJENEGA KISIKA</w:t>
      </w:r>
    </w:p>
    <w:p w14:paraId="23DA5DAC" w14:textId="77777777" w:rsidR="00945ABD" w:rsidRPr="000F3D9E" w:rsidRDefault="00945ABD" w:rsidP="00992B0F">
      <w:pPr>
        <w:ind w:left="709" w:right="637"/>
        <w:rPr>
          <w:b/>
          <w:bCs/>
        </w:rPr>
      </w:pPr>
    </w:p>
    <w:p w14:paraId="0B484A88" w14:textId="299A1F19" w:rsidR="00945ABD" w:rsidRDefault="00945ABD" w:rsidP="00992B0F">
      <w:pPr>
        <w:ind w:left="709" w:right="637"/>
      </w:pPr>
      <w:r w:rsidRPr="000F3D9E">
        <w:t>ki jo dogovorijo in sklenejo :</w:t>
      </w:r>
    </w:p>
    <w:p w14:paraId="18A7C54C" w14:textId="77777777" w:rsidR="000F3D9E" w:rsidRPr="000F3D9E" w:rsidRDefault="000F3D9E" w:rsidP="00992B0F">
      <w:pPr>
        <w:ind w:left="709" w:right="637"/>
      </w:pPr>
    </w:p>
    <w:tbl>
      <w:tblPr>
        <w:tblW w:w="0" w:type="auto"/>
        <w:tblLook w:val="01E0" w:firstRow="1" w:lastRow="1" w:firstColumn="1" w:lastColumn="1" w:noHBand="0" w:noVBand="0"/>
      </w:tblPr>
      <w:tblGrid>
        <w:gridCol w:w="2920"/>
        <w:gridCol w:w="7498"/>
      </w:tblGrid>
      <w:tr w:rsidR="00945ABD" w:rsidRPr="000F3D9E" w14:paraId="71C8D576" w14:textId="77777777" w:rsidTr="00D41ED6">
        <w:tc>
          <w:tcPr>
            <w:tcW w:w="1679" w:type="dxa"/>
          </w:tcPr>
          <w:p w14:paraId="2C3C0A6C" w14:textId="77777777" w:rsidR="00945ABD" w:rsidRPr="000F3D9E" w:rsidRDefault="00945ABD" w:rsidP="00992B0F">
            <w:pPr>
              <w:ind w:left="709" w:right="637"/>
              <w:rPr>
                <w:b/>
              </w:rPr>
            </w:pPr>
            <w:r w:rsidRPr="000F3D9E">
              <w:rPr>
                <w:b/>
              </w:rPr>
              <w:t>NAROČNIK ZA NAJEM OPREME ZA SHRANJEVANJE IN NABAVO KISIKA:</w:t>
            </w:r>
          </w:p>
          <w:p w14:paraId="16689353" w14:textId="77777777" w:rsidR="00945ABD" w:rsidRPr="000F3D9E" w:rsidRDefault="00945ABD" w:rsidP="00992B0F">
            <w:pPr>
              <w:ind w:left="709" w:right="637"/>
              <w:rPr>
                <w:b/>
              </w:rPr>
            </w:pPr>
          </w:p>
        </w:tc>
        <w:tc>
          <w:tcPr>
            <w:tcW w:w="7609" w:type="dxa"/>
          </w:tcPr>
          <w:p w14:paraId="44E89292" w14:textId="77777777" w:rsidR="00945ABD" w:rsidRPr="000F3D9E" w:rsidRDefault="00945ABD" w:rsidP="00992B0F">
            <w:pPr>
              <w:ind w:left="709" w:right="637"/>
              <w:rPr>
                <w:b/>
              </w:rPr>
            </w:pPr>
            <w:r w:rsidRPr="000F3D9E">
              <w:rPr>
                <w:b/>
              </w:rPr>
              <w:t>Komunalno stanovanjska družba d.o.o. Ajdovščina</w:t>
            </w:r>
          </w:p>
          <w:p w14:paraId="294BC674" w14:textId="77777777" w:rsidR="00945ABD" w:rsidRPr="000F3D9E" w:rsidRDefault="00945ABD" w:rsidP="00992B0F">
            <w:pPr>
              <w:ind w:left="709" w:right="637"/>
              <w:rPr>
                <w:b/>
              </w:rPr>
            </w:pPr>
            <w:r w:rsidRPr="000F3D9E">
              <w:rPr>
                <w:b/>
              </w:rPr>
              <w:t>Goriška c. 23b</w:t>
            </w:r>
          </w:p>
          <w:p w14:paraId="5B091AB1" w14:textId="77777777" w:rsidR="00945ABD" w:rsidRPr="000F3D9E" w:rsidRDefault="00945ABD" w:rsidP="00992B0F">
            <w:pPr>
              <w:ind w:left="709" w:right="637"/>
              <w:rPr>
                <w:b/>
              </w:rPr>
            </w:pPr>
            <w:r w:rsidRPr="000F3D9E">
              <w:rPr>
                <w:b/>
              </w:rPr>
              <w:t xml:space="preserve">ki jo zastopa direktor Luka JEJČIČ, </w:t>
            </w:r>
            <w:proofErr w:type="spellStart"/>
            <w:r w:rsidRPr="000F3D9E">
              <w:rPr>
                <w:b/>
              </w:rPr>
              <w:t>univ.dipl.inž</w:t>
            </w:r>
            <w:proofErr w:type="spellEnd"/>
            <w:r w:rsidRPr="000F3D9E">
              <w:rPr>
                <w:b/>
              </w:rPr>
              <w:t>. (v nadaljnjem besedilu kot naročnik)</w:t>
            </w:r>
          </w:p>
          <w:p w14:paraId="0751EE3E" w14:textId="77777777" w:rsidR="00945ABD" w:rsidRPr="000F3D9E" w:rsidRDefault="00945ABD" w:rsidP="00992B0F">
            <w:pPr>
              <w:ind w:left="709" w:right="637"/>
              <w:rPr>
                <w:b/>
              </w:rPr>
            </w:pPr>
            <w:r w:rsidRPr="000F3D9E">
              <w:rPr>
                <w:b/>
              </w:rPr>
              <w:t>ID za DDV: SI 68647336</w:t>
            </w:r>
          </w:p>
          <w:p w14:paraId="6D2D7040" w14:textId="77777777" w:rsidR="00945ABD" w:rsidRPr="000F3D9E" w:rsidRDefault="00945ABD" w:rsidP="00992B0F">
            <w:pPr>
              <w:ind w:left="709" w:right="637"/>
              <w:rPr>
                <w:b/>
              </w:rPr>
            </w:pPr>
            <w:r w:rsidRPr="000F3D9E">
              <w:rPr>
                <w:b/>
              </w:rPr>
              <w:t>Matična številka: 5210461000</w:t>
            </w:r>
          </w:p>
          <w:p w14:paraId="03383C24" w14:textId="77777777" w:rsidR="00945ABD" w:rsidRPr="000F3D9E" w:rsidRDefault="00945ABD" w:rsidP="00992B0F">
            <w:pPr>
              <w:ind w:left="709" w:right="637"/>
              <w:rPr>
                <w:b/>
              </w:rPr>
            </w:pPr>
            <w:r w:rsidRPr="000F3D9E">
              <w:rPr>
                <w:b/>
              </w:rPr>
              <w:t>TRR.: 04751-0000120476 pri Novi KBM</w:t>
            </w:r>
          </w:p>
          <w:p w14:paraId="1F67F258" w14:textId="77777777" w:rsidR="00945ABD" w:rsidRPr="000F3D9E" w:rsidRDefault="00945ABD" w:rsidP="00992B0F">
            <w:pPr>
              <w:ind w:left="709" w:right="637"/>
              <w:rPr>
                <w:b/>
              </w:rPr>
            </w:pPr>
          </w:p>
        </w:tc>
      </w:tr>
      <w:tr w:rsidR="00945ABD" w:rsidRPr="000F3D9E" w14:paraId="20EB1981" w14:textId="77777777" w:rsidTr="00D41ED6">
        <w:trPr>
          <w:trHeight w:val="270"/>
        </w:trPr>
        <w:tc>
          <w:tcPr>
            <w:tcW w:w="1679" w:type="dxa"/>
          </w:tcPr>
          <w:p w14:paraId="40B20940" w14:textId="77777777" w:rsidR="00945ABD" w:rsidRPr="000F3D9E" w:rsidRDefault="00945ABD" w:rsidP="00992B0F">
            <w:pPr>
              <w:ind w:left="709" w:right="637"/>
            </w:pPr>
            <w:r w:rsidRPr="000F3D9E">
              <w:t>in</w:t>
            </w:r>
          </w:p>
          <w:p w14:paraId="0919BFFC" w14:textId="77777777" w:rsidR="00945ABD" w:rsidRPr="000F3D9E" w:rsidRDefault="00945ABD" w:rsidP="00992B0F">
            <w:pPr>
              <w:ind w:left="709" w:right="637"/>
            </w:pPr>
          </w:p>
        </w:tc>
        <w:tc>
          <w:tcPr>
            <w:tcW w:w="7609" w:type="dxa"/>
          </w:tcPr>
          <w:p w14:paraId="3BE6D0F5" w14:textId="77777777" w:rsidR="00945ABD" w:rsidRPr="000F3D9E" w:rsidRDefault="00945ABD" w:rsidP="00992B0F">
            <w:pPr>
              <w:ind w:left="709" w:right="637"/>
            </w:pPr>
          </w:p>
        </w:tc>
      </w:tr>
      <w:tr w:rsidR="00945ABD" w:rsidRPr="000F3D9E" w14:paraId="40A62EC9" w14:textId="77777777" w:rsidTr="00D41ED6">
        <w:trPr>
          <w:trHeight w:val="510"/>
        </w:trPr>
        <w:tc>
          <w:tcPr>
            <w:tcW w:w="1679" w:type="dxa"/>
          </w:tcPr>
          <w:p w14:paraId="763E1CD0" w14:textId="77777777" w:rsidR="00945ABD" w:rsidRPr="000F3D9E" w:rsidRDefault="00945ABD" w:rsidP="00992B0F">
            <w:pPr>
              <w:ind w:left="709" w:right="637"/>
              <w:rPr>
                <w:b/>
              </w:rPr>
            </w:pPr>
            <w:r w:rsidRPr="000F3D9E">
              <w:rPr>
                <w:b/>
              </w:rPr>
              <w:t>DOBAVITELJ:</w:t>
            </w:r>
          </w:p>
          <w:p w14:paraId="47E4452F" w14:textId="77777777" w:rsidR="00945ABD" w:rsidRPr="000F3D9E" w:rsidRDefault="00945ABD" w:rsidP="00992B0F">
            <w:pPr>
              <w:ind w:left="709" w:right="637"/>
              <w:rPr>
                <w:b/>
              </w:rPr>
            </w:pPr>
          </w:p>
        </w:tc>
        <w:tc>
          <w:tcPr>
            <w:tcW w:w="7609" w:type="dxa"/>
            <w:hideMark/>
          </w:tcPr>
          <w:p w14:paraId="1B3EEC06" w14:textId="77777777" w:rsidR="00945ABD" w:rsidRPr="000F3D9E" w:rsidRDefault="00945ABD" w:rsidP="00992B0F">
            <w:pPr>
              <w:ind w:left="709" w:right="637"/>
              <w:rPr>
                <w:b/>
              </w:rPr>
            </w:pPr>
            <w:r w:rsidRPr="000F3D9E">
              <w:rPr>
                <w:b/>
              </w:rPr>
              <w:t>_________________________________________</w:t>
            </w:r>
          </w:p>
          <w:p w14:paraId="57F174C0" w14:textId="77777777" w:rsidR="00945ABD" w:rsidRPr="000F3D9E" w:rsidRDefault="00945ABD" w:rsidP="00992B0F">
            <w:pPr>
              <w:ind w:left="709" w:right="637"/>
              <w:rPr>
                <w:b/>
              </w:rPr>
            </w:pPr>
            <w:r w:rsidRPr="000F3D9E">
              <w:rPr>
                <w:b/>
              </w:rPr>
              <w:t>_________________________________________</w:t>
            </w:r>
          </w:p>
          <w:p w14:paraId="6518CA08" w14:textId="77777777" w:rsidR="00945ABD" w:rsidRPr="000F3D9E" w:rsidRDefault="00945ABD" w:rsidP="00992B0F">
            <w:pPr>
              <w:ind w:left="709" w:right="637"/>
              <w:rPr>
                <w:b/>
              </w:rPr>
            </w:pPr>
            <w:r w:rsidRPr="000F3D9E">
              <w:rPr>
                <w:b/>
              </w:rPr>
              <w:t>ki jo zastopa direktor ________________(v nadaljnjem besedilu kot dobavitelj)</w:t>
            </w:r>
          </w:p>
          <w:p w14:paraId="030B7E69" w14:textId="77777777" w:rsidR="00945ABD" w:rsidRPr="000F3D9E" w:rsidRDefault="00945ABD" w:rsidP="00992B0F">
            <w:pPr>
              <w:ind w:left="709" w:right="637"/>
              <w:rPr>
                <w:b/>
              </w:rPr>
            </w:pPr>
            <w:r w:rsidRPr="000F3D9E">
              <w:rPr>
                <w:b/>
              </w:rPr>
              <w:t>ID za DDV: _____________________________________</w:t>
            </w:r>
          </w:p>
          <w:p w14:paraId="6AFD2C07" w14:textId="77777777" w:rsidR="00945ABD" w:rsidRPr="000F3D9E" w:rsidRDefault="00945ABD" w:rsidP="00992B0F">
            <w:pPr>
              <w:ind w:left="709" w:right="637"/>
              <w:rPr>
                <w:b/>
              </w:rPr>
            </w:pPr>
            <w:r w:rsidRPr="000F3D9E">
              <w:rPr>
                <w:b/>
              </w:rPr>
              <w:t>Matična številka: ________________________________</w:t>
            </w:r>
          </w:p>
          <w:p w14:paraId="0D8EF6FE" w14:textId="77777777" w:rsidR="00945ABD" w:rsidRPr="000F3D9E" w:rsidRDefault="00945ABD" w:rsidP="00992B0F">
            <w:pPr>
              <w:ind w:left="709" w:right="637"/>
              <w:rPr>
                <w:b/>
              </w:rPr>
            </w:pPr>
            <w:r w:rsidRPr="000F3D9E">
              <w:rPr>
                <w:b/>
              </w:rPr>
              <w:t>TRR: ___________________________________________</w:t>
            </w:r>
          </w:p>
        </w:tc>
      </w:tr>
    </w:tbl>
    <w:p w14:paraId="58DC7EA7" w14:textId="7748A576" w:rsidR="00945ABD" w:rsidRPr="000F3D9E" w:rsidRDefault="00945ABD" w:rsidP="00992B0F">
      <w:pPr>
        <w:ind w:left="709" w:right="637"/>
      </w:pPr>
      <w:r w:rsidRPr="000F3D9E">
        <w:t xml:space="preserve"> </w:t>
      </w:r>
    </w:p>
    <w:p w14:paraId="1DF3AD8D" w14:textId="77777777" w:rsidR="00945ABD" w:rsidRPr="000F3D9E" w:rsidRDefault="00945ABD" w:rsidP="00992B0F">
      <w:pPr>
        <w:tabs>
          <w:tab w:val="left" w:pos="1440"/>
        </w:tabs>
        <w:ind w:left="709" w:right="637"/>
        <w:jc w:val="both"/>
        <w:rPr>
          <w:b/>
        </w:rPr>
      </w:pPr>
      <w:r w:rsidRPr="000F3D9E">
        <w:rPr>
          <w:b/>
        </w:rPr>
        <w:t>Uvodna določba</w:t>
      </w:r>
    </w:p>
    <w:p w14:paraId="2855CEBE" w14:textId="77777777" w:rsidR="00945ABD" w:rsidRPr="000F3D9E" w:rsidRDefault="00945ABD" w:rsidP="00992B0F">
      <w:pPr>
        <w:tabs>
          <w:tab w:val="left" w:pos="1440"/>
        </w:tabs>
        <w:ind w:left="709" w:right="637"/>
        <w:jc w:val="center"/>
      </w:pPr>
      <w:r w:rsidRPr="000F3D9E">
        <w:t>1.člen</w:t>
      </w:r>
    </w:p>
    <w:p w14:paraId="7EE924AA" w14:textId="03DEC8EF" w:rsidR="00945ABD" w:rsidRPr="000F3D9E" w:rsidRDefault="00945ABD" w:rsidP="00BB04C2">
      <w:pPr>
        <w:spacing w:line="223" w:lineRule="exact"/>
        <w:ind w:left="709" w:right="637"/>
      </w:pPr>
      <w:r w:rsidRPr="000F3D9E">
        <w:t>Pogodbene stranke sklenejo pogodbo na podlagi javnega razpisa za izbiro izvajalca po odprtem postopku skladno z 40. členom Zakona o javnem naročanju (Uradni</w:t>
      </w:r>
      <w:r w:rsidRPr="000F3D9E">
        <w:rPr>
          <w:spacing w:val="-9"/>
        </w:rPr>
        <w:t xml:space="preserve"> </w:t>
      </w:r>
      <w:r w:rsidRPr="000F3D9E">
        <w:t>list</w:t>
      </w:r>
      <w:r w:rsidRPr="000F3D9E">
        <w:rPr>
          <w:spacing w:val="-9"/>
        </w:rPr>
        <w:t xml:space="preserve"> </w:t>
      </w:r>
      <w:r w:rsidRPr="000F3D9E">
        <w:t>RS,</w:t>
      </w:r>
      <w:r w:rsidRPr="000F3D9E">
        <w:rPr>
          <w:spacing w:val="-10"/>
        </w:rPr>
        <w:t xml:space="preserve"> </w:t>
      </w:r>
      <w:r w:rsidRPr="000F3D9E">
        <w:t>št.</w:t>
      </w:r>
      <w:r w:rsidRPr="000F3D9E">
        <w:rPr>
          <w:spacing w:val="-8"/>
        </w:rPr>
        <w:t xml:space="preserve"> </w:t>
      </w:r>
      <w:r w:rsidRPr="000F3D9E">
        <w:t xml:space="preserve">91/15, 14/18, 121/21, 10/22 in 74/22 – </w:t>
      </w:r>
      <w:proofErr w:type="spellStart"/>
      <w:r w:rsidRPr="000F3D9E">
        <w:t>odl</w:t>
      </w:r>
      <w:proofErr w:type="spellEnd"/>
      <w:r w:rsidRPr="000F3D9E">
        <w:t xml:space="preserve"> US v</w:t>
      </w:r>
      <w:r w:rsidRPr="000F3D9E">
        <w:rPr>
          <w:spacing w:val="-10"/>
        </w:rPr>
        <w:t xml:space="preserve"> </w:t>
      </w:r>
      <w:r w:rsidRPr="000F3D9E">
        <w:t xml:space="preserve">nadaljevanju ZJN-3) za </w:t>
      </w:r>
      <w:r w:rsidR="0076777C" w:rsidRPr="000F3D9E">
        <w:t xml:space="preserve">DOBAVO </w:t>
      </w:r>
      <w:r w:rsidR="00BB04C2">
        <w:t xml:space="preserve">CELOVITEGA </w:t>
      </w:r>
      <w:r w:rsidR="0076777C" w:rsidRPr="000F3D9E">
        <w:t>SISTEMA ZA OKSIDAC</w:t>
      </w:r>
      <w:r w:rsidR="00BB04C2">
        <w:t xml:space="preserve">IJO </w:t>
      </w:r>
      <w:r w:rsidR="0076777C" w:rsidRPr="000F3D9E">
        <w:t>BLATA</w:t>
      </w:r>
      <w:r w:rsidR="00BB04C2">
        <w:t xml:space="preserve"> V OKSIDACIJSKIH BAZENIH ZA AKTIVNIM BLATOM CENTRALNE ČISTILNE NAPRAVE SKUPAJ Z </w:t>
      </w:r>
      <w:r w:rsidR="0076777C" w:rsidRPr="000F3D9E">
        <w:t xml:space="preserve"> DOBAVO KISIKA </w:t>
      </w:r>
      <w:r w:rsidRPr="000F3D9E">
        <w:t xml:space="preserve">objavljenem na Portalu javnih naročil pod </w:t>
      </w:r>
      <w:proofErr w:type="spellStart"/>
      <w:r w:rsidRPr="000F3D9E">
        <w:t>zap.št</w:t>
      </w:r>
      <w:proofErr w:type="spellEnd"/>
      <w:r w:rsidRPr="000F3D9E">
        <w:t>. JN_____________ z dne ________________, na podlagi odločitve o oddaji naročila št. _____________z dne_____________.</w:t>
      </w:r>
    </w:p>
    <w:p w14:paraId="51307F33" w14:textId="77777777" w:rsidR="00945ABD" w:rsidRPr="000F3D9E" w:rsidRDefault="00945ABD" w:rsidP="00992B0F">
      <w:pPr>
        <w:tabs>
          <w:tab w:val="left" w:pos="1440"/>
        </w:tabs>
        <w:ind w:left="709" w:right="637"/>
        <w:jc w:val="both"/>
        <w:rPr>
          <w:b/>
        </w:rPr>
      </w:pPr>
    </w:p>
    <w:p w14:paraId="4C8CA1AA" w14:textId="77777777" w:rsidR="00945ABD" w:rsidRPr="000F3D9E" w:rsidRDefault="00945ABD" w:rsidP="00992B0F">
      <w:pPr>
        <w:tabs>
          <w:tab w:val="left" w:pos="1440"/>
        </w:tabs>
        <w:ind w:left="709" w:right="637"/>
        <w:jc w:val="both"/>
        <w:rPr>
          <w:b/>
        </w:rPr>
      </w:pPr>
      <w:r w:rsidRPr="000F3D9E">
        <w:rPr>
          <w:b/>
        </w:rPr>
        <w:t>Predmet pogodbe</w:t>
      </w:r>
    </w:p>
    <w:p w14:paraId="4A22E44D" w14:textId="77777777" w:rsidR="00945ABD" w:rsidRPr="000F3D9E" w:rsidRDefault="00945ABD" w:rsidP="00992B0F">
      <w:pPr>
        <w:tabs>
          <w:tab w:val="left" w:pos="1440"/>
        </w:tabs>
        <w:ind w:left="709" w:right="637"/>
        <w:jc w:val="center"/>
      </w:pPr>
      <w:r w:rsidRPr="000F3D9E">
        <w:t>2. člen</w:t>
      </w:r>
    </w:p>
    <w:p w14:paraId="379D4D3E" w14:textId="77777777" w:rsidR="00945ABD" w:rsidRPr="000F3D9E" w:rsidRDefault="00945ABD" w:rsidP="00992B0F">
      <w:pPr>
        <w:tabs>
          <w:tab w:val="left" w:pos="1440"/>
        </w:tabs>
        <w:ind w:left="709" w:right="637"/>
        <w:jc w:val="both"/>
      </w:pPr>
      <w:r w:rsidRPr="000F3D9E">
        <w:t>S to pogodbo naročnik naroča:</w:t>
      </w:r>
    </w:p>
    <w:p w14:paraId="05E8BDB3" w14:textId="77777777" w:rsidR="00D44F7B" w:rsidRDefault="00945ABD" w:rsidP="00992B0F">
      <w:pPr>
        <w:ind w:left="709" w:right="637"/>
        <w:jc w:val="both"/>
        <w:rPr>
          <w:b/>
        </w:rPr>
      </w:pPr>
      <w:r w:rsidRPr="000F3D9E">
        <w:rPr>
          <w:b/>
        </w:rPr>
        <w:t>a) V najem opremo za shranjevanje utekočinjenega kisika, odjem in distribucijo plinastega kisika za obdobje pet let od</w:t>
      </w:r>
    </w:p>
    <w:p w14:paraId="28A91340" w14:textId="341F4B71" w:rsidR="00945ABD" w:rsidRPr="000F3D9E" w:rsidRDefault="00D44F7B" w:rsidP="00992B0F">
      <w:pPr>
        <w:ind w:left="709" w:right="637"/>
        <w:jc w:val="both"/>
        <w:rPr>
          <w:b/>
        </w:rPr>
      </w:pPr>
      <w:r>
        <w:rPr>
          <w:b/>
        </w:rPr>
        <w:t xml:space="preserve">    </w:t>
      </w:r>
      <w:r w:rsidR="00945ABD" w:rsidRPr="000F3D9E">
        <w:rPr>
          <w:b/>
        </w:rPr>
        <w:t xml:space="preserve"> zagona opreme.</w:t>
      </w:r>
    </w:p>
    <w:p w14:paraId="79543BEA" w14:textId="77777777" w:rsidR="00945ABD" w:rsidRPr="000F3D9E" w:rsidRDefault="00945ABD" w:rsidP="00992B0F">
      <w:pPr>
        <w:ind w:left="709" w:right="637"/>
        <w:jc w:val="both"/>
      </w:pPr>
      <w:r w:rsidRPr="000F3D9E">
        <w:rPr>
          <w:b/>
        </w:rPr>
        <w:t xml:space="preserve">b) Dobavo utekočinjenega kisika za obdobje pet let od zagona opreme za shranjevanje. </w:t>
      </w:r>
    </w:p>
    <w:p w14:paraId="2F8B6CA8" w14:textId="77777777" w:rsidR="00945ABD" w:rsidRPr="000F3D9E" w:rsidRDefault="00945ABD" w:rsidP="00992B0F">
      <w:pPr>
        <w:tabs>
          <w:tab w:val="left" w:pos="1440"/>
        </w:tabs>
        <w:ind w:left="709" w:right="637"/>
        <w:jc w:val="both"/>
        <w:rPr>
          <w:bCs/>
        </w:rPr>
      </w:pPr>
    </w:p>
    <w:p w14:paraId="12D42B32" w14:textId="10EDA11E" w:rsidR="00945ABD" w:rsidRPr="000F3D9E" w:rsidRDefault="00945ABD" w:rsidP="00992B0F">
      <w:pPr>
        <w:tabs>
          <w:tab w:val="left" w:pos="1440"/>
        </w:tabs>
        <w:ind w:left="709" w:right="637"/>
        <w:jc w:val="both"/>
        <w:rPr>
          <w:b/>
          <w:bCs/>
        </w:rPr>
      </w:pPr>
      <w:r w:rsidRPr="000F3D9E">
        <w:rPr>
          <w:b/>
          <w:bCs/>
        </w:rPr>
        <w:t>V primeru, da občina Ajdovščina kot naročnik sklopa opreme za oksidacijo blata v ok</w:t>
      </w:r>
      <w:r w:rsidR="004C056B" w:rsidRPr="000F3D9E">
        <w:rPr>
          <w:b/>
          <w:bCs/>
        </w:rPr>
        <w:t>s</w:t>
      </w:r>
      <w:r w:rsidRPr="000F3D9E">
        <w:rPr>
          <w:b/>
          <w:bCs/>
        </w:rPr>
        <w:t>idacijsk</w:t>
      </w:r>
      <w:r w:rsidR="004C056B" w:rsidRPr="000F3D9E">
        <w:rPr>
          <w:b/>
          <w:bCs/>
        </w:rPr>
        <w:t>ih</w:t>
      </w:r>
      <w:r w:rsidRPr="000F3D9E">
        <w:rPr>
          <w:b/>
          <w:bCs/>
        </w:rPr>
        <w:t xml:space="preserve"> bazen</w:t>
      </w:r>
      <w:r w:rsidR="004C056B" w:rsidRPr="000F3D9E">
        <w:rPr>
          <w:b/>
          <w:bCs/>
        </w:rPr>
        <w:t>ih</w:t>
      </w:r>
      <w:r w:rsidRPr="000F3D9E">
        <w:rPr>
          <w:b/>
          <w:bCs/>
        </w:rPr>
        <w:t xml:space="preserve"> po poskusnem obdobju, ki bo trajalo tri do največ šest mesecev, navedene opreme ne bo prevzela, bo posledično Komunalno stanovanjska družba Ajdovščina kot naročnik </w:t>
      </w:r>
      <w:r w:rsidRPr="000F3D9E">
        <w:rPr>
          <w:b/>
        </w:rPr>
        <w:t>opreme za shranjevanje utekočinjenega kisika, odjem in distribucijo plinastega kisika ter nabavo utekočinjenega kisika:</w:t>
      </w:r>
    </w:p>
    <w:p w14:paraId="7089DF8C" w14:textId="079E6106" w:rsidR="00945ABD" w:rsidRPr="000F3D9E" w:rsidRDefault="00945ABD" w:rsidP="00F37E89">
      <w:pPr>
        <w:tabs>
          <w:tab w:val="left" w:pos="1440"/>
        </w:tabs>
        <w:ind w:left="709" w:right="637"/>
        <w:jc w:val="both"/>
        <w:rPr>
          <w:b/>
          <w:bCs/>
        </w:rPr>
      </w:pPr>
      <w:r w:rsidRPr="000F3D9E">
        <w:rPr>
          <w:b/>
          <w:bCs/>
        </w:rPr>
        <w:t xml:space="preserve">1. Opremo za shranjevanje utekočinjenega kisika ter distribucijo plinastega kisika najemala samo za čas poskusnega obdobja.  </w:t>
      </w:r>
    </w:p>
    <w:p w14:paraId="7451FB83" w14:textId="77777777" w:rsidR="00945ABD" w:rsidRPr="000F3D9E" w:rsidRDefault="00945ABD" w:rsidP="00992B0F">
      <w:pPr>
        <w:tabs>
          <w:tab w:val="left" w:pos="1440"/>
        </w:tabs>
        <w:ind w:left="709" w:right="637"/>
        <w:jc w:val="both"/>
        <w:rPr>
          <w:b/>
          <w:bCs/>
        </w:rPr>
      </w:pPr>
      <w:r w:rsidRPr="000F3D9E">
        <w:rPr>
          <w:b/>
          <w:bCs/>
        </w:rPr>
        <w:t>2. Utekočinjen kisik nabavljala samo za čas trajanja poskusnega obdobja.</w:t>
      </w:r>
    </w:p>
    <w:p w14:paraId="082AC1F6" w14:textId="77777777" w:rsidR="00945ABD" w:rsidRPr="000F3D9E" w:rsidRDefault="00945ABD" w:rsidP="00992B0F">
      <w:pPr>
        <w:tabs>
          <w:tab w:val="left" w:pos="1440"/>
        </w:tabs>
        <w:ind w:left="709" w:right="637"/>
        <w:jc w:val="both"/>
      </w:pPr>
    </w:p>
    <w:p w14:paraId="6B5FA719" w14:textId="77777777" w:rsidR="00945ABD" w:rsidRPr="00C109E4" w:rsidRDefault="00945ABD" w:rsidP="00992B0F">
      <w:pPr>
        <w:ind w:left="709" w:right="637"/>
        <w:jc w:val="both"/>
        <w:rPr>
          <w:iCs/>
        </w:rPr>
      </w:pPr>
      <w:r w:rsidRPr="00C109E4">
        <w:rPr>
          <w:iCs/>
        </w:rPr>
        <w:t>Podrobnejša opredelitev predmeta te pogodbe je razvidna iz Tehničnih specifikacij predmeta ponudbe št. _______ z dne ___________ in ponudbe dobavitelja št. _________ z dne __________, ki sta sestavni del te pogodbe.</w:t>
      </w:r>
    </w:p>
    <w:p w14:paraId="4F9A54C7" w14:textId="77777777" w:rsidR="00945ABD" w:rsidRPr="000F3D9E" w:rsidRDefault="00945ABD" w:rsidP="00992B0F">
      <w:pPr>
        <w:tabs>
          <w:tab w:val="left" w:pos="1440"/>
        </w:tabs>
        <w:ind w:left="709" w:right="637"/>
        <w:jc w:val="both"/>
        <w:rPr>
          <w:bCs/>
        </w:rPr>
      </w:pPr>
    </w:p>
    <w:p w14:paraId="6EB3494E" w14:textId="77777777" w:rsidR="00945ABD" w:rsidRPr="000F3D9E" w:rsidRDefault="00945ABD" w:rsidP="00992B0F">
      <w:pPr>
        <w:tabs>
          <w:tab w:val="left" w:pos="1440"/>
        </w:tabs>
        <w:ind w:left="709" w:right="637"/>
        <w:jc w:val="both"/>
        <w:rPr>
          <w:b/>
        </w:rPr>
      </w:pPr>
    </w:p>
    <w:p w14:paraId="6F102E91" w14:textId="77777777" w:rsidR="00945ABD" w:rsidRPr="000F3D9E" w:rsidRDefault="00945ABD" w:rsidP="00992B0F">
      <w:pPr>
        <w:tabs>
          <w:tab w:val="left" w:pos="1440"/>
        </w:tabs>
        <w:ind w:left="709" w:right="637"/>
        <w:jc w:val="both"/>
        <w:rPr>
          <w:b/>
        </w:rPr>
      </w:pPr>
      <w:r w:rsidRPr="000F3D9E">
        <w:rPr>
          <w:b/>
        </w:rPr>
        <w:t>Kakovost dela</w:t>
      </w:r>
    </w:p>
    <w:p w14:paraId="5AD76CFB" w14:textId="77777777" w:rsidR="00945ABD" w:rsidRPr="000F3D9E" w:rsidRDefault="00945ABD" w:rsidP="00992B0F">
      <w:pPr>
        <w:tabs>
          <w:tab w:val="left" w:pos="1440"/>
        </w:tabs>
        <w:ind w:left="709" w:right="637"/>
        <w:jc w:val="center"/>
      </w:pPr>
      <w:r w:rsidRPr="000F3D9E">
        <w:t>3. člen</w:t>
      </w:r>
    </w:p>
    <w:p w14:paraId="157CC037" w14:textId="77777777" w:rsidR="00945ABD" w:rsidRPr="000F3D9E" w:rsidRDefault="00945ABD" w:rsidP="00992B0F">
      <w:pPr>
        <w:ind w:left="709" w:right="637"/>
      </w:pPr>
      <w:r w:rsidRPr="000F3D9E">
        <w:t xml:space="preserve">Dobavitelj je dolžan opremo dobaviti v pogodbeno določenem roku. </w:t>
      </w:r>
    </w:p>
    <w:p w14:paraId="6DE6A816" w14:textId="77777777" w:rsidR="00945ABD" w:rsidRPr="000F3D9E" w:rsidRDefault="00945ABD" w:rsidP="00992B0F">
      <w:pPr>
        <w:ind w:left="709" w:right="637"/>
      </w:pPr>
    </w:p>
    <w:p w14:paraId="44CB5757" w14:textId="4FF36EEF" w:rsidR="00945ABD" w:rsidRPr="00C109E4" w:rsidRDefault="00945ABD" w:rsidP="00992B0F">
      <w:pPr>
        <w:widowControl/>
        <w:numPr>
          <w:ilvl w:val="0"/>
          <w:numId w:val="49"/>
        </w:numPr>
        <w:tabs>
          <w:tab w:val="left" w:pos="288"/>
          <w:tab w:val="left" w:pos="720"/>
        </w:tabs>
        <w:autoSpaceDE/>
        <w:autoSpaceDN/>
        <w:ind w:left="709" w:right="637" w:firstLine="0"/>
        <w:jc w:val="both"/>
        <w:rPr>
          <w:b/>
          <w:bCs/>
        </w:rPr>
      </w:pPr>
      <w:r w:rsidRPr="00C109E4">
        <w:rPr>
          <w:b/>
          <w:bCs/>
        </w:rPr>
        <w:t xml:space="preserve">Oprema za </w:t>
      </w:r>
      <w:r w:rsidR="00C109E4" w:rsidRPr="00C109E4">
        <w:rPr>
          <w:b/>
          <w:bCs/>
        </w:rPr>
        <w:t xml:space="preserve">shranjevanje utekočinjenega kisika, odjem in distribucijo plinastega kisika </w:t>
      </w:r>
      <w:r w:rsidRPr="00C109E4">
        <w:rPr>
          <w:b/>
          <w:bCs/>
        </w:rPr>
        <w:t>(plinska postaja)</w:t>
      </w:r>
    </w:p>
    <w:p w14:paraId="47E28E7B" w14:textId="77777777" w:rsidR="00945ABD" w:rsidRPr="000F3D9E" w:rsidRDefault="00945ABD" w:rsidP="00992B0F">
      <w:pPr>
        <w:tabs>
          <w:tab w:val="left" w:pos="288"/>
          <w:tab w:val="left" w:pos="720"/>
        </w:tabs>
        <w:ind w:left="709" w:right="637"/>
        <w:jc w:val="both"/>
      </w:pPr>
      <w:r w:rsidRPr="000F3D9E">
        <w:t>Oprema za shranjevanje utekočinjenega kisika, odjem in distribucijo plinastega kisika ostaja ves čas trajanja pogodbe v lasti dobavitelja. Za čas najema je dobavitelj dolžan na svoje stroške pridobiti vsa potrdila, ocene, certifikate, ateste, homologacije, navodila za obratovanje in vzdrževanje v slovenskem jeziku, vso potrebno dokumentacijo v skladu z Zakonom o varnosti in zdravju pri delu in druga dokazila o kvaliteti montirane opreme in jo dostaviti naročniku. V času najema je dobavitelj dolžan redno vzdrževati vso opremo, ki se daje v najem in dobavitelj nosi vso odgovornost glede brezhibnosti njenega delovanja in skladnosti opreme z veljavnimi predpisi. Komunalno stanovanjska družba d.o.o. Ajdovščina je z opremo dolžna ravnati kot dober gospodar in opremo uporabljati po s strani dobavitelja predpisanih navodilih. Ravno tako mora najeto opremo zaščititi pred nepooblaščenimi posegi tretjih oseb in jo zavarovati pred poškodovanji. V primeru poškodb po krivdi naročnika ali dejstvu, ki se je primerilo v času, ko se oprema nahaja pri naročniku (razen dejanj dobavitelja), je ta dolžan pokriti vso nastalo škodo. Komunalno stanovanjska družba d.o.o. Ajdovščina je dolžna obvarovati opremo pred kakršnimikoli bremeni, obremenitvami ali drugimi pravicami tretjih oseb in narediti vse kar je potrebno zato, da oprema ne bo predmet izvršbe ali kakršnega koli posega njenih upnikov ali tretjih oseb.</w:t>
      </w:r>
      <w:r w:rsidRPr="000F3D9E">
        <w:rPr>
          <w:color w:val="FF0000"/>
        </w:rPr>
        <w:t xml:space="preserve"> </w:t>
      </w:r>
    </w:p>
    <w:p w14:paraId="5980D169" w14:textId="77777777" w:rsidR="00945ABD" w:rsidRPr="000F3D9E" w:rsidRDefault="00945ABD" w:rsidP="00992B0F">
      <w:pPr>
        <w:tabs>
          <w:tab w:val="left" w:pos="1440"/>
        </w:tabs>
        <w:ind w:left="709" w:right="637"/>
        <w:jc w:val="both"/>
      </w:pPr>
    </w:p>
    <w:p w14:paraId="3DEE82FC" w14:textId="77777777" w:rsidR="00945ABD" w:rsidRPr="000F3D9E" w:rsidRDefault="00945ABD" w:rsidP="00992B0F">
      <w:pPr>
        <w:tabs>
          <w:tab w:val="left" w:pos="1440"/>
        </w:tabs>
        <w:ind w:left="709" w:right="637"/>
        <w:jc w:val="both"/>
      </w:pPr>
      <w:r w:rsidRPr="000F3D9E">
        <w:t xml:space="preserve">Dobavitelj lahko angažira druge dobavitelje in/ali izvajalce, pri čemer prevzame vso odgovornost za opravljene storitve in sestavne dele dobavljene od poddobavitelja. </w:t>
      </w:r>
    </w:p>
    <w:p w14:paraId="0223CF39" w14:textId="77777777" w:rsidR="00945ABD" w:rsidRPr="000F3D9E" w:rsidRDefault="00945ABD" w:rsidP="00992B0F">
      <w:pPr>
        <w:tabs>
          <w:tab w:val="left" w:pos="1440"/>
        </w:tabs>
        <w:ind w:left="709" w:right="637"/>
        <w:jc w:val="both"/>
      </w:pPr>
    </w:p>
    <w:p w14:paraId="32D170BC" w14:textId="68ED2965" w:rsidR="00945ABD" w:rsidRPr="000F3D9E" w:rsidRDefault="00945ABD" w:rsidP="00992B0F">
      <w:pPr>
        <w:tabs>
          <w:tab w:val="left" w:pos="1440"/>
        </w:tabs>
        <w:ind w:left="709" w:right="637"/>
        <w:jc w:val="both"/>
      </w:pPr>
      <w:r w:rsidRPr="000F3D9E">
        <w:t xml:space="preserve">Predmet naročila je tudi postavitev in zagon opreme v plinski postaji, izvedba povezave od plinske postaje do opreme za oksidacijo in mešanje blata v oksidacijskih bazenih ter usposabljanje naročnikovega osebja za uporabo opreme in varno delo.  </w:t>
      </w:r>
    </w:p>
    <w:p w14:paraId="2440B970" w14:textId="77777777" w:rsidR="00945ABD" w:rsidRPr="000F3D9E" w:rsidRDefault="00945ABD" w:rsidP="00992B0F">
      <w:pPr>
        <w:ind w:left="709" w:right="637"/>
      </w:pPr>
    </w:p>
    <w:p w14:paraId="6216C099" w14:textId="77777777" w:rsidR="00945ABD" w:rsidRPr="00F60323" w:rsidRDefault="00945ABD" w:rsidP="00992B0F">
      <w:pPr>
        <w:widowControl/>
        <w:numPr>
          <w:ilvl w:val="0"/>
          <w:numId w:val="49"/>
        </w:numPr>
        <w:autoSpaceDE/>
        <w:autoSpaceDN/>
        <w:spacing w:line="276" w:lineRule="auto"/>
        <w:ind w:left="709" w:right="637" w:firstLine="0"/>
        <w:rPr>
          <w:b/>
          <w:bCs/>
        </w:rPr>
      </w:pPr>
      <w:r w:rsidRPr="00F60323">
        <w:rPr>
          <w:b/>
          <w:bCs/>
        </w:rPr>
        <w:t>Dobava utekočinjenega kisika</w:t>
      </w:r>
    </w:p>
    <w:p w14:paraId="1DE78F4A" w14:textId="77777777" w:rsidR="00945ABD" w:rsidRPr="000F3D9E" w:rsidRDefault="00945ABD" w:rsidP="00992B0F">
      <w:pPr>
        <w:ind w:left="709" w:right="637"/>
        <w:jc w:val="both"/>
        <w:rPr>
          <w:i/>
          <w:iCs/>
        </w:rPr>
      </w:pPr>
      <w:r w:rsidRPr="000F3D9E">
        <w:t xml:space="preserve">Dobavo kisika je dolžan dobavitelj zagotavljati za obdobje petih let na sledeči način:  </w:t>
      </w:r>
    </w:p>
    <w:p w14:paraId="5770DE53" w14:textId="12DFEBC0" w:rsidR="00945ABD" w:rsidRPr="000F3D9E" w:rsidRDefault="00945ABD" w:rsidP="00992B0F">
      <w:pPr>
        <w:ind w:left="709" w:right="637"/>
        <w:jc w:val="both"/>
      </w:pPr>
      <w:r w:rsidRPr="000F3D9E">
        <w:t xml:space="preserve">Rezervoar dobavitelja bo opremljen z daljinskim nadzorom in telemetrijo, ki dobavitelju omogoča spremljanje stanja zalog plina v rezervoarju na daljavo. Dobavitelj naročniku dobavlja </w:t>
      </w:r>
      <w:r w:rsidR="00436678">
        <w:t>kisik</w:t>
      </w:r>
      <w:r w:rsidRPr="000F3D9E">
        <w:t xml:space="preserve"> glede na potrebe po blagu, kot jih ugotovi dobavitelj z vpogledom v podatke o stanju zalog </w:t>
      </w:r>
      <w:r w:rsidR="00436678">
        <w:t>kisika</w:t>
      </w:r>
      <w:r w:rsidRPr="000F3D9E">
        <w:t xml:space="preserve"> v rezervoarju pri naročniku prek telemetrije in daljinskega nadzora. Ne glede na pridobljene podatke dobavitelja na opisani način, lahko naročnik kadarkoli sporoči dobavitelju, da dodatna dobava </w:t>
      </w:r>
      <w:r w:rsidR="00436678">
        <w:t>kisika</w:t>
      </w:r>
      <w:r w:rsidRPr="000F3D9E">
        <w:t xml:space="preserve"> ni potrebna ter za koliko časa ni potrebna. Takšno sporočilo ne velja za že začeto dobavo dobavitelja. Dobavitelj opravi dobavo ob delavnikih, in sicer ob urah, ki jih dobavitelj sporoči naročniku. Podrobni postopek dobave bo predpisan v dobaviteljevih navodilih, ki jih bo naročnik prejel kot del tehnične dokumentacije pred prvim polnjenjem in ki se ga stranki zavezujeta izpolnjevati.</w:t>
      </w:r>
    </w:p>
    <w:p w14:paraId="200E0B31" w14:textId="1C4BB402" w:rsidR="00945ABD" w:rsidRPr="000F3D9E" w:rsidRDefault="00945ABD" w:rsidP="00992B0F">
      <w:pPr>
        <w:ind w:left="709" w:right="637"/>
        <w:jc w:val="both"/>
      </w:pPr>
      <w:r w:rsidRPr="000F3D9E">
        <w:t xml:space="preserve">Dobavitelj naročniku dobavi </w:t>
      </w:r>
      <w:r w:rsidR="00CC6AD3">
        <w:t>kisik</w:t>
      </w:r>
      <w:r w:rsidRPr="000F3D9E">
        <w:t xml:space="preserve"> v namenskih avtocisternah, iz katerih se iz pretakališča plinske postaje za </w:t>
      </w:r>
      <w:r w:rsidR="00CC6AD3">
        <w:t>kisik</w:t>
      </w:r>
      <w:r w:rsidRPr="000F3D9E">
        <w:t xml:space="preserve"> ta pretoči v stabilni rezervoar, ki je v lasti dobavitelja. Naročnik  je dolžan zagotoviti dostop do rezervoarja in opreme ter izvesti vse potrebne ukrepe, ki dobavitelju omogočajo nemoteno dobavo </w:t>
      </w:r>
      <w:r w:rsidR="00CC6AD3">
        <w:t>kisika</w:t>
      </w:r>
      <w:r w:rsidRPr="000F3D9E">
        <w:t xml:space="preserve">. Naročnik vsakokratni prevzem </w:t>
      </w:r>
      <w:r w:rsidR="00CC6AD3">
        <w:t>kisika</w:t>
      </w:r>
      <w:r w:rsidRPr="000F3D9E">
        <w:t xml:space="preserve"> potrdi s podpisom dobavnice. </w:t>
      </w:r>
    </w:p>
    <w:p w14:paraId="55D02600" w14:textId="77777777" w:rsidR="00945ABD" w:rsidRPr="000F3D9E" w:rsidRDefault="00945ABD" w:rsidP="00992B0F">
      <w:pPr>
        <w:ind w:left="709" w:right="637"/>
        <w:jc w:val="both"/>
      </w:pPr>
      <w:r w:rsidRPr="000F3D9E">
        <w:t xml:space="preserve">Petletno obdobje dobave utekočinjenega kisika je enako petletnemu obdobju najema plinske postaje. </w:t>
      </w:r>
    </w:p>
    <w:p w14:paraId="2D4EA79E" w14:textId="77777777" w:rsidR="00945ABD" w:rsidRPr="000F3D9E" w:rsidRDefault="00945ABD" w:rsidP="00992B0F">
      <w:pPr>
        <w:ind w:left="709" w:right="637"/>
        <w:jc w:val="both"/>
      </w:pPr>
    </w:p>
    <w:p w14:paraId="3D81152A" w14:textId="5DCB0259" w:rsidR="00945ABD" w:rsidRPr="000F3D9E" w:rsidRDefault="00471E3B" w:rsidP="00992B0F">
      <w:pPr>
        <w:ind w:left="709" w:right="637"/>
      </w:pPr>
      <w:r w:rsidRPr="000F3D9E">
        <w:t>c</w:t>
      </w:r>
      <w:r w:rsidR="00945ABD" w:rsidRPr="000F3D9E">
        <w:t>) Splošno</w:t>
      </w:r>
    </w:p>
    <w:p w14:paraId="1C15D203" w14:textId="77777777" w:rsidR="00945ABD" w:rsidRPr="000F3D9E" w:rsidRDefault="00945ABD" w:rsidP="00992B0F">
      <w:pPr>
        <w:tabs>
          <w:tab w:val="left" w:pos="1440"/>
        </w:tabs>
        <w:ind w:left="709" w:right="637"/>
        <w:jc w:val="both"/>
      </w:pPr>
      <w:r w:rsidRPr="000F3D9E">
        <w:t xml:space="preserve">Dobavitelj zagotavlja, da dobavljena oprema in kisik ustrezajo standardom, normam, veljavnim </w:t>
      </w:r>
      <w:r w:rsidRPr="000F3D9E">
        <w:lastRenderedPageBreak/>
        <w:t>predpisom in zahtevam naročila. Deli, ki niso podvrženi standardom, morajo biti prve kvalitete.</w:t>
      </w:r>
    </w:p>
    <w:p w14:paraId="3D90501E" w14:textId="77777777" w:rsidR="00945ABD" w:rsidRPr="000F3D9E" w:rsidRDefault="00945ABD" w:rsidP="00992B0F">
      <w:pPr>
        <w:tabs>
          <w:tab w:val="left" w:pos="1440"/>
        </w:tabs>
        <w:ind w:left="709" w:right="637"/>
        <w:jc w:val="both"/>
      </w:pPr>
    </w:p>
    <w:p w14:paraId="645E7254" w14:textId="77777777" w:rsidR="00945ABD" w:rsidRPr="000F3D9E" w:rsidRDefault="00945ABD" w:rsidP="00992B0F">
      <w:pPr>
        <w:tabs>
          <w:tab w:val="left" w:pos="1440"/>
        </w:tabs>
        <w:ind w:left="709" w:right="637"/>
        <w:jc w:val="both"/>
      </w:pPr>
      <w:r w:rsidRPr="000F3D9E">
        <w:rPr>
          <w:b/>
        </w:rPr>
        <w:t>Pogodbene cene</w:t>
      </w:r>
    </w:p>
    <w:p w14:paraId="50804446" w14:textId="39008A31" w:rsidR="00945ABD" w:rsidRPr="000F3D9E" w:rsidRDefault="00945ABD" w:rsidP="00992B0F">
      <w:pPr>
        <w:tabs>
          <w:tab w:val="left" w:pos="1440"/>
        </w:tabs>
        <w:ind w:left="709" w:right="637"/>
        <w:jc w:val="center"/>
      </w:pPr>
      <w:r w:rsidRPr="000F3D9E">
        <w:t>4.člen</w:t>
      </w:r>
    </w:p>
    <w:p w14:paraId="63C8093E" w14:textId="77777777" w:rsidR="00945ABD" w:rsidRPr="000F3D9E" w:rsidRDefault="00945ABD" w:rsidP="00992B0F">
      <w:pPr>
        <w:tabs>
          <w:tab w:val="left" w:pos="3744"/>
        </w:tabs>
        <w:ind w:left="709" w:right="637"/>
        <w:jc w:val="both"/>
      </w:pPr>
      <w:r w:rsidRPr="000F3D9E">
        <w:t xml:space="preserve">a) Višina mesečne najemnine za opremo za shranjevanje kisika po tej pogodbi znaša </w:t>
      </w:r>
      <w:r w:rsidRPr="000F3D9E">
        <w:rPr>
          <w:b/>
        </w:rPr>
        <w:t>__________________ EUR</w:t>
      </w:r>
    </w:p>
    <w:p w14:paraId="0C178B3C" w14:textId="77777777" w:rsidR="00945ABD" w:rsidRPr="000F3D9E" w:rsidRDefault="00945ABD" w:rsidP="00992B0F">
      <w:pPr>
        <w:tabs>
          <w:tab w:val="left" w:pos="3744"/>
        </w:tabs>
        <w:ind w:left="709" w:right="637"/>
      </w:pPr>
    </w:p>
    <w:p w14:paraId="7E452C00" w14:textId="77777777" w:rsidR="00945ABD" w:rsidRPr="000F3D9E" w:rsidRDefault="00945ABD" w:rsidP="00992B0F">
      <w:pPr>
        <w:tabs>
          <w:tab w:val="left" w:pos="3744"/>
        </w:tabs>
        <w:ind w:left="709" w:right="637"/>
      </w:pPr>
      <w:r w:rsidRPr="000F3D9E">
        <w:t xml:space="preserve">(z besedo ____________________________________ in _____/100).          </w:t>
      </w:r>
    </w:p>
    <w:p w14:paraId="3EB5E679" w14:textId="77777777" w:rsidR="00945ABD" w:rsidRPr="000F3D9E" w:rsidRDefault="00945ABD" w:rsidP="00992B0F">
      <w:pPr>
        <w:tabs>
          <w:tab w:val="left" w:pos="3744"/>
        </w:tabs>
        <w:ind w:left="709" w:right="637"/>
      </w:pPr>
      <w:r w:rsidRPr="000F3D9E">
        <w:t xml:space="preserve">                                                                     </w:t>
      </w:r>
    </w:p>
    <w:p w14:paraId="63578E24" w14:textId="77777777" w:rsidR="00945ABD" w:rsidRPr="000F3D9E" w:rsidRDefault="00945ABD" w:rsidP="00992B0F">
      <w:pPr>
        <w:tabs>
          <w:tab w:val="left" w:pos="3744"/>
        </w:tabs>
        <w:ind w:left="709" w:right="637"/>
        <w:jc w:val="both"/>
      </w:pPr>
      <w:r w:rsidRPr="000F3D9E">
        <w:t xml:space="preserve">V pogodbeni ceni je vključen DDV, ki znaša </w:t>
      </w:r>
      <w:r w:rsidRPr="000F3D9E">
        <w:rPr>
          <w:b/>
        </w:rPr>
        <w:t>____________________EUR</w:t>
      </w:r>
    </w:p>
    <w:p w14:paraId="30F4E148" w14:textId="77777777" w:rsidR="00945ABD" w:rsidRPr="000F3D9E" w:rsidRDefault="00945ABD" w:rsidP="00992B0F">
      <w:pPr>
        <w:tabs>
          <w:tab w:val="left" w:pos="3744"/>
        </w:tabs>
        <w:ind w:left="709" w:right="637"/>
      </w:pPr>
    </w:p>
    <w:p w14:paraId="333A6BD3" w14:textId="77777777" w:rsidR="00DE1FA9" w:rsidRDefault="00945ABD" w:rsidP="00992B0F">
      <w:pPr>
        <w:tabs>
          <w:tab w:val="left" w:pos="3744"/>
        </w:tabs>
        <w:ind w:left="709" w:right="637"/>
      </w:pPr>
      <w:r w:rsidRPr="000F3D9E">
        <w:t xml:space="preserve">(z besedo _______________________________ in _________/100).   </w:t>
      </w:r>
    </w:p>
    <w:p w14:paraId="3EFABC3A" w14:textId="77777777" w:rsidR="00DE1FA9" w:rsidRDefault="00DE1FA9" w:rsidP="00992B0F">
      <w:pPr>
        <w:tabs>
          <w:tab w:val="left" w:pos="3744"/>
        </w:tabs>
        <w:ind w:left="709" w:right="637"/>
      </w:pPr>
    </w:p>
    <w:p w14:paraId="3D7357B4" w14:textId="63473CF7" w:rsidR="00945ABD" w:rsidRPr="000F3D9E" w:rsidRDefault="00DE1FA9" w:rsidP="00992B0F">
      <w:pPr>
        <w:tabs>
          <w:tab w:val="left" w:pos="3744"/>
        </w:tabs>
        <w:ind w:left="709" w:right="637"/>
      </w:pPr>
      <w:r>
        <w:t>Cena je fiksna ca celotno najemno obdobje.</w:t>
      </w:r>
    </w:p>
    <w:p w14:paraId="0CF87859" w14:textId="77777777" w:rsidR="00945ABD" w:rsidRPr="000F3D9E" w:rsidRDefault="00945ABD" w:rsidP="00992B0F">
      <w:pPr>
        <w:tabs>
          <w:tab w:val="left" w:pos="3744"/>
        </w:tabs>
        <w:ind w:left="709" w:right="637"/>
        <w:jc w:val="both"/>
      </w:pPr>
    </w:p>
    <w:p w14:paraId="332DADA6" w14:textId="77777777" w:rsidR="00945ABD" w:rsidRPr="000F3D9E" w:rsidRDefault="00945ABD" w:rsidP="00992B0F">
      <w:pPr>
        <w:tabs>
          <w:tab w:val="left" w:pos="3744"/>
        </w:tabs>
        <w:ind w:left="709" w:right="637"/>
        <w:jc w:val="both"/>
      </w:pPr>
      <w:r w:rsidRPr="000F3D9E">
        <w:t xml:space="preserve">b) Cena kilograma utekočinjenega kisika dostavljenega v rezervoar na lokaciji kupca ob sklenitvi pogodbe znaša </w:t>
      </w:r>
      <w:r w:rsidRPr="000F3D9E">
        <w:rPr>
          <w:b/>
        </w:rPr>
        <w:t>__________________ EUR</w:t>
      </w:r>
    </w:p>
    <w:p w14:paraId="7A6B7F6F" w14:textId="77777777" w:rsidR="00945ABD" w:rsidRPr="000F3D9E" w:rsidRDefault="00945ABD" w:rsidP="00992B0F">
      <w:pPr>
        <w:tabs>
          <w:tab w:val="left" w:pos="3744"/>
        </w:tabs>
        <w:ind w:left="709" w:right="637"/>
      </w:pPr>
    </w:p>
    <w:p w14:paraId="0904C621" w14:textId="77777777" w:rsidR="00945ABD" w:rsidRPr="000F3D9E" w:rsidRDefault="00945ABD" w:rsidP="00992B0F">
      <w:pPr>
        <w:tabs>
          <w:tab w:val="left" w:pos="3744"/>
        </w:tabs>
        <w:ind w:left="709" w:right="637"/>
      </w:pPr>
      <w:r w:rsidRPr="000F3D9E">
        <w:t xml:space="preserve">(z besedo ____________________________________ in _____/100).          </w:t>
      </w:r>
    </w:p>
    <w:p w14:paraId="17319CC2" w14:textId="77777777" w:rsidR="00945ABD" w:rsidRPr="000F3D9E" w:rsidRDefault="00945ABD" w:rsidP="00992B0F">
      <w:pPr>
        <w:tabs>
          <w:tab w:val="left" w:pos="3744"/>
        </w:tabs>
        <w:ind w:left="709" w:right="637"/>
      </w:pPr>
      <w:r w:rsidRPr="000F3D9E">
        <w:t xml:space="preserve">                                                                     </w:t>
      </w:r>
    </w:p>
    <w:p w14:paraId="65577DDD" w14:textId="77777777" w:rsidR="00945ABD" w:rsidRPr="000F3D9E" w:rsidRDefault="00945ABD" w:rsidP="00992B0F">
      <w:pPr>
        <w:tabs>
          <w:tab w:val="left" w:pos="3744"/>
        </w:tabs>
        <w:ind w:left="709" w:right="637"/>
        <w:jc w:val="both"/>
      </w:pPr>
      <w:r w:rsidRPr="000F3D9E">
        <w:t xml:space="preserve">V pogodbeni ceni je vključen DDV, ki znaša </w:t>
      </w:r>
      <w:r w:rsidRPr="000F3D9E">
        <w:rPr>
          <w:b/>
        </w:rPr>
        <w:t>____________________EUR</w:t>
      </w:r>
    </w:p>
    <w:p w14:paraId="68847ABF" w14:textId="77777777" w:rsidR="00945ABD" w:rsidRPr="000F3D9E" w:rsidRDefault="00945ABD" w:rsidP="00992B0F">
      <w:pPr>
        <w:tabs>
          <w:tab w:val="left" w:pos="3744"/>
        </w:tabs>
        <w:ind w:left="709" w:right="637"/>
      </w:pPr>
    </w:p>
    <w:p w14:paraId="3D65EE11" w14:textId="77777777" w:rsidR="00945ABD" w:rsidRPr="000F3D9E" w:rsidRDefault="00945ABD" w:rsidP="00992B0F">
      <w:pPr>
        <w:tabs>
          <w:tab w:val="left" w:pos="3744"/>
        </w:tabs>
        <w:ind w:left="709" w:right="637"/>
      </w:pPr>
      <w:r w:rsidRPr="000F3D9E">
        <w:t xml:space="preserve">(z besedo _______________________________ in _________/100).     </w:t>
      </w:r>
    </w:p>
    <w:p w14:paraId="0A6AE59C" w14:textId="77777777" w:rsidR="00945ABD" w:rsidRPr="000F3D9E" w:rsidRDefault="00945ABD" w:rsidP="00992B0F">
      <w:pPr>
        <w:tabs>
          <w:tab w:val="left" w:pos="3744"/>
        </w:tabs>
        <w:ind w:left="709" w:right="637"/>
      </w:pPr>
    </w:p>
    <w:p w14:paraId="3F3AC18E" w14:textId="4B8EA082" w:rsidR="00BE129F" w:rsidRPr="00260E15" w:rsidRDefault="00945ABD" w:rsidP="00992B0F">
      <w:pPr>
        <w:tabs>
          <w:tab w:val="left" w:pos="3744"/>
        </w:tabs>
        <w:ind w:left="709" w:right="637"/>
        <w:jc w:val="both"/>
      </w:pPr>
      <w:r w:rsidRPr="000F3D9E">
        <w:t xml:space="preserve">Cena kilograma utekočinjenega kisika se </w:t>
      </w:r>
      <w:r w:rsidR="00BE129F" w:rsidRPr="000F3D9E">
        <w:t xml:space="preserve">ne spreminja eno leto od podpisa pogodbe. </w:t>
      </w:r>
      <w:r w:rsidR="00E22E8D" w:rsidRPr="000F3D9E">
        <w:t xml:space="preserve">Po poteku prvega in vsakega naslednjega leta se cene lahko spremenijo enkrat letno </w:t>
      </w:r>
      <w:r w:rsidR="00BE129F" w:rsidRPr="000F3D9E">
        <w:t xml:space="preserve">zaradi valorizacije in sicer se </w:t>
      </w:r>
      <w:r w:rsidR="00E22E8D" w:rsidRPr="000F3D9E">
        <w:t xml:space="preserve">cena </w:t>
      </w:r>
      <w:r w:rsidR="00BE129F" w:rsidRPr="000F3D9E">
        <w:t xml:space="preserve">valorizira v skladu s Pravilnikom o načinih valorizacije denarnih obveznosti, ki jih v večletnih pogodbah dogovarjajo pravne osebe javnega </w:t>
      </w:r>
      <w:r w:rsidR="00BE129F" w:rsidRPr="00260E15">
        <w:t xml:space="preserve">sektorja (Uradni list. RS št. 01/04), pri čemer se kot podloga za valorizacijo denarnih obveznosti uporabi indeks cen življenjskih potrebščin. </w:t>
      </w:r>
      <w:r w:rsidR="00E22E8D" w:rsidRPr="00260E15">
        <w:t xml:space="preserve">Cene se zaradi valorizacije lahko spreminjajo na isti koledarski dan v mesecu ko je bila podpisana pogodba. </w:t>
      </w:r>
    </w:p>
    <w:p w14:paraId="597B1BC1" w14:textId="77777777" w:rsidR="00E22E8D" w:rsidRPr="000F3D9E" w:rsidRDefault="00E22E8D" w:rsidP="00992B0F">
      <w:pPr>
        <w:tabs>
          <w:tab w:val="left" w:pos="3744"/>
        </w:tabs>
        <w:ind w:left="709" w:right="637"/>
        <w:jc w:val="both"/>
      </w:pPr>
    </w:p>
    <w:p w14:paraId="375DCDA2" w14:textId="3D1650DE" w:rsidR="00945ABD" w:rsidRPr="000F3D9E" w:rsidRDefault="00945ABD" w:rsidP="00992B0F">
      <w:pPr>
        <w:tabs>
          <w:tab w:val="left" w:pos="3744"/>
        </w:tabs>
        <w:ind w:left="709" w:right="637"/>
        <w:jc w:val="both"/>
      </w:pPr>
      <w:r w:rsidRPr="000F3D9E">
        <w:t>Dobavitelj sporoči ceno kilograma utekočinjenega kisika najkasneje ob izdaji računa za prv</w:t>
      </w:r>
      <w:r w:rsidR="00BE129F" w:rsidRPr="000F3D9E">
        <w:t xml:space="preserve">o dobavo v naslednjem letu. </w:t>
      </w:r>
      <w:r w:rsidRPr="000F3D9E">
        <w:t xml:space="preserve"> </w:t>
      </w:r>
    </w:p>
    <w:p w14:paraId="24A6896F" w14:textId="77777777" w:rsidR="00945ABD" w:rsidRPr="000F3D9E" w:rsidRDefault="00945ABD" w:rsidP="00992B0F">
      <w:pPr>
        <w:tabs>
          <w:tab w:val="left" w:pos="3744"/>
        </w:tabs>
        <w:ind w:left="709" w:right="637"/>
      </w:pPr>
      <w:r w:rsidRPr="000F3D9E">
        <w:t xml:space="preserve">                                                                  </w:t>
      </w:r>
    </w:p>
    <w:p w14:paraId="23F3290A" w14:textId="01646D09" w:rsidR="00945ABD" w:rsidRPr="000F3D9E" w:rsidRDefault="00945ABD" w:rsidP="00992B0F">
      <w:pPr>
        <w:ind w:left="709" w:right="637"/>
        <w:jc w:val="both"/>
      </w:pPr>
      <w:r w:rsidRPr="000F3D9E">
        <w:t xml:space="preserve">Dobavitelj jamči za fiksnost cen najete opreme </w:t>
      </w:r>
      <w:r w:rsidR="007B5E2D" w:rsidRPr="000F3D9E">
        <w:t xml:space="preserve">za celo najemno obdobje </w:t>
      </w:r>
      <w:r w:rsidRPr="000F3D9E">
        <w:t xml:space="preserve">ter ceno kisika za posamezno obdobje, ki bo izračuna </w:t>
      </w:r>
      <w:r w:rsidR="009C7E55" w:rsidRPr="000F3D9E">
        <w:t xml:space="preserve">na način kot je določeno v tem členu. </w:t>
      </w:r>
    </w:p>
    <w:p w14:paraId="427A2393" w14:textId="77777777" w:rsidR="00945ABD" w:rsidRPr="000F3D9E" w:rsidRDefault="00945ABD" w:rsidP="00992B0F">
      <w:pPr>
        <w:tabs>
          <w:tab w:val="left" w:pos="3744"/>
        </w:tabs>
        <w:ind w:left="709" w:right="637"/>
        <w:jc w:val="both"/>
      </w:pPr>
    </w:p>
    <w:p w14:paraId="434AA1D1" w14:textId="6B71B0ED" w:rsidR="00FA3054" w:rsidRPr="000F3D9E" w:rsidRDefault="00945ABD" w:rsidP="00992B0F">
      <w:pPr>
        <w:pStyle w:val="Telobesedila"/>
        <w:ind w:left="709" w:right="637"/>
        <w:jc w:val="both"/>
      </w:pPr>
      <w:r w:rsidRPr="000F3D9E">
        <w:rPr>
          <w:lang w:eastAsia="zh-CN" w:bidi="hi-IN"/>
        </w:rPr>
        <w:t xml:space="preserve">Pogodbene količine za utekočinjeni kisik so okvirne, obračunavajo se dejanske količine, ki bodo potrebne za delovanje sistema. </w:t>
      </w:r>
      <w:r w:rsidR="00FA3054" w:rsidRPr="000F3D9E">
        <w:t>Naročnik</w:t>
      </w:r>
      <w:r w:rsidR="00FA3054" w:rsidRPr="000F3D9E">
        <w:rPr>
          <w:spacing w:val="-5"/>
        </w:rPr>
        <w:t xml:space="preserve"> </w:t>
      </w:r>
      <w:r w:rsidR="00FA3054" w:rsidRPr="000F3D9E">
        <w:t>si</w:t>
      </w:r>
      <w:r w:rsidR="00FA3054" w:rsidRPr="000F3D9E">
        <w:rPr>
          <w:spacing w:val="-6"/>
        </w:rPr>
        <w:t xml:space="preserve"> </w:t>
      </w:r>
      <w:r w:rsidR="00FA3054" w:rsidRPr="000F3D9E">
        <w:t>pridržuje</w:t>
      </w:r>
      <w:r w:rsidR="00FA3054" w:rsidRPr="000F3D9E">
        <w:rPr>
          <w:spacing w:val="-7"/>
        </w:rPr>
        <w:t xml:space="preserve"> </w:t>
      </w:r>
      <w:r w:rsidR="00FA3054" w:rsidRPr="000F3D9E">
        <w:t>pravico,</w:t>
      </w:r>
      <w:r w:rsidR="00FA3054" w:rsidRPr="000F3D9E">
        <w:rPr>
          <w:spacing w:val="-5"/>
        </w:rPr>
        <w:t xml:space="preserve"> </w:t>
      </w:r>
      <w:r w:rsidR="00FA3054" w:rsidRPr="000F3D9E">
        <w:t>da</w:t>
      </w:r>
      <w:r w:rsidR="00FA3054" w:rsidRPr="000F3D9E">
        <w:rPr>
          <w:spacing w:val="-6"/>
        </w:rPr>
        <w:t xml:space="preserve"> </w:t>
      </w:r>
      <w:r w:rsidR="00FA3054" w:rsidRPr="000F3D9E">
        <w:t>poveča</w:t>
      </w:r>
      <w:r w:rsidR="00FA3054" w:rsidRPr="000F3D9E">
        <w:rPr>
          <w:spacing w:val="-7"/>
        </w:rPr>
        <w:t xml:space="preserve"> </w:t>
      </w:r>
      <w:r w:rsidR="00FA3054" w:rsidRPr="000F3D9E">
        <w:t>ali</w:t>
      </w:r>
      <w:r w:rsidR="00FA3054" w:rsidRPr="000F3D9E">
        <w:rPr>
          <w:spacing w:val="-6"/>
        </w:rPr>
        <w:t xml:space="preserve"> </w:t>
      </w:r>
      <w:r w:rsidR="00FA3054" w:rsidRPr="000F3D9E">
        <w:t>zmanjša</w:t>
      </w:r>
      <w:r w:rsidR="00FA3054" w:rsidRPr="000F3D9E">
        <w:rPr>
          <w:spacing w:val="-6"/>
        </w:rPr>
        <w:t xml:space="preserve"> količine kisika </w:t>
      </w:r>
      <w:r w:rsidR="00FA3054" w:rsidRPr="000F3D9E">
        <w:t>in</w:t>
      </w:r>
      <w:r w:rsidR="00FA3054" w:rsidRPr="000F3D9E">
        <w:rPr>
          <w:spacing w:val="-5"/>
        </w:rPr>
        <w:t xml:space="preserve"> jih </w:t>
      </w:r>
      <w:r w:rsidR="00FA3054" w:rsidRPr="000F3D9E">
        <w:rPr>
          <w:spacing w:val="-7"/>
        </w:rPr>
        <w:t xml:space="preserve"> </w:t>
      </w:r>
      <w:r w:rsidR="00FA3054" w:rsidRPr="000F3D9E">
        <w:t>prilagodi</w:t>
      </w:r>
      <w:r w:rsidR="00FA3054" w:rsidRPr="000F3D9E">
        <w:rPr>
          <w:spacing w:val="-6"/>
        </w:rPr>
        <w:t xml:space="preserve"> </w:t>
      </w:r>
      <w:r w:rsidR="00FA3054" w:rsidRPr="000F3D9E">
        <w:t>dejanskim potrebam oziroma razpoložljivim sredstvom. Ponudniki nimajo nobenih pravic iz naslova izgubljenega dobička v primeru, da bo količina kisika manjša od predvidene oziroma do kakršnihkoli zahtevkov iz naslova neoddanega dela javnega</w:t>
      </w:r>
      <w:r w:rsidR="00FA3054" w:rsidRPr="000F3D9E">
        <w:rPr>
          <w:spacing w:val="-8"/>
        </w:rPr>
        <w:t xml:space="preserve"> </w:t>
      </w:r>
      <w:r w:rsidR="00FA3054" w:rsidRPr="000F3D9E">
        <w:t>naročila.</w:t>
      </w:r>
    </w:p>
    <w:p w14:paraId="2D55F904" w14:textId="77777777" w:rsidR="00945ABD" w:rsidRPr="000F3D9E" w:rsidRDefault="00945ABD" w:rsidP="00992B0F">
      <w:pPr>
        <w:tabs>
          <w:tab w:val="left" w:pos="3744"/>
        </w:tabs>
        <w:ind w:left="709" w:right="637"/>
        <w:jc w:val="both"/>
      </w:pPr>
    </w:p>
    <w:p w14:paraId="563ED39C" w14:textId="1C04B1EF" w:rsidR="00945ABD" w:rsidRPr="000F3D9E" w:rsidRDefault="00945ABD" w:rsidP="00992B0F">
      <w:pPr>
        <w:tabs>
          <w:tab w:val="left" w:pos="3744"/>
        </w:tabs>
        <w:ind w:left="709" w:right="637"/>
        <w:jc w:val="both"/>
        <w:rPr>
          <w:b/>
        </w:rPr>
      </w:pPr>
      <w:r w:rsidRPr="000F3D9E">
        <w:rPr>
          <w:b/>
        </w:rPr>
        <w:t xml:space="preserve">Način obračunavanja in </w:t>
      </w:r>
      <w:r w:rsidR="009D3B1D">
        <w:rPr>
          <w:b/>
        </w:rPr>
        <w:t>p</w:t>
      </w:r>
      <w:r w:rsidRPr="000F3D9E">
        <w:rPr>
          <w:b/>
        </w:rPr>
        <w:t>lačilo</w:t>
      </w:r>
    </w:p>
    <w:p w14:paraId="4348FA9D" w14:textId="77777777" w:rsidR="00945ABD" w:rsidRPr="000F3D9E" w:rsidRDefault="00945ABD" w:rsidP="00992B0F">
      <w:pPr>
        <w:tabs>
          <w:tab w:val="left" w:pos="3744"/>
        </w:tabs>
        <w:ind w:left="709" w:right="637"/>
        <w:jc w:val="center"/>
      </w:pPr>
      <w:r w:rsidRPr="000F3D9E">
        <w:t>5. člen</w:t>
      </w:r>
    </w:p>
    <w:p w14:paraId="61C324F0" w14:textId="77777777" w:rsidR="00945ABD" w:rsidRPr="000F3D9E" w:rsidRDefault="00945ABD" w:rsidP="00992B0F">
      <w:pPr>
        <w:widowControl/>
        <w:numPr>
          <w:ilvl w:val="0"/>
          <w:numId w:val="50"/>
        </w:numPr>
        <w:tabs>
          <w:tab w:val="left" w:pos="288"/>
          <w:tab w:val="left" w:pos="720"/>
        </w:tabs>
        <w:autoSpaceDE/>
        <w:autoSpaceDN/>
        <w:ind w:left="709" w:right="637" w:firstLine="0"/>
        <w:jc w:val="both"/>
      </w:pPr>
      <w:r w:rsidRPr="000F3D9E">
        <w:t>Oprema za shranjevanje utekočinjenega kisika (plinska postaja)</w:t>
      </w:r>
    </w:p>
    <w:p w14:paraId="166CE51B" w14:textId="773AEA14" w:rsidR="00945ABD" w:rsidRPr="000F3D9E" w:rsidRDefault="00945ABD" w:rsidP="00992B0F">
      <w:pPr>
        <w:tabs>
          <w:tab w:val="left" w:pos="3744"/>
        </w:tabs>
        <w:ind w:left="709" w:right="637"/>
        <w:jc w:val="both"/>
      </w:pPr>
      <w:r w:rsidRPr="000F3D9E">
        <w:t>Dobavitelj bo mesečno najemnino za dobavljeno opremo za shranjevanje in distribucijo kisika zaračunal po ceni iz ponudbe</w:t>
      </w:r>
      <w:r w:rsidRPr="000F3D9E">
        <w:rPr>
          <w:bCs/>
        </w:rPr>
        <w:t xml:space="preserve"> št</w:t>
      </w:r>
      <w:r w:rsidRPr="000F3D9E">
        <w:rPr>
          <w:b/>
        </w:rPr>
        <w:t>.______________</w:t>
      </w:r>
      <w:r w:rsidRPr="000F3D9E">
        <w:t xml:space="preserve"> z dne __________________</w:t>
      </w:r>
      <w:r w:rsidRPr="000F3D9E">
        <w:rPr>
          <w:b/>
        </w:rPr>
        <w:t xml:space="preserve"> </w:t>
      </w:r>
      <w:r w:rsidRPr="000F3D9E">
        <w:t xml:space="preserve">in od predaje zagona dalje, za obdobje pet let. </w:t>
      </w:r>
      <w:r w:rsidR="000C44DA" w:rsidRPr="000F3D9E">
        <w:t xml:space="preserve">Višina najemnine je fiksna za celotno najemno obdobje. </w:t>
      </w:r>
      <w:r w:rsidRPr="000F3D9E">
        <w:t xml:space="preserve">Račune bo izstavljal do petega delovnega dne v mesecu za pretekli mesec. Naročnik je dolžan mesečno izstavljene račune za najemnino plačati v roku 30 dni od prejetega računa. V najemnino je vračunan tudi zagon opreme, daljinski nadzor, izročitev vse dogovorjene dokumentacije, usposabljanje delavcev naročnika in redno vzdrževanje ter servisiranje opreme z zagotavljanjem dežurne službe skladno s to pogodbo. </w:t>
      </w:r>
    </w:p>
    <w:p w14:paraId="6A9DEF15" w14:textId="77777777" w:rsidR="00945ABD" w:rsidRPr="000F3D9E" w:rsidRDefault="00945ABD" w:rsidP="00992B0F">
      <w:pPr>
        <w:tabs>
          <w:tab w:val="left" w:pos="3744"/>
        </w:tabs>
        <w:ind w:left="709" w:right="637"/>
        <w:jc w:val="both"/>
      </w:pPr>
    </w:p>
    <w:p w14:paraId="47E9F443" w14:textId="77777777" w:rsidR="00945ABD" w:rsidRPr="000F3D9E" w:rsidRDefault="00945ABD" w:rsidP="00992B0F">
      <w:pPr>
        <w:widowControl/>
        <w:numPr>
          <w:ilvl w:val="0"/>
          <w:numId w:val="50"/>
        </w:numPr>
        <w:autoSpaceDE/>
        <w:autoSpaceDN/>
        <w:spacing w:line="276" w:lineRule="auto"/>
        <w:ind w:left="709" w:right="637" w:firstLine="0"/>
      </w:pPr>
      <w:r w:rsidRPr="000F3D9E">
        <w:lastRenderedPageBreak/>
        <w:t>Dobava utekočinjenega kisika</w:t>
      </w:r>
    </w:p>
    <w:p w14:paraId="754C7CF0" w14:textId="59624975" w:rsidR="00945ABD" w:rsidRPr="000F3D9E" w:rsidRDefault="00945ABD" w:rsidP="00992B0F">
      <w:pPr>
        <w:tabs>
          <w:tab w:val="left" w:pos="3744"/>
        </w:tabs>
        <w:ind w:left="709" w:right="637"/>
        <w:jc w:val="both"/>
      </w:pPr>
      <w:r w:rsidRPr="000F3D9E">
        <w:t>Dobavitelj bo dobavljen kisik zaračunaval po ceni iz ponudbe</w:t>
      </w:r>
      <w:r w:rsidRPr="000F3D9E">
        <w:rPr>
          <w:bCs/>
        </w:rPr>
        <w:t xml:space="preserve"> št</w:t>
      </w:r>
      <w:r w:rsidRPr="000F3D9E">
        <w:rPr>
          <w:b/>
        </w:rPr>
        <w:t>.______________</w:t>
      </w:r>
      <w:r w:rsidRPr="000F3D9E">
        <w:t xml:space="preserve"> z dne __________________</w:t>
      </w:r>
      <w:r w:rsidRPr="000F3D9E">
        <w:rPr>
          <w:b/>
        </w:rPr>
        <w:t xml:space="preserve"> </w:t>
      </w:r>
      <w:r w:rsidRPr="000F3D9E">
        <w:t xml:space="preserve">in dalje po </w:t>
      </w:r>
      <w:r w:rsidR="00496385" w:rsidRPr="000F3D9E">
        <w:t xml:space="preserve">usklajeni </w:t>
      </w:r>
      <w:r w:rsidRPr="000F3D9E">
        <w:t>ceni, k</w:t>
      </w:r>
      <w:r w:rsidR="00496385" w:rsidRPr="000F3D9E">
        <w:t>ot</w:t>
      </w:r>
      <w:r w:rsidRPr="000F3D9E">
        <w:t xml:space="preserve"> je določen</w:t>
      </w:r>
      <w:r w:rsidR="00496385" w:rsidRPr="000F3D9E">
        <w:t>o</w:t>
      </w:r>
      <w:r w:rsidRPr="000F3D9E">
        <w:t xml:space="preserve"> </w:t>
      </w:r>
      <w:r w:rsidR="00496385" w:rsidRPr="000F3D9E">
        <w:t xml:space="preserve">v </w:t>
      </w:r>
      <w:r w:rsidRPr="000F3D9E">
        <w:t>4. člen</w:t>
      </w:r>
      <w:r w:rsidR="00496385" w:rsidRPr="000F3D9E">
        <w:t>u</w:t>
      </w:r>
      <w:r w:rsidRPr="000F3D9E">
        <w:t xml:space="preserve"> te pogodbe.  Račune bo izstavljal ob vsakokratni do</w:t>
      </w:r>
      <w:r w:rsidR="00E44EE5" w:rsidRPr="000F3D9E">
        <w:t>stavi</w:t>
      </w:r>
      <w:r w:rsidRPr="000F3D9E">
        <w:t xml:space="preserve"> plina.  Naročnik je dolžan izstavljene račune za plin plačati v roku 30 dni od prejetega računa. </w:t>
      </w:r>
    </w:p>
    <w:p w14:paraId="1261F1C9" w14:textId="77777777" w:rsidR="00945ABD" w:rsidRPr="000F3D9E" w:rsidRDefault="00945ABD" w:rsidP="00992B0F">
      <w:pPr>
        <w:tabs>
          <w:tab w:val="left" w:pos="576"/>
        </w:tabs>
        <w:ind w:left="709" w:right="637"/>
        <w:jc w:val="both"/>
      </w:pPr>
    </w:p>
    <w:p w14:paraId="52856364" w14:textId="77777777" w:rsidR="00945ABD" w:rsidRPr="000F3D9E" w:rsidRDefault="00945ABD" w:rsidP="00992B0F">
      <w:pPr>
        <w:tabs>
          <w:tab w:val="left" w:pos="576"/>
        </w:tabs>
        <w:ind w:left="709" w:right="637"/>
        <w:jc w:val="both"/>
      </w:pPr>
      <w:r w:rsidRPr="000F3D9E">
        <w:t>Za rok plačila šteje dan, ko naročnik izda nalog za plačilo pristojni banki.</w:t>
      </w:r>
    </w:p>
    <w:p w14:paraId="6242D615" w14:textId="77777777" w:rsidR="00945ABD" w:rsidRPr="000F3D9E" w:rsidRDefault="00945ABD" w:rsidP="00992B0F">
      <w:pPr>
        <w:tabs>
          <w:tab w:val="left" w:pos="576"/>
        </w:tabs>
        <w:ind w:left="709" w:right="637"/>
        <w:jc w:val="both"/>
      </w:pPr>
    </w:p>
    <w:p w14:paraId="391BCCE7" w14:textId="664D4509" w:rsidR="00945ABD" w:rsidRDefault="00945ABD" w:rsidP="00992B0F">
      <w:pPr>
        <w:tabs>
          <w:tab w:val="left" w:pos="576"/>
        </w:tabs>
        <w:ind w:left="709" w:right="637"/>
        <w:jc w:val="both"/>
      </w:pPr>
      <w:r w:rsidRPr="000F3D9E">
        <w:t>V primeru zamude plačila je naročnik dolžan plačati zakonite zamudne obresti.</w:t>
      </w:r>
    </w:p>
    <w:p w14:paraId="3D5E6959" w14:textId="77777777" w:rsidR="008A4B6A" w:rsidRPr="000F3D9E" w:rsidRDefault="008A4B6A" w:rsidP="00992B0F">
      <w:pPr>
        <w:tabs>
          <w:tab w:val="left" w:pos="576"/>
        </w:tabs>
        <w:ind w:left="709" w:right="637"/>
        <w:jc w:val="both"/>
      </w:pPr>
    </w:p>
    <w:p w14:paraId="18AF1D92" w14:textId="77777777" w:rsidR="00945ABD" w:rsidRPr="000F3D9E" w:rsidRDefault="00945ABD" w:rsidP="00992B0F">
      <w:pPr>
        <w:tabs>
          <w:tab w:val="left" w:pos="576"/>
        </w:tabs>
        <w:ind w:left="709" w:right="637"/>
        <w:jc w:val="both"/>
        <w:rPr>
          <w:b/>
        </w:rPr>
      </w:pPr>
    </w:p>
    <w:p w14:paraId="110E38CB" w14:textId="77777777" w:rsidR="00945ABD" w:rsidRPr="000F3D9E" w:rsidRDefault="00945ABD" w:rsidP="00992B0F">
      <w:pPr>
        <w:tabs>
          <w:tab w:val="left" w:pos="576"/>
        </w:tabs>
        <w:ind w:left="709" w:right="637"/>
        <w:jc w:val="both"/>
        <w:rPr>
          <w:b/>
        </w:rPr>
      </w:pPr>
      <w:r w:rsidRPr="000F3D9E">
        <w:rPr>
          <w:b/>
        </w:rPr>
        <w:t xml:space="preserve">Roki dobave in montaže </w:t>
      </w:r>
    </w:p>
    <w:p w14:paraId="69A5738C" w14:textId="77777777" w:rsidR="00945ABD" w:rsidRPr="000F3D9E" w:rsidRDefault="00945ABD" w:rsidP="00992B0F">
      <w:pPr>
        <w:tabs>
          <w:tab w:val="left" w:pos="4752"/>
        </w:tabs>
        <w:ind w:left="709" w:right="637"/>
        <w:jc w:val="center"/>
      </w:pPr>
      <w:r w:rsidRPr="000F3D9E">
        <w:t>6. člen</w:t>
      </w:r>
    </w:p>
    <w:p w14:paraId="0B4EBDB8" w14:textId="77777777" w:rsidR="00945ABD" w:rsidRPr="000F3D9E" w:rsidRDefault="00945ABD" w:rsidP="00992B0F">
      <w:pPr>
        <w:tabs>
          <w:tab w:val="left" w:pos="4752"/>
        </w:tabs>
        <w:ind w:left="709" w:right="637"/>
      </w:pPr>
    </w:p>
    <w:p w14:paraId="66D0F8FC" w14:textId="77777777" w:rsidR="00945ABD" w:rsidRPr="000F3D9E" w:rsidRDefault="00945ABD" w:rsidP="00992B0F">
      <w:pPr>
        <w:tabs>
          <w:tab w:val="left" w:pos="1872"/>
          <w:tab w:val="left" w:pos="3312"/>
          <w:tab w:val="left" w:pos="5328"/>
          <w:tab w:val="left" w:pos="5904"/>
          <w:tab w:val="left" w:pos="7056"/>
        </w:tabs>
        <w:ind w:left="709" w:right="637"/>
        <w:jc w:val="both"/>
      </w:pPr>
      <w:r w:rsidRPr="000F3D9E">
        <w:t xml:space="preserve">Dobavitelj se zavezuje dobaviti opremo za shranjevanje in distribucijo kisika v </w:t>
      </w:r>
      <w:r w:rsidRPr="000F3D9E">
        <w:rPr>
          <w:b/>
        </w:rPr>
        <w:t xml:space="preserve">____________dneh </w:t>
      </w:r>
      <w:r w:rsidRPr="000F3D9E">
        <w:t xml:space="preserve">po datumu podpisa pogodbe. </w:t>
      </w:r>
    </w:p>
    <w:p w14:paraId="79ECBDC6" w14:textId="77777777" w:rsidR="00945ABD" w:rsidRPr="000F3D9E" w:rsidRDefault="00945ABD" w:rsidP="00992B0F">
      <w:pPr>
        <w:tabs>
          <w:tab w:val="left" w:pos="1872"/>
          <w:tab w:val="left" w:pos="3312"/>
          <w:tab w:val="left" w:pos="5328"/>
          <w:tab w:val="left" w:pos="5904"/>
          <w:tab w:val="left" w:pos="7056"/>
        </w:tabs>
        <w:ind w:left="709" w:right="637"/>
        <w:jc w:val="both"/>
      </w:pPr>
    </w:p>
    <w:p w14:paraId="0A395A28" w14:textId="77777777" w:rsidR="00945ABD" w:rsidRPr="000F3D9E" w:rsidRDefault="00945ABD" w:rsidP="00992B0F">
      <w:pPr>
        <w:tabs>
          <w:tab w:val="left" w:pos="1872"/>
          <w:tab w:val="left" w:pos="3312"/>
          <w:tab w:val="left" w:pos="5328"/>
          <w:tab w:val="left" w:pos="5904"/>
          <w:tab w:val="left" w:pos="7056"/>
        </w:tabs>
        <w:ind w:left="709" w:right="637"/>
        <w:jc w:val="both"/>
      </w:pPr>
      <w:r w:rsidRPr="000F3D9E">
        <w:t xml:space="preserve">Za dan dobave se šteje dan, ko dobavitelj opremo dostavi v centralno čistilno napravo  Ajdovščina. Po dobavi opreme mora dobavitelj v roku pet dni začeti z montažo in jo zaključiti v roku  </w:t>
      </w:r>
      <w:r w:rsidRPr="000F3D9E">
        <w:rPr>
          <w:b/>
        </w:rPr>
        <w:t xml:space="preserve">____________dni </w:t>
      </w:r>
      <w:r w:rsidRPr="000F3D9E">
        <w:rPr>
          <w:bCs/>
        </w:rPr>
        <w:t>(dan predvidene montaže)</w:t>
      </w:r>
      <w:r w:rsidRPr="000F3D9E">
        <w:rPr>
          <w:b/>
        </w:rPr>
        <w:t xml:space="preserve">. </w:t>
      </w:r>
      <w:r w:rsidRPr="000F3D9E">
        <w:t xml:space="preserve"> </w:t>
      </w:r>
    </w:p>
    <w:p w14:paraId="55446282" w14:textId="77777777" w:rsidR="00945ABD" w:rsidRPr="000F3D9E" w:rsidRDefault="00945ABD" w:rsidP="00992B0F">
      <w:pPr>
        <w:tabs>
          <w:tab w:val="left" w:pos="1872"/>
          <w:tab w:val="left" w:pos="3312"/>
          <w:tab w:val="left" w:pos="5328"/>
          <w:tab w:val="left" w:pos="5904"/>
          <w:tab w:val="left" w:pos="7056"/>
        </w:tabs>
        <w:ind w:left="709" w:right="637"/>
        <w:jc w:val="both"/>
      </w:pPr>
      <w:r w:rsidRPr="000F3D9E">
        <w:t>Dobavitelj je upravičen do podaljšanja roka dobave in/ali montaže v primeru višje sile, kakor tudi iz razlogov, ki so na strani naročnika. V tem primeru se obojestransko ugotovijo okoliščine in se jih obojestransko pisno potrdi. Za ugotovljene dneve višje sile oziroma razlogov na strani naročnika se podaljša rok dobave.</w:t>
      </w:r>
    </w:p>
    <w:p w14:paraId="3B83F4FC" w14:textId="77777777" w:rsidR="00945ABD" w:rsidRPr="000F3D9E" w:rsidRDefault="00945ABD" w:rsidP="00992B0F">
      <w:pPr>
        <w:tabs>
          <w:tab w:val="left" w:pos="1872"/>
          <w:tab w:val="left" w:pos="3312"/>
          <w:tab w:val="left" w:pos="5328"/>
          <w:tab w:val="left" w:pos="5904"/>
          <w:tab w:val="left" w:pos="7056"/>
        </w:tabs>
        <w:ind w:left="709" w:right="637"/>
        <w:jc w:val="both"/>
      </w:pPr>
      <w:r w:rsidRPr="000F3D9E">
        <w:t>Vzrok za podaljšanje roka mora dobavitelj sporočiti naročniku takoj, ko ovira nastane.</w:t>
      </w:r>
    </w:p>
    <w:p w14:paraId="505A46A1" w14:textId="77777777" w:rsidR="00945ABD" w:rsidRPr="000F3D9E" w:rsidRDefault="00945ABD" w:rsidP="00992B0F">
      <w:pPr>
        <w:tabs>
          <w:tab w:val="left" w:pos="4752"/>
        </w:tabs>
        <w:ind w:left="709" w:right="637"/>
        <w:jc w:val="both"/>
        <w:rPr>
          <w:b/>
        </w:rPr>
      </w:pPr>
    </w:p>
    <w:p w14:paraId="32547B96" w14:textId="77777777" w:rsidR="00945ABD" w:rsidRPr="000F3D9E" w:rsidRDefault="00945ABD" w:rsidP="00992B0F">
      <w:pPr>
        <w:tabs>
          <w:tab w:val="left" w:pos="4752"/>
        </w:tabs>
        <w:ind w:left="709" w:right="637"/>
        <w:jc w:val="both"/>
        <w:rPr>
          <w:b/>
        </w:rPr>
      </w:pPr>
      <w:r w:rsidRPr="000F3D9E">
        <w:rPr>
          <w:b/>
        </w:rPr>
        <w:t>Obveznosti dobavitelja</w:t>
      </w:r>
    </w:p>
    <w:p w14:paraId="6E15EEF3" w14:textId="77777777" w:rsidR="00945ABD" w:rsidRPr="000F3D9E" w:rsidRDefault="00945ABD" w:rsidP="00992B0F">
      <w:pPr>
        <w:tabs>
          <w:tab w:val="left" w:pos="4752"/>
        </w:tabs>
        <w:ind w:left="709" w:right="637"/>
        <w:jc w:val="center"/>
      </w:pPr>
      <w:r w:rsidRPr="000F3D9E">
        <w:t>7. člen</w:t>
      </w:r>
    </w:p>
    <w:p w14:paraId="5A7CC8BA" w14:textId="77777777" w:rsidR="00945ABD" w:rsidRPr="000F3D9E" w:rsidRDefault="00945ABD" w:rsidP="00992B0F">
      <w:pPr>
        <w:widowControl/>
        <w:numPr>
          <w:ilvl w:val="0"/>
          <w:numId w:val="51"/>
        </w:numPr>
        <w:tabs>
          <w:tab w:val="left" w:pos="288"/>
          <w:tab w:val="left" w:pos="720"/>
        </w:tabs>
        <w:autoSpaceDE/>
        <w:autoSpaceDN/>
        <w:ind w:left="709" w:right="637" w:firstLine="0"/>
        <w:jc w:val="both"/>
      </w:pPr>
      <w:r w:rsidRPr="000F3D9E">
        <w:t>Oprema za shranjevanje utekočinjenega kisika (plinska postaja)</w:t>
      </w:r>
    </w:p>
    <w:p w14:paraId="002D6981" w14:textId="77777777" w:rsidR="00945ABD" w:rsidRPr="00DB5FEA" w:rsidRDefault="00945ABD" w:rsidP="00992B0F">
      <w:pPr>
        <w:tabs>
          <w:tab w:val="left" w:pos="288"/>
        </w:tabs>
        <w:ind w:left="709" w:right="637"/>
        <w:jc w:val="both"/>
        <w:rPr>
          <w:b/>
          <w:bCs/>
        </w:rPr>
      </w:pPr>
      <w:r w:rsidRPr="00DB5FEA">
        <w:t>Dobavitelj bo pred začetkom trajanja najemne pogodbe, najkasneje v roku ____ dni od primopredajnega zapisnika dobave in montaže opreme za shranjevanje in distribucijo kisika:</w:t>
      </w:r>
    </w:p>
    <w:p w14:paraId="69353CD9" w14:textId="2CE55C30" w:rsidR="00945ABD" w:rsidRPr="000F3D9E" w:rsidRDefault="00945ABD" w:rsidP="00992B0F">
      <w:pPr>
        <w:pStyle w:val="Odstavekseznama"/>
        <w:widowControl/>
        <w:numPr>
          <w:ilvl w:val="0"/>
          <w:numId w:val="44"/>
        </w:numPr>
        <w:autoSpaceDE/>
        <w:autoSpaceDN/>
        <w:spacing w:before="225" w:after="225" w:line="260" w:lineRule="atLeast"/>
        <w:ind w:left="709" w:right="637" w:firstLine="0"/>
        <w:contextualSpacing/>
        <w:jc w:val="both"/>
      </w:pPr>
      <w:r w:rsidRPr="000F3D9E">
        <w:t xml:space="preserve">dobavil, postavil in zagnal predmet najema, </w:t>
      </w:r>
      <w:proofErr w:type="spellStart"/>
      <w:r w:rsidRPr="000F3D9E">
        <w:t>t.j</w:t>
      </w:r>
      <w:proofErr w:type="spellEnd"/>
      <w:r w:rsidRPr="000F3D9E">
        <w:t xml:space="preserve">. nadzemni rezervoar z vso polnilno, odjemno in varnostno armaturo ter </w:t>
      </w:r>
      <w:proofErr w:type="spellStart"/>
      <w:r w:rsidRPr="000F3D9E">
        <w:t>nivokazi</w:t>
      </w:r>
      <w:proofErr w:type="spellEnd"/>
      <w:r w:rsidRPr="000F3D9E">
        <w:t xml:space="preserve"> ter atmosferski uparjalnik</w:t>
      </w:r>
      <w:r w:rsidR="00114D9C" w:rsidRPr="000F3D9E">
        <w:t xml:space="preserve"> plinastega kisika</w:t>
      </w:r>
      <w:r w:rsidRPr="000F3D9E">
        <w:t xml:space="preserve"> </w:t>
      </w:r>
      <w:r w:rsidR="00114D9C" w:rsidRPr="000F3D9E">
        <w:t xml:space="preserve">ustrezne </w:t>
      </w:r>
      <w:r w:rsidRPr="000F3D9E">
        <w:t>kapacitete ter drugo pripadajočo opremo k plinski postaji, potrebno za delovanje rezervoarja,</w:t>
      </w:r>
    </w:p>
    <w:p w14:paraId="3A6C3982" w14:textId="77777777" w:rsidR="00945ABD" w:rsidRPr="000F3D9E" w:rsidRDefault="00945ABD" w:rsidP="00992B0F">
      <w:pPr>
        <w:pStyle w:val="Odstavekseznama"/>
        <w:widowControl/>
        <w:numPr>
          <w:ilvl w:val="0"/>
          <w:numId w:val="44"/>
        </w:numPr>
        <w:autoSpaceDE/>
        <w:autoSpaceDN/>
        <w:spacing w:before="225" w:after="225" w:line="260" w:lineRule="atLeast"/>
        <w:ind w:left="709" w:right="637" w:firstLine="0"/>
        <w:contextualSpacing/>
        <w:jc w:val="both"/>
      </w:pPr>
      <w:r w:rsidRPr="000F3D9E">
        <w:t xml:space="preserve">izvedel  in zagnal daljinski nadzor k plinski postaji (GSM </w:t>
      </w:r>
      <w:proofErr w:type="spellStart"/>
      <w:r w:rsidRPr="000F3D9E">
        <w:t>box</w:t>
      </w:r>
      <w:proofErr w:type="spellEnd"/>
      <w:r w:rsidRPr="000F3D9E">
        <w:t xml:space="preserve">, omarica za GSM </w:t>
      </w:r>
      <w:proofErr w:type="spellStart"/>
      <w:r w:rsidRPr="000F3D9E">
        <w:t>box</w:t>
      </w:r>
      <w:proofErr w:type="spellEnd"/>
      <w:r w:rsidRPr="000F3D9E">
        <w:t>),</w:t>
      </w:r>
    </w:p>
    <w:p w14:paraId="64E70EEF" w14:textId="77777777" w:rsidR="00945ABD" w:rsidRPr="000F3D9E" w:rsidRDefault="00945ABD" w:rsidP="00992B0F">
      <w:pPr>
        <w:pStyle w:val="Odstavekseznama"/>
        <w:widowControl/>
        <w:numPr>
          <w:ilvl w:val="0"/>
          <w:numId w:val="44"/>
        </w:numPr>
        <w:autoSpaceDE/>
        <w:autoSpaceDN/>
        <w:spacing w:before="225" w:after="225" w:line="260" w:lineRule="atLeast"/>
        <w:ind w:left="709" w:right="637" w:firstLine="0"/>
        <w:contextualSpacing/>
        <w:jc w:val="both"/>
      </w:pPr>
      <w:r w:rsidRPr="000F3D9E">
        <w:t>izročil naročniku tehnično dokumentacijo opreme in navodila za varno delo skladno s predpisi,</w:t>
      </w:r>
    </w:p>
    <w:p w14:paraId="0F34D772" w14:textId="77777777" w:rsidR="00945ABD" w:rsidRPr="000F3D9E" w:rsidRDefault="00945ABD" w:rsidP="00992B0F">
      <w:pPr>
        <w:pStyle w:val="Odstavekseznama"/>
        <w:widowControl/>
        <w:numPr>
          <w:ilvl w:val="0"/>
          <w:numId w:val="44"/>
        </w:numPr>
        <w:autoSpaceDE/>
        <w:autoSpaceDN/>
        <w:spacing w:before="225" w:after="225" w:line="260" w:lineRule="atLeast"/>
        <w:ind w:left="709" w:right="637" w:firstLine="0"/>
        <w:contextualSpacing/>
        <w:jc w:val="both"/>
      </w:pPr>
      <w:r w:rsidRPr="000F3D9E">
        <w:t>usposobil delavce naročnika za varno delo z opremo v najemu in plini,</w:t>
      </w:r>
    </w:p>
    <w:p w14:paraId="7939E41D" w14:textId="77777777" w:rsidR="00945ABD" w:rsidRPr="000F3D9E" w:rsidRDefault="00945ABD" w:rsidP="00992B0F">
      <w:pPr>
        <w:pStyle w:val="Odstavekseznama"/>
        <w:widowControl/>
        <w:numPr>
          <w:ilvl w:val="0"/>
          <w:numId w:val="44"/>
        </w:numPr>
        <w:autoSpaceDE/>
        <w:autoSpaceDN/>
        <w:spacing w:before="225" w:after="225" w:line="260" w:lineRule="atLeast"/>
        <w:ind w:left="709" w:right="637" w:firstLine="0"/>
        <w:contextualSpacing/>
        <w:jc w:val="both"/>
      </w:pPr>
      <w:r w:rsidRPr="000F3D9E">
        <w:t>izvedel nadzor nad prvim polnjenjem rezervoarja ob prisotnosti pooblaščenega predstavnika naročnika.</w:t>
      </w:r>
    </w:p>
    <w:p w14:paraId="3CF1131D" w14:textId="77777777" w:rsidR="00945ABD" w:rsidRPr="000F3D9E" w:rsidRDefault="00945ABD" w:rsidP="00992B0F">
      <w:pPr>
        <w:tabs>
          <w:tab w:val="left" w:pos="1440"/>
        </w:tabs>
        <w:ind w:left="709" w:right="637"/>
        <w:jc w:val="both"/>
      </w:pPr>
      <w:r w:rsidRPr="000F3D9E">
        <w:t xml:space="preserve">Dobavitelj bo po prenehanju najemne pogodbe opremo demontiral na lastne stroške. Na lastne stroške bo opremo demontiral tudi v primeru, če po poskusnem obdobju naročnik občina Ajdovščina ne bo prevzel opreme za oksidacijo blata v oksidacijskih bazenih z aktivnim blatom.  </w:t>
      </w:r>
    </w:p>
    <w:p w14:paraId="07770CA4" w14:textId="77777777" w:rsidR="00945ABD" w:rsidRPr="000F3D9E" w:rsidRDefault="00945ABD" w:rsidP="00992B0F">
      <w:pPr>
        <w:spacing w:before="225" w:after="225"/>
        <w:ind w:left="709" w:right="637"/>
      </w:pPr>
      <w:r w:rsidRPr="000F3D9E">
        <w:t>Dobavitelj bo v okviru najemne pogodbe skrbel tudi za vsa redna vzdrževalna dela na opremi (po specifikaciji proizvajalca opreme), ki so potrebna za brezhibno delovanje opreme ter servisiral opremo skladno s predpisi in običaji dobrega gospodarja.</w:t>
      </w:r>
    </w:p>
    <w:p w14:paraId="7D2C9F87" w14:textId="77777777" w:rsidR="00945ABD" w:rsidRPr="000F3D9E" w:rsidRDefault="00945ABD" w:rsidP="00992B0F">
      <w:pPr>
        <w:spacing w:before="225" w:after="225"/>
        <w:ind w:left="709" w:right="637"/>
      </w:pPr>
      <w:r w:rsidRPr="000F3D9E">
        <w:t xml:space="preserve">Dobavitelj bo za namene odprave napak/okvar na plinski postaji zagotavljal: </w:t>
      </w:r>
    </w:p>
    <w:p w14:paraId="33F107D6" w14:textId="77777777" w:rsidR="00945ABD" w:rsidRPr="000F3D9E" w:rsidRDefault="00945ABD" w:rsidP="00992B0F">
      <w:pPr>
        <w:spacing w:before="225" w:after="225"/>
        <w:ind w:left="709" w:right="637"/>
      </w:pPr>
      <w:r w:rsidRPr="000F3D9E">
        <w:t xml:space="preserve">- 24 urno dežurno vzdrževalno službo s takojšnjo telefonsko podporo za odpravo napake, </w:t>
      </w:r>
    </w:p>
    <w:p w14:paraId="40C67814" w14:textId="77777777" w:rsidR="00945ABD" w:rsidRPr="000F3D9E" w:rsidRDefault="00945ABD" w:rsidP="00992B0F">
      <w:pPr>
        <w:spacing w:before="225" w:after="225"/>
        <w:ind w:left="709" w:right="637"/>
        <w:jc w:val="both"/>
      </w:pPr>
      <w:r w:rsidRPr="000F3D9E">
        <w:t>- odzivni čas za odpravo napake na daljavo najkasneje 48 ur od prijave napake,</w:t>
      </w:r>
    </w:p>
    <w:p w14:paraId="18F98138" w14:textId="27590B4C" w:rsidR="00945ABD" w:rsidRPr="000F3D9E" w:rsidRDefault="00945ABD" w:rsidP="00992B0F">
      <w:pPr>
        <w:spacing w:before="225" w:after="225"/>
        <w:ind w:left="709" w:right="637"/>
        <w:jc w:val="both"/>
      </w:pPr>
      <w:r w:rsidRPr="000F3D9E">
        <w:lastRenderedPageBreak/>
        <w:t>- odzivni čas za prihod ne teren, intervencijo servisne službe najk</w:t>
      </w:r>
      <w:r w:rsidR="00B1232A" w:rsidRPr="000F3D9E">
        <w:t>a</w:t>
      </w:r>
      <w:r w:rsidRPr="000F3D9E">
        <w:t>s</w:t>
      </w:r>
      <w:r w:rsidR="00B1232A" w:rsidRPr="000F3D9E">
        <w:t>n</w:t>
      </w:r>
      <w:r w:rsidRPr="000F3D9E">
        <w:t>eje 8 ur od pri</w:t>
      </w:r>
      <w:r w:rsidR="00B1232A" w:rsidRPr="000F3D9E">
        <w:t>pr</w:t>
      </w:r>
      <w:r w:rsidRPr="000F3D9E">
        <w:t>ave   napake.</w:t>
      </w:r>
    </w:p>
    <w:p w14:paraId="36DEEEAD" w14:textId="77777777" w:rsidR="00945ABD" w:rsidRPr="000F3D9E" w:rsidRDefault="00945ABD" w:rsidP="00992B0F">
      <w:pPr>
        <w:spacing w:before="225" w:after="225"/>
        <w:ind w:left="709" w:right="637"/>
        <w:jc w:val="both"/>
      </w:pPr>
      <w:r w:rsidRPr="000F3D9E">
        <w:t>Dobavitelj je za odpravo napak na plinski postaji dosegljiv na:</w:t>
      </w:r>
    </w:p>
    <w:p w14:paraId="21773891" w14:textId="77777777" w:rsidR="00945ABD" w:rsidRPr="000F3D9E" w:rsidRDefault="00945ABD" w:rsidP="00992B0F">
      <w:pPr>
        <w:spacing w:before="225" w:after="225"/>
        <w:ind w:left="709" w:right="637"/>
      </w:pPr>
      <w:proofErr w:type="spellStart"/>
      <w:r w:rsidRPr="000F3D9E">
        <w:t>Tel.št</w:t>
      </w:r>
      <w:proofErr w:type="spellEnd"/>
      <w:r w:rsidRPr="000F3D9E">
        <w:t>.________________________________________</w:t>
      </w:r>
    </w:p>
    <w:p w14:paraId="75C1E4B8" w14:textId="77777777" w:rsidR="00945ABD" w:rsidRPr="000F3D9E" w:rsidRDefault="00945ABD" w:rsidP="00992B0F">
      <w:pPr>
        <w:spacing w:before="225" w:after="225"/>
        <w:ind w:left="709" w:right="637"/>
      </w:pPr>
      <w:r w:rsidRPr="000F3D9E">
        <w:t>e-mail:________________________________________</w:t>
      </w:r>
    </w:p>
    <w:p w14:paraId="2A706314" w14:textId="0CFAC913" w:rsidR="00945ABD" w:rsidRPr="000F3D9E" w:rsidRDefault="00945ABD" w:rsidP="00BB04C2">
      <w:pPr>
        <w:spacing w:before="225" w:after="225"/>
        <w:ind w:left="709" w:right="637"/>
        <w:jc w:val="both"/>
      </w:pPr>
      <w:r w:rsidRPr="000F3D9E">
        <w:t xml:space="preserve">Vsi stroški dela, originalnih rezervnih delov, potni stroški ter vsi morebitni ostali stroški ter stroški odprave vseh napak in pomanjkljivosti so vključeni v najemnini, ki jo plačuje naročnik, razen stroškov, ki nastanejo zaradi nepravilnega, malomarnega ali kakršnega koli drugega posega naročnika ali tretje osebe na lokaciji naročnika v nasprotju z navodili za obratovanje in varno delo.  </w:t>
      </w:r>
    </w:p>
    <w:p w14:paraId="3495B009" w14:textId="77777777" w:rsidR="00945ABD" w:rsidRPr="000F3D9E" w:rsidRDefault="00945ABD" w:rsidP="00992B0F">
      <w:pPr>
        <w:widowControl/>
        <w:numPr>
          <w:ilvl w:val="0"/>
          <w:numId w:val="52"/>
        </w:numPr>
        <w:autoSpaceDE/>
        <w:autoSpaceDN/>
        <w:spacing w:line="276" w:lineRule="auto"/>
        <w:ind w:left="709" w:right="637" w:firstLine="0"/>
      </w:pPr>
      <w:r w:rsidRPr="000F3D9E">
        <w:t>Dobava utekočinjenega kisika</w:t>
      </w:r>
    </w:p>
    <w:p w14:paraId="6D8F24D4" w14:textId="7CC07A17" w:rsidR="00945ABD" w:rsidRPr="000F3D9E" w:rsidRDefault="00945ABD" w:rsidP="00992B0F">
      <w:pPr>
        <w:ind w:left="709" w:right="637"/>
        <w:jc w:val="both"/>
        <w:rPr>
          <w:strike/>
          <w:color w:val="FF0000"/>
        </w:rPr>
      </w:pPr>
      <w:r w:rsidRPr="000F3D9E">
        <w:t xml:space="preserve">Dobavitelj bo za naročnika izvajal stalne </w:t>
      </w:r>
      <w:r w:rsidR="000D3D4C" w:rsidRPr="000F3D9E">
        <w:t>dobave</w:t>
      </w:r>
      <w:r w:rsidRPr="000F3D9E">
        <w:t xml:space="preserve"> blaga, in sicer utekočinjenega kisika, ki jih naročnik po obsegu in času ne more vnaprej točno določiti. Predvidena ocenjena letna količina znaša 250 ton</w:t>
      </w:r>
      <w:r w:rsidR="000D3D4C" w:rsidRPr="000F3D9E">
        <w:t>.</w:t>
      </w:r>
      <w:r w:rsidRPr="000F3D9E">
        <w:t xml:space="preserve"> </w:t>
      </w:r>
    </w:p>
    <w:p w14:paraId="2E5A4D6B" w14:textId="77777777" w:rsidR="00945ABD" w:rsidRPr="000F3D9E" w:rsidRDefault="00945ABD" w:rsidP="00992B0F">
      <w:pPr>
        <w:spacing w:before="225" w:after="225"/>
        <w:ind w:left="709" w:right="637"/>
        <w:jc w:val="both"/>
      </w:pPr>
      <w:r w:rsidRPr="000F3D9E">
        <w:t xml:space="preserve">Ob dobavi je obvezna prisotnost pooblaščenega predstavnika naročnika in njegova prisotnost je všteta v nabavni ceni. Predstavnik naročnika preveri dobavljeno blago količinsko in kakovostno ob izvedeni dobavi, o čemer se s strani obeh strank naredi ustrezen zapisnik na dobavnici. Blago, za katerega bo ugotovljeno, da ne ustreza zahtevam, opredeljenim v tehničnih specifikacijah, bo zavrnjeno. </w:t>
      </w:r>
    </w:p>
    <w:p w14:paraId="5958DFAE" w14:textId="77777777" w:rsidR="00945ABD" w:rsidRPr="000F3D9E" w:rsidRDefault="00945ABD" w:rsidP="00992B0F">
      <w:pPr>
        <w:tabs>
          <w:tab w:val="left" w:pos="0"/>
        </w:tabs>
        <w:ind w:left="709" w:right="637"/>
        <w:jc w:val="both"/>
      </w:pPr>
      <w:r w:rsidRPr="000F3D9E">
        <w:t>Za napake, ki jih ni mogoče ugotoviti takoj ob prevzemu, veljajo določila obligacijskega zakonika.</w:t>
      </w:r>
    </w:p>
    <w:p w14:paraId="4189FFEF" w14:textId="77777777" w:rsidR="00945ABD" w:rsidRPr="000F3D9E" w:rsidRDefault="00945ABD" w:rsidP="00992B0F">
      <w:pPr>
        <w:tabs>
          <w:tab w:val="left" w:pos="288"/>
        </w:tabs>
        <w:ind w:left="709" w:right="637"/>
        <w:jc w:val="both"/>
      </w:pPr>
    </w:p>
    <w:p w14:paraId="662C58FA" w14:textId="77777777" w:rsidR="00945ABD" w:rsidRPr="000F3D9E" w:rsidRDefault="00945ABD" w:rsidP="00992B0F">
      <w:pPr>
        <w:tabs>
          <w:tab w:val="left" w:pos="288"/>
        </w:tabs>
        <w:ind w:left="709" w:right="637"/>
        <w:jc w:val="both"/>
      </w:pPr>
      <w:r w:rsidRPr="000F3D9E">
        <w:t>d) Druge obveznosti</w:t>
      </w:r>
    </w:p>
    <w:p w14:paraId="4E5E50E7" w14:textId="77777777" w:rsidR="00945ABD" w:rsidRPr="000F3D9E" w:rsidRDefault="00945ABD" w:rsidP="00992B0F">
      <w:pPr>
        <w:tabs>
          <w:tab w:val="left" w:pos="288"/>
        </w:tabs>
        <w:ind w:left="709" w:right="637"/>
        <w:jc w:val="both"/>
      </w:pPr>
      <w:r w:rsidRPr="000F3D9E">
        <w:t>Dobavitelj se dalje obvezuje:</w:t>
      </w:r>
    </w:p>
    <w:p w14:paraId="13527ED8" w14:textId="77777777" w:rsidR="00945ABD" w:rsidRPr="000F3D9E" w:rsidRDefault="00945ABD" w:rsidP="00992B0F">
      <w:pPr>
        <w:tabs>
          <w:tab w:val="left" w:pos="288"/>
          <w:tab w:val="left" w:pos="720"/>
        </w:tabs>
        <w:ind w:left="709" w:right="637"/>
        <w:jc w:val="both"/>
      </w:pPr>
    </w:p>
    <w:p w14:paraId="5ED8DE89" w14:textId="77777777" w:rsidR="00945ABD" w:rsidRPr="000F3D9E" w:rsidRDefault="00945ABD" w:rsidP="00992B0F">
      <w:pPr>
        <w:widowControl/>
        <w:numPr>
          <w:ilvl w:val="0"/>
          <w:numId w:val="43"/>
        </w:numPr>
        <w:tabs>
          <w:tab w:val="left" w:pos="288"/>
          <w:tab w:val="left" w:pos="720"/>
        </w:tabs>
        <w:autoSpaceDE/>
        <w:autoSpaceDN/>
        <w:ind w:left="709" w:right="637" w:firstLine="0"/>
        <w:jc w:val="both"/>
      </w:pPr>
      <w:r w:rsidRPr="000F3D9E">
        <w:t xml:space="preserve">omogočiti naročniku vpogled v  terminski potek nabave opreme </w:t>
      </w:r>
    </w:p>
    <w:p w14:paraId="40DE2535" w14:textId="77777777" w:rsidR="00945ABD" w:rsidRPr="000F3D9E" w:rsidRDefault="00945ABD" w:rsidP="00992B0F">
      <w:pPr>
        <w:widowControl/>
        <w:numPr>
          <w:ilvl w:val="0"/>
          <w:numId w:val="43"/>
        </w:numPr>
        <w:tabs>
          <w:tab w:val="left" w:pos="288"/>
          <w:tab w:val="left" w:pos="720"/>
        </w:tabs>
        <w:autoSpaceDE/>
        <w:autoSpaceDN/>
        <w:ind w:left="709" w:right="637" w:firstLine="0"/>
        <w:jc w:val="both"/>
      </w:pPr>
      <w:r w:rsidRPr="000F3D9E">
        <w:t xml:space="preserve">dobaviti opremo, ki mora ustrezati standardom, predpisom in ostalim veljavnim tehničnim </w:t>
      </w:r>
    </w:p>
    <w:p w14:paraId="25462A43" w14:textId="77777777" w:rsidR="00945ABD" w:rsidRPr="000F3D9E" w:rsidRDefault="00945ABD" w:rsidP="00992B0F">
      <w:pPr>
        <w:tabs>
          <w:tab w:val="left" w:pos="288"/>
          <w:tab w:val="left" w:pos="720"/>
        </w:tabs>
        <w:ind w:left="709" w:right="637"/>
        <w:jc w:val="both"/>
      </w:pPr>
      <w:r w:rsidRPr="000F3D9E">
        <w:t xml:space="preserve">     normam, </w:t>
      </w:r>
    </w:p>
    <w:p w14:paraId="0FD0152C" w14:textId="77777777" w:rsidR="00945ABD" w:rsidRPr="000F3D9E" w:rsidRDefault="00945ABD" w:rsidP="00992B0F">
      <w:pPr>
        <w:widowControl/>
        <w:numPr>
          <w:ilvl w:val="0"/>
          <w:numId w:val="43"/>
        </w:numPr>
        <w:tabs>
          <w:tab w:val="left" w:pos="288"/>
          <w:tab w:val="left" w:pos="720"/>
        </w:tabs>
        <w:autoSpaceDE/>
        <w:autoSpaceDN/>
        <w:ind w:left="709" w:right="637" w:firstLine="0"/>
        <w:jc w:val="both"/>
      </w:pPr>
      <w:r w:rsidRPr="000F3D9E">
        <w:t xml:space="preserve">pridobiti na svoje stroške vsa potrdila, ocene, certifikate, ateste, homologacije, navodila za </w:t>
      </w:r>
    </w:p>
    <w:p w14:paraId="3CC901BE" w14:textId="77777777" w:rsidR="00945ABD" w:rsidRPr="000F3D9E" w:rsidRDefault="00945ABD" w:rsidP="00992B0F">
      <w:pPr>
        <w:tabs>
          <w:tab w:val="left" w:pos="288"/>
          <w:tab w:val="left" w:pos="720"/>
        </w:tabs>
        <w:ind w:left="709" w:right="637"/>
        <w:jc w:val="both"/>
      </w:pPr>
      <w:r w:rsidRPr="000F3D9E">
        <w:t xml:space="preserve">     obratovanje in vzdrževanje v slovenskem jeziku, vso potrebno dokumentacijo v skladu z  </w:t>
      </w:r>
    </w:p>
    <w:p w14:paraId="065497D0" w14:textId="77777777" w:rsidR="00945ABD" w:rsidRPr="000F3D9E" w:rsidRDefault="00945ABD" w:rsidP="00992B0F">
      <w:pPr>
        <w:tabs>
          <w:tab w:val="left" w:pos="288"/>
          <w:tab w:val="left" w:pos="720"/>
        </w:tabs>
        <w:ind w:left="709" w:right="637"/>
        <w:jc w:val="both"/>
      </w:pPr>
      <w:r w:rsidRPr="000F3D9E">
        <w:t xml:space="preserve">     Zakonom o varnosti in zdravju pri delu in druga dokazila o kvaliteti dobavljenega materiala</w:t>
      </w:r>
    </w:p>
    <w:p w14:paraId="7650CC78" w14:textId="77777777" w:rsidR="00945ABD" w:rsidRPr="000F3D9E" w:rsidRDefault="00945ABD" w:rsidP="00992B0F">
      <w:pPr>
        <w:tabs>
          <w:tab w:val="left" w:pos="288"/>
          <w:tab w:val="left" w:pos="720"/>
        </w:tabs>
        <w:ind w:left="709" w:right="637"/>
        <w:jc w:val="both"/>
      </w:pPr>
      <w:r w:rsidRPr="000F3D9E">
        <w:t xml:space="preserve">     in jih dostaviti naročniku, </w:t>
      </w:r>
    </w:p>
    <w:p w14:paraId="14C1037E" w14:textId="77777777" w:rsidR="00945ABD" w:rsidRPr="000F3D9E" w:rsidRDefault="00945ABD" w:rsidP="00992B0F">
      <w:pPr>
        <w:widowControl/>
        <w:numPr>
          <w:ilvl w:val="0"/>
          <w:numId w:val="43"/>
        </w:numPr>
        <w:tabs>
          <w:tab w:val="left" w:pos="288"/>
        </w:tabs>
        <w:autoSpaceDE/>
        <w:autoSpaceDN/>
        <w:ind w:left="709" w:right="637" w:firstLine="0"/>
        <w:jc w:val="both"/>
      </w:pPr>
      <w:r w:rsidRPr="000F3D9E">
        <w:t>obveščati naročnika o vsem, kar bi lahko vplivalo na izvršitev pogodbe.</w:t>
      </w:r>
    </w:p>
    <w:p w14:paraId="4BAFC1D4" w14:textId="77777777" w:rsidR="00945ABD" w:rsidRPr="000F3D9E" w:rsidRDefault="00945ABD" w:rsidP="00992B0F">
      <w:pPr>
        <w:widowControl/>
        <w:numPr>
          <w:ilvl w:val="0"/>
          <w:numId w:val="43"/>
        </w:numPr>
        <w:tabs>
          <w:tab w:val="left" w:pos="288"/>
        </w:tabs>
        <w:autoSpaceDE/>
        <w:autoSpaceDN/>
        <w:ind w:left="709" w:right="637" w:firstLine="0"/>
        <w:jc w:val="both"/>
      </w:pPr>
      <w:r w:rsidRPr="000F3D9E">
        <w:t xml:space="preserve">v roku 10 dni po podpisu pogodbe naročniku dostaviti dokumentacijo z vsemi potrebnimi </w:t>
      </w:r>
    </w:p>
    <w:p w14:paraId="384B7471" w14:textId="77777777" w:rsidR="00B43E11" w:rsidRPr="000F3D9E" w:rsidRDefault="00945ABD" w:rsidP="00992B0F">
      <w:pPr>
        <w:tabs>
          <w:tab w:val="left" w:pos="288"/>
        </w:tabs>
        <w:ind w:left="709" w:right="637"/>
        <w:jc w:val="both"/>
      </w:pPr>
      <w:r w:rsidRPr="000F3D9E">
        <w:t xml:space="preserve">     podatki s katerimi razpolaga za pripravo strokovnih podlag in načrtov ter dokumentacijo za izvedbo </w:t>
      </w:r>
    </w:p>
    <w:p w14:paraId="30ABBFAD" w14:textId="7CB30D54" w:rsidR="00945ABD" w:rsidRPr="000F3D9E" w:rsidRDefault="00945ABD" w:rsidP="00992B0F">
      <w:pPr>
        <w:tabs>
          <w:tab w:val="left" w:pos="288"/>
        </w:tabs>
        <w:ind w:left="709" w:right="637"/>
        <w:jc w:val="both"/>
      </w:pPr>
      <w:r w:rsidRPr="000F3D9E">
        <w:t xml:space="preserve"> </w:t>
      </w:r>
      <w:r w:rsidR="00B43E11" w:rsidRPr="000F3D9E">
        <w:tab/>
      </w:r>
      <w:r w:rsidR="00C315AE" w:rsidRPr="000F3D9E">
        <w:t xml:space="preserve">morebitnih </w:t>
      </w:r>
      <w:r w:rsidRPr="000F3D9E">
        <w:t>del</w:t>
      </w:r>
      <w:r w:rsidR="00C315AE" w:rsidRPr="000F3D9E">
        <w:t xml:space="preserve"> s strani </w:t>
      </w:r>
      <w:r w:rsidRPr="000F3D9E">
        <w:t>naročnik</w:t>
      </w:r>
      <w:r w:rsidR="00C315AE" w:rsidRPr="000F3D9E">
        <w:t>a</w:t>
      </w:r>
      <w:r w:rsidRPr="000F3D9E">
        <w:t>.</w:t>
      </w:r>
    </w:p>
    <w:p w14:paraId="3DC7D33F" w14:textId="77777777" w:rsidR="00945ABD" w:rsidRPr="000F3D9E" w:rsidRDefault="00945ABD" w:rsidP="00992B0F">
      <w:pPr>
        <w:tabs>
          <w:tab w:val="left" w:pos="0"/>
        </w:tabs>
        <w:ind w:left="709" w:right="637"/>
        <w:jc w:val="both"/>
      </w:pPr>
    </w:p>
    <w:p w14:paraId="35FFF938" w14:textId="77777777" w:rsidR="00945ABD" w:rsidRPr="000F3D9E" w:rsidRDefault="00945ABD" w:rsidP="00992B0F">
      <w:pPr>
        <w:tabs>
          <w:tab w:val="left" w:pos="0"/>
        </w:tabs>
        <w:ind w:left="709" w:right="637"/>
        <w:jc w:val="center"/>
      </w:pPr>
      <w:r w:rsidRPr="000F3D9E">
        <w:t>8. člen</w:t>
      </w:r>
    </w:p>
    <w:p w14:paraId="3808B14F" w14:textId="77777777" w:rsidR="00945ABD" w:rsidRPr="000F3D9E" w:rsidRDefault="00945ABD" w:rsidP="00992B0F">
      <w:pPr>
        <w:tabs>
          <w:tab w:val="left" w:pos="0"/>
        </w:tabs>
        <w:ind w:left="709" w:right="637"/>
        <w:jc w:val="both"/>
        <w:rPr>
          <w:b/>
          <w:bCs/>
        </w:rPr>
      </w:pPr>
      <w:r w:rsidRPr="000F3D9E">
        <w:rPr>
          <w:b/>
          <w:bCs/>
        </w:rPr>
        <w:t>Obveznosti naročnika</w:t>
      </w:r>
    </w:p>
    <w:p w14:paraId="408706FB" w14:textId="77777777" w:rsidR="00945ABD" w:rsidRPr="000F3D9E" w:rsidRDefault="00945ABD" w:rsidP="00992B0F">
      <w:pPr>
        <w:tabs>
          <w:tab w:val="left" w:pos="0"/>
        </w:tabs>
        <w:ind w:left="709" w:right="637"/>
        <w:jc w:val="both"/>
      </w:pPr>
    </w:p>
    <w:p w14:paraId="17239883" w14:textId="77777777" w:rsidR="00945ABD" w:rsidRPr="000F3D9E" w:rsidRDefault="00945ABD" w:rsidP="00992B0F">
      <w:pPr>
        <w:ind w:left="709" w:right="637"/>
        <w:jc w:val="both"/>
        <w:rPr>
          <w:lang w:eastAsia="zh-CN"/>
        </w:rPr>
      </w:pPr>
      <w:r w:rsidRPr="000F3D9E">
        <w:rPr>
          <w:lang w:eastAsia="zh-CN"/>
        </w:rPr>
        <w:t>Naročnik se s sklenitvijo te pogodbe dobavitelju obvezuje, da bo:</w:t>
      </w:r>
    </w:p>
    <w:p w14:paraId="4B9E9E73" w14:textId="77777777" w:rsidR="00945ABD" w:rsidRPr="000F3D9E" w:rsidRDefault="00945ABD" w:rsidP="00992B0F">
      <w:pPr>
        <w:ind w:left="709" w:right="637"/>
        <w:jc w:val="both"/>
        <w:rPr>
          <w:lang w:eastAsia="zh-CN"/>
        </w:rPr>
      </w:pPr>
      <w:r w:rsidRPr="000F3D9E">
        <w:rPr>
          <w:lang w:eastAsia="zh-CN"/>
        </w:rPr>
        <w:t xml:space="preserve">• tesno </w:t>
      </w:r>
      <w:r w:rsidRPr="000F3D9E">
        <w:t>sodeloval z dobaviteljem z namenom, da se prevzete storitve izvršijo pravočasno in v obojestransko zadovoljstvo,</w:t>
      </w:r>
    </w:p>
    <w:p w14:paraId="64D55336" w14:textId="77777777" w:rsidR="001D0B38" w:rsidRDefault="00945ABD" w:rsidP="00992B0F">
      <w:pPr>
        <w:ind w:left="709" w:right="637"/>
        <w:jc w:val="both"/>
      </w:pPr>
      <w:r w:rsidRPr="000F3D9E">
        <w:t xml:space="preserve">• tekoče obveščal dobavitelja o vseh spremembah in na novo nastalih situacijah, ki bi utegnile vplivati na izvršitev </w:t>
      </w:r>
    </w:p>
    <w:p w14:paraId="1F3178D9" w14:textId="1DA41AB8" w:rsidR="00945ABD" w:rsidRPr="000F3D9E" w:rsidRDefault="001D0B38" w:rsidP="00992B0F">
      <w:pPr>
        <w:ind w:left="709" w:right="637"/>
        <w:jc w:val="both"/>
        <w:rPr>
          <w:lang w:eastAsia="zh-CN"/>
        </w:rPr>
      </w:pPr>
      <w:r>
        <w:t xml:space="preserve">   </w:t>
      </w:r>
      <w:r w:rsidR="00945ABD" w:rsidRPr="000F3D9E">
        <w:t>prevzetih storitev in odgovarjal na morebitna dodatna vprašanja,</w:t>
      </w:r>
    </w:p>
    <w:p w14:paraId="47F5D2DB" w14:textId="77777777" w:rsidR="00945ABD" w:rsidRPr="000F3D9E" w:rsidRDefault="00945ABD" w:rsidP="00992B0F">
      <w:pPr>
        <w:ind w:left="709" w:right="637"/>
        <w:jc w:val="both"/>
        <w:rPr>
          <w:lang w:eastAsia="zh-CN"/>
        </w:rPr>
      </w:pPr>
      <w:r w:rsidRPr="000F3D9E">
        <w:t>• prevzel blago, ki je predmet te pogodbe v skladu in način, dogovorjen s to pogodbo,</w:t>
      </w:r>
    </w:p>
    <w:p w14:paraId="3CA6F3F9" w14:textId="78C8995A" w:rsidR="00945ABD" w:rsidRPr="000F3D9E" w:rsidRDefault="00945ABD" w:rsidP="00992B0F">
      <w:pPr>
        <w:ind w:left="709" w:right="637"/>
        <w:jc w:val="both"/>
        <w:rPr>
          <w:lang w:eastAsia="zh-CN"/>
        </w:rPr>
      </w:pPr>
      <w:r w:rsidRPr="000F3D9E">
        <w:t>• dobavitelju redno poravnaval denarne obveznosti v rokih in na način, dogovorjen po tej pogodbi in ga obvestil o</w:t>
      </w:r>
      <w:r w:rsidR="00992B0F">
        <w:t xml:space="preserve"> </w:t>
      </w:r>
      <w:r w:rsidRPr="000F3D9E">
        <w:t xml:space="preserve">kakršnihkoli okoliščinah, ki bi mu lahko preprečile pravočasno plačilo denarnih obveznosti po tej pogodbi, </w:t>
      </w:r>
    </w:p>
    <w:p w14:paraId="1DF7AC0A" w14:textId="77777777" w:rsidR="00945ABD" w:rsidRPr="000F3D9E" w:rsidRDefault="00945ABD" w:rsidP="00992B0F">
      <w:pPr>
        <w:ind w:left="709" w:right="637"/>
        <w:jc w:val="both"/>
      </w:pPr>
    </w:p>
    <w:p w14:paraId="418FC2E4" w14:textId="77777777" w:rsidR="00945ABD" w:rsidRPr="000F3D9E" w:rsidRDefault="00945ABD" w:rsidP="00992B0F">
      <w:pPr>
        <w:ind w:left="709" w:right="637"/>
        <w:jc w:val="both"/>
      </w:pPr>
      <w:r w:rsidRPr="000F3D9E">
        <w:t xml:space="preserve">Naročnik se zaveže, da bo kot pogoj za izpolnitev obveznosti izvajalca, ki predstavljajo predmet te </w:t>
      </w:r>
      <w:r w:rsidRPr="000F3D9E">
        <w:lastRenderedPageBreak/>
        <w:t>pogodbe izvedel naslednje:</w:t>
      </w:r>
    </w:p>
    <w:p w14:paraId="433474B4" w14:textId="77777777" w:rsidR="00945ABD" w:rsidRPr="000F3D9E" w:rsidRDefault="00945ABD" w:rsidP="00992B0F">
      <w:pPr>
        <w:widowControl/>
        <w:numPr>
          <w:ilvl w:val="0"/>
          <w:numId w:val="47"/>
        </w:numPr>
        <w:autoSpaceDE/>
        <w:autoSpaceDN/>
        <w:ind w:left="709" w:right="637" w:firstLine="0"/>
        <w:contextualSpacing/>
        <w:jc w:val="both"/>
      </w:pPr>
      <w:r w:rsidRPr="000F3D9E">
        <w:rPr>
          <w:rFonts w:eastAsia="Times New Roman"/>
          <w:lang w:eastAsia="it-IT"/>
        </w:rPr>
        <w:t>zavaroval objekte, kjer so nameščene naprave v najemu, morebitno povišanje premije zavarovanja za objekte, kjer so nameščene naprave v najemu bremeni naročnika,</w:t>
      </w:r>
    </w:p>
    <w:p w14:paraId="4E6DE8FE" w14:textId="77777777" w:rsidR="00945ABD" w:rsidRPr="000F3D9E" w:rsidRDefault="00945ABD" w:rsidP="00992B0F">
      <w:pPr>
        <w:pStyle w:val="Odstavekseznama"/>
        <w:widowControl/>
        <w:numPr>
          <w:ilvl w:val="0"/>
          <w:numId w:val="47"/>
        </w:numPr>
        <w:autoSpaceDE/>
        <w:autoSpaceDN/>
        <w:ind w:left="709" w:right="637" w:firstLine="0"/>
        <w:contextualSpacing/>
        <w:jc w:val="both"/>
      </w:pPr>
      <w:r w:rsidRPr="000F3D9E">
        <w:t xml:space="preserve">nosil celoten strošek elektrike za delovanje predmeta javnega naročanja. </w:t>
      </w:r>
    </w:p>
    <w:p w14:paraId="69903CAD" w14:textId="77777777" w:rsidR="00945ABD" w:rsidRPr="000F3D9E" w:rsidRDefault="00945ABD" w:rsidP="00992B0F">
      <w:pPr>
        <w:ind w:left="709" w:right="637"/>
        <w:jc w:val="both"/>
      </w:pPr>
    </w:p>
    <w:p w14:paraId="5D74A1F8" w14:textId="77777777" w:rsidR="00945ABD" w:rsidRPr="000F3D9E" w:rsidRDefault="00945ABD" w:rsidP="00992B0F">
      <w:pPr>
        <w:tabs>
          <w:tab w:val="left" w:pos="0"/>
        </w:tabs>
        <w:ind w:left="709" w:right="637"/>
        <w:jc w:val="both"/>
      </w:pPr>
      <w:r w:rsidRPr="000F3D9E">
        <w:t xml:space="preserve">Naročnik se poleg rednega plačevanja najemnine za rezervoar zavezuje tudi: </w:t>
      </w:r>
    </w:p>
    <w:p w14:paraId="5E76A13A" w14:textId="7832D0A7" w:rsidR="00945ABD" w:rsidRPr="000F3D9E" w:rsidRDefault="00945ABD" w:rsidP="00992B0F">
      <w:pPr>
        <w:pStyle w:val="Odstavekseznama"/>
        <w:widowControl/>
        <w:numPr>
          <w:ilvl w:val="0"/>
          <w:numId w:val="45"/>
        </w:numPr>
        <w:tabs>
          <w:tab w:val="left" w:pos="142"/>
        </w:tabs>
        <w:autoSpaceDE/>
        <w:autoSpaceDN/>
        <w:ind w:left="709" w:right="637" w:firstLine="0"/>
        <w:contextualSpacing/>
        <w:jc w:val="both"/>
      </w:pPr>
      <w:r w:rsidRPr="000F3D9E">
        <w:t xml:space="preserve">rezervoar dnevno vizualno pregledovati in v primeru ugotovljenih kakršnihkoli nepravilnosti pri delovanju, ki jih naročnik lahko ob vizualnem pregledu opazi, nemudoma obvestiti </w:t>
      </w:r>
      <w:r w:rsidR="001A3D60">
        <w:t>dobavitelja</w:t>
      </w:r>
      <w:r w:rsidRPr="000F3D9E">
        <w:t>;</w:t>
      </w:r>
    </w:p>
    <w:p w14:paraId="08140AC3" w14:textId="77777777" w:rsidR="00945ABD" w:rsidRPr="000F3D9E" w:rsidRDefault="00945ABD" w:rsidP="00992B0F">
      <w:pPr>
        <w:pStyle w:val="Odstavekseznama"/>
        <w:tabs>
          <w:tab w:val="left" w:pos="142"/>
        </w:tabs>
        <w:ind w:left="709" w:right="637" w:firstLine="0"/>
      </w:pPr>
    </w:p>
    <w:p w14:paraId="03ED8268" w14:textId="3A6A5BF5" w:rsidR="00945ABD" w:rsidRPr="000F3D9E" w:rsidRDefault="00945ABD" w:rsidP="00992B0F">
      <w:pPr>
        <w:pStyle w:val="Odstavekseznama"/>
        <w:widowControl/>
        <w:numPr>
          <w:ilvl w:val="0"/>
          <w:numId w:val="45"/>
        </w:numPr>
        <w:tabs>
          <w:tab w:val="left" w:pos="142"/>
        </w:tabs>
        <w:autoSpaceDE/>
        <w:autoSpaceDN/>
        <w:ind w:left="709" w:right="637" w:firstLine="0"/>
        <w:contextualSpacing/>
        <w:jc w:val="both"/>
      </w:pPr>
      <w:r w:rsidRPr="000F3D9E">
        <w:t xml:space="preserve">ob vsakem času omogočiti </w:t>
      </w:r>
      <w:r w:rsidR="00F747A2" w:rsidRPr="000F3D9E">
        <w:t xml:space="preserve">dobavitelju </w:t>
      </w:r>
      <w:r w:rsidRPr="000F3D9E">
        <w:t xml:space="preserve">ali drugi </w:t>
      </w:r>
      <w:proofErr w:type="spellStart"/>
      <w:r w:rsidRPr="000F3D9E">
        <w:t>pooblaščeni</w:t>
      </w:r>
      <w:proofErr w:type="spellEnd"/>
      <w:r w:rsidRPr="000F3D9E">
        <w:t xml:space="preserve"> osebi s strani </w:t>
      </w:r>
      <w:r w:rsidR="00F747A2" w:rsidRPr="000F3D9E">
        <w:t>dobavitelja</w:t>
      </w:r>
      <w:r w:rsidRPr="000F3D9E">
        <w:t xml:space="preserve"> nemoten dostop do rezervoarja, merilnih in regulacijskih naprav za potrebe polnitve, </w:t>
      </w:r>
      <w:proofErr w:type="spellStart"/>
      <w:r w:rsidRPr="000F3D9E">
        <w:t>odčitavanja</w:t>
      </w:r>
      <w:proofErr w:type="spellEnd"/>
      <w:r w:rsidRPr="000F3D9E">
        <w:t xml:space="preserve"> in </w:t>
      </w:r>
      <w:proofErr w:type="spellStart"/>
      <w:r w:rsidRPr="000F3D9E">
        <w:t>vzdrževalnih</w:t>
      </w:r>
      <w:proofErr w:type="spellEnd"/>
      <w:r w:rsidRPr="000F3D9E">
        <w:t xml:space="preserve"> del na rezervoarju ter do drugih prostorov naročnika, potrebnih za izpolnjevanje pogodbenih obveznosti </w:t>
      </w:r>
      <w:r w:rsidR="001A3D60">
        <w:t>dobavitelja</w:t>
      </w:r>
      <w:r w:rsidRPr="000F3D9E">
        <w:t xml:space="preserve"> po tej pogodbi, </w:t>
      </w:r>
    </w:p>
    <w:p w14:paraId="49B07FA9" w14:textId="77777777" w:rsidR="00945ABD" w:rsidRPr="000F3D9E" w:rsidRDefault="00945ABD" w:rsidP="00992B0F">
      <w:pPr>
        <w:tabs>
          <w:tab w:val="left" w:pos="142"/>
        </w:tabs>
        <w:ind w:left="709" w:right="637"/>
      </w:pPr>
    </w:p>
    <w:p w14:paraId="131E52DC" w14:textId="77777777" w:rsidR="00945ABD" w:rsidRPr="000F3D9E" w:rsidRDefault="00945ABD" w:rsidP="00992B0F">
      <w:pPr>
        <w:pStyle w:val="Odstavekseznama"/>
        <w:widowControl/>
        <w:numPr>
          <w:ilvl w:val="0"/>
          <w:numId w:val="45"/>
        </w:numPr>
        <w:tabs>
          <w:tab w:val="left" w:pos="142"/>
        </w:tabs>
        <w:autoSpaceDE/>
        <w:autoSpaceDN/>
        <w:ind w:left="709" w:right="637" w:firstLine="0"/>
        <w:contextualSpacing/>
        <w:jc w:val="both"/>
      </w:pPr>
      <w:proofErr w:type="spellStart"/>
      <w:r w:rsidRPr="000F3D9E">
        <w:t>vzdrževati</w:t>
      </w:r>
      <w:proofErr w:type="spellEnd"/>
      <w:r w:rsidRPr="000F3D9E">
        <w:t xml:space="preserve"> </w:t>
      </w:r>
      <w:proofErr w:type="spellStart"/>
      <w:r w:rsidRPr="000F3D9E">
        <w:t>takšno</w:t>
      </w:r>
      <w:proofErr w:type="spellEnd"/>
      <w:r w:rsidRPr="000F3D9E">
        <w:t xml:space="preserve"> stanje okolice rezervoarja, da je vedno </w:t>
      </w:r>
      <w:proofErr w:type="spellStart"/>
      <w:r w:rsidRPr="000F3D9E">
        <w:t>mogoče</w:t>
      </w:r>
      <w:proofErr w:type="spellEnd"/>
      <w:r w:rsidRPr="000F3D9E">
        <w:t xml:space="preserve"> do njega nemoteno in brez posebnih </w:t>
      </w:r>
      <w:proofErr w:type="spellStart"/>
      <w:r w:rsidRPr="000F3D9E">
        <w:t>stroškov</w:t>
      </w:r>
      <w:proofErr w:type="spellEnd"/>
      <w:r w:rsidRPr="000F3D9E">
        <w:t xml:space="preserve"> ali </w:t>
      </w:r>
      <w:proofErr w:type="spellStart"/>
      <w:r w:rsidRPr="000F3D9E">
        <w:t>škode</w:t>
      </w:r>
      <w:proofErr w:type="spellEnd"/>
      <w:r w:rsidRPr="000F3D9E">
        <w:t xml:space="preserve"> dostopati ali ga odstraniti.</w:t>
      </w:r>
    </w:p>
    <w:p w14:paraId="56425228" w14:textId="77777777" w:rsidR="00945ABD" w:rsidRPr="000F3D9E" w:rsidRDefault="00945ABD" w:rsidP="00992B0F">
      <w:pPr>
        <w:tabs>
          <w:tab w:val="left" w:pos="0"/>
        </w:tabs>
        <w:ind w:left="709" w:right="637"/>
        <w:jc w:val="both"/>
      </w:pPr>
    </w:p>
    <w:p w14:paraId="4956A3DE" w14:textId="77777777" w:rsidR="00945ABD" w:rsidRPr="000F3D9E" w:rsidRDefault="00945ABD" w:rsidP="00992B0F">
      <w:pPr>
        <w:tabs>
          <w:tab w:val="left" w:pos="432"/>
        </w:tabs>
        <w:ind w:left="709" w:right="637"/>
        <w:jc w:val="both"/>
        <w:rPr>
          <w:b/>
        </w:rPr>
      </w:pPr>
      <w:r w:rsidRPr="000F3D9E">
        <w:rPr>
          <w:b/>
        </w:rPr>
        <w:t>Garancija za dobro izvedbo pogodbenih obveznosti</w:t>
      </w:r>
    </w:p>
    <w:p w14:paraId="1BD96599" w14:textId="77777777" w:rsidR="00945ABD" w:rsidRPr="000F3D9E" w:rsidRDefault="00945ABD" w:rsidP="00992B0F">
      <w:pPr>
        <w:tabs>
          <w:tab w:val="left" w:pos="2016"/>
          <w:tab w:val="left" w:pos="4608"/>
        </w:tabs>
        <w:ind w:left="709" w:right="637"/>
        <w:jc w:val="center"/>
      </w:pPr>
    </w:p>
    <w:p w14:paraId="7E1B7246" w14:textId="77777777" w:rsidR="00945ABD" w:rsidRPr="000F3D9E" w:rsidRDefault="00945ABD" w:rsidP="00992B0F">
      <w:pPr>
        <w:tabs>
          <w:tab w:val="left" w:pos="2016"/>
          <w:tab w:val="left" w:pos="4608"/>
        </w:tabs>
        <w:ind w:left="709" w:right="637"/>
        <w:jc w:val="center"/>
      </w:pPr>
      <w:r w:rsidRPr="000F3D9E">
        <w:t>9. člen</w:t>
      </w:r>
    </w:p>
    <w:p w14:paraId="7DFBE382" w14:textId="5EA85086" w:rsidR="00945ABD" w:rsidRPr="000F3D9E" w:rsidRDefault="00945ABD" w:rsidP="00992B0F">
      <w:pPr>
        <w:tabs>
          <w:tab w:val="left" w:pos="432"/>
          <w:tab w:val="left" w:pos="4896"/>
        </w:tabs>
        <w:ind w:left="709" w:right="637"/>
        <w:jc w:val="both"/>
      </w:pPr>
      <w:r w:rsidRPr="000F3D9E">
        <w:t>Dobavitelj je dolžan naročnik</w:t>
      </w:r>
      <w:r w:rsidR="00AE659A" w:rsidRPr="000F3D9E">
        <w:t xml:space="preserve">u </w:t>
      </w:r>
      <w:r w:rsidRPr="000F3D9E">
        <w:t>izročiti menic</w:t>
      </w:r>
      <w:r w:rsidR="00AE659A" w:rsidRPr="000F3D9E">
        <w:t>o</w:t>
      </w:r>
      <w:r w:rsidRPr="000F3D9E">
        <w:t xml:space="preserve"> z meničn</w:t>
      </w:r>
      <w:r w:rsidR="00AE659A" w:rsidRPr="000F3D9E">
        <w:t xml:space="preserve">o izjavo </w:t>
      </w:r>
      <w:r w:rsidRPr="000F3D9E">
        <w:t>kot garancijo za dobro izvedbo pogodbenih obveznosti v višini</w:t>
      </w:r>
      <w:r w:rsidRPr="000F3D9E">
        <w:rPr>
          <w:color w:val="FF0000"/>
        </w:rPr>
        <w:t xml:space="preserve"> </w:t>
      </w:r>
      <w:r w:rsidRPr="000F3D9E">
        <w:t>10% pogodbene vrednosti z DDV. Garancijo je dolžan predložiti najkasneje v 10 dneh od podpisa pogodbe. Ta pogodba prične veljati z dnem predložitve garancije naročniku.</w:t>
      </w:r>
    </w:p>
    <w:p w14:paraId="4353EAA3" w14:textId="77777777" w:rsidR="00945ABD" w:rsidRPr="000F3D9E" w:rsidRDefault="00945ABD" w:rsidP="00992B0F">
      <w:pPr>
        <w:tabs>
          <w:tab w:val="left" w:pos="432"/>
          <w:tab w:val="left" w:pos="4896"/>
        </w:tabs>
        <w:ind w:left="709" w:right="637"/>
        <w:jc w:val="both"/>
      </w:pPr>
    </w:p>
    <w:p w14:paraId="055D4529" w14:textId="7A260868" w:rsidR="00945ABD" w:rsidRPr="000F3D9E" w:rsidRDefault="00945ABD" w:rsidP="00992B0F">
      <w:pPr>
        <w:tabs>
          <w:tab w:val="left" w:pos="432"/>
          <w:tab w:val="left" w:pos="4896"/>
        </w:tabs>
        <w:ind w:left="709" w:right="637"/>
        <w:jc w:val="both"/>
      </w:pPr>
      <w:r w:rsidRPr="000F3D9E">
        <w:t xml:space="preserve">Menica z menično izjavo mora biti veljavna najdlje še 30 dni po predvidenem roku za izpolnitev pogodbenih obveznosti. V kolikor se rok podaljša, je dolžan dobavitelj podaljšati veljavnost finančnega zavarovanja. </w:t>
      </w:r>
    </w:p>
    <w:p w14:paraId="6632F67B" w14:textId="77777777" w:rsidR="00945ABD" w:rsidRPr="000F3D9E" w:rsidRDefault="00945ABD" w:rsidP="00992B0F">
      <w:pPr>
        <w:tabs>
          <w:tab w:val="left" w:pos="432"/>
          <w:tab w:val="left" w:pos="4896"/>
        </w:tabs>
        <w:ind w:left="709" w:right="637"/>
        <w:jc w:val="both"/>
      </w:pPr>
    </w:p>
    <w:p w14:paraId="29F5D5F1" w14:textId="77777777" w:rsidR="00945ABD" w:rsidRPr="000F3D9E" w:rsidRDefault="00945ABD" w:rsidP="00992B0F">
      <w:pPr>
        <w:tabs>
          <w:tab w:val="left" w:pos="432"/>
          <w:tab w:val="left" w:pos="4032"/>
        </w:tabs>
        <w:ind w:left="709" w:right="637"/>
        <w:jc w:val="both"/>
        <w:rPr>
          <w:b/>
        </w:rPr>
      </w:pPr>
      <w:r w:rsidRPr="000F3D9E">
        <w:rPr>
          <w:b/>
        </w:rPr>
        <w:t>Razdrtje pogodbe in prepoved cesije</w:t>
      </w:r>
    </w:p>
    <w:p w14:paraId="571D47D4" w14:textId="77777777" w:rsidR="00945ABD" w:rsidRPr="000F3D9E" w:rsidRDefault="00945ABD" w:rsidP="00992B0F">
      <w:pPr>
        <w:tabs>
          <w:tab w:val="left" w:pos="4608"/>
        </w:tabs>
        <w:ind w:left="709" w:right="637"/>
        <w:jc w:val="center"/>
      </w:pPr>
      <w:r w:rsidRPr="000F3D9E">
        <w:t>10. člen</w:t>
      </w:r>
    </w:p>
    <w:p w14:paraId="19598295" w14:textId="77777777" w:rsidR="00945ABD" w:rsidRPr="000F3D9E" w:rsidRDefault="00945ABD" w:rsidP="00992B0F">
      <w:pPr>
        <w:tabs>
          <w:tab w:val="left" w:pos="4608"/>
        </w:tabs>
        <w:ind w:left="709" w:right="637"/>
        <w:jc w:val="both"/>
      </w:pPr>
      <w:r w:rsidRPr="000F3D9E">
        <w:t>V kolikor dobavitelj ne spoštuje pogodbenih pogojev ima naročnik pravico, po poprejšnjem opozorilu, pogodbo razdreti in zahtevati povrnitev morebitno nastale škode.</w:t>
      </w:r>
    </w:p>
    <w:p w14:paraId="19F35D8E" w14:textId="77777777" w:rsidR="00945ABD" w:rsidRPr="000F3D9E" w:rsidRDefault="00945ABD" w:rsidP="00992B0F">
      <w:pPr>
        <w:ind w:left="709" w:right="637"/>
        <w:jc w:val="both"/>
      </w:pPr>
    </w:p>
    <w:p w14:paraId="2858D8BE" w14:textId="77777777" w:rsidR="00945ABD" w:rsidRPr="000F3D9E" w:rsidRDefault="00945ABD" w:rsidP="00992B0F">
      <w:pPr>
        <w:ind w:left="709" w:right="637"/>
        <w:jc w:val="both"/>
      </w:pPr>
      <w:r w:rsidRPr="000F3D9E">
        <w:t xml:space="preserve">Naročnik lahko odstopi od te pogodbe brez odpovednega roka če: </w:t>
      </w:r>
    </w:p>
    <w:p w14:paraId="737FC7CA" w14:textId="77777777" w:rsidR="00945ABD" w:rsidRPr="000F3D9E" w:rsidRDefault="00945ABD" w:rsidP="00992B0F">
      <w:pPr>
        <w:widowControl/>
        <w:numPr>
          <w:ilvl w:val="0"/>
          <w:numId w:val="38"/>
        </w:numPr>
        <w:suppressAutoHyphens/>
        <w:autoSpaceDE/>
        <w:autoSpaceDN/>
        <w:spacing w:line="276" w:lineRule="auto"/>
        <w:ind w:left="709" w:right="637" w:firstLine="0"/>
        <w:jc w:val="both"/>
      </w:pPr>
      <w:r w:rsidRPr="000F3D9E">
        <w:t>dobavitelj krši obveznosti in kršitve ne odpravi v 8 koledarskih dneh od prejema naročnikovega opomina;</w:t>
      </w:r>
    </w:p>
    <w:p w14:paraId="08207743" w14:textId="77777777" w:rsidR="00945ABD" w:rsidRPr="000F3D9E" w:rsidRDefault="00945ABD" w:rsidP="00992B0F">
      <w:pPr>
        <w:widowControl/>
        <w:numPr>
          <w:ilvl w:val="0"/>
          <w:numId w:val="38"/>
        </w:numPr>
        <w:suppressAutoHyphens/>
        <w:autoSpaceDE/>
        <w:autoSpaceDN/>
        <w:spacing w:line="276" w:lineRule="auto"/>
        <w:ind w:left="709" w:right="637" w:firstLine="0"/>
        <w:jc w:val="both"/>
      </w:pPr>
      <w:r w:rsidRPr="000F3D9E">
        <w:t xml:space="preserve">dobavitelj zamuja z aktivnostmi in je očitno, da zaradi te zamude ni sposoben pravočasno izvesti storitev; </w:t>
      </w:r>
    </w:p>
    <w:p w14:paraId="608C07F3" w14:textId="77777777" w:rsidR="00945ABD" w:rsidRPr="000F3D9E" w:rsidRDefault="00945ABD" w:rsidP="00992B0F">
      <w:pPr>
        <w:widowControl/>
        <w:numPr>
          <w:ilvl w:val="0"/>
          <w:numId w:val="38"/>
        </w:numPr>
        <w:suppressAutoHyphens/>
        <w:autoSpaceDE/>
        <w:autoSpaceDN/>
        <w:spacing w:line="276" w:lineRule="auto"/>
        <w:ind w:left="709" w:right="637" w:firstLine="0"/>
        <w:jc w:val="both"/>
      </w:pPr>
      <w:r w:rsidRPr="000F3D9E">
        <w:t xml:space="preserve">če so storitve v bistvenem izvedene v nasprotju z zahtevami naročnika. </w:t>
      </w:r>
    </w:p>
    <w:p w14:paraId="7719E179" w14:textId="77777777" w:rsidR="00945ABD" w:rsidRPr="000F3D9E" w:rsidRDefault="00945ABD" w:rsidP="00992B0F">
      <w:pPr>
        <w:ind w:left="709" w:right="637"/>
        <w:jc w:val="both"/>
      </w:pPr>
    </w:p>
    <w:p w14:paraId="36EBC3E3" w14:textId="77777777" w:rsidR="00945ABD" w:rsidRPr="000F3D9E" w:rsidRDefault="00945ABD" w:rsidP="00992B0F">
      <w:pPr>
        <w:ind w:left="709" w:right="637"/>
        <w:jc w:val="both"/>
      </w:pPr>
      <w:r w:rsidRPr="000F3D9E">
        <w:t xml:space="preserve">Če  naročnik  odstopi  od  pogodbe  zaradi  navedenih  pogodbenih  kršitev  s  strani  dobavitelja,  mu  mora  izvajalec plačati  pogodbeno  kazen  za  neizpolnitev  v  višini  10  %  (deset  odstotkov) pogodbene  vrednosti  z DDV. </w:t>
      </w:r>
    </w:p>
    <w:p w14:paraId="0DC6A8B8" w14:textId="77777777" w:rsidR="00945ABD" w:rsidRPr="000F3D9E" w:rsidRDefault="00945ABD" w:rsidP="00992B0F">
      <w:pPr>
        <w:ind w:left="709" w:right="637"/>
        <w:jc w:val="both"/>
      </w:pPr>
    </w:p>
    <w:p w14:paraId="194358BD" w14:textId="77777777" w:rsidR="00945ABD" w:rsidRPr="000F3D9E" w:rsidRDefault="00945ABD" w:rsidP="00992B0F">
      <w:pPr>
        <w:ind w:left="709" w:right="637"/>
        <w:rPr>
          <w:lang w:eastAsia="zh-CN"/>
        </w:rPr>
      </w:pPr>
      <w:r w:rsidRPr="000F3D9E">
        <w:rPr>
          <w:lang w:eastAsia="zh-CN"/>
        </w:rPr>
        <w:t xml:space="preserve">Dobavitelj ima pravico odstopiti od te pogodbe: </w:t>
      </w:r>
    </w:p>
    <w:p w14:paraId="47AFFF7C" w14:textId="77777777" w:rsidR="00945ABD" w:rsidRPr="000F3D9E" w:rsidRDefault="00945ABD" w:rsidP="00992B0F">
      <w:pPr>
        <w:pStyle w:val="Odstavekseznama"/>
        <w:widowControl/>
        <w:numPr>
          <w:ilvl w:val="0"/>
          <w:numId w:val="48"/>
        </w:numPr>
        <w:autoSpaceDE/>
        <w:autoSpaceDN/>
        <w:ind w:left="709" w:right="637" w:firstLine="0"/>
        <w:contextualSpacing/>
        <w:jc w:val="both"/>
        <w:rPr>
          <w:lang w:eastAsia="zh-CN"/>
        </w:rPr>
      </w:pPr>
      <w:r w:rsidRPr="000F3D9E">
        <w:rPr>
          <w:lang w:eastAsia="zh-CN"/>
        </w:rPr>
        <w:t xml:space="preserve">če naročnik tudi po zapadlosti nespornega dela računa le tega ni poravnal v roku 30 dni na podlagi dodatnega poziva izvajalca; </w:t>
      </w:r>
    </w:p>
    <w:p w14:paraId="45E9140F" w14:textId="77777777" w:rsidR="00945ABD" w:rsidRPr="000F3D9E" w:rsidRDefault="00945ABD" w:rsidP="00992B0F">
      <w:pPr>
        <w:pStyle w:val="Odstavekseznama"/>
        <w:widowControl/>
        <w:numPr>
          <w:ilvl w:val="0"/>
          <w:numId w:val="48"/>
        </w:numPr>
        <w:autoSpaceDE/>
        <w:autoSpaceDN/>
        <w:ind w:left="709" w:right="637" w:firstLine="0"/>
        <w:contextualSpacing/>
        <w:jc w:val="both"/>
        <w:rPr>
          <w:lang w:eastAsia="zh-CN"/>
        </w:rPr>
      </w:pPr>
      <w:r w:rsidRPr="000F3D9E">
        <w:rPr>
          <w:lang w:eastAsia="zh-CN"/>
        </w:rPr>
        <w:t>če naročnik huje krši svoje pogodbene obveznosti.</w:t>
      </w:r>
    </w:p>
    <w:p w14:paraId="19B35F64" w14:textId="77777777" w:rsidR="00945ABD" w:rsidRPr="000F3D9E" w:rsidRDefault="00945ABD" w:rsidP="00992B0F">
      <w:pPr>
        <w:tabs>
          <w:tab w:val="left" w:pos="4608"/>
        </w:tabs>
        <w:ind w:left="709" w:right="637"/>
        <w:jc w:val="both"/>
      </w:pPr>
    </w:p>
    <w:p w14:paraId="115F2DF0" w14:textId="77777777" w:rsidR="00945ABD" w:rsidRPr="000F3D9E" w:rsidRDefault="00945ABD" w:rsidP="00992B0F">
      <w:pPr>
        <w:tabs>
          <w:tab w:val="left" w:pos="4608"/>
        </w:tabs>
        <w:ind w:left="709" w:right="637"/>
        <w:jc w:val="both"/>
      </w:pPr>
      <w:r w:rsidRPr="000F3D9E">
        <w:t>Prenos terjatve iz te pogodbe je dovoljen samo s pisno privolitvijo druge pogodbene stranke, sicer pogodba o odstopu (cesijska pogodba) nima učinka.</w:t>
      </w:r>
    </w:p>
    <w:p w14:paraId="0B7202EB" w14:textId="77777777" w:rsidR="00945ABD" w:rsidRPr="000F3D9E" w:rsidRDefault="00945ABD" w:rsidP="00992B0F">
      <w:pPr>
        <w:tabs>
          <w:tab w:val="left" w:pos="3744"/>
        </w:tabs>
        <w:ind w:left="709" w:right="637"/>
        <w:jc w:val="both"/>
        <w:rPr>
          <w:b/>
        </w:rPr>
      </w:pPr>
    </w:p>
    <w:p w14:paraId="2FE6A3B9" w14:textId="77777777" w:rsidR="00945ABD" w:rsidRPr="000F3D9E" w:rsidRDefault="00945ABD" w:rsidP="00992B0F">
      <w:pPr>
        <w:tabs>
          <w:tab w:val="left" w:pos="3744"/>
        </w:tabs>
        <w:ind w:left="709" w:right="637"/>
        <w:jc w:val="both"/>
        <w:rPr>
          <w:b/>
        </w:rPr>
      </w:pPr>
      <w:r w:rsidRPr="000F3D9E">
        <w:rPr>
          <w:b/>
        </w:rPr>
        <w:lastRenderedPageBreak/>
        <w:t>Izvajanje naročila s podizvajalci</w:t>
      </w:r>
    </w:p>
    <w:p w14:paraId="3E23CC72" w14:textId="77777777" w:rsidR="00945ABD" w:rsidRPr="000F3D9E" w:rsidRDefault="00945ABD" w:rsidP="00992B0F">
      <w:pPr>
        <w:tabs>
          <w:tab w:val="left" w:pos="3744"/>
        </w:tabs>
        <w:ind w:left="709" w:right="637"/>
        <w:jc w:val="center"/>
      </w:pPr>
      <w:r w:rsidRPr="000F3D9E">
        <w:t>11. člen</w:t>
      </w:r>
    </w:p>
    <w:p w14:paraId="7E66FBE4"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FDA48CC" w14:textId="77777777" w:rsidR="00945ABD" w:rsidRPr="000F3D9E" w:rsidRDefault="00945ABD" w:rsidP="00992B0F">
      <w:pPr>
        <w:tabs>
          <w:tab w:val="left" w:pos="1728"/>
          <w:tab w:val="left" w:pos="7200"/>
        </w:tabs>
        <w:ind w:left="709" w:right="637"/>
        <w:jc w:val="both"/>
        <w:rPr>
          <w:rFonts w:eastAsia="Times New Roman"/>
        </w:rPr>
      </w:pPr>
    </w:p>
    <w:p w14:paraId="04279467"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7D74E22B" w14:textId="77777777" w:rsidR="00945ABD" w:rsidRPr="000F3D9E" w:rsidRDefault="00945ABD" w:rsidP="00992B0F">
      <w:pPr>
        <w:tabs>
          <w:tab w:val="left" w:pos="1728"/>
          <w:tab w:val="left" w:pos="7200"/>
        </w:tabs>
        <w:ind w:left="709" w:right="637"/>
        <w:jc w:val="both"/>
        <w:rPr>
          <w:rFonts w:eastAsia="Times New Roman"/>
        </w:rPr>
      </w:pPr>
    </w:p>
    <w:p w14:paraId="08159904"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F9BD8A3" w14:textId="77777777" w:rsidR="00945ABD" w:rsidRPr="000F3D9E" w:rsidRDefault="00945ABD" w:rsidP="00992B0F">
      <w:pPr>
        <w:tabs>
          <w:tab w:val="left" w:pos="1728"/>
          <w:tab w:val="left" w:pos="7200"/>
        </w:tabs>
        <w:ind w:left="709" w:right="637"/>
        <w:jc w:val="both"/>
        <w:rPr>
          <w:rFonts w:eastAsia="Times New Roman"/>
        </w:rPr>
      </w:pPr>
    </w:p>
    <w:p w14:paraId="58D2C92B"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Z izvajalcem bodo pri izvedbi javnega naročila sodelovali naslednji podizvajalci: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945ABD" w:rsidRPr="000F3D9E" w14:paraId="3578C2B1" w14:textId="77777777" w:rsidTr="00992B0F">
        <w:tc>
          <w:tcPr>
            <w:tcW w:w="3070" w:type="dxa"/>
            <w:tcBorders>
              <w:top w:val="single" w:sz="4" w:space="0" w:color="auto"/>
              <w:left w:val="single" w:sz="4" w:space="0" w:color="auto"/>
              <w:bottom w:val="single" w:sz="4" w:space="0" w:color="auto"/>
              <w:right w:val="single" w:sz="4" w:space="0" w:color="auto"/>
            </w:tcBorders>
            <w:hideMark/>
          </w:tcPr>
          <w:p w14:paraId="297C5C4D"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Podizvajalci:</w:t>
            </w:r>
          </w:p>
          <w:p w14:paraId="22EDBC1C"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(naziv, polni naslov, matična</w:t>
            </w:r>
          </w:p>
          <w:p w14:paraId="15563240"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številka, davčna številka in</w:t>
            </w:r>
          </w:p>
          <w:p w14:paraId="26D27DF2"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74366555"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65DA6576"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Predmet, količina,</w:t>
            </w:r>
          </w:p>
          <w:p w14:paraId="06735C2D"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vrednost, kraj in rok</w:t>
            </w:r>
          </w:p>
          <w:p w14:paraId="12A3EAF0"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izvedbe teh del:</w:t>
            </w:r>
          </w:p>
        </w:tc>
      </w:tr>
      <w:tr w:rsidR="00945ABD" w:rsidRPr="000F3D9E" w14:paraId="43C03C1D" w14:textId="77777777" w:rsidTr="00992B0F">
        <w:tc>
          <w:tcPr>
            <w:tcW w:w="3070" w:type="dxa"/>
            <w:tcBorders>
              <w:top w:val="single" w:sz="4" w:space="0" w:color="auto"/>
              <w:left w:val="single" w:sz="4" w:space="0" w:color="auto"/>
              <w:bottom w:val="single" w:sz="4" w:space="0" w:color="auto"/>
              <w:right w:val="single" w:sz="4" w:space="0" w:color="auto"/>
            </w:tcBorders>
          </w:tcPr>
          <w:p w14:paraId="74D1E168" w14:textId="77777777" w:rsidR="00945ABD" w:rsidRPr="000F3D9E" w:rsidRDefault="00945ABD" w:rsidP="00992B0F">
            <w:pPr>
              <w:tabs>
                <w:tab w:val="left" w:pos="1728"/>
                <w:tab w:val="left" w:pos="7200"/>
              </w:tabs>
              <w:ind w:left="709" w:right="637"/>
              <w:jc w:val="both"/>
              <w:rPr>
                <w:rFonts w:eastAsia="Times New Roman"/>
              </w:rPr>
            </w:pPr>
          </w:p>
          <w:p w14:paraId="32C13C35" w14:textId="77777777" w:rsidR="00945ABD" w:rsidRPr="000F3D9E" w:rsidRDefault="00945ABD" w:rsidP="00992B0F">
            <w:pPr>
              <w:tabs>
                <w:tab w:val="left" w:pos="1728"/>
                <w:tab w:val="left" w:pos="7200"/>
              </w:tabs>
              <w:ind w:left="709" w:right="637"/>
              <w:jc w:val="both"/>
              <w:rPr>
                <w:rFonts w:eastAsia="Times New Roman"/>
              </w:rPr>
            </w:pPr>
          </w:p>
          <w:p w14:paraId="3A2F869C" w14:textId="77777777" w:rsidR="00945ABD" w:rsidRPr="000F3D9E" w:rsidRDefault="00945ABD" w:rsidP="00992B0F">
            <w:pPr>
              <w:tabs>
                <w:tab w:val="left" w:pos="1728"/>
                <w:tab w:val="left" w:pos="7200"/>
              </w:tabs>
              <w:ind w:left="709" w:right="637"/>
              <w:jc w:val="both"/>
              <w:rPr>
                <w:rFonts w:eastAsia="Times New Roman"/>
              </w:rPr>
            </w:pPr>
          </w:p>
          <w:p w14:paraId="4C4BE1D8" w14:textId="77777777" w:rsidR="00945ABD" w:rsidRPr="000F3D9E" w:rsidRDefault="00945ABD" w:rsidP="00992B0F">
            <w:pPr>
              <w:tabs>
                <w:tab w:val="left" w:pos="1728"/>
                <w:tab w:val="left" w:pos="7200"/>
              </w:tabs>
              <w:ind w:left="709" w:right="637"/>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1623E6C6" w14:textId="77777777" w:rsidR="00945ABD" w:rsidRPr="000F3D9E" w:rsidRDefault="00945ABD" w:rsidP="00992B0F">
            <w:pPr>
              <w:tabs>
                <w:tab w:val="left" w:pos="1728"/>
                <w:tab w:val="left" w:pos="7200"/>
              </w:tabs>
              <w:ind w:left="709" w:right="637"/>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7A590275" w14:textId="77777777" w:rsidR="00945ABD" w:rsidRPr="000F3D9E" w:rsidRDefault="00945ABD" w:rsidP="00992B0F">
            <w:pPr>
              <w:tabs>
                <w:tab w:val="left" w:pos="1728"/>
                <w:tab w:val="left" w:pos="7200"/>
              </w:tabs>
              <w:ind w:left="709" w:right="637"/>
              <w:jc w:val="both"/>
              <w:rPr>
                <w:rFonts w:eastAsia="Times New Roman"/>
              </w:rPr>
            </w:pPr>
          </w:p>
        </w:tc>
      </w:tr>
      <w:tr w:rsidR="00945ABD" w:rsidRPr="000F3D9E" w14:paraId="427CD02D" w14:textId="77777777" w:rsidTr="00992B0F">
        <w:tc>
          <w:tcPr>
            <w:tcW w:w="3070" w:type="dxa"/>
            <w:tcBorders>
              <w:top w:val="single" w:sz="4" w:space="0" w:color="auto"/>
              <w:left w:val="single" w:sz="4" w:space="0" w:color="auto"/>
              <w:bottom w:val="single" w:sz="4" w:space="0" w:color="auto"/>
              <w:right w:val="single" w:sz="4" w:space="0" w:color="auto"/>
            </w:tcBorders>
          </w:tcPr>
          <w:p w14:paraId="40CEF6E2" w14:textId="77777777" w:rsidR="00945ABD" w:rsidRPr="000F3D9E" w:rsidRDefault="00945ABD" w:rsidP="00992B0F">
            <w:pPr>
              <w:tabs>
                <w:tab w:val="left" w:pos="1728"/>
                <w:tab w:val="left" w:pos="7200"/>
              </w:tabs>
              <w:ind w:left="709" w:right="637"/>
              <w:jc w:val="both"/>
              <w:rPr>
                <w:rFonts w:eastAsia="Times New Roman"/>
              </w:rPr>
            </w:pPr>
          </w:p>
          <w:p w14:paraId="5EE2077A" w14:textId="77777777" w:rsidR="00945ABD" w:rsidRPr="000F3D9E" w:rsidRDefault="00945ABD" w:rsidP="00992B0F">
            <w:pPr>
              <w:tabs>
                <w:tab w:val="left" w:pos="1728"/>
                <w:tab w:val="left" w:pos="7200"/>
              </w:tabs>
              <w:ind w:left="709" w:right="637"/>
              <w:jc w:val="both"/>
              <w:rPr>
                <w:rFonts w:eastAsia="Times New Roman"/>
              </w:rPr>
            </w:pPr>
          </w:p>
          <w:p w14:paraId="2045C92F" w14:textId="77777777" w:rsidR="00945ABD" w:rsidRPr="000F3D9E" w:rsidRDefault="00945ABD" w:rsidP="00992B0F">
            <w:pPr>
              <w:tabs>
                <w:tab w:val="left" w:pos="1728"/>
                <w:tab w:val="left" w:pos="7200"/>
              </w:tabs>
              <w:ind w:left="709" w:right="637"/>
              <w:jc w:val="both"/>
              <w:rPr>
                <w:rFonts w:eastAsia="Times New Roman"/>
              </w:rPr>
            </w:pPr>
          </w:p>
          <w:p w14:paraId="3043DF33" w14:textId="77777777" w:rsidR="00945ABD" w:rsidRPr="000F3D9E" w:rsidRDefault="00945ABD" w:rsidP="00992B0F">
            <w:pPr>
              <w:tabs>
                <w:tab w:val="left" w:pos="1728"/>
                <w:tab w:val="left" w:pos="7200"/>
              </w:tabs>
              <w:ind w:left="709" w:right="637"/>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36D67A2D" w14:textId="77777777" w:rsidR="00945ABD" w:rsidRPr="000F3D9E" w:rsidRDefault="00945ABD" w:rsidP="00992B0F">
            <w:pPr>
              <w:tabs>
                <w:tab w:val="left" w:pos="1728"/>
                <w:tab w:val="left" w:pos="7200"/>
              </w:tabs>
              <w:ind w:left="709" w:right="637"/>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D19D13C" w14:textId="77777777" w:rsidR="00945ABD" w:rsidRPr="000F3D9E" w:rsidRDefault="00945ABD" w:rsidP="00992B0F">
            <w:pPr>
              <w:tabs>
                <w:tab w:val="left" w:pos="1728"/>
                <w:tab w:val="left" w:pos="7200"/>
              </w:tabs>
              <w:ind w:left="709" w:right="637"/>
              <w:jc w:val="both"/>
              <w:rPr>
                <w:rFonts w:eastAsia="Times New Roman"/>
              </w:rPr>
            </w:pPr>
          </w:p>
        </w:tc>
      </w:tr>
      <w:tr w:rsidR="00945ABD" w:rsidRPr="000F3D9E" w14:paraId="62C8A1EF" w14:textId="77777777" w:rsidTr="00992B0F">
        <w:tc>
          <w:tcPr>
            <w:tcW w:w="3070" w:type="dxa"/>
            <w:tcBorders>
              <w:top w:val="single" w:sz="4" w:space="0" w:color="auto"/>
              <w:left w:val="single" w:sz="4" w:space="0" w:color="auto"/>
              <w:bottom w:val="single" w:sz="4" w:space="0" w:color="auto"/>
              <w:right w:val="single" w:sz="4" w:space="0" w:color="auto"/>
            </w:tcBorders>
          </w:tcPr>
          <w:p w14:paraId="494B1EF8" w14:textId="77777777" w:rsidR="00945ABD" w:rsidRPr="000F3D9E" w:rsidRDefault="00945ABD" w:rsidP="00992B0F">
            <w:pPr>
              <w:tabs>
                <w:tab w:val="left" w:pos="1728"/>
                <w:tab w:val="left" w:pos="7200"/>
              </w:tabs>
              <w:ind w:left="709" w:right="637"/>
              <w:jc w:val="both"/>
              <w:rPr>
                <w:rFonts w:eastAsia="Times New Roman"/>
              </w:rPr>
            </w:pPr>
          </w:p>
          <w:p w14:paraId="61EFFB04" w14:textId="77777777" w:rsidR="00945ABD" w:rsidRPr="000F3D9E" w:rsidRDefault="00945ABD" w:rsidP="00992B0F">
            <w:pPr>
              <w:tabs>
                <w:tab w:val="left" w:pos="1728"/>
                <w:tab w:val="left" w:pos="7200"/>
              </w:tabs>
              <w:ind w:left="709" w:right="637"/>
              <w:jc w:val="both"/>
              <w:rPr>
                <w:rFonts w:eastAsia="Times New Roman"/>
              </w:rPr>
            </w:pPr>
          </w:p>
          <w:p w14:paraId="4E7DAA02" w14:textId="77777777" w:rsidR="00945ABD" w:rsidRPr="000F3D9E" w:rsidRDefault="00945ABD" w:rsidP="00992B0F">
            <w:pPr>
              <w:tabs>
                <w:tab w:val="left" w:pos="1728"/>
                <w:tab w:val="left" w:pos="7200"/>
              </w:tabs>
              <w:ind w:left="709" w:right="637"/>
              <w:jc w:val="both"/>
              <w:rPr>
                <w:rFonts w:eastAsia="Times New Roman"/>
              </w:rPr>
            </w:pPr>
          </w:p>
          <w:p w14:paraId="45EFFB99" w14:textId="77777777" w:rsidR="00945ABD" w:rsidRPr="000F3D9E" w:rsidRDefault="00945ABD" w:rsidP="00992B0F">
            <w:pPr>
              <w:tabs>
                <w:tab w:val="left" w:pos="1728"/>
                <w:tab w:val="left" w:pos="7200"/>
              </w:tabs>
              <w:ind w:left="709" w:right="637"/>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2293F380" w14:textId="77777777" w:rsidR="00945ABD" w:rsidRPr="000F3D9E" w:rsidRDefault="00945ABD" w:rsidP="00992B0F">
            <w:pPr>
              <w:tabs>
                <w:tab w:val="left" w:pos="1728"/>
                <w:tab w:val="left" w:pos="7200"/>
              </w:tabs>
              <w:ind w:left="709" w:right="637"/>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20F143F4" w14:textId="77777777" w:rsidR="00945ABD" w:rsidRPr="000F3D9E" w:rsidRDefault="00945ABD" w:rsidP="00992B0F">
            <w:pPr>
              <w:tabs>
                <w:tab w:val="left" w:pos="1728"/>
                <w:tab w:val="left" w:pos="7200"/>
              </w:tabs>
              <w:ind w:left="709" w:right="637"/>
              <w:jc w:val="both"/>
              <w:rPr>
                <w:rFonts w:eastAsia="Times New Roman"/>
              </w:rPr>
            </w:pPr>
          </w:p>
        </w:tc>
      </w:tr>
    </w:tbl>
    <w:p w14:paraId="45F933CD"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 xml:space="preserve"> </w:t>
      </w:r>
    </w:p>
    <w:p w14:paraId="0445217C" w14:textId="77777777" w:rsidR="00945ABD" w:rsidRPr="000F3D9E" w:rsidRDefault="00945ABD" w:rsidP="00992B0F">
      <w:pPr>
        <w:tabs>
          <w:tab w:val="left" w:pos="9781"/>
        </w:tabs>
        <w:ind w:left="709" w:right="637"/>
        <w:jc w:val="both"/>
        <w:rPr>
          <w:rFonts w:eastAsia="Times New Roman"/>
        </w:rPr>
      </w:pPr>
      <w:r w:rsidRPr="000F3D9E">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5 (petih) dneh po spremembi. V primeru vključitve novih podizvajalcev mora glavni izvajalec skupaj z obvestilom posredovati tudi podatke in dokumente iz 2. odstavka 94. člena ZJN-3.</w:t>
      </w:r>
    </w:p>
    <w:p w14:paraId="6B2235A3" w14:textId="77777777" w:rsidR="00945ABD" w:rsidRPr="000F3D9E" w:rsidRDefault="00945ABD" w:rsidP="00992B0F">
      <w:pPr>
        <w:ind w:left="709" w:right="637"/>
        <w:rPr>
          <w:b/>
        </w:rPr>
      </w:pPr>
    </w:p>
    <w:p w14:paraId="1A7092C5" w14:textId="77777777" w:rsidR="00945ABD" w:rsidRPr="000F3D9E" w:rsidRDefault="00945ABD" w:rsidP="00992B0F">
      <w:pPr>
        <w:tabs>
          <w:tab w:val="left" w:pos="1728"/>
          <w:tab w:val="left" w:pos="7200"/>
        </w:tabs>
        <w:ind w:left="709" w:right="637"/>
        <w:jc w:val="both"/>
        <w:rPr>
          <w:b/>
        </w:rPr>
      </w:pPr>
      <w:r w:rsidRPr="000F3D9E">
        <w:rPr>
          <w:b/>
        </w:rPr>
        <w:t>Varovanje zaupnih in osebnih podatkov</w:t>
      </w:r>
    </w:p>
    <w:p w14:paraId="6BBB6069" w14:textId="77777777" w:rsidR="00945ABD" w:rsidRPr="000F3D9E" w:rsidRDefault="00945ABD" w:rsidP="00992B0F">
      <w:pPr>
        <w:pStyle w:val="Slog20"/>
        <w:numPr>
          <w:ilvl w:val="0"/>
          <w:numId w:val="0"/>
        </w:numPr>
        <w:ind w:left="709" w:right="637"/>
        <w:jc w:val="center"/>
        <w:rPr>
          <w:rFonts w:ascii="Calibri Light" w:hAnsi="Calibri Light" w:cs="Calibri Light"/>
        </w:rPr>
      </w:pPr>
      <w:r w:rsidRPr="000F3D9E">
        <w:rPr>
          <w:rFonts w:ascii="Calibri Light" w:hAnsi="Calibri Light" w:cs="Calibri Light"/>
        </w:rPr>
        <w:t>12.člen</w:t>
      </w:r>
    </w:p>
    <w:p w14:paraId="0E6E9BFA" w14:textId="77777777" w:rsidR="00945ABD" w:rsidRPr="000F3D9E" w:rsidRDefault="00945ABD" w:rsidP="00992B0F">
      <w:pPr>
        <w:tabs>
          <w:tab w:val="left" w:pos="1728"/>
          <w:tab w:val="left" w:pos="7200"/>
        </w:tabs>
        <w:ind w:left="709" w:right="637"/>
        <w:jc w:val="both"/>
      </w:pPr>
      <w:r w:rsidRPr="000F3D9E">
        <w:t>Dobavitelj,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46274CD" w14:textId="77777777" w:rsidR="00945ABD" w:rsidRPr="000F3D9E" w:rsidRDefault="00945ABD" w:rsidP="00992B0F">
      <w:pPr>
        <w:tabs>
          <w:tab w:val="left" w:pos="1728"/>
          <w:tab w:val="left" w:pos="7200"/>
        </w:tabs>
        <w:ind w:left="709" w:right="637"/>
        <w:jc w:val="both"/>
      </w:pPr>
    </w:p>
    <w:p w14:paraId="1027B20B" w14:textId="77777777" w:rsidR="00945ABD" w:rsidRPr="000F3D9E" w:rsidRDefault="00945ABD" w:rsidP="00992B0F">
      <w:pPr>
        <w:tabs>
          <w:tab w:val="left" w:pos="1728"/>
          <w:tab w:val="left" w:pos="7200"/>
        </w:tabs>
        <w:ind w:left="709" w:right="637"/>
        <w:jc w:val="both"/>
      </w:pPr>
      <w:r w:rsidRPr="000F3D9E">
        <w:t xml:space="preserve">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w:t>
      </w:r>
      <w:r w:rsidRPr="000F3D9E">
        <w:lastRenderedPageBreak/>
        <w:t>določilo velja tudi v primeru  odpovedi ali drugega načina prenehanja te pogodbe.</w:t>
      </w:r>
    </w:p>
    <w:p w14:paraId="5DE6141B" w14:textId="77777777" w:rsidR="00945ABD" w:rsidRPr="000F3D9E" w:rsidRDefault="00945ABD" w:rsidP="00992B0F">
      <w:pPr>
        <w:tabs>
          <w:tab w:val="left" w:pos="1728"/>
          <w:tab w:val="left" w:pos="7200"/>
        </w:tabs>
        <w:ind w:left="709" w:right="637"/>
        <w:jc w:val="both"/>
      </w:pPr>
    </w:p>
    <w:p w14:paraId="5E9E2DEB" w14:textId="77777777" w:rsidR="00945ABD" w:rsidRPr="000F3D9E" w:rsidRDefault="00945ABD" w:rsidP="00992B0F">
      <w:pPr>
        <w:tabs>
          <w:tab w:val="left" w:pos="1728"/>
          <w:tab w:val="left" w:pos="7200"/>
        </w:tabs>
        <w:ind w:left="709" w:right="637"/>
        <w:jc w:val="both"/>
      </w:pPr>
      <w:r w:rsidRPr="000F3D9E">
        <w:t>Podpisniki te pogodbe se zavezujejo, da bodo zagotavljali pogoje in ukrepe za zagotovitev varstva osebnih podatkov in preprečevali možne zlorabe, v smislu določil navedenega zakona</w:t>
      </w:r>
    </w:p>
    <w:p w14:paraId="75546F9A" w14:textId="77777777" w:rsidR="00945ABD" w:rsidRPr="000F3D9E" w:rsidRDefault="00945ABD" w:rsidP="00992B0F">
      <w:pPr>
        <w:tabs>
          <w:tab w:val="left" w:pos="1728"/>
          <w:tab w:val="left" w:pos="7200"/>
        </w:tabs>
        <w:ind w:left="709" w:right="637"/>
        <w:jc w:val="both"/>
        <w:rPr>
          <w:rFonts w:eastAsia="Times New Roman"/>
          <w:b/>
        </w:rPr>
      </w:pPr>
    </w:p>
    <w:p w14:paraId="434A61FA" w14:textId="77777777" w:rsidR="00945ABD" w:rsidRPr="000F3D9E" w:rsidRDefault="00945ABD" w:rsidP="00992B0F">
      <w:pPr>
        <w:pStyle w:val="ColorfulList-Accent11"/>
        <w:ind w:left="709" w:right="637"/>
        <w:rPr>
          <w:rFonts w:ascii="Calibri Light" w:hAnsi="Calibri Light" w:cs="Calibri Light"/>
          <w:b/>
          <w:bCs/>
          <w:sz w:val="22"/>
          <w:szCs w:val="22"/>
        </w:rPr>
      </w:pPr>
      <w:r w:rsidRPr="000F3D9E">
        <w:rPr>
          <w:rFonts w:ascii="Calibri Light" w:hAnsi="Calibri Light" w:cs="Calibri Light"/>
          <w:b/>
          <w:bCs/>
          <w:sz w:val="22"/>
          <w:szCs w:val="22"/>
        </w:rPr>
        <w:t>Protikorupcijska klavzula</w:t>
      </w:r>
    </w:p>
    <w:p w14:paraId="179D978D" w14:textId="77777777" w:rsidR="00945ABD" w:rsidRPr="000F3D9E" w:rsidRDefault="00945ABD" w:rsidP="00992B0F">
      <w:pPr>
        <w:pStyle w:val="ColorfulList-Accent11"/>
        <w:ind w:left="709" w:right="637"/>
        <w:jc w:val="center"/>
        <w:rPr>
          <w:rFonts w:ascii="Calibri Light" w:hAnsi="Calibri Light" w:cs="Calibri Light"/>
          <w:sz w:val="22"/>
          <w:szCs w:val="22"/>
        </w:rPr>
      </w:pPr>
      <w:r w:rsidRPr="000F3D9E">
        <w:rPr>
          <w:rFonts w:ascii="Calibri Light" w:hAnsi="Calibri Light" w:cs="Calibri Light"/>
          <w:sz w:val="22"/>
          <w:szCs w:val="22"/>
        </w:rPr>
        <w:t>13.člen</w:t>
      </w:r>
    </w:p>
    <w:p w14:paraId="13CBCD00" w14:textId="77777777" w:rsidR="00945ABD" w:rsidRPr="000F3D9E" w:rsidRDefault="00945ABD" w:rsidP="00992B0F">
      <w:pPr>
        <w:pStyle w:val="ColorfulList-Accent11"/>
        <w:ind w:left="709" w:right="637"/>
        <w:jc w:val="both"/>
        <w:rPr>
          <w:rFonts w:ascii="Calibri Light" w:hAnsi="Calibri Light" w:cs="Calibri Light"/>
          <w:sz w:val="22"/>
          <w:szCs w:val="22"/>
        </w:rPr>
      </w:pPr>
      <w:r w:rsidRPr="000F3D9E">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0C842523" w14:textId="0A372123" w:rsidR="00945ABD" w:rsidRPr="000F3D9E" w:rsidRDefault="00ED4771" w:rsidP="00992B0F">
      <w:pPr>
        <w:pStyle w:val="ColorfulList-Accent11"/>
        <w:ind w:left="709" w:right="637"/>
        <w:jc w:val="both"/>
        <w:rPr>
          <w:rFonts w:ascii="Calibri Light" w:hAnsi="Calibri Light" w:cs="Calibri Light"/>
          <w:sz w:val="22"/>
          <w:szCs w:val="22"/>
        </w:rPr>
      </w:pPr>
      <w:r w:rsidRPr="00ED4771">
        <w:rPr>
          <w:rFonts w:ascii="Calibri Light" w:hAnsi="Calibri Light" w:cs="Calibri Light"/>
          <w:sz w:val="22"/>
          <w:szCs w:val="22"/>
        </w:rPr>
        <w:t>-</w:t>
      </w:r>
      <w:r>
        <w:rPr>
          <w:rFonts w:ascii="Calibri Light" w:hAnsi="Calibri Light" w:cs="Calibri Light"/>
          <w:sz w:val="22"/>
          <w:szCs w:val="22"/>
        </w:rPr>
        <w:t xml:space="preserve">      </w:t>
      </w:r>
      <w:r w:rsidR="00945ABD" w:rsidRPr="000F3D9E">
        <w:rPr>
          <w:rFonts w:ascii="Calibri Light" w:hAnsi="Calibri Light" w:cs="Calibri Light"/>
          <w:sz w:val="22"/>
          <w:szCs w:val="22"/>
        </w:rPr>
        <w:t>pridobitev posla ali</w:t>
      </w:r>
    </w:p>
    <w:p w14:paraId="449162AB" w14:textId="31439EFD" w:rsidR="00945ABD" w:rsidRPr="000F3D9E" w:rsidRDefault="00ED4771" w:rsidP="00992B0F">
      <w:pPr>
        <w:pStyle w:val="ColorfulList-Accent11"/>
        <w:ind w:left="709" w:right="637"/>
        <w:jc w:val="both"/>
        <w:rPr>
          <w:rFonts w:ascii="Calibri Light" w:hAnsi="Calibri Light" w:cs="Calibri Light"/>
          <w:sz w:val="22"/>
          <w:szCs w:val="22"/>
        </w:rPr>
      </w:pPr>
      <w:r>
        <w:rPr>
          <w:rFonts w:ascii="Calibri Light" w:hAnsi="Calibri Light" w:cs="Calibri Light"/>
          <w:sz w:val="22"/>
          <w:szCs w:val="22"/>
        </w:rPr>
        <w:t xml:space="preserve">-      </w:t>
      </w:r>
      <w:r w:rsidR="00945ABD" w:rsidRPr="000F3D9E">
        <w:rPr>
          <w:rFonts w:ascii="Calibri Light" w:hAnsi="Calibri Light" w:cs="Calibri Light"/>
          <w:sz w:val="22"/>
          <w:szCs w:val="22"/>
        </w:rPr>
        <w:t>za sklenitev posla pod ugodnejšimi pogoji ali</w:t>
      </w:r>
    </w:p>
    <w:p w14:paraId="18830161" w14:textId="77777777" w:rsidR="00945ABD" w:rsidRPr="000F3D9E" w:rsidRDefault="00945ABD" w:rsidP="00992B0F">
      <w:pPr>
        <w:pStyle w:val="Slog88"/>
        <w:ind w:left="709" w:right="637" w:firstLine="0"/>
        <w:rPr>
          <w:rFonts w:ascii="Calibri Light" w:hAnsi="Calibri Light" w:cs="Calibri Light"/>
          <w:sz w:val="22"/>
          <w:szCs w:val="22"/>
        </w:rPr>
      </w:pPr>
      <w:r w:rsidRPr="000F3D9E">
        <w:rPr>
          <w:rFonts w:ascii="Calibri Light" w:hAnsi="Calibri Light" w:cs="Calibri Light"/>
          <w:sz w:val="22"/>
          <w:szCs w:val="22"/>
        </w:rPr>
        <w:t>za opustitev dolžnega nadzora nad izvajanjem pogodbenih obveznosti ali</w:t>
      </w:r>
    </w:p>
    <w:p w14:paraId="74D8B61C" w14:textId="77777777" w:rsidR="00945ABD" w:rsidRPr="000F3D9E" w:rsidRDefault="00945ABD" w:rsidP="00992B0F">
      <w:pPr>
        <w:widowControl/>
        <w:numPr>
          <w:ilvl w:val="0"/>
          <w:numId w:val="25"/>
        </w:numPr>
        <w:autoSpaceDE/>
        <w:autoSpaceDN/>
        <w:ind w:left="709" w:right="637" w:firstLine="0"/>
        <w:jc w:val="both"/>
      </w:pPr>
      <w:r w:rsidRPr="000F3D9E">
        <w:t>za drugo ravnanje ali opustitev, s katerim je naročniku povzročena škoda ali je omogočena pridobitev nedovoljene koristi katerikoli pogodbeni stranki ali njenemu predstavniku, zastopniku ali posredniku.</w:t>
      </w:r>
    </w:p>
    <w:p w14:paraId="38CF4223" w14:textId="77777777" w:rsidR="00945ABD" w:rsidRPr="000F3D9E" w:rsidRDefault="00945ABD" w:rsidP="00992B0F">
      <w:pPr>
        <w:ind w:left="709" w:right="637"/>
        <w:jc w:val="both"/>
      </w:pPr>
    </w:p>
    <w:p w14:paraId="02291D33" w14:textId="77777777" w:rsidR="00945ABD" w:rsidRPr="000F3D9E" w:rsidRDefault="00945ABD" w:rsidP="00992B0F">
      <w:pPr>
        <w:ind w:left="709" w:right="637"/>
        <w:jc w:val="both"/>
      </w:pPr>
      <w:r w:rsidRPr="000F3D9E">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51D0E4" w14:textId="77777777" w:rsidR="00945ABD" w:rsidRPr="000F3D9E" w:rsidRDefault="00945ABD" w:rsidP="00992B0F">
      <w:pPr>
        <w:ind w:left="709" w:right="637"/>
        <w:jc w:val="both"/>
      </w:pPr>
    </w:p>
    <w:p w14:paraId="23C7B0D8" w14:textId="77777777" w:rsidR="00945ABD" w:rsidRPr="000F3D9E" w:rsidRDefault="00945ABD" w:rsidP="00992B0F">
      <w:pPr>
        <w:pStyle w:val="ColorfulList-Accent11"/>
        <w:ind w:left="709" w:right="637"/>
        <w:rPr>
          <w:rFonts w:ascii="Calibri Light" w:hAnsi="Calibri Light" w:cs="Calibri Light"/>
          <w:b/>
          <w:bCs/>
          <w:sz w:val="22"/>
          <w:szCs w:val="22"/>
        </w:rPr>
      </w:pPr>
      <w:r w:rsidRPr="000F3D9E">
        <w:rPr>
          <w:rFonts w:ascii="Calibri Light" w:hAnsi="Calibri Light" w:cs="Calibri Light"/>
          <w:b/>
          <w:bCs/>
          <w:sz w:val="22"/>
          <w:szCs w:val="22"/>
        </w:rPr>
        <w:t>Omejitev poslovanja</w:t>
      </w:r>
    </w:p>
    <w:p w14:paraId="3ED81C2B" w14:textId="77777777" w:rsidR="00945ABD" w:rsidRPr="000F3D9E" w:rsidRDefault="00945ABD" w:rsidP="00992B0F">
      <w:pPr>
        <w:pStyle w:val="ColorfulList-Accent11"/>
        <w:ind w:left="709" w:right="637"/>
        <w:jc w:val="center"/>
        <w:rPr>
          <w:rFonts w:ascii="Calibri Light" w:hAnsi="Calibri Light" w:cs="Calibri Light"/>
          <w:sz w:val="22"/>
          <w:szCs w:val="22"/>
        </w:rPr>
      </w:pPr>
      <w:r w:rsidRPr="000F3D9E">
        <w:rPr>
          <w:rFonts w:ascii="Calibri Light" w:hAnsi="Calibri Light" w:cs="Calibri Light"/>
          <w:sz w:val="22"/>
          <w:szCs w:val="22"/>
        </w:rPr>
        <w:t>14.člen</w:t>
      </w:r>
    </w:p>
    <w:p w14:paraId="03BD8553" w14:textId="77777777" w:rsidR="00945ABD" w:rsidRPr="000F3D9E" w:rsidRDefault="00945ABD" w:rsidP="00992B0F">
      <w:pPr>
        <w:pStyle w:val="ColorfulList-Accent11"/>
        <w:ind w:left="709" w:right="637"/>
        <w:jc w:val="both"/>
        <w:rPr>
          <w:rFonts w:ascii="Calibri Light" w:hAnsi="Calibri Light" w:cs="Calibri Light"/>
          <w:sz w:val="22"/>
          <w:szCs w:val="22"/>
        </w:rPr>
      </w:pPr>
      <w:r w:rsidRPr="000F3D9E">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8B0839E" w14:textId="77777777" w:rsidR="00945ABD" w:rsidRPr="000F3D9E" w:rsidRDefault="00945ABD" w:rsidP="00992B0F">
      <w:pPr>
        <w:ind w:left="709" w:right="637"/>
        <w:jc w:val="both"/>
      </w:pPr>
    </w:p>
    <w:p w14:paraId="46B5FC4B" w14:textId="77777777" w:rsidR="00945ABD" w:rsidRPr="000F3D9E" w:rsidRDefault="00945ABD" w:rsidP="00992B0F">
      <w:pPr>
        <w:ind w:left="709" w:right="637"/>
        <w:jc w:val="both"/>
      </w:pPr>
      <w:r w:rsidRPr="000F3D9E">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E9CB66B" w14:textId="77777777" w:rsidR="00945ABD" w:rsidRPr="000F3D9E" w:rsidRDefault="00945ABD" w:rsidP="00992B0F">
      <w:pPr>
        <w:ind w:left="709" w:right="637"/>
        <w:jc w:val="both"/>
      </w:pPr>
    </w:p>
    <w:p w14:paraId="6D0EF34C" w14:textId="77777777" w:rsidR="00945ABD" w:rsidRPr="000F3D9E" w:rsidRDefault="00945ABD" w:rsidP="00992B0F">
      <w:pPr>
        <w:ind w:left="709" w:right="637"/>
        <w:jc w:val="both"/>
      </w:pPr>
      <w:r w:rsidRPr="000F3D9E">
        <w:t>Dobavitelj oz. podpisnik pogodbe izjavlja, da je seznanjen z določbami 35. člena Zakona o integriteti in preprečevanju korupcije (Ur. l .RS, št. 69/2011- uradno prečiščeno besedilo in 158/20) in izjavlja, da sam ni subjekt, za katerega bi veljala omejitev poslovanja z naročnikom po tem členu. V primeru, da njegova izjava ni resnična, sam nosi odgovornost in posledice zaradi ničnosti sklenjene pogodbe.</w:t>
      </w:r>
    </w:p>
    <w:p w14:paraId="71988EF0" w14:textId="77777777" w:rsidR="00945ABD" w:rsidRPr="000F3D9E" w:rsidRDefault="00945ABD" w:rsidP="00992B0F">
      <w:pPr>
        <w:ind w:left="709" w:right="637"/>
        <w:rPr>
          <w:b/>
          <w:color w:val="FF0000"/>
        </w:rPr>
      </w:pPr>
    </w:p>
    <w:p w14:paraId="04B06F6C" w14:textId="77777777" w:rsidR="00945ABD" w:rsidRPr="000F3D9E" w:rsidRDefault="00945ABD" w:rsidP="00992B0F">
      <w:pPr>
        <w:pStyle w:val="ColorfulList-Accent11"/>
        <w:ind w:left="709" w:right="637"/>
        <w:rPr>
          <w:rFonts w:ascii="Calibri Light" w:hAnsi="Calibri Light" w:cs="Calibri Light"/>
          <w:b/>
          <w:bCs/>
          <w:sz w:val="22"/>
          <w:szCs w:val="22"/>
        </w:rPr>
      </w:pPr>
      <w:r w:rsidRPr="000F3D9E">
        <w:rPr>
          <w:rFonts w:ascii="Calibri Light" w:hAnsi="Calibri Light" w:cs="Calibri Light"/>
          <w:b/>
          <w:bCs/>
          <w:sz w:val="22"/>
          <w:szCs w:val="22"/>
        </w:rPr>
        <w:t>Zakonski razvezni pogoj</w:t>
      </w:r>
    </w:p>
    <w:p w14:paraId="7FAF3ACD" w14:textId="77777777" w:rsidR="00945ABD" w:rsidRPr="000F3D9E" w:rsidRDefault="00945ABD" w:rsidP="00992B0F">
      <w:pPr>
        <w:pStyle w:val="ColorfulList-Accent11"/>
        <w:ind w:left="709" w:right="637"/>
        <w:jc w:val="center"/>
        <w:rPr>
          <w:rFonts w:ascii="Calibri Light" w:hAnsi="Calibri Light" w:cs="Calibri Light"/>
          <w:sz w:val="22"/>
          <w:szCs w:val="22"/>
        </w:rPr>
      </w:pPr>
      <w:r w:rsidRPr="000F3D9E">
        <w:rPr>
          <w:rFonts w:ascii="Calibri Light" w:hAnsi="Calibri Light" w:cs="Calibri Light"/>
          <w:sz w:val="22"/>
          <w:szCs w:val="22"/>
        </w:rPr>
        <w:t>15.člen</w:t>
      </w:r>
    </w:p>
    <w:p w14:paraId="006FD000" w14:textId="77777777" w:rsidR="00945ABD" w:rsidRPr="000F3D9E" w:rsidRDefault="00945ABD" w:rsidP="00992B0F">
      <w:pPr>
        <w:pStyle w:val="ColorfulList-Accent11"/>
        <w:ind w:left="709" w:right="637"/>
        <w:jc w:val="both"/>
        <w:rPr>
          <w:rFonts w:ascii="Calibri Light" w:hAnsi="Calibri Light" w:cs="Calibri Light"/>
          <w:sz w:val="22"/>
          <w:szCs w:val="22"/>
        </w:rPr>
      </w:pPr>
      <w:r w:rsidRPr="000F3D9E">
        <w:rPr>
          <w:rFonts w:ascii="Calibri Light" w:hAnsi="Calibri Light" w:cs="Calibri Light"/>
          <w:sz w:val="22"/>
          <w:szCs w:val="22"/>
        </w:rPr>
        <w:t>Ta pogodba je sklenjena pod razveznim pogojem, ki se uresniči v primeru izpolnitve ene od naslednjih okoliščin:</w:t>
      </w:r>
    </w:p>
    <w:p w14:paraId="5C8B377C" w14:textId="3B5324B3" w:rsidR="00945ABD" w:rsidRPr="000F3D9E" w:rsidRDefault="00260E15" w:rsidP="00992B0F">
      <w:pPr>
        <w:widowControl/>
        <w:autoSpaceDE/>
        <w:autoSpaceDN/>
        <w:ind w:left="709" w:right="637"/>
        <w:jc w:val="both"/>
      </w:pPr>
      <w:r>
        <w:t>1.</w:t>
      </w:r>
      <w:r w:rsidR="00945ABD" w:rsidRPr="000F3D9E">
        <w:t xml:space="preserve">če bo naročnik seznanjen, da je sodišče s pravnomočno odločitvijo ugotovilo kršitev obveznosti delovne, </w:t>
      </w:r>
      <w:proofErr w:type="spellStart"/>
      <w:r w:rsidR="00945ABD" w:rsidRPr="000F3D9E">
        <w:t>okoljske</w:t>
      </w:r>
      <w:proofErr w:type="spellEnd"/>
      <w:r w:rsidR="00945ABD" w:rsidRPr="000F3D9E">
        <w:t xml:space="preserve"> ali socialne zakonodaje s strani izvajalca ali podizvajalca ali </w:t>
      </w:r>
    </w:p>
    <w:p w14:paraId="63DC85AF" w14:textId="265808B7" w:rsidR="00945ABD" w:rsidRPr="000F3D9E" w:rsidRDefault="00260E15" w:rsidP="00992B0F">
      <w:pPr>
        <w:widowControl/>
        <w:autoSpaceDE/>
        <w:autoSpaceDN/>
        <w:ind w:left="709" w:right="637"/>
        <w:jc w:val="both"/>
      </w:pPr>
      <w:r>
        <w:rPr>
          <w:rFonts w:eastAsia="Times New Roman"/>
        </w:rPr>
        <w:t xml:space="preserve">2. </w:t>
      </w:r>
      <w:r w:rsidR="00945ABD" w:rsidRPr="000F3D9E">
        <w:rPr>
          <w:rFonts w:eastAsia="Times New Roman"/>
        </w:rPr>
        <w:t>če bo naročnik seznanjen, da je pristojni državni organ pri izvajalcu ali podizvajalcu v času izvajanja pogodbe ugotovil najmanj dve kršitvi v zvezi s:</w:t>
      </w:r>
    </w:p>
    <w:p w14:paraId="1E0176A0" w14:textId="77777777" w:rsidR="00945ABD" w:rsidRPr="000F3D9E" w:rsidRDefault="00945ABD" w:rsidP="00992B0F">
      <w:pPr>
        <w:pStyle w:val="Slog68"/>
        <w:ind w:left="709" w:right="637" w:firstLine="0"/>
        <w:rPr>
          <w:rFonts w:ascii="Calibri Light" w:hAnsi="Calibri Light" w:cs="Calibri Light"/>
        </w:rPr>
      </w:pPr>
      <w:r w:rsidRPr="000F3D9E">
        <w:rPr>
          <w:rFonts w:ascii="Calibri Light" w:hAnsi="Calibri Light" w:cs="Calibri Light"/>
        </w:rPr>
        <w:t>plačilom za delo,</w:t>
      </w:r>
    </w:p>
    <w:p w14:paraId="393088C1" w14:textId="7178DA51" w:rsidR="00945ABD" w:rsidRPr="000F3D9E" w:rsidRDefault="007F2452" w:rsidP="00992B0F">
      <w:pPr>
        <w:pStyle w:val="Slog68"/>
        <w:numPr>
          <w:ilvl w:val="0"/>
          <w:numId w:val="0"/>
        </w:numPr>
        <w:ind w:left="709" w:right="637"/>
        <w:rPr>
          <w:rFonts w:ascii="Calibri Light" w:hAnsi="Calibri Light" w:cs="Calibri Light"/>
        </w:rPr>
      </w:pPr>
      <w:r>
        <w:rPr>
          <w:rFonts w:ascii="Calibri Light" w:hAnsi="Calibri Light" w:cs="Calibri Light"/>
        </w:rPr>
        <w:t xml:space="preserve">-      </w:t>
      </w:r>
      <w:r w:rsidR="00945ABD" w:rsidRPr="000F3D9E">
        <w:rPr>
          <w:rFonts w:ascii="Calibri Light" w:hAnsi="Calibri Light" w:cs="Calibri Light"/>
        </w:rPr>
        <w:t>delovnim časom,</w:t>
      </w:r>
    </w:p>
    <w:p w14:paraId="15FB2989" w14:textId="77777777" w:rsidR="00945ABD" w:rsidRPr="000F3D9E" w:rsidRDefault="00945ABD" w:rsidP="00992B0F">
      <w:pPr>
        <w:pStyle w:val="Slog68"/>
        <w:ind w:left="709" w:right="637" w:firstLine="0"/>
        <w:rPr>
          <w:rFonts w:ascii="Calibri Light" w:hAnsi="Calibri Light" w:cs="Calibri Light"/>
        </w:rPr>
      </w:pPr>
      <w:r w:rsidRPr="000F3D9E">
        <w:rPr>
          <w:rFonts w:ascii="Calibri Light" w:hAnsi="Calibri Light" w:cs="Calibri Light"/>
        </w:rPr>
        <w:t xml:space="preserve">počitki, </w:t>
      </w:r>
    </w:p>
    <w:p w14:paraId="33FCD485" w14:textId="77777777" w:rsidR="00E205A7" w:rsidRDefault="007F2452" w:rsidP="00992B0F">
      <w:pPr>
        <w:pStyle w:val="Slog68"/>
        <w:numPr>
          <w:ilvl w:val="0"/>
          <w:numId w:val="0"/>
        </w:numPr>
        <w:ind w:left="709" w:right="637"/>
        <w:rPr>
          <w:rFonts w:ascii="Calibri Light" w:hAnsi="Calibri Light" w:cs="Calibri Light"/>
        </w:rPr>
      </w:pPr>
      <w:r>
        <w:rPr>
          <w:rFonts w:ascii="Calibri Light" w:hAnsi="Calibri Light" w:cs="Calibri Light"/>
        </w:rPr>
        <w:t xml:space="preserve">-      </w:t>
      </w:r>
      <w:r w:rsidR="00945ABD" w:rsidRPr="000F3D9E">
        <w:rPr>
          <w:rFonts w:ascii="Calibri Light" w:hAnsi="Calibri Light" w:cs="Calibri Light"/>
        </w:rPr>
        <w:t xml:space="preserve">opravljanjem dela na podlagi pogodb civilnega prava kljub obstoju  elementov delovnega razmerja ali v zvezi </w:t>
      </w:r>
      <w:r w:rsidR="00E205A7">
        <w:rPr>
          <w:rFonts w:ascii="Calibri Light" w:hAnsi="Calibri Light" w:cs="Calibri Light"/>
        </w:rPr>
        <w:t xml:space="preserve">   </w:t>
      </w:r>
    </w:p>
    <w:p w14:paraId="6F2FE5E9" w14:textId="77777777" w:rsidR="00E205A7" w:rsidRDefault="00E205A7" w:rsidP="00992B0F">
      <w:pPr>
        <w:pStyle w:val="Slog68"/>
        <w:numPr>
          <w:ilvl w:val="0"/>
          <w:numId w:val="0"/>
        </w:numPr>
        <w:ind w:left="709" w:right="637"/>
        <w:rPr>
          <w:rFonts w:ascii="Calibri Light" w:hAnsi="Calibri Light" w:cs="Calibri Light"/>
        </w:rPr>
      </w:pPr>
      <w:r>
        <w:rPr>
          <w:rFonts w:ascii="Calibri Light" w:hAnsi="Calibri Light" w:cs="Calibri Light"/>
        </w:rPr>
        <w:t xml:space="preserve">       </w:t>
      </w:r>
      <w:r w:rsidR="00945ABD" w:rsidRPr="000F3D9E">
        <w:rPr>
          <w:rFonts w:ascii="Calibri Light" w:hAnsi="Calibri Light" w:cs="Calibri Light"/>
        </w:rPr>
        <w:t>z zaposlovanjem na črno in za kateri mu je bila s pravnomočno odločitvijo ali več pravnomočnimi odločitvami</w:t>
      </w:r>
    </w:p>
    <w:p w14:paraId="4D8CD0D8" w14:textId="77777777" w:rsidR="00E205A7" w:rsidRDefault="00E205A7" w:rsidP="00992B0F">
      <w:pPr>
        <w:pStyle w:val="Slog68"/>
        <w:numPr>
          <w:ilvl w:val="0"/>
          <w:numId w:val="0"/>
        </w:numPr>
        <w:ind w:left="709" w:right="637"/>
        <w:rPr>
          <w:rFonts w:ascii="Calibri Light" w:hAnsi="Calibri Light" w:cs="Calibri Light"/>
        </w:rPr>
      </w:pPr>
      <w:r>
        <w:rPr>
          <w:rFonts w:ascii="Calibri Light" w:hAnsi="Calibri Light" w:cs="Calibri Light"/>
        </w:rPr>
        <w:lastRenderedPageBreak/>
        <w:t xml:space="preserve">      </w:t>
      </w:r>
      <w:r w:rsidR="00945ABD" w:rsidRPr="000F3D9E">
        <w:rPr>
          <w:rFonts w:ascii="Calibri Light" w:hAnsi="Calibri Light" w:cs="Calibri Light"/>
        </w:rPr>
        <w:t xml:space="preserve"> izrečena globa za prekršek;</w:t>
      </w:r>
      <w:r>
        <w:rPr>
          <w:rFonts w:ascii="Calibri Light" w:hAnsi="Calibri Light" w:cs="Calibri Light"/>
        </w:rPr>
        <w:t xml:space="preserve"> </w:t>
      </w:r>
      <w:r w:rsidR="00945ABD" w:rsidRPr="00E205A7">
        <w:rPr>
          <w:rFonts w:ascii="Calibri Light" w:hAnsi="Calibri Light" w:cs="Calibri Light"/>
        </w:rPr>
        <w:t>in pod pogojem, da je od seznanitve s kršitvijo in do izteka veljavnosti pogodbe še</w:t>
      </w:r>
    </w:p>
    <w:p w14:paraId="7BAF8A6D" w14:textId="77777777" w:rsidR="00E205A7" w:rsidRDefault="00E205A7" w:rsidP="00992B0F">
      <w:pPr>
        <w:pStyle w:val="Slog68"/>
        <w:numPr>
          <w:ilvl w:val="0"/>
          <w:numId w:val="0"/>
        </w:numPr>
        <w:ind w:left="709" w:right="637"/>
        <w:rPr>
          <w:rFonts w:ascii="Calibri Light" w:hAnsi="Calibri Light" w:cs="Calibri Light"/>
        </w:rPr>
      </w:pPr>
      <w:r>
        <w:rPr>
          <w:rFonts w:ascii="Calibri Light" w:hAnsi="Calibri Light" w:cs="Calibri Light"/>
        </w:rPr>
        <w:t xml:space="preserve">      </w:t>
      </w:r>
      <w:r w:rsidR="00945ABD" w:rsidRPr="00E205A7">
        <w:rPr>
          <w:rFonts w:ascii="Calibri Light" w:hAnsi="Calibri Light" w:cs="Calibri Light"/>
        </w:rPr>
        <w:t xml:space="preserve"> najmanj šest mesecev, oziroma če izvajalec nastopa s podizvajalcem pa tudi, če zaradi ugotovljene kršitve pri</w:t>
      </w:r>
    </w:p>
    <w:p w14:paraId="7D6B8176" w14:textId="77777777" w:rsidR="00E205A7" w:rsidRDefault="00E205A7" w:rsidP="00992B0F">
      <w:pPr>
        <w:pStyle w:val="Slog68"/>
        <w:numPr>
          <w:ilvl w:val="0"/>
          <w:numId w:val="0"/>
        </w:numPr>
        <w:ind w:left="709" w:right="637"/>
        <w:rPr>
          <w:rFonts w:ascii="Calibri Light" w:hAnsi="Calibri Light" w:cs="Calibri Light"/>
        </w:rPr>
      </w:pPr>
      <w:r>
        <w:rPr>
          <w:rFonts w:ascii="Calibri Light" w:hAnsi="Calibri Light" w:cs="Calibri Light"/>
        </w:rPr>
        <w:t xml:space="preserve">      </w:t>
      </w:r>
      <w:r w:rsidR="00945ABD" w:rsidRPr="00E205A7">
        <w:rPr>
          <w:rFonts w:ascii="Calibri Light" w:hAnsi="Calibri Light" w:cs="Calibri Light"/>
        </w:rPr>
        <w:t xml:space="preserve"> podizvajalcu izvajalec ne nadomesti ali zamenja tega podizvajalca na način, določen v skladu s 94. členom </w:t>
      </w:r>
    </w:p>
    <w:p w14:paraId="0D814568" w14:textId="43319F7D" w:rsidR="00945ABD" w:rsidRPr="00E205A7" w:rsidRDefault="00E205A7" w:rsidP="00992B0F">
      <w:pPr>
        <w:pStyle w:val="Slog68"/>
        <w:numPr>
          <w:ilvl w:val="0"/>
          <w:numId w:val="0"/>
        </w:numPr>
        <w:ind w:left="709" w:right="637"/>
        <w:rPr>
          <w:rFonts w:ascii="Calibri Light" w:hAnsi="Calibri Light" w:cs="Calibri Light"/>
        </w:rPr>
      </w:pPr>
      <w:r>
        <w:rPr>
          <w:rFonts w:ascii="Calibri Light" w:hAnsi="Calibri Light" w:cs="Calibri Light"/>
        </w:rPr>
        <w:t xml:space="preserve">       </w:t>
      </w:r>
      <w:r w:rsidR="00945ABD" w:rsidRPr="00E205A7">
        <w:rPr>
          <w:rFonts w:ascii="Calibri Light" w:hAnsi="Calibri Light" w:cs="Calibri Light"/>
        </w:rPr>
        <w:t xml:space="preserve">ZJN-3 in določili te pogodbe v roku 30 dni od seznanitve s kršitvijo. </w:t>
      </w:r>
    </w:p>
    <w:p w14:paraId="33505C22" w14:textId="77777777" w:rsidR="00945ABD" w:rsidRPr="00E205A7" w:rsidRDefault="00945ABD" w:rsidP="00992B0F">
      <w:pPr>
        <w:tabs>
          <w:tab w:val="left" w:pos="1728"/>
          <w:tab w:val="left" w:pos="7200"/>
        </w:tabs>
        <w:ind w:left="709" w:right="637"/>
        <w:jc w:val="both"/>
        <w:rPr>
          <w:rFonts w:eastAsia="Times New Roman"/>
        </w:rPr>
      </w:pPr>
    </w:p>
    <w:p w14:paraId="2CEB446B" w14:textId="77777777"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 xml:space="preserve">V primeru izpolnitve okoliščine in pogojev iz prejšnjega odstavka se šteje, da je pogodba razvezana z dnem sklenitve nove pogodbe o izvedbi javnega naročila za predmetno naročilo. </w:t>
      </w:r>
    </w:p>
    <w:p w14:paraId="58AC7BF6" w14:textId="77777777" w:rsidR="00945ABD" w:rsidRPr="000F3D9E" w:rsidRDefault="00945ABD" w:rsidP="00992B0F">
      <w:pPr>
        <w:tabs>
          <w:tab w:val="left" w:pos="1728"/>
          <w:tab w:val="left" w:pos="7200"/>
        </w:tabs>
        <w:ind w:left="709" w:right="637"/>
        <w:jc w:val="both"/>
        <w:rPr>
          <w:rFonts w:eastAsia="Times New Roman"/>
        </w:rPr>
      </w:pPr>
    </w:p>
    <w:p w14:paraId="6C1C63F5" w14:textId="77777777" w:rsidR="00945ABD" w:rsidRPr="000F3D9E" w:rsidRDefault="00945ABD" w:rsidP="00992B0F">
      <w:pPr>
        <w:ind w:left="709" w:right="637"/>
        <w:jc w:val="both"/>
      </w:pPr>
      <w:r w:rsidRPr="000F3D9E">
        <w:rPr>
          <w:rFonts w:eastAsia="Times New Roman"/>
        </w:rPr>
        <w:t>O datumu sklenitve nove pogodbe bo naročnik obvestil izvajalca. Če naročnik v roku 30 dni od seznanitve s kršitvijo ne začne novega postopka javnega naročila, se šteje, da je pogodba razvezana trideseti dan od seznanitve s kršitvijo.</w:t>
      </w:r>
    </w:p>
    <w:p w14:paraId="183394CF" w14:textId="77777777" w:rsidR="00945ABD" w:rsidRPr="000F3D9E" w:rsidRDefault="00945ABD" w:rsidP="00992B0F">
      <w:pPr>
        <w:tabs>
          <w:tab w:val="left" w:pos="4608"/>
        </w:tabs>
        <w:ind w:left="709" w:right="637"/>
        <w:jc w:val="both"/>
        <w:rPr>
          <w:color w:val="FF0000"/>
        </w:rPr>
      </w:pPr>
    </w:p>
    <w:p w14:paraId="0DE084C5" w14:textId="77777777" w:rsidR="00945ABD" w:rsidRPr="000F3D9E" w:rsidRDefault="00945ABD" w:rsidP="00992B0F">
      <w:pPr>
        <w:tabs>
          <w:tab w:val="left" w:pos="4608"/>
        </w:tabs>
        <w:ind w:left="709" w:right="637"/>
        <w:jc w:val="both"/>
        <w:rPr>
          <w:b/>
        </w:rPr>
      </w:pPr>
      <w:r w:rsidRPr="000F3D9E">
        <w:rPr>
          <w:b/>
        </w:rPr>
        <w:t>Pogodbena kazen</w:t>
      </w:r>
    </w:p>
    <w:p w14:paraId="79523C8D" w14:textId="77777777" w:rsidR="00945ABD" w:rsidRPr="000F3D9E" w:rsidRDefault="00945ABD" w:rsidP="00992B0F">
      <w:pPr>
        <w:tabs>
          <w:tab w:val="left" w:pos="4752"/>
        </w:tabs>
        <w:ind w:left="709" w:right="637"/>
        <w:jc w:val="center"/>
      </w:pPr>
      <w:r w:rsidRPr="000F3D9E">
        <w:t>16. člen</w:t>
      </w:r>
    </w:p>
    <w:p w14:paraId="62E9D5E5" w14:textId="19F10E63" w:rsidR="00945ABD" w:rsidRPr="000F3D9E" w:rsidRDefault="00945ABD" w:rsidP="00992B0F">
      <w:pPr>
        <w:tabs>
          <w:tab w:val="left" w:pos="4752"/>
        </w:tabs>
        <w:ind w:left="709" w:right="637"/>
        <w:jc w:val="both"/>
      </w:pPr>
      <w:r w:rsidRPr="000F3D9E">
        <w:t>Dobavitelj je dolžan v primeru zamude z dobavo in/ali montaže naročniku plačati pogodbeno kazen v višini 5 (pet) promilov za vsak dan zamude po ponujenem roku iz 6. člena pogodbe, od pogodbene cene, največ pa 10 % ( deset procentov) pogodbene cene opreme.</w:t>
      </w:r>
    </w:p>
    <w:p w14:paraId="3FBFA8F4" w14:textId="77777777" w:rsidR="00945ABD" w:rsidRPr="000F3D9E" w:rsidRDefault="00945ABD" w:rsidP="00992B0F">
      <w:pPr>
        <w:pStyle w:val="Telobesedila"/>
        <w:tabs>
          <w:tab w:val="left" w:pos="4752"/>
        </w:tabs>
        <w:ind w:left="709" w:right="637"/>
        <w:jc w:val="both"/>
      </w:pPr>
      <w:r w:rsidRPr="000F3D9E">
        <w:t>Če je škoda, ki jo naročnik pretrpi zaradi zamujanja roka večja od pogodbene kazni po tej pogodbi, ima naročnik pravico zahtevati razliko do popolne odškodnine.</w:t>
      </w:r>
    </w:p>
    <w:p w14:paraId="36C16EA9" w14:textId="77777777" w:rsidR="00945ABD" w:rsidRPr="000F3D9E" w:rsidRDefault="00945ABD" w:rsidP="00992B0F">
      <w:pPr>
        <w:pStyle w:val="ColorfulList-Accent11"/>
        <w:ind w:left="709" w:right="637"/>
        <w:jc w:val="both"/>
        <w:rPr>
          <w:rFonts w:ascii="Calibri Light" w:hAnsi="Calibri Light" w:cs="Calibri Light"/>
          <w:sz w:val="22"/>
          <w:szCs w:val="22"/>
        </w:rPr>
      </w:pPr>
      <w:r w:rsidRPr="000F3D9E">
        <w:rPr>
          <w:rFonts w:ascii="Calibri Light" w:hAnsi="Calibri Light" w:cs="Calibri Light"/>
          <w:sz w:val="22"/>
          <w:szCs w:val="22"/>
        </w:rPr>
        <w:t>Ne glede na določilo o pogodbeni kazni zaradi zamude izvedbe pogodbenih obveznosti iz 6. člena te pogodbe, ima naročnik tudi v primeru uveljavljanja pogodbenih kazni iz drugih razlogov, določenih v tej pogodbi, pravico od dobavitelja terjati povrnitev razlike do celotne škode (popolne odškodnine), ki je nastala kot posledica zamud, napak ali drugih nepravilnosti s strani izvajalca ali njegovih podizvajalcev.</w:t>
      </w:r>
    </w:p>
    <w:p w14:paraId="35BF10F4" w14:textId="77777777" w:rsidR="00945ABD" w:rsidRPr="000F3D9E" w:rsidRDefault="00945ABD" w:rsidP="00992B0F">
      <w:pPr>
        <w:ind w:left="709" w:right="637"/>
        <w:jc w:val="both"/>
      </w:pPr>
    </w:p>
    <w:p w14:paraId="7DFA2605" w14:textId="77777777" w:rsidR="00945ABD" w:rsidRPr="000F3D9E" w:rsidRDefault="00945ABD" w:rsidP="00992B0F">
      <w:pPr>
        <w:ind w:left="709" w:right="637"/>
        <w:jc w:val="both"/>
      </w:pPr>
      <w:r w:rsidRPr="000F3D9E">
        <w:t>V primeru pogodbene kazni zaradi dobaviteljeve zamude z izpolnitvijo obveznosti po tej pogodbi, ima naročnik pravico zahtevati tako izpolnitev obveznosti kot pogodbeno kazen.</w:t>
      </w:r>
    </w:p>
    <w:p w14:paraId="009195AA" w14:textId="77777777" w:rsidR="00945ABD" w:rsidRPr="000F3D9E" w:rsidRDefault="00945ABD" w:rsidP="00992B0F">
      <w:pPr>
        <w:ind w:left="709" w:right="637"/>
        <w:jc w:val="both"/>
      </w:pPr>
    </w:p>
    <w:p w14:paraId="6C275A5F" w14:textId="6914B588" w:rsidR="00945ABD" w:rsidRDefault="00945ABD" w:rsidP="00992B0F">
      <w:pPr>
        <w:ind w:left="709" w:right="637"/>
        <w:jc w:val="both"/>
      </w:pPr>
      <w:r w:rsidRPr="000F3D9E">
        <w:t>V primeru, pogodbene kazni zaradi neizpolnitve drugih obveznosti dobavitelja po tej pogodbi, dobavitelj nima pravice plačati pogodbene kazni in odstopiti od pogodbe, razen v primeru, če o tem sklene pisni dogovor z naročnikom.</w:t>
      </w:r>
    </w:p>
    <w:p w14:paraId="3CC2D085" w14:textId="77777777" w:rsidR="00945ABD" w:rsidRPr="000F3D9E" w:rsidRDefault="00945ABD" w:rsidP="00BB04C2">
      <w:pPr>
        <w:tabs>
          <w:tab w:val="left" w:pos="1728"/>
          <w:tab w:val="left" w:pos="7200"/>
        </w:tabs>
        <w:ind w:right="637"/>
        <w:jc w:val="both"/>
        <w:rPr>
          <w:rFonts w:eastAsia="Times New Roman"/>
          <w:b/>
          <w:color w:val="00B0F0"/>
        </w:rPr>
      </w:pPr>
    </w:p>
    <w:p w14:paraId="18C653D0" w14:textId="77777777" w:rsidR="00945ABD" w:rsidRPr="000F3D9E" w:rsidRDefault="00945ABD" w:rsidP="00992B0F">
      <w:pPr>
        <w:tabs>
          <w:tab w:val="left" w:pos="1728"/>
          <w:tab w:val="left" w:pos="7200"/>
        </w:tabs>
        <w:ind w:left="709" w:right="637"/>
        <w:jc w:val="both"/>
        <w:rPr>
          <w:rFonts w:eastAsia="Times New Roman"/>
          <w:b/>
        </w:rPr>
      </w:pPr>
      <w:r w:rsidRPr="000F3D9E">
        <w:rPr>
          <w:rFonts w:eastAsia="Times New Roman"/>
          <w:b/>
        </w:rPr>
        <w:t>Pregled in prevzem izvedenih del ter zavarovanje odprave napak</w:t>
      </w:r>
    </w:p>
    <w:p w14:paraId="0B8A0FB5" w14:textId="77777777" w:rsidR="00945ABD" w:rsidRPr="000F3D9E" w:rsidRDefault="00945ABD" w:rsidP="00992B0F">
      <w:pPr>
        <w:pStyle w:val="Slog20"/>
        <w:numPr>
          <w:ilvl w:val="0"/>
          <w:numId w:val="0"/>
        </w:numPr>
        <w:ind w:left="709" w:right="637"/>
        <w:jc w:val="center"/>
        <w:rPr>
          <w:rFonts w:ascii="Calibri Light" w:hAnsi="Calibri Light" w:cs="Calibri Light"/>
        </w:rPr>
      </w:pPr>
      <w:r w:rsidRPr="000F3D9E">
        <w:rPr>
          <w:rFonts w:ascii="Calibri Light" w:hAnsi="Calibri Light" w:cs="Calibri Light"/>
        </w:rPr>
        <w:t>17.člen</w:t>
      </w:r>
    </w:p>
    <w:p w14:paraId="4A894E9F" w14:textId="77777777" w:rsidR="00945ABD" w:rsidRPr="000F3D9E" w:rsidRDefault="00945ABD" w:rsidP="00992B0F">
      <w:pPr>
        <w:tabs>
          <w:tab w:val="left" w:pos="1728"/>
          <w:tab w:val="left" w:pos="7200"/>
        </w:tabs>
        <w:ind w:left="709" w:right="637"/>
        <w:jc w:val="both"/>
      </w:pPr>
    </w:p>
    <w:p w14:paraId="109A08A0" w14:textId="77777777" w:rsidR="00945ABD" w:rsidRPr="000F3D9E" w:rsidRDefault="00945ABD" w:rsidP="00992B0F">
      <w:pPr>
        <w:tabs>
          <w:tab w:val="left" w:pos="1728"/>
          <w:tab w:val="left" w:pos="7200"/>
        </w:tabs>
        <w:ind w:left="709" w:right="637"/>
        <w:jc w:val="both"/>
      </w:pPr>
      <w:r w:rsidRPr="000F3D9E">
        <w:t xml:space="preserve">Dobava opreme in pripadajoča dela ter storitve se pregledujejo po fazah, in sicer: </w:t>
      </w:r>
    </w:p>
    <w:p w14:paraId="004993F5" w14:textId="77777777" w:rsidR="00945ABD" w:rsidRPr="000F3D9E" w:rsidRDefault="00945ABD" w:rsidP="00992B0F">
      <w:pPr>
        <w:tabs>
          <w:tab w:val="left" w:pos="1728"/>
          <w:tab w:val="left" w:pos="7200"/>
        </w:tabs>
        <w:ind w:left="709" w:right="637"/>
        <w:jc w:val="both"/>
      </w:pPr>
    </w:p>
    <w:p w14:paraId="21BDC977" w14:textId="08AC7642" w:rsidR="00945ABD" w:rsidRPr="000F3D9E" w:rsidRDefault="00945ABD" w:rsidP="00992B0F">
      <w:pPr>
        <w:widowControl/>
        <w:numPr>
          <w:ilvl w:val="6"/>
          <w:numId w:val="46"/>
        </w:numPr>
        <w:tabs>
          <w:tab w:val="left" w:pos="851"/>
          <w:tab w:val="left" w:pos="7200"/>
        </w:tabs>
        <w:autoSpaceDE/>
        <w:autoSpaceDN/>
        <w:spacing w:line="276" w:lineRule="auto"/>
        <w:ind w:left="709" w:right="637" w:firstLine="0"/>
        <w:jc w:val="both"/>
      </w:pPr>
      <w:r w:rsidRPr="000F3D9E">
        <w:t xml:space="preserve">Prevzem dobave opreme za skladiščenje in distribucijo kisika se izvede na dan dostave skladno z 6. členom te pogodbe. O dobavi se naredi zapisnik, ki vključuje najmanj dan dobave, količinski in kvalitativni pregled, dan dobave in podpise pooblaščenih predstavnikov pogodbenih strank. Z dnem dobave se oprema šteje za dobavljeno ter nevarnost naključnega uničenja in poškodovanja preide na naročnika. </w:t>
      </w:r>
    </w:p>
    <w:p w14:paraId="08E69B33" w14:textId="77777777" w:rsidR="00945ABD" w:rsidRPr="000F3D9E" w:rsidRDefault="00945ABD" w:rsidP="00992B0F">
      <w:pPr>
        <w:widowControl/>
        <w:numPr>
          <w:ilvl w:val="6"/>
          <w:numId w:val="46"/>
        </w:numPr>
        <w:tabs>
          <w:tab w:val="left" w:pos="851"/>
          <w:tab w:val="left" w:pos="7200"/>
        </w:tabs>
        <w:autoSpaceDE/>
        <w:autoSpaceDN/>
        <w:spacing w:line="276" w:lineRule="auto"/>
        <w:ind w:left="709" w:right="637" w:firstLine="0"/>
        <w:jc w:val="both"/>
      </w:pPr>
      <w:r w:rsidRPr="000F3D9E">
        <w:t xml:space="preserve">Prevzem plinske postaje v najem se izvede s prvim polnjenjem in z zagonom plinske postaje o čemer se pripravi zapisnik, ki mora vsebovati najmanj podatke o dnevu zagona ter podpise pooblaščenih predstavnikov pogodbenih strank. </w:t>
      </w:r>
    </w:p>
    <w:p w14:paraId="11DCA189" w14:textId="77777777" w:rsidR="00945ABD" w:rsidRPr="000F3D9E" w:rsidRDefault="00945ABD" w:rsidP="00992B0F">
      <w:pPr>
        <w:widowControl/>
        <w:numPr>
          <w:ilvl w:val="6"/>
          <w:numId w:val="46"/>
        </w:numPr>
        <w:tabs>
          <w:tab w:val="left" w:pos="851"/>
          <w:tab w:val="left" w:pos="1728"/>
          <w:tab w:val="left" w:pos="7200"/>
        </w:tabs>
        <w:autoSpaceDE/>
        <w:autoSpaceDN/>
        <w:spacing w:line="276" w:lineRule="auto"/>
        <w:ind w:left="709" w:right="637" w:firstLine="0"/>
        <w:jc w:val="both"/>
        <w:rPr>
          <w:rFonts w:eastAsia="Times New Roman"/>
        </w:rPr>
      </w:pPr>
      <w:r w:rsidRPr="000F3D9E">
        <w:t xml:space="preserve">Izvedba usposabljanja delavcev naročnika se izvede ob prevzemu zagona oziroma najkasneje v roku 5 delovnih dni od prevzema zagona plinske postaje (izvedba usposabljanja).  </w:t>
      </w:r>
    </w:p>
    <w:p w14:paraId="582DCC7A" w14:textId="77777777" w:rsidR="00945ABD" w:rsidRPr="000F3D9E" w:rsidRDefault="00945ABD" w:rsidP="00992B0F">
      <w:pPr>
        <w:tabs>
          <w:tab w:val="left" w:pos="1728"/>
          <w:tab w:val="left" w:pos="7200"/>
        </w:tabs>
        <w:ind w:left="709" w:right="637"/>
        <w:jc w:val="both"/>
        <w:rPr>
          <w:rFonts w:eastAsia="Times New Roman"/>
          <w:b/>
          <w:bCs/>
        </w:rPr>
      </w:pPr>
    </w:p>
    <w:p w14:paraId="700A37A3" w14:textId="0C0085FE" w:rsidR="00945ABD" w:rsidRDefault="00945ABD" w:rsidP="00992B0F">
      <w:pPr>
        <w:tabs>
          <w:tab w:val="left" w:pos="1728"/>
          <w:tab w:val="left" w:pos="7200"/>
        </w:tabs>
        <w:ind w:left="709" w:right="637"/>
        <w:jc w:val="both"/>
        <w:rPr>
          <w:rFonts w:eastAsia="Times New Roman"/>
          <w:b/>
          <w:bCs/>
        </w:rPr>
      </w:pPr>
    </w:p>
    <w:p w14:paraId="0B211B92" w14:textId="77777777" w:rsidR="00BB04C2" w:rsidRPr="000F3D9E" w:rsidRDefault="00BB04C2" w:rsidP="00992B0F">
      <w:pPr>
        <w:tabs>
          <w:tab w:val="left" w:pos="1728"/>
          <w:tab w:val="left" w:pos="7200"/>
        </w:tabs>
        <w:ind w:left="709" w:right="637"/>
        <w:jc w:val="both"/>
        <w:rPr>
          <w:rFonts w:eastAsia="Times New Roman"/>
          <w:b/>
          <w:bCs/>
        </w:rPr>
      </w:pPr>
    </w:p>
    <w:p w14:paraId="530567D1" w14:textId="77777777" w:rsidR="00945ABD" w:rsidRPr="000F3D9E" w:rsidRDefault="00945ABD" w:rsidP="00992B0F">
      <w:pPr>
        <w:tabs>
          <w:tab w:val="left" w:pos="1728"/>
          <w:tab w:val="left" w:pos="7200"/>
        </w:tabs>
        <w:ind w:left="709" w:right="637"/>
        <w:jc w:val="both"/>
        <w:rPr>
          <w:rFonts w:eastAsia="Times New Roman"/>
          <w:b/>
          <w:bCs/>
        </w:rPr>
      </w:pPr>
      <w:r w:rsidRPr="000F3D9E">
        <w:rPr>
          <w:rFonts w:eastAsia="Times New Roman"/>
          <w:b/>
          <w:bCs/>
        </w:rPr>
        <w:lastRenderedPageBreak/>
        <w:t>Zavarovanje za odpravo napak v času najema opreme</w:t>
      </w:r>
    </w:p>
    <w:p w14:paraId="0FCF18A2" w14:textId="77777777" w:rsidR="00945ABD" w:rsidRPr="000F3D9E" w:rsidRDefault="00945ABD" w:rsidP="001C138F">
      <w:pPr>
        <w:tabs>
          <w:tab w:val="left" w:pos="1728"/>
          <w:tab w:val="left" w:pos="7200"/>
        </w:tabs>
        <w:ind w:right="637"/>
        <w:jc w:val="both"/>
        <w:rPr>
          <w:rFonts w:eastAsia="Times New Roman"/>
        </w:rPr>
      </w:pPr>
    </w:p>
    <w:p w14:paraId="16F0C5F6" w14:textId="6D1C88D9" w:rsidR="00945ABD" w:rsidRPr="000F3D9E" w:rsidRDefault="00945ABD" w:rsidP="00992B0F">
      <w:pPr>
        <w:tabs>
          <w:tab w:val="left" w:pos="1728"/>
          <w:tab w:val="left" w:pos="7200"/>
        </w:tabs>
        <w:ind w:left="709" w:right="637"/>
        <w:jc w:val="both"/>
        <w:rPr>
          <w:rFonts w:eastAsia="Times New Roman"/>
        </w:rPr>
      </w:pPr>
      <w:r w:rsidRPr="000F3D9E">
        <w:rPr>
          <w:rFonts w:eastAsia="Times New Roman"/>
        </w:rPr>
        <w:t xml:space="preserve">Prevzem opreme ni izvršen, če </w:t>
      </w:r>
      <w:r w:rsidR="00182004" w:rsidRPr="000F3D9E">
        <w:rPr>
          <w:rFonts w:eastAsia="Times New Roman"/>
        </w:rPr>
        <w:t xml:space="preserve">dobavitelj </w:t>
      </w:r>
      <w:r w:rsidRPr="000F3D9E">
        <w:rPr>
          <w:rFonts w:eastAsia="Times New Roman"/>
        </w:rPr>
        <w:t xml:space="preserve">naročniku </w:t>
      </w:r>
      <w:r w:rsidR="00182004" w:rsidRPr="000F3D9E">
        <w:rPr>
          <w:rFonts w:eastAsia="Times New Roman"/>
        </w:rPr>
        <w:t xml:space="preserve">ni </w:t>
      </w:r>
      <w:r w:rsidRPr="000F3D9E">
        <w:rPr>
          <w:rFonts w:eastAsia="Times New Roman"/>
        </w:rPr>
        <w:t xml:space="preserve">predal finančnega zavarovanja za </w:t>
      </w:r>
      <w:r w:rsidR="000015CC" w:rsidRPr="000F3D9E">
        <w:rPr>
          <w:rFonts w:eastAsia="Times New Roman"/>
        </w:rPr>
        <w:t xml:space="preserve">dobro izvedbo del. </w:t>
      </w:r>
      <w:r w:rsidRPr="000F3D9E">
        <w:rPr>
          <w:rFonts w:eastAsia="Times New Roman"/>
        </w:rPr>
        <w:t xml:space="preserve"> </w:t>
      </w:r>
    </w:p>
    <w:p w14:paraId="2DE7304E" w14:textId="77777777" w:rsidR="00945ABD" w:rsidRPr="000F3D9E" w:rsidRDefault="00945ABD" w:rsidP="00992B0F">
      <w:pPr>
        <w:tabs>
          <w:tab w:val="left" w:pos="1728"/>
          <w:tab w:val="left" w:pos="7200"/>
        </w:tabs>
        <w:ind w:left="709" w:right="637"/>
        <w:jc w:val="both"/>
        <w:rPr>
          <w:rFonts w:eastAsia="Times New Roman"/>
          <w:color w:val="00B0F0"/>
        </w:rPr>
      </w:pPr>
      <w:r w:rsidRPr="000F3D9E">
        <w:rPr>
          <w:rFonts w:eastAsia="Times New Roman"/>
          <w:color w:val="00B0F0"/>
        </w:rPr>
        <w:t xml:space="preserve"> </w:t>
      </w:r>
    </w:p>
    <w:p w14:paraId="1934F42F" w14:textId="77777777" w:rsidR="00945ABD" w:rsidRPr="000F3D9E" w:rsidRDefault="00945ABD" w:rsidP="00992B0F">
      <w:pPr>
        <w:tabs>
          <w:tab w:val="left" w:pos="432"/>
        </w:tabs>
        <w:ind w:left="709" w:right="637"/>
        <w:jc w:val="both"/>
        <w:rPr>
          <w:b/>
        </w:rPr>
      </w:pPr>
      <w:r w:rsidRPr="000F3D9E">
        <w:rPr>
          <w:b/>
        </w:rPr>
        <w:t>Pooblaščeni zastopniki</w:t>
      </w:r>
    </w:p>
    <w:p w14:paraId="1F886C5E" w14:textId="77777777" w:rsidR="00945ABD" w:rsidRPr="000F3D9E" w:rsidRDefault="00945ABD" w:rsidP="00992B0F">
      <w:pPr>
        <w:tabs>
          <w:tab w:val="left" w:pos="432"/>
        </w:tabs>
        <w:ind w:left="709" w:right="637"/>
        <w:jc w:val="center"/>
      </w:pPr>
      <w:r w:rsidRPr="000F3D9E">
        <w:t>18. člen</w:t>
      </w:r>
    </w:p>
    <w:p w14:paraId="4FB21BF4" w14:textId="77777777" w:rsidR="00945ABD" w:rsidRPr="000F3D9E" w:rsidRDefault="00945ABD" w:rsidP="00992B0F">
      <w:pPr>
        <w:tabs>
          <w:tab w:val="left" w:pos="432"/>
        </w:tabs>
        <w:ind w:left="709" w:right="637"/>
        <w:jc w:val="both"/>
      </w:pPr>
      <w:r w:rsidRPr="000F3D9E">
        <w:t>Pooblaščeni zastopnik pogodbenih del, ki ga določata  naročnika, sta: _________________ in ___________________.</w:t>
      </w:r>
    </w:p>
    <w:p w14:paraId="7EE73641" w14:textId="77777777" w:rsidR="00945ABD" w:rsidRPr="000F3D9E" w:rsidRDefault="00945ABD" w:rsidP="00992B0F">
      <w:pPr>
        <w:tabs>
          <w:tab w:val="left" w:pos="432"/>
        </w:tabs>
        <w:ind w:left="709" w:right="637"/>
        <w:jc w:val="both"/>
      </w:pPr>
      <w:r w:rsidRPr="000F3D9E">
        <w:t>Pooblaščeni zastopnik pogodbenih del, ki ga določi dobavitelj, je: ________________.</w:t>
      </w:r>
    </w:p>
    <w:p w14:paraId="07195AEC" w14:textId="77777777" w:rsidR="00945ABD" w:rsidRPr="000F3D9E" w:rsidRDefault="00945ABD" w:rsidP="00992B0F">
      <w:pPr>
        <w:tabs>
          <w:tab w:val="left" w:pos="432"/>
        </w:tabs>
        <w:ind w:left="709" w:right="637"/>
        <w:jc w:val="both"/>
      </w:pPr>
    </w:p>
    <w:p w14:paraId="72C1B439" w14:textId="77777777" w:rsidR="00945ABD" w:rsidRPr="000F3D9E" w:rsidRDefault="00945ABD" w:rsidP="00992B0F">
      <w:pPr>
        <w:tabs>
          <w:tab w:val="left" w:pos="864"/>
        </w:tabs>
        <w:ind w:left="709" w:right="637"/>
        <w:jc w:val="both"/>
      </w:pPr>
      <w:r w:rsidRPr="000F3D9E">
        <w:t>Morebitno spremembo pooblaščenega zastopnika je potrebno pismeno javiti drugi pogodbeni stranki v roku treh dni.</w:t>
      </w:r>
    </w:p>
    <w:p w14:paraId="0C2BDA28" w14:textId="77777777" w:rsidR="00945ABD" w:rsidRPr="000F3D9E" w:rsidRDefault="00945ABD" w:rsidP="00992B0F">
      <w:pPr>
        <w:tabs>
          <w:tab w:val="left" w:pos="864"/>
        </w:tabs>
        <w:ind w:left="709" w:right="637"/>
        <w:jc w:val="both"/>
        <w:rPr>
          <w:b/>
        </w:rPr>
      </w:pPr>
    </w:p>
    <w:p w14:paraId="095CF64B" w14:textId="77777777" w:rsidR="00945ABD" w:rsidRPr="000F3D9E" w:rsidRDefault="00945ABD" w:rsidP="00992B0F">
      <w:pPr>
        <w:tabs>
          <w:tab w:val="left" w:pos="864"/>
        </w:tabs>
        <w:ind w:left="709" w:right="637"/>
        <w:jc w:val="both"/>
        <w:rPr>
          <w:b/>
        </w:rPr>
      </w:pPr>
      <w:r w:rsidRPr="000F3D9E">
        <w:rPr>
          <w:b/>
        </w:rPr>
        <w:t>Končne določbe</w:t>
      </w:r>
    </w:p>
    <w:p w14:paraId="4E6152D8" w14:textId="77777777" w:rsidR="00945ABD" w:rsidRPr="000F3D9E" w:rsidRDefault="00945ABD" w:rsidP="00992B0F">
      <w:pPr>
        <w:tabs>
          <w:tab w:val="left" w:pos="5040"/>
        </w:tabs>
        <w:ind w:left="709" w:right="637"/>
        <w:jc w:val="center"/>
      </w:pPr>
      <w:r w:rsidRPr="000F3D9E">
        <w:t>19. člen</w:t>
      </w:r>
    </w:p>
    <w:p w14:paraId="06B3F9C5" w14:textId="77777777" w:rsidR="00945ABD" w:rsidRPr="000F3D9E" w:rsidRDefault="00945ABD" w:rsidP="00992B0F">
      <w:pPr>
        <w:tabs>
          <w:tab w:val="left" w:pos="5040"/>
        </w:tabs>
        <w:ind w:left="709" w:right="637"/>
        <w:jc w:val="both"/>
      </w:pPr>
      <w:r w:rsidRPr="000F3D9E">
        <w:t>V primeru, če med realizacijo te pogodbe nastanejo spremembe v statusu dobavitelja, naročnik odloči o morebitnem prenosu obveznosti na tretjo osebo.</w:t>
      </w:r>
    </w:p>
    <w:p w14:paraId="4181B11D" w14:textId="77777777" w:rsidR="00945ABD" w:rsidRPr="000F3D9E" w:rsidRDefault="00945ABD" w:rsidP="00992B0F">
      <w:pPr>
        <w:tabs>
          <w:tab w:val="left" w:pos="5040"/>
        </w:tabs>
        <w:ind w:left="709" w:right="637"/>
        <w:jc w:val="both"/>
      </w:pPr>
    </w:p>
    <w:p w14:paraId="2774885E" w14:textId="77777777" w:rsidR="00945ABD" w:rsidRPr="000F3D9E" w:rsidRDefault="00945ABD" w:rsidP="00992B0F">
      <w:pPr>
        <w:tabs>
          <w:tab w:val="left" w:pos="5040"/>
        </w:tabs>
        <w:ind w:left="709" w:right="637"/>
        <w:jc w:val="center"/>
      </w:pPr>
      <w:r w:rsidRPr="000F3D9E">
        <w:t>20. člen</w:t>
      </w:r>
    </w:p>
    <w:p w14:paraId="26DC50CF" w14:textId="64C24A0C" w:rsidR="00945ABD" w:rsidRPr="000F3D9E" w:rsidRDefault="00945ABD" w:rsidP="00992B0F">
      <w:pPr>
        <w:pStyle w:val="ColorfulList-Accent11"/>
        <w:ind w:left="709" w:right="637"/>
        <w:jc w:val="both"/>
        <w:rPr>
          <w:rFonts w:ascii="Calibri Light" w:hAnsi="Calibri Light" w:cs="Calibri Light"/>
          <w:sz w:val="22"/>
          <w:szCs w:val="22"/>
        </w:rPr>
      </w:pPr>
      <w:r w:rsidRPr="000F3D9E">
        <w:rPr>
          <w:rFonts w:ascii="Calibri Light" w:hAnsi="Calibri Light" w:cs="Calibri Light"/>
          <w:sz w:val="22"/>
          <w:szCs w:val="22"/>
        </w:rPr>
        <w:t>Pogodbeni stranki se obvezujeta, da bosta uredili vse kar je potrebno za izvršitev pogodbe in da bosta ravnali kot dobra gospodarja.</w:t>
      </w:r>
    </w:p>
    <w:p w14:paraId="6D14E05A" w14:textId="77777777" w:rsidR="00945ABD" w:rsidRPr="000F3D9E" w:rsidRDefault="00945ABD" w:rsidP="00992B0F">
      <w:pPr>
        <w:tabs>
          <w:tab w:val="left" w:pos="5040"/>
        </w:tabs>
        <w:ind w:left="709" w:right="637"/>
        <w:jc w:val="both"/>
      </w:pPr>
    </w:p>
    <w:p w14:paraId="54EFBDA7" w14:textId="77777777" w:rsidR="00945ABD" w:rsidRPr="000F3D9E" w:rsidRDefault="00945ABD" w:rsidP="00992B0F">
      <w:pPr>
        <w:tabs>
          <w:tab w:val="left" w:pos="5040"/>
        </w:tabs>
        <w:ind w:left="709" w:right="637"/>
        <w:jc w:val="center"/>
      </w:pPr>
      <w:r w:rsidRPr="000F3D9E">
        <w:t>21. člen</w:t>
      </w:r>
    </w:p>
    <w:p w14:paraId="0C4B8B4F" w14:textId="77777777" w:rsidR="00945ABD" w:rsidRPr="000F3D9E" w:rsidRDefault="00945ABD" w:rsidP="00992B0F">
      <w:pPr>
        <w:tabs>
          <w:tab w:val="left" w:pos="5040"/>
        </w:tabs>
        <w:ind w:left="709" w:right="637"/>
        <w:jc w:val="both"/>
      </w:pPr>
      <w:r w:rsidRPr="000F3D9E">
        <w:t>Vsaka pogodbena stranka lahko predlaga spremembe in dopolnitve k tej pogodbi, ki so veljavne le če so sklenjene v pisni obliki kot aneks k tej pogodbi.</w:t>
      </w:r>
    </w:p>
    <w:p w14:paraId="492C0ECB" w14:textId="77777777" w:rsidR="00945ABD" w:rsidRPr="000F3D9E" w:rsidRDefault="00945ABD" w:rsidP="00992B0F">
      <w:pPr>
        <w:tabs>
          <w:tab w:val="left" w:pos="5040"/>
        </w:tabs>
        <w:ind w:left="709" w:right="637"/>
        <w:jc w:val="both"/>
      </w:pPr>
    </w:p>
    <w:p w14:paraId="3A406B52" w14:textId="77777777" w:rsidR="00945ABD" w:rsidRPr="000F3D9E" w:rsidRDefault="00945ABD" w:rsidP="00992B0F">
      <w:pPr>
        <w:tabs>
          <w:tab w:val="left" w:pos="5040"/>
        </w:tabs>
        <w:ind w:left="709" w:right="637"/>
        <w:jc w:val="center"/>
      </w:pPr>
      <w:r w:rsidRPr="000F3D9E">
        <w:t>22. člen</w:t>
      </w:r>
    </w:p>
    <w:p w14:paraId="54620001" w14:textId="77777777" w:rsidR="00945ABD" w:rsidRPr="000F3D9E" w:rsidRDefault="00945ABD" w:rsidP="00992B0F">
      <w:pPr>
        <w:pStyle w:val="ColorfulList-Accent11"/>
        <w:ind w:left="709" w:right="637"/>
        <w:jc w:val="both"/>
        <w:rPr>
          <w:rFonts w:ascii="Calibri Light" w:hAnsi="Calibri Light" w:cs="Calibri Light"/>
          <w:sz w:val="22"/>
          <w:szCs w:val="22"/>
        </w:rPr>
      </w:pPr>
      <w:r w:rsidRPr="000F3D9E">
        <w:rPr>
          <w:rFonts w:ascii="Calibri Light" w:hAnsi="Calibri Light" w:cs="Calibri Light"/>
          <w:sz w:val="22"/>
          <w:szCs w:val="22"/>
        </w:rPr>
        <w:t>Za medsebojna razmerja obeh pogodbenih strank, ki niso izrecno dogovorjena s to pogodbo, se uporabljajo določila Obligacijskega zakonika (Uradni list RS, št. 97/07 – uradno prečiščeno besedilo, 64/16 -</w:t>
      </w:r>
      <w:proofErr w:type="spellStart"/>
      <w:r w:rsidRPr="000F3D9E">
        <w:rPr>
          <w:rFonts w:ascii="Calibri Light" w:hAnsi="Calibri Light" w:cs="Calibri Light"/>
          <w:sz w:val="22"/>
          <w:szCs w:val="22"/>
        </w:rPr>
        <w:t>odl</w:t>
      </w:r>
      <w:proofErr w:type="spellEnd"/>
      <w:r w:rsidRPr="000F3D9E">
        <w:rPr>
          <w:rFonts w:ascii="Calibri Light" w:hAnsi="Calibri Light" w:cs="Calibri Light"/>
          <w:sz w:val="22"/>
          <w:szCs w:val="22"/>
        </w:rPr>
        <w:t xml:space="preserve"> US, 20/18).</w:t>
      </w:r>
    </w:p>
    <w:p w14:paraId="4EA710B0" w14:textId="77777777" w:rsidR="00945ABD" w:rsidRPr="000F3D9E" w:rsidRDefault="00945ABD" w:rsidP="00992B0F">
      <w:pPr>
        <w:tabs>
          <w:tab w:val="left" w:pos="5040"/>
        </w:tabs>
        <w:ind w:left="709" w:right="637"/>
        <w:jc w:val="both"/>
      </w:pPr>
    </w:p>
    <w:p w14:paraId="7A38001C" w14:textId="77777777" w:rsidR="00945ABD" w:rsidRPr="000F3D9E" w:rsidRDefault="00945ABD" w:rsidP="00992B0F">
      <w:pPr>
        <w:tabs>
          <w:tab w:val="left" w:pos="5040"/>
        </w:tabs>
        <w:ind w:left="709" w:right="637"/>
        <w:jc w:val="center"/>
      </w:pPr>
      <w:r w:rsidRPr="000F3D9E">
        <w:t>23. člen</w:t>
      </w:r>
    </w:p>
    <w:p w14:paraId="516919A6" w14:textId="77777777" w:rsidR="00945ABD" w:rsidRPr="000F3D9E" w:rsidRDefault="00945ABD" w:rsidP="00992B0F">
      <w:pPr>
        <w:tabs>
          <w:tab w:val="left" w:pos="5040"/>
        </w:tabs>
        <w:ind w:left="709" w:right="637"/>
        <w:jc w:val="both"/>
      </w:pPr>
      <w:r w:rsidRPr="000F3D9E">
        <w:t>Pogodbeni stranki bosta morebitne spore, ki bi nastali pri izvrševanju te pogodbe, reševali sporazumno. V primeru, da spora ne bosta mogli rešiti sporazumno, bo o sporu odločilo pristojno sodišče po sedežu tožene stranke.</w:t>
      </w:r>
    </w:p>
    <w:p w14:paraId="4809C94D" w14:textId="77777777" w:rsidR="00945ABD" w:rsidRPr="000F3D9E" w:rsidRDefault="00945ABD" w:rsidP="00992B0F">
      <w:pPr>
        <w:tabs>
          <w:tab w:val="left" w:pos="5040"/>
        </w:tabs>
        <w:ind w:left="709" w:right="637"/>
        <w:jc w:val="both"/>
      </w:pPr>
    </w:p>
    <w:p w14:paraId="3A7C5A34" w14:textId="77777777" w:rsidR="00945ABD" w:rsidRPr="000F3D9E" w:rsidRDefault="00945ABD" w:rsidP="00992B0F">
      <w:pPr>
        <w:tabs>
          <w:tab w:val="left" w:pos="5040"/>
        </w:tabs>
        <w:ind w:left="709" w:right="637"/>
        <w:jc w:val="center"/>
      </w:pPr>
      <w:r w:rsidRPr="000F3D9E">
        <w:t>24. člen</w:t>
      </w:r>
    </w:p>
    <w:p w14:paraId="4F9D3E74" w14:textId="77777777" w:rsidR="00945ABD" w:rsidRPr="000F3D9E" w:rsidRDefault="00945ABD" w:rsidP="00992B0F">
      <w:pPr>
        <w:tabs>
          <w:tab w:val="left" w:pos="4896"/>
        </w:tabs>
        <w:ind w:left="709" w:right="637"/>
        <w:jc w:val="both"/>
      </w:pPr>
      <w:r w:rsidRPr="000F3D9E">
        <w:t>Pogodba je sestavljena v šestih enakih izvodih, od katerih prejmejo pogodbene stranke vsaka po dva izvoda.</w:t>
      </w:r>
    </w:p>
    <w:p w14:paraId="5E71BF81" w14:textId="77777777" w:rsidR="00945ABD" w:rsidRPr="000F3D9E" w:rsidRDefault="00945ABD" w:rsidP="00992B0F">
      <w:pPr>
        <w:tabs>
          <w:tab w:val="left" w:pos="1728"/>
          <w:tab w:val="left" w:pos="7200"/>
        </w:tabs>
        <w:ind w:left="709" w:right="637"/>
        <w:jc w:val="both"/>
      </w:pPr>
    </w:p>
    <w:p w14:paraId="4CCCB01F" w14:textId="77777777" w:rsidR="00945ABD" w:rsidRPr="000F3D9E" w:rsidRDefault="00945ABD" w:rsidP="00992B0F">
      <w:pPr>
        <w:tabs>
          <w:tab w:val="left" w:pos="1728"/>
          <w:tab w:val="left" w:pos="7200"/>
        </w:tabs>
        <w:ind w:left="709" w:right="637"/>
        <w:jc w:val="both"/>
      </w:pPr>
      <w:r w:rsidRPr="000F3D9E">
        <w:t>Pogodba se sklene z dnem podpisa vseh pogodbenih strank in prične veljati s predajo zahtevane garancije.</w:t>
      </w:r>
    </w:p>
    <w:p w14:paraId="638D838E" w14:textId="77777777" w:rsidR="00945ABD" w:rsidRPr="000F3D9E" w:rsidRDefault="00945ABD" w:rsidP="00992B0F">
      <w:pPr>
        <w:tabs>
          <w:tab w:val="left" w:pos="1728"/>
          <w:tab w:val="left" w:pos="7200"/>
        </w:tabs>
        <w:ind w:left="709" w:right="637"/>
        <w:jc w:val="both"/>
      </w:pPr>
    </w:p>
    <w:p w14:paraId="46FCC6D0" w14:textId="0F6C750B" w:rsidR="00945ABD" w:rsidRDefault="00945ABD" w:rsidP="00992B0F">
      <w:pPr>
        <w:tabs>
          <w:tab w:val="left" w:pos="1728"/>
          <w:tab w:val="left" w:pos="7200"/>
        </w:tabs>
        <w:ind w:left="709" w:right="637"/>
        <w:jc w:val="both"/>
      </w:pPr>
    </w:p>
    <w:p w14:paraId="4ED2DAE2" w14:textId="0A23F4EC" w:rsidR="001C138F" w:rsidRDefault="001C138F" w:rsidP="00992B0F">
      <w:pPr>
        <w:tabs>
          <w:tab w:val="left" w:pos="1728"/>
          <w:tab w:val="left" w:pos="7200"/>
        </w:tabs>
        <w:ind w:left="709" w:right="637"/>
        <w:jc w:val="both"/>
      </w:pPr>
    </w:p>
    <w:p w14:paraId="2077B13E" w14:textId="2AD75125" w:rsidR="001C138F" w:rsidRDefault="001C138F" w:rsidP="00992B0F">
      <w:pPr>
        <w:tabs>
          <w:tab w:val="left" w:pos="1728"/>
          <w:tab w:val="left" w:pos="7200"/>
        </w:tabs>
        <w:ind w:left="709" w:right="637"/>
        <w:jc w:val="both"/>
      </w:pPr>
    </w:p>
    <w:p w14:paraId="2150C612" w14:textId="32CB5AE9" w:rsidR="001C138F" w:rsidRDefault="001C138F" w:rsidP="00992B0F">
      <w:pPr>
        <w:tabs>
          <w:tab w:val="left" w:pos="1728"/>
          <w:tab w:val="left" w:pos="7200"/>
        </w:tabs>
        <w:ind w:left="709" w:right="637"/>
        <w:jc w:val="both"/>
      </w:pPr>
    </w:p>
    <w:p w14:paraId="3E6B633A" w14:textId="38CA85F5" w:rsidR="001C138F" w:rsidRDefault="001C138F" w:rsidP="00992B0F">
      <w:pPr>
        <w:tabs>
          <w:tab w:val="left" w:pos="1728"/>
          <w:tab w:val="left" w:pos="7200"/>
        </w:tabs>
        <w:ind w:left="709" w:right="637"/>
        <w:jc w:val="both"/>
      </w:pPr>
    </w:p>
    <w:p w14:paraId="4C81D255" w14:textId="2B6EE7EA" w:rsidR="001C138F" w:rsidRDefault="001C138F" w:rsidP="00992B0F">
      <w:pPr>
        <w:tabs>
          <w:tab w:val="left" w:pos="1728"/>
          <w:tab w:val="left" w:pos="7200"/>
        </w:tabs>
        <w:ind w:left="709" w:right="637"/>
        <w:jc w:val="both"/>
      </w:pPr>
    </w:p>
    <w:p w14:paraId="58C3B819" w14:textId="77777777" w:rsidR="001C138F" w:rsidRPr="000F3D9E" w:rsidRDefault="001C138F" w:rsidP="00992B0F">
      <w:pPr>
        <w:tabs>
          <w:tab w:val="left" w:pos="1728"/>
          <w:tab w:val="left" w:pos="7200"/>
        </w:tabs>
        <w:ind w:left="709" w:right="637"/>
        <w:jc w:val="both"/>
      </w:pPr>
    </w:p>
    <w:p w14:paraId="6A63E670" w14:textId="77777777" w:rsidR="00945ABD" w:rsidRPr="000F3D9E" w:rsidRDefault="00945ABD" w:rsidP="00992B0F">
      <w:pPr>
        <w:tabs>
          <w:tab w:val="left" w:pos="1728"/>
          <w:tab w:val="left" w:pos="7200"/>
        </w:tabs>
        <w:ind w:left="709" w:right="637"/>
        <w:jc w:val="both"/>
      </w:pPr>
    </w:p>
    <w:p w14:paraId="5274E35E" w14:textId="77777777" w:rsidR="00992B0F" w:rsidRDefault="00992B0F" w:rsidP="00992B0F">
      <w:pPr>
        <w:tabs>
          <w:tab w:val="left" w:pos="1728"/>
          <w:tab w:val="left" w:pos="7200"/>
        </w:tabs>
        <w:ind w:left="709" w:right="637"/>
        <w:jc w:val="center"/>
      </w:pPr>
    </w:p>
    <w:p w14:paraId="5A9C0087" w14:textId="77777777" w:rsidR="00992B0F" w:rsidRDefault="00992B0F" w:rsidP="00992B0F">
      <w:pPr>
        <w:tabs>
          <w:tab w:val="left" w:pos="1728"/>
          <w:tab w:val="left" w:pos="7200"/>
        </w:tabs>
        <w:ind w:left="709" w:right="637"/>
        <w:jc w:val="center"/>
      </w:pPr>
    </w:p>
    <w:p w14:paraId="158C3E77" w14:textId="69436C3B" w:rsidR="00945ABD" w:rsidRPr="000F3D9E" w:rsidRDefault="00945ABD" w:rsidP="00992B0F">
      <w:pPr>
        <w:tabs>
          <w:tab w:val="left" w:pos="1728"/>
          <w:tab w:val="left" w:pos="7200"/>
        </w:tabs>
        <w:ind w:left="709" w:right="637"/>
        <w:jc w:val="center"/>
      </w:pPr>
      <w:r w:rsidRPr="000F3D9E">
        <w:lastRenderedPageBreak/>
        <w:t>25. člen</w:t>
      </w:r>
    </w:p>
    <w:p w14:paraId="404524A9" w14:textId="77777777" w:rsidR="00945ABD" w:rsidRPr="000F3D9E" w:rsidRDefault="00945ABD" w:rsidP="00992B0F">
      <w:pPr>
        <w:tabs>
          <w:tab w:val="left" w:pos="1728"/>
          <w:tab w:val="left" w:pos="7200"/>
        </w:tabs>
        <w:ind w:left="709" w:right="637"/>
        <w:jc w:val="both"/>
      </w:pPr>
      <w:r w:rsidRPr="000F3D9E">
        <w:t>Sestavni del pogodbe je:</w:t>
      </w:r>
    </w:p>
    <w:p w14:paraId="379C4189" w14:textId="77777777" w:rsidR="00945ABD" w:rsidRPr="000F3D9E" w:rsidRDefault="00945ABD" w:rsidP="00992B0F">
      <w:pPr>
        <w:tabs>
          <w:tab w:val="left" w:pos="1728"/>
          <w:tab w:val="left" w:pos="7200"/>
        </w:tabs>
        <w:ind w:left="709" w:right="637"/>
        <w:jc w:val="both"/>
      </w:pPr>
      <w:r w:rsidRPr="000F3D9E">
        <w:t>- ponudba dobavitelja št.________________ z dne________________</w:t>
      </w:r>
    </w:p>
    <w:p w14:paraId="008AEBF5" w14:textId="77777777" w:rsidR="00945ABD" w:rsidRPr="000F3D9E" w:rsidRDefault="00945ABD" w:rsidP="00992B0F">
      <w:pPr>
        <w:tabs>
          <w:tab w:val="left" w:pos="1728"/>
          <w:tab w:val="left" w:pos="7200"/>
        </w:tabs>
        <w:ind w:left="709" w:right="637"/>
        <w:jc w:val="both"/>
      </w:pPr>
      <w:r w:rsidRPr="000F3D9E">
        <w:t>- dokumentacija v zvezi z oddajo javnega naročila</w:t>
      </w:r>
    </w:p>
    <w:p w14:paraId="6C8AB88B" w14:textId="77777777" w:rsidR="00945ABD" w:rsidRPr="000F3D9E" w:rsidRDefault="00945ABD" w:rsidP="00992B0F">
      <w:pPr>
        <w:tabs>
          <w:tab w:val="left" w:pos="1728"/>
          <w:tab w:val="left" w:pos="7200"/>
        </w:tabs>
        <w:ind w:left="709" w:right="637"/>
        <w:jc w:val="both"/>
      </w:pPr>
      <w:r w:rsidRPr="000F3D9E">
        <w:t>- menica iz 8. člena pogodbe</w:t>
      </w:r>
    </w:p>
    <w:p w14:paraId="20D6A296" w14:textId="77777777" w:rsidR="00945ABD" w:rsidRPr="000F3D9E" w:rsidRDefault="00945ABD" w:rsidP="00992B0F">
      <w:pPr>
        <w:pStyle w:val="Telobesedila"/>
        <w:ind w:left="709" w:right="637"/>
      </w:pPr>
    </w:p>
    <w:tbl>
      <w:tblPr>
        <w:tblW w:w="0" w:type="auto"/>
        <w:tblLook w:val="01E0" w:firstRow="1" w:lastRow="1" w:firstColumn="1" w:lastColumn="1" w:noHBand="0" w:noVBand="0"/>
      </w:tblPr>
      <w:tblGrid>
        <w:gridCol w:w="4606"/>
        <w:gridCol w:w="4606"/>
      </w:tblGrid>
      <w:tr w:rsidR="00945ABD" w:rsidRPr="000F3D9E" w14:paraId="4FAD4077" w14:textId="77777777" w:rsidTr="00D41ED6">
        <w:tc>
          <w:tcPr>
            <w:tcW w:w="4606" w:type="dxa"/>
          </w:tcPr>
          <w:p w14:paraId="65281DB2" w14:textId="77777777" w:rsidR="00945ABD" w:rsidRPr="000F3D9E" w:rsidRDefault="00945ABD" w:rsidP="00992B0F">
            <w:pPr>
              <w:ind w:left="709" w:right="637"/>
            </w:pPr>
            <w:r w:rsidRPr="000F3D9E">
              <w:t>Številka:</w:t>
            </w:r>
          </w:p>
          <w:p w14:paraId="4F082143" w14:textId="77777777" w:rsidR="00945ABD" w:rsidRPr="000F3D9E" w:rsidRDefault="00945ABD" w:rsidP="00992B0F">
            <w:pPr>
              <w:ind w:left="709" w:right="637"/>
            </w:pPr>
            <w:r w:rsidRPr="000F3D9E">
              <w:t>Datum:</w:t>
            </w:r>
          </w:p>
          <w:p w14:paraId="05F0DAE4" w14:textId="77777777" w:rsidR="00945ABD" w:rsidRPr="000F3D9E" w:rsidRDefault="00945ABD" w:rsidP="00992B0F">
            <w:pPr>
              <w:ind w:left="709" w:right="637"/>
            </w:pPr>
          </w:p>
        </w:tc>
        <w:tc>
          <w:tcPr>
            <w:tcW w:w="4606" w:type="dxa"/>
          </w:tcPr>
          <w:p w14:paraId="0409FE40" w14:textId="77777777" w:rsidR="00945ABD" w:rsidRPr="000F3D9E" w:rsidRDefault="00945ABD" w:rsidP="00992B0F">
            <w:pPr>
              <w:ind w:left="709" w:right="637"/>
            </w:pPr>
          </w:p>
          <w:p w14:paraId="0E6B912E" w14:textId="77777777" w:rsidR="00945ABD" w:rsidRPr="000F3D9E" w:rsidRDefault="00945ABD" w:rsidP="00992B0F">
            <w:pPr>
              <w:ind w:left="709" w:right="637"/>
            </w:pPr>
            <w:r w:rsidRPr="000F3D9E">
              <w:t>Datum:</w:t>
            </w:r>
          </w:p>
        </w:tc>
      </w:tr>
      <w:tr w:rsidR="00945ABD" w:rsidRPr="000F3D9E" w14:paraId="4E759903" w14:textId="77777777" w:rsidTr="00D41ED6">
        <w:trPr>
          <w:trHeight w:val="2483"/>
        </w:trPr>
        <w:tc>
          <w:tcPr>
            <w:tcW w:w="4606" w:type="dxa"/>
            <w:hideMark/>
          </w:tcPr>
          <w:p w14:paraId="448EFC42" w14:textId="77777777" w:rsidR="00945ABD" w:rsidRPr="000F3D9E" w:rsidRDefault="00945ABD" w:rsidP="00992B0F">
            <w:pPr>
              <w:ind w:left="709" w:right="637"/>
              <w:rPr>
                <w:b/>
              </w:rPr>
            </w:pPr>
            <w:r w:rsidRPr="000F3D9E">
              <w:rPr>
                <w:b/>
              </w:rPr>
              <w:t>NAROČNIK:</w:t>
            </w:r>
          </w:p>
          <w:p w14:paraId="3C704073" w14:textId="77777777" w:rsidR="00945ABD" w:rsidRPr="000F3D9E" w:rsidRDefault="00945ABD" w:rsidP="00992B0F">
            <w:pPr>
              <w:ind w:left="709" w:right="637"/>
              <w:rPr>
                <w:b/>
              </w:rPr>
            </w:pPr>
          </w:p>
          <w:p w14:paraId="23CA8035" w14:textId="77777777" w:rsidR="00945ABD" w:rsidRPr="000F3D9E" w:rsidRDefault="00945ABD" w:rsidP="00992B0F">
            <w:pPr>
              <w:pStyle w:val="Noga"/>
              <w:ind w:left="709" w:right="637"/>
            </w:pPr>
            <w:r w:rsidRPr="000F3D9E">
              <w:t>Komunalno stanovanjska družba d.o.o. Ajdovščina</w:t>
            </w:r>
          </w:p>
          <w:p w14:paraId="2AA529D4" w14:textId="77777777" w:rsidR="00945ABD" w:rsidRPr="000F3D9E" w:rsidRDefault="00945ABD" w:rsidP="00992B0F">
            <w:pPr>
              <w:pStyle w:val="Noga"/>
              <w:ind w:left="709" w:right="637"/>
            </w:pPr>
            <w:r w:rsidRPr="000F3D9E">
              <w:t>Dir. Luka Jejčič</w:t>
            </w:r>
          </w:p>
          <w:p w14:paraId="1D4262D0" w14:textId="77777777" w:rsidR="00945ABD" w:rsidRPr="000F3D9E" w:rsidRDefault="00945ABD" w:rsidP="00992B0F">
            <w:pPr>
              <w:pStyle w:val="Noga"/>
              <w:ind w:left="709" w:right="637"/>
            </w:pPr>
          </w:p>
          <w:p w14:paraId="16D59344" w14:textId="77777777" w:rsidR="00945ABD" w:rsidRPr="000F3D9E" w:rsidRDefault="00945ABD" w:rsidP="00992B0F">
            <w:pPr>
              <w:pStyle w:val="Noga"/>
              <w:ind w:left="709" w:right="637"/>
            </w:pPr>
          </w:p>
          <w:p w14:paraId="1A7F590B" w14:textId="77777777" w:rsidR="00945ABD" w:rsidRPr="000F3D9E" w:rsidRDefault="00945ABD" w:rsidP="00992B0F">
            <w:pPr>
              <w:ind w:left="709" w:right="637"/>
              <w:rPr>
                <w:bCs/>
              </w:rPr>
            </w:pPr>
          </w:p>
        </w:tc>
        <w:tc>
          <w:tcPr>
            <w:tcW w:w="4606" w:type="dxa"/>
            <w:hideMark/>
          </w:tcPr>
          <w:p w14:paraId="2287BD76" w14:textId="77777777" w:rsidR="00945ABD" w:rsidRPr="000F3D9E" w:rsidRDefault="00945ABD" w:rsidP="00992B0F">
            <w:pPr>
              <w:ind w:left="709" w:right="637"/>
              <w:rPr>
                <w:b/>
              </w:rPr>
            </w:pPr>
            <w:r w:rsidRPr="000F3D9E">
              <w:rPr>
                <w:b/>
              </w:rPr>
              <w:t>DOBAVITELJ:</w:t>
            </w:r>
          </w:p>
          <w:p w14:paraId="4C7C0FC3" w14:textId="77777777" w:rsidR="00945ABD" w:rsidRPr="000F3D9E" w:rsidRDefault="00945ABD" w:rsidP="00992B0F">
            <w:pPr>
              <w:ind w:left="709" w:right="637"/>
              <w:rPr>
                <w:b/>
              </w:rPr>
            </w:pPr>
          </w:p>
        </w:tc>
      </w:tr>
      <w:tr w:rsidR="00945ABD" w:rsidRPr="000F3D9E" w14:paraId="583B9C50" w14:textId="77777777" w:rsidTr="00D41ED6">
        <w:tc>
          <w:tcPr>
            <w:tcW w:w="4606" w:type="dxa"/>
          </w:tcPr>
          <w:p w14:paraId="107BD485" w14:textId="77777777" w:rsidR="00945ABD" w:rsidRPr="000F3D9E" w:rsidRDefault="00945ABD" w:rsidP="00992B0F">
            <w:pPr>
              <w:ind w:left="709" w:right="637"/>
              <w:rPr>
                <w:b/>
              </w:rPr>
            </w:pPr>
          </w:p>
        </w:tc>
        <w:tc>
          <w:tcPr>
            <w:tcW w:w="4606" w:type="dxa"/>
          </w:tcPr>
          <w:p w14:paraId="7994B047" w14:textId="77777777" w:rsidR="00945ABD" w:rsidRPr="000F3D9E" w:rsidRDefault="00945ABD" w:rsidP="00992B0F">
            <w:pPr>
              <w:ind w:left="709" w:right="637"/>
              <w:rPr>
                <w:b/>
              </w:rPr>
            </w:pPr>
          </w:p>
        </w:tc>
      </w:tr>
      <w:tr w:rsidR="00945ABD" w:rsidRPr="000F3D9E" w14:paraId="54C6F1DF" w14:textId="77777777" w:rsidTr="00D41ED6">
        <w:tc>
          <w:tcPr>
            <w:tcW w:w="4606" w:type="dxa"/>
          </w:tcPr>
          <w:p w14:paraId="01E8811B" w14:textId="77777777" w:rsidR="00945ABD" w:rsidRPr="000F3D9E" w:rsidRDefault="00945ABD" w:rsidP="00992B0F">
            <w:pPr>
              <w:ind w:left="709" w:right="637"/>
              <w:rPr>
                <w:b/>
              </w:rPr>
            </w:pPr>
          </w:p>
        </w:tc>
        <w:tc>
          <w:tcPr>
            <w:tcW w:w="4606" w:type="dxa"/>
          </w:tcPr>
          <w:p w14:paraId="4FADACB1" w14:textId="77777777" w:rsidR="00945ABD" w:rsidRPr="000F3D9E" w:rsidRDefault="00945ABD" w:rsidP="00992B0F">
            <w:pPr>
              <w:ind w:left="709" w:right="637"/>
              <w:rPr>
                <w:b/>
              </w:rPr>
            </w:pPr>
          </w:p>
        </w:tc>
      </w:tr>
    </w:tbl>
    <w:p w14:paraId="6F39D43F" w14:textId="77777777" w:rsidR="00945ABD" w:rsidRPr="000F3D9E" w:rsidRDefault="00945ABD" w:rsidP="00992B0F">
      <w:pPr>
        <w:adjustRightInd w:val="0"/>
        <w:ind w:left="709" w:right="637"/>
        <w:jc w:val="both"/>
        <w:rPr>
          <w:b/>
        </w:rPr>
      </w:pPr>
    </w:p>
    <w:p w14:paraId="189065BB" w14:textId="77777777" w:rsidR="00945ABD" w:rsidRPr="000F3D9E" w:rsidRDefault="00945ABD" w:rsidP="00992B0F">
      <w:pPr>
        <w:ind w:left="709" w:right="637"/>
      </w:pPr>
    </w:p>
    <w:p w14:paraId="110A5F3E" w14:textId="5DB8F544" w:rsidR="005F7537" w:rsidRPr="000F3D9E" w:rsidRDefault="005F7537" w:rsidP="00992B0F">
      <w:pPr>
        <w:pStyle w:val="Telobesedila"/>
        <w:spacing w:before="9"/>
        <w:ind w:left="709" w:right="637"/>
        <w:rPr>
          <w:i/>
        </w:rPr>
      </w:pPr>
    </w:p>
    <w:p w14:paraId="1BA62445" w14:textId="6160703A" w:rsidR="005F7537" w:rsidRPr="000F3D9E" w:rsidRDefault="005F7537" w:rsidP="00992B0F">
      <w:pPr>
        <w:pStyle w:val="Telobesedila"/>
        <w:spacing w:before="9"/>
        <w:ind w:left="709" w:right="637"/>
        <w:rPr>
          <w:i/>
        </w:rPr>
      </w:pPr>
    </w:p>
    <w:p w14:paraId="4BBE47F2" w14:textId="26D3ED6F" w:rsidR="005F7537" w:rsidRPr="000F3D9E" w:rsidRDefault="005F7537" w:rsidP="00992B0F">
      <w:pPr>
        <w:pStyle w:val="Telobesedila"/>
        <w:spacing w:before="9"/>
        <w:ind w:left="709" w:right="637"/>
        <w:rPr>
          <w:i/>
        </w:rPr>
      </w:pPr>
    </w:p>
    <w:p w14:paraId="2B488821" w14:textId="0EE07224" w:rsidR="005F7537" w:rsidRPr="000F3D9E" w:rsidRDefault="005F7537" w:rsidP="00992B0F">
      <w:pPr>
        <w:pStyle w:val="Telobesedila"/>
        <w:spacing w:before="9"/>
        <w:ind w:left="709" w:right="637"/>
        <w:rPr>
          <w:i/>
        </w:rPr>
      </w:pPr>
    </w:p>
    <w:p w14:paraId="538799C8" w14:textId="1744D73C" w:rsidR="005F7537" w:rsidRPr="000F3D9E" w:rsidRDefault="005F7537" w:rsidP="00992B0F">
      <w:pPr>
        <w:pStyle w:val="Telobesedila"/>
        <w:spacing w:before="9"/>
        <w:ind w:left="709" w:right="637"/>
        <w:rPr>
          <w:i/>
        </w:rPr>
      </w:pPr>
    </w:p>
    <w:p w14:paraId="4701D304" w14:textId="6F531B37" w:rsidR="005F7537" w:rsidRPr="000F3D9E" w:rsidRDefault="005F7537" w:rsidP="00992B0F">
      <w:pPr>
        <w:pStyle w:val="Telobesedila"/>
        <w:spacing w:before="9"/>
        <w:ind w:left="709" w:right="637"/>
        <w:rPr>
          <w:i/>
        </w:rPr>
      </w:pPr>
    </w:p>
    <w:p w14:paraId="6247F534" w14:textId="6C815EAC" w:rsidR="005F7537" w:rsidRPr="000F3D9E" w:rsidRDefault="005F7537" w:rsidP="00992B0F">
      <w:pPr>
        <w:pStyle w:val="Telobesedila"/>
        <w:spacing w:before="9"/>
        <w:ind w:left="709" w:right="637"/>
        <w:rPr>
          <w:i/>
        </w:rPr>
      </w:pPr>
    </w:p>
    <w:p w14:paraId="3A19D4EF" w14:textId="55B5DE8A" w:rsidR="005F7537" w:rsidRPr="000F3D9E" w:rsidRDefault="005F7537" w:rsidP="00992B0F">
      <w:pPr>
        <w:pStyle w:val="Telobesedila"/>
        <w:spacing w:before="9"/>
        <w:ind w:left="709" w:right="637"/>
        <w:rPr>
          <w:i/>
        </w:rPr>
      </w:pPr>
    </w:p>
    <w:p w14:paraId="3D274AD2" w14:textId="29DB4788" w:rsidR="005F7537" w:rsidRDefault="005F7537" w:rsidP="00992B0F">
      <w:pPr>
        <w:pStyle w:val="Telobesedila"/>
        <w:spacing w:before="9"/>
        <w:ind w:left="709" w:right="637"/>
        <w:rPr>
          <w:i/>
          <w:sz w:val="15"/>
        </w:rPr>
      </w:pPr>
    </w:p>
    <w:p w14:paraId="5C53EB0B" w14:textId="3569D93A" w:rsidR="005F7537" w:rsidRDefault="005F7537" w:rsidP="00992B0F">
      <w:pPr>
        <w:pStyle w:val="Telobesedila"/>
        <w:spacing w:before="9"/>
        <w:ind w:left="709" w:right="637"/>
        <w:rPr>
          <w:i/>
          <w:sz w:val="15"/>
        </w:rPr>
      </w:pPr>
    </w:p>
    <w:p w14:paraId="38BF5E30" w14:textId="2207EE7D" w:rsidR="005F7537" w:rsidRDefault="005F7537" w:rsidP="00992B0F">
      <w:pPr>
        <w:pStyle w:val="Telobesedila"/>
        <w:spacing w:before="9"/>
        <w:ind w:left="709" w:right="637"/>
        <w:rPr>
          <w:i/>
          <w:sz w:val="15"/>
        </w:rPr>
      </w:pPr>
    </w:p>
    <w:p w14:paraId="2555016F" w14:textId="1753694A" w:rsidR="005F7537" w:rsidRDefault="005F7537" w:rsidP="00992B0F">
      <w:pPr>
        <w:pStyle w:val="Telobesedila"/>
        <w:spacing w:before="9"/>
        <w:ind w:left="709" w:right="637"/>
        <w:rPr>
          <w:i/>
          <w:sz w:val="15"/>
        </w:rPr>
      </w:pPr>
    </w:p>
    <w:p w14:paraId="75FB089B" w14:textId="3AD372E7" w:rsidR="005F7537" w:rsidRDefault="005F7537" w:rsidP="00992B0F">
      <w:pPr>
        <w:pStyle w:val="Telobesedila"/>
        <w:spacing w:before="9"/>
        <w:ind w:left="709" w:right="637"/>
        <w:rPr>
          <w:i/>
          <w:sz w:val="15"/>
        </w:rPr>
      </w:pPr>
    </w:p>
    <w:p w14:paraId="5CEBDED5" w14:textId="5FD08631" w:rsidR="00302FBA" w:rsidRDefault="00302FBA" w:rsidP="00992B0F">
      <w:pPr>
        <w:pStyle w:val="Telobesedila"/>
        <w:spacing w:before="9"/>
        <w:ind w:left="709" w:right="637"/>
        <w:rPr>
          <w:i/>
          <w:sz w:val="15"/>
        </w:rPr>
      </w:pPr>
    </w:p>
    <w:p w14:paraId="5DB8E675" w14:textId="196DFC7C" w:rsidR="00302FBA" w:rsidRDefault="00302FBA" w:rsidP="00992B0F">
      <w:pPr>
        <w:pStyle w:val="Telobesedila"/>
        <w:spacing w:before="9"/>
        <w:ind w:left="709" w:right="637"/>
        <w:rPr>
          <w:i/>
          <w:sz w:val="15"/>
        </w:rPr>
      </w:pPr>
    </w:p>
    <w:p w14:paraId="2B7BDCB1" w14:textId="49CE3C41" w:rsidR="00302FBA" w:rsidRDefault="00302FBA" w:rsidP="00992B0F">
      <w:pPr>
        <w:pStyle w:val="Telobesedila"/>
        <w:spacing w:before="9"/>
        <w:ind w:left="709" w:right="637"/>
        <w:rPr>
          <w:i/>
          <w:sz w:val="15"/>
        </w:rPr>
      </w:pPr>
    </w:p>
    <w:p w14:paraId="07EA6E2C" w14:textId="47913852" w:rsidR="00302FBA" w:rsidRDefault="00302FBA" w:rsidP="00992B0F">
      <w:pPr>
        <w:pStyle w:val="Telobesedila"/>
        <w:spacing w:before="9"/>
        <w:ind w:left="709" w:right="637"/>
        <w:rPr>
          <w:i/>
          <w:sz w:val="15"/>
        </w:rPr>
      </w:pPr>
    </w:p>
    <w:p w14:paraId="292A6D52" w14:textId="5BB099DC" w:rsidR="00302FBA" w:rsidRDefault="00302FBA" w:rsidP="00992B0F">
      <w:pPr>
        <w:pStyle w:val="Telobesedila"/>
        <w:spacing w:before="9"/>
        <w:ind w:left="709" w:right="637"/>
        <w:rPr>
          <w:i/>
          <w:sz w:val="15"/>
        </w:rPr>
      </w:pPr>
    </w:p>
    <w:p w14:paraId="210B7A2B" w14:textId="505A9704" w:rsidR="00302FBA" w:rsidRDefault="00302FBA" w:rsidP="00992B0F">
      <w:pPr>
        <w:pStyle w:val="Telobesedila"/>
        <w:spacing w:before="9"/>
        <w:ind w:left="709" w:right="637"/>
        <w:rPr>
          <w:i/>
          <w:sz w:val="15"/>
        </w:rPr>
      </w:pPr>
    </w:p>
    <w:p w14:paraId="3E6054A9" w14:textId="109CB9EE" w:rsidR="00302FBA" w:rsidRDefault="00302FBA" w:rsidP="00992B0F">
      <w:pPr>
        <w:pStyle w:val="Telobesedila"/>
        <w:spacing w:before="9"/>
        <w:ind w:left="709" w:right="637"/>
        <w:rPr>
          <w:i/>
          <w:sz w:val="15"/>
        </w:rPr>
      </w:pPr>
    </w:p>
    <w:p w14:paraId="67958D77" w14:textId="6F60FC4C" w:rsidR="00302FBA" w:rsidRDefault="00302FBA" w:rsidP="00992B0F">
      <w:pPr>
        <w:pStyle w:val="Telobesedila"/>
        <w:spacing w:before="9"/>
        <w:ind w:left="709" w:right="637"/>
        <w:rPr>
          <w:i/>
          <w:sz w:val="15"/>
        </w:rPr>
      </w:pPr>
    </w:p>
    <w:p w14:paraId="76BBE94A" w14:textId="21F1BB7D" w:rsidR="00302FBA" w:rsidRDefault="00302FBA" w:rsidP="00992B0F">
      <w:pPr>
        <w:pStyle w:val="Telobesedila"/>
        <w:spacing w:before="9"/>
        <w:ind w:left="709" w:right="637"/>
        <w:rPr>
          <w:i/>
          <w:sz w:val="15"/>
        </w:rPr>
      </w:pPr>
    </w:p>
    <w:p w14:paraId="51B26AC6" w14:textId="44B708E5" w:rsidR="00302FBA" w:rsidRDefault="00302FBA" w:rsidP="00992B0F">
      <w:pPr>
        <w:pStyle w:val="Telobesedila"/>
        <w:spacing w:before="9"/>
        <w:ind w:left="709" w:right="637"/>
        <w:rPr>
          <w:i/>
          <w:sz w:val="15"/>
        </w:rPr>
      </w:pPr>
    </w:p>
    <w:p w14:paraId="3CDD004D" w14:textId="05614BEA" w:rsidR="00302FBA" w:rsidRDefault="00302FBA" w:rsidP="00992B0F">
      <w:pPr>
        <w:pStyle w:val="Telobesedila"/>
        <w:spacing w:before="9"/>
        <w:ind w:left="709" w:right="637"/>
        <w:rPr>
          <w:i/>
          <w:sz w:val="15"/>
        </w:rPr>
      </w:pPr>
    </w:p>
    <w:p w14:paraId="00A9FD7E" w14:textId="146E8811" w:rsidR="00302FBA" w:rsidRDefault="00302FBA" w:rsidP="00992B0F">
      <w:pPr>
        <w:pStyle w:val="Telobesedila"/>
        <w:spacing w:before="9"/>
        <w:ind w:left="709" w:right="637"/>
        <w:rPr>
          <w:i/>
          <w:sz w:val="15"/>
        </w:rPr>
      </w:pPr>
    </w:p>
    <w:p w14:paraId="6F66BDFB" w14:textId="5393284D" w:rsidR="00302FBA" w:rsidRDefault="00302FBA" w:rsidP="00992B0F">
      <w:pPr>
        <w:pStyle w:val="Telobesedila"/>
        <w:spacing w:before="9"/>
        <w:ind w:left="709" w:right="637"/>
        <w:rPr>
          <w:i/>
          <w:sz w:val="15"/>
        </w:rPr>
      </w:pPr>
    </w:p>
    <w:p w14:paraId="4F7DF999" w14:textId="2EDD4471" w:rsidR="00302FBA" w:rsidRDefault="00302FBA" w:rsidP="00992B0F">
      <w:pPr>
        <w:pStyle w:val="Telobesedila"/>
        <w:spacing w:before="9"/>
        <w:ind w:left="709" w:right="637"/>
        <w:rPr>
          <w:i/>
          <w:sz w:val="15"/>
        </w:rPr>
      </w:pPr>
    </w:p>
    <w:p w14:paraId="79975F11" w14:textId="3F26FBF9" w:rsidR="00302FBA" w:rsidRDefault="00302FBA" w:rsidP="00992B0F">
      <w:pPr>
        <w:pStyle w:val="Telobesedila"/>
        <w:spacing w:before="9"/>
        <w:ind w:left="709" w:right="637"/>
        <w:rPr>
          <w:i/>
          <w:sz w:val="15"/>
        </w:rPr>
      </w:pPr>
    </w:p>
    <w:p w14:paraId="559D4F68" w14:textId="0EFC1B5B" w:rsidR="00302FBA" w:rsidRDefault="00302FBA" w:rsidP="00992B0F">
      <w:pPr>
        <w:pStyle w:val="Telobesedila"/>
        <w:spacing w:before="9"/>
        <w:ind w:left="709" w:right="637"/>
        <w:rPr>
          <w:i/>
          <w:sz w:val="15"/>
        </w:rPr>
      </w:pPr>
    </w:p>
    <w:p w14:paraId="78B22BFA" w14:textId="77777777" w:rsidR="00302FBA" w:rsidRDefault="00302FBA" w:rsidP="00992B0F">
      <w:pPr>
        <w:pStyle w:val="Telobesedila"/>
        <w:spacing w:before="9"/>
        <w:ind w:left="709" w:right="637"/>
        <w:rPr>
          <w:i/>
          <w:sz w:val="15"/>
        </w:rPr>
      </w:pPr>
    </w:p>
    <w:p w14:paraId="4A01AA0D" w14:textId="796C19F1" w:rsidR="005F7537" w:rsidRDefault="005F7537" w:rsidP="00992B0F">
      <w:pPr>
        <w:pStyle w:val="Telobesedila"/>
        <w:spacing w:before="9"/>
        <w:ind w:left="709" w:right="637"/>
        <w:rPr>
          <w:i/>
          <w:sz w:val="15"/>
        </w:rPr>
      </w:pPr>
    </w:p>
    <w:p w14:paraId="0DB5FD8D" w14:textId="44EB6A08" w:rsidR="005F7537" w:rsidRDefault="005F7537" w:rsidP="00992B0F">
      <w:pPr>
        <w:pStyle w:val="Telobesedila"/>
        <w:spacing w:before="9"/>
        <w:ind w:left="709" w:right="637"/>
        <w:rPr>
          <w:i/>
          <w:sz w:val="15"/>
        </w:rPr>
      </w:pPr>
    </w:p>
    <w:p w14:paraId="164F9857" w14:textId="2DCD26DE" w:rsidR="005F7537" w:rsidRDefault="005F7537" w:rsidP="00992B0F">
      <w:pPr>
        <w:pStyle w:val="Telobesedila"/>
        <w:spacing w:before="9"/>
        <w:ind w:left="709" w:right="637"/>
        <w:rPr>
          <w:i/>
          <w:sz w:val="15"/>
        </w:rPr>
      </w:pPr>
    </w:p>
    <w:p w14:paraId="3258D4BD" w14:textId="14E61215" w:rsidR="00992B0F" w:rsidRDefault="00992B0F" w:rsidP="00992B0F">
      <w:pPr>
        <w:pStyle w:val="Telobesedila"/>
        <w:spacing w:before="9"/>
        <w:ind w:left="709" w:right="637"/>
        <w:rPr>
          <w:i/>
          <w:sz w:val="15"/>
        </w:rPr>
      </w:pPr>
    </w:p>
    <w:p w14:paraId="595064AD" w14:textId="7C3331C3" w:rsidR="00992B0F" w:rsidRDefault="00992B0F" w:rsidP="00992B0F">
      <w:pPr>
        <w:pStyle w:val="Telobesedila"/>
        <w:spacing w:before="9"/>
        <w:ind w:left="709" w:right="637"/>
        <w:rPr>
          <w:i/>
          <w:sz w:val="15"/>
        </w:rPr>
      </w:pPr>
    </w:p>
    <w:p w14:paraId="5308FBC7" w14:textId="1AAFD78A" w:rsidR="00992B0F" w:rsidRDefault="00992B0F" w:rsidP="00992B0F">
      <w:pPr>
        <w:pStyle w:val="Telobesedila"/>
        <w:spacing w:before="9"/>
        <w:ind w:left="709" w:right="637"/>
        <w:rPr>
          <w:i/>
          <w:sz w:val="15"/>
        </w:rPr>
      </w:pPr>
    </w:p>
    <w:p w14:paraId="66EC7F3B" w14:textId="19D9D9D2" w:rsidR="00992B0F" w:rsidRDefault="00992B0F" w:rsidP="00992B0F">
      <w:pPr>
        <w:pStyle w:val="Telobesedila"/>
        <w:spacing w:before="9"/>
        <w:ind w:left="709" w:right="637"/>
        <w:rPr>
          <w:i/>
          <w:sz w:val="15"/>
        </w:rPr>
      </w:pPr>
    </w:p>
    <w:p w14:paraId="55860988" w14:textId="77777777" w:rsidR="00992B0F" w:rsidRDefault="00992B0F" w:rsidP="00992B0F">
      <w:pPr>
        <w:pStyle w:val="Telobesedila"/>
        <w:spacing w:before="9"/>
        <w:ind w:left="709" w:right="637"/>
        <w:rPr>
          <w:i/>
          <w:sz w:val="15"/>
        </w:rPr>
      </w:pPr>
    </w:p>
    <w:p w14:paraId="498260DD" w14:textId="39DA4A3B" w:rsidR="005F7537" w:rsidRDefault="005F7537" w:rsidP="00992B0F">
      <w:pPr>
        <w:pStyle w:val="Telobesedila"/>
        <w:spacing w:before="9"/>
        <w:ind w:left="709" w:right="637"/>
        <w:rPr>
          <w:i/>
          <w:sz w:val="15"/>
        </w:rPr>
      </w:pPr>
    </w:p>
    <w:p w14:paraId="299609DA" w14:textId="0C9F9CCF" w:rsidR="00772BC4" w:rsidRPr="00DC1401" w:rsidRDefault="00DC1401" w:rsidP="00992B0F">
      <w:pPr>
        <w:pStyle w:val="Naslov2"/>
        <w:tabs>
          <w:tab w:val="left" w:pos="1438"/>
          <w:tab w:val="left" w:pos="1439"/>
        </w:tabs>
        <w:spacing w:before="85"/>
        <w:ind w:left="709" w:right="637" w:firstLine="0"/>
        <w:rPr>
          <w:b/>
          <w:bCs/>
          <w:i w:val="0"/>
          <w:iCs/>
          <w:u w:val="none"/>
        </w:rPr>
      </w:pPr>
      <w:bookmarkStart w:id="93" w:name="_TOC_250001"/>
      <w:r w:rsidRPr="00DC1401">
        <w:rPr>
          <w:b/>
          <w:bCs/>
          <w:i w:val="0"/>
          <w:iCs/>
          <w:u w:val="none"/>
        </w:rPr>
        <w:lastRenderedPageBreak/>
        <w:t>4.13.</w:t>
      </w:r>
      <w:r w:rsidR="000F3D9E">
        <w:rPr>
          <w:b/>
          <w:bCs/>
          <w:i w:val="0"/>
          <w:iCs/>
          <w:u w:val="none"/>
        </w:rPr>
        <w:t>I</w:t>
      </w:r>
      <w:r w:rsidR="009E6620" w:rsidRPr="00DC1401">
        <w:rPr>
          <w:b/>
          <w:bCs/>
          <w:i w:val="0"/>
          <w:iCs/>
          <w:u w:val="none"/>
        </w:rPr>
        <w:t xml:space="preserve">zjava o </w:t>
      </w:r>
      <w:r w:rsidR="009E6620" w:rsidRPr="00DC1401">
        <w:rPr>
          <w:b/>
          <w:bCs/>
          <w:i w:val="0"/>
          <w:iCs/>
          <w:spacing w:val="-3"/>
          <w:u w:val="none"/>
        </w:rPr>
        <w:t xml:space="preserve">neobstoju okoliščin </w:t>
      </w:r>
      <w:r w:rsidR="009E6620" w:rsidRPr="00DC1401">
        <w:rPr>
          <w:b/>
          <w:bCs/>
          <w:i w:val="0"/>
          <w:iCs/>
          <w:u w:val="none"/>
        </w:rPr>
        <w:t xml:space="preserve">glede </w:t>
      </w:r>
      <w:r w:rsidR="009E6620" w:rsidRPr="00DC1401">
        <w:rPr>
          <w:b/>
          <w:bCs/>
          <w:i w:val="0"/>
          <w:iCs/>
          <w:spacing w:val="-3"/>
          <w:u w:val="none"/>
        </w:rPr>
        <w:t>omejitve</w:t>
      </w:r>
      <w:r w:rsidR="009E6620" w:rsidRPr="00DC1401">
        <w:rPr>
          <w:b/>
          <w:bCs/>
          <w:i w:val="0"/>
          <w:iCs/>
          <w:spacing w:val="-6"/>
          <w:u w:val="none"/>
        </w:rPr>
        <w:t xml:space="preserve"> </w:t>
      </w:r>
      <w:r w:rsidR="009E6620" w:rsidRPr="00DC1401">
        <w:rPr>
          <w:b/>
          <w:bCs/>
          <w:i w:val="0"/>
          <w:iCs/>
          <w:spacing w:val="-3"/>
          <w:u w:val="none"/>
        </w:rPr>
        <w:t>poslovanja</w:t>
      </w:r>
      <w:bookmarkEnd w:id="93"/>
      <w:r w:rsidR="009E6620" w:rsidRPr="00DC1401">
        <w:rPr>
          <w:b/>
          <w:bCs/>
          <w:i w:val="0"/>
          <w:iCs/>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w:t>
      </w:r>
      <w:proofErr w:type="spellStart"/>
      <w:r w:rsidRPr="00613538">
        <w:rPr>
          <w:b/>
        </w:rPr>
        <w:t>ZIntPK</w:t>
      </w:r>
      <w:proofErr w:type="spellEnd"/>
    </w:p>
    <w:p w14:paraId="2FABCB9F" w14:textId="77777777" w:rsidR="00613538" w:rsidRPr="00613538" w:rsidRDefault="00613538" w:rsidP="00992B0F">
      <w:pPr>
        <w:ind w:left="709" w:right="637"/>
        <w:jc w:val="both"/>
        <w:rPr>
          <w:lang w:eastAsia="en-US"/>
        </w:rPr>
      </w:pPr>
    </w:p>
    <w:p w14:paraId="6CAF5106" w14:textId="77777777" w:rsidR="00613538" w:rsidRPr="00613538" w:rsidRDefault="00613538" w:rsidP="00992B0F">
      <w:pPr>
        <w:ind w:left="709" w:right="637"/>
        <w:jc w:val="both"/>
        <w:rPr>
          <w:lang w:eastAsia="en-US"/>
        </w:rPr>
      </w:pPr>
      <w:r w:rsidRPr="00613538">
        <w:rPr>
          <w:lang w:eastAsia="en-US"/>
        </w:rPr>
        <w:t xml:space="preserve">V skladu s petim odstavkom 35. člena Zakona o integriteti in preprečevanju korupcije (Uradni list RS, št. 69/11 – uradno prečiščeno besedilo in 158/2020, </w:t>
      </w:r>
      <w:proofErr w:type="spellStart"/>
      <w:r w:rsidRPr="00613538">
        <w:rPr>
          <w:lang w:eastAsia="en-US"/>
        </w:rPr>
        <w:t>ZIntPK</w:t>
      </w:r>
      <w:proofErr w:type="spellEnd"/>
      <w:r w:rsidRPr="00613538">
        <w:rPr>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 xml:space="preserve">1. odstavek 35. člena </w:t>
      </w:r>
      <w:proofErr w:type="spellStart"/>
      <w:r w:rsidRPr="00613538">
        <w:rPr>
          <w:b/>
          <w:u w:val="single"/>
          <w:lang w:eastAsia="en-US"/>
        </w:rPr>
        <w:t>ZIntPK</w:t>
      </w:r>
      <w:proofErr w:type="spellEnd"/>
      <w:r w:rsidRPr="00613538">
        <w:rPr>
          <w:b/>
          <w:u w:val="single"/>
          <w:lang w:eastAsia="en-US"/>
        </w:rPr>
        <w:t>:</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rsidP="00992B0F">
      <w:pPr>
        <w:widowControl/>
        <w:numPr>
          <w:ilvl w:val="0"/>
          <w:numId w:val="29"/>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rsidP="00992B0F">
      <w:pPr>
        <w:widowControl/>
        <w:numPr>
          <w:ilvl w:val="0"/>
          <w:numId w:val="29"/>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2F7F4FE0" w14:textId="3ADEA48F" w:rsidR="00302FBA" w:rsidRDefault="00302FBA" w:rsidP="00992B0F">
      <w:pPr>
        <w:ind w:left="709" w:right="637"/>
      </w:pPr>
    </w:p>
    <w:p w14:paraId="0A5BC430" w14:textId="5E45A6D3" w:rsidR="00302FBA" w:rsidRDefault="00302FBA" w:rsidP="00992B0F">
      <w:pPr>
        <w:ind w:left="709" w:right="637"/>
      </w:pPr>
    </w:p>
    <w:p w14:paraId="311DC31F" w14:textId="7C4472EF" w:rsidR="00302FBA" w:rsidRDefault="00302FBA" w:rsidP="00992B0F">
      <w:pPr>
        <w:ind w:left="709" w:right="637"/>
      </w:pPr>
    </w:p>
    <w:p w14:paraId="68FA31F5" w14:textId="296DC5FC" w:rsidR="00302FBA" w:rsidRDefault="00302FBA" w:rsidP="00992B0F">
      <w:pPr>
        <w:ind w:left="709"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6A70F2A6" w:rsidR="00772BC4" w:rsidRPr="00302FBA" w:rsidRDefault="00302FBA" w:rsidP="00992B0F">
      <w:pPr>
        <w:pStyle w:val="Naslov2"/>
        <w:tabs>
          <w:tab w:val="left" w:pos="1438"/>
          <w:tab w:val="left" w:pos="1439"/>
        </w:tabs>
        <w:spacing w:before="85"/>
        <w:ind w:left="709" w:right="637" w:firstLine="0"/>
        <w:rPr>
          <w:b/>
          <w:bCs/>
          <w:i w:val="0"/>
          <w:iCs/>
          <w:u w:val="none"/>
        </w:rPr>
      </w:pPr>
      <w:bookmarkStart w:id="94" w:name="_TOC_250000"/>
      <w:r w:rsidRPr="00302FBA">
        <w:rPr>
          <w:b/>
          <w:bCs/>
          <w:i w:val="0"/>
          <w:iCs/>
          <w:u w:val="none"/>
        </w:rPr>
        <w:t>4.14.</w:t>
      </w:r>
      <w:r w:rsidR="009E6620" w:rsidRPr="00302FBA">
        <w:rPr>
          <w:b/>
          <w:bCs/>
          <w:i w:val="0"/>
          <w:iCs/>
          <w:u w:val="none"/>
        </w:rPr>
        <w:t xml:space="preserve">Izjava o udeležbi fizičnih </w:t>
      </w:r>
      <w:r w:rsidR="009E6620" w:rsidRPr="00302FBA">
        <w:rPr>
          <w:b/>
          <w:bCs/>
          <w:i w:val="0"/>
          <w:iCs/>
          <w:spacing w:val="-3"/>
          <w:u w:val="none"/>
        </w:rPr>
        <w:t xml:space="preserve">in </w:t>
      </w:r>
      <w:r w:rsidR="009E6620" w:rsidRPr="00302FBA">
        <w:rPr>
          <w:b/>
          <w:bCs/>
          <w:i w:val="0"/>
          <w:iCs/>
          <w:u w:val="none"/>
        </w:rPr>
        <w:t xml:space="preserve">pravnih </w:t>
      </w:r>
      <w:r w:rsidR="009E6620" w:rsidRPr="00302FBA">
        <w:rPr>
          <w:b/>
          <w:bCs/>
          <w:i w:val="0"/>
          <w:iCs/>
          <w:spacing w:val="-3"/>
          <w:u w:val="none"/>
        </w:rPr>
        <w:t xml:space="preserve">oseb </w:t>
      </w:r>
      <w:r w:rsidR="009E6620" w:rsidRPr="00302FBA">
        <w:rPr>
          <w:b/>
          <w:bCs/>
          <w:i w:val="0"/>
          <w:iCs/>
          <w:u w:val="none"/>
        </w:rPr>
        <w:t xml:space="preserve">ter o </w:t>
      </w:r>
      <w:r w:rsidR="009E6620" w:rsidRPr="00302FBA">
        <w:rPr>
          <w:b/>
          <w:bCs/>
          <w:i w:val="0"/>
          <w:iCs/>
          <w:spacing w:val="-3"/>
          <w:u w:val="none"/>
        </w:rPr>
        <w:t>povezanih</w:t>
      </w:r>
      <w:r w:rsidR="009E6620" w:rsidRPr="00302FBA">
        <w:rPr>
          <w:b/>
          <w:bCs/>
          <w:i w:val="0"/>
          <w:iCs/>
          <w:spacing w:val="-24"/>
          <w:u w:val="none"/>
        </w:rPr>
        <w:t xml:space="preserve"> </w:t>
      </w:r>
      <w:r w:rsidR="009E6620" w:rsidRPr="00302FBA">
        <w:rPr>
          <w:b/>
          <w:bCs/>
          <w:i w:val="0"/>
          <w:iCs/>
          <w:spacing w:val="-3"/>
          <w:u w:val="none"/>
        </w:rPr>
        <w:t>družbah</w:t>
      </w:r>
      <w:bookmarkEnd w:id="94"/>
      <w:r w:rsidR="009E6620" w:rsidRPr="00302FBA">
        <w:rPr>
          <w:b/>
          <w:bCs/>
          <w:i w:val="0"/>
          <w:iCs/>
          <w:u w:val="none"/>
        </w:rPr>
        <w:t xml:space="preserve"> </w:t>
      </w:r>
    </w:p>
    <w:p w14:paraId="08C36B14" w14:textId="77777777" w:rsidR="00772BC4" w:rsidRDefault="00772BC4" w:rsidP="00992B0F">
      <w:pPr>
        <w:pStyle w:val="Telobesedila"/>
        <w:spacing w:before="5"/>
        <w:ind w:left="709" w:right="637"/>
        <w:rPr>
          <w:i/>
          <w:sz w:val="17"/>
        </w:rPr>
      </w:pPr>
    </w:p>
    <w:p w14:paraId="4BEF957D" w14:textId="77777777"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proofErr w:type="spellStart"/>
      <w:r>
        <w:t>ZIntPK</w:t>
      </w:r>
      <w:proofErr w:type="spellEnd"/>
      <w: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 xml:space="preserve">družbe, ki prenehajo obstajati z dnem 28.7.2012, zato te del določbe 14/VI </w:t>
      </w:r>
      <w:proofErr w:type="spellStart"/>
      <w:r>
        <w:rPr>
          <w:rFonts w:ascii="Arial" w:hAnsi="Arial"/>
          <w:sz w:val="20"/>
        </w:rPr>
        <w:t>ZIntPK</w:t>
      </w:r>
      <w:proofErr w:type="spellEnd"/>
      <w:r>
        <w:rPr>
          <w:rFonts w:ascii="Arial" w:hAnsi="Arial"/>
          <w:sz w:val="20"/>
        </w:rPr>
        <w:t xml:space="preserve">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553FD3">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35"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36"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37"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38"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39"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40"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1"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2"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3"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65718B">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56C9ADDA" w:rsidR="00302FBA" w:rsidRDefault="00302FBA"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6B116441" w14:textId="153FF56C" w:rsidR="002362EF" w:rsidRDefault="002362EF" w:rsidP="00992B0F">
      <w:pPr>
        <w:ind w:firstLine="426"/>
      </w:pPr>
    </w:p>
    <w:p w14:paraId="51B6E19D" w14:textId="6FFA1268" w:rsidR="002362EF" w:rsidRDefault="002362EF" w:rsidP="00992B0F">
      <w:pPr>
        <w:ind w:firstLine="426"/>
      </w:pPr>
    </w:p>
    <w:p w14:paraId="67A11FD5" w14:textId="2B4F188E" w:rsidR="002362EF" w:rsidRDefault="002362EF" w:rsidP="00992B0F">
      <w:pPr>
        <w:ind w:firstLine="426"/>
      </w:pPr>
    </w:p>
    <w:p w14:paraId="146DC1D3" w14:textId="51B18502" w:rsidR="002362EF" w:rsidRDefault="002362EF" w:rsidP="00992B0F">
      <w:pPr>
        <w:ind w:firstLine="426"/>
      </w:pPr>
    </w:p>
    <w:p w14:paraId="224870E6" w14:textId="501FF2DB" w:rsidR="002362EF" w:rsidRDefault="002362EF" w:rsidP="00992B0F">
      <w:pPr>
        <w:ind w:firstLine="426"/>
      </w:pPr>
    </w:p>
    <w:p w14:paraId="74B4AA73" w14:textId="51FBF763" w:rsidR="002362EF" w:rsidRDefault="002362EF" w:rsidP="00992B0F">
      <w:pPr>
        <w:ind w:firstLine="426"/>
      </w:pPr>
    </w:p>
    <w:p w14:paraId="00796982" w14:textId="5AFF5311" w:rsidR="002362EF" w:rsidRDefault="002362EF" w:rsidP="00992B0F">
      <w:pPr>
        <w:ind w:firstLine="426"/>
      </w:pPr>
    </w:p>
    <w:p w14:paraId="102293B0" w14:textId="77777777" w:rsidR="00302FBA" w:rsidRDefault="00302FBA" w:rsidP="00992B0F">
      <w:pPr>
        <w:ind w:firstLine="426"/>
      </w:pPr>
    </w:p>
    <w:p w14:paraId="7A50509B" w14:textId="5038C6A3" w:rsidR="002362EF" w:rsidRPr="008B7FA4" w:rsidRDefault="002362EF" w:rsidP="00992B0F">
      <w:pPr>
        <w:pStyle w:val="Odstavekseznama"/>
        <w:numPr>
          <w:ilvl w:val="1"/>
          <w:numId w:val="61"/>
        </w:numPr>
        <w:ind w:firstLine="426"/>
        <w:rPr>
          <w:b/>
          <w:bCs/>
        </w:rPr>
      </w:pPr>
      <w:r w:rsidRPr="008B7FA4">
        <w:rPr>
          <w:b/>
          <w:bCs/>
        </w:rPr>
        <w:lastRenderedPageBreak/>
        <w:t>Opis predmeta naročila</w:t>
      </w:r>
    </w:p>
    <w:p w14:paraId="6FBF07E5" w14:textId="77777777" w:rsidR="00903E6C" w:rsidRPr="00763D65" w:rsidRDefault="00903E6C" w:rsidP="00992B0F">
      <w:pPr>
        <w:pStyle w:val="Odstavekseznama"/>
        <w:ind w:left="709" w:right="791" w:firstLine="0"/>
        <w:rPr>
          <w:color w:val="00B0F0"/>
          <w:u w:val="single"/>
        </w:rPr>
      </w:pPr>
    </w:p>
    <w:p w14:paraId="3ABC82E8" w14:textId="04F8C368" w:rsidR="00903E6C" w:rsidRPr="00763D65" w:rsidRDefault="00903E6C" w:rsidP="00992B0F">
      <w:pPr>
        <w:pStyle w:val="Odstavekseznama"/>
        <w:ind w:left="709" w:right="791" w:firstLine="0"/>
        <w:jc w:val="both"/>
      </w:pPr>
      <w:r w:rsidRPr="00763D65">
        <w:t>Predmet razpisa je dobava in montaža sistema za oksidacijo in mešanje blata v dveh vzporednih  prezračevalnih bazenih z aktivnim blatom na centralni čistilni naprav</w:t>
      </w:r>
      <w:r w:rsidR="0001600B" w:rsidRPr="00763D65">
        <w:t>i</w:t>
      </w:r>
      <w:r w:rsidRPr="00763D65">
        <w:t xml:space="preserve"> Ajdovščina ter zagon celotnega sistema, skupaj z najeto plinsko postajo za skladiščenje in razvod kisika</w:t>
      </w:r>
      <w:r w:rsidR="0001600B" w:rsidRPr="00763D65">
        <w:t xml:space="preserve"> ter nabavo kisika.</w:t>
      </w:r>
      <w:r w:rsidR="00A119FC">
        <w:t xml:space="preserve"> Vsa oprema bo nameščena zunaj, zato mora biti izdelana v izvedbi in materialih, ki prenesejo vse vremenske pogoje.</w:t>
      </w:r>
    </w:p>
    <w:p w14:paraId="4E20436F" w14:textId="46C7EAB1" w:rsidR="00C5767A" w:rsidRPr="00763D65" w:rsidRDefault="00C5767A" w:rsidP="00992B0F">
      <w:pPr>
        <w:pStyle w:val="Odstavekseznama"/>
        <w:ind w:left="709" w:right="791" w:firstLine="0"/>
        <w:jc w:val="both"/>
      </w:pPr>
    </w:p>
    <w:p w14:paraId="39596713" w14:textId="5CEB1119" w:rsidR="00C5767A" w:rsidRPr="00763D65" w:rsidRDefault="00C5767A" w:rsidP="00145664">
      <w:pPr>
        <w:ind w:left="709" w:right="791"/>
        <w:jc w:val="both"/>
      </w:pPr>
      <w:r w:rsidRPr="00763D65">
        <w:t>Sistem mora zagotoviti pokritje potreb po kisiku v prezračevalnih bazenih v času obremenitvenih konic na centralni čistilni napravi Ajdovščina s kapaciteto 42.000 PE, na katero dotekajo komunalne in industrijske odpadne vode (proizvodnja sladoleda, tekstilna industrija, proizvodnja sokov,…)  s povprečno dnevno obremenitvijo 40.000 PE ter obremenitvijo v času pomladno-poletnih konic 80.000 PE.</w:t>
      </w:r>
    </w:p>
    <w:p w14:paraId="59049DEA" w14:textId="6FBFC5FC" w:rsidR="00C5767A" w:rsidRPr="008B7FA4" w:rsidRDefault="00C5767A" w:rsidP="00992B0F">
      <w:pPr>
        <w:ind w:left="709" w:right="791"/>
        <w:jc w:val="both"/>
        <w:rPr>
          <w:b/>
          <w:bCs/>
        </w:rPr>
      </w:pPr>
      <w:r w:rsidRPr="00763D65">
        <w:rPr>
          <w:b/>
          <w:bCs/>
        </w:rPr>
        <w:t xml:space="preserve">Dobava posameznih sklopov se izvede kot enovit posel </w:t>
      </w:r>
      <w:r w:rsidR="009C3EF7" w:rsidRPr="00763D65">
        <w:rPr>
          <w:b/>
          <w:bCs/>
        </w:rPr>
        <w:t xml:space="preserve">zato so </w:t>
      </w:r>
      <w:r w:rsidRPr="00763D65">
        <w:rPr>
          <w:b/>
          <w:bCs/>
        </w:rPr>
        <w:t>predmet naročila tudi gradbeno obrtniška in inštalacijska dela</w:t>
      </w:r>
      <w:r w:rsidR="00A437D1" w:rsidRPr="00763D65">
        <w:rPr>
          <w:b/>
          <w:bCs/>
        </w:rPr>
        <w:t xml:space="preserve"> ter  </w:t>
      </w:r>
      <w:r w:rsidR="00A437D1" w:rsidRPr="003C4093">
        <w:rPr>
          <w:b/>
          <w:bCs/>
        </w:rPr>
        <w:t>vsa ostala dela</w:t>
      </w:r>
      <w:r w:rsidR="008B7FA4">
        <w:rPr>
          <w:b/>
          <w:bCs/>
        </w:rPr>
        <w:t>,</w:t>
      </w:r>
      <w:r w:rsidR="00A437D1" w:rsidRPr="003C4093">
        <w:rPr>
          <w:b/>
          <w:bCs/>
        </w:rPr>
        <w:t xml:space="preserve"> </w:t>
      </w:r>
      <w:r w:rsidRPr="003C4093">
        <w:rPr>
          <w:b/>
          <w:bCs/>
        </w:rPr>
        <w:t xml:space="preserve"> </w:t>
      </w:r>
      <w:r w:rsidR="00857528" w:rsidRPr="003C4093">
        <w:rPr>
          <w:b/>
          <w:bCs/>
        </w:rPr>
        <w:t xml:space="preserve">katerih izvedba je </w:t>
      </w:r>
      <w:r w:rsidRPr="003C4093">
        <w:rPr>
          <w:b/>
          <w:bCs/>
        </w:rPr>
        <w:t>potrebna za nemoteno</w:t>
      </w:r>
      <w:r w:rsidR="00A437D1" w:rsidRPr="003C4093">
        <w:rPr>
          <w:b/>
          <w:bCs/>
        </w:rPr>
        <w:t xml:space="preserve"> in celovito </w:t>
      </w:r>
      <w:r w:rsidRPr="003C4093">
        <w:rPr>
          <w:b/>
          <w:bCs/>
        </w:rPr>
        <w:t xml:space="preserve"> delovanje obeh sklopov kot enovitega sistema.</w:t>
      </w:r>
    </w:p>
    <w:p w14:paraId="5DD040A5" w14:textId="77777777" w:rsidR="002362EF" w:rsidRPr="008B7FA4" w:rsidRDefault="002362EF" w:rsidP="00992B0F">
      <w:pPr>
        <w:ind w:left="709" w:right="791"/>
        <w:rPr>
          <w:u w:val="single"/>
        </w:rPr>
      </w:pPr>
    </w:p>
    <w:p w14:paraId="334E725D" w14:textId="21DAAB51" w:rsidR="002362EF" w:rsidRPr="00145664" w:rsidRDefault="002362EF" w:rsidP="00145664">
      <w:pPr>
        <w:ind w:left="709" w:right="791"/>
        <w:rPr>
          <w:b/>
          <w:bCs/>
        </w:rPr>
      </w:pPr>
      <w:r w:rsidRPr="00145664">
        <w:rPr>
          <w:b/>
          <w:bCs/>
        </w:rPr>
        <w:t>4.</w:t>
      </w:r>
      <w:r w:rsidR="00DC1401" w:rsidRPr="00145664">
        <w:rPr>
          <w:b/>
          <w:bCs/>
        </w:rPr>
        <w:t>15</w:t>
      </w:r>
      <w:r w:rsidRPr="00145664">
        <w:rPr>
          <w:b/>
          <w:bCs/>
        </w:rPr>
        <w:t>.1.</w:t>
      </w:r>
      <w:r w:rsidR="00757FF9" w:rsidRPr="00145664">
        <w:rPr>
          <w:b/>
          <w:bCs/>
        </w:rPr>
        <w:t>SKLOP 1:</w:t>
      </w:r>
      <w:bookmarkStart w:id="95" w:name="_Hlk116385329"/>
      <w:r w:rsidR="00757FF9" w:rsidRPr="00145664">
        <w:rPr>
          <w:b/>
          <w:bCs/>
        </w:rPr>
        <w:t xml:space="preserve"> </w:t>
      </w:r>
      <w:r w:rsidR="00207215" w:rsidRPr="00145664">
        <w:rPr>
          <w:b/>
          <w:bCs/>
        </w:rPr>
        <w:t>DOBAVA IN MONTAŽA SISTEMA ZA OKSIDACIJO IN MEŠANJE BLATA V OKSIDACIJSKIH BAZENIH</w:t>
      </w:r>
      <w:bookmarkEnd w:id="95"/>
    </w:p>
    <w:p w14:paraId="6205B4D9" w14:textId="1988789E" w:rsidR="004E0B9C" w:rsidRPr="00302FBA" w:rsidRDefault="00116108" w:rsidP="00992B0F">
      <w:pPr>
        <w:ind w:left="709" w:right="791"/>
        <w:rPr>
          <w:b/>
          <w:bCs/>
        </w:rPr>
      </w:pPr>
      <w:r w:rsidRPr="00763D65">
        <w:rPr>
          <w:b/>
          <w:bCs/>
        </w:rPr>
        <w:t>TEHNIČNE ZAHTEVE</w:t>
      </w:r>
    </w:p>
    <w:p w14:paraId="4738A45B" w14:textId="4F2C8760" w:rsidR="005F0DF6" w:rsidRPr="00763D65" w:rsidRDefault="004E0B9C" w:rsidP="00992B0F">
      <w:pPr>
        <w:ind w:left="709" w:right="791"/>
        <w:jc w:val="both"/>
        <w:rPr>
          <w:b/>
        </w:rPr>
      </w:pPr>
      <w:r w:rsidRPr="00763D65">
        <w:t xml:space="preserve">Sistem za oksidacijo in mešanje blata s čistim kisikom se bo uporabljalo v dveh oksidacijskih bazenih prve stopnje. </w:t>
      </w:r>
      <w:r w:rsidR="005F0DF6" w:rsidRPr="00763D65">
        <w:t>Dimenzije posameznega prezračevalnega bazena so</w:t>
      </w:r>
      <w:r w:rsidR="005F0DF6" w:rsidRPr="00763D65">
        <w:rPr>
          <w:b/>
        </w:rPr>
        <w:t xml:space="preserve">: </w:t>
      </w:r>
    </w:p>
    <w:p w14:paraId="63062487" w14:textId="77777777" w:rsidR="005F0DF6" w:rsidRPr="00763D65" w:rsidRDefault="005F0DF6" w:rsidP="00992B0F">
      <w:pPr>
        <w:ind w:left="709" w:right="791"/>
        <w:jc w:val="both"/>
      </w:pPr>
      <w:r w:rsidRPr="00763D65">
        <w:t>Dolžina bazena: 29 m</w:t>
      </w:r>
    </w:p>
    <w:p w14:paraId="7DB43757" w14:textId="77777777" w:rsidR="005F0DF6" w:rsidRPr="00763D65" w:rsidRDefault="005F0DF6" w:rsidP="00992B0F">
      <w:pPr>
        <w:ind w:left="709" w:right="791"/>
        <w:jc w:val="both"/>
      </w:pPr>
      <w:r w:rsidRPr="00763D65">
        <w:t>Širina bazena: 6,5m</w:t>
      </w:r>
    </w:p>
    <w:p w14:paraId="05BBFED1" w14:textId="77777777" w:rsidR="005F0DF6" w:rsidRPr="00763D65" w:rsidRDefault="005F0DF6" w:rsidP="00992B0F">
      <w:pPr>
        <w:ind w:left="709" w:right="791"/>
        <w:jc w:val="both"/>
      </w:pPr>
      <w:r w:rsidRPr="00763D65">
        <w:t>Globina vode: 2,4 m</w:t>
      </w:r>
    </w:p>
    <w:p w14:paraId="1B50B8D3" w14:textId="182B554B" w:rsidR="004E0B9C" w:rsidRPr="00763D65" w:rsidRDefault="004E0B9C" w:rsidP="00992B0F">
      <w:pPr>
        <w:ind w:left="709" w:right="791"/>
        <w:jc w:val="both"/>
      </w:pPr>
      <w:r w:rsidRPr="00763D65">
        <w:t>Prezračevanje nitrifikacijskih bazenov bo potekalo na obstoječi način, z zrakom, s pomočjo talnih prezračeval.</w:t>
      </w:r>
    </w:p>
    <w:p w14:paraId="59680FCC" w14:textId="77777777" w:rsidR="00116108" w:rsidRPr="00763D65" w:rsidRDefault="00116108" w:rsidP="00992B0F">
      <w:pPr>
        <w:ind w:left="709" w:right="791"/>
        <w:rPr>
          <w:b/>
          <w:bCs/>
        </w:rPr>
      </w:pPr>
    </w:p>
    <w:p w14:paraId="01758149" w14:textId="4EB9E281" w:rsidR="00116108" w:rsidRPr="00763D65" w:rsidRDefault="00A512B3" w:rsidP="00992B0F">
      <w:pPr>
        <w:ind w:left="709" w:right="791"/>
        <w:jc w:val="both"/>
      </w:pPr>
      <w:r w:rsidRPr="00763D65">
        <w:t>S</w:t>
      </w:r>
      <w:r w:rsidR="00116108" w:rsidRPr="00763D65">
        <w:t>istem za oksi</w:t>
      </w:r>
      <w:r w:rsidR="008B7FA4">
        <w:t>dacijo</w:t>
      </w:r>
      <w:r w:rsidR="00116108" w:rsidRPr="00763D65">
        <w:t xml:space="preserve"> s čistim kisikom </w:t>
      </w:r>
      <w:r w:rsidRPr="00763D65">
        <w:t xml:space="preserve">mora </w:t>
      </w:r>
      <w:r w:rsidR="00116108" w:rsidRPr="00763D65">
        <w:t xml:space="preserve">dosegati </w:t>
      </w:r>
      <w:r w:rsidR="00E3367B" w:rsidRPr="00763D65">
        <w:t xml:space="preserve">naslednje </w:t>
      </w:r>
      <w:r w:rsidR="00116108" w:rsidRPr="00763D65">
        <w:t>mejne vrednostmi na iztoku iz CČN</w:t>
      </w:r>
      <w:r w:rsidR="00E3367B" w:rsidRPr="00763D65">
        <w:t xml:space="preserve">: </w:t>
      </w:r>
    </w:p>
    <w:p w14:paraId="1863B4DB" w14:textId="77777777" w:rsidR="00116108" w:rsidRPr="00763D65" w:rsidRDefault="00116108" w:rsidP="00992B0F">
      <w:pPr>
        <w:ind w:left="709" w:right="791"/>
        <w:jc w:val="both"/>
      </w:pPr>
      <w:r w:rsidRPr="00763D65">
        <w:t>KPK (COD) = 110 mg/l</w:t>
      </w:r>
    </w:p>
    <w:p w14:paraId="441E0432" w14:textId="77777777" w:rsidR="00116108" w:rsidRPr="00763D65" w:rsidRDefault="00116108" w:rsidP="00992B0F">
      <w:pPr>
        <w:ind w:left="709" w:right="791"/>
        <w:jc w:val="both"/>
      </w:pPr>
      <w:r w:rsidRPr="00763D65">
        <w:t xml:space="preserve">BPK5 (BOD5) = 20 mg/l </w:t>
      </w:r>
    </w:p>
    <w:p w14:paraId="4E93D10F" w14:textId="77777777" w:rsidR="00116108" w:rsidRPr="00763D65" w:rsidRDefault="00116108" w:rsidP="00992B0F">
      <w:pPr>
        <w:ind w:left="709" w:right="791"/>
        <w:jc w:val="both"/>
      </w:pPr>
      <w:r w:rsidRPr="00763D65">
        <w:t xml:space="preserve">N-NH4 = 10 mg/l </w:t>
      </w:r>
    </w:p>
    <w:p w14:paraId="17C81B59" w14:textId="77777777" w:rsidR="00116108" w:rsidRPr="00763D65" w:rsidRDefault="00116108" w:rsidP="00992B0F">
      <w:pPr>
        <w:ind w:left="709" w:right="791"/>
        <w:jc w:val="both"/>
      </w:pPr>
      <w:proofErr w:type="spellStart"/>
      <w:r w:rsidRPr="00763D65">
        <w:t>Ntot</w:t>
      </w:r>
      <w:proofErr w:type="spellEnd"/>
      <w:r w:rsidRPr="00763D65">
        <w:t xml:space="preserve"> = 15 mg/l</w:t>
      </w:r>
    </w:p>
    <w:p w14:paraId="72CDD236" w14:textId="7BFD1BA0" w:rsidR="00116108" w:rsidRPr="00763D65" w:rsidRDefault="00116108" w:rsidP="00992B0F">
      <w:pPr>
        <w:ind w:left="709" w:right="791"/>
        <w:jc w:val="both"/>
      </w:pPr>
      <w:r w:rsidRPr="00763D65">
        <w:t xml:space="preserve">TSS = 35 mg/l </w:t>
      </w:r>
    </w:p>
    <w:p w14:paraId="3819D192" w14:textId="77777777" w:rsidR="00A512B3" w:rsidRPr="00763D65" w:rsidRDefault="00A512B3" w:rsidP="00992B0F">
      <w:pPr>
        <w:ind w:left="709" w:right="791"/>
        <w:jc w:val="both"/>
      </w:pPr>
    </w:p>
    <w:p w14:paraId="57C1342C" w14:textId="5DF85207" w:rsidR="00116108" w:rsidRPr="00763D65" w:rsidRDefault="00D917B7" w:rsidP="00992B0F">
      <w:pPr>
        <w:ind w:left="709" w:right="791"/>
        <w:jc w:val="both"/>
      </w:pPr>
      <w:r w:rsidRPr="00763D65">
        <w:t xml:space="preserve">Zahtevane mejne vrednosti na iztoku mora sistem zagotavljati </w:t>
      </w:r>
      <w:r w:rsidR="00A512B3" w:rsidRPr="00763D65">
        <w:t>ob v</w:t>
      </w:r>
      <w:r w:rsidR="00E3367B" w:rsidRPr="00763D65">
        <w:t>hodnih parametr</w:t>
      </w:r>
      <w:r w:rsidR="003D7DE7" w:rsidRPr="00763D65">
        <w:t xml:space="preserve">ih na dotoku v čistilno napravo, ki se bodo gibali znotraj območji </w:t>
      </w:r>
      <w:r w:rsidR="00E3367B" w:rsidRPr="00763D65">
        <w:t>:</w:t>
      </w:r>
    </w:p>
    <w:tbl>
      <w:tblPr>
        <w:tblW w:w="8848" w:type="dxa"/>
        <w:tblInd w:w="699" w:type="dxa"/>
        <w:tblLayout w:type="fixed"/>
        <w:tblLook w:val="04A0" w:firstRow="1" w:lastRow="0" w:firstColumn="1" w:lastColumn="0" w:noHBand="0" w:noVBand="1"/>
      </w:tblPr>
      <w:tblGrid>
        <w:gridCol w:w="4395"/>
        <w:gridCol w:w="992"/>
        <w:gridCol w:w="1730"/>
        <w:gridCol w:w="1731"/>
      </w:tblGrid>
      <w:tr w:rsidR="004E0B9C" w:rsidRPr="00763D65" w14:paraId="1CA3EBF8" w14:textId="77777777" w:rsidTr="00992B0F">
        <w:trPr>
          <w:trHeight w:hRule="exact" w:val="340"/>
        </w:trPr>
        <w:tc>
          <w:tcPr>
            <w:tcW w:w="43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FB5D8B" w14:textId="77777777" w:rsidR="00116108" w:rsidRPr="00763D65" w:rsidRDefault="00116108" w:rsidP="00992B0F">
            <w:pPr>
              <w:ind w:firstLine="447"/>
              <w:jc w:val="both"/>
              <w:rPr>
                <w:b/>
                <w:bCs/>
              </w:rPr>
            </w:pPr>
            <w:r w:rsidRPr="00763D65">
              <w:rPr>
                <w:b/>
                <w:bCs/>
              </w:rPr>
              <w:t>Parameter</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2B406401" w14:textId="77777777" w:rsidR="00116108" w:rsidRPr="00763D65" w:rsidRDefault="00116108" w:rsidP="00992B0F">
            <w:pPr>
              <w:ind w:firstLine="426"/>
              <w:jc w:val="both"/>
              <w:rPr>
                <w:b/>
                <w:bCs/>
              </w:rPr>
            </w:pPr>
            <w:r w:rsidRPr="00763D65">
              <w:rPr>
                <w:b/>
                <w:bCs/>
              </w:rPr>
              <w:t>Enota</w:t>
            </w:r>
          </w:p>
        </w:tc>
        <w:tc>
          <w:tcPr>
            <w:tcW w:w="1730" w:type="dxa"/>
            <w:tcBorders>
              <w:top w:val="single" w:sz="8" w:space="0" w:color="auto"/>
              <w:left w:val="nil"/>
              <w:bottom w:val="single" w:sz="8" w:space="0" w:color="auto"/>
              <w:right w:val="nil"/>
            </w:tcBorders>
            <w:shd w:val="clear" w:color="auto" w:fill="auto"/>
            <w:noWrap/>
            <w:vAlign w:val="center"/>
            <w:hideMark/>
          </w:tcPr>
          <w:p w14:paraId="60495147" w14:textId="77777777" w:rsidR="00116108" w:rsidRPr="00763D65" w:rsidRDefault="00116108" w:rsidP="00992B0F">
            <w:pPr>
              <w:ind w:firstLine="426"/>
              <w:jc w:val="both"/>
              <w:rPr>
                <w:b/>
                <w:bCs/>
              </w:rPr>
            </w:pPr>
            <w:r w:rsidRPr="00763D65">
              <w:rPr>
                <w:b/>
                <w:bCs/>
              </w:rPr>
              <w:t>Povprečna vrednost</w:t>
            </w:r>
          </w:p>
        </w:tc>
        <w:tc>
          <w:tcPr>
            <w:tcW w:w="17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C0059A" w14:textId="77777777" w:rsidR="00116108" w:rsidRPr="00763D65" w:rsidRDefault="00116108" w:rsidP="00992B0F">
            <w:pPr>
              <w:ind w:firstLine="426"/>
              <w:jc w:val="both"/>
              <w:rPr>
                <w:b/>
                <w:bCs/>
              </w:rPr>
            </w:pPr>
            <w:r w:rsidRPr="00763D65">
              <w:rPr>
                <w:b/>
                <w:bCs/>
              </w:rPr>
              <w:t>Najvišja vrednost</w:t>
            </w:r>
          </w:p>
        </w:tc>
      </w:tr>
      <w:tr w:rsidR="004E0B9C" w:rsidRPr="00763D65" w14:paraId="6CCE7868"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hideMark/>
          </w:tcPr>
          <w:p w14:paraId="57A048DB" w14:textId="77777777" w:rsidR="00116108" w:rsidRPr="00763D65" w:rsidRDefault="00116108" w:rsidP="00992B0F">
            <w:pPr>
              <w:ind w:firstLine="426"/>
              <w:jc w:val="both"/>
            </w:pPr>
            <w:r w:rsidRPr="00763D65">
              <w:t>Dnevni pretok</w:t>
            </w:r>
          </w:p>
        </w:tc>
        <w:tc>
          <w:tcPr>
            <w:tcW w:w="992" w:type="dxa"/>
            <w:tcBorders>
              <w:top w:val="nil"/>
              <w:left w:val="nil"/>
              <w:bottom w:val="single" w:sz="4" w:space="0" w:color="auto"/>
              <w:right w:val="single" w:sz="8" w:space="0" w:color="auto"/>
            </w:tcBorders>
            <w:shd w:val="clear" w:color="auto" w:fill="auto"/>
            <w:noWrap/>
            <w:vAlign w:val="center"/>
            <w:hideMark/>
          </w:tcPr>
          <w:p w14:paraId="3B17E981" w14:textId="77777777" w:rsidR="00116108" w:rsidRPr="00763D65" w:rsidRDefault="00116108" w:rsidP="00992B0F">
            <w:pPr>
              <w:ind w:firstLine="426"/>
              <w:jc w:val="both"/>
            </w:pPr>
            <w:r w:rsidRPr="00763D65">
              <w:t>m3/d</w:t>
            </w:r>
          </w:p>
        </w:tc>
        <w:tc>
          <w:tcPr>
            <w:tcW w:w="1730" w:type="dxa"/>
            <w:tcBorders>
              <w:top w:val="nil"/>
              <w:left w:val="nil"/>
              <w:bottom w:val="single" w:sz="4" w:space="0" w:color="auto"/>
              <w:right w:val="nil"/>
            </w:tcBorders>
            <w:shd w:val="clear" w:color="auto" w:fill="auto"/>
            <w:noWrap/>
            <w:hideMark/>
          </w:tcPr>
          <w:p w14:paraId="1F65BB94" w14:textId="77777777" w:rsidR="00116108" w:rsidRPr="00763D65" w:rsidRDefault="00116108" w:rsidP="00992B0F">
            <w:pPr>
              <w:ind w:firstLine="426"/>
              <w:jc w:val="both"/>
            </w:pPr>
            <w:r w:rsidRPr="00763D65">
              <w:t>5625</w:t>
            </w:r>
          </w:p>
        </w:tc>
        <w:tc>
          <w:tcPr>
            <w:tcW w:w="1731" w:type="dxa"/>
            <w:tcBorders>
              <w:top w:val="nil"/>
              <w:left w:val="single" w:sz="8" w:space="0" w:color="auto"/>
              <w:bottom w:val="single" w:sz="4" w:space="0" w:color="auto"/>
              <w:right w:val="single" w:sz="8" w:space="0" w:color="auto"/>
            </w:tcBorders>
            <w:shd w:val="clear" w:color="auto" w:fill="auto"/>
            <w:noWrap/>
            <w:hideMark/>
          </w:tcPr>
          <w:p w14:paraId="1CD9DBB5" w14:textId="77777777" w:rsidR="00116108" w:rsidRPr="00763D65" w:rsidRDefault="00116108" w:rsidP="00992B0F">
            <w:pPr>
              <w:ind w:firstLine="426"/>
              <w:jc w:val="both"/>
            </w:pPr>
            <w:r w:rsidRPr="00763D65">
              <w:t>11656</w:t>
            </w:r>
          </w:p>
        </w:tc>
      </w:tr>
      <w:tr w:rsidR="004E0B9C" w:rsidRPr="00763D65" w14:paraId="24803657"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hideMark/>
          </w:tcPr>
          <w:p w14:paraId="47EE1CD3" w14:textId="77777777" w:rsidR="00116108" w:rsidRPr="00763D65" w:rsidRDefault="00116108" w:rsidP="00992B0F">
            <w:pPr>
              <w:ind w:firstLine="426"/>
              <w:jc w:val="both"/>
            </w:pPr>
            <w:r w:rsidRPr="00763D65">
              <w:t>KPK in</w:t>
            </w:r>
          </w:p>
        </w:tc>
        <w:tc>
          <w:tcPr>
            <w:tcW w:w="992" w:type="dxa"/>
            <w:tcBorders>
              <w:top w:val="nil"/>
              <w:left w:val="nil"/>
              <w:bottom w:val="single" w:sz="4" w:space="0" w:color="auto"/>
              <w:right w:val="single" w:sz="8" w:space="0" w:color="auto"/>
            </w:tcBorders>
            <w:shd w:val="clear" w:color="auto" w:fill="auto"/>
            <w:noWrap/>
            <w:vAlign w:val="center"/>
            <w:hideMark/>
          </w:tcPr>
          <w:p w14:paraId="14D4ABFD" w14:textId="77777777" w:rsidR="00116108" w:rsidRPr="00763D65" w:rsidRDefault="00116108" w:rsidP="00992B0F">
            <w:pPr>
              <w:ind w:firstLine="426"/>
              <w:jc w:val="both"/>
            </w:pPr>
            <w:r w:rsidRPr="00763D65">
              <w:t>mg/l</w:t>
            </w:r>
          </w:p>
        </w:tc>
        <w:tc>
          <w:tcPr>
            <w:tcW w:w="1730" w:type="dxa"/>
            <w:tcBorders>
              <w:top w:val="nil"/>
              <w:left w:val="nil"/>
              <w:bottom w:val="single" w:sz="4" w:space="0" w:color="auto"/>
              <w:right w:val="nil"/>
            </w:tcBorders>
            <w:shd w:val="clear" w:color="auto" w:fill="auto"/>
            <w:noWrap/>
            <w:hideMark/>
          </w:tcPr>
          <w:p w14:paraId="3DD6BA83" w14:textId="77777777" w:rsidR="00116108" w:rsidRPr="00763D65" w:rsidRDefault="00116108" w:rsidP="00992B0F">
            <w:pPr>
              <w:ind w:firstLine="426"/>
              <w:jc w:val="both"/>
            </w:pPr>
            <w:r w:rsidRPr="00763D65">
              <w:t>727</w:t>
            </w:r>
          </w:p>
        </w:tc>
        <w:tc>
          <w:tcPr>
            <w:tcW w:w="1731" w:type="dxa"/>
            <w:tcBorders>
              <w:top w:val="nil"/>
              <w:left w:val="single" w:sz="8" w:space="0" w:color="auto"/>
              <w:bottom w:val="single" w:sz="4" w:space="0" w:color="auto"/>
              <w:right w:val="single" w:sz="8" w:space="0" w:color="auto"/>
            </w:tcBorders>
            <w:shd w:val="clear" w:color="auto" w:fill="auto"/>
            <w:noWrap/>
            <w:hideMark/>
          </w:tcPr>
          <w:p w14:paraId="71BE16DE" w14:textId="77777777" w:rsidR="00116108" w:rsidRPr="00763D65" w:rsidRDefault="00116108" w:rsidP="00992B0F">
            <w:pPr>
              <w:ind w:firstLine="426"/>
              <w:jc w:val="both"/>
            </w:pPr>
            <w:r w:rsidRPr="00763D65">
              <w:t>2086</w:t>
            </w:r>
          </w:p>
        </w:tc>
      </w:tr>
      <w:tr w:rsidR="004E0B9C" w:rsidRPr="00763D65" w14:paraId="68A84B72"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tcPr>
          <w:p w14:paraId="65B16C76" w14:textId="77777777" w:rsidR="00116108" w:rsidRPr="00763D65" w:rsidRDefault="00116108" w:rsidP="00992B0F">
            <w:pPr>
              <w:ind w:firstLine="426"/>
              <w:jc w:val="both"/>
            </w:pPr>
            <w:r w:rsidRPr="00763D65">
              <w:t>KPK in</w:t>
            </w:r>
          </w:p>
        </w:tc>
        <w:tc>
          <w:tcPr>
            <w:tcW w:w="992" w:type="dxa"/>
            <w:tcBorders>
              <w:top w:val="nil"/>
              <w:left w:val="nil"/>
              <w:bottom w:val="single" w:sz="4" w:space="0" w:color="auto"/>
              <w:right w:val="single" w:sz="8" w:space="0" w:color="auto"/>
            </w:tcBorders>
            <w:shd w:val="clear" w:color="auto" w:fill="auto"/>
            <w:noWrap/>
            <w:vAlign w:val="center"/>
          </w:tcPr>
          <w:p w14:paraId="629AE84C" w14:textId="77777777" w:rsidR="00116108" w:rsidRPr="00763D65" w:rsidRDefault="00116108" w:rsidP="00992B0F">
            <w:pPr>
              <w:ind w:firstLine="426"/>
              <w:jc w:val="both"/>
            </w:pPr>
            <w:r w:rsidRPr="00763D65">
              <w:t>kg/d</w:t>
            </w:r>
          </w:p>
        </w:tc>
        <w:tc>
          <w:tcPr>
            <w:tcW w:w="1730" w:type="dxa"/>
            <w:tcBorders>
              <w:top w:val="nil"/>
              <w:left w:val="nil"/>
              <w:bottom w:val="single" w:sz="4" w:space="0" w:color="auto"/>
              <w:right w:val="nil"/>
            </w:tcBorders>
            <w:shd w:val="clear" w:color="auto" w:fill="auto"/>
            <w:noWrap/>
          </w:tcPr>
          <w:p w14:paraId="6BCE87FE" w14:textId="77777777" w:rsidR="00116108" w:rsidRPr="00763D65" w:rsidRDefault="00116108" w:rsidP="00992B0F">
            <w:pPr>
              <w:ind w:firstLine="426"/>
              <w:jc w:val="both"/>
            </w:pPr>
            <w:r w:rsidRPr="00763D65">
              <w:t>3903</w:t>
            </w:r>
          </w:p>
        </w:tc>
        <w:tc>
          <w:tcPr>
            <w:tcW w:w="1731" w:type="dxa"/>
            <w:tcBorders>
              <w:top w:val="nil"/>
              <w:left w:val="single" w:sz="8" w:space="0" w:color="auto"/>
              <w:bottom w:val="single" w:sz="4" w:space="0" w:color="auto"/>
              <w:right w:val="single" w:sz="8" w:space="0" w:color="auto"/>
            </w:tcBorders>
            <w:shd w:val="clear" w:color="auto" w:fill="auto"/>
            <w:noWrap/>
          </w:tcPr>
          <w:p w14:paraId="6D441A0D" w14:textId="77777777" w:rsidR="00116108" w:rsidRPr="00763D65" w:rsidRDefault="00116108" w:rsidP="00992B0F">
            <w:pPr>
              <w:ind w:firstLine="426"/>
              <w:jc w:val="both"/>
            </w:pPr>
            <w:r w:rsidRPr="00763D65">
              <w:t>12942</w:t>
            </w:r>
          </w:p>
        </w:tc>
      </w:tr>
      <w:tr w:rsidR="004E0B9C" w:rsidRPr="00763D65" w14:paraId="10456B99"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hideMark/>
          </w:tcPr>
          <w:p w14:paraId="1B6355D1" w14:textId="77777777" w:rsidR="00116108" w:rsidRPr="00763D65" w:rsidRDefault="00116108" w:rsidP="00992B0F">
            <w:pPr>
              <w:ind w:firstLine="426"/>
              <w:jc w:val="both"/>
            </w:pPr>
            <w:r w:rsidRPr="00763D65">
              <w:t>BPK5 in</w:t>
            </w:r>
          </w:p>
        </w:tc>
        <w:tc>
          <w:tcPr>
            <w:tcW w:w="992" w:type="dxa"/>
            <w:tcBorders>
              <w:top w:val="nil"/>
              <w:left w:val="nil"/>
              <w:bottom w:val="single" w:sz="4" w:space="0" w:color="auto"/>
              <w:right w:val="single" w:sz="8" w:space="0" w:color="auto"/>
            </w:tcBorders>
            <w:shd w:val="clear" w:color="auto" w:fill="auto"/>
            <w:noWrap/>
            <w:vAlign w:val="center"/>
            <w:hideMark/>
          </w:tcPr>
          <w:p w14:paraId="4CE00100" w14:textId="77777777" w:rsidR="00116108" w:rsidRPr="00763D65" w:rsidRDefault="00116108" w:rsidP="00992B0F">
            <w:pPr>
              <w:ind w:firstLine="426"/>
              <w:jc w:val="both"/>
            </w:pPr>
            <w:r w:rsidRPr="00763D65">
              <w:t>mg/l</w:t>
            </w:r>
          </w:p>
        </w:tc>
        <w:tc>
          <w:tcPr>
            <w:tcW w:w="1730" w:type="dxa"/>
            <w:tcBorders>
              <w:top w:val="nil"/>
              <w:left w:val="nil"/>
              <w:bottom w:val="single" w:sz="4" w:space="0" w:color="auto"/>
              <w:right w:val="nil"/>
            </w:tcBorders>
            <w:shd w:val="clear" w:color="auto" w:fill="auto"/>
            <w:noWrap/>
            <w:hideMark/>
          </w:tcPr>
          <w:p w14:paraId="4893412E" w14:textId="77777777" w:rsidR="00116108" w:rsidRPr="00763D65" w:rsidRDefault="00116108" w:rsidP="00992B0F">
            <w:pPr>
              <w:ind w:firstLine="426"/>
              <w:jc w:val="both"/>
            </w:pPr>
            <w:r w:rsidRPr="00763D65">
              <w:t>416</w:t>
            </w:r>
          </w:p>
        </w:tc>
        <w:tc>
          <w:tcPr>
            <w:tcW w:w="1731" w:type="dxa"/>
            <w:tcBorders>
              <w:top w:val="nil"/>
              <w:left w:val="single" w:sz="8" w:space="0" w:color="auto"/>
              <w:bottom w:val="single" w:sz="4" w:space="0" w:color="auto"/>
              <w:right w:val="single" w:sz="8" w:space="0" w:color="auto"/>
            </w:tcBorders>
            <w:shd w:val="clear" w:color="auto" w:fill="auto"/>
            <w:noWrap/>
            <w:hideMark/>
          </w:tcPr>
          <w:p w14:paraId="543855EE" w14:textId="77777777" w:rsidR="00116108" w:rsidRPr="00763D65" w:rsidRDefault="00116108" w:rsidP="00992B0F">
            <w:pPr>
              <w:ind w:firstLine="426"/>
              <w:jc w:val="both"/>
            </w:pPr>
            <w:r w:rsidRPr="00763D65">
              <w:t>1036</w:t>
            </w:r>
          </w:p>
        </w:tc>
      </w:tr>
      <w:tr w:rsidR="004E0B9C" w:rsidRPr="00763D65" w14:paraId="0CE33D6F"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tcPr>
          <w:p w14:paraId="523D81C8" w14:textId="77777777" w:rsidR="00116108" w:rsidRPr="00763D65" w:rsidRDefault="00116108" w:rsidP="00992B0F">
            <w:pPr>
              <w:ind w:firstLine="426"/>
              <w:jc w:val="both"/>
            </w:pPr>
            <w:r w:rsidRPr="00763D65">
              <w:t>BPK5 in</w:t>
            </w:r>
          </w:p>
        </w:tc>
        <w:tc>
          <w:tcPr>
            <w:tcW w:w="992" w:type="dxa"/>
            <w:tcBorders>
              <w:top w:val="nil"/>
              <w:left w:val="nil"/>
              <w:bottom w:val="single" w:sz="4" w:space="0" w:color="auto"/>
              <w:right w:val="single" w:sz="8" w:space="0" w:color="auto"/>
            </w:tcBorders>
            <w:shd w:val="clear" w:color="auto" w:fill="auto"/>
            <w:noWrap/>
            <w:vAlign w:val="center"/>
          </w:tcPr>
          <w:p w14:paraId="1CA8AE26" w14:textId="77777777" w:rsidR="00116108" w:rsidRPr="00763D65" w:rsidRDefault="00116108" w:rsidP="00992B0F">
            <w:pPr>
              <w:ind w:firstLine="426"/>
              <w:jc w:val="both"/>
            </w:pPr>
            <w:r w:rsidRPr="00763D65">
              <w:t>kg/d</w:t>
            </w:r>
          </w:p>
        </w:tc>
        <w:tc>
          <w:tcPr>
            <w:tcW w:w="1730" w:type="dxa"/>
            <w:tcBorders>
              <w:top w:val="nil"/>
              <w:left w:val="nil"/>
              <w:bottom w:val="single" w:sz="4" w:space="0" w:color="auto"/>
              <w:right w:val="nil"/>
            </w:tcBorders>
            <w:shd w:val="clear" w:color="auto" w:fill="auto"/>
            <w:noWrap/>
          </w:tcPr>
          <w:p w14:paraId="0E2DAF24" w14:textId="77777777" w:rsidR="00116108" w:rsidRPr="00763D65" w:rsidRDefault="00116108" w:rsidP="00992B0F">
            <w:pPr>
              <w:ind w:firstLine="426"/>
              <w:jc w:val="both"/>
            </w:pPr>
            <w:r w:rsidRPr="00763D65">
              <w:t>2218</w:t>
            </w:r>
          </w:p>
        </w:tc>
        <w:tc>
          <w:tcPr>
            <w:tcW w:w="1731" w:type="dxa"/>
            <w:tcBorders>
              <w:top w:val="nil"/>
              <w:left w:val="single" w:sz="8" w:space="0" w:color="auto"/>
              <w:bottom w:val="single" w:sz="4" w:space="0" w:color="auto"/>
              <w:right w:val="single" w:sz="8" w:space="0" w:color="auto"/>
            </w:tcBorders>
            <w:shd w:val="clear" w:color="auto" w:fill="auto"/>
            <w:noWrap/>
          </w:tcPr>
          <w:p w14:paraId="09A4A88F" w14:textId="77777777" w:rsidR="00116108" w:rsidRPr="00763D65" w:rsidRDefault="00116108" w:rsidP="00992B0F">
            <w:pPr>
              <w:ind w:firstLine="426"/>
              <w:jc w:val="both"/>
            </w:pPr>
            <w:r w:rsidRPr="00763D65">
              <w:t>6427</w:t>
            </w:r>
          </w:p>
        </w:tc>
      </w:tr>
      <w:tr w:rsidR="004E0B9C" w:rsidRPr="00763D65" w14:paraId="75D322EE"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hideMark/>
          </w:tcPr>
          <w:p w14:paraId="04B889BE" w14:textId="77777777" w:rsidR="00116108" w:rsidRPr="00763D65" w:rsidRDefault="00116108" w:rsidP="00992B0F">
            <w:pPr>
              <w:ind w:firstLine="426"/>
              <w:jc w:val="both"/>
            </w:pPr>
            <w:proofErr w:type="spellStart"/>
            <w:r w:rsidRPr="00763D65">
              <w:t>Norg</w:t>
            </w:r>
            <w:proofErr w:type="spellEnd"/>
            <w:r w:rsidRPr="00763D65">
              <w:t xml:space="preserve"> in</w:t>
            </w:r>
          </w:p>
        </w:tc>
        <w:tc>
          <w:tcPr>
            <w:tcW w:w="992" w:type="dxa"/>
            <w:tcBorders>
              <w:top w:val="nil"/>
              <w:left w:val="nil"/>
              <w:bottom w:val="single" w:sz="4" w:space="0" w:color="auto"/>
              <w:right w:val="single" w:sz="8" w:space="0" w:color="auto"/>
            </w:tcBorders>
            <w:shd w:val="clear" w:color="auto" w:fill="auto"/>
            <w:noWrap/>
            <w:vAlign w:val="center"/>
            <w:hideMark/>
          </w:tcPr>
          <w:p w14:paraId="3688FD44" w14:textId="77777777" w:rsidR="00116108" w:rsidRPr="00763D65" w:rsidRDefault="00116108" w:rsidP="00992B0F">
            <w:pPr>
              <w:ind w:firstLine="426"/>
              <w:jc w:val="both"/>
            </w:pPr>
            <w:r w:rsidRPr="00763D65">
              <w:t>mg/l</w:t>
            </w:r>
          </w:p>
        </w:tc>
        <w:tc>
          <w:tcPr>
            <w:tcW w:w="1730" w:type="dxa"/>
            <w:tcBorders>
              <w:top w:val="nil"/>
              <w:left w:val="nil"/>
              <w:bottom w:val="single" w:sz="4" w:space="0" w:color="auto"/>
              <w:right w:val="nil"/>
            </w:tcBorders>
            <w:shd w:val="clear" w:color="auto" w:fill="auto"/>
            <w:noWrap/>
            <w:hideMark/>
          </w:tcPr>
          <w:p w14:paraId="4068D8DE" w14:textId="77777777" w:rsidR="00116108" w:rsidRPr="00763D65" w:rsidRDefault="00116108" w:rsidP="00992B0F">
            <w:pPr>
              <w:ind w:firstLine="426"/>
              <w:jc w:val="both"/>
            </w:pPr>
            <w:r w:rsidRPr="00763D65">
              <w:t>16</w:t>
            </w:r>
          </w:p>
        </w:tc>
        <w:tc>
          <w:tcPr>
            <w:tcW w:w="1731" w:type="dxa"/>
            <w:tcBorders>
              <w:top w:val="nil"/>
              <w:left w:val="single" w:sz="8" w:space="0" w:color="auto"/>
              <w:bottom w:val="single" w:sz="4" w:space="0" w:color="auto"/>
              <w:right w:val="single" w:sz="8" w:space="0" w:color="auto"/>
            </w:tcBorders>
            <w:shd w:val="clear" w:color="auto" w:fill="auto"/>
            <w:noWrap/>
            <w:hideMark/>
          </w:tcPr>
          <w:p w14:paraId="11549B36" w14:textId="77777777" w:rsidR="00116108" w:rsidRPr="00763D65" w:rsidRDefault="00116108" w:rsidP="00992B0F">
            <w:pPr>
              <w:ind w:firstLine="426"/>
              <w:jc w:val="both"/>
            </w:pPr>
            <w:r w:rsidRPr="00763D65">
              <w:t>20,7</w:t>
            </w:r>
          </w:p>
        </w:tc>
      </w:tr>
      <w:tr w:rsidR="004E0B9C" w:rsidRPr="00763D65" w14:paraId="2C6D53ED"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hideMark/>
          </w:tcPr>
          <w:p w14:paraId="3FF00D21" w14:textId="77777777" w:rsidR="00116108" w:rsidRPr="00763D65" w:rsidRDefault="00116108" w:rsidP="00992B0F">
            <w:pPr>
              <w:ind w:firstLine="426"/>
              <w:jc w:val="both"/>
            </w:pPr>
            <w:r w:rsidRPr="00763D65">
              <w:t>N-NH4 in</w:t>
            </w:r>
          </w:p>
        </w:tc>
        <w:tc>
          <w:tcPr>
            <w:tcW w:w="992" w:type="dxa"/>
            <w:tcBorders>
              <w:top w:val="nil"/>
              <w:left w:val="nil"/>
              <w:bottom w:val="single" w:sz="4" w:space="0" w:color="auto"/>
              <w:right w:val="single" w:sz="8" w:space="0" w:color="auto"/>
            </w:tcBorders>
            <w:shd w:val="clear" w:color="auto" w:fill="auto"/>
            <w:noWrap/>
            <w:vAlign w:val="center"/>
            <w:hideMark/>
          </w:tcPr>
          <w:p w14:paraId="773490D0" w14:textId="77777777" w:rsidR="00116108" w:rsidRPr="00763D65" w:rsidRDefault="00116108" w:rsidP="00992B0F">
            <w:pPr>
              <w:ind w:firstLine="426"/>
              <w:jc w:val="both"/>
            </w:pPr>
            <w:r w:rsidRPr="00763D65">
              <w:t>mg/l</w:t>
            </w:r>
          </w:p>
        </w:tc>
        <w:tc>
          <w:tcPr>
            <w:tcW w:w="1730" w:type="dxa"/>
            <w:tcBorders>
              <w:top w:val="nil"/>
              <w:left w:val="nil"/>
              <w:bottom w:val="single" w:sz="4" w:space="0" w:color="auto"/>
              <w:right w:val="nil"/>
            </w:tcBorders>
            <w:shd w:val="clear" w:color="auto" w:fill="auto"/>
            <w:noWrap/>
            <w:hideMark/>
          </w:tcPr>
          <w:p w14:paraId="36A475FF" w14:textId="77777777" w:rsidR="00116108" w:rsidRPr="00763D65" w:rsidRDefault="00116108" w:rsidP="00992B0F">
            <w:pPr>
              <w:ind w:firstLine="426"/>
              <w:jc w:val="both"/>
            </w:pPr>
            <w:r w:rsidRPr="00763D65">
              <w:t>21,6</w:t>
            </w:r>
          </w:p>
        </w:tc>
        <w:tc>
          <w:tcPr>
            <w:tcW w:w="1731" w:type="dxa"/>
            <w:tcBorders>
              <w:top w:val="nil"/>
              <w:left w:val="single" w:sz="8" w:space="0" w:color="auto"/>
              <w:bottom w:val="single" w:sz="4" w:space="0" w:color="auto"/>
              <w:right w:val="single" w:sz="8" w:space="0" w:color="auto"/>
            </w:tcBorders>
            <w:shd w:val="clear" w:color="auto" w:fill="auto"/>
            <w:noWrap/>
            <w:hideMark/>
          </w:tcPr>
          <w:p w14:paraId="5E4F89FB" w14:textId="77777777" w:rsidR="00116108" w:rsidRPr="00763D65" w:rsidRDefault="00116108" w:rsidP="00992B0F">
            <w:pPr>
              <w:ind w:firstLine="426"/>
              <w:jc w:val="both"/>
            </w:pPr>
            <w:r w:rsidRPr="00763D65">
              <w:t>43,6</w:t>
            </w:r>
          </w:p>
        </w:tc>
      </w:tr>
      <w:tr w:rsidR="004E0B9C" w:rsidRPr="00763D65" w14:paraId="40124DB7"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tcPr>
          <w:p w14:paraId="79397A98" w14:textId="77777777" w:rsidR="00116108" w:rsidRPr="00763D65" w:rsidRDefault="00116108" w:rsidP="00992B0F">
            <w:pPr>
              <w:ind w:firstLine="426"/>
              <w:jc w:val="both"/>
            </w:pPr>
            <w:proofErr w:type="spellStart"/>
            <w:r w:rsidRPr="00763D65">
              <w:t>Ntot</w:t>
            </w:r>
            <w:proofErr w:type="spellEnd"/>
            <w:r w:rsidRPr="00763D65">
              <w:t xml:space="preserve"> in</w:t>
            </w:r>
          </w:p>
        </w:tc>
        <w:tc>
          <w:tcPr>
            <w:tcW w:w="992" w:type="dxa"/>
            <w:tcBorders>
              <w:top w:val="nil"/>
              <w:left w:val="nil"/>
              <w:bottom w:val="single" w:sz="4" w:space="0" w:color="auto"/>
              <w:right w:val="single" w:sz="8" w:space="0" w:color="auto"/>
            </w:tcBorders>
            <w:shd w:val="clear" w:color="auto" w:fill="auto"/>
            <w:noWrap/>
            <w:vAlign w:val="center"/>
          </w:tcPr>
          <w:p w14:paraId="2D210EB5" w14:textId="77777777" w:rsidR="00116108" w:rsidRPr="00763D65" w:rsidRDefault="00116108" w:rsidP="00992B0F">
            <w:pPr>
              <w:ind w:firstLine="426"/>
              <w:jc w:val="both"/>
            </w:pPr>
            <w:r w:rsidRPr="00763D65">
              <w:t>mg/l</w:t>
            </w:r>
          </w:p>
        </w:tc>
        <w:tc>
          <w:tcPr>
            <w:tcW w:w="1730" w:type="dxa"/>
            <w:tcBorders>
              <w:top w:val="nil"/>
              <w:left w:val="nil"/>
              <w:bottom w:val="single" w:sz="4" w:space="0" w:color="auto"/>
              <w:right w:val="nil"/>
            </w:tcBorders>
            <w:shd w:val="clear" w:color="auto" w:fill="auto"/>
            <w:noWrap/>
          </w:tcPr>
          <w:p w14:paraId="683E0866" w14:textId="77777777" w:rsidR="00116108" w:rsidRPr="00763D65" w:rsidRDefault="00116108" w:rsidP="00992B0F">
            <w:pPr>
              <w:ind w:firstLine="426"/>
              <w:jc w:val="both"/>
            </w:pPr>
            <w:r w:rsidRPr="00763D65">
              <w:t>39</w:t>
            </w:r>
          </w:p>
        </w:tc>
        <w:tc>
          <w:tcPr>
            <w:tcW w:w="1731" w:type="dxa"/>
            <w:tcBorders>
              <w:top w:val="nil"/>
              <w:left w:val="single" w:sz="8" w:space="0" w:color="auto"/>
              <w:bottom w:val="single" w:sz="4" w:space="0" w:color="auto"/>
              <w:right w:val="single" w:sz="8" w:space="0" w:color="auto"/>
            </w:tcBorders>
            <w:shd w:val="clear" w:color="auto" w:fill="auto"/>
            <w:noWrap/>
          </w:tcPr>
          <w:p w14:paraId="2ED5184F" w14:textId="77777777" w:rsidR="00116108" w:rsidRPr="00763D65" w:rsidRDefault="00116108" w:rsidP="00992B0F">
            <w:pPr>
              <w:ind w:firstLine="426"/>
              <w:jc w:val="both"/>
            </w:pPr>
            <w:r w:rsidRPr="00763D65">
              <w:t>63</w:t>
            </w:r>
          </w:p>
        </w:tc>
      </w:tr>
      <w:tr w:rsidR="004E0B9C" w:rsidRPr="00763D65" w14:paraId="0BF68456"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tcPr>
          <w:p w14:paraId="193C361B" w14:textId="77777777" w:rsidR="00116108" w:rsidRPr="00763D65" w:rsidRDefault="00116108" w:rsidP="00992B0F">
            <w:pPr>
              <w:ind w:firstLine="426"/>
              <w:jc w:val="both"/>
            </w:pPr>
            <w:proofErr w:type="spellStart"/>
            <w:r w:rsidRPr="00763D65">
              <w:t>Ntot</w:t>
            </w:r>
            <w:proofErr w:type="spellEnd"/>
            <w:r w:rsidRPr="00763D65">
              <w:t xml:space="preserve"> in (ocenjen)</w:t>
            </w:r>
          </w:p>
        </w:tc>
        <w:tc>
          <w:tcPr>
            <w:tcW w:w="992" w:type="dxa"/>
            <w:tcBorders>
              <w:top w:val="nil"/>
              <w:left w:val="nil"/>
              <w:bottom w:val="single" w:sz="4" w:space="0" w:color="auto"/>
              <w:right w:val="single" w:sz="8" w:space="0" w:color="auto"/>
            </w:tcBorders>
            <w:shd w:val="clear" w:color="auto" w:fill="auto"/>
            <w:noWrap/>
            <w:vAlign w:val="center"/>
          </w:tcPr>
          <w:p w14:paraId="35F46E5E" w14:textId="77777777" w:rsidR="00116108" w:rsidRPr="00763D65" w:rsidRDefault="00116108" w:rsidP="00992B0F">
            <w:pPr>
              <w:ind w:firstLine="426"/>
              <w:jc w:val="both"/>
            </w:pPr>
            <w:r w:rsidRPr="00763D65">
              <w:t>kg/d</w:t>
            </w:r>
          </w:p>
        </w:tc>
        <w:tc>
          <w:tcPr>
            <w:tcW w:w="1730" w:type="dxa"/>
            <w:tcBorders>
              <w:top w:val="nil"/>
              <w:left w:val="nil"/>
              <w:bottom w:val="single" w:sz="4" w:space="0" w:color="auto"/>
              <w:right w:val="nil"/>
            </w:tcBorders>
            <w:shd w:val="clear" w:color="auto" w:fill="auto"/>
            <w:noWrap/>
          </w:tcPr>
          <w:p w14:paraId="7D3AEDB4" w14:textId="77777777" w:rsidR="00116108" w:rsidRPr="00763D65" w:rsidRDefault="00116108" w:rsidP="00992B0F">
            <w:pPr>
              <w:ind w:firstLine="426"/>
              <w:jc w:val="both"/>
            </w:pPr>
            <w:r w:rsidRPr="00763D65">
              <w:t xml:space="preserve">220 </w:t>
            </w:r>
          </w:p>
        </w:tc>
        <w:tc>
          <w:tcPr>
            <w:tcW w:w="1731" w:type="dxa"/>
            <w:tcBorders>
              <w:top w:val="nil"/>
              <w:left w:val="single" w:sz="8" w:space="0" w:color="auto"/>
              <w:bottom w:val="single" w:sz="4" w:space="0" w:color="auto"/>
              <w:right w:val="single" w:sz="8" w:space="0" w:color="auto"/>
            </w:tcBorders>
            <w:shd w:val="clear" w:color="auto" w:fill="auto"/>
            <w:noWrap/>
          </w:tcPr>
          <w:p w14:paraId="58BDFF43" w14:textId="77777777" w:rsidR="00116108" w:rsidRPr="00763D65" w:rsidRDefault="00116108" w:rsidP="00992B0F">
            <w:pPr>
              <w:ind w:firstLine="426"/>
              <w:jc w:val="both"/>
            </w:pPr>
            <w:r w:rsidRPr="00763D65">
              <w:t>355</w:t>
            </w:r>
          </w:p>
        </w:tc>
      </w:tr>
      <w:tr w:rsidR="004E0B9C" w:rsidRPr="00763D65" w14:paraId="4BF2F425" w14:textId="77777777" w:rsidTr="00992B0F">
        <w:trPr>
          <w:trHeight w:hRule="exact" w:val="340"/>
        </w:trPr>
        <w:tc>
          <w:tcPr>
            <w:tcW w:w="4395" w:type="dxa"/>
            <w:tcBorders>
              <w:top w:val="nil"/>
              <w:left w:val="single" w:sz="8" w:space="0" w:color="auto"/>
              <w:bottom w:val="single" w:sz="4" w:space="0" w:color="auto"/>
              <w:right w:val="single" w:sz="8" w:space="0" w:color="auto"/>
            </w:tcBorders>
            <w:shd w:val="clear" w:color="auto" w:fill="auto"/>
            <w:noWrap/>
            <w:vAlign w:val="center"/>
            <w:hideMark/>
          </w:tcPr>
          <w:p w14:paraId="0B3F864D" w14:textId="77777777" w:rsidR="00116108" w:rsidRPr="00763D65" w:rsidRDefault="00116108" w:rsidP="00992B0F">
            <w:pPr>
              <w:ind w:firstLine="426"/>
              <w:jc w:val="both"/>
            </w:pPr>
            <w:r w:rsidRPr="00763D65">
              <w:t>Celotni fosfor (</w:t>
            </w:r>
            <w:proofErr w:type="spellStart"/>
            <w:r w:rsidRPr="00763D65">
              <w:t>Ptot</w:t>
            </w:r>
            <w:proofErr w:type="spellEnd"/>
            <w:r w:rsidRPr="00763D65">
              <w:t xml:space="preserve"> in)</w:t>
            </w:r>
          </w:p>
        </w:tc>
        <w:tc>
          <w:tcPr>
            <w:tcW w:w="992" w:type="dxa"/>
            <w:tcBorders>
              <w:top w:val="nil"/>
              <w:left w:val="nil"/>
              <w:bottom w:val="single" w:sz="4" w:space="0" w:color="auto"/>
              <w:right w:val="single" w:sz="8" w:space="0" w:color="auto"/>
            </w:tcBorders>
            <w:shd w:val="clear" w:color="auto" w:fill="auto"/>
            <w:noWrap/>
            <w:vAlign w:val="center"/>
            <w:hideMark/>
          </w:tcPr>
          <w:p w14:paraId="1F0FEE26" w14:textId="77777777" w:rsidR="00116108" w:rsidRPr="00763D65" w:rsidRDefault="00116108" w:rsidP="00992B0F">
            <w:pPr>
              <w:ind w:firstLine="426"/>
              <w:jc w:val="both"/>
            </w:pPr>
            <w:r w:rsidRPr="00763D65">
              <w:t>mg/l</w:t>
            </w:r>
          </w:p>
        </w:tc>
        <w:tc>
          <w:tcPr>
            <w:tcW w:w="1730" w:type="dxa"/>
            <w:tcBorders>
              <w:top w:val="nil"/>
              <w:left w:val="nil"/>
              <w:bottom w:val="single" w:sz="4" w:space="0" w:color="auto"/>
              <w:right w:val="nil"/>
            </w:tcBorders>
            <w:shd w:val="clear" w:color="auto" w:fill="auto"/>
            <w:noWrap/>
            <w:hideMark/>
          </w:tcPr>
          <w:p w14:paraId="412FE7CB" w14:textId="77777777" w:rsidR="00116108" w:rsidRPr="00763D65" w:rsidRDefault="00116108" w:rsidP="00992B0F">
            <w:pPr>
              <w:ind w:firstLine="426"/>
              <w:jc w:val="both"/>
            </w:pPr>
            <w:r w:rsidRPr="00763D65">
              <w:t>5</w:t>
            </w:r>
          </w:p>
        </w:tc>
        <w:tc>
          <w:tcPr>
            <w:tcW w:w="1731" w:type="dxa"/>
            <w:tcBorders>
              <w:top w:val="nil"/>
              <w:left w:val="single" w:sz="8" w:space="0" w:color="auto"/>
              <w:bottom w:val="single" w:sz="4" w:space="0" w:color="auto"/>
              <w:right w:val="single" w:sz="8" w:space="0" w:color="auto"/>
            </w:tcBorders>
            <w:shd w:val="clear" w:color="auto" w:fill="auto"/>
            <w:noWrap/>
            <w:hideMark/>
          </w:tcPr>
          <w:p w14:paraId="65DC353B" w14:textId="77777777" w:rsidR="00116108" w:rsidRPr="00763D65" w:rsidRDefault="00116108" w:rsidP="00992B0F">
            <w:pPr>
              <w:ind w:firstLine="426"/>
              <w:jc w:val="both"/>
            </w:pPr>
            <w:r w:rsidRPr="00763D65">
              <w:t>11</w:t>
            </w:r>
          </w:p>
        </w:tc>
      </w:tr>
      <w:tr w:rsidR="004E0B9C" w:rsidRPr="00763D65" w14:paraId="1AC23079" w14:textId="77777777" w:rsidTr="00992B0F">
        <w:trPr>
          <w:trHeight w:hRule="exact" w:val="340"/>
        </w:trPr>
        <w:tc>
          <w:tcPr>
            <w:tcW w:w="4395" w:type="dxa"/>
            <w:tcBorders>
              <w:top w:val="nil"/>
              <w:left w:val="single" w:sz="8" w:space="0" w:color="auto"/>
              <w:bottom w:val="single" w:sz="8" w:space="0" w:color="auto"/>
              <w:right w:val="single" w:sz="8" w:space="0" w:color="auto"/>
            </w:tcBorders>
            <w:shd w:val="clear" w:color="auto" w:fill="auto"/>
            <w:noWrap/>
            <w:vAlign w:val="center"/>
            <w:hideMark/>
          </w:tcPr>
          <w:p w14:paraId="428D15DE" w14:textId="77777777" w:rsidR="00116108" w:rsidRPr="00763D65" w:rsidRDefault="00116108" w:rsidP="00992B0F">
            <w:pPr>
              <w:ind w:firstLine="426"/>
              <w:jc w:val="both"/>
            </w:pPr>
            <w:r w:rsidRPr="00763D65">
              <w:t>Celotna suspendirana trdna snov (TSS in)</w:t>
            </w:r>
          </w:p>
        </w:tc>
        <w:tc>
          <w:tcPr>
            <w:tcW w:w="992" w:type="dxa"/>
            <w:tcBorders>
              <w:top w:val="nil"/>
              <w:left w:val="nil"/>
              <w:bottom w:val="single" w:sz="8" w:space="0" w:color="auto"/>
              <w:right w:val="single" w:sz="8" w:space="0" w:color="auto"/>
            </w:tcBorders>
            <w:shd w:val="clear" w:color="auto" w:fill="auto"/>
            <w:noWrap/>
            <w:vAlign w:val="center"/>
            <w:hideMark/>
          </w:tcPr>
          <w:p w14:paraId="398CCB1A" w14:textId="77777777" w:rsidR="00116108" w:rsidRPr="00763D65" w:rsidRDefault="00116108" w:rsidP="00992B0F">
            <w:pPr>
              <w:ind w:firstLine="426"/>
              <w:jc w:val="both"/>
            </w:pPr>
            <w:r w:rsidRPr="00763D65">
              <w:t>mg/l</w:t>
            </w:r>
          </w:p>
        </w:tc>
        <w:tc>
          <w:tcPr>
            <w:tcW w:w="1730" w:type="dxa"/>
            <w:tcBorders>
              <w:top w:val="nil"/>
              <w:left w:val="nil"/>
              <w:bottom w:val="single" w:sz="8" w:space="0" w:color="auto"/>
              <w:right w:val="nil"/>
            </w:tcBorders>
            <w:shd w:val="clear" w:color="auto" w:fill="auto"/>
            <w:noWrap/>
            <w:hideMark/>
          </w:tcPr>
          <w:p w14:paraId="69587C09" w14:textId="77777777" w:rsidR="00116108" w:rsidRPr="00763D65" w:rsidRDefault="00116108" w:rsidP="00992B0F">
            <w:pPr>
              <w:ind w:firstLine="426"/>
              <w:jc w:val="both"/>
            </w:pPr>
            <w:r w:rsidRPr="00763D65">
              <w:t>277</w:t>
            </w:r>
          </w:p>
        </w:tc>
        <w:tc>
          <w:tcPr>
            <w:tcW w:w="1731" w:type="dxa"/>
            <w:tcBorders>
              <w:top w:val="nil"/>
              <w:left w:val="single" w:sz="8" w:space="0" w:color="auto"/>
              <w:bottom w:val="single" w:sz="8" w:space="0" w:color="auto"/>
              <w:right w:val="single" w:sz="8" w:space="0" w:color="auto"/>
            </w:tcBorders>
            <w:shd w:val="clear" w:color="auto" w:fill="auto"/>
            <w:noWrap/>
            <w:hideMark/>
          </w:tcPr>
          <w:p w14:paraId="029B4C13" w14:textId="77777777" w:rsidR="00116108" w:rsidRPr="00763D65" w:rsidRDefault="00116108" w:rsidP="00992B0F">
            <w:pPr>
              <w:ind w:firstLine="426"/>
              <w:jc w:val="both"/>
            </w:pPr>
            <w:r w:rsidRPr="00763D65">
              <w:t>530</w:t>
            </w:r>
          </w:p>
        </w:tc>
      </w:tr>
    </w:tbl>
    <w:p w14:paraId="3FC53195" w14:textId="66D2C050" w:rsidR="00CF7D35" w:rsidRDefault="00116108" w:rsidP="00992B0F">
      <w:pPr>
        <w:ind w:left="709"/>
        <w:jc w:val="both"/>
        <w:rPr>
          <w:b/>
          <w:color w:val="002060"/>
        </w:rPr>
      </w:pPr>
      <w:r w:rsidRPr="00763D65">
        <w:rPr>
          <w:b/>
        </w:rPr>
        <w:t>Tabela 1</w:t>
      </w:r>
      <w:r w:rsidR="00E3367B" w:rsidRPr="00763D65">
        <w:rPr>
          <w:b/>
        </w:rPr>
        <w:t xml:space="preserve"> Podatki na dotoku za leta 2021 </w:t>
      </w:r>
      <w:r w:rsidR="00CF7D35">
        <w:rPr>
          <w:b/>
        </w:rPr>
        <w:t>–</w:t>
      </w:r>
      <w:r w:rsidR="00E3367B" w:rsidRPr="00763D65">
        <w:rPr>
          <w:b/>
        </w:rPr>
        <w:t xml:space="preserve"> 2022</w:t>
      </w:r>
    </w:p>
    <w:p w14:paraId="3AE37788" w14:textId="77777777" w:rsidR="00CF7D35" w:rsidRDefault="00CF7D35" w:rsidP="00992B0F">
      <w:pPr>
        <w:ind w:left="709"/>
        <w:jc w:val="both"/>
        <w:rPr>
          <w:b/>
          <w:color w:val="002060"/>
        </w:rPr>
      </w:pPr>
    </w:p>
    <w:p w14:paraId="2FA020C2" w14:textId="3E28B639" w:rsidR="00116108" w:rsidRPr="00CF7D35" w:rsidRDefault="00116108" w:rsidP="00992B0F">
      <w:pPr>
        <w:ind w:left="709"/>
        <w:jc w:val="both"/>
        <w:rPr>
          <w:b/>
        </w:rPr>
      </w:pPr>
      <w:r w:rsidRPr="00763D65">
        <w:rPr>
          <w:bCs/>
        </w:rPr>
        <w:t>Dobaviti je potrebno:</w:t>
      </w:r>
    </w:p>
    <w:p w14:paraId="2D157C35" w14:textId="77777777" w:rsidR="00116108" w:rsidRPr="00763D65" w:rsidRDefault="00116108" w:rsidP="00992B0F">
      <w:pPr>
        <w:ind w:firstLine="426"/>
        <w:jc w:val="both"/>
        <w:rPr>
          <w:bCs/>
        </w:rPr>
      </w:pPr>
    </w:p>
    <w:p w14:paraId="2C963604" w14:textId="1A774544" w:rsidR="00116108" w:rsidRPr="00374163" w:rsidRDefault="00116108" w:rsidP="00992B0F">
      <w:pPr>
        <w:ind w:left="709" w:right="791"/>
        <w:jc w:val="both"/>
      </w:pPr>
      <w:r w:rsidRPr="00763D65">
        <w:rPr>
          <w:bCs/>
        </w:rPr>
        <w:t>Sistem za oksi</w:t>
      </w:r>
      <w:r w:rsidR="008B7FA4">
        <w:rPr>
          <w:bCs/>
        </w:rPr>
        <w:t>da</w:t>
      </w:r>
      <w:r w:rsidR="0091564B" w:rsidRPr="00763D65">
        <w:rPr>
          <w:bCs/>
        </w:rPr>
        <w:t>cijo</w:t>
      </w:r>
      <w:r w:rsidRPr="00763D65">
        <w:rPr>
          <w:bCs/>
        </w:rPr>
        <w:t xml:space="preserve"> in mešanje blata </w:t>
      </w:r>
      <w:r w:rsidRPr="00763D65">
        <w:rPr>
          <w:b/>
        </w:rPr>
        <w:t xml:space="preserve">v </w:t>
      </w:r>
      <w:r w:rsidR="004E0B9C" w:rsidRPr="00763D65">
        <w:rPr>
          <w:b/>
        </w:rPr>
        <w:t xml:space="preserve">dveh </w:t>
      </w:r>
      <w:r w:rsidRPr="00763D65">
        <w:rPr>
          <w:b/>
        </w:rPr>
        <w:t>prezračevalnih bazenih</w:t>
      </w:r>
      <w:r w:rsidRPr="00763D65">
        <w:rPr>
          <w:bCs/>
        </w:rPr>
        <w:t xml:space="preserve"> z aktivnim blatom</w:t>
      </w:r>
      <w:r w:rsidR="004E0B9C" w:rsidRPr="00763D65">
        <w:rPr>
          <w:bCs/>
        </w:rPr>
        <w:t>, ki ga bosta sestavljal</w:t>
      </w:r>
      <w:r w:rsidR="00374163">
        <w:rPr>
          <w:bCs/>
        </w:rPr>
        <w:t>i</w:t>
      </w:r>
      <w:r w:rsidR="004E0B9C" w:rsidRPr="00763D65">
        <w:rPr>
          <w:b/>
        </w:rPr>
        <w:t xml:space="preserve"> dve enoti</w:t>
      </w:r>
      <w:r w:rsidR="004E0B9C" w:rsidRPr="00763D65">
        <w:rPr>
          <w:bCs/>
        </w:rPr>
        <w:t>, vsaka s k</w:t>
      </w:r>
      <w:r w:rsidRPr="00763D65">
        <w:rPr>
          <w:bCs/>
        </w:rPr>
        <w:t>apacitet</w:t>
      </w:r>
      <w:r w:rsidR="004E0B9C" w:rsidRPr="00763D65">
        <w:rPr>
          <w:bCs/>
        </w:rPr>
        <w:t>o</w:t>
      </w:r>
      <w:r w:rsidRPr="00763D65">
        <w:rPr>
          <w:bCs/>
        </w:rPr>
        <w:t xml:space="preserve">  60 kg O</w:t>
      </w:r>
      <w:r w:rsidR="008B7FA4" w:rsidRPr="00763D65">
        <w:rPr>
          <w:vertAlign w:val="subscript"/>
        </w:rPr>
        <w:t>2</w:t>
      </w:r>
      <w:r w:rsidRPr="00763D65">
        <w:rPr>
          <w:bCs/>
        </w:rPr>
        <w:t>/uro</w:t>
      </w:r>
      <w:r w:rsidR="004E0B9C" w:rsidRPr="00763D65">
        <w:rPr>
          <w:bCs/>
        </w:rPr>
        <w:t xml:space="preserve"> in vsaka bo omogočala prenos </w:t>
      </w:r>
      <w:r w:rsidRPr="00763D65">
        <w:rPr>
          <w:bCs/>
        </w:rPr>
        <w:t>čistega kisika do 60kg/uro</w:t>
      </w:r>
      <w:r w:rsidR="004E0B9C" w:rsidRPr="00763D65">
        <w:rPr>
          <w:bCs/>
        </w:rPr>
        <w:t>.</w:t>
      </w:r>
      <w:r w:rsidR="0091564B" w:rsidRPr="00763D65">
        <w:rPr>
          <w:bCs/>
        </w:rPr>
        <w:t xml:space="preserve"> </w:t>
      </w:r>
      <w:r w:rsidR="00384EF3" w:rsidRPr="00763D65">
        <w:t xml:space="preserve">Vsaka enota </w:t>
      </w:r>
      <w:r w:rsidRPr="00763D65">
        <w:t>predvideva uporabo črpalke, cevnega reaktorja za vnos in raztapljanje kisika v aktivnem blatu ter enega ali več ejektorjev. Raztapljanje O</w:t>
      </w:r>
      <w:r w:rsidR="008B7FA4" w:rsidRPr="00763D65">
        <w:rPr>
          <w:vertAlign w:val="subscript"/>
        </w:rPr>
        <w:t>2</w:t>
      </w:r>
      <w:r w:rsidRPr="00763D65">
        <w:t xml:space="preserve"> v blatu mora potekati v za ta namen posebej dimenz</w:t>
      </w:r>
      <w:r w:rsidR="009E66B9" w:rsidRPr="00763D65">
        <w:t>ioniranem cevnem reaktorju, ki se</w:t>
      </w:r>
      <w:r w:rsidR="0013701B" w:rsidRPr="00763D65">
        <w:t xml:space="preserve"> </w:t>
      </w:r>
      <w:r w:rsidRPr="00763D65">
        <w:t xml:space="preserve">nato zaključi </w:t>
      </w:r>
      <w:r w:rsidR="009E66B9" w:rsidRPr="00763D65">
        <w:t>v ejektorju.</w:t>
      </w:r>
      <w:r w:rsidRPr="00763D65">
        <w:t xml:space="preserve"> </w:t>
      </w:r>
      <w:r w:rsidRPr="00374163">
        <w:t xml:space="preserve">Ta naj omogoča </w:t>
      </w:r>
      <w:r w:rsidR="009E66B9" w:rsidRPr="00374163">
        <w:t xml:space="preserve">učinkovito in </w:t>
      </w:r>
      <w:r w:rsidRPr="00374163">
        <w:t>homogeno mešanje aktivnega blata, obogatenega z raztopljenim kisikom v prezračevalnem bazenu</w:t>
      </w:r>
      <w:r w:rsidR="009E66B9" w:rsidRPr="00374163">
        <w:t>, ter doseganje stopnje raztapljanja kisika več kot 90%</w:t>
      </w:r>
      <w:r w:rsidR="00F36A18" w:rsidRPr="00374163">
        <w:t>.</w:t>
      </w:r>
    </w:p>
    <w:p w14:paraId="4FC32A8D" w14:textId="77777777" w:rsidR="00F36A18" w:rsidRPr="00763D65" w:rsidRDefault="00F36A18" w:rsidP="00992B0F">
      <w:pPr>
        <w:ind w:left="709" w:right="791"/>
        <w:jc w:val="both"/>
        <w:rPr>
          <w:color w:val="F79646" w:themeColor="accent6"/>
        </w:rPr>
      </w:pPr>
    </w:p>
    <w:p w14:paraId="1C7A02D9" w14:textId="1057D01E" w:rsidR="00116108" w:rsidRPr="00763D65" w:rsidRDefault="0091564B" w:rsidP="00992B0F">
      <w:pPr>
        <w:ind w:left="709" w:right="791"/>
        <w:jc w:val="both"/>
      </w:pPr>
      <w:r w:rsidRPr="00763D65">
        <w:rPr>
          <w:b/>
          <w:bCs/>
        </w:rPr>
        <w:t>Posamezna enota</w:t>
      </w:r>
      <w:r w:rsidRPr="00763D65">
        <w:t xml:space="preserve"> </w:t>
      </w:r>
      <w:r w:rsidR="00116108" w:rsidRPr="00763D65">
        <w:t>za oksi</w:t>
      </w:r>
      <w:r w:rsidR="008B7FA4">
        <w:t>dacijo</w:t>
      </w:r>
      <w:r w:rsidR="00116108" w:rsidRPr="00763D65">
        <w:t xml:space="preserve"> in mešanje mora biti sestavljen</w:t>
      </w:r>
      <w:r w:rsidRPr="00763D65">
        <w:t>a</w:t>
      </w:r>
      <w:r w:rsidR="00116108" w:rsidRPr="00763D65">
        <w:t xml:space="preserve"> iz naslednjih elementov:</w:t>
      </w:r>
    </w:p>
    <w:p w14:paraId="517D42DD" w14:textId="186C3F9F" w:rsidR="00E7126F" w:rsidRPr="006B385B" w:rsidRDefault="00E7126F" w:rsidP="00992B0F">
      <w:pPr>
        <w:pStyle w:val="Odstavekseznama"/>
        <w:widowControl/>
        <w:numPr>
          <w:ilvl w:val="0"/>
          <w:numId w:val="58"/>
        </w:numPr>
        <w:autoSpaceDE/>
        <w:autoSpaceDN/>
        <w:ind w:left="709" w:right="791" w:firstLine="0"/>
        <w:contextualSpacing/>
        <w:jc w:val="both"/>
      </w:pPr>
      <w:r w:rsidRPr="00763D65">
        <w:t xml:space="preserve">1x </w:t>
      </w:r>
      <w:r w:rsidR="00116108" w:rsidRPr="006B385B">
        <w:t>Centrifugaln</w:t>
      </w:r>
      <w:r w:rsidRPr="006B385B">
        <w:t>a</w:t>
      </w:r>
      <w:r w:rsidR="00116108" w:rsidRPr="006B385B">
        <w:t xml:space="preserve"> črpalk</w:t>
      </w:r>
      <w:r w:rsidRPr="006B385B">
        <w:t>a</w:t>
      </w:r>
      <w:r w:rsidR="00116108" w:rsidRPr="006B385B">
        <w:t xml:space="preserve"> za </w:t>
      </w:r>
      <w:proofErr w:type="spellStart"/>
      <w:r w:rsidR="00116108" w:rsidRPr="006B385B">
        <w:t>recirkulacijo</w:t>
      </w:r>
      <w:proofErr w:type="spellEnd"/>
      <w:r w:rsidR="00116108" w:rsidRPr="006B385B">
        <w:t xml:space="preserve"> blata in ustvarjanje nadtlačnih pogojev</w:t>
      </w:r>
      <w:r w:rsidRPr="006B385B">
        <w:t>: ohišje črpalke iz železove litine in rotorjem iz nerjavečega jekla, elektromotorjem. Črpalka, ki bo p</w:t>
      </w:r>
      <w:r w:rsidR="0013701B" w:rsidRPr="006B385B">
        <w:t>o</w:t>
      </w:r>
      <w:r w:rsidRPr="006B385B">
        <w:t xml:space="preserve"> možnosti nameščena pod gladino tekočine v bazenu, </w:t>
      </w:r>
      <w:r w:rsidR="006B385B">
        <w:t xml:space="preserve">z dejansko </w:t>
      </w:r>
      <w:r w:rsidRPr="006B385B">
        <w:t>moč</w:t>
      </w:r>
      <w:r w:rsidR="006B385B">
        <w:t>jo</w:t>
      </w:r>
      <w:r w:rsidRPr="006B385B">
        <w:t xml:space="preserve"> približno 20 KW</w:t>
      </w:r>
      <w:r w:rsidR="002774F4" w:rsidRPr="006B385B">
        <w:t>,</w:t>
      </w:r>
    </w:p>
    <w:p w14:paraId="6FFE0274" w14:textId="7ECA6AB5" w:rsidR="00510564" w:rsidRPr="006B385B" w:rsidRDefault="002774F4" w:rsidP="00992B0F">
      <w:pPr>
        <w:pStyle w:val="Odstavekseznama"/>
        <w:widowControl/>
        <w:numPr>
          <w:ilvl w:val="0"/>
          <w:numId w:val="58"/>
        </w:numPr>
        <w:autoSpaceDE/>
        <w:autoSpaceDN/>
        <w:ind w:left="709" w:right="791" w:firstLine="0"/>
        <w:contextualSpacing/>
        <w:jc w:val="both"/>
      </w:pPr>
      <w:r w:rsidRPr="006B385B">
        <w:t>vse cevne povezave, p</w:t>
      </w:r>
      <w:r w:rsidR="00984112" w:rsidRPr="006B385B">
        <w:t>ripadajoči</w:t>
      </w:r>
      <w:r w:rsidR="006840A1" w:rsidRPr="006B385B">
        <w:t xml:space="preserve"> </w:t>
      </w:r>
      <w:r w:rsidR="00510564" w:rsidRPr="006B385B">
        <w:t>sesalni priključki, zaporni ventili na sesalnem delu črpalke, prirobnice</w:t>
      </w:r>
      <w:r w:rsidRPr="006B385B">
        <w:t xml:space="preserve"> in ostali deli morajo biti v izvedbi </w:t>
      </w:r>
      <w:r w:rsidR="00510564" w:rsidRPr="006B385B">
        <w:t xml:space="preserve">INOX </w:t>
      </w:r>
      <w:r w:rsidRPr="006B385B">
        <w:t xml:space="preserve">AISI </w:t>
      </w:r>
      <w:r w:rsidR="00510564" w:rsidRPr="006B385B">
        <w:t>304L</w:t>
      </w:r>
      <w:r w:rsidRPr="006B385B">
        <w:t>,</w:t>
      </w:r>
    </w:p>
    <w:p w14:paraId="568069C0" w14:textId="5A16C353" w:rsidR="00510564" w:rsidRPr="006B385B" w:rsidRDefault="00510564" w:rsidP="00992B0F">
      <w:pPr>
        <w:pStyle w:val="Odstavekseznama"/>
        <w:widowControl/>
        <w:numPr>
          <w:ilvl w:val="0"/>
          <w:numId w:val="58"/>
        </w:numPr>
        <w:autoSpaceDE/>
        <w:autoSpaceDN/>
        <w:ind w:left="709" w:right="791" w:firstLine="0"/>
        <w:contextualSpacing/>
        <w:jc w:val="both"/>
      </w:pPr>
      <w:r w:rsidRPr="006B385B">
        <w:t>cevni reaktor iz INOX AISI 304L, debeline min. 3mm, minimalne dolžine 2</w:t>
      </w:r>
      <w:r w:rsidR="002774F4" w:rsidRPr="006B385B">
        <w:t>0</w:t>
      </w:r>
      <w:r w:rsidRPr="006B385B">
        <w:t xml:space="preserve"> m vključno s koleni, </w:t>
      </w:r>
      <w:proofErr w:type="spellStart"/>
      <w:r w:rsidR="002774F4" w:rsidRPr="006B385B">
        <w:t>pozicioniran</w:t>
      </w:r>
      <w:proofErr w:type="spellEnd"/>
      <w:r w:rsidR="002774F4" w:rsidRPr="006B385B">
        <w:t xml:space="preserve"> </w:t>
      </w:r>
      <w:r w:rsidRPr="006B385B">
        <w:t xml:space="preserve">na zunanji strani bazenov, dimenzioniran za raztapljanje plinastega kisika v blato, nameščen na </w:t>
      </w:r>
      <w:r w:rsidR="002774F4" w:rsidRPr="006B385B">
        <w:t xml:space="preserve">nosilni </w:t>
      </w:r>
      <w:r w:rsidRPr="006B385B">
        <w:t>okvir</w:t>
      </w:r>
      <w:r w:rsidR="002774F4" w:rsidRPr="006B385B">
        <w:t>,</w:t>
      </w:r>
    </w:p>
    <w:p w14:paraId="00EF2B46" w14:textId="529191FE" w:rsidR="00510564" w:rsidRPr="006B385B" w:rsidRDefault="007412CF" w:rsidP="00992B0F">
      <w:pPr>
        <w:pStyle w:val="Odstavekseznama"/>
        <w:widowControl/>
        <w:numPr>
          <w:ilvl w:val="0"/>
          <w:numId w:val="58"/>
        </w:numPr>
        <w:autoSpaceDE/>
        <w:autoSpaceDN/>
        <w:ind w:left="709" w:right="791" w:firstLine="0"/>
        <w:contextualSpacing/>
        <w:jc w:val="both"/>
      </w:pPr>
      <w:r w:rsidRPr="008B7FA4">
        <w:t xml:space="preserve">eden ali več </w:t>
      </w:r>
      <w:r w:rsidR="00510564" w:rsidRPr="008B7FA4">
        <w:t>ejektorj</w:t>
      </w:r>
      <w:r w:rsidR="008B7FA4" w:rsidRPr="008B7FA4">
        <w:t>ev</w:t>
      </w:r>
      <w:r w:rsidR="00510564" w:rsidRPr="008B7FA4">
        <w:t xml:space="preserve"> </w:t>
      </w:r>
      <w:r w:rsidR="00510564" w:rsidRPr="006B385B">
        <w:t>tekočina/tekočina</w:t>
      </w:r>
      <w:r w:rsidR="00763D65" w:rsidRPr="006B385B">
        <w:t xml:space="preserve"> iz INOX AISI 304L </w:t>
      </w:r>
      <w:r w:rsidR="00510564" w:rsidRPr="006B385B">
        <w:t xml:space="preserve"> za mešanje blata obogatenega z raztopljenim kisikom z ostalim aktivnim blatom v </w:t>
      </w:r>
      <w:r w:rsidR="006B385B">
        <w:t xml:space="preserve">vsakem </w:t>
      </w:r>
      <w:r w:rsidR="00510564" w:rsidRPr="006B385B">
        <w:t>prezračevalnem bazenu</w:t>
      </w:r>
    </w:p>
    <w:p w14:paraId="725BDD2A" w14:textId="1D27FAA1" w:rsidR="00510564" w:rsidRPr="006B385B" w:rsidRDefault="00510564" w:rsidP="00992B0F">
      <w:pPr>
        <w:pStyle w:val="Odstavekseznama"/>
        <w:widowControl/>
        <w:numPr>
          <w:ilvl w:val="0"/>
          <w:numId w:val="58"/>
        </w:numPr>
        <w:autoSpaceDE/>
        <w:autoSpaceDN/>
        <w:ind w:left="709" w:right="791" w:firstLine="0"/>
        <w:contextualSpacing/>
        <w:jc w:val="both"/>
      </w:pPr>
      <w:r w:rsidRPr="006B385B">
        <w:t xml:space="preserve">oprema za nadzor in regulacijo pretoka plinastega kisika izdelana s cevnimi povezavami INOX  AISI 304 obdelanimi za uporabo s kisikom, opremljena </w:t>
      </w:r>
      <w:r w:rsidR="00654EA3" w:rsidRPr="006B385B">
        <w:t>z</w:t>
      </w:r>
      <w:r w:rsidRPr="006B385B">
        <w:t xml:space="preserve"> ročnim krogelnim ventilom , merilnikom pretoka, manometrom za prikaz tlaka plina v liniji, ročnim ventilom za nastavitev pretoka, elektromagnetnim ventilom za dovod kisika, nepovratnim</w:t>
      </w:r>
      <w:r w:rsidR="00654EA3" w:rsidRPr="006B385B">
        <w:t>i</w:t>
      </w:r>
      <w:r w:rsidRPr="006B385B">
        <w:t xml:space="preserve"> ventil</w:t>
      </w:r>
      <w:r w:rsidR="00654EA3" w:rsidRPr="006B385B">
        <w:t>i</w:t>
      </w:r>
      <w:r w:rsidRPr="006B385B">
        <w:t xml:space="preserve"> iz </w:t>
      </w:r>
      <w:r w:rsidR="00654EA3" w:rsidRPr="006B385B">
        <w:t xml:space="preserve">ustreznega materiala in </w:t>
      </w:r>
      <w:r w:rsidRPr="006B385B">
        <w:t>varnostnim</w:t>
      </w:r>
      <w:r w:rsidR="00654EA3" w:rsidRPr="006B385B">
        <w:t>i ventili,</w:t>
      </w:r>
      <w:r w:rsidRPr="006B385B">
        <w:t xml:space="preserve"> </w:t>
      </w:r>
    </w:p>
    <w:p w14:paraId="49409210" w14:textId="6349EA4E" w:rsidR="00510564" w:rsidRPr="006B385B" w:rsidRDefault="00510564" w:rsidP="00992B0F">
      <w:pPr>
        <w:pStyle w:val="Odstavekseznama"/>
        <w:widowControl/>
        <w:numPr>
          <w:ilvl w:val="0"/>
          <w:numId w:val="58"/>
        </w:numPr>
        <w:autoSpaceDE/>
        <w:autoSpaceDN/>
        <w:ind w:left="709" w:right="791" w:firstLine="0"/>
        <w:contextualSpacing/>
        <w:jc w:val="both"/>
      </w:pPr>
      <w:r w:rsidRPr="006B385B">
        <w:t xml:space="preserve">elektro komandna omara </w:t>
      </w:r>
      <w:r w:rsidR="00654EA3" w:rsidRPr="006B385B">
        <w:t xml:space="preserve">v </w:t>
      </w:r>
      <w:r w:rsidR="00763D65" w:rsidRPr="006B385B">
        <w:t xml:space="preserve">INOX </w:t>
      </w:r>
      <w:r w:rsidR="00654EA3" w:rsidRPr="006B385B">
        <w:t xml:space="preserve">izvedbi </w:t>
      </w:r>
      <w:r w:rsidRPr="006B385B">
        <w:t xml:space="preserve">(krmiljenje črpalke, krmiljenje </w:t>
      </w:r>
      <w:proofErr w:type="spellStart"/>
      <w:r w:rsidRPr="006B385B">
        <w:t>elektomagnetn</w:t>
      </w:r>
      <w:r w:rsidR="00654EA3" w:rsidRPr="006B385B">
        <w:t>ih</w:t>
      </w:r>
      <w:proofErr w:type="spellEnd"/>
      <w:r w:rsidR="00654EA3" w:rsidRPr="006B385B">
        <w:t xml:space="preserve"> </w:t>
      </w:r>
      <w:r w:rsidRPr="006B385B">
        <w:t>ventil</w:t>
      </w:r>
      <w:r w:rsidR="00654EA3" w:rsidRPr="006B385B">
        <w:t>ov</w:t>
      </w:r>
      <w:r w:rsidRPr="006B385B">
        <w:t xml:space="preserve"> za dovod </w:t>
      </w:r>
      <w:r w:rsidR="00654EA3" w:rsidRPr="006B385B">
        <w:t xml:space="preserve">in distribucijo </w:t>
      </w:r>
      <w:r w:rsidRPr="006B385B">
        <w:t xml:space="preserve">kisika, izhodni priključek za možnost prenosa signalov </w:t>
      </w:r>
      <w:r w:rsidR="006B385B" w:rsidRPr="006B385B">
        <w:t xml:space="preserve">k </w:t>
      </w:r>
      <w:r w:rsidRPr="006B385B">
        <w:t>drugi</w:t>
      </w:r>
      <w:r w:rsidR="006B385B" w:rsidRPr="006B385B">
        <w:t>m</w:t>
      </w:r>
      <w:r w:rsidRPr="006B385B">
        <w:t xml:space="preserve"> odjemniko</w:t>
      </w:r>
      <w:r w:rsidR="006B385B" w:rsidRPr="006B385B">
        <w:t>m</w:t>
      </w:r>
      <w:r w:rsidRPr="006B385B">
        <w:t>)</w:t>
      </w:r>
    </w:p>
    <w:p w14:paraId="0691FF5D" w14:textId="406A138F" w:rsidR="00A437D1" w:rsidRPr="00E967BB" w:rsidRDefault="00857528" w:rsidP="00992B0F">
      <w:pPr>
        <w:pStyle w:val="Odstavekseznama"/>
        <w:widowControl/>
        <w:numPr>
          <w:ilvl w:val="0"/>
          <w:numId w:val="58"/>
        </w:numPr>
        <w:autoSpaceDE/>
        <w:autoSpaceDN/>
        <w:ind w:left="709" w:right="791" w:firstLine="0"/>
        <w:contextualSpacing/>
        <w:jc w:val="both"/>
      </w:pPr>
      <w:r w:rsidRPr="00E967BB">
        <w:t>Vsa o</w:t>
      </w:r>
      <w:r w:rsidR="00A437D1" w:rsidRPr="00E967BB">
        <w:t>stal</w:t>
      </w:r>
      <w:r w:rsidRPr="00E967BB">
        <w:t xml:space="preserve">a dela in vsi </w:t>
      </w:r>
      <w:r w:rsidR="00A437D1" w:rsidRPr="00E967BB">
        <w:t xml:space="preserve">potrebni elementi </w:t>
      </w:r>
      <w:r w:rsidRPr="00E967BB">
        <w:t xml:space="preserve">kateri so potrebni </w:t>
      </w:r>
      <w:r w:rsidR="00A437D1" w:rsidRPr="00E967BB">
        <w:t>za celovito in nemoteno delovanje sistema</w:t>
      </w:r>
    </w:p>
    <w:p w14:paraId="3AF6365F" w14:textId="77777777" w:rsidR="0091564B" w:rsidRPr="00763D65" w:rsidRDefault="0091564B" w:rsidP="00992B0F">
      <w:pPr>
        <w:widowControl/>
        <w:autoSpaceDE/>
        <w:autoSpaceDN/>
        <w:ind w:left="709" w:right="791"/>
        <w:contextualSpacing/>
        <w:jc w:val="both"/>
      </w:pPr>
    </w:p>
    <w:p w14:paraId="2DB86BB5" w14:textId="226D7994" w:rsidR="00116108" w:rsidRPr="00763D65" w:rsidRDefault="00116108" w:rsidP="00992B0F">
      <w:pPr>
        <w:widowControl/>
        <w:autoSpaceDE/>
        <w:autoSpaceDN/>
        <w:ind w:left="709" w:right="791"/>
        <w:contextualSpacing/>
        <w:jc w:val="both"/>
      </w:pPr>
      <w:r w:rsidRPr="00763D65">
        <w:t>Sistem</w:t>
      </w:r>
      <w:r w:rsidR="0091564B" w:rsidRPr="00763D65">
        <w:t xml:space="preserve"> za oksi</w:t>
      </w:r>
      <w:r w:rsidR="008B7FA4">
        <w:t>dacijo</w:t>
      </w:r>
      <w:r w:rsidR="0091564B" w:rsidRPr="00763D65">
        <w:t xml:space="preserve"> mora imeti </w:t>
      </w:r>
      <w:r w:rsidRPr="00763D65">
        <w:t>krmiljenj</w:t>
      </w:r>
      <w:r w:rsidR="0091564B" w:rsidRPr="00763D65">
        <w:t>e</w:t>
      </w:r>
      <w:r w:rsidRPr="00763D65">
        <w:t xml:space="preserve"> in nadzor za samodejni vnos O</w:t>
      </w:r>
      <w:r w:rsidRPr="00763D65">
        <w:rPr>
          <w:vertAlign w:val="subscript"/>
        </w:rPr>
        <w:t>2</w:t>
      </w:r>
      <w:r w:rsidRPr="00763D65">
        <w:t xml:space="preserve"> v oksidacijski bazen</w:t>
      </w:r>
      <w:r w:rsidR="0091564B" w:rsidRPr="00763D65">
        <w:t xml:space="preserve">. </w:t>
      </w:r>
      <w:r w:rsidRPr="00763D65">
        <w:t xml:space="preserve">Sistem je lahko zasnovan tudi v potopni izvedbi s črpalko-reaktorji-ejektorji, ki so vnaprej nameščeni na okvir z </w:t>
      </w:r>
      <w:proofErr w:type="spellStart"/>
      <w:r w:rsidRPr="00763D65">
        <w:t>izvlečnim</w:t>
      </w:r>
      <w:proofErr w:type="spellEnd"/>
      <w:r w:rsidRPr="00763D65">
        <w:t xml:space="preserve"> drogom za hitro namestitev enote v napolnjen bazen.</w:t>
      </w:r>
    </w:p>
    <w:p w14:paraId="1708BB73" w14:textId="77777777" w:rsidR="00116108" w:rsidRPr="00763D65" w:rsidRDefault="00116108" w:rsidP="00992B0F">
      <w:pPr>
        <w:ind w:left="709" w:right="791"/>
        <w:jc w:val="both"/>
      </w:pPr>
    </w:p>
    <w:p w14:paraId="450BE333" w14:textId="77777777" w:rsidR="00116108" w:rsidRPr="00763D65" w:rsidRDefault="00116108" w:rsidP="00992B0F">
      <w:pPr>
        <w:ind w:left="709" w:right="791"/>
        <w:jc w:val="both"/>
      </w:pPr>
      <w:r w:rsidRPr="00763D65">
        <w:t>Zaradi nizke gladine tekočine (2,4m) v vsakem izmed dveh bazenov in zaradi čimbolj učinkovitega raztapljanja O</w:t>
      </w:r>
      <w:r w:rsidRPr="00763D65">
        <w:rPr>
          <w:vertAlign w:val="subscript"/>
        </w:rPr>
        <w:t>2</w:t>
      </w:r>
      <w:r w:rsidRPr="00763D65">
        <w:t xml:space="preserve"> v reaktorju naj bo:</w:t>
      </w:r>
    </w:p>
    <w:p w14:paraId="7417ECBF" w14:textId="2AE60E2E" w:rsidR="00116108" w:rsidRPr="00763D65" w:rsidRDefault="00116108" w:rsidP="00992B0F">
      <w:pPr>
        <w:pStyle w:val="Odstavekseznama"/>
        <w:widowControl/>
        <w:numPr>
          <w:ilvl w:val="0"/>
          <w:numId w:val="59"/>
        </w:numPr>
        <w:autoSpaceDE/>
        <w:autoSpaceDN/>
        <w:ind w:left="709" w:right="791" w:firstLine="0"/>
        <w:contextualSpacing/>
        <w:jc w:val="both"/>
      </w:pPr>
      <w:r w:rsidRPr="00763D65">
        <w:t>minimalna dolžina cevastega reaktorja 2</w:t>
      </w:r>
      <w:r w:rsidR="007237D0" w:rsidRPr="00763D65">
        <w:t>0</w:t>
      </w:r>
      <w:r w:rsidRPr="00763D65">
        <w:t xml:space="preserve"> m ter</w:t>
      </w:r>
    </w:p>
    <w:p w14:paraId="54E257B1" w14:textId="77777777" w:rsidR="00116108" w:rsidRPr="00763D65" w:rsidRDefault="00116108" w:rsidP="00992B0F">
      <w:pPr>
        <w:pStyle w:val="Odstavekseznama"/>
        <w:widowControl/>
        <w:numPr>
          <w:ilvl w:val="0"/>
          <w:numId w:val="59"/>
        </w:numPr>
        <w:autoSpaceDE/>
        <w:autoSpaceDN/>
        <w:ind w:left="709" w:right="791" w:firstLine="0"/>
        <w:contextualSpacing/>
        <w:jc w:val="both"/>
      </w:pPr>
      <w:r w:rsidRPr="00763D65">
        <w:t xml:space="preserve">minimalni zadrževani čas stika kisika z blatom znotraj reaktorja 10 s </w:t>
      </w:r>
    </w:p>
    <w:p w14:paraId="7B8B4EFC" w14:textId="77777777" w:rsidR="00116108" w:rsidRPr="00763D65" w:rsidRDefault="00116108" w:rsidP="00992B0F">
      <w:pPr>
        <w:ind w:left="709" w:right="791"/>
        <w:jc w:val="both"/>
      </w:pPr>
    </w:p>
    <w:p w14:paraId="2A621CE6" w14:textId="183D3544" w:rsidR="00116108" w:rsidRPr="00763D65" w:rsidRDefault="00116108" w:rsidP="00992B0F">
      <w:pPr>
        <w:ind w:left="709" w:right="791"/>
        <w:jc w:val="both"/>
      </w:pPr>
      <w:r w:rsidRPr="00763D65">
        <w:t xml:space="preserve">Sistem mora biti zasnovan na način, da </w:t>
      </w:r>
      <w:r w:rsidR="00B12A54" w:rsidRPr="00763D65">
        <w:t xml:space="preserve">se </w:t>
      </w:r>
      <w:r w:rsidRPr="00763D65">
        <w:t>v vsak oksidacijski bazen po potrebi raztopi do 60 kgO</w:t>
      </w:r>
      <w:r w:rsidR="00883254" w:rsidRPr="00763D65">
        <w:rPr>
          <w:vertAlign w:val="subscript"/>
        </w:rPr>
        <w:t>2</w:t>
      </w:r>
      <w:r w:rsidRPr="00763D65">
        <w:t xml:space="preserve">/h. Čas stika kisika z blatom znotraj cevastega reaktorja mora </w:t>
      </w:r>
      <w:r w:rsidR="00B12A54" w:rsidRPr="00763D65">
        <w:t xml:space="preserve">biti </w:t>
      </w:r>
      <w:r w:rsidRPr="00763D65">
        <w:t>optimiziran tako, da zagotavlja takojšnje in učinkovito raztapljanje O</w:t>
      </w:r>
      <w:r w:rsidR="00883254" w:rsidRPr="00763D65">
        <w:rPr>
          <w:vertAlign w:val="subscript"/>
        </w:rPr>
        <w:t>2</w:t>
      </w:r>
      <w:r w:rsidRPr="00763D65">
        <w:t xml:space="preserve"> v blatu, pred ponovno uvedbo s kisikom nasičenega blata preko ejektorja nazaj v biološki bazen</w:t>
      </w:r>
      <w:r w:rsidR="00F36A18" w:rsidRPr="00763D65">
        <w:t>.</w:t>
      </w:r>
    </w:p>
    <w:p w14:paraId="10FB6711" w14:textId="77777777" w:rsidR="00116108" w:rsidRPr="00763D65" w:rsidRDefault="00116108" w:rsidP="00992B0F">
      <w:pPr>
        <w:ind w:left="709" w:right="791"/>
        <w:jc w:val="both"/>
        <w:rPr>
          <w:color w:val="002060"/>
        </w:rPr>
      </w:pPr>
    </w:p>
    <w:p w14:paraId="4A888EC3" w14:textId="4ED4BB79" w:rsidR="00F36A18" w:rsidRPr="00763D65" w:rsidRDefault="00F36A18" w:rsidP="00992B0F">
      <w:pPr>
        <w:ind w:left="709" w:right="791"/>
        <w:jc w:val="both"/>
      </w:pPr>
      <w:r w:rsidRPr="00763D65">
        <w:t>Sistem mora delovati pri visokih koncentracijah aktivnega blata v bazenu</w:t>
      </w:r>
      <w:r w:rsidR="00883254">
        <w:t>,</w:t>
      </w:r>
      <w:r w:rsidRPr="00763D65">
        <w:t xml:space="preserve"> p</w:t>
      </w:r>
      <w:r w:rsidR="00883254">
        <w:t>o</w:t>
      </w:r>
      <w:r w:rsidRPr="00763D65">
        <w:t xml:space="preserve"> potrebi do 10 g/l.</w:t>
      </w:r>
    </w:p>
    <w:p w14:paraId="73D9AFCB" w14:textId="77777777" w:rsidR="00F36A18" w:rsidRPr="00763D65" w:rsidRDefault="00F36A18" w:rsidP="00992B0F">
      <w:pPr>
        <w:ind w:left="709" w:right="791"/>
        <w:jc w:val="both"/>
        <w:rPr>
          <w:color w:val="002060"/>
        </w:rPr>
      </w:pPr>
    </w:p>
    <w:p w14:paraId="17ADC3E8" w14:textId="0D422CA8" w:rsidR="00116108" w:rsidRPr="00763D65" w:rsidRDefault="00116108" w:rsidP="00992B0F">
      <w:pPr>
        <w:tabs>
          <w:tab w:val="left" w:pos="851"/>
        </w:tabs>
        <w:ind w:left="709" w:right="791"/>
        <w:jc w:val="both"/>
      </w:pPr>
      <w:r w:rsidRPr="00763D65">
        <w:t xml:space="preserve">Pri zgoraj navedenih maksimalnih obremenitvah je potrebno s sistemom v oksidacijskih bazenih </w:t>
      </w:r>
      <w:r w:rsidR="00F1502A" w:rsidRPr="00763D65">
        <w:t xml:space="preserve">vzdrževati </w:t>
      </w:r>
      <w:r w:rsidR="0056494E">
        <w:t xml:space="preserve">minimalno </w:t>
      </w:r>
      <w:r w:rsidRPr="00763D65">
        <w:t xml:space="preserve">koncentracijo kisika </w:t>
      </w:r>
      <w:r w:rsidR="00746ADF">
        <w:t xml:space="preserve">1,3 </w:t>
      </w:r>
      <w:r w:rsidRPr="00763D65">
        <w:t>mg/l.</w:t>
      </w:r>
    </w:p>
    <w:p w14:paraId="00414EC3" w14:textId="77777777" w:rsidR="00116108" w:rsidRPr="00763D65" w:rsidRDefault="00116108" w:rsidP="00992B0F">
      <w:pPr>
        <w:tabs>
          <w:tab w:val="left" w:pos="851"/>
        </w:tabs>
        <w:ind w:left="709" w:right="791"/>
        <w:jc w:val="both"/>
        <w:rPr>
          <w:color w:val="002060"/>
        </w:rPr>
      </w:pPr>
    </w:p>
    <w:p w14:paraId="64773A26" w14:textId="77777777" w:rsidR="00116108" w:rsidRPr="00763D65" w:rsidRDefault="00116108" w:rsidP="00992B0F">
      <w:pPr>
        <w:tabs>
          <w:tab w:val="left" w:pos="851"/>
        </w:tabs>
        <w:ind w:left="709" w:right="791"/>
        <w:jc w:val="both"/>
      </w:pPr>
      <w:r w:rsidRPr="00763D65">
        <w:t xml:space="preserve">Ejektor tekočina-tekočina mora biti zasnovan tako, da omogoča takojšnje in učinkovito mešanje blata, </w:t>
      </w:r>
      <w:r w:rsidRPr="00763D65">
        <w:lastRenderedPageBreak/>
        <w:t>bogatega z raztopljenim kisikom z ostalim aktivnim blatom, prisotnim v biološkem bazenu.</w:t>
      </w:r>
    </w:p>
    <w:p w14:paraId="4CFE9D32" w14:textId="77777777" w:rsidR="00116108" w:rsidRPr="00763D65" w:rsidRDefault="00116108" w:rsidP="00992B0F">
      <w:pPr>
        <w:tabs>
          <w:tab w:val="left" w:pos="851"/>
        </w:tabs>
        <w:ind w:left="709" w:right="791"/>
        <w:jc w:val="both"/>
      </w:pPr>
    </w:p>
    <w:p w14:paraId="07BD9041" w14:textId="75C44B8C" w:rsidR="00116108" w:rsidRPr="00763D65" w:rsidRDefault="00116108" w:rsidP="00992B0F">
      <w:pPr>
        <w:tabs>
          <w:tab w:val="left" w:pos="851"/>
        </w:tabs>
        <w:ind w:left="709"/>
        <w:jc w:val="both"/>
      </w:pPr>
      <w:r w:rsidRPr="00763D65">
        <w:t>Pri izgradnji je potrebno zagotoviti minimalne posege v obstoječo infrastrukturo</w:t>
      </w:r>
      <w:r w:rsidR="00F1502A" w:rsidRPr="00763D65">
        <w:t xml:space="preserve"> in v čim večji meri omogočati nemoteno delovanje čistilne naprave. </w:t>
      </w:r>
      <w:r w:rsidR="00DE57ED" w:rsidRPr="00763D65">
        <w:t>Proces čiščenja v nobeni fazi projekta ne sme biti prekinjen.</w:t>
      </w:r>
    </w:p>
    <w:p w14:paraId="0E53C19E" w14:textId="77777777" w:rsidR="00116108" w:rsidRPr="00763D65" w:rsidRDefault="00116108" w:rsidP="00992B0F">
      <w:pPr>
        <w:tabs>
          <w:tab w:val="left" w:pos="851"/>
        </w:tabs>
        <w:ind w:left="709"/>
        <w:jc w:val="both"/>
        <w:rPr>
          <w:color w:val="002060"/>
        </w:rPr>
      </w:pPr>
    </w:p>
    <w:p w14:paraId="3E37801F" w14:textId="02D450BF" w:rsidR="00116108" w:rsidRPr="00763D65" w:rsidRDefault="00116108" w:rsidP="00992B0F">
      <w:pPr>
        <w:tabs>
          <w:tab w:val="left" w:pos="851"/>
        </w:tabs>
        <w:ind w:left="709"/>
        <w:jc w:val="both"/>
        <w:rPr>
          <w:bCs/>
        </w:rPr>
      </w:pPr>
      <w:r w:rsidRPr="00763D65">
        <w:rPr>
          <w:bCs/>
        </w:rPr>
        <w:t>Dovod kisika v sistem se zagotavlja preko plinske postaje z najeto opremo za shranjevanje utekočinjenega kisika, odjem in distribucijo plinastega kisika. Oba sklopa morata biti povezana v enovito celoto. Ponudnik mora biti sposoben servisirati oba sklopa.</w:t>
      </w:r>
    </w:p>
    <w:p w14:paraId="5DB52A78" w14:textId="77777777" w:rsidR="00116108" w:rsidRPr="00763D65" w:rsidRDefault="00116108" w:rsidP="00992B0F">
      <w:pPr>
        <w:tabs>
          <w:tab w:val="left" w:pos="851"/>
        </w:tabs>
        <w:ind w:left="709"/>
        <w:jc w:val="both"/>
        <w:rPr>
          <w:color w:val="002060"/>
        </w:rPr>
      </w:pPr>
    </w:p>
    <w:p w14:paraId="0A2B1723" w14:textId="0A76545B" w:rsidR="00116108" w:rsidRPr="00763D65" w:rsidRDefault="00116108" w:rsidP="00992B0F">
      <w:pPr>
        <w:tabs>
          <w:tab w:val="left" w:pos="851"/>
          <w:tab w:val="left" w:pos="9072"/>
        </w:tabs>
        <w:ind w:left="709" w:right="-1"/>
        <w:rPr>
          <w:b/>
          <w:bCs/>
          <w:color w:val="000000"/>
        </w:rPr>
      </w:pPr>
      <w:r w:rsidRPr="00763D65">
        <w:rPr>
          <w:b/>
          <w:bCs/>
          <w:color w:val="000000"/>
        </w:rPr>
        <w:t>Pogoji na čistilni napravi pri katerih bo sistem predvidoma obratoval</w:t>
      </w:r>
      <w:r w:rsidR="00090223" w:rsidRPr="00763D65">
        <w:rPr>
          <w:b/>
          <w:bCs/>
          <w:color w:val="000000"/>
        </w:rPr>
        <w:t xml:space="preserve"> v času poskusnega obdobja</w:t>
      </w:r>
      <w:r w:rsidRPr="00763D65">
        <w:rPr>
          <w:b/>
          <w:bCs/>
          <w:color w:val="000000"/>
        </w:rPr>
        <w:t xml:space="preserve">: </w:t>
      </w:r>
    </w:p>
    <w:p w14:paraId="32234F84" w14:textId="77777777" w:rsidR="00116108" w:rsidRPr="00763D65" w:rsidRDefault="00116108" w:rsidP="00992B0F">
      <w:pPr>
        <w:tabs>
          <w:tab w:val="left" w:pos="851"/>
          <w:tab w:val="left" w:pos="9072"/>
        </w:tabs>
        <w:ind w:left="709" w:right="-1"/>
        <w:rPr>
          <w:color w:val="000000"/>
        </w:rPr>
      </w:pPr>
      <w:r w:rsidRPr="00763D65">
        <w:rPr>
          <w:color w:val="000000"/>
        </w:rPr>
        <w:t>- obremenitve na vstopu niso višje od tistih, ki so navedene v Tab.1;</w:t>
      </w:r>
    </w:p>
    <w:p w14:paraId="65A3EA34" w14:textId="5C5CC0F4" w:rsidR="00E7126F" w:rsidRPr="00763D65" w:rsidRDefault="00116108" w:rsidP="00992B0F">
      <w:pPr>
        <w:tabs>
          <w:tab w:val="left" w:pos="851"/>
          <w:tab w:val="left" w:pos="9072"/>
        </w:tabs>
        <w:ind w:left="709" w:right="-1"/>
        <w:rPr>
          <w:color w:val="000000"/>
        </w:rPr>
      </w:pPr>
      <w:r w:rsidRPr="00763D65">
        <w:rPr>
          <w:color w:val="000000"/>
        </w:rPr>
        <w:t>- v vhodni odpadni vodi ni toksičnih in/ali biološko nerazgradljivih onesnaževal;</w:t>
      </w:r>
    </w:p>
    <w:p w14:paraId="2A9F27F5" w14:textId="77777777" w:rsidR="00116108" w:rsidRPr="00763D65" w:rsidRDefault="00116108" w:rsidP="00992B0F">
      <w:pPr>
        <w:tabs>
          <w:tab w:val="left" w:pos="851"/>
          <w:tab w:val="left" w:pos="9072"/>
        </w:tabs>
        <w:ind w:left="709" w:right="-1"/>
        <w:rPr>
          <w:color w:val="000000"/>
        </w:rPr>
      </w:pPr>
      <w:r w:rsidRPr="00763D65">
        <w:rPr>
          <w:color w:val="000000"/>
        </w:rPr>
        <w:t>- temperatura mešanice tekočine v bioloških rezervoarjih je med 12 °C in 25 °C;</w:t>
      </w:r>
    </w:p>
    <w:p w14:paraId="36CCBBD8" w14:textId="77777777" w:rsidR="00116108" w:rsidRPr="00763D65" w:rsidRDefault="00116108" w:rsidP="00992B0F">
      <w:pPr>
        <w:tabs>
          <w:tab w:val="left" w:pos="851"/>
          <w:tab w:val="left" w:pos="9072"/>
        </w:tabs>
        <w:ind w:left="709" w:right="-1"/>
        <w:rPr>
          <w:color w:val="000000"/>
        </w:rPr>
      </w:pPr>
      <w:r w:rsidRPr="00763D65">
        <w:rPr>
          <w:color w:val="000000"/>
        </w:rPr>
        <w:t xml:space="preserve">- </w:t>
      </w:r>
      <w:proofErr w:type="spellStart"/>
      <w:r w:rsidRPr="00763D65">
        <w:rPr>
          <w:color w:val="000000"/>
        </w:rPr>
        <w:t>max</w:t>
      </w:r>
      <w:proofErr w:type="spellEnd"/>
      <w:r w:rsidRPr="00763D65">
        <w:rPr>
          <w:color w:val="000000"/>
        </w:rPr>
        <w:t xml:space="preserve">. koncentracija aktivnega blata v bioloških bazenih 7 </w:t>
      </w:r>
      <w:proofErr w:type="spellStart"/>
      <w:r w:rsidRPr="00763D65">
        <w:rPr>
          <w:color w:val="000000"/>
        </w:rPr>
        <w:t>kgTSS</w:t>
      </w:r>
      <w:proofErr w:type="spellEnd"/>
      <w:r w:rsidRPr="00763D65">
        <w:rPr>
          <w:color w:val="000000"/>
        </w:rPr>
        <w:t xml:space="preserve">/m3; </w:t>
      </w:r>
    </w:p>
    <w:p w14:paraId="674F1F23" w14:textId="77777777" w:rsidR="00116108" w:rsidRPr="00763D65" w:rsidRDefault="00116108" w:rsidP="00992B0F">
      <w:pPr>
        <w:tabs>
          <w:tab w:val="left" w:pos="851"/>
          <w:tab w:val="left" w:pos="9072"/>
        </w:tabs>
        <w:ind w:left="709" w:right="-1"/>
        <w:rPr>
          <w:color w:val="000000"/>
        </w:rPr>
      </w:pPr>
      <w:r w:rsidRPr="00763D65">
        <w:rPr>
          <w:color w:val="000000"/>
        </w:rPr>
        <w:t xml:space="preserve">- prezračevalni sistem v nitrifikacijskih bazenih ustrezno deluje brezhibno </w:t>
      </w:r>
    </w:p>
    <w:p w14:paraId="616A8177" w14:textId="77777777" w:rsidR="00116108" w:rsidRPr="00763D65" w:rsidRDefault="00116108" w:rsidP="00992B0F">
      <w:pPr>
        <w:tabs>
          <w:tab w:val="left" w:pos="851"/>
          <w:tab w:val="left" w:pos="9072"/>
        </w:tabs>
        <w:ind w:left="709" w:right="-1"/>
        <w:rPr>
          <w:color w:val="000000"/>
        </w:rPr>
      </w:pPr>
      <w:r w:rsidRPr="00763D65">
        <w:rPr>
          <w:color w:val="000000"/>
        </w:rPr>
        <w:t xml:space="preserve">- naknadni usedalnik ustrezno deluje, v skladu s projektiranimi vrednostmi </w:t>
      </w:r>
    </w:p>
    <w:p w14:paraId="4DF5A6D2" w14:textId="77777777" w:rsidR="00116108" w:rsidRPr="00763D65" w:rsidRDefault="00116108" w:rsidP="00992B0F">
      <w:pPr>
        <w:tabs>
          <w:tab w:val="left" w:pos="851"/>
          <w:tab w:val="left" w:pos="9072"/>
        </w:tabs>
        <w:ind w:left="709" w:right="-1"/>
        <w:rPr>
          <w:color w:val="000000"/>
        </w:rPr>
      </w:pPr>
      <w:r w:rsidRPr="00763D65">
        <w:rPr>
          <w:color w:val="000000"/>
        </w:rPr>
        <w:t xml:space="preserve">- </w:t>
      </w:r>
      <w:proofErr w:type="spellStart"/>
      <w:r w:rsidRPr="00763D65">
        <w:rPr>
          <w:color w:val="000000"/>
        </w:rPr>
        <w:t>denitrifikacijski</w:t>
      </w:r>
      <w:proofErr w:type="spellEnd"/>
      <w:r w:rsidRPr="00763D65">
        <w:rPr>
          <w:color w:val="000000"/>
        </w:rPr>
        <w:t xml:space="preserve"> bazen ustrezno deluje,</w:t>
      </w:r>
    </w:p>
    <w:p w14:paraId="640D920A" w14:textId="77777777" w:rsidR="00116108" w:rsidRPr="00763D65" w:rsidRDefault="00116108" w:rsidP="00992B0F">
      <w:pPr>
        <w:tabs>
          <w:tab w:val="left" w:pos="851"/>
          <w:tab w:val="left" w:pos="9072"/>
        </w:tabs>
        <w:ind w:left="709" w:right="-1"/>
        <w:rPr>
          <w:color w:val="000000"/>
        </w:rPr>
      </w:pPr>
      <w:r w:rsidRPr="00763D65">
        <w:rPr>
          <w:color w:val="000000"/>
        </w:rPr>
        <w:t xml:space="preserve">-  </w:t>
      </w:r>
      <w:proofErr w:type="spellStart"/>
      <w:r w:rsidRPr="00763D65">
        <w:rPr>
          <w:color w:val="000000"/>
        </w:rPr>
        <w:t>recirkulacija</w:t>
      </w:r>
      <w:proofErr w:type="spellEnd"/>
      <w:r w:rsidRPr="00763D65">
        <w:rPr>
          <w:color w:val="000000"/>
        </w:rPr>
        <w:t xml:space="preserve"> blata iz sedimentacije ustrezno deluje;</w:t>
      </w:r>
    </w:p>
    <w:p w14:paraId="77A87BF8" w14:textId="007517A0" w:rsidR="00116108" w:rsidRPr="00763D65" w:rsidRDefault="00116108" w:rsidP="00992B0F">
      <w:pPr>
        <w:tabs>
          <w:tab w:val="left" w:pos="851"/>
          <w:tab w:val="left" w:pos="9072"/>
        </w:tabs>
        <w:ind w:left="709" w:right="-1"/>
        <w:rPr>
          <w:color w:val="000000"/>
        </w:rPr>
      </w:pPr>
      <w:r w:rsidRPr="00763D65">
        <w:rPr>
          <w:color w:val="000000"/>
        </w:rPr>
        <w:t xml:space="preserve">- mehansko </w:t>
      </w:r>
      <w:proofErr w:type="spellStart"/>
      <w:r w:rsidRPr="00763D65">
        <w:rPr>
          <w:color w:val="000000"/>
        </w:rPr>
        <w:t>predčiščen</w:t>
      </w:r>
      <w:r w:rsidR="00E25729" w:rsidRPr="00763D65">
        <w:rPr>
          <w:color w:val="000000"/>
        </w:rPr>
        <w:t>j</w:t>
      </w:r>
      <w:r w:rsidRPr="00763D65">
        <w:rPr>
          <w:color w:val="000000"/>
        </w:rPr>
        <w:t>e</w:t>
      </w:r>
      <w:proofErr w:type="spellEnd"/>
      <w:r w:rsidRPr="00763D65">
        <w:rPr>
          <w:color w:val="000000"/>
        </w:rPr>
        <w:t xml:space="preserve"> </w:t>
      </w:r>
      <w:r w:rsidR="00E25729" w:rsidRPr="00763D65">
        <w:rPr>
          <w:color w:val="000000"/>
        </w:rPr>
        <w:t xml:space="preserve">in </w:t>
      </w:r>
      <w:proofErr w:type="spellStart"/>
      <w:r w:rsidRPr="00763D65">
        <w:rPr>
          <w:color w:val="000000"/>
        </w:rPr>
        <w:t>predobdelav</w:t>
      </w:r>
      <w:r w:rsidR="00E25729" w:rsidRPr="00763D65">
        <w:rPr>
          <w:color w:val="000000"/>
        </w:rPr>
        <w:t>a</w:t>
      </w:r>
      <w:proofErr w:type="spellEnd"/>
      <w:r w:rsidRPr="00763D65">
        <w:rPr>
          <w:color w:val="000000"/>
        </w:rPr>
        <w:t xml:space="preserve"> (vključno z odstranjevanjem peska in odstranjevanjem olja/razmaščevanjem ustrezno delujejo;</w:t>
      </w:r>
    </w:p>
    <w:p w14:paraId="15A8E058" w14:textId="77777777" w:rsidR="00116108" w:rsidRPr="00763D65" w:rsidRDefault="00116108" w:rsidP="00992B0F">
      <w:pPr>
        <w:tabs>
          <w:tab w:val="left" w:pos="851"/>
        </w:tabs>
        <w:ind w:left="709"/>
        <w:jc w:val="both"/>
        <w:rPr>
          <w:color w:val="002060"/>
        </w:rPr>
      </w:pPr>
    </w:p>
    <w:p w14:paraId="0AB33E34" w14:textId="3D0BAE90" w:rsidR="00116108" w:rsidRPr="00763D65" w:rsidRDefault="00C66CD5" w:rsidP="00992B0F">
      <w:pPr>
        <w:tabs>
          <w:tab w:val="left" w:pos="851"/>
        </w:tabs>
        <w:ind w:left="709"/>
        <w:jc w:val="both"/>
      </w:pPr>
      <w:r w:rsidRPr="00763D65">
        <w:t>Z</w:t>
      </w:r>
      <w:r w:rsidR="00116108" w:rsidRPr="00763D65">
        <w:t xml:space="preserve">a oddajo ponudbe je </w:t>
      </w:r>
      <w:r w:rsidRPr="00763D65">
        <w:t xml:space="preserve">zaželen </w:t>
      </w:r>
      <w:r w:rsidR="00116108" w:rsidRPr="00763D65">
        <w:t>ogled čistilne naprave z namenom pregleda obstoječega stanja in infrastrukture.</w:t>
      </w:r>
    </w:p>
    <w:p w14:paraId="19660724" w14:textId="77777777" w:rsidR="00116108" w:rsidRPr="00763D65" w:rsidRDefault="00116108" w:rsidP="00992B0F">
      <w:pPr>
        <w:tabs>
          <w:tab w:val="left" w:pos="851"/>
        </w:tabs>
        <w:ind w:left="709"/>
        <w:jc w:val="both"/>
        <w:rPr>
          <w:color w:val="002060"/>
        </w:rPr>
      </w:pPr>
    </w:p>
    <w:p w14:paraId="7A2CB708" w14:textId="2ED1897F" w:rsidR="00116108" w:rsidRPr="00763D65" w:rsidRDefault="00B20C82" w:rsidP="00992B0F">
      <w:pPr>
        <w:pStyle w:val="Odstavekseznama"/>
        <w:widowControl/>
        <w:numPr>
          <w:ilvl w:val="0"/>
          <w:numId w:val="53"/>
        </w:numPr>
        <w:tabs>
          <w:tab w:val="left" w:pos="851"/>
        </w:tabs>
        <w:autoSpaceDE/>
        <w:autoSpaceDN/>
        <w:ind w:left="709" w:firstLine="0"/>
        <w:contextualSpacing/>
        <w:jc w:val="both"/>
        <w:rPr>
          <w:b/>
        </w:rPr>
      </w:pPr>
      <w:bookmarkStart w:id="96" w:name="_Toc98764479"/>
      <w:r w:rsidRPr="00763D65">
        <w:rPr>
          <w:b/>
        </w:rPr>
        <w:t xml:space="preserve">Dobavitelj mora zagotoviti sledeče </w:t>
      </w:r>
      <w:r w:rsidR="0085459B" w:rsidRPr="00763D65">
        <w:rPr>
          <w:b/>
        </w:rPr>
        <w:t>p</w:t>
      </w:r>
      <w:r w:rsidR="00116108" w:rsidRPr="00763D65">
        <w:rPr>
          <w:b/>
        </w:rPr>
        <w:t>riloge:</w:t>
      </w:r>
      <w:bookmarkEnd w:id="96"/>
    </w:p>
    <w:p w14:paraId="2076AEA3" w14:textId="77777777" w:rsidR="00116108" w:rsidRPr="00763D65" w:rsidRDefault="00116108" w:rsidP="00992B0F">
      <w:pPr>
        <w:pStyle w:val="Odstavekseznama"/>
        <w:tabs>
          <w:tab w:val="left" w:pos="851"/>
        </w:tabs>
        <w:ind w:left="709" w:firstLine="0"/>
        <w:jc w:val="both"/>
      </w:pPr>
    </w:p>
    <w:p w14:paraId="04165918" w14:textId="6E3DA220" w:rsidR="00116108" w:rsidRPr="00763D65" w:rsidRDefault="00116108" w:rsidP="00992B0F">
      <w:pPr>
        <w:pStyle w:val="Odstavekseznama"/>
        <w:widowControl/>
        <w:numPr>
          <w:ilvl w:val="0"/>
          <w:numId w:val="54"/>
        </w:numPr>
        <w:tabs>
          <w:tab w:val="left" w:pos="851"/>
        </w:tabs>
        <w:autoSpaceDE/>
        <w:autoSpaceDN/>
        <w:spacing w:after="160" w:line="259" w:lineRule="auto"/>
        <w:ind w:left="709" w:firstLine="0"/>
        <w:contextualSpacing/>
        <w:jc w:val="both"/>
        <w:rPr>
          <w:bCs/>
        </w:rPr>
      </w:pPr>
      <w:r w:rsidRPr="00763D65">
        <w:rPr>
          <w:bCs/>
        </w:rPr>
        <w:t>Tehnični opis s tehničnimi lastnostmi delovanja sistema</w:t>
      </w:r>
      <w:r w:rsidR="00505185">
        <w:rPr>
          <w:bCs/>
        </w:rPr>
        <w:t xml:space="preserve"> in ostala tehnična dokumentacija</w:t>
      </w:r>
      <w:r w:rsidRPr="00763D65">
        <w:rPr>
          <w:bCs/>
        </w:rPr>
        <w:t xml:space="preserve"> </w:t>
      </w:r>
    </w:p>
    <w:p w14:paraId="7A373ABE" w14:textId="7F83007E" w:rsidR="009E61CB" w:rsidRPr="0064270A" w:rsidRDefault="009E61CB" w:rsidP="00992B0F">
      <w:pPr>
        <w:pStyle w:val="Odstavekseznama"/>
        <w:widowControl/>
        <w:numPr>
          <w:ilvl w:val="0"/>
          <w:numId w:val="54"/>
        </w:numPr>
        <w:tabs>
          <w:tab w:val="left" w:pos="851"/>
        </w:tabs>
        <w:autoSpaceDE/>
        <w:autoSpaceDN/>
        <w:spacing w:after="160" w:line="259" w:lineRule="auto"/>
        <w:ind w:left="709" w:firstLine="0"/>
        <w:contextualSpacing/>
        <w:jc w:val="both"/>
        <w:rPr>
          <w:bCs/>
        </w:rPr>
      </w:pPr>
      <w:r w:rsidRPr="0064270A">
        <w:rPr>
          <w:bCs/>
        </w:rPr>
        <w:t xml:space="preserve">Popis vseh sestavnih delov sistema (črpalke, ventili, </w:t>
      </w:r>
      <w:r w:rsidR="00A437D1" w:rsidRPr="0064270A">
        <w:rPr>
          <w:bCs/>
        </w:rPr>
        <w:t>reaktorjev,…) in vseh del (gradbeno obrtniška dela, strojna dela,  elektro dela in ostala potrebna dela za celovito in nemoteno delovanje sistema)</w:t>
      </w:r>
    </w:p>
    <w:p w14:paraId="753B8758" w14:textId="77777777" w:rsidR="00116108" w:rsidRPr="00763D65" w:rsidRDefault="00116108" w:rsidP="00992B0F">
      <w:pPr>
        <w:pStyle w:val="Odstavekseznama"/>
        <w:widowControl/>
        <w:numPr>
          <w:ilvl w:val="0"/>
          <w:numId w:val="54"/>
        </w:numPr>
        <w:tabs>
          <w:tab w:val="left" w:pos="851"/>
        </w:tabs>
        <w:autoSpaceDE/>
        <w:autoSpaceDN/>
        <w:ind w:left="709" w:firstLine="0"/>
        <w:contextualSpacing/>
      </w:pPr>
      <w:r w:rsidRPr="00763D65">
        <w:t>Izjave o skladnosti ES</w:t>
      </w:r>
    </w:p>
    <w:p w14:paraId="0E2D3803" w14:textId="77777777" w:rsidR="00116108" w:rsidRPr="00763D65" w:rsidRDefault="00116108" w:rsidP="00992B0F">
      <w:pPr>
        <w:pStyle w:val="Odstavekseznama"/>
        <w:tabs>
          <w:tab w:val="left" w:pos="851"/>
        </w:tabs>
        <w:ind w:left="709" w:firstLine="0"/>
        <w:jc w:val="both"/>
        <w:rPr>
          <w:bCs/>
        </w:rPr>
      </w:pPr>
    </w:p>
    <w:p w14:paraId="77CA8FDF" w14:textId="77777777" w:rsidR="00116108" w:rsidRPr="00763D65" w:rsidRDefault="00116108" w:rsidP="00992B0F">
      <w:pPr>
        <w:pStyle w:val="Odstavekseznama"/>
        <w:widowControl/>
        <w:numPr>
          <w:ilvl w:val="0"/>
          <w:numId w:val="53"/>
        </w:numPr>
        <w:tabs>
          <w:tab w:val="left" w:pos="851"/>
        </w:tabs>
        <w:autoSpaceDE/>
        <w:autoSpaceDN/>
        <w:spacing w:after="160" w:line="259" w:lineRule="auto"/>
        <w:ind w:left="709" w:firstLine="0"/>
        <w:contextualSpacing/>
        <w:jc w:val="both"/>
        <w:rPr>
          <w:b/>
          <w:lang w:val="it-IT"/>
        </w:rPr>
      </w:pPr>
      <w:proofErr w:type="spellStart"/>
      <w:r w:rsidRPr="00763D65">
        <w:rPr>
          <w:b/>
          <w:lang w:val="it-IT"/>
        </w:rPr>
        <w:t>Garancija</w:t>
      </w:r>
      <w:proofErr w:type="spellEnd"/>
      <w:r w:rsidRPr="00763D65">
        <w:rPr>
          <w:b/>
          <w:lang w:val="it-IT"/>
        </w:rPr>
        <w:t>:</w:t>
      </w:r>
      <w:r w:rsidRPr="00763D65">
        <w:rPr>
          <w:b/>
          <w:lang w:val="it-IT"/>
        </w:rPr>
        <w:tab/>
      </w:r>
    </w:p>
    <w:p w14:paraId="30FE5479" w14:textId="77777777" w:rsidR="00116108" w:rsidRPr="00763D65" w:rsidRDefault="00116108" w:rsidP="00992B0F">
      <w:pPr>
        <w:pStyle w:val="Odstavekseznama"/>
        <w:tabs>
          <w:tab w:val="left" w:pos="851"/>
        </w:tabs>
        <w:ind w:left="709" w:firstLine="0"/>
        <w:jc w:val="both"/>
        <w:rPr>
          <w:b/>
          <w:lang w:val="it-IT"/>
        </w:rPr>
      </w:pPr>
    </w:p>
    <w:p w14:paraId="27FB868B" w14:textId="10C68616" w:rsidR="00116108" w:rsidRPr="00763D65" w:rsidRDefault="00116108" w:rsidP="00992B0F">
      <w:pPr>
        <w:pStyle w:val="Odstavekseznama"/>
        <w:widowControl/>
        <w:numPr>
          <w:ilvl w:val="0"/>
          <w:numId w:val="54"/>
        </w:numPr>
        <w:tabs>
          <w:tab w:val="left" w:pos="851"/>
        </w:tabs>
        <w:autoSpaceDE/>
        <w:autoSpaceDN/>
        <w:spacing w:after="160" w:line="259" w:lineRule="auto"/>
        <w:ind w:left="709" w:firstLine="0"/>
        <w:contextualSpacing/>
        <w:jc w:val="both"/>
      </w:pPr>
      <w:bookmarkStart w:id="97" w:name="_Hlk98757065"/>
      <w:r w:rsidRPr="00763D65">
        <w:t xml:space="preserve">Splošna garancija </w:t>
      </w:r>
      <w:r w:rsidR="00E232CA" w:rsidRPr="00763D65">
        <w:t xml:space="preserve">najmanj </w:t>
      </w:r>
      <w:r w:rsidRPr="00763D65">
        <w:t xml:space="preserve">12 mesecev </w:t>
      </w:r>
    </w:p>
    <w:bookmarkEnd w:id="97"/>
    <w:p w14:paraId="77653B24" w14:textId="77777777" w:rsidR="00116108" w:rsidRPr="00763D65" w:rsidRDefault="00116108" w:rsidP="00992B0F">
      <w:pPr>
        <w:pStyle w:val="Odstavekseznama"/>
        <w:tabs>
          <w:tab w:val="left" w:pos="851"/>
        </w:tabs>
        <w:ind w:left="709" w:firstLine="0"/>
        <w:jc w:val="both"/>
        <w:rPr>
          <w:lang w:val="it-IT"/>
        </w:rPr>
      </w:pPr>
    </w:p>
    <w:p w14:paraId="019ABA36" w14:textId="77777777" w:rsidR="00116108" w:rsidRPr="00763D65" w:rsidRDefault="00116108" w:rsidP="00992B0F">
      <w:pPr>
        <w:pStyle w:val="Odstavekseznama"/>
        <w:widowControl/>
        <w:numPr>
          <w:ilvl w:val="0"/>
          <w:numId w:val="53"/>
        </w:numPr>
        <w:tabs>
          <w:tab w:val="left" w:pos="851"/>
        </w:tabs>
        <w:autoSpaceDE/>
        <w:autoSpaceDN/>
        <w:spacing w:after="160" w:line="259" w:lineRule="auto"/>
        <w:ind w:left="709" w:firstLine="0"/>
        <w:contextualSpacing/>
        <w:jc w:val="both"/>
        <w:rPr>
          <w:b/>
          <w:lang w:val="it-IT"/>
        </w:rPr>
      </w:pPr>
      <w:proofErr w:type="spellStart"/>
      <w:r w:rsidRPr="00763D65">
        <w:rPr>
          <w:b/>
          <w:lang w:val="it-IT"/>
        </w:rPr>
        <w:t>Dokumentacija</w:t>
      </w:r>
      <w:proofErr w:type="spellEnd"/>
      <w:r w:rsidRPr="00763D65">
        <w:rPr>
          <w:b/>
          <w:lang w:val="it-IT"/>
        </w:rPr>
        <w:tab/>
      </w:r>
    </w:p>
    <w:p w14:paraId="27E64CE9" w14:textId="77777777" w:rsidR="00116108" w:rsidRPr="00763D65" w:rsidRDefault="00116108" w:rsidP="00992B0F">
      <w:pPr>
        <w:pStyle w:val="Odstavekseznama"/>
        <w:tabs>
          <w:tab w:val="left" w:pos="851"/>
        </w:tabs>
        <w:ind w:left="709" w:firstLine="0"/>
        <w:jc w:val="both"/>
        <w:rPr>
          <w:lang w:val="it-IT"/>
        </w:rPr>
      </w:pPr>
    </w:p>
    <w:p w14:paraId="49214F53" w14:textId="77777777" w:rsidR="00116108" w:rsidRPr="00763D65" w:rsidRDefault="00116108" w:rsidP="00992B0F">
      <w:pPr>
        <w:pStyle w:val="Odstavekseznama"/>
        <w:widowControl/>
        <w:numPr>
          <w:ilvl w:val="0"/>
          <w:numId w:val="57"/>
        </w:numPr>
        <w:tabs>
          <w:tab w:val="left" w:pos="851"/>
        </w:tabs>
        <w:autoSpaceDE/>
        <w:autoSpaceDN/>
        <w:spacing w:after="160" w:line="259" w:lineRule="auto"/>
        <w:ind w:left="709" w:firstLine="0"/>
        <w:contextualSpacing/>
        <w:jc w:val="both"/>
        <w:rPr>
          <w:lang w:val="it-IT"/>
        </w:rPr>
      </w:pPr>
      <w:proofErr w:type="spellStart"/>
      <w:r w:rsidRPr="00763D65">
        <w:rPr>
          <w:lang w:val="it-IT"/>
        </w:rPr>
        <w:t>Vsa</w:t>
      </w:r>
      <w:proofErr w:type="spellEnd"/>
      <w:r w:rsidRPr="00763D65">
        <w:rPr>
          <w:lang w:val="it-IT"/>
        </w:rPr>
        <w:t xml:space="preserve"> </w:t>
      </w:r>
      <w:proofErr w:type="spellStart"/>
      <w:r w:rsidRPr="00763D65">
        <w:rPr>
          <w:lang w:val="it-IT"/>
        </w:rPr>
        <w:t>dokumentacija</w:t>
      </w:r>
      <w:proofErr w:type="spellEnd"/>
      <w:r w:rsidRPr="00763D65">
        <w:rPr>
          <w:lang w:val="it-IT"/>
        </w:rPr>
        <w:t xml:space="preserve"> v </w:t>
      </w:r>
      <w:proofErr w:type="spellStart"/>
      <w:r w:rsidRPr="00763D65">
        <w:rPr>
          <w:lang w:val="it-IT"/>
        </w:rPr>
        <w:t>slovenskem</w:t>
      </w:r>
      <w:proofErr w:type="spellEnd"/>
      <w:r w:rsidRPr="00763D65">
        <w:rPr>
          <w:lang w:val="it-IT"/>
        </w:rPr>
        <w:t xml:space="preserve"> </w:t>
      </w:r>
      <w:proofErr w:type="spellStart"/>
      <w:r w:rsidRPr="00763D65">
        <w:rPr>
          <w:lang w:val="it-IT"/>
        </w:rPr>
        <w:t>jeziku</w:t>
      </w:r>
      <w:proofErr w:type="spellEnd"/>
      <w:r w:rsidRPr="00763D65">
        <w:rPr>
          <w:lang w:val="it-IT"/>
        </w:rPr>
        <w:tab/>
      </w:r>
    </w:p>
    <w:p w14:paraId="1DED0FD7" w14:textId="77777777" w:rsidR="00116108" w:rsidRPr="00763D65" w:rsidRDefault="00116108" w:rsidP="00992B0F">
      <w:pPr>
        <w:pStyle w:val="Odstavekseznama"/>
        <w:widowControl/>
        <w:numPr>
          <w:ilvl w:val="0"/>
          <w:numId w:val="57"/>
        </w:numPr>
        <w:tabs>
          <w:tab w:val="left" w:pos="851"/>
        </w:tabs>
        <w:autoSpaceDE/>
        <w:autoSpaceDN/>
        <w:spacing w:after="160" w:line="259" w:lineRule="auto"/>
        <w:ind w:left="709" w:firstLine="0"/>
        <w:contextualSpacing/>
        <w:jc w:val="both"/>
        <w:rPr>
          <w:lang w:val="it-IT"/>
        </w:rPr>
      </w:pPr>
      <w:proofErr w:type="spellStart"/>
      <w:r w:rsidRPr="00763D65">
        <w:rPr>
          <w:lang w:val="it-IT"/>
        </w:rPr>
        <w:t>Vsa</w:t>
      </w:r>
      <w:proofErr w:type="spellEnd"/>
      <w:r w:rsidRPr="00763D65">
        <w:rPr>
          <w:lang w:val="it-IT"/>
        </w:rPr>
        <w:t xml:space="preserve"> </w:t>
      </w:r>
      <w:proofErr w:type="spellStart"/>
      <w:r w:rsidRPr="00763D65">
        <w:rPr>
          <w:lang w:val="it-IT"/>
        </w:rPr>
        <w:t>dokumentacija</w:t>
      </w:r>
      <w:proofErr w:type="spellEnd"/>
      <w:r w:rsidRPr="00763D65">
        <w:rPr>
          <w:lang w:val="it-IT"/>
        </w:rPr>
        <w:t xml:space="preserve"> </w:t>
      </w:r>
      <w:proofErr w:type="spellStart"/>
      <w:r w:rsidRPr="00763D65">
        <w:rPr>
          <w:lang w:val="it-IT"/>
        </w:rPr>
        <w:t>dostavljena</w:t>
      </w:r>
      <w:proofErr w:type="spellEnd"/>
      <w:r w:rsidRPr="00763D65">
        <w:rPr>
          <w:lang w:val="it-IT"/>
        </w:rPr>
        <w:t xml:space="preserve"> </w:t>
      </w:r>
      <w:proofErr w:type="spellStart"/>
      <w:r w:rsidRPr="00763D65">
        <w:rPr>
          <w:lang w:val="it-IT"/>
        </w:rPr>
        <w:t>ob</w:t>
      </w:r>
      <w:proofErr w:type="spellEnd"/>
      <w:r w:rsidRPr="00763D65">
        <w:rPr>
          <w:lang w:val="it-IT"/>
        </w:rPr>
        <w:t xml:space="preserve"> </w:t>
      </w:r>
      <w:proofErr w:type="spellStart"/>
      <w:r w:rsidRPr="00763D65">
        <w:rPr>
          <w:lang w:val="it-IT"/>
        </w:rPr>
        <w:t>dobavi</w:t>
      </w:r>
      <w:proofErr w:type="spellEnd"/>
      <w:r w:rsidRPr="00763D65">
        <w:rPr>
          <w:lang w:val="it-IT"/>
        </w:rPr>
        <w:t xml:space="preserve"> sistema </w:t>
      </w:r>
    </w:p>
    <w:p w14:paraId="2A855D75" w14:textId="77777777" w:rsidR="00116108" w:rsidRPr="00763D65" w:rsidRDefault="00116108" w:rsidP="00992B0F">
      <w:pPr>
        <w:pStyle w:val="Odstavekseznama"/>
        <w:widowControl/>
        <w:numPr>
          <w:ilvl w:val="0"/>
          <w:numId w:val="57"/>
        </w:numPr>
        <w:tabs>
          <w:tab w:val="left" w:pos="851"/>
        </w:tabs>
        <w:autoSpaceDE/>
        <w:autoSpaceDN/>
        <w:spacing w:after="160" w:line="259" w:lineRule="auto"/>
        <w:ind w:left="709" w:firstLine="0"/>
        <w:contextualSpacing/>
        <w:jc w:val="both"/>
        <w:rPr>
          <w:lang w:val="it-IT"/>
        </w:rPr>
      </w:pPr>
      <w:proofErr w:type="spellStart"/>
      <w:r w:rsidRPr="00763D65">
        <w:rPr>
          <w:lang w:val="it-IT"/>
        </w:rPr>
        <w:t>Dva</w:t>
      </w:r>
      <w:proofErr w:type="spellEnd"/>
      <w:r w:rsidRPr="00763D65">
        <w:rPr>
          <w:lang w:val="it-IT"/>
        </w:rPr>
        <w:t xml:space="preserve"> </w:t>
      </w:r>
      <w:proofErr w:type="spellStart"/>
      <w:r w:rsidRPr="00763D65">
        <w:rPr>
          <w:lang w:val="it-IT"/>
        </w:rPr>
        <w:t>računa</w:t>
      </w:r>
      <w:proofErr w:type="spellEnd"/>
      <w:r w:rsidRPr="00763D65">
        <w:rPr>
          <w:lang w:val="it-IT"/>
        </w:rPr>
        <w:t xml:space="preserve"> z </w:t>
      </w:r>
      <w:proofErr w:type="spellStart"/>
      <w:r w:rsidRPr="00763D65">
        <w:rPr>
          <w:lang w:val="it-IT"/>
        </w:rPr>
        <w:t>vsemi</w:t>
      </w:r>
      <w:proofErr w:type="spellEnd"/>
      <w:r w:rsidRPr="00763D65">
        <w:rPr>
          <w:lang w:val="it-IT"/>
        </w:rPr>
        <w:t xml:space="preserve"> </w:t>
      </w:r>
      <w:proofErr w:type="spellStart"/>
      <w:r w:rsidRPr="00763D65">
        <w:rPr>
          <w:lang w:val="it-IT"/>
        </w:rPr>
        <w:t>podatki</w:t>
      </w:r>
      <w:proofErr w:type="spellEnd"/>
    </w:p>
    <w:p w14:paraId="595F2DBD" w14:textId="77777777" w:rsidR="00116108" w:rsidRPr="00763D65" w:rsidRDefault="00116108" w:rsidP="00992B0F">
      <w:pPr>
        <w:pStyle w:val="Odstavekseznama"/>
        <w:widowControl/>
        <w:numPr>
          <w:ilvl w:val="0"/>
          <w:numId w:val="56"/>
        </w:numPr>
        <w:tabs>
          <w:tab w:val="left" w:pos="851"/>
        </w:tabs>
        <w:autoSpaceDE/>
        <w:autoSpaceDN/>
        <w:spacing w:after="160" w:line="259" w:lineRule="auto"/>
        <w:ind w:left="709" w:firstLine="0"/>
        <w:contextualSpacing/>
        <w:jc w:val="both"/>
        <w:rPr>
          <w:lang w:val="it-IT"/>
        </w:rPr>
      </w:pPr>
      <w:r w:rsidRPr="00763D65">
        <w:rPr>
          <w:lang w:val="it-IT"/>
        </w:rPr>
        <w:t xml:space="preserve">2 </w:t>
      </w:r>
      <w:proofErr w:type="spellStart"/>
      <w:r w:rsidRPr="00763D65">
        <w:rPr>
          <w:lang w:val="it-IT"/>
        </w:rPr>
        <w:t>izvoda</w:t>
      </w:r>
      <w:proofErr w:type="spellEnd"/>
      <w:r w:rsidRPr="00763D65">
        <w:rPr>
          <w:lang w:val="it-IT"/>
        </w:rPr>
        <w:t xml:space="preserve"> </w:t>
      </w:r>
      <w:proofErr w:type="spellStart"/>
      <w:r w:rsidRPr="00763D65">
        <w:rPr>
          <w:lang w:val="it-IT"/>
        </w:rPr>
        <w:t>Navodil</w:t>
      </w:r>
      <w:proofErr w:type="spellEnd"/>
      <w:r w:rsidRPr="00763D65">
        <w:rPr>
          <w:lang w:val="it-IT"/>
        </w:rPr>
        <w:t xml:space="preserve"> za </w:t>
      </w:r>
      <w:proofErr w:type="spellStart"/>
      <w:r w:rsidRPr="00763D65">
        <w:rPr>
          <w:lang w:val="it-IT"/>
        </w:rPr>
        <w:t>vzdrževanje</w:t>
      </w:r>
      <w:proofErr w:type="spellEnd"/>
      <w:r w:rsidRPr="00763D65">
        <w:rPr>
          <w:lang w:val="it-IT"/>
        </w:rPr>
        <w:t xml:space="preserve"> in </w:t>
      </w:r>
      <w:proofErr w:type="spellStart"/>
      <w:r w:rsidRPr="00763D65">
        <w:rPr>
          <w:lang w:val="it-IT"/>
        </w:rPr>
        <w:t>obratovanje</w:t>
      </w:r>
      <w:proofErr w:type="spellEnd"/>
      <w:r w:rsidRPr="00763D65">
        <w:rPr>
          <w:lang w:val="it-IT"/>
        </w:rPr>
        <w:t xml:space="preserve"> </w:t>
      </w:r>
    </w:p>
    <w:p w14:paraId="336A9C81" w14:textId="77777777" w:rsidR="00116108" w:rsidRPr="00763D65" w:rsidRDefault="00116108" w:rsidP="00992B0F">
      <w:pPr>
        <w:pStyle w:val="Odstavekseznama"/>
        <w:widowControl/>
        <w:numPr>
          <w:ilvl w:val="0"/>
          <w:numId w:val="56"/>
        </w:numPr>
        <w:tabs>
          <w:tab w:val="left" w:pos="851"/>
        </w:tabs>
        <w:autoSpaceDE/>
        <w:autoSpaceDN/>
        <w:spacing w:after="160" w:line="259" w:lineRule="auto"/>
        <w:ind w:left="709" w:firstLine="0"/>
        <w:contextualSpacing/>
        <w:jc w:val="both"/>
        <w:rPr>
          <w:lang w:val="it-IT"/>
        </w:rPr>
      </w:pPr>
      <w:proofErr w:type="spellStart"/>
      <w:r w:rsidRPr="00763D65">
        <w:rPr>
          <w:lang w:val="it-IT"/>
        </w:rPr>
        <w:t>Garancijski</w:t>
      </w:r>
      <w:proofErr w:type="spellEnd"/>
      <w:r w:rsidRPr="00763D65">
        <w:rPr>
          <w:lang w:val="it-IT"/>
        </w:rPr>
        <w:t xml:space="preserve"> list z </w:t>
      </w:r>
      <w:proofErr w:type="spellStart"/>
      <w:r w:rsidRPr="00763D65">
        <w:rPr>
          <w:lang w:val="it-IT"/>
        </w:rPr>
        <w:t>garancijskimi</w:t>
      </w:r>
      <w:proofErr w:type="spellEnd"/>
      <w:r w:rsidRPr="00763D65">
        <w:rPr>
          <w:lang w:val="it-IT"/>
        </w:rPr>
        <w:t xml:space="preserve"> </w:t>
      </w:r>
      <w:proofErr w:type="spellStart"/>
      <w:r w:rsidRPr="00763D65">
        <w:rPr>
          <w:lang w:val="it-IT"/>
        </w:rPr>
        <w:t>pogoji</w:t>
      </w:r>
      <w:proofErr w:type="spellEnd"/>
      <w:r w:rsidRPr="00763D65">
        <w:rPr>
          <w:lang w:val="it-IT"/>
        </w:rPr>
        <w:tab/>
      </w:r>
    </w:p>
    <w:p w14:paraId="1C02C979" w14:textId="77777777" w:rsidR="00116108" w:rsidRPr="00763D65" w:rsidRDefault="00116108" w:rsidP="00992B0F">
      <w:pPr>
        <w:pStyle w:val="Odstavekseznama"/>
        <w:widowControl/>
        <w:numPr>
          <w:ilvl w:val="0"/>
          <w:numId w:val="56"/>
        </w:numPr>
        <w:tabs>
          <w:tab w:val="left" w:pos="851"/>
        </w:tabs>
        <w:autoSpaceDE/>
        <w:autoSpaceDN/>
        <w:spacing w:after="160" w:line="259" w:lineRule="auto"/>
        <w:ind w:left="709" w:firstLine="0"/>
        <w:contextualSpacing/>
        <w:jc w:val="both"/>
        <w:rPr>
          <w:lang w:val="it-IT"/>
        </w:rPr>
      </w:pPr>
      <w:proofErr w:type="spellStart"/>
      <w:r w:rsidRPr="00763D65">
        <w:rPr>
          <w:lang w:val="it-IT"/>
        </w:rPr>
        <w:t>Dokument</w:t>
      </w:r>
      <w:proofErr w:type="spellEnd"/>
      <w:r w:rsidRPr="00763D65">
        <w:rPr>
          <w:lang w:val="it-IT"/>
        </w:rPr>
        <w:t xml:space="preserve"> o </w:t>
      </w:r>
      <w:proofErr w:type="spellStart"/>
      <w:r w:rsidRPr="00763D65">
        <w:rPr>
          <w:lang w:val="it-IT"/>
        </w:rPr>
        <w:t>atestu</w:t>
      </w:r>
      <w:proofErr w:type="spellEnd"/>
      <w:r w:rsidRPr="00763D65">
        <w:rPr>
          <w:lang w:val="it-IT"/>
        </w:rPr>
        <w:tab/>
      </w:r>
    </w:p>
    <w:p w14:paraId="31F7DACF" w14:textId="77777777" w:rsidR="00116108" w:rsidRPr="00763D65" w:rsidRDefault="00116108" w:rsidP="00992B0F">
      <w:pPr>
        <w:pStyle w:val="Odstavekseznama"/>
        <w:tabs>
          <w:tab w:val="left" w:pos="851"/>
        </w:tabs>
        <w:ind w:left="709" w:firstLine="0"/>
        <w:jc w:val="both"/>
        <w:rPr>
          <w:lang w:val="it-IT"/>
        </w:rPr>
      </w:pPr>
    </w:p>
    <w:p w14:paraId="0C92055A" w14:textId="77777777" w:rsidR="00116108" w:rsidRPr="0064270A" w:rsidRDefault="00116108" w:rsidP="00992B0F">
      <w:pPr>
        <w:pStyle w:val="Odstavekseznama"/>
        <w:widowControl/>
        <w:numPr>
          <w:ilvl w:val="0"/>
          <w:numId w:val="53"/>
        </w:numPr>
        <w:tabs>
          <w:tab w:val="left" w:pos="851"/>
        </w:tabs>
        <w:autoSpaceDE/>
        <w:autoSpaceDN/>
        <w:spacing w:after="160" w:line="259" w:lineRule="auto"/>
        <w:ind w:left="709" w:firstLine="0"/>
        <w:contextualSpacing/>
        <w:jc w:val="both"/>
        <w:rPr>
          <w:b/>
          <w:lang w:val="it-IT"/>
        </w:rPr>
      </w:pPr>
      <w:proofErr w:type="spellStart"/>
      <w:r w:rsidRPr="0064270A">
        <w:rPr>
          <w:b/>
          <w:lang w:val="it-IT"/>
        </w:rPr>
        <w:t>Servis</w:t>
      </w:r>
      <w:proofErr w:type="spellEnd"/>
      <w:r w:rsidRPr="0064270A">
        <w:rPr>
          <w:b/>
          <w:lang w:val="it-IT"/>
        </w:rPr>
        <w:t>:</w:t>
      </w:r>
    </w:p>
    <w:p w14:paraId="58E4127A" w14:textId="65D36BA7" w:rsidR="00116108" w:rsidRPr="00C31E1F" w:rsidRDefault="00116108" w:rsidP="00992B0F">
      <w:pPr>
        <w:pStyle w:val="Odstavekseznama"/>
        <w:widowControl/>
        <w:numPr>
          <w:ilvl w:val="0"/>
          <w:numId w:val="55"/>
        </w:numPr>
        <w:tabs>
          <w:tab w:val="left" w:pos="851"/>
        </w:tabs>
        <w:autoSpaceDE/>
        <w:autoSpaceDN/>
        <w:spacing w:after="160" w:line="259" w:lineRule="auto"/>
        <w:ind w:left="709" w:firstLine="0"/>
        <w:contextualSpacing/>
        <w:rPr>
          <w:color w:val="FF0000"/>
          <w:lang w:val="it-IT"/>
        </w:rPr>
      </w:pPr>
      <w:proofErr w:type="spellStart"/>
      <w:r w:rsidRPr="0064270A">
        <w:rPr>
          <w:lang w:val="it-IT"/>
        </w:rPr>
        <w:t>Servis</w:t>
      </w:r>
      <w:proofErr w:type="spellEnd"/>
      <w:r w:rsidRPr="0064270A">
        <w:rPr>
          <w:lang w:val="it-IT"/>
        </w:rPr>
        <w:t xml:space="preserve"> </w:t>
      </w:r>
      <w:proofErr w:type="spellStart"/>
      <w:r w:rsidRPr="0064270A">
        <w:rPr>
          <w:lang w:val="it-IT"/>
        </w:rPr>
        <w:t>zagotovljen</w:t>
      </w:r>
      <w:proofErr w:type="spellEnd"/>
      <w:r w:rsidRPr="0064270A">
        <w:rPr>
          <w:lang w:val="it-IT"/>
        </w:rPr>
        <w:t xml:space="preserve"> v </w:t>
      </w:r>
      <w:proofErr w:type="spellStart"/>
      <w:r w:rsidRPr="0064270A">
        <w:rPr>
          <w:lang w:val="it-IT"/>
        </w:rPr>
        <w:t>Sloveniji</w:t>
      </w:r>
      <w:proofErr w:type="spellEnd"/>
      <w:r w:rsidR="00E7126F" w:rsidRPr="0064270A">
        <w:rPr>
          <w:lang w:val="it-IT"/>
        </w:rPr>
        <w:t xml:space="preserve">, </w:t>
      </w:r>
      <w:proofErr w:type="spellStart"/>
      <w:r w:rsidR="00E7126F" w:rsidRPr="0064270A">
        <w:rPr>
          <w:lang w:val="it-IT"/>
        </w:rPr>
        <w:t>odzivni</w:t>
      </w:r>
      <w:proofErr w:type="spellEnd"/>
      <w:r w:rsidR="00E7126F" w:rsidRPr="0064270A">
        <w:rPr>
          <w:lang w:val="it-IT"/>
        </w:rPr>
        <w:t xml:space="preserve"> </w:t>
      </w:r>
      <w:proofErr w:type="spellStart"/>
      <w:r w:rsidR="00E7126F" w:rsidRPr="0064270A">
        <w:rPr>
          <w:lang w:val="it-IT"/>
        </w:rPr>
        <w:t>čas</w:t>
      </w:r>
      <w:proofErr w:type="spellEnd"/>
      <w:r w:rsidR="00E7126F" w:rsidRPr="0064270A">
        <w:rPr>
          <w:lang w:val="it-IT"/>
        </w:rPr>
        <w:t xml:space="preserve"> </w:t>
      </w:r>
      <w:r w:rsidR="0064270A" w:rsidRPr="0064270A">
        <w:rPr>
          <w:lang w:val="it-IT"/>
        </w:rPr>
        <w:t>24</w:t>
      </w:r>
      <w:r w:rsidR="00E7126F" w:rsidRPr="0064270A">
        <w:rPr>
          <w:lang w:val="it-IT"/>
        </w:rPr>
        <w:t xml:space="preserve"> </w:t>
      </w:r>
      <w:proofErr w:type="spellStart"/>
      <w:r w:rsidR="00E7126F" w:rsidRPr="0064270A">
        <w:rPr>
          <w:lang w:val="it-IT"/>
        </w:rPr>
        <w:t>ur</w:t>
      </w:r>
      <w:proofErr w:type="spellEnd"/>
      <w:r w:rsidR="0064270A">
        <w:rPr>
          <w:lang w:val="it-IT"/>
        </w:rPr>
        <w:t>.</w:t>
      </w:r>
      <w:r w:rsidRPr="00C31E1F">
        <w:rPr>
          <w:color w:val="FF0000"/>
          <w:lang w:val="it-IT"/>
        </w:rPr>
        <w:tab/>
      </w:r>
    </w:p>
    <w:p w14:paraId="34AC004D" w14:textId="77777777" w:rsidR="00116108" w:rsidRPr="00763D65" w:rsidRDefault="00116108" w:rsidP="00992B0F">
      <w:pPr>
        <w:pStyle w:val="Odstavekseznama"/>
        <w:tabs>
          <w:tab w:val="left" w:pos="851"/>
        </w:tabs>
        <w:ind w:left="709" w:firstLine="0"/>
        <w:rPr>
          <w:lang w:val="it-IT"/>
        </w:rPr>
      </w:pPr>
    </w:p>
    <w:p w14:paraId="45944DDC" w14:textId="77777777" w:rsidR="00116108" w:rsidRPr="00763D65" w:rsidRDefault="00116108" w:rsidP="00992B0F">
      <w:pPr>
        <w:tabs>
          <w:tab w:val="left" w:pos="851"/>
          <w:tab w:val="left" w:pos="9072"/>
        </w:tabs>
        <w:ind w:left="709" w:right="-1"/>
        <w:jc w:val="both"/>
        <w:rPr>
          <w:b/>
          <w:bCs/>
          <w:color w:val="000000"/>
        </w:rPr>
      </w:pPr>
      <w:r w:rsidRPr="00763D65">
        <w:rPr>
          <w:b/>
          <w:bCs/>
          <w:color w:val="000000"/>
        </w:rPr>
        <w:t>Preverjanje učinkovitosti sistema:</w:t>
      </w:r>
    </w:p>
    <w:p w14:paraId="657BBA20" w14:textId="18536340" w:rsidR="00116108" w:rsidRPr="00763D65" w:rsidRDefault="00116108" w:rsidP="00992B0F">
      <w:pPr>
        <w:tabs>
          <w:tab w:val="left" w:pos="851"/>
          <w:tab w:val="left" w:pos="9072"/>
        </w:tabs>
        <w:ind w:left="709" w:right="791"/>
        <w:jc w:val="both"/>
        <w:rPr>
          <w:color w:val="000000"/>
        </w:rPr>
      </w:pPr>
      <w:r w:rsidRPr="00763D65">
        <w:rPr>
          <w:color w:val="000000"/>
        </w:rPr>
        <w:t xml:space="preserve">Naročnik in </w:t>
      </w:r>
      <w:r w:rsidR="00DA4381" w:rsidRPr="00763D65">
        <w:rPr>
          <w:color w:val="000000"/>
        </w:rPr>
        <w:t xml:space="preserve">dobavitelj </w:t>
      </w:r>
      <w:r w:rsidRPr="00763D65">
        <w:rPr>
          <w:color w:val="000000"/>
        </w:rPr>
        <w:t xml:space="preserve">se bosta dogovorila za ustrezno testno obdobje in zagon sistema, z okvirnim trajanjem 3 mesece (z možnostjo podaljšanja za nadaljnje 3 mesece) </w:t>
      </w:r>
      <w:r w:rsidR="00DF20DE">
        <w:rPr>
          <w:color w:val="000000"/>
        </w:rPr>
        <w:t>ter</w:t>
      </w:r>
      <w:r w:rsidRPr="00763D65">
        <w:rPr>
          <w:color w:val="000000"/>
        </w:rPr>
        <w:t xml:space="preserve"> bosta določila testni datum, ko bo sistem v celoti deloval.</w:t>
      </w:r>
    </w:p>
    <w:p w14:paraId="56A04939" w14:textId="552BA48B" w:rsidR="00116108" w:rsidRPr="00763D65" w:rsidRDefault="00116108" w:rsidP="00992B0F">
      <w:pPr>
        <w:tabs>
          <w:tab w:val="left" w:pos="9072"/>
        </w:tabs>
        <w:ind w:left="709" w:right="791"/>
        <w:jc w:val="both"/>
        <w:rPr>
          <w:color w:val="000000"/>
        </w:rPr>
      </w:pPr>
      <w:r w:rsidRPr="00763D65">
        <w:rPr>
          <w:color w:val="000000"/>
        </w:rPr>
        <w:t>Če so zahtevane zgoraj opredeljene vrednosti na iztoku dosežene v obdobju petih zaporednih dni se smatra, da je preizkus uspešno izveden.</w:t>
      </w:r>
    </w:p>
    <w:p w14:paraId="0654432A" w14:textId="76CD6DCE" w:rsidR="00E73451" w:rsidRPr="0064270A" w:rsidRDefault="00E73451" w:rsidP="00992B0F">
      <w:pPr>
        <w:tabs>
          <w:tab w:val="left" w:pos="9072"/>
        </w:tabs>
        <w:ind w:left="709" w:right="791"/>
        <w:jc w:val="both"/>
      </w:pPr>
      <w:r w:rsidRPr="0064270A">
        <w:lastRenderedPageBreak/>
        <w:t>V primeru</w:t>
      </w:r>
      <w:r w:rsidR="00F703AB">
        <w:t>,</w:t>
      </w:r>
      <w:r w:rsidRPr="0064270A">
        <w:t xml:space="preserve"> da </w:t>
      </w:r>
      <w:r w:rsidR="00F703AB">
        <w:t xml:space="preserve">maksimalne </w:t>
      </w:r>
      <w:r w:rsidRPr="0064270A">
        <w:t>vhodne obremenitve ne bodo dosežene, se bo učinkovitost sistema preverjala na podlagi</w:t>
      </w:r>
      <w:r w:rsidR="00F703AB">
        <w:t xml:space="preserve"> do</w:t>
      </w:r>
      <w:r w:rsidRPr="0064270A">
        <w:t xml:space="preserve"> takrat doseženih maksimalnih obremenit</w:t>
      </w:r>
      <w:r w:rsidR="0064270A" w:rsidRPr="0064270A">
        <w:t>ev</w:t>
      </w:r>
      <w:r w:rsidRPr="0064270A">
        <w:t>.</w:t>
      </w:r>
    </w:p>
    <w:p w14:paraId="5E25E340" w14:textId="77777777" w:rsidR="00116108" w:rsidRPr="00763D65" w:rsidRDefault="00116108" w:rsidP="00992B0F">
      <w:pPr>
        <w:tabs>
          <w:tab w:val="left" w:pos="9072"/>
        </w:tabs>
        <w:ind w:left="709" w:right="791"/>
        <w:jc w:val="both"/>
        <w:rPr>
          <w:color w:val="000000"/>
        </w:rPr>
      </w:pPr>
      <w:r w:rsidRPr="00763D65">
        <w:rPr>
          <w:color w:val="000000"/>
        </w:rPr>
        <w:t>V testnem obdobju bo naročnik ponudniku tedensko sporočal podatke o vhodnih parametrih in vrednostih na iztoku iz čistilne naprave ter izvajal predlagane predloge ponudnika za optimizacijo delovanja naprave.</w:t>
      </w:r>
    </w:p>
    <w:p w14:paraId="6E8BFC64" w14:textId="3685EEB1" w:rsidR="00116108" w:rsidRPr="00763D65" w:rsidRDefault="00116108" w:rsidP="00992B0F">
      <w:pPr>
        <w:ind w:left="709" w:right="791"/>
        <w:jc w:val="both"/>
        <w:rPr>
          <w:b/>
          <w:bCs/>
        </w:rPr>
      </w:pPr>
      <w:r w:rsidRPr="00763D65">
        <w:rPr>
          <w:color w:val="000000"/>
        </w:rPr>
        <w:t>Ponudnik se zavezuje, da bo v testnem obdobju analiziral več vzorcev aktivnega blata, ki lahko pripomorejo k optimizaciji delovanja sistema za oksi</w:t>
      </w:r>
      <w:r w:rsidR="00713952">
        <w:rPr>
          <w:color w:val="000000"/>
        </w:rPr>
        <w:t>dacijo</w:t>
      </w:r>
      <w:r w:rsidRPr="00763D65">
        <w:rPr>
          <w:color w:val="000000"/>
        </w:rPr>
        <w:t xml:space="preserve"> aktivnega blata.</w:t>
      </w:r>
      <w:bookmarkStart w:id="98" w:name="_Toc475436035"/>
    </w:p>
    <w:p w14:paraId="44B9DA61" w14:textId="77777777" w:rsidR="00116108" w:rsidRPr="00763D65" w:rsidRDefault="00116108" w:rsidP="00145664">
      <w:pPr>
        <w:ind w:right="791"/>
        <w:jc w:val="both"/>
        <w:rPr>
          <w:b/>
          <w:bCs/>
        </w:rPr>
      </w:pPr>
    </w:p>
    <w:p w14:paraId="53D8715D" w14:textId="14BD18E5" w:rsidR="00116108" w:rsidRPr="00302FBA" w:rsidRDefault="00116108" w:rsidP="00992B0F">
      <w:pPr>
        <w:ind w:left="709" w:right="791"/>
        <w:jc w:val="both"/>
        <w:rPr>
          <w:b/>
          <w:bCs/>
        </w:rPr>
      </w:pPr>
      <w:r w:rsidRPr="00763D65">
        <w:rPr>
          <w:b/>
          <w:bCs/>
        </w:rPr>
        <w:t>Pogoji za sodelovanje:</w:t>
      </w:r>
    </w:p>
    <w:p w14:paraId="3181DA26" w14:textId="1CC662AF" w:rsidR="00116108" w:rsidRPr="00763D65" w:rsidRDefault="00116108" w:rsidP="00992B0F">
      <w:pPr>
        <w:ind w:left="709" w:right="791"/>
        <w:jc w:val="both"/>
      </w:pPr>
      <w:r w:rsidRPr="00763D65">
        <w:t xml:space="preserve">Ponudnik mora sam ali skupaj </w:t>
      </w:r>
      <w:r w:rsidR="00A52F28" w:rsidRPr="00763D65">
        <w:t xml:space="preserve">s </w:t>
      </w:r>
      <w:r w:rsidRPr="00763D65">
        <w:t>partnerji izpolnjevati naslednje pogoje:</w:t>
      </w:r>
    </w:p>
    <w:p w14:paraId="5D9AA3B8" w14:textId="61596D23" w:rsidR="00116108" w:rsidRPr="00763D65" w:rsidRDefault="00116108" w:rsidP="00992B0F">
      <w:pPr>
        <w:ind w:left="709" w:right="791"/>
        <w:jc w:val="both"/>
      </w:pPr>
      <w:r w:rsidRPr="00763D65">
        <w:t xml:space="preserve">- V zadnjih </w:t>
      </w:r>
      <w:r w:rsidR="00A52F28" w:rsidRPr="00763D65">
        <w:t>treh</w:t>
      </w:r>
      <w:r w:rsidRPr="00763D65">
        <w:t xml:space="preserve"> letih </w:t>
      </w:r>
      <w:r w:rsidR="00A52F28" w:rsidRPr="00763D65">
        <w:t xml:space="preserve">dobaviti in zagnati </w:t>
      </w:r>
      <w:r w:rsidRPr="00763D65">
        <w:t xml:space="preserve">vsaj </w:t>
      </w:r>
      <w:r w:rsidR="00A52F28" w:rsidRPr="00763D65">
        <w:t>3</w:t>
      </w:r>
      <w:r w:rsidRPr="00763D65">
        <w:t xml:space="preserve"> sistem</w:t>
      </w:r>
      <w:r w:rsidR="00A52F28" w:rsidRPr="00763D65">
        <w:t>e</w:t>
      </w:r>
      <w:r w:rsidRPr="00763D65">
        <w:t xml:space="preserve"> za oksi</w:t>
      </w:r>
      <w:r w:rsidR="00713952">
        <w:t>dacijo</w:t>
      </w:r>
      <w:r w:rsidRPr="00763D65">
        <w:t xml:space="preserve"> s čistim kisikom tipa črpalka-cevasti reaktor- ejekto</w:t>
      </w:r>
      <w:r w:rsidR="007E251F">
        <w:t>r</w:t>
      </w:r>
      <w:r w:rsidRPr="00763D65">
        <w:t>ji tekočina/tekočina z najmanjšo zmogljivostjo 40 kgO</w:t>
      </w:r>
      <w:r w:rsidRPr="00763D65">
        <w:rPr>
          <w:vertAlign w:val="subscript"/>
        </w:rPr>
        <w:t>2</w:t>
      </w:r>
      <w:r w:rsidRPr="00763D65">
        <w:t>/h posameznega sistema in dobavi</w:t>
      </w:r>
      <w:r w:rsidR="00A52F28" w:rsidRPr="00763D65">
        <w:t xml:space="preserve">ti </w:t>
      </w:r>
      <w:r w:rsidRPr="00763D65">
        <w:t>te sisteme ali njihove glavne dele, poleg dobave in oskrbe s čistim kisikom, potrebnega za njihovo delovanje</w:t>
      </w:r>
      <w:r w:rsidR="00A52F28" w:rsidRPr="00763D65">
        <w:t xml:space="preserve">. Obvezno </w:t>
      </w:r>
      <w:r w:rsidRPr="00763D65">
        <w:t>predložiti pisn</w:t>
      </w:r>
      <w:r w:rsidR="00A52F28" w:rsidRPr="00763D65">
        <w:t>e</w:t>
      </w:r>
      <w:r w:rsidRPr="00763D65">
        <w:t xml:space="preserve"> reference z žigom in podpisom podjetja, ki sisteme uporablja.</w:t>
      </w:r>
    </w:p>
    <w:p w14:paraId="1087A15D" w14:textId="4C44BD0F" w:rsidR="00116108" w:rsidRPr="00763D65" w:rsidRDefault="00116108" w:rsidP="00992B0F">
      <w:pPr>
        <w:ind w:left="709" w:right="791"/>
        <w:jc w:val="both"/>
      </w:pPr>
      <w:r w:rsidRPr="00763D65">
        <w:t xml:space="preserve">- Razpolagati z lastnim </w:t>
      </w:r>
      <w:r w:rsidR="00A52F28" w:rsidRPr="00763D65">
        <w:t xml:space="preserve">ali partnerskim </w:t>
      </w:r>
      <w:r w:rsidRPr="00763D65">
        <w:t>laboratorijem za vrednotenje lastnosti aktivnega blata v zvezi z uporabo čistega kisika v prvi stopnji biološke oksidacije;</w:t>
      </w:r>
    </w:p>
    <w:p w14:paraId="3E462641" w14:textId="55EA1CEE" w:rsidR="00116108" w:rsidRPr="00763D65" w:rsidRDefault="00116108" w:rsidP="00992B0F">
      <w:pPr>
        <w:ind w:left="709" w:right="791"/>
        <w:jc w:val="both"/>
      </w:pPr>
      <w:r w:rsidRPr="00763D65">
        <w:t xml:space="preserve">- Razpolagati </w:t>
      </w:r>
      <w:r w:rsidR="00A52F28" w:rsidRPr="00763D65">
        <w:t xml:space="preserve">z lastnim ali partnerskim </w:t>
      </w:r>
      <w:r w:rsidRPr="00763D65">
        <w:t>tehničnim osebjem (</w:t>
      </w:r>
      <w:r w:rsidR="00A52F28" w:rsidRPr="00763D65">
        <w:t xml:space="preserve">z </w:t>
      </w:r>
      <w:r w:rsidRPr="00763D65">
        <w:t>vsaj d</w:t>
      </w:r>
      <w:r w:rsidR="00244497" w:rsidRPr="00763D65">
        <w:t xml:space="preserve">esetletnimi </w:t>
      </w:r>
      <w:r w:rsidRPr="00763D65">
        <w:t>izkušnjami na področju uporabe sistemov z vnosom čistega kisika, ki se uporabljajo na področju čiščenja odpadnih voda), ki lahko spremljajo faze zagona in delovanj</w:t>
      </w:r>
      <w:r w:rsidR="00A52F28" w:rsidRPr="00763D65">
        <w:t>e</w:t>
      </w:r>
      <w:r w:rsidRPr="00763D65">
        <w:t xml:space="preserve"> ponujenega sistema.</w:t>
      </w:r>
      <w:bookmarkEnd w:id="98"/>
    </w:p>
    <w:p w14:paraId="20FCB5B1" w14:textId="19D3081E" w:rsidR="00336BEB" w:rsidRPr="00763D65" w:rsidRDefault="00336BEB" w:rsidP="00992B0F">
      <w:pPr>
        <w:ind w:left="709" w:right="791"/>
      </w:pPr>
    </w:p>
    <w:p w14:paraId="0A0EFEA9" w14:textId="065C226D" w:rsidR="00336BEB" w:rsidRPr="008D788A" w:rsidRDefault="00336BEB" w:rsidP="00992B0F">
      <w:pPr>
        <w:ind w:left="709" w:right="791"/>
        <w:rPr>
          <w:b/>
          <w:bCs/>
        </w:rPr>
      </w:pPr>
      <w:r w:rsidRPr="008D788A">
        <w:rPr>
          <w:b/>
          <w:bCs/>
        </w:rPr>
        <w:t>4.</w:t>
      </w:r>
      <w:r w:rsidR="00DC1401" w:rsidRPr="008D788A">
        <w:rPr>
          <w:b/>
          <w:bCs/>
        </w:rPr>
        <w:t>15</w:t>
      </w:r>
      <w:r w:rsidRPr="008D788A">
        <w:rPr>
          <w:b/>
          <w:bCs/>
        </w:rPr>
        <w:t xml:space="preserve">.2.SKLOP 2: </w:t>
      </w:r>
      <w:bookmarkStart w:id="99" w:name="_Hlk116385352"/>
      <w:r w:rsidRPr="008D788A">
        <w:rPr>
          <w:b/>
          <w:bCs/>
        </w:rPr>
        <w:t xml:space="preserve">NAJEM OPREME ZA </w:t>
      </w:r>
      <w:r w:rsidR="00331A74" w:rsidRPr="008D788A">
        <w:rPr>
          <w:b/>
          <w:bCs/>
        </w:rPr>
        <w:t xml:space="preserve">SHRANJEVANJE UTEKOČINJENEGA KISIKA, ODJEM IN DISTRIBUCIJO PLINASTEGA KISIKA TER DOBAVO UTEKOČINJENEGA </w:t>
      </w:r>
      <w:r w:rsidRPr="008D788A">
        <w:rPr>
          <w:b/>
          <w:bCs/>
        </w:rPr>
        <w:t>KISIKA</w:t>
      </w:r>
    </w:p>
    <w:bookmarkEnd w:id="99"/>
    <w:p w14:paraId="0B52B27E" w14:textId="7F3080CC" w:rsidR="00336BEB" w:rsidRPr="00763D65" w:rsidRDefault="00336BEB" w:rsidP="00992B0F">
      <w:pPr>
        <w:ind w:left="709" w:right="791"/>
        <w:rPr>
          <w:color w:val="FF0000"/>
        </w:rPr>
      </w:pPr>
    </w:p>
    <w:p w14:paraId="1ADA5382" w14:textId="77777777" w:rsidR="00331A74" w:rsidRPr="00763D65" w:rsidRDefault="00331A74" w:rsidP="00145664">
      <w:pPr>
        <w:pStyle w:val="Odstavekseznama"/>
        <w:widowControl/>
        <w:autoSpaceDE/>
        <w:autoSpaceDN/>
        <w:ind w:left="709" w:right="791" w:firstLine="0"/>
        <w:contextualSpacing/>
        <w:rPr>
          <w:b/>
          <w:bCs/>
        </w:rPr>
      </w:pPr>
      <w:r w:rsidRPr="00763D65">
        <w:rPr>
          <w:b/>
          <w:bCs/>
        </w:rPr>
        <w:t>Opis delovanja</w:t>
      </w:r>
    </w:p>
    <w:p w14:paraId="44C25E52" w14:textId="77777777" w:rsidR="00331A74" w:rsidRPr="00763D65" w:rsidRDefault="00331A74" w:rsidP="00992B0F">
      <w:pPr>
        <w:pStyle w:val="Odstavekseznama"/>
        <w:ind w:left="709" w:right="791" w:firstLine="0"/>
        <w:rPr>
          <w:b/>
          <w:bCs/>
        </w:rPr>
      </w:pPr>
    </w:p>
    <w:p w14:paraId="6FA95431" w14:textId="40134ED0" w:rsidR="00331A74" w:rsidRPr="00763D65" w:rsidRDefault="00331A74" w:rsidP="00992B0F">
      <w:pPr>
        <w:ind w:left="709" w:right="791"/>
        <w:jc w:val="both"/>
      </w:pPr>
      <w:r w:rsidRPr="00763D65">
        <w:t xml:space="preserve">Predmet razpisa je najem plinske postaje za shranjevanje utekočinjenega kisika, odjem in distribucijo plinastega kisika ter  dobava utekočinjenega kisika za oskrbo sistema za </w:t>
      </w:r>
      <w:r w:rsidRPr="008D788A">
        <w:t xml:space="preserve">oksidacijo </w:t>
      </w:r>
      <w:r w:rsidRPr="00763D65">
        <w:t>in mešanje blata s kisikom.</w:t>
      </w:r>
    </w:p>
    <w:p w14:paraId="52BF8034" w14:textId="77777777" w:rsidR="00331A74" w:rsidRPr="00763D65" w:rsidRDefault="00331A74" w:rsidP="00992B0F">
      <w:pPr>
        <w:ind w:left="709" w:right="791"/>
        <w:jc w:val="both"/>
        <w:rPr>
          <w:color w:val="FF0000"/>
        </w:rPr>
      </w:pPr>
    </w:p>
    <w:p w14:paraId="17A63B10" w14:textId="657A440B" w:rsidR="00331A74" w:rsidRPr="002B256C" w:rsidRDefault="00331A74" w:rsidP="00992B0F">
      <w:pPr>
        <w:ind w:left="709" w:right="791"/>
        <w:jc w:val="both"/>
      </w:pPr>
      <w:r w:rsidRPr="002B256C">
        <w:t xml:space="preserve">Za zagotavljanje nemotene oskrbe s plinastim kisikom je potrebno </w:t>
      </w:r>
      <w:r w:rsidR="00801BC0">
        <w:t xml:space="preserve">postaviti </w:t>
      </w:r>
      <w:r w:rsidRPr="002B256C">
        <w:t>plinsko postajo, ki vključuje dobavo, postavitev in zagon naslednje opreme:</w:t>
      </w:r>
    </w:p>
    <w:p w14:paraId="5F348511" w14:textId="1B30BA7B" w:rsidR="00331A74" w:rsidRPr="002B256C" w:rsidRDefault="00331A74" w:rsidP="00992B0F">
      <w:pPr>
        <w:pStyle w:val="Odstavekseznama"/>
        <w:widowControl/>
        <w:numPr>
          <w:ilvl w:val="0"/>
          <w:numId w:val="59"/>
        </w:numPr>
        <w:autoSpaceDE/>
        <w:autoSpaceDN/>
        <w:ind w:left="709" w:right="791" w:firstLine="0"/>
        <w:contextualSpacing/>
        <w:jc w:val="both"/>
      </w:pPr>
      <w:r w:rsidRPr="002B256C">
        <w:t>rezervoar za UPZ (utekočinjene pline iz zraka), nameščen v plinski postaji, volumna 20</w:t>
      </w:r>
      <w:r w:rsidR="0013701B" w:rsidRPr="002B256C">
        <w:t xml:space="preserve"> – </w:t>
      </w:r>
      <w:r w:rsidR="002B256C" w:rsidRPr="002B256C">
        <w:t>30</w:t>
      </w:r>
      <w:r w:rsidR="0013701B" w:rsidRPr="002B256C">
        <w:t xml:space="preserve"> </w:t>
      </w:r>
      <w:r w:rsidRPr="002B256C">
        <w:t xml:space="preserve">m3, z vso polnilno, odjemno in varnostno armaturo ter kontrolo nivoja, </w:t>
      </w:r>
    </w:p>
    <w:p w14:paraId="7CE1B61D" w14:textId="4616AF5F" w:rsidR="00331A74" w:rsidRPr="002B256C" w:rsidRDefault="00331A74" w:rsidP="00992B0F">
      <w:pPr>
        <w:pStyle w:val="Odstavekseznama"/>
        <w:widowControl/>
        <w:numPr>
          <w:ilvl w:val="0"/>
          <w:numId w:val="59"/>
        </w:numPr>
        <w:autoSpaceDE/>
        <w:autoSpaceDN/>
        <w:ind w:left="709" w:right="791" w:firstLine="0"/>
        <w:contextualSpacing/>
        <w:jc w:val="both"/>
      </w:pPr>
      <w:r w:rsidRPr="002B256C">
        <w:t xml:space="preserve">atmosferski uparjalnik </w:t>
      </w:r>
      <w:r w:rsidR="002B256C" w:rsidRPr="002B256C">
        <w:t xml:space="preserve">ustrezne </w:t>
      </w:r>
      <w:r w:rsidRPr="002B256C">
        <w:t>kapacitete plinastega kisika,</w:t>
      </w:r>
    </w:p>
    <w:p w14:paraId="7A1467AC" w14:textId="77777777" w:rsidR="00331A74" w:rsidRPr="002B256C" w:rsidRDefault="00331A74" w:rsidP="00992B0F">
      <w:pPr>
        <w:pStyle w:val="Odstavekseznama"/>
        <w:widowControl/>
        <w:numPr>
          <w:ilvl w:val="0"/>
          <w:numId w:val="59"/>
        </w:numPr>
        <w:autoSpaceDE/>
        <w:autoSpaceDN/>
        <w:ind w:left="709" w:right="791" w:firstLine="0"/>
        <w:contextualSpacing/>
        <w:jc w:val="both"/>
      </w:pPr>
      <w:r w:rsidRPr="002B256C">
        <w:t xml:space="preserve">cevno povezavo od rezervoarja do regulatorja tlaka in uparjalnika v plinski postaji in od uparjalnika v plinski postaji do regulacijskega sklopa za nastavitev in kontrolo pretoka kisika in od regulacijskega sklopa do injektorja. Cevovod mora biti v celoti iz </w:t>
      </w:r>
      <w:proofErr w:type="spellStart"/>
      <w:r w:rsidRPr="002B256C">
        <w:t>inox</w:t>
      </w:r>
      <w:proofErr w:type="spellEnd"/>
      <w:r w:rsidRPr="002B256C">
        <w:t xml:space="preserve"> jekla primerne kvalitete</w:t>
      </w:r>
    </w:p>
    <w:p w14:paraId="7BDA3C79" w14:textId="261AA2DC" w:rsidR="00331A74" w:rsidRPr="002B256C" w:rsidRDefault="00331A74" w:rsidP="00992B0F">
      <w:pPr>
        <w:pStyle w:val="Odstavekseznama"/>
        <w:widowControl/>
        <w:numPr>
          <w:ilvl w:val="0"/>
          <w:numId w:val="59"/>
        </w:numPr>
        <w:autoSpaceDE/>
        <w:autoSpaceDN/>
        <w:ind w:left="709" w:right="791" w:firstLine="0"/>
        <w:contextualSpacing/>
        <w:jc w:val="both"/>
      </w:pPr>
      <w:r w:rsidRPr="002B256C">
        <w:t>daljinski nadzor nivoja utekočinjenega kisika v rezervoarju (telemetrija): GSM BOX, Omarica za GSM BOX, vezava in zagon</w:t>
      </w:r>
    </w:p>
    <w:p w14:paraId="66E690C9" w14:textId="14EA7298" w:rsidR="00857528" w:rsidRPr="002B256C" w:rsidRDefault="00857528" w:rsidP="00992B0F">
      <w:pPr>
        <w:pStyle w:val="Odstavekseznama"/>
        <w:widowControl/>
        <w:numPr>
          <w:ilvl w:val="0"/>
          <w:numId w:val="59"/>
        </w:numPr>
        <w:autoSpaceDE/>
        <w:autoSpaceDN/>
        <w:ind w:left="709" w:right="791" w:firstLine="0"/>
        <w:contextualSpacing/>
        <w:jc w:val="both"/>
      </w:pPr>
      <w:r w:rsidRPr="002B256C">
        <w:t>Vsa ostala dela in vsi elementi kateri so potrebni za celovito in nemoteno delovanje sistema</w:t>
      </w:r>
    </w:p>
    <w:p w14:paraId="7E4EEC0F" w14:textId="77777777" w:rsidR="00331A74" w:rsidRPr="002B256C" w:rsidRDefault="00331A74" w:rsidP="00992B0F">
      <w:pPr>
        <w:pStyle w:val="Odstavekseznama"/>
        <w:widowControl/>
        <w:numPr>
          <w:ilvl w:val="0"/>
          <w:numId w:val="59"/>
        </w:numPr>
        <w:autoSpaceDE/>
        <w:autoSpaceDN/>
        <w:ind w:left="709" w:right="791" w:firstLine="0"/>
        <w:contextualSpacing/>
        <w:jc w:val="both"/>
      </w:pPr>
      <w:r w:rsidRPr="002B256C">
        <w:t>tehnična dokumentacija, skladno s predpisi</w:t>
      </w:r>
    </w:p>
    <w:p w14:paraId="34C2F043" w14:textId="77777777" w:rsidR="00331A74" w:rsidRPr="002B256C" w:rsidRDefault="00331A74" w:rsidP="00992B0F">
      <w:pPr>
        <w:pStyle w:val="Odstavekseznama"/>
        <w:widowControl/>
        <w:numPr>
          <w:ilvl w:val="0"/>
          <w:numId w:val="59"/>
        </w:numPr>
        <w:autoSpaceDE/>
        <w:autoSpaceDN/>
        <w:ind w:left="709" w:right="791" w:firstLine="0"/>
        <w:contextualSpacing/>
        <w:jc w:val="both"/>
      </w:pPr>
      <w:r w:rsidRPr="002B256C">
        <w:t>navodila za varno delo z opremo v najemu, skladno s predpisi,</w:t>
      </w:r>
    </w:p>
    <w:p w14:paraId="35881B13" w14:textId="77777777" w:rsidR="00331A74" w:rsidRPr="002B256C" w:rsidRDefault="00331A74" w:rsidP="00992B0F">
      <w:pPr>
        <w:pStyle w:val="Odstavekseznama"/>
        <w:widowControl/>
        <w:numPr>
          <w:ilvl w:val="0"/>
          <w:numId w:val="59"/>
        </w:numPr>
        <w:autoSpaceDE/>
        <w:autoSpaceDN/>
        <w:ind w:left="709" w:right="791" w:firstLine="0"/>
        <w:contextualSpacing/>
        <w:jc w:val="both"/>
      </w:pPr>
      <w:r w:rsidRPr="002B256C">
        <w:t>usposabljanje delavcev za varno delo z opremo v najemu in plini,</w:t>
      </w:r>
    </w:p>
    <w:p w14:paraId="41836E7C" w14:textId="77777777" w:rsidR="00331A74" w:rsidRPr="002B256C" w:rsidRDefault="00331A74" w:rsidP="00992B0F">
      <w:pPr>
        <w:pStyle w:val="Odstavekseznama"/>
        <w:widowControl/>
        <w:numPr>
          <w:ilvl w:val="0"/>
          <w:numId w:val="59"/>
        </w:numPr>
        <w:autoSpaceDE/>
        <w:autoSpaceDN/>
        <w:ind w:left="709" w:right="791" w:firstLine="0"/>
        <w:contextualSpacing/>
        <w:jc w:val="both"/>
      </w:pPr>
      <w:r w:rsidRPr="002B256C">
        <w:t>izvedbo prvega polnjenja posode ob prisotnosti pooblaščenega organa,</w:t>
      </w:r>
    </w:p>
    <w:p w14:paraId="6A3268EE" w14:textId="77777777" w:rsidR="00331A74" w:rsidRPr="002B256C" w:rsidRDefault="00331A74" w:rsidP="00992B0F">
      <w:pPr>
        <w:pStyle w:val="Odstavekseznama"/>
        <w:widowControl/>
        <w:numPr>
          <w:ilvl w:val="0"/>
          <w:numId w:val="59"/>
        </w:numPr>
        <w:autoSpaceDE/>
        <w:autoSpaceDN/>
        <w:ind w:left="709" w:right="791" w:firstLine="0"/>
        <w:contextualSpacing/>
        <w:jc w:val="both"/>
      </w:pPr>
      <w:r w:rsidRPr="002B256C">
        <w:t>redno vzdrževanje in servisiranje opreme v najemu skladno s predpisi in običaji dobrega gospodarja,</w:t>
      </w:r>
    </w:p>
    <w:p w14:paraId="7D72A632" w14:textId="48708D8B" w:rsidR="00E7126F" w:rsidRPr="002B256C" w:rsidRDefault="00331A74" w:rsidP="00992B0F">
      <w:pPr>
        <w:pStyle w:val="Odstavekseznama"/>
        <w:widowControl/>
        <w:numPr>
          <w:ilvl w:val="0"/>
          <w:numId w:val="59"/>
        </w:numPr>
        <w:autoSpaceDE/>
        <w:autoSpaceDN/>
        <w:ind w:left="709" w:right="791" w:firstLine="0"/>
        <w:contextualSpacing/>
        <w:jc w:val="both"/>
      </w:pPr>
      <w:r w:rsidRPr="002B256C">
        <w:t>zagotovitev dežurne servisne službe</w:t>
      </w:r>
    </w:p>
    <w:p w14:paraId="0CEFD752" w14:textId="17AA342F" w:rsidR="00E7126F" w:rsidRPr="002B256C" w:rsidRDefault="009E0F49" w:rsidP="00992B0F">
      <w:pPr>
        <w:pStyle w:val="Odstavekseznama"/>
        <w:widowControl/>
        <w:numPr>
          <w:ilvl w:val="0"/>
          <w:numId w:val="59"/>
        </w:numPr>
        <w:autoSpaceDE/>
        <w:autoSpaceDN/>
        <w:spacing w:after="160" w:line="259" w:lineRule="auto"/>
        <w:ind w:left="709" w:right="791" w:firstLine="0"/>
        <w:contextualSpacing/>
        <w:jc w:val="both"/>
        <w:rPr>
          <w:bCs/>
        </w:rPr>
      </w:pPr>
      <w:r w:rsidRPr="002B256C">
        <w:rPr>
          <w:bCs/>
        </w:rPr>
        <w:t>Tehnični opis s tehničnimi lastnostmi delovanja sistema</w:t>
      </w:r>
      <w:r w:rsidRPr="002B256C">
        <w:t>,  izjave o skladnosti ES</w:t>
      </w:r>
    </w:p>
    <w:p w14:paraId="452C76FC" w14:textId="77777777" w:rsidR="00331A74" w:rsidRPr="00763D65" w:rsidRDefault="00331A74" w:rsidP="00BC4534">
      <w:pPr>
        <w:ind w:left="709" w:right="791"/>
        <w:jc w:val="both"/>
        <w:rPr>
          <w:b/>
        </w:rPr>
      </w:pPr>
      <w:r w:rsidRPr="00763D65">
        <w:rPr>
          <w:b/>
        </w:rPr>
        <w:t>Dobava utekočinjenega kisika</w:t>
      </w:r>
    </w:p>
    <w:p w14:paraId="55DD6EF2" w14:textId="77777777" w:rsidR="00331A74" w:rsidRPr="00763D65" w:rsidRDefault="00331A74" w:rsidP="00BC4534">
      <w:pPr>
        <w:ind w:left="709" w:right="791"/>
        <w:jc w:val="both"/>
      </w:pPr>
    </w:p>
    <w:p w14:paraId="2AF62C1B" w14:textId="77777777" w:rsidR="00331A74" w:rsidRPr="00763D65" w:rsidRDefault="00331A74" w:rsidP="00BC4534">
      <w:pPr>
        <w:pStyle w:val="Odstavekseznama"/>
        <w:widowControl/>
        <w:numPr>
          <w:ilvl w:val="0"/>
          <w:numId w:val="59"/>
        </w:numPr>
        <w:autoSpaceDE/>
        <w:autoSpaceDN/>
        <w:ind w:left="709" w:right="791" w:firstLine="0"/>
        <w:contextualSpacing/>
        <w:jc w:val="both"/>
      </w:pPr>
      <w:r w:rsidRPr="00763D65">
        <w:t>Stopnja čistosti:</w:t>
      </w:r>
      <w:r w:rsidRPr="00763D65">
        <w:tab/>
        <w:t>≥ 99,5 %</w:t>
      </w:r>
    </w:p>
    <w:p w14:paraId="705F3844" w14:textId="485E5705" w:rsidR="00331A74" w:rsidRPr="00763D65" w:rsidRDefault="0013701B" w:rsidP="00BC4534">
      <w:pPr>
        <w:pStyle w:val="Odstavekseznama"/>
        <w:widowControl/>
        <w:numPr>
          <w:ilvl w:val="0"/>
          <w:numId w:val="59"/>
        </w:numPr>
        <w:autoSpaceDE/>
        <w:autoSpaceDN/>
        <w:ind w:left="709" w:right="791" w:firstLine="0"/>
        <w:contextualSpacing/>
        <w:jc w:val="both"/>
      </w:pPr>
      <w:r w:rsidRPr="00763D65">
        <w:lastRenderedPageBreak/>
        <w:t xml:space="preserve">Ocenjena </w:t>
      </w:r>
      <w:r w:rsidR="00331A74" w:rsidRPr="00763D65">
        <w:t>količina 2</w:t>
      </w:r>
      <w:r w:rsidRPr="00763D65">
        <w:t>5</w:t>
      </w:r>
      <w:r w:rsidR="00331A74" w:rsidRPr="00763D65">
        <w:t xml:space="preserve">0 ton na leto. Predvidena uporaba </w:t>
      </w:r>
      <w:r w:rsidR="00CE781F">
        <w:t xml:space="preserve">pet </w:t>
      </w:r>
      <w:r w:rsidR="00331A74" w:rsidRPr="00763D65">
        <w:t>mesece</w:t>
      </w:r>
      <w:r w:rsidR="00CE781F">
        <w:t>v</w:t>
      </w:r>
      <w:r w:rsidR="00331A74" w:rsidRPr="00763D65">
        <w:t xml:space="preserve"> </w:t>
      </w:r>
      <w:r w:rsidR="00CE781F">
        <w:t>v letu</w:t>
      </w:r>
      <w:r w:rsidR="00331A74" w:rsidRPr="00763D65">
        <w:t>, v času visokih obremenitev čistilne naprave</w:t>
      </w:r>
    </w:p>
    <w:p w14:paraId="1C4300E9" w14:textId="77777777" w:rsidR="009E0CA6" w:rsidRDefault="009E0CA6" w:rsidP="00BC4534">
      <w:pPr>
        <w:ind w:left="709"/>
        <w:jc w:val="both"/>
      </w:pPr>
    </w:p>
    <w:p w14:paraId="0FFE8131" w14:textId="6B9DB559" w:rsidR="00331A74" w:rsidRPr="00763D65" w:rsidRDefault="009E0F49" w:rsidP="00BC4534">
      <w:pPr>
        <w:ind w:left="709"/>
        <w:jc w:val="both"/>
      </w:pPr>
      <w:r w:rsidRPr="00763D65">
        <w:t>Zaže</w:t>
      </w:r>
      <w:r w:rsidR="005B3A64">
        <w:t>l</w:t>
      </w:r>
      <w:r w:rsidRPr="00763D65">
        <w:t>en</w:t>
      </w:r>
      <w:r w:rsidR="00331A74" w:rsidRPr="00763D65">
        <w:t xml:space="preserve"> ogled čistilne naprave z namenom pregleda obstoječega stanja in infrastrukture.</w:t>
      </w:r>
    </w:p>
    <w:p w14:paraId="7C746DBE" w14:textId="77777777" w:rsidR="002E67A2" w:rsidRPr="00784D0E" w:rsidRDefault="002E67A2" w:rsidP="00BC4534">
      <w:pPr>
        <w:ind w:left="709"/>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784D0E" w14:paraId="25B0B5B4" w14:textId="77777777" w:rsidTr="00F509F1">
        <w:trPr>
          <w:trHeight w:val="737"/>
        </w:trPr>
        <w:tc>
          <w:tcPr>
            <w:tcW w:w="2162" w:type="dxa"/>
          </w:tcPr>
          <w:p w14:paraId="19A31500" w14:textId="77777777" w:rsidR="002E67A2" w:rsidRPr="00784D0E" w:rsidRDefault="002E67A2" w:rsidP="00BC4534">
            <w:pPr>
              <w:ind w:left="709"/>
              <w:jc w:val="center"/>
              <w:rPr>
                <w:bCs/>
              </w:rPr>
            </w:pPr>
            <w:r w:rsidRPr="00784D0E">
              <w:rPr>
                <w:bCs/>
              </w:rPr>
              <w:t>KRAJ</w:t>
            </w:r>
          </w:p>
          <w:p w14:paraId="206967F6" w14:textId="77777777" w:rsidR="002E67A2" w:rsidRPr="00784D0E" w:rsidRDefault="002E67A2" w:rsidP="00BC4534">
            <w:pPr>
              <w:ind w:left="709"/>
              <w:jc w:val="center"/>
              <w:rPr>
                <w:bCs/>
              </w:rPr>
            </w:pPr>
          </w:p>
        </w:tc>
        <w:tc>
          <w:tcPr>
            <w:tcW w:w="2410" w:type="dxa"/>
            <w:vMerge w:val="restart"/>
          </w:tcPr>
          <w:p w14:paraId="06C5FC5F" w14:textId="77777777" w:rsidR="002E67A2" w:rsidRPr="00784D0E" w:rsidRDefault="002E67A2" w:rsidP="00BC4534">
            <w:pPr>
              <w:ind w:left="709"/>
              <w:jc w:val="center"/>
              <w:rPr>
                <w:bCs/>
              </w:rPr>
            </w:pPr>
            <w:r w:rsidRPr="00784D0E">
              <w:rPr>
                <w:bCs/>
              </w:rPr>
              <w:t>ŽIG</w:t>
            </w:r>
          </w:p>
        </w:tc>
        <w:tc>
          <w:tcPr>
            <w:tcW w:w="4500" w:type="dxa"/>
            <w:vMerge w:val="restart"/>
          </w:tcPr>
          <w:p w14:paraId="746F7E3C" w14:textId="77777777" w:rsidR="002E67A2" w:rsidRPr="00784D0E" w:rsidRDefault="002E67A2" w:rsidP="00BC4534">
            <w:pPr>
              <w:ind w:left="709"/>
              <w:jc w:val="center"/>
              <w:rPr>
                <w:bCs/>
              </w:rPr>
            </w:pPr>
            <w:r w:rsidRPr="00784D0E">
              <w:rPr>
                <w:bCs/>
              </w:rPr>
              <w:t xml:space="preserve"> NAROČNIK/INVESTITOR</w:t>
            </w:r>
          </w:p>
          <w:p w14:paraId="744AA6B3" w14:textId="77777777" w:rsidR="002E67A2" w:rsidRPr="00784D0E" w:rsidRDefault="002E67A2" w:rsidP="00BC4534">
            <w:pPr>
              <w:ind w:left="709"/>
              <w:jc w:val="center"/>
              <w:rPr>
                <w:bCs/>
              </w:rPr>
            </w:pPr>
            <w:r w:rsidRPr="00784D0E">
              <w:rPr>
                <w:bCs/>
              </w:rPr>
              <w:t xml:space="preserve"> ime in priimek zakonitega zastopnika </w:t>
            </w:r>
          </w:p>
          <w:p w14:paraId="6EEA183C" w14:textId="77777777" w:rsidR="002E67A2" w:rsidRPr="00784D0E" w:rsidRDefault="002E67A2" w:rsidP="00BC4534">
            <w:pPr>
              <w:ind w:left="709"/>
              <w:jc w:val="center"/>
              <w:rPr>
                <w:bCs/>
              </w:rPr>
            </w:pPr>
            <w:r w:rsidRPr="00784D0E">
              <w:rPr>
                <w:bCs/>
              </w:rPr>
              <w:t>in podpis</w:t>
            </w:r>
          </w:p>
        </w:tc>
      </w:tr>
      <w:tr w:rsidR="002E67A2" w:rsidRPr="00784D0E" w14:paraId="279BD780" w14:textId="77777777" w:rsidTr="00F509F1">
        <w:trPr>
          <w:trHeight w:val="737"/>
        </w:trPr>
        <w:tc>
          <w:tcPr>
            <w:tcW w:w="2162" w:type="dxa"/>
          </w:tcPr>
          <w:p w14:paraId="07377045" w14:textId="77777777" w:rsidR="002E67A2" w:rsidRPr="00784D0E" w:rsidRDefault="002E67A2" w:rsidP="00BC4534">
            <w:pPr>
              <w:ind w:left="709"/>
              <w:jc w:val="center"/>
              <w:rPr>
                <w:bCs/>
              </w:rPr>
            </w:pPr>
            <w:r w:rsidRPr="00784D0E">
              <w:rPr>
                <w:bCs/>
              </w:rPr>
              <w:t>DATUM</w:t>
            </w:r>
          </w:p>
        </w:tc>
        <w:tc>
          <w:tcPr>
            <w:tcW w:w="2410" w:type="dxa"/>
            <w:vMerge/>
            <w:vAlign w:val="bottom"/>
          </w:tcPr>
          <w:p w14:paraId="74DAAB2E" w14:textId="77777777" w:rsidR="002E67A2" w:rsidRPr="00784D0E" w:rsidRDefault="002E67A2" w:rsidP="00BC4534">
            <w:pPr>
              <w:ind w:left="709"/>
              <w:jc w:val="center"/>
              <w:rPr>
                <w:bCs/>
              </w:rPr>
            </w:pPr>
          </w:p>
        </w:tc>
        <w:tc>
          <w:tcPr>
            <w:tcW w:w="4500" w:type="dxa"/>
            <w:vMerge/>
            <w:shd w:val="pct10" w:color="auto" w:fill="auto"/>
            <w:vAlign w:val="bottom"/>
          </w:tcPr>
          <w:p w14:paraId="03E5F2AF" w14:textId="77777777" w:rsidR="002E67A2" w:rsidRPr="00784D0E" w:rsidRDefault="002E67A2" w:rsidP="00BC4534">
            <w:pPr>
              <w:ind w:left="709"/>
              <w:jc w:val="center"/>
              <w:rPr>
                <w:bCs/>
              </w:rPr>
            </w:pPr>
          </w:p>
        </w:tc>
      </w:tr>
    </w:tbl>
    <w:p w14:paraId="18C86F44" w14:textId="40FBE1A5" w:rsidR="00362AD2" w:rsidRDefault="00362AD2" w:rsidP="00BC4534">
      <w:pPr>
        <w:ind w:left="709"/>
        <w:rPr>
          <w:u w:val="single"/>
        </w:rPr>
      </w:pPr>
    </w:p>
    <w:p w14:paraId="1A0C508F" w14:textId="657B3AB7" w:rsidR="00145664" w:rsidRDefault="00145664" w:rsidP="00BC4534">
      <w:pPr>
        <w:ind w:left="709"/>
        <w:rPr>
          <w:u w:val="single"/>
        </w:rPr>
      </w:pPr>
    </w:p>
    <w:p w14:paraId="4388643C" w14:textId="627A1EE5" w:rsidR="00145664" w:rsidRDefault="00145664" w:rsidP="00BC4534">
      <w:pPr>
        <w:ind w:left="709"/>
        <w:rPr>
          <w:u w:val="single"/>
        </w:rPr>
      </w:pPr>
    </w:p>
    <w:p w14:paraId="020033E0" w14:textId="5CD2D571" w:rsidR="00145664" w:rsidRDefault="00145664" w:rsidP="00BC4534">
      <w:pPr>
        <w:ind w:left="709"/>
        <w:rPr>
          <w:u w:val="single"/>
        </w:rPr>
      </w:pPr>
    </w:p>
    <w:p w14:paraId="1F532B51" w14:textId="54B1960B" w:rsidR="00145664" w:rsidRDefault="00145664" w:rsidP="00BC4534">
      <w:pPr>
        <w:ind w:left="709"/>
        <w:rPr>
          <w:u w:val="single"/>
        </w:rPr>
      </w:pPr>
    </w:p>
    <w:p w14:paraId="3BD6191C" w14:textId="1F8E1D57" w:rsidR="00145664" w:rsidRDefault="00145664" w:rsidP="00BC4534">
      <w:pPr>
        <w:ind w:left="709"/>
        <w:rPr>
          <w:u w:val="single"/>
        </w:rPr>
      </w:pPr>
    </w:p>
    <w:p w14:paraId="2A08681A" w14:textId="1F8E6A97" w:rsidR="00145664" w:rsidRDefault="00145664" w:rsidP="00BC4534">
      <w:pPr>
        <w:ind w:left="709"/>
        <w:rPr>
          <w:u w:val="single"/>
        </w:rPr>
      </w:pPr>
    </w:p>
    <w:p w14:paraId="359BDEB9" w14:textId="37BC3E11" w:rsidR="00145664" w:rsidRDefault="00145664" w:rsidP="00BC4534">
      <w:pPr>
        <w:ind w:left="709"/>
        <w:rPr>
          <w:u w:val="single"/>
        </w:rPr>
      </w:pPr>
    </w:p>
    <w:p w14:paraId="4BA5EA5E" w14:textId="371CE9F9" w:rsidR="00145664" w:rsidRDefault="00145664" w:rsidP="00BC4534">
      <w:pPr>
        <w:ind w:left="709"/>
        <w:rPr>
          <w:u w:val="single"/>
        </w:rPr>
      </w:pPr>
    </w:p>
    <w:p w14:paraId="6B48B66B" w14:textId="5F8B1337" w:rsidR="00145664" w:rsidRDefault="00145664" w:rsidP="00BC4534">
      <w:pPr>
        <w:ind w:left="709"/>
        <w:rPr>
          <w:u w:val="single"/>
        </w:rPr>
      </w:pPr>
    </w:p>
    <w:p w14:paraId="756D17FE" w14:textId="753E6481" w:rsidR="00145664" w:rsidRDefault="00145664" w:rsidP="00BC4534">
      <w:pPr>
        <w:ind w:left="709"/>
        <w:rPr>
          <w:u w:val="single"/>
        </w:rPr>
      </w:pPr>
    </w:p>
    <w:p w14:paraId="75A2A52B" w14:textId="7BA749A5" w:rsidR="00145664" w:rsidRDefault="00145664" w:rsidP="00BC4534">
      <w:pPr>
        <w:ind w:left="709"/>
        <w:rPr>
          <w:u w:val="single"/>
        </w:rPr>
      </w:pPr>
    </w:p>
    <w:p w14:paraId="5BC135DA" w14:textId="1E3BD03A" w:rsidR="00145664" w:rsidRDefault="00145664" w:rsidP="00BC4534">
      <w:pPr>
        <w:ind w:left="709"/>
        <w:rPr>
          <w:u w:val="single"/>
        </w:rPr>
      </w:pPr>
    </w:p>
    <w:p w14:paraId="77B0075A" w14:textId="3716F012" w:rsidR="00145664" w:rsidRDefault="00145664" w:rsidP="00BC4534">
      <w:pPr>
        <w:ind w:left="709"/>
        <w:rPr>
          <w:u w:val="single"/>
        </w:rPr>
      </w:pPr>
    </w:p>
    <w:p w14:paraId="0604BD6E" w14:textId="7EE3E519" w:rsidR="00145664" w:rsidRDefault="00145664" w:rsidP="00BC4534">
      <w:pPr>
        <w:ind w:left="709"/>
        <w:rPr>
          <w:u w:val="single"/>
        </w:rPr>
      </w:pPr>
    </w:p>
    <w:p w14:paraId="07D8DC82" w14:textId="25901469" w:rsidR="00145664" w:rsidRDefault="00145664" w:rsidP="00BC4534">
      <w:pPr>
        <w:ind w:left="709"/>
        <w:rPr>
          <w:u w:val="single"/>
        </w:rPr>
      </w:pPr>
    </w:p>
    <w:p w14:paraId="236BC7EE" w14:textId="78E1A962" w:rsidR="00145664" w:rsidRDefault="00145664" w:rsidP="00BC4534">
      <w:pPr>
        <w:ind w:left="709"/>
        <w:rPr>
          <w:u w:val="single"/>
        </w:rPr>
      </w:pPr>
    </w:p>
    <w:p w14:paraId="042C1016" w14:textId="2971DCA8" w:rsidR="00145664" w:rsidRDefault="00145664" w:rsidP="00BC4534">
      <w:pPr>
        <w:ind w:left="709"/>
        <w:rPr>
          <w:u w:val="single"/>
        </w:rPr>
      </w:pPr>
    </w:p>
    <w:p w14:paraId="102AE982" w14:textId="594CD6D9" w:rsidR="00145664" w:rsidRDefault="00145664" w:rsidP="00BC4534">
      <w:pPr>
        <w:ind w:left="709"/>
        <w:rPr>
          <w:u w:val="single"/>
        </w:rPr>
      </w:pPr>
    </w:p>
    <w:p w14:paraId="73DB2CA1" w14:textId="3A4C089C" w:rsidR="00145664" w:rsidRDefault="00145664" w:rsidP="00BC4534">
      <w:pPr>
        <w:ind w:left="709"/>
        <w:rPr>
          <w:u w:val="single"/>
        </w:rPr>
      </w:pPr>
    </w:p>
    <w:p w14:paraId="11F326B6" w14:textId="3820C605" w:rsidR="00145664" w:rsidRDefault="00145664" w:rsidP="00BC4534">
      <w:pPr>
        <w:ind w:left="709"/>
        <w:rPr>
          <w:u w:val="single"/>
        </w:rPr>
      </w:pPr>
    </w:p>
    <w:p w14:paraId="5C59869B" w14:textId="718DCB83" w:rsidR="00145664" w:rsidRDefault="00145664" w:rsidP="00BC4534">
      <w:pPr>
        <w:ind w:left="709"/>
        <w:rPr>
          <w:u w:val="single"/>
        </w:rPr>
      </w:pPr>
    </w:p>
    <w:p w14:paraId="67C54D4F" w14:textId="1733BF1F" w:rsidR="00145664" w:rsidRDefault="00145664" w:rsidP="00BC4534">
      <w:pPr>
        <w:ind w:left="709"/>
        <w:rPr>
          <w:u w:val="single"/>
        </w:rPr>
      </w:pPr>
    </w:p>
    <w:p w14:paraId="3737BF8F" w14:textId="70BCACBC" w:rsidR="00145664" w:rsidRDefault="00145664" w:rsidP="00BC4534">
      <w:pPr>
        <w:ind w:left="709"/>
        <w:rPr>
          <w:u w:val="single"/>
        </w:rPr>
      </w:pPr>
    </w:p>
    <w:p w14:paraId="113B95B2" w14:textId="35EA88A2" w:rsidR="00145664" w:rsidRDefault="00145664" w:rsidP="00BC4534">
      <w:pPr>
        <w:ind w:left="709"/>
        <w:rPr>
          <w:u w:val="single"/>
        </w:rPr>
      </w:pPr>
    </w:p>
    <w:p w14:paraId="018886D2" w14:textId="6DA8E334" w:rsidR="00145664" w:rsidRDefault="00145664" w:rsidP="00BC4534">
      <w:pPr>
        <w:ind w:left="709"/>
        <w:rPr>
          <w:u w:val="single"/>
        </w:rPr>
      </w:pPr>
    </w:p>
    <w:p w14:paraId="03213596" w14:textId="2C116587" w:rsidR="00145664" w:rsidRDefault="00145664" w:rsidP="00BC4534">
      <w:pPr>
        <w:ind w:left="709"/>
        <w:rPr>
          <w:u w:val="single"/>
        </w:rPr>
      </w:pPr>
    </w:p>
    <w:p w14:paraId="3270C210" w14:textId="2AD1BE60" w:rsidR="00145664" w:rsidRDefault="00145664" w:rsidP="00BC4534">
      <w:pPr>
        <w:ind w:left="709"/>
        <w:rPr>
          <w:u w:val="single"/>
        </w:rPr>
      </w:pPr>
    </w:p>
    <w:p w14:paraId="4B812531" w14:textId="347CAB1C" w:rsidR="00145664" w:rsidRDefault="00145664" w:rsidP="00BC4534">
      <w:pPr>
        <w:ind w:left="709"/>
        <w:rPr>
          <w:u w:val="single"/>
        </w:rPr>
      </w:pPr>
    </w:p>
    <w:p w14:paraId="2DBD10A3" w14:textId="49341149" w:rsidR="00145664" w:rsidRDefault="00145664" w:rsidP="00BC4534">
      <w:pPr>
        <w:ind w:left="709"/>
        <w:rPr>
          <w:u w:val="single"/>
        </w:rPr>
      </w:pPr>
    </w:p>
    <w:p w14:paraId="6D87EFB7" w14:textId="1304234A" w:rsidR="00145664" w:rsidRDefault="00145664" w:rsidP="00BC4534">
      <w:pPr>
        <w:ind w:left="709"/>
        <w:rPr>
          <w:u w:val="single"/>
        </w:rPr>
      </w:pPr>
    </w:p>
    <w:p w14:paraId="20CA7F43" w14:textId="1380FBB8" w:rsidR="00145664" w:rsidRDefault="00145664" w:rsidP="00BC4534">
      <w:pPr>
        <w:ind w:left="709"/>
        <w:rPr>
          <w:u w:val="single"/>
        </w:rPr>
      </w:pPr>
    </w:p>
    <w:p w14:paraId="5645752B" w14:textId="41ACDCB8" w:rsidR="00145664" w:rsidRDefault="00145664" w:rsidP="00BC4534">
      <w:pPr>
        <w:ind w:left="709"/>
        <w:rPr>
          <w:u w:val="single"/>
        </w:rPr>
      </w:pPr>
    </w:p>
    <w:p w14:paraId="1F9C607A" w14:textId="4D2DF5CC" w:rsidR="00145664" w:rsidRDefault="00145664" w:rsidP="00BC4534">
      <w:pPr>
        <w:ind w:left="709"/>
        <w:rPr>
          <w:u w:val="single"/>
        </w:rPr>
      </w:pPr>
    </w:p>
    <w:p w14:paraId="773B65E7" w14:textId="3CC1441B" w:rsidR="00145664" w:rsidRDefault="00145664" w:rsidP="00BC4534">
      <w:pPr>
        <w:ind w:left="709"/>
        <w:rPr>
          <w:u w:val="single"/>
        </w:rPr>
      </w:pPr>
    </w:p>
    <w:p w14:paraId="5D5E9CF1" w14:textId="11B7C14A" w:rsidR="00145664" w:rsidRDefault="00145664" w:rsidP="00BC4534">
      <w:pPr>
        <w:ind w:left="709"/>
        <w:rPr>
          <w:u w:val="single"/>
        </w:rPr>
      </w:pPr>
    </w:p>
    <w:p w14:paraId="517EF166" w14:textId="0DFFB4C4" w:rsidR="00145664" w:rsidRDefault="00145664" w:rsidP="00BC4534">
      <w:pPr>
        <w:ind w:left="709"/>
        <w:rPr>
          <w:u w:val="single"/>
        </w:rPr>
      </w:pPr>
    </w:p>
    <w:p w14:paraId="25C68D76" w14:textId="4D2D9B91" w:rsidR="00145664" w:rsidRDefault="00145664" w:rsidP="00BC4534">
      <w:pPr>
        <w:ind w:left="709"/>
        <w:rPr>
          <w:u w:val="single"/>
        </w:rPr>
      </w:pPr>
    </w:p>
    <w:p w14:paraId="69B5F040" w14:textId="03CEBAA5" w:rsidR="00145664" w:rsidRDefault="00145664" w:rsidP="00BC4534">
      <w:pPr>
        <w:ind w:left="709"/>
        <w:rPr>
          <w:u w:val="single"/>
        </w:rPr>
      </w:pPr>
    </w:p>
    <w:p w14:paraId="2CDAF4EE" w14:textId="66F30FA6" w:rsidR="00145664" w:rsidRDefault="00145664" w:rsidP="00BC4534">
      <w:pPr>
        <w:ind w:left="709"/>
        <w:rPr>
          <w:u w:val="single"/>
        </w:rPr>
      </w:pPr>
    </w:p>
    <w:p w14:paraId="15AC2E32" w14:textId="0974F44E" w:rsidR="00145664" w:rsidRDefault="00145664" w:rsidP="00BC4534">
      <w:pPr>
        <w:ind w:left="709"/>
        <w:rPr>
          <w:u w:val="single"/>
        </w:rPr>
      </w:pPr>
    </w:p>
    <w:p w14:paraId="66CD1A64" w14:textId="657A6829" w:rsidR="00145664" w:rsidRDefault="00145664" w:rsidP="00BC4534">
      <w:pPr>
        <w:ind w:left="709"/>
        <w:rPr>
          <w:u w:val="single"/>
        </w:rPr>
      </w:pPr>
    </w:p>
    <w:p w14:paraId="23FAD413" w14:textId="77777777" w:rsidR="00145664" w:rsidRPr="009D26EE" w:rsidRDefault="00145664" w:rsidP="00BC4534">
      <w:pPr>
        <w:ind w:left="709"/>
        <w:rPr>
          <w:u w:val="single"/>
        </w:rPr>
      </w:pPr>
    </w:p>
    <w:p w14:paraId="3A1353EF" w14:textId="77777777" w:rsidR="002362EF" w:rsidRPr="00DC1401" w:rsidRDefault="008E7DE2" w:rsidP="00BC4534">
      <w:pPr>
        <w:ind w:left="709"/>
        <w:rPr>
          <w:b/>
          <w:bCs/>
        </w:rPr>
      </w:pPr>
      <w:r w:rsidRPr="00DC1401">
        <w:rPr>
          <w:b/>
          <w:bCs/>
        </w:rPr>
        <w:t>4.</w:t>
      </w:r>
      <w:r w:rsidR="00DC1401" w:rsidRPr="00DC1401">
        <w:rPr>
          <w:b/>
          <w:bCs/>
        </w:rPr>
        <w:t>16</w:t>
      </w:r>
      <w:r w:rsidRPr="00DC1401">
        <w:rPr>
          <w:b/>
          <w:bCs/>
        </w:rPr>
        <w:t>.</w:t>
      </w:r>
      <w:r w:rsidR="002362EF" w:rsidRPr="00DC1401">
        <w:rPr>
          <w:b/>
          <w:bCs/>
        </w:rPr>
        <w:t>Popis del</w:t>
      </w:r>
    </w:p>
    <w:p w14:paraId="48341624" w14:textId="20DF0220" w:rsidR="004527B4" w:rsidRDefault="004527B4" w:rsidP="004527B4"/>
    <w:p w14:paraId="66FECEB8" w14:textId="77777777" w:rsidR="004527B4" w:rsidRDefault="004527B4" w:rsidP="004527B4">
      <w:pPr>
        <w:jc w:val="both"/>
        <w:rPr>
          <w:rFonts w:asciiTheme="majorHAnsi" w:hAnsiTheme="majorHAnsi" w:cs="Arial"/>
        </w:rPr>
      </w:pPr>
    </w:p>
    <w:tbl>
      <w:tblPr>
        <w:tblStyle w:val="Tabelamrea"/>
        <w:tblW w:w="0" w:type="auto"/>
        <w:tblLayout w:type="fixed"/>
        <w:tblLook w:val="04A0" w:firstRow="1" w:lastRow="0" w:firstColumn="1" w:lastColumn="0" w:noHBand="0" w:noVBand="1"/>
      </w:tblPr>
      <w:tblGrid>
        <w:gridCol w:w="846"/>
        <w:gridCol w:w="3402"/>
        <w:gridCol w:w="1128"/>
        <w:gridCol w:w="1423"/>
        <w:gridCol w:w="1560"/>
        <w:gridCol w:w="2201"/>
      </w:tblGrid>
      <w:tr w:rsidR="004527B4" w14:paraId="0D3FBBD1" w14:textId="77777777" w:rsidTr="00093D11">
        <w:tc>
          <w:tcPr>
            <w:tcW w:w="8359" w:type="dxa"/>
            <w:gridSpan w:val="5"/>
          </w:tcPr>
          <w:p w14:paraId="584D5005" w14:textId="77777777" w:rsidR="004527B4" w:rsidRPr="004527B4" w:rsidRDefault="004527B4" w:rsidP="00093D11">
            <w:pPr>
              <w:rPr>
                <w:b/>
                <w:bCs/>
              </w:rPr>
            </w:pPr>
            <w:r w:rsidRPr="004527B4">
              <w:rPr>
                <w:b/>
                <w:bCs/>
              </w:rPr>
              <w:t>SKLOP 1 – DOBAVA IN MONTAŽA SISTEMA ZA OKSIDACIJO IN MEŠANJE BLATA V OKSIDACIJSKIH BAZENIH</w:t>
            </w:r>
          </w:p>
        </w:tc>
        <w:tc>
          <w:tcPr>
            <w:tcW w:w="2201" w:type="dxa"/>
          </w:tcPr>
          <w:p w14:paraId="2903AE3A" w14:textId="77777777" w:rsidR="004527B4" w:rsidRDefault="004527B4" w:rsidP="00093D11"/>
        </w:tc>
      </w:tr>
      <w:tr w:rsidR="004527B4" w14:paraId="604F62C9" w14:textId="77777777" w:rsidTr="00093D11">
        <w:tc>
          <w:tcPr>
            <w:tcW w:w="846" w:type="dxa"/>
          </w:tcPr>
          <w:p w14:paraId="6115051C" w14:textId="77777777" w:rsidR="004527B4" w:rsidRDefault="004527B4" w:rsidP="00093D11">
            <w:proofErr w:type="spellStart"/>
            <w:r>
              <w:t>Št.pos</w:t>
            </w:r>
            <w:proofErr w:type="spellEnd"/>
            <w:r>
              <w:t>.</w:t>
            </w:r>
          </w:p>
        </w:tc>
        <w:tc>
          <w:tcPr>
            <w:tcW w:w="3402" w:type="dxa"/>
          </w:tcPr>
          <w:p w14:paraId="7E71E83F" w14:textId="77777777" w:rsidR="004527B4" w:rsidRDefault="004527B4" w:rsidP="00093D11">
            <w:r>
              <w:t>postavka</w:t>
            </w:r>
          </w:p>
        </w:tc>
        <w:tc>
          <w:tcPr>
            <w:tcW w:w="1128" w:type="dxa"/>
          </w:tcPr>
          <w:p w14:paraId="72E7BA5C" w14:textId="77777777" w:rsidR="004527B4" w:rsidRDefault="004527B4" w:rsidP="00093D11">
            <w:r>
              <w:t>enota</w:t>
            </w:r>
          </w:p>
        </w:tc>
        <w:tc>
          <w:tcPr>
            <w:tcW w:w="1423" w:type="dxa"/>
          </w:tcPr>
          <w:p w14:paraId="3EE556D4" w14:textId="77777777" w:rsidR="004527B4" w:rsidRDefault="004527B4" w:rsidP="00093D11">
            <w:r>
              <w:t>količina</w:t>
            </w:r>
          </w:p>
        </w:tc>
        <w:tc>
          <w:tcPr>
            <w:tcW w:w="1560" w:type="dxa"/>
          </w:tcPr>
          <w:p w14:paraId="7F40E325" w14:textId="77777777" w:rsidR="004527B4" w:rsidRDefault="004527B4" w:rsidP="00093D11">
            <w:r>
              <w:t>Cena/enoto</w:t>
            </w:r>
          </w:p>
        </w:tc>
        <w:tc>
          <w:tcPr>
            <w:tcW w:w="2201" w:type="dxa"/>
          </w:tcPr>
          <w:p w14:paraId="7757045D" w14:textId="77777777" w:rsidR="004527B4" w:rsidRDefault="004527B4" w:rsidP="00093D11">
            <w:r>
              <w:t>Skupaj ( EUR)</w:t>
            </w:r>
          </w:p>
        </w:tc>
      </w:tr>
      <w:tr w:rsidR="004527B4" w14:paraId="0DE87C8B" w14:textId="77777777" w:rsidTr="00093D11">
        <w:tc>
          <w:tcPr>
            <w:tcW w:w="846" w:type="dxa"/>
          </w:tcPr>
          <w:p w14:paraId="608DB4B9" w14:textId="77777777" w:rsidR="004527B4" w:rsidRDefault="004527B4" w:rsidP="004527B4">
            <w:pPr>
              <w:pStyle w:val="Odstavekseznama"/>
              <w:numPr>
                <w:ilvl w:val="0"/>
                <w:numId w:val="34"/>
              </w:numPr>
            </w:pPr>
          </w:p>
        </w:tc>
        <w:tc>
          <w:tcPr>
            <w:tcW w:w="3402" w:type="dxa"/>
          </w:tcPr>
          <w:p w14:paraId="375B1924" w14:textId="77777777" w:rsidR="004527B4" w:rsidRDefault="004527B4" w:rsidP="00093D11">
            <w:r>
              <w:t>Dobava in montaža opreme za oksidacijo in mešanje blata</w:t>
            </w:r>
          </w:p>
        </w:tc>
        <w:tc>
          <w:tcPr>
            <w:tcW w:w="1128" w:type="dxa"/>
          </w:tcPr>
          <w:p w14:paraId="3CE03E30" w14:textId="77777777" w:rsidR="004527B4" w:rsidRDefault="004527B4" w:rsidP="00093D11">
            <w:r>
              <w:t>kos</w:t>
            </w:r>
          </w:p>
        </w:tc>
        <w:tc>
          <w:tcPr>
            <w:tcW w:w="1423" w:type="dxa"/>
          </w:tcPr>
          <w:p w14:paraId="01BE958D" w14:textId="77777777" w:rsidR="004527B4" w:rsidRDefault="004527B4" w:rsidP="00093D11">
            <w:r>
              <w:t>1,00</w:t>
            </w:r>
          </w:p>
        </w:tc>
        <w:tc>
          <w:tcPr>
            <w:tcW w:w="1560" w:type="dxa"/>
          </w:tcPr>
          <w:p w14:paraId="077BFB19" w14:textId="77777777" w:rsidR="004527B4" w:rsidRDefault="004527B4" w:rsidP="00093D11"/>
        </w:tc>
        <w:tc>
          <w:tcPr>
            <w:tcW w:w="2201" w:type="dxa"/>
          </w:tcPr>
          <w:p w14:paraId="3A5C9C64" w14:textId="77777777" w:rsidR="004527B4" w:rsidRDefault="004527B4" w:rsidP="00093D11"/>
        </w:tc>
      </w:tr>
      <w:tr w:rsidR="004527B4" w14:paraId="0FFDB577" w14:textId="77777777" w:rsidTr="00093D11">
        <w:tc>
          <w:tcPr>
            <w:tcW w:w="846" w:type="dxa"/>
          </w:tcPr>
          <w:p w14:paraId="2AFE8AFB" w14:textId="77777777" w:rsidR="004527B4" w:rsidRDefault="004527B4" w:rsidP="004527B4">
            <w:pPr>
              <w:pStyle w:val="Odstavekseznama"/>
              <w:numPr>
                <w:ilvl w:val="0"/>
                <w:numId w:val="34"/>
              </w:numPr>
            </w:pPr>
          </w:p>
        </w:tc>
        <w:tc>
          <w:tcPr>
            <w:tcW w:w="3402" w:type="dxa"/>
          </w:tcPr>
          <w:p w14:paraId="022698A7" w14:textId="77777777" w:rsidR="004527B4" w:rsidRDefault="004527B4" w:rsidP="00093D11">
            <w:r>
              <w:t>Vsa potrebna gradbeno obrtniška, inštalacijska – strojna   elektro ter ostala dela</w:t>
            </w:r>
          </w:p>
        </w:tc>
        <w:tc>
          <w:tcPr>
            <w:tcW w:w="1128" w:type="dxa"/>
          </w:tcPr>
          <w:p w14:paraId="1DBAED80" w14:textId="77777777" w:rsidR="004527B4" w:rsidRDefault="004527B4" w:rsidP="00093D11">
            <w:r>
              <w:t>kos</w:t>
            </w:r>
          </w:p>
        </w:tc>
        <w:tc>
          <w:tcPr>
            <w:tcW w:w="1423" w:type="dxa"/>
          </w:tcPr>
          <w:p w14:paraId="27360F23" w14:textId="77777777" w:rsidR="004527B4" w:rsidRDefault="004527B4" w:rsidP="00093D11">
            <w:r>
              <w:t>1,00</w:t>
            </w:r>
          </w:p>
        </w:tc>
        <w:tc>
          <w:tcPr>
            <w:tcW w:w="1560" w:type="dxa"/>
          </w:tcPr>
          <w:p w14:paraId="5FEF6EB4" w14:textId="77777777" w:rsidR="004527B4" w:rsidRDefault="004527B4" w:rsidP="00093D11"/>
        </w:tc>
        <w:tc>
          <w:tcPr>
            <w:tcW w:w="2201" w:type="dxa"/>
          </w:tcPr>
          <w:p w14:paraId="7F76EA0B" w14:textId="77777777" w:rsidR="004527B4" w:rsidRDefault="004527B4" w:rsidP="00093D11"/>
        </w:tc>
      </w:tr>
      <w:tr w:rsidR="004527B4" w14:paraId="1AFD45FB" w14:textId="77777777" w:rsidTr="00093D11">
        <w:tc>
          <w:tcPr>
            <w:tcW w:w="846" w:type="dxa"/>
          </w:tcPr>
          <w:p w14:paraId="13274750" w14:textId="77777777" w:rsidR="004527B4" w:rsidRDefault="004527B4" w:rsidP="004527B4">
            <w:pPr>
              <w:pStyle w:val="Odstavekseznama"/>
              <w:numPr>
                <w:ilvl w:val="0"/>
                <w:numId w:val="34"/>
              </w:numPr>
            </w:pPr>
          </w:p>
        </w:tc>
        <w:tc>
          <w:tcPr>
            <w:tcW w:w="3402" w:type="dxa"/>
          </w:tcPr>
          <w:p w14:paraId="64E77A90" w14:textId="77777777" w:rsidR="004527B4" w:rsidRDefault="004527B4" w:rsidP="00093D11">
            <w:r w:rsidRPr="00F5403D">
              <w:t>Projektna dokumentacija (DGD, PZI, PID, geodetski posnetek,  DOZ)</w:t>
            </w:r>
          </w:p>
        </w:tc>
        <w:tc>
          <w:tcPr>
            <w:tcW w:w="1128" w:type="dxa"/>
          </w:tcPr>
          <w:p w14:paraId="1F55D07D" w14:textId="77777777" w:rsidR="004527B4" w:rsidRDefault="004527B4" w:rsidP="00093D11">
            <w:r>
              <w:t>kos</w:t>
            </w:r>
          </w:p>
        </w:tc>
        <w:tc>
          <w:tcPr>
            <w:tcW w:w="1423" w:type="dxa"/>
          </w:tcPr>
          <w:p w14:paraId="3A2C0DA6" w14:textId="77777777" w:rsidR="004527B4" w:rsidRDefault="004527B4" w:rsidP="00093D11">
            <w:r>
              <w:t>1,00</w:t>
            </w:r>
          </w:p>
        </w:tc>
        <w:tc>
          <w:tcPr>
            <w:tcW w:w="1560" w:type="dxa"/>
          </w:tcPr>
          <w:p w14:paraId="471462A9" w14:textId="77777777" w:rsidR="004527B4" w:rsidRDefault="004527B4" w:rsidP="00093D11"/>
        </w:tc>
        <w:tc>
          <w:tcPr>
            <w:tcW w:w="2201" w:type="dxa"/>
          </w:tcPr>
          <w:p w14:paraId="7419C090" w14:textId="77777777" w:rsidR="004527B4" w:rsidRDefault="004527B4" w:rsidP="00093D11"/>
        </w:tc>
      </w:tr>
      <w:tr w:rsidR="004527B4" w14:paraId="0E64A4BD" w14:textId="77777777" w:rsidTr="00093D11">
        <w:tc>
          <w:tcPr>
            <w:tcW w:w="8359" w:type="dxa"/>
            <w:gridSpan w:val="5"/>
          </w:tcPr>
          <w:p w14:paraId="017276CB" w14:textId="77777777" w:rsidR="004527B4" w:rsidRPr="00F5403D" w:rsidRDefault="004527B4" w:rsidP="00093D11">
            <w:pPr>
              <w:rPr>
                <w:b/>
                <w:bCs/>
              </w:rPr>
            </w:pPr>
            <w:r w:rsidRPr="00F5403D">
              <w:rPr>
                <w:b/>
                <w:bCs/>
              </w:rPr>
              <w:t xml:space="preserve">SKUPAJ </w:t>
            </w:r>
            <w:r w:rsidRPr="00F5403D">
              <w:t>DOBAVA IN MONTAŽA SISTEMA ZA OKSIDACIJO IN MEŠANJE BLATA V OKSIDACIJSKIH BAZENIH</w:t>
            </w:r>
            <w:r w:rsidRPr="00F5403D">
              <w:rPr>
                <w:b/>
                <w:bCs/>
              </w:rPr>
              <w:t>:</w:t>
            </w:r>
          </w:p>
        </w:tc>
        <w:tc>
          <w:tcPr>
            <w:tcW w:w="2201" w:type="dxa"/>
          </w:tcPr>
          <w:p w14:paraId="1F43FD99" w14:textId="77777777" w:rsidR="004527B4" w:rsidRDefault="004527B4" w:rsidP="00093D11"/>
        </w:tc>
      </w:tr>
    </w:tbl>
    <w:p w14:paraId="46109095" w14:textId="77777777" w:rsidR="004527B4" w:rsidRDefault="004527B4" w:rsidP="004527B4"/>
    <w:p w14:paraId="048782E1" w14:textId="77777777" w:rsidR="004527B4" w:rsidRDefault="004527B4" w:rsidP="004527B4">
      <w:pPr>
        <w:jc w:val="both"/>
      </w:pPr>
    </w:p>
    <w:p w14:paraId="4CCC27DD" w14:textId="77777777" w:rsidR="004527B4" w:rsidRPr="00880543" w:rsidRDefault="004527B4" w:rsidP="004527B4">
      <w:pPr>
        <w:jc w:val="both"/>
      </w:pPr>
    </w:p>
    <w:tbl>
      <w:tblPr>
        <w:tblStyle w:val="Tabelamrea"/>
        <w:tblW w:w="0" w:type="auto"/>
        <w:tblLayout w:type="fixed"/>
        <w:tblLook w:val="04A0" w:firstRow="1" w:lastRow="0" w:firstColumn="1" w:lastColumn="0" w:noHBand="0" w:noVBand="1"/>
      </w:tblPr>
      <w:tblGrid>
        <w:gridCol w:w="846"/>
        <w:gridCol w:w="3402"/>
        <w:gridCol w:w="1128"/>
        <w:gridCol w:w="1423"/>
        <w:gridCol w:w="1560"/>
        <w:gridCol w:w="2201"/>
      </w:tblGrid>
      <w:tr w:rsidR="004527B4" w14:paraId="50BA70A6" w14:textId="77777777" w:rsidTr="00093D11">
        <w:tc>
          <w:tcPr>
            <w:tcW w:w="8359" w:type="dxa"/>
            <w:gridSpan w:val="5"/>
          </w:tcPr>
          <w:p w14:paraId="4F22352E" w14:textId="77777777" w:rsidR="004527B4" w:rsidRPr="004527B4" w:rsidRDefault="004527B4" w:rsidP="00093D11">
            <w:pPr>
              <w:rPr>
                <w:b/>
                <w:bCs/>
                <w:color w:val="FF0000"/>
              </w:rPr>
            </w:pPr>
            <w:r w:rsidRPr="004527B4">
              <w:rPr>
                <w:b/>
                <w:bCs/>
              </w:rPr>
              <w:t>SKLOP 2: NAJEM OPREME ZA SHRANJEVANJE UTEKOČINJENEGA KISIKA, ODJEM IN DISTRIBUCIJO PLINASTEGA KISIKA TER DOBAVO UTEKOČINJENEGA KISIKA</w:t>
            </w:r>
          </w:p>
        </w:tc>
        <w:tc>
          <w:tcPr>
            <w:tcW w:w="2201" w:type="dxa"/>
          </w:tcPr>
          <w:p w14:paraId="6E5F1520" w14:textId="77777777" w:rsidR="004527B4" w:rsidRDefault="004527B4" w:rsidP="00093D11"/>
        </w:tc>
      </w:tr>
      <w:tr w:rsidR="004527B4" w14:paraId="49197A2F" w14:textId="77777777" w:rsidTr="00093D11">
        <w:tc>
          <w:tcPr>
            <w:tcW w:w="846" w:type="dxa"/>
          </w:tcPr>
          <w:p w14:paraId="1B806C3F" w14:textId="77777777" w:rsidR="004527B4" w:rsidRDefault="004527B4" w:rsidP="00093D11">
            <w:proofErr w:type="spellStart"/>
            <w:r>
              <w:t>Št.pos</w:t>
            </w:r>
            <w:proofErr w:type="spellEnd"/>
            <w:r>
              <w:t>.</w:t>
            </w:r>
          </w:p>
        </w:tc>
        <w:tc>
          <w:tcPr>
            <w:tcW w:w="3402" w:type="dxa"/>
          </w:tcPr>
          <w:p w14:paraId="28C55B7E" w14:textId="77777777" w:rsidR="004527B4" w:rsidRDefault="004527B4" w:rsidP="00093D11">
            <w:r>
              <w:t>postavka</w:t>
            </w:r>
          </w:p>
        </w:tc>
        <w:tc>
          <w:tcPr>
            <w:tcW w:w="1128" w:type="dxa"/>
          </w:tcPr>
          <w:p w14:paraId="3653C9DD" w14:textId="77777777" w:rsidR="004527B4" w:rsidRDefault="004527B4" w:rsidP="00093D11">
            <w:r>
              <w:t>enota</w:t>
            </w:r>
          </w:p>
        </w:tc>
        <w:tc>
          <w:tcPr>
            <w:tcW w:w="1423" w:type="dxa"/>
          </w:tcPr>
          <w:p w14:paraId="4773FC00" w14:textId="77777777" w:rsidR="004527B4" w:rsidRDefault="004527B4" w:rsidP="00093D11">
            <w:r>
              <w:t>količina</w:t>
            </w:r>
          </w:p>
        </w:tc>
        <w:tc>
          <w:tcPr>
            <w:tcW w:w="1560" w:type="dxa"/>
          </w:tcPr>
          <w:p w14:paraId="4797683D" w14:textId="77777777" w:rsidR="004527B4" w:rsidRDefault="004527B4" w:rsidP="00093D11">
            <w:r>
              <w:t>Cena/enoto</w:t>
            </w:r>
          </w:p>
        </w:tc>
        <w:tc>
          <w:tcPr>
            <w:tcW w:w="2201" w:type="dxa"/>
          </w:tcPr>
          <w:p w14:paraId="1686B6A4" w14:textId="77777777" w:rsidR="004527B4" w:rsidRDefault="004527B4" w:rsidP="00093D11">
            <w:r>
              <w:t>Skupaj (EUR)</w:t>
            </w:r>
          </w:p>
        </w:tc>
      </w:tr>
      <w:tr w:rsidR="004527B4" w14:paraId="2A1A1D3D" w14:textId="77777777" w:rsidTr="00093D11">
        <w:tc>
          <w:tcPr>
            <w:tcW w:w="846" w:type="dxa"/>
          </w:tcPr>
          <w:p w14:paraId="71713749" w14:textId="77777777" w:rsidR="004527B4" w:rsidRDefault="004527B4" w:rsidP="004527B4">
            <w:pPr>
              <w:pStyle w:val="Odstavekseznama"/>
              <w:numPr>
                <w:ilvl w:val="0"/>
                <w:numId w:val="35"/>
              </w:numPr>
            </w:pPr>
          </w:p>
        </w:tc>
        <w:tc>
          <w:tcPr>
            <w:tcW w:w="3402" w:type="dxa"/>
          </w:tcPr>
          <w:p w14:paraId="1F62E009" w14:textId="77777777" w:rsidR="004527B4" w:rsidRDefault="004527B4" w:rsidP="00093D11">
            <w:r>
              <w:t>Najem opreme za skladiščenje kisika</w:t>
            </w:r>
          </w:p>
        </w:tc>
        <w:tc>
          <w:tcPr>
            <w:tcW w:w="1128" w:type="dxa"/>
          </w:tcPr>
          <w:p w14:paraId="2F397E21" w14:textId="77777777" w:rsidR="004527B4" w:rsidRDefault="004527B4" w:rsidP="00093D11">
            <w:r>
              <w:t>mesec</w:t>
            </w:r>
          </w:p>
        </w:tc>
        <w:tc>
          <w:tcPr>
            <w:tcW w:w="1423" w:type="dxa"/>
          </w:tcPr>
          <w:p w14:paraId="4BA88F0E" w14:textId="77777777" w:rsidR="004527B4" w:rsidRDefault="004527B4" w:rsidP="00093D11">
            <w:r>
              <w:t>60,00</w:t>
            </w:r>
          </w:p>
        </w:tc>
        <w:tc>
          <w:tcPr>
            <w:tcW w:w="1560" w:type="dxa"/>
          </w:tcPr>
          <w:p w14:paraId="1C84E87A" w14:textId="77777777" w:rsidR="004527B4" w:rsidRDefault="004527B4" w:rsidP="00093D11"/>
        </w:tc>
        <w:tc>
          <w:tcPr>
            <w:tcW w:w="2201" w:type="dxa"/>
          </w:tcPr>
          <w:p w14:paraId="31D74260" w14:textId="77777777" w:rsidR="004527B4" w:rsidRDefault="004527B4" w:rsidP="00093D11"/>
        </w:tc>
      </w:tr>
      <w:tr w:rsidR="004527B4" w14:paraId="4CEDE374" w14:textId="77777777" w:rsidTr="00093D11">
        <w:tc>
          <w:tcPr>
            <w:tcW w:w="846" w:type="dxa"/>
          </w:tcPr>
          <w:p w14:paraId="46E0881F" w14:textId="77777777" w:rsidR="004527B4" w:rsidRDefault="004527B4" w:rsidP="004527B4">
            <w:pPr>
              <w:pStyle w:val="Odstavekseznama"/>
              <w:numPr>
                <w:ilvl w:val="0"/>
                <w:numId w:val="35"/>
              </w:numPr>
            </w:pPr>
          </w:p>
        </w:tc>
        <w:tc>
          <w:tcPr>
            <w:tcW w:w="3402" w:type="dxa"/>
          </w:tcPr>
          <w:p w14:paraId="2ED2FABC" w14:textId="77777777" w:rsidR="004527B4" w:rsidRDefault="004527B4" w:rsidP="00093D11">
            <w:r>
              <w:t>Dobava kisika</w:t>
            </w:r>
          </w:p>
        </w:tc>
        <w:tc>
          <w:tcPr>
            <w:tcW w:w="1128" w:type="dxa"/>
          </w:tcPr>
          <w:p w14:paraId="6EE9C03B" w14:textId="77777777" w:rsidR="004527B4" w:rsidRDefault="004527B4" w:rsidP="00093D11">
            <w:r>
              <w:t>kg</w:t>
            </w:r>
          </w:p>
        </w:tc>
        <w:tc>
          <w:tcPr>
            <w:tcW w:w="1423" w:type="dxa"/>
          </w:tcPr>
          <w:p w14:paraId="188091A5" w14:textId="77777777" w:rsidR="004527B4" w:rsidRDefault="004527B4" w:rsidP="00093D11">
            <w:r>
              <w:t xml:space="preserve">1.250.000 </w:t>
            </w:r>
          </w:p>
        </w:tc>
        <w:tc>
          <w:tcPr>
            <w:tcW w:w="1560" w:type="dxa"/>
          </w:tcPr>
          <w:p w14:paraId="1760244F" w14:textId="77777777" w:rsidR="004527B4" w:rsidRDefault="004527B4" w:rsidP="00093D11"/>
        </w:tc>
        <w:tc>
          <w:tcPr>
            <w:tcW w:w="2201" w:type="dxa"/>
          </w:tcPr>
          <w:p w14:paraId="5E5DBB78" w14:textId="77777777" w:rsidR="004527B4" w:rsidRDefault="004527B4" w:rsidP="00093D11"/>
        </w:tc>
      </w:tr>
      <w:tr w:rsidR="004527B4" w14:paraId="092F7DB8" w14:textId="77777777" w:rsidTr="00093D11">
        <w:tc>
          <w:tcPr>
            <w:tcW w:w="8359" w:type="dxa"/>
            <w:gridSpan w:val="5"/>
          </w:tcPr>
          <w:p w14:paraId="5D3BB274" w14:textId="77777777" w:rsidR="004527B4" w:rsidRPr="00DB1902" w:rsidRDefault="004527B4" w:rsidP="00093D11">
            <w:pPr>
              <w:rPr>
                <w:color w:val="FF0000"/>
              </w:rPr>
            </w:pPr>
            <w:r w:rsidRPr="00362AD2">
              <w:rPr>
                <w:b/>
                <w:bCs/>
              </w:rPr>
              <w:t xml:space="preserve">SKUPAJ </w:t>
            </w:r>
            <w:r>
              <w:rPr>
                <w:color w:val="00B0F0"/>
              </w:rPr>
              <w:t xml:space="preserve">: </w:t>
            </w:r>
            <w:r w:rsidRPr="00331A74">
              <w:t>NAJEM OPREME ZA SHRANJEVANJE UTEKOČINJENEGA KISIKA, ODJEM IN DISTRIBUCIJO PLINASTEGA KISIKA TER DOBAVO UTEKOČINJENEGA KISIKA</w:t>
            </w:r>
            <w:r w:rsidRPr="00362AD2">
              <w:rPr>
                <w:b/>
                <w:bCs/>
              </w:rPr>
              <w:t>:</w:t>
            </w:r>
          </w:p>
        </w:tc>
        <w:tc>
          <w:tcPr>
            <w:tcW w:w="2201" w:type="dxa"/>
          </w:tcPr>
          <w:p w14:paraId="5639F9C2" w14:textId="77777777" w:rsidR="004527B4" w:rsidRDefault="004527B4" w:rsidP="00093D11"/>
        </w:tc>
      </w:tr>
    </w:tbl>
    <w:p w14:paraId="7DF6A114" w14:textId="77777777" w:rsidR="004527B4" w:rsidRDefault="004527B4" w:rsidP="004527B4"/>
    <w:p w14:paraId="26613C1A" w14:textId="77777777" w:rsidR="004527B4" w:rsidRDefault="004527B4" w:rsidP="00BC4534">
      <w:pPr>
        <w:ind w:left="709"/>
      </w:pPr>
    </w:p>
    <w:p w14:paraId="05491708" w14:textId="77777777" w:rsidR="002C1DF4" w:rsidRDefault="002C1DF4" w:rsidP="00BC4534">
      <w:pPr>
        <w:ind w:left="709"/>
      </w:pPr>
      <w:bookmarkStart w:id="100" w:name="_Hlk116386097"/>
    </w:p>
    <w:p w14:paraId="52B2711F" w14:textId="22AA844F" w:rsidR="002362EF" w:rsidRDefault="002362EF" w:rsidP="004527B4"/>
    <w:bookmarkEnd w:id="100"/>
    <w:p w14:paraId="02A2A092" w14:textId="33F6BAA9" w:rsidR="002362EF" w:rsidRDefault="002362EF" w:rsidP="00BC4534">
      <w:pPr>
        <w:ind w:left="709" w:right="791"/>
      </w:pPr>
    </w:p>
    <w:p w14:paraId="16DA5BDF" w14:textId="13D2DA9D" w:rsidR="002C3BA2" w:rsidRPr="00D75F10" w:rsidRDefault="00331AB9" w:rsidP="00BC4534">
      <w:pPr>
        <w:ind w:left="709" w:right="791"/>
      </w:pPr>
      <w:r w:rsidRPr="00D75F10">
        <w:t>V tabelo se vstavi ceno kilograma utekočinjenega kisika dostavljenega v rezervoar na lokaciji kupca ob sklenitvi pogodbe</w:t>
      </w:r>
      <w:r w:rsidR="002C3BA2" w:rsidRPr="00D75F10">
        <w:t>, količin</w:t>
      </w:r>
      <w:r w:rsidR="008B5E31" w:rsidRPr="00D75F10">
        <w:t>e kisika so okvirne, navedene količine ne zavezuje</w:t>
      </w:r>
      <w:r w:rsidR="00580A36" w:rsidRPr="00D75F10">
        <w:t>jo</w:t>
      </w:r>
      <w:r w:rsidR="008B5E31" w:rsidRPr="00D75F10">
        <w:t xml:space="preserve"> naročnika in se lahko tekom izvajanja javnega naročila spremeni (poveča ali zmanjša), glede na dejanske potrebe.</w:t>
      </w:r>
    </w:p>
    <w:p w14:paraId="1B1977AE" w14:textId="3B11077F" w:rsidR="00362AD2" w:rsidRPr="00D75F10" w:rsidRDefault="00362AD2">
      <w:pPr>
        <w:rPr>
          <w:color w:val="FF0000"/>
        </w:rPr>
      </w:pPr>
    </w:p>
    <w:p w14:paraId="17595497" w14:textId="663D2704" w:rsidR="00362AD2" w:rsidRDefault="00362AD2">
      <w:pPr>
        <w:rPr>
          <w:rFonts w:ascii="Arial" w:hAnsi="Arial" w:cs="Arial"/>
          <w:color w:val="FF0000"/>
        </w:rPr>
      </w:pPr>
    </w:p>
    <w:p w14:paraId="05A907AB" w14:textId="4097D18F" w:rsidR="00302FBA" w:rsidRDefault="00302FBA">
      <w:pPr>
        <w:rPr>
          <w:rFonts w:ascii="Arial" w:hAnsi="Arial" w:cs="Arial"/>
          <w:color w:val="FF0000"/>
        </w:rPr>
      </w:pPr>
    </w:p>
    <w:p w14:paraId="1B4F3BC2" w14:textId="77777777" w:rsidR="00302FBA" w:rsidRDefault="00302FBA">
      <w:pPr>
        <w:rPr>
          <w:rFonts w:ascii="Arial" w:hAnsi="Arial" w:cs="Arial"/>
          <w:color w:val="FF0000"/>
        </w:rPr>
      </w:pPr>
    </w:p>
    <w:p w14:paraId="10C3F753" w14:textId="77777777" w:rsidR="00784D0E" w:rsidRPr="00784D0E" w:rsidRDefault="00784D0E" w:rsidP="00784D0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2C1F1BD6" w14:textId="77777777" w:rsidTr="0034560A">
        <w:trPr>
          <w:trHeight w:val="737"/>
        </w:trPr>
        <w:tc>
          <w:tcPr>
            <w:tcW w:w="2162" w:type="dxa"/>
          </w:tcPr>
          <w:p w14:paraId="48F3F10F" w14:textId="77777777" w:rsidR="00784D0E" w:rsidRPr="00784D0E" w:rsidRDefault="00784D0E" w:rsidP="0034560A">
            <w:pPr>
              <w:jc w:val="center"/>
              <w:rPr>
                <w:bCs/>
              </w:rPr>
            </w:pPr>
            <w:r w:rsidRPr="00784D0E">
              <w:rPr>
                <w:bCs/>
              </w:rPr>
              <w:t>KRAJ</w:t>
            </w:r>
          </w:p>
          <w:p w14:paraId="5173B858" w14:textId="77777777" w:rsidR="00784D0E" w:rsidRPr="00784D0E" w:rsidRDefault="00784D0E" w:rsidP="0034560A">
            <w:pPr>
              <w:jc w:val="center"/>
              <w:rPr>
                <w:bCs/>
              </w:rPr>
            </w:pPr>
          </w:p>
        </w:tc>
        <w:tc>
          <w:tcPr>
            <w:tcW w:w="2410" w:type="dxa"/>
            <w:vMerge w:val="restart"/>
          </w:tcPr>
          <w:p w14:paraId="5F73F763" w14:textId="77777777" w:rsidR="00784D0E" w:rsidRPr="00784D0E" w:rsidRDefault="00784D0E" w:rsidP="0034560A">
            <w:pPr>
              <w:jc w:val="center"/>
              <w:rPr>
                <w:bCs/>
              </w:rPr>
            </w:pPr>
            <w:r w:rsidRPr="00784D0E">
              <w:rPr>
                <w:bCs/>
              </w:rPr>
              <w:t>ŽIG</w:t>
            </w:r>
          </w:p>
        </w:tc>
        <w:tc>
          <w:tcPr>
            <w:tcW w:w="4500" w:type="dxa"/>
            <w:vMerge w:val="restart"/>
          </w:tcPr>
          <w:p w14:paraId="7EE66E9F" w14:textId="77777777" w:rsidR="00784D0E" w:rsidRPr="00784D0E" w:rsidRDefault="00784D0E" w:rsidP="0034560A">
            <w:pPr>
              <w:jc w:val="center"/>
              <w:rPr>
                <w:bCs/>
              </w:rPr>
            </w:pPr>
            <w:r w:rsidRPr="00784D0E">
              <w:rPr>
                <w:bCs/>
              </w:rPr>
              <w:t xml:space="preserve"> NAROČNIK/INVESTITOR</w:t>
            </w:r>
          </w:p>
          <w:p w14:paraId="692ECBE9" w14:textId="77777777" w:rsidR="00784D0E" w:rsidRPr="00784D0E" w:rsidRDefault="00784D0E" w:rsidP="0034560A">
            <w:pPr>
              <w:jc w:val="center"/>
              <w:rPr>
                <w:bCs/>
              </w:rPr>
            </w:pPr>
            <w:r w:rsidRPr="00784D0E">
              <w:rPr>
                <w:bCs/>
              </w:rPr>
              <w:t xml:space="preserve"> ime in priimek zakonitega zastopnika </w:t>
            </w:r>
          </w:p>
          <w:p w14:paraId="4351971D" w14:textId="77777777" w:rsidR="00784D0E" w:rsidRPr="00784D0E" w:rsidRDefault="00784D0E" w:rsidP="0034560A">
            <w:pPr>
              <w:jc w:val="center"/>
              <w:rPr>
                <w:bCs/>
              </w:rPr>
            </w:pPr>
            <w:r w:rsidRPr="00784D0E">
              <w:rPr>
                <w:bCs/>
              </w:rPr>
              <w:t>in podpis</w:t>
            </w:r>
          </w:p>
        </w:tc>
      </w:tr>
      <w:tr w:rsidR="00784D0E" w:rsidRPr="00784D0E" w14:paraId="7F523849" w14:textId="77777777" w:rsidTr="0034560A">
        <w:trPr>
          <w:trHeight w:val="737"/>
        </w:trPr>
        <w:tc>
          <w:tcPr>
            <w:tcW w:w="2162" w:type="dxa"/>
          </w:tcPr>
          <w:p w14:paraId="407BB496" w14:textId="77777777" w:rsidR="00784D0E" w:rsidRPr="00784D0E" w:rsidRDefault="00784D0E" w:rsidP="0034560A">
            <w:pPr>
              <w:jc w:val="center"/>
              <w:rPr>
                <w:bCs/>
              </w:rPr>
            </w:pPr>
            <w:r w:rsidRPr="00784D0E">
              <w:rPr>
                <w:bCs/>
              </w:rPr>
              <w:t>DATUM</w:t>
            </w:r>
          </w:p>
        </w:tc>
        <w:tc>
          <w:tcPr>
            <w:tcW w:w="2410" w:type="dxa"/>
            <w:vMerge/>
            <w:vAlign w:val="bottom"/>
          </w:tcPr>
          <w:p w14:paraId="64CBC225" w14:textId="77777777" w:rsidR="00784D0E" w:rsidRPr="00784D0E" w:rsidRDefault="00784D0E" w:rsidP="0034560A">
            <w:pPr>
              <w:jc w:val="center"/>
              <w:rPr>
                <w:bCs/>
              </w:rPr>
            </w:pPr>
          </w:p>
        </w:tc>
        <w:tc>
          <w:tcPr>
            <w:tcW w:w="4500" w:type="dxa"/>
            <w:vMerge/>
            <w:shd w:val="pct10" w:color="auto" w:fill="auto"/>
            <w:vAlign w:val="bottom"/>
          </w:tcPr>
          <w:p w14:paraId="77E3F59B" w14:textId="77777777" w:rsidR="00784D0E" w:rsidRPr="00784D0E" w:rsidRDefault="00784D0E" w:rsidP="0034560A">
            <w:pPr>
              <w:jc w:val="center"/>
              <w:rPr>
                <w:bCs/>
              </w:rPr>
            </w:pPr>
          </w:p>
        </w:tc>
      </w:tr>
    </w:tbl>
    <w:p w14:paraId="104647D3" w14:textId="77777777" w:rsidR="00784D0E" w:rsidRPr="00784D0E" w:rsidRDefault="00784D0E" w:rsidP="00784D0E">
      <w:pPr>
        <w:pStyle w:val="Telobesedila"/>
        <w:spacing w:before="9"/>
        <w:rPr>
          <w:i/>
          <w:sz w:val="15"/>
        </w:rPr>
      </w:pPr>
    </w:p>
    <w:p w14:paraId="733E3481" w14:textId="77777777" w:rsidR="00784D0E" w:rsidRPr="00784D0E" w:rsidRDefault="00784D0E" w:rsidP="00784D0E">
      <w:pPr>
        <w:pStyle w:val="Telobesedila"/>
        <w:spacing w:before="9"/>
        <w:rPr>
          <w:i/>
          <w:sz w:val="15"/>
        </w:rPr>
      </w:pPr>
    </w:p>
    <w:p w14:paraId="49F6811C" w14:textId="68C9DCAF" w:rsidR="00784D0E" w:rsidRDefault="00784D0E"/>
    <w:sectPr w:rsidR="00784D0E" w:rsidSect="00E7126F">
      <w:pgSz w:w="11910" w:h="16840"/>
      <w:pgMar w:top="567" w:right="641"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1E54" w14:textId="77777777" w:rsidR="000B2900" w:rsidRDefault="000B2900">
      <w:r>
        <w:separator/>
      </w:r>
    </w:p>
  </w:endnote>
  <w:endnote w:type="continuationSeparator" w:id="0">
    <w:p w14:paraId="0B7941E8" w14:textId="77777777" w:rsidR="000B2900" w:rsidRDefault="000B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45A9AEE0" w:rsidR="000D7130" w:rsidRDefault="000D7130" w:rsidP="000D7130">
    <w:pPr>
      <w:spacing w:before="36"/>
      <w:jc w:val="center"/>
      <w:rPr>
        <w:sz w:val="20"/>
      </w:rPr>
    </w:pPr>
    <w:r w:rsidRPr="00C90500">
      <w:rPr>
        <w:sz w:val="20"/>
        <w:szCs w:val="20"/>
      </w:rPr>
      <w:t>»</w:t>
    </w:r>
    <w:r w:rsidRPr="00AC2E0E">
      <w:rPr>
        <w:sz w:val="20"/>
        <w:szCs w:val="20"/>
      </w:rPr>
      <w:t>DOBAV</w:t>
    </w:r>
    <w:r>
      <w:rPr>
        <w:sz w:val="20"/>
        <w:szCs w:val="20"/>
      </w:rPr>
      <w:t>A</w:t>
    </w:r>
    <w:r w:rsidRPr="00AC2E0E">
      <w:rPr>
        <w:sz w:val="20"/>
        <w:szCs w:val="20"/>
      </w:rPr>
      <w:t xml:space="preserve"> CELOVITEGA SISTEMA ZA OKSIDACIJO BLATA V OKSIDACIJSKIH BAZENIH Z AKTIVNIM BLATOM CENTRALNE ČISTILNE NAPRAVE SKUPAJ Z DOBAVO KISIKA</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6C9DD30F" w:rsidR="00C90500" w:rsidRDefault="009E6620" w:rsidP="00C90500">
                          <w:pPr>
                            <w:spacing w:before="36"/>
                            <w:jc w:val="center"/>
                            <w:rPr>
                              <w:sz w:val="20"/>
                            </w:rPr>
                          </w:pPr>
                          <w:r w:rsidRPr="00C90500">
                            <w:rPr>
                              <w:sz w:val="20"/>
                              <w:szCs w:val="20"/>
                            </w:rPr>
                            <w:t>»</w:t>
                          </w:r>
                          <w:r w:rsidR="00AC2E0E" w:rsidRPr="00AC2E0E">
                            <w:rPr>
                              <w:sz w:val="20"/>
                              <w:szCs w:val="20"/>
                            </w:rPr>
                            <w:t>DOBAV</w:t>
                          </w:r>
                          <w:r w:rsidR="000D7130">
                            <w:rPr>
                              <w:sz w:val="20"/>
                              <w:szCs w:val="20"/>
                            </w:rPr>
                            <w:t>A</w:t>
                          </w:r>
                          <w:r w:rsidR="00AC2E0E" w:rsidRPr="00AC2E0E">
                            <w:rPr>
                              <w:sz w:val="20"/>
                              <w:szCs w:val="20"/>
                            </w:rPr>
                            <w:t xml:space="preserve"> CELOVITEGA SISTEMA ZA OKSIDACIJO BLATA V OKSIDACIJSKIH BAZENIH Z AKTIVNIM BLATOM CENTRALNE ČISTILNE NAPRAVE SKUPAJ Z DOBAVO KISIKA</w:t>
                          </w:r>
                          <w:r w:rsidR="00C90500">
                            <w:rPr>
                              <w:sz w:val="20"/>
                            </w:rPr>
                            <w:t>«</w:t>
                          </w:r>
                        </w:p>
                        <w:p w14:paraId="7524473B" w14:textId="792DEA54" w:rsidR="00C90500" w:rsidRPr="00C90500" w:rsidRDefault="00C90500" w:rsidP="00C90500">
                          <w:pPr>
                            <w:jc w:val="center"/>
                            <w:rPr>
                              <w:sz w:val="20"/>
                              <w:szCs w:val="20"/>
                            </w:rPr>
                          </w:pPr>
                        </w:p>
                        <w:p w14:paraId="390D80E2" w14:textId="0BCD8A4A" w:rsidR="00772BC4" w:rsidRDefault="009E6620">
                          <w:pPr>
                            <w:spacing w:before="36"/>
                            <w:jc w:val="center"/>
                            <w:rPr>
                              <w:sz w:val="20"/>
                            </w:rPr>
                          </w:pPr>
                          <w:r>
                            <w:rPr>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6C9DD30F" w:rsidR="00C90500" w:rsidRDefault="009E6620" w:rsidP="00C90500">
                    <w:pPr>
                      <w:spacing w:before="36"/>
                      <w:jc w:val="center"/>
                      <w:rPr>
                        <w:sz w:val="20"/>
                      </w:rPr>
                    </w:pPr>
                    <w:r w:rsidRPr="00C90500">
                      <w:rPr>
                        <w:sz w:val="20"/>
                        <w:szCs w:val="20"/>
                      </w:rPr>
                      <w:t>»</w:t>
                    </w:r>
                    <w:r w:rsidR="00AC2E0E" w:rsidRPr="00AC2E0E">
                      <w:rPr>
                        <w:sz w:val="20"/>
                        <w:szCs w:val="20"/>
                      </w:rPr>
                      <w:t>DOBAV</w:t>
                    </w:r>
                    <w:r w:rsidR="000D7130">
                      <w:rPr>
                        <w:sz w:val="20"/>
                        <w:szCs w:val="20"/>
                      </w:rPr>
                      <w:t>A</w:t>
                    </w:r>
                    <w:r w:rsidR="00AC2E0E" w:rsidRPr="00AC2E0E">
                      <w:rPr>
                        <w:sz w:val="20"/>
                        <w:szCs w:val="20"/>
                      </w:rPr>
                      <w:t xml:space="preserve"> CELOVITEGA SISTEMA ZA OKSIDACIJO BLATA V OKSIDACIJSKIH BAZENIH Z AKTIVNIM BLATOM CENTRALNE ČISTILNE NAPRAVE SKUPAJ Z DOBAVO KISIKA</w:t>
                    </w:r>
                    <w:r w:rsidR="00C90500">
                      <w:rPr>
                        <w:sz w:val="20"/>
                      </w:rPr>
                      <w:t>«</w:t>
                    </w:r>
                  </w:p>
                  <w:p w14:paraId="7524473B" w14:textId="792DEA54" w:rsidR="00C90500" w:rsidRPr="00C90500" w:rsidRDefault="00C90500" w:rsidP="00C90500">
                    <w:pPr>
                      <w:jc w:val="center"/>
                      <w:rPr>
                        <w:sz w:val="20"/>
                        <w:szCs w:val="20"/>
                      </w:rPr>
                    </w:pPr>
                  </w:p>
                  <w:p w14:paraId="390D80E2" w14:textId="0BCD8A4A" w:rsidR="00772BC4" w:rsidRDefault="009E6620">
                    <w:pPr>
                      <w:spacing w:before="36"/>
                      <w:jc w:val="center"/>
                      <w:rPr>
                        <w:sz w:val="20"/>
                      </w:rPr>
                    </w:pPr>
                    <w:r>
                      <w:rPr>
                        <w:sz w:val="20"/>
                      </w:rPr>
                      <w:t>«</w:t>
                    </w: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77777777" w:rsidR="00094C36" w:rsidRDefault="00094C36" w:rsidP="00094C36">
                          <w:pPr>
                            <w:spacing w:before="36"/>
                            <w:jc w:val="center"/>
                            <w:rPr>
                              <w:sz w:val="20"/>
                            </w:rPr>
                          </w:pPr>
                          <w:r w:rsidRPr="00C90500">
                            <w:rPr>
                              <w:sz w:val="20"/>
                              <w:szCs w:val="20"/>
                            </w:rPr>
                            <w:t>»</w:t>
                          </w:r>
                          <w:r w:rsidRPr="00AC2E0E">
                            <w:rPr>
                              <w:sz w:val="20"/>
                              <w:szCs w:val="20"/>
                            </w:rPr>
                            <w:t>DOBAV</w:t>
                          </w:r>
                          <w:r>
                            <w:rPr>
                              <w:sz w:val="20"/>
                              <w:szCs w:val="20"/>
                            </w:rPr>
                            <w:t>A</w:t>
                          </w:r>
                          <w:r w:rsidRPr="00AC2E0E">
                            <w:rPr>
                              <w:sz w:val="20"/>
                              <w:szCs w:val="20"/>
                            </w:rPr>
                            <w:t xml:space="preserve"> CELOVITEGA SISTEMA ZA OKSIDACIJO BLATA V OKSIDACIJSKIH BAZENIH Z AKTIVNIM BLATOM CENTRALNE ČISTILNE NAPRAVE SKUPAJ Z DOBAVO KISIKA</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77777777" w:rsidR="00094C36" w:rsidRDefault="00094C36" w:rsidP="00094C36">
                    <w:pPr>
                      <w:spacing w:before="36"/>
                      <w:jc w:val="center"/>
                      <w:rPr>
                        <w:sz w:val="20"/>
                      </w:rPr>
                    </w:pPr>
                    <w:r w:rsidRPr="00C90500">
                      <w:rPr>
                        <w:sz w:val="20"/>
                        <w:szCs w:val="20"/>
                      </w:rPr>
                      <w:t>»</w:t>
                    </w:r>
                    <w:r w:rsidRPr="00AC2E0E">
                      <w:rPr>
                        <w:sz w:val="20"/>
                        <w:szCs w:val="20"/>
                      </w:rPr>
                      <w:t>DOBAV</w:t>
                    </w:r>
                    <w:r>
                      <w:rPr>
                        <w:sz w:val="20"/>
                        <w:szCs w:val="20"/>
                      </w:rPr>
                      <w:t>A</w:t>
                    </w:r>
                    <w:r w:rsidRPr="00AC2E0E">
                      <w:rPr>
                        <w:sz w:val="20"/>
                        <w:szCs w:val="20"/>
                      </w:rPr>
                      <w:t xml:space="preserve"> CELOVITEGA SISTEMA ZA OKSIDACIJO BLATA V OKSIDACIJSKIH BAZENIH Z AKTIVNIM BLATOM CENTRALNE ČISTILNE NAPRAVE SKUPAJ Z DOBAVO KISIKA</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15C751BD">
              <wp:simplePos x="0" y="0"/>
              <wp:positionH relativeFrom="page">
                <wp:posOffset>1803042</wp:posOffset>
              </wp:positionH>
              <wp:positionV relativeFrom="page">
                <wp:posOffset>9594761</wp:posOffset>
              </wp:positionV>
              <wp:extent cx="3747752" cy="607060"/>
              <wp:effectExtent l="0" t="0" r="5715" b="25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607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2B9F03F" w:rsidR="00772BC4" w:rsidRDefault="00BD13CF">
                          <w:pPr>
                            <w:spacing w:line="223" w:lineRule="exact"/>
                            <w:ind w:left="88"/>
                            <w:jc w:val="center"/>
                            <w:rPr>
                              <w:sz w:val="20"/>
                            </w:rPr>
                          </w:pPr>
                          <w:r w:rsidRPr="00C90500">
                            <w:rPr>
                              <w:sz w:val="20"/>
                              <w:szCs w:val="20"/>
                            </w:rPr>
                            <w:t>DOBAVA IN MONTAŽA SISTEMA ZA OKSIDACIJO IN MEŠANJE BLATA, NAJEM OPREME ZA SKLADIŠČENJE KISIKA IN DOBAVO KISIKA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6" type="#_x0000_t202" style="position:absolute;margin-left:141.95pt;margin-top:755.5pt;width:295.1pt;height:47.8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2B9F03F" w:rsidR="00772BC4" w:rsidRDefault="00BD13CF">
                    <w:pPr>
                      <w:spacing w:line="223" w:lineRule="exact"/>
                      <w:ind w:left="88"/>
                      <w:jc w:val="center"/>
                      <w:rPr>
                        <w:sz w:val="20"/>
                      </w:rPr>
                    </w:pPr>
                    <w:r w:rsidRPr="00C90500">
                      <w:rPr>
                        <w:sz w:val="20"/>
                        <w:szCs w:val="20"/>
                      </w:rPr>
                      <w:t>DOBAVA IN MONTAŽA SISTEMA ZA OKSIDACIJO IN MEŠANJE BLATA, NAJEM OPREME ZA SKLADIŠČENJE KISIKA IN DOBAVO KISIKA</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7"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kxTdQt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EE44" w14:textId="77777777" w:rsidR="000B2900" w:rsidRDefault="000B2900">
      <w:r>
        <w:separator/>
      </w:r>
    </w:p>
  </w:footnote>
  <w:footnote w:type="continuationSeparator" w:id="0">
    <w:p w14:paraId="06D8B415" w14:textId="77777777" w:rsidR="000B2900" w:rsidRDefault="000B2900">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A884" w14:textId="502CB9B2"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0768" behindDoc="1" locked="0" layoutInCell="1" allowOverlap="1" wp14:anchorId="57425B6C" wp14:editId="5B25B20E">
              <wp:simplePos x="0" y="0"/>
              <wp:positionH relativeFrom="page">
                <wp:posOffset>775335</wp:posOffset>
              </wp:positionH>
              <wp:positionV relativeFrom="page">
                <wp:posOffset>373380</wp:posOffset>
              </wp:positionV>
              <wp:extent cx="5902325" cy="254635"/>
              <wp:effectExtent l="0" t="0" r="0" b="0"/>
              <wp:wrapNone/>
              <wp:docPr id="3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4F27F" w14:textId="3AFEE41D" w:rsidR="00772BC4" w:rsidRDefault="00772BC4">
                          <w:pPr>
                            <w:spacing w:before="14"/>
                            <w:ind w:left="20"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25B6C" id="_x0000_t202" coordsize="21600,21600" o:spt="202" path="m,l,21600r21600,l21600,xe">
              <v:stroke joinstyle="miter"/>
              <v:path gradientshapeok="t" o:connecttype="rect"/>
            </v:shapetype>
            <v:shape id="Text Box 26" o:spid="_x0000_s1044" type="#_x0000_t202" style="position:absolute;margin-left:61.05pt;margin-top:29.4pt;width:464.75pt;height:20.05pt;z-index:-25419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" filled="f" stroked="f">
              <v:textbox inset="0,0,0,0">
                <w:txbxContent>
                  <w:p w14:paraId="46A4F27F" w14:textId="3AFEE41D" w:rsidR="00772BC4" w:rsidRDefault="00772BC4">
                    <w:pPr>
                      <w:spacing w:before="14"/>
                      <w:ind w:left="20" w:right="-1"/>
                      <w:rPr>
                        <w:rFonts w:ascii="Times New Roman" w:hAnsi="Times New Roman"/>
                        <w:sz w:val="16"/>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5"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1.2pt;height:11.2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4" w15:restartNumberingAfterBreak="0">
    <w:nsid w:val="01CC1D73"/>
    <w:multiLevelType w:val="hybridMultilevel"/>
    <w:tmpl w:val="15CCB2D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4770505"/>
    <w:multiLevelType w:val="hybridMultilevel"/>
    <w:tmpl w:val="0BAC1D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52C18"/>
    <w:multiLevelType w:val="hybridMultilevel"/>
    <w:tmpl w:val="DBF0251A"/>
    <w:lvl w:ilvl="0" w:tplc="D97CFA9A">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10" w15:restartNumberingAfterBreak="0">
    <w:nsid w:val="132C3E91"/>
    <w:multiLevelType w:val="hybridMultilevel"/>
    <w:tmpl w:val="0BAC1D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A53096"/>
    <w:multiLevelType w:val="hybridMultilevel"/>
    <w:tmpl w:val="61F443E6"/>
    <w:lvl w:ilvl="0" w:tplc="8EBC4B0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B53C19"/>
    <w:multiLevelType w:val="multilevel"/>
    <w:tmpl w:val="E5BA91D4"/>
    <w:lvl w:ilvl="0">
      <w:numFmt w:val="bullet"/>
      <w:lvlText w:val="-"/>
      <w:lvlJc w:val="left"/>
      <w:pPr>
        <w:ind w:left="360" w:hanging="360"/>
      </w:pPr>
      <w:rPr>
        <w:rFonts w:ascii="Arial" w:eastAsia="Times New Roman"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BA18AC"/>
    <w:multiLevelType w:val="hybridMultilevel"/>
    <w:tmpl w:val="8D82595A"/>
    <w:lvl w:ilvl="0" w:tplc="373ED5D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416C3154">
      <w:numFmt w:val="bullet"/>
      <w:lvlText w:val="•"/>
      <w:lvlJc w:val="left"/>
      <w:pPr>
        <w:ind w:left="959" w:hanging="360"/>
      </w:pPr>
      <w:rPr>
        <w:rFonts w:hint="default"/>
        <w:lang w:val="sl-SI" w:eastAsia="sl-SI" w:bidi="sl-SI"/>
      </w:rPr>
    </w:lvl>
    <w:lvl w:ilvl="2" w:tplc="E5C662A6">
      <w:numFmt w:val="bullet"/>
      <w:lvlText w:val="•"/>
      <w:lvlJc w:val="left"/>
      <w:pPr>
        <w:ind w:left="1459" w:hanging="360"/>
      </w:pPr>
      <w:rPr>
        <w:rFonts w:hint="default"/>
        <w:lang w:val="sl-SI" w:eastAsia="sl-SI" w:bidi="sl-SI"/>
      </w:rPr>
    </w:lvl>
    <w:lvl w:ilvl="3" w:tplc="D280F99C">
      <w:numFmt w:val="bullet"/>
      <w:lvlText w:val="•"/>
      <w:lvlJc w:val="left"/>
      <w:pPr>
        <w:ind w:left="1959" w:hanging="360"/>
      </w:pPr>
      <w:rPr>
        <w:rFonts w:hint="default"/>
        <w:lang w:val="sl-SI" w:eastAsia="sl-SI" w:bidi="sl-SI"/>
      </w:rPr>
    </w:lvl>
    <w:lvl w:ilvl="4" w:tplc="9FFAB2E2">
      <w:numFmt w:val="bullet"/>
      <w:lvlText w:val="•"/>
      <w:lvlJc w:val="left"/>
      <w:pPr>
        <w:ind w:left="2459" w:hanging="360"/>
      </w:pPr>
      <w:rPr>
        <w:rFonts w:hint="default"/>
        <w:lang w:val="sl-SI" w:eastAsia="sl-SI" w:bidi="sl-SI"/>
      </w:rPr>
    </w:lvl>
    <w:lvl w:ilvl="5" w:tplc="090C8E4A">
      <w:numFmt w:val="bullet"/>
      <w:lvlText w:val="•"/>
      <w:lvlJc w:val="left"/>
      <w:pPr>
        <w:ind w:left="2959" w:hanging="360"/>
      </w:pPr>
      <w:rPr>
        <w:rFonts w:hint="default"/>
        <w:lang w:val="sl-SI" w:eastAsia="sl-SI" w:bidi="sl-SI"/>
      </w:rPr>
    </w:lvl>
    <w:lvl w:ilvl="6" w:tplc="38162C8E">
      <w:numFmt w:val="bullet"/>
      <w:lvlText w:val="•"/>
      <w:lvlJc w:val="left"/>
      <w:pPr>
        <w:ind w:left="3458" w:hanging="360"/>
      </w:pPr>
      <w:rPr>
        <w:rFonts w:hint="default"/>
        <w:lang w:val="sl-SI" w:eastAsia="sl-SI" w:bidi="sl-SI"/>
      </w:rPr>
    </w:lvl>
    <w:lvl w:ilvl="7" w:tplc="95C07150">
      <w:numFmt w:val="bullet"/>
      <w:lvlText w:val="•"/>
      <w:lvlJc w:val="left"/>
      <w:pPr>
        <w:ind w:left="3958" w:hanging="360"/>
      </w:pPr>
      <w:rPr>
        <w:rFonts w:hint="default"/>
        <w:lang w:val="sl-SI" w:eastAsia="sl-SI" w:bidi="sl-SI"/>
      </w:rPr>
    </w:lvl>
    <w:lvl w:ilvl="8" w:tplc="6B54DDF8">
      <w:numFmt w:val="bullet"/>
      <w:lvlText w:val="•"/>
      <w:lvlJc w:val="left"/>
      <w:pPr>
        <w:ind w:left="4458" w:hanging="360"/>
      </w:pPr>
      <w:rPr>
        <w:rFonts w:hint="default"/>
        <w:lang w:val="sl-SI" w:eastAsia="sl-SI" w:bidi="sl-SI"/>
      </w:rPr>
    </w:lvl>
  </w:abstractNum>
  <w:abstractNum w:abstractNumId="14"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15" w15:restartNumberingAfterBreak="0">
    <w:nsid w:val="1EFE3E1D"/>
    <w:multiLevelType w:val="hybridMultilevel"/>
    <w:tmpl w:val="0BAC1D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4115D7"/>
    <w:multiLevelType w:val="hybridMultilevel"/>
    <w:tmpl w:val="EA2AF5F8"/>
    <w:lvl w:ilvl="0" w:tplc="8F3EA68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9501050"/>
    <w:multiLevelType w:val="hybridMultilevel"/>
    <w:tmpl w:val="0FE8B372"/>
    <w:lvl w:ilvl="0" w:tplc="8EBC4B04">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D4A2A0C"/>
    <w:multiLevelType w:val="hybridMultilevel"/>
    <w:tmpl w:val="DFC87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7406FC"/>
    <w:multiLevelType w:val="multilevel"/>
    <w:tmpl w:val="51209A9E"/>
    <w:lvl w:ilvl="0">
      <w:start w:val="4"/>
      <w:numFmt w:val="decimal"/>
      <w:lvlText w:val="%1."/>
      <w:lvlJc w:val="left"/>
      <w:pPr>
        <w:ind w:left="396" w:hanging="396"/>
      </w:pPr>
      <w:rPr>
        <w:rFonts w:hint="default"/>
      </w:rPr>
    </w:lvl>
    <w:lvl w:ilvl="1">
      <w:start w:val="2"/>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F3F3F89"/>
    <w:multiLevelType w:val="hybridMultilevel"/>
    <w:tmpl w:val="CEBCA6CC"/>
    <w:lvl w:ilvl="0" w:tplc="A9942AE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28"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30" w15:restartNumberingAfterBreak="0">
    <w:nsid w:val="35A66BAF"/>
    <w:multiLevelType w:val="multilevel"/>
    <w:tmpl w:val="15C2FBFE"/>
    <w:lvl w:ilvl="0">
      <w:numFmt w:val="bullet"/>
      <w:lvlText w:val="-"/>
      <w:lvlJc w:val="left"/>
      <w:pPr>
        <w:ind w:left="360" w:hanging="360"/>
      </w:pPr>
      <w:rPr>
        <w:rFonts w:ascii="Arial" w:eastAsia="Times New Roman"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81446F"/>
    <w:multiLevelType w:val="hybridMultilevel"/>
    <w:tmpl w:val="1A52278E"/>
    <w:lvl w:ilvl="0" w:tplc="FA0E903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36837467"/>
    <w:multiLevelType w:val="multilevel"/>
    <w:tmpl w:val="D81C4652"/>
    <w:lvl w:ilvl="0">
      <w:numFmt w:val="bullet"/>
      <w:lvlText w:val="-"/>
      <w:lvlJc w:val="left"/>
      <w:pPr>
        <w:ind w:left="360" w:hanging="360"/>
      </w:pPr>
      <w:rPr>
        <w:rFonts w:ascii="Arial" w:eastAsia="Times New Roman"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6B5078B"/>
    <w:multiLevelType w:val="hybridMultilevel"/>
    <w:tmpl w:val="AA1A2EA0"/>
    <w:lvl w:ilvl="0" w:tplc="1828F528">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37" w15:restartNumberingAfterBreak="0">
    <w:nsid w:val="4DCC3DD6"/>
    <w:multiLevelType w:val="hybridMultilevel"/>
    <w:tmpl w:val="FA041202"/>
    <w:lvl w:ilvl="0" w:tplc="0232A5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39"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8A65B0"/>
    <w:multiLevelType w:val="multilevel"/>
    <w:tmpl w:val="A95E2A4C"/>
    <w:lvl w:ilvl="0">
      <w:start w:val="1"/>
      <w:numFmt w:val="decimal"/>
      <w:lvlText w:val="%1."/>
      <w:lvlJc w:val="left"/>
      <w:pPr>
        <w:ind w:left="360" w:hanging="360"/>
      </w:pPr>
      <w:rPr>
        <w:rFonts w:cs="Times New Roman"/>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0" w:firstLine="0"/>
      </w:pPr>
      <w:rPr>
        <w:rFonts w:ascii="Calibri" w:eastAsia="Calibri" w:hAnsi="Calibri"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55E62602"/>
    <w:multiLevelType w:val="hybridMultilevel"/>
    <w:tmpl w:val="B8ECA3D2"/>
    <w:lvl w:ilvl="0" w:tplc="FFFFFFFF">
      <w:start w:val="2"/>
      <w:numFmt w:val="bullet"/>
      <w:lvlText w:val="-"/>
      <w:lvlJc w:val="left"/>
      <w:pPr>
        <w:ind w:left="1078" w:hanging="360"/>
      </w:pPr>
      <w:rPr>
        <w:rFonts w:ascii="Arial" w:eastAsia="Times New Roman" w:hAnsi="Arial" w:hint="default"/>
      </w:rPr>
    </w:lvl>
    <w:lvl w:ilvl="1" w:tplc="04240003" w:tentative="1">
      <w:start w:val="1"/>
      <w:numFmt w:val="bullet"/>
      <w:lvlText w:val="o"/>
      <w:lvlJc w:val="left"/>
      <w:pPr>
        <w:ind w:left="1798" w:hanging="360"/>
      </w:pPr>
      <w:rPr>
        <w:rFonts w:ascii="Courier New" w:hAnsi="Courier New" w:cs="Courier New" w:hint="default"/>
      </w:rPr>
    </w:lvl>
    <w:lvl w:ilvl="2" w:tplc="04240005" w:tentative="1">
      <w:start w:val="1"/>
      <w:numFmt w:val="bullet"/>
      <w:lvlText w:val=""/>
      <w:lvlJc w:val="left"/>
      <w:pPr>
        <w:ind w:left="2518" w:hanging="360"/>
      </w:pPr>
      <w:rPr>
        <w:rFonts w:ascii="Wingdings" w:hAnsi="Wingdings" w:hint="default"/>
      </w:rPr>
    </w:lvl>
    <w:lvl w:ilvl="3" w:tplc="04240001" w:tentative="1">
      <w:start w:val="1"/>
      <w:numFmt w:val="bullet"/>
      <w:lvlText w:val=""/>
      <w:lvlJc w:val="left"/>
      <w:pPr>
        <w:ind w:left="3238" w:hanging="360"/>
      </w:pPr>
      <w:rPr>
        <w:rFonts w:ascii="Symbol" w:hAnsi="Symbol" w:hint="default"/>
      </w:rPr>
    </w:lvl>
    <w:lvl w:ilvl="4" w:tplc="04240003" w:tentative="1">
      <w:start w:val="1"/>
      <w:numFmt w:val="bullet"/>
      <w:lvlText w:val="o"/>
      <w:lvlJc w:val="left"/>
      <w:pPr>
        <w:ind w:left="3958" w:hanging="360"/>
      </w:pPr>
      <w:rPr>
        <w:rFonts w:ascii="Courier New" w:hAnsi="Courier New" w:cs="Courier New" w:hint="default"/>
      </w:rPr>
    </w:lvl>
    <w:lvl w:ilvl="5" w:tplc="04240005" w:tentative="1">
      <w:start w:val="1"/>
      <w:numFmt w:val="bullet"/>
      <w:lvlText w:val=""/>
      <w:lvlJc w:val="left"/>
      <w:pPr>
        <w:ind w:left="4678" w:hanging="360"/>
      </w:pPr>
      <w:rPr>
        <w:rFonts w:ascii="Wingdings" w:hAnsi="Wingdings" w:hint="default"/>
      </w:rPr>
    </w:lvl>
    <w:lvl w:ilvl="6" w:tplc="04240001" w:tentative="1">
      <w:start w:val="1"/>
      <w:numFmt w:val="bullet"/>
      <w:lvlText w:val=""/>
      <w:lvlJc w:val="left"/>
      <w:pPr>
        <w:ind w:left="5398" w:hanging="360"/>
      </w:pPr>
      <w:rPr>
        <w:rFonts w:ascii="Symbol" w:hAnsi="Symbol" w:hint="default"/>
      </w:rPr>
    </w:lvl>
    <w:lvl w:ilvl="7" w:tplc="04240003" w:tentative="1">
      <w:start w:val="1"/>
      <w:numFmt w:val="bullet"/>
      <w:lvlText w:val="o"/>
      <w:lvlJc w:val="left"/>
      <w:pPr>
        <w:ind w:left="6118" w:hanging="360"/>
      </w:pPr>
      <w:rPr>
        <w:rFonts w:ascii="Courier New" w:hAnsi="Courier New" w:cs="Courier New" w:hint="default"/>
      </w:rPr>
    </w:lvl>
    <w:lvl w:ilvl="8" w:tplc="04240005" w:tentative="1">
      <w:start w:val="1"/>
      <w:numFmt w:val="bullet"/>
      <w:lvlText w:val=""/>
      <w:lvlJc w:val="left"/>
      <w:pPr>
        <w:ind w:left="6838" w:hanging="360"/>
      </w:pPr>
      <w:rPr>
        <w:rFonts w:ascii="Wingdings" w:hAnsi="Wingdings" w:hint="default"/>
      </w:rPr>
    </w:lvl>
  </w:abstractNum>
  <w:abstractNum w:abstractNumId="42"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43"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45"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BD95580"/>
    <w:multiLevelType w:val="hybridMultilevel"/>
    <w:tmpl w:val="BC825DF6"/>
    <w:lvl w:ilvl="0" w:tplc="240C2B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48" w15:restartNumberingAfterBreak="0">
    <w:nsid w:val="5FC01865"/>
    <w:multiLevelType w:val="multilevel"/>
    <w:tmpl w:val="097ACDF2"/>
    <w:lvl w:ilvl="0">
      <w:start w:val="4"/>
      <w:numFmt w:val="decimal"/>
      <w:lvlText w:val="%1."/>
      <w:lvlJc w:val="left"/>
      <w:pPr>
        <w:ind w:left="648" w:hanging="648"/>
      </w:pPr>
      <w:rPr>
        <w:rFonts w:hint="default"/>
      </w:rPr>
    </w:lvl>
    <w:lvl w:ilvl="1">
      <w:start w:val="12"/>
      <w:numFmt w:val="decimal"/>
      <w:lvlText w:val="%1.%2."/>
      <w:lvlJc w:val="left"/>
      <w:pPr>
        <w:ind w:left="648" w:hanging="64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50" w15:restartNumberingAfterBreak="0">
    <w:nsid w:val="61280271"/>
    <w:multiLevelType w:val="hybridMultilevel"/>
    <w:tmpl w:val="920A24C6"/>
    <w:lvl w:ilvl="0" w:tplc="5658EF9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1"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52"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5"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56" w15:restartNumberingAfterBreak="0">
    <w:nsid w:val="725C0255"/>
    <w:multiLevelType w:val="hybridMultilevel"/>
    <w:tmpl w:val="0BAC1D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3224334"/>
    <w:multiLevelType w:val="multilevel"/>
    <w:tmpl w:val="DC52F3FA"/>
    <w:lvl w:ilvl="0">
      <w:start w:val="4"/>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76031C43"/>
    <w:multiLevelType w:val="hybridMultilevel"/>
    <w:tmpl w:val="4E4653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765D2C4E"/>
    <w:multiLevelType w:val="hybridMultilevel"/>
    <w:tmpl w:val="4AEA54FA"/>
    <w:lvl w:ilvl="0" w:tplc="161CA19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abstractNum w:abstractNumId="63" w15:restartNumberingAfterBreak="0">
    <w:nsid w:val="7A624611"/>
    <w:multiLevelType w:val="hybridMultilevel"/>
    <w:tmpl w:val="00200C44"/>
    <w:lvl w:ilvl="0" w:tplc="B8A04936">
      <w:start w:val="1"/>
      <w:numFmt w:val="decimal"/>
      <w:lvlText w:val="%1."/>
      <w:lvlJc w:val="left"/>
      <w:pPr>
        <w:ind w:left="1078" w:hanging="360"/>
      </w:pPr>
      <w:rPr>
        <w:rFonts w:hint="default"/>
      </w:rPr>
    </w:lvl>
    <w:lvl w:ilvl="1" w:tplc="04240019" w:tentative="1">
      <w:start w:val="1"/>
      <w:numFmt w:val="lowerLetter"/>
      <w:lvlText w:val="%2."/>
      <w:lvlJc w:val="left"/>
      <w:pPr>
        <w:ind w:left="1798" w:hanging="360"/>
      </w:pPr>
    </w:lvl>
    <w:lvl w:ilvl="2" w:tplc="0424001B" w:tentative="1">
      <w:start w:val="1"/>
      <w:numFmt w:val="lowerRoman"/>
      <w:lvlText w:val="%3."/>
      <w:lvlJc w:val="right"/>
      <w:pPr>
        <w:ind w:left="2518" w:hanging="180"/>
      </w:pPr>
    </w:lvl>
    <w:lvl w:ilvl="3" w:tplc="0424000F" w:tentative="1">
      <w:start w:val="1"/>
      <w:numFmt w:val="decimal"/>
      <w:lvlText w:val="%4."/>
      <w:lvlJc w:val="left"/>
      <w:pPr>
        <w:ind w:left="3238" w:hanging="360"/>
      </w:pPr>
    </w:lvl>
    <w:lvl w:ilvl="4" w:tplc="04240019" w:tentative="1">
      <w:start w:val="1"/>
      <w:numFmt w:val="lowerLetter"/>
      <w:lvlText w:val="%5."/>
      <w:lvlJc w:val="left"/>
      <w:pPr>
        <w:ind w:left="3958" w:hanging="360"/>
      </w:pPr>
    </w:lvl>
    <w:lvl w:ilvl="5" w:tplc="0424001B" w:tentative="1">
      <w:start w:val="1"/>
      <w:numFmt w:val="lowerRoman"/>
      <w:lvlText w:val="%6."/>
      <w:lvlJc w:val="right"/>
      <w:pPr>
        <w:ind w:left="4678" w:hanging="180"/>
      </w:pPr>
    </w:lvl>
    <w:lvl w:ilvl="6" w:tplc="0424000F" w:tentative="1">
      <w:start w:val="1"/>
      <w:numFmt w:val="decimal"/>
      <w:lvlText w:val="%7."/>
      <w:lvlJc w:val="left"/>
      <w:pPr>
        <w:ind w:left="5398" w:hanging="360"/>
      </w:pPr>
    </w:lvl>
    <w:lvl w:ilvl="7" w:tplc="04240019" w:tentative="1">
      <w:start w:val="1"/>
      <w:numFmt w:val="lowerLetter"/>
      <w:lvlText w:val="%8."/>
      <w:lvlJc w:val="left"/>
      <w:pPr>
        <w:ind w:left="6118" w:hanging="360"/>
      </w:pPr>
    </w:lvl>
    <w:lvl w:ilvl="8" w:tplc="0424001B" w:tentative="1">
      <w:start w:val="1"/>
      <w:numFmt w:val="lowerRoman"/>
      <w:lvlText w:val="%9."/>
      <w:lvlJc w:val="right"/>
      <w:pPr>
        <w:ind w:left="6838" w:hanging="180"/>
      </w:pPr>
    </w:lvl>
  </w:abstractNum>
  <w:abstractNum w:abstractNumId="64" w15:restartNumberingAfterBreak="0">
    <w:nsid w:val="7BED0A1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768482">
    <w:abstractNumId w:val="9"/>
  </w:num>
  <w:num w:numId="2" w16cid:durableId="2009939773">
    <w:abstractNumId w:val="38"/>
  </w:num>
  <w:num w:numId="3" w16cid:durableId="591285350">
    <w:abstractNumId w:val="13"/>
  </w:num>
  <w:num w:numId="4" w16cid:durableId="932587633">
    <w:abstractNumId w:val="49"/>
  </w:num>
  <w:num w:numId="5" w16cid:durableId="626594505">
    <w:abstractNumId w:val="62"/>
  </w:num>
  <w:num w:numId="6" w16cid:durableId="979387408">
    <w:abstractNumId w:val="27"/>
  </w:num>
  <w:num w:numId="7" w16cid:durableId="1522276463">
    <w:abstractNumId w:val="47"/>
  </w:num>
  <w:num w:numId="8" w16cid:durableId="1940723159">
    <w:abstractNumId w:val="14"/>
  </w:num>
  <w:num w:numId="9" w16cid:durableId="1608582288">
    <w:abstractNumId w:val="7"/>
  </w:num>
  <w:num w:numId="10" w16cid:durableId="582616102">
    <w:abstractNumId w:val="51"/>
  </w:num>
  <w:num w:numId="11" w16cid:durableId="956133812">
    <w:abstractNumId w:val="55"/>
  </w:num>
  <w:num w:numId="12" w16cid:durableId="731467949">
    <w:abstractNumId w:val="44"/>
  </w:num>
  <w:num w:numId="13" w16cid:durableId="382948016">
    <w:abstractNumId w:val="23"/>
  </w:num>
  <w:num w:numId="14" w16cid:durableId="862213153">
    <w:abstractNumId w:val="53"/>
  </w:num>
  <w:num w:numId="15" w16cid:durableId="1826362714">
    <w:abstractNumId w:val="58"/>
  </w:num>
  <w:num w:numId="16" w16cid:durableId="905156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090175">
    <w:abstractNumId w:val="43"/>
  </w:num>
  <w:num w:numId="18" w16cid:durableId="1972976981">
    <w:abstractNumId w:val="36"/>
  </w:num>
  <w:num w:numId="19" w16cid:durableId="827020155">
    <w:abstractNumId w:val="18"/>
  </w:num>
  <w:num w:numId="20" w16cid:durableId="1605191180">
    <w:abstractNumId w:val="54"/>
  </w:num>
  <w:num w:numId="21" w16cid:durableId="2038508317">
    <w:abstractNumId w:val="26"/>
  </w:num>
  <w:num w:numId="22" w16cid:durableId="639649488">
    <w:abstractNumId w:val="6"/>
  </w:num>
  <w:num w:numId="23" w16cid:durableId="586115162">
    <w:abstractNumId w:val="52"/>
  </w:num>
  <w:num w:numId="24" w16cid:durableId="955450739">
    <w:abstractNumId w:val="42"/>
  </w:num>
  <w:num w:numId="25" w16cid:durableId="1965621643">
    <w:abstractNumId w:val="25"/>
  </w:num>
  <w:num w:numId="26" w16cid:durableId="1620599932">
    <w:abstractNumId w:val="34"/>
  </w:num>
  <w:num w:numId="27" w16cid:durableId="419520687">
    <w:abstractNumId w:val="35"/>
  </w:num>
  <w:num w:numId="28" w16cid:durableId="672218562">
    <w:abstractNumId w:val="8"/>
  </w:num>
  <w:num w:numId="29" w16cid:durableId="1983264490">
    <w:abstractNumId w:val="24"/>
  </w:num>
  <w:num w:numId="30" w16cid:durableId="1464691072">
    <w:abstractNumId w:val="41"/>
  </w:num>
  <w:num w:numId="31" w16cid:durableId="1134642332">
    <w:abstractNumId w:val="63"/>
  </w:num>
  <w:num w:numId="32" w16cid:durableId="624044320">
    <w:abstractNumId w:val="33"/>
  </w:num>
  <w:num w:numId="33" w16cid:durableId="2086145576">
    <w:abstractNumId w:val="46"/>
  </w:num>
  <w:num w:numId="34" w16cid:durableId="334769504">
    <w:abstractNumId w:val="20"/>
  </w:num>
  <w:num w:numId="35" w16cid:durableId="905184084">
    <w:abstractNumId w:val="59"/>
  </w:num>
  <w:num w:numId="36" w16cid:durableId="554967821">
    <w:abstractNumId w:val="4"/>
  </w:num>
  <w:num w:numId="37" w16cid:durableId="868379087">
    <w:abstractNumId w:val="0"/>
    <w:lvlOverride w:ilvl="0">
      <w:lvl w:ilvl="0">
        <w:numFmt w:val="bullet"/>
        <w:lvlText w:val=""/>
        <w:legacy w:legacy="1" w:legacySpace="0" w:legacyIndent="283"/>
        <w:lvlJc w:val="left"/>
        <w:pPr>
          <w:ind w:left="283" w:hanging="283"/>
        </w:pPr>
        <w:rPr>
          <w:rFonts w:ascii="Symbol" w:hAnsi="Symbol" w:hint="default"/>
        </w:rPr>
      </w:lvl>
    </w:lvlOverride>
  </w:num>
  <w:num w:numId="38" w16cid:durableId="761297604">
    <w:abstractNumId w:val="39"/>
  </w:num>
  <w:num w:numId="39" w16cid:durableId="768744900">
    <w:abstractNumId w:val="29"/>
    <w:lvlOverride w:ilvl="0">
      <w:startOverride w:val="1"/>
    </w:lvlOverride>
  </w:num>
  <w:num w:numId="40" w16cid:durableId="1895501068">
    <w:abstractNumId w:val="61"/>
  </w:num>
  <w:num w:numId="41" w16cid:durableId="32662232">
    <w:abstractNumId w:val="28"/>
  </w:num>
  <w:num w:numId="42" w16cid:durableId="5623277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7140948">
    <w:abstractNumId w:val="0"/>
    <w:lvlOverride w:ilvl="0">
      <w:lvl w:ilvl="0">
        <w:numFmt w:val="bullet"/>
        <w:lvlText w:val=""/>
        <w:legacy w:legacy="1" w:legacySpace="0" w:legacyIndent="283"/>
        <w:lvlJc w:val="left"/>
        <w:pPr>
          <w:ind w:left="283" w:hanging="283"/>
        </w:pPr>
        <w:rPr>
          <w:rFonts w:ascii="Symbol" w:hAnsi="Symbol" w:hint="default"/>
        </w:rPr>
      </w:lvl>
    </w:lvlOverride>
  </w:num>
  <w:num w:numId="44" w16cid:durableId="368647276">
    <w:abstractNumId w:val="50"/>
  </w:num>
  <w:num w:numId="45" w16cid:durableId="1282110843">
    <w:abstractNumId w:val="16"/>
  </w:num>
  <w:num w:numId="46" w16cid:durableId="85273182">
    <w:abstractNumId w:val="40"/>
  </w:num>
  <w:num w:numId="47" w16cid:durableId="18313785">
    <w:abstractNumId w:val="31"/>
  </w:num>
  <w:num w:numId="48" w16cid:durableId="1393237020">
    <w:abstractNumId w:val="60"/>
  </w:num>
  <w:num w:numId="49" w16cid:durableId="512109510">
    <w:abstractNumId w:val="15"/>
  </w:num>
  <w:num w:numId="50" w16cid:durableId="742797126">
    <w:abstractNumId w:val="56"/>
  </w:num>
  <w:num w:numId="51" w16cid:durableId="2083789628">
    <w:abstractNumId w:val="5"/>
  </w:num>
  <w:num w:numId="52" w16cid:durableId="1079909049">
    <w:abstractNumId w:val="10"/>
  </w:num>
  <w:num w:numId="53" w16cid:durableId="1473252417">
    <w:abstractNumId w:val="64"/>
  </w:num>
  <w:num w:numId="54" w16cid:durableId="1150827255">
    <w:abstractNumId w:val="37"/>
  </w:num>
  <w:num w:numId="55" w16cid:durableId="263928744">
    <w:abstractNumId w:val="30"/>
  </w:num>
  <w:num w:numId="56" w16cid:durableId="308554907">
    <w:abstractNumId w:val="12"/>
  </w:num>
  <w:num w:numId="57" w16cid:durableId="514996176">
    <w:abstractNumId w:val="32"/>
  </w:num>
  <w:num w:numId="58" w16cid:durableId="1908028475">
    <w:abstractNumId w:val="11"/>
  </w:num>
  <w:num w:numId="59" w16cid:durableId="1326009504">
    <w:abstractNumId w:val="17"/>
  </w:num>
  <w:num w:numId="60" w16cid:durableId="473527222">
    <w:abstractNumId w:val="48"/>
  </w:num>
  <w:num w:numId="61" w16cid:durableId="709845449">
    <w:abstractNumId w:val="57"/>
  </w:num>
  <w:num w:numId="62" w16cid:durableId="270939726">
    <w:abstractNumId w:val="21"/>
  </w:num>
  <w:num w:numId="63" w16cid:durableId="1390496404">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79C0"/>
    <w:rsid w:val="00010905"/>
    <w:rsid w:val="00013702"/>
    <w:rsid w:val="00015448"/>
    <w:rsid w:val="0001600B"/>
    <w:rsid w:val="000168A2"/>
    <w:rsid w:val="00021016"/>
    <w:rsid w:val="00021755"/>
    <w:rsid w:val="00027A29"/>
    <w:rsid w:val="00045CEE"/>
    <w:rsid w:val="00046C78"/>
    <w:rsid w:val="00051707"/>
    <w:rsid w:val="00070F9C"/>
    <w:rsid w:val="00071C8A"/>
    <w:rsid w:val="00082491"/>
    <w:rsid w:val="0008291E"/>
    <w:rsid w:val="00085D84"/>
    <w:rsid w:val="00090223"/>
    <w:rsid w:val="00091DAE"/>
    <w:rsid w:val="00094C36"/>
    <w:rsid w:val="00095629"/>
    <w:rsid w:val="000A5256"/>
    <w:rsid w:val="000B0A27"/>
    <w:rsid w:val="000B2900"/>
    <w:rsid w:val="000B3614"/>
    <w:rsid w:val="000B72C5"/>
    <w:rsid w:val="000B7748"/>
    <w:rsid w:val="000C1C05"/>
    <w:rsid w:val="000C44DA"/>
    <w:rsid w:val="000C4900"/>
    <w:rsid w:val="000C7BAE"/>
    <w:rsid w:val="000D3D4C"/>
    <w:rsid w:val="000D580C"/>
    <w:rsid w:val="000D7130"/>
    <w:rsid w:val="000E377E"/>
    <w:rsid w:val="000F3D9E"/>
    <w:rsid w:val="000F4A29"/>
    <w:rsid w:val="000F5B05"/>
    <w:rsid w:val="00101DAB"/>
    <w:rsid w:val="0010605D"/>
    <w:rsid w:val="0010614C"/>
    <w:rsid w:val="00106C66"/>
    <w:rsid w:val="00106FEE"/>
    <w:rsid w:val="00114D9C"/>
    <w:rsid w:val="00115128"/>
    <w:rsid w:val="00116108"/>
    <w:rsid w:val="0012348F"/>
    <w:rsid w:val="00131706"/>
    <w:rsid w:val="0013701B"/>
    <w:rsid w:val="001421C8"/>
    <w:rsid w:val="0014454C"/>
    <w:rsid w:val="00145664"/>
    <w:rsid w:val="00145DA3"/>
    <w:rsid w:val="00147CDB"/>
    <w:rsid w:val="00151D43"/>
    <w:rsid w:val="00155025"/>
    <w:rsid w:val="00157063"/>
    <w:rsid w:val="0016352F"/>
    <w:rsid w:val="00163B0B"/>
    <w:rsid w:val="001675A4"/>
    <w:rsid w:val="00170CA7"/>
    <w:rsid w:val="001756C3"/>
    <w:rsid w:val="0017622A"/>
    <w:rsid w:val="00176612"/>
    <w:rsid w:val="00177385"/>
    <w:rsid w:val="0018001D"/>
    <w:rsid w:val="001810FC"/>
    <w:rsid w:val="00182004"/>
    <w:rsid w:val="00183117"/>
    <w:rsid w:val="00191477"/>
    <w:rsid w:val="00197614"/>
    <w:rsid w:val="001A3D60"/>
    <w:rsid w:val="001C138F"/>
    <w:rsid w:val="001C570B"/>
    <w:rsid w:val="001D0B38"/>
    <w:rsid w:val="001D77CA"/>
    <w:rsid w:val="001E6B91"/>
    <w:rsid w:val="001E7CAA"/>
    <w:rsid w:val="001F5ABE"/>
    <w:rsid w:val="00204328"/>
    <w:rsid w:val="00207215"/>
    <w:rsid w:val="002127C2"/>
    <w:rsid w:val="002130EF"/>
    <w:rsid w:val="00221590"/>
    <w:rsid w:val="002319C7"/>
    <w:rsid w:val="002362EF"/>
    <w:rsid w:val="00241F57"/>
    <w:rsid w:val="00242931"/>
    <w:rsid w:val="00244497"/>
    <w:rsid w:val="0025277D"/>
    <w:rsid w:val="00253FED"/>
    <w:rsid w:val="00256003"/>
    <w:rsid w:val="00260E15"/>
    <w:rsid w:val="002615F4"/>
    <w:rsid w:val="00263D1D"/>
    <w:rsid w:val="00267FFC"/>
    <w:rsid w:val="00273180"/>
    <w:rsid w:val="00273252"/>
    <w:rsid w:val="002774F4"/>
    <w:rsid w:val="00283230"/>
    <w:rsid w:val="0028380F"/>
    <w:rsid w:val="002915E8"/>
    <w:rsid w:val="0029318B"/>
    <w:rsid w:val="002A1731"/>
    <w:rsid w:val="002A468A"/>
    <w:rsid w:val="002B256C"/>
    <w:rsid w:val="002B385E"/>
    <w:rsid w:val="002B617B"/>
    <w:rsid w:val="002B6618"/>
    <w:rsid w:val="002C1DF4"/>
    <w:rsid w:val="002C3BA2"/>
    <w:rsid w:val="002D68BF"/>
    <w:rsid w:val="002E6342"/>
    <w:rsid w:val="002E67A2"/>
    <w:rsid w:val="002F1930"/>
    <w:rsid w:val="002F3083"/>
    <w:rsid w:val="002F32D2"/>
    <w:rsid w:val="002F4EA7"/>
    <w:rsid w:val="002F6506"/>
    <w:rsid w:val="00302541"/>
    <w:rsid w:val="00302FBA"/>
    <w:rsid w:val="00303FD0"/>
    <w:rsid w:val="003242F6"/>
    <w:rsid w:val="00331A74"/>
    <w:rsid w:val="00331AB9"/>
    <w:rsid w:val="00332A8A"/>
    <w:rsid w:val="003345B3"/>
    <w:rsid w:val="003349B9"/>
    <w:rsid w:val="00334AA8"/>
    <w:rsid w:val="00336BEB"/>
    <w:rsid w:val="00336DF0"/>
    <w:rsid w:val="00341D65"/>
    <w:rsid w:val="00342051"/>
    <w:rsid w:val="00343916"/>
    <w:rsid w:val="00343B9B"/>
    <w:rsid w:val="00345C7A"/>
    <w:rsid w:val="00347492"/>
    <w:rsid w:val="00360EE4"/>
    <w:rsid w:val="00362AD2"/>
    <w:rsid w:val="003661E6"/>
    <w:rsid w:val="00366949"/>
    <w:rsid w:val="00372733"/>
    <w:rsid w:val="00374163"/>
    <w:rsid w:val="00374F56"/>
    <w:rsid w:val="00375A57"/>
    <w:rsid w:val="003763F5"/>
    <w:rsid w:val="00377A5B"/>
    <w:rsid w:val="003807E6"/>
    <w:rsid w:val="00384EF3"/>
    <w:rsid w:val="0039647F"/>
    <w:rsid w:val="003A1261"/>
    <w:rsid w:val="003A649F"/>
    <w:rsid w:val="003B045D"/>
    <w:rsid w:val="003B4B0C"/>
    <w:rsid w:val="003C4093"/>
    <w:rsid w:val="003C7431"/>
    <w:rsid w:val="003D7DE7"/>
    <w:rsid w:val="003E4372"/>
    <w:rsid w:val="003E58FB"/>
    <w:rsid w:val="003E733C"/>
    <w:rsid w:val="003F0341"/>
    <w:rsid w:val="003F295C"/>
    <w:rsid w:val="003F507D"/>
    <w:rsid w:val="003F52F2"/>
    <w:rsid w:val="00403955"/>
    <w:rsid w:val="0040658E"/>
    <w:rsid w:val="0041517F"/>
    <w:rsid w:val="0041525D"/>
    <w:rsid w:val="0042007F"/>
    <w:rsid w:val="00421D6B"/>
    <w:rsid w:val="004220C5"/>
    <w:rsid w:val="00424336"/>
    <w:rsid w:val="004359D8"/>
    <w:rsid w:val="00435CB1"/>
    <w:rsid w:val="00436678"/>
    <w:rsid w:val="004410AE"/>
    <w:rsid w:val="004439FD"/>
    <w:rsid w:val="004527B4"/>
    <w:rsid w:val="00453127"/>
    <w:rsid w:val="00453289"/>
    <w:rsid w:val="00461926"/>
    <w:rsid w:val="00463E4D"/>
    <w:rsid w:val="004658EA"/>
    <w:rsid w:val="00471E3B"/>
    <w:rsid w:val="0047285F"/>
    <w:rsid w:val="00477C67"/>
    <w:rsid w:val="00496385"/>
    <w:rsid w:val="004A27E3"/>
    <w:rsid w:val="004A4D3D"/>
    <w:rsid w:val="004B0DE6"/>
    <w:rsid w:val="004B1222"/>
    <w:rsid w:val="004B343F"/>
    <w:rsid w:val="004C056B"/>
    <w:rsid w:val="004C1879"/>
    <w:rsid w:val="004C2B70"/>
    <w:rsid w:val="004C3E8F"/>
    <w:rsid w:val="004C4753"/>
    <w:rsid w:val="004D03FD"/>
    <w:rsid w:val="004D05B6"/>
    <w:rsid w:val="004D2670"/>
    <w:rsid w:val="004E0B9C"/>
    <w:rsid w:val="004E1A83"/>
    <w:rsid w:val="004E3E26"/>
    <w:rsid w:val="004E47D4"/>
    <w:rsid w:val="004F540B"/>
    <w:rsid w:val="004F70A4"/>
    <w:rsid w:val="005004AB"/>
    <w:rsid w:val="00503D94"/>
    <w:rsid w:val="00505185"/>
    <w:rsid w:val="0050622E"/>
    <w:rsid w:val="00510564"/>
    <w:rsid w:val="00510C37"/>
    <w:rsid w:val="005161F9"/>
    <w:rsid w:val="005164F1"/>
    <w:rsid w:val="005238D5"/>
    <w:rsid w:val="00532CF1"/>
    <w:rsid w:val="00536E94"/>
    <w:rsid w:val="005427E0"/>
    <w:rsid w:val="005527C2"/>
    <w:rsid w:val="00553FD3"/>
    <w:rsid w:val="005543E9"/>
    <w:rsid w:val="005628AD"/>
    <w:rsid w:val="0056494E"/>
    <w:rsid w:val="00564D72"/>
    <w:rsid w:val="005700B8"/>
    <w:rsid w:val="00571E92"/>
    <w:rsid w:val="005741B4"/>
    <w:rsid w:val="0057497E"/>
    <w:rsid w:val="00580A36"/>
    <w:rsid w:val="0058441B"/>
    <w:rsid w:val="00591575"/>
    <w:rsid w:val="005A1103"/>
    <w:rsid w:val="005A4BD3"/>
    <w:rsid w:val="005A7615"/>
    <w:rsid w:val="005B2746"/>
    <w:rsid w:val="005B31C0"/>
    <w:rsid w:val="005B3A64"/>
    <w:rsid w:val="005B6402"/>
    <w:rsid w:val="005E4F4B"/>
    <w:rsid w:val="005F0DF6"/>
    <w:rsid w:val="005F53DD"/>
    <w:rsid w:val="005F7537"/>
    <w:rsid w:val="006017A0"/>
    <w:rsid w:val="006078D3"/>
    <w:rsid w:val="00611D9E"/>
    <w:rsid w:val="006132C5"/>
    <w:rsid w:val="00613538"/>
    <w:rsid w:val="006232EE"/>
    <w:rsid w:val="006260A5"/>
    <w:rsid w:val="006345D3"/>
    <w:rsid w:val="0064159F"/>
    <w:rsid w:val="0064270A"/>
    <w:rsid w:val="00646D70"/>
    <w:rsid w:val="00654B82"/>
    <w:rsid w:val="00654EA3"/>
    <w:rsid w:val="00654F0E"/>
    <w:rsid w:val="006560B3"/>
    <w:rsid w:val="0065718B"/>
    <w:rsid w:val="00660B4A"/>
    <w:rsid w:val="00661EEA"/>
    <w:rsid w:val="00665CBD"/>
    <w:rsid w:val="006754A3"/>
    <w:rsid w:val="00677C91"/>
    <w:rsid w:val="006840A1"/>
    <w:rsid w:val="00684FE2"/>
    <w:rsid w:val="0068656F"/>
    <w:rsid w:val="00692CD1"/>
    <w:rsid w:val="00692FDA"/>
    <w:rsid w:val="00697FC3"/>
    <w:rsid w:val="006A1D84"/>
    <w:rsid w:val="006A7C77"/>
    <w:rsid w:val="006B1978"/>
    <w:rsid w:val="006B385B"/>
    <w:rsid w:val="006C1035"/>
    <w:rsid w:val="006C3465"/>
    <w:rsid w:val="006C530E"/>
    <w:rsid w:val="006D007F"/>
    <w:rsid w:val="006D01BB"/>
    <w:rsid w:val="006D1757"/>
    <w:rsid w:val="006D44D1"/>
    <w:rsid w:val="006E212B"/>
    <w:rsid w:val="006E41C9"/>
    <w:rsid w:val="006E54AA"/>
    <w:rsid w:val="006E7C66"/>
    <w:rsid w:val="006F02C4"/>
    <w:rsid w:val="00700658"/>
    <w:rsid w:val="00713952"/>
    <w:rsid w:val="00715DEF"/>
    <w:rsid w:val="007237D0"/>
    <w:rsid w:val="007339A8"/>
    <w:rsid w:val="00735D18"/>
    <w:rsid w:val="00737F7F"/>
    <w:rsid w:val="0074012A"/>
    <w:rsid w:val="007412CF"/>
    <w:rsid w:val="00746ADF"/>
    <w:rsid w:val="00751986"/>
    <w:rsid w:val="00752CEE"/>
    <w:rsid w:val="00757FF9"/>
    <w:rsid w:val="007621C5"/>
    <w:rsid w:val="00763D65"/>
    <w:rsid w:val="0076777C"/>
    <w:rsid w:val="00772BC4"/>
    <w:rsid w:val="007737BF"/>
    <w:rsid w:val="00784D0E"/>
    <w:rsid w:val="00785F94"/>
    <w:rsid w:val="0079105A"/>
    <w:rsid w:val="00791C56"/>
    <w:rsid w:val="00791CB4"/>
    <w:rsid w:val="007A1F3A"/>
    <w:rsid w:val="007A3F17"/>
    <w:rsid w:val="007A72B2"/>
    <w:rsid w:val="007B4702"/>
    <w:rsid w:val="007B5E2D"/>
    <w:rsid w:val="007C0AB8"/>
    <w:rsid w:val="007C607A"/>
    <w:rsid w:val="007C6AEB"/>
    <w:rsid w:val="007D4A17"/>
    <w:rsid w:val="007E251F"/>
    <w:rsid w:val="007E723B"/>
    <w:rsid w:val="007F2452"/>
    <w:rsid w:val="007F33AF"/>
    <w:rsid w:val="00800853"/>
    <w:rsid w:val="00801BC0"/>
    <w:rsid w:val="0080532D"/>
    <w:rsid w:val="008073A6"/>
    <w:rsid w:val="00820C27"/>
    <w:rsid w:val="00821E52"/>
    <w:rsid w:val="008226E8"/>
    <w:rsid w:val="00825C08"/>
    <w:rsid w:val="0082757A"/>
    <w:rsid w:val="00832370"/>
    <w:rsid w:val="00832C30"/>
    <w:rsid w:val="00843FBA"/>
    <w:rsid w:val="00850D66"/>
    <w:rsid w:val="0085459B"/>
    <w:rsid w:val="00857528"/>
    <w:rsid w:val="008576C4"/>
    <w:rsid w:val="00864217"/>
    <w:rsid w:val="00864C22"/>
    <w:rsid w:val="008670B8"/>
    <w:rsid w:val="00867783"/>
    <w:rsid w:val="00872813"/>
    <w:rsid w:val="00875B70"/>
    <w:rsid w:val="00880543"/>
    <w:rsid w:val="0088234D"/>
    <w:rsid w:val="00883254"/>
    <w:rsid w:val="00883A95"/>
    <w:rsid w:val="00890D0E"/>
    <w:rsid w:val="00893402"/>
    <w:rsid w:val="00894B9D"/>
    <w:rsid w:val="008956B6"/>
    <w:rsid w:val="008A21AC"/>
    <w:rsid w:val="008A4B6A"/>
    <w:rsid w:val="008A5850"/>
    <w:rsid w:val="008B1FB0"/>
    <w:rsid w:val="008B3172"/>
    <w:rsid w:val="008B5E31"/>
    <w:rsid w:val="008B7FA4"/>
    <w:rsid w:val="008C5FA8"/>
    <w:rsid w:val="008C6272"/>
    <w:rsid w:val="008C7E10"/>
    <w:rsid w:val="008D4D7E"/>
    <w:rsid w:val="008D56FA"/>
    <w:rsid w:val="008D788A"/>
    <w:rsid w:val="008E5660"/>
    <w:rsid w:val="008E649E"/>
    <w:rsid w:val="008E7DE2"/>
    <w:rsid w:val="00903E6C"/>
    <w:rsid w:val="00904DF1"/>
    <w:rsid w:val="00907494"/>
    <w:rsid w:val="00911CE9"/>
    <w:rsid w:val="0091214B"/>
    <w:rsid w:val="0091564B"/>
    <w:rsid w:val="00916FE0"/>
    <w:rsid w:val="009243AB"/>
    <w:rsid w:val="00925766"/>
    <w:rsid w:val="00927731"/>
    <w:rsid w:val="0093586A"/>
    <w:rsid w:val="00935C94"/>
    <w:rsid w:val="00940EAB"/>
    <w:rsid w:val="00945ABD"/>
    <w:rsid w:val="00945C61"/>
    <w:rsid w:val="009572E7"/>
    <w:rsid w:val="00961EB1"/>
    <w:rsid w:val="009651D8"/>
    <w:rsid w:val="00971997"/>
    <w:rsid w:val="0097404E"/>
    <w:rsid w:val="00974A0B"/>
    <w:rsid w:val="0098022F"/>
    <w:rsid w:val="00984112"/>
    <w:rsid w:val="009874DE"/>
    <w:rsid w:val="00992B0F"/>
    <w:rsid w:val="00996796"/>
    <w:rsid w:val="009A31D0"/>
    <w:rsid w:val="009A5176"/>
    <w:rsid w:val="009A695B"/>
    <w:rsid w:val="009B0927"/>
    <w:rsid w:val="009B2417"/>
    <w:rsid w:val="009B6897"/>
    <w:rsid w:val="009C3EF7"/>
    <w:rsid w:val="009C4099"/>
    <w:rsid w:val="009C767E"/>
    <w:rsid w:val="009C7B5C"/>
    <w:rsid w:val="009C7B79"/>
    <w:rsid w:val="009C7E55"/>
    <w:rsid w:val="009D3B1D"/>
    <w:rsid w:val="009D6A17"/>
    <w:rsid w:val="009E0CA6"/>
    <w:rsid w:val="009E0F49"/>
    <w:rsid w:val="009E5AB7"/>
    <w:rsid w:val="009E5DA1"/>
    <w:rsid w:val="009E61CB"/>
    <w:rsid w:val="009E6620"/>
    <w:rsid w:val="009E66B9"/>
    <w:rsid w:val="009E7B86"/>
    <w:rsid w:val="009F0E0B"/>
    <w:rsid w:val="009F3445"/>
    <w:rsid w:val="009F4F4E"/>
    <w:rsid w:val="009F7690"/>
    <w:rsid w:val="00A00DF8"/>
    <w:rsid w:val="00A05855"/>
    <w:rsid w:val="00A10B09"/>
    <w:rsid w:val="00A119FC"/>
    <w:rsid w:val="00A1734D"/>
    <w:rsid w:val="00A21B2F"/>
    <w:rsid w:val="00A3319E"/>
    <w:rsid w:val="00A35216"/>
    <w:rsid w:val="00A435C9"/>
    <w:rsid w:val="00A436CD"/>
    <w:rsid w:val="00A437D1"/>
    <w:rsid w:val="00A43F3D"/>
    <w:rsid w:val="00A512B3"/>
    <w:rsid w:val="00A52702"/>
    <w:rsid w:val="00A52F28"/>
    <w:rsid w:val="00A55D5D"/>
    <w:rsid w:val="00A56429"/>
    <w:rsid w:val="00A61830"/>
    <w:rsid w:val="00A635C9"/>
    <w:rsid w:val="00A6577F"/>
    <w:rsid w:val="00A6663F"/>
    <w:rsid w:val="00A704F4"/>
    <w:rsid w:val="00A76482"/>
    <w:rsid w:val="00A84CC3"/>
    <w:rsid w:val="00A879F9"/>
    <w:rsid w:val="00A9043E"/>
    <w:rsid w:val="00A956F7"/>
    <w:rsid w:val="00AA3787"/>
    <w:rsid w:val="00AA451E"/>
    <w:rsid w:val="00AA473B"/>
    <w:rsid w:val="00AB2727"/>
    <w:rsid w:val="00AB7285"/>
    <w:rsid w:val="00AB72FA"/>
    <w:rsid w:val="00AC2E0E"/>
    <w:rsid w:val="00AD5A70"/>
    <w:rsid w:val="00AD67B2"/>
    <w:rsid w:val="00AE32F6"/>
    <w:rsid w:val="00AE4FEA"/>
    <w:rsid w:val="00AE56B3"/>
    <w:rsid w:val="00AE659A"/>
    <w:rsid w:val="00AE691A"/>
    <w:rsid w:val="00AF0B06"/>
    <w:rsid w:val="00AF144E"/>
    <w:rsid w:val="00AF58AD"/>
    <w:rsid w:val="00B0364C"/>
    <w:rsid w:val="00B069D8"/>
    <w:rsid w:val="00B10AA1"/>
    <w:rsid w:val="00B1137E"/>
    <w:rsid w:val="00B1232A"/>
    <w:rsid w:val="00B12A54"/>
    <w:rsid w:val="00B13628"/>
    <w:rsid w:val="00B169E1"/>
    <w:rsid w:val="00B20C82"/>
    <w:rsid w:val="00B25A3A"/>
    <w:rsid w:val="00B25F49"/>
    <w:rsid w:val="00B25F92"/>
    <w:rsid w:val="00B43E11"/>
    <w:rsid w:val="00B44BE7"/>
    <w:rsid w:val="00B63953"/>
    <w:rsid w:val="00B833F9"/>
    <w:rsid w:val="00B95333"/>
    <w:rsid w:val="00B963CA"/>
    <w:rsid w:val="00B9792E"/>
    <w:rsid w:val="00BA3349"/>
    <w:rsid w:val="00BA4007"/>
    <w:rsid w:val="00BB04C2"/>
    <w:rsid w:val="00BB2648"/>
    <w:rsid w:val="00BB4470"/>
    <w:rsid w:val="00BB49D0"/>
    <w:rsid w:val="00BC1696"/>
    <w:rsid w:val="00BC4534"/>
    <w:rsid w:val="00BD139C"/>
    <w:rsid w:val="00BD13CF"/>
    <w:rsid w:val="00BE129F"/>
    <w:rsid w:val="00BE6983"/>
    <w:rsid w:val="00BF13B8"/>
    <w:rsid w:val="00C062B8"/>
    <w:rsid w:val="00C109E4"/>
    <w:rsid w:val="00C15D48"/>
    <w:rsid w:val="00C173B8"/>
    <w:rsid w:val="00C22939"/>
    <w:rsid w:val="00C315AE"/>
    <w:rsid w:val="00C31E1F"/>
    <w:rsid w:val="00C53170"/>
    <w:rsid w:val="00C5767A"/>
    <w:rsid w:val="00C63015"/>
    <w:rsid w:val="00C63E8A"/>
    <w:rsid w:val="00C65DDE"/>
    <w:rsid w:val="00C66CD5"/>
    <w:rsid w:val="00C6790D"/>
    <w:rsid w:val="00C77B2E"/>
    <w:rsid w:val="00C833E9"/>
    <w:rsid w:val="00C86723"/>
    <w:rsid w:val="00C90500"/>
    <w:rsid w:val="00C9554B"/>
    <w:rsid w:val="00CA06F5"/>
    <w:rsid w:val="00CA16B4"/>
    <w:rsid w:val="00CA6859"/>
    <w:rsid w:val="00CB03AA"/>
    <w:rsid w:val="00CB5278"/>
    <w:rsid w:val="00CB6121"/>
    <w:rsid w:val="00CC606D"/>
    <w:rsid w:val="00CC6AD3"/>
    <w:rsid w:val="00CD0043"/>
    <w:rsid w:val="00CD7A49"/>
    <w:rsid w:val="00CE0C95"/>
    <w:rsid w:val="00CE781F"/>
    <w:rsid w:val="00CF7D35"/>
    <w:rsid w:val="00D1797E"/>
    <w:rsid w:val="00D22299"/>
    <w:rsid w:val="00D33828"/>
    <w:rsid w:val="00D435CC"/>
    <w:rsid w:val="00D44F7B"/>
    <w:rsid w:val="00D54451"/>
    <w:rsid w:val="00D56100"/>
    <w:rsid w:val="00D570AC"/>
    <w:rsid w:val="00D75F10"/>
    <w:rsid w:val="00D80F47"/>
    <w:rsid w:val="00D8320F"/>
    <w:rsid w:val="00D861EB"/>
    <w:rsid w:val="00D917B7"/>
    <w:rsid w:val="00DA1295"/>
    <w:rsid w:val="00DA2378"/>
    <w:rsid w:val="00DA3A6F"/>
    <w:rsid w:val="00DA4381"/>
    <w:rsid w:val="00DA678F"/>
    <w:rsid w:val="00DB1902"/>
    <w:rsid w:val="00DB1D30"/>
    <w:rsid w:val="00DB5FEA"/>
    <w:rsid w:val="00DC1401"/>
    <w:rsid w:val="00DD35C7"/>
    <w:rsid w:val="00DD4201"/>
    <w:rsid w:val="00DD445F"/>
    <w:rsid w:val="00DE1FA9"/>
    <w:rsid w:val="00DE3E1F"/>
    <w:rsid w:val="00DE431E"/>
    <w:rsid w:val="00DE57ED"/>
    <w:rsid w:val="00DF20DE"/>
    <w:rsid w:val="00DF3109"/>
    <w:rsid w:val="00DF39C8"/>
    <w:rsid w:val="00E00303"/>
    <w:rsid w:val="00E0284F"/>
    <w:rsid w:val="00E06AA0"/>
    <w:rsid w:val="00E10C00"/>
    <w:rsid w:val="00E14490"/>
    <w:rsid w:val="00E156BA"/>
    <w:rsid w:val="00E15E07"/>
    <w:rsid w:val="00E1709A"/>
    <w:rsid w:val="00E205A7"/>
    <w:rsid w:val="00E2084F"/>
    <w:rsid w:val="00E21ECD"/>
    <w:rsid w:val="00E22E8D"/>
    <w:rsid w:val="00E232CA"/>
    <w:rsid w:val="00E25729"/>
    <w:rsid w:val="00E2601A"/>
    <w:rsid w:val="00E3367B"/>
    <w:rsid w:val="00E44EE5"/>
    <w:rsid w:val="00E528FA"/>
    <w:rsid w:val="00E53F57"/>
    <w:rsid w:val="00E55CAD"/>
    <w:rsid w:val="00E57770"/>
    <w:rsid w:val="00E606C1"/>
    <w:rsid w:val="00E67E37"/>
    <w:rsid w:val="00E7126F"/>
    <w:rsid w:val="00E73451"/>
    <w:rsid w:val="00E76DA9"/>
    <w:rsid w:val="00E77029"/>
    <w:rsid w:val="00E857A2"/>
    <w:rsid w:val="00E905E9"/>
    <w:rsid w:val="00E95D18"/>
    <w:rsid w:val="00E967BB"/>
    <w:rsid w:val="00EA7D4C"/>
    <w:rsid w:val="00EB0A12"/>
    <w:rsid w:val="00EB2446"/>
    <w:rsid w:val="00EB27BD"/>
    <w:rsid w:val="00EC00E9"/>
    <w:rsid w:val="00EC0C32"/>
    <w:rsid w:val="00EC2E20"/>
    <w:rsid w:val="00ED4771"/>
    <w:rsid w:val="00ED4EEB"/>
    <w:rsid w:val="00EE1871"/>
    <w:rsid w:val="00EF6B92"/>
    <w:rsid w:val="00F02644"/>
    <w:rsid w:val="00F03238"/>
    <w:rsid w:val="00F05053"/>
    <w:rsid w:val="00F05FE4"/>
    <w:rsid w:val="00F06823"/>
    <w:rsid w:val="00F1502A"/>
    <w:rsid w:val="00F2303D"/>
    <w:rsid w:val="00F27461"/>
    <w:rsid w:val="00F36199"/>
    <w:rsid w:val="00F36A18"/>
    <w:rsid w:val="00F37649"/>
    <w:rsid w:val="00F37E89"/>
    <w:rsid w:val="00F5403D"/>
    <w:rsid w:val="00F56C35"/>
    <w:rsid w:val="00F57B01"/>
    <w:rsid w:val="00F60323"/>
    <w:rsid w:val="00F670E7"/>
    <w:rsid w:val="00F703AB"/>
    <w:rsid w:val="00F71C44"/>
    <w:rsid w:val="00F722EE"/>
    <w:rsid w:val="00F747A2"/>
    <w:rsid w:val="00F82904"/>
    <w:rsid w:val="00F90C42"/>
    <w:rsid w:val="00F919F4"/>
    <w:rsid w:val="00F92387"/>
    <w:rsid w:val="00F927E5"/>
    <w:rsid w:val="00F97F6B"/>
    <w:rsid w:val="00FA3054"/>
    <w:rsid w:val="00FB00FB"/>
    <w:rsid w:val="00FB02E7"/>
    <w:rsid w:val="00FB04A2"/>
    <w:rsid w:val="00FB3958"/>
    <w:rsid w:val="00FC72FB"/>
    <w:rsid w:val="00FD0988"/>
    <w:rsid w:val="00FD24BE"/>
    <w:rsid w:val="00FD51EA"/>
    <w:rsid w:val="00FE315F"/>
    <w:rsid w:val="00FE3D31"/>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iPriority w:val="99"/>
    <w:unhideWhenUsed/>
    <w:qFormat/>
    <w:rsid w:val="00191477"/>
    <w:pPr>
      <w:tabs>
        <w:tab w:val="center" w:pos="4536"/>
        <w:tab w:val="right" w:pos="9072"/>
      </w:tabs>
    </w:pPr>
  </w:style>
  <w:style w:type="character" w:customStyle="1" w:styleId="NogaZnak">
    <w:name w:val="Noga Znak"/>
    <w:aliases w:val="Footer-PR Znak"/>
    <w:basedOn w:val="Privzetapisavaodstavka"/>
    <w:link w:val="Noga"/>
    <w:uiPriority w:val="99"/>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5"/>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6"/>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7"/>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9"/>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8"/>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20"/>
      </w:numPr>
    </w:pPr>
  </w:style>
  <w:style w:type="paragraph" w:customStyle="1" w:styleId="Naslov2RD">
    <w:name w:val="Naslov 2 RD"/>
    <w:basedOn w:val="Naslov2MK"/>
    <w:rsid w:val="001F5ABE"/>
    <w:pPr>
      <w:widowControl w:val="0"/>
      <w:numPr>
        <w:ilvl w:val="1"/>
        <w:numId w:val="20"/>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21"/>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6"/>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7"/>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5"/>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8"/>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
    <w:basedOn w:val="Naslov3Znak"/>
    <w:link w:val="Odstavekseznama"/>
    <w:uiPriority w:val="1"/>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41"/>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42"/>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arbara.stravs@ksda.si" TargetMode="External"/><Relationship Id="rId18" Type="http://schemas.openxmlformats.org/officeDocument/2006/relationships/hyperlink" Target="https://ejn.gov.si/" TargetMode="External"/><Relationship Id="rId26" Type="http://schemas.openxmlformats.org/officeDocument/2006/relationships/image" Target="media/image3.png"/><Relationship Id="rId39" Type="http://schemas.openxmlformats.org/officeDocument/2006/relationships/image" Target="media/image16.png"/><Relationship Id="rId21" Type="http://schemas.openxmlformats.org/officeDocument/2006/relationships/header" Target="header4.xml"/><Relationship Id="rId34" Type="http://schemas.openxmlformats.org/officeDocument/2006/relationships/image" Target="media/image11.png"/><Relationship Id="rId42" Type="http://schemas.openxmlformats.org/officeDocument/2006/relationships/image" Target="media/image1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image" Target="media/image5.png"/><Relationship Id="rId36"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image" Target="media/image8.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image" Target="media/image20.png"/><Relationship Id="rId8"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footer" Target="footer4.xml"/><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theme" Target="theme/theme1.xml"/><Relationship Id="rId20" Type="http://schemas.openxmlformats.org/officeDocument/2006/relationships/hyperlink" Target="http://www.enarocanje.si/_ESPD/" TargetMode="External"/><Relationship Id="rId41" Type="http://schemas.openxmlformats.org/officeDocument/2006/relationships/image" Target="media/image1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1A4150"/>
    <w:rsid w:val="001B609D"/>
    <w:rsid w:val="002322D5"/>
    <w:rsid w:val="00232C21"/>
    <w:rsid w:val="002351E8"/>
    <w:rsid w:val="002B785A"/>
    <w:rsid w:val="002D032B"/>
    <w:rsid w:val="0032096F"/>
    <w:rsid w:val="004D6574"/>
    <w:rsid w:val="004F6151"/>
    <w:rsid w:val="00530DAA"/>
    <w:rsid w:val="00530E1E"/>
    <w:rsid w:val="00532EBA"/>
    <w:rsid w:val="005914A8"/>
    <w:rsid w:val="005C2B0C"/>
    <w:rsid w:val="005D1333"/>
    <w:rsid w:val="005E0D44"/>
    <w:rsid w:val="005E0ECA"/>
    <w:rsid w:val="005F2993"/>
    <w:rsid w:val="005F6969"/>
    <w:rsid w:val="006440AD"/>
    <w:rsid w:val="006D62D3"/>
    <w:rsid w:val="0088758F"/>
    <w:rsid w:val="009B0263"/>
    <w:rsid w:val="00A11D47"/>
    <w:rsid w:val="00A66C98"/>
    <w:rsid w:val="00AD755F"/>
    <w:rsid w:val="00B975C8"/>
    <w:rsid w:val="00BB4B99"/>
    <w:rsid w:val="00C14F1F"/>
    <w:rsid w:val="00C972B5"/>
    <w:rsid w:val="00D237FD"/>
    <w:rsid w:val="00DB661B"/>
    <w:rsid w:val="00EF0604"/>
    <w:rsid w:val="00FB47C1"/>
    <w:rsid w:val="00FD4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78</Pages>
  <Words>24173</Words>
  <Characters>137791</Characters>
  <Application>Microsoft Office Word</Application>
  <DocSecurity>0</DocSecurity>
  <Lines>1148</Lines>
  <Paragraphs>323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161641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23</cp:revision>
  <cp:lastPrinted>2022-10-18T08:35:00Z</cp:lastPrinted>
  <dcterms:created xsi:type="dcterms:W3CDTF">2022-10-18T07:27:00Z</dcterms:created>
  <dcterms:modified xsi:type="dcterms:W3CDTF">2022-10-18T09:00:00Z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