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13CD56F" w14:textId="77777777" w:rsidTr="004F2927">
        <w:trPr>
          <w:trHeight w:val="1268"/>
        </w:trPr>
        <w:tc>
          <w:tcPr>
            <w:tcW w:w="1668" w:type="dxa"/>
          </w:tcPr>
          <w:p w14:paraId="0C190D76" w14:textId="77777777" w:rsidR="004702FB" w:rsidRPr="006F1DA5" w:rsidRDefault="004702FB" w:rsidP="004702FB">
            <w:pPr>
              <w:pStyle w:val="Glava"/>
              <w:rPr>
                <w:rFonts w:ascii="Arial" w:hAnsi="Arial" w:cs="Arial"/>
                <w:b/>
                <w:color w:val="000000" w:themeColor="text1"/>
              </w:rPr>
            </w:pPr>
          </w:p>
        </w:tc>
        <w:tc>
          <w:tcPr>
            <w:tcW w:w="3361" w:type="dxa"/>
          </w:tcPr>
          <w:p w14:paraId="382612CD" w14:textId="77777777" w:rsidR="004702FB" w:rsidRPr="006F1DA5" w:rsidRDefault="004702FB" w:rsidP="004702FB">
            <w:pPr>
              <w:pStyle w:val="Glava"/>
              <w:rPr>
                <w:rFonts w:ascii="Arial" w:hAnsi="Arial" w:cs="Arial"/>
                <w:b/>
                <w:color w:val="000000" w:themeColor="text1"/>
              </w:rPr>
            </w:pPr>
          </w:p>
        </w:tc>
        <w:tc>
          <w:tcPr>
            <w:tcW w:w="4209" w:type="dxa"/>
          </w:tcPr>
          <w:p w14:paraId="27AC1F63" w14:textId="77777777" w:rsidR="004702FB" w:rsidRPr="006F1DA5" w:rsidRDefault="004702FB" w:rsidP="004702FB">
            <w:pPr>
              <w:pStyle w:val="Glava"/>
              <w:rPr>
                <w:rFonts w:ascii="Arial" w:hAnsi="Arial" w:cs="Arial"/>
                <w:b/>
                <w:color w:val="000000" w:themeColor="text1"/>
              </w:rPr>
            </w:pPr>
          </w:p>
        </w:tc>
      </w:tr>
    </w:tbl>
    <w:p w14:paraId="65D4CD34" w14:textId="77777777" w:rsidR="004702FB" w:rsidRDefault="004702FB" w:rsidP="006975C6">
      <w:pPr>
        <w:pStyle w:val="Paragraf"/>
        <w:rPr>
          <w:rFonts w:ascii="Arial" w:hAnsi="Arial" w:cs="Arial"/>
        </w:rPr>
      </w:pPr>
    </w:p>
    <w:p w14:paraId="2FD1217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JN0014/2022-0003</w:t>
      </w:r>
    </w:p>
    <w:p w14:paraId="04FE1A25"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22.11.2022</w:t>
      </w:r>
      <w:r w:rsidR="00FC2646" w:rsidRPr="006F1DA5">
        <w:rPr>
          <w:rFonts w:ascii="Arial" w:hAnsi="Arial" w:cs="Arial"/>
        </w:rPr>
        <w:tab/>
      </w:r>
    </w:p>
    <w:p w14:paraId="233DA23C"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7DCE074"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E859265" w14:textId="77777777" w:rsidR="00FB3258" w:rsidRPr="006F1DA5" w:rsidRDefault="00FB3258" w:rsidP="00460AE6">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54DE1D1"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Notranja oprema za enoto Žabjak</w:t>
            </w:r>
          </w:p>
        </w:tc>
      </w:tr>
    </w:tbl>
    <w:p w14:paraId="3F9B673B" w14:textId="77777777" w:rsidR="00FB3258" w:rsidRPr="006F1DA5" w:rsidRDefault="00FB3258" w:rsidP="006975C6">
      <w:pPr>
        <w:pStyle w:val="Paragraf"/>
        <w:rPr>
          <w:rFonts w:ascii="Arial" w:hAnsi="Arial" w:cs="Arial"/>
        </w:rPr>
      </w:pPr>
    </w:p>
    <w:p w14:paraId="47D418E7" w14:textId="77777777" w:rsidR="00FB3258" w:rsidRPr="006F1DA5" w:rsidRDefault="00FB3258" w:rsidP="006975C6">
      <w:pPr>
        <w:pStyle w:val="Paragraf"/>
        <w:rPr>
          <w:rFonts w:ascii="Arial" w:hAnsi="Arial" w:cs="Arial"/>
        </w:rPr>
      </w:pPr>
      <w:r w:rsidRPr="006F1DA5">
        <w:rPr>
          <w:rFonts w:ascii="Arial" w:hAnsi="Arial" w:cs="Arial"/>
        </w:rPr>
        <w:t>Zaporedna številka: JN0014/2022</w:t>
      </w:r>
    </w:p>
    <w:p w14:paraId="2ECC20EC"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6817D0C1" w14:textId="77777777" w:rsidR="00337E4D" w:rsidRDefault="00337E4D">
      <w:pPr>
        <w:rPr>
          <w:rFonts w:ascii="Arial" w:hAnsi="Arial" w:cs="Arial"/>
          <w:sz w:val="18"/>
          <w:szCs w:val="18"/>
        </w:rPr>
      </w:pPr>
    </w:p>
    <w:p w14:paraId="0BDDC8F0" w14:textId="77777777" w:rsidR="00460AE6" w:rsidRDefault="00460AE6">
      <w:pPr>
        <w:rPr>
          <w:rFonts w:ascii="Arial" w:hAnsi="Arial" w:cs="Arial"/>
        </w:rPr>
      </w:pPr>
      <w:r>
        <w:rPr>
          <w:noProof/>
        </w:rPr>
        <w:drawing>
          <wp:inline distT="0" distB="0" distL="0" distR="0" wp14:anchorId="56230014" wp14:editId="17C6F0EF">
            <wp:extent cx="5715000" cy="866775"/>
            <wp:effectExtent l="0" t="0" r="0"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5000" cy="866775"/>
                    </a:xfrm>
                    <a:prstGeom prst="rect">
                      <a:avLst/>
                    </a:prstGeom>
                  </pic:spPr>
                </pic:pic>
              </a:graphicData>
            </a:graphic>
          </wp:inline>
        </w:drawing>
      </w:r>
    </w:p>
    <w:p w14:paraId="472A94C6" w14:textId="77777777" w:rsidR="00460AE6" w:rsidRDefault="00460AE6" w:rsidP="00460AE6">
      <w:pPr>
        <w:spacing w:before="225" w:after="225"/>
        <w:jc w:val="both"/>
        <w:rPr>
          <w:rFonts w:ascii="Arial" w:hAnsi="Arial" w:cs="Arial"/>
          <w:i/>
          <w:iCs/>
          <w:color w:val="000000" w:themeColor="text1"/>
          <w:sz w:val="18"/>
          <w:szCs w:val="18"/>
        </w:rPr>
      </w:pPr>
      <w:r w:rsidRPr="00F80647">
        <w:rPr>
          <w:rFonts w:ascii="Arial" w:hAnsi="Arial" w:cs="Arial"/>
          <w:i/>
          <w:iCs/>
          <w:color w:val="000000" w:themeColor="text1"/>
          <w:sz w:val="18"/>
          <w:szCs w:val="18"/>
        </w:rPr>
        <w:t xml:space="preserve">Naložbo sofinancirata Republika Slovenija, Ministrstvo za delo, družino, socialne zadeve in enake možnosti, in Evropska unija iz Evropskega sklada za regionalni razvoj. </w:t>
      </w:r>
    </w:p>
    <w:p w14:paraId="479A3876" w14:textId="77777777" w:rsidR="00460AE6" w:rsidRDefault="00460AE6" w:rsidP="00460AE6">
      <w:pPr>
        <w:spacing w:before="225" w:after="225"/>
        <w:jc w:val="both"/>
        <w:rPr>
          <w:rFonts w:ascii="Arial" w:hAnsi="Arial" w:cs="Arial"/>
          <w:i/>
          <w:iCs/>
          <w:color w:val="000000" w:themeColor="text1"/>
          <w:sz w:val="18"/>
          <w:szCs w:val="18"/>
        </w:rPr>
      </w:pPr>
      <w:r w:rsidRPr="00F80647">
        <w:rPr>
          <w:rFonts w:ascii="Arial" w:hAnsi="Arial" w:cs="Arial"/>
          <w:i/>
          <w:iCs/>
          <w:color w:val="000000" w:themeColor="text1"/>
          <w:sz w:val="18"/>
          <w:szCs w:val="18"/>
        </w:rPr>
        <w:t>Projekt se izvaja v okviru</w:t>
      </w:r>
      <w:r>
        <w:rPr>
          <w:rFonts w:ascii="Arial" w:hAnsi="Arial" w:cs="Arial"/>
          <w:i/>
          <w:iCs/>
          <w:color w:val="000000" w:themeColor="text1"/>
          <w:sz w:val="18"/>
          <w:szCs w:val="18"/>
        </w:rPr>
        <w:t>:</w:t>
      </w:r>
    </w:p>
    <w:p w14:paraId="0274DA1E" w14:textId="77777777" w:rsidR="00460AE6" w:rsidRDefault="00460AE6">
      <w:pPr>
        <w:pStyle w:val="Odstavekseznama"/>
        <w:numPr>
          <w:ilvl w:val="0"/>
          <w:numId w:val="60"/>
        </w:numPr>
        <w:spacing w:before="225" w:after="225"/>
        <w:jc w:val="both"/>
        <w:rPr>
          <w:rFonts w:ascii="Arial" w:hAnsi="Arial" w:cs="Arial"/>
          <w:i/>
          <w:iCs/>
          <w:color w:val="000000" w:themeColor="text1"/>
          <w:sz w:val="18"/>
          <w:szCs w:val="18"/>
        </w:rPr>
      </w:pPr>
      <w:r w:rsidRPr="00F80647">
        <w:rPr>
          <w:rFonts w:ascii="Arial" w:hAnsi="Arial" w:cs="Arial"/>
          <w:i/>
          <w:iCs/>
          <w:color w:val="000000" w:themeColor="text1"/>
          <w:sz w:val="18"/>
          <w:szCs w:val="18"/>
        </w:rPr>
        <w:t xml:space="preserve">Operativnega programa za izvajanje Evropske kohezijske politike v obdobju 2014-2020, prednostne osi 9 »Socialna vključenost in zmanjševanje tveganja revščine«, prednostne naložbe 9.3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w:t>
      </w:r>
      <w:r w:rsidRPr="00F80647">
        <w:rPr>
          <w:rFonts w:ascii="Arial" w:hAnsi="Arial" w:cs="Arial"/>
          <w:i/>
          <w:iCs/>
          <w:color w:val="000000" w:themeColor="text1"/>
          <w:sz w:val="18"/>
          <w:szCs w:val="18"/>
        </w:rPr>
        <w:lastRenderedPageBreak/>
        <w:t>okviru lokalnih skupnosti, in 9.3.1 specifičnega cilja »Izboljšanje kakovosti skupnostnih storitev oskrbe</w:t>
      </w:r>
      <w:r>
        <w:rPr>
          <w:rFonts w:ascii="Arial" w:hAnsi="Arial" w:cs="Arial"/>
          <w:i/>
          <w:iCs/>
          <w:color w:val="000000" w:themeColor="text1"/>
          <w:sz w:val="18"/>
          <w:szCs w:val="18"/>
        </w:rPr>
        <w:t>«, in</w:t>
      </w:r>
    </w:p>
    <w:p w14:paraId="57E05CCE" w14:textId="77777777" w:rsidR="00460AE6" w:rsidRDefault="00460AE6">
      <w:pPr>
        <w:pStyle w:val="Odstavekseznama"/>
        <w:numPr>
          <w:ilvl w:val="0"/>
          <w:numId w:val="60"/>
        </w:numPr>
        <w:spacing w:before="225" w:after="225"/>
        <w:jc w:val="both"/>
        <w:rPr>
          <w:rFonts w:ascii="Arial" w:hAnsi="Arial" w:cs="Arial"/>
          <w:i/>
          <w:iCs/>
          <w:color w:val="000000" w:themeColor="text1"/>
          <w:sz w:val="18"/>
          <w:szCs w:val="18"/>
        </w:rPr>
      </w:pPr>
      <w:r w:rsidRPr="00F80647">
        <w:rPr>
          <w:rFonts w:ascii="Arial" w:hAnsi="Arial" w:cs="Arial"/>
          <w:i/>
          <w:iCs/>
          <w:color w:val="000000" w:themeColor="text1"/>
          <w:sz w:val="18"/>
          <w:szCs w:val="18"/>
        </w:rPr>
        <w:t xml:space="preserve">Operativnega programa za izvajanje Evropske kohezijske politike v obdobju 2014-2020, prednostne osi </w:t>
      </w:r>
      <w:r>
        <w:rPr>
          <w:rFonts w:ascii="Arial" w:hAnsi="Arial" w:cs="Arial"/>
          <w:i/>
          <w:iCs/>
          <w:color w:val="000000" w:themeColor="text1"/>
          <w:sz w:val="18"/>
          <w:szCs w:val="18"/>
        </w:rPr>
        <w:t>15 REACT EU – ESRR »Spodbujanje odprave posledic krize v okviru pandemije Covid-19 in priprava zelenega, digitalnega in odpornega okrevanja gospodarstva«.</w:t>
      </w:r>
    </w:p>
    <w:p w14:paraId="74B05FD7" w14:textId="1D7AD22D" w:rsidR="00960022" w:rsidRDefault="00E55B9D">
      <w:pPr>
        <w:rPr>
          <w:rFonts w:ascii="Arial" w:hAnsi="Arial" w:cs="Arial"/>
          <w:sz w:val="18"/>
          <w:szCs w:val="18"/>
        </w:rPr>
      </w:pPr>
      <w:r>
        <w:rPr>
          <w:rFonts w:ascii="Arial" w:hAnsi="Arial" w:cs="Arial"/>
        </w:rPr>
        <w:br w:type="page"/>
      </w:r>
    </w:p>
    <w:p w14:paraId="2D59B23E" w14:textId="77777777" w:rsidR="00960022" w:rsidRPr="006F1DA5" w:rsidRDefault="00960022" w:rsidP="006975C6">
      <w:pPr>
        <w:pStyle w:val="Paragraf"/>
        <w:rPr>
          <w:rFonts w:ascii="Arial" w:hAnsi="Arial" w:cs="Arial"/>
        </w:rPr>
        <w:sectPr w:rsidR="00960022" w:rsidRPr="006F1DA5" w:rsidSect="00F851F3">
          <w:headerReference w:type="default" r:id="rId9"/>
          <w:footerReference w:type="default" r:id="rId10"/>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EE5D7F4" w14:textId="77777777" w:rsidTr="004F2927">
        <w:trPr>
          <w:trHeight w:val="1268"/>
        </w:trPr>
        <w:tc>
          <w:tcPr>
            <w:tcW w:w="1668" w:type="dxa"/>
          </w:tcPr>
          <w:p w14:paraId="6517C72B" w14:textId="77777777" w:rsidR="004702FB" w:rsidRPr="006F1DA5" w:rsidRDefault="004702FB" w:rsidP="004702FB">
            <w:pPr>
              <w:pStyle w:val="Glava"/>
              <w:rPr>
                <w:rFonts w:ascii="Arial" w:hAnsi="Arial" w:cs="Arial"/>
                <w:b/>
                <w:color w:val="000000" w:themeColor="text1"/>
              </w:rPr>
            </w:pPr>
          </w:p>
        </w:tc>
        <w:tc>
          <w:tcPr>
            <w:tcW w:w="3361" w:type="dxa"/>
          </w:tcPr>
          <w:p w14:paraId="5C40A3DF" w14:textId="77777777" w:rsidR="004702FB" w:rsidRPr="006F1DA5" w:rsidRDefault="004702FB" w:rsidP="004702FB">
            <w:pPr>
              <w:pStyle w:val="Glava"/>
              <w:rPr>
                <w:rFonts w:ascii="Arial" w:hAnsi="Arial" w:cs="Arial"/>
                <w:b/>
                <w:color w:val="000000" w:themeColor="text1"/>
              </w:rPr>
            </w:pPr>
          </w:p>
        </w:tc>
        <w:tc>
          <w:tcPr>
            <w:tcW w:w="4209" w:type="dxa"/>
          </w:tcPr>
          <w:p w14:paraId="36DB8764" w14:textId="77777777" w:rsidR="004702FB" w:rsidRPr="006F1DA5" w:rsidRDefault="004702FB" w:rsidP="004702FB">
            <w:pPr>
              <w:pStyle w:val="Glava"/>
              <w:rPr>
                <w:rFonts w:ascii="Arial" w:hAnsi="Arial" w:cs="Arial"/>
                <w:b/>
                <w:color w:val="000000" w:themeColor="text1"/>
              </w:rPr>
            </w:pPr>
          </w:p>
        </w:tc>
      </w:tr>
    </w:tbl>
    <w:p w14:paraId="729A7032" w14:textId="77777777" w:rsidR="00FA6024"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9CF3616" w14:textId="77777777" w:rsidR="00D36F2E"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D5AB0A7" w14:textId="77777777" w:rsidR="00D625C6" w:rsidRDefault="00000000">
      <w:pPr>
        <w:spacing w:before="225" w:after="225" w:line="240" w:lineRule="auto"/>
        <w:jc w:val="both"/>
      </w:pPr>
      <w:r>
        <w:rPr>
          <w:rFonts w:ascii="Arial" w:hAnsi="Arial" w:cs="Arial"/>
          <w:color w:val="000000"/>
          <w:sz w:val="18"/>
          <w:szCs w:val="18"/>
        </w:rPr>
        <w:t>Notranja oprema za enoto Doma upokojencev Ptuj-Žabjak.</w:t>
      </w:r>
    </w:p>
    <w:p w14:paraId="6B37B528" w14:textId="77777777" w:rsidR="00D625C6"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in 74/22 - odl. US), DOM UPOKOJENCEV PTUJ, Volkmerjeva cesta 10, 2250 PTUJ (v nadaljevanju: naročnik), vabi zainteresirane ponudnike, da predložijo svojo pisno ponudbo v skladu s to razpisno dokumentacijo in sodelujejo v postopku oddaje javnega naročila.</w:t>
      </w:r>
    </w:p>
    <w:p w14:paraId="532DAC1A" w14:textId="77777777" w:rsidR="00D625C6" w:rsidRDefault="00000000">
      <w:pPr>
        <w:spacing w:before="225" w:after="225" w:line="240" w:lineRule="auto"/>
        <w:jc w:val="both"/>
      </w:pPr>
      <w:r>
        <w:rPr>
          <w:rFonts w:ascii="Arial" w:hAnsi="Arial" w:cs="Arial"/>
          <w:color w:val="000000"/>
          <w:sz w:val="18"/>
          <w:szCs w:val="18"/>
        </w:rPr>
        <w:t>Predmet javnega naročila je: Notranja oprema za enoto Žabjak.</w:t>
      </w:r>
    </w:p>
    <w:p w14:paraId="1A3042EE" w14:textId="77777777" w:rsidR="00D625C6" w:rsidRDefault="00000000">
      <w:pPr>
        <w:spacing w:before="225" w:after="225" w:line="240" w:lineRule="auto"/>
        <w:jc w:val="both"/>
      </w:pPr>
      <w:r>
        <w:rPr>
          <w:rFonts w:ascii="Arial" w:hAnsi="Arial" w:cs="Arial"/>
          <w:color w:val="000000"/>
          <w:sz w:val="18"/>
          <w:szCs w:val="18"/>
        </w:rPr>
        <w:t>Delitev naročila na sklope: naročilo se oddaja po sklopih, sklopov je 21.</w:t>
      </w:r>
    </w:p>
    <w:p w14:paraId="48846400" w14:textId="77777777" w:rsidR="00D625C6"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9FD2F0A" w14:textId="77777777" w:rsidR="00FA6024"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D625C6" w14:paraId="34E91C0B"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0260B6" w14:textId="77777777" w:rsidR="00D625C6"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44E3EE" w14:textId="77777777" w:rsidR="00D625C6" w:rsidRDefault="00000000">
            <w:pPr>
              <w:jc w:val="right"/>
            </w:pPr>
            <w:r>
              <w:rPr>
                <w:rFonts w:ascii="Arial" w:hAnsi="Arial" w:cs="Arial"/>
                <w:b/>
                <w:bCs/>
                <w:color w:val="000000"/>
                <w:position w:val="-2"/>
                <w:sz w:val="18"/>
                <w:szCs w:val="18"/>
                <w:shd w:val="clear" w:color="auto" w:fill="D1D1D1"/>
              </w:rPr>
              <w:t>Datumi</w:t>
            </w:r>
          </w:p>
        </w:tc>
      </w:tr>
      <w:tr w:rsidR="00D625C6" w14:paraId="40CA34D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5B220" w14:textId="77777777" w:rsidR="00D625C6"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F778E" w14:textId="77777777" w:rsidR="00D625C6" w:rsidRDefault="00000000">
            <w:pPr>
              <w:jc w:val="right"/>
            </w:pPr>
            <w:r>
              <w:rPr>
                <w:rFonts w:ascii="Arial" w:hAnsi="Arial" w:cs="Arial"/>
                <w:color w:val="000000"/>
                <w:position w:val="-2"/>
                <w:sz w:val="18"/>
                <w:szCs w:val="18"/>
              </w:rPr>
              <w:t>do 30.12.2022 do 09:00</w:t>
            </w:r>
          </w:p>
        </w:tc>
      </w:tr>
      <w:tr w:rsidR="00D625C6" w14:paraId="2EC7C6A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5AD78E" w14:textId="77777777" w:rsidR="00D625C6"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0C3130" w14:textId="77777777" w:rsidR="00D625C6" w:rsidRDefault="00000000">
            <w:pPr>
              <w:jc w:val="right"/>
            </w:pPr>
            <w:r>
              <w:rPr>
                <w:rFonts w:ascii="Arial" w:hAnsi="Arial" w:cs="Arial"/>
                <w:color w:val="000000"/>
                <w:position w:val="-2"/>
                <w:sz w:val="18"/>
                <w:szCs w:val="18"/>
              </w:rPr>
              <w:t>do 09.01.2023 do 09:00</w:t>
            </w:r>
          </w:p>
        </w:tc>
      </w:tr>
      <w:tr w:rsidR="00D625C6" w14:paraId="70834D5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D6BDB" w14:textId="77777777" w:rsidR="00D625C6"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F9351" w14:textId="77777777" w:rsidR="00D625C6" w:rsidRDefault="00000000">
            <w:pPr>
              <w:jc w:val="right"/>
            </w:pPr>
            <w:r>
              <w:rPr>
                <w:rFonts w:ascii="Arial" w:hAnsi="Arial" w:cs="Arial"/>
                <w:color w:val="000000"/>
                <w:position w:val="-2"/>
                <w:sz w:val="18"/>
                <w:szCs w:val="18"/>
              </w:rPr>
              <w:t>09.01.2023 ob 10:00</w:t>
            </w:r>
          </w:p>
        </w:tc>
      </w:tr>
    </w:tbl>
    <w:p w14:paraId="783ABDF2" w14:textId="77777777" w:rsidR="00782787" w:rsidRDefault="00000000" w:rsidP="00782787">
      <w:pPr>
        <w:pStyle w:val="Paragraf"/>
        <w:spacing w:line="240" w:lineRule="auto"/>
        <w:rPr>
          <w:rFonts w:ascii="Arial" w:hAnsi="Arial" w:cs="Arial"/>
        </w:rPr>
      </w:pPr>
    </w:p>
    <w:p w14:paraId="0095E7BA" w14:textId="77777777" w:rsidR="00351DD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1E772F6" w14:textId="77777777" w:rsidR="00351DD7"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7731F72B" w14:textId="77777777" w:rsidR="00351DD7"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14:paraId="52E433FA" w14:textId="77777777" w:rsidR="00351DD7"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17AAF017" w14:textId="77777777" w:rsidR="00D625C6"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3C955E9"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2DF17DEC" w14:textId="77777777" w:rsidR="00FA6024"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D625C6" w14:paraId="4205A0F7" w14:textId="77777777">
        <w:tc>
          <w:tcPr>
            <w:tcW w:w="0" w:type="auto"/>
            <w:tcMar>
              <w:top w:w="0" w:type="auto"/>
              <w:bottom w:w="0" w:type="auto"/>
            </w:tcMar>
          </w:tcPr>
          <w:p w14:paraId="24789C01" w14:textId="77777777" w:rsidR="00D625C6" w:rsidRDefault="00000000">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6CFCEBF5" w14:textId="77777777" w:rsidR="00D625C6" w:rsidRDefault="00000000">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14:paraId="3DF51A1A" w14:textId="77777777" w:rsidR="00D625C6" w:rsidRDefault="00000000">
      <w:pPr>
        <w:spacing w:before="225" w:after="225" w:line="240" w:lineRule="auto"/>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najdete </w:t>
      </w:r>
      <w:r>
        <w:rPr>
          <w:rFonts w:ascii="Arial" w:hAnsi="Arial" w:cs="Arial"/>
          <w:color w:val="000000"/>
          <w:sz w:val="18"/>
          <w:szCs w:val="18"/>
        </w:rPr>
        <w:lastRenderedPageBreak/>
        <w:t>na spletni strani Direktorata za javno naročanje http://www.djn.mju.gov.si/ejn-pogosta-vprasanja in spletni strani https://ejn.gov.si/. Odgovornost ponudnika je, da si zagotovi vse potrebno za pravočasno elektronsko oddajo ponudbe.</w:t>
      </w:r>
    </w:p>
    <w:p w14:paraId="7EF73A46" w14:textId="77777777" w:rsidR="00D625C6" w:rsidRDefault="00000000">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6D837FAB" w14:textId="77777777" w:rsidR="00D625C6"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D625C6" w14:paraId="0678922E" w14:textId="77777777">
        <w:tc>
          <w:tcPr>
            <w:tcW w:w="0" w:type="auto"/>
            <w:tcMar>
              <w:top w:w="0" w:type="auto"/>
              <w:bottom w:w="0" w:type="auto"/>
            </w:tcMar>
          </w:tcPr>
          <w:p w14:paraId="68C5C738" w14:textId="77777777" w:rsidR="00D625C6" w:rsidRDefault="00000000">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14:paraId="5A8C923A" w14:textId="77777777" w:rsidR="00D625C6" w:rsidRDefault="00D625C6"/>
    <w:tbl>
      <w:tblPr>
        <w:tblStyle w:val="NormalTablePHPDOCX"/>
        <w:tblW w:w="0" w:type="auto"/>
        <w:tblInd w:w="108" w:type="dxa"/>
        <w:tblLook w:val="04A0" w:firstRow="1" w:lastRow="0" w:firstColumn="1" w:lastColumn="0" w:noHBand="0" w:noVBand="1"/>
      </w:tblPr>
      <w:tblGrid>
        <w:gridCol w:w="8962"/>
      </w:tblGrid>
      <w:tr w:rsidR="00D625C6" w14:paraId="50486813" w14:textId="77777777">
        <w:tc>
          <w:tcPr>
            <w:tcW w:w="0" w:type="auto"/>
            <w:tcMar>
              <w:top w:w="0" w:type="auto"/>
              <w:bottom w:w="0" w:type="auto"/>
            </w:tcMar>
          </w:tcPr>
          <w:p w14:paraId="5DD298A7" w14:textId="77777777" w:rsidR="00D625C6" w:rsidRDefault="00000000">
            <w:pPr>
              <w:numPr>
                <w:ilvl w:val="0"/>
                <w:numId w:val="2"/>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733739D9" w14:textId="77777777" w:rsidR="00D625C6" w:rsidRDefault="00000000">
            <w:pPr>
              <w:numPr>
                <w:ilvl w:val="0"/>
                <w:numId w:val="2"/>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28B32B5A" w14:textId="77777777" w:rsidR="00D625C6" w:rsidRDefault="00000000">
            <w:pPr>
              <w:numPr>
                <w:ilvl w:val="0"/>
                <w:numId w:val="2"/>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7C92D65C" w14:textId="77777777" w:rsidR="00D625C6" w:rsidRDefault="00000000">
            <w:pPr>
              <w:numPr>
                <w:ilvl w:val="0"/>
                <w:numId w:val="2"/>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2836903E" w14:textId="77777777" w:rsidR="00D625C6" w:rsidRDefault="00000000">
            <w:pPr>
              <w:numPr>
                <w:ilvl w:val="0"/>
                <w:numId w:val="2"/>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04CD7AAC"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9E7BCD3" w14:textId="77777777" w:rsidR="00FA6024"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A43C82A" w14:textId="77777777" w:rsidR="00FA6024"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e-Oddaja</w:t>
      </w:r>
    </w:p>
    <w:p w14:paraId="0562C11D" w14:textId="77777777" w:rsidR="00D625C6"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38971E72" w14:textId="77777777" w:rsidR="00D625C6"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1877DC00" w14:textId="77777777" w:rsidR="0096759B"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93FA4A5" w14:textId="77777777" w:rsidR="0096759B"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299C3412" w14:textId="77777777" w:rsidR="00D625C6"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886601E"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62246FA" w14:textId="77777777" w:rsidR="00FA6024"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C09A3C2" w14:textId="77777777" w:rsidR="00D625C6"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8DC397F" w14:textId="77777777" w:rsidR="00C266E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439685E4" w14:textId="77777777" w:rsidR="00D625C6"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D625C6" w14:paraId="64575A17" w14:textId="77777777">
        <w:tc>
          <w:tcPr>
            <w:tcW w:w="0" w:type="auto"/>
            <w:tcMar>
              <w:top w:w="0" w:type="auto"/>
              <w:bottom w:w="0" w:type="auto"/>
            </w:tcMar>
          </w:tcPr>
          <w:p w14:paraId="009B63FC" w14:textId="77777777" w:rsidR="00D625C6" w:rsidRDefault="00000000">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06281042" w14:textId="77777777" w:rsidR="00D625C6"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A046222" w14:textId="77777777" w:rsidR="00D625C6"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53587FF" w14:textId="77777777" w:rsidR="000A245A" w:rsidRPr="00BB1848" w:rsidRDefault="00000000" w:rsidP="00872C8A">
      <w:pPr>
        <w:pStyle w:val="Paragraf"/>
        <w:spacing w:before="0" w:after="0"/>
        <w:rPr>
          <w:rFonts w:cs="Arial"/>
        </w:rPr>
      </w:pPr>
    </w:p>
    <w:tbl>
      <w:tblPr>
        <w:tblStyle w:val="NormalTablePHPDOCX"/>
        <w:tblW w:w="5000" w:type="pct"/>
        <w:tblInd w:w="108" w:type="dxa"/>
        <w:tblLook w:val="04A0" w:firstRow="1" w:lastRow="0" w:firstColumn="1" w:lastColumn="0" w:noHBand="0" w:noVBand="1"/>
      </w:tblPr>
      <w:tblGrid>
        <w:gridCol w:w="4229"/>
        <w:gridCol w:w="4841"/>
      </w:tblGrid>
      <w:tr w:rsidR="00D168C2" w14:paraId="4A6291D4" w14:textId="77777777" w:rsidTr="009A6547">
        <w:trPr>
          <w:cantSplit/>
        </w:trPr>
        <w:tc>
          <w:tcPr>
            <w:tcW w:w="0" w:type="auto"/>
            <w:tcMar>
              <w:top w:w="135" w:type="dxa"/>
              <w:bottom w:w="135" w:type="dxa"/>
            </w:tcMar>
            <w:vAlign w:val="center"/>
          </w:tcPr>
          <w:p w14:paraId="57F82EC1" w14:textId="7F8FD32F" w:rsidR="00D168C2" w:rsidRDefault="00D168C2" w:rsidP="009A6547">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 univ. dipl. prav.</w:t>
            </w:r>
          </w:p>
        </w:tc>
        <w:tc>
          <w:tcPr>
            <w:tcW w:w="0" w:type="auto"/>
            <w:tcMar>
              <w:top w:w="135" w:type="dxa"/>
              <w:bottom w:w="135" w:type="dxa"/>
            </w:tcMar>
            <w:vAlign w:val="center"/>
          </w:tcPr>
          <w:p w14:paraId="67267BA7" w14:textId="77777777" w:rsidR="00D168C2" w:rsidRDefault="00D168C2" w:rsidP="009A6547">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Horvat, direktorica</w:t>
            </w:r>
          </w:p>
        </w:tc>
      </w:tr>
    </w:tbl>
    <w:p w14:paraId="11AF0CB8" w14:textId="77777777" w:rsidR="00374F04" w:rsidRPr="00445A62" w:rsidRDefault="00000000" w:rsidP="001761E6">
      <w:pPr>
        <w:pStyle w:val="Paragraf"/>
        <w:spacing w:before="0" w:after="0"/>
        <w:jc w:val="both"/>
        <w:rPr>
          <w:rFonts w:ascii="Arial" w:hAnsi="Arial" w:cs="Arial"/>
        </w:rPr>
      </w:pPr>
    </w:p>
    <w:p w14:paraId="30AC28FC" w14:textId="77777777" w:rsidR="00D168C2" w:rsidRDefault="00D168C2">
      <w:pPr>
        <w:spacing w:after="0" w:line="240" w:lineRule="auto"/>
        <w:rPr>
          <w:rFonts w:ascii="Arial" w:hAnsi="Arial" w:cs="Arial"/>
          <w:color w:val="000000"/>
          <w:sz w:val="18"/>
          <w:szCs w:val="18"/>
        </w:rPr>
      </w:pPr>
    </w:p>
    <w:p w14:paraId="25EDD641" w14:textId="77777777" w:rsidR="00D168C2" w:rsidRDefault="00D168C2">
      <w:pPr>
        <w:spacing w:after="0" w:line="240" w:lineRule="auto"/>
        <w:rPr>
          <w:rFonts w:ascii="Arial" w:hAnsi="Arial" w:cs="Arial"/>
          <w:color w:val="000000"/>
          <w:sz w:val="18"/>
          <w:szCs w:val="18"/>
        </w:rPr>
      </w:pPr>
    </w:p>
    <w:p w14:paraId="0387A279" w14:textId="57AD143A" w:rsidR="00D625C6" w:rsidRDefault="00000000">
      <w:pPr>
        <w:spacing w:after="0" w:line="240" w:lineRule="auto"/>
      </w:pPr>
      <w:r>
        <w:rPr>
          <w:rFonts w:ascii="Arial" w:hAnsi="Arial" w:cs="Arial"/>
          <w:color w:val="000000"/>
          <w:sz w:val="18"/>
          <w:szCs w:val="18"/>
        </w:rPr>
        <w:t>Datum: 22.11.2022</w:t>
      </w:r>
      <w:r>
        <w:rPr>
          <w:rFonts w:ascii="Arial" w:hAnsi="Arial" w:cs="Arial"/>
          <w:color w:val="000000"/>
          <w:sz w:val="18"/>
          <w:szCs w:val="18"/>
        </w:rPr>
        <w:br/>
        <w:t>Kraj: PTUJ</w:t>
      </w:r>
    </w:p>
    <w:p w14:paraId="44E08062" w14:textId="77777777" w:rsidR="00D625C6" w:rsidRDefault="00D625C6">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D625C6" w14:paraId="6047260D" w14:textId="77777777">
        <w:tc>
          <w:tcPr>
            <w:tcW w:w="0" w:type="auto"/>
            <w:tcMar>
              <w:top w:w="135" w:type="dxa"/>
              <w:bottom w:w="135" w:type="dxa"/>
            </w:tcMar>
            <w:vAlign w:val="center"/>
          </w:tcPr>
          <w:p w14:paraId="73A9F8BB" w14:textId="77777777" w:rsidR="00D625C6" w:rsidRDefault="00D625C6"/>
        </w:tc>
        <w:tc>
          <w:tcPr>
            <w:tcW w:w="4000" w:type="pct"/>
            <w:shd w:val="clear" w:color="auto" w:fill="3E8BC9"/>
            <w:tcMar>
              <w:top w:w="135" w:type="dxa"/>
              <w:bottom w:w="135" w:type="dxa"/>
            </w:tcMar>
            <w:vAlign w:val="center"/>
          </w:tcPr>
          <w:p w14:paraId="5AB80290" w14:textId="77777777" w:rsidR="00D625C6" w:rsidRDefault="00000000">
            <w:r>
              <w:rPr>
                <w:rFonts w:ascii="Arial" w:hAnsi="Arial" w:cs="Arial"/>
                <w:color w:val="FFFFFF"/>
                <w:position w:val="-2"/>
                <w:sz w:val="18"/>
                <w:szCs w:val="18"/>
                <w:shd w:val="clear" w:color="auto" w:fill="3E8BC9"/>
              </w:rPr>
              <w:t>Sklopi</w:t>
            </w:r>
          </w:p>
        </w:tc>
      </w:tr>
    </w:tbl>
    <w:p w14:paraId="248BB577" w14:textId="77777777" w:rsidR="00D625C6" w:rsidRDefault="0000000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D625C6" w14:paraId="625C3934"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BD498F" w14:textId="77777777" w:rsidR="00D625C6" w:rsidRDefault="0000000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BBB6AF" w14:textId="77777777" w:rsidR="00D625C6" w:rsidRDefault="00000000">
            <w:pPr>
              <w:jc w:val="center"/>
            </w:pPr>
            <w:r>
              <w:rPr>
                <w:rFonts w:ascii="Arial" w:hAnsi="Arial" w:cs="Arial"/>
                <w:b/>
                <w:bCs/>
                <w:color w:val="000000"/>
                <w:position w:val="-2"/>
                <w:sz w:val="18"/>
                <w:szCs w:val="18"/>
                <w:shd w:val="clear" w:color="auto" w:fill="D1D1D1"/>
              </w:rPr>
              <w:t>Naziv sklopa</w:t>
            </w:r>
          </w:p>
        </w:tc>
      </w:tr>
      <w:tr w:rsidR="00D625C6" w14:paraId="51F397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0B73BC" w14:textId="77777777" w:rsidR="00D625C6" w:rsidRDefault="0000000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39FBA" w14:textId="77777777" w:rsidR="00D625C6" w:rsidRDefault="00000000">
            <w:r>
              <w:rPr>
                <w:rFonts w:ascii="Arial" w:hAnsi="Arial" w:cs="Arial"/>
                <w:color w:val="000000"/>
                <w:position w:val="-2"/>
                <w:sz w:val="18"/>
                <w:szCs w:val="18"/>
              </w:rPr>
              <w:t>Sklop 1: Oprema za sobe (postelje, vzmetnice, nočne omarice in servirne mizice)</w:t>
            </w:r>
          </w:p>
        </w:tc>
      </w:tr>
      <w:tr w:rsidR="00D625C6" w14:paraId="537A0B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1CA9E" w14:textId="77777777" w:rsidR="00D625C6" w:rsidRDefault="0000000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6BA69" w14:textId="77777777" w:rsidR="00D625C6" w:rsidRDefault="00000000">
            <w:r>
              <w:rPr>
                <w:rFonts w:ascii="Arial" w:hAnsi="Arial" w:cs="Arial"/>
                <w:color w:val="000000"/>
                <w:position w:val="-2"/>
                <w:sz w:val="18"/>
                <w:szCs w:val="18"/>
              </w:rPr>
              <w:t>Sklop 2: Vozički za nego</w:t>
            </w:r>
          </w:p>
        </w:tc>
      </w:tr>
      <w:tr w:rsidR="00D625C6" w14:paraId="4CD276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E311B" w14:textId="77777777" w:rsidR="00D625C6" w:rsidRDefault="00000000">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4EA30F" w14:textId="77777777" w:rsidR="00D625C6" w:rsidRDefault="00000000">
            <w:r>
              <w:rPr>
                <w:rFonts w:ascii="Arial" w:hAnsi="Arial" w:cs="Arial"/>
                <w:color w:val="000000"/>
                <w:position w:val="-2"/>
                <w:sz w:val="18"/>
                <w:szCs w:val="18"/>
              </w:rPr>
              <w:t>Sklop 3: Pripomočki za nego</w:t>
            </w:r>
          </w:p>
        </w:tc>
      </w:tr>
      <w:tr w:rsidR="00D625C6" w14:paraId="4912C9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7561A" w14:textId="77777777" w:rsidR="00D625C6" w:rsidRDefault="00000000">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EFE69" w14:textId="77777777" w:rsidR="00D625C6" w:rsidRDefault="00000000">
            <w:r>
              <w:rPr>
                <w:rFonts w:ascii="Arial" w:hAnsi="Arial" w:cs="Arial"/>
                <w:color w:val="000000"/>
                <w:position w:val="-2"/>
                <w:sz w:val="18"/>
                <w:szCs w:val="18"/>
              </w:rPr>
              <w:t>Sklop 4: Pripomočki za fizioterapijo in delovno terapijo</w:t>
            </w:r>
          </w:p>
        </w:tc>
      </w:tr>
      <w:tr w:rsidR="00D625C6" w14:paraId="679614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F848C" w14:textId="77777777" w:rsidR="00D625C6" w:rsidRDefault="00000000">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4CE910" w14:textId="77777777" w:rsidR="00D625C6" w:rsidRDefault="00000000">
            <w:r>
              <w:rPr>
                <w:rFonts w:ascii="Arial" w:hAnsi="Arial" w:cs="Arial"/>
                <w:color w:val="000000"/>
                <w:position w:val="-2"/>
                <w:sz w:val="18"/>
                <w:szCs w:val="18"/>
              </w:rPr>
              <w:t>Sklop 5: Mizarska dela, vgradno pohištvo</w:t>
            </w:r>
          </w:p>
        </w:tc>
      </w:tr>
      <w:tr w:rsidR="00D625C6" w14:paraId="7AA257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CD922" w14:textId="77777777" w:rsidR="00D625C6" w:rsidRDefault="00000000">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2A075" w14:textId="77777777" w:rsidR="00D625C6" w:rsidRDefault="00000000">
            <w:r>
              <w:rPr>
                <w:rFonts w:ascii="Arial" w:hAnsi="Arial" w:cs="Arial"/>
                <w:color w:val="000000"/>
                <w:position w:val="-2"/>
                <w:sz w:val="18"/>
                <w:szCs w:val="18"/>
              </w:rPr>
              <w:t>Sklop 6: Kovinska oprema</w:t>
            </w:r>
          </w:p>
        </w:tc>
      </w:tr>
      <w:tr w:rsidR="00D625C6" w14:paraId="5A9AB2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D45E0" w14:textId="77777777" w:rsidR="00D625C6" w:rsidRDefault="00000000">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E6EBA" w14:textId="77777777" w:rsidR="00D625C6" w:rsidRDefault="00000000">
            <w:r>
              <w:rPr>
                <w:rFonts w:ascii="Arial" w:hAnsi="Arial" w:cs="Arial"/>
                <w:color w:val="000000"/>
                <w:position w:val="-2"/>
                <w:sz w:val="18"/>
                <w:szCs w:val="18"/>
              </w:rPr>
              <w:t>Sklop 7: Tipske mize in stoli</w:t>
            </w:r>
          </w:p>
        </w:tc>
      </w:tr>
      <w:tr w:rsidR="00D625C6" w14:paraId="0ECA6A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CF3ABC" w14:textId="77777777" w:rsidR="00D625C6" w:rsidRDefault="00000000">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0D3C2D" w14:textId="77777777" w:rsidR="00D625C6" w:rsidRDefault="00000000">
            <w:r>
              <w:rPr>
                <w:rFonts w:ascii="Arial" w:hAnsi="Arial" w:cs="Arial"/>
                <w:color w:val="000000"/>
                <w:position w:val="-2"/>
                <w:sz w:val="18"/>
                <w:szCs w:val="18"/>
              </w:rPr>
              <w:t>Sklop 8: Oblazinjeno pohištvo</w:t>
            </w:r>
          </w:p>
        </w:tc>
      </w:tr>
      <w:tr w:rsidR="00D625C6" w14:paraId="19CFC0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84CC4" w14:textId="77777777" w:rsidR="00D625C6" w:rsidRDefault="00000000">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5BDD1" w14:textId="77777777" w:rsidR="00D625C6" w:rsidRDefault="00000000">
            <w:r>
              <w:rPr>
                <w:rFonts w:ascii="Arial" w:hAnsi="Arial" w:cs="Arial"/>
                <w:color w:val="000000"/>
                <w:position w:val="-2"/>
                <w:sz w:val="18"/>
                <w:szCs w:val="18"/>
              </w:rPr>
              <w:t>Sklop 9: Pralnica perila</w:t>
            </w:r>
          </w:p>
        </w:tc>
      </w:tr>
      <w:tr w:rsidR="00D625C6" w14:paraId="5269DD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2B767" w14:textId="77777777" w:rsidR="00D625C6" w:rsidRDefault="00000000">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2DDF6" w14:textId="77777777" w:rsidR="00D625C6" w:rsidRDefault="00000000">
            <w:r>
              <w:rPr>
                <w:rFonts w:ascii="Arial" w:hAnsi="Arial" w:cs="Arial"/>
                <w:color w:val="000000"/>
                <w:position w:val="-2"/>
                <w:sz w:val="18"/>
                <w:szCs w:val="18"/>
              </w:rPr>
              <w:t>Sklop 10: Kuhinja</w:t>
            </w:r>
          </w:p>
        </w:tc>
      </w:tr>
      <w:tr w:rsidR="00D625C6" w14:paraId="692DA6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B3F31" w14:textId="77777777" w:rsidR="00D625C6" w:rsidRDefault="00000000">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41670" w14:textId="77777777" w:rsidR="00D625C6" w:rsidRDefault="00000000">
            <w:r>
              <w:rPr>
                <w:rFonts w:ascii="Arial" w:hAnsi="Arial" w:cs="Arial"/>
                <w:color w:val="000000"/>
                <w:position w:val="-2"/>
                <w:sz w:val="18"/>
                <w:szCs w:val="18"/>
              </w:rPr>
              <w:t>Sklop 11: Frizerski salon</w:t>
            </w:r>
          </w:p>
        </w:tc>
      </w:tr>
      <w:tr w:rsidR="00D625C6" w14:paraId="241B55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BC305" w14:textId="77777777" w:rsidR="00D625C6" w:rsidRDefault="00000000">
            <w:r>
              <w:rPr>
                <w:rFonts w:ascii="Arial" w:hAnsi="Arial" w:cs="Arial"/>
                <w:color w:val="000000"/>
                <w:position w:val="-2"/>
                <w:sz w:val="18"/>
                <w:szCs w:val="18"/>
              </w:rPr>
              <w:t>12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547AB" w14:textId="77777777" w:rsidR="00D625C6" w:rsidRDefault="00000000">
            <w:r>
              <w:rPr>
                <w:rFonts w:ascii="Arial" w:hAnsi="Arial" w:cs="Arial"/>
                <w:color w:val="000000"/>
                <w:position w:val="-2"/>
                <w:sz w:val="18"/>
                <w:szCs w:val="18"/>
              </w:rPr>
              <w:t>Sklop 12: Elektronska oprema</w:t>
            </w:r>
          </w:p>
        </w:tc>
      </w:tr>
      <w:tr w:rsidR="00D625C6" w14:paraId="0CECB1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9C696" w14:textId="77777777" w:rsidR="00D625C6" w:rsidRDefault="00000000">
            <w:r>
              <w:rPr>
                <w:rFonts w:ascii="Arial" w:hAnsi="Arial" w:cs="Arial"/>
                <w:color w:val="000000"/>
                <w:position w:val="-2"/>
                <w:sz w:val="18"/>
                <w:szCs w:val="18"/>
              </w:rPr>
              <w:t>13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44FF8" w14:textId="77777777" w:rsidR="00D625C6" w:rsidRDefault="00000000">
            <w:r>
              <w:rPr>
                <w:rFonts w:ascii="Arial" w:hAnsi="Arial" w:cs="Arial"/>
                <w:color w:val="000000"/>
                <w:position w:val="-2"/>
                <w:sz w:val="18"/>
                <w:szCs w:val="18"/>
              </w:rPr>
              <w:t>Sklop 13: IKT oprema</w:t>
            </w:r>
          </w:p>
        </w:tc>
      </w:tr>
      <w:tr w:rsidR="00D625C6" w14:paraId="7C27C6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FAAB6" w14:textId="77777777" w:rsidR="00D625C6" w:rsidRDefault="00000000">
            <w:r>
              <w:rPr>
                <w:rFonts w:ascii="Arial" w:hAnsi="Arial" w:cs="Arial"/>
                <w:color w:val="000000"/>
                <w:position w:val="-2"/>
                <w:sz w:val="18"/>
                <w:szCs w:val="18"/>
              </w:rPr>
              <w:t>14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4F42A" w14:textId="77777777" w:rsidR="00D625C6" w:rsidRDefault="00000000">
            <w:r>
              <w:rPr>
                <w:rFonts w:ascii="Arial" w:hAnsi="Arial" w:cs="Arial"/>
                <w:color w:val="000000"/>
                <w:position w:val="-2"/>
                <w:sz w:val="18"/>
                <w:szCs w:val="18"/>
              </w:rPr>
              <w:t>Sklop 14: Pripomočki za čiščenje</w:t>
            </w:r>
          </w:p>
        </w:tc>
      </w:tr>
      <w:tr w:rsidR="00D625C6" w14:paraId="4CF529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31A69" w14:textId="77777777" w:rsidR="00D625C6" w:rsidRDefault="00000000">
            <w:r>
              <w:rPr>
                <w:rFonts w:ascii="Arial" w:hAnsi="Arial" w:cs="Arial"/>
                <w:color w:val="000000"/>
                <w:position w:val="-2"/>
                <w:sz w:val="18"/>
                <w:szCs w:val="18"/>
              </w:rPr>
              <w:t>15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90297" w14:textId="77777777" w:rsidR="00D625C6" w:rsidRDefault="00000000">
            <w:r>
              <w:rPr>
                <w:rFonts w:ascii="Arial" w:hAnsi="Arial" w:cs="Arial"/>
                <w:color w:val="000000"/>
                <w:position w:val="-2"/>
                <w:sz w:val="18"/>
                <w:szCs w:val="18"/>
              </w:rPr>
              <w:t>Sklop 15: Koši</w:t>
            </w:r>
          </w:p>
        </w:tc>
      </w:tr>
      <w:tr w:rsidR="00D625C6" w14:paraId="436DA4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7159A" w14:textId="77777777" w:rsidR="00D625C6" w:rsidRDefault="00000000">
            <w:r>
              <w:rPr>
                <w:rFonts w:ascii="Arial" w:hAnsi="Arial" w:cs="Arial"/>
                <w:color w:val="000000"/>
                <w:position w:val="-2"/>
                <w:sz w:val="18"/>
                <w:szCs w:val="18"/>
              </w:rPr>
              <w:t>16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4B4EC" w14:textId="77777777" w:rsidR="00D625C6" w:rsidRDefault="00000000">
            <w:r>
              <w:rPr>
                <w:rFonts w:ascii="Arial" w:hAnsi="Arial" w:cs="Arial"/>
                <w:color w:val="000000"/>
                <w:position w:val="-2"/>
                <w:sz w:val="18"/>
                <w:szCs w:val="18"/>
              </w:rPr>
              <w:t>Sklop 16: Talne obloge</w:t>
            </w:r>
          </w:p>
        </w:tc>
      </w:tr>
      <w:tr w:rsidR="00D625C6" w14:paraId="7FFBF6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A9809" w14:textId="77777777" w:rsidR="00D625C6" w:rsidRDefault="00000000">
            <w:r>
              <w:rPr>
                <w:rFonts w:ascii="Arial" w:hAnsi="Arial" w:cs="Arial"/>
                <w:color w:val="000000"/>
                <w:position w:val="-2"/>
                <w:sz w:val="18"/>
                <w:szCs w:val="18"/>
              </w:rPr>
              <w:t>17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784BD" w14:textId="77777777" w:rsidR="00D625C6" w:rsidRDefault="00000000">
            <w:r>
              <w:rPr>
                <w:rFonts w:ascii="Arial" w:hAnsi="Arial" w:cs="Arial"/>
                <w:color w:val="000000"/>
                <w:position w:val="-2"/>
                <w:sz w:val="18"/>
                <w:szCs w:val="18"/>
              </w:rPr>
              <w:t>Sklop 17: Čistilni stroji</w:t>
            </w:r>
          </w:p>
        </w:tc>
      </w:tr>
      <w:tr w:rsidR="00D625C6" w14:paraId="655D9C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0C878" w14:textId="77777777" w:rsidR="00D625C6" w:rsidRDefault="00000000">
            <w:r>
              <w:rPr>
                <w:rFonts w:ascii="Arial" w:hAnsi="Arial" w:cs="Arial"/>
                <w:color w:val="000000"/>
                <w:position w:val="-2"/>
                <w:sz w:val="18"/>
                <w:szCs w:val="18"/>
              </w:rPr>
              <w:t>18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75891" w14:textId="77777777" w:rsidR="00D625C6" w:rsidRDefault="00000000">
            <w:r>
              <w:rPr>
                <w:rFonts w:ascii="Arial" w:hAnsi="Arial" w:cs="Arial"/>
                <w:color w:val="000000"/>
                <w:position w:val="-2"/>
                <w:sz w:val="18"/>
                <w:szCs w:val="18"/>
              </w:rPr>
              <w:t>Sklop 18: Parni stroj</w:t>
            </w:r>
          </w:p>
        </w:tc>
      </w:tr>
      <w:tr w:rsidR="00D625C6" w14:paraId="617AE0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E8835" w14:textId="77777777" w:rsidR="00D625C6" w:rsidRDefault="00000000">
            <w:r>
              <w:rPr>
                <w:rFonts w:ascii="Arial" w:hAnsi="Arial" w:cs="Arial"/>
                <w:color w:val="000000"/>
                <w:position w:val="-2"/>
                <w:sz w:val="18"/>
                <w:szCs w:val="18"/>
              </w:rPr>
              <w:t>19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CC2A2E" w14:textId="77777777" w:rsidR="00D625C6" w:rsidRDefault="00000000">
            <w:r>
              <w:rPr>
                <w:rFonts w:ascii="Arial" w:hAnsi="Arial" w:cs="Arial"/>
                <w:color w:val="000000"/>
                <w:position w:val="-2"/>
                <w:sz w:val="18"/>
                <w:szCs w:val="18"/>
              </w:rPr>
              <w:t>Sklop 19: Sesalci</w:t>
            </w:r>
          </w:p>
        </w:tc>
      </w:tr>
      <w:tr w:rsidR="00D625C6" w14:paraId="6FD490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E29BB" w14:textId="77777777" w:rsidR="00D625C6" w:rsidRDefault="00000000">
            <w:r>
              <w:rPr>
                <w:rFonts w:ascii="Arial" w:hAnsi="Arial" w:cs="Arial"/>
                <w:color w:val="000000"/>
                <w:position w:val="-2"/>
                <w:sz w:val="18"/>
                <w:szCs w:val="18"/>
              </w:rPr>
              <w:t>20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3B2F1" w14:textId="77777777" w:rsidR="00D625C6" w:rsidRDefault="00000000">
            <w:r>
              <w:rPr>
                <w:rFonts w:ascii="Arial" w:hAnsi="Arial" w:cs="Arial"/>
                <w:color w:val="000000"/>
                <w:position w:val="-2"/>
                <w:sz w:val="18"/>
                <w:szCs w:val="18"/>
              </w:rPr>
              <w:t>Sklop 20: Vozički za prevoz smeti in razvoz drugega materiala</w:t>
            </w:r>
          </w:p>
        </w:tc>
      </w:tr>
      <w:tr w:rsidR="00D625C6" w14:paraId="6C2E44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3C85B" w14:textId="77777777" w:rsidR="00D625C6" w:rsidRDefault="00000000">
            <w:r>
              <w:rPr>
                <w:rFonts w:ascii="Arial" w:hAnsi="Arial" w:cs="Arial"/>
                <w:color w:val="000000"/>
                <w:position w:val="-2"/>
                <w:sz w:val="18"/>
                <w:szCs w:val="18"/>
              </w:rPr>
              <w:t>21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A3349" w14:textId="77777777" w:rsidR="00D625C6" w:rsidRDefault="00000000">
            <w:r>
              <w:rPr>
                <w:rFonts w:ascii="Arial" w:hAnsi="Arial" w:cs="Arial"/>
                <w:color w:val="000000"/>
                <w:position w:val="-2"/>
                <w:sz w:val="18"/>
                <w:szCs w:val="18"/>
              </w:rPr>
              <w:t>Sklop 21: Kovinska dela</w:t>
            </w:r>
          </w:p>
        </w:tc>
      </w:tr>
    </w:tbl>
    <w:p w14:paraId="4602BE78" w14:textId="77777777" w:rsidR="00D625C6" w:rsidRDefault="00D625C6">
      <w:pPr>
        <w:sectPr w:rsidR="00D625C6" w:rsidSect="006E7A2B">
          <w:headerReference w:type="default" r:id="rId11"/>
          <w:footerReference w:type="default" r:id="rId12"/>
          <w:pgSz w:w="11906" w:h="16838"/>
          <w:pgMar w:top="1418" w:right="1418" w:bottom="1418" w:left="1418" w:header="567" w:footer="596" w:gutter="0"/>
          <w:cols w:space="708"/>
          <w:docGrid w:linePitch="360"/>
        </w:sectPr>
      </w:pPr>
    </w:p>
    <w:p w14:paraId="7251CB18" w14:textId="77777777" w:rsidR="00CD5AF1"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6E95F30" w14:textId="77777777" w:rsidR="009E69F8" w:rsidRDefault="0000000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625C6" w14:paraId="46B5F091" w14:textId="77777777">
        <w:tc>
          <w:tcPr>
            <w:tcW w:w="0" w:type="auto"/>
            <w:shd w:val="clear" w:color="auto" w:fill="000000"/>
            <w:tcMar>
              <w:top w:w="150" w:type="dxa"/>
              <w:bottom w:w="150" w:type="dxa"/>
            </w:tcMar>
            <w:vAlign w:val="center"/>
          </w:tcPr>
          <w:p w14:paraId="01F59DDE" w14:textId="77777777" w:rsidR="00D625C6" w:rsidRDefault="00000000">
            <w:r>
              <w:rPr>
                <w:rFonts w:ascii="Arial" w:hAnsi="Arial" w:cs="Arial"/>
                <w:b/>
                <w:bCs/>
                <w:color w:val="FFFFFF"/>
                <w:position w:val="-2"/>
                <w:sz w:val="18"/>
                <w:szCs w:val="18"/>
                <w:shd w:val="clear" w:color="auto" w:fill="000000"/>
              </w:rPr>
              <w:t>1. Splošna navodila</w:t>
            </w:r>
          </w:p>
        </w:tc>
      </w:tr>
    </w:tbl>
    <w:p w14:paraId="4CDAB6E1" w14:textId="77777777" w:rsidR="00D625C6"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7DA6BC29" w14:textId="77777777" w:rsidR="00D625C6"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08D7CB7" w14:textId="77777777" w:rsidR="00D625C6"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EF629DC" w14:textId="77777777" w:rsidR="00D625C6"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54B0AB4C" w14:textId="77777777" w:rsidR="00D625C6"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D625C6" w14:paraId="0FA185ED" w14:textId="77777777">
        <w:tc>
          <w:tcPr>
            <w:tcW w:w="0" w:type="auto"/>
            <w:shd w:val="clear" w:color="auto" w:fill="000000"/>
            <w:tcMar>
              <w:top w:w="150" w:type="dxa"/>
              <w:bottom w:w="150" w:type="dxa"/>
            </w:tcMar>
            <w:vAlign w:val="center"/>
          </w:tcPr>
          <w:p w14:paraId="18A867C4" w14:textId="77777777" w:rsidR="00D625C6" w:rsidRDefault="00000000">
            <w:r>
              <w:rPr>
                <w:rFonts w:ascii="Arial" w:hAnsi="Arial" w:cs="Arial"/>
                <w:b/>
                <w:bCs/>
                <w:color w:val="FFFFFF"/>
                <w:position w:val="-2"/>
                <w:sz w:val="18"/>
                <w:szCs w:val="18"/>
                <w:shd w:val="clear" w:color="auto" w:fill="000000"/>
              </w:rPr>
              <w:t>2. Zakoni in predpisi</w:t>
            </w:r>
          </w:p>
        </w:tc>
      </w:tr>
    </w:tbl>
    <w:p w14:paraId="429B7FA8" w14:textId="77777777" w:rsidR="00D625C6"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D625C6" w14:paraId="08A4B64E" w14:textId="77777777">
        <w:tc>
          <w:tcPr>
            <w:tcW w:w="0" w:type="auto"/>
            <w:tcMar>
              <w:top w:w="0" w:type="auto"/>
              <w:bottom w:w="0" w:type="auto"/>
            </w:tcMar>
          </w:tcPr>
          <w:p w14:paraId="627D3076" w14:textId="77777777" w:rsidR="00D625C6" w:rsidRDefault="00000000">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91/15, 14/18, 121/21, 10/22 in 74/22 - odl. US)</w:t>
            </w:r>
          </w:p>
          <w:p w14:paraId="77B9164D" w14:textId="77777777" w:rsidR="00D625C6" w:rsidRDefault="00000000">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12997658" w14:textId="77777777" w:rsidR="00D625C6" w:rsidRDefault="00000000">
            <w:pPr>
              <w:numPr>
                <w:ilvl w:val="0"/>
                <w:numId w:val="4"/>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14:paraId="245DD6E0" w14:textId="77777777" w:rsidR="00D625C6" w:rsidRDefault="00000000">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14:paraId="3F091F19" w14:textId="77777777" w:rsidR="00D625C6" w:rsidRDefault="00000000">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BFAE61C" w14:textId="77777777" w:rsidR="00D625C6" w:rsidRDefault="00000000">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435AACD1" w14:textId="77777777" w:rsidR="00D625C6" w:rsidRDefault="00000000">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1F282C9" w14:textId="77777777" w:rsidR="00D625C6" w:rsidRDefault="00000000">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F90388E" w14:textId="77777777" w:rsidR="00D625C6"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D625C6" w14:paraId="71B5E94E" w14:textId="77777777">
        <w:tc>
          <w:tcPr>
            <w:tcW w:w="0" w:type="auto"/>
            <w:tcMar>
              <w:top w:w="0" w:type="auto"/>
              <w:bottom w:w="0" w:type="auto"/>
            </w:tcMar>
          </w:tcPr>
          <w:p w14:paraId="1AD669C4" w14:textId="77777777" w:rsidR="00D625C6" w:rsidRDefault="00000000">
            <w:pPr>
              <w:numPr>
                <w:ilvl w:val="0"/>
                <w:numId w:val="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2EA4574D" w14:textId="77777777" w:rsidR="00D625C6" w:rsidRDefault="00000000">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AC44859" w14:textId="77777777" w:rsidR="00D625C6"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071877A5" w14:textId="77777777" w:rsidR="00D625C6" w:rsidRDefault="00000000">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0B2AB6A" w14:textId="77777777" w:rsidR="00D625C6"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166DD5E" w14:textId="77777777" w:rsidR="00D625C6"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D625C6" w14:paraId="555BA5E0" w14:textId="77777777">
        <w:tc>
          <w:tcPr>
            <w:tcW w:w="0" w:type="auto"/>
            <w:shd w:val="clear" w:color="auto" w:fill="000000"/>
            <w:tcMar>
              <w:top w:w="150" w:type="dxa"/>
              <w:bottom w:w="150" w:type="dxa"/>
            </w:tcMar>
            <w:vAlign w:val="center"/>
          </w:tcPr>
          <w:p w14:paraId="12475384" w14:textId="77777777" w:rsidR="00D625C6" w:rsidRDefault="00000000">
            <w:r>
              <w:rPr>
                <w:rFonts w:ascii="Arial" w:hAnsi="Arial" w:cs="Arial"/>
                <w:b/>
                <w:bCs/>
                <w:color w:val="FFFFFF"/>
                <w:position w:val="-2"/>
                <w:sz w:val="18"/>
                <w:szCs w:val="18"/>
                <w:shd w:val="clear" w:color="auto" w:fill="000000"/>
              </w:rPr>
              <w:t>3. Jezik razpisne dokumentacije in ponudbe ter oblika</w:t>
            </w:r>
          </w:p>
        </w:tc>
      </w:tr>
    </w:tbl>
    <w:p w14:paraId="37F761AF" w14:textId="77777777" w:rsidR="00D625C6"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86B5237" w14:textId="77777777" w:rsidR="00D625C6"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83DC114" w14:textId="77777777" w:rsidR="00D625C6"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424DF7A" w14:textId="77777777" w:rsidR="00D625C6"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59E228A" w14:textId="77777777" w:rsidR="00D625C6"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625C6" w14:paraId="736584E4" w14:textId="77777777">
        <w:tc>
          <w:tcPr>
            <w:tcW w:w="0" w:type="auto"/>
            <w:shd w:val="clear" w:color="auto" w:fill="000000"/>
            <w:tcMar>
              <w:top w:w="150" w:type="dxa"/>
              <w:bottom w:w="150" w:type="dxa"/>
            </w:tcMar>
            <w:vAlign w:val="center"/>
          </w:tcPr>
          <w:p w14:paraId="1E9FCC18" w14:textId="77777777" w:rsidR="00D625C6" w:rsidRDefault="00000000">
            <w:r>
              <w:rPr>
                <w:rFonts w:ascii="Arial" w:hAnsi="Arial" w:cs="Arial"/>
                <w:b/>
                <w:bCs/>
                <w:color w:val="FFFFFF"/>
                <w:position w:val="-2"/>
                <w:sz w:val="18"/>
                <w:szCs w:val="18"/>
                <w:shd w:val="clear" w:color="auto" w:fill="000000"/>
              </w:rPr>
              <w:t>4. Skupna ponudba</w:t>
            </w:r>
          </w:p>
        </w:tc>
      </w:tr>
    </w:tbl>
    <w:p w14:paraId="18A8064F" w14:textId="77777777" w:rsidR="00D625C6"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625C6" w14:paraId="4562AF06" w14:textId="77777777">
        <w:tc>
          <w:tcPr>
            <w:tcW w:w="0" w:type="auto"/>
            <w:tcMar>
              <w:top w:w="0" w:type="auto"/>
              <w:bottom w:w="0" w:type="auto"/>
            </w:tcMar>
          </w:tcPr>
          <w:p w14:paraId="0106B256" w14:textId="77777777" w:rsidR="00D625C6" w:rsidRDefault="00000000">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8F4321B" w14:textId="77777777" w:rsidR="00D625C6" w:rsidRDefault="00000000">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B331DBC" w14:textId="77777777" w:rsidR="00D625C6" w:rsidRDefault="00000000">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3089848" w14:textId="77777777" w:rsidR="00D625C6" w:rsidRDefault="00000000">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BC6B39B" w14:textId="77777777" w:rsidR="00D625C6" w:rsidRDefault="00000000">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0E53D05" w14:textId="77777777" w:rsidR="00D625C6" w:rsidRDefault="00000000">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75E15A95" w14:textId="77777777" w:rsidR="00D625C6"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15D0B6D" w14:textId="77777777" w:rsidR="00D625C6" w:rsidRDefault="00000000">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625C6" w14:paraId="22AD470D" w14:textId="77777777">
        <w:tc>
          <w:tcPr>
            <w:tcW w:w="0" w:type="auto"/>
            <w:shd w:val="clear" w:color="auto" w:fill="000000"/>
            <w:tcMar>
              <w:top w:w="150" w:type="dxa"/>
              <w:bottom w:w="150" w:type="dxa"/>
            </w:tcMar>
            <w:vAlign w:val="center"/>
          </w:tcPr>
          <w:p w14:paraId="498C33D5" w14:textId="77777777" w:rsidR="00D625C6" w:rsidRDefault="00000000">
            <w:r>
              <w:rPr>
                <w:rFonts w:ascii="Arial" w:hAnsi="Arial" w:cs="Arial"/>
                <w:b/>
                <w:bCs/>
                <w:color w:val="FFFFFF"/>
                <w:position w:val="-2"/>
                <w:sz w:val="18"/>
                <w:szCs w:val="18"/>
                <w:shd w:val="clear" w:color="auto" w:fill="000000"/>
              </w:rPr>
              <w:t>5. ESPD</w:t>
            </w:r>
          </w:p>
        </w:tc>
      </w:tr>
    </w:tbl>
    <w:p w14:paraId="6C8B7AF0" w14:textId="77777777" w:rsidR="00D625C6"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DF83263" w14:textId="77777777" w:rsidR="00D625C6"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75B1DAB3" w14:textId="77777777" w:rsidR="00D625C6" w:rsidRDefault="00D625C6">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D625C6" w14:paraId="3E449C74" w14:textId="77777777">
        <w:tc>
          <w:tcPr>
            <w:tcW w:w="0" w:type="auto"/>
            <w:shd w:val="clear" w:color="auto" w:fill="000000"/>
            <w:tcMar>
              <w:top w:w="150" w:type="dxa"/>
              <w:bottom w:w="150" w:type="dxa"/>
            </w:tcMar>
            <w:vAlign w:val="center"/>
          </w:tcPr>
          <w:p w14:paraId="432003F5" w14:textId="77777777" w:rsidR="00D625C6" w:rsidRDefault="00000000">
            <w:r>
              <w:rPr>
                <w:rFonts w:ascii="Arial" w:hAnsi="Arial" w:cs="Arial"/>
                <w:b/>
                <w:bCs/>
                <w:color w:val="FFFFFF"/>
                <w:position w:val="-2"/>
                <w:sz w:val="18"/>
                <w:szCs w:val="18"/>
                <w:shd w:val="clear" w:color="auto" w:fill="000000"/>
              </w:rPr>
              <w:t>6. Ponudba s podizvajalci</w:t>
            </w:r>
          </w:p>
        </w:tc>
      </w:tr>
    </w:tbl>
    <w:p w14:paraId="6932EECC" w14:textId="77777777" w:rsidR="00D625C6"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1FFEE16" w14:textId="77777777" w:rsidR="00D625C6" w:rsidRDefault="00000000">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D625C6" w14:paraId="4D695DF4" w14:textId="77777777">
        <w:tc>
          <w:tcPr>
            <w:tcW w:w="0" w:type="auto"/>
            <w:shd w:val="clear" w:color="auto" w:fill="000000"/>
            <w:tcMar>
              <w:top w:w="150" w:type="dxa"/>
              <w:bottom w:w="150" w:type="dxa"/>
            </w:tcMar>
            <w:vAlign w:val="center"/>
          </w:tcPr>
          <w:p w14:paraId="325DA400" w14:textId="77777777" w:rsidR="00D625C6"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5E463E31" w14:textId="77777777" w:rsidR="00D625C6"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D625C6" w14:paraId="180EEDD1" w14:textId="77777777">
        <w:tc>
          <w:tcPr>
            <w:tcW w:w="0" w:type="auto"/>
            <w:shd w:val="clear" w:color="auto" w:fill="000000"/>
            <w:tcMar>
              <w:top w:w="150" w:type="dxa"/>
              <w:bottom w:w="150" w:type="dxa"/>
            </w:tcMar>
            <w:vAlign w:val="center"/>
          </w:tcPr>
          <w:p w14:paraId="47CCD4DD" w14:textId="77777777" w:rsidR="00D625C6" w:rsidRDefault="00000000">
            <w:r>
              <w:rPr>
                <w:rFonts w:ascii="Arial" w:hAnsi="Arial" w:cs="Arial"/>
                <w:b/>
                <w:bCs/>
                <w:color w:val="FFFFFF"/>
                <w:position w:val="-2"/>
                <w:sz w:val="18"/>
                <w:szCs w:val="18"/>
                <w:shd w:val="clear" w:color="auto" w:fill="000000"/>
              </w:rPr>
              <w:t>8. Zmanjšanje obsega naročila</w:t>
            </w:r>
          </w:p>
        </w:tc>
      </w:tr>
    </w:tbl>
    <w:p w14:paraId="0FC62200" w14:textId="77777777" w:rsidR="00D625C6"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F1320E2" w14:textId="77777777" w:rsidR="00D625C6"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D625C6" w14:paraId="6E005558" w14:textId="77777777">
        <w:tc>
          <w:tcPr>
            <w:tcW w:w="0" w:type="auto"/>
            <w:shd w:val="clear" w:color="auto" w:fill="000000"/>
            <w:tcMar>
              <w:top w:w="150" w:type="dxa"/>
              <w:bottom w:w="150" w:type="dxa"/>
            </w:tcMar>
            <w:vAlign w:val="center"/>
          </w:tcPr>
          <w:p w14:paraId="5BE1517F" w14:textId="77777777" w:rsidR="00D625C6" w:rsidRDefault="00000000">
            <w:r>
              <w:rPr>
                <w:rFonts w:ascii="Arial" w:hAnsi="Arial" w:cs="Arial"/>
                <w:b/>
                <w:bCs/>
                <w:color w:val="FFFFFF"/>
                <w:position w:val="-2"/>
                <w:sz w:val="18"/>
                <w:szCs w:val="18"/>
                <w:shd w:val="clear" w:color="auto" w:fill="000000"/>
              </w:rPr>
              <w:t>9. Dopolnjevanje, spreminjanje ter pojasnjevanje ponudb</w:t>
            </w:r>
          </w:p>
        </w:tc>
      </w:tr>
    </w:tbl>
    <w:p w14:paraId="1DD6F380" w14:textId="77777777" w:rsidR="00D625C6"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A4849F1" w14:textId="77777777" w:rsidR="00D625C6"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2499797" w14:textId="77777777" w:rsidR="00D625C6" w:rsidRDefault="00000000">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C494B0D" w14:textId="77777777" w:rsidR="00D625C6"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2D131B4" w14:textId="77777777" w:rsidR="00D625C6"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E6C8328" w14:textId="77777777" w:rsidR="00D625C6"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D625C6" w14:paraId="2BB66C9F" w14:textId="77777777">
        <w:tc>
          <w:tcPr>
            <w:tcW w:w="0" w:type="auto"/>
            <w:shd w:val="clear" w:color="auto" w:fill="000000"/>
            <w:tcMar>
              <w:top w:w="150" w:type="dxa"/>
              <w:bottom w:w="150" w:type="dxa"/>
            </w:tcMar>
            <w:vAlign w:val="center"/>
          </w:tcPr>
          <w:p w14:paraId="33F07B49" w14:textId="77777777" w:rsidR="00D625C6" w:rsidRDefault="00000000">
            <w:r>
              <w:rPr>
                <w:rFonts w:ascii="Arial" w:hAnsi="Arial" w:cs="Arial"/>
                <w:b/>
                <w:bCs/>
                <w:color w:val="FFFFFF"/>
                <w:position w:val="-2"/>
                <w:sz w:val="18"/>
                <w:szCs w:val="18"/>
                <w:shd w:val="clear" w:color="auto" w:fill="000000"/>
              </w:rPr>
              <w:t>10. Obvestilo o oddaji naročila</w:t>
            </w:r>
          </w:p>
        </w:tc>
      </w:tr>
    </w:tbl>
    <w:p w14:paraId="1071E615" w14:textId="77777777" w:rsidR="00D625C6"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C9470B1" w14:textId="77777777" w:rsidR="00D625C6"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5B437ED" w14:textId="77777777" w:rsidR="00D625C6"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DD2623A" w14:textId="77777777" w:rsidR="00D625C6"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625C6" w14:paraId="30D0DBC1" w14:textId="77777777">
        <w:tc>
          <w:tcPr>
            <w:tcW w:w="0" w:type="auto"/>
            <w:shd w:val="clear" w:color="auto" w:fill="000000"/>
            <w:tcMar>
              <w:top w:w="150" w:type="dxa"/>
              <w:bottom w:w="150" w:type="dxa"/>
            </w:tcMar>
            <w:vAlign w:val="center"/>
          </w:tcPr>
          <w:p w14:paraId="1B0F30D3" w14:textId="77777777" w:rsidR="00D625C6" w:rsidRDefault="00000000">
            <w:r>
              <w:rPr>
                <w:rFonts w:ascii="Arial" w:hAnsi="Arial" w:cs="Arial"/>
                <w:b/>
                <w:bCs/>
                <w:color w:val="FFFFFF"/>
                <w:position w:val="-2"/>
                <w:sz w:val="18"/>
                <w:szCs w:val="18"/>
                <w:shd w:val="clear" w:color="auto" w:fill="000000"/>
              </w:rPr>
              <w:t>11. Sklenitev pogodbe in spremembe pogodbe</w:t>
            </w:r>
          </w:p>
        </w:tc>
      </w:tr>
    </w:tbl>
    <w:p w14:paraId="578B516E" w14:textId="77777777" w:rsidR="00D625C6"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16BFCC65" w14:textId="77777777" w:rsidR="00D625C6"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5710F397" w14:textId="77777777" w:rsidR="00D625C6" w:rsidRDefault="00000000">
      <w:pPr>
        <w:spacing w:before="225" w:after="225" w:line="240" w:lineRule="auto"/>
        <w:jc w:val="both"/>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w:t>
      </w:r>
      <w:r>
        <w:rPr>
          <w:rFonts w:ascii="Arial" w:hAnsi="Arial" w:cs="Arial"/>
          <w:color w:val="000000"/>
          <w:sz w:val="18"/>
          <w:szCs w:val="18"/>
        </w:rPr>
        <w:lastRenderedPageBreak/>
        <w:t>zaradi takšnega ravnanja izbranega ponudnika. Naročnik si pridržuje tudi pravico sodno iztožiti podpis pogodbe, če bi bilo to naročniku v interesu.</w:t>
      </w:r>
    </w:p>
    <w:p w14:paraId="405DCAD6" w14:textId="77777777" w:rsidR="00D625C6"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693B4B8E" w14:textId="77777777" w:rsidR="00D625C6"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2CE824B" w14:textId="77777777" w:rsidR="00D625C6"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67694CD0" w14:textId="77777777" w:rsidR="00D625C6"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4DB4B209" w14:textId="77777777" w:rsidR="00D625C6"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281EE162" w14:textId="77777777" w:rsidR="00D625C6"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43B92579" w14:textId="77777777" w:rsidR="00D625C6"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30DF67A1" w14:textId="77777777" w:rsidR="00D625C6" w:rsidRDefault="00000000">
      <w:pPr>
        <w:spacing w:before="225" w:after="225" w:line="240" w:lineRule="auto"/>
        <w:jc w:val="both"/>
      </w:pPr>
      <w:r>
        <w:rPr>
          <w:rFonts w:ascii="Arial" w:hAnsi="Arial" w:cs="Arial"/>
          <w:color w:val="000000"/>
          <w:sz w:val="18"/>
          <w:szCs w:val="18"/>
        </w:rPr>
        <w:t>- nedvoumna določba o reviziji ali opcija v skladu s 1. točko;</w:t>
      </w:r>
    </w:p>
    <w:p w14:paraId="059748B5" w14:textId="77777777" w:rsidR="00D625C6"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17CD0A98" w14:textId="77777777" w:rsidR="00D625C6" w:rsidRDefault="00000000">
      <w:pPr>
        <w:spacing w:before="225" w:after="225" w:line="240" w:lineRule="auto"/>
        <w:jc w:val="both"/>
      </w:pPr>
      <w:r>
        <w:rPr>
          <w:rFonts w:ascii="Arial" w:hAnsi="Arial" w:cs="Arial"/>
          <w:color w:val="000000"/>
          <w:sz w:val="18"/>
          <w:szCs w:val="18"/>
        </w:rPr>
        <w:t> 5. če sprememba ne glede na njeno vrednost ni bistvena.</w:t>
      </w:r>
    </w:p>
    <w:p w14:paraId="301C1D98" w14:textId="77777777" w:rsidR="00D625C6"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41A828C9" w14:textId="77777777" w:rsidR="00D625C6"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D625C6" w14:paraId="3B55777C" w14:textId="77777777">
        <w:tc>
          <w:tcPr>
            <w:tcW w:w="0" w:type="auto"/>
            <w:tcMar>
              <w:top w:w="0" w:type="auto"/>
              <w:bottom w:w="0" w:type="auto"/>
            </w:tcMar>
          </w:tcPr>
          <w:p w14:paraId="6B317551" w14:textId="77777777" w:rsidR="00D625C6" w:rsidRDefault="00000000">
            <w:pPr>
              <w:numPr>
                <w:ilvl w:val="0"/>
                <w:numId w:val="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36E9D82" w14:textId="77777777" w:rsidR="00D625C6" w:rsidRDefault="00000000">
            <w:pPr>
              <w:numPr>
                <w:ilvl w:val="0"/>
                <w:numId w:val="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259D7273" w14:textId="77777777" w:rsidR="00D625C6" w:rsidRDefault="00000000">
            <w:pPr>
              <w:numPr>
                <w:ilvl w:val="0"/>
                <w:numId w:val="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243C60AC" w14:textId="77777777" w:rsidR="00D625C6" w:rsidRDefault="00000000">
            <w:pPr>
              <w:numPr>
                <w:ilvl w:val="0"/>
                <w:numId w:val="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58D59115"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6E559D4B" w14:textId="77777777">
        <w:tc>
          <w:tcPr>
            <w:tcW w:w="0" w:type="auto"/>
            <w:shd w:val="clear" w:color="auto" w:fill="000000"/>
            <w:tcMar>
              <w:top w:w="150" w:type="dxa"/>
              <w:bottom w:w="150" w:type="dxa"/>
            </w:tcMar>
            <w:vAlign w:val="center"/>
          </w:tcPr>
          <w:p w14:paraId="142BC5F2" w14:textId="77777777" w:rsidR="00D625C6" w:rsidRDefault="00000000">
            <w:r>
              <w:rPr>
                <w:rFonts w:ascii="Arial" w:hAnsi="Arial" w:cs="Arial"/>
                <w:b/>
                <w:bCs/>
                <w:color w:val="FFFFFF"/>
                <w:position w:val="-2"/>
                <w:sz w:val="18"/>
                <w:szCs w:val="18"/>
                <w:shd w:val="clear" w:color="auto" w:fill="000000"/>
              </w:rPr>
              <w:t>12. Zaupnost ponudbene dokumentacije</w:t>
            </w:r>
          </w:p>
        </w:tc>
      </w:tr>
    </w:tbl>
    <w:p w14:paraId="658031EB" w14:textId="77777777" w:rsidR="00D625C6"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207DEF7" w14:textId="77777777" w:rsidR="00D625C6" w:rsidRDefault="00000000">
      <w:pPr>
        <w:spacing w:before="225" w:after="225" w:line="240" w:lineRule="auto"/>
        <w:jc w:val="both"/>
      </w:pPr>
      <w:r>
        <w:rPr>
          <w:rFonts w:ascii="Arial" w:hAnsi="Arial" w:cs="Arial"/>
          <w:color w:val="000000"/>
          <w:sz w:val="18"/>
          <w:szCs w:val="18"/>
        </w:rPr>
        <w:lastRenderedPageBreak/>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03014E00" w14:textId="77777777" w:rsidR="00D625C6"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D625C6" w14:paraId="5012FDE6" w14:textId="77777777">
        <w:tc>
          <w:tcPr>
            <w:tcW w:w="0" w:type="auto"/>
            <w:tcMar>
              <w:top w:w="0" w:type="auto"/>
              <w:bottom w:w="0" w:type="auto"/>
            </w:tcMar>
          </w:tcPr>
          <w:p w14:paraId="641A062E" w14:textId="77777777" w:rsidR="00D625C6" w:rsidRDefault="00000000">
            <w:pPr>
              <w:numPr>
                <w:ilvl w:val="0"/>
                <w:numId w:val="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556BFBAE" w14:textId="77777777" w:rsidR="00D625C6" w:rsidRDefault="00000000">
            <w:pPr>
              <w:numPr>
                <w:ilvl w:val="0"/>
                <w:numId w:val="8"/>
              </w:numPr>
              <w:rPr>
                <w:rFonts w:ascii="Arial" w:hAnsi="Arial" w:cs="Arial"/>
                <w:color w:val="000000"/>
                <w:sz w:val="18"/>
                <w:szCs w:val="18"/>
              </w:rPr>
            </w:pPr>
            <w:r>
              <w:rPr>
                <w:rFonts w:ascii="Arial" w:hAnsi="Arial" w:cs="Arial"/>
                <w:color w:val="000000"/>
                <w:sz w:val="18"/>
                <w:szCs w:val="18"/>
              </w:rPr>
              <w:t>ima tržno vrednost;</w:t>
            </w:r>
          </w:p>
          <w:p w14:paraId="2AA326C4" w14:textId="77777777" w:rsidR="00D625C6" w:rsidRDefault="00000000">
            <w:pPr>
              <w:numPr>
                <w:ilvl w:val="0"/>
                <w:numId w:val="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03A35273" w14:textId="77777777" w:rsidR="00D625C6"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B9EBCDA" w14:textId="77777777" w:rsidR="00D625C6"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3BFBE15" w14:textId="77777777" w:rsidR="00D625C6"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D625C6" w14:paraId="0BE3AB9B" w14:textId="77777777">
        <w:tc>
          <w:tcPr>
            <w:tcW w:w="0" w:type="auto"/>
            <w:shd w:val="clear" w:color="auto" w:fill="000000"/>
            <w:tcMar>
              <w:top w:w="150" w:type="dxa"/>
              <w:bottom w:w="150" w:type="dxa"/>
            </w:tcMar>
            <w:vAlign w:val="center"/>
          </w:tcPr>
          <w:p w14:paraId="6DEBD8A9" w14:textId="77777777" w:rsidR="00D625C6" w:rsidRDefault="00000000">
            <w:r>
              <w:rPr>
                <w:rFonts w:ascii="Arial" w:hAnsi="Arial" w:cs="Arial"/>
                <w:b/>
                <w:bCs/>
                <w:color w:val="FFFFFF"/>
                <w:position w:val="-2"/>
                <w:sz w:val="18"/>
                <w:szCs w:val="18"/>
                <w:shd w:val="clear" w:color="auto" w:fill="000000"/>
              </w:rPr>
              <w:t>13. Način predložitve dokumentov v ponudbi</w:t>
            </w:r>
          </w:p>
        </w:tc>
      </w:tr>
    </w:tbl>
    <w:p w14:paraId="383B157A" w14:textId="77777777" w:rsidR="00D625C6"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D625C6" w14:paraId="2130349A" w14:textId="77777777">
        <w:tc>
          <w:tcPr>
            <w:tcW w:w="0" w:type="auto"/>
            <w:tcMar>
              <w:top w:w="0" w:type="auto"/>
              <w:bottom w:w="0" w:type="auto"/>
            </w:tcMar>
          </w:tcPr>
          <w:p w14:paraId="4DB3BDB0" w14:textId="77777777" w:rsidR="00D625C6" w:rsidRDefault="00000000">
            <w:pPr>
              <w:numPr>
                <w:ilvl w:val="0"/>
                <w:numId w:val="9"/>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0380F703" w14:textId="77777777" w:rsidR="00D625C6" w:rsidRDefault="00000000">
            <w:pPr>
              <w:numPr>
                <w:ilvl w:val="0"/>
                <w:numId w:val="9"/>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0590DB0D" w14:textId="77777777" w:rsidR="00D625C6" w:rsidRDefault="00000000">
            <w:pPr>
              <w:numPr>
                <w:ilvl w:val="0"/>
                <w:numId w:val="9"/>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15EB83C" w14:textId="77777777" w:rsidR="00D625C6"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9CEA9CB" w14:textId="77777777" w:rsidR="00D625C6"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8549BF9" w14:textId="77777777" w:rsidR="00D625C6"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0F08761" w14:textId="77777777" w:rsidR="00D625C6"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D625C6" w14:paraId="039AA925" w14:textId="77777777">
        <w:tc>
          <w:tcPr>
            <w:tcW w:w="0" w:type="auto"/>
            <w:shd w:val="clear" w:color="auto" w:fill="000000"/>
            <w:tcMar>
              <w:top w:w="150" w:type="dxa"/>
              <w:bottom w:w="150" w:type="dxa"/>
            </w:tcMar>
            <w:vAlign w:val="center"/>
          </w:tcPr>
          <w:p w14:paraId="568691F8" w14:textId="77777777" w:rsidR="00D625C6" w:rsidRDefault="00000000">
            <w:r>
              <w:rPr>
                <w:rFonts w:ascii="Arial" w:hAnsi="Arial" w:cs="Arial"/>
                <w:b/>
                <w:bCs/>
                <w:color w:val="FFFFFF"/>
                <w:position w:val="-2"/>
                <w:sz w:val="18"/>
                <w:szCs w:val="18"/>
                <w:shd w:val="clear" w:color="auto" w:fill="000000"/>
              </w:rPr>
              <w:lastRenderedPageBreak/>
              <w:t>14. Veljavnost ponudbe</w:t>
            </w:r>
          </w:p>
        </w:tc>
      </w:tr>
    </w:tbl>
    <w:p w14:paraId="5F579FF2" w14:textId="77777777" w:rsidR="00D625C6" w:rsidRDefault="00000000">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3F9FE6E6" w14:textId="77777777" w:rsidR="00D625C6"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D625C6" w14:paraId="1AD76C72" w14:textId="77777777">
        <w:tc>
          <w:tcPr>
            <w:tcW w:w="0" w:type="auto"/>
            <w:shd w:val="clear" w:color="auto" w:fill="000000"/>
            <w:tcMar>
              <w:top w:w="150" w:type="dxa"/>
              <w:bottom w:w="150" w:type="dxa"/>
            </w:tcMar>
            <w:vAlign w:val="center"/>
          </w:tcPr>
          <w:p w14:paraId="7469D32D" w14:textId="77777777" w:rsidR="00D625C6" w:rsidRDefault="00000000">
            <w:r>
              <w:rPr>
                <w:rFonts w:ascii="Arial" w:hAnsi="Arial" w:cs="Arial"/>
                <w:b/>
                <w:bCs/>
                <w:color w:val="FFFFFF"/>
                <w:position w:val="-2"/>
                <w:sz w:val="18"/>
                <w:szCs w:val="18"/>
                <w:shd w:val="clear" w:color="auto" w:fill="000000"/>
              </w:rPr>
              <w:t>15. Pravno varstvo</w:t>
            </w:r>
          </w:p>
        </w:tc>
      </w:tr>
    </w:tbl>
    <w:p w14:paraId="55681812" w14:textId="77777777" w:rsidR="00D625C6"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5704F65" w14:textId="77777777" w:rsidR="00D625C6"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0A29BE7" w14:textId="77777777" w:rsidR="00D625C6"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943A7F6" w14:textId="77777777" w:rsidR="00D625C6"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38F674D" w14:textId="77777777" w:rsidR="00D625C6"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F7AD421" w14:textId="77777777" w:rsidR="00D625C6"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628EA0D" w14:textId="77777777" w:rsidR="00D625C6" w:rsidRDefault="00000000">
      <w:pPr>
        <w:spacing w:before="225" w:after="225" w:line="240" w:lineRule="auto"/>
        <w:jc w:val="both"/>
      </w:pPr>
      <w:r>
        <w:rPr>
          <w:rFonts w:ascii="Arial" w:hAnsi="Arial" w:cs="Arial"/>
          <w:color w:val="000000"/>
          <w:sz w:val="18"/>
          <w:szCs w:val="18"/>
        </w:rPr>
        <w:t>https://ejn.gov.si/sistem/pravno-varstvo.html</w:t>
      </w:r>
    </w:p>
    <w:p w14:paraId="7AA7DC7F" w14:textId="77777777" w:rsidR="00D625C6" w:rsidRDefault="00000000">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14:paraId="14C2E3EF" w14:textId="77777777" w:rsidR="00D625C6"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13AEFB9A" w14:textId="77777777" w:rsidR="00D625C6"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AF70A21" w14:textId="77777777" w:rsidR="00D625C6" w:rsidRDefault="00D625C6">
      <w:pPr>
        <w:sectPr w:rsidR="00D625C6" w:rsidSect="00D931BF">
          <w:pgSz w:w="11906" w:h="16838"/>
          <w:pgMar w:top="1418" w:right="1418" w:bottom="1418" w:left="1418" w:header="567" w:footer="680" w:gutter="0"/>
          <w:cols w:space="708"/>
          <w:docGrid w:linePitch="360"/>
        </w:sectPr>
      </w:pPr>
    </w:p>
    <w:p w14:paraId="324C5CE5" w14:textId="77777777" w:rsidR="00C25086"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6948CEA" w14:textId="77777777" w:rsidR="00C25086" w:rsidRDefault="00000000" w:rsidP="00C25086">
      <w:pPr>
        <w:rPr>
          <w:rFonts w:ascii="Arial" w:hAnsi="Arial" w:cs="Arial"/>
          <w:sz w:val="18"/>
          <w:szCs w:val="18"/>
        </w:rPr>
      </w:pPr>
    </w:p>
    <w:p w14:paraId="7BEED109" w14:textId="77777777" w:rsidR="00D625C6" w:rsidRDefault="00000000">
      <w:pPr>
        <w:spacing w:before="225" w:after="225" w:line="240" w:lineRule="auto"/>
        <w:jc w:val="both"/>
      </w:pPr>
      <w:r>
        <w:rPr>
          <w:rFonts w:ascii="Arial" w:hAnsi="Arial" w:cs="Arial"/>
          <w:b/>
          <w:bCs/>
          <w:color w:val="000000"/>
          <w:sz w:val="18"/>
          <w:szCs w:val="18"/>
        </w:rPr>
        <w:t>Merila, ki veljajo za vse sklope, razen če je določeno drugače.</w:t>
      </w:r>
    </w:p>
    <w:p w14:paraId="13D632EB" w14:textId="77777777" w:rsidR="00D625C6"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B6C2389" w14:textId="77777777" w:rsidR="00D625C6"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D625C6" w14:paraId="72B9872E"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C0129" w14:textId="77777777" w:rsidR="00D625C6"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E532D2" w14:textId="77777777" w:rsidR="00D625C6"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B9395" w14:textId="77777777" w:rsidR="00D625C6" w:rsidRDefault="00000000">
            <w:pPr>
              <w:jc w:val="both"/>
              <w:textAlignment w:val="center"/>
            </w:pPr>
            <w:r>
              <w:rPr>
                <w:rFonts w:ascii="Arial" w:hAnsi="Arial" w:cs="Arial"/>
                <w:color w:val="000000"/>
                <w:position w:val="-2"/>
                <w:sz w:val="18"/>
                <w:szCs w:val="18"/>
              </w:rPr>
              <w:t> </w:t>
            </w:r>
          </w:p>
        </w:tc>
      </w:tr>
    </w:tbl>
    <w:p w14:paraId="5283D790" w14:textId="77777777" w:rsidR="00D625C6"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26F17FDD" w14:textId="77777777" w:rsidR="00AE10BA" w:rsidRPr="00C25086" w:rsidRDefault="00000000" w:rsidP="00C25086"/>
    <w:p w14:paraId="19C2FEE1" w14:textId="77777777" w:rsidR="00D625C6" w:rsidRDefault="00D625C6">
      <w:pPr>
        <w:sectPr w:rsidR="00D625C6" w:rsidSect="00D931BF">
          <w:pgSz w:w="11906" w:h="16838"/>
          <w:pgMar w:top="1418" w:right="1418" w:bottom="1418" w:left="1418" w:header="567" w:footer="680" w:gutter="0"/>
          <w:cols w:space="708"/>
          <w:docGrid w:linePitch="360"/>
        </w:sectPr>
      </w:pPr>
    </w:p>
    <w:p w14:paraId="68B8BD0D"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12398839" w14:textId="77777777" w:rsidR="00D625C6"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42BA6C8" w14:textId="77777777" w:rsidR="00D625C6"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59AA29B6" w14:textId="77777777" w:rsidR="00D625C6" w:rsidRDefault="0000000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D625C6" w14:paraId="0BFBB425"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00F09E6" w14:textId="77777777" w:rsidR="00D625C6" w:rsidRDefault="00000000">
            <w:r>
              <w:rPr>
                <w:rFonts w:ascii="Arial" w:hAnsi="Arial" w:cs="Arial"/>
                <w:color w:val="FFFFFF"/>
                <w:position w:val="-2"/>
                <w:sz w:val="18"/>
                <w:szCs w:val="18"/>
              </w:rPr>
              <w:t>Razlogi za izključitev</w:t>
            </w:r>
          </w:p>
        </w:tc>
      </w:tr>
    </w:tbl>
    <w:p w14:paraId="523A9F05" w14:textId="77777777" w:rsidR="00D625C6" w:rsidRDefault="00D625C6"/>
    <w:tbl>
      <w:tblPr>
        <w:tblStyle w:val="NormalTablePHPDOCX"/>
        <w:tblW w:w="9300" w:type="dxa"/>
        <w:tblInd w:w="108" w:type="dxa"/>
        <w:tblLook w:val="04A0" w:firstRow="1" w:lastRow="0" w:firstColumn="1" w:lastColumn="0" w:noHBand="0" w:noVBand="1"/>
      </w:tblPr>
      <w:tblGrid>
        <w:gridCol w:w="1860"/>
        <w:gridCol w:w="7440"/>
      </w:tblGrid>
      <w:tr w:rsidR="00D625C6" w14:paraId="5BF41E5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DF369C5" w14:textId="77777777" w:rsidR="00D625C6"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D7412" w14:textId="77777777" w:rsidR="00D625C6"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60CAB7A5" w14:textId="77777777" w:rsidR="00D625C6"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625C6" w14:paraId="016F19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DC56E" w14:textId="77777777" w:rsidR="00D625C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BD92A" w14:textId="77777777" w:rsidR="00D625C6"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0A56EFAF" w14:textId="77777777" w:rsidR="00D625C6" w:rsidRDefault="00000000">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14:paraId="4435D4BB" w14:textId="77777777" w:rsidR="00D625C6" w:rsidRDefault="0000000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14:paraId="602EE0B3" w14:textId="77777777" w:rsidR="00D625C6" w:rsidRDefault="00000000">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D625C6" w14:paraId="57F6C0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9BD2" w14:textId="77777777" w:rsidR="00D625C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38627" w14:textId="77777777" w:rsidR="00D625C6"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03E7AB8" w14:textId="77777777" w:rsidR="00D625C6"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625C6" w14:paraId="58100F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A6E88" w14:textId="77777777" w:rsidR="00D625C6"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F26FB" w14:textId="77777777" w:rsidR="00D625C6" w:rsidRDefault="00000000">
            <w:pPr>
              <w:spacing w:before="135" w:after="135"/>
              <w:jc w:val="both"/>
              <w:textAlignment w:val="center"/>
            </w:pPr>
            <w:r>
              <w:rPr>
                <w:rFonts w:ascii="Arial" w:hAnsi="Arial" w:cs="Arial"/>
                <w:color w:val="000000"/>
                <w:position w:val="-2"/>
                <w:sz w:val="18"/>
                <w:szCs w:val="18"/>
              </w:rPr>
              <w:t>MORAJO izpolnjevati pogoj</w:t>
            </w:r>
          </w:p>
          <w:p w14:paraId="76774146" w14:textId="77777777" w:rsidR="00D625C6"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D625C6" w14:paraId="1C2AF1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87E0C" w14:textId="77777777" w:rsidR="00D625C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89A94" w14:textId="77777777" w:rsidR="00D625C6" w:rsidRDefault="00000000">
            <w:pPr>
              <w:spacing w:before="135" w:after="135"/>
              <w:jc w:val="both"/>
              <w:textAlignment w:val="center"/>
            </w:pPr>
            <w:r>
              <w:rPr>
                <w:rFonts w:ascii="Arial" w:hAnsi="Arial" w:cs="Arial"/>
                <w:color w:val="000000"/>
                <w:position w:val="-2"/>
                <w:sz w:val="18"/>
                <w:szCs w:val="18"/>
              </w:rPr>
              <w:t>MORAJO izpolnjevati pogoj</w:t>
            </w:r>
          </w:p>
          <w:p w14:paraId="3CCF024C" w14:textId="77777777" w:rsidR="00D625C6" w:rsidRDefault="00000000">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6C97F1FA" w14:textId="77777777" w:rsidR="00D625C6"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68E8B39" w14:textId="77777777" w:rsidR="00D625C6" w:rsidRDefault="00D625C6"/>
    <w:tbl>
      <w:tblPr>
        <w:tblStyle w:val="NormalTablePHPDOCX"/>
        <w:tblW w:w="9300" w:type="dxa"/>
        <w:tblInd w:w="108" w:type="dxa"/>
        <w:tblLook w:val="04A0" w:firstRow="1" w:lastRow="0" w:firstColumn="1" w:lastColumn="0" w:noHBand="0" w:noVBand="1"/>
      </w:tblPr>
      <w:tblGrid>
        <w:gridCol w:w="1860"/>
        <w:gridCol w:w="7440"/>
      </w:tblGrid>
      <w:tr w:rsidR="00D625C6" w14:paraId="602CAE9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57FE9EB" w14:textId="77777777" w:rsidR="00D625C6"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D9889" w14:textId="77777777" w:rsidR="00D625C6"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4111BA81" w14:textId="77777777" w:rsidR="00D625C6"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625C6" w14:paraId="02010C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31EA5C" w14:textId="77777777" w:rsidR="00D625C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A4A9" w14:textId="20FB3B8C" w:rsidR="00D625C6" w:rsidRDefault="00000000">
            <w:pPr>
              <w:spacing w:before="135" w:after="135"/>
              <w:jc w:val="both"/>
              <w:textAlignment w:val="center"/>
            </w:pPr>
            <w:r>
              <w:rPr>
                <w:rFonts w:ascii="Arial" w:hAnsi="Arial" w:cs="Arial"/>
                <w:color w:val="000000"/>
                <w:position w:val="-2"/>
                <w:sz w:val="18"/>
                <w:szCs w:val="18"/>
              </w:rPr>
              <w:t xml:space="preserve">Izpolnjen in podpisan Obrazec  KROVNA IZJAVA </w:t>
            </w:r>
            <w:r w:rsidR="00D168C2">
              <w:rPr>
                <w:rFonts w:ascii="Arial" w:hAnsi="Arial" w:cs="Arial"/>
                <w:color w:val="000000"/>
                <w:position w:val="-2"/>
                <w:sz w:val="18"/>
                <w:szCs w:val="18"/>
              </w:rPr>
              <w:t>in</w:t>
            </w:r>
            <w:r>
              <w:rPr>
                <w:rFonts w:ascii="Arial" w:hAnsi="Arial" w:cs="Arial"/>
                <w:color w:val="000000"/>
                <w:position w:val="-2"/>
                <w:sz w:val="18"/>
                <w:szCs w:val="18"/>
              </w:rPr>
              <w:t xml:space="preserve"> ESPD.</w:t>
            </w:r>
          </w:p>
          <w:p w14:paraId="53D1CE0C" w14:textId="77777777" w:rsidR="00D625C6"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2DA7681" w14:textId="77777777" w:rsidR="00D625C6"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D625C6" w14:paraId="4799DF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374839" w14:textId="77777777" w:rsidR="00D625C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AB130" w14:textId="77777777" w:rsidR="00D625C6"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CCC605E" w14:textId="77777777" w:rsidR="00D625C6"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625C6" w14:paraId="10626C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FF3F5" w14:textId="77777777" w:rsidR="00D625C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F02A0" w14:textId="77777777" w:rsidR="00D625C6" w:rsidRDefault="00000000">
            <w:pPr>
              <w:spacing w:before="135" w:after="135"/>
              <w:jc w:val="both"/>
              <w:textAlignment w:val="center"/>
            </w:pPr>
            <w:r>
              <w:rPr>
                <w:rFonts w:ascii="Arial" w:hAnsi="Arial" w:cs="Arial"/>
                <w:color w:val="000000"/>
                <w:position w:val="-2"/>
                <w:sz w:val="18"/>
                <w:szCs w:val="18"/>
              </w:rPr>
              <w:t>MORAJO izpolnjevati pogoj</w:t>
            </w:r>
          </w:p>
          <w:p w14:paraId="3774A172" w14:textId="77777777" w:rsidR="00D625C6"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D625C6" w14:paraId="5FF3BD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3EA62" w14:textId="77777777" w:rsidR="00D625C6"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36E24" w14:textId="77777777" w:rsidR="00D625C6" w:rsidRDefault="00000000">
            <w:pPr>
              <w:spacing w:before="135" w:after="135"/>
              <w:jc w:val="both"/>
              <w:textAlignment w:val="center"/>
            </w:pPr>
            <w:r>
              <w:rPr>
                <w:rFonts w:ascii="Arial" w:hAnsi="Arial" w:cs="Arial"/>
                <w:color w:val="000000"/>
                <w:position w:val="-2"/>
                <w:sz w:val="18"/>
                <w:szCs w:val="18"/>
              </w:rPr>
              <w:t>MORAJO izpolnjevati pogoj</w:t>
            </w:r>
          </w:p>
          <w:p w14:paraId="69555249" w14:textId="77777777" w:rsidR="00D625C6"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0942BA5A" w14:textId="77777777" w:rsidR="00D625C6"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4BAABAD" w14:textId="77777777" w:rsidR="00D625C6" w:rsidRDefault="00D625C6"/>
    <w:tbl>
      <w:tblPr>
        <w:tblStyle w:val="NormalTablePHPDOCX"/>
        <w:tblW w:w="9300" w:type="dxa"/>
        <w:tblInd w:w="108" w:type="dxa"/>
        <w:tblLook w:val="04A0" w:firstRow="1" w:lastRow="0" w:firstColumn="1" w:lastColumn="0" w:noHBand="0" w:noVBand="1"/>
      </w:tblPr>
      <w:tblGrid>
        <w:gridCol w:w="1860"/>
        <w:gridCol w:w="7440"/>
      </w:tblGrid>
      <w:tr w:rsidR="00D625C6" w14:paraId="51C2D39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858D834" w14:textId="77777777" w:rsidR="00D625C6"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AF9E3" w14:textId="77777777" w:rsidR="00D625C6"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A015FBD" w14:textId="77777777" w:rsidR="00D625C6"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625C6" w14:paraId="5FB796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D14D6" w14:textId="77777777" w:rsidR="00D625C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537AC" w14:textId="11946602" w:rsidR="00D625C6" w:rsidRDefault="00000000">
            <w:pPr>
              <w:spacing w:before="135" w:after="135"/>
              <w:jc w:val="both"/>
              <w:textAlignment w:val="center"/>
            </w:pPr>
            <w:r>
              <w:rPr>
                <w:rFonts w:ascii="Arial" w:hAnsi="Arial" w:cs="Arial"/>
                <w:color w:val="000000"/>
                <w:position w:val="-2"/>
                <w:sz w:val="18"/>
                <w:szCs w:val="18"/>
              </w:rPr>
              <w:t xml:space="preserve">Izpolnjen in podpisan Obrazec  KROVNA IZJAVA </w:t>
            </w:r>
            <w:r w:rsidR="00D168C2">
              <w:rPr>
                <w:rFonts w:ascii="Arial" w:hAnsi="Arial" w:cs="Arial"/>
                <w:color w:val="000000"/>
                <w:position w:val="-2"/>
                <w:sz w:val="18"/>
                <w:szCs w:val="18"/>
              </w:rPr>
              <w:t>in</w:t>
            </w:r>
            <w:r>
              <w:rPr>
                <w:rFonts w:ascii="Arial" w:hAnsi="Arial" w:cs="Arial"/>
                <w:color w:val="000000"/>
                <w:position w:val="-2"/>
                <w:sz w:val="18"/>
                <w:szCs w:val="18"/>
              </w:rPr>
              <w:t xml:space="preserve"> ESPD.</w:t>
            </w:r>
          </w:p>
          <w:p w14:paraId="6445AAD5" w14:textId="6DB8249C" w:rsidR="00D625C6"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D625C6" w14:paraId="7FF7CE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46769" w14:textId="77777777" w:rsidR="00D625C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FF632" w14:textId="77777777" w:rsidR="00D625C6" w:rsidRDefault="00000000">
            <w:pPr>
              <w:jc w:val="both"/>
              <w:textAlignment w:val="center"/>
            </w:pPr>
            <w:r>
              <w:rPr>
                <w:rFonts w:ascii="Arial" w:hAnsi="Arial" w:cs="Arial"/>
                <w:color w:val="000000"/>
                <w:position w:val="-2"/>
                <w:sz w:val="18"/>
                <w:szCs w:val="18"/>
              </w:rPr>
              <w:t> </w:t>
            </w:r>
          </w:p>
          <w:p w14:paraId="3694A7D8" w14:textId="77777777" w:rsidR="00D625C6" w:rsidRDefault="00000000">
            <w:r>
              <w:rPr>
                <w:rFonts w:ascii="Arial" w:hAnsi="Arial" w:cs="Arial"/>
                <w:color w:val="000000"/>
                <w:position w:val="-2"/>
                <w:sz w:val="18"/>
                <w:szCs w:val="18"/>
              </w:rPr>
              <w:t xml:space="preserve"> /</w:t>
            </w:r>
          </w:p>
        </w:tc>
      </w:tr>
      <w:tr w:rsidR="00D625C6" w14:paraId="1CDFCA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90352" w14:textId="77777777" w:rsidR="00D625C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15B4C" w14:textId="77777777" w:rsidR="00D625C6" w:rsidRDefault="00000000">
            <w:pPr>
              <w:spacing w:before="135" w:after="135"/>
              <w:jc w:val="both"/>
              <w:textAlignment w:val="center"/>
            </w:pPr>
            <w:r>
              <w:rPr>
                <w:rFonts w:ascii="Arial" w:hAnsi="Arial" w:cs="Arial"/>
                <w:color w:val="000000"/>
                <w:position w:val="-2"/>
                <w:sz w:val="18"/>
                <w:szCs w:val="18"/>
              </w:rPr>
              <w:t>MORAJO izpolnjevati pogoj</w:t>
            </w:r>
          </w:p>
          <w:p w14:paraId="78D84BC5" w14:textId="4D3444FA" w:rsidR="00D625C6" w:rsidRDefault="00000000">
            <w:pPr>
              <w:spacing w:before="135" w:after="135"/>
              <w:jc w:val="both"/>
              <w:textAlignment w:val="center"/>
            </w:pPr>
            <w:r>
              <w:rPr>
                <w:rFonts w:ascii="Arial" w:hAnsi="Arial" w:cs="Arial"/>
                <w:color w:val="000000"/>
                <w:position w:val="-2"/>
                <w:sz w:val="18"/>
                <w:szCs w:val="18"/>
              </w:rPr>
              <w:t>Izpolnjen in podpisan Obrazec  KROVNA IZJAVA</w:t>
            </w:r>
            <w:r w:rsidR="00D47079">
              <w:rPr>
                <w:rFonts w:ascii="Arial" w:hAnsi="Arial" w:cs="Arial"/>
                <w:color w:val="000000"/>
                <w:position w:val="-2"/>
                <w:sz w:val="18"/>
                <w:szCs w:val="18"/>
              </w:rPr>
              <w:t xml:space="preserve"> in ESPD</w:t>
            </w:r>
          </w:p>
        </w:tc>
      </w:tr>
      <w:tr w:rsidR="00D625C6" w14:paraId="369D25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CC13A" w14:textId="77777777" w:rsidR="00D625C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3D9FE4" w14:textId="77777777" w:rsidR="00D625C6" w:rsidRDefault="00000000">
            <w:pPr>
              <w:spacing w:before="135" w:after="135"/>
              <w:jc w:val="both"/>
              <w:textAlignment w:val="center"/>
            </w:pPr>
            <w:r>
              <w:rPr>
                <w:rFonts w:ascii="Arial" w:hAnsi="Arial" w:cs="Arial"/>
                <w:color w:val="000000"/>
                <w:position w:val="-2"/>
                <w:sz w:val="18"/>
                <w:szCs w:val="18"/>
              </w:rPr>
              <w:t>MORAJO izpolnjevati pogoj</w:t>
            </w:r>
          </w:p>
          <w:p w14:paraId="122BD528" w14:textId="77777777" w:rsidR="00D625C6"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5B7E553" w14:textId="77777777" w:rsidR="00D625C6" w:rsidRDefault="00D625C6"/>
    <w:tbl>
      <w:tblPr>
        <w:tblStyle w:val="NormalTablePHPDOCX"/>
        <w:tblW w:w="9300" w:type="dxa"/>
        <w:tblInd w:w="108" w:type="dxa"/>
        <w:tblLook w:val="04A0" w:firstRow="1" w:lastRow="0" w:firstColumn="1" w:lastColumn="0" w:noHBand="0" w:noVBand="1"/>
      </w:tblPr>
      <w:tblGrid>
        <w:gridCol w:w="1860"/>
        <w:gridCol w:w="7440"/>
      </w:tblGrid>
      <w:tr w:rsidR="00D625C6" w14:paraId="5728D6A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AE58854" w14:textId="77777777" w:rsidR="00D625C6"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ABDCEE" w14:textId="77777777" w:rsidR="00D625C6"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4744D7" w14:textId="77777777" w:rsidR="00D625C6"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625C6" w14:paraId="0D0936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FA9BF" w14:textId="77777777" w:rsidR="00D625C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FDF80" w14:textId="1B94F024" w:rsidR="00D625C6" w:rsidRDefault="00000000">
            <w:pPr>
              <w:spacing w:before="135" w:after="135"/>
              <w:jc w:val="both"/>
              <w:textAlignment w:val="center"/>
            </w:pPr>
            <w:r>
              <w:rPr>
                <w:rFonts w:ascii="Arial" w:hAnsi="Arial" w:cs="Arial"/>
                <w:color w:val="000000"/>
                <w:position w:val="-2"/>
                <w:sz w:val="18"/>
                <w:szCs w:val="18"/>
              </w:rPr>
              <w:t xml:space="preserve">Izpolnjen in podpisan Obrazec  KROVNA IZJAVA </w:t>
            </w:r>
            <w:r w:rsidR="00D168C2">
              <w:rPr>
                <w:rFonts w:ascii="Arial" w:hAnsi="Arial" w:cs="Arial"/>
                <w:color w:val="000000"/>
                <w:position w:val="-2"/>
                <w:sz w:val="18"/>
                <w:szCs w:val="18"/>
              </w:rPr>
              <w:t>in</w:t>
            </w:r>
            <w:r>
              <w:rPr>
                <w:rFonts w:ascii="Arial" w:hAnsi="Arial" w:cs="Arial"/>
                <w:color w:val="000000"/>
                <w:position w:val="-2"/>
                <w:sz w:val="18"/>
                <w:szCs w:val="18"/>
              </w:rPr>
              <w:t xml:space="preserve"> ESPD.</w:t>
            </w:r>
          </w:p>
          <w:p w14:paraId="428E068B" w14:textId="77777777" w:rsidR="00D625C6" w:rsidRDefault="00000000">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5D9DE28D" w14:textId="77777777" w:rsidR="00D625C6"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D625C6" w14:paraId="7DC19E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05F53" w14:textId="77777777" w:rsidR="00D625C6"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05BA1C" w14:textId="77777777" w:rsidR="00D625C6"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625C6" w14:paraId="5885D1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BC9DC" w14:textId="77777777" w:rsidR="00D625C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BB989" w14:textId="77777777" w:rsidR="00D625C6" w:rsidRDefault="00000000">
            <w:pPr>
              <w:spacing w:before="135" w:after="135"/>
              <w:jc w:val="both"/>
              <w:textAlignment w:val="center"/>
            </w:pPr>
            <w:r>
              <w:rPr>
                <w:rFonts w:ascii="Arial" w:hAnsi="Arial" w:cs="Arial"/>
                <w:color w:val="000000"/>
                <w:position w:val="-2"/>
                <w:sz w:val="18"/>
                <w:szCs w:val="18"/>
              </w:rPr>
              <w:t>MORAJO izpolnjevati pogoj</w:t>
            </w:r>
          </w:p>
          <w:p w14:paraId="05F9BAF4" w14:textId="04A682BC" w:rsidR="00D625C6" w:rsidRDefault="00000000">
            <w:pPr>
              <w:spacing w:before="135" w:after="135"/>
              <w:jc w:val="both"/>
              <w:textAlignment w:val="center"/>
            </w:pPr>
            <w:r>
              <w:rPr>
                <w:rFonts w:ascii="Arial" w:hAnsi="Arial" w:cs="Arial"/>
                <w:color w:val="000000"/>
                <w:position w:val="-2"/>
                <w:sz w:val="18"/>
                <w:szCs w:val="18"/>
              </w:rPr>
              <w:t>Izpolnjen in podpisan Obrazec  KROVNA IZJAVA</w:t>
            </w:r>
            <w:r w:rsidR="00D47079">
              <w:rPr>
                <w:rFonts w:ascii="Arial" w:hAnsi="Arial" w:cs="Arial"/>
                <w:color w:val="000000"/>
                <w:position w:val="-2"/>
                <w:sz w:val="18"/>
                <w:szCs w:val="18"/>
              </w:rPr>
              <w:t xml:space="preserve"> in ESPD</w:t>
            </w:r>
          </w:p>
        </w:tc>
      </w:tr>
      <w:tr w:rsidR="00D625C6" w14:paraId="48ED88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79655" w14:textId="77777777" w:rsidR="00D625C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EFEFE" w14:textId="77777777" w:rsidR="00D625C6" w:rsidRDefault="00000000">
            <w:pPr>
              <w:spacing w:before="135" w:after="135"/>
              <w:jc w:val="both"/>
              <w:textAlignment w:val="center"/>
            </w:pPr>
            <w:r>
              <w:rPr>
                <w:rFonts w:ascii="Arial" w:hAnsi="Arial" w:cs="Arial"/>
                <w:color w:val="000000"/>
                <w:position w:val="-2"/>
                <w:sz w:val="18"/>
                <w:szCs w:val="18"/>
              </w:rPr>
              <w:t>MORAJO izpolnjevati pogoj</w:t>
            </w:r>
          </w:p>
          <w:p w14:paraId="3CE90E05" w14:textId="77777777" w:rsidR="00D625C6"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3CBB50D" w14:textId="77777777" w:rsidR="00D625C6"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5B9647E8" w14:textId="77777777" w:rsidR="00D625C6" w:rsidRDefault="00D625C6"/>
    <w:tbl>
      <w:tblPr>
        <w:tblStyle w:val="NormalTablePHPDOCX"/>
        <w:tblW w:w="2500" w:type="pct"/>
        <w:tblInd w:w="108" w:type="dxa"/>
        <w:tblLook w:val="04A0" w:firstRow="1" w:lastRow="0" w:firstColumn="1" w:lastColumn="0" w:noHBand="0" w:noVBand="1"/>
      </w:tblPr>
      <w:tblGrid>
        <w:gridCol w:w="4504"/>
      </w:tblGrid>
      <w:tr w:rsidR="00D625C6" w14:paraId="6387E16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F51787B" w14:textId="77777777" w:rsidR="00D625C6" w:rsidRDefault="00000000">
            <w:r>
              <w:rPr>
                <w:rFonts w:ascii="Arial" w:hAnsi="Arial" w:cs="Arial"/>
                <w:color w:val="FFFFFF"/>
                <w:position w:val="-2"/>
                <w:sz w:val="18"/>
                <w:szCs w:val="18"/>
              </w:rPr>
              <w:t>Poslovna in finančna sposobnost</w:t>
            </w:r>
          </w:p>
        </w:tc>
      </w:tr>
    </w:tbl>
    <w:p w14:paraId="6EDFC4CC" w14:textId="77777777" w:rsidR="00D625C6" w:rsidRDefault="00D625C6"/>
    <w:tbl>
      <w:tblPr>
        <w:tblStyle w:val="NormalTablePHPDOCX"/>
        <w:tblW w:w="9300" w:type="dxa"/>
        <w:tblInd w:w="108" w:type="dxa"/>
        <w:tblLook w:val="04A0" w:firstRow="1" w:lastRow="0" w:firstColumn="1" w:lastColumn="0" w:noHBand="0" w:noVBand="1"/>
      </w:tblPr>
      <w:tblGrid>
        <w:gridCol w:w="1860"/>
        <w:gridCol w:w="7440"/>
      </w:tblGrid>
      <w:tr w:rsidR="00D625C6" w14:paraId="40E57E6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98DBAC7" w14:textId="77777777" w:rsidR="00D625C6"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Neblokade poslovnih računov oziroma poravnane dospele obveznosti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310B9" w14:textId="77777777" w:rsidR="00D625C6" w:rsidRDefault="00000000">
            <w:pPr>
              <w:spacing w:before="135" w:after="135"/>
              <w:jc w:val="both"/>
              <w:textAlignment w:val="center"/>
            </w:pPr>
            <w:r>
              <w:rPr>
                <w:rFonts w:ascii="Arial" w:hAnsi="Arial" w:cs="Arial"/>
                <w:color w:val="000000"/>
                <w:position w:val="-2"/>
                <w:sz w:val="18"/>
                <w:szCs w:val="18"/>
              </w:rPr>
              <w:t>Gospodarski subjekt, ki nastopa v ponudbi mora iukazati, da v obdobju zadnjih šestih (6) mesecev pred datum objave tega javnega naročila na Portalu javnih naročil, ni imel blokiranih poslovnih računov oziroma dospelih neporavanih obveznosti.</w:t>
            </w:r>
          </w:p>
        </w:tc>
      </w:tr>
      <w:tr w:rsidR="00D625C6" w14:paraId="36BBE4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EC5D4" w14:textId="77777777" w:rsidR="00D625C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682764" w14:textId="77777777" w:rsidR="00D625C6" w:rsidRDefault="00000000">
            <w:pPr>
              <w:spacing w:before="135" w:after="135"/>
              <w:jc w:val="both"/>
              <w:textAlignment w:val="center"/>
            </w:pPr>
            <w:r>
              <w:rPr>
                <w:rFonts w:ascii="Arial" w:hAnsi="Arial" w:cs="Arial"/>
                <w:color w:val="000000"/>
                <w:position w:val="-2"/>
                <w:sz w:val="18"/>
                <w:szCs w:val="18"/>
              </w:rPr>
              <w:t>Potrdila vseh bank, pri katerih ima gospodarski subjekt odprte poslovne račune, iz katerih izhaja, da ta v obdobju zadnji šestih (6) mesecev pred datumom objave tega javnega naročila na Portalu javnih naročil ni imel blokiranih poslovnih računov oziroma dospelih neporavnanih obveznosti ali enakovredno dokazilo (npr. obrazec BON-2).</w:t>
            </w:r>
          </w:p>
        </w:tc>
      </w:tr>
      <w:tr w:rsidR="00D625C6" w14:paraId="227AF9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7112E" w14:textId="77777777" w:rsidR="00D625C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AEA59" w14:textId="77777777" w:rsidR="00D625C6" w:rsidRDefault="00000000">
            <w:pPr>
              <w:jc w:val="both"/>
              <w:textAlignment w:val="center"/>
            </w:pPr>
            <w:r>
              <w:rPr>
                <w:rFonts w:ascii="Arial" w:hAnsi="Arial" w:cs="Arial"/>
                <w:color w:val="000000"/>
                <w:position w:val="-2"/>
                <w:sz w:val="18"/>
                <w:szCs w:val="18"/>
              </w:rPr>
              <w:t> </w:t>
            </w:r>
          </w:p>
          <w:p w14:paraId="66AD53F6" w14:textId="77777777" w:rsidR="00D625C6" w:rsidRDefault="00000000">
            <w:r>
              <w:rPr>
                <w:rFonts w:ascii="Arial" w:hAnsi="Arial" w:cs="Arial"/>
                <w:color w:val="000000"/>
                <w:position w:val="-2"/>
                <w:sz w:val="18"/>
                <w:szCs w:val="18"/>
              </w:rPr>
              <w:t xml:space="preserve"> /</w:t>
            </w:r>
          </w:p>
        </w:tc>
      </w:tr>
      <w:tr w:rsidR="00D625C6" w14:paraId="7BDD45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1B9D9" w14:textId="77777777" w:rsidR="00D625C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3B5B0" w14:textId="77777777" w:rsidR="00D625C6" w:rsidRDefault="00000000">
            <w:pPr>
              <w:spacing w:before="135" w:after="135"/>
              <w:jc w:val="both"/>
              <w:textAlignment w:val="center"/>
            </w:pPr>
            <w:r>
              <w:rPr>
                <w:rFonts w:ascii="Arial" w:hAnsi="Arial" w:cs="Arial"/>
                <w:color w:val="000000"/>
                <w:position w:val="-2"/>
                <w:sz w:val="18"/>
                <w:szCs w:val="18"/>
              </w:rPr>
              <w:t>MORAJO izpolnjevati pogoj</w:t>
            </w:r>
          </w:p>
          <w:p w14:paraId="525E0471" w14:textId="77777777" w:rsidR="00D625C6" w:rsidRDefault="00000000">
            <w:pPr>
              <w:jc w:val="both"/>
              <w:textAlignment w:val="center"/>
            </w:pPr>
            <w:r>
              <w:rPr>
                <w:rFonts w:ascii="Arial" w:hAnsi="Arial" w:cs="Arial"/>
                <w:color w:val="000000"/>
                <w:position w:val="-2"/>
                <w:sz w:val="18"/>
                <w:szCs w:val="18"/>
              </w:rPr>
              <w:t> </w:t>
            </w:r>
          </w:p>
        </w:tc>
      </w:tr>
      <w:tr w:rsidR="00D625C6" w14:paraId="74E0AD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7BA03" w14:textId="77777777" w:rsidR="00D625C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803CC" w14:textId="77777777" w:rsidR="00D625C6" w:rsidRDefault="00000000">
            <w:pPr>
              <w:spacing w:before="135" w:after="135"/>
              <w:jc w:val="both"/>
              <w:textAlignment w:val="center"/>
            </w:pPr>
            <w:r>
              <w:rPr>
                <w:rFonts w:ascii="Arial" w:hAnsi="Arial" w:cs="Arial"/>
                <w:color w:val="000000"/>
                <w:position w:val="-2"/>
                <w:sz w:val="18"/>
                <w:szCs w:val="18"/>
              </w:rPr>
              <w:t>NI POTREBNO izpolnjevati pogoja</w:t>
            </w:r>
          </w:p>
          <w:p w14:paraId="6A666294" w14:textId="77777777" w:rsidR="00D625C6" w:rsidRDefault="00000000">
            <w:pPr>
              <w:jc w:val="both"/>
              <w:textAlignment w:val="center"/>
            </w:pPr>
            <w:r>
              <w:rPr>
                <w:rFonts w:ascii="Arial" w:hAnsi="Arial" w:cs="Arial"/>
                <w:color w:val="000000"/>
                <w:position w:val="-2"/>
                <w:sz w:val="18"/>
                <w:szCs w:val="18"/>
              </w:rPr>
              <w:t> </w:t>
            </w:r>
          </w:p>
        </w:tc>
      </w:tr>
    </w:tbl>
    <w:p w14:paraId="6A7913E6" w14:textId="77777777" w:rsidR="00D625C6" w:rsidRDefault="00D625C6"/>
    <w:tbl>
      <w:tblPr>
        <w:tblStyle w:val="NormalTablePHPDOCX"/>
        <w:tblW w:w="9300" w:type="dxa"/>
        <w:tblInd w:w="108" w:type="dxa"/>
        <w:tblLook w:val="04A0" w:firstRow="1" w:lastRow="0" w:firstColumn="1" w:lastColumn="0" w:noHBand="0" w:noVBand="1"/>
      </w:tblPr>
      <w:tblGrid>
        <w:gridCol w:w="1860"/>
        <w:gridCol w:w="7440"/>
      </w:tblGrid>
      <w:tr w:rsidR="00D625C6" w14:paraId="56C24F7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1FD4AD4" w14:textId="77777777" w:rsidR="00D625C6"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C6C8D" w14:textId="77777777" w:rsidR="00D625C6"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C4D2648" w14:textId="77777777" w:rsidR="00D625C6"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D625C6" w14:paraId="68AD23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6EF0ED" w14:textId="77777777" w:rsidR="00D625C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DA17D" w14:textId="643641FE" w:rsidR="00D625C6" w:rsidRDefault="00000000">
            <w:pPr>
              <w:spacing w:before="135" w:after="135"/>
              <w:jc w:val="both"/>
              <w:textAlignment w:val="center"/>
            </w:pPr>
            <w:r>
              <w:rPr>
                <w:rFonts w:ascii="Arial" w:hAnsi="Arial" w:cs="Arial"/>
                <w:color w:val="000000"/>
                <w:position w:val="-2"/>
                <w:sz w:val="18"/>
                <w:szCs w:val="18"/>
              </w:rPr>
              <w:t>Izpolnjen in podpisan Obrazec  KROVNA IZJAVA</w:t>
            </w:r>
            <w:r w:rsidR="00D47079">
              <w:rPr>
                <w:rFonts w:ascii="Arial" w:hAnsi="Arial" w:cs="Arial"/>
                <w:color w:val="000000"/>
                <w:position w:val="-2"/>
                <w:sz w:val="18"/>
                <w:szCs w:val="18"/>
              </w:rPr>
              <w:t xml:space="preserve"> in ESPD</w:t>
            </w:r>
          </w:p>
          <w:p w14:paraId="69C9401A" w14:textId="77777777" w:rsidR="00D625C6"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D625C6" w14:paraId="3881A4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52614" w14:textId="77777777" w:rsidR="00D625C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D2BCD5" w14:textId="77777777" w:rsidR="00D625C6"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7A322FA" w14:textId="77777777" w:rsidR="00D625C6"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D625C6" w14:paraId="42B3F6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B71EE" w14:textId="77777777" w:rsidR="00D625C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E91BF" w14:textId="77777777" w:rsidR="00D625C6" w:rsidRDefault="00000000">
            <w:pPr>
              <w:spacing w:before="135" w:after="135"/>
              <w:jc w:val="both"/>
              <w:textAlignment w:val="center"/>
            </w:pPr>
            <w:r>
              <w:rPr>
                <w:rFonts w:ascii="Arial" w:hAnsi="Arial" w:cs="Arial"/>
                <w:color w:val="000000"/>
                <w:position w:val="-2"/>
                <w:sz w:val="18"/>
                <w:szCs w:val="18"/>
              </w:rPr>
              <w:t>MORAJO izpolnjevati pogoj</w:t>
            </w:r>
          </w:p>
          <w:p w14:paraId="3E4A47DE" w14:textId="77777777" w:rsidR="00D625C6"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D625C6" w14:paraId="2CDB49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B1B53" w14:textId="77777777" w:rsidR="00D625C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3F5C6" w14:textId="77777777" w:rsidR="00D625C6" w:rsidRDefault="00000000">
            <w:pPr>
              <w:spacing w:before="135" w:after="135"/>
              <w:jc w:val="both"/>
              <w:textAlignment w:val="center"/>
            </w:pPr>
            <w:r>
              <w:rPr>
                <w:rFonts w:ascii="Arial" w:hAnsi="Arial" w:cs="Arial"/>
                <w:color w:val="000000"/>
                <w:position w:val="-2"/>
                <w:sz w:val="18"/>
                <w:szCs w:val="18"/>
              </w:rPr>
              <w:t>MORAJO izpolnjevati pogoj</w:t>
            </w:r>
          </w:p>
          <w:p w14:paraId="449896BA" w14:textId="77777777" w:rsidR="00D625C6"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3A6E942" w14:textId="77777777" w:rsidR="00D625C6" w:rsidRDefault="00D625C6"/>
    <w:tbl>
      <w:tblPr>
        <w:tblStyle w:val="NormalTablePHPDOCX"/>
        <w:tblW w:w="2500" w:type="pct"/>
        <w:tblInd w:w="108" w:type="dxa"/>
        <w:tblLook w:val="04A0" w:firstRow="1" w:lastRow="0" w:firstColumn="1" w:lastColumn="0" w:noHBand="0" w:noVBand="1"/>
      </w:tblPr>
      <w:tblGrid>
        <w:gridCol w:w="4504"/>
      </w:tblGrid>
      <w:tr w:rsidR="00D625C6" w14:paraId="3606CA34"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54F80A3" w14:textId="77777777" w:rsidR="00D625C6" w:rsidRDefault="00000000">
            <w:r>
              <w:rPr>
                <w:rFonts w:ascii="Arial" w:hAnsi="Arial" w:cs="Arial"/>
                <w:color w:val="FFFFFF"/>
                <w:position w:val="-2"/>
                <w:sz w:val="18"/>
                <w:szCs w:val="18"/>
              </w:rPr>
              <w:t>Tehnična sposobnost</w:t>
            </w:r>
          </w:p>
        </w:tc>
      </w:tr>
    </w:tbl>
    <w:p w14:paraId="3D87F054" w14:textId="77777777" w:rsidR="00D625C6" w:rsidRDefault="00D625C6"/>
    <w:tbl>
      <w:tblPr>
        <w:tblStyle w:val="NormalTablePHPDOCX"/>
        <w:tblW w:w="9300" w:type="dxa"/>
        <w:tblInd w:w="108" w:type="dxa"/>
        <w:tblLook w:val="04A0" w:firstRow="1" w:lastRow="0" w:firstColumn="1" w:lastColumn="0" w:noHBand="0" w:noVBand="1"/>
      </w:tblPr>
      <w:tblGrid>
        <w:gridCol w:w="1860"/>
        <w:gridCol w:w="7440"/>
      </w:tblGrid>
      <w:tr w:rsidR="00D625C6" w14:paraId="37E83EF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31B8C47" w14:textId="77777777" w:rsidR="00D625C6"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13763" w14:textId="77777777" w:rsidR="00D625C6" w:rsidRDefault="00000000">
            <w:pPr>
              <w:spacing w:before="135" w:after="135"/>
              <w:jc w:val="both"/>
              <w:textAlignment w:val="center"/>
            </w:pPr>
            <w:r>
              <w:rPr>
                <w:rFonts w:ascii="Arial" w:hAnsi="Arial" w:cs="Arial"/>
                <w:color w:val="000000"/>
                <w:position w:val="-2"/>
                <w:sz w:val="18"/>
                <w:szCs w:val="18"/>
              </w:rPr>
              <w:t>Ponudnik je v zadnjih treh (3) letih pred objavo predmetnega javnega naročila na Portalu javnih naročil uspešno izvedel najmanj dva (2) referenčna posla, ki zajemata izdelavo in dobavo oz. montažo istovrstnega blaga v posamični vrednosti vsaj 50% vrednosti predložene ponudbe za posamezni sklop.</w:t>
            </w:r>
          </w:p>
          <w:p w14:paraId="4516C8A0" w14:textId="77777777" w:rsidR="00D625C6" w:rsidRDefault="00000000">
            <w:pPr>
              <w:spacing w:before="135" w:after="135"/>
              <w:jc w:val="both"/>
              <w:textAlignment w:val="center"/>
            </w:pPr>
            <w:r>
              <w:rPr>
                <w:rFonts w:ascii="Arial" w:hAnsi="Arial" w:cs="Arial"/>
                <w:color w:val="000000"/>
                <w:position w:val="-2"/>
                <w:sz w:val="18"/>
                <w:szCs w:val="18"/>
              </w:rPr>
              <w:t>Tega pogoja niso dolžni izpolnjevati gospodarski subjekti, ki bodo predložili ponudbe za sklope pod zaporednimi številkami 11, 16, 18, 19 in 21. To določilo velja izključno za navedene sklope.</w:t>
            </w:r>
          </w:p>
          <w:p w14:paraId="161B7F1D" w14:textId="77777777" w:rsidR="00D625C6" w:rsidRDefault="00000000">
            <w:pPr>
              <w:spacing w:before="135" w:after="135"/>
              <w:jc w:val="both"/>
              <w:textAlignment w:val="center"/>
            </w:pPr>
            <w:r>
              <w:rPr>
                <w:rFonts w:ascii="Arial" w:hAnsi="Arial" w:cs="Arial"/>
                <w:color w:val="000000"/>
                <w:position w:val="-2"/>
                <w:sz w:val="18"/>
                <w:szCs w:val="18"/>
              </w:rPr>
              <w:t>Pri sklopih pod zaporedno številko 1, 9 in 10 so navedeni posebni referenčni pogoji.</w:t>
            </w:r>
          </w:p>
        </w:tc>
      </w:tr>
      <w:tr w:rsidR="00D625C6" w14:paraId="5D8016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49C37" w14:textId="77777777" w:rsidR="00D625C6"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A9C7F2" w14:textId="77777777" w:rsidR="00D625C6" w:rsidRDefault="00000000">
            <w:pPr>
              <w:spacing w:before="135" w:after="135"/>
              <w:jc w:val="both"/>
              <w:textAlignment w:val="center"/>
            </w:pPr>
            <w:r>
              <w:rPr>
                <w:rFonts w:ascii="Arial" w:hAnsi="Arial" w:cs="Arial"/>
                <w:color w:val="000000"/>
                <w:position w:val="-2"/>
                <w:sz w:val="18"/>
                <w:szCs w:val="18"/>
              </w:rPr>
              <w:t>Seznam najpomembnejših opravljenih dobav v zadnjih treh (3) letih pred objavo predmetnega javnega naročila na Portalu javnih naročil (Obr. Referenčna lista - 6), vključno z dokazili v obliki potrdila naročnika (Obr. Potrdilo o dobro opravljenem delu, potrjen s strani referenčnega naročnika - 7) za vsak posel/pogodbo posebej, izdanih s strani referenčnih naročnikov, ki potrjujejo ponudnikovo kvalitetno in pravočasno izpolnitev pogodbenih obveznosti bodisi kot glavnega izvajalca ali poslovodečega izvajalca v skupnem nastopu.</w:t>
            </w:r>
          </w:p>
          <w:p w14:paraId="746839D8" w14:textId="77777777" w:rsidR="00D625C6" w:rsidRDefault="00000000">
            <w:pPr>
              <w:spacing w:before="135" w:after="135"/>
              <w:jc w:val="both"/>
              <w:textAlignment w:val="center"/>
            </w:pPr>
            <w:r>
              <w:rPr>
                <w:rFonts w:ascii="Arial" w:hAnsi="Arial" w:cs="Arial"/>
                <w:color w:val="000000"/>
                <w:position w:val="-2"/>
                <w:sz w:val="18"/>
                <w:szCs w:val="18"/>
              </w:rPr>
              <w:t>Naročnik ima pravico preveriti podatke pri potrjevalcih predloženih referenčnih potrdil, ki so osnova za presojanje ustreznosti reference ali pa od ponudnika zahtevati predložitev dodatnih dokazil (pogodba, naročilnica.....).</w:t>
            </w:r>
          </w:p>
        </w:tc>
      </w:tr>
      <w:tr w:rsidR="00D625C6" w14:paraId="0708D6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559DB" w14:textId="77777777" w:rsidR="00D625C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4F071" w14:textId="77777777" w:rsidR="00D625C6" w:rsidRDefault="00000000">
            <w:pPr>
              <w:spacing w:before="135" w:after="135"/>
              <w:jc w:val="both"/>
              <w:textAlignment w:val="center"/>
            </w:pPr>
            <w:r>
              <w:rPr>
                <w:rFonts w:ascii="Arial" w:hAnsi="Arial" w:cs="Arial"/>
                <w:color w:val="000000"/>
                <w:position w:val="-2"/>
                <w:sz w:val="18"/>
                <w:szCs w:val="18"/>
              </w:rPr>
              <w:t>V primeru, če se ponudnik za izpolnjevanje pogoja sklicuje na partnerje, podizvajalce ali druge gospodarske subjekte, morajo navedeni subjekti v okviru konkretnega posla biti nominirani za opravljanje navedenih del najmanj v višini 60% vrednosti del, za katere so podali reference.</w:t>
            </w:r>
          </w:p>
        </w:tc>
      </w:tr>
      <w:tr w:rsidR="00D625C6" w14:paraId="12435E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1103F" w14:textId="77777777" w:rsidR="00D625C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93DE8" w14:textId="77777777" w:rsidR="00D625C6" w:rsidRDefault="00000000">
            <w:pPr>
              <w:spacing w:before="135" w:after="135"/>
              <w:jc w:val="both"/>
              <w:textAlignment w:val="center"/>
            </w:pPr>
            <w:r>
              <w:rPr>
                <w:rFonts w:ascii="Arial" w:hAnsi="Arial" w:cs="Arial"/>
                <w:color w:val="000000"/>
                <w:position w:val="-2"/>
                <w:sz w:val="18"/>
                <w:szCs w:val="18"/>
              </w:rPr>
              <w:t>KUMULATIVNO izpolnjevanje pogoja</w:t>
            </w:r>
          </w:p>
          <w:p w14:paraId="5DB8B6A2" w14:textId="77777777" w:rsidR="00D625C6" w:rsidRDefault="00000000">
            <w:pPr>
              <w:jc w:val="both"/>
              <w:textAlignment w:val="center"/>
            </w:pPr>
            <w:r>
              <w:rPr>
                <w:rFonts w:ascii="Arial" w:hAnsi="Arial" w:cs="Arial"/>
                <w:color w:val="000000"/>
                <w:position w:val="-2"/>
                <w:sz w:val="18"/>
                <w:szCs w:val="18"/>
              </w:rPr>
              <w:t> </w:t>
            </w:r>
          </w:p>
        </w:tc>
      </w:tr>
      <w:tr w:rsidR="00D625C6" w14:paraId="51D791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8C745" w14:textId="77777777" w:rsidR="00D625C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16A99" w14:textId="77777777" w:rsidR="00D625C6" w:rsidRDefault="00000000">
            <w:pPr>
              <w:spacing w:before="135" w:after="135"/>
              <w:jc w:val="both"/>
              <w:textAlignment w:val="center"/>
            </w:pPr>
            <w:r>
              <w:rPr>
                <w:rFonts w:ascii="Arial" w:hAnsi="Arial" w:cs="Arial"/>
                <w:color w:val="000000"/>
                <w:position w:val="-2"/>
                <w:sz w:val="18"/>
                <w:szCs w:val="18"/>
              </w:rPr>
              <w:t>KUMULATIVNO izpolnjevanje pogoja</w:t>
            </w:r>
          </w:p>
          <w:p w14:paraId="257342D4" w14:textId="77777777" w:rsidR="00D625C6" w:rsidRDefault="00000000">
            <w:pPr>
              <w:jc w:val="both"/>
              <w:textAlignment w:val="center"/>
            </w:pPr>
            <w:r>
              <w:rPr>
                <w:rFonts w:ascii="Arial" w:hAnsi="Arial" w:cs="Arial"/>
                <w:color w:val="000000"/>
                <w:position w:val="-2"/>
                <w:sz w:val="18"/>
                <w:szCs w:val="18"/>
              </w:rPr>
              <w:t> </w:t>
            </w:r>
          </w:p>
        </w:tc>
      </w:tr>
    </w:tbl>
    <w:p w14:paraId="55ED884B" w14:textId="77777777" w:rsidR="00D625C6" w:rsidRDefault="00D625C6"/>
    <w:tbl>
      <w:tblPr>
        <w:tblStyle w:val="NormalTablePHPDOCX"/>
        <w:tblW w:w="2500" w:type="pct"/>
        <w:tblInd w:w="108" w:type="dxa"/>
        <w:tblLook w:val="04A0" w:firstRow="1" w:lastRow="0" w:firstColumn="1" w:lastColumn="0" w:noHBand="0" w:noVBand="1"/>
      </w:tblPr>
      <w:tblGrid>
        <w:gridCol w:w="4529"/>
      </w:tblGrid>
      <w:tr w:rsidR="00D625C6" w14:paraId="5233AB66" w14:textId="77777777">
        <w:tc>
          <w:tcPr>
            <w:tcW w:w="0" w:type="auto"/>
            <w:tcBorders>
              <w:top w:val="single" w:sz="5" w:space="0" w:color="000000"/>
              <w:left w:val="single" w:sz="5" w:space="0" w:color="000000"/>
              <w:bottom w:val="single" w:sz="5" w:space="0" w:color="000000"/>
              <w:right w:val="single" w:sz="5" w:space="0" w:color="000000"/>
            </w:tcBorders>
            <w:shd w:val="clear" w:color="auto" w:fill="000000"/>
            <w:tcMar>
              <w:top w:w="75" w:type="dxa"/>
              <w:bottom w:w="75" w:type="dxa"/>
            </w:tcMar>
            <w:vAlign w:val="center"/>
          </w:tcPr>
          <w:p w14:paraId="149278DE" w14:textId="77777777" w:rsidR="00D625C6" w:rsidRDefault="00000000">
            <w:r>
              <w:rPr>
                <w:rFonts w:ascii="Arial" w:hAnsi="Arial" w:cs="Arial"/>
                <w:color w:val="FFFFFF"/>
                <w:position w:val="-2"/>
                <w:sz w:val="18"/>
                <w:szCs w:val="18"/>
              </w:rPr>
              <w:t>Sklop 1: Oprema za sobe (postelje, vzmetnice, nočne omarice in servirne mizice)</w:t>
            </w:r>
          </w:p>
        </w:tc>
      </w:tr>
    </w:tbl>
    <w:p w14:paraId="23433E39" w14:textId="77777777" w:rsidR="00D625C6" w:rsidRDefault="00D625C6"/>
    <w:tbl>
      <w:tblPr>
        <w:tblStyle w:val="NormalTablePHPDOCX"/>
        <w:tblW w:w="2500" w:type="pct"/>
        <w:tblInd w:w="108" w:type="dxa"/>
        <w:tblLook w:val="04A0" w:firstRow="1" w:lastRow="0" w:firstColumn="1" w:lastColumn="0" w:noHBand="0" w:noVBand="1"/>
      </w:tblPr>
      <w:tblGrid>
        <w:gridCol w:w="4504"/>
      </w:tblGrid>
      <w:tr w:rsidR="00D625C6" w14:paraId="34AA160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5B6E633" w14:textId="77777777" w:rsidR="00D625C6" w:rsidRDefault="00000000">
            <w:r>
              <w:rPr>
                <w:rFonts w:ascii="Arial" w:hAnsi="Arial" w:cs="Arial"/>
                <w:color w:val="FFFFFF"/>
                <w:position w:val="-2"/>
                <w:sz w:val="18"/>
                <w:szCs w:val="18"/>
              </w:rPr>
              <w:t>Tehnična sposobnost</w:t>
            </w:r>
          </w:p>
        </w:tc>
      </w:tr>
    </w:tbl>
    <w:p w14:paraId="7C1C1322" w14:textId="77777777" w:rsidR="00D625C6" w:rsidRDefault="00D625C6"/>
    <w:tbl>
      <w:tblPr>
        <w:tblStyle w:val="NormalTablePHPDOCX"/>
        <w:tblW w:w="9300" w:type="dxa"/>
        <w:tblInd w:w="108" w:type="dxa"/>
        <w:tblLook w:val="04A0" w:firstRow="1" w:lastRow="0" w:firstColumn="1" w:lastColumn="0" w:noHBand="0" w:noVBand="1"/>
      </w:tblPr>
      <w:tblGrid>
        <w:gridCol w:w="1860"/>
        <w:gridCol w:w="7440"/>
      </w:tblGrid>
      <w:tr w:rsidR="00D625C6" w14:paraId="1DD6FAE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C170493" w14:textId="77777777" w:rsidR="00D625C6"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753BD" w14:textId="77777777" w:rsidR="00D625C6" w:rsidRDefault="00000000">
            <w:pPr>
              <w:spacing w:before="135" w:after="135"/>
              <w:jc w:val="both"/>
              <w:textAlignment w:val="center"/>
            </w:pPr>
            <w:r>
              <w:rPr>
                <w:rFonts w:ascii="Arial" w:hAnsi="Arial" w:cs="Arial"/>
                <w:color w:val="000000"/>
                <w:position w:val="-2"/>
                <w:sz w:val="18"/>
                <w:szCs w:val="18"/>
              </w:rPr>
              <w:t>Ponudnik je v zadnjih treh (3) letih pred objavo predmetnega javnega naročila na Portalu javnih naročil uspešno izvedel najmanj dva (2) referenčna posla, ki zajemata izdelavo in dobavo oz. montažo istovrstnega blaga v posamični vrednosti vsaj 50% vrednosti predložene ponudbe za posamezni sklop.</w:t>
            </w:r>
          </w:p>
          <w:p w14:paraId="6BF47FC8" w14:textId="77777777" w:rsidR="00D625C6" w:rsidRDefault="00000000">
            <w:pPr>
              <w:spacing w:before="135" w:after="135"/>
              <w:jc w:val="both"/>
              <w:textAlignment w:val="center"/>
            </w:pPr>
            <w:r>
              <w:rPr>
                <w:rFonts w:ascii="Arial" w:hAnsi="Arial" w:cs="Arial"/>
                <w:color w:val="000000"/>
                <w:position w:val="-2"/>
                <w:sz w:val="18"/>
                <w:szCs w:val="18"/>
              </w:rPr>
              <w:t>Kot primerljive dobave se bodo upoštevale dobave za objekte, ki po enotni klasifikaciji vrst objektov (CC-SI) spadajo pod oznako CC-11302 (stanovanjske stavbe za druge posebne družbene skupine-domovi za starejše) ali pod oznako CC-12640 (stavbe za zdravstveno oskrbo).</w:t>
            </w:r>
          </w:p>
        </w:tc>
      </w:tr>
      <w:tr w:rsidR="00D625C6" w14:paraId="3181B7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63D192" w14:textId="77777777" w:rsidR="00D625C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BB897" w14:textId="77777777" w:rsidR="00D625C6" w:rsidRDefault="00000000">
            <w:pPr>
              <w:spacing w:before="135" w:after="135"/>
              <w:jc w:val="both"/>
              <w:textAlignment w:val="center"/>
            </w:pPr>
            <w:r>
              <w:rPr>
                <w:rFonts w:ascii="Arial" w:hAnsi="Arial" w:cs="Arial"/>
                <w:color w:val="000000"/>
                <w:position w:val="-2"/>
                <w:sz w:val="18"/>
                <w:szCs w:val="18"/>
              </w:rPr>
              <w:t>Seznam najpomembnejših opravljenih dobav v zadnjih treh (3) letih pred objavo predmetnega javnega naročila na Portalu javnih naročil (Obr. Referenčna lista - 6), vključno z dokazili v obliki potrdila naročnika (Obr. Potrdilo o dobro opravljenem delu, potrjen s strani referenčnega naročnika - 7) za vsak posel/pogodbo posebej, izdanih s strani referenčnih naročnikov, ki potrjujejo ponudnikovo kvalitetno in pravočasno izpolnitev pogodbenih obveznosti bodisi kot glavnega izvajalca ali poslovodečega izvajalca v skupnem nastopu.</w:t>
            </w:r>
          </w:p>
          <w:p w14:paraId="02953793" w14:textId="77777777" w:rsidR="00D625C6" w:rsidRDefault="00000000">
            <w:pPr>
              <w:spacing w:before="135" w:after="135"/>
              <w:jc w:val="both"/>
              <w:textAlignment w:val="center"/>
            </w:pPr>
            <w:r>
              <w:rPr>
                <w:rFonts w:ascii="Arial" w:hAnsi="Arial" w:cs="Arial"/>
                <w:color w:val="000000"/>
                <w:position w:val="-2"/>
                <w:sz w:val="18"/>
                <w:szCs w:val="18"/>
              </w:rPr>
              <w:lastRenderedPageBreak/>
              <w:t>Naročnik ima pravico preveriti podatke pri potrjevalcih predloženih referenčnih potrdil, ki so osnova za presojanje ustreznosti reference ali pa od ponudnika zahtevati predložitev dodatnih dokazil (pogodba, naročilnica.....).</w:t>
            </w:r>
          </w:p>
        </w:tc>
      </w:tr>
      <w:tr w:rsidR="00D625C6" w14:paraId="53C45C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C2836" w14:textId="77777777" w:rsidR="00D625C6"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F96AD" w14:textId="77777777" w:rsidR="00D625C6" w:rsidRDefault="00000000">
            <w:pPr>
              <w:spacing w:before="135" w:after="135"/>
              <w:jc w:val="both"/>
              <w:textAlignment w:val="center"/>
            </w:pPr>
            <w:r>
              <w:rPr>
                <w:rFonts w:ascii="Arial" w:hAnsi="Arial" w:cs="Arial"/>
                <w:color w:val="000000"/>
                <w:position w:val="-2"/>
                <w:sz w:val="18"/>
                <w:szCs w:val="18"/>
              </w:rPr>
              <w:t>V primeru, če se ponudnik za izpolnjevanje pogoja sklicuje na partnerje, podizvajalce ali druge gospodarske subjekte, morajo navedeni subjekti v okviru konkretnega posla biti nominirani za opravljanje navedenih del najmanj v višini 60% vrednosti del, za katere so podali reference.</w:t>
            </w:r>
          </w:p>
        </w:tc>
      </w:tr>
      <w:tr w:rsidR="00D625C6" w14:paraId="38E13F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69C19" w14:textId="77777777" w:rsidR="00D625C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3F31F6" w14:textId="77777777" w:rsidR="00D625C6" w:rsidRDefault="00000000">
            <w:pPr>
              <w:spacing w:before="135" w:after="135"/>
              <w:jc w:val="both"/>
              <w:textAlignment w:val="center"/>
            </w:pPr>
            <w:r>
              <w:rPr>
                <w:rFonts w:ascii="Arial" w:hAnsi="Arial" w:cs="Arial"/>
                <w:color w:val="000000"/>
                <w:position w:val="-2"/>
                <w:sz w:val="18"/>
                <w:szCs w:val="18"/>
              </w:rPr>
              <w:t>KUMULATIVNO izpolnjevanje pogoja</w:t>
            </w:r>
          </w:p>
          <w:p w14:paraId="4E6CA420" w14:textId="77777777" w:rsidR="00D625C6" w:rsidRDefault="00000000">
            <w:pPr>
              <w:jc w:val="both"/>
              <w:textAlignment w:val="center"/>
            </w:pPr>
            <w:r>
              <w:rPr>
                <w:rFonts w:ascii="Arial" w:hAnsi="Arial" w:cs="Arial"/>
                <w:color w:val="000000"/>
                <w:position w:val="-2"/>
                <w:sz w:val="18"/>
                <w:szCs w:val="18"/>
              </w:rPr>
              <w:t> </w:t>
            </w:r>
          </w:p>
        </w:tc>
      </w:tr>
      <w:tr w:rsidR="00D625C6" w14:paraId="7ABB73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D90C8" w14:textId="77777777" w:rsidR="00D625C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818E9" w14:textId="77777777" w:rsidR="00D625C6" w:rsidRDefault="00000000">
            <w:pPr>
              <w:spacing w:before="135" w:after="135"/>
              <w:jc w:val="both"/>
              <w:textAlignment w:val="center"/>
            </w:pPr>
            <w:r>
              <w:rPr>
                <w:rFonts w:ascii="Arial" w:hAnsi="Arial" w:cs="Arial"/>
                <w:color w:val="000000"/>
                <w:position w:val="-2"/>
                <w:sz w:val="18"/>
                <w:szCs w:val="18"/>
              </w:rPr>
              <w:t>KUMULATIVNO izpolnjevanje pogoja</w:t>
            </w:r>
          </w:p>
          <w:p w14:paraId="7430445C" w14:textId="77777777" w:rsidR="00D625C6" w:rsidRDefault="00000000">
            <w:pPr>
              <w:jc w:val="both"/>
              <w:textAlignment w:val="center"/>
            </w:pPr>
            <w:r>
              <w:rPr>
                <w:rFonts w:ascii="Arial" w:hAnsi="Arial" w:cs="Arial"/>
                <w:color w:val="000000"/>
                <w:position w:val="-2"/>
                <w:sz w:val="18"/>
                <w:szCs w:val="18"/>
              </w:rPr>
              <w:t> </w:t>
            </w:r>
          </w:p>
        </w:tc>
      </w:tr>
    </w:tbl>
    <w:p w14:paraId="044E0635" w14:textId="77777777" w:rsidR="00D625C6" w:rsidRDefault="00D625C6"/>
    <w:tbl>
      <w:tblPr>
        <w:tblStyle w:val="NormalTablePHPDOCX"/>
        <w:tblW w:w="2500" w:type="pct"/>
        <w:tblInd w:w="108" w:type="dxa"/>
        <w:tblLook w:val="04A0" w:firstRow="1" w:lastRow="0" w:firstColumn="1" w:lastColumn="0" w:noHBand="0" w:noVBand="1"/>
      </w:tblPr>
      <w:tblGrid>
        <w:gridCol w:w="4529"/>
      </w:tblGrid>
      <w:tr w:rsidR="00D625C6" w14:paraId="7532FE50" w14:textId="77777777">
        <w:tc>
          <w:tcPr>
            <w:tcW w:w="0" w:type="auto"/>
            <w:tcBorders>
              <w:top w:val="single" w:sz="5" w:space="0" w:color="000000"/>
              <w:left w:val="single" w:sz="5" w:space="0" w:color="000000"/>
              <w:bottom w:val="single" w:sz="5" w:space="0" w:color="000000"/>
              <w:right w:val="single" w:sz="5" w:space="0" w:color="000000"/>
            </w:tcBorders>
            <w:shd w:val="clear" w:color="auto" w:fill="000000"/>
            <w:tcMar>
              <w:top w:w="75" w:type="dxa"/>
              <w:bottom w:w="75" w:type="dxa"/>
            </w:tcMar>
            <w:vAlign w:val="center"/>
          </w:tcPr>
          <w:p w14:paraId="4050C219" w14:textId="77777777" w:rsidR="00D625C6" w:rsidRDefault="00000000">
            <w:r>
              <w:rPr>
                <w:rFonts w:ascii="Arial" w:hAnsi="Arial" w:cs="Arial"/>
                <w:color w:val="FFFFFF"/>
                <w:position w:val="-2"/>
                <w:sz w:val="18"/>
                <w:szCs w:val="18"/>
              </w:rPr>
              <w:t>Sklop 9: Pralnica perila</w:t>
            </w:r>
          </w:p>
        </w:tc>
      </w:tr>
    </w:tbl>
    <w:p w14:paraId="40533CF9" w14:textId="77777777" w:rsidR="00D625C6" w:rsidRDefault="00D625C6"/>
    <w:tbl>
      <w:tblPr>
        <w:tblStyle w:val="NormalTablePHPDOCX"/>
        <w:tblW w:w="2500" w:type="pct"/>
        <w:tblInd w:w="108" w:type="dxa"/>
        <w:tblLook w:val="04A0" w:firstRow="1" w:lastRow="0" w:firstColumn="1" w:lastColumn="0" w:noHBand="0" w:noVBand="1"/>
      </w:tblPr>
      <w:tblGrid>
        <w:gridCol w:w="4504"/>
      </w:tblGrid>
      <w:tr w:rsidR="00D625C6" w14:paraId="2481B25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456E450" w14:textId="77777777" w:rsidR="00D625C6" w:rsidRDefault="00000000">
            <w:r>
              <w:rPr>
                <w:rFonts w:ascii="Arial" w:hAnsi="Arial" w:cs="Arial"/>
                <w:color w:val="FFFFFF"/>
                <w:position w:val="-2"/>
                <w:sz w:val="18"/>
                <w:szCs w:val="18"/>
              </w:rPr>
              <w:t>Tehnična sposobnost</w:t>
            </w:r>
          </w:p>
        </w:tc>
      </w:tr>
    </w:tbl>
    <w:p w14:paraId="1EA2C4CA" w14:textId="77777777" w:rsidR="00D625C6" w:rsidRDefault="00D625C6"/>
    <w:tbl>
      <w:tblPr>
        <w:tblStyle w:val="NormalTablePHPDOCX"/>
        <w:tblW w:w="9300" w:type="dxa"/>
        <w:tblInd w:w="108" w:type="dxa"/>
        <w:tblLook w:val="04A0" w:firstRow="1" w:lastRow="0" w:firstColumn="1" w:lastColumn="0" w:noHBand="0" w:noVBand="1"/>
      </w:tblPr>
      <w:tblGrid>
        <w:gridCol w:w="1860"/>
        <w:gridCol w:w="7440"/>
      </w:tblGrid>
      <w:tr w:rsidR="00D625C6" w14:paraId="3276B09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5643A6B" w14:textId="77777777" w:rsidR="00D625C6"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20E2F" w14:textId="77777777" w:rsidR="00D625C6" w:rsidRDefault="00000000">
            <w:pPr>
              <w:spacing w:before="135" w:after="135"/>
              <w:jc w:val="both"/>
              <w:textAlignment w:val="center"/>
            </w:pPr>
            <w:r>
              <w:rPr>
                <w:rFonts w:ascii="Arial" w:hAnsi="Arial" w:cs="Arial"/>
                <w:color w:val="000000"/>
                <w:position w:val="-2"/>
                <w:sz w:val="18"/>
                <w:szCs w:val="18"/>
              </w:rPr>
              <w:t>Ponudnik je v zadnjih treh (3) letih pred objavo predmetnega javnega naročila na Portalu javnih naročil uspešno izvedel najmanj dva (2) referenčna posla, ki zajemata izdelavo in dobavo oz. montažo istovrstnega blaga v posamični vrednosti vsaj 50% vrednosti predložene ponudbe za posamezni sklop.</w:t>
            </w:r>
          </w:p>
          <w:p w14:paraId="22870FD2" w14:textId="77777777" w:rsidR="00D625C6" w:rsidRDefault="00000000">
            <w:pPr>
              <w:spacing w:before="135" w:after="135"/>
              <w:jc w:val="both"/>
              <w:textAlignment w:val="center"/>
            </w:pPr>
            <w:r>
              <w:rPr>
                <w:rFonts w:ascii="Arial" w:hAnsi="Arial" w:cs="Arial"/>
                <w:color w:val="000000"/>
                <w:position w:val="-2"/>
                <w:sz w:val="18"/>
                <w:szCs w:val="18"/>
              </w:rPr>
              <w:t>Kot primerljive dobave se bodo upoštevale dobave za objekte, ki po enotni klasifikaciji vrst objektov (CC-SI) spadajo pod oznako CC-11302 (stanovanjske stavbe za druge posebne družbene skupine-domovi za starejše) ali pod oznako CC-12640 (stavbe za zdravstveno oskrbo) ali pod oznako CC-12111 (hotelske in podobne stavbe za kratkotrajno nastanitev).</w:t>
            </w:r>
          </w:p>
        </w:tc>
      </w:tr>
      <w:tr w:rsidR="00D625C6" w14:paraId="511502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1B819" w14:textId="77777777" w:rsidR="00D625C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E05ABE" w14:textId="77777777" w:rsidR="00D625C6" w:rsidRDefault="00000000">
            <w:pPr>
              <w:spacing w:before="135" w:after="135"/>
              <w:jc w:val="both"/>
              <w:textAlignment w:val="center"/>
            </w:pPr>
            <w:r>
              <w:rPr>
                <w:rFonts w:ascii="Arial" w:hAnsi="Arial" w:cs="Arial"/>
                <w:color w:val="000000"/>
                <w:position w:val="-2"/>
                <w:sz w:val="18"/>
                <w:szCs w:val="18"/>
              </w:rPr>
              <w:t>Seznam najpomembnejših opravljenih dobav v zadnjih treh (3) letih pred objavo predmetnega javnega naročila na Portalu javnih naročil (Obr. Referenčna lista - 6), vključno z dokazili v obliki potrdila naročnika (Obr. Potrdilo o dobro opravljenem delu, potrjen s strani referenčnega naročnika - 7) za vsak posel/pogodbo posebej, izdanih s strani referenčnih naročnikov, ki potrjujejo ponudnikovo kvalitetno in pravočasno izpolnitev pogodbenih obveznosti bodisi kot glavnega izvajalca ali poslovodečega izvajalca v skupnem nastopu.</w:t>
            </w:r>
          </w:p>
          <w:p w14:paraId="1B0605B0" w14:textId="77777777" w:rsidR="00D625C6" w:rsidRDefault="00000000">
            <w:pPr>
              <w:spacing w:before="135" w:after="135"/>
              <w:jc w:val="both"/>
              <w:textAlignment w:val="center"/>
            </w:pPr>
            <w:r>
              <w:rPr>
                <w:rFonts w:ascii="Arial" w:hAnsi="Arial" w:cs="Arial"/>
                <w:color w:val="000000"/>
                <w:position w:val="-2"/>
                <w:sz w:val="18"/>
                <w:szCs w:val="18"/>
              </w:rPr>
              <w:t>Naročnik ima pravico preveriti podatke pri potrjevalcih predloženih referenčnih potrdil, ki so osnova za presojanje ustreznosti reference ali pa od ponudnika zahtevati predložitev dodatnih dokazil (pogodba, naročilnica.....).</w:t>
            </w:r>
          </w:p>
        </w:tc>
      </w:tr>
      <w:tr w:rsidR="00D625C6" w14:paraId="273C73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F1431" w14:textId="77777777" w:rsidR="00D625C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66E26" w14:textId="77777777" w:rsidR="00D625C6" w:rsidRDefault="00000000">
            <w:pPr>
              <w:spacing w:before="135" w:after="135"/>
              <w:jc w:val="both"/>
              <w:textAlignment w:val="center"/>
            </w:pPr>
            <w:r>
              <w:rPr>
                <w:rFonts w:ascii="Arial" w:hAnsi="Arial" w:cs="Arial"/>
                <w:color w:val="000000"/>
                <w:position w:val="-2"/>
                <w:sz w:val="18"/>
                <w:szCs w:val="18"/>
              </w:rPr>
              <w:t>V primeru, če se ponudnik za izpolnjevanje pogoja sklicuje na partnerje, podizvajalce ali druge gospodarske subjekte, morajo navedeni subjekti v okviru konkretnega posla biti nominirani za opravljanje navedenih del najmanj v višini 60% vrednosti del, za katere so podali reference.</w:t>
            </w:r>
          </w:p>
        </w:tc>
      </w:tr>
      <w:tr w:rsidR="00D625C6" w14:paraId="00C12B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BA192" w14:textId="77777777" w:rsidR="00D625C6"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25387" w14:textId="77777777" w:rsidR="00D625C6" w:rsidRDefault="00000000">
            <w:pPr>
              <w:spacing w:before="135" w:after="135"/>
              <w:jc w:val="both"/>
              <w:textAlignment w:val="center"/>
            </w:pPr>
            <w:r>
              <w:rPr>
                <w:rFonts w:ascii="Arial" w:hAnsi="Arial" w:cs="Arial"/>
                <w:color w:val="000000"/>
                <w:position w:val="-2"/>
                <w:sz w:val="18"/>
                <w:szCs w:val="18"/>
              </w:rPr>
              <w:t>KUMULATIVNO izpolnjevanje pogoja</w:t>
            </w:r>
          </w:p>
          <w:p w14:paraId="7A1B34B0" w14:textId="77777777" w:rsidR="00D625C6" w:rsidRDefault="00000000">
            <w:pPr>
              <w:jc w:val="both"/>
              <w:textAlignment w:val="center"/>
            </w:pPr>
            <w:r>
              <w:rPr>
                <w:rFonts w:ascii="Arial" w:hAnsi="Arial" w:cs="Arial"/>
                <w:color w:val="000000"/>
                <w:position w:val="-2"/>
                <w:sz w:val="18"/>
                <w:szCs w:val="18"/>
              </w:rPr>
              <w:t> </w:t>
            </w:r>
          </w:p>
        </w:tc>
      </w:tr>
      <w:tr w:rsidR="00D625C6" w14:paraId="602122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2B5F8" w14:textId="77777777" w:rsidR="00D625C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BA34B" w14:textId="77777777" w:rsidR="00D625C6" w:rsidRDefault="00000000">
            <w:pPr>
              <w:spacing w:before="135" w:after="135"/>
              <w:jc w:val="both"/>
              <w:textAlignment w:val="center"/>
            </w:pPr>
            <w:r>
              <w:rPr>
                <w:rFonts w:ascii="Arial" w:hAnsi="Arial" w:cs="Arial"/>
                <w:color w:val="000000"/>
                <w:position w:val="-2"/>
                <w:sz w:val="18"/>
                <w:szCs w:val="18"/>
              </w:rPr>
              <w:t>KUMULATIVNO izpolnjevanje pogoja</w:t>
            </w:r>
          </w:p>
          <w:p w14:paraId="43243C11" w14:textId="77777777" w:rsidR="00D625C6" w:rsidRDefault="00000000">
            <w:pPr>
              <w:jc w:val="both"/>
              <w:textAlignment w:val="center"/>
            </w:pPr>
            <w:r>
              <w:rPr>
                <w:rFonts w:ascii="Arial" w:hAnsi="Arial" w:cs="Arial"/>
                <w:color w:val="000000"/>
                <w:position w:val="-2"/>
                <w:sz w:val="18"/>
                <w:szCs w:val="18"/>
              </w:rPr>
              <w:t> </w:t>
            </w:r>
          </w:p>
        </w:tc>
      </w:tr>
    </w:tbl>
    <w:p w14:paraId="72410F60" w14:textId="77777777" w:rsidR="00D625C6" w:rsidRDefault="00D625C6"/>
    <w:tbl>
      <w:tblPr>
        <w:tblStyle w:val="NormalTablePHPDOCX"/>
        <w:tblW w:w="2500" w:type="pct"/>
        <w:tblInd w:w="108" w:type="dxa"/>
        <w:tblLook w:val="04A0" w:firstRow="1" w:lastRow="0" w:firstColumn="1" w:lastColumn="0" w:noHBand="0" w:noVBand="1"/>
      </w:tblPr>
      <w:tblGrid>
        <w:gridCol w:w="4529"/>
      </w:tblGrid>
      <w:tr w:rsidR="00D625C6" w14:paraId="71AEBCAA" w14:textId="77777777">
        <w:tc>
          <w:tcPr>
            <w:tcW w:w="0" w:type="auto"/>
            <w:tcBorders>
              <w:top w:val="single" w:sz="5" w:space="0" w:color="000000"/>
              <w:left w:val="single" w:sz="5" w:space="0" w:color="000000"/>
              <w:bottom w:val="single" w:sz="5" w:space="0" w:color="000000"/>
              <w:right w:val="single" w:sz="5" w:space="0" w:color="000000"/>
            </w:tcBorders>
            <w:shd w:val="clear" w:color="auto" w:fill="000000"/>
            <w:tcMar>
              <w:top w:w="75" w:type="dxa"/>
              <w:bottom w:w="75" w:type="dxa"/>
            </w:tcMar>
            <w:vAlign w:val="center"/>
          </w:tcPr>
          <w:p w14:paraId="44F7CE36" w14:textId="77777777" w:rsidR="00D625C6" w:rsidRDefault="00000000">
            <w:r>
              <w:rPr>
                <w:rFonts w:ascii="Arial" w:hAnsi="Arial" w:cs="Arial"/>
                <w:color w:val="FFFFFF"/>
                <w:position w:val="-2"/>
                <w:sz w:val="18"/>
                <w:szCs w:val="18"/>
              </w:rPr>
              <w:t>Sklop 10: Kuhinja</w:t>
            </w:r>
          </w:p>
        </w:tc>
      </w:tr>
    </w:tbl>
    <w:p w14:paraId="5788B7CC" w14:textId="77777777" w:rsidR="00D625C6" w:rsidRDefault="00D625C6"/>
    <w:tbl>
      <w:tblPr>
        <w:tblStyle w:val="NormalTablePHPDOCX"/>
        <w:tblW w:w="2500" w:type="pct"/>
        <w:tblInd w:w="108" w:type="dxa"/>
        <w:tblLook w:val="04A0" w:firstRow="1" w:lastRow="0" w:firstColumn="1" w:lastColumn="0" w:noHBand="0" w:noVBand="1"/>
      </w:tblPr>
      <w:tblGrid>
        <w:gridCol w:w="4504"/>
      </w:tblGrid>
      <w:tr w:rsidR="00D625C6" w14:paraId="20F22B6E"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2FFF8A2" w14:textId="77777777" w:rsidR="00D625C6" w:rsidRDefault="00000000">
            <w:r>
              <w:rPr>
                <w:rFonts w:ascii="Arial" w:hAnsi="Arial" w:cs="Arial"/>
                <w:color w:val="FFFFFF"/>
                <w:position w:val="-2"/>
                <w:sz w:val="18"/>
                <w:szCs w:val="18"/>
              </w:rPr>
              <w:t>Tehnična sposobnost</w:t>
            </w:r>
          </w:p>
        </w:tc>
      </w:tr>
    </w:tbl>
    <w:p w14:paraId="0578E6DE" w14:textId="77777777" w:rsidR="00D625C6" w:rsidRDefault="00D625C6"/>
    <w:tbl>
      <w:tblPr>
        <w:tblStyle w:val="NormalTablePHPDOCX"/>
        <w:tblW w:w="9300" w:type="dxa"/>
        <w:tblInd w:w="108" w:type="dxa"/>
        <w:tblLook w:val="04A0" w:firstRow="1" w:lastRow="0" w:firstColumn="1" w:lastColumn="0" w:noHBand="0" w:noVBand="1"/>
      </w:tblPr>
      <w:tblGrid>
        <w:gridCol w:w="1860"/>
        <w:gridCol w:w="7440"/>
      </w:tblGrid>
      <w:tr w:rsidR="00D625C6" w14:paraId="29D62A9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A3D8634" w14:textId="77777777" w:rsidR="00D625C6"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22B2A" w14:textId="77777777" w:rsidR="00D625C6" w:rsidRDefault="00000000">
            <w:pPr>
              <w:spacing w:before="135" w:after="135"/>
              <w:jc w:val="both"/>
              <w:textAlignment w:val="center"/>
            </w:pPr>
            <w:r>
              <w:rPr>
                <w:rFonts w:ascii="Arial" w:hAnsi="Arial" w:cs="Arial"/>
                <w:color w:val="000000"/>
                <w:position w:val="-2"/>
                <w:sz w:val="18"/>
                <w:szCs w:val="18"/>
              </w:rPr>
              <w:t>Ponudnik je v zadnjih treh (3) letih pred objavo predmetnega javnega naročila na Portalu javnih naročil uspešno izvedel najmanj dva (2) referenčna posla, ki zajemata izdelavo in dobavo oz. montažo istovrstnega blaga v posamični vrednosti vsaj 50% vrednosti predložene ponudbe za posamezni sklop.</w:t>
            </w:r>
          </w:p>
          <w:p w14:paraId="6C4EE5E3" w14:textId="77777777" w:rsidR="00D625C6" w:rsidRDefault="00000000">
            <w:pPr>
              <w:spacing w:before="135" w:after="135"/>
              <w:jc w:val="both"/>
              <w:textAlignment w:val="center"/>
            </w:pPr>
            <w:r>
              <w:rPr>
                <w:rFonts w:ascii="Arial" w:hAnsi="Arial" w:cs="Arial"/>
                <w:color w:val="000000"/>
                <w:position w:val="-2"/>
                <w:sz w:val="18"/>
                <w:szCs w:val="18"/>
              </w:rPr>
              <w:t>Kot primerljive dobave se bodo upoštevale dobave za objekte, ki po enotni klasifikaciji vrst objektov (CC-SI) spadajo pod oznako CC-11302 (stanovanjske stavbe za druge posebne družbene skupine-domovi za starejše) ali pod oznako CC-12640 (stavbe za zdravstveno oskrbo) ali pod oznako CC-12111 (hotelske in podobne stavbe za kratkotrajno nastanitev) ali pod oznako CC-12630 (stavbe za izobraževanje in znanstvenoraziskovalno delo)</w:t>
            </w:r>
          </w:p>
        </w:tc>
      </w:tr>
      <w:tr w:rsidR="00D625C6" w14:paraId="38FDB9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C4603" w14:textId="77777777" w:rsidR="00D625C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86972F" w14:textId="77777777" w:rsidR="00D625C6" w:rsidRDefault="00000000">
            <w:pPr>
              <w:spacing w:before="135" w:after="135"/>
              <w:jc w:val="both"/>
              <w:textAlignment w:val="center"/>
            </w:pPr>
            <w:r>
              <w:rPr>
                <w:rFonts w:ascii="Arial" w:hAnsi="Arial" w:cs="Arial"/>
                <w:color w:val="000000"/>
                <w:position w:val="-2"/>
                <w:sz w:val="18"/>
                <w:szCs w:val="18"/>
              </w:rPr>
              <w:t>Seznam najpomembnejših opravljenih dobav v zadnjih treh (3) letih pred objavo predmetnega javnega naročila na Portalu javnih naročil (Obr. Referenčna lista - 6), vključno z dokazili v obliki potrdila naročnika (Obr. Potrdilo o dobro opravljenem delu, potrjen s strani referenčnega naročnika - 7) za vsak posel/pogodbo posebej, izdanih s strani referenčnih naročnikov, ki potrjujejo ponudnikovo kvalitetno in pravočasno izpolnitev pogodbenih obveznosti bodisi kot glavnega izvajalca ali poslovodečega izvajalca v skupnem nastopu.</w:t>
            </w:r>
          </w:p>
          <w:p w14:paraId="4762EBD2" w14:textId="77777777" w:rsidR="00D625C6" w:rsidRDefault="00000000">
            <w:pPr>
              <w:spacing w:before="135" w:after="135"/>
              <w:jc w:val="both"/>
              <w:textAlignment w:val="center"/>
            </w:pPr>
            <w:r>
              <w:rPr>
                <w:rFonts w:ascii="Arial" w:hAnsi="Arial" w:cs="Arial"/>
                <w:color w:val="000000"/>
                <w:position w:val="-2"/>
                <w:sz w:val="18"/>
                <w:szCs w:val="18"/>
              </w:rPr>
              <w:t>Naročnik ima pravico preveriti podatke pri potrjevalcih predloženih referenčnih potrdil, ki so osnova za presojanje ustreznosti reference ali pa od ponudnika zahtevati predložitev dodatnih dokazil (pogodba, naročilnica.....).</w:t>
            </w:r>
          </w:p>
        </w:tc>
      </w:tr>
      <w:tr w:rsidR="00D625C6" w14:paraId="34E371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44166" w14:textId="77777777" w:rsidR="00D625C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DCBE3" w14:textId="77777777" w:rsidR="00D625C6" w:rsidRDefault="00000000">
            <w:pPr>
              <w:spacing w:before="135" w:after="135"/>
              <w:jc w:val="both"/>
              <w:textAlignment w:val="center"/>
            </w:pPr>
            <w:r>
              <w:rPr>
                <w:rFonts w:ascii="Arial" w:hAnsi="Arial" w:cs="Arial"/>
                <w:color w:val="000000"/>
                <w:position w:val="-2"/>
                <w:sz w:val="18"/>
                <w:szCs w:val="18"/>
              </w:rPr>
              <w:t>V primeru, če se ponudnik za izpolnjevanje pogoja sklicuje na partnerje, podizvajalce ali druge gospodarske subjekte, morajo navedeni subjekti v okviru konkretnega posla biti nominirani za opravljanje navedenih del najmanj v višini 60% vrednosti del, za katere so podali reference.</w:t>
            </w:r>
          </w:p>
        </w:tc>
      </w:tr>
      <w:tr w:rsidR="00D625C6" w14:paraId="08346C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C570F" w14:textId="77777777" w:rsidR="00D625C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4846A" w14:textId="77777777" w:rsidR="00D625C6" w:rsidRDefault="00000000">
            <w:pPr>
              <w:spacing w:before="135" w:after="135"/>
              <w:jc w:val="both"/>
              <w:textAlignment w:val="center"/>
            </w:pPr>
            <w:r>
              <w:rPr>
                <w:rFonts w:ascii="Arial" w:hAnsi="Arial" w:cs="Arial"/>
                <w:color w:val="000000"/>
                <w:position w:val="-2"/>
                <w:sz w:val="18"/>
                <w:szCs w:val="18"/>
              </w:rPr>
              <w:t>KUMULATIVNO izpolnjevanje pogoja</w:t>
            </w:r>
          </w:p>
          <w:p w14:paraId="70F87F31" w14:textId="77777777" w:rsidR="00D625C6" w:rsidRDefault="00000000">
            <w:pPr>
              <w:jc w:val="both"/>
              <w:textAlignment w:val="center"/>
            </w:pPr>
            <w:r>
              <w:rPr>
                <w:rFonts w:ascii="Arial" w:hAnsi="Arial" w:cs="Arial"/>
                <w:color w:val="000000"/>
                <w:position w:val="-2"/>
                <w:sz w:val="18"/>
                <w:szCs w:val="18"/>
              </w:rPr>
              <w:t> </w:t>
            </w:r>
          </w:p>
        </w:tc>
      </w:tr>
      <w:tr w:rsidR="00D625C6" w14:paraId="007360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06B04" w14:textId="77777777" w:rsidR="00D625C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5C68" w14:textId="77777777" w:rsidR="00D625C6" w:rsidRDefault="00000000">
            <w:pPr>
              <w:spacing w:before="135" w:after="135"/>
              <w:jc w:val="both"/>
              <w:textAlignment w:val="center"/>
            </w:pPr>
            <w:r>
              <w:rPr>
                <w:rFonts w:ascii="Arial" w:hAnsi="Arial" w:cs="Arial"/>
                <w:color w:val="000000"/>
                <w:position w:val="-2"/>
                <w:sz w:val="18"/>
                <w:szCs w:val="18"/>
              </w:rPr>
              <w:t>KUMULATIVNO izpolnjevanje pogoja</w:t>
            </w:r>
          </w:p>
          <w:p w14:paraId="5423E775" w14:textId="77777777" w:rsidR="00D625C6" w:rsidRDefault="00000000">
            <w:pPr>
              <w:jc w:val="both"/>
              <w:textAlignment w:val="center"/>
            </w:pPr>
            <w:r>
              <w:rPr>
                <w:rFonts w:ascii="Arial" w:hAnsi="Arial" w:cs="Arial"/>
                <w:color w:val="000000"/>
                <w:position w:val="-2"/>
                <w:sz w:val="18"/>
                <w:szCs w:val="18"/>
              </w:rPr>
              <w:t> </w:t>
            </w:r>
          </w:p>
        </w:tc>
      </w:tr>
    </w:tbl>
    <w:p w14:paraId="6536BA70" w14:textId="77777777" w:rsidR="00D625C6" w:rsidRDefault="00D625C6">
      <w:pPr>
        <w:sectPr w:rsidR="00D625C6" w:rsidSect="00D931BF">
          <w:pgSz w:w="11906" w:h="16838"/>
          <w:pgMar w:top="1418" w:right="1418" w:bottom="1418" w:left="1418" w:header="567" w:footer="680" w:gutter="0"/>
          <w:cols w:space="708"/>
          <w:docGrid w:linePitch="360"/>
        </w:sectPr>
      </w:pPr>
    </w:p>
    <w:p w14:paraId="7F9B3DBE" w14:textId="77777777" w:rsidR="00225034"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p w14:paraId="019C8C47" w14:textId="77777777" w:rsidR="00D625C6" w:rsidRDefault="00000000">
      <w:pPr>
        <w:spacing w:before="225" w:after="225" w:line="240" w:lineRule="auto"/>
        <w:jc w:val="both"/>
      </w:pPr>
      <w:r>
        <w:rPr>
          <w:rFonts w:ascii="Arial" w:hAnsi="Arial" w:cs="Arial"/>
          <w:b/>
          <w:bCs/>
          <w:color w:val="000000"/>
          <w:sz w:val="18"/>
          <w:szCs w:val="18"/>
        </w:rPr>
        <w:t>Zavarovanja, ki veljajo za vse sklope, razen če je določeno drugače</w:t>
      </w:r>
    </w:p>
    <w:tbl>
      <w:tblPr>
        <w:tblStyle w:val="NormalTablePHPDOCX"/>
        <w:tblW w:w="2500" w:type="pct"/>
        <w:tblInd w:w="108" w:type="dxa"/>
        <w:tblLook w:val="04A0" w:firstRow="1" w:lastRow="0" w:firstColumn="1" w:lastColumn="0" w:noHBand="0" w:noVBand="1"/>
      </w:tblPr>
      <w:tblGrid>
        <w:gridCol w:w="4535"/>
      </w:tblGrid>
      <w:tr w:rsidR="00D625C6" w14:paraId="32494C31" w14:textId="77777777">
        <w:tc>
          <w:tcPr>
            <w:tcW w:w="0" w:type="auto"/>
            <w:shd w:val="clear" w:color="auto" w:fill="000000"/>
            <w:tcMar>
              <w:top w:w="150" w:type="dxa"/>
              <w:bottom w:w="150" w:type="dxa"/>
            </w:tcMar>
            <w:vAlign w:val="center"/>
          </w:tcPr>
          <w:p w14:paraId="6DBE22C8" w14:textId="77777777" w:rsidR="00D625C6" w:rsidRDefault="00000000">
            <w:pPr>
              <w:jc w:val="center"/>
            </w:pPr>
            <w:r>
              <w:rPr>
                <w:rFonts w:ascii="Arial" w:hAnsi="Arial" w:cs="Arial"/>
                <w:b/>
                <w:bCs/>
                <w:color w:val="FFFFFF"/>
                <w:position w:val="-2"/>
                <w:sz w:val="18"/>
                <w:szCs w:val="18"/>
                <w:shd w:val="clear" w:color="auto" w:fill="000000"/>
              </w:rPr>
              <w:t>Zavarovanje za dobro izvedbo</w:t>
            </w:r>
          </w:p>
        </w:tc>
      </w:tr>
    </w:tbl>
    <w:p w14:paraId="40FCCAA5"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3CF6E36C" w14:textId="77777777" w:rsidR="00D625C6" w:rsidRDefault="00000000">
      <w:pPr>
        <w:spacing w:before="225" w:after="225" w:line="240" w:lineRule="auto"/>
        <w:jc w:val="both"/>
      </w:pPr>
      <w:r>
        <w:rPr>
          <w:rFonts w:ascii="Arial" w:hAnsi="Arial" w:cs="Arial"/>
          <w:color w:val="000000"/>
          <w:sz w:val="18"/>
          <w:szCs w:val="18"/>
        </w:rPr>
        <w:t>Višina zavarovanja: najmanj 10,00 % pogodbene vrednosti z DDV</w:t>
      </w:r>
    </w:p>
    <w:p w14:paraId="667F8B03" w14:textId="77777777" w:rsidR="00D625C6" w:rsidRDefault="00000000">
      <w:pPr>
        <w:spacing w:before="225" w:after="225" w:line="240" w:lineRule="auto"/>
        <w:jc w:val="both"/>
      </w:pPr>
      <w:r>
        <w:rPr>
          <w:rFonts w:ascii="Arial" w:hAnsi="Arial" w:cs="Arial"/>
          <w:color w:val="000000"/>
          <w:sz w:val="18"/>
          <w:szCs w:val="18"/>
        </w:rPr>
        <w:t>Čas veljavnosti: najmanj 60 dni od roka za izvedbo del</w:t>
      </w:r>
    </w:p>
    <w:p w14:paraId="4604D7B1" w14:textId="3183C1FF"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26B62742" w14:textId="350CDDBA" w:rsidR="00B44707" w:rsidRDefault="00B44707">
      <w:pPr>
        <w:spacing w:before="225" w:after="225" w:line="240" w:lineRule="auto"/>
        <w:jc w:val="both"/>
      </w:pPr>
    </w:p>
    <w:p w14:paraId="49A2FEBD"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47E85193"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42D386D4" w14:textId="77777777" w:rsidR="00D625C6" w:rsidRDefault="00000000">
            <w:pPr>
              <w:jc w:val="center"/>
            </w:pPr>
            <w:r>
              <w:rPr>
                <w:rFonts w:ascii="Arial" w:hAnsi="Arial" w:cs="Arial"/>
                <w:b/>
                <w:bCs/>
                <w:color w:val="000000"/>
                <w:position w:val="-2"/>
                <w:sz w:val="18"/>
                <w:szCs w:val="18"/>
                <w:shd w:val="clear" w:color="auto" w:fill="FFFFFF"/>
              </w:rPr>
              <w:t>Sklop 1: Oprema za sobe (postelje, vzmetnice, nočne omarice in servirne mizice)</w:t>
            </w:r>
          </w:p>
        </w:tc>
      </w:tr>
    </w:tbl>
    <w:p w14:paraId="368E5715"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260A90A7" w14:textId="77777777">
        <w:tc>
          <w:tcPr>
            <w:tcW w:w="0" w:type="auto"/>
            <w:shd w:val="clear" w:color="auto" w:fill="000000"/>
            <w:tcMar>
              <w:top w:w="150" w:type="dxa"/>
              <w:bottom w:w="150" w:type="dxa"/>
            </w:tcMar>
            <w:vAlign w:val="center"/>
          </w:tcPr>
          <w:p w14:paraId="0DAFA2F0"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7E5C2ABC" w14:textId="77777777" w:rsidR="00D625C6"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30E066DC"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2BD6C371" w14:textId="59F7A41C" w:rsidR="00D625C6" w:rsidRDefault="00000000">
      <w:pPr>
        <w:spacing w:before="225" w:after="225" w:line="240" w:lineRule="auto"/>
        <w:jc w:val="both"/>
      </w:pPr>
      <w:r>
        <w:rPr>
          <w:rFonts w:ascii="Arial" w:hAnsi="Arial" w:cs="Arial"/>
          <w:color w:val="000000"/>
          <w:sz w:val="18"/>
          <w:szCs w:val="18"/>
        </w:rPr>
        <w:t xml:space="preserve">Čas veljavnosti: najmanj 36 </w:t>
      </w:r>
      <w:r w:rsidR="00B44707">
        <w:rPr>
          <w:rFonts w:ascii="Arial" w:hAnsi="Arial" w:cs="Arial"/>
          <w:color w:val="000000"/>
          <w:sz w:val="18"/>
          <w:szCs w:val="18"/>
        </w:rPr>
        <w:t>mesecev</w:t>
      </w:r>
      <w:r>
        <w:rPr>
          <w:rFonts w:ascii="Arial" w:hAnsi="Arial" w:cs="Arial"/>
          <w:color w:val="000000"/>
          <w:sz w:val="18"/>
          <w:szCs w:val="18"/>
        </w:rPr>
        <w:t xml:space="preserve"> od prevzema</w:t>
      </w:r>
    </w:p>
    <w:p w14:paraId="69147E65" w14:textId="0D136E28"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3D75B1AC" w14:textId="672DF5B7" w:rsidR="00B44707" w:rsidRDefault="00B44707">
      <w:pPr>
        <w:spacing w:before="225" w:after="225" w:line="240" w:lineRule="auto"/>
        <w:jc w:val="both"/>
      </w:pPr>
    </w:p>
    <w:p w14:paraId="69384C56"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433A85C3"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5241D94F" w14:textId="77777777" w:rsidR="00D625C6" w:rsidRDefault="00000000">
            <w:pPr>
              <w:jc w:val="center"/>
            </w:pPr>
            <w:r>
              <w:rPr>
                <w:rFonts w:ascii="Arial" w:hAnsi="Arial" w:cs="Arial"/>
                <w:b/>
                <w:bCs/>
                <w:color w:val="000000"/>
                <w:position w:val="-2"/>
                <w:sz w:val="18"/>
                <w:szCs w:val="18"/>
                <w:shd w:val="clear" w:color="auto" w:fill="FFFFFF"/>
              </w:rPr>
              <w:t>Sklop 2: Vozički za nego</w:t>
            </w:r>
          </w:p>
        </w:tc>
      </w:tr>
    </w:tbl>
    <w:p w14:paraId="372A706B"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714897E7" w14:textId="77777777">
        <w:tc>
          <w:tcPr>
            <w:tcW w:w="0" w:type="auto"/>
            <w:shd w:val="clear" w:color="auto" w:fill="000000"/>
            <w:tcMar>
              <w:top w:w="150" w:type="dxa"/>
              <w:bottom w:w="150" w:type="dxa"/>
            </w:tcMar>
            <w:vAlign w:val="center"/>
          </w:tcPr>
          <w:p w14:paraId="722785E5"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08F8608C"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3B9C966E"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0143BCF3" w14:textId="3BA12E8E" w:rsidR="00D625C6" w:rsidRDefault="00000000">
      <w:pPr>
        <w:spacing w:before="225" w:after="225" w:line="240" w:lineRule="auto"/>
        <w:jc w:val="both"/>
      </w:pPr>
      <w:r>
        <w:rPr>
          <w:rFonts w:ascii="Arial" w:hAnsi="Arial" w:cs="Arial"/>
          <w:color w:val="000000"/>
          <w:sz w:val="18"/>
          <w:szCs w:val="18"/>
        </w:rPr>
        <w:t xml:space="preserve">Čas veljavnosti: najmanj 12 </w:t>
      </w:r>
      <w:r w:rsidR="00B44707">
        <w:rPr>
          <w:rFonts w:ascii="Arial" w:hAnsi="Arial" w:cs="Arial"/>
          <w:color w:val="000000"/>
          <w:sz w:val="18"/>
          <w:szCs w:val="18"/>
        </w:rPr>
        <w:t>mesecev</w:t>
      </w:r>
      <w:r>
        <w:rPr>
          <w:rFonts w:ascii="Arial" w:hAnsi="Arial" w:cs="Arial"/>
          <w:color w:val="000000"/>
          <w:sz w:val="18"/>
          <w:szCs w:val="18"/>
        </w:rPr>
        <w:t xml:space="preserve"> od prevzema</w:t>
      </w:r>
    </w:p>
    <w:p w14:paraId="1EB47897" w14:textId="2FD57DCC"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2C47CCEF"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1A040444"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0C83092F" w14:textId="77777777" w:rsidR="00D625C6" w:rsidRDefault="00000000">
            <w:pPr>
              <w:jc w:val="center"/>
            </w:pPr>
            <w:r>
              <w:rPr>
                <w:rFonts w:ascii="Arial" w:hAnsi="Arial" w:cs="Arial"/>
                <w:b/>
                <w:bCs/>
                <w:color w:val="000000"/>
                <w:position w:val="-2"/>
                <w:sz w:val="18"/>
                <w:szCs w:val="18"/>
                <w:shd w:val="clear" w:color="auto" w:fill="FFFFFF"/>
              </w:rPr>
              <w:lastRenderedPageBreak/>
              <w:t>Sklop 3: Pripomočki za nego</w:t>
            </w:r>
          </w:p>
        </w:tc>
      </w:tr>
    </w:tbl>
    <w:p w14:paraId="272458AB"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63936F47" w14:textId="77777777">
        <w:tc>
          <w:tcPr>
            <w:tcW w:w="0" w:type="auto"/>
            <w:shd w:val="clear" w:color="auto" w:fill="000000"/>
            <w:tcMar>
              <w:top w:w="150" w:type="dxa"/>
              <w:bottom w:w="150" w:type="dxa"/>
            </w:tcMar>
            <w:vAlign w:val="center"/>
          </w:tcPr>
          <w:p w14:paraId="386A5D8B"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2A20EDC8"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4C4ED637"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077CDD8A" w14:textId="780E17D8" w:rsidR="00D625C6" w:rsidRDefault="00000000">
      <w:pPr>
        <w:spacing w:before="225" w:after="225" w:line="240" w:lineRule="auto"/>
        <w:jc w:val="both"/>
      </w:pPr>
      <w:r>
        <w:rPr>
          <w:rFonts w:ascii="Arial" w:hAnsi="Arial" w:cs="Arial"/>
          <w:color w:val="000000"/>
          <w:sz w:val="18"/>
          <w:szCs w:val="18"/>
        </w:rPr>
        <w:t xml:space="preserve">Čas veljavnosti: najmanj 12 </w:t>
      </w:r>
      <w:r w:rsidR="00B44707">
        <w:rPr>
          <w:rFonts w:ascii="Arial" w:hAnsi="Arial" w:cs="Arial"/>
          <w:color w:val="000000"/>
          <w:sz w:val="18"/>
          <w:szCs w:val="18"/>
        </w:rPr>
        <w:t>mesecev</w:t>
      </w:r>
      <w:r>
        <w:rPr>
          <w:rFonts w:ascii="Arial" w:hAnsi="Arial" w:cs="Arial"/>
          <w:color w:val="000000"/>
          <w:sz w:val="18"/>
          <w:szCs w:val="18"/>
        </w:rPr>
        <w:t xml:space="preserve"> od prevzema</w:t>
      </w:r>
    </w:p>
    <w:p w14:paraId="5C4BBDA4" w14:textId="4FB5B6AC"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092DD268"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6A73BD96"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60B7137E" w14:textId="77777777" w:rsidR="00D625C6" w:rsidRDefault="00000000">
            <w:pPr>
              <w:jc w:val="center"/>
            </w:pPr>
            <w:r>
              <w:rPr>
                <w:rFonts w:ascii="Arial" w:hAnsi="Arial" w:cs="Arial"/>
                <w:b/>
                <w:bCs/>
                <w:color w:val="000000"/>
                <w:position w:val="-2"/>
                <w:sz w:val="18"/>
                <w:szCs w:val="18"/>
                <w:shd w:val="clear" w:color="auto" w:fill="FFFFFF"/>
              </w:rPr>
              <w:t>Sklop 4: Pripomočki za fizioterapijo in delovno terapijo</w:t>
            </w:r>
          </w:p>
        </w:tc>
      </w:tr>
    </w:tbl>
    <w:p w14:paraId="753D0426"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4831D9BD" w14:textId="77777777">
        <w:tc>
          <w:tcPr>
            <w:tcW w:w="0" w:type="auto"/>
            <w:shd w:val="clear" w:color="auto" w:fill="000000"/>
            <w:tcMar>
              <w:top w:w="150" w:type="dxa"/>
              <w:bottom w:w="150" w:type="dxa"/>
            </w:tcMar>
            <w:vAlign w:val="center"/>
          </w:tcPr>
          <w:p w14:paraId="40D50BC8"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3B7AF895"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779F4C8F"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35490163" w14:textId="347E946F" w:rsidR="00D625C6" w:rsidRDefault="00000000">
      <w:pPr>
        <w:spacing w:before="225" w:after="225" w:line="240" w:lineRule="auto"/>
        <w:jc w:val="both"/>
      </w:pPr>
      <w:r>
        <w:rPr>
          <w:rFonts w:ascii="Arial" w:hAnsi="Arial" w:cs="Arial"/>
          <w:color w:val="000000"/>
          <w:sz w:val="18"/>
          <w:szCs w:val="18"/>
        </w:rPr>
        <w:t xml:space="preserve">Čas veljavnosti: najmanj 12 </w:t>
      </w:r>
      <w:r w:rsidR="00B44707">
        <w:rPr>
          <w:rFonts w:ascii="Arial" w:hAnsi="Arial" w:cs="Arial"/>
          <w:color w:val="000000"/>
          <w:sz w:val="18"/>
          <w:szCs w:val="18"/>
        </w:rPr>
        <w:t>mesecev</w:t>
      </w:r>
      <w:r>
        <w:rPr>
          <w:rFonts w:ascii="Arial" w:hAnsi="Arial" w:cs="Arial"/>
          <w:color w:val="000000"/>
          <w:sz w:val="18"/>
          <w:szCs w:val="18"/>
        </w:rPr>
        <w:t xml:space="preserve"> od prevzema</w:t>
      </w:r>
    </w:p>
    <w:p w14:paraId="4CC6FB1F" w14:textId="77112F87"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695939A3" w14:textId="1F051C20" w:rsidR="00B44707" w:rsidRDefault="00B44707">
      <w:pPr>
        <w:spacing w:before="225" w:after="225" w:line="240" w:lineRule="auto"/>
        <w:jc w:val="both"/>
      </w:pPr>
    </w:p>
    <w:p w14:paraId="2214BF69"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7D5A126B"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089CAB08" w14:textId="77777777" w:rsidR="00D625C6" w:rsidRDefault="00000000">
            <w:pPr>
              <w:jc w:val="center"/>
            </w:pPr>
            <w:r>
              <w:rPr>
                <w:rFonts w:ascii="Arial" w:hAnsi="Arial" w:cs="Arial"/>
                <w:b/>
                <w:bCs/>
                <w:color w:val="000000"/>
                <w:position w:val="-2"/>
                <w:sz w:val="18"/>
                <w:szCs w:val="18"/>
                <w:shd w:val="clear" w:color="auto" w:fill="FFFFFF"/>
              </w:rPr>
              <w:t>Sklop 5: Mizarska dela, vgradno pohištvo</w:t>
            </w:r>
          </w:p>
        </w:tc>
      </w:tr>
    </w:tbl>
    <w:p w14:paraId="03817BC6"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62C869CB" w14:textId="77777777">
        <w:tc>
          <w:tcPr>
            <w:tcW w:w="0" w:type="auto"/>
            <w:shd w:val="clear" w:color="auto" w:fill="000000"/>
            <w:tcMar>
              <w:top w:w="150" w:type="dxa"/>
              <w:bottom w:w="150" w:type="dxa"/>
            </w:tcMar>
            <w:vAlign w:val="center"/>
          </w:tcPr>
          <w:p w14:paraId="197619CC"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3D8F83E9"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45C46274"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1A01C9B2" w14:textId="6DAB893B" w:rsidR="00D625C6" w:rsidRDefault="00000000">
      <w:pPr>
        <w:spacing w:before="225" w:after="225" w:line="240" w:lineRule="auto"/>
        <w:jc w:val="both"/>
      </w:pPr>
      <w:r>
        <w:rPr>
          <w:rFonts w:ascii="Arial" w:hAnsi="Arial" w:cs="Arial"/>
          <w:color w:val="000000"/>
          <w:sz w:val="18"/>
          <w:szCs w:val="18"/>
        </w:rPr>
        <w:t xml:space="preserve">Čas veljavnosti: najmanj 36 </w:t>
      </w:r>
      <w:r w:rsidR="00B44707">
        <w:rPr>
          <w:rFonts w:ascii="Arial" w:hAnsi="Arial" w:cs="Arial"/>
          <w:color w:val="000000"/>
          <w:sz w:val="18"/>
          <w:szCs w:val="18"/>
        </w:rPr>
        <w:t xml:space="preserve">mesecev </w:t>
      </w:r>
      <w:r>
        <w:rPr>
          <w:rFonts w:ascii="Arial" w:hAnsi="Arial" w:cs="Arial"/>
          <w:color w:val="000000"/>
          <w:sz w:val="18"/>
          <w:szCs w:val="18"/>
        </w:rPr>
        <w:t>od prevzema</w:t>
      </w:r>
    </w:p>
    <w:p w14:paraId="51A36510" w14:textId="68BCA061"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2761A47F" w14:textId="67F06E42" w:rsidR="00B44707" w:rsidRDefault="00B44707">
      <w:pPr>
        <w:spacing w:before="225" w:after="225" w:line="240" w:lineRule="auto"/>
        <w:jc w:val="both"/>
      </w:pPr>
    </w:p>
    <w:p w14:paraId="0DC2B6D1"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4C602040"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046907E2" w14:textId="77777777" w:rsidR="00D625C6" w:rsidRDefault="00000000">
            <w:pPr>
              <w:jc w:val="center"/>
            </w:pPr>
            <w:r>
              <w:rPr>
                <w:rFonts w:ascii="Arial" w:hAnsi="Arial" w:cs="Arial"/>
                <w:b/>
                <w:bCs/>
                <w:color w:val="000000"/>
                <w:position w:val="-2"/>
                <w:sz w:val="18"/>
                <w:szCs w:val="18"/>
                <w:shd w:val="clear" w:color="auto" w:fill="FFFFFF"/>
              </w:rPr>
              <w:lastRenderedPageBreak/>
              <w:t>Sklop 6: Kovinska oprema</w:t>
            </w:r>
          </w:p>
        </w:tc>
      </w:tr>
    </w:tbl>
    <w:p w14:paraId="1EC2051A"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09F8C46E" w14:textId="77777777">
        <w:tc>
          <w:tcPr>
            <w:tcW w:w="0" w:type="auto"/>
            <w:shd w:val="clear" w:color="auto" w:fill="000000"/>
            <w:tcMar>
              <w:top w:w="150" w:type="dxa"/>
              <w:bottom w:w="150" w:type="dxa"/>
            </w:tcMar>
            <w:vAlign w:val="center"/>
          </w:tcPr>
          <w:p w14:paraId="144A85B9"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2794689C"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037DE871"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104ADA45" w14:textId="7A8CA1B6" w:rsidR="00D625C6" w:rsidRDefault="00000000">
      <w:pPr>
        <w:spacing w:before="225" w:after="225" w:line="240" w:lineRule="auto"/>
        <w:jc w:val="both"/>
      </w:pPr>
      <w:r>
        <w:rPr>
          <w:rFonts w:ascii="Arial" w:hAnsi="Arial" w:cs="Arial"/>
          <w:color w:val="000000"/>
          <w:sz w:val="18"/>
          <w:szCs w:val="18"/>
        </w:rPr>
        <w:t>Čas veljavnosti: najmanj 24</w:t>
      </w:r>
      <w:r w:rsidR="00B44707">
        <w:rPr>
          <w:rFonts w:ascii="Arial" w:hAnsi="Arial" w:cs="Arial"/>
          <w:color w:val="000000"/>
          <w:sz w:val="18"/>
          <w:szCs w:val="18"/>
        </w:rPr>
        <w:t xml:space="preserve"> mesecev</w:t>
      </w:r>
      <w:r>
        <w:rPr>
          <w:rFonts w:ascii="Arial" w:hAnsi="Arial" w:cs="Arial"/>
          <w:color w:val="000000"/>
          <w:sz w:val="18"/>
          <w:szCs w:val="18"/>
        </w:rPr>
        <w:t xml:space="preserve"> od prevzema</w:t>
      </w:r>
    </w:p>
    <w:p w14:paraId="22A44AC8" w14:textId="0024C100"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1D0CD679" w14:textId="108C9FA7" w:rsidR="00B44707" w:rsidRDefault="00B44707">
      <w:pPr>
        <w:spacing w:before="225" w:after="225" w:line="240" w:lineRule="auto"/>
        <w:jc w:val="both"/>
      </w:pPr>
    </w:p>
    <w:p w14:paraId="7DD5744C"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04724C3E"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13D59999" w14:textId="77777777" w:rsidR="00D625C6" w:rsidRDefault="00000000">
            <w:pPr>
              <w:jc w:val="center"/>
            </w:pPr>
            <w:r>
              <w:rPr>
                <w:rFonts w:ascii="Arial" w:hAnsi="Arial" w:cs="Arial"/>
                <w:b/>
                <w:bCs/>
                <w:color w:val="000000"/>
                <w:position w:val="-2"/>
                <w:sz w:val="18"/>
                <w:szCs w:val="18"/>
                <w:shd w:val="clear" w:color="auto" w:fill="FFFFFF"/>
              </w:rPr>
              <w:t>Sklop 7: Tipske mize in stoli</w:t>
            </w:r>
          </w:p>
        </w:tc>
      </w:tr>
    </w:tbl>
    <w:p w14:paraId="2FE388D8"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393DBDEA" w14:textId="77777777">
        <w:tc>
          <w:tcPr>
            <w:tcW w:w="0" w:type="auto"/>
            <w:shd w:val="clear" w:color="auto" w:fill="000000"/>
            <w:tcMar>
              <w:top w:w="150" w:type="dxa"/>
              <w:bottom w:w="150" w:type="dxa"/>
            </w:tcMar>
            <w:vAlign w:val="center"/>
          </w:tcPr>
          <w:p w14:paraId="4705814A"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10AB7F2B"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1E3A6133" w14:textId="77777777" w:rsidR="00D625C6" w:rsidRDefault="00000000">
      <w:pPr>
        <w:spacing w:before="225" w:after="225" w:line="240" w:lineRule="auto"/>
        <w:jc w:val="both"/>
      </w:pPr>
      <w:r>
        <w:rPr>
          <w:rFonts w:ascii="Arial" w:hAnsi="Arial" w:cs="Arial"/>
          <w:color w:val="000000"/>
          <w:sz w:val="18"/>
          <w:szCs w:val="18"/>
        </w:rPr>
        <w:t>Višina zavarovanja: %s</w:t>
      </w:r>
    </w:p>
    <w:p w14:paraId="40AFAD6E" w14:textId="2683E3F3" w:rsidR="00D625C6" w:rsidRDefault="00000000">
      <w:pPr>
        <w:spacing w:before="225" w:after="225" w:line="240" w:lineRule="auto"/>
        <w:jc w:val="both"/>
      </w:pPr>
      <w:r>
        <w:rPr>
          <w:rFonts w:ascii="Arial" w:hAnsi="Arial" w:cs="Arial"/>
          <w:color w:val="000000"/>
          <w:sz w:val="18"/>
          <w:szCs w:val="18"/>
        </w:rPr>
        <w:t xml:space="preserve">Čas veljavnosti: najmanj 12 </w:t>
      </w:r>
      <w:r w:rsidR="00B44707">
        <w:rPr>
          <w:rFonts w:ascii="Arial" w:hAnsi="Arial" w:cs="Arial"/>
          <w:color w:val="000000"/>
          <w:sz w:val="18"/>
          <w:szCs w:val="18"/>
        </w:rPr>
        <w:t>mesecev</w:t>
      </w:r>
      <w:r>
        <w:rPr>
          <w:rFonts w:ascii="Arial" w:hAnsi="Arial" w:cs="Arial"/>
          <w:color w:val="000000"/>
          <w:sz w:val="18"/>
          <w:szCs w:val="18"/>
        </w:rPr>
        <w:t xml:space="preserve"> od prevzema</w:t>
      </w:r>
    </w:p>
    <w:p w14:paraId="4EE14CE5" w14:textId="49B66C25" w:rsidR="00B44707"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765FB3DC" w14:textId="5083F8C1" w:rsidR="00B44707" w:rsidRDefault="00B44707">
      <w:pPr>
        <w:spacing w:before="225" w:after="225" w:line="240" w:lineRule="auto"/>
        <w:jc w:val="both"/>
        <w:rPr>
          <w:rFonts w:ascii="Arial" w:hAnsi="Arial" w:cs="Arial"/>
          <w:color w:val="000000"/>
          <w:sz w:val="18"/>
          <w:szCs w:val="18"/>
        </w:rPr>
      </w:pPr>
    </w:p>
    <w:p w14:paraId="71EAEB70" w14:textId="77777777" w:rsidR="00B44707" w:rsidRPr="00B44707" w:rsidRDefault="00B44707">
      <w:pPr>
        <w:spacing w:before="225" w:after="225" w:line="240" w:lineRule="auto"/>
        <w:jc w:val="both"/>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9044"/>
      </w:tblGrid>
      <w:tr w:rsidR="00D625C6" w14:paraId="55050EB8"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5F1C2003" w14:textId="77777777" w:rsidR="00D625C6" w:rsidRDefault="00000000">
            <w:pPr>
              <w:jc w:val="center"/>
            </w:pPr>
            <w:r>
              <w:rPr>
                <w:rFonts w:ascii="Arial" w:hAnsi="Arial" w:cs="Arial"/>
                <w:b/>
                <w:bCs/>
                <w:color w:val="000000"/>
                <w:position w:val="-2"/>
                <w:sz w:val="18"/>
                <w:szCs w:val="18"/>
                <w:shd w:val="clear" w:color="auto" w:fill="FFFFFF"/>
              </w:rPr>
              <w:t>Sklop 8: Oblazinjeno pohištvo</w:t>
            </w:r>
          </w:p>
        </w:tc>
      </w:tr>
    </w:tbl>
    <w:p w14:paraId="3E129DCF"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17FB17B3" w14:textId="77777777">
        <w:tc>
          <w:tcPr>
            <w:tcW w:w="0" w:type="auto"/>
            <w:shd w:val="clear" w:color="auto" w:fill="000000"/>
            <w:tcMar>
              <w:top w:w="150" w:type="dxa"/>
              <w:bottom w:w="150" w:type="dxa"/>
            </w:tcMar>
            <w:vAlign w:val="center"/>
          </w:tcPr>
          <w:p w14:paraId="6B3CD66E"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16C8EA7F"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34D8D404"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7D4A7B09" w14:textId="2C6036FB" w:rsidR="00D625C6" w:rsidRDefault="00000000">
      <w:pPr>
        <w:spacing w:before="225" w:after="225" w:line="240" w:lineRule="auto"/>
        <w:jc w:val="both"/>
      </w:pPr>
      <w:r>
        <w:rPr>
          <w:rFonts w:ascii="Arial" w:hAnsi="Arial" w:cs="Arial"/>
          <w:color w:val="000000"/>
          <w:sz w:val="18"/>
          <w:szCs w:val="18"/>
        </w:rPr>
        <w:t xml:space="preserve">Čas veljavnosti: najmanj 12 </w:t>
      </w:r>
      <w:r w:rsidR="00B44707">
        <w:rPr>
          <w:rFonts w:ascii="Arial" w:hAnsi="Arial" w:cs="Arial"/>
          <w:color w:val="000000"/>
          <w:sz w:val="18"/>
          <w:szCs w:val="18"/>
        </w:rPr>
        <w:t xml:space="preserve">mesecev </w:t>
      </w:r>
      <w:r>
        <w:rPr>
          <w:rFonts w:ascii="Arial" w:hAnsi="Arial" w:cs="Arial"/>
          <w:color w:val="000000"/>
          <w:sz w:val="18"/>
          <w:szCs w:val="18"/>
        </w:rPr>
        <w:t>od prevzema</w:t>
      </w:r>
    </w:p>
    <w:p w14:paraId="2D5F0374" w14:textId="0229FC60"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1FC3A367" w14:textId="2F60668F" w:rsidR="00B44707" w:rsidRDefault="00B44707">
      <w:pPr>
        <w:spacing w:before="225" w:after="225" w:line="240" w:lineRule="auto"/>
        <w:jc w:val="both"/>
      </w:pPr>
    </w:p>
    <w:p w14:paraId="204B5903"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718CD233"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3114444C" w14:textId="77777777" w:rsidR="00D625C6" w:rsidRDefault="00000000">
            <w:pPr>
              <w:jc w:val="center"/>
            </w:pPr>
            <w:r>
              <w:rPr>
                <w:rFonts w:ascii="Arial" w:hAnsi="Arial" w:cs="Arial"/>
                <w:b/>
                <w:bCs/>
                <w:color w:val="000000"/>
                <w:position w:val="-2"/>
                <w:sz w:val="18"/>
                <w:szCs w:val="18"/>
                <w:shd w:val="clear" w:color="auto" w:fill="FFFFFF"/>
              </w:rPr>
              <w:lastRenderedPageBreak/>
              <w:t>Sklop 9: Pralnica perila</w:t>
            </w:r>
          </w:p>
        </w:tc>
      </w:tr>
    </w:tbl>
    <w:p w14:paraId="4268F061"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310D062A" w14:textId="77777777">
        <w:tc>
          <w:tcPr>
            <w:tcW w:w="0" w:type="auto"/>
            <w:shd w:val="clear" w:color="auto" w:fill="000000"/>
            <w:tcMar>
              <w:top w:w="150" w:type="dxa"/>
              <w:bottom w:w="150" w:type="dxa"/>
            </w:tcMar>
            <w:vAlign w:val="center"/>
          </w:tcPr>
          <w:p w14:paraId="4EDA8AD6"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5BB24B9A" w14:textId="77777777" w:rsidR="00D625C6"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620B44AF"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6556E36F" w14:textId="10290353" w:rsidR="00D625C6" w:rsidRDefault="00000000">
      <w:pPr>
        <w:spacing w:before="225" w:after="225" w:line="240" w:lineRule="auto"/>
        <w:jc w:val="both"/>
      </w:pPr>
      <w:r>
        <w:rPr>
          <w:rFonts w:ascii="Arial" w:hAnsi="Arial" w:cs="Arial"/>
          <w:color w:val="000000"/>
          <w:sz w:val="18"/>
          <w:szCs w:val="18"/>
        </w:rPr>
        <w:t xml:space="preserve">Čas veljavnosti: najmanj 36 </w:t>
      </w:r>
      <w:r w:rsidR="00B44707">
        <w:rPr>
          <w:rFonts w:ascii="Arial" w:hAnsi="Arial" w:cs="Arial"/>
          <w:color w:val="000000"/>
          <w:sz w:val="18"/>
          <w:szCs w:val="18"/>
        </w:rPr>
        <w:t>mesecev</w:t>
      </w:r>
      <w:r>
        <w:rPr>
          <w:rFonts w:ascii="Arial" w:hAnsi="Arial" w:cs="Arial"/>
          <w:color w:val="000000"/>
          <w:sz w:val="18"/>
          <w:szCs w:val="18"/>
        </w:rPr>
        <w:t xml:space="preserve"> od prevzema</w:t>
      </w:r>
    </w:p>
    <w:p w14:paraId="51600ED0" w14:textId="10714319"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6427D58B" w14:textId="67382FED" w:rsidR="00B44707" w:rsidRDefault="00B44707">
      <w:pPr>
        <w:spacing w:before="225" w:after="225" w:line="240" w:lineRule="auto"/>
        <w:jc w:val="both"/>
      </w:pPr>
    </w:p>
    <w:p w14:paraId="71938FA8"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42851C81"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6D251435" w14:textId="77777777" w:rsidR="00D625C6" w:rsidRDefault="00000000">
            <w:pPr>
              <w:jc w:val="center"/>
            </w:pPr>
            <w:r>
              <w:rPr>
                <w:rFonts w:ascii="Arial" w:hAnsi="Arial" w:cs="Arial"/>
                <w:b/>
                <w:bCs/>
                <w:color w:val="000000"/>
                <w:position w:val="-2"/>
                <w:sz w:val="18"/>
                <w:szCs w:val="18"/>
                <w:shd w:val="clear" w:color="auto" w:fill="FFFFFF"/>
              </w:rPr>
              <w:t>Sklop 10: Kuhinja</w:t>
            </w:r>
          </w:p>
        </w:tc>
      </w:tr>
    </w:tbl>
    <w:p w14:paraId="07A36665"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52422F25" w14:textId="77777777">
        <w:tc>
          <w:tcPr>
            <w:tcW w:w="0" w:type="auto"/>
            <w:shd w:val="clear" w:color="auto" w:fill="000000"/>
            <w:tcMar>
              <w:top w:w="150" w:type="dxa"/>
              <w:bottom w:w="150" w:type="dxa"/>
            </w:tcMar>
            <w:vAlign w:val="center"/>
          </w:tcPr>
          <w:p w14:paraId="229BE8E4"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501780BF" w14:textId="77777777" w:rsidR="00D625C6"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30B30537"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5EDBE30C" w14:textId="34C93432" w:rsidR="00D625C6" w:rsidRDefault="00000000">
      <w:pPr>
        <w:spacing w:before="225" w:after="225" w:line="240" w:lineRule="auto"/>
        <w:jc w:val="both"/>
      </w:pPr>
      <w:r>
        <w:rPr>
          <w:rFonts w:ascii="Arial" w:hAnsi="Arial" w:cs="Arial"/>
          <w:color w:val="000000"/>
          <w:sz w:val="18"/>
          <w:szCs w:val="18"/>
        </w:rPr>
        <w:t xml:space="preserve">Čas veljavnosti: najmanj 36 </w:t>
      </w:r>
      <w:r w:rsidR="00B44707">
        <w:rPr>
          <w:rFonts w:ascii="Arial" w:hAnsi="Arial" w:cs="Arial"/>
          <w:color w:val="000000"/>
          <w:sz w:val="18"/>
          <w:szCs w:val="18"/>
        </w:rPr>
        <w:t>mesecev</w:t>
      </w:r>
      <w:r>
        <w:rPr>
          <w:rFonts w:ascii="Arial" w:hAnsi="Arial" w:cs="Arial"/>
          <w:color w:val="000000"/>
          <w:sz w:val="18"/>
          <w:szCs w:val="18"/>
        </w:rPr>
        <w:t xml:space="preserve"> od prevzema</w:t>
      </w:r>
    </w:p>
    <w:p w14:paraId="34A23BEC" w14:textId="25E4338A"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3E99F2A6" w14:textId="32FEA904" w:rsidR="00B44707" w:rsidRDefault="00B44707">
      <w:pPr>
        <w:spacing w:before="225" w:after="225" w:line="240" w:lineRule="auto"/>
        <w:jc w:val="both"/>
      </w:pPr>
    </w:p>
    <w:p w14:paraId="6EA6C8B4"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3D7EB817"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4EE18A2D" w14:textId="77777777" w:rsidR="00D625C6" w:rsidRDefault="00000000">
            <w:pPr>
              <w:jc w:val="center"/>
            </w:pPr>
            <w:r>
              <w:rPr>
                <w:rFonts w:ascii="Arial" w:hAnsi="Arial" w:cs="Arial"/>
                <w:b/>
                <w:bCs/>
                <w:color w:val="000000"/>
                <w:position w:val="-2"/>
                <w:sz w:val="18"/>
                <w:szCs w:val="18"/>
                <w:shd w:val="clear" w:color="auto" w:fill="FFFFFF"/>
              </w:rPr>
              <w:t>Sklop 11: Frizerski salon</w:t>
            </w:r>
          </w:p>
        </w:tc>
      </w:tr>
    </w:tbl>
    <w:p w14:paraId="416918BB"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645398DC" w14:textId="77777777">
        <w:tc>
          <w:tcPr>
            <w:tcW w:w="0" w:type="auto"/>
            <w:shd w:val="clear" w:color="auto" w:fill="000000"/>
            <w:tcMar>
              <w:top w:w="150" w:type="dxa"/>
              <w:bottom w:w="150" w:type="dxa"/>
            </w:tcMar>
            <w:vAlign w:val="center"/>
          </w:tcPr>
          <w:p w14:paraId="77E6979F"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761C118D"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2DDA4210"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292532C3" w14:textId="221C0935" w:rsidR="00D625C6" w:rsidRDefault="00000000">
      <w:pPr>
        <w:spacing w:before="225" w:after="225" w:line="240" w:lineRule="auto"/>
        <w:jc w:val="both"/>
      </w:pPr>
      <w:r>
        <w:rPr>
          <w:rFonts w:ascii="Arial" w:hAnsi="Arial" w:cs="Arial"/>
          <w:color w:val="000000"/>
          <w:sz w:val="18"/>
          <w:szCs w:val="18"/>
        </w:rPr>
        <w:t xml:space="preserve">Čas veljavnosti: najmanj 12 </w:t>
      </w:r>
      <w:r w:rsidR="00B44707">
        <w:rPr>
          <w:rFonts w:ascii="Arial" w:hAnsi="Arial" w:cs="Arial"/>
          <w:color w:val="000000"/>
          <w:sz w:val="18"/>
          <w:szCs w:val="18"/>
        </w:rPr>
        <w:t xml:space="preserve">mesecev </w:t>
      </w:r>
      <w:r>
        <w:rPr>
          <w:rFonts w:ascii="Arial" w:hAnsi="Arial" w:cs="Arial"/>
          <w:color w:val="000000"/>
          <w:sz w:val="18"/>
          <w:szCs w:val="18"/>
        </w:rPr>
        <w:t>od prevzema</w:t>
      </w:r>
    </w:p>
    <w:p w14:paraId="1319193E" w14:textId="289A0C0C"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2F71611F"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622A0135"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44EA0E0E" w14:textId="77777777" w:rsidR="00D625C6" w:rsidRDefault="00000000">
            <w:pPr>
              <w:jc w:val="center"/>
            </w:pPr>
            <w:r>
              <w:rPr>
                <w:rFonts w:ascii="Arial" w:hAnsi="Arial" w:cs="Arial"/>
                <w:b/>
                <w:bCs/>
                <w:color w:val="000000"/>
                <w:position w:val="-2"/>
                <w:sz w:val="18"/>
                <w:szCs w:val="18"/>
                <w:shd w:val="clear" w:color="auto" w:fill="FFFFFF"/>
              </w:rPr>
              <w:lastRenderedPageBreak/>
              <w:t>Sklop 12: Elektronska oprema</w:t>
            </w:r>
          </w:p>
        </w:tc>
      </w:tr>
    </w:tbl>
    <w:p w14:paraId="007D2B18"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3B9B4B59" w14:textId="77777777">
        <w:tc>
          <w:tcPr>
            <w:tcW w:w="0" w:type="auto"/>
            <w:shd w:val="clear" w:color="auto" w:fill="000000"/>
            <w:tcMar>
              <w:top w:w="150" w:type="dxa"/>
              <w:bottom w:w="150" w:type="dxa"/>
            </w:tcMar>
            <w:vAlign w:val="center"/>
          </w:tcPr>
          <w:p w14:paraId="5CEAED37"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4FA657A5"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3B7D2544"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4B0B70C1" w14:textId="3E401C7C" w:rsidR="00D625C6" w:rsidRDefault="00000000">
      <w:pPr>
        <w:spacing w:before="225" w:after="225" w:line="240" w:lineRule="auto"/>
        <w:jc w:val="both"/>
      </w:pPr>
      <w:r>
        <w:rPr>
          <w:rFonts w:ascii="Arial" w:hAnsi="Arial" w:cs="Arial"/>
          <w:color w:val="000000"/>
          <w:sz w:val="18"/>
          <w:szCs w:val="18"/>
        </w:rPr>
        <w:t xml:space="preserve">Čas veljavnosti: najmanj 24 </w:t>
      </w:r>
      <w:r w:rsidR="00B44707">
        <w:rPr>
          <w:rFonts w:ascii="Arial" w:hAnsi="Arial" w:cs="Arial"/>
          <w:color w:val="000000"/>
          <w:sz w:val="18"/>
          <w:szCs w:val="18"/>
        </w:rPr>
        <w:t xml:space="preserve">mesecev </w:t>
      </w:r>
      <w:r>
        <w:rPr>
          <w:rFonts w:ascii="Arial" w:hAnsi="Arial" w:cs="Arial"/>
          <w:color w:val="000000"/>
          <w:sz w:val="18"/>
          <w:szCs w:val="18"/>
        </w:rPr>
        <w:t>od prevzema</w:t>
      </w:r>
    </w:p>
    <w:p w14:paraId="10F167CB" w14:textId="3C9184DC"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35A2AE29" w14:textId="3D002440" w:rsidR="00B44707" w:rsidRDefault="00B44707">
      <w:pPr>
        <w:spacing w:before="225" w:after="225" w:line="240" w:lineRule="auto"/>
        <w:jc w:val="both"/>
      </w:pPr>
    </w:p>
    <w:p w14:paraId="497B7E6C"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428F201E"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18279BC2" w14:textId="77777777" w:rsidR="00D625C6" w:rsidRDefault="00000000">
            <w:pPr>
              <w:jc w:val="center"/>
            </w:pPr>
            <w:r>
              <w:rPr>
                <w:rFonts w:ascii="Arial" w:hAnsi="Arial" w:cs="Arial"/>
                <w:b/>
                <w:bCs/>
                <w:color w:val="000000"/>
                <w:position w:val="-2"/>
                <w:sz w:val="18"/>
                <w:szCs w:val="18"/>
                <w:shd w:val="clear" w:color="auto" w:fill="FFFFFF"/>
              </w:rPr>
              <w:t>Sklop 13: IKT oprema</w:t>
            </w:r>
          </w:p>
        </w:tc>
      </w:tr>
    </w:tbl>
    <w:p w14:paraId="07CFF30C"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0BDDF295" w14:textId="77777777">
        <w:tc>
          <w:tcPr>
            <w:tcW w:w="0" w:type="auto"/>
            <w:shd w:val="clear" w:color="auto" w:fill="000000"/>
            <w:tcMar>
              <w:top w:w="150" w:type="dxa"/>
              <w:bottom w:w="150" w:type="dxa"/>
            </w:tcMar>
            <w:vAlign w:val="center"/>
          </w:tcPr>
          <w:p w14:paraId="4FABC629"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5CAFEFE1"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64927BF4"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62AA2B16" w14:textId="029B4471" w:rsidR="00D625C6" w:rsidRDefault="00000000">
      <w:pPr>
        <w:spacing w:before="225" w:after="225" w:line="240" w:lineRule="auto"/>
        <w:jc w:val="both"/>
      </w:pPr>
      <w:r>
        <w:rPr>
          <w:rFonts w:ascii="Arial" w:hAnsi="Arial" w:cs="Arial"/>
          <w:color w:val="000000"/>
          <w:sz w:val="18"/>
          <w:szCs w:val="18"/>
        </w:rPr>
        <w:t xml:space="preserve">Čas veljavnosti: najmanj 24 </w:t>
      </w:r>
      <w:r w:rsidR="00B44707">
        <w:rPr>
          <w:rFonts w:ascii="Arial" w:hAnsi="Arial" w:cs="Arial"/>
          <w:color w:val="000000"/>
          <w:sz w:val="18"/>
          <w:szCs w:val="18"/>
        </w:rPr>
        <w:t xml:space="preserve">mesecev </w:t>
      </w:r>
      <w:r>
        <w:rPr>
          <w:rFonts w:ascii="Arial" w:hAnsi="Arial" w:cs="Arial"/>
          <w:color w:val="000000"/>
          <w:sz w:val="18"/>
          <w:szCs w:val="18"/>
        </w:rPr>
        <w:t>od prevzema</w:t>
      </w:r>
    </w:p>
    <w:p w14:paraId="3543D6F7" w14:textId="199D5555"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43DF4CC9" w14:textId="6891A09F" w:rsidR="00B44707" w:rsidRDefault="00B44707">
      <w:pPr>
        <w:spacing w:before="225" w:after="225" w:line="240" w:lineRule="auto"/>
        <w:jc w:val="both"/>
      </w:pPr>
    </w:p>
    <w:p w14:paraId="35CBD94A"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72D672A6"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069A91C2" w14:textId="77777777" w:rsidR="00D625C6" w:rsidRDefault="00000000">
            <w:pPr>
              <w:jc w:val="center"/>
            </w:pPr>
            <w:r>
              <w:rPr>
                <w:rFonts w:ascii="Arial" w:hAnsi="Arial" w:cs="Arial"/>
                <w:b/>
                <w:bCs/>
                <w:color w:val="000000"/>
                <w:position w:val="-2"/>
                <w:sz w:val="18"/>
                <w:szCs w:val="18"/>
                <w:shd w:val="clear" w:color="auto" w:fill="FFFFFF"/>
              </w:rPr>
              <w:t>Sklop 14: Pripomočki za čiščenje</w:t>
            </w:r>
          </w:p>
        </w:tc>
      </w:tr>
    </w:tbl>
    <w:p w14:paraId="27F94CD5"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401C994C" w14:textId="77777777">
        <w:tc>
          <w:tcPr>
            <w:tcW w:w="0" w:type="auto"/>
            <w:shd w:val="clear" w:color="auto" w:fill="000000"/>
            <w:tcMar>
              <w:top w:w="150" w:type="dxa"/>
              <w:bottom w:w="150" w:type="dxa"/>
            </w:tcMar>
            <w:vAlign w:val="center"/>
          </w:tcPr>
          <w:p w14:paraId="22054B0B"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2431CA35"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252725AD"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69DD3031" w14:textId="1170E61B" w:rsidR="00D625C6" w:rsidRDefault="00000000">
      <w:pPr>
        <w:spacing w:before="225" w:after="225" w:line="240" w:lineRule="auto"/>
        <w:jc w:val="both"/>
      </w:pPr>
      <w:r>
        <w:rPr>
          <w:rFonts w:ascii="Arial" w:hAnsi="Arial" w:cs="Arial"/>
          <w:color w:val="000000"/>
          <w:sz w:val="18"/>
          <w:szCs w:val="18"/>
        </w:rPr>
        <w:t xml:space="preserve">Čas veljavnosti: najmanj 6 </w:t>
      </w:r>
      <w:r w:rsidR="00B44707">
        <w:rPr>
          <w:rFonts w:ascii="Arial" w:hAnsi="Arial" w:cs="Arial"/>
          <w:color w:val="000000"/>
          <w:sz w:val="18"/>
          <w:szCs w:val="18"/>
        </w:rPr>
        <w:t xml:space="preserve">mesecev </w:t>
      </w:r>
      <w:r>
        <w:rPr>
          <w:rFonts w:ascii="Arial" w:hAnsi="Arial" w:cs="Arial"/>
          <w:color w:val="000000"/>
          <w:sz w:val="18"/>
          <w:szCs w:val="18"/>
        </w:rPr>
        <w:t xml:space="preserve"> od prevzema</w:t>
      </w:r>
    </w:p>
    <w:p w14:paraId="658EB98A" w14:textId="33385514"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1324ADBF"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17417DC4"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2F70D8FF" w14:textId="77777777" w:rsidR="00D625C6" w:rsidRDefault="00000000">
            <w:pPr>
              <w:jc w:val="center"/>
            </w:pPr>
            <w:r>
              <w:rPr>
                <w:rFonts w:ascii="Arial" w:hAnsi="Arial" w:cs="Arial"/>
                <w:b/>
                <w:bCs/>
                <w:color w:val="000000"/>
                <w:position w:val="-2"/>
                <w:sz w:val="18"/>
                <w:szCs w:val="18"/>
                <w:shd w:val="clear" w:color="auto" w:fill="FFFFFF"/>
              </w:rPr>
              <w:lastRenderedPageBreak/>
              <w:t>Sklop 15: Koši</w:t>
            </w:r>
          </w:p>
        </w:tc>
      </w:tr>
    </w:tbl>
    <w:p w14:paraId="4682747C"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5A0168FC" w14:textId="77777777">
        <w:tc>
          <w:tcPr>
            <w:tcW w:w="0" w:type="auto"/>
            <w:shd w:val="clear" w:color="auto" w:fill="000000"/>
            <w:tcMar>
              <w:top w:w="150" w:type="dxa"/>
              <w:bottom w:w="150" w:type="dxa"/>
            </w:tcMar>
            <w:vAlign w:val="center"/>
          </w:tcPr>
          <w:p w14:paraId="15BBA04D"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03258289"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510D8654"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0EE72614" w14:textId="7417FD6F" w:rsidR="00D625C6" w:rsidRDefault="00000000">
      <w:pPr>
        <w:spacing w:before="225" w:after="225" w:line="240" w:lineRule="auto"/>
        <w:jc w:val="both"/>
      </w:pPr>
      <w:r>
        <w:rPr>
          <w:rFonts w:ascii="Arial" w:hAnsi="Arial" w:cs="Arial"/>
          <w:color w:val="000000"/>
          <w:sz w:val="18"/>
          <w:szCs w:val="18"/>
        </w:rPr>
        <w:t xml:space="preserve">Čas veljavnosti: najmanj 6 </w:t>
      </w:r>
      <w:r w:rsidR="00B44707">
        <w:rPr>
          <w:rFonts w:ascii="Arial" w:hAnsi="Arial" w:cs="Arial"/>
          <w:color w:val="000000"/>
          <w:sz w:val="18"/>
          <w:szCs w:val="18"/>
        </w:rPr>
        <w:t>mesecev</w:t>
      </w:r>
      <w:r>
        <w:rPr>
          <w:rFonts w:ascii="Arial" w:hAnsi="Arial" w:cs="Arial"/>
          <w:color w:val="000000"/>
          <w:sz w:val="18"/>
          <w:szCs w:val="18"/>
        </w:rPr>
        <w:t xml:space="preserve"> od prevzema</w:t>
      </w:r>
    </w:p>
    <w:p w14:paraId="54AC8469" w14:textId="57627A4B"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77FA6988" w14:textId="5CAF81E3" w:rsidR="00B44707" w:rsidRDefault="00B44707">
      <w:pPr>
        <w:spacing w:before="225" w:after="225" w:line="240" w:lineRule="auto"/>
        <w:jc w:val="both"/>
      </w:pPr>
    </w:p>
    <w:p w14:paraId="5416C87E"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0B8E2CB3"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7960A45B" w14:textId="77777777" w:rsidR="00D625C6" w:rsidRDefault="00000000">
            <w:pPr>
              <w:jc w:val="center"/>
            </w:pPr>
            <w:r>
              <w:rPr>
                <w:rFonts w:ascii="Arial" w:hAnsi="Arial" w:cs="Arial"/>
                <w:b/>
                <w:bCs/>
                <w:color w:val="000000"/>
                <w:position w:val="-2"/>
                <w:sz w:val="18"/>
                <w:szCs w:val="18"/>
                <w:shd w:val="clear" w:color="auto" w:fill="FFFFFF"/>
              </w:rPr>
              <w:t>Sklop 16: Talne obloge</w:t>
            </w:r>
          </w:p>
        </w:tc>
      </w:tr>
    </w:tbl>
    <w:p w14:paraId="68558965"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66DE4F19" w14:textId="77777777">
        <w:tc>
          <w:tcPr>
            <w:tcW w:w="0" w:type="auto"/>
            <w:shd w:val="clear" w:color="auto" w:fill="000000"/>
            <w:tcMar>
              <w:top w:w="150" w:type="dxa"/>
              <w:bottom w:w="150" w:type="dxa"/>
            </w:tcMar>
            <w:vAlign w:val="center"/>
          </w:tcPr>
          <w:p w14:paraId="3484D4A3"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798D62C5"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401326F6"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39CA8DE6" w14:textId="595E58E9" w:rsidR="00D625C6" w:rsidRDefault="00000000">
      <w:pPr>
        <w:spacing w:before="225" w:after="225" w:line="240" w:lineRule="auto"/>
        <w:jc w:val="both"/>
      </w:pPr>
      <w:r>
        <w:rPr>
          <w:rFonts w:ascii="Arial" w:hAnsi="Arial" w:cs="Arial"/>
          <w:color w:val="000000"/>
          <w:sz w:val="18"/>
          <w:szCs w:val="18"/>
        </w:rPr>
        <w:t xml:space="preserve">Čas veljavnosti: najmanj 12 </w:t>
      </w:r>
      <w:r w:rsidR="00B44707">
        <w:rPr>
          <w:rFonts w:ascii="Arial" w:hAnsi="Arial" w:cs="Arial"/>
          <w:color w:val="000000"/>
          <w:sz w:val="18"/>
          <w:szCs w:val="18"/>
        </w:rPr>
        <w:t>mesecev</w:t>
      </w:r>
      <w:r>
        <w:rPr>
          <w:rFonts w:ascii="Arial" w:hAnsi="Arial" w:cs="Arial"/>
          <w:color w:val="000000"/>
          <w:sz w:val="18"/>
          <w:szCs w:val="18"/>
        </w:rPr>
        <w:t xml:space="preserve"> od prevzema</w:t>
      </w:r>
    </w:p>
    <w:p w14:paraId="2AB284ED" w14:textId="1385B777"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0BDC1B63" w14:textId="16135F90" w:rsidR="00B44707" w:rsidRDefault="00B44707">
      <w:pPr>
        <w:spacing w:before="225" w:after="225" w:line="240" w:lineRule="auto"/>
        <w:jc w:val="both"/>
      </w:pPr>
    </w:p>
    <w:p w14:paraId="0045CC71"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74769527"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1DA23FCE" w14:textId="77777777" w:rsidR="00D625C6" w:rsidRDefault="00000000">
            <w:pPr>
              <w:jc w:val="center"/>
            </w:pPr>
            <w:r>
              <w:rPr>
                <w:rFonts w:ascii="Arial" w:hAnsi="Arial" w:cs="Arial"/>
                <w:b/>
                <w:bCs/>
                <w:color w:val="000000"/>
                <w:position w:val="-2"/>
                <w:sz w:val="18"/>
                <w:szCs w:val="18"/>
                <w:shd w:val="clear" w:color="auto" w:fill="FFFFFF"/>
              </w:rPr>
              <w:t>Sklop 17: Čistilni stroji</w:t>
            </w:r>
          </w:p>
        </w:tc>
      </w:tr>
    </w:tbl>
    <w:p w14:paraId="0444F8C6"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12C80C36" w14:textId="77777777">
        <w:tc>
          <w:tcPr>
            <w:tcW w:w="0" w:type="auto"/>
            <w:shd w:val="clear" w:color="auto" w:fill="000000"/>
            <w:tcMar>
              <w:top w:w="150" w:type="dxa"/>
              <w:bottom w:w="150" w:type="dxa"/>
            </w:tcMar>
            <w:vAlign w:val="center"/>
          </w:tcPr>
          <w:p w14:paraId="6508844B"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1F893ABA"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6E9EB381"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59595612" w14:textId="5CE3919B" w:rsidR="00D625C6" w:rsidRDefault="00000000">
      <w:pPr>
        <w:spacing w:before="225" w:after="225" w:line="240" w:lineRule="auto"/>
        <w:jc w:val="both"/>
      </w:pPr>
      <w:r>
        <w:rPr>
          <w:rFonts w:ascii="Arial" w:hAnsi="Arial" w:cs="Arial"/>
          <w:color w:val="000000"/>
          <w:sz w:val="18"/>
          <w:szCs w:val="18"/>
        </w:rPr>
        <w:t xml:space="preserve">Čas veljavnosti: najmanj 24 </w:t>
      </w:r>
      <w:r w:rsidR="00B44707">
        <w:rPr>
          <w:rFonts w:ascii="Arial" w:hAnsi="Arial" w:cs="Arial"/>
          <w:color w:val="000000"/>
          <w:sz w:val="18"/>
          <w:szCs w:val="18"/>
        </w:rPr>
        <w:t>mesecev</w:t>
      </w:r>
      <w:r>
        <w:rPr>
          <w:rFonts w:ascii="Arial" w:hAnsi="Arial" w:cs="Arial"/>
          <w:color w:val="000000"/>
          <w:sz w:val="18"/>
          <w:szCs w:val="18"/>
        </w:rPr>
        <w:t xml:space="preserve"> od prevzema</w:t>
      </w:r>
    </w:p>
    <w:p w14:paraId="5347D445" w14:textId="2155DC46"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75F031A8"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7949A999"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05A72BD8" w14:textId="77777777" w:rsidR="00D625C6" w:rsidRDefault="00000000">
            <w:pPr>
              <w:jc w:val="center"/>
            </w:pPr>
            <w:r>
              <w:rPr>
                <w:rFonts w:ascii="Arial" w:hAnsi="Arial" w:cs="Arial"/>
                <w:b/>
                <w:bCs/>
                <w:color w:val="000000"/>
                <w:position w:val="-2"/>
                <w:sz w:val="18"/>
                <w:szCs w:val="18"/>
                <w:shd w:val="clear" w:color="auto" w:fill="FFFFFF"/>
              </w:rPr>
              <w:lastRenderedPageBreak/>
              <w:t>Sklop 18: Parni stroj</w:t>
            </w:r>
          </w:p>
        </w:tc>
      </w:tr>
    </w:tbl>
    <w:p w14:paraId="19FC5243"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331A0C75" w14:textId="77777777">
        <w:tc>
          <w:tcPr>
            <w:tcW w:w="0" w:type="auto"/>
            <w:shd w:val="clear" w:color="auto" w:fill="000000"/>
            <w:tcMar>
              <w:top w:w="150" w:type="dxa"/>
              <w:bottom w:w="150" w:type="dxa"/>
            </w:tcMar>
            <w:vAlign w:val="center"/>
          </w:tcPr>
          <w:p w14:paraId="7FEC9B98"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095CB043"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43E29FF4"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681F3485" w14:textId="149FFC9B" w:rsidR="00D625C6" w:rsidRDefault="00000000">
      <w:pPr>
        <w:spacing w:before="225" w:after="225" w:line="240" w:lineRule="auto"/>
        <w:jc w:val="both"/>
      </w:pPr>
      <w:r>
        <w:rPr>
          <w:rFonts w:ascii="Arial" w:hAnsi="Arial" w:cs="Arial"/>
          <w:color w:val="000000"/>
          <w:sz w:val="18"/>
          <w:szCs w:val="18"/>
        </w:rPr>
        <w:t xml:space="preserve">Čas veljavnosti: najmanj 24 </w:t>
      </w:r>
      <w:r w:rsidR="00B44707">
        <w:rPr>
          <w:rFonts w:ascii="Arial" w:hAnsi="Arial" w:cs="Arial"/>
          <w:color w:val="000000"/>
          <w:sz w:val="18"/>
          <w:szCs w:val="18"/>
        </w:rPr>
        <w:t xml:space="preserve">mesecev </w:t>
      </w:r>
      <w:r>
        <w:rPr>
          <w:rFonts w:ascii="Arial" w:hAnsi="Arial" w:cs="Arial"/>
          <w:color w:val="000000"/>
          <w:sz w:val="18"/>
          <w:szCs w:val="18"/>
        </w:rPr>
        <w:t>od prevzema</w:t>
      </w:r>
    </w:p>
    <w:p w14:paraId="102ECD34" w14:textId="58AA93C9"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22F458D1" w14:textId="130018C1" w:rsidR="00B44707" w:rsidRDefault="00B44707">
      <w:pPr>
        <w:spacing w:before="225" w:after="225" w:line="240" w:lineRule="auto"/>
        <w:jc w:val="both"/>
      </w:pPr>
    </w:p>
    <w:p w14:paraId="05C25AE4"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30B7AA10"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6E82F32B" w14:textId="77777777" w:rsidR="00D625C6" w:rsidRDefault="00000000">
            <w:pPr>
              <w:jc w:val="center"/>
            </w:pPr>
            <w:r>
              <w:rPr>
                <w:rFonts w:ascii="Arial" w:hAnsi="Arial" w:cs="Arial"/>
                <w:b/>
                <w:bCs/>
                <w:color w:val="000000"/>
                <w:position w:val="-2"/>
                <w:sz w:val="18"/>
                <w:szCs w:val="18"/>
                <w:shd w:val="clear" w:color="auto" w:fill="FFFFFF"/>
              </w:rPr>
              <w:t>Sklop 19: Sesalci</w:t>
            </w:r>
          </w:p>
        </w:tc>
      </w:tr>
    </w:tbl>
    <w:p w14:paraId="110401F4"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5EE4CB8E" w14:textId="77777777">
        <w:tc>
          <w:tcPr>
            <w:tcW w:w="0" w:type="auto"/>
            <w:shd w:val="clear" w:color="auto" w:fill="000000"/>
            <w:tcMar>
              <w:top w:w="150" w:type="dxa"/>
              <w:bottom w:w="150" w:type="dxa"/>
            </w:tcMar>
            <w:vAlign w:val="center"/>
          </w:tcPr>
          <w:p w14:paraId="61CBB4D2"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0A61FCAD"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6C273683"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37632C3D" w14:textId="61F8D930" w:rsidR="00D625C6" w:rsidRDefault="00000000">
      <w:pPr>
        <w:spacing w:before="225" w:after="225" w:line="240" w:lineRule="auto"/>
        <w:jc w:val="both"/>
      </w:pPr>
      <w:r>
        <w:rPr>
          <w:rFonts w:ascii="Arial" w:hAnsi="Arial" w:cs="Arial"/>
          <w:color w:val="000000"/>
          <w:sz w:val="18"/>
          <w:szCs w:val="18"/>
        </w:rPr>
        <w:t xml:space="preserve">Čas veljavnosti: najmanj 12 </w:t>
      </w:r>
      <w:r w:rsidR="00B44707">
        <w:rPr>
          <w:rFonts w:ascii="Arial" w:hAnsi="Arial" w:cs="Arial"/>
          <w:color w:val="000000"/>
          <w:sz w:val="18"/>
          <w:szCs w:val="18"/>
        </w:rPr>
        <w:t>mesecev</w:t>
      </w:r>
      <w:r>
        <w:rPr>
          <w:rFonts w:ascii="Arial" w:hAnsi="Arial" w:cs="Arial"/>
          <w:color w:val="000000"/>
          <w:sz w:val="18"/>
          <w:szCs w:val="18"/>
        </w:rPr>
        <w:t xml:space="preserve"> od prevzema</w:t>
      </w:r>
    </w:p>
    <w:p w14:paraId="72A4E252" w14:textId="22B0FAE1"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7A95478D" w14:textId="4BE6E6CE" w:rsidR="00B44707" w:rsidRDefault="00B44707">
      <w:pPr>
        <w:spacing w:before="225" w:after="225" w:line="240" w:lineRule="auto"/>
        <w:jc w:val="both"/>
      </w:pPr>
    </w:p>
    <w:p w14:paraId="74314CF7"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0D042194"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3A8B4C8A" w14:textId="77777777" w:rsidR="00D625C6" w:rsidRDefault="00000000">
            <w:pPr>
              <w:jc w:val="center"/>
            </w:pPr>
            <w:r>
              <w:rPr>
                <w:rFonts w:ascii="Arial" w:hAnsi="Arial" w:cs="Arial"/>
                <w:b/>
                <w:bCs/>
                <w:color w:val="000000"/>
                <w:position w:val="-2"/>
                <w:sz w:val="18"/>
                <w:szCs w:val="18"/>
                <w:shd w:val="clear" w:color="auto" w:fill="FFFFFF"/>
              </w:rPr>
              <w:t>Sklop 20: Vozički za prevoz smeti in razvoz drugega materiala</w:t>
            </w:r>
          </w:p>
        </w:tc>
      </w:tr>
    </w:tbl>
    <w:p w14:paraId="7288DD44"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3C0D710D" w14:textId="77777777">
        <w:tc>
          <w:tcPr>
            <w:tcW w:w="0" w:type="auto"/>
            <w:shd w:val="clear" w:color="auto" w:fill="000000"/>
            <w:tcMar>
              <w:top w:w="150" w:type="dxa"/>
              <w:bottom w:w="150" w:type="dxa"/>
            </w:tcMar>
            <w:vAlign w:val="center"/>
          </w:tcPr>
          <w:p w14:paraId="079D63E1"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6AB6D00B"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02582B6A"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0B8626D3" w14:textId="34187E5B" w:rsidR="00D625C6" w:rsidRDefault="00000000">
      <w:pPr>
        <w:spacing w:before="225" w:after="225" w:line="240" w:lineRule="auto"/>
        <w:jc w:val="both"/>
      </w:pPr>
      <w:r>
        <w:rPr>
          <w:rFonts w:ascii="Arial" w:hAnsi="Arial" w:cs="Arial"/>
          <w:color w:val="000000"/>
          <w:sz w:val="18"/>
          <w:szCs w:val="18"/>
        </w:rPr>
        <w:t xml:space="preserve">Čas veljavnosti: najmanj 12 </w:t>
      </w:r>
      <w:r w:rsidR="00B44707">
        <w:rPr>
          <w:rFonts w:ascii="Arial" w:hAnsi="Arial" w:cs="Arial"/>
          <w:color w:val="000000"/>
          <w:sz w:val="18"/>
          <w:szCs w:val="18"/>
        </w:rPr>
        <w:t xml:space="preserve">mesecev </w:t>
      </w:r>
      <w:r>
        <w:rPr>
          <w:rFonts w:ascii="Arial" w:hAnsi="Arial" w:cs="Arial"/>
          <w:color w:val="000000"/>
          <w:sz w:val="18"/>
          <w:szCs w:val="18"/>
        </w:rPr>
        <w:t>od prevzema</w:t>
      </w:r>
    </w:p>
    <w:p w14:paraId="348C31AA" w14:textId="2AB42A3F"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5CC58DC6" w14:textId="77777777" w:rsidR="00B44707" w:rsidRDefault="00B4470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9044"/>
      </w:tblGrid>
      <w:tr w:rsidR="00D625C6" w14:paraId="79000A85"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015A1C65" w14:textId="77777777" w:rsidR="00D625C6" w:rsidRDefault="00000000">
            <w:pPr>
              <w:jc w:val="center"/>
            </w:pPr>
            <w:r>
              <w:rPr>
                <w:rFonts w:ascii="Arial" w:hAnsi="Arial" w:cs="Arial"/>
                <w:b/>
                <w:bCs/>
                <w:color w:val="000000"/>
                <w:position w:val="-2"/>
                <w:sz w:val="18"/>
                <w:szCs w:val="18"/>
                <w:shd w:val="clear" w:color="auto" w:fill="FFFFFF"/>
              </w:rPr>
              <w:lastRenderedPageBreak/>
              <w:t>Sklop 21: Kovinska dela</w:t>
            </w:r>
          </w:p>
        </w:tc>
      </w:tr>
    </w:tbl>
    <w:p w14:paraId="11A07EE1" w14:textId="77777777" w:rsidR="00D625C6" w:rsidRDefault="00D625C6"/>
    <w:tbl>
      <w:tblPr>
        <w:tblStyle w:val="NormalTablePHPDOCX"/>
        <w:tblW w:w="2500" w:type="pct"/>
        <w:tblInd w:w="108" w:type="dxa"/>
        <w:tblLook w:val="04A0" w:firstRow="1" w:lastRow="0" w:firstColumn="1" w:lastColumn="0" w:noHBand="0" w:noVBand="1"/>
      </w:tblPr>
      <w:tblGrid>
        <w:gridCol w:w="4535"/>
      </w:tblGrid>
      <w:tr w:rsidR="00D625C6" w14:paraId="33C8E912" w14:textId="77777777">
        <w:tc>
          <w:tcPr>
            <w:tcW w:w="0" w:type="auto"/>
            <w:shd w:val="clear" w:color="auto" w:fill="000000"/>
            <w:tcMar>
              <w:top w:w="150" w:type="dxa"/>
              <w:bottom w:w="150" w:type="dxa"/>
            </w:tcMar>
            <w:vAlign w:val="center"/>
          </w:tcPr>
          <w:p w14:paraId="55302A05" w14:textId="77777777" w:rsidR="00D625C6" w:rsidRDefault="00000000">
            <w:pPr>
              <w:jc w:val="center"/>
            </w:pPr>
            <w:r>
              <w:rPr>
                <w:rFonts w:ascii="Arial" w:hAnsi="Arial" w:cs="Arial"/>
                <w:b/>
                <w:bCs/>
                <w:color w:val="FFFFFF"/>
                <w:position w:val="-2"/>
                <w:sz w:val="18"/>
                <w:szCs w:val="18"/>
                <w:shd w:val="clear" w:color="auto" w:fill="000000"/>
              </w:rPr>
              <w:t>Zavarovanje za odpravo napak</w:t>
            </w:r>
          </w:p>
        </w:tc>
      </w:tr>
    </w:tbl>
    <w:p w14:paraId="3DA2168E" w14:textId="77777777" w:rsidR="00D625C6" w:rsidRDefault="00000000">
      <w:pPr>
        <w:spacing w:before="225" w:after="225" w:line="240" w:lineRule="auto"/>
        <w:jc w:val="both"/>
      </w:pPr>
      <w:r>
        <w:rPr>
          <w:rFonts w:ascii="Arial" w:hAnsi="Arial" w:cs="Arial"/>
          <w:color w:val="000000"/>
          <w:sz w:val="18"/>
          <w:szCs w:val="18"/>
        </w:rPr>
        <w:t>Instrument zavarovanja: menica</w:t>
      </w:r>
    </w:p>
    <w:p w14:paraId="0E481636" w14:textId="77777777" w:rsidR="00D625C6" w:rsidRDefault="00000000">
      <w:pPr>
        <w:spacing w:before="225" w:after="225" w:line="240" w:lineRule="auto"/>
        <w:jc w:val="both"/>
      </w:pPr>
      <w:r>
        <w:rPr>
          <w:rFonts w:ascii="Arial" w:hAnsi="Arial" w:cs="Arial"/>
          <w:color w:val="000000"/>
          <w:sz w:val="18"/>
          <w:szCs w:val="18"/>
        </w:rPr>
        <w:t>Višina zavarovanja: najmanj 5,00 % pogodbene vrednosti z DDV</w:t>
      </w:r>
    </w:p>
    <w:p w14:paraId="7E88DA2C" w14:textId="6BDDA370" w:rsidR="00D625C6" w:rsidRDefault="00000000">
      <w:pPr>
        <w:spacing w:before="225" w:after="225" w:line="240" w:lineRule="auto"/>
        <w:jc w:val="both"/>
      </w:pPr>
      <w:r>
        <w:rPr>
          <w:rFonts w:ascii="Arial" w:hAnsi="Arial" w:cs="Arial"/>
          <w:color w:val="000000"/>
          <w:sz w:val="18"/>
          <w:szCs w:val="18"/>
        </w:rPr>
        <w:t xml:space="preserve">Čas veljavnosti: najmanj 12 </w:t>
      </w:r>
      <w:r w:rsidR="00B44707">
        <w:rPr>
          <w:rFonts w:ascii="Arial" w:hAnsi="Arial" w:cs="Arial"/>
          <w:color w:val="000000"/>
          <w:sz w:val="18"/>
          <w:szCs w:val="18"/>
        </w:rPr>
        <w:t xml:space="preserve">mesecev </w:t>
      </w:r>
      <w:r>
        <w:rPr>
          <w:rFonts w:ascii="Arial" w:hAnsi="Arial" w:cs="Arial"/>
          <w:color w:val="000000"/>
          <w:sz w:val="18"/>
          <w:szCs w:val="18"/>
        </w:rPr>
        <w:t>od prevzema</w:t>
      </w:r>
    </w:p>
    <w:p w14:paraId="6326D1E7" w14:textId="77777777" w:rsidR="00D625C6"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34F77F0" w14:textId="77777777" w:rsidR="00D625C6" w:rsidRDefault="00D625C6">
      <w:pPr>
        <w:sectPr w:rsidR="00D625C6" w:rsidSect="00D931BF">
          <w:pgSz w:w="11906" w:h="16838"/>
          <w:pgMar w:top="1418" w:right="1418" w:bottom="1418" w:left="1418" w:header="567" w:footer="680" w:gutter="0"/>
          <w:cols w:space="708"/>
          <w:docGrid w:linePitch="360"/>
        </w:sectPr>
      </w:pPr>
    </w:p>
    <w:p w14:paraId="7AB9170A" w14:textId="77777777" w:rsidR="00312E2B"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9B5C735" w14:textId="77777777" w:rsidR="009A1EB5" w:rsidRDefault="00000000"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D625C6" w14:paraId="6FC9DD69" w14:textId="77777777">
        <w:tc>
          <w:tcPr>
            <w:tcW w:w="0" w:type="auto"/>
            <w:shd w:val="clear" w:color="auto" w:fill="FFFFFF"/>
            <w:tcMar>
              <w:top w:w="75" w:type="dxa"/>
              <w:bottom w:w="75" w:type="dxa"/>
            </w:tcMar>
            <w:vAlign w:val="center"/>
          </w:tcPr>
          <w:p w14:paraId="3DA7F75F" w14:textId="77777777" w:rsidR="00D625C6" w:rsidRDefault="00000000">
            <w:r>
              <w:rPr>
                <w:rFonts w:ascii="Arial" w:hAnsi="Arial" w:cs="Arial"/>
                <w:b/>
                <w:bCs/>
                <w:color w:val="000000"/>
                <w:position w:val="-2"/>
                <w:sz w:val="18"/>
                <w:szCs w:val="18"/>
                <w:shd w:val="clear" w:color="auto" w:fill="FFFFFF"/>
              </w:rPr>
              <w:t>Splošne specifikacije</w:t>
            </w:r>
          </w:p>
        </w:tc>
      </w:tr>
    </w:tbl>
    <w:p w14:paraId="2E40068C" w14:textId="4CF00ACF" w:rsidR="00D625C6" w:rsidRDefault="00000000">
      <w:pPr>
        <w:spacing w:before="225" w:after="225" w:line="240" w:lineRule="auto"/>
        <w:jc w:val="both"/>
      </w:pPr>
      <w:r>
        <w:rPr>
          <w:rFonts w:ascii="Arial" w:hAnsi="Arial" w:cs="Arial"/>
          <w:color w:val="000000"/>
          <w:sz w:val="18"/>
          <w:szCs w:val="18"/>
        </w:rPr>
        <w:t>Naročnik želi z novogradnjo enote Žabjak zagotoviti prijazno in varno bivalno okolje uporabnikom socialn</w:t>
      </w:r>
      <w:r w:rsidR="007D40FF">
        <w:rPr>
          <w:rFonts w:ascii="Arial" w:hAnsi="Arial" w:cs="Arial"/>
          <w:color w:val="000000"/>
          <w:sz w:val="18"/>
          <w:szCs w:val="18"/>
        </w:rPr>
        <w:t>o varstvenih</w:t>
      </w:r>
      <w:r>
        <w:rPr>
          <w:rFonts w:ascii="Arial" w:hAnsi="Arial" w:cs="Arial"/>
          <w:color w:val="000000"/>
          <w:sz w:val="18"/>
          <w:szCs w:val="18"/>
        </w:rPr>
        <w:t xml:space="preserve"> storitev v primeru izbruha epidemije koronavirusa ali drugih nalezljivih bolezni. Enota Žabjak bo funkcionalno povezana celota z enoto Doma upokojencev Ptuj za starejše, kar bo omogočalo zagotovitev institucionalnega varstva za 162 stanovalcev  in tako reševalo problematiko uskladitve prostorskih pogojev v skladu s predpisi ter izboljšanja bivalnega standarda stanovalcev. Glavni cilj predmetnega projekta je zagotovitev 130 postelj za stanovalce Doma upokojencev Ptuj.</w:t>
      </w:r>
    </w:p>
    <w:p w14:paraId="6947F702" w14:textId="77777777" w:rsidR="00D625C6" w:rsidRDefault="00000000">
      <w:pPr>
        <w:spacing w:before="225" w:after="225" w:line="240" w:lineRule="auto"/>
        <w:jc w:val="both"/>
      </w:pPr>
      <w:r>
        <w:rPr>
          <w:rFonts w:ascii="Arial" w:hAnsi="Arial" w:cs="Arial"/>
          <w:color w:val="000000"/>
          <w:sz w:val="18"/>
          <w:szCs w:val="18"/>
        </w:rPr>
        <w:t>Del predmetnega javnega naročila se nanaša na dnevne in začasne namestitve, kjer bo v novogradnji enote Žabjak poskrbljeno za 20 stanovalcev za začasno namestitev in 12 stanovalcev za dnevno varstvo. V dokumentu POPISI-predračun se kolona z oznako "DNZN" nanaša na omenjeni del, kjer je za količino blaga, predvidenega za dnevne in začasne namestitve, zahtevan rok dobave in montaže 17.3.2023. Navedeno velja za vse sklope, kjer je v koloni "DNZN" navedena količina.</w:t>
      </w:r>
    </w:p>
    <w:p w14:paraId="08DBF2E1" w14:textId="77777777" w:rsidR="00D625C6" w:rsidRDefault="00000000">
      <w:pPr>
        <w:spacing w:before="225" w:after="225" w:line="240" w:lineRule="auto"/>
        <w:jc w:val="both"/>
      </w:pPr>
      <w:r>
        <w:rPr>
          <w:rFonts w:ascii="Arial" w:hAnsi="Arial" w:cs="Arial"/>
          <w:color w:val="000000"/>
          <w:sz w:val="18"/>
          <w:szCs w:val="18"/>
        </w:rPr>
        <w:t>Za vse blago iz sklopa 9 in 10 je rok dobave in montaže ter poskusnega zagona, kjer je to primerno, 1.8.2023.</w:t>
      </w:r>
    </w:p>
    <w:p w14:paraId="79014B78" w14:textId="5E6E78A5" w:rsidR="00D625C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 blago iz ostalih sklopov, ki se v dokumentu POPISI-</w:t>
      </w:r>
      <w:r w:rsidR="001B094D">
        <w:rPr>
          <w:rFonts w:ascii="Arial" w:hAnsi="Arial" w:cs="Arial"/>
          <w:color w:val="000000"/>
          <w:sz w:val="18"/>
          <w:szCs w:val="18"/>
        </w:rPr>
        <w:t xml:space="preserve">ponudbeni </w:t>
      </w:r>
      <w:r>
        <w:rPr>
          <w:rFonts w:ascii="Arial" w:hAnsi="Arial" w:cs="Arial"/>
          <w:color w:val="000000"/>
          <w:sz w:val="18"/>
          <w:szCs w:val="18"/>
        </w:rPr>
        <w:t>predračun, nanaša na "REACT količino" in "ostalo količino" je skrajni rok dobave oz. montaže 24.8.2023. (primer: 25 kom bolniških postelj je pot</w:t>
      </w:r>
      <w:r w:rsidR="001B094D">
        <w:rPr>
          <w:rFonts w:ascii="Arial" w:hAnsi="Arial" w:cs="Arial"/>
          <w:color w:val="000000"/>
          <w:sz w:val="18"/>
          <w:szCs w:val="18"/>
        </w:rPr>
        <w:t>r</w:t>
      </w:r>
      <w:r>
        <w:rPr>
          <w:rFonts w:ascii="Arial" w:hAnsi="Arial" w:cs="Arial"/>
          <w:color w:val="000000"/>
          <w:sz w:val="18"/>
          <w:szCs w:val="18"/>
        </w:rPr>
        <w:t>ebno dobaviti do 17.3.2023, ostalih 175 pa do 24.8.2023).</w:t>
      </w:r>
    </w:p>
    <w:p w14:paraId="4F174195" w14:textId="74715D4A" w:rsidR="00D96E34" w:rsidRDefault="00D96E3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 je podrobnejšo tehnično specifikacijo (sheme in slike) objavil na spletni strani naročnika, v zavihku »O nas«, </w:t>
      </w:r>
      <w:proofErr w:type="spellStart"/>
      <w:r>
        <w:rPr>
          <w:rFonts w:ascii="Arial" w:hAnsi="Arial" w:cs="Arial"/>
          <w:color w:val="000000"/>
          <w:sz w:val="18"/>
          <w:szCs w:val="18"/>
        </w:rPr>
        <w:t>podzavihku</w:t>
      </w:r>
      <w:proofErr w:type="spellEnd"/>
      <w:r>
        <w:rPr>
          <w:rFonts w:ascii="Arial" w:hAnsi="Arial" w:cs="Arial"/>
          <w:color w:val="000000"/>
          <w:sz w:val="18"/>
          <w:szCs w:val="18"/>
        </w:rPr>
        <w:t xml:space="preserve"> »Javna naročila«.</w:t>
      </w:r>
    </w:p>
    <w:p w14:paraId="3C14DE23" w14:textId="77777777" w:rsidR="00D96E34" w:rsidRDefault="00D96E34">
      <w:pPr>
        <w:spacing w:before="225" w:after="225" w:line="240" w:lineRule="auto"/>
        <w:jc w:val="both"/>
      </w:pPr>
    </w:p>
    <w:p w14:paraId="5E3F1D70" w14:textId="77777777" w:rsidR="00D625C6" w:rsidRDefault="00D625C6"/>
    <w:p w14:paraId="3324F1A0" w14:textId="77777777" w:rsidR="00D625C6" w:rsidRDefault="00D625C6"/>
    <w:tbl>
      <w:tblPr>
        <w:tblStyle w:val="NormalTablePHPDOCX"/>
        <w:tblW w:w="5000" w:type="pct"/>
        <w:tblInd w:w="600" w:type="dxa"/>
        <w:tblLook w:val="04A0" w:firstRow="1" w:lastRow="0" w:firstColumn="1" w:lastColumn="0" w:noHBand="0" w:noVBand="1"/>
      </w:tblPr>
      <w:tblGrid>
        <w:gridCol w:w="9070"/>
      </w:tblGrid>
      <w:tr w:rsidR="00D625C6" w14:paraId="280CE0DC" w14:textId="77777777">
        <w:tc>
          <w:tcPr>
            <w:tcW w:w="0" w:type="auto"/>
            <w:tcMar>
              <w:top w:w="135" w:type="dxa"/>
              <w:bottom w:w="135" w:type="dxa"/>
            </w:tcMar>
            <w:vAlign w:val="center"/>
          </w:tcPr>
          <w:p w14:paraId="2B5647CA" w14:textId="77777777" w:rsidR="00D625C6" w:rsidRDefault="00D625C6"/>
        </w:tc>
      </w:tr>
    </w:tbl>
    <w:p w14:paraId="7639F7A7" w14:textId="77777777" w:rsidR="00D625C6" w:rsidRDefault="00D625C6">
      <w:pPr>
        <w:sectPr w:rsidR="00D625C6" w:rsidSect="00D931BF">
          <w:pgSz w:w="11906" w:h="16838"/>
          <w:pgMar w:top="1418" w:right="1418" w:bottom="1418" w:left="1418" w:header="567" w:footer="680" w:gutter="0"/>
          <w:cols w:space="708"/>
          <w:docGrid w:linePitch="360"/>
        </w:sectPr>
      </w:pPr>
    </w:p>
    <w:p w14:paraId="28DEC791" w14:textId="77777777" w:rsidR="00827BFC"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59ACFEF" w14:textId="77777777" w:rsidR="00827BFC" w:rsidRPr="00A17BFF" w:rsidRDefault="00000000" w:rsidP="00827BFC">
      <w:pPr>
        <w:pStyle w:val="Paragraf"/>
        <w:rPr>
          <w:rFonts w:ascii="Arial" w:hAnsi="Arial" w:cs="Arial"/>
        </w:rPr>
      </w:pPr>
    </w:p>
    <w:p w14:paraId="1F27B787" w14:textId="77777777" w:rsidR="00D625C6"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B87641" w14:textId="77777777" w:rsidR="00D625C6"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2C9D8F01" w14:textId="77777777" w:rsidR="00D625C6"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383E8B7" w14:textId="77777777" w:rsidR="00D625C6"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68375AB"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625C6" w14:paraId="5E89B53E"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45FC02" w14:textId="77777777" w:rsidR="00D625C6"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3E1BF3C" w14:textId="77777777" w:rsidR="00D625C6"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672007F" w14:textId="77777777" w:rsidR="00D625C6" w:rsidRDefault="00000000">
            <w:pPr>
              <w:jc w:val="center"/>
            </w:pPr>
            <w:r>
              <w:rPr>
                <w:rFonts w:ascii="Arial" w:hAnsi="Arial" w:cs="Arial"/>
                <w:b/>
                <w:bCs/>
                <w:color w:val="000000"/>
                <w:position w:val="-3"/>
                <w:sz w:val="20"/>
                <w:szCs w:val="20"/>
                <w:shd w:val="clear" w:color="auto" w:fill="AAAAAA"/>
              </w:rPr>
              <w:t>Opombe</w:t>
            </w:r>
          </w:p>
        </w:tc>
      </w:tr>
      <w:tr w:rsidR="00D625C6" w14:paraId="6067BA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AF2B3" w14:textId="77777777" w:rsidR="00D625C6"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3D9B70" w14:textId="77777777" w:rsidR="00D625C6" w:rsidRDefault="00000000">
            <w:r>
              <w:rPr>
                <w:rFonts w:ascii="Arial" w:hAnsi="Arial" w:cs="Arial"/>
                <w:color w:val="000000"/>
                <w:position w:val="-2"/>
                <w:sz w:val="18"/>
                <w:szCs w:val="18"/>
              </w:rPr>
              <w:t>Ponudba</w:t>
            </w:r>
            <w:r>
              <w:rPr>
                <w:rFonts w:ascii="Arial" w:hAnsi="Arial" w:cs="Arial"/>
                <w:color w:val="000000"/>
                <w:position w:val="-2"/>
                <w:sz w:val="18"/>
                <w:szCs w:val="18"/>
              </w:rPr>
              <w:br/>
              <w:t>Velja za sklop 1 (Oprema za sobe (postelje, vzmetnice, nočne omarice in servirne mizice)), sklop 2 (Vozički za nego), sklop 3 (Pripomočki za nego), sklop 4 (Pripomočki za fizioterapijo in delovno terapijo), sklop 5 (Mizarska dela, vgradno pohištvo), sklop 6 (Kovinska oprema), sklop 7 (Tipske mize in stoli), sklop 8 (Oblazinjeno pohištvo), sklop 9 (Pralnica perila), sklop 10 (Kuhinja), sklop 11 (Frizerski salon), sklop 12 (Elektronska oprema), sklop 13 (IKT oprema), sklop 14 (Pripomočki za čiščenje), sklop 15 (Koši), sklop 16 (Talne obloge), sklop 17 (Čistilni stroji), sklop 18 (Parni stroj), sklop 19 (Sesalci), sklop 20 (Vozički za prevoz smeti in razvoz drugega materiala), sklop 21 (Kovinska dela).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0EC6F" w14:textId="77777777" w:rsidR="00D625C6" w:rsidRDefault="00000000">
            <w:pPr>
              <w:spacing w:before="135" w:after="135"/>
              <w:jc w:val="both"/>
              <w:textAlignment w:val="center"/>
            </w:pPr>
            <w:r>
              <w:rPr>
                <w:rFonts w:ascii="Arial" w:hAnsi="Arial" w:cs="Arial"/>
                <w:color w:val="000000"/>
                <w:position w:val="-2"/>
                <w:sz w:val="18"/>
                <w:szCs w:val="18"/>
              </w:rPr>
              <w:t>Izpolnjen, podpisan in žigosan. Obrazec Ponudba s točkami od I. in II.,  iz katere je razvidna ponudbena cena, ponudnik pripne v razdelek »Predračun« v aplikaciji e-JN.</w:t>
            </w:r>
          </w:p>
          <w:p w14:paraId="7FFB2281" w14:textId="77777777" w:rsidR="00D625C6" w:rsidRDefault="00000000">
            <w:pPr>
              <w:spacing w:before="135" w:after="135"/>
              <w:jc w:val="both"/>
              <w:textAlignment w:val="center"/>
            </w:pPr>
            <w:r>
              <w:rPr>
                <w:rFonts w:ascii="Arial" w:hAnsi="Arial" w:cs="Arial"/>
                <w:color w:val="000000"/>
                <w:position w:val="-2"/>
                <w:sz w:val="18"/>
                <w:szCs w:val="18"/>
              </w:rPr>
              <w:t>Nato še celotno ponudbo (obr. 1) pri elektronski oddaji ponudb naložiti V aplikaciji e-JN v razdelek "ostale priloge".</w:t>
            </w:r>
          </w:p>
        </w:tc>
      </w:tr>
      <w:tr w:rsidR="00D625C6" w14:paraId="03038F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31D87" w14:textId="77777777" w:rsidR="00D625C6"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079B2" w14:textId="77777777" w:rsidR="00D625C6" w:rsidRDefault="00000000">
            <w:r>
              <w:rPr>
                <w:rFonts w:ascii="Arial" w:hAnsi="Arial" w:cs="Arial"/>
                <w:color w:val="000000"/>
                <w:position w:val="-2"/>
                <w:sz w:val="18"/>
                <w:szCs w:val="18"/>
              </w:rPr>
              <w:t>Krovna izjava</w:t>
            </w:r>
            <w:r>
              <w:rPr>
                <w:rFonts w:ascii="Arial" w:hAnsi="Arial" w:cs="Arial"/>
                <w:color w:val="000000"/>
                <w:position w:val="-2"/>
                <w:sz w:val="18"/>
                <w:szCs w:val="18"/>
              </w:rPr>
              <w:br/>
              <w:t>Velja za sklop 1 (Oprema za sobe (postelje, vzmetnice, nočne omarice in servirne mizice)), sklop 2 (Vozički za nego), sklop 3 (Pripomočki za nego), sklop 4 (Pripomočki za fizioterapijo in delovno terapijo), sklop 5 (Mizarska dela, vgradno pohištvo), sklop 6 (Kovinska oprema), sklop 7 (Tipske mize in stoli), sklop 8 (Oblazinjeno pohištvo), sklop 9 (Pralnica perila), sklop 10 (Kuhinja), sklop 11 (Frizerski salon), sklop 12 (Elektronska oprema), sklop 13 (IKT oprema), sklop 14 (Pripomočki za čiščenje), sklop 15 (Koši), sklop 16 (Talne obloge), sklop 17 (Čistilni stroji), sklop 18 (Parni stroj), sklop 19 (Sesalci), sklop 20 (Vozički za prevoz smeti in razvoz drugega materiala), sklop 21 (Kovinska dela).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9573D" w14:textId="77777777" w:rsidR="00D625C6" w:rsidRDefault="00000000">
            <w:pPr>
              <w:spacing w:before="135" w:after="135"/>
              <w:jc w:val="both"/>
              <w:textAlignment w:val="center"/>
            </w:pPr>
            <w:r>
              <w:rPr>
                <w:rFonts w:ascii="Arial" w:hAnsi="Arial" w:cs="Arial"/>
                <w:color w:val="000000"/>
                <w:position w:val="-2"/>
                <w:sz w:val="18"/>
                <w:szCs w:val="18"/>
              </w:rPr>
              <w:t>Izpolnjen, podpisan in žigosan.</w:t>
            </w:r>
          </w:p>
          <w:p w14:paraId="74949420"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4C78C2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4CB0E" w14:textId="77777777" w:rsidR="00D625C6"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EBB4A" w14:textId="77777777" w:rsidR="00D625C6" w:rsidRDefault="00000000">
            <w:r>
              <w:rPr>
                <w:rFonts w:ascii="Arial" w:hAnsi="Arial" w:cs="Arial"/>
                <w:color w:val="000000"/>
                <w:position w:val="-2"/>
                <w:sz w:val="18"/>
                <w:szCs w:val="18"/>
              </w:rPr>
              <w:t>ESPD</w:t>
            </w:r>
            <w:r>
              <w:rPr>
                <w:rFonts w:ascii="Arial" w:hAnsi="Arial" w:cs="Arial"/>
                <w:color w:val="000000"/>
                <w:position w:val="-2"/>
                <w:sz w:val="18"/>
                <w:szCs w:val="18"/>
              </w:rPr>
              <w:br/>
              <w:t xml:space="preserve">Velja za sklop 1 (Oprema za sobe (postelje, vzmetnice, nočne omarice in servirne mizice)), sklop 2 (Vozički za nego), sklop 3 (Pripomočki za nego), sklop 4 </w:t>
            </w:r>
            <w:r>
              <w:rPr>
                <w:rFonts w:ascii="Arial" w:hAnsi="Arial" w:cs="Arial"/>
                <w:color w:val="000000"/>
                <w:position w:val="-2"/>
                <w:sz w:val="18"/>
                <w:szCs w:val="18"/>
              </w:rPr>
              <w:lastRenderedPageBreak/>
              <w:t>(Pripomočki za fizioterapijo in delovno terapijo), sklop 5 (Mizarska dela, vgradno pohištvo), sklop 6 (Kovinska oprema), sklop 7 (Tipske mize in stoli), sklop 8 (Oblazinjeno pohištvo), sklop 9 (Pralnica perila), sklop 10 (Kuhinja), sklop 11 (Frizerski salon), sklop 12 (Elektronska oprema), sklop 13 (IKT oprema), sklop 14 (Pripomočki za čiščenje), sklop 15 (Koši), sklop 16 (Talne obloge), sklop 17 (Čistilni stroji), sklop 18 (Parni stroj), sklop 19 (Sesalci), sklop 20 (Vozički za prevoz smeti in razvoz drugega materiala), sklop 21 (Kovinska dela).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4099B" w14:textId="729B647E" w:rsidR="00D625C6" w:rsidRDefault="00000000">
            <w:pPr>
              <w:spacing w:before="135" w:after="135"/>
              <w:jc w:val="both"/>
              <w:textAlignment w:val="center"/>
            </w:pPr>
            <w:r>
              <w:rPr>
                <w:rFonts w:ascii="Arial" w:hAnsi="Arial" w:cs="Arial"/>
                <w:color w:val="000000"/>
                <w:position w:val="-2"/>
                <w:sz w:val="18"/>
                <w:szCs w:val="18"/>
              </w:rPr>
              <w:lastRenderedPageBreak/>
              <w:t>Izpolnjen .xml, uvoziti v e-Oddajo. </w:t>
            </w:r>
          </w:p>
          <w:p w14:paraId="0E1165BD" w14:textId="77777777" w:rsidR="00D625C6" w:rsidRDefault="00000000">
            <w:pPr>
              <w:spacing w:before="135" w:after="135"/>
              <w:jc w:val="both"/>
              <w:textAlignment w:val="center"/>
            </w:pPr>
            <w:r>
              <w:rPr>
                <w:rFonts w:ascii="Arial" w:hAnsi="Arial" w:cs="Arial"/>
                <w:color w:val="000000"/>
                <w:position w:val="-2"/>
                <w:sz w:val="18"/>
                <w:szCs w:val="18"/>
              </w:rPr>
              <w:t xml:space="preserve">Nato še dokument v pdf. formatu pri elektronski oddaji ponudb naložiti v </w:t>
            </w:r>
            <w:r>
              <w:rPr>
                <w:rFonts w:ascii="Arial" w:hAnsi="Arial" w:cs="Arial"/>
                <w:color w:val="000000"/>
                <w:position w:val="-2"/>
                <w:sz w:val="18"/>
                <w:szCs w:val="18"/>
              </w:rPr>
              <w:lastRenderedPageBreak/>
              <w:t>aplikaciji e-JN v razdelek "Ostale priloge".</w:t>
            </w:r>
          </w:p>
        </w:tc>
      </w:tr>
      <w:tr w:rsidR="00D625C6" w14:paraId="4AB5F9D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6F736" w14:textId="77777777" w:rsidR="00D625C6" w:rsidRDefault="00000000">
            <w:r>
              <w:rPr>
                <w:rFonts w:ascii="Arial" w:hAnsi="Arial" w:cs="Arial"/>
                <w:color w:val="000000"/>
                <w:position w:val="-2"/>
                <w:sz w:val="18"/>
                <w:szCs w:val="18"/>
              </w:rPr>
              <w:lastRenderedPageBreak/>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6B54D" w14:textId="77777777" w:rsidR="00D625C6" w:rsidRDefault="0000000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(Oprema za sobe (postelje, vzmetnice, nočne omarice in servirne mizice)), sklop 2 (Vozički za nego), sklop 3 (Pripomočki za nego), sklop 4 (Pripomočki za fizioterapijo in delovno terapijo), sklop 5 (Mizarska dela, vgradno pohištvo), sklop 6 (Kovinska oprema), sklop 7 (Tipske mize in stoli), sklop 8 (Oblazinjeno pohištvo), sklop 9 (Pralnica perila), sklop 10 (Kuhinja), sklop 11 (Frizerski salon), sklop 12 (Elektronska oprema), sklop 13 (IKT oprema), sklop 14 (Pripomočki za čiščenje), sklop 15 (Koši), sklop 16 (Talne obloge), sklop 17 (Čistilni stroji), sklop 18 (Parni stroj), sklop 19 (Sesalci), sklop 20 (Vozički za prevoz smeti in razvoz drugega materiala), sklop 21 (Kovinska dela).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F606EA" w14:textId="77777777" w:rsidR="00D625C6" w:rsidRDefault="00000000">
            <w:pPr>
              <w:spacing w:before="135" w:after="135"/>
              <w:jc w:val="both"/>
              <w:textAlignment w:val="center"/>
            </w:pPr>
            <w:r>
              <w:rPr>
                <w:rFonts w:ascii="Arial" w:hAnsi="Arial" w:cs="Arial"/>
                <w:color w:val="000000"/>
                <w:position w:val="-2"/>
                <w:sz w:val="18"/>
                <w:szCs w:val="18"/>
              </w:rPr>
              <w:t>Izpolnjen, podpisan in žigosan.</w:t>
            </w:r>
          </w:p>
          <w:p w14:paraId="687424D5"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566D41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D72C2" w14:textId="77777777" w:rsidR="00D625C6"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86048" w14:textId="77777777" w:rsidR="00D625C6" w:rsidRDefault="00000000">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t>Velja za sklop 1 (Oprema za sobe (postelje, vzmetnice, nočne omarice in servirne mizice)), sklop 2 (Vozički za nego), sklop 3 (Pripomočki za nego), sklop 4 (Pripomočki za fizioterapijo in delovno terapijo), sklop 5 (Mizarska dela, vgradno pohištvo), sklop 6 (Kovinska oprema), sklop 7 (Tipske mize in stoli), sklop 8 (Oblazinjeno pohištvo), sklop 9 (Pralnica perila), sklop 10 (Kuhinja), sklop 11 (Frizerski salon), sklop 12 (Elektronska oprema), sklop 13 (IKT oprema), sklop 14 (Pripomočki za čiščenje), sklop 15 (Koši), sklop 16 (Talne obloge), sklop 17 (Čistilni stroji), sklop 18 (Parni stroj), sklop 19 (Sesalci), sklop 20 (Vozički za prevoz smeti in razvoz drugega materiala), sklop 21 (Kovinska dela).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281E6" w14:textId="77777777" w:rsidR="00D625C6" w:rsidRDefault="00000000">
            <w:pPr>
              <w:spacing w:before="135" w:after="135"/>
              <w:jc w:val="both"/>
              <w:textAlignment w:val="center"/>
            </w:pPr>
            <w:r>
              <w:rPr>
                <w:rFonts w:ascii="Arial" w:hAnsi="Arial" w:cs="Arial"/>
                <w:color w:val="000000"/>
                <w:position w:val="-2"/>
                <w:sz w:val="18"/>
                <w:szCs w:val="18"/>
              </w:rPr>
              <w:t>Izpolnjen, podpisan in žigosan. </w:t>
            </w:r>
          </w:p>
          <w:p w14:paraId="0F7E22EF"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p w14:paraId="750EDE26" w14:textId="77777777" w:rsidR="00D625C6"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625C6" w14:paraId="12BCCD7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61C8D" w14:textId="77777777" w:rsidR="00D625C6"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21AB4" w14:textId="0FF1CE36" w:rsidR="00D625C6" w:rsidRDefault="00000000">
            <w:r>
              <w:rPr>
                <w:rFonts w:ascii="Arial" w:hAnsi="Arial" w:cs="Arial"/>
                <w:color w:val="000000"/>
                <w:position w:val="-2"/>
                <w:sz w:val="18"/>
                <w:szCs w:val="18"/>
              </w:rPr>
              <w:t>Referenčna lista gospodarskega subjekta</w:t>
            </w:r>
            <w:r>
              <w:rPr>
                <w:rFonts w:ascii="Arial" w:hAnsi="Arial" w:cs="Arial"/>
                <w:color w:val="000000"/>
                <w:position w:val="-2"/>
                <w:sz w:val="18"/>
                <w:szCs w:val="18"/>
              </w:rPr>
              <w:br/>
              <w:t>Velja za sklop 1 (Oprema za sobe (postelje, vzmetnice, nočne omarice in servirne mizice)), sklop 2 (Vozički za nego), sklop 3 (Pripomočki za nego), sklop 4 (Pripomočki za fizioterapijo in delovno terapijo), sklop 5 (Mizarska dela, vgradno pohištvo), sklop 6 (Kovinska oprema), sklop 7 (Tipske mize in stoli), sklop 8 (Oblazinjeno pohištvo), sklop 9 (Pralnica perila), sklop 10 (Kuhinja), sklop 12 (Elektronska oprema), sklop 13 (IKT oprema), sklop 14 (Pripomočki za čiščenje), sklop 15 (Koši), sklop 17 (Čistilni stroji), sklop 20 (Vozički za prevoz smeti in razvoz drugega materiala)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717D3" w14:textId="77777777" w:rsidR="00D625C6" w:rsidRDefault="00000000">
            <w:pPr>
              <w:spacing w:before="135" w:after="135"/>
              <w:jc w:val="both"/>
              <w:textAlignment w:val="center"/>
            </w:pPr>
            <w:r>
              <w:rPr>
                <w:rFonts w:ascii="Arial" w:hAnsi="Arial" w:cs="Arial"/>
                <w:color w:val="000000"/>
                <w:position w:val="-2"/>
                <w:sz w:val="18"/>
                <w:szCs w:val="18"/>
              </w:rPr>
              <w:t>Izpolnjen.</w:t>
            </w:r>
          </w:p>
          <w:p w14:paraId="3BE9C87A"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0B5139B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22D2E0" w14:textId="77777777" w:rsidR="00D625C6" w:rsidRDefault="00000000">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0BF42" w14:textId="791A803A" w:rsidR="00D625C6" w:rsidRDefault="00000000">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(Oprema za sobe (postelje, vzmetnice, nočne omarice in servirne mizice)), sklop 2 (Vozički za nego), sklop 3 (Pripomočki za nego), sklop 4 (Pripomočki za fizioterapijo in delovno terapijo), sklop 5 (Mizarska dela, vgradno pohištvo), sklop 6 (Kovinska oprema), sklop 7 (Tipske mize in stoli), sklop 8 (Oblazinjeno pohištvo), sklop 9 (Pralnica perila), sklop 10 (Kuhinja), sklop 12 (Elektronska oprema), sklop 13 (IKT oprema), sklop 14 (Pripomočki za čiščenje), sklop 15 (Koši), sklop 17 (Čistilni stroji), sk</w:t>
            </w:r>
            <w:r w:rsidR="001B094D">
              <w:rPr>
                <w:rFonts w:ascii="Arial" w:hAnsi="Arial" w:cs="Arial"/>
                <w:color w:val="000000"/>
                <w:position w:val="-2"/>
                <w:sz w:val="18"/>
                <w:szCs w:val="18"/>
              </w:rPr>
              <w:t xml:space="preserve">lop </w:t>
            </w:r>
            <w:r>
              <w:rPr>
                <w:rFonts w:ascii="Arial" w:hAnsi="Arial" w:cs="Arial"/>
                <w:color w:val="000000"/>
                <w:position w:val="-2"/>
                <w:sz w:val="18"/>
                <w:szCs w:val="18"/>
              </w:rPr>
              <w:t>20 (Vozički za prevoz smeti in razvoz drugega materiala)</w:t>
            </w:r>
            <w:r w:rsidR="001B094D">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5FF66" w14:textId="77777777" w:rsidR="00D625C6" w:rsidRDefault="00000000">
            <w:pPr>
              <w:spacing w:before="135" w:after="135"/>
              <w:jc w:val="both"/>
              <w:textAlignment w:val="center"/>
            </w:pPr>
            <w:r>
              <w:rPr>
                <w:rFonts w:ascii="Arial" w:hAnsi="Arial" w:cs="Arial"/>
                <w:color w:val="000000"/>
                <w:position w:val="-2"/>
                <w:sz w:val="18"/>
                <w:szCs w:val="18"/>
              </w:rPr>
              <w:t>Izpolnjen, potrjen s strani naročnika posla.</w:t>
            </w:r>
          </w:p>
          <w:p w14:paraId="3713BD48"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71D735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0E58C" w14:textId="77777777" w:rsidR="00D625C6"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2F62F" w14:textId="77777777" w:rsidR="00D625C6" w:rsidRDefault="00000000">
            <w:r>
              <w:rPr>
                <w:rFonts w:ascii="Arial" w:hAnsi="Arial" w:cs="Arial"/>
                <w:color w:val="000000"/>
                <w:position w:val="-2"/>
                <w:sz w:val="18"/>
                <w:szCs w:val="18"/>
              </w:rPr>
              <w:t>Vzorec menične izjave za dobro izvedbo</w:t>
            </w:r>
            <w:r>
              <w:rPr>
                <w:rFonts w:ascii="Arial" w:hAnsi="Arial" w:cs="Arial"/>
                <w:color w:val="000000"/>
                <w:position w:val="-2"/>
                <w:sz w:val="18"/>
                <w:szCs w:val="18"/>
              </w:rPr>
              <w:br/>
              <w:t>Velja za sklop 1 (Oprema za sobe (postelje, vzmetnice, nočne omarice in servirne mizice)), sklop 2 (Vozički za nego), sklop 3 (Pripomočki za nego), sklop 4 (Pripomočki za fizioterapijo in delovno terapijo), sklop 5 (Mizarska dela, vgradno pohištvo), sklop 6 (Kovinska oprema), sklop 7 (Tipske mize in stoli), sklop 8 (Oblazinjeno pohištvo), sklop 9 (Pralnica perila), sklop 10 (Kuhinja), sklop 11 (Frizerski salon), sklop 12 (Elektronska oprema), sklop 13 (IKT oprema), sklop 14 (Pripomočki za čiščenje), sklop 15 (Koši), sklop 16 (Talne obloge), sklop 17 (Čistilni stroji), sklop 18 (Parni stroj), sklop 19 (Sesalci), sklop 20 (Vozički za prevoz smeti in razvoz drugega materiala), sklop 21 (Kovinska dela).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7B7079" w14:textId="77777777" w:rsidR="00D625C6" w:rsidRDefault="00000000">
            <w:pPr>
              <w:spacing w:before="135" w:after="135"/>
              <w:jc w:val="both"/>
              <w:textAlignment w:val="center"/>
            </w:pPr>
            <w:r>
              <w:rPr>
                <w:rFonts w:ascii="Arial" w:hAnsi="Arial" w:cs="Arial"/>
                <w:color w:val="000000"/>
                <w:position w:val="-2"/>
                <w:sz w:val="18"/>
                <w:szCs w:val="18"/>
              </w:rPr>
              <w:t>Parafiran.</w:t>
            </w:r>
          </w:p>
          <w:p w14:paraId="73968E1F"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5E9050F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F3F7E" w14:textId="77777777" w:rsidR="00D625C6"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73A61B" w14:textId="77777777" w:rsidR="00D625C6" w:rsidRDefault="00000000">
            <w:r>
              <w:rPr>
                <w:rFonts w:ascii="Arial" w:hAnsi="Arial" w:cs="Arial"/>
                <w:color w:val="000000"/>
                <w:position w:val="-2"/>
                <w:sz w:val="18"/>
                <w:szCs w:val="18"/>
              </w:rPr>
              <w:t>Vzorec bančne garancije / kavcijskega zavarovanja za odpravo napak / Sklop 1: Oprema za sobe (postelje, vzmetnice, nočne omarice in servirne mizice)</w:t>
            </w:r>
            <w:r>
              <w:rPr>
                <w:rFonts w:ascii="Arial" w:hAnsi="Arial" w:cs="Arial"/>
                <w:color w:val="000000"/>
                <w:position w:val="-2"/>
                <w:sz w:val="18"/>
                <w:szCs w:val="18"/>
              </w:rPr>
              <w:br/>
              <w:t>Velja za sklop 1 (Oprema za sobe (postelje, vzmetnice, nočne omarice in servirne mizice)).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831C6" w14:textId="77777777" w:rsidR="00D625C6" w:rsidRDefault="00000000">
            <w:pPr>
              <w:spacing w:before="135" w:after="135"/>
              <w:jc w:val="both"/>
              <w:textAlignment w:val="center"/>
            </w:pPr>
            <w:r>
              <w:rPr>
                <w:rFonts w:ascii="Arial" w:hAnsi="Arial" w:cs="Arial"/>
                <w:color w:val="000000"/>
                <w:position w:val="-2"/>
                <w:sz w:val="18"/>
                <w:szCs w:val="18"/>
              </w:rPr>
              <w:t>Parafiran.</w:t>
            </w:r>
          </w:p>
          <w:p w14:paraId="0D5A5C37"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6D74C0F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E18C5" w14:textId="77777777" w:rsidR="00D625C6"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93AFF" w14:textId="77777777" w:rsidR="00D625C6" w:rsidRDefault="00000000">
            <w:r>
              <w:rPr>
                <w:rFonts w:ascii="Arial" w:hAnsi="Arial" w:cs="Arial"/>
                <w:color w:val="000000"/>
                <w:position w:val="-2"/>
                <w:sz w:val="18"/>
                <w:szCs w:val="18"/>
              </w:rPr>
              <w:t>Vzorec menične izjave za odpravo napak / Sklop 2: Vozički za nego</w:t>
            </w:r>
            <w:r>
              <w:rPr>
                <w:rFonts w:ascii="Arial" w:hAnsi="Arial" w:cs="Arial"/>
                <w:color w:val="000000"/>
                <w:position w:val="-2"/>
                <w:sz w:val="18"/>
                <w:szCs w:val="18"/>
              </w:rPr>
              <w:br/>
              <w:t>Velja za sklop 2 (Vozički za nego).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92506" w14:textId="77777777" w:rsidR="00D625C6" w:rsidRDefault="00000000">
            <w:pPr>
              <w:spacing w:before="135" w:after="135"/>
              <w:jc w:val="both"/>
              <w:textAlignment w:val="center"/>
            </w:pPr>
            <w:r>
              <w:rPr>
                <w:rFonts w:ascii="Arial" w:hAnsi="Arial" w:cs="Arial"/>
                <w:color w:val="000000"/>
                <w:position w:val="-2"/>
                <w:sz w:val="18"/>
                <w:szCs w:val="18"/>
              </w:rPr>
              <w:t>Parafiran.</w:t>
            </w:r>
          </w:p>
          <w:p w14:paraId="77FE2F98"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4675C6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ADEF4" w14:textId="77777777" w:rsidR="00D625C6"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804CB" w14:textId="77777777" w:rsidR="00D625C6" w:rsidRDefault="00000000">
            <w:r>
              <w:rPr>
                <w:rFonts w:ascii="Arial" w:hAnsi="Arial" w:cs="Arial"/>
                <w:color w:val="000000"/>
                <w:position w:val="-2"/>
                <w:sz w:val="18"/>
                <w:szCs w:val="18"/>
              </w:rPr>
              <w:t>Vzorec menične izjave za odpravo napak / Sklop 3: Pripomočki za nego</w:t>
            </w:r>
            <w:r>
              <w:rPr>
                <w:rFonts w:ascii="Arial" w:hAnsi="Arial" w:cs="Arial"/>
                <w:color w:val="000000"/>
                <w:position w:val="-2"/>
                <w:sz w:val="18"/>
                <w:szCs w:val="18"/>
              </w:rPr>
              <w:br/>
              <w:t>Velja za sklop 3 (Pripomočki za nego).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CA487" w14:textId="77777777" w:rsidR="00D625C6" w:rsidRDefault="00000000">
            <w:pPr>
              <w:spacing w:before="135" w:after="135"/>
              <w:jc w:val="both"/>
              <w:textAlignment w:val="center"/>
            </w:pPr>
            <w:r>
              <w:rPr>
                <w:rFonts w:ascii="Arial" w:hAnsi="Arial" w:cs="Arial"/>
                <w:color w:val="000000"/>
                <w:position w:val="-2"/>
                <w:sz w:val="18"/>
                <w:szCs w:val="18"/>
              </w:rPr>
              <w:t>Parafiran.</w:t>
            </w:r>
          </w:p>
          <w:p w14:paraId="4810C581"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3D0EC1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8028E" w14:textId="77777777" w:rsidR="00D625C6"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6C578" w14:textId="77777777" w:rsidR="00D625C6" w:rsidRDefault="00000000">
            <w:r>
              <w:rPr>
                <w:rFonts w:ascii="Arial" w:hAnsi="Arial" w:cs="Arial"/>
                <w:color w:val="000000"/>
                <w:position w:val="-2"/>
                <w:sz w:val="18"/>
                <w:szCs w:val="18"/>
              </w:rPr>
              <w:t>Vzorec menične izjave za odpravo napak / Sklop 4: Pripomočki za fizioterapijo in delovno terapijo</w:t>
            </w:r>
            <w:r>
              <w:rPr>
                <w:rFonts w:ascii="Arial" w:hAnsi="Arial" w:cs="Arial"/>
                <w:color w:val="000000"/>
                <w:position w:val="-2"/>
                <w:sz w:val="18"/>
                <w:szCs w:val="18"/>
              </w:rPr>
              <w:br/>
              <w:t>Velja za sklop 4 (Pripomočki za fizioterapijo in delovno terapijo).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27C29" w14:textId="77777777" w:rsidR="00D625C6" w:rsidRDefault="00000000">
            <w:pPr>
              <w:spacing w:before="135" w:after="135"/>
              <w:jc w:val="both"/>
              <w:textAlignment w:val="center"/>
            </w:pPr>
            <w:r>
              <w:rPr>
                <w:rFonts w:ascii="Arial" w:hAnsi="Arial" w:cs="Arial"/>
                <w:color w:val="000000"/>
                <w:position w:val="-2"/>
                <w:sz w:val="18"/>
                <w:szCs w:val="18"/>
              </w:rPr>
              <w:t>Parafiran.</w:t>
            </w:r>
          </w:p>
          <w:p w14:paraId="05021C92"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7F424D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163875" w14:textId="77777777" w:rsidR="00D625C6"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0E188" w14:textId="77777777" w:rsidR="00D625C6" w:rsidRDefault="00000000">
            <w:r>
              <w:rPr>
                <w:rFonts w:ascii="Arial" w:hAnsi="Arial" w:cs="Arial"/>
                <w:color w:val="000000"/>
                <w:position w:val="-2"/>
                <w:sz w:val="18"/>
                <w:szCs w:val="18"/>
              </w:rPr>
              <w:t>Vzorec menične izjave za odpravo napak / Sklop 5: Mizarska dela, vgradno pohištvo</w:t>
            </w:r>
            <w:r>
              <w:rPr>
                <w:rFonts w:ascii="Arial" w:hAnsi="Arial" w:cs="Arial"/>
                <w:color w:val="000000"/>
                <w:position w:val="-2"/>
                <w:sz w:val="18"/>
                <w:szCs w:val="18"/>
              </w:rPr>
              <w:br/>
              <w:t>Velja za sklop 5 (Mizarska dela, vgradno pohištvo).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8F028" w14:textId="77777777" w:rsidR="00D625C6" w:rsidRDefault="00000000">
            <w:pPr>
              <w:spacing w:before="135" w:after="135"/>
              <w:jc w:val="both"/>
              <w:textAlignment w:val="center"/>
            </w:pPr>
            <w:r>
              <w:rPr>
                <w:rFonts w:ascii="Arial" w:hAnsi="Arial" w:cs="Arial"/>
                <w:color w:val="000000"/>
                <w:position w:val="-2"/>
                <w:sz w:val="18"/>
                <w:szCs w:val="18"/>
              </w:rPr>
              <w:t>Parafiran.</w:t>
            </w:r>
          </w:p>
          <w:p w14:paraId="5701E886" w14:textId="77777777" w:rsidR="00D625C6" w:rsidRDefault="00000000">
            <w:pPr>
              <w:spacing w:before="135" w:after="135"/>
              <w:jc w:val="both"/>
              <w:textAlignment w:val="center"/>
            </w:pPr>
            <w:r>
              <w:rPr>
                <w:rFonts w:ascii="Arial" w:hAnsi="Arial" w:cs="Arial"/>
                <w:color w:val="000000"/>
                <w:position w:val="-2"/>
                <w:sz w:val="18"/>
                <w:szCs w:val="18"/>
              </w:rPr>
              <w:lastRenderedPageBreak/>
              <w:t>Dokument pri elektronski oddaji ponudb naložiti v aplikaciji e-JN v razdelek "Ostale priloge".</w:t>
            </w:r>
          </w:p>
        </w:tc>
      </w:tr>
      <w:tr w:rsidR="00D625C6" w14:paraId="09BB16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676EF" w14:textId="77777777" w:rsidR="00D625C6" w:rsidRDefault="00000000">
            <w:r>
              <w:rPr>
                <w:rFonts w:ascii="Arial" w:hAnsi="Arial" w:cs="Arial"/>
                <w:color w:val="000000"/>
                <w:position w:val="-2"/>
                <w:sz w:val="18"/>
                <w:szCs w:val="18"/>
              </w:rPr>
              <w:lastRenderedPageBreak/>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D7749" w14:textId="77777777" w:rsidR="00D625C6" w:rsidRDefault="00000000">
            <w:r>
              <w:rPr>
                <w:rFonts w:ascii="Arial" w:hAnsi="Arial" w:cs="Arial"/>
                <w:color w:val="000000"/>
                <w:position w:val="-2"/>
                <w:sz w:val="18"/>
                <w:szCs w:val="18"/>
              </w:rPr>
              <w:t>Vzorec menične izjave za odpravo napak / Sklop 6: Kovinska oprema</w:t>
            </w:r>
            <w:r>
              <w:rPr>
                <w:rFonts w:ascii="Arial" w:hAnsi="Arial" w:cs="Arial"/>
                <w:color w:val="000000"/>
                <w:position w:val="-2"/>
                <w:sz w:val="18"/>
                <w:szCs w:val="18"/>
              </w:rPr>
              <w:br/>
              <w:t>Velja za sklop 6 (Kovinska oprema).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5D170" w14:textId="77777777" w:rsidR="00D625C6" w:rsidRDefault="00000000">
            <w:pPr>
              <w:spacing w:before="135" w:after="135"/>
              <w:jc w:val="both"/>
              <w:textAlignment w:val="center"/>
            </w:pPr>
            <w:r>
              <w:rPr>
                <w:rFonts w:ascii="Arial" w:hAnsi="Arial" w:cs="Arial"/>
                <w:color w:val="000000"/>
                <w:position w:val="-2"/>
                <w:sz w:val="18"/>
                <w:szCs w:val="18"/>
              </w:rPr>
              <w:t>Parafiran.</w:t>
            </w:r>
          </w:p>
          <w:p w14:paraId="063065B9"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65C914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2010C" w14:textId="77777777" w:rsidR="00D625C6" w:rsidRDefault="00000000">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F1B1B" w14:textId="77777777" w:rsidR="00D625C6" w:rsidRDefault="00000000">
            <w:r>
              <w:rPr>
                <w:rFonts w:ascii="Arial" w:hAnsi="Arial" w:cs="Arial"/>
                <w:color w:val="000000"/>
                <w:position w:val="-2"/>
                <w:sz w:val="18"/>
                <w:szCs w:val="18"/>
              </w:rPr>
              <w:t>Vzorec menične izjave za odpravo napak / Sklop 7: Tipske mize in stoli</w:t>
            </w:r>
            <w:r>
              <w:rPr>
                <w:rFonts w:ascii="Arial" w:hAnsi="Arial" w:cs="Arial"/>
                <w:color w:val="000000"/>
                <w:position w:val="-2"/>
                <w:sz w:val="18"/>
                <w:szCs w:val="18"/>
              </w:rPr>
              <w:br/>
              <w:t>Velja za sklop 7 (Tipske mize in stoli).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F83F2" w14:textId="77777777" w:rsidR="00D625C6" w:rsidRDefault="00000000">
            <w:pPr>
              <w:spacing w:before="135" w:after="135"/>
              <w:jc w:val="both"/>
              <w:textAlignment w:val="center"/>
            </w:pPr>
            <w:r>
              <w:rPr>
                <w:rFonts w:ascii="Arial" w:hAnsi="Arial" w:cs="Arial"/>
                <w:color w:val="000000"/>
                <w:position w:val="-2"/>
                <w:sz w:val="18"/>
                <w:szCs w:val="18"/>
              </w:rPr>
              <w:t>Parafiran.</w:t>
            </w:r>
          </w:p>
          <w:p w14:paraId="4035AA0A"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75E292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BCF0B" w14:textId="77777777" w:rsidR="00D625C6" w:rsidRDefault="00000000">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2BE60" w14:textId="77777777" w:rsidR="00D625C6" w:rsidRDefault="00000000">
            <w:r>
              <w:rPr>
                <w:rFonts w:ascii="Arial" w:hAnsi="Arial" w:cs="Arial"/>
                <w:color w:val="000000"/>
                <w:position w:val="-2"/>
                <w:sz w:val="18"/>
                <w:szCs w:val="18"/>
              </w:rPr>
              <w:t>Vzorec menične izjave za odpravo napak / Sklop 8: Oblazinjeno pohištvo</w:t>
            </w:r>
            <w:r>
              <w:rPr>
                <w:rFonts w:ascii="Arial" w:hAnsi="Arial" w:cs="Arial"/>
                <w:color w:val="000000"/>
                <w:position w:val="-2"/>
                <w:sz w:val="18"/>
                <w:szCs w:val="18"/>
              </w:rPr>
              <w:br/>
              <w:t>Velja za sklop 8 (Oblazinjeno pohištvo).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E3994" w14:textId="77777777" w:rsidR="00D625C6" w:rsidRDefault="00000000">
            <w:pPr>
              <w:spacing w:before="135" w:after="135"/>
              <w:jc w:val="both"/>
              <w:textAlignment w:val="center"/>
            </w:pPr>
            <w:r>
              <w:rPr>
                <w:rFonts w:ascii="Arial" w:hAnsi="Arial" w:cs="Arial"/>
                <w:color w:val="000000"/>
                <w:position w:val="-2"/>
                <w:sz w:val="18"/>
                <w:szCs w:val="18"/>
              </w:rPr>
              <w:t>Parafiran.</w:t>
            </w:r>
          </w:p>
          <w:p w14:paraId="2AE387EF"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6E7257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A4871" w14:textId="77777777" w:rsidR="00D625C6" w:rsidRDefault="00000000">
            <w:r>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29C43C" w14:textId="77777777" w:rsidR="00D625C6" w:rsidRDefault="00000000">
            <w:r>
              <w:rPr>
                <w:rFonts w:ascii="Arial" w:hAnsi="Arial" w:cs="Arial"/>
                <w:color w:val="000000"/>
                <w:position w:val="-2"/>
                <w:sz w:val="18"/>
                <w:szCs w:val="18"/>
              </w:rPr>
              <w:t>Vzorec bančne garancije / kavcijskega zavarovanja za odpravo napak / Sklop 9: Pralnica perila</w:t>
            </w:r>
            <w:r>
              <w:rPr>
                <w:rFonts w:ascii="Arial" w:hAnsi="Arial" w:cs="Arial"/>
                <w:color w:val="000000"/>
                <w:position w:val="-2"/>
                <w:sz w:val="18"/>
                <w:szCs w:val="18"/>
              </w:rPr>
              <w:br/>
              <w:t>Velja za sklop 9 (Pralnica perila).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59F993" w14:textId="77777777" w:rsidR="00D625C6" w:rsidRDefault="00000000">
            <w:pPr>
              <w:spacing w:before="135" w:after="135"/>
              <w:jc w:val="both"/>
              <w:textAlignment w:val="center"/>
            </w:pPr>
            <w:r>
              <w:rPr>
                <w:rFonts w:ascii="Arial" w:hAnsi="Arial" w:cs="Arial"/>
                <w:color w:val="000000"/>
                <w:position w:val="-2"/>
                <w:sz w:val="18"/>
                <w:szCs w:val="18"/>
              </w:rPr>
              <w:t>Parafiran.</w:t>
            </w:r>
          </w:p>
          <w:p w14:paraId="68C87D0D"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3814A6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B2CCA" w14:textId="77777777" w:rsidR="00D625C6" w:rsidRDefault="00000000">
            <w:r>
              <w:rPr>
                <w:rFonts w:ascii="Arial" w:hAnsi="Arial" w:cs="Arial"/>
                <w:color w:val="000000"/>
                <w:position w:val="-2"/>
                <w:sz w:val="18"/>
                <w:szCs w:val="18"/>
              </w:rPr>
              <w:t>18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20DBB" w14:textId="77777777" w:rsidR="00D625C6" w:rsidRDefault="00000000">
            <w:r>
              <w:rPr>
                <w:rFonts w:ascii="Arial" w:hAnsi="Arial" w:cs="Arial"/>
                <w:color w:val="000000"/>
                <w:position w:val="-2"/>
                <w:sz w:val="18"/>
                <w:szCs w:val="18"/>
              </w:rPr>
              <w:t>Vzorec bančne garancije / kavcijskega zavarovanja za odpravo napak / Sklop 10: Kuhinja</w:t>
            </w:r>
            <w:r>
              <w:rPr>
                <w:rFonts w:ascii="Arial" w:hAnsi="Arial" w:cs="Arial"/>
                <w:color w:val="000000"/>
                <w:position w:val="-2"/>
                <w:sz w:val="18"/>
                <w:szCs w:val="18"/>
              </w:rPr>
              <w:br/>
              <w:t>Velja za sklop 10 (Kuhinja).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5C2A8" w14:textId="77777777" w:rsidR="00D625C6" w:rsidRDefault="00000000">
            <w:pPr>
              <w:spacing w:before="135" w:after="135"/>
              <w:jc w:val="both"/>
              <w:textAlignment w:val="center"/>
            </w:pPr>
            <w:r>
              <w:rPr>
                <w:rFonts w:ascii="Arial" w:hAnsi="Arial" w:cs="Arial"/>
                <w:color w:val="000000"/>
                <w:position w:val="-2"/>
                <w:sz w:val="18"/>
                <w:szCs w:val="18"/>
              </w:rPr>
              <w:t>Parafiran.</w:t>
            </w:r>
          </w:p>
          <w:p w14:paraId="5FD98D75"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2E41C7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5DC99" w14:textId="77777777" w:rsidR="00D625C6" w:rsidRDefault="00000000">
            <w:r>
              <w:rPr>
                <w:rFonts w:ascii="Arial" w:hAnsi="Arial" w:cs="Arial"/>
                <w:color w:val="000000"/>
                <w:position w:val="-2"/>
                <w:sz w:val="18"/>
                <w:szCs w:val="18"/>
              </w:rPr>
              <w:t>19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C9A04" w14:textId="77777777" w:rsidR="00D625C6" w:rsidRDefault="00000000">
            <w:r>
              <w:rPr>
                <w:rFonts w:ascii="Arial" w:hAnsi="Arial" w:cs="Arial"/>
                <w:color w:val="000000"/>
                <w:position w:val="-2"/>
                <w:sz w:val="18"/>
                <w:szCs w:val="18"/>
              </w:rPr>
              <w:t>Vzorec menične izjave za odpravo napak / Sklop 11: Frizerski salon</w:t>
            </w:r>
            <w:r>
              <w:rPr>
                <w:rFonts w:ascii="Arial" w:hAnsi="Arial" w:cs="Arial"/>
                <w:color w:val="000000"/>
                <w:position w:val="-2"/>
                <w:sz w:val="18"/>
                <w:szCs w:val="18"/>
              </w:rPr>
              <w:br/>
              <w:t>Velja za sklop 11 (Frizerski salon).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D93C0" w14:textId="77777777" w:rsidR="00D625C6" w:rsidRDefault="00000000">
            <w:pPr>
              <w:spacing w:before="135" w:after="135"/>
              <w:jc w:val="both"/>
              <w:textAlignment w:val="center"/>
            </w:pPr>
            <w:r>
              <w:rPr>
                <w:rFonts w:ascii="Arial" w:hAnsi="Arial" w:cs="Arial"/>
                <w:color w:val="000000"/>
                <w:position w:val="-2"/>
                <w:sz w:val="18"/>
                <w:szCs w:val="18"/>
              </w:rPr>
              <w:t>Parafiran.</w:t>
            </w:r>
          </w:p>
          <w:p w14:paraId="0E09EFD0"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47F72E0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C75AC" w14:textId="77777777" w:rsidR="00D625C6" w:rsidRDefault="00000000">
            <w:r>
              <w:rPr>
                <w:rFonts w:ascii="Arial" w:hAnsi="Arial" w:cs="Arial"/>
                <w:color w:val="000000"/>
                <w:position w:val="-2"/>
                <w:sz w:val="18"/>
                <w:szCs w:val="18"/>
              </w:rPr>
              <w:t>20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B16E9" w14:textId="77777777" w:rsidR="00D625C6" w:rsidRDefault="00000000">
            <w:r>
              <w:rPr>
                <w:rFonts w:ascii="Arial" w:hAnsi="Arial" w:cs="Arial"/>
                <w:color w:val="000000"/>
                <w:position w:val="-2"/>
                <w:sz w:val="18"/>
                <w:szCs w:val="18"/>
              </w:rPr>
              <w:t>Vzorec menične izjave za odpravo napak / Sklop 12: Elektronska oprema</w:t>
            </w:r>
            <w:r>
              <w:rPr>
                <w:rFonts w:ascii="Arial" w:hAnsi="Arial" w:cs="Arial"/>
                <w:color w:val="000000"/>
                <w:position w:val="-2"/>
                <w:sz w:val="18"/>
                <w:szCs w:val="18"/>
              </w:rPr>
              <w:br/>
              <w:t>Velja za sklop 12 (Elektronska oprema).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AB0CE" w14:textId="77777777" w:rsidR="00D625C6" w:rsidRDefault="00000000">
            <w:pPr>
              <w:spacing w:before="135" w:after="135"/>
              <w:jc w:val="both"/>
              <w:textAlignment w:val="center"/>
            </w:pPr>
            <w:r>
              <w:rPr>
                <w:rFonts w:ascii="Arial" w:hAnsi="Arial" w:cs="Arial"/>
                <w:color w:val="000000"/>
                <w:position w:val="-2"/>
                <w:sz w:val="18"/>
                <w:szCs w:val="18"/>
              </w:rPr>
              <w:t>Parafiran.</w:t>
            </w:r>
          </w:p>
          <w:p w14:paraId="11AD7F3E"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0B29659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DF82B" w14:textId="77777777" w:rsidR="00D625C6" w:rsidRDefault="00000000">
            <w:r>
              <w:rPr>
                <w:rFonts w:ascii="Arial" w:hAnsi="Arial" w:cs="Arial"/>
                <w:color w:val="000000"/>
                <w:position w:val="-2"/>
                <w:sz w:val="18"/>
                <w:szCs w:val="18"/>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66ED9" w14:textId="77777777" w:rsidR="00D625C6" w:rsidRDefault="00000000">
            <w:r>
              <w:rPr>
                <w:rFonts w:ascii="Arial" w:hAnsi="Arial" w:cs="Arial"/>
                <w:color w:val="000000"/>
                <w:position w:val="-2"/>
                <w:sz w:val="18"/>
                <w:szCs w:val="18"/>
              </w:rPr>
              <w:t>Vzorec menične izjave za odpravo napak / Sklop 13: IKT oprema</w:t>
            </w:r>
            <w:r>
              <w:rPr>
                <w:rFonts w:ascii="Arial" w:hAnsi="Arial" w:cs="Arial"/>
                <w:color w:val="000000"/>
                <w:position w:val="-2"/>
                <w:sz w:val="18"/>
                <w:szCs w:val="18"/>
              </w:rPr>
              <w:br/>
              <w:t>Velja za sklop 13 (IKT oprema).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763F5" w14:textId="77777777" w:rsidR="00D625C6" w:rsidRDefault="00000000">
            <w:pPr>
              <w:spacing w:before="135" w:after="135"/>
              <w:jc w:val="both"/>
              <w:textAlignment w:val="center"/>
            </w:pPr>
            <w:r>
              <w:rPr>
                <w:rFonts w:ascii="Arial" w:hAnsi="Arial" w:cs="Arial"/>
                <w:color w:val="000000"/>
                <w:position w:val="-2"/>
                <w:sz w:val="18"/>
                <w:szCs w:val="18"/>
              </w:rPr>
              <w:t>Parafiran.</w:t>
            </w:r>
          </w:p>
          <w:p w14:paraId="70B281C5"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03E9D75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C2C66" w14:textId="77777777" w:rsidR="00D625C6" w:rsidRDefault="00000000">
            <w:r>
              <w:rPr>
                <w:rFonts w:ascii="Arial" w:hAnsi="Arial" w:cs="Arial"/>
                <w:color w:val="000000"/>
                <w:position w:val="-2"/>
                <w:sz w:val="18"/>
                <w:szCs w:val="18"/>
              </w:rPr>
              <w:lastRenderedPageBreak/>
              <w:t>22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02245" w14:textId="77777777" w:rsidR="00D625C6" w:rsidRDefault="00000000">
            <w:r>
              <w:rPr>
                <w:rFonts w:ascii="Arial" w:hAnsi="Arial" w:cs="Arial"/>
                <w:color w:val="000000"/>
                <w:position w:val="-2"/>
                <w:sz w:val="18"/>
                <w:szCs w:val="18"/>
              </w:rPr>
              <w:t>Vzorec menične izjave za odpravo napak / Sklop 14: Pripomočki za čiščenje</w:t>
            </w:r>
            <w:r>
              <w:rPr>
                <w:rFonts w:ascii="Arial" w:hAnsi="Arial" w:cs="Arial"/>
                <w:color w:val="000000"/>
                <w:position w:val="-2"/>
                <w:sz w:val="18"/>
                <w:szCs w:val="18"/>
              </w:rPr>
              <w:br/>
              <w:t>Velja za sklop 14 (Pripomočki za čiščenje).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F630A" w14:textId="77777777" w:rsidR="00D625C6" w:rsidRDefault="00000000">
            <w:pPr>
              <w:spacing w:before="135" w:after="135"/>
              <w:jc w:val="both"/>
              <w:textAlignment w:val="center"/>
            </w:pPr>
            <w:r>
              <w:rPr>
                <w:rFonts w:ascii="Arial" w:hAnsi="Arial" w:cs="Arial"/>
                <w:color w:val="000000"/>
                <w:position w:val="-2"/>
                <w:sz w:val="18"/>
                <w:szCs w:val="18"/>
              </w:rPr>
              <w:t>Parafiran.</w:t>
            </w:r>
          </w:p>
          <w:p w14:paraId="16277CC2"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379D553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F74600" w14:textId="77777777" w:rsidR="00D625C6" w:rsidRDefault="00000000">
            <w:r>
              <w:rPr>
                <w:rFonts w:ascii="Arial" w:hAnsi="Arial" w:cs="Arial"/>
                <w:color w:val="000000"/>
                <w:position w:val="-2"/>
                <w:sz w:val="18"/>
                <w:szCs w:val="18"/>
              </w:rPr>
              <w:t>23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55194" w14:textId="77777777" w:rsidR="00D625C6" w:rsidRDefault="00000000">
            <w:r>
              <w:rPr>
                <w:rFonts w:ascii="Arial" w:hAnsi="Arial" w:cs="Arial"/>
                <w:color w:val="000000"/>
                <w:position w:val="-2"/>
                <w:sz w:val="18"/>
                <w:szCs w:val="18"/>
              </w:rPr>
              <w:t>Vzorec menične izjave za odpravo napak / Sklop 15: Koši</w:t>
            </w:r>
            <w:r>
              <w:rPr>
                <w:rFonts w:ascii="Arial" w:hAnsi="Arial" w:cs="Arial"/>
                <w:color w:val="000000"/>
                <w:position w:val="-2"/>
                <w:sz w:val="18"/>
                <w:szCs w:val="18"/>
              </w:rPr>
              <w:br/>
              <w:t>Velja za sklop 15 (Koši).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783F6" w14:textId="77777777" w:rsidR="00D625C6" w:rsidRDefault="00000000">
            <w:pPr>
              <w:spacing w:before="135" w:after="135"/>
              <w:jc w:val="both"/>
              <w:textAlignment w:val="center"/>
            </w:pPr>
            <w:r>
              <w:rPr>
                <w:rFonts w:ascii="Arial" w:hAnsi="Arial" w:cs="Arial"/>
                <w:color w:val="000000"/>
                <w:position w:val="-2"/>
                <w:sz w:val="18"/>
                <w:szCs w:val="18"/>
              </w:rPr>
              <w:t>Parafiran.</w:t>
            </w:r>
          </w:p>
          <w:p w14:paraId="5B6E7578"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4D8C4F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BB411" w14:textId="77777777" w:rsidR="00D625C6" w:rsidRDefault="00000000">
            <w:r>
              <w:rPr>
                <w:rFonts w:ascii="Arial" w:hAnsi="Arial" w:cs="Arial"/>
                <w:color w:val="000000"/>
                <w:position w:val="-2"/>
                <w:sz w:val="18"/>
                <w:szCs w:val="18"/>
              </w:rPr>
              <w:t>24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7BEC6" w14:textId="77777777" w:rsidR="00D625C6" w:rsidRDefault="00000000">
            <w:r>
              <w:rPr>
                <w:rFonts w:ascii="Arial" w:hAnsi="Arial" w:cs="Arial"/>
                <w:color w:val="000000"/>
                <w:position w:val="-2"/>
                <w:sz w:val="18"/>
                <w:szCs w:val="18"/>
              </w:rPr>
              <w:t>Vzorec menične izjave za odpravo napak / Sklop 16: Talne obloge</w:t>
            </w:r>
            <w:r>
              <w:rPr>
                <w:rFonts w:ascii="Arial" w:hAnsi="Arial" w:cs="Arial"/>
                <w:color w:val="000000"/>
                <w:position w:val="-2"/>
                <w:sz w:val="18"/>
                <w:szCs w:val="18"/>
              </w:rPr>
              <w:br/>
              <w:t>Velja za sklop 16 (Talne obloge).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EA087" w14:textId="77777777" w:rsidR="00D625C6" w:rsidRDefault="00000000">
            <w:pPr>
              <w:spacing w:before="135" w:after="135"/>
              <w:jc w:val="both"/>
              <w:textAlignment w:val="center"/>
            </w:pPr>
            <w:r>
              <w:rPr>
                <w:rFonts w:ascii="Arial" w:hAnsi="Arial" w:cs="Arial"/>
                <w:color w:val="000000"/>
                <w:position w:val="-2"/>
                <w:sz w:val="18"/>
                <w:szCs w:val="18"/>
              </w:rPr>
              <w:t>Parafiran.</w:t>
            </w:r>
          </w:p>
          <w:p w14:paraId="58E1126A"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3CE98B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9A69E" w14:textId="77777777" w:rsidR="00D625C6" w:rsidRDefault="00000000">
            <w:r>
              <w:rPr>
                <w:rFonts w:ascii="Arial" w:hAnsi="Arial" w:cs="Arial"/>
                <w:color w:val="000000"/>
                <w:position w:val="-2"/>
                <w:sz w:val="18"/>
                <w:szCs w:val="18"/>
              </w:rPr>
              <w:t>25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9B6BE" w14:textId="77777777" w:rsidR="00D625C6" w:rsidRDefault="00000000">
            <w:r>
              <w:rPr>
                <w:rFonts w:ascii="Arial" w:hAnsi="Arial" w:cs="Arial"/>
                <w:color w:val="000000"/>
                <w:position w:val="-2"/>
                <w:sz w:val="18"/>
                <w:szCs w:val="18"/>
              </w:rPr>
              <w:t>Vzorec menične izjave za odpravo napak / Sklop 17: Čistilni stroji</w:t>
            </w:r>
            <w:r>
              <w:rPr>
                <w:rFonts w:ascii="Arial" w:hAnsi="Arial" w:cs="Arial"/>
                <w:color w:val="000000"/>
                <w:position w:val="-2"/>
                <w:sz w:val="18"/>
                <w:szCs w:val="18"/>
              </w:rPr>
              <w:br/>
              <w:t>Velja za sklop 17 (Čistilni stroji).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46B78" w14:textId="77777777" w:rsidR="00D625C6" w:rsidRDefault="00000000">
            <w:pPr>
              <w:spacing w:before="135" w:after="135"/>
              <w:jc w:val="both"/>
              <w:textAlignment w:val="center"/>
            </w:pPr>
            <w:r>
              <w:rPr>
                <w:rFonts w:ascii="Arial" w:hAnsi="Arial" w:cs="Arial"/>
                <w:color w:val="000000"/>
                <w:position w:val="-2"/>
                <w:sz w:val="18"/>
                <w:szCs w:val="18"/>
              </w:rPr>
              <w:t>Parafiran.</w:t>
            </w:r>
          </w:p>
          <w:p w14:paraId="448BA945"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6EA900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08951" w14:textId="77777777" w:rsidR="00D625C6" w:rsidRDefault="00000000">
            <w:r>
              <w:rPr>
                <w:rFonts w:ascii="Arial" w:hAnsi="Arial" w:cs="Arial"/>
                <w:color w:val="000000"/>
                <w:position w:val="-2"/>
                <w:sz w:val="18"/>
                <w:szCs w:val="18"/>
              </w:rPr>
              <w:t>26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0CB8E" w14:textId="77777777" w:rsidR="00D625C6" w:rsidRDefault="00000000">
            <w:r>
              <w:rPr>
                <w:rFonts w:ascii="Arial" w:hAnsi="Arial" w:cs="Arial"/>
                <w:color w:val="000000"/>
                <w:position w:val="-2"/>
                <w:sz w:val="18"/>
                <w:szCs w:val="18"/>
              </w:rPr>
              <w:t>Vzorec menične izjave za odpravo napak / Sklop 18: Parni stroj</w:t>
            </w:r>
            <w:r>
              <w:rPr>
                <w:rFonts w:ascii="Arial" w:hAnsi="Arial" w:cs="Arial"/>
                <w:color w:val="000000"/>
                <w:position w:val="-2"/>
                <w:sz w:val="18"/>
                <w:szCs w:val="18"/>
              </w:rPr>
              <w:br/>
              <w:t>Velja za sklop 18 (Parni stroj).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DEC57" w14:textId="77777777" w:rsidR="00D625C6" w:rsidRDefault="00000000">
            <w:pPr>
              <w:spacing w:before="135" w:after="135"/>
              <w:jc w:val="both"/>
              <w:textAlignment w:val="center"/>
            </w:pPr>
            <w:r>
              <w:rPr>
                <w:rFonts w:ascii="Arial" w:hAnsi="Arial" w:cs="Arial"/>
                <w:color w:val="000000"/>
                <w:position w:val="-2"/>
                <w:sz w:val="18"/>
                <w:szCs w:val="18"/>
              </w:rPr>
              <w:t>Parafiran.</w:t>
            </w:r>
          </w:p>
          <w:p w14:paraId="1A2092B6"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304DF05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495F8" w14:textId="77777777" w:rsidR="00D625C6" w:rsidRDefault="00000000">
            <w:r>
              <w:rPr>
                <w:rFonts w:ascii="Arial" w:hAnsi="Arial" w:cs="Arial"/>
                <w:color w:val="000000"/>
                <w:position w:val="-2"/>
                <w:sz w:val="18"/>
                <w:szCs w:val="18"/>
              </w:rPr>
              <w:t>27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AA266E" w14:textId="77777777" w:rsidR="00D625C6" w:rsidRDefault="00000000">
            <w:r>
              <w:rPr>
                <w:rFonts w:ascii="Arial" w:hAnsi="Arial" w:cs="Arial"/>
                <w:color w:val="000000"/>
                <w:position w:val="-2"/>
                <w:sz w:val="18"/>
                <w:szCs w:val="18"/>
              </w:rPr>
              <w:t>Vzorec menične izjave za odpravo napak / Sklop 19: Sesalci</w:t>
            </w:r>
            <w:r>
              <w:rPr>
                <w:rFonts w:ascii="Arial" w:hAnsi="Arial" w:cs="Arial"/>
                <w:color w:val="000000"/>
                <w:position w:val="-2"/>
                <w:sz w:val="18"/>
                <w:szCs w:val="18"/>
              </w:rPr>
              <w:br/>
              <w:t>Velja za sklop 19 (Sesalci).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133EA" w14:textId="77777777" w:rsidR="00D625C6" w:rsidRDefault="00000000">
            <w:pPr>
              <w:spacing w:before="135" w:after="135"/>
              <w:jc w:val="both"/>
              <w:textAlignment w:val="center"/>
            </w:pPr>
            <w:r>
              <w:rPr>
                <w:rFonts w:ascii="Arial" w:hAnsi="Arial" w:cs="Arial"/>
                <w:color w:val="000000"/>
                <w:position w:val="-2"/>
                <w:sz w:val="18"/>
                <w:szCs w:val="18"/>
              </w:rPr>
              <w:t>Parafiran.</w:t>
            </w:r>
          </w:p>
          <w:p w14:paraId="2E814557"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5E8E9A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97233" w14:textId="77777777" w:rsidR="00D625C6" w:rsidRDefault="00000000">
            <w:r>
              <w:rPr>
                <w:rFonts w:ascii="Arial" w:hAnsi="Arial" w:cs="Arial"/>
                <w:color w:val="000000"/>
                <w:position w:val="-2"/>
                <w:sz w:val="18"/>
                <w:szCs w:val="18"/>
              </w:rPr>
              <w:t>28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EE465" w14:textId="77777777" w:rsidR="00D625C6" w:rsidRDefault="00000000">
            <w:r>
              <w:rPr>
                <w:rFonts w:ascii="Arial" w:hAnsi="Arial" w:cs="Arial"/>
                <w:color w:val="000000"/>
                <w:position w:val="-2"/>
                <w:sz w:val="18"/>
                <w:szCs w:val="18"/>
              </w:rPr>
              <w:t>Vzorec menične izjave za odpravo napak / Sklop 20: Vozički za prevoz smeti in razvoz drugega materiala</w:t>
            </w:r>
            <w:r>
              <w:rPr>
                <w:rFonts w:ascii="Arial" w:hAnsi="Arial" w:cs="Arial"/>
                <w:color w:val="000000"/>
                <w:position w:val="-2"/>
                <w:sz w:val="18"/>
                <w:szCs w:val="18"/>
              </w:rPr>
              <w:br/>
              <w:t>Velja za sklop 20 (Vozički za prevoz smeti in razvoz drugega materiala).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CD6AD" w14:textId="77777777" w:rsidR="00D625C6" w:rsidRDefault="00000000">
            <w:pPr>
              <w:spacing w:before="135" w:after="135"/>
              <w:jc w:val="both"/>
              <w:textAlignment w:val="center"/>
            </w:pPr>
            <w:r>
              <w:rPr>
                <w:rFonts w:ascii="Arial" w:hAnsi="Arial" w:cs="Arial"/>
                <w:color w:val="000000"/>
                <w:position w:val="-2"/>
                <w:sz w:val="18"/>
                <w:szCs w:val="18"/>
              </w:rPr>
              <w:t>Parafiran.</w:t>
            </w:r>
          </w:p>
          <w:p w14:paraId="78047878"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67ED7B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13EF6" w14:textId="77777777" w:rsidR="00D625C6" w:rsidRDefault="00000000">
            <w:r>
              <w:rPr>
                <w:rFonts w:ascii="Arial" w:hAnsi="Arial" w:cs="Arial"/>
                <w:color w:val="000000"/>
                <w:position w:val="-2"/>
                <w:sz w:val="18"/>
                <w:szCs w:val="18"/>
              </w:rPr>
              <w:t>29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921DC" w14:textId="77777777" w:rsidR="00D625C6" w:rsidRDefault="00000000">
            <w:r>
              <w:rPr>
                <w:rFonts w:ascii="Arial" w:hAnsi="Arial" w:cs="Arial"/>
                <w:color w:val="000000"/>
                <w:position w:val="-2"/>
                <w:sz w:val="18"/>
                <w:szCs w:val="18"/>
              </w:rPr>
              <w:t>Vzorec menične izjave za odpravo napak / Sklop 21: Kovinska dela</w:t>
            </w:r>
            <w:r>
              <w:rPr>
                <w:rFonts w:ascii="Arial" w:hAnsi="Arial" w:cs="Arial"/>
                <w:color w:val="000000"/>
                <w:position w:val="-2"/>
                <w:sz w:val="18"/>
                <w:szCs w:val="18"/>
              </w:rPr>
              <w:br/>
              <w:t>Velja za sklop 21 (Kovinska dela).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4BB22" w14:textId="77777777" w:rsidR="00D625C6" w:rsidRDefault="00000000">
            <w:pPr>
              <w:spacing w:before="135" w:after="135"/>
              <w:jc w:val="both"/>
              <w:textAlignment w:val="center"/>
            </w:pPr>
            <w:r>
              <w:rPr>
                <w:rFonts w:ascii="Arial" w:hAnsi="Arial" w:cs="Arial"/>
                <w:color w:val="000000"/>
                <w:position w:val="-2"/>
                <w:sz w:val="18"/>
                <w:szCs w:val="18"/>
              </w:rPr>
              <w:t>Parafiran.</w:t>
            </w:r>
          </w:p>
          <w:p w14:paraId="14CBC266" w14:textId="77777777" w:rsidR="00D625C6"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625C6" w14:paraId="4AD856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C8849" w14:textId="77777777" w:rsidR="00D625C6" w:rsidRDefault="00000000">
            <w:r>
              <w:rPr>
                <w:rFonts w:ascii="Arial" w:hAnsi="Arial" w:cs="Arial"/>
                <w:color w:val="000000"/>
                <w:position w:val="-2"/>
                <w:sz w:val="18"/>
                <w:szCs w:val="18"/>
              </w:rPr>
              <w:t>30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52639" w14:textId="77777777" w:rsidR="00D625C6"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t xml:space="preserve">Velja za sklop 1 (Oprema za sobe (postelje, vzmetnice, nočne omarice in servirne mizice)), sklop 2 (Vozički za nego), sklop 3 (Pripomočki za nego), sklop 4 </w:t>
            </w:r>
            <w:r>
              <w:rPr>
                <w:rFonts w:ascii="Arial" w:hAnsi="Arial" w:cs="Arial"/>
                <w:color w:val="000000"/>
                <w:position w:val="-2"/>
                <w:sz w:val="18"/>
                <w:szCs w:val="18"/>
              </w:rPr>
              <w:lastRenderedPageBreak/>
              <w:t>(Pripomočki za fizioterapijo in delovno terapijo), sklop 5 (Mizarska dela, vgradno pohištvo), sklop 6 (Kovinska oprema), sklop 7 (Tipske mize in stoli), sklop 8 (Oblazinjeno pohištvo), sklop 9 (Pralnica perila), sklop 10 (Kuhinja), sklop 11 (Frizerski salon), sklop 12 (Elektronska oprema), sklop 13 (IKT oprema), sklop 14 (Pripomočki za čiščenje), sklop 15 (Koši), sklop 16 (Talne obloge), sklop 17 (Čistilni stroji), sklop 18 (Parni stroj), sklop 19 (Sesalci), sklop 20 (Vozički za prevoz smeti in razvoz drugega materiala), sklop 21 (Kovinska dela).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81A0B" w14:textId="77777777" w:rsidR="00D625C6" w:rsidRDefault="00000000">
            <w:pPr>
              <w:spacing w:before="135" w:after="135"/>
              <w:jc w:val="both"/>
              <w:textAlignment w:val="center"/>
            </w:pPr>
            <w:r>
              <w:rPr>
                <w:rFonts w:ascii="Arial" w:hAnsi="Arial" w:cs="Arial"/>
                <w:color w:val="000000"/>
                <w:position w:val="-2"/>
                <w:sz w:val="18"/>
                <w:szCs w:val="18"/>
              </w:rPr>
              <w:lastRenderedPageBreak/>
              <w:t>Izpolnjen, podpisan in žigosan.</w:t>
            </w:r>
          </w:p>
          <w:p w14:paraId="1B9C00D3" w14:textId="77777777" w:rsidR="00D625C6" w:rsidRDefault="00000000">
            <w:pPr>
              <w:spacing w:before="135" w:after="135"/>
              <w:jc w:val="both"/>
              <w:textAlignment w:val="center"/>
            </w:pPr>
            <w:r>
              <w:rPr>
                <w:rFonts w:ascii="Arial" w:hAnsi="Arial" w:cs="Arial"/>
                <w:color w:val="000000"/>
                <w:position w:val="-2"/>
                <w:sz w:val="18"/>
                <w:szCs w:val="18"/>
              </w:rPr>
              <w:lastRenderedPageBreak/>
              <w:t>Dokument pri elektronski oddaji ponudb naložiti v aplikaciji e-JN v razdelek "Ostale priloge".</w:t>
            </w:r>
          </w:p>
        </w:tc>
      </w:tr>
      <w:tr w:rsidR="00D625C6" w14:paraId="37AC45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D2607" w14:textId="77777777" w:rsidR="00D625C6" w:rsidRDefault="00000000">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8CD56" w14:textId="77777777" w:rsidR="00D625C6" w:rsidRDefault="00000000">
            <w:r>
              <w:rPr>
                <w:rFonts w:ascii="Arial" w:hAnsi="Arial" w:cs="Arial"/>
                <w:color w:val="000000"/>
                <w:position w:val="-2"/>
                <w:sz w:val="18"/>
                <w:szCs w:val="18"/>
              </w:rPr>
              <w:t>Vzorec pogodbe: Pogodba o dobavi medicinske opreme.</w:t>
            </w:r>
            <w:r>
              <w:rPr>
                <w:rFonts w:ascii="Arial" w:hAnsi="Arial" w:cs="Arial"/>
                <w:color w:val="000000"/>
                <w:position w:val="-2"/>
                <w:sz w:val="18"/>
                <w:szCs w:val="18"/>
              </w:rPr>
              <w:br/>
              <w:t>Velja za sklop 1 (Oprema za sobe (postelje, vzmetnice, nočne omarice in servirne mizice)).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A1A35" w14:textId="77777777" w:rsidR="00D625C6" w:rsidRDefault="00000000">
            <w:pPr>
              <w:spacing w:before="135" w:after="135"/>
              <w:jc w:val="both"/>
              <w:textAlignment w:val="center"/>
            </w:pPr>
            <w:r>
              <w:rPr>
                <w:rFonts w:ascii="Arial" w:hAnsi="Arial" w:cs="Arial"/>
                <w:color w:val="000000"/>
                <w:position w:val="-2"/>
                <w:sz w:val="18"/>
                <w:szCs w:val="18"/>
              </w:rPr>
              <w:t>Parafiran, podpisan in žigosan.</w:t>
            </w:r>
          </w:p>
        </w:tc>
      </w:tr>
      <w:tr w:rsidR="00D625C6" w14:paraId="2F4439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FA509" w14:textId="77777777" w:rsidR="00D625C6"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B2696" w14:textId="77777777" w:rsidR="00D625C6" w:rsidRDefault="00000000">
            <w:r>
              <w:rPr>
                <w:rFonts w:ascii="Arial" w:hAnsi="Arial" w:cs="Arial"/>
                <w:color w:val="000000"/>
                <w:position w:val="-2"/>
                <w:sz w:val="18"/>
                <w:szCs w:val="18"/>
              </w:rPr>
              <w:t>Vzorec pogodbe: Pogodba o dobavi medicinskih pripomočkov.</w:t>
            </w:r>
            <w:r>
              <w:rPr>
                <w:rFonts w:ascii="Arial" w:hAnsi="Arial" w:cs="Arial"/>
                <w:color w:val="000000"/>
                <w:position w:val="-2"/>
                <w:sz w:val="18"/>
                <w:szCs w:val="18"/>
              </w:rPr>
              <w:br/>
              <w:t>Velja za sklop 2 (Vozički za nego), sklop 3 (Pripomočki za nego), sklop 4 (Pripomočki za fizioterapijo in delovno terapijo).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3F393" w14:textId="77777777" w:rsidR="00D625C6" w:rsidRDefault="00000000">
            <w:pPr>
              <w:spacing w:before="135" w:after="135"/>
              <w:jc w:val="both"/>
              <w:textAlignment w:val="center"/>
            </w:pPr>
            <w:r>
              <w:rPr>
                <w:rFonts w:ascii="Arial" w:hAnsi="Arial" w:cs="Arial"/>
                <w:color w:val="000000"/>
                <w:position w:val="-2"/>
                <w:sz w:val="18"/>
                <w:szCs w:val="18"/>
              </w:rPr>
              <w:t>Parafiran, podpisan in žigosan.</w:t>
            </w:r>
          </w:p>
        </w:tc>
      </w:tr>
      <w:tr w:rsidR="00D625C6" w14:paraId="7A8914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5526D6" w14:textId="77777777" w:rsidR="00D625C6"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FD0BC" w14:textId="18054104" w:rsidR="00D625C6" w:rsidRDefault="00000000">
            <w:r>
              <w:rPr>
                <w:rFonts w:ascii="Arial" w:hAnsi="Arial" w:cs="Arial"/>
                <w:color w:val="000000"/>
                <w:position w:val="-2"/>
                <w:sz w:val="18"/>
                <w:szCs w:val="18"/>
              </w:rPr>
              <w:t xml:space="preserve">Vzorec pogodbe: Pogodba o dobavi </w:t>
            </w:r>
            <w:r w:rsidR="001C1DCD">
              <w:rPr>
                <w:rFonts w:ascii="Arial" w:hAnsi="Arial" w:cs="Arial"/>
                <w:color w:val="000000"/>
                <w:position w:val="-2"/>
                <w:sz w:val="18"/>
                <w:szCs w:val="18"/>
              </w:rPr>
              <w:t xml:space="preserve">in montaži </w:t>
            </w:r>
            <w:r>
              <w:rPr>
                <w:rFonts w:ascii="Arial" w:hAnsi="Arial" w:cs="Arial"/>
                <w:color w:val="000000"/>
                <w:position w:val="-2"/>
                <w:sz w:val="18"/>
                <w:szCs w:val="18"/>
              </w:rPr>
              <w:t>pohištva.</w:t>
            </w:r>
            <w:r>
              <w:rPr>
                <w:rFonts w:ascii="Arial" w:hAnsi="Arial" w:cs="Arial"/>
                <w:color w:val="000000"/>
                <w:position w:val="-2"/>
                <w:sz w:val="18"/>
                <w:szCs w:val="18"/>
              </w:rPr>
              <w:br/>
              <w:t>Velja za sklop 5 (Mizarska dela, vgradno pohištvo), sklop 6 (Kovinska oprema), sklop 7 (Tipske mize in stoli), sklop 8 (Oblazinjeno pohištvo).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792D8" w14:textId="77777777" w:rsidR="00D625C6" w:rsidRDefault="00000000">
            <w:pPr>
              <w:spacing w:before="135" w:after="135"/>
              <w:jc w:val="both"/>
              <w:textAlignment w:val="center"/>
            </w:pPr>
            <w:r>
              <w:rPr>
                <w:rFonts w:ascii="Arial" w:hAnsi="Arial" w:cs="Arial"/>
                <w:color w:val="000000"/>
                <w:position w:val="-2"/>
                <w:sz w:val="18"/>
                <w:szCs w:val="18"/>
              </w:rPr>
              <w:t>Parafiran, podpisan in žigosan.</w:t>
            </w:r>
          </w:p>
        </w:tc>
      </w:tr>
      <w:tr w:rsidR="00D625C6" w14:paraId="023E03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4122A" w14:textId="77777777" w:rsidR="00D625C6"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9D05E" w14:textId="77777777" w:rsidR="00D625C6" w:rsidRDefault="00000000">
            <w:r>
              <w:rPr>
                <w:rFonts w:ascii="Arial" w:hAnsi="Arial" w:cs="Arial"/>
                <w:color w:val="000000"/>
                <w:position w:val="-2"/>
                <w:sz w:val="18"/>
                <w:szCs w:val="18"/>
              </w:rPr>
              <w:t>Vzorec pogodbe: Pogodba o dobavi.</w:t>
            </w:r>
            <w:r>
              <w:rPr>
                <w:rFonts w:ascii="Arial" w:hAnsi="Arial" w:cs="Arial"/>
                <w:color w:val="000000"/>
                <w:position w:val="-2"/>
                <w:sz w:val="18"/>
                <w:szCs w:val="18"/>
              </w:rPr>
              <w:br/>
              <w:t>Velja za sklop 9 (Pralnica perila), sklop 10 (Kuhinja), sklop 11 (Frizerski salon), sklop 14 (Pripomočki za čiščenje), sklop 15 (Koši), sklop 16 (Talne obloge), sklop 17 (Čistilni stroji), sklop 18 (Parni stroj), sklop 19 (Sesalci), sklop 20 (Vozički za prevoz smeti in razvoz drugega materiala), sklop 21 (Kovinska dela).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4B6A68" w14:textId="77777777" w:rsidR="00D625C6" w:rsidRDefault="00000000">
            <w:pPr>
              <w:spacing w:before="135" w:after="135"/>
              <w:jc w:val="both"/>
              <w:textAlignment w:val="center"/>
            </w:pPr>
            <w:r>
              <w:rPr>
                <w:rFonts w:ascii="Arial" w:hAnsi="Arial" w:cs="Arial"/>
                <w:color w:val="000000"/>
                <w:position w:val="-2"/>
                <w:sz w:val="18"/>
                <w:szCs w:val="18"/>
              </w:rPr>
              <w:t>Parafiran, podpisan in žigosan.</w:t>
            </w:r>
          </w:p>
        </w:tc>
      </w:tr>
      <w:tr w:rsidR="00D625C6" w14:paraId="1A9C71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5B302" w14:textId="77777777" w:rsidR="00D625C6"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12925" w14:textId="77777777" w:rsidR="00D625C6" w:rsidRDefault="00000000">
            <w:r>
              <w:rPr>
                <w:rFonts w:ascii="Arial" w:hAnsi="Arial" w:cs="Arial"/>
                <w:color w:val="000000"/>
                <w:position w:val="-2"/>
                <w:sz w:val="18"/>
                <w:szCs w:val="18"/>
              </w:rPr>
              <w:t>Vzorec pogodbe: Pogodba o dobavi bele tehnike.</w:t>
            </w:r>
            <w:r>
              <w:rPr>
                <w:rFonts w:ascii="Arial" w:hAnsi="Arial" w:cs="Arial"/>
                <w:color w:val="000000"/>
                <w:position w:val="-2"/>
                <w:sz w:val="18"/>
                <w:szCs w:val="18"/>
              </w:rPr>
              <w:br/>
              <w:t>Velja za sklop 12 (Elektronska oprema).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463FC" w14:textId="77777777" w:rsidR="00D625C6" w:rsidRDefault="00000000">
            <w:pPr>
              <w:spacing w:before="135" w:after="135"/>
              <w:jc w:val="both"/>
              <w:textAlignment w:val="center"/>
            </w:pPr>
            <w:r>
              <w:rPr>
                <w:rFonts w:ascii="Arial" w:hAnsi="Arial" w:cs="Arial"/>
                <w:color w:val="000000"/>
                <w:position w:val="-2"/>
                <w:sz w:val="18"/>
                <w:szCs w:val="18"/>
              </w:rPr>
              <w:t>Parafiran, podpisan in žigosan.</w:t>
            </w:r>
          </w:p>
        </w:tc>
      </w:tr>
      <w:tr w:rsidR="00D625C6" w14:paraId="6E320C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9E7E6" w14:textId="77777777" w:rsidR="00D625C6"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2700F" w14:textId="411B5E70" w:rsidR="00D625C6" w:rsidRDefault="00000000">
            <w:r>
              <w:rPr>
                <w:rFonts w:ascii="Arial" w:hAnsi="Arial" w:cs="Arial"/>
                <w:color w:val="000000"/>
                <w:position w:val="-2"/>
                <w:sz w:val="18"/>
                <w:szCs w:val="18"/>
              </w:rPr>
              <w:t xml:space="preserve">Vzorec pogodbe: Pogodba o dobavi </w:t>
            </w:r>
            <w:r w:rsidR="001B094D">
              <w:rPr>
                <w:rFonts w:ascii="Arial" w:hAnsi="Arial" w:cs="Arial"/>
                <w:color w:val="000000"/>
                <w:position w:val="-2"/>
                <w:sz w:val="18"/>
                <w:szCs w:val="18"/>
              </w:rPr>
              <w:t>IKT opreme</w:t>
            </w:r>
            <w:r>
              <w:rPr>
                <w:rFonts w:ascii="Arial" w:hAnsi="Arial" w:cs="Arial"/>
                <w:color w:val="000000"/>
                <w:position w:val="-2"/>
                <w:sz w:val="18"/>
                <w:szCs w:val="18"/>
              </w:rPr>
              <w:t>.</w:t>
            </w:r>
            <w:r>
              <w:rPr>
                <w:rFonts w:ascii="Arial" w:hAnsi="Arial" w:cs="Arial"/>
                <w:color w:val="000000"/>
                <w:position w:val="-2"/>
                <w:sz w:val="18"/>
                <w:szCs w:val="18"/>
              </w:rPr>
              <w:br/>
              <w:t>Velja za sklop 13 (IKT oprema).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1B74F" w14:textId="77777777" w:rsidR="00D625C6" w:rsidRDefault="00000000">
            <w:pPr>
              <w:spacing w:before="135" w:after="135"/>
              <w:jc w:val="both"/>
              <w:textAlignment w:val="center"/>
            </w:pPr>
            <w:r>
              <w:rPr>
                <w:rFonts w:ascii="Arial" w:hAnsi="Arial" w:cs="Arial"/>
                <w:color w:val="000000"/>
                <w:position w:val="-2"/>
                <w:sz w:val="18"/>
                <w:szCs w:val="18"/>
              </w:rPr>
              <w:t>Parafiran, podpisan in žigosan.</w:t>
            </w:r>
          </w:p>
        </w:tc>
      </w:tr>
    </w:tbl>
    <w:p w14:paraId="1119F438" w14:textId="77777777" w:rsidR="00D625C6" w:rsidRDefault="00D625C6">
      <w:pPr>
        <w:sectPr w:rsidR="00D625C6" w:rsidSect="00D931BF">
          <w:pgSz w:w="11906" w:h="16838"/>
          <w:pgMar w:top="1418" w:right="1418" w:bottom="1418" w:left="1418" w:header="567" w:footer="680" w:gutter="0"/>
          <w:cols w:space="708"/>
          <w:docGrid w:linePitch="360"/>
        </w:sectPr>
      </w:pPr>
    </w:p>
    <w:p w14:paraId="2BBAC97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7CF616D" w14:textId="77777777" w:rsidR="00252358" w:rsidRPr="00252358" w:rsidRDefault="00000000" w:rsidP="00252358"/>
    <w:p w14:paraId="29D956DC"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1E5FB9C" w14:textId="77777777" w:rsidR="00EB2A75" w:rsidRDefault="00000000" w:rsidP="00EB2A75">
      <w:pPr>
        <w:spacing w:after="120"/>
        <w:rPr>
          <w:rFonts w:ascii="Arial" w:hAnsi="Arial" w:cs="Arial"/>
        </w:rPr>
      </w:pPr>
    </w:p>
    <w:p w14:paraId="3EF2404D" w14:textId="77777777" w:rsidR="00D625C6"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Notranja oprema za enoto Žabjak</w:t>
      </w:r>
      <w:r>
        <w:rPr>
          <w:rFonts w:ascii="Arial" w:hAnsi="Arial" w:cs="Arial"/>
          <w:color w:val="000000"/>
          <w:sz w:val="18"/>
          <w:szCs w:val="18"/>
        </w:rPr>
        <w:t>« dajemo ponudbo, kot sledi:</w:t>
      </w:r>
    </w:p>
    <w:p w14:paraId="6E999F63" w14:textId="77777777" w:rsidR="00D625C6"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625C6" w14:paraId="0904529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849BDE" w14:textId="77777777" w:rsidR="00D625C6"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C53B6" w14:textId="77777777" w:rsidR="00D625C6" w:rsidRDefault="00000000">
            <w:r>
              <w:rPr>
                <w:rFonts w:ascii="Arial" w:hAnsi="Arial" w:cs="Arial"/>
                <w:color w:val="000000"/>
                <w:position w:val="-2"/>
                <w:sz w:val="18"/>
                <w:szCs w:val="18"/>
              </w:rPr>
              <w:t> </w:t>
            </w:r>
          </w:p>
        </w:tc>
      </w:tr>
      <w:tr w:rsidR="00D625C6" w14:paraId="2E62699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E082C9" w14:textId="77777777" w:rsidR="00D625C6"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60109" w14:textId="77777777" w:rsidR="00D625C6" w:rsidRDefault="00000000">
            <w:r>
              <w:rPr>
                <w:rFonts w:ascii="Arial" w:hAnsi="Arial" w:cs="Arial"/>
                <w:color w:val="000000"/>
                <w:position w:val="-2"/>
                <w:sz w:val="18"/>
                <w:szCs w:val="18"/>
              </w:rPr>
              <w:t> </w:t>
            </w:r>
          </w:p>
        </w:tc>
      </w:tr>
    </w:tbl>
    <w:p w14:paraId="1079D652" w14:textId="77777777" w:rsidR="00D625C6" w:rsidRDefault="00000000">
      <w:pPr>
        <w:spacing w:before="225" w:after="225" w:line="240" w:lineRule="auto"/>
        <w:jc w:val="both"/>
      </w:pPr>
      <w:r>
        <w:rPr>
          <w:rFonts w:ascii="Arial" w:hAnsi="Arial" w:cs="Arial"/>
          <w:color w:val="000000"/>
          <w:sz w:val="18"/>
          <w:szCs w:val="18"/>
        </w:rPr>
        <w:t>Ponudbo oddajamo (ustrezno označite):</w:t>
      </w:r>
    </w:p>
    <w:p w14:paraId="2D1FC30F" w14:textId="77777777" w:rsidR="00D625C6" w:rsidRDefault="00000000">
      <w:pPr>
        <w:spacing w:before="225" w:after="225" w:line="240" w:lineRule="auto"/>
        <w:jc w:val="both"/>
      </w:pPr>
      <w:r>
        <w:fldChar w:fldCharType="begin">
          <w:ffData>
            <w:name w:val="cbox1637f333fd24e1"/>
            <w:enabled/>
            <w:calcOnExit w:val="0"/>
            <w:checkBox>
              <w:sizeAuto/>
              <w:default w:val="0"/>
            </w:checkBox>
          </w:ffData>
        </w:fldChar>
      </w:r>
      <w:bookmarkStart w:id="0" w:name="cbox1637f333fd24e1"/>
      <w:r>
        <w:instrText xml:space="preserve"> FORMCHECKBOX </w:instrText>
      </w:r>
      <w:r>
        <w:fldChar w:fldCharType="separate"/>
      </w:r>
      <w:r>
        <w:fldChar w:fldCharType="end"/>
      </w:r>
      <w:bookmarkEnd w:id="0"/>
      <w:r>
        <w:rPr>
          <w:rFonts w:ascii="Arial" w:hAnsi="Arial" w:cs="Arial"/>
          <w:color w:val="000000"/>
          <w:sz w:val="18"/>
          <w:szCs w:val="18"/>
        </w:rPr>
        <w:t> samostojno</w:t>
      </w:r>
    </w:p>
    <w:p w14:paraId="368AE3ED" w14:textId="77777777" w:rsidR="00D625C6" w:rsidRDefault="00000000">
      <w:pPr>
        <w:spacing w:before="225" w:after="225" w:line="240" w:lineRule="auto"/>
        <w:jc w:val="both"/>
      </w:pPr>
      <w:r>
        <w:fldChar w:fldCharType="begin">
          <w:ffData>
            <w:name w:val="cbox1637f333fd27f4"/>
            <w:enabled/>
            <w:calcOnExit w:val="0"/>
            <w:checkBox>
              <w:sizeAuto/>
              <w:default w:val="0"/>
            </w:checkBox>
          </w:ffData>
        </w:fldChar>
      </w:r>
      <w:bookmarkStart w:id="1" w:name="cbox1637f333fd27f4"/>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956CDE6" w14:textId="77777777" w:rsidR="00D625C6" w:rsidRDefault="00000000">
      <w:pPr>
        <w:spacing w:before="225" w:after="225" w:line="240" w:lineRule="auto"/>
        <w:jc w:val="both"/>
      </w:pPr>
      <w:r>
        <w:fldChar w:fldCharType="begin">
          <w:ffData>
            <w:name w:val="cbox1637f333fd2af2"/>
            <w:enabled/>
            <w:calcOnExit w:val="0"/>
            <w:checkBox>
              <w:sizeAuto/>
              <w:default w:val="0"/>
            </w:checkBox>
          </w:ffData>
        </w:fldChar>
      </w:r>
      <w:bookmarkStart w:id="2" w:name="cbox1637f333fd2af2"/>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2259904" w14:textId="77777777" w:rsidR="00D625C6" w:rsidRDefault="00000000">
      <w:pPr>
        <w:spacing w:before="225" w:after="225" w:line="240" w:lineRule="auto"/>
        <w:jc w:val="both"/>
      </w:pPr>
      <w:r>
        <w:fldChar w:fldCharType="begin">
          <w:ffData>
            <w:name w:val="cbox1637f333fd2e11"/>
            <w:enabled/>
            <w:calcOnExit w:val="0"/>
            <w:checkBox>
              <w:sizeAuto/>
              <w:default w:val="0"/>
            </w:checkBox>
          </w:ffData>
        </w:fldChar>
      </w:r>
      <w:bookmarkStart w:id="3" w:name="cbox1637f333fd2e11"/>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76C0B96" w14:textId="77777777" w:rsidR="00D625C6"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6705713A"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D625C6" w14:paraId="6B8DB92C"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D5A1F3" w14:textId="77777777" w:rsidR="00D625C6" w:rsidRDefault="00000000">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B2C5FC" w14:textId="77777777" w:rsidR="00D625C6"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62452A" w14:textId="77777777" w:rsidR="00D625C6"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043652" w14:textId="77777777" w:rsidR="00D625C6"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A4CE5E" w14:textId="77777777" w:rsidR="00D625C6" w:rsidRDefault="00000000">
            <w:pPr>
              <w:jc w:val="center"/>
            </w:pPr>
            <w:r>
              <w:rPr>
                <w:rFonts w:ascii="Arial" w:hAnsi="Arial" w:cs="Arial"/>
                <w:b/>
                <w:bCs/>
                <w:color w:val="000000"/>
                <w:position w:val="-2"/>
                <w:sz w:val="18"/>
                <w:szCs w:val="18"/>
                <w:shd w:val="clear" w:color="auto" w:fill="D1D1D1"/>
              </w:rPr>
              <w:t>Vrednost z DDV</w:t>
            </w:r>
          </w:p>
        </w:tc>
      </w:tr>
      <w:tr w:rsidR="00D625C6" w14:paraId="024B3ED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5C2B3" w14:textId="77777777" w:rsidR="00D625C6" w:rsidRDefault="00000000">
            <w:pPr>
              <w:jc w:val="right"/>
            </w:pPr>
            <w:r>
              <w:rPr>
                <w:rFonts w:ascii="Arial" w:hAnsi="Arial" w:cs="Arial"/>
                <w:color w:val="000000"/>
                <w:position w:val="-2"/>
                <w:sz w:val="18"/>
                <w:szCs w:val="18"/>
              </w:rPr>
              <w:t>Oprema za sobe (postelje, vzmetnice, nočne omarice in servirne mizice)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B0E49"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00EBE"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24B30"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B6B2D" w14:textId="77777777" w:rsidR="00D625C6" w:rsidRDefault="00000000">
            <w:r>
              <w:rPr>
                <w:rFonts w:ascii="Arial" w:hAnsi="Arial" w:cs="Arial"/>
                <w:color w:val="000000"/>
                <w:position w:val="-2"/>
                <w:sz w:val="18"/>
                <w:szCs w:val="18"/>
              </w:rPr>
              <w:t> </w:t>
            </w:r>
          </w:p>
        </w:tc>
      </w:tr>
      <w:tr w:rsidR="00D625C6" w14:paraId="5EDE219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69F5E" w14:textId="77777777" w:rsidR="00D625C6" w:rsidRDefault="00000000">
            <w:pPr>
              <w:jc w:val="right"/>
            </w:pPr>
            <w:r>
              <w:rPr>
                <w:rFonts w:ascii="Arial" w:hAnsi="Arial" w:cs="Arial"/>
                <w:color w:val="000000"/>
                <w:position w:val="-2"/>
                <w:sz w:val="18"/>
                <w:szCs w:val="18"/>
              </w:rPr>
              <w:t>Vozički za nego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C9AC8"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AC15A"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8533E"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9E382E" w14:textId="77777777" w:rsidR="00D625C6" w:rsidRDefault="00000000">
            <w:r>
              <w:rPr>
                <w:rFonts w:ascii="Arial" w:hAnsi="Arial" w:cs="Arial"/>
                <w:color w:val="000000"/>
                <w:position w:val="-2"/>
                <w:sz w:val="18"/>
                <w:szCs w:val="18"/>
              </w:rPr>
              <w:t> </w:t>
            </w:r>
          </w:p>
        </w:tc>
      </w:tr>
      <w:tr w:rsidR="00D625C6" w14:paraId="220122B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A7DE3" w14:textId="77777777" w:rsidR="00D625C6" w:rsidRDefault="00000000">
            <w:pPr>
              <w:jc w:val="right"/>
            </w:pPr>
            <w:r>
              <w:rPr>
                <w:rFonts w:ascii="Arial" w:hAnsi="Arial" w:cs="Arial"/>
                <w:color w:val="000000"/>
                <w:position w:val="-2"/>
                <w:sz w:val="18"/>
                <w:szCs w:val="18"/>
              </w:rPr>
              <w:t>Pripomočki za nego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C2882"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AE229"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31E0F"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4CCC8" w14:textId="77777777" w:rsidR="00D625C6" w:rsidRDefault="00000000">
            <w:r>
              <w:rPr>
                <w:rFonts w:ascii="Arial" w:hAnsi="Arial" w:cs="Arial"/>
                <w:color w:val="000000"/>
                <w:position w:val="-2"/>
                <w:sz w:val="18"/>
                <w:szCs w:val="18"/>
              </w:rPr>
              <w:t> </w:t>
            </w:r>
          </w:p>
        </w:tc>
      </w:tr>
      <w:tr w:rsidR="00D625C6" w14:paraId="772BAE4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DD5AC" w14:textId="77777777" w:rsidR="00D625C6" w:rsidRDefault="00000000">
            <w:pPr>
              <w:jc w:val="right"/>
            </w:pPr>
            <w:r>
              <w:rPr>
                <w:rFonts w:ascii="Arial" w:hAnsi="Arial" w:cs="Arial"/>
                <w:color w:val="000000"/>
                <w:position w:val="-2"/>
                <w:sz w:val="18"/>
                <w:szCs w:val="18"/>
              </w:rPr>
              <w:t>Pripomočki za fizioterapijo in delovno terapijo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ADF61"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87969"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67D92"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C2E5D" w14:textId="77777777" w:rsidR="00D625C6" w:rsidRDefault="00000000">
            <w:r>
              <w:rPr>
                <w:rFonts w:ascii="Arial" w:hAnsi="Arial" w:cs="Arial"/>
                <w:color w:val="000000"/>
                <w:position w:val="-2"/>
                <w:sz w:val="18"/>
                <w:szCs w:val="18"/>
              </w:rPr>
              <w:t> </w:t>
            </w:r>
          </w:p>
        </w:tc>
      </w:tr>
      <w:tr w:rsidR="00D625C6" w14:paraId="13D17C4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ABE60" w14:textId="77777777" w:rsidR="00D625C6" w:rsidRDefault="00000000">
            <w:pPr>
              <w:jc w:val="right"/>
            </w:pPr>
            <w:r>
              <w:rPr>
                <w:rFonts w:ascii="Arial" w:hAnsi="Arial" w:cs="Arial"/>
                <w:color w:val="000000"/>
                <w:position w:val="-2"/>
                <w:sz w:val="18"/>
                <w:szCs w:val="18"/>
              </w:rPr>
              <w:t>Mizarska dela, vgradno pohištvo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5333"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29BB4"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C0981"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56DC8" w14:textId="77777777" w:rsidR="00D625C6" w:rsidRDefault="00000000">
            <w:r>
              <w:rPr>
                <w:rFonts w:ascii="Arial" w:hAnsi="Arial" w:cs="Arial"/>
                <w:color w:val="000000"/>
                <w:position w:val="-2"/>
                <w:sz w:val="18"/>
                <w:szCs w:val="18"/>
              </w:rPr>
              <w:t> </w:t>
            </w:r>
          </w:p>
        </w:tc>
      </w:tr>
      <w:tr w:rsidR="00D625C6" w14:paraId="01C0DA6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999BD6" w14:textId="77777777" w:rsidR="00D625C6" w:rsidRDefault="00000000">
            <w:pPr>
              <w:jc w:val="right"/>
            </w:pPr>
            <w:r>
              <w:rPr>
                <w:rFonts w:ascii="Arial" w:hAnsi="Arial" w:cs="Arial"/>
                <w:color w:val="000000"/>
                <w:position w:val="-2"/>
                <w:sz w:val="18"/>
                <w:szCs w:val="18"/>
              </w:rPr>
              <w:t>Kovinska oprema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C5E19"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2BA80"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99D09"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A48A0" w14:textId="77777777" w:rsidR="00D625C6" w:rsidRDefault="00000000">
            <w:r>
              <w:rPr>
                <w:rFonts w:ascii="Arial" w:hAnsi="Arial" w:cs="Arial"/>
                <w:color w:val="000000"/>
                <w:position w:val="-2"/>
                <w:sz w:val="18"/>
                <w:szCs w:val="18"/>
              </w:rPr>
              <w:t> </w:t>
            </w:r>
          </w:p>
        </w:tc>
      </w:tr>
      <w:tr w:rsidR="00D625C6" w14:paraId="6FEB3C6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73E57" w14:textId="77777777" w:rsidR="00D625C6" w:rsidRDefault="00000000">
            <w:pPr>
              <w:jc w:val="right"/>
            </w:pPr>
            <w:r>
              <w:rPr>
                <w:rFonts w:ascii="Arial" w:hAnsi="Arial" w:cs="Arial"/>
                <w:color w:val="000000"/>
                <w:position w:val="-2"/>
                <w:sz w:val="18"/>
                <w:szCs w:val="18"/>
              </w:rPr>
              <w:t>Tipske mize in stoli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F6DCC"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3DB97"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BF756"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C8305" w14:textId="77777777" w:rsidR="00D625C6" w:rsidRDefault="00000000">
            <w:r>
              <w:rPr>
                <w:rFonts w:ascii="Arial" w:hAnsi="Arial" w:cs="Arial"/>
                <w:color w:val="000000"/>
                <w:position w:val="-2"/>
                <w:sz w:val="18"/>
                <w:szCs w:val="18"/>
              </w:rPr>
              <w:t> </w:t>
            </w:r>
          </w:p>
        </w:tc>
      </w:tr>
      <w:tr w:rsidR="00D625C6" w14:paraId="5AF5F84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9BA66" w14:textId="77777777" w:rsidR="00D625C6" w:rsidRDefault="00000000">
            <w:pPr>
              <w:jc w:val="right"/>
            </w:pPr>
            <w:r>
              <w:rPr>
                <w:rFonts w:ascii="Arial" w:hAnsi="Arial" w:cs="Arial"/>
                <w:color w:val="000000"/>
                <w:position w:val="-2"/>
                <w:sz w:val="18"/>
                <w:szCs w:val="18"/>
              </w:rPr>
              <w:t>Oblazinjeno pohištvo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F0B9B1"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07E96"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51EAD"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6B90C" w14:textId="77777777" w:rsidR="00D625C6" w:rsidRDefault="00000000">
            <w:r>
              <w:rPr>
                <w:rFonts w:ascii="Arial" w:hAnsi="Arial" w:cs="Arial"/>
                <w:color w:val="000000"/>
                <w:position w:val="-2"/>
                <w:sz w:val="18"/>
                <w:szCs w:val="18"/>
              </w:rPr>
              <w:t> </w:t>
            </w:r>
          </w:p>
        </w:tc>
      </w:tr>
      <w:tr w:rsidR="00D625C6" w14:paraId="60E11C2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25306" w14:textId="77777777" w:rsidR="00D625C6" w:rsidRDefault="00000000">
            <w:pPr>
              <w:jc w:val="right"/>
            </w:pPr>
            <w:r>
              <w:rPr>
                <w:rFonts w:ascii="Arial" w:hAnsi="Arial" w:cs="Arial"/>
                <w:color w:val="000000"/>
                <w:position w:val="-2"/>
                <w:sz w:val="18"/>
                <w:szCs w:val="18"/>
              </w:rPr>
              <w:t>Pralnica perila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7CC7E"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CEA45"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43382"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98BEEB" w14:textId="77777777" w:rsidR="00D625C6" w:rsidRDefault="00000000">
            <w:r>
              <w:rPr>
                <w:rFonts w:ascii="Arial" w:hAnsi="Arial" w:cs="Arial"/>
                <w:color w:val="000000"/>
                <w:position w:val="-2"/>
                <w:sz w:val="18"/>
                <w:szCs w:val="18"/>
              </w:rPr>
              <w:t> </w:t>
            </w:r>
          </w:p>
        </w:tc>
      </w:tr>
      <w:tr w:rsidR="00D625C6" w14:paraId="5711B6B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1FBC1" w14:textId="77777777" w:rsidR="00D625C6" w:rsidRDefault="00000000">
            <w:pPr>
              <w:jc w:val="right"/>
            </w:pPr>
            <w:r>
              <w:rPr>
                <w:rFonts w:ascii="Arial" w:hAnsi="Arial" w:cs="Arial"/>
                <w:color w:val="000000"/>
                <w:position w:val="-2"/>
                <w:sz w:val="18"/>
                <w:szCs w:val="18"/>
              </w:rPr>
              <w:lastRenderedPageBreak/>
              <w:t>Kuhinja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3F10E"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38D0A"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68224"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B59D3" w14:textId="77777777" w:rsidR="00D625C6" w:rsidRDefault="00000000">
            <w:r>
              <w:rPr>
                <w:rFonts w:ascii="Arial" w:hAnsi="Arial" w:cs="Arial"/>
                <w:color w:val="000000"/>
                <w:position w:val="-2"/>
                <w:sz w:val="18"/>
                <w:szCs w:val="18"/>
              </w:rPr>
              <w:t> </w:t>
            </w:r>
          </w:p>
        </w:tc>
      </w:tr>
      <w:tr w:rsidR="00D625C6" w14:paraId="183A90F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B53C3" w14:textId="77777777" w:rsidR="00D625C6" w:rsidRDefault="00000000">
            <w:pPr>
              <w:jc w:val="right"/>
            </w:pPr>
            <w:r>
              <w:rPr>
                <w:rFonts w:ascii="Arial" w:hAnsi="Arial" w:cs="Arial"/>
                <w:color w:val="000000"/>
                <w:position w:val="-2"/>
                <w:sz w:val="18"/>
                <w:szCs w:val="18"/>
              </w:rPr>
              <w:t>Frizerski salon</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9430C"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DE9B7"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C00D2"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87558" w14:textId="77777777" w:rsidR="00D625C6" w:rsidRDefault="00000000">
            <w:r>
              <w:rPr>
                <w:rFonts w:ascii="Arial" w:hAnsi="Arial" w:cs="Arial"/>
                <w:color w:val="000000"/>
                <w:position w:val="-2"/>
                <w:sz w:val="18"/>
                <w:szCs w:val="18"/>
              </w:rPr>
              <w:t> </w:t>
            </w:r>
          </w:p>
        </w:tc>
      </w:tr>
      <w:tr w:rsidR="00D625C6" w14:paraId="1BF5CB6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7AE45" w14:textId="77777777" w:rsidR="00D625C6" w:rsidRDefault="00000000">
            <w:pPr>
              <w:jc w:val="right"/>
            </w:pPr>
            <w:r>
              <w:rPr>
                <w:rFonts w:ascii="Arial" w:hAnsi="Arial" w:cs="Arial"/>
                <w:color w:val="000000"/>
                <w:position w:val="-2"/>
                <w:sz w:val="18"/>
                <w:szCs w:val="18"/>
              </w:rPr>
              <w:t>Elektronska oprema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54771"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25A45"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DE6F4"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1FFF9" w14:textId="77777777" w:rsidR="00D625C6" w:rsidRDefault="00000000">
            <w:r>
              <w:rPr>
                <w:rFonts w:ascii="Arial" w:hAnsi="Arial" w:cs="Arial"/>
                <w:color w:val="000000"/>
                <w:position w:val="-2"/>
                <w:sz w:val="18"/>
                <w:szCs w:val="18"/>
              </w:rPr>
              <w:t> </w:t>
            </w:r>
          </w:p>
        </w:tc>
      </w:tr>
      <w:tr w:rsidR="00D625C6" w14:paraId="511710CE"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89D184" w14:textId="77777777" w:rsidR="00D625C6" w:rsidRDefault="00000000">
            <w:pPr>
              <w:jc w:val="right"/>
            </w:pPr>
            <w:r>
              <w:rPr>
                <w:rFonts w:ascii="Arial" w:hAnsi="Arial" w:cs="Arial"/>
                <w:color w:val="000000"/>
                <w:position w:val="-2"/>
                <w:sz w:val="18"/>
                <w:szCs w:val="18"/>
              </w:rPr>
              <w:t>IKT oprema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78248"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DC904"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57586"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A4BB5" w14:textId="77777777" w:rsidR="00D625C6" w:rsidRDefault="00000000">
            <w:r>
              <w:rPr>
                <w:rFonts w:ascii="Arial" w:hAnsi="Arial" w:cs="Arial"/>
                <w:color w:val="000000"/>
                <w:position w:val="-2"/>
                <w:sz w:val="18"/>
                <w:szCs w:val="18"/>
              </w:rPr>
              <w:t> </w:t>
            </w:r>
          </w:p>
        </w:tc>
      </w:tr>
      <w:tr w:rsidR="00D625C6" w14:paraId="369EDD3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C958F" w14:textId="77777777" w:rsidR="00D625C6" w:rsidRDefault="00000000">
            <w:pPr>
              <w:jc w:val="right"/>
            </w:pPr>
            <w:r>
              <w:rPr>
                <w:rFonts w:ascii="Arial" w:hAnsi="Arial" w:cs="Arial"/>
                <w:color w:val="000000"/>
                <w:position w:val="-2"/>
                <w:sz w:val="18"/>
                <w:szCs w:val="18"/>
              </w:rPr>
              <w:t>Pripomočki za čiščenje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29047"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D5BB0C"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5B19A"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B0656" w14:textId="77777777" w:rsidR="00D625C6" w:rsidRDefault="00000000">
            <w:r>
              <w:rPr>
                <w:rFonts w:ascii="Arial" w:hAnsi="Arial" w:cs="Arial"/>
                <w:color w:val="000000"/>
                <w:position w:val="-2"/>
                <w:sz w:val="18"/>
                <w:szCs w:val="18"/>
              </w:rPr>
              <w:t> </w:t>
            </w:r>
          </w:p>
        </w:tc>
      </w:tr>
      <w:tr w:rsidR="00D625C6" w14:paraId="0C48F07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98E3B" w14:textId="77777777" w:rsidR="00D625C6" w:rsidRDefault="00000000">
            <w:pPr>
              <w:jc w:val="right"/>
            </w:pPr>
            <w:r>
              <w:rPr>
                <w:rFonts w:ascii="Arial" w:hAnsi="Arial" w:cs="Arial"/>
                <w:color w:val="000000"/>
                <w:position w:val="-2"/>
                <w:sz w:val="18"/>
                <w:szCs w:val="18"/>
              </w:rPr>
              <w:t>Koši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F21B97"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9457F"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0A94"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EA9E7" w14:textId="77777777" w:rsidR="00D625C6" w:rsidRDefault="00000000">
            <w:r>
              <w:rPr>
                <w:rFonts w:ascii="Arial" w:hAnsi="Arial" w:cs="Arial"/>
                <w:color w:val="000000"/>
                <w:position w:val="-2"/>
                <w:sz w:val="18"/>
                <w:szCs w:val="18"/>
              </w:rPr>
              <w:t> </w:t>
            </w:r>
          </w:p>
        </w:tc>
      </w:tr>
      <w:tr w:rsidR="00D625C6" w14:paraId="5E3625B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3DCE49" w14:textId="77777777" w:rsidR="00D625C6" w:rsidRDefault="00000000">
            <w:pPr>
              <w:jc w:val="right"/>
            </w:pPr>
            <w:r>
              <w:rPr>
                <w:rFonts w:ascii="Arial" w:hAnsi="Arial" w:cs="Arial"/>
                <w:color w:val="000000"/>
                <w:position w:val="-2"/>
                <w:sz w:val="18"/>
                <w:szCs w:val="18"/>
              </w:rPr>
              <w:t>Talne obloge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FA42F"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EA547F"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B87987"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B37BC" w14:textId="77777777" w:rsidR="00D625C6" w:rsidRDefault="00000000">
            <w:r>
              <w:rPr>
                <w:rFonts w:ascii="Arial" w:hAnsi="Arial" w:cs="Arial"/>
                <w:color w:val="000000"/>
                <w:position w:val="-2"/>
                <w:sz w:val="18"/>
                <w:szCs w:val="18"/>
              </w:rPr>
              <w:t> </w:t>
            </w:r>
          </w:p>
        </w:tc>
      </w:tr>
      <w:tr w:rsidR="00D625C6" w14:paraId="116F8CD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12E59" w14:textId="77777777" w:rsidR="00D625C6" w:rsidRDefault="00000000">
            <w:pPr>
              <w:jc w:val="right"/>
            </w:pPr>
            <w:r>
              <w:rPr>
                <w:rFonts w:ascii="Arial" w:hAnsi="Arial" w:cs="Arial"/>
                <w:color w:val="000000"/>
                <w:position w:val="-2"/>
                <w:sz w:val="18"/>
                <w:szCs w:val="18"/>
              </w:rPr>
              <w:t>Čistilni stroji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C02DE"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B6E620"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72D9E"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DF7FD" w14:textId="77777777" w:rsidR="00D625C6" w:rsidRDefault="00000000">
            <w:r>
              <w:rPr>
                <w:rFonts w:ascii="Arial" w:hAnsi="Arial" w:cs="Arial"/>
                <w:color w:val="000000"/>
                <w:position w:val="-2"/>
                <w:sz w:val="18"/>
                <w:szCs w:val="18"/>
              </w:rPr>
              <w:t> </w:t>
            </w:r>
          </w:p>
        </w:tc>
      </w:tr>
      <w:tr w:rsidR="00D625C6" w14:paraId="02AE695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AC52E" w14:textId="77777777" w:rsidR="00D625C6" w:rsidRDefault="00000000">
            <w:pPr>
              <w:jc w:val="right"/>
            </w:pPr>
            <w:r>
              <w:rPr>
                <w:rFonts w:ascii="Arial" w:hAnsi="Arial" w:cs="Arial"/>
                <w:color w:val="000000"/>
                <w:position w:val="-2"/>
                <w:sz w:val="18"/>
                <w:szCs w:val="18"/>
              </w:rPr>
              <w:t>Parni stroj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B74F1"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20583"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A42C3"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01A51" w14:textId="77777777" w:rsidR="00D625C6" w:rsidRDefault="00000000">
            <w:r>
              <w:rPr>
                <w:rFonts w:ascii="Arial" w:hAnsi="Arial" w:cs="Arial"/>
                <w:color w:val="000000"/>
                <w:position w:val="-2"/>
                <w:sz w:val="18"/>
                <w:szCs w:val="18"/>
              </w:rPr>
              <w:t> </w:t>
            </w:r>
          </w:p>
        </w:tc>
      </w:tr>
      <w:tr w:rsidR="00D625C6" w14:paraId="2400582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C3F97" w14:textId="77777777" w:rsidR="00D625C6" w:rsidRDefault="00000000">
            <w:pPr>
              <w:jc w:val="right"/>
            </w:pPr>
            <w:r>
              <w:rPr>
                <w:rFonts w:ascii="Arial" w:hAnsi="Arial" w:cs="Arial"/>
                <w:color w:val="000000"/>
                <w:position w:val="-2"/>
                <w:sz w:val="18"/>
                <w:szCs w:val="18"/>
              </w:rPr>
              <w:t>Sesalci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06FE8"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1DEFE"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4633B"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FA7AD" w14:textId="77777777" w:rsidR="00D625C6" w:rsidRDefault="00000000">
            <w:r>
              <w:rPr>
                <w:rFonts w:ascii="Arial" w:hAnsi="Arial" w:cs="Arial"/>
                <w:color w:val="000000"/>
                <w:position w:val="-2"/>
                <w:sz w:val="18"/>
                <w:szCs w:val="18"/>
              </w:rPr>
              <w:t> </w:t>
            </w:r>
          </w:p>
        </w:tc>
      </w:tr>
      <w:tr w:rsidR="00D625C6" w14:paraId="6A0EED9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20AB6" w14:textId="77777777" w:rsidR="00D625C6" w:rsidRDefault="00000000">
            <w:pPr>
              <w:jc w:val="right"/>
            </w:pPr>
            <w:r>
              <w:rPr>
                <w:rFonts w:ascii="Arial" w:hAnsi="Arial" w:cs="Arial"/>
                <w:color w:val="000000"/>
                <w:position w:val="-2"/>
                <w:sz w:val="18"/>
                <w:szCs w:val="18"/>
              </w:rPr>
              <w:t>Vozički za prevoz smeti in razvoz drugega materiala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1B358"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A1EE4"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00E8E"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B5600" w14:textId="77777777" w:rsidR="00D625C6" w:rsidRDefault="00000000">
            <w:r>
              <w:rPr>
                <w:rFonts w:ascii="Arial" w:hAnsi="Arial" w:cs="Arial"/>
                <w:color w:val="000000"/>
                <w:position w:val="-2"/>
                <w:sz w:val="18"/>
                <w:szCs w:val="18"/>
              </w:rPr>
              <w:t> </w:t>
            </w:r>
          </w:p>
        </w:tc>
      </w:tr>
      <w:tr w:rsidR="00D625C6" w14:paraId="57A6B52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D2DB7" w14:textId="77777777" w:rsidR="00D625C6" w:rsidRDefault="00000000">
            <w:pPr>
              <w:jc w:val="right"/>
            </w:pPr>
            <w:r>
              <w:rPr>
                <w:rFonts w:ascii="Arial" w:hAnsi="Arial" w:cs="Arial"/>
                <w:color w:val="000000"/>
                <w:position w:val="-2"/>
                <w:sz w:val="18"/>
                <w:szCs w:val="18"/>
              </w:rPr>
              <w:t>Kovinska dela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FB559"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CF871"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43CA1D" w14:textId="77777777" w:rsidR="00D625C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D83D0" w14:textId="77777777" w:rsidR="00D625C6" w:rsidRDefault="00000000">
            <w:r>
              <w:rPr>
                <w:rFonts w:ascii="Arial" w:hAnsi="Arial" w:cs="Arial"/>
                <w:color w:val="000000"/>
                <w:position w:val="-2"/>
                <w:sz w:val="18"/>
                <w:szCs w:val="18"/>
              </w:rPr>
              <w:t> </w:t>
            </w:r>
          </w:p>
        </w:tc>
      </w:tr>
      <w:tr w:rsidR="00D625C6" w14:paraId="60D4F42E"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7F827D" w14:textId="77777777" w:rsidR="00D625C6"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BDC48A" w14:textId="77777777" w:rsidR="00D625C6"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298E6B" w14:textId="77777777" w:rsidR="00D625C6"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495FC3" w14:textId="77777777" w:rsidR="00D625C6"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EB7ADB" w14:textId="77777777" w:rsidR="00D625C6" w:rsidRDefault="00000000">
            <w:r>
              <w:rPr>
                <w:rFonts w:ascii="Arial" w:hAnsi="Arial" w:cs="Arial"/>
                <w:color w:val="000000"/>
                <w:position w:val="-2"/>
                <w:sz w:val="18"/>
                <w:szCs w:val="18"/>
                <w:shd w:val="clear" w:color="auto" w:fill="CCCCCC"/>
              </w:rPr>
              <w:t> </w:t>
            </w:r>
          </w:p>
        </w:tc>
      </w:tr>
    </w:tbl>
    <w:p w14:paraId="64A873A2" w14:textId="77777777" w:rsidR="00D625C6" w:rsidRDefault="00000000">
      <w:pPr>
        <w:spacing w:before="225" w:after="225" w:line="240" w:lineRule="auto"/>
        <w:jc w:val="both"/>
      </w:pPr>
      <w:r>
        <w:rPr>
          <w:rFonts w:ascii="Arial" w:hAnsi="Arial" w:cs="Arial"/>
          <w:color w:val="000000"/>
          <w:sz w:val="18"/>
          <w:szCs w:val="18"/>
        </w:rPr>
        <w:t> </w:t>
      </w:r>
    </w:p>
    <w:p w14:paraId="2D68EF69" w14:textId="77777777" w:rsidR="00D625C6"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2DB555A7" w14:textId="77777777" w:rsidR="00D625C6" w:rsidRDefault="00000000">
      <w:pPr>
        <w:spacing w:before="225" w:after="225" w:line="240" w:lineRule="auto"/>
        <w:jc w:val="both"/>
      </w:pPr>
      <w:r>
        <w:rPr>
          <w:rFonts w:ascii="Arial" w:hAnsi="Arial" w:cs="Arial"/>
          <w:color w:val="000000"/>
          <w:sz w:val="18"/>
          <w:szCs w:val="18"/>
        </w:rPr>
        <w:t>Ponudba velja najmanj 90 dni od roka za predložitev ponudb.</w:t>
      </w:r>
    </w:p>
    <w:p w14:paraId="20A3BE96" w14:textId="77777777" w:rsidR="00D625C6"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4D34EF1" w14:textId="77777777" w:rsidR="00D625C6" w:rsidRDefault="00000000">
      <w:pPr>
        <w:spacing w:before="225" w:after="225" w:line="240" w:lineRule="auto"/>
        <w:jc w:val="both"/>
      </w:pPr>
      <w:r>
        <w:rPr>
          <w:rFonts w:ascii="Arial" w:hAnsi="Arial" w:cs="Arial"/>
          <w:color w:val="000000"/>
          <w:sz w:val="18"/>
          <w:szCs w:val="18"/>
        </w:rPr>
        <w:t> </w:t>
      </w:r>
    </w:p>
    <w:p w14:paraId="79885435" w14:textId="77777777" w:rsidR="00D625C6"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E135B3A" w14:textId="77777777" w:rsidR="00D625C6"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 </w:t>
      </w:r>
    </w:p>
    <w:p w14:paraId="479FC884" w14:textId="77777777" w:rsidR="00D625C6"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 Pri sklopih, kjer so predvidene sukcesivne dobave, se eRačun izstavi po vsaki opravljeni dobavi.</w:t>
      </w:r>
    </w:p>
    <w:p w14:paraId="57DC40F3" w14:textId="77777777" w:rsidR="00D625C6"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7B491AE" w14:textId="77777777" w:rsidR="00D625C6" w:rsidRDefault="00000000">
      <w:pPr>
        <w:spacing w:before="225" w:after="225" w:line="240" w:lineRule="auto"/>
        <w:jc w:val="both"/>
      </w:pPr>
      <w:r>
        <w:rPr>
          <w:rFonts w:ascii="Arial" w:hAnsi="Arial" w:cs="Arial"/>
          <w:color w:val="000000"/>
          <w:sz w:val="18"/>
          <w:szCs w:val="18"/>
        </w:rPr>
        <w:t> </w:t>
      </w:r>
    </w:p>
    <w:p w14:paraId="25458D2A" w14:textId="77777777" w:rsidR="00D625C6" w:rsidRDefault="0000000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D625C6" w14:paraId="4E5483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454CA3" w14:textId="77777777" w:rsidR="00D625C6"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9F4E4" w14:textId="77777777" w:rsidR="00D625C6" w:rsidRDefault="00000000">
            <w:r>
              <w:rPr>
                <w:rFonts w:ascii="Arial" w:hAnsi="Arial" w:cs="Arial"/>
                <w:color w:val="000000"/>
                <w:position w:val="-2"/>
                <w:sz w:val="18"/>
                <w:szCs w:val="18"/>
              </w:rPr>
              <w:t> </w:t>
            </w:r>
          </w:p>
        </w:tc>
      </w:tr>
      <w:tr w:rsidR="00D625C6" w14:paraId="12E5D92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347AB8" w14:textId="77777777" w:rsidR="00D625C6"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49506" w14:textId="77777777" w:rsidR="00D625C6" w:rsidRDefault="00000000">
            <w:r>
              <w:rPr>
                <w:rFonts w:ascii="Arial" w:hAnsi="Arial" w:cs="Arial"/>
                <w:color w:val="000000"/>
                <w:position w:val="-2"/>
                <w:sz w:val="18"/>
                <w:szCs w:val="18"/>
              </w:rPr>
              <w:t> </w:t>
            </w:r>
          </w:p>
        </w:tc>
      </w:tr>
      <w:tr w:rsidR="00D625C6" w14:paraId="2548A36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C87C12" w14:textId="77777777" w:rsidR="00D625C6"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C7C48" w14:textId="77777777" w:rsidR="00D625C6" w:rsidRDefault="00000000">
            <w:r>
              <w:rPr>
                <w:rFonts w:ascii="Arial" w:hAnsi="Arial" w:cs="Arial"/>
                <w:color w:val="000000"/>
                <w:position w:val="-2"/>
                <w:sz w:val="18"/>
                <w:szCs w:val="18"/>
              </w:rPr>
              <w:t> </w:t>
            </w:r>
          </w:p>
        </w:tc>
      </w:tr>
      <w:tr w:rsidR="00D625C6" w14:paraId="3330419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B1B108" w14:textId="77777777" w:rsidR="00D625C6"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E18175" w14:textId="77777777" w:rsidR="00D625C6" w:rsidRDefault="00000000">
            <w:r>
              <w:rPr>
                <w:rFonts w:ascii="Arial" w:hAnsi="Arial" w:cs="Arial"/>
                <w:color w:val="000000"/>
                <w:position w:val="-2"/>
                <w:sz w:val="18"/>
                <w:szCs w:val="18"/>
              </w:rPr>
              <w:t> </w:t>
            </w:r>
          </w:p>
        </w:tc>
      </w:tr>
      <w:tr w:rsidR="00D625C6" w14:paraId="40149E6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5120C2" w14:textId="77777777" w:rsidR="00D625C6"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2A9B1" w14:textId="77777777" w:rsidR="00D625C6" w:rsidRDefault="00000000">
            <w:r>
              <w:rPr>
                <w:rFonts w:ascii="Arial" w:hAnsi="Arial" w:cs="Arial"/>
                <w:color w:val="000000"/>
                <w:position w:val="-2"/>
                <w:sz w:val="18"/>
                <w:szCs w:val="18"/>
              </w:rPr>
              <w:t> </w:t>
            </w:r>
          </w:p>
        </w:tc>
      </w:tr>
      <w:tr w:rsidR="00D625C6" w14:paraId="54273C7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0DAA9C" w14:textId="77777777" w:rsidR="00D625C6"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710AB" w14:textId="77777777" w:rsidR="00D625C6" w:rsidRDefault="00000000">
            <w:r>
              <w:rPr>
                <w:rFonts w:ascii="Arial" w:hAnsi="Arial" w:cs="Arial"/>
                <w:color w:val="000000"/>
                <w:position w:val="-2"/>
                <w:sz w:val="18"/>
                <w:szCs w:val="18"/>
              </w:rPr>
              <w:t> </w:t>
            </w:r>
          </w:p>
        </w:tc>
      </w:tr>
      <w:tr w:rsidR="00D625C6" w14:paraId="58D378E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47CB52" w14:textId="77777777" w:rsidR="00D625C6"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FC8B4" w14:textId="77777777" w:rsidR="00D625C6" w:rsidRDefault="00000000">
            <w:r>
              <w:rPr>
                <w:rFonts w:ascii="Arial" w:hAnsi="Arial" w:cs="Arial"/>
                <w:color w:val="000000"/>
                <w:position w:val="-2"/>
                <w:sz w:val="18"/>
                <w:szCs w:val="18"/>
              </w:rPr>
              <w:t> </w:t>
            </w:r>
          </w:p>
        </w:tc>
      </w:tr>
      <w:tr w:rsidR="00D625C6" w14:paraId="6EC7707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D24A80" w14:textId="77777777" w:rsidR="00D625C6"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80F1C1" w14:textId="77777777" w:rsidR="00D625C6" w:rsidRDefault="00000000">
            <w:r>
              <w:rPr>
                <w:rFonts w:ascii="Arial" w:hAnsi="Arial" w:cs="Arial"/>
                <w:color w:val="000000"/>
                <w:position w:val="-2"/>
                <w:sz w:val="18"/>
                <w:szCs w:val="18"/>
              </w:rPr>
              <w:t> </w:t>
            </w:r>
          </w:p>
        </w:tc>
      </w:tr>
      <w:tr w:rsidR="00D625C6" w14:paraId="09B934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32B96E" w14:textId="77777777" w:rsidR="00D625C6"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00AB51" w14:textId="77777777" w:rsidR="00D625C6" w:rsidRDefault="00000000">
            <w:r>
              <w:rPr>
                <w:rFonts w:ascii="Arial" w:hAnsi="Arial" w:cs="Arial"/>
                <w:color w:val="000000"/>
                <w:position w:val="-2"/>
                <w:sz w:val="18"/>
                <w:szCs w:val="18"/>
              </w:rPr>
              <w:t> </w:t>
            </w:r>
          </w:p>
        </w:tc>
      </w:tr>
      <w:tr w:rsidR="00D625C6" w14:paraId="39B7896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104540" w14:textId="77777777" w:rsidR="00D625C6" w:rsidRDefault="0000000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D7B80" w14:textId="77777777" w:rsidR="00D625C6" w:rsidRDefault="00000000">
            <w:r>
              <w:rPr>
                <w:rFonts w:ascii="Arial" w:hAnsi="Arial" w:cs="Arial"/>
                <w:color w:val="000000"/>
                <w:position w:val="-2"/>
                <w:sz w:val="18"/>
                <w:szCs w:val="18"/>
              </w:rPr>
              <w:t> </w:t>
            </w:r>
          </w:p>
        </w:tc>
      </w:tr>
      <w:tr w:rsidR="00D625C6" w14:paraId="48F8BC0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1F458E" w14:textId="77777777" w:rsidR="00D625C6" w:rsidRDefault="0000000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C2C35" w14:textId="77777777" w:rsidR="00D625C6" w:rsidRDefault="00000000">
            <w:r>
              <w:rPr>
                <w:rFonts w:ascii="Arial" w:hAnsi="Arial" w:cs="Arial"/>
                <w:color w:val="000000"/>
                <w:position w:val="-2"/>
                <w:sz w:val="18"/>
                <w:szCs w:val="18"/>
              </w:rPr>
              <w:t> </w:t>
            </w:r>
          </w:p>
        </w:tc>
      </w:tr>
      <w:tr w:rsidR="00D625C6" w14:paraId="6F3D810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514889" w14:textId="77777777" w:rsidR="00D625C6" w:rsidRDefault="0000000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85EE7" w14:textId="77777777" w:rsidR="00D625C6" w:rsidRDefault="00000000">
            <w:r>
              <w:rPr>
                <w:rFonts w:ascii="Arial" w:hAnsi="Arial" w:cs="Arial"/>
                <w:color w:val="000000"/>
                <w:position w:val="-2"/>
                <w:sz w:val="18"/>
                <w:szCs w:val="18"/>
              </w:rPr>
              <w:t> </w:t>
            </w:r>
          </w:p>
        </w:tc>
      </w:tr>
      <w:tr w:rsidR="00D625C6" w14:paraId="555DC29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8CFEAF" w14:textId="77777777" w:rsidR="00D625C6"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133826" w14:textId="77777777" w:rsidR="00D625C6" w:rsidRDefault="00000000">
            <w:r>
              <w:rPr>
                <w:rFonts w:ascii="Arial" w:hAnsi="Arial" w:cs="Arial"/>
                <w:color w:val="000000"/>
                <w:position w:val="-2"/>
                <w:sz w:val="18"/>
                <w:szCs w:val="18"/>
              </w:rPr>
              <w:t> </w:t>
            </w:r>
          </w:p>
        </w:tc>
      </w:tr>
    </w:tbl>
    <w:p w14:paraId="08FF5BA6" w14:textId="77777777" w:rsidR="00D625C6" w:rsidRDefault="00D625C6"/>
    <w:tbl>
      <w:tblPr>
        <w:tblStyle w:val="NormalTablePHPDOCX"/>
        <w:tblW w:w="8745" w:type="dxa"/>
        <w:tblInd w:w="108" w:type="dxa"/>
        <w:tblLook w:val="04A0" w:firstRow="1" w:lastRow="0" w:firstColumn="1" w:lastColumn="0" w:noHBand="0" w:noVBand="1"/>
      </w:tblPr>
      <w:tblGrid>
        <w:gridCol w:w="4080"/>
        <w:gridCol w:w="4665"/>
      </w:tblGrid>
      <w:tr w:rsidR="00D625C6" w14:paraId="6C9F89AD" w14:textId="77777777">
        <w:tc>
          <w:tcPr>
            <w:tcW w:w="4080" w:type="dxa"/>
            <w:gridSpan w:val="2"/>
            <w:tcMar>
              <w:top w:w="75" w:type="dxa"/>
              <w:bottom w:w="75" w:type="dxa"/>
            </w:tcMar>
            <w:vAlign w:val="center"/>
          </w:tcPr>
          <w:p w14:paraId="476BB0A4" w14:textId="77777777" w:rsidR="00D625C6" w:rsidRDefault="0000000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09646C68" w14:textId="77777777" w:rsidR="00D625C6" w:rsidRDefault="00000000">
            <w:pPr>
              <w:spacing w:before="135" w:after="135"/>
              <w:jc w:val="both"/>
              <w:textAlignment w:val="center"/>
            </w:pPr>
            <w:r>
              <w:rPr>
                <w:rFonts w:ascii="Arial" w:hAnsi="Arial" w:cs="Arial"/>
                <w:color w:val="000000"/>
                <w:position w:val="-2"/>
                <w:sz w:val="18"/>
                <w:szCs w:val="18"/>
              </w:rPr>
              <w:t> </w:t>
            </w:r>
          </w:p>
        </w:tc>
      </w:tr>
      <w:tr w:rsidR="00D625C6" w14:paraId="4565C1B9" w14:textId="77777777">
        <w:tc>
          <w:tcPr>
            <w:tcW w:w="4080" w:type="dxa"/>
            <w:tcMar>
              <w:top w:w="75" w:type="dxa"/>
              <w:bottom w:w="75" w:type="dxa"/>
            </w:tcMar>
            <w:vAlign w:val="center"/>
          </w:tcPr>
          <w:p w14:paraId="3F719F05" w14:textId="77777777" w:rsidR="00D625C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4EE4F52" w14:textId="77777777" w:rsidR="00D625C6" w:rsidRDefault="00000000">
            <w:pPr>
              <w:jc w:val="center"/>
            </w:pPr>
            <w:r>
              <w:rPr>
                <w:rFonts w:ascii="Arial" w:hAnsi="Arial" w:cs="Arial"/>
                <w:color w:val="000000"/>
                <w:position w:val="-2"/>
                <w:sz w:val="18"/>
                <w:szCs w:val="18"/>
              </w:rPr>
              <w:t>Ime in priimek: _____________________</w:t>
            </w:r>
          </w:p>
        </w:tc>
      </w:tr>
      <w:tr w:rsidR="00D625C6" w14:paraId="452E56EE" w14:textId="77777777">
        <w:tc>
          <w:tcPr>
            <w:tcW w:w="4080" w:type="dxa"/>
            <w:tcMar>
              <w:top w:w="75" w:type="dxa"/>
              <w:bottom w:w="75" w:type="dxa"/>
            </w:tcMar>
            <w:vAlign w:val="center"/>
          </w:tcPr>
          <w:p w14:paraId="6BC5B43D" w14:textId="77777777" w:rsidR="00D625C6" w:rsidRDefault="00000000">
            <w:r>
              <w:rPr>
                <w:rFonts w:ascii="Arial" w:hAnsi="Arial" w:cs="Arial"/>
                <w:color w:val="000000"/>
                <w:position w:val="-2"/>
                <w:sz w:val="18"/>
                <w:szCs w:val="18"/>
              </w:rPr>
              <w:t> </w:t>
            </w:r>
          </w:p>
        </w:tc>
        <w:tc>
          <w:tcPr>
            <w:tcW w:w="0" w:type="auto"/>
            <w:tcMar>
              <w:top w:w="75" w:type="dxa"/>
              <w:bottom w:w="75" w:type="dxa"/>
            </w:tcMar>
            <w:vAlign w:val="center"/>
          </w:tcPr>
          <w:p w14:paraId="1AA086CB" w14:textId="77777777" w:rsidR="00D625C6" w:rsidRDefault="00D625C6"/>
          <w:p w14:paraId="1B5FCC53" w14:textId="77777777" w:rsidR="00D625C6"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DC9CCF1" w14:textId="77777777" w:rsidR="00D625C6" w:rsidRDefault="00D625C6">
      <w:pPr>
        <w:sectPr w:rsidR="00D625C6" w:rsidSect="006E7A2B">
          <w:footerReference w:type="default" r:id="rId13"/>
          <w:pgSz w:w="11906" w:h="16838"/>
          <w:pgMar w:top="1418" w:right="1418" w:bottom="1418" w:left="1418" w:header="567" w:footer="596" w:gutter="0"/>
          <w:cols w:space="708"/>
          <w:docGrid w:linePitch="360"/>
        </w:sectPr>
      </w:pPr>
    </w:p>
    <w:p w14:paraId="61C80347"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132B0CE" w14:textId="77777777" w:rsidR="00252358" w:rsidRPr="00252358" w:rsidRDefault="00000000" w:rsidP="00252358"/>
    <w:p w14:paraId="20B5ABE6"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49060F5" w14:textId="77777777" w:rsidR="00EB2A75" w:rsidRDefault="00000000" w:rsidP="00EB2A75">
      <w:pPr>
        <w:spacing w:after="120"/>
        <w:rPr>
          <w:rFonts w:ascii="Arial" w:hAnsi="Arial" w:cs="Arial"/>
        </w:rPr>
      </w:pPr>
    </w:p>
    <w:p w14:paraId="61E47F01" w14:textId="77777777" w:rsidR="00D625C6"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Notranja oprema za enoto Žabjak</w:t>
      </w:r>
      <w:r>
        <w:rPr>
          <w:rFonts w:ascii="Arial" w:hAnsi="Arial" w:cs="Arial"/>
          <w:color w:val="000000"/>
          <w:sz w:val="18"/>
          <w:szCs w:val="18"/>
        </w:rPr>
        <w:t>«,</w:t>
      </w:r>
    </w:p>
    <w:p w14:paraId="15E927B3" w14:textId="77777777" w:rsidR="00D625C6"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CA4CBCE" w14:textId="77777777" w:rsidR="00D625C6" w:rsidRDefault="00000000">
      <w:pPr>
        <w:spacing w:before="225" w:after="225" w:line="240" w:lineRule="auto"/>
        <w:jc w:val="both"/>
      </w:pPr>
      <w:r>
        <w:rPr>
          <w:rFonts w:ascii="Arial" w:hAnsi="Arial" w:cs="Arial"/>
          <w:i/>
          <w:iCs/>
          <w:color w:val="000000"/>
          <w:sz w:val="18"/>
          <w:szCs w:val="18"/>
        </w:rPr>
        <w:t>(naziv ponudnika, partnerja v skupni ponudbi)</w:t>
      </w:r>
    </w:p>
    <w:p w14:paraId="492B6624" w14:textId="77777777" w:rsidR="00D625C6"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625C6" w14:paraId="3C26CF8C" w14:textId="77777777">
        <w:tc>
          <w:tcPr>
            <w:tcW w:w="0" w:type="auto"/>
            <w:tcMar>
              <w:top w:w="0" w:type="auto"/>
              <w:bottom w:w="0" w:type="auto"/>
            </w:tcMar>
          </w:tcPr>
          <w:p w14:paraId="20FA57C9"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F06724B"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55B6A87"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F12C197"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D99A423"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A3A83DF"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1E1BB7C"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BE243BC"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24D6C45"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F3F7F56"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204F223"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2CA1823"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E0CAE03"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77C84E1"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F0272C5"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BF9D0E6"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9CFDF86"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6BED499"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1EEBEEA"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F1EB581"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825ECEF"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1FF59DB" w14:textId="77777777" w:rsidR="00D625C6" w:rsidRDefault="00000000">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7F4EF0D" w14:textId="77777777" w:rsidR="00D625C6"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625C6" w14:paraId="5354897D" w14:textId="77777777">
        <w:tc>
          <w:tcPr>
            <w:tcW w:w="0" w:type="auto"/>
            <w:tcMar>
              <w:top w:w="0" w:type="auto"/>
              <w:bottom w:w="0" w:type="auto"/>
            </w:tcMar>
          </w:tcPr>
          <w:p w14:paraId="4A839140" w14:textId="77777777" w:rsidR="00D625C6" w:rsidRDefault="00000000">
            <w:pPr>
              <w:numPr>
                <w:ilvl w:val="0"/>
                <w:numId w:val="11"/>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46821B0" w14:textId="77777777" w:rsidR="00D625C6" w:rsidRDefault="00000000">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9E123D3" w14:textId="77777777" w:rsidR="00D625C6" w:rsidRDefault="00000000">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D2802AF" w14:textId="77777777" w:rsidR="00D625C6" w:rsidRDefault="00000000">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2FBD3C9" w14:textId="77777777" w:rsidR="00D625C6" w:rsidRDefault="00000000">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1F88231" w14:textId="77777777" w:rsidR="00D625C6" w:rsidRDefault="00000000">
            <w:pPr>
              <w:numPr>
                <w:ilvl w:val="0"/>
                <w:numId w:val="11"/>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5A73FCF" w14:textId="77777777" w:rsidR="00D625C6" w:rsidRDefault="00000000">
            <w:pPr>
              <w:numPr>
                <w:ilvl w:val="0"/>
                <w:numId w:val="1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C47AFE8" w14:textId="77777777" w:rsidR="00D625C6" w:rsidRDefault="00000000">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534419C" w14:textId="77777777" w:rsidR="00D625C6" w:rsidRDefault="00000000">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0C5A78F" w14:textId="77777777" w:rsidR="00D625C6" w:rsidRDefault="00000000">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9B9E109" w14:textId="77777777" w:rsidR="00D625C6" w:rsidRDefault="00000000">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AFABFB5" w14:textId="77777777" w:rsidR="00D625C6" w:rsidRDefault="00000000">
            <w:pPr>
              <w:numPr>
                <w:ilvl w:val="0"/>
                <w:numId w:val="1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0994763" w14:textId="77777777" w:rsidR="00D625C6" w:rsidRDefault="00000000">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D2B6928" w14:textId="77777777" w:rsidR="00D625C6"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56E2130" w14:textId="77777777" w:rsidR="00D625C6"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Notranja oprema za enoto Žabjak,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CFBF970"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270FD4D7" w14:textId="77777777">
        <w:tc>
          <w:tcPr>
            <w:tcW w:w="2500" w:type="pct"/>
            <w:tcMar>
              <w:top w:w="75" w:type="dxa"/>
              <w:bottom w:w="75" w:type="dxa"/>
            </w:tcMar>
            <w:vAlign w:val="center"/>
          </w:tcPr>
          <w:p w14:paraId="499D3712" w14:textId="77777777" w:rsidR="00D625C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F569145" w14:textId="77777777" w:rsidR="00D625C6" w:rsidRDefault="00000000">
            <w:r>
              <w:rPr>
                <w:rFonts w:ascii="Arial" w:hAnsi="Arial" w:cs="Arial"/>
                <w:color w:val="000000"/>
                <w:position w:val="-2"/>
                <w:sz w:val="18"/>
                <w:szCs w:val="18"/>
              </w:rPr>
              <w:t>Ime in priimek: _____________________</w:t>
            </w:r>
          </w:p>
        </w:tc>
      </w:tr>
      <w:tr w:rsidR="00D625C6" w14:paraId="358B0575" w14:textId="77777777">
        <w:tc>
          <w:tcPr>
            <w:tcW w:w="2500" w:type="pct"/>
            <w:tcMar>
              <w:top w:w="75" w:type="dxa"/>
              <w:bottom w:w="75" w:type="dxa"/>
            </w:tcMar>
            <w:vAlign w:val="center"/>
          </w:tcPr>
          <w:p w14:paraId="25650E9A" w14:textId="77777777" w:rsidR="00D625C6" w:rsidRDefault="00000000">
            <w:r>
              <w:rPr>
                <w:rFonts w:ascii="Arial" w:hAnsi="Arial" w:cs="Arial"/>
                <w:color w:val="000000"/>
                <w:position w:val="-2"/>
                <w:sz w:val="18"/>
                <w:szCs w:val="18"/>
              </w:rPr>
              <w:t> </w:t>
            </w:r>
          </w:p>
        </w:tc>
        <w:tc>
          <w:tcPr>
            <w:tcW w:w="0" w:type="auto"/>
            <w:tcMar>
              <w:top w:w="75" w:type="dxa"/>
              <w:bottom w:w="75" w:type="dxa"/>
            </w:tcMar>
            <w:vAlign w:val="center"/>
          </w:tcPr>
          <w:p w14:paraId="30EE0343" w14:textId="77777777" w:rsidR="00D625C6" w:rsidRDefault="00D625C6"/>
          <w:p w14:paraId="35FFE899" w14:textId="77777777" w:rsidR="00D625C6" w:rsidRDefault="00000000">
            <w:pPr>
              <w:jc w:val="center"/>
            </w:pPr>
            <w:r>
              <w:rPr>
                <w:rFonts w:ascii="Arial" w:hAnsi="Arial" w:cs="Arial"/>
                <w:color w:val="A9A9A9"/>
                <w:position w:val="-2"/>
                <w:sz w:val="18"/>
                <w:szCs w:val="18"/>
              </w:rPr>
              <w:t>(žig in podpis)</w:t>
            </w:r>
          </w:p>
        </w:tc>
      </w:tr>
    </w:tbl>
    <w:p w14:paraId="315D251C" w14:textId="77777777" w:rsidR="00D625C6" w:rsidRDefault="00000000">
      <w:pPr>
        <w:spacing w:before="225" w:after="225" w:line="240" w:lineRule="auto"/>
        <w:jc w:val="both"/>
      </w:pPr>
      <w:r>
        <w:rPr>
          <w:rFonts w:ascii="Arial" w:hAnsi="Arial" w:cs="Arial"/>
          <w:color w:val="000000"/>
          <w:sz w:val="18"/>
          <w:szCs w:val="18"/>
        </w:rPr>
        <w:t> </w:t>
      </w:r>
    </w:p>
    <w:p w14:paraId="5D656136" w14:textId="77777777" w:rsidR="00D625C6" w:rsidRDefault="00D625C6">
      <w:pPr>
        <w:sectPr w:rsidR="00D625C6" w:rsidSect="006E7A2B">
          <w:footerReference w:type="default" r:id="rId14"/>
          <w:pgSz w:w="11906" w:h="16838"/>
          <w:pgMar w:top="1418" w:right="1418" w:bottom="1418" w:left="1418" w:header="567" w:footer="596" w:gutter="0"/>
          <w:cols w:space="708"/>
          <w:docGrid w:linePitch="360"/>
        </w:sectPr>
      </w:pPr>
    </w:p>
    <w:p w14:paraId="154F3DBF"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C0075CC" w14:textId="77777777" w:rsidR="00252358" w:rsidRPr="00252358" w:rsidRDefault="00000000" w:rsidP="00252358"/>
    <w:p w14:paraId="58B3C96E"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4437541" w14:textId="77777777" w:rsidR="00EB2A75" w:rsidRDefault="00000000" w:rsidP="00EB2A75">
      <w:pPr>
        <w:spacing w:after="120"/>
        <w:rPr>
          <w:rFonts w:ascii="Arial" w:hAnsi="Arial" w:cs="Arial"/>
        </w:rPr>
      </w:pPr>
    </w:p>
    <w:p w14:paraId="2AF5EE7E" w14:textId="77777777" w:rsidR="00D625C6"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37CB343C" w14:textId="77777777" w:rsidR="00D625C6" w:rsidRDefault="00000000">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99FC12F" w14:textId="77777777" w:rsidR="00D625C6"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0C2E451" w14:textId="77777777" w:rsidR="00D625C6" w:rsidRDefault="00D625C6">
      <w:pPr>
        <w:sectPr w:rsidR="00D625C6" w:rsidSect="006E7A2B">
          <w:footerReference w:type="default" r:id="rId15"/>
          <w:pgSz w:w="11906" w:h="16838"/>
          <w:pgMar w:top="1418" w:right="1418" w:bottom="1418" w:left="1418" w:header="567" w:footer="596" w:gutter="0"/>
          <w:cols w:space="708"/>
          <w:docGrid w:linePitch="360"/>
        </w:sectPr>
      </w:pPr>
    </w:p>
    <w:p w14:paraId="5FBDD2C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104B6CCB" w14:textId="77777777" w:rsidR="00252358" w:rsidRPr="00252358" w:rsidRDefault="00000000" w:rsidP="00252358"/>
    <w:p w14:paraId="38995514"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D61B5FB" w14:textId="77777777" w:rsidR="00EB2A75" w:rsidRDefault="00000000" w:rsidP="00EB2A75">
      <w:pPr>
        <w:spacing w:after="120"/>
        <w:rPr>
          <w:rFonts w:ascii="Arial" w:hAnsi="Arial" w:cs="Arial"/>
        </w:rPr>
      </w:pPr>
    </w:p>
    <w:p w14:paraId="588F5698" w14:textId="77777777" w:rsidR="00D625C6"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D625C6" w14:paraId="342F045A" w14:textId="77777777">
        <w:tc>
          <w:tcPr>
            <w:tcW w:w="0" w:type="auto"/>
            <w:tcMar>
              <w:top w:w="0" w:type="auto"/>
              <w:bottom w:w="0" w:type="auto"/>
            </w:tcMar>
          </w:tcPr>
          <w:p w14:paraId="0DF9DB2A" w14:textId="77777777" w:rsidR="00D625C6" w:rsidRDefault="00000000">
            <w:pPr>
              <w:numPr>
                <w:ilvl w:val="0"/>
                <w:numId w:val="1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5599AD9" w14:textId="77777777" w:rsidR="00D625C6" w:rsidRDefault="00000000">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9964057" w14:textId="77777777" w:rsidR="00D625C6" w:rsidRDefault="00000000">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AC6B3C2" w14:textId="77777777" w:rsidR="00D625C6" w:rsidRDefault="00000000">
      <w:pPr>
        <w:spacing w:before="225" w:after="225" w:line="240" w:lineRule="auto"/>
        <w:jc w:val="center"/>
      </w:pPr>
      <w:r>
        <w:rPr>
          <w:rFonts w:ascii="Arial" w:hAnsi="Arial" w:cs="Arial"/>
          <w:b/>
          <w:bCs/>
          <w:color w:val="000000"/>
          <w:sz w:val="21"/>
          <w:szCs w:val="21"/>
        </w:rPr>
        <w:t>POOBLASTILO</w:t>
      </w:r>
    </w:p>
    <w:p w14:paraId="03EAE2C3" w14:textId="77777777" w:rsidR="00D625C6"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625C6" w14:paraId="76BD075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9F8AD" w14:textId="77777777" w:rsidR="00D625C6"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5FAA2" w14:textId="77777777" w:rsidR="00D625C6" w:rsidRDefault="00000000">
            <w:r>
              <w:rPr>
                <w:rFonts w:ascii="Arial" w:hAnsi="Arial" w:cs="Arial"/>
                <w:color w:val="000000"/>
                <w:position w:val="-2"/>
                <w:sz w:val="18"/>
                <w:szCs w:val="18"/>
              </w:rPr>
              <w:t> </w:t>
            </w:r>
          </w:p>
        </w:tc>
      </w:tr>
      <w:tr w:rsidR="00D625C6" w14:paraId="27A778C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09E47" w14:textId="77777777" w:rsidR="00D625C6"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54F0D1" w14:textId="77777777" w:rsidR="00D625C6" w:rsidRDefault="00000000">
            <w:r>
              <w:rPr>
                <w:rFonts w:ascii="Arial" w:hAnsi="Arial" w:cs="Arial"/>
                <w:color w:val="000000"/>
                <w:position w:val="-2"/>
                <w:sz w:val="18"/>
                <w:szCs w:val="18"/>
              </w:rPr>
              <w:t> </w:t>
            </w:r>
          </w:p>
        </w:tc>
      </w:tr>
      <w:tr w:rsidR="00D625C6" w14:paraId="079938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0ADF9" w14:textId="77777777" w:rsidR="00D625C6"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F2132" w14:textId="77777777" w:rsidR="00D625C6" w:rsidRDefault="00000000">
            <w:r>
              <w:rPr>
                <w:rFonts w:ascii="Arial" w:hAnsi="Arial" w:cs="Arial"/>
                <w:color w:val="000000"/>
                <w:position w:val="-2"/>
                <w:sz w:val="18"/>
                <w:szCs w:val="18"/>
              </w:rPr>
              <w:t> </w:t>
            </w:r>
          </w:p>
        </w:tc>
      </w:tr>
      <w:tr w:rsidR="00D625C6" w14:paraId="03B93F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2049EC" w14:textId="77777777" w:rsidR="00D625C6"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0ACFE" w14:textId="77777777" w:rsidR="00D625C6" w:rsidRDefault="00000000">
            <w:r>
              <w:rPr>
                <w:rFonts w:ascii="Arial" w:hAnsi="Arial" w:cs="Arial"/>
                <w:color w:val="000000"/>
                <w:position w:val="-2"/>
                <w:sz w:val="18"/>
                <w:szCs w:val="18"/>
              </w:rPr>
              <w:t> </w:t>
            </w:r>
          </w:p>
        </w:tc>
      </w:tr>
      <w:tr w:rsidR="00D625C6" w14:paraId="37BE6AF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81A08" w14:textId="77777777" w:rsidR="00D625C6"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B984C" w14:textId="77777777" w:rsidR="00D625C6" w:rsidRDefault="00000000">
            <w:r>
              <w:rPr>
                <w:rFonts w:ascii="Arial" w:hAnsi="Arial" w:cs="Arial"/>
                <w:color w:val="000000"/>
                <w:position w:val="-2"/>
                <w:sz w:val="18"/>
                <w:szCs w:val="18"/>
              </w:rPr>
              <w:t> </w:t>
            </w:r>
          </w:p>
        </w:tc>
      </w:tr>
    </w:tbl>
    <w:p w14:paraId="1F1A208F"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53FDAEED" w14:textId="77777777">
        <w:tc>
          <w:tcPr>
            <w:tcW w:w="2500" w:type="pct"/>
            <w:tcMar>
              <w:top w:w="75" w:type="dxa"/>
              <w:bottom w:w="75" w:type="dxa"/>
            </w:tcMar>
            <w:vAlign w:val="center"/>
          </w:tcPr>
          <w:p w14:paraId="485FC279" w14:textId="77777777" w:rsidR="00D625C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CB48276" w14:textId="77777777" w:rsidR="00D625C6" w:rsidRDefault="00000000">
            <w:r>
              <w:rPr>
                <w:rFonts w:ascii="Arial" w:hAnsi="Arial" w:cs="Arial"/>
                <w:color w:val="000000"/>
                <w:position w:val="-2"/>
                <w:sz w:val="18"/>
                <w:szCs w:val="18"/>
              </w:rPr>
              <w:t>Ime in priimek: _____________________</w:t>
            </w:r>
          </w:p>
        </w:tc>
      </w:tr>
      <w:tr w:rsidR="00D625C6" w14:paraId="1F18FE0E" w14:textId="77777777">
        <w:tc>
          <w:tcPr>
            <w:tcW w:w="2500" w:type="pct"/>
            <w:tcMar>
              <w:top w:w="75" w:type="dxa"/>
              <w:bottom w:w="75" w:type="dxa"/>
            </w:tcMar>
            <w:vAlign w:val="center"/>
          </w:tcPr>
          <w:p w14:paraId="462C8D91" w14:textId="77777777" w:rsidR="00D625C6" w:rsidRDefault="00000000">
            <w:r>
              <w:rPr>
                <w:rFonts w:ascii="Arial" w:hAnsi="Arial" w:cs="Arial"/>
                <w:color w:val="000000"/>
                <w:position w:val="-2"/>
                <w:sz w:val="18"/>
                <w:szCs w:val="18"/>
              </w:rPr>
              <w:t> </w:t>
            </w:r>
          </w:p>
        </w:tc>
        <w:tc>
          <w:tcPr>
            <w:tcW w:w="0" w:type="auto"/>
            <w:tcMar>
              <w:top w:w="75" w:type="dxa"/>
              <w:bottom w:w="75" w:type="dxa"/>
            </w:tcMar>
            <w:vAlign w:val="center"/>
          </w:tcPr>
          <w:p w14:paraId="363FDADA" w14:textId="77777777" w:rsidR="00D625C6" w:rsidRDefault="00D625C6"/>
          <w:p w14:paraId="4ABBBB9B" w14:textId="77777777" w:rsidR="00D625C6" w:rsidRDefault="00000000">
            <w:pPr>
              <w:jc w:val="center"/>
            </w:pPr>
            <w:r>
              <w:rPr>
                <w:rFonts w:ascii="Arial" w:hAnsi="Arial" w:cs="Arial"/>
                <w:color w:val="A9A9A9"/>
                <w:position w:val="-2"/>
                <w:sz w:val="18"/>
                <w:szCs w:val="18"/>
              </w:rPr>
              <w:t>(žig in podpis)</w:t>
            </w:r>
          </w:p>
        </w:tc>
      </w:tr>
    </w:tbl>
    <w:p w14:paraId="1CD72346" w14:textId="77777777" w:rsidR="00D625C6" w:rsidRDefault="00000000">
      <w:pPr>
        <w:spacing w:before="225" w:after="225" w:line="240" w:lineRule="auto"/>
        <w:jc w:val="both"/>
      </w:pPr>
      <w:r>
        <w:rPr>
          <w:rFonts w:ascii="Arial" w:hAnsi="Arial" w:cs="Arial"/>
          <w:color w:val="000000"/>
          <w:sz w:val="18"/>
          <w:szCs w:val="18"/>
        </w:rPr>
        <w:t> </w:t>
      </w:r>
    </w:p>
    <w:p w14:paraId="0470F326" w14:textId="77777777" w:rsidR="00D625C6" w:rsidRDefault="00000000">
      <w:pPr>
        <w:spacing w:before="225" w:after="225" w:line="240" w:lineRule="auto"/>
        <w:jc w:val="both"/>
      </w:pPr>
      <w:r>
        <w:rPr>
          <w:rFonts w:ascii="Arial" w:hAnsi="Arial" w:cs="Arial"/>
          <w:color w:val="000000"/>
          <w:sz w:val="18"/>
          <w:szCs w:val="18"/>
        </w:rPr>
        <w:t> </w:t>
      </w:r>
    </w:p>
    <w:p w14:paraId="7C2CAD8D" w14:textId="77777777" w:rsidR="00D625C6" w:rsidRDefault="00000000">
      <w:pPr>
        <w:spacing w:before="225" w:after="225" w:line="240" w:lineRule="auto"/>
        <w:jc w:val="both"/>
      </w:pPr>
      <w:r>
        <w:rPr>
          <w:rFonts w:ascii="Arial" w:hAnsi="Arial" w:cs="Arial"/>
          <w:color w:val="000000"/>
          <w:sz w:val="18"/>
          <w:szCs w:val="18"/>
        </w:rPr>
        <w:t> </w:t>
      </w:r>
    </w:p>
    <w:p w14:paraId="590AF5A1" w14:textId="77777777" w:rsidR="00D625C6" w:rsidRDefault="00D625C6">
      <w:pPr>
        <w:sectPr w:rsidR="00D625C6" w:rsidSect="006E7A2B">
          <w:footerReference w:type="default" r:id="rId16"/>
          <w:pgSz w:w="11906" w:h="16838"/>
          <w:pgMar w:top="1418" w:right="1418" w:bottom="1418" w:left="1418" w:header="567" w:footer="596" w:gutter="0"/>
          <w:cols w:space="708"/>
          <w:docGrid w:linePitch="360"/>
        </w:sectPr>
      </w:pPr>
    </w:p>
    <w:p w14:paraId="147E01A0"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1110C53" w14:textId="77777777" w:rsidR="00252358" w:rsidRPr="00252358" w:rsidRDefault="00000000" w:rsidP="00252358"/>
    <w:p w14:paraId="4612A4A5"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54431546" w14:textId="77777777" w:rsidR="00EB2A75" w:rsidRDefault="00000000" w:rsidP="00EB2A75">
      <w:pPr>
        <w:spacing w:after="120"/>
        <w:rPr>
          <w:rFonts w:ascii="Arial" w:hAnsi="Arial" w:cs="Arial"/>
        </w:rPr>
      </w:pPr>
    </w:p>
    <w:p w14:paraId="2C93F546" w14:textId="77777777" w:rsidR="00D625C6" w:rsidRDefault="0000000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D625C6" w14:paraId="27F974D7" w14:textId="77777777">
        <w:tc>
          <w:tcPr>
            <w:tcW w:w="0" w:type="auto"/>
            <w:tcMar>
              <w:top w:w="0" w:type="auto"/>
              <w:bottom w:w="0" w:type="auto"/>
            </w:tcMar>
          </w:tcPr>
          <w:p w14:paraId="433545E9" w14:textId="77777777" w:rsidR="00D625C6" w:rsidRDefault="00000000">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DC7E06C" w14:textId="77777777" w:rsidR="00D625C6" w:rsidRDefault="00000000">
            <w:pPr>
              <w:numPr>
                <w:ilvl w:val="0"/>
                <w:numId w:val="13"/>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8041B46" w14:textId="77777777" w:rsidR="00D625C6" w:rsidRDefault="00000000">
      <w:pPr>
        <w:spacing w:before="225" w:after="225" w:line="240" w:lineRule="auto"/>
        <w:jc w:val="center"/>
      </w:pPr>
      <w:r>
        <w:rPr>
          <w:rFonts w:ascii="Arial" w:hAnsi="Arial" w:cs="Arial"/>
          <w:b/>
          <w:bCs/>
          <w:color w:val="000000"/>
          <w:sz w:val="21"/>
          <w:szCs w:val="21"/>
        </w:rPr>
        <w:t>POOBLASTILO</w:t>
      </w:r>
    </w:p>
    <w:p w14:paraId="409704A0" w14:textId="77777777" w:rsidR="00D625C6" w:rsidRDefault="0000000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DOM UPOKOJENCEV PTUJ,Volkmerjeva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D625C6" w14:paraId="2D0D37E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950CD" w14:textId="77777777" w:rsidR="00D625C6" w:rsidRDefault="0000000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DD125" w14:textId="77777777" w:rsidR="00D625C6" w:rsidRDefault="00000000">
            <w:r>
              <w:rPr>
                <w:rFonts w:ascii="Arial" w:hAnsi="Arial" w:cs="Arial"/>
                <w:color w:val="000000"/>
                <w:position w:val="-2"/>
                <w:sz w:val="18"/>
                <w:szCs w:val="18"/>
              </w:rPr>
              <w:t> </w:t>
            </w:r>
          </w:p>
        </w:tc>
      </w:tr>
      <w:tr w:rsidR="00D625C6" w14:paraId="4821CFB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69359" w14:textId="77777777" w:rsidR="00D625C6" w:rsidRDefault="0000000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FB5E5" w14:textId="77777777" w:rsidR="00D625C6" w:rsidRDefault="00000000">
            <w:r>
              <w:rPr>
                <w:rFonts w:ascii="Arial" w:hAnsi="Arial" w:cs="Arial"/>
                <w:color w:val="000000"/>
                <w:position w:val="-2"/>
                <w:sz w:val="18"/>
                <w:szCs w:val="18"/>
              </w:rPr>
              <w:t> </w:t>
            </w:r>
          </w:p>
        </w:tc>
      </w:tr>
      <w:tr w:rsidR="00D625C6" w14:paraId="4B26AB1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A3176" w14:textId="77777777" w:rsidR="00D625C6" w:rsidRDefault="0000000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86C7B" w14:textId="77777777" w:rsidR="00D625C6" w:rsidRDefault="00000000">
            <w:r>
              <w:rPr>
                <w:rFonts w:ascii="Arial" w:hAnsi="Arial" w:cs="Arial"/>
                <w:color w:val="000000"/>
                <w:position w:val="-2"/>
                <w:sz w:val="18"/>
                <w:szCs w:val="18"/>
              </w:rPr>
              <w:t> </w:t>
            </w:r>
          </w:p>
        </w:tc>
      </w:tr>
      <w:tr w:rsidR="00D625C6" w14:paraId="66FAAE6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7F37E7" w14:textId="77777777" w:rsidR="00D625C6" w:rsidRDefault="0000000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04D85" w14:textId="77777777" w:rsidR="00D625C6" w:rsidRDefault="00000000">
            <w:r>
              <w:rPr>
                <w:rFonts w:ascii="Arial" w:hAnsi="Arial" w:cs="Arial"/>
                <w:color w:val="000000"/>
                <w:position w:val="-2"/>
                <w:sz w:val="18"/>
                <w:szCs w:val="18"/>
              </w:rPr>
              <w:t> </w:t>
            </w:r>
          </w:p>
        </w:tc>
      </w:tr>
      <w:tr w:rsidR="00D625C6" w14:paraId="1B6BEEB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24D89" w14:textId="77777777" w:rsidR="00D625C6" w:rsidRDefault="0000000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5549E" w14:textId="77777777" w:rsidR="00D625C6" w:rsidRDefault="00000000">
            <w:r>
              <w:rPr>
                <w:rFonts w:ascii="Arial" w:hAnsi="Arial" w:cs="Arial"/>
                <w:color w:val="000000"/>
                <w:position w:val="-2"/>
                <w:sz w:val="18"/>
                <w:szCs w:val="18"/>
              </w:rPr>
              <w:t> </w:t>
            </w:r>
          </w:p>
        </w:tc>
      </w:tr>
      <w:tr w:rsidR="00D625C6" w14:paraId="7EC4BE8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0C61C" w14:textId="77777777" w:rsidR="00D625C6" w:rsidRDefault="0000000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CD06E" w14:textId="77777777" w:rsidR="00D625C6" w:rsidRDefault="00000000">
            <w:r>
              <w:rPr>
                <w:rFonts w:ascii="Arial" w:hAnsi="Arial" w:cs="Arial"/>
                <w:color w:val="000000"/>
                <w:position w:val="-2"/>
                <w:sz w:val="18"/>
                <w:szCs w:val="18"/>
              </w:rPr>
              <w:t> </w:t>
            </w:r>
          </w:p>
        </w:tc>
      </w:tr>
      <w:tr w:rsidR="00D625C6" w14:paraId="6756761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E7EE9" w14:textId="77777777" w:rsidR="00D625C6" w:rsidRDefault="0000000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79545" w14:textId="77777777" w:rsidR="00D625C6" w:rsidRDefault="00000000">
            <w:r>
              <w:rPr>
                <w:rFonts w:ascii="Arial" w:hAnsi="Arial" w:cs="Arial"/>
                <w:color w:val="000000"/>
                <w:position w:val="-2"/>
                <w:sz w:val="18"/>
                <w:szCs w:val="18"/>
              </w:rPr>
              <w:t> </w:t>
            </w:r>
          </w:p>
        </w:tc>
      </w:tr>
      <w:tr w:rsidR="00D625C6" w14:paraId="429A3B0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FD64A3" w14:textId="77777777" w:rsidR="00D625C6" w:rsidRDefault="0000000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AACF6" w14:textId="77777777" w:rsidR="00D625C6" w:rsidRDefault="00000000">
            <w:r>
              <w:rPr>
                <w:rFonts w:ascii="Arial" w:hAnsi="Arial" w:cs="Arial"/>
                <w:color w:val="000000"/>
                <w:position w:val="-2"/>
                <w:sz w:val="18"/>
                <w:szCs w:val="18"/>
              </w:rPr>
              <w:t> </w:t>
            </w:r>
          </w:p>
        </w:tc>
      </w:tr>
    </w:tbl>
    <w:p w14:paraId="31D63C7A"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3549EE59" w14:textId="77777777">
        <w:tc>
          <w:tcPr>
            <w:tcW w:w="2500" w:type="pct"/>
            <w:tcMar>
              <w:top w:w="75" w:type="dxa"/>
              <w:bottom w:w="75" w:type="dxa"/>
            </w:tcMar>
            <w:vAlign w:val="center"/>
          </w:tcPr>
          <w:p w14:paraId="02DAE71F" w14:textId="77777777" w:rsidR="00D625C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2E138BA" w14:textId="77777777" w:rsidR="00D625C6" w:rsidRDefault="00000000">
            <w:r>
              <w:rPr>
                <w:rFonts w:ascii="Arial" w:hAnsi="Arial" w:cs="Arial"/>
                <w:color w:val="000000"/>
                <w:position w:val="-2"/>
                <w:sz w:val="18"/>
                <w:szCs w:val="18"/>
              </w:rPr>
              <w:t>Ime in priimek: _____________________</w:t>
            </w:r>
          </w:p>
        </w:tc>
      </w:tr>
      <w:tr w:rsidR="00D625C6" w14:paraId="3AB2F831" w14:textId="77777777">
        <w:tc>
          <w:tcPr>
            <w:tcW w:w="2500" w:type="pct"/>
            <w:tcMar>
              <w:top w:w="75" w:type="dxa"/>
              <w:bottom w:w="75" w:type="dxa"/>
            </w:tcMar>
            <w:vAlign w:val="center"/>
          </w:tcPr>
          <w:p w14:paraId="70498E57" w14:textId="77777777" w:rsidR="00D625C6" w:rsidRDefault="00000000">
            <w:r>
              <w:rPr>
                <w:rFonts w:ascii="Arial" w:hAnsi="Arial" w:cs="Arial"/>
                <w:color w:val="000000"/>
                <w:position w:val="-2"/>
                <w:sz w:val="18"/>
                <w:szCs w:val="18"/>
              </w:rPr>
              <w:t> </w:t>
            </w:r>
          </w:p>
        </w:tc>
        <w:tc>
          <w:tcPr>
            <w:tcW w:w="0" w:type="auto"/>
            <w:tcMar>
              <w:top w:w="75" w:type="dxa"/>
              <w:bottom w:w="75" w:type="dxa"/>
            </w:tcMar>
            <w:vAlign w:val="center"/>
          </w:tcPr>
          <w:p w14:paraId="50E6A0C8" w14:textId="77777777" w:rsidR="00D625C6" w:rsidRDefault="00000000">
            <w:pPr>
              <w:jc w:val="center"/>
            </w:pPr>
            <w:r>
              <w:rPr>
                <w:rFonts w:ascii="Arial" w:hAnsi="Arial" w:cs="Arial"/>
                <w:color w:val="A9A9A9"/>
                <w:position w:val="-2"/>
                <w:sz w:val="18"/>
                <w:szCs w:val="18"/>
              </w:rPr>
              <w:t>(podpis)</w:t>
            </w:r>
          </w:p>
        </w:tc>
      </w:tr>
    </w:tbl>
    <w:p w14:paraId="7EE839FA" w14:textId="77777777" w:rsidR="00D625C6" w:rsidRDefault="00000000">
      <w:pPr>
        <w:spacing w:before="225" w:after="225" w:line="240" w:lineRule="auto"/>
        <w:jc w:val="both"/>
      </w:pPr>
      <w:r>
        <w:rPr>
          <w:rFonts w:ascii="Arial" w:hAnsi="Arial" w:cs="Arial"/>
          <w:color w:val="000000"/>
          <w:sz w:val="18"/>
          <w:szCs w:val="18"/>
        </w:rPr>
        <w:t> </w:t>
      </w:r>
    </w:p>
    <w:p w14:paraId="2E052548" w14:textId="77777777" w:rsidR="00D625C6" w:rsidRDefault="00000000">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1673FF92" w14:textId="77777777" w:rsidR="00D625C6" w:rsidRDefault="00000000">
      <w:pPr>
        <w:spacing w:before="225" w:after="225" w:line="240" w:lineRule="auto"/>
        <w:jc w:val="both"/>
      </w:pPr>
      <w:r>
        <w:rPr>
          <w:rFonts w:ascii="Arial" w:hAnsi="Arial" w:cs="Arial"/>
          <w:color w:val="000000"/>
          <w:sz w:val="18"/>
          <w:szCs w:val="18"/>
        </w:rPr>
        <w:t> </w:t>
      </w:r>
    </w:p>
    <w:p w14:paraId="7B20314B" w14:textId="77777777" w:rsidR="00D625C6" w:rsidRDefault="00D625C6">
      <w:pPr>
        <w:sectPr w:rsidR="00D625C6" w:rsidSect="006E7A2B">
          <w:footerReference w:type="default" r:id="rId17"/>
          <w:pgSz w:w="11906" w:h="16838"/>
          <w:pgMar w:top="1418" w:right="1418" w:bottom="1418" w:left="1418" w:header="567" w:footer="596" w:gutter="0"/>
          <w:cols w:space="708"/>
          <w:docGrid w:linePitch="360"/>
        </w:sectPr>
      </w:pPr>
    </w:p>
    <w:p w14:paraId="1D0FFF5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9C442AB" w14:textId="77777777" w:rsidR="00252358" w:rsidRPr="00252358" w:rsidRDefault="00000000" w:rsidP="00252358"/>
    <w:p w14:paraId="493E5038"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69853B9" w14:textId="77777777" w:rsidR="00EB2A75" w:rsidRDefault="00000000" w:rsidP="00EB2A75">
      <w:pPr>
        <w:spacing w:after="120"/>
        <w:rPr>
          <w:rFonts w:ascii="Arial" w:hAnsi="Arial" w:cs="Arial"/>
        </w:rPr>
      </w:pPr>
    </w:p>
    <w:p w14:paraId="4CD0E92D" w14:textId="77777777" w:rsidR="00D625C6" w:rsidRDefault="00000000">
      <w:pPr>
        <w:spacing w:before="225" w:after="225" w:line="240" w:lineRule="auto"/>
        <w:jc w:val="both"/>
      </w:pPr>
      <w:r>
        <w:rPr>
          <w:rFonts w:ascii="Arial" w:hAnsi="Arial" w:cs="Arial"/>
          <w:color w:val="000000"/>
          <w:sz w:val="18"/>
          <w:szCs w:val="18"/>
        </w:rPr>
        <w:t>Naziv gospodarskega subjekta: _________________________</w:t>
      </w:r>
    </w:p>
    <w:p w14:paraId="058E3EB0" w14:textId="77777777" w:rsidR="00D625C6" w:rsidRDefault="00000000">
      <w:pPr>
        <w:spacing w:before="225" w:after="225" w:line="240" w:lineRule="auto"/>
        <w:jc w:val="both"/>
      </w:pPr>
      <w:r>
        <w:rPr>
          <w:rFonts w:ascii="Arial" w:hAnsi="Arial" w:cs="Arial"/>
          <w:color w:val="000000"/>
          <w:sz w:val="18"/>
          <w:szCs w:val="18"/>
        </w:rPr>
        <w:t> </w:t>
      </w:r>
    </w:p>
    <w:p w14:paraId="3D07A986" w14:textId="77777777" w:rsidR="00D625C6" w:rsidRDefault="00000000">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5"/>
        <w:gridCol w:w="1048"/>
        <w:gridCol w:w="1445"/>
        <w:gridCol w:w="1412"/>
        <w:gridCol w:w="1549"/>
        <w:gridCol w:w="1300"/>
        <w:gridCol w:w="1376"/>
      </w:tblGrid>
      <w:tr w:rsidR="00D625C6" w14:paraId="4FA9BCBE"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FF4D5F" w14:textId="77777777" w:rsidR="00D625C6" w:rsidRDefault="00000000">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483199" w14:textId="77777777" w:rsidR="00D625C6" w:rsidRDefault="0000000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6A36644" w14:textId="77777777" w:rsidR="00D625C6" w:rsidRDefault="00000000">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CC-SI)</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971492" w14:textId="77777777" w:rsidR="00D625C6" w:rsidRDefault="0000000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FD1C06" w14:textId="77777777" w:rsidR="00D625C6" w:rsidRDefault="0000000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28FD1A" w14:textId="77777777" w:rsidR="00D625C6" w:rsidRDefault="00000000">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82B014" w14:textId="77777777" w:rsidR="00D625C6" w:rsidRDefault="0000000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625C6" w14:paraId="39E2F40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A97D2" w14:textId="77777777" w:rsidR="00D625C6" w:rsidRDefault="0000000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F221D"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C8FAB"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108ADB"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BD797"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A8237"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240F6" w14:textId="77777777" w:rsidR="00D625C6" w:rsidRDefault="00000000">
            <w:r>
              <w:rPr>
                <w:rFonts w:ascii="Arial" w:hAnsi="Arial" w:cs="Arial"/>
                <w:color w:val="000000"/>
                <w:position w:val="-2"/>
                <w:sz w:val="18"/>
                <w:szCs w:val="18"/>
              </w:rPr>
              <w:t> </w:t>
            </w:r>
          </w:p>
        </w:tc>
      </w:tr>
      <w:tr w:rsidR="00D625C6" w14:paraId="36D8917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9C35B" w14:textId="77777777" w:rsidR="00D625C6" w:rsidRDefault="0000000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86714"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4F1E"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31E79"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4C313"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95CE"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BDADF" w14:textId="77777777" w:rsidR="00D625C6" w:rsidRDefault="00000000">
            <w:r>
              <w:rPr>
                <w:rFonts w:ascii="Arial" w:hAnsi="Arial" w:cs="Arial"/>
                <w:color w:val="000000"/>
                <w:position w:val="-2"/>
                <w:sz w:val="18"/>
                <w:szCs w:val="18"/>
              </w:rPr>
              <w:t> </w:t>
            </w:r>
          </w:p>
        </w:tc>
      </w:tr>
      <w:tr w:rsidR="00D625C6" w14:paraId="11121D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0CCF5" w14:textId="77777777" w:rsidR="00D625C6" w:rsidRDefault="0000000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3A73A"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315D7"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9B4AA"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4DC9D"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3A5F"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BFEFE" w14:textId="77777777" w:rsidR="00D625C6" w:rsidRDefault="00000000">
            <w:r>
              <w:rPr>
                <w:rFonts w:ascii="Arial" w:hAnsi="Arial" w:cs="Arial"/>
                <w:color w:val="000000"/>
                <w:position w:val="-2"/>
                <w:sz w:val="18"/>
                <w:szCs w:val="18"/>
              </w:rPr>
              <w:t> </w:t>
            </w:r>
          </w:p>
        </w:tc>
      </w:tr>
      <w:tr w:rsidR="00D625C6" w14:paraId="6F4092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C59E3" w14:textId="77777777" w:rsidR="00D625C6" w:rsidRDefault="0000000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1656F"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FD127D"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B23F8"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FC3C6"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6653C"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694A0" w14:textId="77777777" w:rsidR="00D625C6" w:rsidRDefault="00000000">
            <w:r>
              <w:rPr>
                <w:rFonts w:ascii="Arial" w:hAnsi="Arial" w:cs="Arial"/>
                <w:color w:val="000000"/>
                <w:position w:val="-2"/>
                <w:sz w:val="18"/>
                <w:szCs w:val="18"/>
              </w:rPr>
              <w:t> </w:t>
            </w:r>
          </w:p>
        </w:tc>
      </w:tr>
      <w:tr w:rsidR="00D625C6" w14:paraId="5E5706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83A3C" w14:textId="77777777" w:rsidR="00D625C6" w:rsidRDefault="0000000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EC944"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C1BC1"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1A416"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0CC30"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6325E" w14:textId="77777777" w:rsidR="00D625C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70D53" w14:textId="77777777" w:rsidR="00D625C6" w:rsidRDefault="00000000">
            <w:r>
              <w:rPr>
                <w:rFonts w:ascii="Arial" w:hAnsi="Arial" w:cs="Arial"/>
                <w:color w:val="000000"/>
                <w:position w:val="-2"/>
                <w:sz w:val="18"/>
                <w:szCs w:val="18"/>
              </w:rPr>
              <w:t> </w:t>
            </w:r>
          </w:p>
        </w:tc>
      </w:tr>
    </w:tbl>
    <w:p w14:paraId="4B9ED5FF" w14:textId="77777777" w:rsidR="00D625C6" w:rsidRDefault="00000000">
      <w:pPr>
        <w:spacing w:before="225" w:after="225" w:line="240" w:lineRule="auto"/>
        <w:jc w:val="both"/>
      </w:pPr>
      <w:r>
        <w:rPr>
          <w:rFonts w:ascii="Arial" w:hAnsi="Arial" w:cs="Arial"/>
          <w:color w:val="000000"/>
          <w:sz w:val="18"/>
          <w:szCs w:val="18"/>
        </w:rPr>
        <w:t> </w:t>
      </w:r>
    </w:p>
    <w:p w14:paraId="27847347" w14:textId="77777777" w:rsidR="00D625C6"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F4723E4" w14:textId="77777777" w:rsidR="00D625C6" w:rsidRDefault="00000000">
      <w:pPr>
        <w:spacing w:before="225" w:after="225" w:line="240" w:lineRule="auto"/>
        <w:jc w:val="both"/>
      </w:pPr>
      <w:r>
        <w:rPr>
          <w:rFonts w:ascii="Arial" w:hAnsi="Arial" w:cs="Arial"/>
          <w:color w:val="000000"/>
          <w:sz w:val="18"/>
          <w:szCs w:val="18"/>
        </w:rPr>
        <w:t> </w:t>
      </w:r>
    </w:p>
    <w:p w14:paraId="0738A50B" w14:textId="77777777" w:rsidR="00D625C6" w:rsidRDefault="00D625C6">
      <w:pPr>
        <w:sectPr w:rsidR="00D625C6" w:rsidSect="006E7A2B">
          <w:footerReference w:type="default" r:id="rId18"/>
          <w:pgSz w:w="11906" w:h="16838"/>
          <w:pgMar w:top="1418" w:right="1418" w:bottom="1418" w:left="1418" w:header="567" w:footer="596" w:gutter="0"/>
          <w:cols w:space="708"/>
          <w:docGrid w:linePitch="360"/>
        </w:sectPr>
      </w:pPr>
    </w:p>
    <w:p w14:paraId="232047DA"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28713A28" w14:textId="77777777" w:rsidR="00252358" w:rsidRPr="00252358" w:rsidRDefault="00000000" w:rsidP="00252358"/>
    <w:p w14:paraId="1AD0E0B5"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A4940DE" w14:textId="77777777" w:rsidR="00EB2A75" w:rsidRDefault="00000000" w:rsidP="00EB2A75">
      <w:pPr>
        <w:spacing w:after="120"/>
        <w:rPr>
          <w:rFonts w:ascii="Arial" w:hAnsi="Arial" w:cs="Arial"/>
        </w:rPr>
      </w:pPr>
    </w:p>
    <w:p w14:paraId="474A5891" w14:textId="77777777" w:rsidR="00D625C6"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0A349D4D" w14:textId="77777777" w:rsidR="00D625C6"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F8358A9" w14:textId="77777777" w:rsidR="00D625C6" w:rsidRDefault="0000000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D625C6" w14:paraId="1900951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CECFC07" w14:textId="77777777" w:rsidR="00D625C6" w:rsidRDefault="0000000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8D4798" w14:textId="77777777" w:rsidR="00D625C6" w:rsidRDefault="00000000">
            <w:r>
              <w:rPr>
                <w:rFonts w:ascii="Arial" w:hAnsi="Arial" w:cs="Arial"/>
                <w:color w:val="000000"/>
                <w:position w:val="-2"/>
                <w:sz w:val="18"/>
                <w:szCs w:val="18"/>
                <w:shd w:val="clear" w:color="auto" w:fill="FFFFFF"/>
              </w:rPr>
              <w:t> </w:t>
            </w:r>
          </w:p>
        </w:tc>
      </w:tr>
      <w:tr w:rsidR="00D625C6" w14:paraId="699A28E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6658653" w14:textId="77777777" w:rsidR="00D625C6" w:rsidRDefault="00000000">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DF039B" w14:textId="77777777" w:rsidR="00D625C6" w:rsidRDefault="00000000">
            <w:r>
              <w:rPr>
                <w:rFonts w:ascii="Arial" w:hAnsi="Arial" w:cs="Arial"/>
                <w:color w:val="000000"/>
                <w:position w:val="-2"/>
                <w:sz w:val="18"/>
                <w:szCs w:val="18"/>
                <w:shd w:val="clear" w:color="auto" w:fill="FFFFFF"/>
              </w:rPr>
              <w:t> </w:t>
            </w:r>
          </w:p>
        </w:tc>
      </w:tr>
      <w:tr w:rsidR="00D625C6" w14:paraId="4D465D4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1FE65B" w14:textId="77777777" w:rsidR="00D625C6" w:rsidRDefault="0000000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4D512FE" w14:textId="77777777" w:rsidR="00D625C6" w:rsidRDefault="00000000">
            <w:r>
              <w:rPr>
                <w:rFonts w:ascii="Arial" w:hAnsi="Arial" w:cs="Arial"/>
                <w:color w:val="000000"/>
                <w:position w:val="-2"/>
                <w:sz w:val="18"/>
                <w:szCs w:val="18"/>
                <w:shd w:val="clear" w:color="auto" w:fill="FFFFFF"/>
              </w:rPr>
              <w:t> </w:t>
            </w:r>
          </w:p>
        </w:tc>
      </w:tr>
      <w:tr w:rsidR="00D625C6" w14:paraId="053F9A5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7495A7" w14:textId="77777777" w:rsidR="00D625C6" w:rsidRDefault="0000000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9DF7FD" w14:textId="77777777" w:rsidR="00D625C6" w:rsidRDefault="00000000">
            <w:r>
              <w:rPr>
                <w:rFonts w:ascii="Arial" w:hAnsi="Arial" w:cs="Arial"/>
                <w:color w:val="000000"/>
                <w:position w:val="-2"/>
                <w:sz w:val="18"/>
                <w:szCs w:val="18"/>
                <w:shd w:val="clear" w:color="auto" w:fill="FFFFFF"/>
              </w:rPr>
              <w:t> </w:t>
            </w:r>
          </w:p>
        </w:tc>
      </w:tr>
      <w:tr w:rsidR="00D625C6" w14:paraId="3462811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4102DD4" w14:textId="77777777" w:rsidR="00D625C6" w:rsidRDefault="00000000">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v vrednosti (vrednost del, ki jih je izvedel ponudnik brez DDV,</w:t>
            </w:r>
          </w:p>
          <w:p w14:paraId="2BBB0964" w14:textId="77777777" w:rsidR="00D625C6" w:rsidRDefault="00000000">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klasifikacija stavb - CC-SI)</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64000B" w14:textId="77777777" w:rsidR="00D625C6" w:rsidRDefault="00000000">
            <w:r>
              <w:rPr>
                <w:rFonts w:ascii="Arial" w:hAnsi="Arial" w:cs="Arial"/>
                <w:color w:val="000000"/>
                <w:position w:val="-2"/>
                <w:sz w:val="18"/>
                <w:szCs w:val="18"/>
                <w:shd w:val="clear" w:color="auto" w:fill="FFFFFF"/>
              </w:rPr>
              <w:t> </w:t>
            </w:r>
          </w:p>
        </w:tc>
      </w:tr>
      <w:tr w:rsidR="00D625C6" w14:paraId="6D6C3E3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FFE437" w14:textId="77777777" w:rsidR="00D625C6" w:rsidRDefault="0000000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0E2F20B" w14:textId="77777777" w:rsidR="00D625C6" w:rsidRDefault="00000000">
            <w:r>
              <w:rPr>
                <w:rFonts w:ascii="Arial" w:hAnsi="Arial" w:cs="Arial"/>
                <w:color w:val="000000"/>
                <w:position w:val="-2"/>
                <w:sz w:val="18"/>
                <w:szCs w:val="18"/>
                <w:shd w:val="clear" w:color="auto" w:fill="FFFFFF"/>
              </w:rPr>
              <w:t> </w:t>
            </w:r>
          </w:p>
        </w:tc>
      </w:tr>
      <w:tr w:rsidR="00D625C6" w14:paraId="6FDE26D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9C13AE" w14:textId="77777777" w:rsidR="00D625C6" w:rsidRDefault="0000000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ABE788" w14:textId="77777777" w:rsidR="00D625C6" w:rsidRDefault="00000000">
            <w:r>
              <w:rPr>
                <w:rFonts w:ascii="Arial" w:hAnsi="Arial" w:cs="Arial"/>
                <w:color w:val="000000"/>
                <w:position w:val="-2"/>
                <w:sz w:val="18"/>
                <w:szCs w:val="18"/>
                <w:shd w:val="clear" w:color="auto" w:fill="FFFFFF"/>
              </w:rPr>
              <w:t> </w:t>
            </w:r>
          </w:p>
        </w:tc>
      </w:tr>
    </w:tbl>
    <w:p w14:paraId="38850F86" w14:textId="77777777" w:rsidR="00D625C6" w:rsidRDefault="00000000">
      <w:pPr>
        <w:shd w:val="clear" w:color="auto" w:fill="FFFFFF"/>
        <w:spacing w:before="225" w:after="375" w:line="333" w:lineRule="auto"/>
        <w:jc w:val="both"/>
      </w:pPr>
      <w:r>
        <w:rPr>
          <w:rFonts w:ascii="Arial" w:hAnsi="Arial" w:cs="Arial"/>
          <w:color w:val="444444"/>
          <w:sz w:val="18"/>
          <w:szCs w:val="18"/>
          <w:shd w:val="clear" w:color="auto" w:fill="FFFFFF"/>
        </w:rPr>
        <w:t> </w:t>
      </w:r>
    </w:p>
    <w:p w14:paraId="63B1669D" w14:textId="77777777" w:rsidR="00D625C6" w:rsidRDefault="00000000">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625C6" w14:paraId="103AA460" w14:textId="77777777">
        <w:tc>
          <w:tcPr>
            <w:tcW w:w="3195" w:type="dxa"/>
            <w:shd w:val="clear" w:color="auto" w:fill="FFFFFF"/>
            <w:tcMar>
              <w:top w:w="75" w:type="dxa"/>
              <w:bottom w:w="75" w:type="dxa"/>
            </w:tcMar>
            <w:vAlign w:val="center"/>
          </w:tcPr>
          <w:p w14:paraId="27BA7432" w14:textId="77777777" w:rsidR="00D625C6"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7086FDE" w14:textId="77777777" w:rsidR="00D625C6"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9B858FC" w14:textId="77777777" w:rsidR="00D625C6" w:rsidRDefault="00000000">
            <w:r>
              <w:rPr>
                <w:rFonts w:ascii="Arial" w:hAnsi="Arial" w:cs="Arial"/>
                <w:color w:val="000000"/>
                <w:position w:val="-2"/>
                <w:sz w:val="18"/>
                <w:szCs w:val="18"/>
                <w:shd w:val="clear" w:color="auto" w:fill="FFFFFF"/>
              </w:rPr>
              <w:t> </w:t>
            </w:r>
          </w:p>
        </w:tc>
      </w:tr>
      <w:tr w:rsidR="00D625C6" w14:paraId="257B3AF2" w14:textId="77777777">
        <w:tc>
          <w:tcPr>
            <w:tcW w:w="3195" w:type="dxa"/>
            <w:shd w:val="clear" w:color="auto" w:fill="FFFFFF"/>
            <w:tcMar>
              <w:top w:w="75" w:type="dxa"/>
              <w:bottom w:w="75" w:type="dxa"/>
            </w:tcMar>
            <w:vAlign w:val="center"/>
          </w:tcPr>
          <w:p w14:paraId="34C0AEC6" w14:textId="77777777" w:rsidR="00D625C6"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5EFDA8BC" w14:textId="77777777" w:rsidR="00D625C6"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43F2716" w14:textId="77777777" w:rsidR="00D625C6" w:rsidRDefault="00D625C6"/>
          <w:p w14:paraId="45CB5B52" w14:textId="77777777" w:rsidR="00D625C6" w:rsidRDefault="00000000">
            <w:pPr>
              <w:jc w:val="center"/>
            </w:pPr>
            <w:r>
              <w:rPr>
                <w:rFonts w:ascii="Arial" w:hAnsi="Arial" w:cs="Arial"/>
                <w:color w:val="A9A9A9"/>
                <w:position w:val="-2"/>
                <w:sz w:val="18"/>
                <w:szCs w:val="18"/>
                <w:shd w:val="clear" w:color="auto" w:fill="FFFFFF"/>
              </w:rPr>
              <w:t>(žig in podpis)</w:t>
            </w:r>
          </w:p>
        </w:tc>
      </w:tr>
    </w:tbl>
    <w:p w14:paraId="03912DCF" w14:textId="77777777" w:rsidR="00D625C6"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D625C6" w14:paraId="385FF28B" w14:textId="77777777">
        <w:tc>
          <w:tcPr>
            <w:tcW w:w="0" w:type="auto"/>
            <w:tcMar>
              <w:top w:w="0" w:type="auto"/>
              <w:bottom w:w="0" w:type="auto"/>
            </w:tcMar>
          </w:tcPr>
          <w:p w14:paraId="73971425" w14:textId="77777777" w:rsidR="00D625C6" w:rsidRDefault="00000000">
            <w:pPr>
              <w:numPr>
                <w:ilvl w:val="0"/>
                <w:numId w:val="1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5ECC741" w14:textId="77777777" w:rsidR="00D625C6" w:rsidRDefault="00000000">
            <w:pPr>
              <w:numPr>
                <w:ilvl w:val="0"/>
                <w:numId w:val="1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 xml:space="preserve">Reference, ki ne bodo vpisane v obrazec in potrjene s strani naročnikov na tem obrazcu ali na potrdilu, ki po vsebini vsebuje vse podatke iz tega obrazca, se pri ocenjevanju ne bodo upoštevale, </w:t>
            </w:r>
            <w:r>
              <w:rPr>
                <w:rFonts w:ascii="Arial" w:hAnsi="Arial" w:cs="Arial"/>
                <w:i/>
                <w:iCs/>
                <w:color w:val="444444"/>
                <w:sz w:val="18"/>
                <w:szCs w:val="18"/>
                <w:shd w:val="clear" w:color="auto" w:fill="FFFFFF"/>
              </w:rPr>
              <w:lastRenderedPageBreak/>
              <w:t>če ne bodo predložene ali ne bodo predložene, če bo naročnik zahteval naknadno predložitev teh potrdil.</w:t>
            </w:r>
          </w:p>
          <w:p w14:paraId="67A4CD2C" w14:textId="77777777" w:rsidR="00D625C6" w:rsidRDefault="00000000">
            <w:pPr>
              <w:numPr>
                <w:ilvl w:val="0"/>
                <w:numId w:val="1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3E88501" w14:textId="77777777" w:rsidR="00D625C6" w:rsidRDefault="00D625C6">
      <w:pPr>
        <w:sectPr w:rsidR="00D625C6" w:rsidSect="006E7A2B">
          <w:footerReference w:type="default" r:id="rId19"/>
          <w:pgSz w:w="11906" w:h="16838"/>
          <w:pgMar w:top="1418" w:right="1418" w:bottom="1418" w:left="1418" w:header="567" w:footer="596" w:gutter="0"/>
          <w:cols w:space="708"/>
          <w:docGrid w:linePitch="360"/>
        </w:sectPr>
      </w:pPr>
    </w:p>
    <w:p w14:paraId="1A434E48"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231EEE9C" w14:textId="77777777" w:rsidR="00252358" w:rsidRPr="00252358" w:rsidRDefault="00000000" w:rsidP="00252358"/>
    <w:p w14:paraId="74B490F7"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E2A39B5" w14:textId="77777777" w:rsidR="00EB2A75" w:rsidRDefault="00000000" w:rsidP="00EB2A75">
      <w:pPr>
        <w:spacing w:after="120"/>
        <w:rPr>
          <w:rFonts w:ascii="Arial" w:hAnsi="Arial" w:cs="Arial"/>
        </w:rPr>
      </w:pPr>
    </w:p>
    <w:p w14:paraId="44F4B6D6" w14:textId="77777777" w:rsidR="00D625C6" w:rsidRDefault="00000000">
      <w:pPr>
        <w:spacing w:before="225" w:after="225" w:line="240" w:lineRule="auto"/>
        <w:jc w:val="center"/>
      </w:pPr>
      <w:r>
        <w:rPr>
          <w:rFonts w:ascii="Arial" w:hAnsi="Arial" w:cs="Arial"/>
          <w:b/>
          <w:bCs/>
          <w:color w:val="000000"/>
          <w:sz w:val="24"/>
          <w:szCs w:val="24"/>
        </w:rPr>
        <w:t>MENIČNA IZJAVA</w:t>
      </w:r>
    </w:p>
    <w:p w14:paraId="7B1700A9"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3C815A31" w14:textId="77777777" w:rsidR="00D625C6" w:rsidRDefault="00000000">
      <w:pPr>
        <w:spacing w:before="225" w:after="225" w:line="240" w:lineRule="auto"/>
        <w:jc w:val="both"/>
      </w:pPr>
      <w:r>
        <w:rPr>
          <w:rFonts w:ascii="Arial" w:hAnsi="Arial" w:cs="Arial"/>
          <w:color w:val="000000"/>
          <w:sz w:val="18"/>
          <w:szCs w:val="18"/>
        </w:rPr>
        <w:t> </w:t>
      </w:r>
    </w:p>
    <w:p w14:paraId="496DDAF3"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6756B41"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31A06153"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0C27648" w14:textId="77777777" w:rsidR="00D625C6" w:rsidRDefault="00000000">
      <w:pPr>
        <w:spacing w:before="225" w:after="225" w:line="240" w:lineRule="auto"/>
        <w:jc w:val="both"/>
      </w:pPr>
      <w:r>
        <w:rPr>
          <w:rFonts w:ascii="Arial" w:hAnsi="Arial" w:cs="Arial"/>
          <w:color w:val="000000"/>
          <w:sz w:val="18"/>
          <w:szCs w:val="18"/>
        </w:rPr>
        <w:t> </w:t>
      </w:r>
    </w:p>
    <w:p w14:paraId="6F408CC8"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1A65D2C3"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F53514A"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A62648A"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BB7E81C"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9505C2E" w14:textId="77777777" w:rsidR="00D625C6" w:rsidRDefault="00000000">
      <w:pPr>
        <w:spacing w:before="225" w:after="225" w:line="240" w:lineRule="auto"/>
        <w:jc w:val="both"/>
      </w:pPr>
      <w:r>
        <w:rPr>
          <w:rFonts w:ascii="Arial" w:hAnsi="Arial" w:cs="Arial"/>
          <w:color w:val="000000"/>
          <w:sz w:val="18"/>
          <w:szCs w:val="18"/>
        </w:rPr>
        <w:t> </w:t>
      </w:r>
    </w:p>
    <w:p w14:paraId="3AED1AAA" w14:textId="77777777" w:rsidR="00D625C6" w:rsidRDefault="00000000">
      <w:pPr>
        <w:spacing w:before="225" w:after="225" w:line="240" w:lineRule="auto"/>
        <w:jc w:val="both"/>
      </w:pPr>
      <w:r>
        <w:rPr>
          <w:rFonts w:ascii="Arial" w:hAnsi="Arial" w:cs="Arial"/>
          <w:color w:val="000000"/>
          <w:sz w:val="18"/>
          <w:szCs w:val="18"/>
        </w:rPr>
        <w:t>Priloga: </w:t>
      </w:r>
    </w:p>
    <w:p w14:paraId="3524D050"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60585DC2"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5A527D60" w14:textId="77777777">
        <w:tc>
          <w:tcPr>
            <w:tcW w:w="2500" w:type="pct"/>
            <w:tcMar>
              <w:top w:w="75" w:type="dxa"/>
              <w:bottom w:w="75" w:type="dxa"/>
            </w:tcMar>
            <w:vAlign w:val="center"/>
          </w:tcPr>
          <w:p w14:paraId="3911CD5E"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B006C95"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3C921F24" w14:textId="77777777">
        <w:tc>
          <w:tcPr>
            <w:tcW w:w="2500" w:type="pct"/>
            <w:tcMar>
              <w:top w:w="75" w:type="dxa"/>
              <w:bottom w:w="75" w:type="dxa"/>
            </w:tcMar>
            <w:vAlign w:val="center"/>
          </w:tcPr>
          <w:p w14:paraId="29A09F6C"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210BA05" w14:textId="77777777" w:rsidR="00D625C6" w:rsidRDefault="00D625C6"/>
          <w:p w14:paraId="26BD05BE" w14:textId="77777777" w:rsidR="00D625C6" w:rsidRDefault="00000000">
            <w:pPr>
              <w:jc w:val="center"/>
            </w:pPr>
            <w:r>
              <w:rPr>
                <w:rFonts w:ascii="Arial" w:hAnsi="Arial" w:cs="Arial"/>
                <w:color w:val="A9A9A9"/>
                <w:position w:val="-2"/>
                <w:sz w:val="18"/>
                <w:szCs w:val="18"/>
              </w:rPr>
              <w:t>(žig in podpis)</w:t>
            </w:r>
          </w:p>
        </w:tc>
      </w:tr>
    </w:tbl>
    <w:p w14:paraId="4CC18F1B" w14:textId="77777777" w:rsidR="00D625C6" w:rsidRDefault="00000000">
      <w:pPr>
        <w:spacing w:before="225" w:after="225" w:line="240" w:lineRule="auto"/>
        <w:jc w:val="both"/>
      </w:pPr>
      <w:r>
        <w:rPr>
          <w:rFonts w:ascii="Arial" w:hAnsi="Arial" w:cs="Arial"/>
          <w:color w:val="000000"/>
          <w:sz w:val="18"/>
          <w:szCs w:val="18"/>
        </w:rPr>
        <w:t> </w:t>
      </w:r>
    </w:p>
    <w:p w14:paraId="389BCF48" w14:textId="77777777" w:rsidR="00D625C6" w:rsidRDefault="00000000">
      <w:pPr>
        <w:spacing w:before="225" w:after="225" w:line="240" w:lineRule="auto"/>
        <w:jc w:val="both"/>
      </w:pPr>
      <w:r>
        <w:rPr>
          <w:rFonts w:ascii="Arial" w:hAnsi="Arial" w:cs="Arial"/>
          <w:color w:val="000000"/>
          <w:sz w:val="18"/>
          <w:szCs w:val="18"/>
        </w:rPr>
        <w:t> </w:t>
      </w:r>
    </w:p>
    <w:p w14:paraId="4C6BDA24" w14:textId="77777777" w:rsidR="00D625C6" w:rsidRDefault="00D625C6">
      <w:pPr>
        <w:sectPr w:rsidR="00D625C6" w:rsidSect="006E7A2B">
          <w:footerReference w:type="default" r:id="rId20"/>
          <w:pgSz w:w="11906" w:h="16838"/>
          <w:pgMar w:top="1418" w:right="1418" w:bottom="1418" w:left="1418" w:header="567" w:footer="596" w:gutter="0"/>
          <w:cols w:space="708"/>
          <w:docGrid w:linePitch="360"/>
        </w:sectPr>
      </w:pPr>
    </w:p>
    <w:p w14:paraId="609C80E0"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6F08FD7E" w14:textId="77777777" w:rsidR="00252358" w:rsidRPr="00252358" w:rsidRDefault="00000000" w:rsidP="00252358"/>
    <w:p w14:paraId="46F1CF19"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 / Sklop 1: Oprema za sobe (postelje, vzmetnice, nočne omarice in servirne mizice)</w:t>
      </w:r>
    </w:p>
    <w:p w14:paraId="45A2C387" w14:textId="77777777" w:rsidR="00EB2A75" w:rsidRDefault="00000000" w:rsidP="00EB2A75">
      <w:pPr>
        <w:spacing w:after="120"/>
        <w:rPr>
          <w:rFonts w:ascii="Arial" w:hAnsi="Arial" w:cs="Arial"/>
        </w:rPr>
      </w:pPr>
    </w:p>
    <w:p w14:paraId="1033FCE5" w14:textId="77777777" w:rsidR="00D625C6"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3579916B" w14:textId="77777777" w:rsidR="00D625C6" w:rsidRDefault="00000000">
      <w:pPr>
        <w:spacing w:before="225" w:after="225" w:line="240" w:lineRule="auto"/>
        <w:jc w:val="both"/>
      </w:pPr>
      <w:r>
        <w:rPr>
          <w:rFonts w:ascii="Arial" w:hAnsi="Arial" w:cs="Arial"/>
          <w:color w:val="000000"/>
          <w:sz w:val="18"/>
          <w:szCs w:val="18"/>
        </w:rPr>
        <w:t>Za: DOM UPOKOJENCEV PTUJ, Volkmerjeva cesta 10, 2250 PTUJ</w:t>
      </w:r>
    </w:p>
    <w:p w14:paraId="13CC8081" w14:textId="77777777" w:rsidR="00D625C6"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76A850B" w14:textId="77777777" w:rsidR="00D625C6"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C7EC8F8" w14:textId="77777777" w:rsidR="00D625C6"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6F0A0FE" w14:textId="77777777" w:rsidR="00D625C6"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85D1461" w14:textId="77777777" w:rsidR="00D625C6"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5E39A7D" w14:textId="77777777" w:rsidR="00D625C6"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DOM UPOKOJENCEV PTUJ, Volkmerjeva cesta 10, 2250 PTUJ,</w:t>
      </w:r>
    </w:p>
    <w:p w14:paraId="67AA91AA" w14:textId="77777777" w:rsidR="00D625C6"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Notranja oprema za enoto Žabjak</w:t>
      </w:r>
      <w:r>
        <w:rPr>
          <w:rFonts w:ascii="Arial" w:hAnsi="Arial" w:cs="Arial"/>
          <w:i/>
          <w:iCs/>
          <w:color w:val="000000"/>
          <w:sz w:val="18"/>
          <w:szCs w:val="18"/>
        </w:rPr>
        <w:t> </w:t>
      </w:r>
    </w:p>
    <w:p w14:paraId="15A301F3" w14:textId="77777777" w:rsidR="00D625C6" w:rsidRDefault="00000000">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298E7CED" w14:textId="77777777" w:rsidR="00D625C6"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A5B6C09" w14:textId="77777777" w:rsidR="00D625C6"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04C6A3E" w14:textId="77777777" w:rsidR="00D625C6" w:rsidRDefault="00000000">
      <w:pPr>
        <w:spacing w:before="225" w:after="225" w:line="240" w:lineRule="auto"/>
        <w:jc w:val="both"/>
      </w:pPr>
      <w:r>
        <w:rPr>
          <w:rFonts w:ascii="Arial" w:hAnsi="Arial" w:cs="Arial"/>
          <w:color w:val="000000"/>
          <w:sz w:val="18"/>
          <w:szCs w:val="18"/>
        </w:rPr>
        <w:t>2. Kopija garancije št. ______________</w:t>
      </w:r>
    </w:p>
    <w:p w14:paraId="0E947F41" w14:textId="77777777" w:rsidR="00D625C6"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E292F7" w14:textId="77777777" w:rsidR="00D625C6"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C2CF856" w14:textId="77777777" w:rsidR="00D625C6"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43FC8CC" w14:textId="77777777" w:rsidR="00D625C6"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E06ED83" w14:textId="77777777" w:rsidR="00D625C6"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AD2854C" w14:textId="77777777" w:rsidR="00D625C6"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9506BC2" w14:textId="77777777" w:rsidR="00D625C6"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2D42BF54" w14:textId="77777777" w:rsidR="00D625C6"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4B2C8C9" w14:textId="77777777" w:rsidR="00D625C6"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9CDCDF8" w14:textId="77777777" w:rsidR="00D625C6" w:rsidRDefault="00000000">
      <w:pPr>
        <w:spacing w:before="225" w:after="225" w:line="240" w:lineRule="auto"/>
        <w:jc w:val="both"/>
      </w:pPr>
      <w:r>
        <w:rPr>
          <w:rFonts w:ascii="Arial" w:hAnsi="Arial" w:cs="Arial"/>
          <w:color w:val="000000"/>
          <w:sz w:val="18"/>
          <w:szCs w:val="18"/>
        </w:rPr>
        <w:t> </w:t>
      </w:r>
    </w:p>
    <w:p w14:paraId="37635BD1" w14:textId="77777777" w:rsidR="00D625C6" w:rsidRDefault="00000000">
      <w:pPr>
        <w:spacing w:before="225" w:after="225" w:line="240" w:lineRule="auto"/>
        <w:jc w:val="both"/>
      </w:pPr>
      <w:r>
        <w:rPr>
          <w:rFonts w:ascii="Arial" w:hAnsi="Arial" w:cs="Arial"/>
          <w:color w:val="000000"/>
          <w:sz w:val="18"/>
          <w:szCs w:val="18"/>
        </w:rPr>
        <w:t> </w:t>
      </w:r>
    </w:p>
    <w:p w14:paraId="79C627A8" w14:textId="77777777" w:rsidR="00D625C6" w:rsidRDefault="00000000">
      <w:pPr>
        <w:spacing w:before="225" w:after="225" w:line="240" w:lineRule="auto"/>
        <w:jc w:val="both"/>
      </w:pPr>
      <w:r>
        <w:rPr>
          <w:rFonts w:ascii="Arial" w:hAnsi="Arial" w:cs="Arial"/>
          <w:color w:val="000000"/>
          <w:sz w:val="18"/>
          <w:szCs w:val="18"/>
        </w:rPr>
        <w:t> </w:t>
      </w:r>
    </w:p>
    <w:p w14:paraId="41EC43DA"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3B5F0783" w14:textId="77777777">
        <w:tc>
          <w:tcPr>
            <w:tcW w:w="2500" w:type="pct"/>
            <w:tcMar>
              <w:top w:w="75" w:type="dxa"/>
              <w:bottom w:w="75" w:type="dxa"/>
            </w:tcMar>
            <w:vAlign w:val="center"/>
          </w:tcPr>
          <w:p w14:paraId="1FF3EAB9" w14:textId="77777777" w:rsidR="00D625C6" w:rsidRDefault="00000000">
            <w:r>
              <w:rPr>
                <w:rFonts w:ascii="Arial" w:hAnsi="Arial" w:cs="Arial"/>
                <w:color w:val="000000"/>
                <w:position w:val="-2"/>
                <w:sz w:val="18"/>
                <w:szCs w:val="18"/>
              </w:rPr>
              <w:t> </w:t>
            </w:r>
          </w:p>
        </w:tc>
        <w:tc>
          <w:tcPr>
            <w:tcW w:w="0" w:type="auto"/>
            <w:tcMar>
              <w:top w:w="75" w:type="dxa"/>
              <w:bottom w:w="75" w:type="dxa"/>
            </w:tcMar>
            <w:vAlign w:val="center"/>
          </w:tcPr>
          <w:p w14:paraId="6B807D97" w14:textId="77777777" w:rsidR="00D625C6" w:rsidRDefault="00000000">
            <w:pPr>
              <w:jc w:val="center"/>
            </w:pPr>
            <w:r>
              <w:rPr>
                <w:rFonts w:ascii="Arial" w:hAnsi="Arial" w:cs="Arial"/>
                <w:color w:val="000000"/>
                <w:position w:val="-2"/>
                <w:sz w:val="18"/>
                <w:szCs w:val="18"/>
              </w:rPr>
              <w:t>Garant</w:t>
            </w:r>
          </w:p>
        </w:tc>
      </w:tr>
      <w:tr w:rsidR="00D625C6" w14:paraId="2947439A" w14:textId="77777777">
        <w:tc>
          <w:tcPr>
            <w:tcW w:w="2500" w:type="pct"/>
            <w:tcMar>
              <w:top w:w="75" w:type="dxa"/>
              <w:bottom w:w="75" w:type="dxa"/>
            </w:tcMar>
            <w:vAlign w:val="center"/>
          </w:tcPr>
          <w:p w14:paraId="47AFF798" w14:textId="77777777" w:rsidR="00D625C6" w:rsidRDefault="00000000">
            <w:r>
              <w:rPr>
                <w:rFonts w:ascii="Arial" w:hAnsi="Arial" w:cs="Arial"/>
                <w:color w:val="000000"/>
                <w:position w:val="-2"/>
                <w:sz w:val="18"/>
                <w:szCs w:val="18"/>
              </w:rPr>
              <w:t> </w:t>
            </w:r>
          </w:p>
        </w:tc>
        <w:tc>
          <w:tcPr>
            <w:tcW w:w="0" w:type="auto"/>
            <w:tcMar>
              <w:top w:w="75" w:type="dxa"/>
              <w:bottom w:w="75" w:type="dxa"/>
            </w:tcMar>
            <w:vAlign w:val="center"/>
          </w:tcPr>
          <w:p w14:paraId="44BA553D" w14:textId="77777777" w:rsidR="00D625C6" w:rsidRDefault="00D625C6"/>
          <w:p w14:paraId="3B64E8E4" w14:textId="77777777" w:rsidR="00D625C6" w:rsidRDefault="00000000">
            <w:pPr>
              <w:jc w:val="center"/>
            </w:pPr>
            <w:r>
              <w:rPr>
                <w:rFonts w:ascii="Arial" w:hAnsi="Arial" w:cs="Arial"/>
                <w:color w:val="A9A9A9"/>
                <w:position w:val="-2"/>
                <w:sz w:val="18"/>
                <w:szCs w:val="18"/>
              </w:rPr>
              <w:t>(žig in podpis)</w:t>
            </w:r>
          </w:p>
        </w:tc>
      </w:tr>
    </w:tbl>
    <w:p w14:paraId="2DF93D71" w14:textId="77777777" w:rsidR="00D625C6" w:rsidRDefault="00000000">
      <w:pPr>
        <w:spacing w:before="225" w:after="225" w:line="240" w:lineRule="auto"/>
        <w:jc w:val="both"/>
      </w:pPr>
      <w:r>
        <w:rPr>
          <w:rFonts w:ascii="Arial" w:hAnsi="Arial" w:cs="Arial"/>
          <w:color w:val="000000"/>
          <w:sz w:val="18"/>
          <w:szCs w:val="18"/>
        </w:rPr>
        <w:t> </w:t>
      </w:r>
    </w:p>
    <w:p w14:paraId="4DB6F15D" w14:textId="77777777" w:rsidR="00D625C6" w:rsidRDefault="00000000">
      <w:pPr>
        <w:spacing w:before="225" w:after="225" w:line="240" w:lineRule="auto"/>
        <w:jc w:val="both"/>
      </w:pPr>
      <w:r>
        <w:rPr>
          <w:rFonts w:ascii="Arial" w:hAnsi="Arial" w:cs="Arial"/>
          <w:color w:val="000000"/>
          <w:sz w:val="18"/>
          <w:szCs w:val="18"/>
        </w:rPr>
        <w:t> </w:t>
      </w:r>
    </w:p>
    <w:p w14:paraId="7E566A67" w14:textId="77777777" w:rsidR="00D625C6" w:rsidRDefault="00D625C6">
      <w:pPr>
        <w:sectPr w:rsidR="00D625C6" w:rsidSect="006E7A2B">
          <w:footerReference w:type="default" r:id="rId21"/>
          <w:pgSz w:w="11906" w:h="16838"/>
          <w:pgMar w:top="1418" w:right="1418" w:bottom="1418" w:left="1418" w:header="567" w:footer="596" w:gutter="0"/>
          <w:cols w:space="708"/>
          <w:docGrid w:linePitch="360"/>
        </w:sectPr>
      </w:pPr>
    </w:p>
    <w:p w14:paraId="543CE7A7"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3F8FE3C9" w14:textId="77777777" w:rsidR="00252358" w:rsidRPr="00252358" w:rsidRDefault="00000000" w:rsidP="00252358"/>
    <w:p w14:paraId="0E226200"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2: Vozički za nego</w:t>
      </w:r>
    </w:p>
    <w:p w14:paraId="58165485" w14:textId="77777777" w:rsidR="00EB2A75" w:rsidRDefault="00000000" w:rsidP="00EB2A75">
      <w:pPr>
        <w:spacing w:after="120"/>
        <w:rPr>
          <w:rFonts w:ascii="Arial" w:hAnsi="Arial" w:cs="Arial"/>
        </w:rPr>
      </w:pPr>
    </w:p>
    <w:p w14:paraId="6BB546D5" w14:textId="77777777" w:rsidR="00D625C6" w:rsidRDefault="00000000">
      <w:pPr>
        <w:spacing w:before="225" w:after="225" w:line="240" w:lineRule="auto"/>
        <w:jc w:val="center"/>
      </w:pPr>
      <w:r>
        <w:rPr>
          <w:rFonts w:ascii="Arial" w:hAnsi="Arial" w:cs="Arial"/>
          <w:b/>
          <w:bCs/>
          <w:color w:val="000000"/>
          <w:sz w:val="24"/>
          <w:szCs w:val="24"/>
        </w:rPr>
        <w:t>MENIČNA IZJAVA</w:t>
      </w:r>
    </w:p>
    <w:p w14:paraId="246B5563"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44B7821E" w14:textId="77777777" w:rsidR="00D625C6" w:rsidRDefault="00000000">
      <w:pPr>
        <w:spacing w:before="225" w:after="225" w:line="240" w:lineRule="auto"/>
        <w:jc w:val="both"/>
      </w:pPr>
      <w:r>
        <w:rPr>
          <w:rFonts w:ascii="Arial" w:hAnsi="Arial" w:cs="Arial"/>
          <w:color w:val="000000"/>
          <w:sz w:val="18"/>
          <w:szCs w:val="18"/>
        </w:rPr>
        <w:t> </w:t>
      </w:r>
    </w:p>
    <w:p w14:paraId="4F0799DB"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71A6420B"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124097E2"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30F848E" w14:textId="77777777" w:rsidR="00D625C6" w:rsidRDefault="00000000">
      <w:pPr>
        <w:spacing w:before="225" w:after="225" w:line="240" w:lineRule="auto"/>
        <w:jc w:val="both"/>
      </w:pPr>
      <w:r>
        <w:rPr>
          <w:rFonts w:ascii="Arial" w:hAnsi="Arial" w:cs="Arial"/>
          <w:color w:val="000000"/>
          <w:sz w:val="18"/>
          <w:szCs w:val="18"/>
        </w:rPr>
        <w:t> </w:t>
      </w:r>
    </w:p>
    <w:p w14:paraId="155D120E"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2E8A6E17"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FAE3B61"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2A28B59B"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6CBCC14"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3611421" w14:textId="77777777" w:rsidR="00D625C6" w:rsidRDefault="00000000">
      <w:pPr>
        <w:spacing w:before="225" w:after="225" w:line="240" w:lineRule="auto"/>
        <w:jc w:val="both"/>
      </w:pPr>
      <w:r>
        <w:rPr>
          <w:rFonts w:ascii="Arial" w:hAnsi="Arial" w:cs="Arial"/>
          <w:color w:val="000000"/>
          <w:sz w:val="18"/>
          <w:szCs w:val="18"/>
        </w:rPr>
        <w:t>Priloga: </w:t>
      </w:r>
    </w:p>
    <w:p w14:paraId="3E4DE904"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4DF10CAE"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4179BDA3" w14:textId="77777777">
        <w:tc>
          <w:tcPr>
            <w:tcW w:w="2500" w:type="pct"/>
            <w:tcMar>
              <w:top w:w="75" w:type="dxa"/>
              <w:bottom w:w="75" w:type="dxa"/>
            </w:tcMar>
            <w:vAlign w:val="center"/>
          </w:tcPr>
          <w:p w14:paraId="33803AF7"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962E1B5"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5B3B7D59" w14:textId="77777777">
        <w:tc>
          <w:tcPr>
            <w:tcW w:w="2500" w:type="pct"/>
            <w:tcMar>
              <w:top w:w="75" w:type="dxa"/>
              <w:bottom w:w="75" w:type="dxa"/>
            </w:tcMar>
            <w:vAlign w:val="center"/>
          </w:tcPr>
          <w:p w14:paraId="766CEABB"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B7603F1" w14:textId="77777777" w:rsidR="00D625C6" w:rsidRDefault="00D625C6"/>
          <w:p w14:paraId="0981FFB5" w14:textId="77777777" w:rsidR="00D625C6" w:rsidRDefault="00000000">
            <w:pPr>
              <w:jc w:val="center"/>
            </w:pPr>
            <w:r>
              <w:rPr>
                <w:rFonts w:ascii="Arial" w:hAnsi="Arial" w:cs="Arial"/>
                <w:color w:val="A9A9A9"/>
                <w:position w:val="-2"/>
                <w:sz w:val="18"/>
                <w:szCs w:val="18"/>
              </w:rPr>
              <w:t>(žig in podpis)</w:t>
            </w:r>
          </w:p>
        </w:tc>
      </w:tr>
    </w:tbl>
    <w:p w14:paraId="14449AD3" w14:textId="77777777" w:rsidR="00D625C6" w:rsidRDefault="00000000">
      <w:pPr>
        <w:spacing w:before="225" w:after="225" w:line="240" w:lineRule="auto"/>
        <w:jc w:val="both"/>
      </w:pPr>
      <w:r>
        <w:rPr>
          <w:rFonts w:ascii="Arial" w:hAnsi="Arial" w:cs="Arial"/>
          <w:color w:val="000000"/>
          <w:sz w:val="18"/>
          <w:szCs w:val="18"/>
        </w:rPr>
        <w:t> </w:t>
      </w:r>
    </w:p>
    <w:p w14:paraId="26F43BD0" w14:textId="77777777" w:rsidR="00D625C6" w:rsidRDefault="00000000">
      <w:pPr>
        <w:spacing w:before="225" w:after="225" w:line="240" w:lineRule="auto"/>
        <w:jc w:val="both"/>
      </w:pPr>
      <w:r>
        <w:rPr>
          <w:rFonts w:ascii="Arial" w:hAnsi="Arial" w:cs="Arial"/>
          <w:color w:val="000000"/>
          <w:sz w:val="18"/>
          <w:szCs w:val="18"/>
        </w:rPr>
        <w:t> </w:t>
      </w:r>
    </w:p>
    <w:p w14:paraId="02A76605" w14:textId="77777777" w:rsidR="00D625C6" w:rsidRDefault="00D625C6">
      <w:pPr>
        <w:sectPr w:rsidR="00D625C6" w:rsidSect="006E7A2B">
          <w:footerReference w:type="default" r:id="rId22"/>
          <w:pgSz w:w="11906" w:h="16838"/>
          <w:pgMar w:top="1418" w:right="1418" w:bottom="1418" w:left="1418" w:header="567" w:footer="596" w:gutter="0"/>
          <w:cols w:space="708"/>
          <w:docGrid w:linePitch="360"/>
        </w:sectPr>
      </w:pPr>
    </w:p>
    <w:p w14:paraId="6B017DE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334891BE" w14:textId="77777777" w:rsidR="00252358" w:rsidRPr="00252358" w:rsidRDefault="00000000" w:rsidP="00252358"/>
    <w:p w14:paraId="020BE9B0"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3: Pripomočki za nego</w:t>
      </w:r>
    </w:p>
    <w:p w14:paraId="1E10B93D" w14:textId="77777777" w:rsidR="00EB2A75" w:rsidRDefault="00000000" w:rsidP="00EB2A75">
      <w:pPr>
        <w:spacing w:after="120"/>
        <w:rPr>
          <w:rFonts w:ascii="Arial" w:hAnsi="Arial" w:cs="Arial"/>
        </w:rPr>
      </w:pPr>
    </w:p>
    <w:p w14:paraId="029F2AC3" w14:textId="77777777" w:rsidR="00D625C6" w:rsidRDefault="00000000">
      <w:pPr>
        <w:spacing w:before="225" w:after="225" w:line="240" w:lineRule="auto"/>
        <w:jc w:val="center"/>
      </w:pPr>
      <w:r>
        <w:rPr>
          <w:rFonts w:ascii="Arial" w:hAnsi="Arial" w:cs="Arial"/>
          <w:b/>
          <w:bCs/>
          <w:color w:val="000000"/>
          <w:sz w:val="24"/>
          <w:szCs w:val="24"/>
        </w:rPr>
        <w:t>MENIČNA IZJAVA</w:t>
      </w:r>
    </w:p>
    <w:p w14:paraId="2F383DE7"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1BAB9034" w14:textId="77777777" w:rsidR="00D625C6" w:rsidRDefault="00000000">
      <w:pPr>
        <w:spacing w:before="225" w:after="225" w:line="240" w:lineRule="auto"/>
        <w:jc w:val="both"/>
      </w:pPr>
      <w:r>
        <w:rPr>
          <w:rFonts w:ascii="Arial" w:hAnsi="Arial" w:cs="Arial"/>
          <w:color w:val="000000"/>
          <w:sz w:val="18"/>
          <w:szCs w:val="18"/>
        </w:rPr>
        <w:t> </w:t>
      </w:r>
    </w:p>
    <w:p w14:paraId="1FC7D7BC"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50AC0DA7"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7394AF02"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A0ADCC9" w14:textId="77777777" w:rsidR="00D625C6" w:rsidRDefault="00000000">
      <w:pPr>
        <w:spacing w:before="225" w:after="225" w:line="240" w:lineRule="auto"/>
        <w:jc w:val="both"/>
      </w:pPr>
      <w:r>
        <w:rPr>
          <w:rFonts w:ascii="Arial" w:hAnsi="Arial" w:cs="Arial"/>
          <w:color w:val="000000"/>
          <w:sz w:val="18"/>
          <w:szCs w:val="18"/>
        </w:rPr>
        <w:t> </w:t>
      </w:r>
    </w:p>
    <w:p w14:paraId="7DC4C4A3"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00B89535"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440CCA0"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04F6DCB6"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D7DF51B"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430CF1F" w14:textId="77777777" w:rsidR="00D625C6" w:rsidRDefault="00000000">
      <w:pPr>
        <w:spacing w:before="225" w:after="225" w:line="240" w:lineRule="auto"/>
        <w:jc w:val="both"/>
      </w:pPr>
      <w:r>
        <w:rPr>
          <w:rFonts w:ascii="Arial" w:hAnsi="Arial" w:cs="Arial"/>
          <w:color w:val="000000"/>
          <w:sz w:val="18"/>
          <w:szCs w:val="18"/>
        </w:rPr>
        <w:t>Priloga: </w:t>
      </w:r>
    </w:p>
    <w:p w14:paraId="4F86A896"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7BFE518A"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356F13CE" w14:textId="77777777">
        <w:tc>
          <w:tcPr>
            <w:tcW w:w="2500" w:type="pct"/>
            <w:tcMar>
              <w:top w:w="75" w:type="dxa"/>
              <w:bottom w:w="75" w:type="dxa"/>
            </w:tcMar>
            <w:vAlign w:val="center"/>
          </w:tcPr>
          <w:p w14:paraId="668B0D2C"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F853C81"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2A5FE82C" w14:textId="77777777">
        <w:tc>
          <w:tcPr>
            <w:tcW w:w="2500" w:type="pct"/>
            <w:tcMar>
              <w:top w:w="75" w:type="dxa"/>
              <w:bottom w:w="75" w:type="dxa"/>
            </w:tcMar>
            <w:vAlign w:val="center"/>
          </w:tcPr>
          <w:p w14:paraId="015791E4"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7849951" w14:textId="77777777" w:rsidR="00D625C6" w:rsidRDefault="00D625C6"/>
          <w:p w14:paraId="54FA88D3" w14:textId="77777777" w:rsidR="00D625C6" w:rsidRDefault="00000000">
            <w:pPr>
              <w:jc w:val="center"/>
            </w:pPr>
            <w:r>
              <w:rPr>
                <w:rFonts w:ascii="Arial" w:hAnsi="Arial" w:cs="Arial"/>
                <w:color w:val="A9A9A9"/>
                <w:position w:val="-2"/>
                <w:sz w:val="18"/>
                <w:szCs w:val="18"/>
              </w:rPr>
              <w:t>(žig in podpis)</w:t>
            </w:r>
          </w:p>
        </w:tc>
      </w:tr>
    </w:tbl>
    <w:p w14:paraId="3C5AB627" w14:textId="77777777" w:rsidR="00D625C6" w:rsidRDefault="00000000">
      <w:pPr>
        <w:spacing w:before="225" w:after="225" w:line="240" w:lineRule="auto"/>
        <w:jc w:val="both"/>
      </w:pPr>
      <w:r>
        <w:rPr>
          <w:rFonts w:ascii="Arial" w:hAnsi="Arial" w:cs="Arial"/>
          <w:color w:val="000000"/>
          <w:sz w:val="18"/>
          <w:szCs w:val="18"/>
        </w:rPr>
        <w:t> </w:t>
      </w:r>
    </w:p>
    <w:p w14:paraId="7F0ACBA8" w14:textId="77777777" w:rsidR="00D625C6" w:rsidRDefault="00000000">
      <w:pPr>
        <w:spacing w:before="225" w:after="225" w:line="240" w:lineRule="auto"/>
        <w:jc w:val="both"/>
      </w:pPr>
      <w:r>
        <w:rPr>
          <w:rFonts w:ascii="Arial" w:hAnsi="Arial" w:cs="Arial"/>
          <w:color w:val="000000"/>
          <w:sz w:val="18"/>
          <w:szCs w:val="18"/>
        </w:rPr>
        <w:t> </w:t>
      </w:r>
    </w:p>
    <w:p w14:paraId="5C33F5E6" w14:textId="77777777" w:rsidR="00D625C6" w:rsidRDefault="00D625C6">
      <w:pPr>
        <w:sectPr w:rsidR="00D625C6" w:rsidSect="006E7A2B">
          <w:footerReference w:type="default" r:id="rId23"/>
          <w:pgSz w:w="11906" w:h="16838"/>
          <w:pgMar w:top="1418" w:right="1418" w:bottom="1418" w:left="1418" w:header="567" w:footer="596" w:gutter="0"/>
          <w:cols w:space="708"/>
          <w:docGrid w:linePitch="360"/>
        </w:sectPr>
      </w:pPr>
    </w:p>
    <w:p w14:paraId="506D5AC9"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0E40AFE2" w14:textId="77777777" w:rsidR="00252358" w:rsidRPr="00252358" w:rsidRDefault="00000000" w:rsidP="00252358"/>
    <w:p w14:paraId="62A822ED"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4: Pripomočki za fizioterapijo in delovno terapijo</w:t>
      </w:r>
    </w:p>
    <w:p w14:paraId="6750D648" w14:textId="77777777" w:rsidR="00EB2A75" w:rsidRDefault="00000000" w:rsidP="00EB2A75">
      <w:pPr>
        <w:spacing w:after="120"/>
        <w:rPr>
          <w:rFonts w:ascii="Arial" w:hAnsi="Arial" w:cs="Arial"/>
        </w:rPr>
      </w:pPr>
    </w:p>
    <w:p w14:paraId="23396F7C" w14:textId="77777777" w:rsidR="00D625C6" w:rsidRDefault="00000000">
      <w:pPr>
        <w:spacing w:before="225" w:after="225" w:line="240" w:lineRule="auto"/>
        <w:jc w:val="center"/>
      </w:pPr>
      <w:r>
        <w:rPr>
          <w:rFonts w:ascii="Arial" w:hAnsi="Arial" w:cs="Arial"/>
          <w:b/>
          <w:bCs/>
          <w:color w:val="000000"/>
          <w:sz w:val="24"/>
          <w:szCs w:val="24"/>
        </w:rPr>
        <w:t>MENIČNA IZJAVA</w:t>
      </w:r>
    </w:p>
    <w:p w14:paraId="6D76AE07"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7CFF3568" w14:textId="77777777" w:rsidR="00D625C6" w:rsidRDefault="00000000">
      <w:pPr>
        <w:spacing w:before="225" w:after="225" w:line="240" w:lineRule="auto"/>
        <w:jc w:val="both"/>
      </w:pPr>
      <w:r>
        <w:rPr>
          <w:rFonts w:ascii="Arial" w:hAnsi="Arial" w:cs="Arial"/>
          <w:color w:val="000000"/>
          <w:sz w:val="18"/>
          <w:szCs w:val="18"/>
        </w:rPr>
        <w:t> </w:t>
      </w:r>
    </w:p>
    <w:p w14:paraId="65B0C227"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915373F"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4DF54700"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5B1A00B" w14:textId="77777777" w:rsidR="00D625C6" w:rsidRDefault="00000000">
      <w:pPr>
        <w:spacing w:before="225" w:after="225" w:line="240" w:lineRule="auto"/>
        <w:jc w:val="both"/>
      </w:pPr>
      <w:r>
        <w:rPr>
          <w:rFonts w:ascii="Arial" w:hAnsi="Arial" w:cs="Arial"/>
          <w:color w:val="000000"/>
          <w:sz w:val="18"/>
          <w:szCs w:val="18"/>
        </w:rPr>
        <w:t> </w:t>
      </w:r>
    </w:p>
    <w:p w14:paraId="1A55A60F"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62D03BAE"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698E5ED2"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5D88B9D"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F70BA09"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29DC75C" w14:textId="77777777" w:rsidR="00D625C6" w:rsidRDefault="00000000">
      <w:pPr>
        <w:spacing w:before="225" w:after="225" w:line="240" w:lineRule="auto"/>
        <w:jc w:val="both"/>
      </w:pPr>
      <w:r>
        <w:rPr>
          <w:rFonts w:ascii="Arial" w:hAnsi="Arial" w:cs="Arial"/>
          <w:color w:val="000000"/>
          <w:sz w:val="18"/>
          <w:szCs w:val="18"/>
        </w:rPr>
        <w:t>Priloga: </w:t>
      </w:r>
    </w:p>
    <w:p w14:paraId="49F5D0F7"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765E6493"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073596DD" w14:textId="77777777">
        <w:tc>
          <w:tcPr>
            <w:tcW w:w="2500" w:type="pct"/>
            <w:tcMar>
              <w:top w:w="75" w:type="dxa"/>
              <w:bottom w:w="75" w:type="dxa"/>
            </w:tcMar>
            <w:vAlign w:val="center"/>
          </w:tcPr>
          <w:p w14:paraId="1E455B3B"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5C9BBC6"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3FF2AF80" w14:textId="77777777">
        <w:tc>
          <w:tcPr>
            <w:tcW w:w="2500" w:type="pct"/>
            <w:tcMar>
              <w:top w:w="75" w:type="dxa"/>
              <w:bottom w:w="75" w:type="dxa"/>
            </w:tcMar>
            <w:vAlign w:val="center"/>
          </w:tcPr>
          <w:p w14:paraId="2DE96065"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D23E0CD" w14:textId="77777777" w:rsidR="00D625C6" w:rsidRDefault="00D625C6"/>
          <w:p w14:paraId="1473F7B6" w14:textId="77777777" w:rsidR="00D625C6" w:rsidRDefault="00000000">
            <w:pPr>
              <w:jc w:val="center"/>
            </w:pPr>
            <w:r>
              <w:rPr>
                <w:rFonts w:ascii="Arial" w:hAnsi="Arial" w:cs="Arial"/>
                <w:color w:val="A9A9A9"/>
                <w:position w:val="-2"/>
                <w:sz w:val="18"/>
                <w:szCs w:val="18"/>
              </w:rPr>
              <w:t>(žig in podpis)</w:t>
            </w:r>
          </w:p>
        </w:tc>
      </w:tr>
    </w:tbl>
    <w:p w14:paraId="5C4385AF" w14:textId="77777777" w:rsidR="00D625C6" w:rsidRDefault="00000000">
      <w:pPr>
        <w:spacing w:before="225" w:after="225" w:line="240" w:lineRule="auto"/>
        <w:jc w:val="both"/>
      </w:pPr>
      <w:r>
        <w:rPr>
          <w:rFonts w:ascii="Arial" w:hAnsi="Arial" w:cs="Arial"/>
          <w:color w:val="000000"/>
          <w:sz w:val="18"/>
          <w:szCs w:val="18"/>
        </w:rPr>
        <w:t> </w:t>
      </w:r>
    </w:p>
    <w:p w14:paraId="256C6FA8" w14:textId="77777777" w:rsidR="00D625C6" w:rsidRDefault="00000000">
      <w:pPr>
        <w:spacing w:before="225" w:after="225" w:line="240" w:lineRule="auto"/>
        <w:jc w:val="both"/>
      </w:pPr>
      <w:r>
        <w:rPr>
          <w:rFonts w:ascii="Arial" w:hAnsi="Arial" w:cs="Arial"/>
          <w:color w:val="000000"/>
          <w:sz w:val="18"/>
          <w:szCs w:val="18"/>
        </w:rPr>
        <w:t> </w:t>
      </w:r>
    </w:p>
    <w:p w14:paraId="4C0434C8" w14:textId="77777777" w:rsidR="00D625C6" w:rsidRDefault="00D625C6">
      <w:pPr>
        <w:sectPr w:rsidR="00D625C6" w:rsidSect="006E7A2B">
          <w:footerReference w:type="default" r:id="rId24"/>
          <w:pgSz w:w="11906" w:h="16838"/>
          <w:pgMar w:top="1418" w:right="1418" w:bottom="1418" w:left="1418" w:header="567" w:footer="596" w:gutter="0"/>
          <w:cols w:space="708"/>
          <w:docGrid w:linePitch="360"/>
        </w:sectPr>
      </w:pPr>
    </w:p>
    <w:p w14:paraId="5869B1B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69D30015" w14:textId="77777777" w:rsidR="00252358" w:rsidRPr="00252358" w:rsidRDefault="00000000" w:rsidP="00252358"/>
    <w:p w14:paraId="5EB72096"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5: Mizarska dela, vgradno pohištvo</w:t>
      </w:r>
    </w:p>
    <w:p w14:paraId="3269F71B" w14:textId="77777777" w:rsidR="00EB2A75" w:rsidRDefault="00000000" w:rsidP="00EB2A75">
      <w:pPr>
        <w:spacing w:after="120"/>
        <w:rPr>
          <w:rFonts w:ascii="Arial" w:hAnsi="Arial" w:cs="Arial"/>
        </w:rPr>
      </w:pPr>
    </w:p>
    <w:p w14:paraId="26398DC5" w14:textId="77777777" w:rsidR="00D625C6" w:rsidRDefault="00000000">
      <w:pPr>
        <w:spacing w:before="225" w:after="225" w:line="240" w:lineRule="auto"/>
        <w:jc w:val="center"/>
      </w:pPr>
      <w:r>
        <w:rPr>
          <w:rFonts w:ascii="Arial" w:hAnsi="Arial" w:cs="Arial"/>
          <w:b/>
          <w:bCs/>
          <w:color w:val="000000"/>
          <w:sz w:val="24"/>
          <w:szCs w:val="24"/>
        </w:rPr>
        <w:t>MENIČNA IZJAVA</w:t>
      </w:r>
    </w:p>
    <w:p w14:paraId="09007292"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713800C3" w14:textId="77777777" w:rsidR="00D625C6" w:rsidRDefault="00000000">
      <w:pPr>
        <w:spacing w:before="225" w:after="225" w:line="240" w:lineRule="auto"/>
        <w:jc w:val="both"/>
      </w:pPr>
      <w:r>
        <w:rPr>
          <w:rFonts w:ascii="Arial" w:hAnsi="Arial" w:cs="Arial"/>
          <w:color w:val="000000"/>
          <w:sz w:val="18"/>
          <w:szCs w:val="18"/>
        </w:rPr>
        <w:t> </w:t>
      </w:r>
    </w:p>
    <w:p w14:paraId="0C821BC0"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766F3F3B"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24D9BA43"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FCB71AF" w14:textId="77777777" w:rsidR="00D625C6" w:rsidRDefault="00000000">
      <w:pPr>
        <w:spacing w:before="225" w:after="225" w:line="240" w:lineRule="auto"/>
        <w:jc w:val="both"/>
      </w:pPr>
      <w:r>
        <w:rPr>
          <w:rFonts w:ascii="Arial" w:hAnsi="Arial" w:cs="Arial"/>
          <w:color w:val="000000"/>
          <w:sz w:val="18"/>
          <w:szCs w:val="18"/>
        </w:rPr>
        <w:t> </w:t>
      </w:r>
    </w:p>
    <w:p w14:paraId="4AD51C24"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6CA57B8C"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2381AE56"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4109D21D"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0CE7735"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BBFE978" w14:textId="77777777" w:rsidR="00D625C6" w:rsidRDefault="00000000">
      <w:pPr>
        <w:spacing w:before="225" w:after="225" w:line="240" w:lineRule="auto"/>
        <w:jc w:val="both"/>
      </w:pPr>
      <w:r>
        <w:rPr>
          <w:rFonts w:ascii="Arial" w:hAnsi="Arial" w:cs="Arial"/>
          <w:color w:val="000000"/>
          <w:sz w:val="18"/>
          <w:szCs w:val="18"/>
        </w:rPr>
        <w:t>Priloga: </w:t>
      </w:r>
    </w:p>
    <w:p w14:paraId="0C6C89CC"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3AEF0B7C"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2653630A" w14:textId="77777777">
        <w:tc>
          <w:tcPr>
            <w:tcW w:w="2500" w:type="pct"/>
            <w:tcMar>
              <w:top w:w="75" w:type="dxa"/>
              <w:bottom w:w="75" w:type="dxa"/>
            </w:tcMar>
            <w:vAlign w:val="center"/>
          </w:tcPr>
          <w:p w14:paraId="7F986C9C"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58B9157"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502D4828" w14:textId="77777777">
        <w:tc>
          <w:tcPr>
            <w:tcW w:w="2500" w:type="pct"/>
            <w:tcMar>
              <w:top w:w="75" w:type="dxa"/>
              <w:bottom w:w="75" w:type="dxa"/>
            </w:tcMar>
            <w:vAlign w:val="center"/>
          </w:tcPr>
          <w:p w14:paraId="680B4575"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37476A5" w14:textId="77777777" w:rsidR="00D625C6" w:rsidRDefault="00D625C6"/>
          <w:p w14:paraId="75F842F3" w14:textId="77777777" w:rsidR="00D625C6" w:rsidRDefault="00000000">
            <w:pPr>
              <w:jc w:val="center"/>
            </w:pPr>
            <w:r>
              <w:rPr>
                <w:rFonts w:ascii="Arial" w:hAnsi="Arial" w:cs="Arial"/>
                <w:color w:val="A9A9A9"/>
                <w:position w:val="-2"/>
                <w:sz w:val="18"/>
                <w:szCs w:val="18"/>
              </w:rPr>
              <w:t>(žig in podpis)</w:t>
            </w:r>
          </w:p>
        </w:tc>
      </w:tr>
    </w:tbl>
    <w:p w14:paraId="74360550" w14:textId="77777777" w:rsidR="00D625C6" w:rsidRDefault="00000000">
      <w:pPr>
        <w:spacing w:before="225" w:after="225" w:line="240" w:lineRule="auto"/>
        <w:jc w:val="both"/>
      </w:pPr>
      <w:r>
        <w:rPr>
          <w:rFonts w:ascii="Arial" w:hAnsi="Arial" w:cs="Arial"/>
          <w:color w:val="000000"/>
          <w:sz w:val="18"/>
          <w:szCs w:val="18"/>
        </w:rPr>
        <w:t> </w:t>
      </w:r>
    </w:p>
    <w:p w14:paraId="5776C5A6" w14:textId="77777777" w:rsidR="00D625C6" w:rsidRDefault="00000000">
      <w:pPr>
        <w:spacing w:before="225" w:after="225" w:line="240" w:lineRule="auto"/>
        <w:jc w:val="both"/>
      </w:pPr>
      <w:r>
        <w:rPr>
          <w:rFonts w:ascii="Arial" w:hAnsi="Arial" w:cs="Arial"/>
          <w:color w:val="000000"/>
          <w:sz w:val="18"/>
          <w:szCs w:val="18"/>
        </w:rPr>
        <w:t> </w:t>
      </w:r>
    </w:p>
    <w:p w14:paraId="02894740" w14:textId="77777777" w:rsidR="00D625C6" w:rsidRDefault="00D625C6">
      <w:pPr>
        <w:sectPr w:rsidR="00D625C6" w:rsidSect="006E7A2B">
          <w:footerReference w:type="default" r:id="rId25"/>
          <w:pgSz w:w="11906" w:h="16838"/>
          <w:pgMar w:top="1418" w:right="1418" w:bottom="1418" w:left="1418" w:header="567" w:footer="596" w:gutter="0"/>
          <w:cols w:space="708"/>
          <w:docGrid w:linePitch="360"/>
        </w:sectPr>
      </w:pPr>
    </w:p>
    <w:p w14:paraId="677F22D6"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14</w:t>
      </w:r>
    </w:p>
    <w:p w14:paraId="13685B9E" w14:textId="77777777" w:rsidR="00252358" w:rsidRPr="00252358" w:rsidRDefault="00000000" w:rsidP="00252358"/>
    <w:p w14:paraId="258F67C9"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6: Kovinska oprema</w:t>
      </w:r>
    </w:p>
    <w:p w14:paraId="098D4405" w14:textId="77777777" w:rsidR="00EB2A75" w:rsidRDefault="00000000" w:rsidP="00EB2A75">
      <w:pPr>
        <w:spacing w:after="120"/>
        <w:rPr>
          <w:rFonts w:ascii="Arial" w:hAnsi="Arial" w:cs="Arial"/>
        </w:rPr>
      </w:pPr>
    </w:p>
    <w:p w14:paraId="0B771790" w14:textId="77777777" w:rsidR="00D625C6" w:rsidRDefault="00000000">
      <w:pPr>
        <w:spacing w:before="225" w:after="225" w:line="240" w:lineRule="auto"/>
        <w:jc w:val="center"/>
      </w:pPr>
      <w:r>
        <w:rPr>
          <w:rFonts w:ascii="Arial" w:hAnsi="Arial" w:cs="Arial"/>
          <w:b/>
          <w:bCs/>
          <w:color w:val="000000"/>
          <w:sz w:val="24"/>
          <w:szCs w:val="24"/>
        </w:rPr>
        <w:t>MENIČNA IZJAVA</w:t>
      </w:r>
    </w:p>
    <w:p w14:paraId="72CF9513"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2096E8B9" w14:textId="77777777" w:rsidR="00D625C6" w:rsidRDefault="00000000">
      <w:pPr>
        <w:spacing w:before="225" w:after="225" w:line="240" w:lineRule="auto"/>
        <w:jc w:val="both"/>
      </w:pPr>
      <w:r>
        <w:rPr>
          <w:rFonts w:ascii="Arial" w:hAnsi="Arial" w:cs="Arial"/>
          <w:color w:val="000000"/>
          <w:sz w:val="18"/>
          <w:szCs w:val="18"/>
        </w:rPr>
        <w:t> </w:t>
      </w:r>
    </w:p>
    <w:p w14:paraId="586ACD8F"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145CC450"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45E3F0FA"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4A07E56" w14:textId="77777777" w:rsidR="00D625C6" w:rsidRDefault="00000000">
      <w:pPr>
        <w:spacing w:before="225" w:after="225" w:line="240" w:lineRule="auto"/>
        <w:jc w:val="both"/>
      </w:pPr>
      <w:r>
        <w:rPr>
          <w:rFonts w:ascii="Arial" w:hAnsi="Arial" w:cs="Arial"/>
          <w:color w:val="000000"/>
          <w:sz w:val="18"/>
          <w:szCs w:val="18"/>
        </w:rPr>
        <w:t> </w:t>
      </w:r>
    </w:p>
    <w:p w14:paraId="2C1B8914"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376683F5"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2E1109D"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3F47433B"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BEB135D"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452A3F5" w14:textId="77777777" w:rsidR="00D625C6" w:rsidRDefault="00000000">
      <w:pPr>
        <w:spacing w:before="225" w:after="225" w:line="240" w:lineRule="auto"/>
        <w:jc w:val="both"/>
      </w:pPr>
      <w:r>
        <w:rPr>
          <w:rFonts w:ascii="Arial" w:hAnsi="Arial" w:cs="Arial"/>
          <w:color w:val="000000"/>
          <w:sz w:val="18"/>
          <w:szCs w:val="18"/>
        </w:rPr>
        <w:t>Priloga: </w:t>
      </w:r>
    </w:p>
    <w:p w14:paraId="2168F1A8"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520B730D"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2C291E25" w14:textId="77777777">
        <w:tc>
          <w:tcPr>
            <w:tcW w:w="2500" w:type="pct"/>
            <w:tcMar>
              <w:top w:w="75" w:type="dxa"/>
              <w:bottom w:w="75" w:type="dxa"/>
            </w:tcMar>
            <w:vAlign w:val="center"/>
          </w:tcPr>
          <w:p w14:paraId="1C499C55"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EFF1DDA"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61334361" w14:textId="77777777">
        <w:tc>
          <w:tcPr>
            <w:tcW w:w="2500" w:type="pct"/>
            <w:tcMar>
              <w:top w:w="75" w:type="dxa"/>
              <w:bottom w:w="75" w:type="dxa"/>
            </w:tcMar>
            <w:vAlign w:val="center"/>
          </w:tcPr>
          <w:p w14:paraId="40764523"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472570" w14:textId="77777777" w:rsidR="00D625C6" w:rsidRDefault="00D625C6"/>
          <w:p w14:paraId="0873E560" w14:textId="77777777" w:rsidR="00D625C6" w:rsidRDefault="00000000">
            <w:pPr>
              <w:jc w:val="center"/>
            </w:pPr>
            <w:r>
              <w:rPr>
                <w:rFonts w:ascii="Arial" w:hAnsi="Arial" w:cs="Arial"/>
                <w:color w:val="A9A9A9"/>
                <w:position w:val="-2"/>
                <w:sz w:val="18"/>
                <w:szCs w:val="18"/>
              </w:rPr>
              <w:t>(žig in podpis)</w:t>
            </w:r>
          </w:p>
        </w:tc>
      </w:tr>
    </w:tbl>
    <w:p w14:paraId="06ACC03A" w14:textId="77777777" w:rsidR="00D625C6" w:rsidRDefault="00000000">
      <w:pPr>
        <w:spacing w:before="225" w:after="225" w:line="240" w:lineRule="auto"/>
        <w:jc w:val="both"/>
      </w:pPr>
      <w:r>
        <w:rPr>
          <w:rFonts w:ascii="Arial" w:hAnsi="Arial" w:cs="Arial"/>
          <w:color w:val="000000"/>
          <w:sz w:val="18"/>
          <w:szCs w:val="18"/>
        </w:rPr>
        <w:t> </w:t>
      </w:r>
    </w:p>
    <w:p w14:paraId="2C571856" w14:textId="77777777" w:rsidR="00D625C6" w:rsidRDefault="00000000">
      <w:pPr>
        <w:spacing w:before="225" w:after="225" w:line="240" w:lineRule="auto"/>
        <w:jc w:val="both"/>
      </w:pPr>
      <w:r>
        <w:rPr>
          <w:rFonts w:ascii="Arial" w:hAnsi="Arial" w:cs="Arial"/>
          <w:color w:val="000000"/>
          <w:sz w:val="18"/>
          <w:szCs w:val="18"/>
        </w:rPr>
        <w:t> </w:t>
      </w:r>
    </w:p>
    <w:p w14:paraId="244D559D" w14:textId="77777777" w:rsidR="00D625C6" w:rsidRDefault="00D625C6">
      <w:pPr>
        <w:sectPr w:rsidR="00D625C6" w:rsidSect="006E7A2B">
          <w:footerReference w:type="default" r:id="rId26"/>
          <w:pgSz w:w="11906" w:h="16838"/>
          <w:pgMar w:top="1418" w:right="1418" w:bottom="1418" w:left="1418" w:header="567" w:footer="596" w:gutter="0"/>
          <w:cols w:space="708"/>
          <w:docGrid w:linePitch="360"/>
        </w:sectPr>
      </w:pPr>
    </w:p>
    <w:p w14:paraId="45DA2E9E"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15</w:t>
      </w:r>
    </w:p>
    <w:p w14:paraId="5E3B4148" w14:textId="77777777" w:rsidR="00252358" w:rsidRPr="00252358" w:rsidRDefault="00000000" w:rsidP="00252358"/>
    <w:p w14:paraId="224457DA"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7: Tipske mize in stoli</w:t>
      </w:r>
    </w:p>
    <w:p w14:paraId="32EB00DE" w14:textId="77777777" w:rsidR="00EB2A75" w:rsidRDefault="00000000" w:rsidP="00EB2A75">
      <w:pPr>
        <w:spacing w:after="120"/>
        <w:rPr>
          <w:rFonts w:ascii="Arial" w:hAnsi="Arial" w:cs="Arial"/>
        </w:rPr>
      </w:pPr>
    </w:p>
    <w:p w14:paraId="7C8D00BD" w14:textId="77777777" w:rsidR="00D625C6" w:rsidRDefault="00000000">
      <w:pPr>
        <w:spacing w:before="225" w:after="225" w:line="240" w:lineRule="auto"/>
        <w:jc w:val="center"/>
      </w:pPr>
      <w:r>
        <w:rPr>
          <w:rFonts w:ascii="Arial" w:hAnsi="Arial" w:cs="Arial"/>
          <w:b/>
          <w:bCs/>
          <w:color w:val="000000"/>
          <w:sz w:val="24"/>
          <w:szCs w:val="24"/>
        </w:rPr>
        <w:t>MENIČNA IZJAVA</w:t>
      </w:r>
    </w:p>
    <w:p w14:paraId="4862466D"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7D348F7F" w14:textId="77777777" w:rsidR="00D625C6" w:rsidRDefault="00000000">
      <w:pPr>
        <w:spacing w:before="225" w:after="225" w:line="240" w:lineRule="auto"/>
        <w:jc w:val="both"/>
      </w:pPr>
      <w:r>
        <w:rPr>
          <w:rFonts w:ascii="Arial" w:hAnsi="Arial" w:cs="Arial"/>
          <w:color w:val="000000"/>
          <w:sz w:val="18"/>
          <w:szCs w:val="18"/>
        </w:rPr>
        <w:t> </w:t>
      </w:r>
    </w:p>
    <w:p w14:paraId="6471FB69"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03C6EA27"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01118914"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8C46C81" w14:textId="77777777" w:rsidR="00D625C6" w:rsidRDefault="00000000">
      <w:pPr>
        <w:spacing w:before="225" w:after="225" w:line="240" w:lineRule="auto"/>
        <w:jc w:val="both"/>
      </w:pPr>
      <w:r>
        <w:rPr>
          <w:rFonts w:ascii="Arial" w:hAnsi="Arial" w:cs="Arial"/>
          <w:color w:val="000000"/>
          <w:sz w:val="18"/>
          <w:szCs w:val="18"/>
        </w:rPr>
        <w:t> </w:t>
      </w:r>
    </w:p>
    <w:p w14:paraId="42835918"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 pogodbene vrednosti z DDV, kar znaša </w:t>
      </w:r>
      <w:r>
        <w:rPr>
          <w:rFonts w:ascii="Arial" w:hAnsi="Arial" w:cs="Arial"/>
          <w:b/>
          <w:bCs/>
          <w:color w:val="000000"/>
          <w:sz w:val="18"/>
          <w:szCs w:val="18"/>
          <w:u w:val="single"/>
        </w:rPr>
        <w:t>__________</w:t>
      </w:r>
    </w:p>
    <w:p w14:paraId="43FDD6F5"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C2C4014"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48A33F9E"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9CC7015"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2F4ADBE" w14:textId="77777777" w:rsidR="00D625C6" w:rsidRDefault="00000000">
      <w:pPr>
        <w:spacing w:before="225" w:after="225" w:line="240" w:lineRule="auto"/>
        <w:jc w:val="both"/>
      </w:pPr>
      <w:r>
        <w:rPr>
          <w:rFonts w:ascii="Arial" w:hAnsi="Arial" w:cs="Arial"/>
          <w:color w:val="000000"/>
          <w:sz w:val="18"/>
          <w:szCs w:val="18"/>
        </w:rPr>
        <w:t>Priloga: </w:t>
      </w:r>
    </w:p>
    <w:p w14:paraId="2FBA433E"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17B266AF"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386AD474" w14:textId="77777777">
        <w:tc>
          <w:tcPr>
            <w:tcW w:w="2500" w:type="pct"/>
            <w:tcMar>
              <w:top w:w="75" w:type="dxa"/>
              <w:bottom w:w="75" w:type="dxa"/>
            </w:tcMar>
            <w:vAlign w:val="center"/>
          </w:tcPr>
          <w:p w14:paraId="321A1427"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D83E812"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06455001" w14:textId="77777777">
        <w:tc>
          <w:tcPr>
            <w:tcW w:w="2500" w:type="pct"/>
            <w:tcMar>
              <w:top w:w="75" w:type="dxa"/>
              <w:bottom w:w="75" w:type="dxa"/>
            </w:tcMar>
            <w:vAlign w:val="center"/>
          </w:tcPr>
          <w:p w14:paraId="75653EC7"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82653ED" w14:textId="77777777" w:rsidR="00D625C6" w:rsidRDefault="00D625C6"/>
          <w:p w14:paraId="016E79DA" w14:textId="77777777" w:rsidR="00D625C6" w:rsidRDefault="00000000">
            <w:pPr>
              <w:jc w:val="center"/>
            </w:pPr>
            <w:r>
              <w:rPr>
                <w:rFonts w:ascii="Arial" w:hAnsi="Arial" w:cs="Arial"/>
                <w:color w:val="A9A9A9"/>
                <w:position w:val="-2"/>
                <w:sz w:val="18"/>
                <w:szCs w:val="18"/>
              </w:rPr>
              <w:t>(žig in podpis)</w:t>
            </w:r>
          </w:p>
        </w:tc>
      </w:tr>
    </w:tbl>
    <w:p w14:paraId="2C1AE57F" w14:textId="77777777" w:rsidR="00D625C6" w:rsidRDefault="00000000">
      <w:pPr>
        <w:spacing w:before="225" w:after="225" w:line="240" w:lineRule="auto"/>
        <w:jc w:val="both"/>
      </w:pPr>
      <w:r>
        <w:rPr>
          <w:rFonts w:ascii="Arial" w:hAnsi="Arial" w:cs="Arial"/>
          <w:color w:val="000000"/>
          <w:sz w:val="18"/>
          <w:szCs w:val="18"/>
        </w:rPr>
        <w:t> </w:t>
      </w:r>
    </w:p>
    <w:p w14:paraId="1EE301C7" w14:textId="77777777" w:rsidR="00D625C6" w:rsidRDefault="00000000">
      <w:pPr>
        <w:spacing w:before="225" w:after="225" w:line="240" w:lineRule="auto"/>
        <w:jc w:val="both"/>
      </w:pPr>
      <w:r>
        <w:rPr>
          <w:rFonts w:ascii="Arial" w:hAnsi="Arial" w:cs="Arial"/>
          <w:color w:val="000000"/>
          <w:sz w:val="18"/>
          <w:szCs w:val="18"/>
        </w:rPr>
        <w:t> </w:t>
      </w:r>
    </w:p>
    <w:p w14:paraId="05C7F22C" w14:textId="77777777" w:rsidR="00D625C6" w:rsidRDefault="00D625C6">
      <w:pPr>
        <w:sectPr w:rsidR="00D625C6" w:rsidSect="006E7A2B">
          <w:footerReference w:type="default" r:id="rId27"/>
          <w:pgSz w:w="11906" w:h="16838"/>
          <w:pgMar w:top="1418" w:right="1418" w:bottom="1418" w:left="1418" w:header="567" w:footer="596" w:gutter="0"/>
          <w:cols w:space="708"/>
          <w:docGrid w:linePitch="360"/>
        </w:sectPr>
      </w:pPr>
    </w:p>
    <w:p w14:paraId="62A226A9"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16</w:t>
      </w:r>
    </w:p>
    <w:p w14:paraId="01B20B16" w14:textId="77777777" w:rsidR="00252358" w:rsidRPr="00252358" w:rsidRDefault="00000000" w:rsidP="00252358"/>
    <w:p w14:paraId="265FF328"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8: Oblazinjeno pohištvo</w:t>
      </w:r>
    </w:p>
    <w:p w14:paraId="4A0006CC" w14:textId="77777777" w:rsidR="00EB2A75" w:rsidRDefault="00000000" w:rsidP="00EB2A75">
      <w:pPr>
        <w:spacing w:after="120"/>
        <w:rPr>
          <w:rFonts w:ascii="Arial" w:hAnsi="Arial" w:cs="Arial"/>
        </w:rPr>
      </w:pPr>
    </w:p>
    <w:p w14:paraId="7E11929A" w14:textId="77777777" w:rsidR="00D625C6" w:rsidRDefault="00000000">
      <w:pPr>
        <w:spacing w:before="225" w:after="225" w:line="240" w:lineRule="auto"/>
        <w:jc w:val="center"/>
      </w:pPr>
      <w:r>
        <w:rPr>
          <w:rFonts w:ascii="Arial" w:hAnsi="Arial" w:cs="Arial"/>
          <w:b/>
          <w:bCs/>
          <w:color w:val="000000"/>
          <w:sz w:val="24"/>
          <w:szCs w:val="24"/>
        </w:rPr>
        <w:t>MENIČNA IZJAVA</w:t>
      </w:r>
    </w:p>
    <w:p w14:paraId="03321DA1"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34A74A62" w14:textId="77777777" w:rsidR="00D625C6" w:rsidRDefault="00000000">
      <w:pPr>
        <w:spacing w:before="225" w:after="225" w:line="240" w:lineRule="auto"/>
        <w:jc w:val="both"/>
      </w:pPr>
      <w:r>
        <w:rPr>
          <w:rFonts w:ascii="Arial" w:hAnsi="Arial" w:cs="Arial"/>
          <w:color w:val="000000"/>
          <w:sz w:val="18"/>
          <w:szCs w:val="18"/>
        </w:rPr>
        <w:t> </w:t>
      </w:r>
    </w:p>
    <w:p w14:paraId="10DD617B"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17F167EE"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232CCA70"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85EEE47" w14:textId="77777777" w:rsidR="00D625C6" w:rsidRDefault="00000000">
      <w:pPr>
        <w:spacing w:before="225" w:after="225" w:line="240" w:lineRule="auto"/>
        <w:jc w:val="both"/>
      </w:pPr>
      <w:r>
        <w:rPr>
          <w:rFonts w:ascii="Arial" w:hAnsi="Arial" w:cs="Arial"/>
          <w:color w:val="000000"/>
          <w:sz w:val="18"/>
          <w:szCs w:val="18"/>
        </w:rPr>
        <w:t> </w:t>
      </w:r>
    </w:p>
    <w:p w14:paraId="3CE7C720"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22CEEC58"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74DBE03"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7C7F7551"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0C4AAEC"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3DDFB5F" w14:textId="77777777" w:rsidR="00D625C6" w:rsidRDefault="00000000">
      <w:pPr>
        <w:spacing w:before="225" w:after="225" w:line="240" w:lineRule="auto"/>
        <w:jc w:val="both"/>
      </w:pPr>
      <w:r>
        <w:rPr>
          <w:rFonts w:ascii="Arial" w:hAnsi="Arial" w:cs="Arial"/>
          <w:color w:val="000000"/>
          <w:sz w:val="18"/>
          <w:szCs w:val="18"/>
        </w:rPr>
        <w:t>Priloga: </w:t>
      </w:r>
    </w:p>
    <w:p w14:paraId="06014AF9"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7AA5F5AA"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43A43BD9" w14:textId="77777777">
        <w:tc>
          <w:tcPr>
            <w:tcW w:w="2500" w:type="pct"/>
            <w:tcMar>
              <w:top w:w="75" w:type="dxa"/>
              <w:bottom w:w="75" w:type="dxa"/>
            </w:tcMar>
            <w:vAlign w:val="center"/>
          </w:tcPr>
          <w:p w14:paraId="4BCE7856"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AEB6591"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6CDCA4DC" w14:textId="77777777">
        <w:tc>
          <w:tcPr>
            <w:tcW w:w="2500" w:type="pct"/>
            <w:tcMar>
              <w:top w:w="75" w:type="dxa"/>
              <w:bottom w:w="75" w:type="dxa"/>
            </w:tcMar>
            <w:vAlign w:val="center"/>
          </w:tcPr>
          <w:p w14:paraId="0E98DB50"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922399F" w14:textId="77777777" w:rsidR="00D625C6" w:rsidRDefault="00D625C6"/>
          <w:p w14:paraId="51094D05" w14:textId="77777777" w:rsidR="00D625C6" w:rsidRDefault="00000000">
            <w:pPr>
              <w:jc w:val="center"/>
            </w:pPr>
            <w:r>
              <w:rPr>
                <w:rFonts w:ascii="Arial" w:hAnsi="Arial" w:cs="Arial"/>
                <w:color w:val="A9A9A9"/>
                <w:position w:val="-2"/>
                <w:sz w:val="18"/>
                <w:szCs w:val="18"/>
              </w:rPr>
              <w:t>(žig in podpis)</w:t>
            </w:r>
          </w:p>
        </w:tc>
      </w:tr>
    </w:tbl>
    <w:p w14:paraId="67AD8946" w14:textId="77777777" w:rsidR="00D625C6" w:rsidRDefault="00000000">
      <w:pPr>
        <w:spacing w:before="225" w:after="225" w:line="240" w:lineRule="auto"/>
        <w:jc w:val="both"/>
      </w:pPr>
      <w:r>
        <w:rPr>
          <w:rFonts w:ascii="Arial" w:hAnsi="Arial" w:cs="Arial"/>
          <w:color w:val="000000"/>
          <w:sz w:val="18"/>
          <w:szCs w:val="18"/>
        </w:rPr>
        <w:t> </w:t>
      </w:r>
    </w:p>
    <w:p w14:paraId="07783E4A" w14:textId="77777777" w:rsidR="00D625C6" w:rsidRDefault="00000000">
      <w:pPr>
        <w:spacing w:before="225" w:after="225" w:line="240" w:lineRule="auto"/>
        <w:jc w:val="both"/>
      </w:pPr>
      <w:r>
        <w:rPr>
          <w:rFonts w:ascii="Arial" w:hAnsi="Arial" w:cs="Arial"/>
          <w:color w:val="000000"/>
          <w:sz w:val="18"/>
          <w:szCs w:val="18"/>
        </w:rPr>
        <w:t> </w:t>
      </w:r>
    </w:p>
    <w:p w14:paraId="2AFA5A07" w14:textId="77777777" w:rsidR="00D625C6" w:rsidRDefault="00D625C6">
      <w:pPr>
        <w:sectPr w:rsidR="00D625C6" w:rsidSect="006E7A2B">
          <w:footerReference w:type="default" r:id="rId28"/>
          <w:pgSz w:w="11906" w:h="16838"/>
          <w:pgMar w:top="1418" w:right="1418" w:bottom="1418" w:left="1418" w:header="567" w:footer="596" w:gutter="0"/>
          <w:cols w:space="708"/>
          <w:docGrid w:linePitch="360"/>
        </w:sectPr>
      </w:pPr>
    </w:p>
    <w:p w14:paraId="615C7A69"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17</w:t>
      </w:r>
    </w:p>
    <w:p w14:paraId="33D0ED01" w14:textId="77777777" w:rsidR="00252358" w:rsidRPr="00252358" w:rsidRDefault="00000000" w:rsidP="00252358"/>
    <w:p w14:paraId="7121178D"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 / Sklop 9: Pralnica perila</w:t>
      </w:r>
    </w:p>
    <w:p w14:paraId="1D917469" w14:textId="77777777" w:rsidR="00EB2A75" w:rsidRDefault="00000000" w:rsidP="00EB2A75">
      <w:pPr>
        <w:spacing w:after="120"/>
        <w:rPr>
          <w:rFonts w:ascii="Arial" w:hAnsi="Arial" w:cs="Arial"/>
        </w:rPr>
      </w:pPr>
    </w:p>
    <w:p w14:paraId="702BA11B" w14:textId="77777777" w:rsidR="00D625C6"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54D07527" w14:textId="77777777" w:rsidR="00D625C6" w:rsidRDefault="00000000">
      <w:pPr>
        <w:spacing w:before="225" w:after="225" w:line="240" w:lineRule="auto"/>
        <w:jc w:val="both"/>
      </w:pPr>
      <w:r>
        <w:rPr>
          <w:rFonts w:ascii="Arial" w:hAnsi="Arial" w:cs="Arial"/>
          <w:color w:val="000000"/>
          <w:sz w:val="18"/>
          <w:szCs w:val="18"/>
        </w:rPr>
        <w:t>Za: DOM UPOKOJENCEV PTUJ, Volkmerjeva cesta 10, 2250 PTUJ</w:t>
      </w:r>
    </w:p>
    <w:p w14:paraId="5C2B4C2E" w14:textId="77777777" w:rsidR="00D625C6"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41679F3" w14:textId="77777777" w:rsidR="00D625C6"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D510EB4" w14:textId="77777777" w:rsidR="00D625C6"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9AE0EC4" w14:textId="77777777" w:rsidR="00D625C6"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5796D51" w14:textId="77777777" w:rsidR="00D625C6"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E63766C" w14:textId="77777777" w:rsidR="00D625C6"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DOM UPOKOJENCEV PTUJ, Volkmerjeva cesta 10, 2250 PTUJ,</w:t>
      </w:r>
    </w:p>
    <w:p w14:paraId="68C2D756" w14:textId="77777777" w:rsidR="00D625C6"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Notranja oprema za enoto Žabjak</w:t>
      </w:r>
      <w:r>
        <w:rPr>
          <w:rFonts w:ascii="Arial" w:hAnsi="Arial" w:cs="Arial"/>
          <w:i/>
          <w:iCs/>
          <w:color w:val="000000"/>
          <w:sz w:val="18"/>
          <w:szCs w:val="18"/>
        </w:rPr>
        <w:t> </w:t>
      </w:r>
    </w:p>
    <w:p w14:paraId="15CBF0BC" w14:textId="77777777" w:rsidR="00D625C6" w:rsidRDefault="00000000">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4BDF24C1" w14:textId="77777777" w:rsidR="00D625C6"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A91CC64" w14:textId="77777777" w:rsidR="00D625C6"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65AEEB8" w14:textId="77777777" w:rsidR="00D625C6" w:rsidRDefault="00000000">
      <w:pPr>
        <w:spacing w:before="225" w:after="225" w:line="240" w:lineRule="auto"/>
        <w:jc w:val="both"/>
      </w:pPr>
      <w:r>
        <w:rPr>
          <w:rFonts w:ascii="Arial" w:hAnsi="Arial" w:cs="Arial"/>
          <w:color w:val="000000"/>
          <w:sz w:val="18"/>
          <w:szCs w:val="18"/>
        </w:rPr>
        <w:t>2. Kopija garancije št. ______________</w:t>
      </w:r>
    </w:p>
    <w:p w14:paraId="7984F33D" w14:textId="77777777" w:rsidR="00D625C6"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C7468A9" w14:textId="77777777" w:rsidR="00D625C6"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8E02531" w14:textId="77777777" w:rsidR="00D625C6"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9FF7DC6" w14:textId="77777777" w:rsidR="00D625C6"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988FEE2" w14:textId="77777777" w:rsidR="00D625C6"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7A6D16E" w14:textId="77777777" w:rsidR="00D625C6"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5BD650C" w14:textId="77777777" w:rsidR="00D625C6"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4DDA290B" w14:textId="77777777" w:rsidR="00D625C6"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56560DD" w14:textId="77777777" w:rsidR="00D625C6"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D41DE44" w14:textId="77777777" w:rsidR="00D625C6" w:rsidRDefault="00000000">
      <w:pPr>
        <w:spacing w:before="225" w:after="225" w:line="240" w:lineRule="auto"/>
        <w:jc w:val="both"/>
      </w:pPr>
      <w:r>
        <w:rPr>
          <w:rFonts w:ascii="Arial" w:hAnsi="Arial" w:cs="Arial"/>
          <w:color w:val="000000"/>
          <w:sz w:val="18"/>
          <w:szCs w:val="18"/>
        </w:rPr>
        <w:t> </w:t>
      </w:r>
    </w:p>
    <w:p w14:paraId="42F8CAB1" w14:textId="77777777" w:rsidR="00D625C6" w:rsidRDefault="00000000">
      <w:pPr>
        <w:spacing w:before="225" w:after="225" w:line="240" w:lineRule="auto"/>
        <w:jc w:val="both"/>
      </w:pPr>
      <w:r>
        <w:rPr>
          <w:rFonts w:ascii="Arial" w:hAnsi="Arial" w:cs="Arial"/>
          <w:color w:val="000000"/>
          <w:sz w:val="18"/>
          <w:szCs w:val="18"/>
        </w:rPr>
        <w:t> </w:t>
      </w:r>
    </w:p>
    <w:p w14:paraId="5D84C908" w14:textId="77777777" w:rsidR="00D625C6" w:rsidRDefault="00000000">
      <w:pPr>
        <w:spacing w:before="225" w:after="225" w:line="240" w:lineRule="auto"/>
        <w:jc w:val="both"/>
      </w:pPr>
      <w:r>
        <w:rPr>
          <w:rFonts w:ascii="Arial" w:hAnsi="Arial" w:cs="Arial"/>
          <w:color w:val="000000"/>
          <w:sz w:val="18"/>
          <w:szCs w:val="18"/>
        </w:rPr>
        <w:t> </w:t>
      </w:r>
    </w:p>
    <w:p w14:paraId="4A2124DA"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7C20B008" w14:textId="77777777">
        <w:tc>
          <w:tcPr>
            <w:tcW w:w="2500" w:type="pct"/>
            <w:tcMar>
              <w:top w:w="75" w:type="dxa"/>
              <w:bottom w:w="75" w:type="dxa"/>
            </w:tcMar>
            <w:vAlign w:val="center"/>
          </w:tcPr>
          <w:p w14:paraId="748F9D14" w14:textId="77777777" w:rsidR="00D625C6" w:rsidRDefault="00000000">
            <w:r>
              <w:rPr>
                <w:rFonts w:ascii="Arial" w:hAnsi="Arial" w:cs="Arial"/>
                <w:color w:val="000000"/>
                <w:position w:val="-2"/>
                <w:sz w:val="18"/>
                <w:szCs w:val="18"/>
              </w:rPr>
              <w:t> </w:t>
            </w:r>
          </w:p>
        </w:tc>
        <w:tc>
          <w:tcPr>
            <w:tcW w:w="0" w:type="auto"/>
            <w:tcMar>
              <w:top w:w="75" w:type="dxa"/>
              <w:bottom w:w="75" w:type="dxa"/>
            </w:tcMar>
            <w:vAlign w:val="center"/>
          </w:tcPr>
          <w:p w14:paraId="4489F8F5" w14:textId="77777777" w:rsidR="00D625C6" w:rsidRDefault="00000000">
            <w:pPr>
              <w:jc w:val="center"/>
            </w:pPr>
            <w:r>
              <w:rPr>
                <w:rFonts w:ascii="Arial" w:hAnsi="Arial" w:cs="Arial"/>
                <w:color w:val="000000"/>
                <w:position w:val="-2"/>
                <w:sz w:val="18"/>
                <w:szCs w:val="18"/>
              </w:rPr>
              <w:t>Garant</w:t>
            </w:r>
          </w:p>
        </w:tc>
      </w:tr>
      <w:tr w:rsidR="00D625C6" w14:paraId="3ACAA666" w14:textId="77777777">
        <w:tc>
          <w:tcPr>
            <w:tcW w:w="2500" w:type="pct"/>
            <w:tcMar>
              <w:top w:w="75" w:type="dxa"/>
              <w:bottom w:w="75" w:type="dxa"/>
            </w:tcMar>
            <w:vAlign w:val="center"/>
          </w:tcPr>
          <w:p w14:paraId="0D0E2BBB" w14:textId="77777777" w:rsidR="00D625C6" w:rsidRDefault="00000000">
            <w:r>
              <w:rPr>
                <w:rFonts w:ascii="Arial" w:hAnsi="Arial" w:cs="Arial"/>
                <w:color w:val="000000"/>
                <w:position w:val="-2"/>
                <w:sz w:val="18"/>
                <w:szCs w:val="18"/>
              </w:rPr>
              <w:t> </w:t>
            </w:r>
          </w:p>
        </w:tc>
        <w:tc>
          <w:tcPr>
            <w:tcW w:w="0" w:type="auto"/>
            <w:tcMar>
              <w:top w:w="75" w:type="dxa"/>
              <w:bottom w:w="75" w:type="dxa"/>
            </w:tcMar>
            <w:vAlign w:val="center"/>
          </w:tcPr>
          <w:p w14:paraId="73B04C1E" w14:textId="77777777" w:rsidR="00D625C6" w:rsidRDefault="00D625C6"/>
          <w:p w14:paraId="4D651B06" w14:textId="77777777" w:rsidR="00D625C6" w:rsidRDefault="00000000">
            <w:pPr>
              <w:jc w:val="center"/>
            </w:pPr>
            <w:r>
              <w:rPr>
                <w:rFonts w:ascii="Arial" w:hAnsi="Arial" w:cs="Arial"/>
                <w:color w:val="A9A9A9"/>
                <w:position w:val="-2"/>
                <w:sz w:val="18"/>
                <w:szCs w:val="18"/>
              </w:rPr>
              <w:t>(žig in podpis)</w:t>
            </w:r>
          </w:p>
        </w:tc>
      </w:tr>
    </w:tbl>
    <w:p w14:paraId="0B5E5C24" w14:textId="77777777" w:rsidR="00D625C6" w:rsidRDefault="00000000">
      <w:pPr>
        <w:spacing w:before="225" w:after="225" w:line="240" w:lineRule="auto"/>
        <w:jc w:val="both"/>
      </w:pPr>
      <w:r>
        <w:rPr>
          <w:rFonts w:ascii="Arial" w:hAnsi="Arial" w:cs="Arial"/>
          <w:color w:val="000000"/>
          <w:sz w:val="18"/>
          <w:szCs w:val="18"/>
        </w:rPr>
        <w:t> </w:t>
      </w:r>
    </w:p>
    <w:p w14:paraId="3E0196B0" w14:textId="77777777" w:rsidR="00D625C6" w:rsidRDefault="00000000">
      <w:pPr>
        <w:spacing w:before="225" w:after="225" w:line="240" w:lineRule="auto"/>
        <w:jc w:val="both"/>
      </w:pPr>
      <w:r>
        <w:rPr>
          <w:rFonts w:ascii="Arial" w:hAnsi="Arial" w:cs="Arial"/>
          <w:color w:val="000000"/>
          <w:sz w:val="18"/>
          <w:szCs w:val="18"/>
        </w:rPr>
        <w:t> </w:t>
      </w:r>
    </w:p>
    <w:p w14:paraId="5DFEADF6" w14:textId="77777777" w:rsidR="00D625C6" w:rsidRDefault="00D625C6">
      <w:pPr>
        <w:sectPr w:rsidR="00D625C6" w:rsidSect="006E7A2B">
          <w:footerReference w:type="default" r:id="rId29"/>
          <w:pgSz w:w="11906" w:h="16838"/>
          <w:pgMar w:top="1418" w:right="1418" w:bottom="1418" w:left="1418" w:header="567" w:footer="596" w:gutter="0"/>
          <w:cols w:space="708"/>
          <w:docGrid w:linePitch="360"/>
        </w:sectPr>
      </w:pPr>
    </w:p>
    <w:p w14:paraId="0E648FE9"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18</w:t>
      </w:r>
    </w:p>
    <w:p w14:paraId="42F19371" w14:textId="77777777" w:rsidR="00252358" w:rsidRPr="00252358" w:rsidRDefault="00000000" w:rsidP="00252358"/>
    <w:p w14:paraId="48B23FED"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 / Sklop 10: Kuhinja</w:t>
      </w:r>
    </w:p>
    <w:p w14:paraId="794B33D2" w14:textId="77777777" w:rsidR="00EB2A75" w:rsidRDefault="00000000" w:rsidP="00EB2A75">
      <w:pPr>
        <w:spacing w:after="120"/>
        <w:rPr>
          <w:rFonts w:ascii="Arial" w:hAnsi="Arial" w:cs="Arial"/>
        </w:rPr>
      </w:pPr>
    </w:p>
    <w:p w14:paraId="550FFF7E" w14:textId="77777777" w:rsidR="00D625C6"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61C95685" w14:textId="77777777" w:rsidR="00D625C6" w:rsidRDefault="00000000">
      <w:pPr>
        <w:spacing w:before="225" w:after="225" w:line="240" w:lineRule="auto"/>
        <w:jc w:val="both"/>
      </w:pPr>
      <w:r>
        <w:rPr>
          <w:rFonts w:ascii="Arial" w:hAnsi="Arial" w:cs="Arial"/>
          <w:color w:val="000000"/>
          <w:sz w:val="18"/>
          <w:szCs w:val="18"/>
        </w:rPr>
        <w:t>Za: DOM UPOKOJENCEV PTUJ, Volkmerjeva cesta 10, 2250 PTUJ</w:t>
      </w:r>
    </w:p>
    <w:p w14:paraId="04090CAE" w14:textId="77777777" w:rsidR="00D625C6"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A3812F3" w14:textId="77777777" w:rsidR="00D625C6"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43BE6C6" w14:textId="77777777" w:rsidR="00D625C6"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910DC07" w14:textId="77777777" w:rsidR="00D625C6"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6D59E74" w14:textId="77777777" w:rsidR="00D625C6"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C2CC4E6" w14:textId="77777777" w:rsidR="00D625C6"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DOM UPOKOJENCEV PTUJ, Volkmerjeva cesta 10, 2250 PTUJ,</w:t>
      </w:r>
    </w:p>
    <w:p w14:paraId="4C8A6F97" w14:textId="77777777" w:rsidR="00D625C6"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Notranja oprema za enoto Žabjak</w:t>
      </w:r>
      <w:r>
        <w:rPr>
          <w:rFonts w:ascii="Arial" w:hAnsi="Arial" w:cs="Arial"/>
          <w:i/>
          <w:iCs/>
          <w:color w:val="000000"/>
          <w:sz w:val="18"/>
          <w:szCs w:val="18"/>
        </w:rPr>
        <w:t> </w:t>
      </w:r>
    </w:p>
    <w:p w14:paraId="75E7CAFE" w14:textId="77777777" w:rsidR="00D625C6" w:rsidRDefault="00000000">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58637BFE" w14:textId="77777777" w:rsidR="00D625C6"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B9893B7" w14:textId="77777777" w:rsidR="00D625C6"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767C885" w14:textId="77777777" w:rsidR="00D625C6" w:rsidRDefault="00000000">
      <w:pPr>
        <w:spacing w:before="225" w:after="225" w:line="240" w:lineRule="auto"/>
        <w:jc w:val="both"/>
      </w:pPr>
      <w:r>
        <w:rPr>
          <w:rFonts w:ascii="Arial" w:hAnsi="Arial" w:cs="Arial"/>
          <w:color w:val="000000"/>
          <w:sz w:val="18"/>
          <w:szCs w:val="18"/>
        </w:rPr>
        <w:t>2. Kopija garancije št. ______________</w:t>
      </w:r>
    </w:p>
    <w:p w14:paraId="538465AA" w14:textId="77777777" w:rsidR="00D625C6"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93D1250" w14:textId="77777777" w:rsidR="00D625C6"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6F43B96" w14:textId="77777777" w:rsidR="00D625C6"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29ECFFE" w14:textId="77777777" w:rsidR="00D625C6"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19E2FB2" w14:textId="77777777" w:rsidR="00D625C6"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C989336" w14:textId="77777777" w:rsidR="00D625C6"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4544666" w14:textId="77777777" w:rsidR="00D625C6"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701D9157" w14:textId="77777777" w:rsidR="00D625C6"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395DB217" w14:textId="77777777" w:rsidR="00D625C6"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A85DD04" w14:textId="77777777" w:rsidR="00D625C6" w:rsidRDefault="00000000">
      <w:pPr>
        <w:spacing w:before="225" w:after="225" w:line="240" w:lineRule="auto"/>
        <w:jc w:val="both"/>
      </w:pPr>
      <w:r>
        <w:rPr>
          <w:rFonts w:ascii="Arial" w:hAnsi="Arial" w:cs="Arial"/>
          <w:color w:val="000000"/>
          <w:sz w:val="18"/>
          <w:szCs w:val="18"/>
        </w:rPr>
        <w:t> </w:t>
      </w:r>
    </w:p>
    <w:p w14:paraId="5C7CD94A" w14:textId="77777777" w:rsidR="00D625C6" w:rsidRDefault="00000000">
      <w:pPr>
        <w:spacing w:before="225" w:after="225" w:line="240" w:lineRule="auto"/>
        <w:jc w:val="both"/>
      </w:pPr>
      <w:r>
        <w:rPr>
          <w:rFonts w:ascii="Arial" w:hAnsi="Arial" w:cs="Arial"/>
          <w:color w:val="000000"/>
          <w:sz w:val="18"/>
          <w:szCs w:val="18"/>
        </w:rPr>
        <w:t> </w:t>
      </w:r>
    </w:p>
    <w:p w14:paraId="3CA8C8DF" w14:textId="77777777" w:rsidR="00D625C6" w:rsidRDefault="00000000">
      <w:pPr>
        <w:spacing w:before="225" w:after="225" w:line="240" w:lineRule="auto"/>
        <w:jc w:val="both"/>
      </w:pPr>
      <w:r>
        <w:rPr>
          <w:rFonts w:ascii="Arial" w:hAnsi="Arial" w:cs="Arial"/>
          <w:color w:val="000000"/>
          <w:sz w:val="18"/>
          <w:szCs w:val="18"/>
        </w:rPr>
        <w:t> </w:t>
      </w:r>
    </w:p>
    <w:p w14:paraId="322ED673"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0FAE7F3C" w14:textId="77777777">
        <w:tc>
          <w:tcPr>
            <w:tcW w:w="2500" w:type="pct"/>
            <w:tcMar>
              <w:top w:w="75" w:type="dxa"/>
              <w:bottom w:w="75" w:type="dxa"/>
            </w:tcMar>
            <w:vAlign w:val="center"/>
          </w:tcPr>
          <w:p w14:paraId="49E5BF89" w14:textId="77777777" w:rsidR="00D625C6" w:rsidRDefault="00000000">
            <w:r>
              <w:rPr>
                <w:rFonts w:ascii="Arial" w:hAnsi="Arial" w:cs="Arial"/>
                <w:color w:val="000000"/>
                <w:position w:val="-2"/>
                <w:sz w:val="18"/>
                <w:szCs w:val="18"/>
              </w:rPr>
              <w:t> </w:t>
            </w:r>
          </w:p>
        </w:tc>
        <w:tc>
          <w:tcPr>
            <w:tcW w:w="0" w:type="auto"/>
            <w:tcMar>
              <w:top w:w="75" w:type="dxa"/>
              <w:bottom w:w="75" w:type="dxa"/>
            </w:tcMar>
            <w:vAlign w:val="center"/>
          </w:tcPr>
          <w:p w14:paraId="0DF1C8BC" w14:textId="77777777" w:rsidR="00D625C6" w:rsidRDefault="00000000">
            <w:pPr>
              <w:jc w:val="center"/>
            </w:pPr>
            <w:r>
              <w:rPr>
                <w:rFonts w:ascii="Arial" w:hAnsi="Arial" w:cs="Arial"/>
                <w:color w:val="000000"/>
                <w:position w:val="-2"/>
                <w:sz w:val="18"/>
                <w:szCs w:val="18"/>
              </w:rPr>
              <w:t>Garant</w:t>
            </w:r>
          </w:p>
        </w:tc>
      </w:tr>
      <w:tr w:rsidR="00D625C6" w14:paraId="1E91E948" w14:textId="77777777">
        <w:tc>
          <w:tcPr>
            <w:tcW w:w="2500" w:type="pct"/>
            <w:tcMar>
              <w:top w:w="75" w:type="dxa"/>
              <w:bottom w:w="75" w:type="dxa"/>
            </w:tcMar>
            <w:vAlign w:val="center"/>
          </w:tcPr>
          <w:p w14:paraId="3453D759" w14:textId="77777777" w:rsidR="00D625C6" w:rsidRDefault="00000000">
            <w:r>
              <w:rPr>
                <w:rFonts w:ascii="Arial" w:hAnsi="Arial" w:cs="Arial"/>
                <w:color w:val="000000"/>
                <w:position w:val="-2"/>
                <w:sz w:val="18"/>
                <w:szCs w:val="18"/>
              </w:rPr>
              <w:t> </w:t>
            </w:r>
          </w:p>
        </w:tc>
        <w:tc>
          <w:tcPr>
            <w:tcW w:w="0" w:type="auto"/>
            <w:tcMar>
              <w:top w:w="75" w:type="dxa"/>
              <w:bottom w:w="75" w:type="dxa"/>
            </w:tcMar>
            <w:vAlign w:val="center"/>
          </w:tcPr>
          <w:p w14:paraId="0F792DCD" w14:textId="77777777" w:rsidR="00D625C6" w:rsidRDefault="00D625C6"/>
          <w:p w14:paraId="36DEDB5A" w14:textId="77777777" w:rsidR="00D625C6" w:rsidRDefault="00000000">
            <w:pPr>
              <w:jc w:val="center"/>
            </w:pPr>
            <w:r>
              <w:rPr>
                <w:rFonts w:ascii="Arial" w:hAnsi="Arial" w:cs="Arial"/>
                <w:color w:val="A9A9A9"/>
                <w:position w:val="-2"/>
                <w:sz w:val="18"/>
                <w:szCs w:val="18"/>
              </w:rPr>
              <w:t>(žig in podpis)</w:t>
            </w:r>
          </w:p>
        </w:tc>
      </w:tr>
    </w:tbl>
    <w:p w14:paraId="5EAF43F9" w14:textId="77777777" w:rsidR="00D625C6" w:rsidRDefault="00000000">
      <w:pPr>
        <w:spacing w:before="225" w:after="225" w:line="240" w:lineRule="auto"/>
        <w:jc w:val="both"/>
      </w:pPr>
      <w:r>
        <w:rPr>
          <w:rFonts w:ascii="Arial" w:hAnsi="Arial" w:cs="Arial"/>
          <w:color w:val="000000"/>
          <w:sz w:val="18"/>
          <w:szCs w:val="18"/>
        </w:rPr>
        <w:t> </w:t>
      </w:r>
    </w:p>
    <w:p w14:paraId="04CF98FA" w14:textId="77777777" w:rsidR="00D625C6" w:rsidRDefault="00000000">
      <w:pPr>
        <w:spacing w:before="225" w:after="225" w:line="240" w:lineRule="auto"/>
        <w:jc w:val="both"/>
      </w:pPr>
      <w:r>
        <w:rPr>
          <w:rFonts w:ascii="Arial" w:hAnsi="Arial" w:cs="Arial"/>
          <w:color w:val="000000"/>
          <w:sz w:val="18"/>
          <w:szCs w:val="18"/>
        </w:rPr>
        <w:t> </w:t>
      </w:r>
    </w:p>
    <w:p w14:paraId="2B2C696A" w14:textId="77777777" w:rsidR="00D625C6" w:rsidRDefault="00D625C6">
      <w:pPr>
        <w:sectPr w:rsidR="00D625C6" w:rsidSect="006E7A2B">
          <w:footerReference w:type="default" r:id="rId30"/>
          <w:pgSz w:w="11906" w:h="16838"/>
          <w:pgMar w:top="1418" w:right="1418" w:bottom="1418" w:left="1418" w:header="567" w:footer="596" w:gutter="0"/>
          <w:cols w:space="708"/>
          <w:docGrid w:linePitch="360"/>
        </w:sectPr>
      </w:pPr>
    </w:p>
    <w:p w14:paraId="61D4E2FE"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19</w:t>
      </w:r>
    </w:p>
    <w:p w14:paraId="3F152229" w14:textId="77777777" w:rsidR="00252358" w:rsidRPr="00252358" w:rsidRDefault="00000000" w:rsidP="00252358"/>
    <w:p w14:paraId="28CC4A59"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11: Frizerski salon</w:t>
      </w:r>
    </w:p>
    <w:p w14:paraId="404D0ECD" w14:textId="77777777" w:rsidR="00EB2A75" w:rsidRDefault="00000000" w:rsidP="00EB2A75">
      <w:pPr>
        <w:spacing w:after="120"/>
        <w:rPr>
          <w:rFonts w:ascii="Arial" w:hAnsi="Arial" w:cs="Arial"/>
        </w:rPr>
      </w:pPr>
    </w:p>
    <w:p w14:paraId="673D9979" w14:textId="77777777" w:rsidR="00D625C6" w:rsidRDefault="00000000">
      <w:pPr>
        <w:spacing w:before="225" w:after="225" w:line="240" w:lineRule="auto"/>
        <w:jc w:val="center"/>
      </w:pPr>
      <w:r>
        <w:rPr>
          <w:rFonts w:ascii="Arial" w:hAnsi="Arial" w:cs="Arial"/>
          <w:b/>
          <w:bCs/>
          <w:color w:val="000000"/>
          <w:sz w:val="24"/>
          <w:szCs w:val="24"/>
        </w:rPr>
        <w:t>MENIČNA IZJAVA</w:t>
      </w:r>
    </w:p>
    <w:p w14:paraId="4135B057"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43BADD56" w14:textId="77777777" w:rsidR="00D625C6" w:rsidRDefault="00000000">
      <w:pPr>
        <w:spacing w:before="225" w:after="225" w:line="240" w:lineRule="auto"/>
        <w:jc w:val="both"/>
      </w:pPr>
      <w:r>
        <w:rPr>
          <w:rFonts w:ascii="Arial" w:hAnsi="Arial" w:cs="Arial"/>
          <w:color w:val="000000"/>
          <w:sz w:val="18"/>
          <w:szCs w:val="18"/>
        </w:rPr>
        <w:t> </w:t>
      </w:r>
    </w:p>
    <w:p w14:paraId="72C9FD03"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9FC54F3"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7053C7AA"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91FB958" w14:textId="77777777" w:rsidR="00D625C6" w:rsidRDefault="00000000">
      <w:pPr>
        <w:spacing w:before="225" w:after="225" w:line="240" w:lineRule="auto"/>
        <w:jc w:val="both"/>
      </w:pPr>
      <w:r>
        <w:rPr>
          <w:rFonts w:ascii="Arial" w:hAnsi="Arial" w:cs="Arial"/>
          <w:color w:val="000000"/>
          <w:sz w:val="18"/>
          <w:szCs w:val="18"/>
        </w:rPr>
        <w:t> </w:t>
      </w:r>
    </w:p>
    <w:p w14:paraId="31165716"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4117B2F8"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539B4FA"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1E0AF57"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3B37240"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632CC55" w14:textId="77777777" w:rsidR="00D625C6" w:rsidRDefault="00000000">
      <w:pPr>
        <w:spacing w:before="225" w:after="225" w:line="240" w:lineRule="auto"/>
        <w:jc w:val="both"/>
      </w:pPr>
      <w:r>
        <w:rPr>
          <w:rFonts w:ascii="Arial" w:hAnsi="Arial" w:cs="Arial"/>
          <w:color w:val="000000"/>
          <w:sz w:val="18"/>
          <w:szCs w:val="18"/>
        </w:rPr>
        <w:t>Priloga: </w:t>
      </w:r>
    </w:p>
    <w:p w14:paraId="65D58C81"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4C7C1079"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7D4630BA" w14:textId="77777777">
        <w:tc>
          <w:tcPr>
            <w:tcW w:w="2500" w:type="pct"/>
            <w:tcMar>
              <w:top w:w="75" w:type="dxa"/>
              <w:bottom w:w="75" w:type="dxa"/>
            </w:tcMar>
            <w:vAlign w:val="center"/>
          </w:tcPr>
          <w:p w14:paraId="4E90C31B"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299B1C9"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29219D41" w14:textId="77777777">
        <w:tc>
          <w:tcPr>
            <w:tcW w:w="2500" w:type="pct"/>
            <w:tcMar>
              <w:top w:w="75" w:type="dxa"/>
              <w:bottom w:w="75" w:type="dxa"/>
            </w:tcMar>
            <w:vAlign w:val="center"/>
          </w:tcPr>
          <w:p w14:paraId="08C83F11"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5282D72" w14:textId="77777777" w:rsidR="00D625C6" w:rsidRDefault="00D625C6"/>
          <w:p w14:paraId="71641FB7" w14:textId="77777777" w:rsidR="00D625C6" w:rsidRDefault="00000000">
            <w:pPr>
              <w:jc w:val="center"/>
            </w:pPr>
            <w:r>
              <w:rPr>
                <w:rFonts w:ascii="Arial" w:hAnsi="Arial" w:cs="Arial"/>
                <w:color w:val="A9A9A9"/>
                <w:position w:val="-2"/>
                <w:sz w:val="18"/>
                <w:szCs w:val="18"/>
              </w:rPr>
              <w:t>(žig in podpis)</w:t>
            </w:r>
          </w:p>
        </w:tc>
      </w:tr>
    </w:tbl>
    <w:p w14:paraId="099A7E24" w14:textId="77777777" w:rsidR="00D625C6" w:rsidRDefault="00000000">
      <w:pPr>
        <w:spacing w:before="225" w:after="225" w:line="240" w:lineRule="auto"/>
        <w:jc w:val="both"/>
      </w:pPr>
      <w:r>
        <w:rPr>
          <w:rFonts w:ascii="Arial" w:hAnsi="Arial" w:cs="Arial"/>
          <w:color w:val="000000"/>
          <w:sz w:val="18"/>
          <w:szCs w:val="18"/>
        </w:rPr>
        <w:t> </w:t>
      </w:r>
    </w:p>
    <w:p w14:paraId="06E5CF0C" w14:textId="77777777" w:rsidR="00D625C6" w:rsidRDefault="00000000">
      <w:pPr>
        <w:spacing w:before="225" w:after="225" w:line="240" w:lineRule="auto"/>
        <w:jc w:val="both"/>
      </w:pPr>
      <w:r>
        <w:rPr>
          <w:rFonts w:ascii="Arial" w:hAnsi="Arial" w:cs="Arial"/>
          <w:color w:val="000000"/>
          <w:sz w:val="18"/>
          <w:szCs w:val="18"/>
        </w:rPr>
        <w:t> </w:t>
      </w:r>
    </w:p>
    <w:p w14:paraId="3944BA07" w14:textId="77777777" w:rsidR="00D625C6" w:rsidRDefault="00D625C6">
      <w:pPr>
        <w:sectPr w:rsidR="00D625C6" w:rsidSect="006E7A2B">
          <w:footerReference w:type="default" r:id="rId31"/>
          <w:pgSz w:w="11906" w:h="16838"/>
          <w:pgMar w:top="1418" w:right="1418" w:bottom="1418" w:left="1418" w:header="567" w:footer="596" w:gutter="0"/>
          <w:cols w:space="708"/>
          <w:docGrid w:linePitch="360"/>
        </w:sectPr>
      </w:pPr>
    </w:p>
    <w:p w14:paraId="1CA18100"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20</w:t>
      </w:r>
    </w:p>
    <w:p w14:paraId="7ADEAA66" w14:textId="77777777" w:rsidR="00252358" w:rsidRPr="00252358" w:rsidRDefault="00000000" w:rsidP="00252358"/>
    <w:p w14:paraId="4B3BFD3F"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12: Elektronska oprema</w:t>
      </w:r>
    </w:p>
    <w:p w14:paraId="576F2CD5" w14:textId="77777777" w:rsidR="00EB2A75" w:rsidRDefault="00000000" w:rsidP="00EB2A75">
      <w:pPr>
        <w:spacing w:after="120"/>
        <w:rPr>
          <w:rFonts w:ascii="Arial" w:hAnsi="Arial" w:cs="Arial"/>
        </w:rPr>
      </w:pPr>
    </w:p>
    <w:p w14:paraId="5F17C423" w14:textId="77777777" w:rsidR="00D625C6" w:rsidRDefault="00000000">
      <w:pPr>
        <w:spacing w:before="225" w:after="225" w:line="240" w:lineRule="auto"/>
        <w:jc w:val="center"/>
      </w:pPr>
      <w:r>
        <w:rPr>
          <w:rFonts w:ascii="Arial" w:hAnsi="Arial" w:cs="Arial"/>
          <w:b/>
          <w:bCs/>
          <w:color w:val="000000"/>
          <w:sz w:val="24"/>
          <w:szCs w:val="24"/>
        </w:rPr>
        <w:t>MENIČNA IZJAVA</w:t>
      </w:r>
    </w:p>
    <w:p w14:paraId="2DCC6DF9"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16A3BB95" w14:textId="77777777" w:rsidR="00D625C6" w:rsidRDefault="00000000">
      <w:pPr>
        <w:spacing w:before="225" w:after="225" w:line="240" w:lineRule="auto"/>
        <w:jc w:val="both"/>
      </w:pPr>
      <w:r>
        <w:rPr>
          <w:rFonts w:ascii="Arial" w:hAnsi="Arial" w:cs="Arial"/>
          <w:color w:val="000000"/>
          <w:sz w:val="18"/>
          <w:szCs w:val="18"/>
        </w:rPr>
        <w:t> </w:t>
      </w:r>
    </w:p>
    <w:p w14:paraId="225FF99B"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56F764CE"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6BE32732"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463ACBE" w14:textId="77777777" w:rsidR="00D625C6" w:rsidRDefault="00000000">
      <w:pPr>
        <w:spacing w:before="225" w:after="225" w:line="240" w:lineRule="auto"/>
        <w:jc w:val="both"/>
      </w:pPr>
      <w:r>
        <w:rPr>
          <w:rFonts w:ascii="Arial" w:hAnsi="Arial" w:cs="Arial"/>
          <w:color w:val="000000"/>
          <w:sz w:val="18"/>
          <w:szCs w:val="18"/>
        </w:rPr>
        <w:t> </w:t>
      </w:r>
    </w:p>
    <w:p w14:paraId="7EE6A6FF"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71A18AC1"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D5513B5"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23E201DD"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06E3F79"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085C3AD" w14:textId="77777777" w:rsidR="00D625C6" w:rsidRDefault="00000000">
      <w:pPr>
        <w:spacing w:before="225" w:after="225" w:line="240" w:lineRule="auto"/>
        <w:jc w:val="both"/>
      </w:pPr>
      <w:r>
        <w:rPr>
          <w:rFonts w:ascii="Arial" w:hAnsi="Arial" w:cs="Arial"/>
          <w:color w:val="000000"/>
          <w:sz w:val="18"/>
          <w:szCs w:val="18"/>
        </w:rPr>
        <w:t>Priloga: </w:t>
      </w:r>
    </w:p>
    <w:p w14:paraId="76B07898"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6B0F5AA0"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413FB57E" w14:textId="77777777">
        <w:tc>
          <w:tcPr>
            <w:tcW w:w="2500" w:type="pct"/>
            <w:tcMar>
              <w:top w:w="75" w:type="dxa"/>
              <w:bottom w:w="75" w:type="dxa"/>
            </w:tcMar>
            <w:vAlign w:val="center"/>
          </w:tcPr>
          <w:p w14:paraId="47148C42"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A559B9C"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68CDBDBA" w14:textId="77777777">
        <w:tc>
          <w:tcPr>
            <w:tcW w:w="2500" w:type="pct"/>
            <w:tcMar>
              <w:top w:w="75" w:type="dxa"/>
              <w:bottom w:w="75" w:type="dxa"/>
            </w:tcMar>
            <w:vAlign w:val="center"/>
          </w:tcPr>
          <w:p w14:paraId="44228C7F"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C74C949" w14:textId="77777777" w:rsidR="00D625C6" w:rsidRDefault="00D625C6"/>
          <w:p w14:paraId="275AFDF7" w14:textId="77777777" w:rsidR="00D625C6" w:rsidRDefault="00000000">
            <w:pPr>
              <w:jc w:val="center"/>
            </w:pPr>
            <w:r>
              <w:rPr>
                <w:rFonts w:ascii="Arial" w:hAnsi="Arial" w:cs="Arial"/>
                <w:color w:val="A9A9A9"/>
                <w:position w:val="-2"/>
                <w:sz w:val="18"/>
                <w:szCs w:val="18"/>
              </w:rPr>
              <w:t>(žig in podpis)</w:t>
            </w:r>
          </w:p>
        </w:tc>
      </w:tr>
    </w:tbl>
    <w:p w14:paraId="37F46FF9" w14:textId="77777777" w:rsidR="00D625C6" w:rsidRDefault="00000000">
      <w:pPr>
        <w:spacing w:before="225" w:after="225" w:line="240" w:lineRule="auto"/>
        <w:jc w:val="both"/>
      </w:pPr>
      <w:r>
        <w:rPr>
          <w:rFonts w:ascii="Arial" w:hAnsi="Arial" w:cs="Arial"/>
          <w:color w:val="000000"/>
          <w:sz w:val="18"/>
          <w:szCs w:val="18"/>
        </w:rPr>
        <w:t> </w:t>
      </w:r>
    </w:p>
    <w:p w14:paraId="37787069" w14:textId="77777777" w:rsidR="00D625C6" w:rsidRDefault="00000000">
      <w:pPr>
        <w:spacing w:before="225" w:after="225" w:line="240" w:lineRule="auto"/>
        <w:jc w:val="both"/>
      </w:pPr>
      <w:r>
        <w:rPr>
          <w:rFonts w:ascii="Arial" w:hAnsi="Arial" w:cs="Arial"/>
          <w:color w:val="000000"/>
          <w:sz w:val="18"/>
          <w:szCs w:val="18"/>
        </w:rPr>
        <w:t> </w:t>
      </w:r>
    </w:p>
    <w:p w14:paraId="227D3487" w14:textId="77777777" w:rsidR="00D625C6" w:rsidRDefault="00D625C6">
      <w:pPr>
        <w:sectPr w:rsidR="00D625C6" w:rsidSect="006E7A2B">
          <w:footerReference w:type="default" r:id="rId32"/>
          <w:pgSz w:w="11906" w:h="16838"/>
          <w:pgMar w:top="1418" w:right="1418" w:bottom="1418" w:left="1418" w:header="567" w:footer="596" w:gutter="0"/>
          <w:cols w:space="708"/>
          <w:docGrid w:linePitch="360"/>
        </w:sectPr>
      </w:pPr>
    </w:p>
    <w:p w14:paraId="3854E45A"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21</w:t>
      </w:r>
    </w:p>
    <w:p w14:paraId="2BC92B36" w14:textId="77777777" w:rsidR="00252358" w:rsidRPr="00252358" w:rsidRDefault="00000000" w:rsidP="00252358"/>
    <w:p w14:paraId="5F8B7A47"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13: IKT oprema</w:t>
      </w:r>
    </w:p>
    <w:p w14:paraId="04DED076" w14:textId="77777777" w:rsidR="00EB2A75" w:rsidRDefault="00000000" w:rsidP="00EB2A75">
      <w:pPr>
        <w:spacing w:after="120"/>
        <w:rPr>
          <w:rFonts w:ascii="Arial" w:hAnsi="Arial" w:cs="Arial"/>
        </w:rPr>
      </w:pPr>
    </w:p>
    <w:p w14:paraId="72EFEA19" w14:textId="77777777" w:rsidR="00D625C6" w:rsidRDefault="00000000">
      <w:pPr>
        <w:spacing w:before="225" w:after="225" w:line="240" w:lineRule="auto"/>
        <w:jc w:val="center"/>
      </w:pPr>
      <w:r>
        <w:rPr>
          <w:rFonts w:ascii="Arial" w:hAnsi="Arial" w:cs="Arial"/>
          <w:b/>
          <w:bCs/>
          <w:color w:val="000000"/>
          <w:sz w:val="24"/>
          <w:szCs w:val="24"/>
        </w:rPr>
        <w:t>MENIČNA IZJAVA</w:t>
      </w:r>
    </w:p>
    <w:p w14:paraId="78F4B9DD"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5F8B4BFE" w14:textId="77777777" w:rsidR="00D625C6" w:rsidRDefault="00000000">
      <w:pPr>
        <w:spacing w:before="225" w:after="225" w:line="240" w:lineRule="auto"/>
        <w:jc w:val="both"/>
      </w:pPr>
      <w:r>
        <w:rPr>
          <w:rFonts w:ascii="Arial" w:hAnsi="Arial" w:cs="Arial"/>
          <w:color w:val="000000"/>
          <w:sz w:val="18"/>
          <w:szCs w:val="18"/>
        </w:rPr>
        <w:t> </w:t>
      </w:r>
    </w:p>
    <w:p w14:paraId="7DEF4116"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5EA0E5D2"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5D9D9ACE"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248B1CC" w14:textId="77777777" w:rsidR="00D625C6" w:rsidRDefault="00000000">
      <w:pPr>
        <w:spacing w:before="225" w:after="225" w:line="240" w:lineRule="auto"/>
        <w:jc w:val="both"/>
      </w:pPr>
      <w:r>
        <w:rPr>
          <w:rFonts w:ascii="Arial" w:hAnsi="Arial" w:cs="Arial"/>
          <w:color w:val="000000"/>
          <w:sz w:val="18"/>
          <w:szCs w:val="18"/>
        </w:rPr>
        <w:t> </w:t>
      </w:r>
    </w:p>
    <w:p w14:paraId="39D9943C"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6B189352"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28D8933F"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795A571"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2F89373"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D93D7" w14:textId="77777777" w:rsidR="00D625C6" w:rsidRDefault="00000000">
      <w:pPr>
        <w:spacing w:before="225" w:after="225" w:line="240" w:lineRule="auto"/>
        <w:jc w:val="both"/>
      </w:pPr>
      <w:r>
        <w:rPr>
          <w:rFonts w:ascii="Arial" w:hAnsi="Arial" w:cs="Arial"/>
          <w:color w:val="000000"/>
          <w:sz w:val="18"/>
          <w:szCs w:val="18"/>
        </w:rPr>
        <w:t>Priloga: </w:t>
      </w:r>
    </w:p>
    <w:p w14:paraId="565DA2FA"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61424508"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0C056047" w14:textId="77777777">
        <w:tc>
          <w:tcPr>
            <w:tcW w:w="2500" w:type="pct"/>
            <w:tcMar>
              <w:top w:w="75" w:type="dxa"/>
              <w:bottom w:w="75" w:type="dxa"/>
            </w:tcMar>
            <w:vAlign w:val="center"/>
          </w:tcPr>
          <w:p w14:paraId="465F398B"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E2F6A14"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5A959946" w14:textId="77777777">
        <w:tc>
          <w:tcPr>
            <w:tcW w:w="2500" w:type="pct"/>
            <w:tcMar>
              <w:top w:w="75" w:type="dxa"/>
              <w:bottom w:w="75" w:type="dxa"/>
            </w:tcMar>
            <w:vAlign w:val="center"/>
          </w:tcPr>
          <w:p w14:paraId="454B438F"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36B8E87" w14:textId="77777777" w:rsidR="00D625C6" w:rsidRDefault="00D625C6"/>
          <w:p w14:paraId="0047B91F" w14:textId="77777777" w:rsidR="00D625C6" w:rsidRDefault="00000000">
            <w:pPr>
              <w:jc w:val="center"/>
            </w:pPr>
            <w:r>
              <w:rPr>
                <w:rFonts w:ascii="Arial" w:hAnsi="Arial" w:cs="Arial"/>
                <w:color w:val="A9A9A9"/>
                <w:position w:val="-2"/>
                <w:sz w:val="18"/>
                <w:szCs w:val="18"/>
              </w:rPr>
              <w:t>(žig in podpis)</w:t>
            </w:r>
          </w:p>
        </w:tc>
      </w:tr>
    </w:tbl>
    <w:p w14:paraId="3826096B" w14:textId="77777777" w:rsidR="00D625C6" w:rsidRDefault="00000000">
      <w:pPr>
        <w:spacing w:before="225" w:after="225" w:line="240" w:lineRule="auto"/>
        <w:jc w:val="both"/>
      </w:pPr>
      <w:r>
        <w:rPr>
          <w:rFonts w:ascii="Arial" w:hAnsi="Arial" w:cs="Arial"/>
          <w:color w:val="000000"/>
          <w:sz w:val="18"/>
          <w:szCs w:val="18"/>
        </w:rPr>
        <w:t> </w:t>
      </w:r>
    </w:p>
    <w:p w14:paraId="264420D2" w14:textId="77777777" w:rsidR="00D625C6" w:rsidRDefault="00000000">
      <w:pPr>
        <w:spacing w:before="225" w:after="225" w:line="240" w:lineRule="auto"/>
        <w:jc w:val="both"/>
      </w:pPr>
      <w:r>
        <w:rPr>
          <w:rFonts w:ascii="Arial" w:hAnsi="Arial" w:cs="Arial"/>
          <w:color w:val="000000"/>
          <w:sz w:val="18"/>
          <w:szCs w:val="18"/>
        </w:rPr>
        <w:t> </w:t>
      </w:r>
    </w:p>
    <w:p w14:paraId="1EABCEB0" w14:textId="77777777" w:rsidR="00D625C6" w:rsidRDefault="00D625C6">
      <w:pPr>
        <w:sectPr w:rsidR="00D625C6" w:rsidSect="006E7A2B">
          <w:footerReference w:type="default" r:id="rId33"/>
          <w:pgSz w:w="11906" w:h="16838"/>
          <w:pgMar w:top="1418" w:right="1418" w:bottom="1418" w:left="1418" w:header="567" w:footer="596" w:gutter="0"/>
          <w:cols w:space="708"/>
          <w:docGrid w:linePitch="360"/>
        </w:sectPr>
      </w:pPr>
    </w:p>
    <w:p w14:paraId="40250AD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22</w:t>
      </w:r>
    </w:p>
    <w:p w14:paraId="681D5F80" w14:textId="77777777" w:rsidR="00252358" w:rsidRPr="00252358" w:rsidRDefault="00000000" w:rsidP="00252358"/>
    <w:p w14:paraId="49E58E56"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14: Pripomočki za čiščenje</w:t>
      </w:r>
    </w:p>
    <w:p w14:paraId="0692551C" w14:textId="77777777" w:rsidR="00EB2A75" w:rsidRDefault="00000000" w:rsidP="00EB2A75">
      <w:pPr>
        <w:spacing w:after="120"/>
        <w:rPr>
          <w:rFonts w:ascii="Arial" w:hAnsi="Arial" w:cs="Arial"/>
        </w:rPr>
      </w:pPr>
    </w:p>
    <w:p w14:paraId="36D7BACF" w14:textId="77777777" w:rsidR="00D625C6" w:rsidRDefault="00000000">
      <w:pPr>
        <w:spacing w:before="225" w:after="225" w:line="240" w:lineRule="auto"/>
        <w:jc w:val="center"/>
      </w:pPr>
      <w:r>
        <w:rPr>
          <w:rFonts w:ascii="Arial" w:hAnsi="Arial" w:cs="Arial"/>
          <w:b/>
          <w:bCs/>
          <w:color w:val="000000"/>
          <w:sz w:val="24"/>
          <w:szCs w:val="24"/>
        </w:rPr>
        <w:t>MENIČNA IZJAVA</w:t>
      </w:r>
    </w:p>
    <w:p w14:paraId="0D26746A"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174CB87D" w14:textId="77777777" w:rsidR="00D625C6" w:rsidRDefault="00000000">
      <w:pPr>
        <w:spacing w:before="225" w:after="225" w:line="240" w:lineRule="auto"/>
        <w:jc w:val="both"/>
      </w:pPr>
      <w:r>
        <w:rPr>
          <w:rFonts w:ascii="Arial" w:hAnsi="Arial" w:cs="Arial"/>
          <w:color w:val="000000"/>
          <w:sz w:val="18"/>
          <w:szCs w:val="18"/>
        </w:rPr>
        <w:t> </w:t>
      </w:r>
    </w:p>
    <w:p w14:paraId="754E4CCD"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57E559EB"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14B7798B"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DBE95EC" w14:textId="77777777" w:rsidR="00D625C6" w:rsidRDefault="00000000">
      <w:pPr>
        <w:spacing w:before="225" w:after="225" w:line="240" w:lineRule="auto"/>
        <w:jc w:val="both"/>
      </w:pPr>
      <w:r>
        <w:rPr>
          <w:rFonts w:ascii="Arial" w:hAnsi="Arial" w:cs="Arial"/>
          <w:color w:val="000000"/>
          <w:sz w:val="18"/>
          <w:szCs w:val="18"/>
        </w:rPr>
        <w:t> </w:t>
      </w:r>
    </w:p>
    <w:p w14:paraId="738A630F"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1F073EF9"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4078822"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FFE6A99"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E4C5F4D"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2F0E025" w14:textId="77777777" w:rsidR="00D625C6" w:rsidRDefault="00000000">
      <w:pPr>
        <w:spacing w:before="225" w:after="225" w:line="240" w:lineRule="auto"/>
        <w:jc w:val="both"/>
      </w:pPr>
      <w:r>
        <w:rPr>
          <w:rFonts w:ascii="Arial" w:hAnsi="Arial" w:cs="Arial"/>
          <w:color w:val="000000"/>
          <w:sz w:val="18"/>
          <w:szCs w:val="18"/>
        </w:rPr>
        <w:t>Priloga: </w:t>
      </w:r>
    </w:p>
    <w:p w14:paraId="3DD3B6BF"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7E1685EA"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55B800C3" w14:textId="77777777">
        <w:tc>
          <w:tcPr>
            <w:tcW w:w="2500" w:type="pct"/>
            <w:tcMar>
              <w:top w:w="75" w:type="dxa"/>
              <w:bottom w:w="75" w:type="dxa"/>
            </w:tcMar>
            <w:vAlign w:val="center"/>
          </w:tcPr>
          <w:p w14:paraId="411C5B9E"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7F38EBE"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254F553E" w14:textId="77777777">
        <w:tc>
          <w:tcPr>
            <w:tcW w:w="2500" w:type="pct"/>
            <w:tcMar>
              <w:top w:w="75" w:type="dxa"/>
              <w:bottom w:w="75" w:type="dxa"/>
            </w:tcMar>
            <w:vAlign w:val="center"/>
          </w:tcPr>
          <w:p w14:paraId="0F022EDB"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CC3E41" w14:textId="77777777" w:rsidR="00D625C6" w:rsidRDefault="00D625C6"/>
          <w:p w14:paraId="737D3461" w14:textId="77777777" w:rsidR="00D625C6" w:rsidRDefault="00000000">
            <w:pPr>
              <w:jc w:val="center"/>
            </w:pPr>
            <w:r>
              <w:rPr>
                <w:rFonts w:ascii="Arial" w:hAnsi="Arial" w:cs="Arial"/>
                <w:color w:val="A9A9A9"/>
                <w:position w:val="-2"/>
                <w:sz w:val="18"/>
                <w:szCs w:val="18"/>
              </w:rPr>
              <w:t>(žig in podpis)</w:t>
            </w:r>
          </w:p>
        </w:tc>
      </w:tr>
    </w:tbl>
    <w:p w14:paraId="6F85E37E" w14:textId="77777777" w:rsidR="00D625C6" w:rsidRDefault="00000000">
      <w:pPr>
        <w:spacing w:before="225" w:after="225" w:line="240" w:lineRule="auto"/>
        <w:jc w:val="both"/>
      </w:pPr>
      <w:r>
        <w:rPr>
          <w:rFonts w:ascii="Arial" w:hAnsi="Arial" w:cs="Arial"/>
          <w:color w:val="000000"/>
          <w:sz w:val="18"/>
          <w:szCs w:val="18"/>
        </w:rPr>
        <w:t> </w:t>
      </w:r>
    </w:p>
    <w:p w14:paraId="7E754CE9" w14:textId="77777777" w:rsidR="00D625C6" w:rsidRDefault="00000000">
      <w:pPr>
        <w:spacing w:before="225" w:after="225" w:line="240" w:lineRule="auto"/>
        <w:jc w:val="both"/>
      </w:pPr>
      <w:r>
        <w:rPr>
          <w:rFonts w:ascii="Arial" w:hAnsi="Arial" w:cs="Arial"/>
          <w:color w:val="000000"/>
          <w:sz w:val="18"/>
          <w:szCs w:val="18"/>
        </w:rPr>
        <w:t> </w:t>
      </w:r>
    </w:p>
    <w:p w14:paraId="75147576" w14:textId="77777777" w:rsidR="00D625C6" w:rsidRDefault="00D625C6">
      <w:pPr>
        <w:sectPr w:rsidR="00D625C6" w:rsidSect="006E7A2B">
          <w:footerReference w:type="default" r:id="rId34"/>
          <w:pgSz w:w="11906" w:h="16838"/>
          <w:pgMar w:top="1418" w:right="1418" w:bottom="1418" w:left="1418" w:header="567" w:footer="596" w:gutter="0"/>
          <w:cols w:space="708"/>
          <w:docGrid w:linePitch="360"/>
        </w:sectPr>
      </w:pPr>
    </w:p>
    <w:p w14:paraId="2CEB229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23</w:t>
      </w:r>
    </w:p>
    <w:p w14:paraId="539A8B90" w14:textId="77777777" w:rsidR="00252358" w:rsidRPr="00252358" w:rsidRDefault="00000000" w:rsidP="00252358"/>
    <w:p w14:paraId="6AE9008E"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15: Koši</w:t>
      </w:r>
    </w:p>
    <w:p w14:paraId="07C74159" w14:textId="77777777" w:rsidR="00EB2A75" w:rsidRDefault="00000000" w:rsidP="00EB2A75">
      <w:pPr>
        <w:spacing w:after="120"/>
        <w:rPr>
          <w:rFonts w:ascii="Arial" w:hAnsi="Arial" w:cs="Arial"/>
        </w:rPr>
      </w:pPr>
    </w:p>
    <w:p w14:paraId="0222AD41" w14:textId="77777777" w:rsidR="00D625C6" w:rsidRDefault="00000000">
      <w:pPr>
        <w:spacing w:before="225" w:after="225" w:line="240" w:lineRule="auto"/>
        <w:jc w:val="center"/>
      </w:pPr>
      <w:r>
        <w:rPr>
          <w:rFonts w:ascii="Arial" w:hAnsi="Arial" w:cs="Arial"/>
          <w:b/>
          <w:bCs/>
          <w:color w:val="000000"/>
          <w:sz w:val="24"/>
          <w:szCs w:val="24"/>
        </w:rPr>
        <w:t>MENIČNA IZJAVA</w:t>
      </w:r>
    </w:p>
    <w:p w14:paraId="075D59C1"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2348EB01" w14:textId="77777777" w:rsidR="00D625C6" w:rsidRDefault="00000000">
      <w:pPr>
        <w:spacing w:before="225" w:after="225" w:line="240" w:lineRule="auto"/>
        <w:jc w:val="both"/>
      </w:pPr>
      <w:r>
        <w:rPr>
          <w:rFonts w:ascii="Arial" w:hAnsi="Arial" w:cs="Arial"/>
          <w:color w:val="000000"/>
          <w:sz w:val="18"/>
          <w:szCs w:val="18"/>
        </w:rPr>
        <w:t> </w:t>
      </w:r>
    </w:p>
    <w:p w14:paraId="3F6C3E13"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36963CC0"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3CA56BD0"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125F124" w14:textId="77777777" w:rsidR="00D625C6" w:rsidRDefault="00000000">
      <w:pPr>
        <w:spacing w:before="225" w:after="225" w:line="240" w:lineRule="auto"/>
        <w:jc w:val="both"/>
      </w:pPr>
      <w:r>
        <w:rPr>
          <w:rFonts w:ascii="Arial" w:hAnsi="Arial" w:cs="Arial"/>
          <w:color w:val="000000"/>
          <w:sz w:val="18"/>
          <w:szCs w:val="18"/>
        </w:rPr>
        <w:t> </w:t>
      </w:r>
    </w:p>
    <w:p w14:paraId="17A0BF1B"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0CD03E29"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2BED6C15"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4E583C84"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A167A75"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B64A090" w14:textId="77777777" w:rsidR="00D625C6" w:rsidRDefault="00000000">
      <w:pPr>
        <w:spacing w:before="225" w:after="225" w:line="240" w:lineRule="auto"/>
        <w:jc w:val="both"/>
      </w:pPr>
      <w:r>
        <w:rPr>
          <w:rFonts w:ascii="Arial" w:hAnsi="Arial" w:cs="Arial"/>
          <w:color w:val="000000"/>
          <w:sz w:val="18"/>
          <w:szCs w:val="18"/>
        </w:rPr>
        <w:t>Priloga: </w:t>
      </w:r>
    </w:p>
    <w:p w14:paraId="1E7087C9"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5E15EAD5"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10628B2D" w14:textId="77777777">
        <w:tc>
          <w:tcPr>
            <w:tcW w:w="2500" w:type="pct"/>
            <w:tcMar>
              <w:top w:w="75" w:type="dxa"/>
              <w:bottom w:w="75" w:type="dxa"/>
            </w:tcMar>
            <w:vAlign w:val="center"/>
          </w:tcPr>
          <w:p w14:paraId="09DECBCB"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33CD920"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187BC624" w14:textId="77777777">
        <w:tc>
          <w:tcPr>
            <w:tcW w:w="2500" w:type="pct"/>
            <w:tcMar>
              <w:top w:w="75" w:type="dxa"/>
              <w:bottom w:w="75" w:type="dxa"/>
            </w:tcMar>
            <w:vAlign w:val="center"/>
          </w:tcPr>
          <w:p w14:paraId="2F81FC10"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8AFCCED" w14:textId="77777777" w:rsidR="00D625C6" w:rsidRDefault="00D625C6"/>
          <w:p w14:paraId="7B557523" w14:textId="77777777" w:rsidR="00D625C6" w:rsidRDefault="00000000">
            <w:pPr>
              <w:jc w:val="center"/>
            </w:pPr>
            <w:r>
              <w:rPr>
                <w:rFonts w:ascii="Arial" w:hAnsi="Arial" w:cs="Arial"/>
                <w:color w:val="A9A9A9"/>
                <w:position w:val="-2"/>
                <w:sz w:val="18"/>
                <w:szCs w:val="18"/>
              </w:rPr>
              <w:t>(žig in podpis)</w:t>
            </w:r>
          </w:p>
        </w:tc>
      </w:tr>
    </w:tbl>
    <w:p w14:paraId="5F6D0175" w14:textId="77777777" w:rsidR="00D625C6" w:rsidRDefault="00000000">
      <w:pPr>
        <w:spacing w:before="225" w:after="225" w:line="240" w:lineRule="auto"/>
        <w:jc w:val="both"/>
      </w:pPr>
      <w:r>
        <w:rPr>
          <w:rFonts w:ascii="Arial" w:hAnsi="Arial" w:cs="Arial"/>
          <w:color w:val="000000"/>
          <w:sz w:val="18"/>
          <w:szCs w:val="18"/>
        </w:rPr>
        <w:t> </w:t>
      </w:r>
    </w:p>
    <w:p w14:paraId="73DDD00D" w14:textId="77777777" w:rsidR="00D625C6" w:rsidRDefault="00000000">
      <w:pPr>
        <w:spacing w:before="225" w:after="225" w:line="240" w:lineRule="auto"/>
        <w:jc w:val="both"/>
      </w:pPr>
      <w:r>
        <w:rPr>
          <w:rFonts w:ascii="Arial" w:hAnsi="Arial" w:cs="Arial"/>
          <w:color w:val="000000"/>
          <w:sz w:val="18"/>
          <w:szCs w:val="18"/>
        </w:rPr>
        <w:t> </w:t>
      </w:r>
    </w:p>
    <w:p w14:paraId="1F8367CE" w14:textId="77777777" w:rsidR="00D625C6" w:rsidRDefault="00D625C6">
      <w:pPr>
        <w:sectPr w:rsidR="00D625C6" w:rsidSect="006E7A2B">
          <w:footerReference w:type="default" r:id="rId35"/>
          <w:pgSz w:w="11906" w:h="16838"/>
          <w:pgMar w:top="1418" w:right="1418" w:bottom="1418" w:left="1418" w:header="567" w:footer="596" w:gutter="0"/>
          <w:cols w:space="708"/>
          <w:docGrid w:linePitch="360"/>
        </w:sectPr>
      </w:pPr>
    </w:p>
    <w:p w14:paraId="0F31FEAA"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24</w:t>
      </w:r>
    </w:p>
    <w:p w14:paraId="0C037569" w14:textId="77777777" w:rsidR="00252358" w:rsidRPr="00252358" w:rsidRDefault="00000000" w:rsidP="00252358"/>
    <w:p w14:paraId="7BBBF2B7"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16: Talne obloge</w:t>
      </w:r>
    </w:p>
    <w:p w14:paraId="745B51CF" w14:textId="77777777" w:rsidR="00EB2A75" w:rsidRDefault="00000000" w:rsidP="00EB2A75">
      <w:pPr>
        <w:spacing w:after="120"/>
        <w:rPr>
          <w:rFonts w:ascii="Arial" w:hAnsi="Arial" w:cs="Arial"/>
        </w:rPr>
      </w:pPr>
    </w:p>
    <w:p w14:paraId="6E5E71CD" w14:textId="77777777" w:rsidR="00D625C6" w:rsidRDefault="00000000">
      <w:pPr>
        <w:spacing w:before="225" w:after="225" w:line="240" w:lineRule="auto"/>
        <w:jc w:val="center"/>
      </w:pPr>
      <w:r>
        <w:rPr>
          <w:rFonts w:ascii="Arial" w:hAnsi="Arial" w:cs="Arial"/>
          <w:b/>
          <w:bCs/>
          <w:color w:val="000000"/>
          <w:sz w:val="24"/>
          <w:szCs w:val="24"/>
        </w:rPr>
        <w:t>MENIČNA IZJAVA</w:t>
      </w:r>
    </w:p>
    <w:p w14:paraId="3840AC33"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241AFB91" w14:textId="77777777" w:rsidR="00D625C6" w:rsidRDefault="00000000">
      <w:pPr>
        <w:spacing w:before="225" w:after="225" w:line="240" w:lineRule="auto"/>
        <w:jc w:val="both"/>
      </w:pPr>
      <w:r>
        <w:rPr>
          <w:rFonts w:ascii="Arial" w:hAnsi="Arial" w:cs="Arial"/>
          <w:color w:val="000000"/>
          <w:sz w:val="18"/>
          <w:szCs w:val="18"/>
        </w:rPr>
        <w:t> </w:t>
      </w:r>
    </w:p>
    <w:p w14:paraId="3A31B7C0"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206324EE"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168C92AF"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9E3FD58" w14:textId="77777777" w:rsidR="00D625C6" w:rsidRDefault="00000000">
      <w:pPr>
        <w:spacing w:before="225" w:after="225" w:line="240" w:lineRule="auto"/>
        <w:jc w:val="both"/>
      </w:pPr>
      <w:r>
        <w:rPr>
          <w:rFonts w:ascii="Arial" w:hAnsi="Arial" w:cs="Arial"/>
          <w:color w:val="000000"/>
          <w:sz w:val="18"/>
          <w:szCs w:val="18"/>
        </w:rPr>
        <w:t> </w:t>
      </w:r>
    </w:p>
    <w:p w14:paraId="2A7AF488"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4A03DDE5"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16487E4"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8BDE64E"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8392C2F"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460C57E" w14:textId="77777777" w:rsidR="00D625C6" w:rsidRDefault="00000000">
      <w:pPr>
        <w:spacing w:before="225" w:after="225" w:line="240" w:lineRule="auto"/>
        <w:jc w:val="both"/>
      </w:pPr>
      <w:r>
        <w:rPr>
          <w:rFonts w:ascii="Arial" w:hAnsi="Arial" w:cs="Arial"/>
          <w:color w:val="000000"/>
          <w:sz w:val="18"/>
          <w:szCs w:val="18"/>
        </w:rPr>
        <w:t>Priloga: </w:t>
      </w:r>
    </w:p>
    <w:p w14:paraId="5F853203"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13DC829F"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27105DE2" w14:textId="77777777">
        <w:tc>
          <w:tcPr>
            <w:tcW w:w="2500" w:type="pct"/>
            <w:tcMar>
              <w:top w:w="75" w:type="dxa"/>
              <w:bottom w:w="75" w:type="dxa"/>
            </w:tcMar>
            <w:vAlign w:val="center"/>
          </w:tcPr>
          <w:p w14:paraId="0D8BC5F6"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6362AAF"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5646C0EF" w14:textId="77777777">
        <w:tc>
          <w:tcPr>
            <w:tcW w:w="2500" w:type="pct"/>
            <w:tcMar>
              <w:top w:w="75" w:type="dxa"/>
              <w:bottom w:w="75" w:type="dxa"/>
            </w:tcMar>
            <w:vAlign w:val="center"/>
          </w:tcPr>
          <w:p w14:paraId="39EE6691"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9E19CC0" w14:textId="77777777" w:rsidR="00D625C6" w:rsidRDefault="00D625C6"/>
          <w:p w14:paraId="2F471D96" w14:textId="77777777" w:rsidR="00D625C6" w:rsidRDefault="00000000">
            <w:pPr>
              <w:jc w:val="center"/>
            </w:pPr>
            <w:r>
              <w:rPr>
                <w:rFonts w:ascii="Arial" w:hAnsi="Arial" w:cs="Arial"/>
                <w:color w:val="A9A9A9"/>
                <w:position w:val="-2"/>
                <w:sz w:val="18"/>
                <w:szCs w:val="18"/>
              </w:rPr>
              <w:t>(žig in podpis)</w:t>
            </w:r>
          </w:p>
        </w:tc>
      </w:tr>
    </w:tbl>
    <w:p w14:paraId="73646890" w14:textId="77777777" w:rsidR="00D625C6" w:rsidRDefault="00000000">
      <w:pPr>
        <w:spacing w:before="225" w:after="225" w:line="240" w:lineRule="auto"/>
        <w:jc w:val="both"/>
      </w:pPr>
      <w:r>
        <w:rPr>
          <w:rFonts w:ascii="Arial" w:hAnsi="Arial" w:cs="Arial"/>
          <w:color w:val="000000"/>
          <w:sz w:val="18"/>
          <w:szCs w:val="18"/>
        </w:rPr>
        <w:t> </w:t>
      </w:r>
    </w:p>
    <w:p w14:paraId="6E0C510C" w14:textId="77777777" w:rsidR="00D625C6" w:rsidRDefault="00000000">
      <w:pPr>
        <w:spacing w:before="225" w:after="225" w:line="240" w:lineRule="auto"/>
        <w:jc w:val="both"/>
      </w:pPr>
      <w:r>
        <w:rPr>
          <w:rFonts w:ascii="Arial" w:hAnsi="Arial" w:cs="Arial"/>
          <w:color w:val="000000"/>
          <w:sz w:val="18"/>
          <w:szCs w:val="18"/>
        </w:rPr>
        <w:t> </w:t>
      </w:r>
    </w:p>
    <w:p w14:paraId="698E398F" w14:textId="77777777" w:rsidR="00D625C6" w:rsidRDefault="00D625C6">
      <w:pPr>
        <w:sectPr w:rsidR="00D625C6" w:rsidSect="006E7A2B">
          <w:footerReference w:type="default" r:id="rId36"/>
          <w:pgSz w:w="11906" w:h="16838"/>
          <w:pgMar w:top="1418" w:right="1418" w:bottom="1418" w:left="1418" w:header="567" w:footer="596" w:gutter="0"/>
          <w:cols w:space="708"/>
          <w:docGrid w:linePitch="360"/>
        </w:sectPr>
      </w:pPr>
    </w:p>
    <w:p w14:paraId="10431B10"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25</w:t>
      </w:r>
    </w:p>
    <w:p w14:paraId="7971EECE" w14:textId="77777777" w:rsidR="00252358" w:rsidRPr="00252358" w:rsidRDefault="00000000" w:rsidP="00252358"/>
    <w:p w14:paraId="22E3454E"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17: Čistilni stroji</w:t>
      </w:r>
    </w:p>
    <w:p w14:paraId="03E68D8B" w14:textId="77777777" w:rsidR="00EB2A75" w:rsidRDefault="00000000" w:rsidP="00EB2A75">
      <w:pPr>
        <w:spacing w:after="120"/>
        <w:rPr>
          <w:rFonts w:ascii="Arial" w:hAnsi="Arial" w:cs="Arial"/>
        </w:rPr>
      </w:pPr>
    </w:p>
    <w:p w14:paraId="3ED0B68F" w14:textId="77777777" w:rsidR="00D625C6" w:rsidRDefault="00000000">
      <w:pPr>
        <w:spacing w:before="225" w:after="225" w:line="240" w:lineRule="auto"/>
        <w:jc w:val="center"/>
      </w:pPr>
      <w:r>
        <w:rPr>
          <w:rFonts w:ascii="Arial" w:hAnsi="Arial" w:cs="Arial"/>
          <w:b/>
          <w:bCs/>
          <w:color w:val="000000"/>
          <w:sz w:val="24"/>
          <w:szCs w:val="24"/>
        </w:rPr>
        <w:t>MENIČNA IZJAVA</w:t>
      </w:r>
    </w:p>
    <w:p w14:paraId="67F8541A"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3CBF6693" w14:textId="77777777" w:rsidR="00D625C6" w:rsidRDefault="00000000">
      <w:pPr>
        <w:spacing w:before="225" w:after="225" w:line="240" w:lineRule="auto"/>
        <w:jc w:val="both"/>
      </w:pPr>
      <w:r>
        <w:rPr>
          <w:rFonts w:ascii="Arial" w:hAnsi="Arial" w:cs="Arial"/>
          <w:color w:val="000000"/>
          <w:sz w:val="18"/>
          <w:szCs w:val="18"/>
        </w:rPr>
        <w:t> </w:t>
      </w:r>
    </w:p>
    <w:p w14:paraId="15CEFC48"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0B118B1"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650D2387"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418DB18" w14:textId="77777777" w:rsidR="00D625C6" w:rsidRDefault="00000000">
      <w:pPr>
        <w:spacing w:before="225" w:after="225" w:line="240" w:lineRule="auto"/>
        <w:jc w:val="both"/>
      </w:pPr>
      <w:r>
        <w:rPr>
          <w:rFonts w:ascii="Arial" w:hAnsi="Arial" w:cs="Arial"/>
          <w:color w:val="000000"/>
          <w:sz w:val="18"/>
          <w:szCs w:val="18"/>
        </w:rPr>
        <w:t> </w:t>
      </w:r>
    </w:p>
    <w:p w14:paraId="0899F486"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15467320"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ABB602D"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165781D"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CBDBB3C"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5C4F0AC" w14:textId="77777777" w:rsidR="00D625C6" w:rsidRDefault="00000000">
      <w:pPr>
        <w:spacing w:before="225" w:after="225" w:line="240" w:lineRule="auto"/>
        <w:jc w:val="both"/>
      </w:pPr>
      <w:r>
        <w:rPr>
          <w:rFonts w:ascii="Arial" w:hAnsi="Arial" w:cs="Arial"/>
          <w:color w:val="000000"/>
          <w:sz w:val="18"/>
          <w:szCs w:val="18"/>
        </w:rPr>
        <w:t>Priloga: </w:t>
      </w:r>
    </w:p>
    <w:p w14:paraId="3F51C456"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3EE5E684"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144A2C6C" w14:textId="77777777">
        <w:tc>
          <w:tcPr>
            <w:tcW w:w="2500" w:type="pct"/>
            <w:tcMar>
              <w:top w:w="75" w:type="dxa"/>
              <w:bottom w:w="75" w:type="dxa"/>
            </w:tcMar>
            <w:vAlign w:val="center"/>
          </w:tcPr>
          <w:p w14:paraId="14C9368A"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63E04C8"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081310D8" w14:textId="77777777">
        <w:tc>
          <w:tcPr>
            <w:tcW w:w="2500" w:type="pct"/>
            <w:tcMar>
              <w:top w:w="75" w:type="dxa"/>
              <w:bottom w:w="75" w:type="dxa"/>
            </w:tcMar>
            <w:vAlign w:val="center"/>
          </w:tcPr>
          <w:p w14:paraId="7C96F4D0"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63AB7A3" w14:textId="77777777" w:rsidR="00D625C6" w:rsidRDefault="00D625C6"/>
          <w:p w14:paraId="55A3CD98" w14:textId="77777777" w:rsidR="00D625C6" w:rsidRDefault="00000000">
            <w:pPr>
              <w:jc w:val="center"/>
            </w:pPr>
            <w:r>
              <w:rPr>
                <w:rFonts w:ascii="Arial" w:hAnsi="Arial" w:cs="Arial"/>
                <w:color w:val="A9A9A9"/>
                <w:position w:val="-2"/>
                <w:sz w:val="18"/>
                <w:szCs w:val="18"/>
              </w:rPr>
              <w:t>(žig in podpis)</w:t>
            </w:r>
          </w:p>
        </w:tc>
      </w:tr>
    </w:tbl>
    <w:p w14:paraId="5E79F307" w14:textId="77777777" w:rsidR="00D625C6" w:rsidRDefault="00000000">
      <w:pPr>
        <w:spacing w:before="225" w:after="225" w:line="240" w:lineRule="auto"/>
        <w:jc w:val="both"/>
      </w:pPr>
      <w:r>
        <w:rPr>
          <w:rFonts w:ascii="Arial" w:hAnsi="Arial" w:cs="Arial"/>
          <w:color w:val="000000"/>
          <w:sz w:val="18"/>
          <w:szCs w:val="18"/>
        </w:rPr>
        <w:t> </w:t>
      </w:r>
    </w:p>
    <w:p w14:paraId="076D351A" w14:textId="77777777" w:rsidR="00D625C6" w:rsidRDefault="00000000">
      <w:pPr>
        <w:spacing w:before="225" w:after="225" w:line="240" w:lineRule="auto"/>
        <w:jc w:val="both"/>
      </w:pPr>
      <w:r>
        <w:rPr>
          <w:rFonts w:ascii="Arial" w:hAnsi="Arial" w:cs="Arial"/>
          <w:color w:val="000000"/>
          <w:sz w:val="18"/>
          <w:szCs w:val="18"/>
        </w:rPr>
        <w:t> </w:t>
      </w:r>
    </w:p>
    <w:p w14:paraId="039AECF5" w14:textId="77777777" w:rsidR="00D625C6" w:rsidRDefault="00D625C6">
      <w:pPr>
        <w:sectPr w:rsidR="00D625C6" w:rsidSect="006E7A2B">
          <w:footerReference w:type="default" r:id="rId37"/>
          <w:pgSz w:w="11906" w:h="16838"/>
          <w:pgMar w:top="1418" w:right="1418" w:bottom="1418" w:left="1418" w:header="567" w:footer="596" w:gutter="0"/>
          <w:cols w:space="708"/>
          <w:docGrid w:linePitch="360"/>
        </w:sectPr>
      </w:pPr>
    </w:p>
    <w:p w14:paraId="6981238E"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26</w:t>
      </w:r>
    </w:p>
    <w:p w14:paraId="1A3DF367" w14:textId="77777777" w:rsidR="00252358" w:rsidRPr="00252358" w:rsidRDefault="00000000" w:rsidP="00252358"/>
    <w:p w14:paraId="55AF70B6"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18: Parni stroj</w:t>
      </w:r>
    </w:p>
    <w:p w14:paraId="4683DC18" w14:textId="77777777" w:rsidR="00EB2A75" w:rsidRDefault="00000000" w:rsidP="00EB2A75">
      <w:pPr>
        <w:spacing w:after="120"/>
        <w:rPr>
          <w:rFonts w:ascii="Arial" w:hAnsi="Arial" w:cs="Arial"/>
        </w:rPr>
      </w:pPr>
    </w:p>
    <w:p w14:paraId="4B9F66B9" w14:textId="77777777" w:rsidR="00D625C6" w:rsidRDefault="00000000">
      <w:pPr>
        <w:spacing w:before="225" w:after="225" w:line="240" w:lineRule="auto"/>
        <w:jc w:val="center"/>
      </w:pPr>
      <w:r>
        <w:rPr>
          <w:rFonts w:ascii="Arial" w:hAnsi="Arial" w:cs="Arial"/>
          <w:b/>
          <w:bCs/>
          <w:color w:val="000000"/>
          <w:sz w:val="24"/>
          <w:szCs w:val="24"/>
        </w:rPr>
        <w:t>MENIČNA IZJAVA</w:t>
      </w:r>
    </w:p>
    <w:p w14:paraId="3D34B786"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2A71743C" w14:textId="77777777" w:rsidR="00D625C6" w:rsidRDefault="00000000">
      <w:pPr>
        <w:spacing w:before="225" w:after="225" w:line="240" w:lineRule="auto"/>
        <w:jc w:val="both"/>
      </w:pPr>
      <w:r>
        <w:rPr>
          <w:rFonts w:ascii="Arial" w:hAnsi="Arial" w:cs="Arial"/>
          <w:color w:val="000000"/>
          <w:sz w:val="18"/>
          <w:szCs w:val="18"/>
        </w:rPr>
        <w:t> </w:t>
      </w:r>
    </w:p>
    <w:p w14:paraId="5D84F27E"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5057BDAA"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51140031"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758450D" w14:textId="77777777" w:rsidR="00D625C6" w:rsidRDefault="00000000">
      <w:pPr>
        <w:spacing w:before="225" w:after="225" w:line="240" w:lineRule="auto"/>
        <w:jc w:val="both"/>
      </w:pPr>
      <w:r>
        <w:rPr>
          <w:rFonts w:ascii="Arial" w:hAnsi="Arial" w:cs="Arial"/>
          <w:color w:val="000000"/>
          <w:sz w:val="18"/>
          <w:szCs w:val="18"/>
        </w:rPr>
        <w:t> </w:t>
      </w:r>
    </w:p>
    <w:p w14:paraId="605DB0C1"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0552BC53"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20F7852"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3687B629"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F640A9B"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BF78945" w14:textId="77777777" w:rsidR="00D625C6" w:rsidRDefault="00000000">
      <w:pPr>
        <w:spacing w:before="225" w:after="225" w:line="240" w:lineRule="auto"/>
        <w:jc w:val="both"/>
      </w:pPr>
      <w:r>
        <w:rPr>
          <w:rFonts w:ascii="Arial" w:hAnsi="Arial" w:cs="Arial"/>
          <w:color w:val="000000"/>
          <w:sz w:val="18"/>
          <w:szCs w:val="18"/>
        </w:rPr>
        <w:t>Priloga: </w:t>
      </w:r>
    </w:p>
    <w:p w14:paraId="3259CEF2"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3A64DA34"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6800F139" w14:textId="77777777">
        <w:tc>
          <w:tcPr>
            <w:tcW w:w="2500" w:type="pct"/>
            <w:tcMar>
              <w:top w:w="75" w:type="dxa"/>
              <w:bottom w:w="75" w:type="dxa"/>
            </w:tcMar>
            <w:vAlign w:val="center"/>
          </w:tcPr>
          <w:p w14:paraId="4A13D0E3"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5415FB1"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1C5BB4AA" w14:textId="77777777">
        <w:tc>
          <w:tcPr>
            <w:tcW w:w="2500" w:type="pct"/>
            <w:tcMar>
              <w:top w:w="75" w:type="dxa"/>
              <w:bottom w:w="75" w:type="dxa"/>
            </w:tcMar>
            <w:vAlign w:val="center"/>
          </w:tcPr>
          <w:p w14:paraId="07331584"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DCD1B74" w14:textId="77777777" w:rsidR="00D625C6" w:rsidRDefault="00D625C6"/>
          <w:p w14:paraId="50A31B50" w14:textId="77777777" w:rsidR="00D625C6" w:rsidRDefault="00000000">
            <w:pPr>
              <w:jc w:val="center"/>
            </w:pPr>
            <w:r>
              <w:rPr>
                <w:rFonts w:ascii="Arial" w:hAnsi="Arial" w:cs="Arial"/>
                <w:color w:val="A9A9A9"/>
                <w:position w:val="-2"/>
                <w:sz w:val="18"/>
                <w:szCs w:val="18"/>
              </w:rPr>
              <w:t>(žig in podpis)</w:t>
            </w:r>
          </w:p>
        </w:tc>
      </w:tr>
    </w:tbl>
    <w:p w14:paraId="052EA71E" w14:textId="77777777" w:rsidR="00D625C6" w:rsidRDefault="00000000">
      <w:pPr>
        <w:spacing w:before="225" w:after="225" w:line="240" w:lineRule="auto"/>
        <w:jc w:val="both"/>
      </w:pPr>
      <w:r>
        <w:rPr>
          <w:rFonts w:ascii="Arial" w:hAnsi="Arial" w:cs="Arial"/>
          <w:color w:val="000000"/>
          <w:sz w:val="18"/>
          <w:szCs w:val="18"/>
        </w:rPr>
        <w:t> </w:t>
      </w:r>
    </w:p>
    <w:p w14:paraId="69CDD6B4" w14:textId="77777777" w:rsidR="00D625C6" w:rsidRDefault="00000000">
      <w:pPr>
        <w:spacing w:before="225" w:after="225" w:line="240" w:lineRule="auto"/>
        <w:jc w:val="both"/>
      </w:pPr>
      <w:r>
        <w:rPr>
          <w:rFonts w:ascii="Arial" w:hAnsi="Arial" w:cs="Arial"/>
          <w:color w:val="000000"/>
          <w:sz w:val="18"/>
          <w:szCs w:val="18"/>
        </w:rPr>
        <w:t> </w:t>
      </w:r>
    </w:p>
    <w:p w14:paraId="18B2A90F" w14:textId="77777777" w:rsidR="00D625C6" w:rsidRDefault="00D625C6">
      <w:pPr>
        <w:sectPr w:rsidR="00D625C6" w:rsidSect="006E7A2B">
          <w:footerReference w:type="default" r:id="rId38"/>
          <w:pgSz w:w="11906" w:h="16838"/>
          <w:pgMar w:top="1418" w:right="1418" w:bottom="1418" w:left="1418" w:header="567" w:footer="596" w:gutter="0"/>
          <w:cols w:space="708"/>
          <w:docGrid w:linePitch="360"/>
        </w:sectPr>
      </w:pPr>
    </w:p>
    <w:p w14:paraId="190C6CFC"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27</w:t>
      </w:r>
    </w:p>
    <w:p w14:paraId="0CBDAC6F" w14:textId="77777777" w:rsidR="00252358" w:rsidRPr="00252358" w:rsidRDefault="00000000" w:rsidP="00252358"/>
    <w:p w14:paraId="638CCA3B"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19: Sesalci</w:t>
      </w:r>
    </w:p>
    <w:p w14:paraId="2B372435" w14:textId="77777777" w:rsidR="00EB2A75" w:rsidRDefault="00000000" w:rsidP="00EB2A75">
      <w:pPr>
        <w:spacing w:after="120"/>
        <w:rPr>
          <w:rFonts w:ascii="Arial" w:hAnsi="Arial" w:cs="Arial"/>
        </w:rPr>
      </w:pPr>
    </w:p>
    <w:p w14:paraId="7D74D8DF" w14:textId="77777777" w:rsidR="00D625C6" w:rsidRDefault="00000000">
      <w:pPr>
        <w:spacing w:before="225" w:after="225" w:line="240" w:lineRule="auto"/>
        <w:jc w:val="center"/>
      </w:pPr>
      <w:r>
        <w:rPr>
          <w:rFonts w:ascii="Arial" w:hAnsi="Arial" w:cs="Arial"/>
          <w:b/>
          <w:bCs/>
          <w:color w:val="000000"/>
          <w:sz w:val="24"/>
          <w:szCs w:val="24"/>
        </w:rPr>
        <w:t>MENIČNA IZJAVA</w:t>
      </w:r>
    </w:p>
    <w:p w14:paraId="06B0D821"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496019DE" w14:textId="77777777" w:rsidR="00D625C6" w:rsidRDefault="00000000">
      <w:pPr>
        <w:spacing w:before="225" w:after="225" w:line="240" w:lineRule="auto"/>
        <w:jc w:val="both"/>
      </w:pPr>
      <w:r>
        <w:rPr>
          <w:rFonts w:ascii="Arial" w:hAnsi="Arial" w:cs="Arial"/>
          <w:color w:val="000000"/>
          <w:sz w:val="18"/>
          <w:szCs w:val="18"/>
        </w:rPr>
        <w:t> </w:t>
      </w:r>
    </w:p>
    <w:p w14:paraId="06CD361D"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09A1AF8F"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1AD8BD32"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7DEDC24" w14:textId="77777777" w:rsidR="00D625C6" w:rsidRDefault="00000000">
      <w:pPr>
        <w:spacing w:before="225" w:after="225" w:line="240" w:lineRule="auto"/>
        <w:jc w:val="both"/>
      </w:pPr>
      <w:r>
        <w:rPr>
          <w:rFonts w:ascii="Arial" w:hAnsi="Arial" w:cs="Arial"/>
          <w:color w:val="000000"/>
          <w:sz w:val="18"/>
          <w:szCs w:val="18"/>
        </w:rPr>
        <w:t> </w:t>
      </w:r>
    </w:p>
    <w:p w14:paraId="0BB014AB"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7D159173"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3F79E4DC"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424D9DF8"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6B208F6"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70EA559" w14:textId="77777777" w:rsidR="00D625C6" w:rsidRDefault="00000000">
      <w:pPr>
        <w:spacing w:before="225" w:after="225" w:line="240" w:lineRule="auto"/>
        <w:jc w:val="both"/>
      </w:pPr>
      <w:r>
        <w:rPr>
          <w:rFonts w:ascii="Arial" w:hAnsi="Arial" w:cs="Arial"/>
          <w:color w:val="000000"/>
          <w:sz w:val="18"/>
          <w:szCs w:val="18"/>
        </w:rPr>
        <w:t>Priloga: </w:t>
      </w:r>
    </w:p>
    <w:p w14:paraId="37EA3B52"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2FF29986"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5E97B366" w14:textId="77777777">
        <w:tc>
          <w:tcPr>
            <w:tcW w:w="2500" w:type="pct"/>
            <w:tcMar>
              <w:top w:w="75" w:type="dxa"/>
              <w:bottom w:w="75" w:type="dxa"/>
            </w:tcMar>
            <w:vAlign w:val="center"/>
          </w:tcPr>
          <w:p w14:paraId="08F87044"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DF7983A"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373DC85B" w14:textId="77777777">
        <w:tc>
          <w:tcPr>
            <w:tcW w:w="2500" w:type="pct"/>
            <w:tcMar>
              <w:top w:w="75" w:type="dxa"/>
              <w:bottom w:w="75" w:type="dxa"/>
            </w:tcMar>
            <w:vAlign w:val="center"/>
          </w:tcPr>
          <w:p w14:paraId="7CCA3115"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3C9FB72" w14:textId="77777777" w:rsidR="00D625C6" w:rsidRDefault="00D625C6"/>
          <w:p w14:paraId="26C03854" w14:textId="77777777" w:rsidR="00D625C6" w:rsidRDefault="00000000">
            <w:pPr>
              <w:jc w:val="center"/>
            </w:pPr>
            <w:r>
              <w:rPr>
                <w:rFonts w:ascii="Arial" w:hAnsi="Arial" w:cs="Arial"/>
                <w:color w:val="A9A9A9"/>
                <w:position w:val="-2"/>
                <w:sz w:val="18"/>
                <w:szCs w:val="18"/>
              </w:rPr>
              <w:t>(žig in podpis)</w:t>
            </w:r>
          </w:p>
        </w:tc>
      </w:tr>
    </w:tbl>
    <w:p w14:paraId="583C1CBB" w14:textId="77777777" w:rsidR="00D625C6" w:rsidRDefault="00000000">
      <w:pPr>
        <w:spacing w:before="225" w:after="225" w:line="240" w:lineRule="auto"/>
        <w:jc w:val="both"/>
      </w:pPr>
      <w:r>
        <w:rPr>
          <w:rFonts w:ascii="Arial" w:hAnsi="Arial" w:cs="Arial"/>
          <w:color w:val="000000"/>
          <w:sz w:val="18"/>
          <w:szCs w:val="18"/>
        </w:rPr>
        <w:t> </w:t>
      </w:r>
    </w:p>
    <w:p w14:paraId="15270B53" w14:textId="77777777" w:rsidR="00D625C6" w:rsidRDefault="00000000">
      <w:pPr>
        <w:spacing w:before="225" w:after="225" w:line="240" w:lineRule="auto"/>
        <w:jc w:val="both"/>
      </w:pPr>
      <w:r>
        <w:rPr>
          <w:rFonts w:ascii="Arial" w:hAnsi="Arial" w:cs="Arial"/>
          <w:color w:val="000000"/>
          <w:sz w:val="18"/>
          <w:szCs w:val="18"/>
        </w:rPr>
        <w:t> </w:t>
      </w:r>
    </w:p>
    <w:p w14:paraId="15EA3D61" w14:textId="77777777" w:rsidR="00D625C6" w:rsidRDefault="00D625C6">
      <w:pPr>
        <w:sectPr w:rsidR="00D625C6" w:rsidSect="006E7A2B">
          <w:footerReference w:type="default" r:id="rId39"/>
          <w:pgSz w:w="11906" w:h="16838"/>
          <w:pgMar w:top="1418" w:right="1418" w:bottom="1418" w:left="1418" w:header="567" w:footer="596" w:gutter="0"/>
          <w:cols w:space="708"/>
          <w:docGrid w:linePitch="360"/>
        </w:sectPr>
      </w:pPr>
    </w:p>
    <w:p w14:paraId="56417DF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28</w:t>
      </w:r>
    </w:p>
    <w:p w14:paraId="298B4541" w14:textId="77777777" w:rsidR="00252358" w:rsidRPr="00252358" w:rsidRDefault="00000000" w:rsidP="00252358"/>
    <w:p w14:paraId="5EEC892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20: Vozički za prevoz smeti in razvoz drugega materiala</w:t>
      </w:r>
    </w:p>
    <w:p w14:paraId="3355B1DF" w14:textId="77777777" w:rsidR="00EB2A75" w:rsidRDefault="00000000" w:rsidP="00EB2A75">
      <w:pPr>
        <w:spacing w:after="120"/>
        <w:rPr>
          <w:rFonts w:ascii="Arial" w:hAnsi="Arial" w:cs="Arial"/>
        </w:rPr>
      </w:pPr>
    </w:p>
    <w:p w14:paraId="79958DA7" w14:textId="77777777" w:rsidR="00D625C6" w:rsidRDefault="00000000">
      <w:pPr>
        <w:spacing w:before="225" w:after="225" w:line="240" w:lineRule="auto"/>
        <w:jc w:val="center"/>
      </w:pPr>
      <w:r>
        <w:rPr>
          <w:rFonts w:ascii="Arial" w:hAnsi="Arial" w:cs="Arial"/>
          <w:b/>
          <w:bCs/>
          <w:color w:val="000000"/>
          <w:sz w:val="24"/>
          <w:szCs w:val="24"/>
        </w:rPr>
        <w:t>MENIČNA IZJAVA</w:t>
      </w:r>
    </w:p>
    <w:p w14:paraId="7968311B"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2D30D950" w14:textId="77777777" w:rsidR="00D625C6" w:rsidRDefault="00000000">
      <w:pPr>
        <w:spacing w:before="225" w:after="225" w:line="240" w:lineRule="auto"/>
        <w:jc w:val="both"/>
      </w:pPr>
      <w:r>
        <w:rPr>
          <w:rFonts w:ascii="Arial" w:hAnsi="Arial" w:cs="Arial"/>
          <w:color w:val="000000"/>
          <w:sz w:val="18"/>
          <w:szCs w:val="18"/>
        </w:rPr>
        <w:t> </w:t>
      </w:r>
    </w:p>
    <w:p w14:paraId="460D9952"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12BFAEAA"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5E9C7B5C"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4355CD4" w14:textId="77777777" w:rsidR="00D625C6" w:rsidRDefault="00000000">
      <w:pPr>
        <w:spacing w:before="225" w:after="225" w:line="240" w:lineRule="auto"/>
        <w:jc w:val="both"/>
      </w:pPr>
      <w:r>
        <w:rPr>
          <w:rFonts w:ascii="Arial" w:hAnsi="Arial" w:cs="Arial"/>
          <w:color w:val="000000"/>
          <w:sz w:val="18"/>
          <w:szCs w:val="18"/>
        </w:rPr>
        <w:t> </w:t>
      </w:r>
    </w:p>
    <w:p w14:paraId="7E36F3C6"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1D32ED11"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5BD5BA6"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0C71CB2C"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48BFEA0"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9B3F6FA" w14:textId="77777777" w:rsidR="00D625C6" w:rsidRDefault="00000000">
      <w:pPr>
        <w:spacing w:before="225" w:after="225" w:line="240" w:lineRule="auto"/>
        <w:jc w:val="both"/>
      </w:pPr>
      <w:r>
        <w:rPr>
          <w:rFonts w:ascii="Arial" w:hAnsi="Arial" w:cs="Arial"/>
          <w:color w:val="000000"/>
          <w:sz w:val="18"/>
          <w:szCs w:val="18"/>
        </w:rPr>
        <w:t>Priloga: </w:t>
      </w:r>
    </w:p>
    <w:p w14:paraId="581686CC"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733E1FDD"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6682353C" w14:textId="77777777">
        <w:tc>
          <w:tcPr>
            <w:tcW w:w="2500" w:type="pct"/>
            <w:tcMar>
              <w:top w:w="75" w:type="dxa"/>
              <w:bottom w:w="75" w:type="dxa"/>
            </w:tcMar>
            <w:vAlign w:val="center"/>
          </w:tcPr>
          <w:p w14:paraId="315966BC"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DC7011B"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4EC6EB2C" w14:textId="77777777">
        <w:tc>
          <w:tcPr>
            <w:tcW w:w="2500" w:type="pct"/>
            <w:tcMar>
              <w:top w:w="75" w:type="dxa"/>
              <w:bottom w:w="75" w:type="dxa"/>
            </w:tcMar>
            <w:vAlign w:val="center"/>
          </w:tcPr>
          <w:p w14:paraId="2C412321"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9ED64C8" w14:textId="77777777" w:rsidR="00D625C6" w:rsidRDefault="00D625C6"/>
          <w:p w14:paraId="0340248D" w14:textId="77777777" w:rsidR="00D625C6" w:rsidRDefault="00000000">
            <w:pPr>
              <w:jc w:val="center"/>
            </w:pPr>
            <w:r>
              <w:rPr>
                <w:rFonts w:ascii="Arial" w:hAnsi="Arial" w:cs="Arial"/>
                <w:color w:val="A9A9A9"/>
                <w:position w:val="-2"/>
                <w:sz w:val="18"/>
                <w:szCs w:val="18"/>
              </w:rPr>
              <w:t>(žig in podpis)</w:t>
            </w:r>
          </w:p>
        </w:tc>
      </w:tr>
    </w:tbl>
    <w:p w14:paraId="4038C86F" w14:textId="77777777" w:rsidR="00D625C6" w:rsidRDefault="00000000">
      <w:pPr>
        <w:spacing w:before="225" w:after="225" w:line="240" w:lineRule="auto"/>
        <w:jc w:val="both"/>
      </w:pPr>
      <w:r>
        <w:rPr>
          <w:rFonts w:ascii="Arial" w:hAnsi="Arial" w:cs="Arial"/>
          <w:color w:val="000000"/>
          <w:sz w:val="18"/>
          <w:szCs w:val="18"/>
        </w:rPr>
        <w:t> </w:t>
      </w:r>
    </w:p>
    <w:p w14:paraId="5D6E25CF" w14:textId="77777777" w:rsidR="00D625C6" w:rsidRDefault="00000000">
      <w:pPr>
        <w:spacing w:before="225" w:after="225" w:line="240" w:lineRule="auto"/>
        <w:jc w:val="both"/>
      </w:pPr>
      <w:r>
        <w:rPr>
          <w:rFonts w:ascii="Arial" w:hAnsi="Arial" w:cs="Arial"/>
          <w:color w:val="000000"/>
          <w:sz w:val="18"/>
          <w:szCs w:val="18"/>
        </w:rPr>
        <w:t> </w:t>
      </w:r>
    </w:p>
    <w:p w14:paraId="65AD6E15" w14:textId="77777777" w:rsidR="00D625C6" w:rsidRDefault="00D625C6">
      <w:pPr>
        <w:sectPr w:rsidR="00D625C6" w:rsidSect="006E7A2B">
          <w:footerReference w:type="default" r:id="rId40"/>
          <w:pgSz w:w="11906" w:h="16838"/>
          <w:pgMar w:top="1418" w:right="1418" w:bottom="1418" w:left="1418" w:header="567" w:footer="596" w:gutter="0"/>
          <w:cols w:space="708"/>
          <w:docGrid w:linePitch="360"/>
        </w:sectPr>
      </w:pPr>
    </w:p>
    <w:p w14:paraId="49650D72"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29</w:t>
      </w:r>
    </w:p>
    <w:p w14:paraId="44C1A4E2" w14:textId="77777777" w:rsidR="00252358" w:rsidRPr="00252358" w:rsidRDefault="00000000" w:rsidP="00252358"/>
    <w:p w14:paraId="53DF3D1B"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 Sklop 21: Kovinska dela</w:t>
      </w:r>
    </w:p>
    <w:p w14:paraId="363807D4" w14:textId="77777777" w:rsidR="00EB2A75" w:rsidRDefault="00000000" w:rsidP="00EB2A75">
      <w:pPr>
        <w:spacing w:after="120"/>
        <w:rPr>
          <w:rFonts w:ascii="Arial" w:hAnsi="Arial" w:cs="Arial"/>
        </w:rPr>
      </w:pPr>
    </w:p>
    <w:p w14:paraId="1E9133BF" w14:textId="77777777" w:rsidR="00D625C6" w:rsidRDefault="00000000">
      <w:pPr>
        <w:spacing w:before="225" w:after="225" w:line="240" w:lineRule="auto"/>
        <w:jc w:val="center"/>
      </w:pPr>
      <w:r>
        <w:rPr>
          <w:rFonts w:ascii="Arial" w:hAnsi="Arial" w:cs="Arial"/>
          <w:b/>
          <w:bCs/>
          <w:color w:val="000000"/>
          <w:sz w:val="24"/>
          <w:szCs w:val="24"/>
        </w:rPr>
        <w:t>MENIČNA IZJAVA</w:t>
      </w:r>
    </w:p>
    <w:p w14:paraId="437AF729" w14:textId="77777777" w:rsidR="00D625C6" w:rsidRDefault="00000000">
      <w:pPr>
        <w:spacing w:before="225" w:after="225" w:line="240" w:lineRule="auto"/>
        <w:jc w:val="center"/>
      </w:pPr>
      <w:r>
        <w:rPr>
          <w:rFonts w:ascii="Arial" w:hAnsi="Arial" w:cs="Arial"/>
          <w:color w:val="000000"/>
          <w:sz w:val="21"/>
          <w:szCs w:val="21"/>
        </w:rPr>
        <w:t>s pooblastilom za izpolnitev in unovčenje menice</w:t>
      </w:r>
    </w:p>
    <w:p w14:paraId="5F68B264" w14:textId="77777777" w:rsidR="00D625C6" w:rsidRDefault="00000000">
      <w:pPr>
        <w:spacing w:before="225" w:after="225" w:line="240" w:lineRule="auto"/>
        <w:jc w:val="both"/>
      </w:pPr>
      <w:r>
        <w:rPr>
          <w:rFonts w:ascii="Arial" w:hAnsi="Arial" w:cs="Arial"/>
          <w:color w:val="000000"/>
          <w:sz w:val="18"/>
          <w:szCs w:val="18"/>
        </w:rPr>
        <w:t> </w:t>
      </w:r>
    </w:p>
    <w:p w14:paraId="4E907FA4" w14:textId="77777777" w:rsidR="00D625C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187DA433" w14:textId="77777777" w:rsidR="00D625C6" w:rsidRDefault="00000000">
      <w:pPr>
        <w:spacing w:before="225" w:after="225" w:line="240" w:lineRule="auto"/>
        <w:jc w:val="both"/>
      </w:pPr>
      <w:r>
        <w:rPr>
          <w:rFonts w:ascii="Arial" w:hAnsi="Arial" w:cs="Arial"/>
          <w:b/>
          <w:bCs/>
          <w:color w:val="000000"/>
          <w:sz w:val="18"/>
          <w:szCs w:val="18"/>
        </w:rPr>
        <w:t>Notranja oprema za enoto Žabjak</w:t>
      </w:r>
    </w:p>
    <w:p w14:paraId="27110867" w14:textId="77777777" w:rsidR="00D625C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37C2305" w14:textId="77777777" w:rsidR="00D625C6" w:rsidRDefault="00000000">
      <w:pPr>
        <w:spacing w:before="225" w:after="225" w:line="240" w:lineRule="auto"/>
        <w:jc w:val="both"/>
      </w:pPr>
      <w:r>
        <w:rPr>
          <w:rFonts w:ascii="Arial" w:hAnsi="Arial" w:cs="Arial"/>
          <w:color w:val="000000"/>
          <w:sz w:val="18"/>
          <w:szCs w:val="18"/>
        </w:rPr>
        <w:t> </w:t>
      </w:r>
    </w:p>
    <w:p w14:paraId="5C585B38" w14:textId="77777777" w:rsidR="00D625C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44B05C78" w14:textId="77777777" w:rsidR="00D625C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3CD83B5D" w14:textId="77777777" w:rsidR="00D625C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4E6A3B79" w14:textId="77777777" w:rsidR="00D625C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C785EE2" w14:textId="77777777" w:rsidR="00D625C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0DCDA59" w14:textId="77777777" w:rsidR="00D625C6" w:rsidRDefault="00000000">
      <w:pPr>
        <w:spacing w:before="225" w:after="225" w:line="240" w:lineRule="auto"/>
        <w:jc w:val="both"/>
      </w:pPr>
      <w:r>
        <w:rPr>
          <w:rFonts w:ascii="Arial" w:hAnsi="Arial" w:cs="Arial"/>
          <w:color w:val="000000"/>
          <w:sz w:val="18"/>
          <w:szCs w:val="18"/>
        </w:rPr>
        <w:t>Priloga: </w:t>
      </w:r>
    </w:p>
    <w:p w14:paraId="03B13E6F" w14:textId="77777777" w:rsidR="00D625C6" w:rsidRDefault="00000000">
      <w:pPr>
        <w:spacing w:before="225" w:after="225" w:line="240" w:lineRule="auto"/>
        <w:jc w:val="both"/>
      </w:pPr>
      <w:r>
        <w:rPr>
          <w:rFonts w:ascii="Arial" w:hAnsi="Arial" w:cs="Arial"/>
          <w:color w:val="000000"/>
          <w:sz w:val="18"/>
          <w:szCs w:val="18"/>
        </w:rPr>
        <w:t>- bianco menica, podpisana in žigosana</w:t>
      </w:r>
    </w:p>
    <w:p w14:paraId="41B4E158" w14:textId="77777777" w:rsidR="00D625C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25C6" w14:paraId="2473DD9C" w14:textId="77777777">
        <w:tc>
          <w:tcPr>
            <w:tcW w:w="2500" w:type="pct"/>
            <w:tcMar>
              <w:top w:w="75" w:type="dxa"/>
              <w:bottom w:w="75" w:type="dxa"/>
            </w:tcMar>
            <w:vAlign w:val="center"/>
          </w:tcPr>
          <w:p w14:paraId="5335CF93" w14:textId="77777777" w:rsidR="00D625C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26915BD" w14:textId="77777777" w:rsidR="00D625C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25C6" w14:paraId="7BA27487" w14:textId="77777777">
        <w:tc>
          <w:tcPr>
            <w:tcW w:w="2500" w:type="pct"/>
            <w:tcMar>
              <w:top w:w="75" w:type="dxa"/>
              <w:bottom w:w="75" w:type="dxa"/>
            </w:tcMar>
            <w:vAlign w:val="center"/>
          </w:tcPr>
          <w:p w14:paraId="0C097D5F" w14:textId="77777777" w:rsidR="00D625C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31B54DD" w14:textId="77777777" w:rsidR="00D625C6" w:rsidRDefault="00D625C6"/>
          <w:p w14:paraId="2A939AB2" w14:textId="77777777" w:rsidR="00D625C6" w:rsidRDefault="00000000">
            <w:pPr>
              <w:jc w:val="center"/>
            </w:pPr>
            <w:r>
              <w:rPr>
                <w:rFonts w:ascii="Arial" w:hAnsi="Arial" w:cs="Arial"/>
                <w:color w:val="A9A9A9"/>
                <w:position w:val="-2"/>
                <w:sz w:val="18"/>
                <w:szCs w:val="18"/>
              </w:rPr>
              <w:t>(žig in podpis)</w:t>
            </w:r>
          </w:p>
        </w:tc>
      </w:tr>
    </w:tbl>
    <w:p w14:paraId="225D6564" w14:textId="77777777" w:rsidR="00D625C6" w:rsidRDefault="00000000">
      <w:pPr>
        <w:spacing w:before="225" w:after="225" w:line="240" w:lineRule="auto"/>
        <w:jc w:val="both"/>
      </w:pPr>
      <w:r>
        <w:rPr>
          <w:rFonts w:ascii="Arial" w:hAnsi="Arial" w:cs="Arial"/>
          <w:color w:val="000000"/>
          <w:sz w:val="18"/>
          <w:szCs w:val="18"/>
        </w:rPr>
        <w:t> </w:t>
      </w:r>
    </w:p>
    <w:p w14:paraId="74077B07" w14:textId="77777777" w:rsidR="00D625C6" w:rsidRDefault="00000000">
      <w:pPr>
        <w:spacing w:before="225" w:after="225" w:line="240" w:lineRule="auto"/>
        <w:jc w:val="both"/>
      </w:pPr>
      <w:r>
        <w:rPr>
          <w:rFonts w:ascii="Arial" w:hAnsi="Arial" w:cs="Arial"/>
          <w:color w:val="000000"/>
          <w:sz w:val="18"/>
          <w:szCs w:val="18"/>
        </w:rPr>
        <w:t> </w:t>
      </w:r>
    </w:p>
    <w:p w14:paraId="5E07A33E" w14:textId="77777777" w:rsidR="00D625C6" w:rsidRDefault="00D625C6">
      <w:pPr>
        <w:sectPr w:rsidR="00D625C6" w:rsidSect="006E7A2B">
          <w:footerReference w:type="default" r:id="rId41"/>
          <w:pgSz w:w="11906" w:h="16838"/>
          <w:pgMar w:top="1418" w:right="1418" w:bottom="1418" w:left="1418" w:header="567" w:footer="596" w:gutter="0"/>
          <w:cols w:space="708"/>
          <w:docGrid w:linePitch="360"/>
        </w:sectPr>
      </w:pPr>
    </w:p>
    <w:p w14:paraId="660E6A59"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30</w:t>
      </w:r>
    </w:p>
    <w:p w14:paraId="5212B697" w14:textId="77777777" w:rsidR="00252358" w:rsidRPr="00252358" w:rsidRDefault="00000000" w:rsidP="00252358"/>
    <w:p w14:paraId="32F3AC07"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91B54F8" w14:textId="77777777" w:rsidR="00EB2A75" w:rsidRDefault="00000000" w:rsidP="00EB2A75">
      <w:pPr>
        <w:spacing w:after="120"/>
        <w:rPr>
          <w:rFonts w:ascii="Arial" w:hAnsi="Arial" w:cs="Arial"/>
        </w:rPr>
      </w:pPr>
    </w:p>
    <w:p w14:paraId="3897926C" w14:textId="77777777" w:rsidR="00D625C6"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9D91B64" w14:textId="77777777" w:rsidR="00D625C6"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625C6" w14:paraId="7B52BE4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CA339" w14:textId="77777777" w:rsidR="00D625C6" w:rsidRDefault="00000000">
            <w:pPr>
              <w:spacing w:before="135" w:after="135"/>
              <w:jc w:val="both"/>
              <w:textAlignment w:val="center"/>
            </w:pPr>
            <w:r>
              <w:rPr>
                <w:rFonts w:ascii="Arial" w:hAnsi="Arial" w:cs="Arial"/>
                <w:b/>
                <w:bCs/>
                <w:color w:val="000000"/>
                <w:position w:val="-2"/>
                <w:sz w:val="18"/>
                <w:szCs w:val="18"/>
              </w:rPr>
              <w:t>Ime in priimek</w:t>
            </w:r>
          </w:p>
          <w:p w14:paraId="5F0E77A7" w14:textId="77777777" w:rsidR="00D625C6" w:rsidRDefault="00000000">
            <w:pPr>
              <w:spacing w:before="135" w:after="135"/>
              <w:jc w:val="both"/>
              <w:textAlignment w:val="center"/>
            </w:pPr>
            <w:r>
              <w:rPr>
                <w:rFonts w:ascii="Arial" w:hAnsi="Arial" w:cs="Arial"/>
                <w:b/>
                <w:bCs/>
                <w:color w:val="000000"/>
                <w:position w:val="-2"/>
                <w:sz w:val="18"/>
                <w:szCs w:val="18"/>
              </w:rPr>
              <w:t>ali</w:t>
            </w:r>
          </w:p>
          <w:p w14:paraId="4911397A" w14:textId="77777777" w:rsidR="00D625C6"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6E82B" w14:textId="77777777" w:rsidR="00D625C6" w:rsidRDefault="00000000">
            <w:pPr>
              <w:spacing w:before="135" w:after="135"/>
              <w:jc w:val="both"/>
              <w:textAlignment w:val="center"/>
            </w:pPr>
            <w:r>
              <w:rPr>
                <w:rFonts w:ascii="Arial" w:hAnsi="Arial" w:cs="Arial"/>
                <w:b/>
                <w:bCs/>
                <w:color w:val="000000"/>
                <w:position w:val="-2"/>
                <w:sz w:val="18"/>
                <w:szCs w:val="18"/>
              </w:rPr>
              <w:t>Naslov prebivališča</w:t>
            </w:r>
          </w:p>
          <w:p w14:paraId="33959436" w14:textId="77777777" w:rsidR="00D625C6" w:rsidRDefault="00000000">
            <w:pPr>
              <w:spacing w:before="135" w:after="135"/>
              <w:jc w:val="both"/>
              <w:textAlignment w:val="center"/>
            </w:pPr>
            <w:r>
              <w:rPr>
                <w:rFonts w:ascii="Arial" w:hAnsi="Arial" w:cs="Arial"/>
                <w:b/>
                <w:bCs/>
                <w:color w:val="000000"/>
                <w:position w:val="-2"/>
                <w:sz w:val="18"/>
                <w:szCs w:val="18"/>
              </w:rPr>
              <w:t>ali</w:t>
            </w:r>
          </w:p>
          <w:p w14:paraId="0C63A640" w14:textId="77777777" w:rsidR="00D625C6"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ED956D" w14:textId="77777777" w:rsidR="00D625C6" w:rsidRDefault="00000000">
            <w:pPr>
              <w:spacing w:before="135" w:after="135"/>
              <w:jc w:val="both"/>
              <w:textAlignment w:val="center"/>
            </w:pPr>
            <w:r>
              <w:rPr>
                <w:rFonts w:ascii="Arial" w:hAnsi="Arial" w:cs="Arial"/>
                <w:b/>
                <w:bCs/>
                <w:color w:val="000000"/>
                <w:position w:val="-2"/>
                <w:sz w:val="18"/>
                <w:szCs w:val="18"/>
              </w:rPr>
              <w:t>Delež lastništva</w:t>
            </w:r>
          </w:p>
          <w:p w14:paraId="668A6EEE" w14:textId="77777777" w:rsidR="00D625C6" w:rsidRDefault="00000000">
            <w:pPr>
              <w:spacing w:before="135" w:after="135"/>
              <w:jc w:val="both"/>
              <w:textAlignment w:val="center"/>
            </w:pPr>
            <w:r>
              <w:rPr>
                <w:rFonts w:ascii="Arial" w:hAnsi="Arial" w:cs="Arial"/>
                <w:b/>
                <w:bCs/>
                <w:color w:val="000000"/>
                <w:position w:val="-2"/>
                <w:sz w:val="18"/>
                <w:szCs w:val="18"/>
              </w:rPr>
              <w:t>ali</w:t>
            </w:r>
          </w:p>
          <w:p w14:paraId="67CE95B9" w14:textId="77777777" w:rsidR="00D625C6"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625C6" w14:paraId="3723CB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5BD051"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37164"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31EB7D" w14:textId="77777777" w:rsidR="00D625C6" w:rsidRDefault="00000000">
            <w:pPr>
              <w:spacing w:before="135" w:after="135"/>
              <w:jc w:val="both"/>
              <w:textAlignment w:val="center"/>
            </w:pPr>
            <w:r>
              <w:rPr>
                <w:rFonts w:ascii="Arial" w:hAnsi="Arial" w:cs="Arial"/>
                <w:color w:val="000000"/>
                <w:position w:val="-2"/>
                <w:sz w:val="18"/>
                <w:szCs w:val="18"/>
              </w:rPr>
              <w:t> </w:t>
            </w:r>
          </w:p>
        </w:tc>
      </w:tr>
      <w:tr w:rsidR="00D625C6" w14:paraId="55F2BA4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53927F"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809F2"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273D6" w14:textId="77777777" w:rsidR="00D625C6" w:rsidRDefault="00000000">
            <w:pPr>
              <w:spacing w:before="135" w:after="135"/>
              <w:jc w:val="both"/>
              <w:textAlignment w:val="center"/>
            </w:pPr>
            <w:r>
              <w:rPr>
                <w:rFonts w:ascii="Arial" w:hAnsi="Arial" w:cs="Arial"/>
                <w:color w:val="000000"/>
                <w:position w:val="-2"/>
                <w:sz w:val="18"/>
                <w:szCs w:val="18"/>
              </w:rPr>
              <w:t> </w:t>
            </w:r>
          </w:p>
        </w:tc>
      </w:tr>
      <w:tr w:rsidR="00D625C6" w14:paraId="3128B45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1E27B"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BA5F9B"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F26566" w14:textId="77777777" w:rsidR="00D625C6" w:rsidRDefault="00000000">
            <w:pPr>
              <w:spacing w:before="135" w:after="135"/>
              <w:jc w:val="both"/>
              <w:textAlignment w:val="center"/>
            </w:pPr>
            <w:r>
              <w:rPr>
                <w:rFonts w:ascii="Arial" w:hAnsi="Arial" w:cs="Arial"/>
                <w:color w:val="000000"/>
                <w:position w:val="-2"/>
                <w:sz w:val="18"/>
                <w:szCs w:val="18"/>
              </w:rPr>
              <w:t> </w:t>
            </w:r>
          </w:p>
        </w:tc>
      </w:tr>
      <w:tr w:rsidR="00D625C6" w14:paraId="30884CC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9BA050"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61D8B5"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361B6" w14:textId="77777777" w:rsidR="00D625C6" w:rsidRDefault="00000000">
            <w:pPr>
              <w:spacing w:before="135" w:after="135"/>
              <w:jc w:val="both"/>
              <w:textAlignment w:val="center"/>
            </w:pPr>
            <w:r>
              <w:rPr>
                <w:rFonts w:ascii="Arial" w:hAnsi="Arial" w:cs="Arial"/>
                <w:color w:val="000000"/>
                <w:position w:val="-2"/>
                <w:sz w:val="18"/>
                <w:szCs w:val="18"/>
              </w:rPr>
              <w:t> </w:t>
            </w:r>
          </w:p>
        </w:tc>
      </w:tr>
    </w:tbl>
    <w:p w14:paraId="77F6109B" w14:textId="77777777" w:rsidR="00D625C6"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625C6" w14:paraId="2B61E5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E811DB" w14:textId="77777777" w:rsidR="00D625C6"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1C8AA" w14:textId="77777777" w:rsidR="00D625C6"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7BEDE3" w14:textId="77777777" w:rsidR="00D625C6"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625C6" w14:paraId="54CC69C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E5B02"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B6587B"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6D5115" w14:textId="77777777" w:rsidR="00D625C6" w:rsidRDefault="00000000">
            <w:pPr>
              <w:spacing w:before="135" w:after="135"/>
              <w:jc w:val="both"/>
              <w:textAlignment w:val="center"/>
            </w:pPr>
            <w:r>
              <w:rPr>
                <w:rFonts w:ascii="Arial" w:hAnsi="Arial" w:cs="Arial"/>
                <w:color w:val="000000"/>
                <w:position w:val="-2"/>
                <w:sz w:val="18"/>
                <w:szCs w:val="18"/>
              </w:rPr>
              <w:t> </w:t>
            </w:r>
          </w:p>
        </w:tc>
      </w:tr>
      <w:tr w:rsidR="00D625C6" w14:paraId="373EDB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028DEC"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B6B08"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5D2A5" w14:textId="77777777" w:rsidR="00D625C6" w:rsidRDefault="00000000">
            <w:pPr>
              <w:spacing w:before="135" w:after="135"/>
              <w:jc w:val="both"/>
              <w:textAlignment w:val="center"/>
            </w:pPr>
            <w:r>
              <w:rPr>
                <w:rFonts w:ascii="Arial" w:hAnsi="Arial" w:cs="Arial"/>
                <w:color w:val="000000"/>
                <w:position w:val="-2"/>
                <w:sz w:val="18"/>
                <w:szCs w:val="18"/>
              </w:rPr>
              <w:t> </w:t>
            </w:r>
          </w:p>
        </w:tc>
      </w:tr>
      <w:tr w:rsidR="00D625C6" w14:paraId="0EC7F6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731778"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81A68"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F9CA05" w14:textId="77777777" w:rsidR="00D625C6" w:rsidRDefault="00000000">
            <w:pPr>
              <w:spacing w:before="135" w:after="135"/>
              <w:jc w:val="both"/>
              <w:textAlignment w:val="center"/>
            </w:pPr>
            <w:r>
              <w:rPr>
                <w:rFonts w:ascii="Arial" w:hAnsi="Arial" w:cs="Arial"/>
                <w:color w:val="000000"/>
                <w:position w:val="-2"/>
                <w:sz w:val="18"/>
                <w:szCs w:val="18"/>
              </w:rPr>
              <w:t> </w:t>
            </w:r>
          </w:p>
        </w:tc>
      </w:tr>
      <w:tr w:rsidR="00D625C6" w14:paraId="74C0FD2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D965F"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E751B" w14:textId="77777777" w:rsidR="00D625C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2F684C" w14:textId="77777777" w:rsidR="00D625C6" w:rsidRDefault="00000000">
            <w:pPr>
              <w:spacing w:before="135" w:after="135"/>
              <w:jc w:val="both"/>
              <w:textAlignment w:val="center"/>
            </w:pPr>
            <w:r>
              <w:rPr>
                <w:rFonts w:ascii="Arial" w:hAnsi="Arial" w:cs="Arial"/>
                <w:color w:val="000000"/>
                <w:position w:val="-2"/>
                <w:sz w:val="18"/>
                <w:szCs w:val="18"/>
              </w:rPr>
              <w:t> </w:t>
            </w:r>
          </w:p>
        </w:tc>
      </w:tr>
    </w:tbl>
    <w:p w14:paraId="2ABBCCCE" w14:textId="77777777" w:rsidR="00D625C6"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625C6" w14:paraId="59840E85" w14:textId="77777777">
        <w:tc>
          <w:tcPr>
            <w:tcW w:w="4080" w:type="dxa"/>
            <w:tcMar>
              <w:top w:w="75" w:type="dxa"/>
              <w:bottom w:w="75" w:type="dxa"/>
            </w:tcMar>
            <w:vAlign w:val="center"/>
          </w:tcPr>
          <w:p w14:paraId="01ACD162" w14:textId="77777777" w:rsidR="00D625C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DE94835" w14:textId="77777777" w:rsidR="00D625C6" w:rsidRDefault="00000000">
            <w:r>
              <w:rPr>
                <w:rFonts w:ascii="Arial" w:hAnsi="Arial" w:cs="Arial"/>
                <w:color w:val="000000"/>
                <w:position w:val="-2"/>
                <w:sz w:val="18"/>
                <w:szCs w:val="18"/>
              </w:rPr>
              <w:t>Ime in priimek: _____________________</w:t>
            </w:r>
          </w:p>
        </w:tc>
      </w:tr>
      <w:tr w:rsidR="00D625C6" w14:paraId="1DFF61B8" w14:textId="77777777">
        <w:tc>
          <w:tcPr>
            <w:tcW w:w="4080" w:type="dxa"/>
            <w:tcMar>
              <w:top w:w="75" w:type="dxa"/>
              <w:bottom w:w="75" w:type="dxa"/>
            </w:tcMar>
            <w:vAlign w:val="center"/>
          </w:tcPr>
          <w:p w14:paraId="3A2DD910" w14:textId="77777777" w:rsidR="00D625C6" w:rsidRDefault="00000000">
            <w:r>
              <w:rPr>
                <w:rFonts w:ascii="Arial" w:hAnsi="Arial" w:cs="Arial"/>
                <w:color w:val="000000"/>
                <w:position w:val="-2"/>
                <w:sz w:val="18"/>
                <w:szCs w:val="18"/>
              </w:rPr>
              <w:t> </w:t>
            </w:r>
          </w:p>
        </w:tc>
        <w:tc>
          <w:tcPr>
            <w:tcW w:w="0" w:type="auto"/>
            <w:tcMar>
              <w:top w:w="75" w:type="dxa"/>
              <w:bottom w:w="75" w:type="dxa"/>
            </w:tcMar>
            <w:vAlign w:val="center"/>
          </w:tcPr>
          <w:p w14:paraId="0BECFF00" w14:textId="77777777" w:rsidR="00D625C6" w:rsidRDefault="00000000">
            <w:pPr>
              <w:jc w:val="center"/>
            </w:pPr>
            <w:r>
              <w:rPr>
                <w:rFonts w:ascii="Arial" w:hAnsi="Arial" w:cs="Arial"/>
                <w:color w:val="000000"/>
                <w:position w:val="-2"/>
                <w:sz w:val="18"/>
                <w:szCs w:val="18"/>
              </w:rPr>
              <w:t>(žig in podpis)</w:t>
            </w:r>
          </w:p>
        </w:tc>
      </w:tr>
    </w:tbl>
    <w:p w14:paraId="69548497" w14:textId="77777777" w:rsidR="00D625C6" w:rsidRDefault="00000000">
      <w:pPr>
        <w:spacing w:before="225" w:after="225" w:line="240" w:lineRule="auto"/>
        <w:jc w:val="both"/>
      </w:pPr>
      <w:r>
        <w:rPr>
          <w:rFonts w:ascii="Arial" w:hAnsi="Arial" w:cs="Arial"/>
          <w:color w:val="000000"/>
          <w:sz w:val="18"/>
          <w:szCs w:val="18"/>
        </w:rPr>
        <w:t> </w:t>
      </w:r>
    </w:p>
    <w:p w14:paraId="6A6F9043" w14:textId="77777777" w:rsidR="00D625C6"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4FE3A66" w14:textId="77777777" w:rsidR="00D625C6" w:rsidRDefault="00D625C6">
      <w:pPr>
        <w:sectPr w:rsidR="00D625C6" w:rsidSect="006E7A2B">
          <w:footerReference w:type="default" r:id="rId42"/>
          <w:pgSz w:w="11906" w:h="16838"/>
          <w:pgMar w:top="1418" w:right="1418" w:bottom="1418" w:left="1418" w:header="567" w:footer="596" w:gutter="0"/>
          <w:cols w:space="708"/>
          <w:docGrid w:linePitch="360"/>
        </w:sectPr>
      </w:pPr>
    </w:p>
    <w:p w14:paraId="38132FA6"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317CFEA" w14:textId="77777777" w:rsidR="00AC0380" w:rsidRDefault="00000000" w:rsidP="00AC0380">
      <w:pPr>
        <w:rPr>
          <w:rFonts w:ascii="Arial" w:hAnsi="Arial" w:cs="Arial"/>
        </w:rPr>
      </w:pPr>
    </w:p>
    <w:p w14:paraId="53903154" w14:textId="77777777" w:rsidR="00D625C6" w:rsidRDefault="00000000">
      <w:pPr>
        <w:spacing w:before="224" w:after="224" w:line="240" w:lineRule="auto"/>
        <w:jc w:val="center"/>
        <w:outlineLvl w:val="1"/>
      </w:pPr>
      <w:r>
        <w:rPr>
          <w:rFonts w:ascii="Arial" w:hAnsi="Arial" w:cs="Arial"/>
          <w:b/>
          <w:bCs/>
          <w:color w:val="000000"/>
          <w:sz w:val="27"/>
          <w:szCs w:val="27"/>
        </w:rPr>
        <w:t>POGODBA O DOBAVI MEDICINSKE OPREME</w:t>
      </w:r>
    </w:p>
    <w:p w14:paraId="5DC13DE1" w14:textId="77777777" w:rsidR="00D625C6" w:rsidRDefault="00000000">
      <w:pPr>
        <w:spacing w:before="225" w:after="225" w:line="240" w:lineRule="auto"/>
        <w:jc w:val="center"/>
      </w:pPr>
      <w:r>
        <w:rPr>
          <w:rFonts w:ascii="Arial" w:hAnsi="Arial" w:cs="Arial"/>
          <w:color w:val="000000"/>
          <w:sz w:val="18"/>
          <w:szCs w:val="18"/>
        </w:rPr>
        <w:t>sklenjena med</w:t>
      </w:r>
    </w:p>
    <w:p w14:paraId="596FBCD3" w14:textId="77777777" w:rsidR="00D625C6"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D625C6" w14:paraId="7A0CE692" w14:textId="77777777">
        <w:tc>
          <w:tcPr>
            <w:tcW w:w="3300" w:type="dxa"/>
            <w:tcMar>
              <w:top w:w="0" w:type="auto"/>
              <w:bottom w:w="0" w:type="auto"/>
            </w:tcMar>
            <w:vAlign w:val="center"/>
          </w:tcPr>
          <w:p w14:paraId="2EABCD8F" w14:textId="77777777" w:rsidR="00D625C6"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0FF9B7CD" w14:textId="77777777" w:rsidR="00D625C6" w:rsidRDefault="00000000">
            <w:r>
              <w:rPr>
                <w:rFonts w:ascii="Arial" w:hAnsi="Arial" w:cs="Arial"/>
                <w:color w:val="000000"/>
                <w:position w:val="-2"/>
                <w:sz w:val="18"/>
                <w:szCs w:val="18"/>
              </w:rPr>
              <w:t>5050618000</w:t>
            </w:r>
          </w:p>
        </w:tc>
      </w:tr>
      <w:tr w:rsidR="00D625C6" w14:paraId="7AA9E533" w14:textId="77777777">
        <w:tc>
          <w:tcPr>
            <w:tcW w:w="3300" w:type="dxa"/>
            <w:tcMar>
              <w:top w:w="0" w:type="auto"/>
              <w:bottom w:w="0" w:type="auto"/>
            </w:tcMar>
            <w:vAlign w:val="center"/>
          </w:tcPr>
          <w:p w14:paraId="5BF66A98" w14:textId="77777777" w:rsidR="00D625C6"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764374B" w14:textId="77777777" w:rsidR="00D625C6" w:rsidRDefault="00000000">
            <w:r>
              <w:rPr>
                <w:rFonts w:ascii="Arial" w:hAnsi="Arial" w:cs="Arial"/>
                <w:color w:val="000000"/>
                <w:position w:val="-2"/>
                <w:sz w:val="18"/>
                <w:szCs w:val="18"/>
              </w:rPr>
              <w:t>SI 83684921</w:t>
            </w:r>
          </w:p>
        </w:tc>
      </w:tr>
      <w:tr w:rsidR="00D625C6" w14:paraId="5235FC71" w14:textId="77777777">
        <w:tc>
          <w:tcPr>
            <w:tcW w:w="3300" w:type="dxa"/>
            <w:tcMar>
              <w:top w:w="0" w:type="auto"/>
              <w:bottom w:w="0" w:type="auto"/>
            </w:tcMar>
            <w:vAlign w:val="center"/>
          </w:tcPr>
          <w:p w14:paraId="62CAD521" w14:textId="77777777" w:rsidR="00D625C6"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1A5F39B8" w14:textId="77777777" w:rsidR="00D625C6" w:rsidRDefault="00000000">
            <w:r>
              <w:rPr>
                <w:rFonts w:ascii="Arial" w:hAnsi="Arial" w:cs="Arial"/>
                <w:color w:val="000000"/>
                <w:position w:val="-2"/>
                <w:sz w:val="18"/>
                <w:szCs w:val="18"/>
              </w:rPr>
              <w:t>SI56 0110 0603 0268 097</w:t>
            </w:r>
          </w:p>
        </w:tc>
      </w:tr>
    </w:tbl>
    <w:p w14:paraId="7C226885" w14:textId="77777777" w:rsidR="00D625C6" w:rsidRDefault="00D625C6"/>
    <w:p w14:paraId="4F109E9E" w14:textId="77777777" w:rsidR="00D625C6" w:rsidRDefault="00000000">
      <w:pPr>
        <w:spacing w:before="225" w:after="225" w:line="240" w:lineRule="auto"/>
        <w:jc w:val="center"/>
      </w:pPr>
      <w:r>
        <w:rPr>
          <w:rFonts w:ascii="Arial" w:hAnsi="Arial" w:cs="Arial"/>
          <w:color w:val="000000"/>
          <w:sz w:val="18"/>
          <w:szCs w:val="18"/>
        </w:rPr>
        <w:t>in</w:t>
      </w:r>
    </w:p>
    <w:p w14:paraId="4BA1E73E" w14:textId="77777777" w:rsidR="00D625C6"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625C6" w14:paraId="2F1C7592" w14:textId="77777777">
        <w:tc>
          <w:tcPr>
            <w:tcW w:w="3300" w:type="dxa"/>
            <w:tcMar>
              <w:top w:w="0" w:type="auto"/>
              <w:bottom w:w="0" w:type="auto"/>
            </w:tcMar>
            <w:vAlign w:val="center"/>
          </w:tcPr>
          <w:p w14:paraId="1D31192E" w14:textId="77777777" w:rsidR="00D625C6"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F9FC383" w14:textId="77777777" w:rsidR="00D625C6" w:rsidRDefault="00000000">
            <w:r>
              <w:rPr>
                <w:rFonts w:ascii="Arial" w:hAnsi="Arial" w:cs="Arial"/>
                <w:color w:val="000000"/>
                <w:position w:val="-2"/>
                <w:sz w:val="18"/>
                <w:szCs w:val="18"/>
              </w:rPr>
              <w:t> </w:t>
            </w:r>
          </w:p>
        </w:tc>
      </w:tr>
      <w:tr w:rsidR="00D625C6" w14:paraId="0599B700" w14:textId="77777777">
        <w:tc>
          <w:tcPr>
            <w:tcW w:w="3300" w:type="dxa"/>
            <w:tcMar>
              <w:top w:w="0" w:type="auto"/>
              <w:bottom w:w="0" w:type="auto"/>
            </w:tcMar>
            <w:vAlign w:val="center"/>
          </w:tcPr>
          <w:p w14:paraId="71D73AFA" w14:textId="77777777" w:rsidR="00D625C6"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8FE79F6" w14:textId="77777777" w:rsidR="00D625C6" w:rsidRDefault="00000000">
            <w:r>
              <w:rPr>
                <w:rFonts w:ascii="Arial" w:hAnsi="Arial" w:cs="Arial"/>
                <w:color w:val="000000"/>
                <w:position w:val="-2"/>
                <w:sz w:val="18"/>
                <w:szCs w:val="18"/>
              </w:rPr>
              <w:t> </w:t>
            </w:r>
          </w:p>
        </w:tc>
      </w:tr>
      <w:tr w:rsidR="00D625C6" w14:paraId="47531DE9" w14:textId="77777777">
        <w:tc>
          <w:tcPr>
            <w:tcW w:w="3300" w:type="dxa"/>
            <w:tcMar>
              <w:top w:w="0" w:type="auto"/>
              <w:bottom w:w="0" w:type="auto"/>
            </w:tcMar>
            <w:vAlign w:val="center"/>
          </w:tcPr>
          <w:p w14:paraId="750E2C4D" w14:textId="77777777" w:rsidR="00D625C6"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BC673BE" w14:textId="77777777" w:rsidR="00D625C6" w:rsidRDefault="00000000">
            <w:r>
              <w:rPr>
                <w:rFonts w:ascii="Arial" w:hAnsi="Arial" w:cs="Arial"/>
                <w:color w:val="000000"/>
                <w:position w:val="-2"/>
                <w:sz w:val="18"/>
                <w:szCs w:val="18"/>
              </w:rPr>
              <w:t> </w:t>
            </w:r>
          </w:p>
        </w:tc>
      </w:tr>
    </w:tbl>
    <w:p w14:paraId="5AAF3DF9" w14:textId="77777777" w:rsidR="00D625C6" w:rsidRDefault="00000000">
      <w:pPr>
        <w:spacing w:before="225" w:after="225" w:line="240" w:lineRule="auto"/>
        <w:jc w:val="both"/>
      </w:pPr>
      <w:r>
        <w:rPr>
          <w:rFonts w:ascii="Arial" w:hAnsi="Arial" w:cs="Arial"/>
          <w:color w:val="000000"/>
          <w:sz w:val="18"/>
          <w:szCs w:val="18"/>
        </w:rPr>
        <w:t> </w:t>
      </w:r>
    </w:p>
    <w:p w14:paraId="0FE95A7E" w14:textId="77777777" w:rsidR="00D625C6" w:rsidRDefault="00000000">
      <w:pPr>
        <w:spacing w:before="225" w:after="225" w:line="240" w:lineRule="auto"/>
        <w:jc w:val="both"/>
      </w:pPr>
      <w:r>
        <w:rPr>
          <w:rFonts w:ascii="Arial" w:hAnsi="Arial" w:cs="Arial"/>
          <w:b/>
          <w:bCs/>
          <w:color w:val="000000"/>
          <w:sz w:val="18"/>
          <w:szCs w:val="18"/>
        </w:rPr>
        <w:t>I. UVODNE DOLOČBE</w:t>
      </w:r>
    </w:p>
    <w:p w14:paraId="06414FDF" w14:textId="77777777" w:rsidR="00D625C6"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625C6" w14:paraId="1A527F48" w14:textId="77777777">
        <w:tc>
          <w:tcPr>
            <w:tcW w:w="0" w:type="auto"/>
            <w:tcMar>
              <w:top w:w="0" w:type="auto"/>
              <w:bottom w:w="0" w:type="auto"/>
            </w:tcMar>
          </w:tcPr>
          <w:p w14:paraId="12A1C50D" w14:textId="77777777" w:rsidR="00D625C6"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D625C6" w14:paraId="018AF963" w14:textId="77777777">
              <w:tc>
                <w:tcPr>
                  <w:tcW w:w="0" w:type="auto"/>
                  <w:tcMar>
                    <w:top w:w="0" w:type="auto"/>
                    <w:bottom w:w="0" w:type="auto"/>
                  </w:tcMar>
                </w:tcPr>
                <w:p w14:paraId="63114F8C" w14:textId="77777777" w:rsidR="00D625C6" w:rsidRDefault="00000000">
                  <w:pPr>
                    <w:numPr>
                      <w:ilvl w:val="0"/>
                      <w:numId w:val="1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2A25A72C" w14:textId="77777777" w:rsidR="00D625C6" w:rsidRDefault="00000000">
                  <w:pPr>
                    <w:numPr>
                      <w:ilvl w:val="0"/>
                      <w:numId w:val="15"/>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4B8DF97F" w14:textId="77777777" w:rsidR="00D625C6" w:rsidRDefault="00D625C6"/>
          <w:p w14:paraId="20A94F43" w14:textId="77777777" w:rsidR="00D625C6" w:rsidRDefault="00000000">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9E99AA3" w14:textId="77777777" w:rsidR="00D625C6" w:rsidRDefault="00000000">
      <w:pPr>
        <w:spacing w:before="225" w:after="225" w:line="240" w:lineRule="auto"/>
        <w:jc w:val="both"/>
      </w:pPr>
      <w:r>
        <w:rPr>
          <w:rFonts w:ascii="Arial" w:hAnsi="Arial" w:cs="Arial"/>
          <w:b/>
          <w:bCs/>
          <w:color w:val="000000"/>
          <w:sz w:val="18"/>
          <w:szCs w:val="18"/>
        </w:rPr>
        <w:t>II. PREDMET POGODBE</w:t>
      </w:r>
    </w:p>
    <w:p w14:paraId="41DE42DF" w14:textId="77777777" w:rsidR="00D625C6"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625C6" w14:paraId="62E8DE8B" w14:textId="77777777">
        <w:tc>
          <w:tcPr>
            <w:tcW w:w="0" w:type="auto"/>
            <w:tcMar>
              <w:top w:w="0" w:type="auto"/>
              <w:bottom w:w="0" w:type="auto"/>
            </w:tcMar>
          </w:tcPr>
          <w:p w14:paraId="06B82ED2" w14:textId="77777777" w:rsidR="00D625C6" w:rsidRDefault="00000000">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Notranjo opremo za enoto Žabjak - sklop 1 - oprema sobe ( postelje, vzmetnice, nočne omarice in servirne mizice).</w:t>
            </w:r>
          </w:p>
        </w:tc>
      </w:tr>
    </w:tbl>
    <w:p w14:paraId="1AAE5370" w14:textId="77777777" w:rsidR="00D625C6"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D625C6" w14:paraId="30CE0847" w14:textId="77777777">
        <w:tc>
          <w:tcPr>
            <w:tcW w:w="0" w:type="auto"/>
            <w:tcMar>
              <w:top w:w="0" w:type="auto"/>
              <w:bottom w:w="0" w:type="auto"/>
            </w:tcMar>
          </w:tcPr>
          <w:p w14:paraId="2CC3BA78" w14:textId="77777777" w:rsidR="00D625C6"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D625C6" w14:paraId="02CBAA7C" w14:textId="77777777">
              <w:tc>
                <w:tcPr>
                  <w:tcW w:w="0" w:type="auto"/>
                  <w:tcMar>
                    <w:top w:w="0" w:type="auto"/>
                    <w:bottom w:w="0" w:type="auto"/>
                  </w:tcMar>
                </w:tcPr>
                <w:p w14:paraId="6BD54BB5" w14:textId="77777777" w:rsidR="00D625C6" w:rsidRDefault="00000000">
                  <w:pPr>
                    <w:numPr>
                      <w:ilvl w:val="0"/>
                      <w:numId w:val="1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0C64ED8" w14:textId="77777777" w:rsidR="00D625C6" w:rsidRDefault="00000000">
                  <w:pPr>
                    <w:numPr>
                      <w:ilvl w:val="0"/>
                      <w:numId w:val="16"/>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5A580DD1" w14:textId="77777777" w:rsidR="00D625C6" w:rsidRDefault="00D625C6"/>
          <w:p w14:paraId="7F1702A9" w14:textId="77777777" w:rsidR="00D625C6" w:rsidRDefault="00000000">
            <w:pPr>
              <w:spacing w:before="225" w:after="225"/>
              <w:jc w:val="both"/>
            </w:pPr>
            <w:r>
              <w:rPr>
                <w:rFonts w:ascii="Arial" w:hAnsi="Arial" w:cs="Arial"/>
                <w:color w:val="000000"/>
                <w:sz w:val="18"/>
                <w:szCs w:val="18"/>
              </w:rPr>
              <w:lastRenderedPageBreak/>
              <w:t>Predmetni dokumenti so priloga in sestavni del te pogodbe.</w:t>
            </w:r>
          </w:p>
        </w:tc>
      </w:tr>
    </w:tbl>
    <w:p w14:paraId="6B20616F" w14:textId="77777777" w:rsidR="00D625C6" w:rsidRDefault="000000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D625C6" w14:paraId="20CE83BF" w14:textId="77777777">
        <w:tc>
          <w:tcPr>
            <w:tcW w:w="0" w:type="auto"/>
            <w:tcMar>
              <w:top w:w="0" w:type="auto"/>
              <w:bottom w:w="0" w:type="auto"/>
            </w:tcMar>
          </w:tcPr>
          <w:p w14:paraId="5446D0C4" w14:textId="77777777" w:rsidR="00D625C6" w:rsidRDefault="00000000">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D625C6" w14:paraId="0B5433D1" w14:textId="77777777">
              <w:tc>
                <w:tcPr>
                  <w:tcW w:w="0" w:type="auto"/>
                  <w:tcMar>
                    <w:top w:w="0" w:type="auto"/>
                    <w:bottom w:w="0" w:type="auto"/>
                  </w:tcMar>
                </w:tcPr>
                <w:p w14:paraId="3BC3C958" w14:textId="77777777" w:rsidR="00D625C6" w:rsidRDefault="00000000">
                  <w:pPr>
                    <w:numPr>
                      <w:ilvl w:val="0"/>
                      <w:numId w:val="17"/>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610FFC26" w14:textId="77777777" w:rsidR="00D625C6" w:rsidRDefault="00000000">
                  <w:pPr>
                    <w:numPr>
                      <w:ilvl w:val="0"/>
                      <w:numId w:val="17"/>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14:paraId="3D492D13" w14:textId="77777777" w:rsidR="00D625C6" w:rsidRDefault="00000000">
                  <w:pPr>
                    <w:numPr>
                      <w:ilvl w:val="0"/>
                      <w:numId w:val="17"/>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3B5301A0" w14:textId="77777777" w:rsidR="00D625C6" w:rsidRDefault="00000000">
                  <w:pPr>
                    <w:numPr>
                      <w:ilvl w:val="0"/>
                      <w:numId w:val="17"/>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E892396" w14:textId="77777777" w:rsidR="00D625C6" w:rsidRDefault="00000000">
                  <w:pPr>
                    <w:numPr>
                      <w:ilvl w:val="0"/>
                      <w:numId w:val="17"/>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14:paraId="7A723B27" w14:textId="5202BFE9" w:rsidR="001B094D" w:rsidRDefault="001B094D" w:rsidP="001B094D">
                  <w:pPr>
                    <w:ind w:left="720"/>
                    <w:jc w:val="both"/>
                    <w:rPr>
                      <w:rFonts w:ascii="Arial" w:hAnsi="Arial" w:cs="Arial"/>
                      <w:color w:val="000000"/>
                      <w:sz w:val="18"/>
                      <w:szCs w:val="18"/>
                    </w:rPr>
                  </w:pPr>
                </w:p>
              </w:tc>
            </w:tr>
          </w:tbl>
          <w:p w14:paraId="38549B17" w14:textId="77777777" w:rsidR="00D625C6" w:rsidRDefault="00D625C6"/>
        </w:tc>
      </w:tr>
    </w:tbl>
    <w:p w14:paraId="2DA0E751" w14:textId="77777777" w:rsidR="00D625C6"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D625C6" w14:paraId="1F8E8C94" w14:textId="77777777">
        <w:tc>
          <w:tcPr>
            <w:tcW w:w="0" w:type="auto"/>
            <w:tcMar>
              <w:top w:w="0" w:type="auto"/>
              <w:bottom w:w="0" w:type="auto"/>
            </w:tcMar>
          </w:tcPr>
          <w:p w14:paraId="10D6D95B" w14:textId="77777777" w:rsidR="00D625C6"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D5D441D" w14:textId="77777777" w:rsidR="00D625C6" w:rsidRDefault="0000000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1E0ACE06" w14:textId="77777777" w:rsidR="00D625C6" w:rsidRDefault="00000000">
            <w:pPr>
              <w:spacing w:before="225" w:after="225"/>
              <w:jc w:val="both"/>
            </w:pPr>
            <w:r>
              <w:rPr>
                <w:rFonts w:ascii="Arial" w:hAnsi="Arial" w:cs="Arial"/>
                <w:color w:val="000000"/>
                <w:sz w:val="18"/>
                <w:szCs w:val="18"/>
              </w:rPr>
              <w:t>Z dobaviteljem se v tem primeru sklene dodatek k osnovni pogodbi ali nova pogodba.</w:t>
            </w:r>
          </w:p>
        </w:tc>
      </w:tr>
    </w:tbl>
    <w:p w14:paraId="3AB3DFC9" w14:textId="77777777" w:rsidR="00D625C6"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D625C6" w14:paraId="4EB6EA81" w14:textId="77777777">
        <w:tc>
          <w:tcPr>
            <w:tcW w:w="0" w:type="auto"/>
            <w:tcMar>
              <w:top w:w="0" w:type="auto"/>
              <w:bottom w:w="0" w:type="auto"/>
            </w:tcMar>
          </w:tcPr>
          <w:p w14:paraId="219CE994" w14:textId="77777777" w:rsidR="00D625C6" w:rsidRDefault="00000000">
            <w:pPr>
              <w:spacing w:before="225" w:after="225"/>
              <w:jc w:val="both"/>
            </w:pPr>
            <w:r>
              <w:rPr>
                <w:rFonts w:ascii="Arial" w:hAnsi="Arial" w:cs="Arial"/>
                <w:color w:val="000000"/>
                <w:sz w:val="18"/>
                <w:szCs w:val="18"/>
              </w:rPr>
              <w:t>Pogodbena vrednost je dogovorjena na osnovi ponudbe dobavitelja in znaša:</w:t>
            </w:r>
          </w:p>
          <w:p w14:paraId="1BB99827" w14:textId="77777777" w:rsidR="00D625C6" w:rsidRDefault="00000000">
            <w:pPr>
              <w:spacing w:before="225" w:after="225"/>
              <w:jc w:val="both"/>
            </w:pPr>
            <w:r>
              <w:rPr>
                <w:rFonts w:ascii="Arial" w:hAnsi="Arial" w:cs="Arial"/>
                <w:color w:val="000000"/>
                <w:sz w:val="18"/>
                <w:szCs w:val="18"/>
              </w:rPr>
              <w:t>Vrednost brez davka na dodano vrednost (DDV): ____________ EUR</w:t>
            </w:r>
          </w:p>
          <w:p w14:paraId="3A0ECB49" w14:textId="77777777" w:rsidR="00D625C6" w:rsidRDefault="00000000">
            <w:pPr>
              <w:spacing w:before="225" w:after="225"/>
              <w:jc w:val="both"/>
            </w:pPr>
            <w:r>
              <w:rPr>
                <w:rFonts w:ascii="Arial" w:hAnsi="Arial" w:cs="Arial"/>
                <w:color w:val="000000"/>
                <w:sz w:val="18"/>
                <w:szCs w:val="18"/>
              </w:rPr>
              <w:t>Davek na dodano vrednost (DDV): __________________ EUR</w:t>
            </w:r>
          </w:p>
          <w:p w14:paraId="6499956C" w14:textId="77777777" w:rsidR="00D625C6" w:rsidRDefault="00000000">
            <w:pPr>
              <w:spacing w:before="225" w:after="225"/>
              <w:jc w:val="both"/>
            </w:pPr>
            <w:r>
              <w:rPr>
                <w:rFonts w:ascii="Arial" w:hAnsi="Arial" w:cs="Arial"/>
                <w:color w:val="000000"/>
                <w:sz w:val="18"/>
                <w:szCs w:val="18"/>
              </w:rPr>
              <w:t>Pogodbena vrednost vključno z davkom na dodano vrednost (DDV): _________________ EUR</w:t>
            </w:r>
          </w:p>
          <w:p w14:paraId="73062B45" w14:textId="77777777" w:rsidR="00D625C6" w:rsidRDefault="00000000">
            <w:pPr>
              <w:spacing w:before="225" w:after="225"/>
              <w:jc w:val="both"/>
            </w:pPr>
            <w:r>
              <w:rPr>
                <w:rFonts w:ascii="Arial" w:hAnsi="Arial" w:cs="Arial"/>
                <w:color w:val="000000"/>
                <w:sz w:val="18"/>
                <w:szCs w:val="18"/>
              </w:rPr>
              <w:t>Sredstva za izvedbo naročila so zagotovljena:</w:t>
            </w:r>
          </w:p>
        </w:tc>
      </w:tr>
    </w:tbl>
    <w:p w14:paraId="5A4F3B31" w14:textId="77777777" w:rsidR="00D625C6"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5410"/>
      </w:tblGrid>
      <w:tr w:rsidR="00D625C6" w14:paraId="5DC496E5" w14:textId="77777777">
        <w:tc>
          <w:tcPr>
            <w:tcW w:w="0" w:type="auto"/>
            <w:tcMar>
              <w:top w:w="0" w:type="auto"/>
              <w:bottom w:w="0" w:type="auto"/>
            </w:tcMar>
          </w:tcPr>
          <w:p w14:paraId="2C9EA8F5" w14:textId="77777777" w:rsidR="00D625C6" w:rsidRDefault="00000000">
            <w:pPr>
              <w:spacing w:before="225" w:after="225"/>
              <w:jc w:val="both"/>
            </w:pPr>
            <w:r>
              <w:rPr>
                <w:rFonts w:ascii="Arial" w:hAnsi="Arial" w:cs="Arial"/>
                <w:color w:val="000000"/>
                <w:sz w:val="18"/>
                <w:szCs w:val="18"/>
              </w:rPr>
              <w:t>Rok plačila je ___. dan od prejema pravilno izstavljenega računa.</w:t>
            </w:r>
          </w:p>
        </w:tc>
      </w:tr>
    </w:tbl>
    <w:p w14:paraId="59DDAB80" w14:textId="77777777" w:rsidR="00D625C6" w:rsidRDefault="00000000">
      <w:pPr>
        <w:spacing w:before="225" w:after="225" w:line="240" w:lineRule="auto"/>
        <w:jc w:val="both"/>
      </w:pPr>
      <w:r>
        <w:rPr>
          <w:rFonts w:ascii="Arial" w:hAnsi="Arial" w:cs="Arial"/>
          <w:b/>
          <w:bCs/>
          <w:color w:val="000000"/>
          <w:sz w:val="18"/>
          <w:szCs w:val="18"/>
        </w:rPr>
        <w:t>III. POGODBENA CENA</w:t>
      </w:r>
    </w:p>
    <w:p w14:paraId="28094550" w14:textId="77777777" w:rsidR="00D625C6"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625C6" w14:paraId="4718DBAD" w14:textId="77777777">
        <w:tc>
          <w:tcPr>
            <w:tcW w:w="0" w:type="auto"/>
            <w:tcMar>
              <w:top w:w="0" w:type="auto"/>
              <w:bottom w:w="0" w:type="auto"/>
            </w:tcMar>
          </w:tcPr>
          <w:p w14:paraId="06B4D28D" w14:textId="77777777" w:rsidR="00D625C6" w:rsidRDefault="0000000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61FE1F72" w14:textId="77777777" w:rsidR="00D625C6" w:rsidRDefault="00000000">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6D094967" w14:textId="77777777" w:rsidR="00D625C6"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1851F154" w14:textId="77777777" w:rsidR="00D625C6" w:rsidRDefault="0000000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1AA3CF34" w14:textId="77777777" w:rsidR="00D625C6" w:rsidRDefault="00000000">
            <w:pPr>
              <w:spacing w:before="225" w:after="225"/>
              <w:jc w:val="both"/>
            </w:pPr>
            <w:r>
              <w:rPr>
                <w:rFonts w:ascii="Arial" w:hAnsi="Arial" w:cs="Arial"/>
                <w:color w:val="000000"/>
                <w:sz w:val="18"/>
                <w:szCs w:val="18"/>
              </w:rPr>
              <w:lastRenderedPageBreak/>
              <w:t>Rok plačila začne teči naslednji dan po uradnem prejemu računa. Kot dan plačila oziroma izpolnitve naročnikove obveznosti se šteje dan, ko naročnik izroči nalog za plačilo organizaciji, pri kateri ima svoj račun.</w:t>
            </w:r>
          </w:p>
          <w:p w14:paraId="1950AD66" w14:textId="77777777" w:rsidR="00D625C6" w:rsidRDefault="00000000">
            <w:pPr>
              <w:spacing w:before="225" w:after="225"/>
              <w:jc w:val="both"/>
            </w:pPr>
            <w:r>
              <w:rPr>
                <w:rFonts w:ascii="Arial" w:hAnsi="Arial" w:cs="Arial"/>
                <w:color w:val="000000"/>
                <w:sz w:val="18"/>
                <w:szCs w:val="18"/>
              </w:rPr>
              <w:t>Doabvitelj izstavi prvi račun po uspešno opravljeni dobavi za fazo I, tj. del blaga za potrebe projekta "Dnevne in začasne nastanitve". Drugi račun se izstavi po uspešno opravljeni drugi dobavi v mesecu avgustu 2023.</w:t>
            </w:r>
          </w:p>
        </w:tc>
      </w:tr>
    </w:tbl>
    <w:p w14:paraId="1FB0497A" w14:textId="77777777" w:rsidR="00D625C6" w:rsidRDefault="00000000">
      <w:pPr>
        <w:spacing w:before="225" w:after="225" w:line="240" w:lineRule="auto"/>
        <w:jc w:val="both"/>
      </w:pPr>
      <w:r>
        <w:rPr>
          <w:rFonts w:ascii="Arial" w:hAnsi="Arial" w:cs="Arial"/>
          <w:b/>
          <w:bCs/>
          <w:color w:val="000000"/>
          <w:sz w:val="18"/>
          <w:szCs w:val="18"/>
        </w:rPr>
        <w:lastRenderedPageBreak/>
        <w:t>IV. DOBAVNI ROK</w:t>
      </w:r>
    </w:p>
    <w:p w14:paraId="48FF87B0" w14:textId="77777777" w:rsidR="00D625C6"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D625C6" w14:paraId="6FE40D41" w14:textId="77777777">
        <w:tc>
          <w:tcPr>
            <w:tcW w:w="0" w:type="auto"/>
            <w:tcMar>
              <w:top w:w="0" w:type="auto"/>
              <w:bottom w:w="0" w:type="auto"/>
            </w:tcMar>
          </w:tcPr>
          <w:p w14:paraId="0E0557E3" w14:textId="77777777" w:rsidR="00D625C6" w:rsidRDefault="00000000">
            <w:pPr>
              <w:spacing w:before="225" w:after="225"/>
              <w:jc w:val="both"/>
            </w:pPr>
            <w:r>
              <w:rPr>
                <w:rFonts w:ascii="Arial" w:hAnsi="Arial" w:cs="Arial"/>
                <w:color w:val="000000"/>
                <w:sz w:val="18"/>
                <w:szCs w:val="18"/>
              </w:rPr>
              <w:t>Dobavitelj se zavezuje, da bo blago za potrebe projekta "Dnevne in začasne namestitve" dobavil najkasneje do 17.3.2023, dobavni rok za preostalo količino blaga je 24.8.2023. Rok dobave je bistvena sestavina te pogodbe.</w:t>
            </w:r>
          </w:p>
          <w:p w14:paraId="7E0956FC" w14:textId="77777777" w:rsidR="00D625C6" w:rsidRDefault="00000000">
            <w:pPr>
              <w:spacing w:before="225" w:after="225"/>
              <w:jc w:val="both"/>
            </w:pPr>
            <w:r>
              <w:rPr>
                <w:rFonts w:ascii="Arial" w:hAnsi="Arial" w:cs="Arial"/>
                <w:color w:val="000000"/>
                <w:sz w:val="18"/>
                <w:szCs w:val="18"/>
              </w:rPr>
              <w:t>Za dobavo blaga se upošteva Incoterms 2010 klavzula DDP, na sedežu naročnika, razen kadar je izrecno določeno drugo mesto dobave.</w:t>
            </w:r>
          </w:p>
          <w:p w14:paraId="475AF23D" w14:textId="77777777" w:rsidR="00D625C6" w:rsidRDefault="00000000">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070BEF32" w14:textId="77777777" w:rsidR="00D625C6" w:rsidRDefault="00000000">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1ADD6A61" w14:textId="77777777" w:rsidR="00D625C6" w:rsidRDefault="00000000">
      <w:pPr>
        <w:spacing w:before="225" w:after="225" w:line="240" w:lineRule="auto"/>
        <w:jc w:val="both"/>
      </w:pPr>
      <w:r>
        <w:rPr>
          <w:rFonts w:ascii="Arial" w:hAnsi="Arial" w:cs="Arial"/>
          <w:b/>
          <w:bCs/>
          <w:color w:val="000000"/>
          <w:sz w:val="18"/>
          <w:szCs w:val="18"/>
        </w:rPr>
        <w:t>V. PODIZVAJALCI</w:t>
      </w:r>
    </w:p>
    <w:p w14:paraId="3B46D724" w14:textId="77777777" w:rsidR="00D625C6"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D625C6" w14:paraId="592D95F5" w14:textId="77777777">
        <w:tc>
          <w:tcPr>
            <w:tcW w:w="0" w:type="auto"/>
            <w:tcMar>
              <w:top w:w="0" w:type="auto"/>
              <w:bottom w:w="0" w:type="auto"/>
            </w:tcMar>
          </w:tcPr>
          <w:p w14:paraId="27B859FE" w14:textId="77777777" w:rsidR="00D625C6" w:rsidRDefault="0000000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625C6" w14:paraId="4703E56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13DE9" w14:textId="77777777" w:rsidR="00D625C6"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B910F47" w14:textId="77777777" w:rsidR="00D625C6" w:rsidRDefault="00D625C6"/>
              </w:tc>
            </w:tr>
            <w:tr w:rsidR="00D625C6" w14:paraId="63619F7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841BEB" w14:textId="77777777" w:rsidR="00D625C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6300A79" w14:textId="77777777" w:rsidR="00D625C6" w:rsidRDefault="00000000">
                  <w:pPr>
                    <w:spacing w:before="135" w:after="135"/>
                    <w:jc w:val="both"/>
                    <w:textAlignment w:val="center"/>
                  </w:pPr>
                  <w:r>
                    <w:rPr>
                      <w:rFonts w:ascii="Arial" w:hAnsi="Arial" w:cs="Arial"/>
                      <w:color w:val="000000"/>
                      <w:position w:val="-2"/>
                      <w:sz w:val="18"/>
                      <w:szCs w:val="18"/>
                    </w:rPr>
                    <w:t>Opis del, ki jih bo izvedel podizvajalec:</w:t>
                  </w:r>
                </w:p>
                <w:p w14:paraId="4C0E806C" w14:textId="77777777" w:rsidR="00D625C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625C6" w14:paraId="32F66D9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2FE8E8" w14:textId="77777777" w:rsidR="00D625C6"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006E119" w14:textId="77777777" w:rsidR="00D625C6" w:rsidRDefault="00D625C6"/>
              </w:tc>
            </w:tr>
            <w:tr w:rsidR="00D625C6" w14:paraId="5A0C40F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D7678A" w14:textId="77777777" w:rsidR="00D625C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CABF4A0" w14:textId="77777777" w:rsidR="00D625C6" w:rsidRDefault="00000000">
                  <w:pPr>
                    <w:spacing w:before="135" w:after="135"/>
                    <w:jc w:val="both"/>
                    <w:textAlignment w:val="center"/>
                  </w:pPr>
                  <w:r>
                    <w:rPr>
                      <w:rFonts w:ascii="Arial" w:hAnsi="Arial" w:cs="Arial"/>
                      <w:color w:val="000000"/>
                      <w:position w:val="-2"/>
                      <w:sz w:val="18"/>
                      <w:szCs w:val="18"/>
                    </w:rPr>
                    <w:t>Opis del, ki jih bo izvedel podizvajalec:</w:t>
                  </w:r>
                </w:p>
                <w:p w14:paraId="3BD44949" w14:textId="77777777" w:rsidR="00D625C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32566ED" w14:textId="77777777" w:rsidR="00D625C6" w:rsidRDefault="00D625C6"/>
          <w:p w14:paraId="6CEA5D19" w14:textId="77777777" w:rsidR="00D625C6" w:rsidRDefault="00000000">
            <w:pPr>
              <w:spacing w:before="225" w:after="225"/>
              <w:jc w:val="both"/>
            </w:pPr>
            <w:r>
              <w:rPr>
                <w:rFonts w:ascii="Arial" w:hAnsi="Arial" w:cs="Arial"/>
                <w:i/>
                <w:iCs/>
                <w:color w:val="000000"/>
                <w:sz w:val="18"/>
                <w:szCs w:val="18"/>
              </w:rPr>
              <w:t>Opomba:</w:t>
            </w:r>
          </w:p>
          <w:p w14:paraId="76028176" w14:textId="77777777" w:rsidR="00D625C6" w:rsidRDefault="00000000">
            <w:pPr>
              <w:spacing w:before="225" w:after="225"/>
              <w:jc w:val="both"/>
            </w:pPr>
            <w:r>
              <w:rPr>
                <w:rFonts w:ascii="Arial" w:hAnsi="Arial" w:cs="Arial"/>
                <w:i/>
                <w:iCs/>
                <w:color w:val="000000"/>
                <w:sz w:val="18"/>
                <w:szCs w:val="18"/>
              </w:rPr>
              <w:t>V KOLIKOR PONUDNIK NE NASTOPA S PODIZVAJALCI SE RAZDELEK IZBRIŠE</w:t>
            </w:r>
          </w:p>
        </w:tc>
      </w:tr>
    </w:tbl>
    <w:p w14:paraId="44DECF37" w14:textId="77777777" w:rsidR="00D625C6"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625C6" w14:paraId="07E3CA8C" w14:textId="77777777">
        <w:tc>
          <w:tcPr>
            <w:tcW w:w="0" w:type="auto"/>
            <w:tcMar>
              <w:top w:w="0" w:type="auto"/>
              <w:bottom w:w="0" w:type="auto"/>
            </w:tcMar>
          </w:tcPr>
          <w:p w14:paraId="32C04A72" w14:textId="77777777" w:rsidR="00D625C6"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5F4CC9C" w14:textId="77777777" w:rsidR="00D625C6" w:rsidRDefault="00000000">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625C6" w14:paraId="531302C2" w14:textId="77777777">
              <w:tc>
                <w:tcPr>
                  <w:tcW w:w="0" w:type="auto"/>
                  <w:tcMar>
                    <w:top w:w="0" w:type="auto"/>
                    <w:bottom w:w="0" w:type="auto"/>
                  </w:tcMar>
                </w:tcPr>
                <w:p w14:paraId="6B5A444D" w14:textId="77777777" w:rsidR="00D625C6" w:rsidRDefault="00000000">
                  <w:pPr>
                    <w:numPr>
                      <w:ilvl w:val="0"/>
                      <w:numId w:val="1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0FB30B1" w14:textId="77777777" w:rsidR="00D625C6" w:rsidRDefault="00000000">
                  <w:pPr>
                    <w:numPr>
                      <w:ilvl w:val="0"/>
                      <w:numId w:val="1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F87AD60" w14:textId="77777777" w:rsidR="00D625C6" w:rsidRDefault="00000000">
                  <w:pPr>
                    <w:numPr>
                      <w:ilvl w:val="0"/>
                      <w:numId w:val="1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B5DAB57" w14:textId="77777777" w:rsidR="00D625C6" w:rsidRDefault="00D625C6"/>
          <w:p w14:paraId="7382DA6E" w14:textId="77777777" w:rsidR="00D625C6"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E02A624" w14:textId="77777777" w:rsidR="00D625C6"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46ACC0C4" w14:textId="77777777" w:rsidR="00D625C6"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C6C0B9F" w14:textId="77777777" w:rsidR="00D625C6"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806CC99" w14:textId="77777777" w:rsidR="00D625C6"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8DE22D8" w14:textId="77777777" w:rsidR="00D625C6" w:rsidRDefault="00000000">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D625C6" w14:paraId="6CCA1F5C" w14:textId="77777777">
        <w:tc>
          <w:tcPr>
            <w:tcW w:w="0" w:type="auto"/>
            <w:tcMar>
              <w:top w:w="0" w:type="auto"/>
              <w:bottom w:w="0" w:type="auto"/>
            </w:tcMar>
          </w:tcPr>
          <w:p w14:paraId="0CEB84F9" w14:textId="77777777" w:rsidR="00D625C6" w:rsidRDefault="00000000">
            <w:pPr>
              <w:spacing w:before="225" w:after="225"/>
              <w:jc w:val="both"/>
            </w:pPr>
            <w:r>
              <w:rPr>
                <w:rFonts w:ascii="Arial" w:hAnsi="Arial" w:cs="Arial"/>
                <w:color w:val="000000"/>
                <w:sz w:val="18"/>
                <w:szCs w:val="18"/>
              </w:rPr>
              <w:t>Naročnik se zavezuje poravnati pogodbeno ceno za pravilno dobavo blaga na podlagi te pogodbe.</w:t>
            </w:r>
          </w:p>
          <w:p w14:paraId="42590964" w14:textId="77777777" w:rsidR="00D625C6" w:rsidRDefault="00000000">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21220B0E" w14:textId="77777777" w:rsidR="00D625C6" w:rsidRDefault="00000000">
      <w:pPr>
        <w:spacing w:before="225" w:after="225" w:line="240" w:lineRule="auto"/>
        <w:jc w:val="both"/>
      </w:pPr>
      <w:r>
        <w:rPr>
          <w:rFonts w:ascii="Arial" w:hAnsi="Arial" w:cs="Arial"/>
          <w:b/>
          <w:bCs/>
          <w:color w:val="000000"/>
          <w:sz w:val="18"/>
          <w:szCs w:val="18"/>
        </w:rPr>
        <w:t>VI. OBVEZNOSTI DOBAVITELJA</w:t>
      </w:r>
    </w:p>
    <w:p w14:paraId="320ECAAA" w14:textId="77777777" w:rsidR="00D625C6"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625C6" w14:paraId="302C6470" w14:textId="77777777">
        <w:tc>
          <w:tcPr>
            <w:tcW w:w="0" w:type="auto"/>
            <w:tcMar>
              <w:top w:w="0" w:type="auto"/>
              <w:bottom w:w="0" w:type="auto"/>
            </w:tcMar>
          </w:tcPr>
          <w:p w14:paraId="7C81A688" w14:textId="77777777" w:rsidR="00D625C6"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D625C6" w14:paraId="5FDD0C82" w14:textId="77777777">
              <w:tc>
                <w:tcPr>
                  <w:tcW w:w="0" w:type="auto"/>
                  <w:tcMar>
                    <w:top w:w="0" w:type="auto"/>
                    <w:bottom w:w="0" w:type="auto"/>
                  </w:tcMar>
                </w:tcPr>
                <w:p w14:paraId="14DEBA40" w14:textId="77777777" w:rsidR="00D625C6" w:rsidRDefault="00000000">
                  <w:pPr>
                    <w:numPr>
                      <w:ilvl w:val="0"/>
                      <w:numId w:val="19"/>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F9BF30E" w14:textId="77777777" w:rsidR="00D625C6" w:rsidRDefault="00000000">
                  <w:pPr>
                    <w:numPr>
                      <w:ilvl w:val="0"/>
                      <w:numId w:val="19"/>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5CC836B4" w14:textId="77777777" w:rsidR="00D625C6" w:rsidRDefault="00000000">
                  <w:pPr>
                    <w:numPr>
                      <w:ilvl w:val="0"/>
                      <w:numId w:val="1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07E77056" w14:textId="77777777" w:rsidR="00D625C6" w:rsidRDefault="00000000">
                  <w:pPr>
                    <w:numPr>
                      <w:ilvl w:val="0"/>
                      <w:numId w:val="19"/>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54CD37A8" w14:textId="77777777" w:rsidR="00D625C6" w:rsidRDefault="00000000">
                  <w:pPr>
                    <w:numPr>
                      <w:ilvl w:val="0"/>
                      <w:numId w:val="19"/>
                    </w:numPr>
                    <w:jc w:val="both"/>
                    <w:rPr>
                      <w:rFonts w:ascii="Arial" w:hAnsi="Arial" w:cs="Arial"/>
                      <w:color w:val="000000"/>
                      <w:sz w:val="18"/>
                      <w:szCs w:val="18"/>
                    </w:rPr>
                  </w:pPr>
                  <w:r>
                    <w:rPr>
                      <w:rFonts w:ascii="Arial" w:hAnsi="Arial" w:cs="Arial"/>
                      <w:color w:val="000000"/>
                      <w:sz w:val="18"/>
                      <w:szCs w:val="18"/>
                    </w:rPr>
                    <w:t>ščitil interese naročnika.</w:t>
                  </w:r>
                </w:p>
              </w:tc>
            </w:tr>
          </w:tbl>
          <w:p w14:paraId="3E35C752" w14:textId="77777777" w:rsidR="00D625C6" w:rsidRDefault="00D625C6"/>
        </w:tc>
      </w:tr>
    </w:tbl>
    <w:p w14:paraId="3215F9C0" w14:textId="77777777" w:rsidR="00D625C6" w:rsidRDefault="00000000">
      <w:pPr>
        <w:spacing w:before="225" w:after="225" w:line="240" w:lineRule="auto"/>
        <w:jc w:val="both"/>
      </w:pPr>
      <w:r>
        <w:rPr>
          <w:rFonts w:ascii="Arial" w:hAnsi="Arial" w:cs="Arial"/>
          <w:b/>
          <w:bCs/>
          <w:color w:val="000000"/>
          <w:sz w:val="18"/>
          <w:szCs w:val="18"/>
        </w:rPr>
        <w:t>VII. SKRBNIKI POGODBE</w:t>
      </w:r>
    </w:p>
    <w:p w14:paraId="101B0528" w14:textId="77777777" w:rsidR="00D625C6" w:rsidRDefault="00000000">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2"/>
      </w:tblGrid>
      <w:tr w:rsidR="00D625C6" w14:paraId="2B2B7BF7" w14:textId="77777777">
        <w:tc>
          <w:tcPr>
            <w:tcW w:w="0" w:type="auto"/>
            <w:tcMar>
              <w:top w:w="0" w:type="auto"/>
              <w:bottom w:w="0" w:type="auto"/>
            </w:tcMar>
          </w:tcPr>
          <w:p w14:paraId="77A1912A" w14:textId="77777777" w:rsidR="00D625C6" w:rsidRDefault="00000000">
            <w:pPr>
              <w:spacing w:before="225" w:after="225"/>
              <w:jc w:val="both"/>
            </w:pPr>
            <w:r>
              <w:rPr>
                <w:rFonts w:ascii="Arial" w:hAnsi="Arial" w:cs="Arial"/>
                <w:color w:val="000000"/>
                <w:sz w:val="18"/>
                <w:szCs w:val="18"/>
              </w:rPr>
              <w:t>Skrbnik pogodbe s strani naročnika je ______________</w:t>
            </w:r>
          </w:p>
          <w:p w14:paraId="0C4AFCF6" w14:textId="77777777" w:rsidR="00D625C6" w:rsidRDefault="0000000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33D710DB" w14:textId="77777777" w:rsidR="00D625C6" w:rsidRDefault="00000000">
            <w:pPr>
              <w:spacing w:before="225" w:after="225"/>
              <w:jc w:val="both"/>
            </w:pPr>
            <w:r>
              <w:rPr>
                <w:rFonts w:ascii="Arial" w:hAnsi="Arial" w:cs="Arial"/>
                <w:color w:val="000000"/>
                <w:sz w:val="18"/>
                <w:szCs w:val="18"/>
              </w:rPr>
              <w:t>Pooblaščeni predstavnik dobavitelja je _______________</w:t>
            </w:r>
          </w:p>
          <w:p w14:paraId="5CAE70D5" w14:textId="77777777" w:rsidR="00D625C6" w:rsidRDefault="00000000">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3E3F6B60" w14:textId="77777777" w:rsidR="00D625C6" w:rsidRDefault="00000000">
      <w:pPr>
        <w:spacing w:before="225" w:after="225" w:line="240" w:lineRule="auto"/>
        <w:jc w:val="both"/>
      </w:pPr>
      <w:r>
        <w:rPr>
          <w:rFonts w:ascii="Arial" w:hAnsi="Arial" w:cs="Arial"/>
          <w:b/>
          <w:bCs/>
          <w:color w:val="000000"/>
          <w:sz w:val="18"/>
          <w:szCs w:val="18"/>
        </w:rPr>
        <w:t>VIII. POGODBENA KAZEN</w:t>
      </w:r>
    </w:p>
    <w:p w14:paraId="22072801" w14:textId="77777777" w:rsidR="00D625C6"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625C6" w14:paraId="7DB2889D" w14:textId="77777777">
        <w:tc>
          <w:tcPr>
            <w:tcW w:w="0" w:type="auto"/>
            <w:tcMar>
              <w:top w:w="0" w:type="auto"/>
              <w:bottom w:w="0" w:type="auto"/>
            </w:tcMar>
          </w:tcPr>
          <w:p w14:paraId="079677F2" w14:textId="77777777" w:rsidR="00D625C6" w:rsidRDefault="00000000">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328440A1" w14:textId="77777777" w:rsidR="00D625C6" w:rsidRDefault="00000000">
            <w:pPr>
              <w:spacing w:before="225" w:after="225"/>
              <w:jc w:val="both"/>
            </w:pPr>
            <w:r>
              <w:rPr>
                <w:rFonts w:ascii="Arial" w:hAnsi="Arial" w:cs="Arial"/>
                <w:color w:val="000000"/>
                <w:sz w:val="18"/>
                <w:szCs w:val="18"/>
              </w:rPr>
              <w:t>Pogodbena kazen se obračuna pri plačilu za opravljeno dobavo.</w:t>
            </w:r>
          </w:p>
          <w:p w14:paraId="16B01F6E" w14:textId="77777777" w:rsidR="00D625C6" w:rsidRDefault="0000000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52FDE14" w14:textId="77777777" w:rsidR="00D625C6" w:rsidRDefault="00000000">
      <w:pPr>
        <w:spacing w:before="225" w:after="225" w:line="240" w:lineRule="auto"/>
        <w:jc w:val="both"/>
      </w:pPr>
      <w:r>
        <w:rPr>
          <w:rFonts w:ascii="Arial" w:hAnsi="Arial" w:cs="Arial"/>
          <w:b/>
          <w:bCs/>
          <w:color w:val="000000"/>
          <w:sz w:val="18"/>
          <w:szCs w:val="18"/>
        </w:rPr>
        <w:t>IX. PREVZEM</w:t>
      </w:r>
    </w:p>
    <w:p w14:paraId="58678699" w14:textId="77777777" w:rsidR="00D625C6"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625C6" w14:paraId="3C902368" w14:textId="77777777">
        <w:tc>
          <w:tcPr>
            <w:tcW w:w="0" w:type="auto"/>
            <w:tcMar>
              <w:top w:w="0" w:type="auto"/>
              <w:bottom w:w="0" w:type="auto"/>
            </w:tcMar>
          </w:tcPr>
          <w:p w14:paraId="16A3738D" w14:textId="77777777" w:rsidR="00D625C6" w:rsidRDefault="00000000">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1794A524" w14:textId="77777777" w:rsidR="00D625C6" w:rsidRDefault="00000000">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00AB11A5" w14:textId="77777777" w:rsidR="00D625C6" w:rsidRDefault="00000000">
      <w:pPr>
        <w:spacing w:before="225" w:after="225" w:line="240" w:lineRule="auto"/>
        <w:jc w:val="both"/>
      </w:pPr>
      <w:r>
        <w:rPr>
          <w:rFonts w:ascii="Arial" w:hAnsi="Arial" w:cs="Arial"/>
          <w:b/>
          <w:bCs/>
          <w:color w:val="000000"/>
          <w:sz w:val="18"/>
          <w:szCs w:val="18"/>
        </w:rPr>
        <w:t>X. ODPRAVA NAPAK IN GARANCIJSKA DOBA</w:t>
      </w:r>
    </w:p>
    <w:p w14:paraId="3DD097A5" w14:textId="77777777" w:rsidR="00D625C6"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625C6" w14:paraId="5C60FE6F" w14:textId="77777777">
        <w:tc>
          <w:tcPr>
            <w:tcW w:w="0" w:type="auto"/>
            <w:tcMar>
              <w:top w:w="0" w:type="auto"/>
              <w:bottom w:w="0" w:type="auto"/>
            </w:tcMar>
          </w:tcPr>
          <w:p w14:paraId="06567155" w14:textId="77777777" w:rsidR="00D625C6" w:rsidRDefault="00000000">
            <w:pPr>
              <w:spacing w:before="225" w:after="225"/>
              <w:jc w:val="both"/>
            </w:pPr>
            <w:r>
              <w:rPr>
                <w:rFonts w:ascii="Arial" w:hAnsi="Arial" w:cs="Arial"/>
                <w:color w:val="000000"/>
                <w:sz w:val="18"/>
                <w:szCs w:val="18"/>
              </w:rPr>
              <w:t>Garancijska doba po tej pogodbi je _____________ mesecev.</w:t>
            </w:r>
          </w:p>
          <w:p w14:paraId="3D468765" w14:textId="77777777" w:rsidR="00D625C6" w:rsidRDefault="00000000">
            <w:pPr>
              <w:spacing w:before="225" w:after="225"/>
              <w:jc w:val="both"/>
            </w:pPr>
            <w:r>
              <w:rPr>
                <w:rFonts w:ascii="Arial" w:hAnsi="Arial" w:cs="Arial"/>
                <w:color w:val="000000"/>
                <w:sz w:val="18"/>
                <w:szCs w:val="18"/>
              </w:rPr>
              <w:t>Garancijski roki začnejo teči z dnem uspešne pisne primopredaje opreme.</w:t>
            </w:r>
          </w:p>
          <w:p w14:paraId="55C50C66" w14:textId="77777777" w:rsidR="00D625C6" w:rsidRDefault="00000000">
            <w:pPr>
              <w:spacing w:before="225" w:after="225"/>
              <w:jc w:val="both"/>
            </w:pPr>
            <w:r>
              <w:rPr>
                <w:rFonts w:ascii="Arial" w:hAnsi="Arial" w:cs="Arial"/>
                <w:color w:val="000000"/>
                <w:sz w:val="18"/>
                <w:szCs w:val="18"/>
              </w:rPr>
              <w:t>Garancija je vezana na normalne pogoje uporabe in primerno ter strokovno vzdrževanje.</w:t>
            </w:r>
          </w:p>
          <w:p w14:paraId="037995AD" w14:textId="77777777" w:rsidR="00D625C6" w:rsidRDefault="00000000">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6A6FC18C" w14:textId="77777777" w:rsidR="00D625C6" w:rsidRDefault="00000000">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100DDBB8" w14:textId="77777777" w:rsidR="00D625C6"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D625C6" w14:paraId="6333598E" w14:textId="77777777">
        <w:tc>
          <w:tcPr>
            <w:tcW w:w="0" w:type="auto"/>
            <w:tcMar>
              <w:top w:w="0" w:type="auto"/>
              <w:bottom w:w="0" w:type="auto"/>
            </w:tcMar>
          </w:tcPr>
          <w:p w14:paraId="7EB2CAD3" w14:textId="77777777" w:rsidR="00D625C6" w:rsidRDefault="00000000">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2C1C0E91" w14:textId="77777777" w:rsidR="00D625C6" w:rsidRDefault="00000000">
            <w:pPr>
              <w:spacing w:before="225" w:after="225"/>
              <w:jc w:val="both"/>
            </w:pPr>
            <w:r>
              <w:rPr>
                <w:rFonts w:ascii="Arial" w:hAnsi="Arial" w:cs="Arial"/>
                <w:color w:val="000000"/>
                <w:sz w:val="18"/>
                <w:szCs w:val="18"/>
              </w:rPr>
              <w:lastRenderedPageBreak/>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4B67ABB7" w14:textId="77777777" w:rsidR="00D625C6" w:rsidRDefault="00000000">
            <w:pPr>
              <w:spacing w:before="225" w:after="225"/>
              <w:jc w:val="both"/>
            </w:pPr>
            <w:r>
              <w:rPr>
                <w:rFonts w:ascii="Arial" w:hAnsi="Arial" w:cs="Arial"/>
                <w:color w:val="000000"/>
                <w:sz w:val="18"/>
                <w:szCs w:val="18"/>
              </w:rPr>
              <w:t>Za zamenjane dele v garancijski dobi prične teči nov garancijski rok z dnem zamenjave.</w:t>
            </w:r>
          </w:p>
        </w:tc>
      </w:tr>
    </w:tbl>
    <w:p w14:paraId="43FF80C4" w14:textId="77777777" w:rsidR="00D625C6" w:rsidRDefault="00000000">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7271"/>
      </w:tblGrid>
      <w:tr w:rsidR="00D625C6" w14:paraId="421F165E" w14:textId="77777777">
        <w:tc>
          <w:tcPr>
            <w:tcW w:w="0" w:type="auto"/>
            <w:tcMar>
              <w:top w:w="0" w:type="auto"/>
              <w:bottom w:w="0" w:type="auto"/>
            </w:tcMar>
          </w:tcPr>
          <w:p w14:paraId="3BFBB36C" w14:textId="77777777" w:rsidR="00D625C6" w:rsidRDefault="00000000">
            <w:pPr>
              <w:spacing w:before="225" w:after="225"/>
              <w:jc w:val="both"/>
            </w:pPr>
            <w:r>
              <w:rPr>
                <w:rFonts w:ascii="Arial" w:hAnsi="Arial" w:cs="Arial"/>
                <w:color w:val="000000"/>
                <w:sz w:val="18"/>
                <w:szCs w:val="18"/>
              </w:rPr>
              <w:t>Dobavitelj mora zagotavljati rezervne dele še najmanj 10 let po poteku garancijske dobe.</w:t>
            </w:r>
          </w:p>
        </w:tc>
      </w:tr>
    </w:tbl>
    <w:p w14:paraId="3DA9EFB6" w14:textId="77777777" w:rsidR="00D625C6"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D625C6" w14:paraId="1E0AB502" w14:textId="77777777">
        <w:tc>
          <w:tcPr>
            <w:tcW w:w="0" w:type="auto"/>
            <w:tcMar>
              <w:top w:w="0" w:type="auto"/>
              <w:bottom w:w="0" w:type="auto"/>
            </w:tcMar>
          </w:tcPr>
          <w:p w14:paraId="3B5DF19C" w14:textId="77777777" w:rsidR="00D625C6" w:rsidRDefault="00000000">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1BCEBE35" w14:textId="77777777" w:rsidR="00D625C6"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625C6" w14:paraId="23120DC0" w14:textId="77777777">
        <w:tc>
          <w:tcPr>
            <w:tcW w:w="0" w:type="auto"/>
            <w:tcMar>
              <w:top w:w="0" w:type="auto"/>
              <w:bottom w:w="0" w:type="auto"/>
            </w:tcMar>
          </w:tcPr>
          <w:p w14:paraId="6563BEBC" w14:textId="77777777" w:rsidR="00D625C6" w:rsidRDefault="00000000">
            <w:pPr>
              <w:spacing w:before="225" w:after="225"/>
              <w:jc w:val="both"/>
            </w:pPr>
            <w:r>
              <w:rPr>
                <w:rFonts w:ascii="Arial" w:hAnsi="Arial" w:cs="Arial"/>
                <w:color w:val="000000"/>
                <w:sz w:val="18"/>
                <w:szCs w:val="18"/>
              </w:rPr>
              <w:t>ZAVAROVANJE ZA DOBRO IZVEDBO</w:t>
            </w:r>
          </w:p>
          <w:p w14:paraId="3E991713" w14:textId="77777777" w:rsidR="00D625C6" w:rsidRDefault="00000000">
            <w:pPr>
              <w:spacing w:before="225" w:after="225"/>
              <w:jc w:val="both"/>
            </w:pPr>
            <w:r>
              <w:rPr>
                <w:rFonts w:ascii="Arial" w:hAnsi="Arial" w:cs="Arial"/>
                <w:color w:val="000000"/>
                <w:sz w:val="18"/>
                <w:szCs w:val="18"/>
              </w:rPr>
              <w:t>Instrument zavarovanja: _____________</w:t>
            </w:r>
          </w:p>
          <w:p w14:paraId="12171982" w14:textId="77777777" w:rsidR="00D625C6" w:rsidRDefault="00000000">
            <w:pPr>
              <w:spacing w:before="225" w:after="225"/>
              <w:jc w:val="both"/>
            </w:pPr>
            <w:r>
              <w:rPr>
                <w:rFonts w:ascii="Arial" w:hAnsi="Arial" w:cs="Arial"/>
                <w:color w:val="000000"/>
                <w:sz w:val="18"/>
                <w:szCs w:val="18"/>
              </w:rPr>
              <w:t>Višina zavarovanja: _____________</w:t>
            </w:r>
          </w:p>
          <w:p w14:paraId="1B3A4F65" w14:textId="77777777" w:rsidR="00D625C6" w:rsidRDefault="00000000">
            <w:pPr>
              <w:spacing w:before="225" w:after="225"/>
              <w:jc w:val="both"/>
            </w:pPr>
            <w:r>
              <w:rPr>
                <w:rFonts w:ascii="Arial" w:hAnsi="Arial" w:cs="Arial"/>
                <w:color w:val="000000"/>
                <w:sz w:val="18"/>
                <w:szCs w:val="18"/>
              </w:rPr>
              <w:t>Čas veljavnosti: _____________</w:t>
            </w:r>
          </w:p>
          <w:p w14:paraId="27048DE4" w14:textId="77777777" w:rsidR="00D625C6"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74C42024" w14:textId="77777777" w:rsidR="00D625C6"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06A63E38" w14:textId="77777777" w:rsidR="00D625C6"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625C6" w14:paraId="6E24AFC0" w14:textId="77777777">
        <w:tc>
          <w:tcPr>
            <w:tcW w:w="0" w:type="auto"/>
            <w:tcMar>
              <w:top w:w="0" w:type="auto"/>
              <w:bottom w:w="0" w:type="auto"/>
            </w:tcMar>
          </w:tcPr>
          <w:p w14:paraId="32AD980D" w14:textId="77777777" w:rsidR="00D625C6" w:rsidRDefault="00000000">
            <w:pPr>
              <w:spacing w:before="225" w:after="225"/>
              <w:jc w:val="both"/>
            </w:pPr>
            <w:r>
              <w:rPr>
                <w:rFonts w:ascii="Arial" w:hAnsi="Arial" w:cs="Arial"/>
                <w:color w:val="000000"/>
                <w:sz w:val="18"/>
                <w:szCs w:val="18"/>
              </w:rPr>
              <w:t>ZAVAROVANJE ZA ODPRAVO NAPAK</w:t>
            </w:r>
          </w:p>
          <w:p w14:paraId="48AEFCEB" w14:textId="77777777" w:rsidR="00D625C6" w:rsidRDefault="00000000">
            <w:pPr>
              <w:spacing w:before="225" w:after="225"/>
              <w:jc w:val="both"/>
            </w:pPr>
            <w:r>
              <w:rPr>
                <w:rFonts w:ascii="Arial" w:hAnsi="Arial" w:cs="Arial"/>
                <w:color w:val="000000"/>
                <w:sz w:val="18"/>
                <w:szCs w:val="18"/>
              </w:rPr>
              <w:t>Instrument zavarovanja: _____________</w:t>
            </w:r>
          </w:p>
          <w:p w14:paraId="7C29A72C" w14:textId="77777777" w:rsidR="00D625C6" w:rsidRDefault="00000000">
            <w:pPr>
              <w:spacing w:before="225" w:after="225"/>
              <w:jc w:val="both"/>
            </w:pPr>
            <w:r>
              <w:rPr>
                <w:rFonts w:ascii="Arial" w:hAnsi="Arial" w:cs="Arial"/>
                <w:color w:val="000000"/>
                <w:sz w:val="18"/>
                <w:szCs w:val="18"/>
              </w:rPr>
              <w:t>Višina zavarovanja: _____________</w:t>
            </w:r>
          </w:p>
          <w:p w14:paraId="64FF4116" w14:textId="77777777" w:rsidR="00D625C6" w:rsidRDefault="00000000">
            <w:pPr>
              <w:spacing w:before="225" w:after="225"/>
              <w:jc w:val="both"/>
            </w:pPr>
            <w:r>
              <w:rPr>
                <w:rFonts w:ascii="Arial" w:hAnsi="Arial" w:cs="Arial"/>
                <w:color w:val="000000"/>
                <w:sz w:val="18"/>
                <w:szCs w:val="18"/>
              </w:rPr>
              <w:t>Čas veljavnosti: _____________</w:t>
            </w:r>
          </w:p>
          <w:p w14:paraId="2F70DDCF" w14:textId="77777777" w:rsidR="00D625C6" w:rsidRDefault="00000000">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17FA087F" w14:textId="77777777" w:rsidR="00D625C6" w:rsidRDefault="0000000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0773AC2" w14:textId="77777777" w:rsidR="00D625C6" w:rsidRDefault="00000000">
      <w:pPr>
        <w:spacing w:before="225" w:after="225" w:line="240" w:lineRule="auto"/>
        <w:jc w:val="both"/>
      </w:pPr>
      <w:r>
        <w:rPr>
          <w:rFonts w:ascii="Arial" w:hAnsi="Arial" w:cs="Arial"/>
          <w:b/>
          <w:bCs/>
          <w:color w:val="000000"/>
          <w:sz w:val="18"/>
          <w:szCs w:val="18"/>
        </w:rPr>
        <w:t>XI. ODSTOP OD POGODBE</w:t>
      </w:r>
    </w:p>
    <w:p w14:paraId="4915EE6E" w14:textId="77777777" w:rsidR="00D625C6"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625C6" w14:paraId="5410AD6C" w14:textId="77777777">
        <w:tc>
          <w:tcPr>
            <w:tcW w:w="0" w:type="auto"/>
            <w:tcMar>
              <w:top w:w="0" w:type="auto"/>
              <w:bottom w:w="0" w:type="auto"/>
            </w:tcMar>
          </w:tcPr>
          <w:p w14:paraId="6968D683" w14:textId="77777777" w:rsidR="00D625C6"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5FA56A6" w14:textId="77777777" w:rsidR="00D625C6" w:rsidRDefault="00000000">
            <w:pPr>
              <w:spacing w:before="225" w:after="225"/>
              <w:jc w:val="both"/>
            </w:pPr>
            <w:r>
              <w:rPr>
                <w:rFonts w:ascii="Arial" w:hAnsi="Arial" w:cs="Arial"/>
                <w:color w:val="000000"/>
                <w:sz w:val="18"/>
                <w:szCs w:val="18"/>
              </w:rPr>
              <w:lastRenderedPageBreak/>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625C6" w14:paraId="6C808D69" w14:textId="77777777">
              <w:tc>
                <w:tcPr>
                  <w:tcW w:w="0" w:type="auto"/>
                  <w:tcMar>
                    <w:top w:w="0" w:type="auto"/>
                    <w:bottom w:w="0" w:type="auto"/>
                  </w:tcMar>
                </w:tcPr>
                <w:p w14:paraId="1FDB1033" w14:textId="77777777" w:rsidR="00D625C6" w:rsidRDefault="00000000">
                  <w:pPr>
                    <w:numPr>
                      <w:ilvl w:val="0"/>
                      <w:numId w:val="2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2092B9A" w14:textId="77777777" w:rsidR="00D625C6" w:rsidRDefault="00000000">
                  <w:pPr>
                    <w:numPr>
                      <w:ilvl w:val="0"/>
                      <w:numId w:val="2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24DA79D4" w14:textId="77777777" w:rsidR="00D625C6" w:rsidRDefault="00000000">
                  <w:pPr>
                    <w:numPr>
                      <w:ilvl w:val="0"/>
                      <w:numId w:val="2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ABDD55B" w14:textId="77777777" w:rsidR="00D625C6" w:rsidRDefault="00D625C6"/>
          <w:p w14:paraId="7FAEC039" w14:textId="77777777" w:rsidR="00D625C6"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625C6" w14:paraId="14E18F01" w14:textId="77777777">
              <w:tc>
                <w:tcPr>
                  <w:tcW w:w="0" w:type="auto"/>
                  <w:tcMar>
                    <w:top w:w="0" w:type="auto"/>
                    <w:bottom w:w="0" w:type="auto"/>
                  </w:tcMar>
                </w:tcPr>
                <w:p w14:paraId="6E114570" w14:textId="77777777" w:rsidR="00D625C6" w:rsidRDefault="00000000">
                  <w:pPr>
                    <w:numPr>
                      <w:ilvl w:val="0"/>
                      <w:numId w:val="2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7A1C7E9" w14:textId="77777777" w:rsidR="00D625C6" w:rsidRDefault="00000000">
                  <w:pPr>
                    <w:numPr>
                      <w:ilvl w:val="0"/>
                      <w:numId w:val="2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47EF09E" w14:textId="77777777" w:rsidR="00D625C6" w:rsidRDefault="00000000">
                  <w:pPr>
                    <w:numPr>
                      <w:ilvl w:val="0"/>
                      <w:numId w:val="2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C37D648" w14:textId="77777777" w:rsidR="00D625C6" w:rsidRDefault="00D625C6"/>
          <w:p w14:paraId="7524557B" w14:textId="77777777" w:rsidR="00D625C6"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0DF03AE9" w14:textId="77777777" w:rsidR="00D625C6"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ED9EB97" w14:textId="77777777" w:rsidR="00D625C6" w:rsidRDefault="00000000">
      <w:pPr>
        <w:spacing w:before="225" w:after="225" w:line="240" w:lineRule="auto"/>
        <w:jc w:val="both"/>
      </w:pPr>
      <w:r>
        <w:rPr>
          <w:rFonts w:ascii="Arial" w:hAnsi="Arial" w:cs="Arial"/>
          <w:b/>
          <w:bCs/>
          <w:color w:val="000000"/>
          <w:sz w:val="18"/>
          <w:szCs w:val="18"/>
        </w:rPr>
        <w:lastRenderedPageBreak/>
        <w:t>XII. SOCIALNA KLAVZULA IN RAZVEZNI POGOJ</w:t>
      </w:r>
    </w:p>
    <w:p w14:paraId="292FD427" w14:textId="77777777" w:rsidR="00D625C6"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625C6" w14:paraId="55BD65B6" w14:textId="77777777">
        <w:tc>
          <w:tcPr>
            <w:tcW w:w="0" w:type="auto"/>
            <w:tcMar>
              <w:top w:w="0" w:type="auto"/>
              <w:bottom w:w="0" w:type="auto"/>
            </w:tcMar>
          </w:tcPr>
          <w:p w14:paraId="2AEA9CE8" w14:textId="77777777" w:rsidR="00D625C6"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59247BA" w14:textId="77777777" w:rsidR="00D625C6"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57D65D12" w14:textId="77777777" w:rsidR="00D625C6"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5DF3DFB7" w14:textId="77777777" w:rsidR="00D625C6" w:rsidRDefault="00000000">
      <w:pPr>
        <w:spacing w:before="225" w:after="225" w:line="240" w:lineRule="auto"/>
        <w:jc w:val="both"/>
      </w:pPr>
      <w:r>
        <w:rPr>
          <w:rFonts w:ascii="Arial" w:hAnsi="Arial" w:cs="Arial"/>
          <w:b/>
          <w:bCs/>
          <w:color w:val="000000"/>
          <w:sz w:val="18"/>
          <w:szCs w:val="18"/>
        </w:rPr>
        <w:t>XIII. REVIZIJSKA SLED</w:t>
      </w:r>
    </w:p>
    <w:p w14:paraId="6FDA5F32" w14:textId="77777777" w:rsidR="00D625C6"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625C6" w14:paraId="543DAD18" w14:textId="77777777">
        <w:tc>
          <w:tcPr>
            <w:tcW w:w="0" w:type="auto"/>
            <w:tcMar>
              <w:top w:w="0" w:type="auto"/>
              <w:bottom w:w="0" w:type="auto"/>
            </w:tcMar>
          </w:tcPr>
          <w:p w14:paraId="2782FAB3" w14:textId="77777777" w:rsidR="00D625C6"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66D8707A" w14:textId="77777777" w:rsidR="00D625C6" w:rsidRDefault="0000000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85FF527" w14:textId="77777777" w:rsidR="00D625C6" w:rsidRDefault="00000000">
            <w:pPr>
              <w:spacing w:before="225" w:after="225"/>
              <w:jc w:val="both"/>
            </w:pPr>
            <w:r>
              <w:rPr>
                <w:rFonts w:ascii="Arial" w:hAnsi="Arial" w:cs="Arial"/>
                <w:color w:val="000000"/>
                <w:sz w:val="18"/>
                <w:szCs w:val="18"/>
              </w:rPr>
              <w:t xml:space="preserve">Dobavitelj se zavezuje, da bo zagotovil dostop do celotne dokumentacije v zvezi z dobavo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14:paraId="344CA42C" w14:textId="77777777" w:rsidR="00D625C6"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B42FF00" w14:textId="77777777" w:rsidR="00D625C6" w:rsidRDefault="0000000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D264291" w14:textId="77777777" w:rsidR="00D625C6" w:rsidRDefault="00000000">
      <w:pPr>
        <w:spacing w:before="225" w:after="225" w:line="240" w:lineRule="auto"/>
        <w:jc w:val="both"/>
      </w:pPr>
      <w:r>
        <w:rPr>
          <w:rFonts w:ascii="Arial" w:hAnsi="Arial" w:cs="Arial"/>
          <w:b/>
          <w:bCs/>
          <w:color w:val="000000"/>
          <w:sz w:val="18"/>
          <w:szCs w:val="18"/>
        </w:rPr>
        <w:lastRenderedPageBreak/>
        <w:t>XIV. PROTIKORUPCIJSKA KLAVZULA</w:t>
      </w:r>
    </w:p>
    <w:p w14:paraId="1FD48E24" w14:textId="77777777" w:rsidR="00D625C6"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D625C6" w14:paraId="13C99309" w14:textId="77777777">
        <w:tc>
          <w:tcPr>
            <w:tcW w:w="0" w:type="auto"/>
            <w:tcMar>
              <w:top w:w="0" w:type="auto"/>
              <w:bottom w:w="0" w:type="auto"/>
            </w:tcMar>
          </w:tcPr>
          <w:p w14:paraId="385DD046" w14:textId="77777777" w:rsidR="00D625C6"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D625C6" w14:paraId="51FEEAA9" w14:textId="77777777">
              <w:tc>
                <w:tcPr>
                  <w:tcW w:w="0" w:type="auto"/>
                  <w:tcMar>
                    <w:top w:w="0" w:type="auto"/>
                    <w:bottom w:w="0" w:type="auto"/>
                  </w:tcMar>
                </w:tcPr>
                <w:p w14:paraId="020BD511" w14:textId="77777777" w:rsidR="00D625C6" w:rsidRDefault="00000000">
                  <w:pPr>
                    <w:numPr>
                      <w:ilvl w:val="0"/>
                      <w:numId w:val="22"/>
                    </w:numPr>
                    <w:jc w:val="both"/>
                    <w:rPr>
                      <w:rFonts w:ascii="Arial" w:hAnsi="Arial" w:cs="Arial"/>
                      <w:color w:val="000000"/>
                      <w:sz w:val="18"/>
                      <w:szCs w:val="18"/>
                    </w:rPr>
                  </w:pPr>
                  <w:r>
                    <w:rPr>
                      <w:rFonts w:ascii="Arial" w:hAnsi="Arial" w:cs="Arial"/>
                      <w:color w:val="000000"/>
                      <w:sz w:val="18"/>
                      <w:szCs w:val="18"/>
                    </w:rPr>
                    <w:t>pridobitev posla ali</w:t>
                  </w:r>
                </w:p>
                <w:p w14:paraId="1AF9932B" w14:textId="77777777" w:rsidR="00D625C6" w:rsidRDefault="00000000">
                  <w:pPr>
                    <w:numPr>
                      <w:ilvl w:val="0"/>
                      <w:numId w:val="22"/>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38F8F9E" w14:textId="77777777" w:rsidR="00D625C6" w:rsidRDefault="00000000">
                  <w:pPr>
                    <w:numPr>
                      <w:ilvl w:val="0"/>
                      <w:numId w:val="2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5859DAD" w14:textId="77777777" w:rsidR="00D625C6" w:rsidRDefault="00000000">
                  <w:pPr>
                    <w:numPr>
                      <w:ilvl w:val="0"/>
                      <w:numId w:val="2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3B7D360D" w14:textId="77777777" w:rsidR="00D625C6" w:rsidRDefault="00D625C6"/>
          <w:p w14:paraId="4D8F76B3" w14:textId="77777777" w:rsidR="00D625C6" w:rsidRDefault="00000000">
            <w:pPr>
              <w:spacing w:before="225" w:after="225"/>
              <w:jc w:val="both"/>
            </w:pPr>
            <w:r>
              <w:rPr>
                <w:rFonts w:ascii="Arial" w:hAnsi="Arial" w:cs="Arial"/>
                <w:color w:val="000000"/>
                <w:sz w:val="18"/>
                <w:szCs w:val="18"/>
              </w:rPr>
              <w:t>je pogodba nična.</w:t>
            </w:r>
          </w:p>
        </w:tc>
      </w:tr>
    </w:tbl>
    <w:p w14:paraId="371A8A3A" w14:textId="77777777" w:rsidR="00D625C6" w:rsidRDefault="00000000">
      <w:pPr>
        <w:spacing w:before="225" w:after="225" w:line="240" w:lineRule="auto"/>
        <w:jc w:val="both"/>
      </w:pPr>
      <w:r>
        <w:rPr>
          <w:rFonts w:ascii="Arial" w:hAnsi="Arial" w:cs="Arial"/>
          <w:b/>
          <w:bCs/>
          <w:color w:val="000000"/>
          <w:sz w:val="18"/>
          <w:szCs w:val="18"/>
        </w:rPr>
        <w:t>XV. REŠEVANJE SPOROV</w:t>
      </w:r>
    </w:p>
    <w:p w14:paraId="10359144" w14:textId="77777777" w:rsidR="00D625C6"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D625C6" w14:paraId="4BF9B329" w14:textId="77777777">
        <w:tc>
          <w:tcPr>
            <w:tcW w:w="0" w:type="auto"/>
            <w:tcMar>
              <w:top w:w="0" w:type="auto"/>
              <w:bottom w:w="0" w:type="auto"/>
            </w:tcMar>
          </w:tcPr>
          <w:p w14:paraId="72128809" w14:textId="77777777" w:rsidR="00D625C6"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55B0955" w14:textId="77777777" w:rsidR="00D625C6" w:rsidRDefault="00000000">
      <w:pPr>
        <w:spacing w:before="225" w:after="225" w:line="240" w:lineRule="auto"/>
        <w:jc w:val="both"/>
      </w:pPr>
      <w:r>
        <w:rPr>
          <w:rFonts w:ascii="Arial" w:hAnsi="Arial" w:cs="Arial"/>
          <w:b/>
          <w:bCs/>
          <w:color w:val="000000"/>
          <w:sz w:val="18"/>
          <w:szCs w:val="18"/>
        </w:rPr>
        <w:t>XVI. KONČNE DOLOČBE</w:t>
      </w:r>
    </w:p>
    <w:p w14:paraId="5081C8C3" w14:textId="77777777" w:rsidR="00D625C6"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D625C6" w14:paraId="529B02E5" w14:textId="77777777">
        <w:tc>
          <w:tcPr>
            <w:tcW w:w="0" w:type="auto"/>
            <w:tcMar>
              <w:top w:w="0" w:type="auto"/>
              <w:bottom w:w="0" w:type="auto"/>
            </w:tcMar>
          </w:tcPr>
          <w:p w14:paraId="1DFFB43D" w14:textId="77777777" w:rsidR="00D625C6"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5B24200" w14:textId="77777777" w:rsidR="00D625C6"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FCADFA3" w14:textId="77777777" w:rsidR="00D625C6"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D625C6" w14:paraId="1C638008" w14:textId="77777777">
        <w:tc>
          <w:tcPr>
            <w:tcW w:w="0" w:type="auto"/>
            <w:tcMar>
              <w:top w:w="0" w:type="auto"/>
              <w:bottom w:w="0" w:type="auto"/>
            </w:tcMar>
          </w:tcPr>
          <w:p w14:paraId="44F23EE4" w14:textId="77777777" w:rsidR="00D625C6" w:rsidRDefault="00000000">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30336629" w14:textId="77777777" w:rsidR="00D625C6" w:rsidRDefault="00000000">
      <w:pPr>
        <w:spacing w:before="975" w:after="225" w:line="240" w:lineRule="auto"/>
        <w:jc w:val="both"/>
      </w:pPr>
      <w:r>
        <w:rPr>
          <w:rFonts w:ascii="Arial" w:hAnsi="Arial" w:cs="Arial"/>
          <w:color w:val="000000"/>
          <w:sz w:val="18"/>
          <w:szCs w:val="18"/>
        </w:rPr>
        <w:lastRenderedPageBreak/>
        <w:t>V/na ________________, dne ________________</w:t>
      </w:r>
    </w:p>
    <w:p w14:paraId="3EE2EFA9" w14:textId="77777777" w:rsidR="00D625C6" w:rsidRDefault="00D625C6">
      <w:pPr>
        <w:sectPr w:rsidR="00D625C6" w:rsidSect="00D931BF">
          <w:pgSz w:w="11906" w:h="16838"/>
          <w:pgMar w:top="1418" w:right="1418" w:bottom="1418" w:left="1418" w:header="567" w:footer="680" w:gutter="0"/>
          <w:cols w:space="708"/>
          <w:docGrid w:linePitch="360"/>
        </w:sectPr>
      </w:pPr>
    </w:p>
    <w:p w14:paraId="23110C26"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00BDAE7" w14:textId="77777777" w:rsidR="00AC0380" w:rsidRDefault="00000000" w:rsidP="00AC0380">
      <w:pPr>
        <w:rPr>
          <w:rFonts w:ascii="Arial" w:hAnsi="Arial" w:cs="Arial"/>
        </w:rPr>
      </w:pPr>
    </w:p>
    <w:p w14:paraId="41D9CC99" w14:textId="77777777" w:rsidR="00D625C6" w:rsidRDefault="00000000">
      <w:pPr>
        <w:spacing w:before="224" w:after="224" w:line="240" w:lineRule="auto"/>
        <w:jc w:val="center"/>
        <w:outlineLvl w:val="1"/>
      </w:pPr>
      <w:r>
        <w:rPr>
          <w:rFonts w:ascii="Arial" w:hAnsi="Arial" w:cs="Arial"/>
          <w:b/>
          <w:bCs/>
          <w:color w:val="000000"/>
          <w:sz w:val="27"/>
          <w:szCs w:val="27"/>
        </w:rPr>
        <w:t>POGODBA O DOBAVI MEDICINSKIH PRIPOMOČKOV</w:t>
      </w:r>
    </w:p>
    <w:p w14:paraId="5B8AED03" w14:textId="77777777" w:rsidR="00D625C6" w:rsidRDefault="00000000">
      <w:pPr>
        <w:spacing w:before="225" w:after="225" w:line="240" w:lineRule="auto"/>
        <w:jc w:val="center"/>
      </w:pPr>
      <w:r>
        <w:rPr>
          <w:rFonts w:ascii="Arial" w:hAnsi="Arial" w:cs="Arial"/>
          <w:color w:val="000000"/>
          <w:sz w:val="18"/>
          <w:szCs w:val="18"/>
        </w:rPr>
        <w:t>sklenjena med</w:t>
      </w:r>
    </w:p>
    <w:p w14:paraId="7BB36759" w14:textId="77777777" w:rsidR="00D625C6"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D625C6" w14:paraId="5226FCF9" w14:textId="77777777">
        <w:tc>
          <w:tcPr>
            <w:tcW w:w="3300" w:type="dxa"/>
            <w:tcMar>
              <w:top w:w="0" w:type="auto"/>
              <w:bottom w:w="0" w:type="auto"/>
            </w:tcMar>
            <w:vAlign w:val="center"/>
          </w:tcPr>
          <w:p w14:paraId="2C90CAAD" w14:textId="77777777" w:rsidR="00D625C6"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49BC26BD" w14:textId="77777777" w:rsidR="00D625C6" w:rsidRDefault="00000000">
            <w:r>
              <w:rPr>
                <w:rFonts w:ascii="Arial" w:hAnsi="Arial" w:cs="Arial"/>
                <w:color w:val="000000"/>
                <w:position w:val="-2"/>
                <w:sz w:val="18"/>
                <w:szCs w:val="18"/>
              </w:rPr>
              <w:t>5050618000</w:t>
            </w:r>
          </w:p>
        </w:tc>
      </w:tr>
      <w:tr w:rsidR="00D625C6" w14:paraId="48FA76CB" w14:textId="77777777">
        <w:tc>
          <w:tcPr>
            <w:tcW w:w="3300" w:type="dxa"/>
            <w:tcMar>
              <w:top w:w="0" w:type="auto"/>
              <w:bottom w:w="0" w:type="auto"/>
            </w:tcMar>
            <w:vAlign w:val="center"/>
          </w:tcPr>
          <w:p w14:paraId="3CC3ADE8" w14:textId="77777777" w:rsidR="00D625C6"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9F361C4" w14:textId="77777777" w:rsidR="00D625C6" w:rsidRDefault="00000000">
            <w:r>
              <w:rPr>
                <w:rFonts w:ascii="Arial" w:hAnsi="Arial" w:cs="Arial"/>
                <w:color w:val="000000"/>
                <w:position w:val="-2"/>
                <w:sz w:val="18"/>
                <w:szCs w:val="18"/>
              </w:rPr>
              <w:t>SI 83684921</w:t>
            </w:r>
          </w:p>
        </w:tc>
      </w:tr>
      <w:tr w:rsidR="00D625C6" w14:paraId="5F5643D7" w14:textId="77777777">
        <w:tc>
          <w:tcPr>
            <w:tcW w:w="3300" w:type="dxa"/>
            <w:tcMar>
              <w:top w:w="0" w:type="auto"/>
              <w:bottom w:w="0" w:type="auto"/>
            </w:tcMar>
            <w:vAlign w:val="center"/>
          </w:tcPr>
          <w:p w14:paraId="4BAC1460" w14:textId="77777777" w:rsidR="00D625C6"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23967D6B" w14:textId="77777777" w:rsidR="00D625C6" w:rsidRDefault="00000000">
            <w:r>
              <w:rPr>
                <w:rFonts w:ascii="Arial" w:hAnsi="Arial" w:cs="Arial"/>
                <w:color w:val="000000"/>
                <w:position w:val="-2"/>
                <w:sz w:val="18"/>
                <w:szCs w:val="18"/>
              </w:rPr>
              <w:t>SI56 0110 0603 0268 097</w:t>
            </w:r>
          </w:p>
        </w:tc>
      </w:tr>
    </w:tbl>
    <w:p w14:paraId="0B75845F" w14:textId="77777777" w:rsidR="00D625C6" w:rsidRDefault="00D625C6"/>
    <w:p w14:paraId="3663EE41" w14:textId="77777777" w:rsidR="00D625C6" w:rsidRDefault="00000000">
      <w:pPr>
        <w:spacing w:before="225" w:after="225" w:line="240" w:lineRule="auto"/>
        <w:jc w:val="center"/>
      </w:pPr>
      <w:r>
        <w:rPr>
          <w:rFonts w:ascii="Arial" w:hAnsi="Arial" w:cs="Arial"/>
          <w:color w:val="000000"/>
          <w:sz w:val="18"/>
          <w:szCs w:val="18"/>
        </w:rPr>
        <w:t>in</w:t>
      </w:r>
    </w:p>
    <w:p w14:paraId="32B800DE" w14:textId="77777777" w:rsidR="00D625C6"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625C6" w14:paraId="7ACF7CCC" w14:textId="77777777">
        <w:tc>
          <w:tcPr>
            <w:tcW w:w="3300" w:type="dxa"/>
            <w:tcMar>
              <w:top w:w="0" w:type="auto"/>
              <w:bottom w:w="0" w:type="auto"/>
            </w:tcMar>
            <w:vAlign w:val="center"/>
          </w:tcPr>
          <w:p w14:paraId="5806028A" w14:textId="77777777" w:rsidR="00D625C6"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99C4351" w14:textId="77777777" w:rsidR="00D625C6" w:rsidRDefault="00000000">
            <w:r>
              <w:rPr>
                <w:rFonts w:ascii="Arial" w:hAnsi="Arial" w:cs="Arial"/>
                <w:color w:val="000000"/>
                <w:position w:val="-2"/>
                <w:sz w:val="18"/>
                <w:szCs w:val="18"/>
              </w:rPr>
              <w:t> </w:t>
            </w:r>
          </w:p>
        </w:tc>
      </w:tr>
      <w:tr w:rsidR="00D625C6" w14:paraId="52635E7F" w14:textId="77777777">
        <w:tc>
          <w:tcPr>
            <w:tcW w:w="3300" w:type="dxa"/>
            <w:tcMar>
              <w:top w:w="0" w:type="auto"/>
              <w:bottom w:w="0" w:type="auto"/>
            </w:tcMar>
            <w:vAlign w:val="center"/>
          </w:tcPr>
          <w:p w14:paraId="04F3A06A" w14:textId="77777777" w:rsidR="00D625C6"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15DB131" w14:textId="77777777" w:rsidR="00D625C6" w:rsidRDefault="00000000">
            <w:r>
              <w:rPr>
                <w:rFonts w:ascii="Arial" w:hAnsi="Arial" w:cs="Arial"/>
                <w:color w:val="000000"/>
                <w:position w:val="-2"/>
                <w:sz w:val="18"/>
                <w:szCs w:val="18"/>
              </w:rPr>
              <w:t> </w:t>
            </w:r>
          </w:p>
        </w:tc>
      </w:tr>
      <w:tr w:rsidR="00D625C6" w14:paraId="37586DD1" w14:textId="77777777">
        <w:tc>
          <w:tcPr>
            <w:tcW w:w="3300" w:type="dxa"/>
            <w:tcMar>
              <w:top w:w="0" w:type="auto"/>
              <w:bottom w:w="0" w:type="auto"/>
            </w:tcMar>
            <w:vAlign w:val="center"/>
          </w:tcPr>
          <w:p w14:paraId="492D02BB" w14:textId="77777777" w:rsidR="00D625C6"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ECE9C8B" w14:textId="77777777" w:rsidR="00D625C6" w:rsidRDefault="00000000">
            <w:r>
              <w:rPr>
                <w:rFonts w:ascii="Arial" w:hAnsi="Arial" w:cs="Arial"/>
                <w:color w:val="000000"/>
                <w:position w:val="-2"/>
                <w:sz w:val="18"/>
                <w:szCs w:val="18"/>
              </w:rPr>
              <w:t> </w:t>
            </w:r>
          </w:p>
        </w:tc>
      </w:tr>
    </w:tbl>
    <w:p w14:paraId="5679C54A" w14:textId="77777777" w:rsidR="00D625C6" w:rsidRDefault="00000000">
      <w:pPr>
        <w:spacing w:before="225" w:after="225" w:line="240" w:lineRule="auto"/>
        <w:jc w:val="both"/>
      </w:pPr>
      <w:r>
        <w:rPr>
          <w:rFonts w:ascii="Arial" w:hAnsi="Arial" w:cs="Arial"/>
          <w:color w:val="000000"/>
          <w:sz w:val="18"/>
          <w:szCs w:val="18"/>
        </w:rPr>
        <w:t> </w:t>
      </w:r>
    </w:p>
    <w:p w14:paraId="189283F9" w14:textId="77777777" w:rsidR="00D625C6" w:rsidRDefault="00000000">
      <w:pPr>
        <w:spacing w:before="225" w:after="225" w:line="240" w:lineRule="auto"/>
        <w:jc w:val="both"/>
      </w:pPr>
      <w:r>
        <w:rPr>
          <w:rFonts w:ascii="Arial" w:hAnsi="Arial" w:cs="Arial"/>
          <w:b/>
          <w:bCs/>
          <w:color w:val="000000"/>
          <w:sz w:val="18"/>
          <w:szCs w:val="18"/>
        </w:rPr>
        <w:t>I. UVODNE DOLOČBE</w:t>
      </w:r>
    </w:p>
    <w:p w14:paraId="47DDA400" w14:textId="77777777" w:rsidR="00D625C6"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625C6" w14:paraId="5AD65FB5" w14:textId="77777777">
        <w:tc>
          <w:tcPr>
            <w:tcW w:w="0" w:type="auto"/>
            <w:tcMar>
              <w:top w:w="0" w:type="auto"/>
              <w:bottom w:w="0" w:type="auto"/>
            </w:tcMar>
          </w:tcPr>
          <w:p w14:paraId="1CE964DA" w14:textId="77777777" w:rsidR="00D625C6"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D625C6" w14:paraId="54FBC077" w14:textId="77777777">
              <w:tc>
                <w:tcPr>
                  <w:tcW w:w="0" w:type="auto"/>
                  <w:tcMar>
                    <w:top w:w="0" w:type="auto"/>
                    <w:bottom w:w="0" w:type="auto"/>
                  </w:tcMar>
                </w:tcPr>
                <w:p w14:paraId="40CEB24C" w14:textId="77777777" w:rsidR="00D625C6" w:rsidRDefault="00000000">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549AE2CD" w14:textId="77777777" w:rsidR="00D625C6" w:rsidRDefault="00000000">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591387F2" w14:textId="77777777" w:rsidR="00D625C6" w:rsidRDefault="00D625C6"/>
          <w:p w14:paraId="5D532C46" w14:textId="77777777" w:rsidR="00D625C6" w:rsidRDefault="00000000">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D227A45" w14:textId="77777777" w:rsidR="00D625C6" w:rsidRDefault="00000000">
      <w:pPr>
        <w:spacing w:before="225" w:after="225" w:line="240" w:lineRule="auto"/>
        <w:jc w:val="both"/>
      </w:pPr>
      <w:r>
        <w:rPr>
          <w:rFonts w:ascii="Arial" w:hAnsi="Arial" w:cs="Arial"/>
          <w:b/>
          <w:bCs/>
          <w:color w:val="000000"/>
          <w:sz w:val="18"/>
          <w:szCs w:val="18"/>
        </w:rPr>
        <w:t>II. PREDMET POGODBE</w:t>
      </w:r>
    </w:p>
    <w:p w14:paraId="5EB988E6" w14:textId="77777777" w:rsidR="00D625C6"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625C6" w14:paraId="543D9427" w14:textId="77777777">
        <w:tc>
          <w:tcPr>
            <w:tcW w:w="0" w:type="auto"/>
            <w:tcMar>
              <w:top w:w="0" w:type="auto"/>
              <w:bottom w:w="0" w:type="auto"/>
            </w:tcMar>
          </w:tcPr>
          <w:p w14:paraId="0EC5C5AF" w14:textId="77777777" w:rsidR="00D625C6" w:rsidRDefault="00000000">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 n</w:t>
            </w:r>
            <w:r>
              <w:rPr>
                <w:rFonts w:ascii="Arial" w:hAnsi="Arial" w:cs="Arial"/>
                <w:b/>
                <w:bCs/>
                <w:color w:val="000000"/>
                <w:sz w:val="18"/>
                <w:szCs w:val="18"/>
              </w:rPr>
              <w:t>otranjo opremo za enoto Žabjak - sklop 2/sklop 3/sklop 4.</w:t>
            </w:r>
          </w:p>
        </w:tc>
      </w:tr>
    </w:tbl>
    <w:p w14:paraId="5969843E" w14:textId="77777777" w:rsidR="00D625C6"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D625C6" w14:paraId="43A3D0F6" w14:textId="77777777">
        <w:tc>
          <w:tcPr>
            <w:tcW w:w="0" w:type="auto"/>
            <w:tcMar>
              <w:top w:w="0" w:type="auto"/>
              <w:bottom w:w="0" w:type="auto"/>
            </w:tcMar>
          </w:tcPr>
          <w:p w14:paraId="400323D4" w14:textId="77777777" w:rsidR="00D625C6"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D625C6" w14:paraId="6A884C70" w14:textId="77777777">
              <w:tc>
                <w:tcPr>
                  <w:tcW w:w="0" w:type="auto"/>
                  <w:tcMar>
                    <w:top w:w="0" w:type="auto"/>
                    <w:bottom w:w="0" w:type="auto"/>
                  </w:tcMar>
                </w:tcPr>
                <w:p w14:paraId="538245AB" w14:textId="77777777" w:rsidR="00D625C6" w:rsidRDefault="00000000">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7B7A02A" w14:textId="77777777" w:rsidR="00D625C6" w:rsidRDefault="00000000">
                  <w:pPr>
                    <w:numPr>
                      <w:ilvl w:val="0"/>
                      <w:numId w:val="24"/>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09E95515" w14:textId="77777777" w:rsidR="00D625C6" w:rsidRDefault="00D625C6"/>
          <w:p w14:paraId="5771CBC9" w14:textId="77777777" w:rsidR="00D625C6" w:rsidRDefault="00000000">
            <w:pPr>
              <w:spacing w:before="225" w:after="225"/>
              <w:jc w:val="both"/>
            </w:pPr>
            <w:r>
              <w:rPr>
                <w:rFonts w:ascii="Arial" w:hAnsi="Arial" w:cs="Arial"/>
                <w:color w:val="000000"/>
                <w:sz w:val="18"/>
                <w:szCs w:val="18"/>
              </w:rPr>
              <w:lastRenderedPageBreak/>
              <w:t>Predmetni dokumenti so priloga in sestavni del te pogodbe.</w:t>
            </w:r>
          </w:p>
        </w:tc>
      </w:tr>
    </w:tbl>
    <w:p w14:paraId="7E943944" w14:textId="77777777" w:rsidR="00D625C6" w:rsidRDefault="000000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D625C6" w14:paraId="6DF0C1EB" w14:textId="77777777">
        <w:tc>
          <w:tcPr>
            <w:tcW w:w="0" w:type="auto"/>
            <w:tcMar>
              <w:top w:w="0" w:type="auto"/>
              <w:bottom w:w="0" w:type="auto"/>
            </w:tcMar>
          </w:tcPr>
          <w:p w14:paraId="1765E5FC" w14:textId="77777777" w:rsidR="00D625C6" w:rsidRDefault="00000000">
            <w:pPr>
              <w:spacing w:before="225" w:after="225"/>
              <w:jc w:val="both"/>
            </w:pPr>
            <w:r>
              <w:rPr>
                <w:rFonts w:ascii="Arial" w:hAnsi="Arial" w:cs="Arial"/>
                <w:color w:val="000000"/>
                <w:sz w:val="18"/>
                <w:szCs w:val="18"/>
              </w:rPr>
              <w:t>Predmet pogodbe je dobava medicinskih pripomočkov. Medicinski pripomoček mora pri dajanju na trg nositi oznako CE, ki jo pridobi po postopku ugotavljanja skladnosti z bistvenimi zahtevami predpisov Republike Slovenije (RS) ter predpisov Evropske unije, ki urejajo to področje.</w:t>
            </w:r>
          </w:p>
          <w:p w14:paraId="3B34A6D3" w14:textId="77777777" w:rsidR="00D625C6" w:rsidRDefault="00000000">
            <w:pPr>
              <w:spacing w:before="225" w:after="225"/>
              <w:jc w:val="both"/>
            </w:pPr>
            <w:r>
              <w:rPr>
                <w:rFonts w:ascii="Arial" w:hAnsi="Arial" w:cs="Arial"/>
                <w:color w:val="000000"/>
                <w:sz w:val="18"/>
                <w:szCs w:val="18"/>
              </w:rPr>
              <w:t>Dobavitelj mora biti vpisan v register poslovnih subjektov, ki opravljajo promet z medicinskimi pripomočki na debelo pri JAZMP.</w:t>
            </w:r>
          </w:p>
        </w:tc>
      </w:tr>
    </w:tbl>
    <w:p w14:paraId="484C4955" w14:textId="77777777" w:rsidR="00D625C6"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D625C6" w14:paraId="219A9E91" w14:textId="77777777">
        <w:tc>
          <w:tcPr>
            <w:tcW w:w="0" w:type="auto"/>
            <w:tcMar>
              <w:top w:w="0" w:type="auto"/>
              <w:bottom w:w="0" w:type="auto"/>
            </w:tcMar>
          </w:tcPr>
          <w:p w14:paraId="31A6308D" w14:textId="77777777" w:rsidR="00D625C6"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4FA14F90" w14:textId="77777777" w:rsidR="00D625C6" w:rsidRDefault="0000000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7A7625F2" w14:textId="77777777" w:rsidR="00D625C6" w:rsidRDefault="00000000">
            <w:pPr>
              <w:spacing w:before="225" w:after="225"/>
              <w:jc w:val="both"/>
            </w:pPr>
            <w:r>
              <w:rPr>
                <w:rFonts w:ascii="Arial" w:hAnsi="Arial" w:cs="Arial"/>
                <w:color w:val="000000"/>
                <w:sz w:val="18"/>
                <w:szCs w:val="18"/>
              </w:rPr>
              <w:t>Z dobaviteljem se v tem primeru sklene dodatek k osnovni pogodbi ali nova pogodba.</w:t>
            </w:r>
          </w:p>
        </w:tc>
      </w:tr>
    </w:tbl>
    <w:p w14:paraId="43C1D8A6" w14:textId="77777777" w:rsidR="00D625C6"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D625C6" w14:paraId="6E8CC986" w14:textId="77777777">
        <w:tc>
          <w:tcPr>
            <w:tcW w:w="0" w:type="auto"/>
            <w:tcMar>
              <w:top w:w="0" w:type="auto"/>
              <w:bottom w:w="0" w:type="auto"/>
            </w:tcMar>
          </w:tcPr>
          <w:p w14:paraId="7EA12614" w14:textId="77777777" w:rsidR="00D625C6" w:rsidRDefault="00000000">
            <w:pPr>
              <w:spacing w:before="225" w:after="225"/>
              <w:jc w:val="both"/>
            </w:pPr>
            <w:r>
              <w:rPr>
                <w:rFonts w:ascii="Arial" w:hAnsi="Arial" w:cs="Arial"/>
                <w:color w:val="000000"/>
                <w:sz w:val="18"/>
                <w:szCs w:val="18"/>
              </w:rPr>
              <w:t>Pogodbena vrednost je dogovorjena na osnovi ponudbe dobavitelja in znaša:</w:t>
            </w:r>
          </w:p>
          <w:p w14:paraId="073EBBF0" w14:textId="77777777" w:rsidR="00D625C6" w:rsidRDefault="00000000">
            <w:pPr>
              <w:spacing w:before="225" w:after="225"/>
              <w:jc w:val="both"/>
            </w:pPr>
            <w:r>
              <w:rPr>
                <w:rFonts w:ascii="Arial" w:hAnsi="Arial" w:cs="Arial"/>
                <w:color w:val="000000"/>
                <w:sz w:val="18"/>
                <w:szCs w:val="18"/>
              </w:rPr>
              <w:t>Vrednost brez davka na dodano vrednost (DDV): ____________ EUR</w:t>
            </w:r>
          </w:p>
          <w:p w14:paraId="0CBCA49B" w14:textId="77777777" w:rsidR="00D625C6" w:rsidRDefault="00000000">
            <w:pPr>
              <w:spacing w:before="225" w:after="225"/>
              <w:jc w:val="both"/>
            </w:pPr>
            <w:r>
              <w:rPr>
                <w:rFonts w:ascii="Arial" w:hAnsi="Arial" w:cs="Arial"/>
                <w:color w:val="000000"/>
                <w:sz w:val="18"/>
                <w:szCs w:val="18"/>
              </w:rPr>
              <w:t>Davek na dodano vrednost (DDV): __________________ EUR</w:t>
            </w:r>
          </w:p>
          <w:p w14:paraId="3C038D8C" w14:textId="77777777" w:rsidR="00D625C6" w:rsidRDefault="00000000">
            <w:pPr>
              <w:spacing w:before="225" w:after="225"/>
              <w:jc w:val="both"/>
            </w:pPr>
            <w:r>
              <w:rPr>
                <w:rFonts w:ascii="Arial" w:hAnsi="Arial" w:cs="Arial"/>
                <w:color w:val="000000"/>
                <w:sz w:val="18"/>
                <w:szCs w:val="18"/>
              </w:rPr>
              <w:t>Pogodbena vrednost vključno z davkom na dodano vrednost (DDV): _________________ EUR</w:t>
            </w:r>
          </w:p>
          <w:p w14:paraId="6F5A1962" w14:textId="77777777" w:rsidR="00D625C6" w:rsidRDefault="00000000">
            <w:pPr>
              <w:spacing w:before="225" w:after="225"/>
              <w:jc w:val="both"/>
            </w:pPr>
            <w:r>
              <w:rPr>
                <w:rFonts w:ascii="Arial" w:hAnsi="Arial" w:cs="Arial"/>
                <w:color w:val="000000"/>
                <w:sz w:val="18"/>
                <w:szCs w:val="18"/>
              </w:rPr>
              <w:t>Sredstva za izvedbo naročila so zagotovljena:</w:t>
            </w:r>
          </w:p>
        </w:tc>
      </w:tr>
    </w:tbl>
    <w:p w14:paraId="2A1BFC83" w14:textId="77777777" w:rsidR="00D625C6"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5410"/>
      </w:tblGrid>
      <w:tr w:rsidR="00D625C6" w14:paraId="02CF740E" w14:textId="77777777">
        <w:tc>
          <w:tcPr>
            <w:tcW w:w="0" w:type="auto"/>
            <w:tcMar>
              <w:top w:w="0" w:type="auto"/>
              <w:bottom w:w="0" w:type="auto"/>
            </w:tcMar>
          </w:tcPr>
          <w:p w14:paraId="0EB2F78C" w14:textId="77777777" w:rsidR="00D625C6" w:rsidRDefault="00000000">
            <w:pPr>
              <w:spacing w:before="225" w:after="225"/>
              <w:jc w:val="both"/>
            </w:pPr>
            <w:r>
              <w:rPr>
                <w:rFonts w:ascii="Arial" w:hAnsi="Arial" w:cs="Arial"/>
                <w:color w:val="000000"/>
                <w:sz w:val="18"/>
                <w:szCs w:val="18"/>
              </w:rPr>
              <w:t>Rok plačila je ___. dan od prejema pravilno izstavljenega računa.</w:t>
            </w:r>
          </w:p>
        </w:tc>
      </w:tr>
    </w:tbl>
    <w:p w14:paraId="6BA3E76B" w14:textId="77777777" w:rsidR="00D625C6" w:rsidRDefault="00000000">
      <w:pPr>
        <w:spacing w:before="225" w:after="225" w:line="240" w:lineRule="auto"/>
        <w:jc w:val="both"/>
      </w:pPr>
      <w:r>
        <w:rPr>
          <w:rFonts w:ascii="Arial" w:hAnsi="Arial" w:cs="Arial"/>
          <w:b/>
          <w:bCs/>
          <w:color w:val="000000"/>
          <w:sz w:val="18"/>
          <w:szCs w:val="18"/>
        </w:rPr>
        <w:t>III. POGODBENA CENA</w:t>
      </w:r>
    </w:p>
    <w:p w14:paraId="09F1E5C5" w14:textId="77777777" w:rsidR="00D625C6"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625C6" w14:paraId="6175D9AC" w14:textId="77777777">
        <w:tc>
          <w:tcPr>
            <w:tcW w:w="0" w:type="auto"/>
            <w:tcMar>
              <w:top w:w="0" w:type="auto"/>
              <w:bottom w:w="0" w:type="auto"/>
            </w:tcMar>
          </w:tcPr>
          <w:p w14:paraId="20085E5B" w14:textId="77777777" w:rsidR="00D625C6" w:rsidRDefault="0000000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7C188DD7" w14:textId="77777777" w:rsidR="00D625C6" w:rsidRDefault="00000000">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55066791" w14:textId="77777777" w:rsidR="00D625C6"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71C00641" w14:textId="77777777" w:rsidR="00D625C6" w:rsidRDefault="0000000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EBCF0FC" w14:textId="77777777" w:rsidR="00D625C6" w:rsidRDefault="0000000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12C8B82" w14:textId="77777777" w:rsidR="00D625C6" w:rsidRDefault="00000000">
      <w:pPr>
        <w:spacing w:before="225" w:after="225" w:line="240" w:lineRule="auto"/>
        <w:jc w:val="both"/>
      </w:pPr>
      <w:r>
        <w:rPr>
          <w:rFonts w:ascii="Arial" w:hAnsi="Arial" w:cs="Arial"/>
          <w:b/>
          <w:bCs/>
          <w:color w:val="000000"/>
          <w:sz w:val="18"/>
          <w:szCs w:val="18"/>
        </w:rPr>
        <w:t>IV. DOBAVNI ROK</w:t>
      </w:r>
    </w:p>
    <w:p w14:paraId="24F09C8C" w14:textId="77777777" w:rsidR="00D625C6"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D625C6" w14:paraId="53BFBCFD" w14:textId="77777777">
        <w:tc>
          <w:tcPr>
            <w:tcW w:w="0" w:type="auto"/>
            <w:tcMar>
              <w:top w:w="0" w:type="auto"/>
              <w:bottom w:w="0" w:type="auto"/>
            </w:tcMar>
          </w:tcPr>
          <w:p w14:paraId="3DB261AE" w14:textId="77777777" w:rsidR="00D625C6" w:rsidRDefault="00000000">
            <w:pPr>
              <w:spacing w:before="225" w:after="225"/>
              <w:jc w:val="both"/>
            </w:pPr>
            <w:r>
              <w:rPr>
                <w:rFonts w:ascii="Arial" w:hAnsi="Arial" w:cs="Arial"/>
                <w:color w:val="000000"/>
                <w:sz w:val="18"/>
                <w:szCs w:val="18"/>
              </w:rPr>
              <w:lastRenderedPageBreak/>
              <w:t>Dobavitelj se zavezuje, da bo količino, ki se nanaša na projekt "Dnevne in začasne namestitve" dobavil najkasneje do 17.3.2023, ostalo blago pa najkasneje do 24.8.2023. Rok dobave je bistvena sestavina te pogodbe.</w:t>
            </w:r>
          </w:p>
          <w:p w14:paraId="7F5A25BD" w14:textId="77777777" w:rsidR="00D625C6" w:rsidRDefault="00000000">
            <w:pPr>
              <w:spacing w:before="225" w:after="225"/>
              <w:jc w:val="both"/>
            </w:pPr>
            <w:r>
              <w:rPr>
                <w:rFonts w:ascii="Arial" w:hAnsi="Arial" w:cs="Arial"/>
                <w:color w:val="000000"/>
                <w:sz w:val="18"/>
                <w:szCs w:val="18"/>
              </w:rPr>
              <w:t>Za dobavo blaga se upošteva Incoterms 2010 klavzula DDP, na sedežu naročnika, razen kadar je izrecno določeno drugo mesto dobave.</w:t>
            </w:r>
          </w:p>
          <w:p w14:paraId="4066BDCB" w14:textId="77777777" w:rsidR="00D625C6" w:rsidRDefault="00000000">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408BF195" w14:textId="77777777" w:rsidR="00D625C6" w:rsidRDefault="00000000">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7DC22A45" w14:textId="77777777" w:rsidR="00D625C6" w:rsidRDefault="00000000">
      <w:pPr>
        <w:spacing w:before="225" w:after="225" w:line="240" w:lineRule="auto"/>
        <w:jc w:val="both"/>
      </w:pPr>
      <w:r>
        <w:rPr>
          <w:rFonts w:ascii="Arial" w:hAnsi="Arial" w:cs="Arial"/>
          <w:b/>
          <w:bCs/>
          <w:color w:val="000000"/>
          <w:sz w:val="18"/>
          <w:szCs w:val="18"/>
        </w:rPr>
        <w:t>V. PODIZVAJALCI</w:t>
      </w:r>
    </w:p>
    <w:p w14:paraId="1CDC9CA5" w14:textId="77777777" w:rsidR="00D625C6"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D625C6" w14:paraId="5230A1E1" w14:textId="77777777">
        <w:tc>
          <w:tcPr>
            <w:tcW w:w="0" w:type="auto"/>
            <w:tcMar>
              <w:top w:w="0" w:type="auto"/>
              <w:bottom w:w="0" w:type="auto"/>
            </w:tcMar>
          </w:tcPr>
          <w:p w14:paraId="567217EB" w14:textId="77777777" w:rsidR="00D625C6" w:rsidRDefault="0000000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625C6" w14:paraId="5F7E0EB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0C7220" w14:textId="77777777" w:rsidR="00D625C6"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2833B12" w14:textId="77777777" w:rsidR="00D625C6" w:rsidRDefault="00D625C6"/>
              </w:tc>
            </w:tr>
            <w:tr w:rsidR="00D625C6" w14:paraId="290BB41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07288C" w14:textId="77777777" w:rsidR="00D625C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AB40D3" w14:textId="77777777" w:rsidR="00D625C6" w:rsidRDefault="00000000">
                  <w:pPr>
                    <w:spacing w:before="135" w:after="135"/>
                    <w:jc w:val="both"/>
                    <w:textAlignment w:val="center"/>
                  </w:pPr>
                  <w:r>
                    <w:rPr>
                      <w:rFonts w:ascii="Arial" w:hAnsi="Arial" w:cs="Arial"/>
                      <w:color w:val="000000"/>
                      <w:position w:val="-2"/>
                      <w:sz w:val="18"/>
                      <w:szCs w:val="18"/>
                    </w:rPr>
                    <w:t>Opis del, ki jih bo izvedel podizvajalec:</w:t>
                  </w:r>
                </w:p>
                <w:p w14:paraId="2FE2C0D0" w14:textId="77777777" w:rsidR="00D625C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625C6" w14:paraId="63A92FC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08CFF7" w14:textId="77777777" w:rsidR="00D625C6"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A1F0901" w14:textId="77777777" w:rsidR="00D625C6" w:rsidRDefault="00D625C6"/>
              </w:tc>
            </w:tr>
            <w:tr w:rsidR="00D625C6" w14:paraId="512FFE7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9A928C" w14:textId="77777777" w:rsidR="00D625C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0F4F9FA" w14:textId="77777777" w:rsidR="00D625C6" w:rsidRDefault="00000000">
                  <w:pPr>
                    <w:spacing w:before="135" w:after="135"/>
                    <w:jc w:val="both"/>
                    <w:textAlignment w:val="center"/>
                  </w:pPr>
                  <w:r>
                    <w:rPr>
                      <w:rFonts w:ascii="Arial" w:hAnsi="Arial" w:cs="Arial"/>
                      <w:color w:val="000000"/>
                      <w:position w:val="-2"/>
                      <w:sz w:val="18"/>
                      <w:szCs w:val="18"/>
                    </w:rPr>
                    <w:t>Opis del, ki jih bo izvedel podizvajalec:</w:t>
                  </w:r>
                </w:p>
                <w:p w14:paraId="51269BB3" w14:textId="77777777" w:rsidR="00D625C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942EC42" w14:textId="77777777" w:rsidR="00D625C6" w:rsidRDefault="00D625C6"/>
          <w:p w14:paraId="576E7A90" w14:textId="77777777" w:rsidR="00D625C6" w:rsidRDefault="00000000">
            <w:pPr>
              <w:spacing w:before="225" w:after="225"/>
              <w:jc w:val="both"/>
            </w:pPr>
            <w:r>
              <w:rPr>
                <w:rFonts w:ascii="Arial" w:hAnsi="Arial" w:cs="Arial"/>
                <w:i/>
                <w:iCs/>
                <w:color w:val="000000"/>
                <w:sz w:val="18"/>
                <w:szCs w:val="18"/>
              </w:rPr>
              <w:t>Opomba:</w:t>
            </w:r>
          </w:p>
          <w:p w14:paraId="4460D74E" w14:textId="77777777" w:rsidR="00D625C6" w:rsidRDefault="00000000">
            <w:pPr>
              <w:spacing w:before="225" w:after="225"/>
              <w:jc w:val="both"/>
            </w:pPr>
            <w:r>
              <w:rPr>
                <w:rFonts w:ascii="Arial" w:hAnsi="Arial" w:cs="Arial"/>
                <w:i/>
                <w:iCs/>
                <w:color w:val="000000"/>
                <w:sz w:val="18"/>
                <w:szCs w:val="18"/>
              </w:rPr>
              <w:t>V KOLIKOR PONUDNIK NE NASTOPA S PODIZVAJALCI SE RAZDELEK IZBRIŠE</w:t>
            </w:r>
          </w:p>
        </w:tc>
      </w:tr>
    </w:tbl>
    <w:p w14:paraId="2EBF06B6" w14:textId="77777777" w:rsidR="00D625C6"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625C6" w14:paraId="468C02FC" w14:textId="77777777">
        <w:tc>
          <w:tcPr>
            <w:tcW w:w="0" w:type="auto"/>
            <w:tcMar>
              <w:top w:w="0" w:type="auto"/>
              <w:bottom w:w="0" w:type="auto"/>
            </w:tcMar>
          </w:tcPr>
          <w:p w14:paraId="71714304" w14:textId="77777777" w:rsidR="00D625C6"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124D48F" w14:textId="77777777" w:rsidR="00D625C6"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625C6" w14:paraId="7FB4E48D" w14:textId="77777777">
              <w:tc>
                <w:tcPr>
                  <w:tcW w:w="0" w:type="auto"/>
                  <w:tcMar>
                    <w:top w:w="0" w:type="auto"/>
                    <w:bottom w:w="0" w:type="auto"/>
                  </w:tcMar>
                </w:tcPr>
                <w:p w14:paraId="1CFB3F34" w14:textId="77777777" w:rsidR="00D625C6" w:rsidRDefault="00000000">
                  <w:pPr>
                    <w:numPr>
                      <w:ilvl w:val="0"/>
                      <w:numId w:val="2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DB46BC7" w14:textId="77777777" w:rsidR="00D625C6" w:rsidRDefault="00000000">
                  <w:pPr>
                    <w:numPr>
                      <w:ilvl w:val="0"/>
                      <w:numId w:val="2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D97B2D8" w14:textId="77777777" w:rsidR="00D625C6" w:rsidRDefault="00000000">
                  <w:pPr>
                    <w:numPr>
                      <w:ilvl w:val="0"/>
                      <w:numId w:val="2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9B0FE7D" w14:textId="77777777" w:rsidR="00D625C6" w:rsidRDefault="00D625C6"/>
          <w:p w14:paraId="761FF89E" w14:textId="77777777" w:rsidR="00D625C6" w:rsidRDefault="00000000">
            <w:pPr>
              <w:spacing w:before="225" w:after="225"/>
              <w:jc w:val="both"/>
            </w:pPr>
            <w:r>
              <w:rPr>
                <w:rFonts w:ascii="Arial" w:hAnsi="Arial" w:cs="Arial"/>
                <w:color w:val="000000"/>
                <w:sz w:val="18"/>
                <w:szCs w:val="18"/>
              </w:rPr>
              <w:lastRenderedPageBreak/>
              <w:t>Zgolj ob izpolnitvi vseh pogojev iz predhodnega odstavka, je naročnik obvezan izvršiti neposredno plačilo podizvajalcu. </w:t>
            </w:r>
          </w:p>
          <w:p w14:paraId="4391C53A" w14:textId="77777777" w:rsidR="00D625C6"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4A48176A" w14:textId="77777777" w:rsidR="00D625C6"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AB71313" w14:textId="77777777" w:rsidR="00D625C6"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C63AA60" w14:textId="77777777" w:rsidR="00D625C6"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45B5CC9" w14:textId="77777777" w:rsidR="00D625C6" w:rsidRDefault="00000000">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D625C6" w14:paraId="604AD722" w14:textId="77777777">
        <w:tc>
          <w:tcPr>
            <w:tcW w:w="0" w:type="auto"/>
            <w:tcMar>
              <w:top w:w="0" w:type="auto"/>
              <w:bottom w:w="0" w:type="auto"/>
            </w:tcMar>
          </w:tcPr>
          <w:p w14:paraId="40033953" w14:textId="77777777" w:rsidR="00D625C6" w:rsidRDefault="00000000">
            <w:pPr>
              <w:spacing w:before="225" w:after="225"/>
              <w:jc w:val="both"/>
            </w:pPr>
            <w:r>
              <w:rPr>
                <w:rFonts w:ascii="Arial" w:hAnsi="Arial" w:cs="Arial"/>
                <w:color w:val="000000"/>
                <w:sz w:val="18"/>
                <w:szCs w:val="18"/>
              </w:rPr>
              <w:t>Naročnik se zavezuje poravnati pogodbeno ceno za pravilno dobavo blaga na podlagi te pogodbe.</w:t>
            </w:r>
          </w:p>
          <w:p w14:paraId="56BB08BB" w14:textId="77777777" w:rsidR="00D625C6" w:rsidRDefault="00000000">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322C0E17" w14:textId="77777777" w:rsidR="00D625C6" w:rsidRDefault="00000000">
      <w:pPr>
        <w:spacing w:before="225" w:after="225" w:line="240" w:lineRule="auto"/>
        <w:jc w:val="both"/>
      </w:pPr>
      <w:r>
        <w:rPr>
          <w:rFonts w:ascii="Arial" w:hAnsi="Arial" w:cs="Arial"/>
          <w:b/>
          <w:bCs/>
          <w:color w:val="000000"/>
          <w:sz w:val="18"/>
          <w:szCs w:val="18"/>
        </w:rPr>
        <w:t>VI. OBVEZNOSTI DOBAVITELJA</w:t>
      </w:r>
    </w:p>
    <w:p w14:paraId="5F2560EB" w14:textId="77777777" w:rsidR="00D625C6"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625C6" w14:paraId="044861F4" w14:textId="77777777">
        <w:tc>
          <w:tcPr>
            <w:tcW w:w="0" w:type="auto"/>
            <w:tcMar>
              <w:top w:w="0" w:type="auto"/>
              <w:bottom w:w="0" w:type="auto"/>
            </w:tcMar>
          </w:tcPr>
          <w:p w14:paraId="38040C09" w14:textId="77777777" w:rsidR="00D625C6"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D625C6" w14:paraId="2CD3E178" w14:textId="77777777">
              <w:tc>
                <w:tcPr>
                  <w:tcW w:w="0" w:type="auto"/>
                  <w:tcMar>
                    <w:top w:w="0" w:type="auto"/>
                    <w:bottom w:w="0" w:type="auto"/>
                  </w:tcMar>
                </w:tcPr>
                <w:p w14:paraId="0E4E87FE" w14:textId="77777777" w:rsidR="00D625C6" w:rsidRDefault="00000000">
                  <w:pPr>
                    <w:numPr>
                      <w:ilvl w:val="0"/>
                      <w:numId w:val="26"/>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5C3E320" w14:textId="77777777" w:rsidR="00D625C6" w:rsidRDefault="00000000">
                  <w:pPr>
                    <w:numPr>
                      <w:ilvl w:val="0"/>
                      <w:numId w:val="26"/>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76ED4A3E" w14:textId="77777777" w:rsidR="00D625C6" w:rsidRDefault="00000000">
                  <w:pPr>
                    <w:numPr>
                      <w:ilvl w:val="0"/>
                      <w:numId w:val="26"/>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0846240A" w14:textId="77777777" w:rsidR="00D625C6" w:rsidRDefault="00000000">
                  <w:pPr>
                    <w:numPr>
                      <w:ilvl w:val="0"/>
                      <w:numId w:val="26"/>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05E13C53" w14:textId="77777777" w:rsidR="00D625C6" w:rsidRDefault="00000000">
                  <w:pPr>
                    <w:numPr>
                      <w:ilvl w:val="0"/>
                      <w:numId w:val="26"/>
                    </w:numPr>
                    <w:jc w:val="both"/>
                    <w:rPr>
                      <w:rFonts w:ascii="Arial" w:hAnsi="Arial" w:cs="Arial"/>
                      <w:color w:val="000000"/>
                      <w:sz w:val="18"/>
                      <w:szCs w:val="18"/>
                    </w:rPr>
                  </w:pPr>
                  <w:r>
                    <w:rPr>
                      <w:rFonts w:ascii="Arial" w:hAnsi="Arial" w:cs="Arial"/>
                      <w:color w:val="000000"/>
                      <w:sz w:val="18"/>
                      <w:szCs w:val="18"/>
                    </w:rPr>
                    <w:t>ščitil interese naročnika.</w:t>
                  </w:r>
                </w:p>
              </w:tc>
            </w:tr>
          </w:tbl>
          <w:p w14:paraId="577D7D9A" w14:textId="77777777" w:rsidR="00D625C6" w:rsidRDefault="00D625C6"/>
        </w:tc>
      </w:tr>
    </w:tbl>
    <w:p w14:paraId="67E27B6B" w14:textId="77777777" w:rsidR="00D625C6" w:rsidRDefault="00000000">
      <w:pPr>
        <w:spacing w:before="225" w:after="225" w:line="240" w:lineRule="auto"/>
        <w:jc w:val="both"/>
      </w:pPr>
      <w:r>
        <w:rPr>
          <w:rFonts w:ascii="Arial" w:hAnsi="Arial" w:cs="Arial"/>
          <w:b/>
          <w:bCs/>
          <w:color w:val="000000"/>
          <w:sz w:val="18"/>
          <w:szCs w:val="18"/>
        </w:rPr>
        <w:t>VII. SKRBNIKI POGODBE</w:t>
      </w:r>
    </w:p>
    <w:p w14:paraId="76A5B765" w14:textId="77777777" w:rsidR="00D625C6"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625C6" w14:paraId="4F9348A3" w14:textId="77777777">
        <w:tc>
          <w:tcPr>
            <w:tcW w:w="0" w:type="auto"/>
            <w:tcMar>
              <w:top w:w="0" w:type="auto"/>
              <w:bottom w:w="0" w:type="auto"/>
            </w:tcMar>
          </w:tcPr>
          <w:p w14:paraId="4E79A3BD" w14:textId="77777777" w:rsidR="00D625C6" w:rsidRDefault="00000000">
            <w:pPr>
              <w:spacing w:before="225" w:after="225"/>
              <w:jc w:val="both"/>
            </w:pPr>
            <w:r>
              <w:rPr>
                <w:rFonts w:ascii="Arial" w:hAnsi="Arial" w:cs="Arial"/>
                <w:color w:val="000000"/>
                <w:sz w:val="18"/>
                <w:szCs w:val="18"/>
              </w:rPr>
              <w:t>Skrbnik pogodbe s strani naročnika je ______________</w:t>
            </w:r>
          </w:p>
          <w:p w14:paraId="2B8B61DA" w14:textId="77777777" w:rsidR="00D625C6" w:rsidRDefault="0000000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1D35BA05" w14:textId="77777777" w:rsidR="00D625C6" w:rsidRDefault="00000000">
            <w:pPr>
              <w:spacing w:before="225" w:after="225"/>
              <w:jc w:val="both"/>
            </w:pPr>
            <w:r>
              <w:rPr>
                <w:rFonts w:ascii="Arial" w:hAnsi="Arial" w:cs="Arial"/>
                <w:color w:val="000000"/>
                <w:sz w:val="18"/>
                <w:szCs w:val="18"/>
              </w:rPr>
              <w:t>Pooblaščeni predstavnik dobavitelja je _______________</w:t>
            </w:r>
          </w:p>
          <w:p w14:paraId="312E12C8" w14:textId="77777777" w:rsidR="00D625C6" w:rsidRDefault="00000000">
            <w:pPr>
              <w:spacing w:before="225" w:after="225"/>
              <w:jc w:val="both"/>
            </w:pPr>
            <w:r>
              <w:rPr>
                <w:rFonts w:ascii="Arial" w:hAnsi="Arial" w:cs="Arial"/>
                <w:color w:val="000000"/>
                <w:sz w:val="18"/>
                <w:szCs w:val="18"/>
              </w:rPr>
              <w:lastRenderedPageBreak/>
              <w:t>Pooblaščeni predstavnik dobavitelja je pooblaščen, da zastopa dobavitelja v vseh vprašanjih, ki se nanašajo dobavo po tej pogodbi.</w:t>
            </w:r>
          </w:p>
        </w:tc>
      </w:tr>
    </w:tbl>
    <w:p w14:paraId="60568814" w14:textId="77777777" w:rsidR="00D625C6" w:rsidRDefault="00000000">
      <w:pPr>
        <w:spacing w:before="225" w:after="225" w:line="240" w:lineRule="auto"/>
        <w:jc w:val="both"/>
      </w:pPr>
      <w:r>
        <w:rPr>
          <w:rFonts w:ascii="Arial" w:hAnsi="Arial" w:cs="Arial"/>
          <w:b/>
          <w:bCs/>
          <w:color w:val="000000"/>
          <w:sz w:val="18"/>
          <w:szCs w:val="18"/>
        </w:rPr>
        <w:lastRenderedPageBreak/>
        <w:t>VIII. POGODBENA KAZEN</w:t>
      </w:r>
    </w:p>
    <w:p w14:paraId="72AF528F" w14:textId="77777777" w:rsidR="00D625C6"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625C6" w14:paraId="7424C19B" w14:textId="77777777">
        <w:tc>
          <w:tcPr>
            <w:tcW w:w="0" w:type="auto"/>
            <w:tcMar>
              <w:top w:w="0" w:type="auto"/>
              <w:bottom w:w="0" w:type="auto"/>
            </w:tcMar>
          </w:tcPr>
          <w:p w14:paraId="4AFF3C59" w14:textId="77777777" w:rsidR="00D625C6" w:rsidRDefault="00000000">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3CBAFAAC" w14:textId="77777777" w:rsidR="00D625C6" w:rsidRDefault="00000000">
            <w:pPr>
              <w:spacing w:before="225" w:after="225"/>
              <w:jc w:val="both"/>
            </w:pPr>
            <w:r>
              <w:rPr>
                <w:rFonts w:ascii="Arial" w:hAnsi="Arial" w:cs="Arial"/>
                <w:color w:val="000000"/>
                <w:sz w:val="18"/>
                <w:szCs w:val="18"/>
              </w:rPr>
              <w:t>Pogodbena kazen se obračuna pri plačilu za opravljeno dobavo.</w:t>
            </w:r>
          </w:p>
          <w:p w14:paraId="6C2F783E" w14:textId="77777777" w:rsidR="00D625C6" w:rsidRDefault="0000000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124447B" w14:textId="77777777" w:rsidR="00D625C6" w:rsidRDefault="00000000">
      <w:pPr>
        <w:spacing w:before="225" w:after="225" w:line="240" w:lineRule="auto"/>
        <w:jc w:val="both"/>
      </w:pPr>
      <w:r>
        <w:rPr>
          <w:rFonts w:ascii="Arial" w:hAnsi="Arial" w:cs="Arial"/>
          <w:b/>
          <w:bCs/>
          <w:color w:val="000000"/>
          <w:sz w:val="18"/>
          <w:szCs w:val="18"/>
        </w:rPr>
        <w:t>IX. PREVZEM</w:t>
      </w:r>
    </w:p>
    <w:p w14:paraId="2763EF30" w14:textId="77777777" w:rsidR="00D625C6"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625C6" w14:paraId="57CC1620" w14:textId="77777777">
        <w:tc>
          <w:tcPr>
            <w:tcW w:w="0" w:type="auto"/>
            <w:tcMar>
              <w:top w:w="0" w:type="auto"/>
              <w:bottom w:w="0" w:type="auto"/>
            </w:tcMar>
          </w:tcPr>
          <w:p w14:paraId="3FDBC95F" w14:textId="77777777" w:rsidR="00D625C6" w:rsidRDefault="00000000">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6DC91F8B" w14:textId="77777777" w:rsidR="00D625C6" w:rsidRDefault="00000000">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4B79A291" w14:textId="77777777" w:rsidR="00D625C6" w:rsidRDefault="00000000">
      <w:pPr>
        <w:spacing w:before="225" w:after="225" w:line="240" w:lineRule="auto"/>
        <w:jc w:val="both"/>
      </w:pPr>
      <w:r>
        <w:rPr>
          <w:rFonts w:ascii="Arial" w:hAnsi="Arial" w:cs="Arial"/>
          <w:b/>
          <w:bCs/>
          <w:color w:val="000000"/>
          <w:sz w:val="18"/>
          <w:szCs w:val="18"/>
        </w:rPr>
        <w:t>X. ODPRAVA NAPAK IN GARANCIJSKA DOBA</w:t>
      </w:r>
    </w:p>
    <w:p w14:paraId="145E5F75" w14:textId="77777777" w:rsidR="00D625C6"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625C6" w14:paraId="48669E21" w14:textId="77777777">
        <w:tc>
          <w:tcPr>
            <w:tcW w:w="0" w:type="auto"/>
            <w:tcMar>
              <w:top w:w="0" w:type="auto"/>
              <w:bottom w:w="0" w:type="auto"/>
            </w:tcMar>
          </w:tcPr>
          <w:p w14:paraId="0380C9A0" w14:textId="77777777" w:rsidR="00D625C6" w:rsidRDefault="00000000">
            <w:pPr>
              <w:spacing w:before="225" w:after="225"/>
              <w:jc w:val="both"/>
            </w:pPr>
            <w:r>
              <w:rPr>
                <w:rFonts w:ascii="Arial" w:hAnsi="Arial" w:cs="Arial"/>
                <w:color w:val="000000"/>
                <w:sz w:val="18"/>
                <w:szCs w:val="18"/>
              </w:rPr>
              <w:t>Garancijska doba po tej pogodbi je _____________ mesecev.</w:t>
            </w:r>
          </w:p>
          <w:p w14:paraId="7EC3A27D" w14:textId="77777777" w:rsidR="00D625C6" w:rsidRDefault="00000000">
            <w:pPr>
              <w:spacing w:before="225" w:after="225"/>
              <w:jc w:val="both"/>
            </w:pPr>
            <w:r>
              <w:rPr>
                <w:rFonts w:ascii="Arial" w:hAnsi="Arial" w:cs="Arial"/>
                <w:color w:val="000000"/>
                <w:sz w:val="18"/>
                <w:szCs w:val="18"/>
              </w:rPr>
              <w:t>Garancijski roki začnejo teči z dnem uspešne pisne primopredaje opreme.</w:t>
            </w:r>
          </w:p>
          <w:p w14:paraId="323D8B6C" w14:textId="77777777" w:rsidR="00D625C6" w:rsidRDefault="00000000">
            <w:pPr>
              <w:spacing w:before="225" w:after="225"/>
              <w:jc w:val="both"/>
            </w:pPr>
            <w:r>
              <w:rPr>
                <w:rFonts w:ascii="Arial" w:hAnsi="Arial" w:cs="Arial"/>
                <w:color w:val="000000"/>
                <w:sz w:val="18"/>
                <w:szCs w:val="18"/>
              </w:rPr>
              <w:t>Garancija je vezana na normalne pogoje uporabe in primerno ter strokovno vzdrževanje.</w:t>
            </w:r>
          </w:p>
          <w:p w14:paraId="7E1A8B5E" w14:textId="77777777" w:rsidR="00D625C6" w:rsidRDefault="00000000">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5B618CE2" w14:textId="77777777" w:rsidR="00D625C6" w:rsidRDefault="00000000">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23CD44A3" w14:textId="77777777" w:rsidR="00D625C6"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D625C6" w14:paraId="6E197264" w14:textId="77777777">
        <w:tc>
          <w:tcPr>
            <w:tcW w:w="0" w:type="auto"/>
            <w:tcMar>
              <w:top w:w="0" w:type="auto"/>
              <w:bottom w:w="0" w:type="auto"/>
            </w:tcMar>
          </w:tcPr>
          <w:p w14:paraId="14CEE33B" w14:textId="77777777" w:rsidR="00D625C6" w:rsidRDefault="00000000">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5FF002E2" w14:textId="77777777" w:rsidR="00D625C6" w:rsidRDefault="00000000">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15AB77A3" w14:textId="77777777" w:rsidR="00D625C6" w:rsidRDefault="00000000">
            <w:pPr>
              <w:spacing w:before="225" w:after="225"/>
              <w:jc w:val="both"/>
            </w:pPr>
            <w:r>
              <w:rPr>
                <w:rFonts w:ascii="Arial" w:hAnsi="Arial" w:cs="Arial"/>
                <w:color w:val="000000"/>
                <w:sz w:val="18"/>
                <w:szCs w:val="18"/>
              </w:rPr>
              <w:t>Za zamenjane dele v garancijski dobi prične teči nov garancijski rok z dnem zamenjave.</w:t>
            </w:r>
          </w:p>
        </w:tc>
      </w:tr>
    </w:tbl>
    <w:p w14:paraId="61465FC9" w14:textId="77777777" w:rsidR="00D625C6" w:rsidRDefault="00000000">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7271"/>
      </w:tblGrid>
      <w:tr w:rsidR="00D625C6" w14:paraId="12871B5F" w14:textId="77777777">
        <w:tc>
          <w:tcPr>
            <w:tcW w:w="0" w:type="auto"/>
            <w:tcMar>
              <w:top w:w="0" w:type="auto"/>
              <w:bottom w:w="0" w:type="auto"/>
            </w:tcMar>
          </w:tcPr>
          <w:p w14:paraId="63D58CCA" w14:textId="77777777" w:rsidR="00D625C6" w:rsidRDefault="00000000">
            <w:pPr>
              <w:spacing w:before="225" w:after="225"/>
              <w:jc w:val="both"/>
            </w:pPr>
            <w:r>
              <w:rPr>
                <w:rFonts w:ascii="Arial" w:hAnsi="Arial" w:cs="Arial"/>
                <w:color w:val="000000"/>
                <w:sz w:val="18"/>
                <w:szCs w:val="18"/>
              </w:rPr>
              <w:t>Dobavitelj mora zagotavljati rezervne dele še najmanj 10 let po poteku garancijske dobe.</w:t>
            </w:r>
          </w:p>
        </w:tc>
      </w:tr>
    </w:tbl>
    <w:p w14:paraId="6431B3E5" w14:textId="77777777" w:rsidR="00D625C6"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D625C6" w14:paraId="69F212B3" w14:textId="77777777">
        <w:tc>
          <w:tcPr>
            <w:tcW w:w="0" w:type="auto"/>
            <w:tcMar>
              <w:top w:w="0" w:type="auto"/>
              <w:bottom w:w="0" w:type="auto"/>
            </w:tcMar>
          </w:tcPr>
          <w:p w14:paraId="61CF54B8" w14:textId="77777777" w:rsidR="00D625C6" w:rsidRDefault="00000000">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6C44089" w14:textId="77777777" w:rsidR="00D625C6"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625C6" w14:paraId="44DD52B2" w14:textId="77777777">
        <w:tc>
          <w:tcPr>
            <w:tcW w:w="0" w:type="auto"/>
            <w:tcMar>
              <w:top w:w="0" w:type="auto"/>
              <w:bottom w:w="0" w:type="auto"/>
            </w:tcMar>
          </w:tcPr>
          <w:p w14:paraId="31EC83A3" w14:textId="77777777" w:rsidR="00D625C6" w:rsidRDefault="00000000">
            <w:pPr>
              <w:spacing w:before="225" w:after="225"/>
              <w:jc w:val="both"/>
            </w:pPr>
            <w:r>
              <w:rPr>
                <w:rFonts w:ascii="Arial" w:hAnsi="Arial" w:cs="Arial"/>
                <w:color w:val="000000"/>
                <w:sz w:val="18"/>
                <w:szCs w:val="18"/>
              </w:rPr>
              <w:t>ZAVAROVANJE ZA DOBRO IZVEDBO</w:t>
            </w:r>
          </w:p>
          <w:p w14:paraId="5982E313" w14:textId="77777777" w:rsidR="00D625C6" w:rsidRDefault="00000000">
            <w:pPr>
              <w:spacing w:before="225" w:after="225"/>
              <w:jc w:val="both"/>
            </w:pPr>
            <w:r>
              <w:rPr>
                <w:rFonts w:ascii="Arial" w:hAnsi="Arial" w:cs="Arial"/>
                <w:color w:val="000000"/>
                <w:sz w:val="18"/>
                <w:szCs w:val="18"/>
              </w:rPr>
              <w:t>Instrument zavarovanja: _____________</w:t>
            </w:r>
          </w:p>
          <w:p w14:paraId="0D4E2819" w14:textId="77777777" w:rsidR="00D625C6" w:rsidRDefault="00000000">
            <w:pPr>
              <w:spacing w:before="225" w:after="225"/>
              <w:jc w:val="both"/>
            </w:pPr>
            <w:r>
              <w:rPr>
                <w:rFonts w:ascii="Arial" w:hAnsi="Arial" w:cs="Arial"/>
                <w:color w:val="000000"/>
                <w:sz w:val="18"/>
                <w:szCs w:val="18"/>
              </w:rPr>
              <w:t>Višina zavarovanja: _____________</w:t>
            </w:r>
          </w:p>
          <w:p w14:paraId="0A64F28B" w14:textId="77777777" w:rsidR="00D625C6" w:rsidRDefault="00000000">
            <w:pPr>
              <w:spacing w:before="225" w:after="225"/>
              <w:jc w:val="both"/>
            </w:pPr>
            <w:r>
              <w:rPr>
                <w:rFonts w:ascii="Arial" w:hAnsi="Arial" w:cs="Arial"/>
                <w:color w:val="000000"/>
                <w:sz w:val="18"/>
                <w:szCs w:val="18"/>
              </w:rPr>
              <w:t>Čas veljavnosti: _____________</w:t>
            </w:r>
          </w:p>
          <w:p w14:paraId="5DB97F75" w14:textId="77777777" w:rsidR="00D625C6"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305B97DA" w14:textId="77777777" w:rsidR="00D625C6"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9BA61F5" w14:textId="77777777" w:rsidR="00D625C6"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625C6" w14:paraId="5EDC1458" w14:textId="77777777">
        <w:tc>
          <w:tcPr>
            <w:tcW w:w="0" w:type="auto"/>
            <w:tcMar>
              <w:top w:w="0" w:type="auto"/>
              <w:bottom w:w="0" w:type="auto"/>
            </w:tcMar>
          </w:tcPr>
          <w:p w14:paraId="7E4CF866" w14:textId="77777777" w:rsidR="00D625C6" w:rsidRDefault="00000000">
            <w:pPr>
              <w:spacing w:before="225" w:after="225"/>
              <w:jc w:val="both"/>
            </w:pPr>
            <w:r>
              <w:rPr>
                <w:rFonts w:ascii="Arial" w:hAnsi="Arial" w:cs="Arial"/>
                <w:color w:val="000000"/>
                <w:sz w:val="18"/>
                <w:szCs w:val="18"/>
              </w:rPr>
              <w:t>ZAVAROVANJE ZA ODPRAVO NAPAK</w:t>
            </w:r>
          </w:p>
          <w:p w14:paraId="69E25FC2" w14:textId="77777777" w:rsidR="00D625C6" w:rsidRDefault="00000000">
            <w:pPr>
              <w:spacing w:before="225" w:after="225"/>
              <w:jc w:val="both"/>
            </w:pPr>
            <w:r>
              <w:rPr>
                <w:rFonts w:ascii="Arial" w:hAnsi="Arial" w:cs="Arial"/>
                <w:color w:val="000000"/>
                <w:sz w:val="18"/>
                <w:szCs w:val="18"/>
              </w:rPr>
              <w:t>Instrument zavarovanja: _____________</w:t>
            </w:r>
          </w:p>
          <w:p w14:paraId="2C807550" w14:textId="77777777" w:rsidR="00D625C6" w:rsidRDefault="00000000">
            <w:pPr>
              <w:spacing w:before="225" w:after="225"/>
              <w:jc w:val="both"/>
            </w:pPr>
            <w:r>
              <w:rPr>
                <w:rFonts w:ascii="Arial" w:hAnsi="Arial" w:cs="Arial"/>
                <w:color w:val="000000"/>
                <w:sz w:val="18"/>
                <w:szCs w:val="18"/>
              </w:rPr>
              <w:t>Višina zavarovanja: _____________</w:t>
            </w:r>
          </w:p>
          <w:p w14:paraId="57213DC0" w14:textId="77777777" w:rsidR="00D625C6" w:rsidRDefault="00000000">
            <w:pPr>
              <w:spacing w:before="225" w:after="225"/>
              <w:jc w:val="both"/>
            </w:pPr>
            <w:r>
              <w:rPr>
                <w:rFonts w:ascii="Arial" w:hAnsi="Arial" w:cs="Arial"/>
                <w:color w:val="000000"/>
                <w:sz w:val="18"/>
                <w:szCs w:val="18"/>
              </w:rPr>
              <w:t>Čas veljavnosti: _____________</w:t>
            </w:r>
          </w:p>
          <w:p w14:paraId="314AD7BA" w14:textId="77777777" w:rsidR="00D625C6" w:rsidRDefault="00000000">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1F42C068" w14:textId="77777777" w:rsidR="00D625C6" w:rsidRDefault="0000000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3C056782" w14:textId="77777777" w:rsidR="00D625C6" w:rsidRDefault="00000000">
      <w:pPr>
        <w:spacing w:before="225" w:after="225" w:line="240" w:lineRule="auto"/>
        <w:jc w:val="both"/>
      </w:pPr>
      <w:r>
        <w:rPr>
          <w:rFonts w:ascii="Arial" w:hAnsi="Arial" w:cs="Arial"/>
          <w:b/>
          <w:bCs/>
          <w:color w:val="000000"/>
          <w:sz w:val="18"/>
          <w:szCs w:val="18"/>
        </w:rPr>
        <w:t>XI. ODSTOP OD POGODBE</w:t>
      </w:r>
    </w:p>
    <w:p w14:paraId="3660C383" w14:textId="77777777" w:rsidR="00D625C6"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625C6" w14:paraId="780A04C2" w14:textId="77777777">
        <w:tc>
          <w:tcPr>
            <w:tcW w:w="0" w:type="auto"/>
            <w:tcMar>
              <w:top w:w="0" w:type="auto"/>
              <w:bottom w:w="0" w:type="auto"/>
            </w:tcMar>
          </w:tcPr>
          <w:p w14:paraId="393957E6" w14:textId="77777777" w:rsidR="00D625C6"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7EDEE31" w14:textId="77777777" w:rsidR="00D625C6"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625C6" w14:paraId="09E32104" w14:textId="77777777">
              <w:tc>
                <w:tcPr>
                  <w:tcW w:w="0" w:type="auto"/>
                  <w:tcMar>
                    <w:top w:w="0" w:type="auto"/>
                    <w:bottom w:w="0" w:type="auto"/>
                  </w:tcMar>
                </w:tcPr>
                <w:p w14:paraId="2DD7AD43" w14:textId="77777777" w:rsidR="00D625C6" w:rsidRDefault="00000000">
                  <w:pPr>
                    <w:numPr>
                      <w:ilvl w:val="0"/>
                      <w:numId w:val="2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61EA68D" w14:textId="77777777" w:rsidR="00D625C6"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20E84671" w14:textId="77777777" w:rsidR="00D625C6"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9764043" w14:textId="77777777" w:rsidR="00D625C6" w:rsidRDefault="00D625C6"/>
          <w:p w14:paraId="788C31D0" w14:textId="77777777" w:rsidR="00D625C6" w:rsidRDefault="00000000">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625C6" w14:paraId="1065776A" w14:textId="77777777">
              <w:tc>
                <w:tcPr>
                  <w:tcW w:w="0" w:type="auto"/>
                  <w:tcMar>
                    <w:top w:w="0" w:type="auto"/>
                    <w:bottom w:w="0" w:type="auto"/>
                  </w:tcMar>
                </w:tcPr>
                <w:p w14:paraId="355FF2D9" w14:textId="77777777" w:rsidR="00D625C6" w:rsidRDefault="00000000">
                  <w:pPr>
                    <w:numPr>
                      <w:ilvl w:val="0"/>
                      <w:numId w:val="2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CF43318" w14:textId="77777777" w:rsidR="00D625C6" w:rsidRDefault="00000000">
                  <w:pPr>
                    <w:numPr>
                      <w:ilvl w:val="0"/>
                      <w:numId w:val="2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F58E566" w14:textId="77777777" w:rsidR="00D625C6" w:rsidRDefault="00000000">
                  <w:pPr>
                    <w:numPr>
                      <w:ilvl w:val="0"/>
                      <w:numId w:val="2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FA2CCA4" w14:textId="77777777" w:rsidR="00D625C6" w:rsidRDefault="00D625C6"/>
          <w:p w14:paraId="43916CB8" w14:textId="77777777" w:rsidR="00D625C6"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3D04B113" w14:textId="77777777" w:rsidR="00D625C6"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33658508" w14:textId="77777777" w:rsidR="00D625C6" w:rsidRDefault="00000000">
      <w:pPr>
        <w:spacing w:before="225" w:after="225" w:line="240" w:lineRule="auto"/>
        <w:jc w:val="both"/>
      </w:pPr>
      <w:r>
        <w:rPr>
          <w:rFonts w:ascii="Arial" w:hAnsi="Arial" w:cs="Arial"/>
          <w:b/>
          <w:bCs/>
          <w:color w:val="000000"/>
          <w:sz w:val="18"/>
          <w:szCs w:val="18"/>
        </w:rPr>
        <w:lastRenderedPageBreak/>
        <w:t>XII. SOCIALNA KLAVZULA IN RAZVEZNI POGOJ</w:t>
      </w:r>
    </w:p>
    <w:p w14:paraId="58AD55CD" w14:textId="77777777" w:rsidR="00D625C6"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625C6" w14:paraId="075C83AC" w14:textId="77777777">
        <w:tc>
          <w:tcPr>
            <w:tcW w:w="0" w:type="auto"/>
            <w:tcMar>
              <w:top w:w="0" w:type="auto"/>
              <w:bottom w:w="0" w:type="auto"/>
            </w:tcMar>
          </w:tcPr>
          <w:p w14:paraId="0CC187C5" w14:textId="77777777" w:rsidR="00D625C6"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782526D" w14:textId="77777777" w:rsidR="00D625C6"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5DA112D6" w14:textId="77777777" w:rsidR="00D625C6"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03340E7E" w14:textId="77777777" w:rsidR="00D625C6" w:rsidRDefault="00000000">
      <w:pPr>
        <w:spacing w:before="225" w:after="225" w:line="240" w:lineRule="auto"/>
        <w:jc w:val="both"/>
      </w:pPr>
      <w:r>
        <w:rPr>
          <w:rFonts w:ascii="Arial" w:hAnsi="Arial" w:cs="Arial"/>
          <w:b/>
          <w:bCs/>
          <w:color w:val="000000"/>
          <w:sz w:val="18"/>
          <w:szCs w:val="18"/>
        </w:rPr>
        <w:t>XIII. REVIZIJSKA SLED</w:t>
      </w:r>
    </w:p>
    <w:p w14:paraId="7F1CA34E" w14:textId="77777777" w:rsidR="00D625C6"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625C6" w14:paraId="5BEF65C6" w14:textId="77777777">
        <w:tc>
          <w:tcPr>
            <w:tcW w:w="0" w:type="auto"/>
            <w:tcMar>
              <w:top w:w="0" w:type="auto"/>
              <w:bottom w:w="0" w:type="auto"/>
            </w:tcMar>
          </w:tcPr>
          <w:p w14:paraId="08B1D5A3" w14:textId="77777777" w:rsidR="00D625C6"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295D80CB" w14:textId="77777777" w:rsidR="00D625C6" w:rsidRDefault="0000000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322B687" w14:textId="77777777" w:rsidR="00D625C6" w:rsidRDefault="00000000">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5C11728" w14:textId="77777777" w:rsidR="00D625C6" w:rsidRDefault="00000000">
            <w:pPr>
              <w:spacing w:before="225" w:after="225"/>
              <w:jc w:val="both"/>
            </w:pPr>
            <w:r>
              <w:rPr>
                <w:rFonts w:ascii="Arial" w:hAnsi="Arial" w:cs="Arial"/>
                <w:color w:val="000000"/>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Pr>
                <w:rFonts w:ascii="Arial" w:hAnsi="Arial" w:cs="Arial"/>
                <w:color w:val="000000"/>
                <w:sz w:val="18"/>
                <w:szCs w:val="18"/>
              </w:rPr>
              <w:lastRenderedPageBreak/>
              <w:t>dogodkih oziroma aktivnostih povezanih s shranjenimi podatki in informacijami ter sistemi za zbiranje, obdelovanje in arhiviranje podatkov.</w:t>
            </w:r>
          </w:p>
          <w:p w14:paraId="3BA249A0" w14:textId="77777777" w:rsidR="00D625C6" w:rsidRDefault="0000000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A20574B" w14:textId="77777777" w:rsidR="00D625C6" w:rsidRDefault="00000000">
      <w:pPr>
        <w:spacing w:before="225" w:after="225" w:line="240" w:lineRule="auto"/>
        <w:jc w:val="both"/>
      </w:pPr>
      <w:r>
        <w:rPr>
          <w:rFonts w:ascii="Arial" w:hAnsi="Arial" w:cs="Arial"/>
          <w:b/>
          <w:bCs/>
          <w:color w:val="000000"/>
          <w:sz w:val="18"/>
          <w:szCs w:val="18"/>
        </w:rPr>
        <w:lastRenderedPageBreak/>
        <w:t>XIV. PROTIKORUPCIJSKA KLAVZULA</w:t>
      </w:r>
    </w:p>
    <w:p w14:paraId="15C17D1D" w14:textId="77777777" w:rsidR="00D625C6"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D625C6" w14:paraId="41687916" w14:textId="77777777">
        <w:tc>
          <w:tcPr>
            <w:tcW w:w="0" w:type="auto"/>
            <w:tcMar>
              <w:top w:w="0" w:type="auto"/>
              <w:bottom w:w="0" w:type="auto"/>
            </w:tcMar>
          </w:tcPr>
          <w:p w14:paraId="3AE98319" w14:textId="77777777" w:rsidR="00D625C6"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D625C6" w14:paraId="4F8E9F31" w14:textId="77777777">
              <w:tc>
                <w:tcPr>
                  <w:tcW w:w="0" w:type="auto"/>
                  <w:tcMar>
                    <w:top w:w="0" w:type="auto"/>
                    <w:bottom w:w="0" w:type="auto"/>
                  </w:tcMar>
                </w:tcPr>
                <w:p w14:paraId="2B572D73" w14:textId="77777777" w:rsidR="00D625C6" w:rsidRDefault="00000000">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14:paraId="4A7766AC" w14:textId="77777777" w:rsidR="00D625C6" w:rsidRDefault="00000000">
                  <w:pPr>
                    <w:numPr>
                      <w:ilvl w:val="0"/>
                      <w:numId w:val="2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1AAC2C7" w14:textId="77777777" w:rsidR="00D625C6" w:rsidRDefault="00000000">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EFF3484" w14:textId="77777777" w:rsidR="00D625C6" w:rsidRDefault="00000000">
                  <w:pPr>
                    <w:numPr>
                      <w:ilvl w:val="0"/>
                      <w:numId w:val="2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2D7E02BA" w14:textId="77777777" w:rsidR="00D625C6" w:rsidRDefault="00D625C6"/>
          <w:p w14:paraId="563B70F0" w14:textId="77777777" w:rsidR="00D625C6" w:rsidRDefault="00000000">
            <w:pPr>
              <w:spacing w:before="225" w:after="225"/>
              <w:jc w:val="both"/>
            </w:pPr>
            <w:r>
              <w:rPr>
                <w:rFonts w:ascii="Arial" w:hAnsi="Arial" w:cs="Arial"/>
                <w:color w:val="000000"/>
                <w:sz w:val="18"/>
                <w:szCs w:val="18"/>
              </w:rPr>
              <w:t>je pogodba nična.</w:t>
            </w:r>
          </w:p>
        </w:tc>
      </w:tr>
    </w:tbl>
    <w:p w14:paraId="5FFA08EC" w14:textId="77777777" w:rsidR="00D625C6" w:rsidRDefault="00000000">
      <w:pPr>
        <w:spacing w:before="225" w:after="225" w:line="240" w:lineRule="auto"/>
        <w:jc w:val="both"/>
      </w:pPr>
      <w:r>
        <w:rPr>
          <w:rFonts w:ascii="Arial" w:hAnsi="Arial" w:cs="Arial"/>
          <w:b/>
          <w:bCs/>
          <w:color w:val="000000"/>
          <w:sz w:val="18"/>
          <w:szCs w:val="18"/>
        </w:rPr>
        <w:t>XV. REŠEVANJE SPOROV</w:t>
      </w:r>
    </w:p>
    <w:p w14:paraId="16352DF6" w14:textId="77777777" w:rsidR="00D625C6"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D625C6" w14:paraId="2056494D" w14:textId="77777777">
        <w:tc>
          <w:tcPr>
            <w:tcW w:w="0" w:type="auto"/>
            <w:tcMar>
              <w:top w:w="0" w:type="auto"/>
              <w:bottom w:w="0" w:type="auto"/>
            </w:tcMar>
          </w:tcPr>
          <w:p w14:paraId="1131033F" w14:textId="77777777" w:rsidR="00D625C6"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946D867" w14:textId="77777777" w:rsidR="00D625C6" w:rsidRDefault="00000000">
      <w:pPr>
        <w:spacing w:before="225" w:after="225" w:line="240" w:lineRule="auto"/>
        <w:jc w:val="both"/>
      </w:pPr>
      <w:r>
        <w:rPr>
          <w:rFonts w:ascii="Arial" w:hAnsi="Arial" w:cs="Arial"/>
          <w:b/>
          <w:bCs/>
          <w:color w:val="000000"/>
          <w:sz w:val="18"/>
          <w:szCs w:val="18"/>
        </w:rPr>
        <w:t>XVI. KONČNE DOLOČBE</w:t>
      </w:r>
    </w:p>
    <w:p w14:paraId="1DE8C18F" w14:textId="77777777" w:rsidR="00D625C6"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D625C6" w14:paraId="314BD2B4" w14:textId="77777777">
        <w:tc>
          <w:tcPr>
            <w:tcW w:w="0" w:type="auto"/>
            <w:tcMar>
              <w:top w:w="0" w:type="auto"/>
              <w:bottom w:w="0" w:type="auto"/>
            </w:tcMar>
          </w:tcPr>
          <w:p w14:paraId="05565223" w14:textId="77777777" w:rsidR="00D625C6"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5B99AB41" w14:textId="77777777" w:rsidR="00D625C6"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4DF010F" w14:textId="77777777" w:rsidR="00D625C6"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D625C6" w14:paraId="20308850" w14:textId="77777777">
        <w:tc>
          <w:tcPr>
            <w:tcW w:w="0" w:type="auto"/>
            <w:tcMar>
              <w:top w:w="0" w:type="auto"/>
              <w:bottom w:w="0" w:type="auto"/>
            </w:tcMar>
          </w:tcPr>
          <w:p w14:paraId="3A3862BC" w14:textId="77777777" w:rsidR="00D625C6" w:rsidRDefault="00000000">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00EA1984" w14:textId="77777777" w:rsidR="00D625C6" w:rsidRDefault="00000000">
      <w:pPr>
        <w:spacing w:before="975" w:after="225" w:line="240" w:lineRule="auto"/>
        <w:jc w:val="both"/>
      </w:pPr>
      <w:r>
        <w:rPr>
          <w:rFonts w:ascii="Arial" w:hAnsi="Arial" w:cs="Arial"/>
          <w:color w:val="000000"/>
          <w:sz w:val="18"/>
          <w:szCs w:val="18"/>
        </w:rPr>
        <w:t>V/na ________________, dne ________________</w:t>
      </w:r>
    </w:p>
    <w:p w14:paraId="2FE19620" w14:textId="77777777" w:rsidR="00D625C6" w:rsidRDefault="00D625C6">
      <w:pPr>
        <w:sectPr w:rsidR="00D625C6" w:rsidSect="00D931BF">
          <w:pgSz w:w="11906" w:h="16838"/>
          <w:pgMar w:top="1418" w:right="1418" w:bottom="1418" w:left="1418" w:header="567" w:footer="680" w:gutter="0"/>
          <w:cols w:space="708"/>
          <w:docGrid w:linePitch="360"/>
        </w:sectPr>
      </w:pPr>
    </w:p>
    <w:p w14:paraId="7C4913CD"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A89A46F" w14:textId="77777777" w:rsidR="00AC0380" w:rsidRDefault="00000000" w:rsidP="00AC0380">
      <w:pPr>
        <w:rPr>
          <w:rFonts w:ascii="Arial" w:hAnsi="Arial" w:cs="Arial"/>
        </w:rPr>
      </w:pPr>
    </w:p>
    <w:p w14:paraId="2D76096C" w14:textId="7B6CAD63" w:rsidR="00D625C6" w:rsidRDefault="00000000">
      <w:pPr>
        <w:spacing w:before="224" w:after="224" w:line="240" w:lineRule="auto"/>
        <w:jc w:val="center"/>
        <w:outlineLvl w:val="1"/>
      </w:pPr>
      <w:r>
        <w:rPr>
          <w:rFonts w:ascii="Arial" w:hAnsi="Arial" w:cs="Arial"/>
          <w:b/>
          <w:bCs/>
          <w:color w:val="000000"/>
          <w:sz w:val="27"/>
          <w:szCs w:val="27"/>
        </w:rPr>
        <w:t xml:space="preserve">POGODBA O DOBAVI </w:t>
      </w:r>
      <w:r w:rsidR="001C1DCD">
        <w:rPr>
          <w:rFonts w:ascii="Arial" w:hAnsi="Arial" w:cs="Arial"/>
          <w:b/>
          <w:bCs/>
          <w:color w:val="000000"/>
          <w:sz w:val="27"/>
          <w:szCs w:val="27"/>
        </w:rPr>
        <w:t xml:space="preserve">IN MONTAŽI </w:t>
      </w:r>
      <w:r>
        <w:rPr>
          <w:rFonts w:ascii="Arial" w:hAnsi="Arial" w:cs="Arial"/>
          <w:b/>
          <w:bCs/>
          <w:color w:val="000000"/>
          <w:sz w:val="27"/>
          <w:szCs w:val="27"/>
        </w:rPr>
        <w:t>POHIŠTVA</w:t>
      </w:r>
    </w:p>
    <w:p w14:paraId="24543892" w14:textId="77777777" w:rsidR="00D625C6" w:rsidRDefault="00000000">
      <w:pPr>
        <w:spacing w:before="225" w:after="225" w:line="240" w:lineRule="auto"/>
        <w:jc w:val="center"/>
      </w:pPr>
      <w:r>
        <w:rPr>
          <w:rFonts w:ascii="Arial" w:hAnsi="Arial" w:cs="Arial"/>
          <w:color w:val="000000"/>
          <w:sz w:val="18"/>
          <w:szCs w:val="18"/>
        </w:rPr>
        <w:t>sklenjena med</w:t>
      </w:r>
    </w:p>
    <w:p w14:paraId="4E0B05B1" w14:textId="77777777" w:rsidR="00D625C6"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D625C6" w14:paraId="5A203E4E" w14:textId="77777777">
        <w:tc>
          <w:tcPr>
            <w:tcW w:w="3300" w:type="dxa"/>
            <w:tcMar>
              <w:top w:w="0" w:type="auto"/>
              <w:bottom w:w="0" w:type="auto"/>
            </w:tcMar>
            <w:vAlign w:val="center"/>
          </w:tcPr>
          <w:p w14:paraId="17E62A2D" w14:textId="77777777" w:rsidR="00D625C6"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73ECAFC6" w14:textId="77777777" w:rsidR="00D625C6" w:rsidRDefault="00000000">
            <w:r>
              <w:rPr>
                <w:rFonts w:ascii="Arial" w:hAnsi="Arial" w:cs="Arial"/>
                <w:color w:val="000000"/>
                <w:position w:val="-2"/>
                <w:sz w:val="18"/>
                <w:szCs w:val="18"/>
              </w:rPr>
              <w:t>5050618000</w:t>
            </w:r>
          </w:p>
        </w:tc>
      </w:tr>
      <w:tr w:rsidR="00D625C6" w14:paraId="46DF9509" w14:textId="77777777">
        <w:tc>
          <w:tcPr>
            <w:tcW w:w="3300" w:type="dxa"/>
            <w:tcMar>
              <w:top w:w="0" w:type="auto"/>
              <w:bottom w:w="0" w:type="auto"/>
            </w:tcMar>
            <w:vAlign w:val="center"/>
          </w:tcPr>
          <w:p w14:paraId="22032E73" w14:textId="77777777" w:rsidR="00D625C6"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F19ABC5" w14:textId="77777777" w:rsidR="00D625C6" w:rsidRDefault="00000000">
            <w:r>
              <w:rPr>
                <w:rFonts w:ascii="Arial" w:hAnsi="Arial" w:cs="Arial"/>
                <w:color w:val="000000"/>
                <w:position w:val="-2"/>
                <w:sz w:val="18"/>
                <w:szCs w:val="18"/>
              </w:rPr>
              <w:t>SI 83684921</w:t>
            </w:r>
          </w:p>
        </w:tc>
      </w:tr>
      <w:tr w:rsidR="00D625C6" w14:paraId="3550FAC2" w14:textId="77777777">
        <w:tc>
          <w:tcPr>
            <w:tcW w:w="3300" w:type="dxa"/>
            <w:tcMar>
              <w:top w:w="0" w:type="auto"/>
              <w:bottom w:w="0" w:type="auto"/>
            </w:tcMar>
            <w:vAlign w:val="center"/>
          </w:tcPr>
          <w:p w14:paraId="0A65467A" w14:textId="77777777" w:rsidR="00D625C6"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6A4D5F61" w14:textId="77777777" w:rsidR="00D625C6" w:rsidRDefault="00000000">
            <w:r>
              <w:rPr>
                <w:rFonts w:ascii="Arial" w:hAnsi="Arial" w:cs="Arial"/>
                <w:color w:val="000000"/>
                <w:position w:val="-2"/>
                <w:sz w:val="18"/>
                <w:szCs w:val="18"/>
              </w:rPr>
              <w:t>SI56 0110 0603 0268 097</w:t>
            </w:r>
          </w:p>
        </w:tc>
      </w:tr>
    </w:tbl>
    <w:p w14:paraId="7EB0BB3D" w14:textId="77777777" w:rsidR="00D625C6" w:rsidRDefault="00D625C6"/>
    <w:p w14:paraId="5D0C2066" w14:textId="77777777" w:rsidR="00D625C6" w:rsidRDefault="00000000">
      <w:pPr>
        <w:spacing w:before="225" w:after="225" w:line="240" w:lineRule="auto"/>
        <w:jc w:val="center"/>
      </w:pPr>
      <w:r>
        <w:rPr>
          <w:rFonts w:ascii="Arial" w:hAnsi="Arial" w:cs="Arial"/>
          <w:color w:val="000000"/>
          <w:sz w:val="18"/>
          <w:szCs w:val="18"/>
        </w:rPr>
        <w:t>in</w:t>
      </w:r>
    </w:p>
    <w:p w14:paraId="3543D208" w14:textId="77777777" w:rsidR="00D625C6"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625C6" w14:paraId="49B93B08" w14:textId="77777777">
        <w:tc>
          <w:tcPr>
            <w:tcW w:w="3300" w:type="dxa"/>
            <w:tcMar>
              <w:top w:w="0" w:type="auto"/>
              <w:bottom w:w="0" w:type="auto"/>
            </w:tcMar>
            <w:vAlign w:val="center"/>
          </w:tcPr>
          <w:p w14:paraId="05DD42BE" w14:textId="77777777" w:rsidR="00D625C6"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4563197" w14:textId="77777777" w:rsidR="00D625C6" w:rsidRDefault="00000000">
            <w:r>
              <w:rPr>
                <w:rFonts w:ascii="Arial" w:hAnsi="Arial" w:cs="Arial"/>
                <w:color w:val="000000"/>
                <w:position w:val="-2"/>
                <w:sz w:val="18"/>
                <w:szCs w:val="18"/>
              </w:rPr>
              <w:t> </w:t>
            </w:r>
          </w:p>
        </w:tc>
      </w:tr>
      <w:tr w:rsidR="00D625C6" w14:paraId="4923BFCF" w14:textId="77777777">
        <w:tc>
          <w:tcPr>
            <w:tcW w:w="3300" w:type="dxa"/>
            <w:tcMar>
              <w:top w:w="0" w:type="auto"/>
              <w:bottom w:w="0" w:type="auto"/>
            </w:tcMar>
            <w:vAlign w:val="center"/>
          </w:tcPr>
          <w:p w14:paraId="621A7F31" w14:textId="77777777" w:rsidR="00D625C6"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D8E5A1C" w14:textId="77777777" w:rsidR="00D625C6" w:rsidRDefault="00000000">
            <w:r>
              <w:rPr>
                <w:rFonts w:ascii="Arial" w:hAnsi="Arial" w:cs="Arial"/>
                <w:color w:val="000000"/>
                <w:position w:val="-2"/>
                <w:sz w:val="18"/>
                <w:szCs w:val="18"/>
              </w:rPr>
              <w:t> </w:t>
            </w:r>
          </w:p>
        </w:tc>
      </w:tr>
      <w:tr w:rsidR="00D625C6" w14:paraId="3FF2CE9A" w14:textId="77777777">
        <w:tc>
          <w:tcPr>
            <w:tcW w:w="3300" w:type="dxa"/>
            <w:tcMar>
              <w:top w:w="0" w:type="auto"/>
              <w:bottom w:w="0" w:type="auto"/>
            </w:tcMar>
            <w:vAlign w:val="center"/>
          </w:tcPr>
          <w:p w14:paraId="7B8247A8" w14:textId="77777777" w:rsidR="00D625C6"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003E19B" w14:textId="77777777" w:rsidR="00D625C6" w:rsidRDefault="00000000">
            <w:r>
              <w:rPr>
                <w:rFonts w:ascii="Arial" w:hAnsi="Arial" w:cs="Arial"/>
                <w:color w:val="000000"/>
                <w:position w:val="-2"/>
                <w:sz w:val="18"/>
                <w:szCs w:val="18"/>
              </w:rPr>
              <w:t> </w:t>
            </w:r>
          </w:p>
        </w:tc>
      </w:tr>
    </w:tbl>
    <w:p w14:paraId="60ECB4DF" w14:textId="77777777" w:rsidR="00D625C6" w:rsidRDefault="00000000">
      <w:pPr>
        <w:spacing w:before="225" w:after="225" w:line="240" w:lineRule="auto"/>
        <w:jc w:val="both"/>
      </w:pPr>
      <w:r>
        <w:rPr>
          <w:rFonts w:ascii="Arial" w:hAnsi="Arial" w:cs="Arial"/>
          <w:color w:val="000000"/>
          <w:sz w:val="18"/>
          <w:szCs w:val="18"/>
        </w:rPr>
        <w:t> </w:t>
      </w:r>
    </w:p>
    <w:p w14:paraId="73E3C16D" w14:textId="77777777" w:rsidR="00D625C6" w:rsidRDefault="00000000">
      <w:pPr>
        <w:spacing w:before="225" w:after="225" w:line="240" w:lineRule="auto"/>
        <w:jc w:val="both"/>
      </w:pPr>
      <w:r>
        <w:rPr>
          <w:rFonts w:ascii="Arial" w:hAnsi="Arial" w:cs="Arial"/>
          <w:b/>
          <w:bCs/>
          <w:color w:val="000000"/>
          <w:sz w:val="18"/>
          <w:szCs w:val="18"/>
        </w:rPr>
        <w:t>I. UVODNE DOLOČBE</w:t>
      </w:r>
    </w:p>
    <w:p w14:paraId="03805A74" w14:textId="77777777" w:rsidR="00D625C6"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625C6" w14:paraId="3AEB8243" w14:textId="77777777">
        <w:tc>
          <w:tcPr>
            <w:tcW w:w="0" w:type="auto"/>
            <w:tcMar>
              <w:top w:w="0" w:type="auto"/>
              <w:bottom w:w="0" w:type="auto"/>
            </w:tcMar>
          </w:tcPr>
          <w:p w14:paraId="6E1ABE53" w14:textId="77777777" w:rsidR="00D625C6"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D625C6" w14:paraId="3EEF7849" w14:textId="77777777">
              <w:tc>
                <w:tcPr>
                  <w:tcW w:w="0" w:type="auto"/>
                  <w:tcMar>
                    <w:top w:w="0" w:type="auto"/>
                    <w:bottom w:w="0" w:type="auto"/>
                  </w:tcMar>
                </w:tcPr>
                <w:p w14:paraId="13045A1C" w14:textId="77777777" w:rsidR="00D625C6" w:rsidRDefault="00000000">
                  <w:pPr>
                    <w:numPr>
                      <w:ilvl w:val="0"/>
                      <w:numId w:val="3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2901A3A3" w14:textId="77777777" w:rsidR="00D625C6" w:rsidRDefault="00000000">
                  <w:pPr>
                    <w:numPr>
                      <w:ilvl w:val="0"/>
                      <w:numId w:val="3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03E65AB8" w14:textId="77777777" w:rsidR="00D625C6" w:rsidRDefault="00D625C6"/>
          <w:p w14:paraId="37330249" w14:textId="77777777" w:rsidR="00D625C6" w:rsidRDefault="00000000">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77F112B6" w14:textId="77777777" w:rsidR="00D625C6" w:rsidRDefault="00000000">
      <w:pPr>
        <w:spacing w:before="225" w:after="225" w:line="240" w:lineRule="auto"/>
        <w:jc w:val="both"/>
      </w:pPr>
      <w:r>
        <w:rPr>
          <w:rFonts w:ascii="Arial" w:hAnsi="Arial" w:cs="Arial"/>
          <w:b/>
          <w:bCs/>
          <w:color w:val="000000"/>
          <w:sz w:val="18"/>
          <w:szCs w:val="18"/>
        </w:rPr>
        <w:t>II. PREDMET POGODBE</w:t>
      </w:r>
    </w:p>
    <w:p w14:paraId="7667D02B" w14:textId="77777777" w:rsidR="00D625C6"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625C6" w14:paraId="42050F18" w14:textId="77777777">
        <w:tc>
          <w:tcPr>
            <w:tcW w:w="0" w:type="auto"/>
            <w:tcMar>
              <w:top w:w="0" w:type="auto"/>
              <w:bottom w:w="0" w:type="auto"/>
            </w:tcMar>
          </w:tcPr>
          <w:p w14:paraId="07A9EBCC" w14:textId="0838489A" w:rsidR="00D625C6" w:rsidRDefault="00000000">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w:t>
            </w:r>
            <w:r w:rsidR="001C1DCD">
              <w:rPr>
                <w:rFonts w:ascii="Arial" w:hAnsi="Arial" w:cs="Arial"/>
                <w:color w:val="000000"/>
                <w:sz w:val="18"/>
                <w:szCs w:val="18"/>
              </w:rPr>
              <w:t xml:space="preserve"> in zmontiral</w:t>
            </w:r>
            <w:r>
              <w:rPr>
                <w:rFonts w:ascii="Arial" w:hAnsi="Arial" w:cs="Arial"/>
                <w:color w:val="000000"/>
                <w:sz w:val="18"/>
                <w:szCs w:val="18"/>
              </w:rPr>
              <w:t xml:space="preserve"> </w:t>
            </w:r>
            <w:r w:rsidRPr="001C1DCD">
              <w:rPr>
                <w:rFonts w:ascii="Arial" w:hAnsi="Arial" w:cs="Arial"/>
                <w:b/>
                <w:bCs/>
                <w:color w:val="000000"/>
                <w:sz w:val="18"/>
                <w:szCs w:val="18"/>
              </w:rPr>
              <w:t>not</w:t>
            </w:r>
            <w:r>
              <w:rPr>
                <w:rFonts w:ascii="Arial" w:hAnsi="Arial" w:cs="Arial"/>
                <w:b/>
                <w:bCs/>
                <w:color w:val="000000"/>
                <w:sz w:val="18"/>
                <w:szCs w:val="18"/>
              </w:rPr>
              <w:t>ranjo opremo za enoto Žabjak - sklop 5/sklop 6/sklop 7/sklop 8</w:t>
            </w:r>
          </w:p>
          <w:p w14:paraId="1CC7B36C" w14:textId="77777777" w:rsidR="00D625C6" w:rsidRDefault="00000000">
            <w:pPr>
              <w:spacing w:before="225" w:after="225"/>
              <w:jc w:val="both"/>
            </w:pPr>
            <w:r>
              <w:rPr>
                <w:rFonts w:ascii="Arial" w:hAnsi="Arial" w:cs="Arial"/>
                <w:color w:val="000000"/>
                <w:sz w:val="18"/>
                <w:szCs w:val="18"/>
              </w:rPr>
              <w:t>Predmet naročila je okoljsko manj obremenjujoče blago:</w:t>
            </w:r>
          </w:p>
          <w:tbl>
            <w:tblPr>
              <w:tblStyle w:val="NormalTablePHPDOCX"/>
              <w:tblW w:w="0" w:type="auto"/>
              <w:tblLook w:val="04A0" w:firstRow="1" w:lastRow="0" w:firstColumn="1" w:lastColumn="0" w:noHBand="0" w:noVBand="1"/>
            </w:tblPr>
            <w:tblGrid>
              <w:gridCol w:w="8746"/>
            </w:tblGrid>
            <w:tr w:rsidR="00D625C6" w14:paraId="3630CEEB" w14:textId="77777777">
              <w:tc>
                <w:tcPr>
                  <w:tcW w:w="0" w:type="auto"/>
                  <w:tcMar>
                    <w:top w:w="0" w:type="auto"/>
                    <w:bottom w:w="0" w:type="auto"/>
                  </w:tcMar>
                </w:tcPr>
                <w:p w14:paraId="343B068F" w14:textId="77777777" w:rsidR="00D625C6" w:rsidRDefault="00000000">
                  <w:pPr>
                    <w:numPr>
                      <w:ilvl w:val="0"/>
                      <w:numId w:val="31"/>
                    </w:numPr>
                    <w:jc w:val="both"/>
                    <w:rPr>
                      <w:rFonts w:ascii="Arial" w:hAnsi="Arial" w:cs="Arial"/>
                      <w:color w:val="000000"/>
                      <w:sz w:val="18"/>
                      <w:szCs w:val="18"/>
                    </w:rPr>
                  </w:pPr>
                  <w:r>
                    <w:rPr>
                      <w:rFonts w:ascii="Arial" w:hAnsi="Arial" w:cs="Arial"/>
                      <w:color w:val="000000"/>
                      <w:sz w:val="18"/>
                      <w:szCs w:val="18"/>
                    </w:rPr>
                    <w:t>Delež lesa ali lesnih tvoriv v pohištvu mora znašati vsaj 70 % prostornine uporabljenih materialov za izdelavo pohištva. Izjema so lahko stoli in pohištvo, pri katerem zaradi namena uporabe, les ali lesna tvoriva niso dovoljeni zaradi predpisov ali standardov.</w:t>
                  </w:r>
                </w:p>
                <w:p w14:paraId="57776AFF" w14:textId="77777777" w:rsidR="00D625C6" w:rsidRDefault="00000000">
                  <w:pPr>
                    <w:numPr>
                      <w:ilvl w:val="0"/>
                      <w:numId w:val="31"/>
                    </w:numPr>
                    <w:jc w:val="both"/>
                    <w:rPr>
                      <w:rFonts w:ascii="Arial" w:hAnsi="Arial" w:cs="Arial"/>
                      <w:color w:val="000000"/>
                      <w:sz w:val="18"/>
                      <w:szCs w:val="18"/>
                    </w:rPr>
                  </w:pPr>
                  <w:r>
                    <w:rPr>
                      <w:rFonts w:ascii="Arial" w:hAnsi="Arial" w:cs="Arial"/>
                      <w:color w:val="000000"/>
                      <w:sz w:val="18"/>
                      <w:szCs w:val="18"/>
                    </w:rPr>
                    <w:t>Les in materiali na njegovi osnovi morajo izvirati iz zakonitih virov.</w:t>
                  </w:r>
                </w:p>
                <w:p w14:paraId="1B50AAAE" w14:textId="77777777" w:rsidR="00D625C6" w:rsidRDefault="00000000">
                  <w:pPr>
                    <w:numPr>
                      <w:ilvl w:val="0"/>
                      <w:numId w:val="31"/>
                    </w:numPr>
                    <w:jc w:val="both"/>
                    <w:rPr>
                      <w:rFonts w:ascii="Arial" w:hAnsi="Arial" w:cs="Arial"/>
                      <w:color w:val="000000"/>
                      <w:sz w:val="18"/>
                      <w:szCs w:val="18"/>
                    </w:rPr>
                  </w:pPr>
                  <w:r>
                    <w:rPr>
                      <w:rFonts w:ascii="Arial" w:hAnsi="Arial" w:cs="Arial"/>
                      <w:color w:val="000000"/>
                      <w:sz w:val="18"/>
                      <w:szCs w:val="18"/>
                    </w:rPr>
                    <w:t>Plastični deli s težo enako ali večjo od 50 g ne smejo vsebovati dodatkov materialov, ki lahko ovirajo recikliranje.</w:t>
                  </w:r>
                </w:p>
                <w:p w14:paraId="00B09A39" w14:textId="77777777" w:rsidR="00D625C6" w:rsidRDefault="00000000">
                  <w:pPr>
                    <w:numPr>
                      <w:ilvl w:val="0"/>
                      <w:numId w:val="31"/>
                    </w:numPr>
                    <w:jc w:val="both"/>
                    <w:rPr>
                      <w:rFonts w:ascii="Arial" w:hAnsi="Arial" w:cs="Arial"/>
                      <w:color w:val="000000"/>
                      <w:sz w:val="18"/>
                      <w:szCs w:val="18"/>
                    </w:rPr>
                  </w:pPr>
                  <w:r>
                    <w:rPr>
                      <w:rFonts w:ascii="Arial" w:hAnsi="Arial" w:cs="Arial"/>
                      <w:color w:val="000000"/>
                      <w:sz w:val="18"/>
                      <w:szCs w:val="18"/>
                    </w:rPr>
                    <w:lastRenderedPageBreak/>
                    <w:t>Premaz lesa ali plastični ali kovinski deli ne smejo vsebovati aziridina, kromovih (VI) spojin, več kot 5 % teže hlapnih organskih spojin (HOS) in nevarnih snovi, za katere velja eno ali več naslednjih standardnih opozoril, stavkov za nevarnost ali previdnostnih stavkov iz zakona, ki ureja kemikalije, ali Uredbe (ES) št. 1272/2008.</w:t>
                  </w:r>
                </w:p>
                <w:p w14:paraId="12193B5A" w14:textId="77777777" w:rsidR="00D625C6" w:rsidRDefault="00000000">
                  <w:pPr>
                    <w:numPr>
                      <w:ilvl w:val="0"/>
                      <w:numId w:val="31"/>
                    </w:numPr>
                    <w:jc w:val="both"/>
                    <w:rPr>
                      <w:rFonts w:ascii="Arial" w:hAnsi="Arial" w:cs="Arial"/>
                      <w:color w:val="000000"/>
                      <w:sz w:val="18"/>
                      <w:szCs w:val="18"/>
                    </w:rPr>
                  </w:pPr>
                  <w:r>
                    <w:rPr>
                      <w:rFonts w:ascii="Arial" w:hAnsi="Arial" w:cs="Arial"/>
                      <w:color w:val="000000"/>
                      <w:sz w:val="18"/>
                      <w:szCs w:val="18"/>
                    </w:rPr>
                    <w:t>Izhajanje prostega formaldehida iz lesnih tvoriv ne sme biti višja od 8 mg/100 g suhe snovi.</w:t>
                  </w:r>
                </w:p>
                <w:p w14:paraId="6D06997A" w14:textId="77777777" w:rsidR="00D625C6" w:rsidRDefault="00000000">
                  <w:pPr>
                    <w:numPr>
                      <w:ilvl w:val="0"/>
                      <w:numId w:val="31"/>
                    </w:numPr>
                    <w:jc w:val="both"/>
                    <w:rPr>
                      <w:rFonts w:ascii="Arial" w:hAnsi="Arial" w:cs="Arial"/>
                      <w:color w:val="000000"/>
                      <w:sz w:val="18"/>
                      <w:szCs w:val="18"/>
                    </w:rPr>
                  </w:pPr>
                  <w:r>
                    <w:rPr>
                      <w:rFonts w:ascii="Arial" w:hAnsi="Arial" w:cs="Arial"/>
                      <w:color w:val="000000"/>
                      <w:sz w:val="18"/>
                      <w:szCs w:val="18"/>
                    </w:rPr>
                    <w:t>Adhezivi ali lepila, ki se uporabljajo pri sestavljanju pohištva, ne smejo vsebovati več kot 10 % mase hlapnih organskih spojin (HOS).</w:t>
                  </w:r>
                </w:p>
                <w:p w14:paraId="313AC1FD" w14:textId="77777777" w:rsidR="00D625C6" w:rsidRDefault="00000000">
                  <w:pPr>
                    <w:numPr>
                      <w:ilvl w:val="0"/>
                      <w:numId w:val="31"/>
                    </w:numPr>
                    <w:jc w:val="both"/>
                    <w:rPr>
                      <w:rFonts w:ascii="Arial" w:hAnsi="Arial" w:cs="Arial"/>
                      <w:color w:val="000000"/>
                      <w:sz w:val="18"/>
                      <w:szCs w:val="18"/>
                    </w:rPr>
                  </w:pPr>
                  <w:r>
                    <w:rPr>
                      <w:rFonts w:ascii="Arial" w:hAnsi="Arial" w:cs="Arial"/>
                      <w:color w:val="000000"/>
                      <w:sz w:val="18"/>
                      <w:szCs w:val="18"/>
                    </w:rPr>
                    <w:t>Embalaža mora biti iz materiala, ki ga je mogoče enostavno reciklirati, ali iz materialov, ki temeljijo na obnovljivih virih.</w:t>
                  </w:r>
                </w:p>
              </w:tc>
            </w:tr>
          </w:tbl>
          <w:p w14:paraId="097ED634" w14:textId="77777777" w:rsidR="00D625C6" w:rsidRDefault="00D625C6"/>
          <w:p w14:paraId="61EC51A5" w14:textId="77777777" w:rsidR="00D625C6" w:rsidRDefault="00000000">
            <w:pPr>
              <w:spacing w:before="225" w:after="225"/>
              <w:jc w:val="both"/>
            </w:pPr>
            <w:r>
              <w:rPr>
                <w:rFonts w:ascii="Arial" w:hAnsi="Arial" w:cs="Arial"/>
                <w:color w:val="000000"/>
                <w:sz w:val="18"/>
                <w:szCs w:val="18"/>
              </w:rPr>
              <w:t>V primeru, da dobavitelj ne izpolnjuje pogodbenih obveznosti na način, predviden v pogodbi o izvedbi javnega naročila, naročnik odstopi od te pogodbe.</w:t>
            </w:r>
          </w:p>
        </w:tc>
      </w:tr>
    </w:tbl>
    <w:p w14:paraId="5720D1A0" w14:textId="77777777" w:rsidR="00D625C6" w:rsidRDefault="00000000">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D625C6" w14:paraId="56B07597" w14:textId="77777777">
        <w:tc>
          <w:tcPr>
            <w:tcW w:w="0" w:type="auto"/>
            <w:tcMar>
              <w:top w:w="0" w:type="auto"/>
              <w:bottom w:w="0" w:type="auto"/>
            </w:tcMar>
          </w:tcPr>
          <w:p w14:paraId="2116D306" w14:textId="77777777" w:rsidR="00D625C6"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D625C6" w14:paraId="7CCC794A" w14:textId="77777777">
              <w:tc>
                <w:tcPr>
                  <w:tcW w:w="0" w:type="auto"/>
                  <w:tcMar>
                    <w:top w:w="0" w:type="auto"/>
                    <w:bottom w:w="0" w:type="auto"/>
                  </w:tcMar>
                </w:tcPr>
                <w:p w14:paraId="03AA563D" w14:textId="77777777" w:rsidR="00D625C6" w:rsidRDefault="00000000">
                  <w:pPr>
                    <w:numPr>
                      <w:ilvl w:val="0"/>
                      <w:numId w:val="32"/>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38BB1975" w14:textId="77777777" w:rsidR="00D625C6" w:rsidRDefault="00000000">
                  <w:pPr>
                    <w:numPr>
                      <w:ilvl w:val="0"/>
                      <w:numId w:val="32"/>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4B55F947" w14:textId="77777777" w:rsidR="00D625C6" w:rsidRDefault="00D625C6"/>
          <w:p w14:paraId="3C48FA20" w14:textId="77777777" w:rsidR="00D625C6" w:rsidRDefault="00000000">
            <w:pPr>
              <w:spacing w:before="225" w:after="225"/>
              <w:jc w:val="both"/>
            </w:pPr>
            <w:r>
              <w:rPr>
                <w:rFonts w:ascii="Arial" w:hAnsi="Arial" w:cs="Arial"/>
                <w:color w:val="000000"/>
                <w:sz w:val="18"/>
                <w:szCs w:val="18"/>
              </w:rPr>
              <w:t>Predmetni dokumenti so priloga in sestavni del te pogodbe.</w:t>
            </w:r>
          </w:p>
        </w:tc>
      </w:tr>
    </w:tbl>
    <w:p w14:paraId="4A9C0523" w14:textId="77777777" w:rsidR="00D625C6"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D625C6" w14:paraId="0E5B6984" w14:textId="77777777">
        <w:tc>
          <w:tcPr>
            <w:tcW w:w="0" w:type="auto"/>
            <w:tcMar>
              <w:top w:w="0" w:type="auto"/>
              <w:bottom w:w="0" w:type="auto"/>
            </w:tcMar>
          </w:tcPr>
          <w:p w14:paraId="5E7DDD0A" w14:textId="77777777" w:rsidR="00D625C6"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D95B3DC" w14:textId="77777777" w:rsidR="00D625C6" w:rsidRDefault="0000000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1321AFA1" w14:textId="77777777" w:rsidR="00D625C6" w:rsidRDefault="00000000">
            <w:pPr>
              <w:spacing w:before="225" w:after="225"/>
              <w:jc w:val="both"/>
            </w:pPr>
            <w:r>
              <w:rPr>
                <w:rFonts w:ascii="Arial" w:hAnsi="Arial" w:cs="Arial"/>
                <w:color w:val="000000"/>
                <w:sz w:val="18"/>
                <w:szCs w:val="18"/>
              </w:rPr>
              <w:t>Z dobaviteljem se v tem primeru sklene dodatek k osnovni pogodbi ali nova pogodba.</w:t>
            </w:r>
          </w:p>
        </w:tc>
      </w:tr>
    </w:tbl>
    <w:p w14:paraId="63EB9F01" w14:textId="77777777" w:rsidR="00D625C6"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D625C6" w14:paraId="3ECAE70E" w14:textId="77777777">
        <w:tc>
          <w:tcPr>
            <w:tcW w:w="0" w:type="auto"/>
            <w:tcMar>
              <w:top w:w="0" w:type="auto"/>
              <w:bottom w:w="0" w:type="auto"/>
            </w:tcMar>
          </w:tcPr>
          <w:p w14:paraId="613FD017" w14:textId="77777777" w:rsidR="00D625C6" w:rsidRDefault="00000000">
            <w:pPr>
              <w:spacing w:before="225" w:after="225"/>
              <w:jc w:val="both"/>
            </w:pPr>
            <w:r>
              <w:rPr>
                <w:rFonts w:ascii="Arial" w:hAnsi="Arial" w:cs="Arial"/>
                <w:color w:val="000000"/>
                <w:sz w:val="18"/>
                <w:szCs w:val="18"/>
              </w:rPr>
              <w:t>Pogodbena vrednost je dogovorjena na osnovi ponudbe dobavitelja in znaša:</w:t>
            </w:r>
          </w:p>
          <w:p w14:paraId="681EDD51" w14:textId="77777777" w:rsidR="00D625C6" w:rsidRDefault="00000000">
            <w:pPr>
              <w:spacing w:before="225" w:after="225"/>
              <w:jc w:val="both"/>
            </w:pPr>
            <w:r>
              <w:rPr>
                <w:rFonts w:ascii="Arial" w:hAnsi="Arial" w:cs="Arial"/>
                <w:color w:val="000000"/>
                <w:sz w:val="18"/>
                <w:szCs w:val="18"/>
              </w:rPr>
              <w:t>Vrednost brez davka na dodano vrednost (DDV): ____________ EUR</w:t>
            </w:r>
          </w:p>
          <w:p w14:paraId="031D59E6" w14:textId="77777777" w:rsidR="00D625C6" w:rsidRDefault="00000000">
            <w:pPr>
              <w:spacing w:before="225" w:after="225"/>
              <w:jc w:val="both"/>
            </w:pPr>
            <w:r>
              <w:rPr>
                <w:rFonts w:ascii="Arial" w:hAnsi="Arial" w:cs="Arial"/>
                <w:color w:val="000000"/>
                <w:sz w:val="18"/>
                <w:szCs w:val="18"/>
              </w:rPr>
              <w:t>Davek na dodano vrednost (DDV): __________________ EUR</w:t>
            </w:r>
          </w:p>
          <w:p w14:paraId="180E8E7F" w14:textId="77777777" w:rsidR="00D625C6" w:rsidRDefault="00000000">
            <w:pPr>
              <w:spacing w:before="225" w:after="225"/>
              <w:jc w:val="both"/>
            </w:pPr>
            <w:r>
              <w:rPr>
                <w:rFonts w:ascii="Arial" w:hAnsi="Arial" w:cs="Arial"/>
                <w:color w:val="000000"/>
                <w:sz w:val="18"/>
                <w:szCs w:val="18"/>
              </w:rPr>
              <w:t>Pogodbena vrednost vključno z davkom na dodano vrednost (DDV): _________________ EUR</w:t>
            </w:r>
          </w:p>
          <w:p w14:paraId="017D4BA0" w14:textId="77777777" w:rsidR="00D625C6" w:rsidRDefault="00000000">
            <w:pPr>
              <w:spacing w:before="225" w:after="225"/>
              <w:jc w:val="both"/>
            </w:pPr>
            <w:r>
              <w:rPr>
                <w:rFonts w:ascii="Arial" w:hAnsi="Arial" w:cs="Arial"/>
                <w:color w:val="000000"/>
                <w:sz w:val="18"/>
                <w:szCs w:val="18"/>
              </w:rPr>
              <w:t>Sredstva za izvedbo naročila so zagotovljena:</w:t>
            </w:r>
          </w:p>
        </w:tc>
      </w:tr>
    </w:tbl>
    <w:p w14:paraId="090EEB31" w14:textId="77777777" w:rsidR="00D625C6"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5410"/>
      </w:tblGrid>
      <w:tr w:rsidR="00D625C6" w14:paraId="6192C7D1" w14:textId="77777777">
        <w:tc>
          <w:tcPr>
            <w:tcW w:w="0" w:type="auto"/>
            <w:tcMar>
              <w:top w:w="0" w:type="auto"/>
              <w:bottom w:w="0" w:type="auto"/>
            </w:tcMar>
          </w:tcPr>
          <w:p w14:paraId="1C617358" w14:textId="77777777" w:rsidR="00D625C6" w:rsidRDefault="00000000">
            <w:pPr>
              <w:spacing w:before="225" w:after="225"/>
              <w:jc w:val="both"/>
            </w:pPr>
            <w:r>
              <w:rPr>
                <w:rFonts w:ascii="Arial" w:hAnsi="Arial" w:cs="Arial"/>
                <w:color w:val="000000"/>
                <w:sz w:val="18"/>
                <w:szCs w:val="18"/>
              </w:rPr>
              <w:t>Rok plačila je ___. dan od prejema pravilno izstavljenega računa.</w:t>
            </w:r>
          </w:p>
        </w:tc>
      </w:tr>
    </w:tbl>
    <w:p w14:paraId="57087664" w14:textId="77777777" w:rsidR="00D625C6" w:rsidRDefault="00000000">
      <w:pPr>
        <w:spacing w:before="225" w:after="225" w:line="240" w:lineRule="auto"/>
        <w:jc w:val="both"/>
      </w:pPr>
      <w:r>
        <w:rPr>
          <w:rFonts w:ascii="Arial" w:hAnsi="Arial" w:cs="Arial"/>
          <w:b/>
          <w:bCs/>
          <w:color w:val="000000"/>
          <w:sz w:val="18"/>
          <w:szCs w:val="18"/>
        </w:rPr>
        <w:t>III. POGODBENA CENA</w:t>
      </w:r>
    </w:p>
    <w:p w14:paraId="7AB2AF85" w14:textId="77777777" w:rsidR="00D625C6"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625C6" w14:paraId="68FA06DE" w14:textId="77777777">
        <w:tc>
          <w:tcPr>
            <w:tcW w:w="0" w:type="auto"/>
            <w:tcMar>
              <w:top w:w="0" w:type="auto"/>
              <w:bottom w:w="0" w:type="auto"/>
            </w:tcMar>
          </w:tcPr>
          <w:p w14:paraId="34046F50" w14:textId="77777777" w:rsidR="00D625C6" w:rsidRDefault="0000000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92F1C6B" w14:textId="77777777" w:rsidR="00D625C6" w:rsidRDefault="00000000">
            <w:pPr>
              <w:spacing w:before="225" w:after="225"/>
              <w:jc w:val="both"/>
            </w:pPr>
            <w:r>
              <w:rPr>
                <w:rFonts w:ascii="Arial" w:hAnsi="Arial" w:cs="Arial"/>
                <w:color w:val="000000"/>
                <w:sz w:val="18"/>
                <w:szCs w:val="18"/>
              </w:rPr>
              <w:lastRenderedPageBreak/>
              <w:t>Dobavitelj izstavi račun v elektronski obliki (eRačun) preko spletnega portala UJPnet. Kot uradni prejem računa se šteje datum vnosa računa v sistem UJPnet.</w:t>
            </w:r>
          </w:p>
          <w:p w14:paraId="0F61EBDF" w14:textId="77777777" w:rsidR="00D625C6"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3AA289ED" w14:textId="77777777" w:rsidR="00D625C6" w:rsidRDefault="0000000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0892209E" w14:textId="77777777" w:rsidR="00D625C6" w:rsidRDefault="0000000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AE658B3" w14:textId="77777777" w:rsidR="00D625C6" w:rsidRDefault="00000000">
      <w:pPr>
        <w:spacing w:before="225" w:after="225" w:line="240" w:lineRule="auto"/>
        <w:jc w:val="both"/>
      </w:pPr>
      <w:r>
        <w:rPr>
          <w:rFonts w:ascii="Arial" w:hAnsi="Arial" w:cs="Arial"/>
          <w:b/>
          <w:bCs/>
          <w:color w:val="000000"/>
          <w:sz w:val="18"/>
          <w:szCs w:val="18"/>
        </w:rPr>
        <w:lastRenderedPageBreak/>
        <w:t>IV. DOBAVNI ROK</w:t>
      </w:r>
    </w:p>
    <w:p w14:paraId="51E5B400" w14:textId="77777777" w:rsidR="00D625C6"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625C6" w14:paraId="4FE3D385" w14:textId="77777777">
        <w:tc>
          <w:tcPr>
            <w:tcW w:w="0" w:type="auto"/>
            <w:tcMar>
              <w:top w:w="0" w:type="auto"/>
              <w:bottom w:w="0" w:type="auto"/>
            </w:tcMar>
          </w:tcPr>
          <w:p w14:paraId="74375032" w14:textId="38A2CB2F" w:rsidR="00D625C6" w:rsidRDefault="00000000">
            <w:pPr>
              <w:spacing w:before="225" w:after="225"/>
              <w:jc w:val="both"/>
            </w:pPr>
            <w:r>
              <w:rPr>
                <w:rFonts w:ascii="Arial" w:hAnsi="Arial" w:cs="Arial"/>
                <w:color w:val="000000"/>
                <w:sz w:val="18"/>
                <w:szCs w:val="18"/>
              </w:rPr>
              <w:t>Dobavitelj se zavezuje, da bo količino, ki se nanaša na fazo I (projekt "Dnevne in začasne namestitve") dobavil</w:t>
            </w:r>
            <w:r w:rsidR="001C1DCD">
              <w:rPr>
                <w:rFonts w:ascii="Arial" w:hAnsi="Arial" w:cs="Arial"/>
                <w:color w:val="000000"/>
                <w:sz w:val="18"/>
                <w:szCs w:val="18"/>
              </w:rPr>
              <w:t xml:space="preserve"> in zmontiral</w:t>
            </w:r>
            <w:r>
              <w:rPr>
                <w:rFonts w:ascii="Arial" w:hAnsi="Arial" w:cs="Arial"/>
                <w:color w:val="000000"/>
                <w:sz w:val="18"/>
                <w:szCs w:val="18"/>
              </w:rPr>
              <w:t xml:space="preserve"> najkasneje do 17.3.2023, ostalo blago bo dobavitelj dobavil </w:t>
            </w:r>
            <w:r w:rsidR="001C1DCD">
              <w:rPr>
                <w:rFonts w:ascii="Arial" w:hAnsi="Arial" w:cs="Arial"/>
                <w:color w:val="000000"/>
                <w:sz w:val="18"/>
                <w:szCs w:val="18"/>
              </w:rPr>
              <w:t xml:space="preserve">in zmontiral </w:t>
            </w:r>
            <w:r>
              <w:rPr>
                <w:rFonts w:ascii="Arial" w:hAnsi="Arial" w:cs="Arial"/>
                <w:color w:val="000000"/>
                <w:sz w:val="18"/>
                <w:szCs w:val="18"/>
              </w:rPr>
              <w:t>najkasneje do 24.8.2023. Rok dobave je bistvena sestavina te pogodbe.</w:t>
            </w:r>
          </w:p>
          <w:p w14:paraId="090C7319" w14:textId="77777777" w:rsidR="00D625C6" w:rsidRDefault="00000000">
            <w:pPr>
              <w:spacing w:before="225" w:after="225"/>
              <w:jc w:val="both"/>
            </w:pPr>
            <w:r>
              <w:rPr>
                <w:rFonts w:ascii="Arial" w:hAnsi="Arial" w:cs="Arial"/>
                <w:color w:val="000000"/>
                <w:sz w:val="18"/>
                <w:szCs w:val="18"/>
              </w:rPr>
              <w:t>Za dobavo blaga se upošteva Incoterms 2010 klavzula DDP, na sedežu naročnika, razen kadar je izrecno določeno drugo mesto dobave.</w:t>
            </w:r>
          </w:p>
          <w:p w14:paraId="3DA82CF8" w14:textId="77777777" w:rsidR="00D625C6" w:rsidRDefault="00000000">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77D20A58" w14:textId="77777777" w:rsidR="00D625C6" w:rsidRDefault="00000000">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72367167" w14:textId="77777777" w:rsidR="00D625C6" w:rsidRDefault="00000000">
      <w:pPr>
        <w:spacing w:before="225" w:after="225" w:line="240" w:lineRule="auto"/>
        <w:jc w:val="both"/>
      </w:pPr>
      <w:r>
        <w:rPr>
          <w:rFonts w:ascii="Arial" w:hAnsi="Arial" w:cs="Arial"/>
          <w:b/>
          <w:bCs/>
          <w:color w:val="000000"/>
          <w:sz w:val="18"/>
          <w:szCs w:val="18"/>
        </w:rPr>
        <w:t>V. PODIZVAJALCI</w:t>
      </w:r>
    </w:p>
    <w:p w14:paraId="2DA95F53" w14:textId="77777777" w:rsidR="00D625C6"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D625C6" w14:paraId="565E6F22" w14:textId="77777777">
        <w:tc>
          <w:tcPr>
            <w:tcW w:w="0" w:type="auto"/>
            <w:tcMar>
              <w:top w:w="0" w:type="auto"/>
              <w:bottom w:w="0" w:type="auto"/>
            </w:tcMar>
          </w:tcPr>
          <w:p w14:paraId="55BAC400" w14:textId="77777777" w:rsidR="00D625C6" w:rsidRDefault="0000000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625C6" w14:paraId="448E144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FE0D76" w14:textId="77777777" w:rsidR="00D625C6"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557636D" w14:textId="77777777" w:rsidR="00D625C6" w:rsidRDefault="00D625C6"/>
              </w:tc>
            </w:tr>
            <w:tr w:rsidR="00D625C6" w14:paraId="0BCD28D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ADC7A9" w14:textId="77777777" w:rsidR="00D625C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AD15146" w14:textId="77777777" w:rsidR="00D625C6" w:rsidRDefault="00000000">
                  <w:pPr>
                    <w:spacing w:before="135" w:after="135"/>
                    <w:jc w:val="both"/>
                    <w:textAlignment w:val="center"/>
                  </w:pPr>
                  <w:r>
                    <w:rPr>
                      <w:rFonts w:ascii="Arial" w:hAnsi="Arial" w:cs="Arial"/>
                      <w:color w:val="000000"/>
                      <w:position w:val="-2"/>
                      <w:sz w:val="18"/>
                      <w:szCs w:val="18"/>
                    </w:rPr>
                    <w:t>Opis del, ki jih bo izvedel podizvajalec:</w:t>
                  </w:r>
                </w:p>
                <w:p w14:paraId="0B27AAB9" w14:textId="77777777" w:rsidR="00D625C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625C6" w14:paraId="0AA46D3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A48B55" w14:textId="77777777" w:rsidR="00D625C6"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B8223CE" w14:textId="77777777" w:rsidR="00D625C6" w:rsidRDefault="00D625C6"/>
              </w:tc>
            </w:tr>
            <w:tr w:rsidR="00D625C6" w14:paraId="22E652C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FE35C9" w14:textId="77777777" w:rsidR="00D625C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3624E51" w14:textId="77777777" w:rsidR="00D625C6" w:rsidRDefault="00000000">
                  <w:pPr>
                    <w:spacing w:before="135" w:after="135"/>
                    <w:jc w:val="both"/>
                    <w:textAlignment w:val="center"/>
                  </w:pPr>
                  <w:r>
                    <w:rPr>
                      <w:rFonts w:ascii="Arial" w:hAnsi="Arial" w:cs="Arial"/>
                      <w:color w:val="000000"/>
                      <w:position w:val="-2"/>
                      <w:sz w:val="18"/>
                      <w:szCs w:val="18"/>
                    </w:rPr>
                    <w:t>Opis del, ki jih bo izvedel podizvajalec:</w:t>
                  </w:r>
                </w:p>
                <w:p w14:paraId="3D633B4A" w14:textId="77777777" w:rsidR="00D625C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7901C440" w14:textId="77777777" w:rsidR="00D625C6" w:rsidRDefault="00D625C6"/>
          <w:p w14:paraId="53D2BB0B" w14:textId="77777777" w:rsidR="00D625C6" w:rsidRDefault="00000000">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7FDA58E5" w14:textId="77777777" w:rsidR="00D625C6"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625C6" w14:paraId="7181F7E8" w14:textId="77777777">
        <w:tc>
          <w:tcPr>
            <w:tcW w:w="0" w:type="auto"/>
            <w:tcMar>
              <w:top w:w="0" w:type="auto"/>
              <w:bottom w:w="0" w:type="auto"/>
            </w:tcMar>
          </w:tcPr>
          <w:p w14:paraId="76913875" w14:textId="77777777" w:rsidR="00D625C6" w:rsidRDefault="00000000">
            <w:pPr>
              <w:spacing w:before="225" w:after="225"/>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3C2FD6AB" w14:textId="77777777" w:rsidR="00D625C6"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625C6" w14:paraId="7B0F2A39" w14:textId="77777777">
              <w:tc>
                <w:tcPr>
                  <w:tcW w:w="0" w:type="auto"/>
                  <w:tcMar>
                    <w:top w:w="0" w:type="auto"/>
                    <w:bottom w:w="0" w:type="auto"/>
                  </w:tcMar>
                </w:tcPr>
                <w:p w14:paraId="124B22D5" w14:textId="77777777" w:rsidR="00D625C6" w:rsidRDefault="00000000">
                  <w:pPr>
                    <w:numPr>
                      <w:ilvl w:val="0"/>
                      <w:numId w:val="3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7840E82" w14:textId="77777777" w:rsidR="00D625C6" w:rsidRDefault="00000000">
                  <w:pPr>
                    <w:numPr>
                      <w:ilvl w:val="0"/>
                      <w:numId w:val="3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02D75DB" w14:textId="77777777" w:rsidR="00D625C6" w:rsidRDefault="00000000">
                  <w:pPr>
                    <w:numPr>
                      <w:ilvl w:val="0"/>
                      <w:numId w:val="3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FD3BA7B" w14:textId="77777777" w:rsidR="00D625C6" w:rsidRDefault="00D625C6"/>
          <w:p w14:paraId="48A5B835" w14:textId="77777777" w:rsidR="00D625C6"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8989396" w14:textId="77777777" w:rsidR="00D625C6"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30629C2A" w14:textId="77777777" w:rsidR="00D625C6"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20DB359" w14:textId="77777777" w:rsidR="00D625C6"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2A65118" w14:textId="77777777" w:rsidR="00D625C6"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2107898" w14:textId="77777777" w:rsidR="00D625C6"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625C6" w14:paraId="06263069" w14:textId="77777777">
        <w:tc>
          <w:tcPr>
            <w:tcW w:w="0" w:type="auto"/>
            <w:tcMar>
              <w:top w:w="0" w:type="auto"/>
              <w:bottom w:w="0" w:type="auto"/>
            </w:tcMar>
          </w:tcPr>
          <w:p w14:paraId="6CEF15B0" w14:textId="77777777" w:rsidR="00D625C6" w:rsidRDefault="00000000">
            <w:pPr>
              <w:spacing w:before="225" w:after="225"/>
              <w:jc w:val="both"/>
            </w:pPr>
            <w:r>
              <w:rPr>
                <w:rFonts w:ascii="Arial" w:hAnsi="Arial" w:cs="Arial"/>
                <w:color w:val="000000"/>
                <w:sz w:val="18"/>
                <w:szCs w:val="18"/>
              </w:rPr>
              <w:t>Naročnik se zavezuje poravnati pogodbeno ceno za pravilno dobavo blaga na podlagi te pogodbe.</w:t>
            </w:r>
          </w:p>
          <w:p w14:paraId="2B20032A" w14:textId="77777777" w:rsidR="00D625C6" w:rsidRDefault="00000000">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021BF0EF" w14:textId="77777777" w:rsidR="00D625C6" w:rsidRDefault="00000000">
      <w:pPr>
        <w:spacing w:before="225" w:after="225" w:line="240" w:lineRule="auto"/>
        <w:jc w:val="both"/>
      </w:pPr>
      <w:r>
        <w:rPr>
          <w:rFonts w:ascii="Arial" w:hAnsi="Arial" w:cs="Arial"/>
          <w:b/>
          <w:bCs/>
          <w:color w:val="000000"/>
          <w:sz w:val="18"/>
          <w:szCs w:val="18"/>
        </w:rPr>
        <w:t>VI. OBVEZNOSTI DOBAVITELJA</w:t>
      </w:r>
    </w:p>
    <w:p w14:paraId="04F6AA90" w14:textId="77777777" w:rsidR="00D625C6"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625C6" w14:paraId="318A729D" w14:textId="77777777">
        <w:tc>
          <w:tcPr>
            <w:tcW w:w="0" w:type="auto"/>
            <w:tcMar>
              <w:top w:w="0" w:type="auto"/>
              <w:bottom w:w="0" w:type="auto"/>
            </w:tcMar>
          </w:tcPr>
          <w:p w14:paraId="05FA1077" w14:textId="77777777" w:rsidR="00D625C6"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D625C6" w14:paraId="3B59E8A9" w14:textId="77777777">
              <w:tc>
                <w:tcPr>
                  <w:tcW w:w="0" w:type="auto"/>
                  <w:tcMar>
                    <w:top w:w="0" w:type="auto"/>
                    <w:bottom w:w="0" w:type="auto"/>
                  </w:tcMar>
                </w:tcPr>
                <w:p w14:paraId="65564789" w14:textId="77777777" w:rsidR="00D625C6" w:rsidRDefault="00000000">
                  <w:pPr>
                    <w:numPr>
                      <w:ilvl w:val="0"/>
                      <w:numId w:val="34"/>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A034B0F" w14:textId="77777777" w:rsidR="00D625C6" w:rsidRDefault="00000000">
                  <w:pPr>
                    <w:numPr>
                      <w:ilvl w:val="0"/>
                      <w:numId w:val="34"/>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2B634DCD" w14:textId="77777777" w:rsidR="00D625C6" w:rsidRDefault="00000000">
                  <w:pPr>
                    <w:numPr>
                      <w:ilvl w:val="0"/>
                      <w:numId w:val="3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1BAC72AA" w14:textId="77777777" w:rsidR="00D625C6" w:rsidRDefault="00000000">
                  <w:pPr>
                    <w:numPr>
                      <w:ilvl w:val="0"/>
                      <w:numId w:val="34"/>
                    </w:numPr>
                    <w:jc w:val="both"/>
                    <w:rPr>
                      <w:rFonts w:ascii="Arial" w:hAnsi="Arial" w:cs="Arial"/>
                      <w:color w:val="000000"/>
                      <w:sz w:val="18"/>
                      <w:szCs w:val="18"/>
                    </w:rPr>
                  </w:pPr>
                  <w:r>
                    <w:rPr>
                      <w:rFonts w:ascii="Arial" w:hAnsi="Arial" w:cs="Arial"/>
                      <w:color w:val="000000"/>
                      <w:sz w:val="18"/>
                      <w:szCs w:val="18"/>
                    </w:rPr>
                    <w:lastRenderedPageBreak/>
                    <w:t>pravočasno opozoril naročnika na morebitne ovire pri dobavi;</w:t>
                  </w:r>
                </w:p>
                <w:p w14:paraId="41B79848" w14:textId="77777777" w:rsidR="00D625C6" w:rsidRDefault="00000000">
                  <w:pPr>
                    <w:numPr>
                      <w:ilvl w:val="0"/>
                      <w:numId w:val="34"/>
                    </w:numPr>
                    <w:jc w:val="both"/>
                    <w:rPr>
                      <w:rFonts w:ascii="Arial" w:hAnsi="Arial" w:cs="Arial"/>
                      <w:color w:val="000000"/>
                      <w:sz w:val="18"/>
                      <w:szCs w:val="18"/>
                    </w:rPr>
                  </w:pPr>
                  <w:r>
                    <w:rPr>
                      <w:rFonts w:ascii="Arial" w:hAnsi="Arial" w:cs="Arial"/>
                      <w:color w:val="000000"/>
                      <w:sz w:val="18"/>
                      <w:szCs w:val="18"/>
                    </w:rPr>
                    <w:t>ščitil interese naročnika.</w:t>
                  </w:r>
                </w:p>
              </w:tc>
            </w:tr>
          </w:tbl>
          <w:p w14:paraId="033F6175" w14:textId="77777777" w:rsidR="00D625C6" w:rsidRDefault="00D625C6"/>
        </w:tc>
      </w:tr>
    </w:tbl>
    <w:p w14:paraId="275BB1DA" w14:textId="77777777" w:rsidR="00D625C6" w:rsidRDefault="00000000">
      <w:pPr>
        <w:spacing w:before="225" w:after="225" w:line="240" w:lineRule="auto"/>
        <w:jc w:val="both"/>
      </w:pPr>
      <w:r>
        <w:rPr>
          <w:rFonts w:ascii="Arial" w:hAnsi="Arial" w:cs="Arial"/>
          <w:b/>
          <w:bCs/>
          <w:color w:val="000000"/>
          <w:sz w:val="18"/>
          <w:szCs w:val="18"/>
        </w:rPr>
        <w:lastRenderedPageBreak/>
        <w:t>VII. SKRBNIKI POGODBE</w:t>
      </w:r>
    </w:p>
    <w:p w14:paraId="03C2C740" w14:textId="77777777" w:rsidR="00D625C6"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625C6" w14:paraId="3C8F60CF" w14:textId="77777777">
        <w:tc>
          <w:tcPr>
            <w:tcW w:w="0" w:type="auto"/>
            <w:tcMar>
              <w:top w:w="0" w:type="auto"/>
              <w:bottom w:w="0" w:type="auto"/>
            </w:tcMar>
          </w:tcPr>
          <w:p w14:paraId="62628790" w14:textId="77777777" w:rsidR="00D625C6" w:rsidRDefault="00000000">
            <w:pPr>
              <w:spacing w:before="225" w:after="225"/>
              <w:jc w:val="both"/>
            </w:pPr>
            <w:r>
              <w:rPr>
                <w:rFonts w:ascii="Arial" w:hAnsi="Arial" w:cs="Arial"/>
                <w:color w:val="000000"/>
                <w:sz w:val="18"/>
                <w:szCs w:val="18"/>
              </w:rPr>
              <w:t>Skrbnik pogodbe s strani naročnika je ______________</w:t>
            </w:r>
          </w:p>
          <w:p w14:paraId="78F78AAE" w14:textId="77777777" w:rsidR="00D625C6" w:rsidRDefault="0000000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4B904094" w14:textId="77777777" w:rsidR="00D625C6" w:rsidRDefault="00000000">
            <w:pPr>
              <w:spacing w:before="225" w:after="225"/>
              <w:jc w:val="both"/>
            </w:pPr>
            <w:r>
              <w:rPr>
                <w:rFonts w:ascii="Arial" w:hAnsi="Arial" w:cs="Arial"/>
                <w:color w:val="000000"/>
                <w:sz w:val="18"/>
                <w:szCs w:val="18"/>
              </w:rPr>
              <w:t>Pooblaščeni predstavnik dobavitelja je _______________</w:t>
            </w:r>
          </w:p>
          <w:p w14:paraId="780A41E8" w14:textId="77777777" w:rsidR="00D625C6" w:rsidRDefault="00000000">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6381C508" w14:textId="77777777" w:rsidR="00D625C6" w:rsidRDefault="00000000">
      <w:pPr>
        <w:spacing w:before="225" w:after="225" w:line="240" w:lineRule="auto"/>
        <w:jc w:val="both"/>
      </w:pPr>
      <w:r>
        <w:rPr>
          <w:rFonts w:ascii="Arial" w:hAnsi="Arial" w:cs="Arial"/>
          <w:b/>
          <w:bCs/>
          <w:color w:val="000000"/>
          <w:sz w:val="18"/>
          <w:szCs w:val="18"/>
        </w:rPr>
        <w:t>VIII. POGODBENA KAZEN</w:t>
      </w:r>
    </w:p>
    <w:p w14:paraId="0470A9F6" w14:textId="77777777" w:rsidR="00D625C6"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625C6" w14:paraId="478611C7" w14:textId="77777777">
        <w:tc>
          <w:tcPr>
            <w:tcW w:w="0" w:type="auto"/>
            <w:tcMar>
              <w:top w:w="0" w:type="auto"/>
              <w:bottom w:w="0" w:type="auto"/>
            </w:tcMar>
          </w:tcPr>
          <w:p w14:paraId="713504FA" w14:textId="77777777" w:rsidR="00D625C6" w:rsidRDefault="00000000">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1A0CD705" w14:textId="77777777" w:rsidR="00D625C6" w:rsidRDefault="00000000">
            <w:pPr>
              <w:spacing w:before="225" w:after="225"/>
              <w:jc w:val="both"/>
            </w:pPr>
            <w:r>
              <w:rPr>
                <w:rFonts w:ascii="Arial" w:hAnsi="Arial" w:cs="Arial"/>
                <w:color w:val="000000"/>
                <w:sz w:val="18"/>
                <w:szCs w:val="18"/>
              </w:rPr>
              <w:t>Pogodbena kazen se obračuna pri plačilu za opravljeno dobavo.</w:t>
            </w:r>
          </w:p>
          <w:p w14:paraId="79A19961" w14:textId="77777777" w:rsidR="00D625C6" w:rsidRDefault="0000000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D64DCBA" w14:textId="77777777" w:rsidR="00D625C6" w:rsidRDefault="00000000">
      <w:pPr>
        <w:spacing w:before="225" w:after="225" w:line="240" w:lineRule="auto"/>
        <w:jc w:val="both"/>
      </w:pPr>
      <w:r>
        <w:rPr>
          <w:rFonts w:ascii="Arial" w:hAnsi="Arial" w:cs="Arial"/>
          <w:b/>
          <w:bCs/>
          <w:color w:val="000000"/>
          <w:sz w:val="18"/>
          <w:szCs w:val="18"/>
        </w:rPr>
        <w:t>IX. PREVZEM</w:t>
      </w:r>
    </w:p>
    <w:p w14:paraId="2174B8D1" w14:textId="77777777" w:rsidR="00D625C6"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625C6" w14:paraId="12FB76F4" w14:textId="77777777">
        <w:tc>
          <w:tcPr>
            <w:tcW w:w="0" w:type="auto"/>
            <w:tcMar>
              <w:top w:w="0" w:type="auto"/>
              <w:bottom w:w="0" w:type="auto"/>
            </w:tcMar>
          </w:tcPr>
          <w:p w14:paraId="15E2FD79" w14:textId="77777777" w:rsidR="00D625C6" w:rsidRDefault="00000000">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4022D2BD" w14:textId="77777777" w:rsidR="00D625C6" w:rsidRDefault="00000000">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540F1D65" w14:textId="77777777" w:rsidR="00D625C6" w:rsidRDefault="00000000">
      <w:pPr>
        <w:spacing w:before="225" w:after="225" w:line="240" w:lineRule="auto"/>
        <w:jc w:val="both"/>
      </w:pPr>
      <w:r>
        <w:rPr>
          <w:rFonts w:ascii="Arial" w:hAnsi="Arial" w:cs="Arial"/>
          <w:b/>
          <w:bCs/>
          <w:color w:val="000000"/>
          <w:sz w:val="18"/>
          <w:szCs w:val="18"/>
        </w:rPr>
        <w:t>X. ODPRAVA NAPAK IN GARANCIJSKA DOBA</w:t>
      </w:r>
    </w:p>
    <w:p w14:paraId="62E792B7" w14:textId="77777777" w:rsidR="00D625C6"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625C6" w14:paraId="4ED9ADB6" w14:textId="77777777">
        <w:tc>
          <w:tcPr>
            <w:tcW w:w="0" w:type="auto"/>
            <w:tcMar>
              <w:top w:w="0" w:type="auto"/>
              <w:bottom w:w="0" w:type="auto"/>
            </w:tcMar>
          </w:tcPr>
          <w:p w14:paraId="68F46D51" w14:textId="77777777" w:rsidR="00D625C6" w:rsidRDefault="00000000">
            <w:pPr>
              <w:spacing w:before="225" w:after="225"/>
              <w:jc w:val="both"/>
            </w:pPr>
            <w:r>
              <w:rPr>
                <w:rFonts w:ascii="Arial" w:hAnsi="Arial" w:cs="Arial"/>
                <w:color w:val="000000"/>
                <w:sz w:val="18"/>
                <w:szCs w:val="18"/>
              </w:rPr>
              <w:t>Garancijska doba po tej pogodbi je _____________ mesecev.</w:t>
            </w:r>
          </w:p>
          <w:p w14:paraId="0412996A" w14:textId="77777777" w:rsidR="00D625C6" w:rsidRDefault="00000000">
            <w:pPr>
              <w:spacing w:before="225" w:after="225"/>
              <w:jc w:val="both"/>
            </w:pPr>
            <w:r>
              <w:rPr>
                <w:rFonts w:ascii="Arial" w:hAnsi="Arial" w:cs="Arial"/>
                <w:color w:val="000000"/>
                <w:sz w:val="18"/>
                <w:szCs w:val="18"/>
              </w:rPr>
              <w:t>Garancijski roki začnejo teči z dnem uspešne pisne primopredaje opreme.</w:t>
            </w:r>
          </w:p>
          <w:p w14:paraId="58943AF1" w14:textId="77777777" w:rsidR="00D625C6" w:rsidRDefault="00000000">
            <w:pPr>
              <w:spacing w:before="225" w:after="225"/>
              <w:jc w:val="both"/>
            </w:pPr>
            <w:r>
              <w:rPr>
                <w:rFonts w:ascii="Arial" w:hAnsi="Arial" w:cs="Arial"/>
                <w:color w:val="000000"/>
                <w:sz w:val="18"/>
                <w:szCs w:val="18"/>
              </w:rPr>
              <w:t>Garancija je vezana na normalne pogoje uporabe in primerno ter strokovno vzdrževanje.</w:t>
            </w:r>
          </w:p>
          <w:p w14:paraId="49A61BAC" w14:textId="77777777" w:rsidR="00D625C6" w:rsidRDefault="00000000">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04807373" w14:textId="77777777" w:rsidR="00D625C6" w:rsidRDefault="00000000">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0FE9FC08" w14:textId="77777777" w:rsidR="00D625C6" w:rsidRDefault="00000000">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Ind w:w="108" w:type="dxa"/>
        <w:tblLook w:val="04A0" w:firstRow="1" w:lastRow="0" w:firstColumn="1" w:lastColumn="0" w:noHBand="0" w:noVBand="1"/>
      </w:tblPr>
      <w:tblGrid>
        <w:gridCol w:w="8962"/>
      </w:tblGrid>
      <w:tr w:rsidR="00D625C6" w14:paraId="62659FD8" w14:textId="77777777">
        <w:tc>
          <w:tcPr>
            <w:tcW w:w="0" w:type="auto"/>
            <w:tcMar>
              <w:top w:w="0" w:type="auto"/>
              <w:bottom w:w="0" w:type="auto"/>
            </w:tcMar>
          </w:tcPr>
          <w:p w14:paraId="1E767B60" w14:textId="77777777" w:rsidR="00D625C6" w:rsidRDefault="00000000">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4267DBC1" w14:textId="77777777" w:rsidR="00D625C6" w:rsidRDefault="00000000">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256658B3" w14:textId="77777777" w:rsidR="00D625C6" w:rsidRDefault="00000000">
            <w:pPr>
              <w:spacing w:before="225" w:after="225"/>
              <w:jc w:val="both"/>
            </w:pPr>
            <w:r>
              <w:rPr>
                <w:rFonts w:ascii="Arial" w:hAnsi="Arial" w:cs="Arial"/>
                <w:color w:val="000000"/>
                <w:sz w:val="18"/>
                <w:szCs w:val="18"/>
              </w:rPr>
              <w:t>Za zamenjane dele v garancijski dobi prične teči nov garancijski rok z dnem zamenjave.</w:t>
            </w:r>
          </w:p>
        </w:tc>
      </w:tr>
    </w:tbl>
    <w:p w14:paraId="6FB212FC" w14:textId="77777777" w:rsidR="00D625C6"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271"/>
      </w:tblGrid>
      <w:tr w:rsidR="00D625C6" w14:paraId="18F7E681" w14:textId="77777777">
        <w:tc>
          <w:tcPr>
            <w:tcW w:w="0" w:type="auto"/>
            <w:tcMar>
              <w:top w:w="0" w:type="auto"/>
              <w:bottom w:w="0" w:type="auto"/>
            </w:tcMar>
          </w:tcPr>
          <w:p w14:paraId="1D8F2E82" w14:textId="77777777" w:rsidR="00D625C6" w:rsidRDefault="00000000">
            <w:pPr>
              <w:spacing w:before="225" w:after="225"/>
              <w:jc w:val="both"/>
            </w:pPr>
            <w:r>
              <w:rPr>
                <w:rFonts w:ascii="Arial" w:hAnsi="Arial" w:cs="Arial"/>
                <w:color w:val="000000"/>
                <w:sz w:val="18"/>
                <w:szCs w:val="18"/>
              </w:rPr>
              <w:t>Dobavitelj mora zagotavljati rezervne dele še najmanj 10 let po poteku garancijske dobe.</w:t>
            </w:r>
          </w:p>
        </w:tc>
      </w:tr>
    </w:tbl>
    <w:p w14:paraId="79529BF5" w14:textId="77777777" w:rsidR="00D625C6"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950"/>
      </w:tblGrid>
      <w:tr w:rsidR="00D625C6" w14:paraId="3D34D80F" w14:textId="77777777">
        <w:tc>
          <w:tcPr>
            <w:tcW w:w="0" w:type="auto"/>
            <w:tcMar>
              <w:top w:w="0" w:type="auto"/>
              <w:bottom w:w="0" w:type="auto"/>
            </w:tcMar>
          </w:tcPr>
          <w:p w14:paraId="7135EF93" w14:textId="77777777" w:rsidR="00D625C6" w:rsidRDefault="00000000">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2F518274" w14:textId="77777777" w:rsidR="00D625C6"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625C6" w14:paraId="58572FB3" w14:textId="77777777">
        <w:tc>
          <w:tcPr>
            <w:tcW w:w="0" w:type="auto"/>
            <w:tcMar>
              <w:top w:w="0" w:type="auto"/>
              <w:bottom w:w="0" w:type="auto"/>
            </w:tcMar>
          </w:tcPr>
          <w:p w14:paraId="65066F29" w14:textId="77777777" w:rsidR="00D625C6" w:rsidRDefault="00000000">
            <w:pPr>
              <w:spacing w:before="225" w:after="225"/>
              <w:jc w:val="both"/>
            </w:pPr>
            <w:r>
              <w:rPr>
                <w:rFonts w:ascii="Arial" w:hAnsi="Arial" w:cs="Arial"/>
                <w:color w:val="000000"/>
                <w:sz w:val="18"/>
                <w:szCs w:val="18"/>
              </w:rPr>
              <w:t>ZAVAROVANJE ZA DOBRO IZVEDBO</w:t>
            </w:r>
          </w:p>
          <w:p w14:paraId="42E35BA0" w14:textId="77777777" w:rsidR="00D625C6" w:rsidRDefault="00000000">
            <w:pPr>
              <w:spacing w:before="225" w:after="225"/>
              <w:jc w:val="both"/>
            </w:pPr>
            <w:r>
              <w:rPr>
                <w:rFonts w:ascii="Arial" w:hAnsi="Arial" w:cs="Arial"/>
                <w:color w:val="000000"/>
                <w:sz w:val="18"/>
                <w:szCs w:val="18"/>
              </w:rPr>
              <w:t>Instrument zavarovanja: _____________</w:t>
            </w:r>
          </w:p>
          <w:p w14:paraId="273ED9E6" w14:textId="77777777" w:rsidR="00D625C6" w:rsidRDefault="00000000">
            <w:pPr>
              <w:spacing w:before="225" w:after="225"/>
              <w:jc w:val="both"/>
            </w:pPr>
            <w:r>
              <w:rPr>
                <w:rFonts w:ascii="Arial" w:hAnsi="Arial" w:cs="Arial"/>
                <w:color w:val="000000"/>
                <w:sz w:val="18"/>
                <w:szCs w:val="18"/>
              </w:rPr>
              <w:t>Višina zavarovanja: _____________</w:t>
            </w:r>
          </w:p>
          <w:p w14:paraId="313A1F0D" w14:textId="77777777" w:rsidR="00D625C6" w:rsidRDefault="00000000">
            <w:pPr>
              <w:spacing w:before="225" w:after="225"/>
              <w:jc w:val="both"/>
            </w:pPr>
            <w:r>
              <w:rPr>
                <w:rFonts w:ascii="Arial" w:hAnsi="Arial" w:cs="Arial"/>
                <w:color w:val="000000"/>
                <w:sz w:val="18"/>
                <w:szCs w:val="18"/>
              </w:rPr>
              <w:t>Čas veljavnosti: _____________</w:t>
            </w:r>
          </w:p>
          <w:p w14:paraId="1DC60F0A" w14:textId="77777777" w:rsidR="00D625C6"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523BB9E4" w14:textId="77777777" w:rsidR="00D625C6"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3CDD7FF" w14:textId="77777777" w:rsidR="00D625C6"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625C6" w14:paraId="1D0457C0" w14:textId="77777777">
        <w:tc>
          <w:tcPr>
            <w:tcW w:w="0" w:type="auto"/>
            <w:tcMar>
              <w:top w:w="0" w:type="auto"/>
              <w:bottom w:w="0" w:type="auto"/>
            </w:tcMar>
          </w:tcPr>
          <w:p w14:paraId="2AE40FAE" w14:textId="77777777" w:rsidR="00D625C6" w:rsidRDefault="00000000">
            <w:pPr>
              <w:spacing w:before="225" w:after="225"/>
              <w:jc w:val="both"/>
            </w:pPr>
            <w:r>
              <w:rPr>
                <w:rFonts w:ascii="Arial" w:hAnsi="Arial" w:cs="Arial"/>
                <w:color w:val="000000"/>
                <w:sz w:val="18"/>
                <w:szCs w:val="18"/>
              </w:rPr>
              <w:t>ZAVAROVANJE ZA ODPRAVO NAPAK</w:t>
            </w:r>
          </w:p>
          <w:p w14:paraId="0A3A48FA" w14:textId="77777777" w:rsidR="00D625C6" w:rsidRDefault="00000000">
            <w:pPr>
              <w:spacing w:before="225" w:after="225"/>
              <w:jc w:val="both"/>
            </w:pPr>
            <w:r>
              <w:rPr>
                <w:rFonts w:ascii="Arial" w:hAnsi="Arial" w:cs="Arial"/>
                <w:color w:val="000000"/>
                <w:sz w:val="18"/>
                <w:szCs w:val="18"/>
              </w:rPr>
              <w:t>Instrument zavarovanja: _____________</w:t>
            </w:r>
          </w:p>
          <w:p w14:paraId="790E4C39" w14:textId="77777777" w:rsidR="00D625C6" w:rsidRDefault="00000000">
            <w:pPr>
              <w:spacing w:before="225" w:after="225"/>
              <w:jc w:val="both"/>
            </w:pPr>
            <w:r>
              <w:rPr>
                <w:rFonts w:ascii="Arial" w:hAnsi="Arial" w:cs="Arial"/>
                <w:color w:val="000000"/>
                <w:sz w:val="18"/>
                <w:szCs w:val="18"/>
              </w:rPr>
              <w:t>Višina zavarovanja: _____________</w:t>
            </w:r>
          </w:p>
          <w:p w14:paraId="348F29C2" w14:textId="77777777" w:rsidR="00D625C6" w:rsidRDefault="00000000">
            <w:pPr>
              <w:spacing w:before="225" w:after="225"/>
              <w:jc w:val="both"/>
            </w:pPr>
            <w:r>
              <w:rPr>
                <w:rFonts w:ascii="Arial" w:hAnsi="Arial" w:cs="Arial"/>
                <w:color w:val="000000"/>
                <w:sz w:val="18"/>
                <w:szCs w:val="18"/>
              </w:rPr>
              <w:t>Čas veljavnosti: _____________</w:t>
            </w:r>
          </w:p>
          <w:p w14:paraId="7341C579" w14:textId="77777777" w:rsidR="00D625C6" w:rsidRDefault="00000000">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3D41B688" w14:textId="77777777" w:rsidR="00D625C6" w:rsidRDefault="0000000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AA71A25" w14:textId="77777777" w:rsidR="00D625C6" w:rsidRDefault="00000000">
      <w:pPr>
        <w:spacing w:before="225" w:after="225" w:line="240" w:lineRule="auto"/>
        <w:jc w:val="both"/>
      </w:pPr>
      <w:r>
        <w:rPr>
          <w:rFonts w:ascii="Arial" w:hAnsi="Arial" w:cs="Arial"/>
          <w:b/>
          <w:bCs/>
          <w:color w:val="000000"/>
          <w:sz w:val="18"/>
          <w:szCs w:val="18"/>
        </w:rPr>
        <w:t>XI. ODSTOP OD POGODBE</w:t>
      </w:r>
    </w:p>
    <w:p w14:paraId="07A2DC87" w14:textId="77777777" w:rsidR="00D625C6"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625C6" w14:paraId="2EE9C3C2" w14:textId="77777777">
        <w:tc>
          <w:tcPr>
            <w:tcW w:w="0" w:type="auto"/>
            <w:tcMar>
              <w:top w:w="0" w:type="auto"/>
              <w:bottom w:w="0" w:type="auto"/>
            </w:tcMar>
          </w:tcPr>
          <w:p w14:paraId="0DF2EDC7" w14:textId="77777777" w:rsidR="00D625C6" w:rsidRDefault="00000000">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3B98B0C1" w14:textId="77777777" w:rsidR="00D625C6"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625C6" w14:paraId="19BBF909" w14:textId="77777777">
              <w:tc>
                <w:tcPr>
                  <w:tcW w:w="0" w:type="auto"/>
                  <w:tcMar>
                    <w:top w:w="0" w:type="auto"/>
                    <w:bottom w:w="0" w:type="auto"/>
                  </w:tcMar>
                </w:tcPr>
                <w:p w14:paraId="6BC19E33" w14:textId="77777777" w:rsidR="00D625C6" w:rsidRDefault="00000000">
                  <w:pPr>
                    <w:numPr>
                      <w:ilvl w:val="0"/>
                      <w:numId w:val="3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7DDEEC4E" w14:textId="77777777" w:rsidR="00D625C6" w:rsidRDefault="00000000">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6C1C6E2F" w14:textId="77777777" w:rsidR="00D625C6" w:rsidRDefault="00000000">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5B4DA0C4" w14:textId="77777777" w:rsidR="00D625C6" w:rsidRDefault="00D625C6"/>
          <w:p w14:paraId="4C1D5884" w14:textId="77777777" w:rsidR="00D625C6"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625C6" w14:paraId="13978A19" w14:textId="77777777">
              <w:tc>
                <w:tcPr>
                  <w:tcW w:w="0" w:type="auto"/>
                  <w:tcMar>
                    <w:top w:w="0" w:type="auto"/>
                    <w:bottom w:w="0" w:type="auto"/>
                  </w:tcMar>
                </w:tcPr>
                <w:p w14:paraId="1CD9AD93" w14:textId="77777777" w:rsidR="00D625C6" w:rsidRDefault="00000000">
                  <w:pPr>
                    <w:numPr>
                      <w:ilvl w:val="0"/>
                      <w:numId w:val="3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5E4B046" w14:textId="77777777" w:rsidR="00D625C6" w:rsidRDefault="00000000">
                  <w:pPr>
                    <w:numPr>
                      <w:ilvl w:val="0"/>
                      <w:numId w:val="3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14B5F66" w14:textId="77777777" w:rsidR="00D625C6" w:rsidRDefault="00000000">
                  <w:pPr>
                    <w:numPr>
                      <w:ilvl w:val="0"/>
                      <w:numId w:val="3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799A3D8" w14:textId="77777777" w:rsidR="00D625C6" w:rsidRDefault="00D625C6"/>
          <w:p w14:paraId="1C2F693E" w14:textId="77777777" w:rsidR="00D625C6"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61E525D8" w14:textId="77777777" w:rsidR="00D625C6"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907BFB8" w14:textId="77777777" w:rsidR="00D625C6" w:rsidRDefault="00000000">
      <w:pPr>
        <w:spacing w:before="225" w:after="225" w:line="240" w:lineRule="auto"/>
        <w:jc w:val="both"/>
      </w:pPr>
      <w:r>
        <w:rPr>
          <w:rFonts w:ascii="Arial" w:hAnsi="Arial" w:cs="Arial"/>
          <w:b/>
          <w:bCs/>
          <w:color w:val="000000"/>
          <w:sz w:val="18"/>
          <w:szCs w:val="18"/>
        </w:rPr>
        <w:t>XII. SOCIALNA KLAVZULA IN RAZVEZNI POGOJ</w:t>
      </w:r>
    </w:p>
    <w:p w14:paraId="1952D24F" w14:textId="77777777" w:rsidR="00D625C6"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625C6" w14:paraId="3BDCB77C" w14:textId="77777777">
        <w:tc>
          <w:tcPr>
            <w:tcW w:w="0" w:type="auto"/>
            <w:tcMar>
              <w:top w:w="0" w:type="auto"/>
              <w:bottom w:w="0" w:type="auto"/>
            </w:tcMar>
          </w:tcPr>
          <w:p w14:paraId="195AD9B9" w14:textId="77777777" w:rsidR="00D625C6"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5F4A73" w14:textId="77777777" w:rsidR="00D625C6"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5BB7F91D" w14:textId="77777777" w:rsidR="00D625C6"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D77E3BF" w14:textId="77777777" w:rsidR="00D625C6" w:rsidRDefault="00000000">
      <w:pPr>
        <w:spacing w:before="225" w:after="225" w:line="240" w:lineRule="auto"/>
        <w:jc w:val="both"/>
      </w:pPr>
      <w:r>
        <w:rPr>
          <w:rFonts w:ascii="Arial" w:hAnsi="Arial" w:cs="Arial"/>
          <w:b/>
          <w:bCs/>
          <w:color w:val="000000"/>
          <w:sz w:val="18"/>
          <w:szCs w:val="18"/>
        </w:rPr>
        <w:t>XIII. REVIZIJSKA SLED</w:t>
      </w:r>
    </w:p>
    <w:p w14:paraId="1B68C5BE" w14:textId="77777777" w:rsidR="00D625C6"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625C6" w14:paraId="75B47038" w14:textId="77777777">
        <w:tc>
          <w:tcPr>
            <w:tcW w:w="0" w:type="auto"/>
            <w:tcMar>
              <w:top w:w="0" w:type="auto"/>
              <w:bottom w:w="0" w:type="auto"/>
            </w:tcMar>
          </w:tcPr>
          <w:p w14:paraId="1D76DC13" w14:textId="77777777" w:rsidR="00D625C6"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73E57467" w14:textId="77777777" w:rsidR="00D625C6" w:rsidRDefault="00000000">
            <w:pPr>
              <w:spacing w:before="225" w:after="225"/>
              <w:jc w:val="both"/>
            </w:pPr>
            <w:r>
              <w:rPr>
                <w:rFonts w:ascii="Arial" w:hAnsi="Arial" w:cs="Arial"/>
                <w:color w:val="000000"/>
                <w:sz w:val="18"/>
                <w:szCs w:val="18"/>
              </w:rPr>
              <w:lastRenderedPageBreak/>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4AF99C4" w14:textId="77777777" w:rsidR="00D625C6" w:rsidRDefault="00000000">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FAAC1E8" w14:textId="77777777" w:rsidR="00D625C6"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4DDA29E" w14:textId="77777777" w:rsidR="00D625C6" w:rsidRDefault="0000000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642190B" w14:textId="77777777" w:rsidR="00D625C6" w:rsidRDefault="00000000">
      <w:pPr>
        <w:spacing w:before="225" w:after="225" w:line="240" w:lineRule="auto"/>
        <w:jc w:val="both"/>
      </w:pPr>
      <w:r>
        <w:rPr>
          <w:rFonts w:ascii="Arial" w:hAnsi="Arial" w:cs="Arial"/>
          <w:b/>
          <w:bCs/>
          <w:color w:val="000000"/>
          <w:sz w:val="18"/>
          <w:szCs w:val="18"/>
        </w:rPr>
        <w:lastRenderedPageBreak/>
        <w:t>XIV. PROTIKORUPCIJSKA KLAVZULA</w:t>
      </w:r>
    </w:p>
    <w:p w14:paraId="50C788D9" w14:textId="77777777" w:rsidR="00D625C6"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625C6" w14:paraId="4570F041" w14:textId="77777777">
        <w:tc>
          <w:tcPr>
            <w:tcW w:w="0" w:type="auto"/>
            <w:tcMar>
              <w:top w:w="0" w:type="auto"/>
              <w:bottom w:w="0" w:type="auto"/>
            </w:tcMar>
          </w:tcPr>
          <w:p w14:paraId="11D9BC1C" w14:textId="77777777" w:rsidR="00D625C6"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D625C6" w14:paraId="2677384E" w14:textId="77777777">
              <w:tc>
                <w:tcPr>
                  <w:tcW w:w="0" w:type="auto"/>
                  <w:tcMar>
                    <w:top w:w="0" w:type="auto"/>
                    <w:bottom w:w="0" w:type="auto"/>
                  </w:tcMar>
                </w:tcPr>
                <w:p w14:paraId="69123864" w14:textId="77777777" w:rsidR="00D625C6" w:rsidRDefault="00000000">
                  <w:pPr>
                    <w:numPr>
                      <w:ilvl w:val="0"/>
                      <w:numId w:val="37"/>
                    </w:numPr>
                    <w:jc w:val="both"/>
                    <w:rPr>
                      <w:rFonts w:ascii="Arial" w:hAnsi="Arial" w:cs="Arial"/>
                      <w:color w:val="000000"/>
                      <w:sz w:val="18"/>
                      <w:szCs w:val="18"/>
                    </w:rPr>
                  </w:pPr>
                  <w:r>
                    <w:rPr>
                      <w:rFonts w:ascii="Arial" w:hAnsi="Arial" w:cs="Arial"/>
                      <w:color w:val="000000"/>
                      <w:sz w:val="18"/>
                      <w:szCs w:val="18"/>
                    </w:rPr>
                    <w:t>pridobitev posla ali</w:t>
                  </w:r>
                </w:p>
                <w:p w14:paraId="7B0A3355" w14:textId="77777777" w:rsidR="00D625C6" w:rsidRDefault="00000000">
                  <w:pPr>
                    <w:numPr>
                      <w:ilvl w:val="0"/>
                      <w:numId w:val="3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160505E" w14:textId="77777777" w:rsidR="00D625C6" w:rsidRDefault="00000000">
                  <w:pPr>
                    <w:numPr>
                      <w:ilvl w:val="0"/>
                      <w:numId w:val="3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6F8162A" w14:textId="77777777" w:rsidR="00D625C6" w:rsidRDefault="00000000">
                  <w:pPr>
                    <w:numPr>
                      <w:ilvl w:val="0"/>
                      <w:numId w:val="3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46B7C34E" w14:textId="77777777" w:rsidR="00D625C6" w:rsidRDefault="00D625C6"/>
          <w:p w14:paraId="12CC5F4E" w14:textId="77777777" w:rsidR="00D625C6" w:rsidRDefault="00000000">
            <w:pPr>
              <w:spacing w:before="225" w:after="225"/>
              <w:jc w:val="both"/>
            </w:pPr>
            <w:r>
              <w:rPr>
                <w:rFonts w:ascii="Arial" w:hAnsi="Arial" w:cs="Arial"/>
                <w:color w:val="000000"/>
                <w:sz w:val="18"/>
                <w:szCs w:val="18"/>
              </w:rPr>
              <w:t>je pogodba nična.</w:t>
            </w:r>
          </w:p>
        </w:tc>
      </w:tr>
    </w:tbl>
    <w:p w14:paraId="18BDBAF1" w14:textId="77777777" w:rsidR="00D625C6" w:rsidRDefault="00000000">
      <w:pPr>
        <w:spacing w:before="225" w:after="225" w:line="240" w:lineRule="auto"/>
        <w:jc w:val="both"/>
      </w:pPr>
      <w:r>
        <w:rPr>
          <w:rFonts w:ascii="Arial" w:hAnsi="Arial" w:cs="Arial"/>
          <w:b/>
          <w:bCs/>
          <w:color w:val="000000"/>
          <w:sz w:val="18"/>
          <w:szCs w:val="18"/>
        </w:rPr>
        <w:t>XV. REŠEVANJE SPOROV</w:t>
      </w:r>
    </w:p>
    <w:p w14:paraId="41B97469" w14:textId="77777777" w:rsidR="00D625C6"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D625C6" w14:paraId="43886F01" w14:textId="77777777">
        <w:tc>
          <w:tcPr>
            <w:tcW w:w="0" w:type="auto"/>
            <w:tcMar>
              <w:top w:w="0" w:type="auto"/>
              <w:bottom w:w="0" w:type="auto"/>
            </w:tcMar>
          </w:tcPr>
          <w:p w14:paraId="02B3B737" w14:textId="77777777" w:rsidR="00D625C6"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41751C7" w14:textId="77777777" w:rsidR="00D625C6" w:rsidRDefault="00000000">
      <w:pPr>
        <w:spacing w:before="225" w:after="225" w:line="240" w:lineRule="auto"/>
        <w:jc w:val="both"/>
      </w:pPr>
      <w:r>
        <w:rPr>
          <w:rFonts w:ascii="Arial" w:hAnsi="Arial" w:cs="Arial"/>
          <w:b/>
          <w:bCs/>
          <w:color w:val="000000"/>
          <w:sz w:val="18"/>
          <w:szCs w:val="18"/>
        </w:rPr>
        <w:t>XVI. KONČNE DOLOČBE</w:t>
      </w:r>
    </w:p>
    <w:p w14:paraId="6DA93D05" w14:textId="77777777" w:rsidR="00D625C6"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D625C6" w14:paraId="10F03A43" w14:textId="77777777">
        <w:tc>
          <w:tcPr>
            <w:tcW w:w="0" w:type="auto"/>
            <w:tcMar>
              <w:top w:w="0" w:type="auto"/>
              <w:bottom w:w="0" w:type="auto"/>
            </w:tcMar>
          </w:tcPr>
          <w:p w14:paraId="1096E114" w14:textId="77777777" w:rsidR="00D625C6"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7458447" w14:textId="77777777" w:rsidR="00D625C6"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3118CC0" w14:textId="77777777" w:rsidR="001C1DCD" w:rsidRDefault="001C1DCD">
      <w:pPr>
        <w:spacing w:after="0" w:line="240" w:lineRule="auto"/>
        <w:jc w:val="center"/>
        <w:rPr>
          <w:rFonts w:ascii="Arial" w:hAnsi="Arial" w:cs="Arial"/>
          <w:b/>
          <w:bCs/>
          <w:color w:val="000000"/>
          <w:sz w:val="18"/>
          <w:szCs w:val="18"/>
        </w:rPr>
      </w:pPr>
    </w:p>
    <w:p w14:paraId="73A99372" w14:textId="77777777" w:rsidR="001C1DCD" w:rsidRDefault="001C1DCD">
      <w:pPr>
        <w:spacing w:after="0" w:line="240" w:lineRule="auto"/>
        <w:jc w:val="center"/>
        <w:rPr>
          <w:rFonts w:ascii="Arial" w:hAnsi="Arial" w:cs="Arial"/>
          <w:b/>
          <w:bCs/>
          <w:color w:val="000000"/>
          <w:sz w:val="18"/>
          <w:szCs w:val="18"/>
        </w:rPr>
      </w:pPr>
    </w:p>
    <w:p w14:paraId="1B2927BB" w14:textId="77777777" w:rsidR="001C1DCD" w:rsidRDefault="001C1DCD">
      <w:pPr>
        <w:spacing w:after="0" w:line="240" w:lineRule="auto"/>
        <w:jc w:val="center"/>
        <w:rPr>
          <w:rFonts w:ascii="Arial" w:hAnsi="Arial" w:cs="Arial"/>
          <w:b/>
          <w:bCs/>
          <w:color w:val="000000"/>
          <w:sz w:val="18"/>
          <w:szCs w:val="18"/>
        </w:rPr>
      </w:pPr>
    </w:p>
    <w:p w14:paraId="6AF7E518" w14:textId="4B8A7EA4" w:rsidR="00D625C6" w:rsidRDefault="00000000">
      <w:pPr>
        <w:spacing w:after="0" w:line="240" w:lineRule="auto"/>
        <w:jc w:val="center"/>
      </w:pPr>
      <w:r>
        <w:rPr>
          <w:rFonts w:ascii="Arial" w:hAnsi="Arial" w:cs="Arial"/>
          <w:b/>
          <w:bCs/>
          <w:color w:val="000000"/>
          <w:sz w:val="18"/>
          <w:szCs w:val="18"/>
        </w:rPr>
        <w:lastRenderedPageBreak/>
        <w:t>28. člen</w:t>
      </w:r>
    </w:p>
    <w:tbl>
      <w:tblPr>
        <w:tblStyle w:val="NormalTablePHPDOCX"/>
        <w:tblW w:w="0" w:type="auto"/>
        <w:tblInd w:w="108" w:type="dxa"/>
        <w:tblLook w:val="04A0" w:firstRow="1" w:lastRow="0" w:firstColumn="1" w:lastColumn="0" w:noHBand="0" w:noVBand="1"/>
      </w:tblPr>
      <w:tblGrid>
        <w:gridCol w:w="8962"/>
      </w:tblGrid>
      <w:tr w:rsidR="00D625C6" w14:paraId="3EE07E12" w14:textId="77777777">
        <w:tc>
          <w:tcPr>
            <w:tcW w:w="0" w:type="auto"/>
            <w:tcMar>
              <w:top w:w="0" w:type="auto"/>
              <w:bottom w:w="0" w:type="auto"/>
            </w:tcMar>
          </w:tcPr>
          <w:p w14:paraId="431CB1DF" w14:textId="77777777" w:rsidR="00D625C6" w:rsidRDefault="00000000">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45514C02" w14:textId="77777777" w:rsidR="00D625C6" w:rsidRDefault="00000000">
      <w:pPr>
        <w:spacing w:before="975" w:after="225" w:line="240" w:lineRule="auto"/>
        <w:jc w:val="both"/>
      </w:pPr>
      <w:r>
        <w:rPr>
          <w:rFonts w:ascii="Arial" w:hAnsi="Arial" w:cs="Arial"/>
          <w:color w:val="000000"/>
          <w:sz w:val="18"/>
          <w:szCs w:val="18"/>
        </w:rPr>
        <w:t>V/na ________________, dne ________________</w:t>
      </w:r>
    </w:p>
    <w:p w14:paraId="5ADDCFE7" w14:textId="77777777" w:rsidR="00D625C6" w:rsidRDefault="00D625C6">
      <w:pPr>
        <w:sectPr w:rsidR="00D625C6" w:rsidSect="00D931BF">
          <w:pgSz w:w="11906" w:h="16838"/>
          <w:pgMar w:top="1418" w:right="1418" w:bottom="1418" w:left="1418" w:header="567" w:footer="680" w:gutter="0"/>
          <w:cols w:space="708"/>
          <w:docGrid w:linePitch="360"/>
        </w:sectPr>
      </w:pPr>
    </w:p>
    <w:p w14:paraId="0A7DAF55"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2BBFE43" w14:textId="77777777" w:rsidR="00AC0380" w:rsidRDefault="00000000" w:rsidP="00AC0380">
      <w:pPr>
        <w:rPr>
          <w:rFonts w:ascii="Arial" w:hAnsi="Arial" w:cs="Arial"/>
        </w:rPr>
      </w:pPr>
    </w:p>
    <w:p w14:paraId="51161486" w14:textId="77777777" w:rsidR="00D625C6" w:rsidRDefault="00000000">
      <w:pPr>
        <w:spacing w:before="224" w:after="224" w:line="240" w:lineRule="auto"/>
        <w:jc w:val="center"/>
        <w:outlineLvl w:val="1"/>
      </w:pPr>
      <w:r>
        <w:rPr>
          <w:rFonts w:ascii="Arial" w:hAnsi="Arial" w:cs="Arial"/>
          <w:b/>
          <w:bCs/>
          <w:color w:val="000000"/>
          <w:sz w:val="27"/>
          <w:szCs w:val="27"/>
        </w:rPr>
        <w:t>POGODBA O DOBAVI</w:t>
      </w:r>
    </w:p>
    <w:p w14:paraId="571E3DC2" w14:textId="77777777" w:rsidR="00D625C6" w:rsidRDefault="00000000">
      <w:pPr>
        <w:spacing w:before="225" w:after="225" w:line="240" w:lineRule="auto"/>
        <w:jc w:val="center"/>
      </w:pPr>
      <w:r>
        <w:rPr>
          <w:rFonts w:ascii="Arial" w:hAnsi="Arial" w:cs="Arial"/>
          <w:color w:val="000000"/>
          <w:sz w:val="18"/>
          <w:szCs w:val="18"/>
        </w:rPr>
        <w:t>sklenjena med</w:t>
      </w:r>
    </w:p>
    <w:p w14:paraId="3E341697" w14:textId="77777777" w:rsidR="00D625C6"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D625C6" w14:paraId="53AD41C7" w14:textId="77777777">
        <w:tc>
          <w:tcPr>
            <w:tcW w:w="3300" w:type="dxa"/>
            <w:tcMar>
              <w:top w:w="0" w:type="auto"/>
              <w:bottom w:w="0" w:type="auto"/>
            </w:tcMar>
            <w:vAlign w:val="center"/>
          </w:tcPr>
          <w:p w14:paraId="6F5373E6" w14:textId="77777777" w:rsidR="00D625C6"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6F921E9C" w14:textId="77777777" w:rsidR="00D625C6" w:rsidRDefault="00000000">
            <w:r>
              <w:rPr>
                <w:rFonts w:ascii="Arial" w:hAnsi="Arial" w:cs="Arial"/>
                <w:color w:val="000000"/>
                <w:position w:val="-2"/>
                <w:sz w:val="18"/>
                <w:szCs w:val="18"/>
              </w:rPr>
              <w:t>5050618000</w:t>
            </w:r>
          </w:p>
        </w:tc>
      </w:tr>
      <w:tr w:rsidR="00D625C6" w14:paraId="508FBA14" w14:textId="77777777">
        <w:tc>
          <w:tcPr>
            <w:tcW w:w="3300" w:type="dxa"/>
            <w:tcMar>
              <w:top w:w="0" w:type="auto"/>
              <w:bottom w:w="0" w:type="auto"/>
            </w:tcMar>
            <w:vAlign w:val="center"/>
          </w:tcPr>
          <w:p w14:paraId="38C159EB" w14:textId="77777777" w:rsidR="00D625C6"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CA3520D" w14:textId="77777777" w:rsidR="00D625C6" w:rsidRDefault="00000000">
            <w:r>
              <w:rPr>
                <w:rFonts w:ascii="Arial" w:hAnsi="Arial" w:cs="Arial"/>
                <w:color w:val="000000"/>
                <w:position w:val="-2"/>
                <w:sz w:val="18"/>
                <w:szCs w:val="18"/>
              </w:rPr>
              <w:t>SI 83684921</w:t>
            </w:r>
          </w:p>
        </w:tc>
      </w:tr>
      <w:tr w:rsidR="00D625C6" w14:paraId="78DE9669" w14:textId="77777777">
        <w:tc>
          <w:tcPr>
            <w:tcW w:w="3300" w:type="dxa"/>
            <w:tcMar>
              <w:top w:w="0" w:type="auto"/>
              <w:bottom w:w="0" w:type="auto"/>
            </w:tcMar>
            <w:vAlign w:val="center"/>
          </w:tcPr>
          <w:p w14:paraId="34E266C3" w14:textId="77777777" w:rsidR="00D625C6"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6C8D03FB" w14:textId="77777777" w:rsidR="00D625C6" w:rsidRDefault="00000000">
            <w:r>
              <w:rPr>
                <w:rFonts w:ascii="Arial" w:hAnsi="Arial" w:cs="Arial"/>
                <w:color w:val="000000"/>
                <w:position w:val="-2"/>
                <w:sz w:val="18"/>
                <w:szCs w:val="18"/>
              </w:rPr>
              <w:t>SI56 0110 0603 0268 097</w:t>
            </w:r>
          </w:p>
        </w:tc>
      </w:tr>
    </w:tbl>
    <w:p w14:paraId="0E3D3F72" w14:textId="77777777" w:rsidR="00D625C6" w:rsidRDefault="00D625C6"/>
    <w:p w14:paraId="5EB7B148" w14:textId="77777777" w:rsidR="00D625C6" w:rsidRDefault="00000000">
      <w:pPr>
        <w:spacing w:before="225" w:after="225" w:line="240" w:lineRule="auto"/>
        <w:jc w:val="center"/>
      </w:pPr>
      <w:r>
        <w:rPr>
          <w:rFonts w:ascii="Arial" w:hAnsi="Arial" w:cs="Arial"/>
          <w:color w:val="000000"/>
          <w:sz w:val="18"/>
          <w:szCs w:val="18"/>
        </w:rPr>
        <w:t>in</w:t>
      </w:r>
    </w:p>
    <w:p w14:paraId="48191230" w14:textId="77777777" w:rsidR="00D625C6"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625C6" w14:paraId="062CF269" w14:textId="77777777">
        <w:tc>
          <w:tcPr>
            <w:tcW w:w="3300" w:type="dxa"/>
            <w:tcMar>
              <w:top w:w="0" w:type="auto"/>
              <w:bottom w:w="0" w:type="auto"/>
            </w:tcMar>
            <w:vAlign w:val="center"/>
          </w:tcPr>
          <w:p w14:paraId="04DB9F05" w14:textId="77777777" w:rsidR="00D625C6"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87045A6" w14:textId="77777777" w:rsidR="00D625C6" w:rsidRDefault="00000000">
            <w:r>
              <w:rPr>
                <w:rFonts w:ascii="Arial" w:hAnsi="Arial" w:cs="Arial"/>
                <w:color w:val="000000"/>
                <w:position w:val="-2"/>
                <w:sz w:val="18"/>
                <w:szCs w:val="18"/>
              </w:rPr>
              <w:t> </w:t>
            </w:r>
          </w:p>
        </w:tc>
      </w:tr>
      <w:tr w:rsidR="00D625C6" w14:paraId="4DBBAF76" w14:textId="77777777">
        <w:tc>
          <w:tcPr>
            <w:tcW w:w="3300" w:type="dxa"/>
            <w:tcMar>
              <w:top w:w="0" w:type="auto"/>
              <w:bottom w:w="0" w:type="auto"/>
            </w:tcMar>
            <w:vAlign w:val="center"/>
          </w:tcPr>
          <w:p w14:paraId="055C586D" w14:textId="77777777" w:rsidR="00D625C6"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2B8FC81" w14:textId="77777777" w:rsidR="00D625C6" w:rsidRDefault="00000000">
            <w:r>
              <w:rPr>
                <w:rFonts w:ascii="Arial" w:hAnsi="Arial" w:cs="Arial"/>
                <w:color w:val="000000"/>
                <w:position w:val="-2"/>
                <w:sz w:val="18"/>
                <w:szCs w:val="18"/>
              </w:rPr>
              <w:t> </w:t>
            </w:r>
          </w:p>
        </w:tc>
      </w:tr>
      <w:tr w:rsidR="00D625C6" w14:paraId="685982B3" w14:textId="77777777">
        <w:tc>
          <w:tcPr>
            <w:tcW w:w="3300" w:type="dxa"/>
            <w:tcMar>
              <w:top w:w="0" w:type="auto"/>
              <w:bottom w:w="0" w:type="auto"/>
            </w:tcMar>
            <w:vAlign w:val="center"/>
          </w:tcPr>
          <w:p w14:paraId="34473076" w14:textId="77777777" w:rsidR="00D625C6"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A1AFC9B" w14:textId="77777777" w:rsidR="00D625C6" w:rsidRDefault="00000000">
            <w:r>
              <w:rPr>
                <w:rFonts w:ascii="Arial" w:hAnsi="Arial" w:cs="Arial"/>
                <w:color w:val="000000"/>
                <w:position w:val="-2"/>
                <w:sz w:val="18"/>
                <w:szCs w:val="18"/>
              </w:rPr>
              <w:t> </w:t>
            </w:r>
          </w:p>
        </w:tc>
      </w:tr>
    </w:tbl>
    <w:p w14:paraId="4CF7F64D" w14:textId="77777777" w:rsidR="00D625C6" w:rsidRDefault="00000000">
      <w:pPr>
        <w:spacing w:before="225" w:after="225" w:line="240" w:lineRule="auto"/>
        <w:jc w:val="both"/>
      </w:pPr>
      <w:r>
        <w:rPr>
          <w:rFonts w:ascii="Arial" w:hAnsi="Arial" w:cs="Arial"/>
          <w:color w:val="000000"/>
          <w:sz w:val="18"/>
          <w:szCs w:val="18"/>
        </w:rPr>
        <w:t> </w:t>
      </w:r>
    </w:p>
    <w:p w14:paraId="5FB0C9AD" w14:textId="77777777" w:rsidR="00D625C6" w:rsidRDefault="00000000">
      <w:pPr>
        <w:spacing w:before="225" w:after="225" w:line="240" w:lineRule="auto"/>
        <w:jc w:val="both"/>
      </w:pPr>
      <w:r>
        <w:rPr>
          <w:rFonts w:ascii="Arial" w:hAnsi="Arial" w:cs="Arial"/>
          <w:b/>
          <w:bCs/>
          <w:color w:val="000000"/>
          <w:sz w:val="18"/>
          <w:szCs w:val="18"/>
        </w:rPr>
        <w:t>I. UVODNE DOLOČBE</w:t>
      </w:r>
    </w:p>
    <w:p w14:paraId="1C35ECA8" w14:textId="77777777" w:rsidR="00D625C6"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625C6" w14:paraId="4F2C28C0" w14:textId="77777777">
        <w:tc>
          <w:tcPr>
            <w:tcW w:w="0" w:type="auto"/>
            <w:tcMar>
              <w:top w:w="0" w:type="auto"/>
              <w:bottom w:w="0" w:type="auto"/>
            </w:tcMar>
          </w:tcPr>
          <w:p w14:paraId="5BC4B7B4" w14:textId="77777777" w:rsidR="00D625C6"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D625C6" w14:paraId="7FA593BD" w14:textId="77777777">
              <w:tc>
                <w:tcPr>
                  <w:tcW w:w="0" w:type="auto"/>
                  <w:tcMar>
                    <w:top w:w="0" w:type="auto"/>
                    <w:bottom w:w="0" w:type="auto"/>
                  </w:tcMar>
                </w:tcPr>
                <w:p w14:paraId="24C869F5" w14:textId="77777777" w:rsidR="00D625C6" w:rsidRDefault="00000000">
                  <w:pPr>
                    <w:numPr>
                      <w:ilvl w:val="0"/>
                      <w:numId w:val="38"/>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7958F41" w14:textId="77777777" w:rsidR="00D625C6" w:rsidRDefault="00000000">
                  <w:pPr>
                    <w:numPr>
                      <w:ilvl w:val="0"/>
                      <w:numId w:val="3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0E21C5C8" w14:textId="77777777" w:rsidR="00D625C6" w:rsidRDefault="00D625C6"/>
          <w:p w14:paraId="40AD308B" w14:textId="77777777" w:rsidR="00D625C6" w:rsidRDefault="00000000">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C2428EF" w14:textId="77777777" w:rsidR="00D625C6" w:rsidRDefault="00000000">
      <w:pPr>
        <w:spacing w:before="225" w:after="225" w:line="240" w:lineRule="auto"/>
        <w:jc w:val="both"/>
      </w:pPr>
      <w:r>
        <w:rPr>
          <w:rFonts w:ascii="Arial" w:hAnsi="Arial" w:cs="Arial"/>
          <w:b/>
          <w:bCs/>
          <w:color w:val="000000"/>
          <w:sz w:val="18"/>
          <w:szCs w:val="18"/>
        </w:rPr>
        <w:t>II. PREDMET POGODBE</w:t>
      </w:r>
    </w:p>
    <w:p w14:paraId="42435B33" w14:textId="77777777" w:rsidR="00D625C6"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625C6" w14:paraId="22A29D34" w14:textId="77777777">
        <w:tc>
          <w:tcPr>
            <w:tcW w:w="0" w:type="auto"/>
            <w:tcMar>
              <w:top w:w="0" w:type="auto"/>
              <w:bottom w:w="0" w:type="auto"/>
            </w:tcMar>
          </w:tcPr>
          <w:p w14:paraId="2D0E8F77" w14:textId="77777777" w:rsidR="00D625C6" w:rsidRDefault="00000000">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Pr="001C1DCD">
              <w:rPr>
                <w:rFonts w:ascii="Arial" w:hAnsi="Arial" w:cs="Arial"/>
                <w:b/>
                <w:bCs/>
                <w:color w:val="000000"/>
                <w:sz w:val="18"/>
                <w:szCs w:val="18"/>
              </w:rPr>
              <w:t>n</w:t>
            </w:r>
            <w:r>
              <w:rPr>
                <w:rFonts w:ascii="Arial" w:hAnsi="Arial" w:cs="Arial"/>
                <w:b/>
                <w:bCs/>
                <w:color w:val="000000"/>
                <w:sz w:val="18"/>
                <w:szCs w:val="18"/>
              </w:rPr>
              <w:t>otranjo opremo za enoto Žabjak - sklop 9/sklop 10/sklop 11/ sklop 14/ sklop 15/ sklop 16/sklop 17/ sklop 18/sklop 19/ sklop 20/sklop 21.</w:t>
            </w:r>
          </w:p>
        </w:tc>
      </w:tr>
    </w:tbl>
    <w:p w14:paraId="5375869E" w14:textId="77777777" w:rsidR="00D625C6"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D625C6" w14:paraId="45BD88F6" w14:textId="77777777">
        <w:tc>
          <w:tcPr>
            <w:tcW w:w="0" w:type="auto"/>
            <w:tcMar>
              <w:top w:w="0" w:type="auto"/>
              <w:bottom w:w="0" w:type="auto"/>
            </w:tcMar>
          </w:tcPr>
          <w:p w14:paraId="5EBA341D" w14:textId="77777777" w:rsidR="00D625C6"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D625C6" w14:paraId="35363AC0" w14:textId="77777777">
              <w:tc>
                <w:tcPr>
                  <w:tcW w:w="0" w:type="auto"/>
                  <w:tcMar>
                    <w:top w:w="0" w:type="auto"/>
                    <w:bottom w:w="0" w:type="auto"/>
                  </w:tcMar>
                </w:tcPr>
                <w:p w14:paraId="286E18C6" w14:textId="77777777" w:rsidR="00D625C6" w:rsidRDefault="00000000">
                  <w:pPr>
                    <w:numPr>
                      <w:ilvl w:val="0"/>
                      <w:numId w:val="39"/>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2B92E69" w14:textId="77777777" w:rsidR="00D625C6" w:rsidRDefault="00000000">
                  <w:pPr>
                    <w:numPr>
                      <w:ilvl w:val="0"/>
                      <w:numId w:val="39"/>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7C78B1F6" w14:textId="77777777" w:rsidR="00D625C6" w:rsidRDefault="00D625C6"/>
          <w:p w14:paraId="3D501EE2" w14:textId="77777777" w:rsidR="00D625C6" w:rsidRDefault="00000000">
            <w:pPr>
              <w:spacing w:before="225" w:after="225"/>
              <w:jc w:val="both"/>
            </w:pPr>
            <w:r>
              <w:rPr>
                <w:rFonts w:ascii="Arial" w:hAnsi="Arial" w:cs="Arial"/>
                <w:color w:val="000000"/>
                <w:sz w:val="18"/>
                <w:szCs w:val="18"/>
              </w:rPr>
              <w:lastRenderedPageBreak/>
              <w:t>Predmetni dokumenti so priloga in sestavni del te pogodbe.</w:t>
            </w:r>
          </w:p>
        </w:tc>
      </w:tr>
    </w:tbl>
    <w:p w14:paraId="133C1C70" w14:textId="77777777" w:rsidR="00D625C6" w:rsidRDefault="000000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D625C6" w14:paraId="08D8FB51" w14:textId="77777777">
        <w:tc>
          <w:tcPr>
            <w:tcW w:w="0" w:type="auto"/>
            <w:tcMar>
              <w:top w:w="0" w:type="auto"/>
              <w:bottom w:w="0" w:type="auto"/>
            </w:tcMar>
          </w:tcPr>
          <w:p w14:paraId="041BAAB7" w14:textId="77777777" w:rsidR="00D625C6"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470E089" w14:textId="77777777" w:rsidR="00D625C6" w:rsidRDefault="0000000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6962A821" w14:textId="77777777" w:rsidR="00D625C6" w:rsidRDefault="00000000">
            <w:pPr>
              <w:spacing w:before="225" w:after="225"/>
              <w:jc w:val="both"/>
            </w:pPr>
            <w:r>
              <w:rPr>
                <w:rFonts w:ascii="Arial" w:hAnsi="Arial" w:cs="Arial"/>
                <w:color w:val="000000"/>
                <w:sz w:val="18"/>
                <w:szCs w:val="18"/>
              </w:rPr>
              <w:t>Z dobaviteljem se v tem primeru sklene dodatek k osnovni pogodbi ali nova pogodba.</w:t>
            </w:r>
          </w:p>
        </w:tc>
      </w:tr>
    </w:tbl>
    <w:p w14:paraId="072E1989" w14:textId="77777777" w:rsidR="00D625C6"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D625C6" w14:paraId="605D02A8" w14:textId="77777777">
        <w:tc>
          <w:tcPr>
            <w:tcW w:w="0" w:type="auto"/>
            <w:tcMar>
              <w:top w:w="0" w:type="auto"/>
              <w:bottom w:w="0" w:type="auto"/>
            </w:tcMar>
          </w:tcPr>
          <w:p w14:paraId="0E965EB6" w14:textId="77777777" w:rsidR="00D625C6" w:rsidRDefault="00000000">
            <w:pPr>
              <w:spacing w:before="225" w:after="225"/>
              <w:jc w:val="both"/>
            </w:pPr>
            <w:r>
              <w:rPr>
                <w:rFonts w:ascii="Arial" w:hAnsi="Arial" w:cs="Arial"/>
                <w:color w:val="000000"/>
                <w:sz w:val="18"/>
                <w:szCs w:val="18"/>
              </w:rPr>
              <w:t>Pogodbena vrednost je dogovorjena na osnovi ponudbe dobavitelja in znaša:</w:t>
            </w:r>
          </w:p>
          <w:p w14:paraId="39BC1999" w14:textId="77777777" w:rsidR="00D625C6" w:rsidRDefault="00000000">
            <w:pPr>
              <w:spacing w:before="225" w:after="225"/>
              <w:jc w:val="both"/>
            </w:pPr>
            <w:r>
              <w:rPr>
                <w:rFonts w:ascii="Arial" w:hAnsi="Arial" w:cs="Arial"/>
                <w:color w:val="000000"/>
                <w:sz w:val="18"/>
                <w:szCs w:val="18"/>
              </w:rPr>
              <w:t>Vrednost brez davka na dodano vrednost (DDV): ____________ EUR</w:t>
            </w:r>
          </w:p>
          <w:p w14:paraId="002EE63E" w14:textId="77777777" w:rsidR="00D625C6" w:rsidRDefault="00000000">
            <w:pPr>
              <w:spacing w:before="225" w:after="225"/>
              <w:jc w:val="both"/>
            </w:pPr>
            <w:r>
              <w:rPr>
                <w:rFonts w:ascii="Arial" w:hAnsi="Arial" w:cs="Arial"/>
                <w:color w:val="000000"/>
                <w:sz w:val="18"/>
                <w:szCs w:val="18"/>
              </w:rPr>
              <w:t>Davek na dodano vrednost (DDV): __________________ EUR</w:t>
            </w:r>
          </w:p>
          <w:p w14:paraId="22437BF7" w14:textId="77777777" w:rsidR="00D625C6" w:rsidRDefault="00000000">
            <w:pPr>
              <w:spacing w:before="225" w:after="225"/>
              <w:jc w:val="both"/>
            </w:pPr>
            <w:r>
              <w:rPr>
                <w:rFonts w:ascii="Arial" w:hAnsi="Arial" w:cs="Arial"/>
                <w:color w:val="000000"/>
                <w:sz w:val="18"/>
                <w:szCs w:val="18"/>
              </w:rPr>
              <w:t>Pogodbena vrednost vključno z davkom na dodano vrednost (DDV): _________________ EUR</w:t>
            </w:r>
          </w:p>
          <w:p w14:paraId="11F7895A" w14:textId="77777777" w:rsidR="00D625C6" w:rsidRDefault="00000000">
            <w:pPr>
              <w:spacing w:before="225" w:after="225"/>
              <w:jc w:val="both"/>
            </w:pPr>
            <w:r>
              <w:rPr>
                <w:rFonts w:ascii="Arial" w:hAnsi="Arial" w:cs="Arial"/>
                <w:color w:val="000000"/>
                <w:sz w:val="18"/>
                <w:szCs w:val="18"/>
              </w:rPr>
              <w:t>Sredstva za izvedbo naročila so zagotovljena:</w:t>
            </w:r>
          </w:p>
        </w:tc>
      </w:tr>
    </w:tbl>
    <w:p w14:paraId="6B3BD360" w14:textId="77777777" w:rsidR="00D625C6"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D625C6" w14:paraId="7805A2D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042"/>
            </w:tblGrid>
            <w:tr w:rsidR="00D625C6" w14:paraId="4C74CA08" w14:textId="77777777">
              <w:tc>
                <w:tcPr>
                  <w:tcW w:w="0" w:type="auto"/>
                  <w:tcMar>
                    <w:top w:w="0" w:type="auto"/>
                    <w:bottom w:w="0" w:type="auto"/>
                  </w:tcMar>
                </w:tcPr>
                <w:p w14:paraId="7128FCBD" w14:textId="77777777" w:rsidR="00D625C6" w:rsidRDefault="00000000">
                  <w:pPr>
                    <w:jc w:val="both"/>
                  </w:pPr>
                  <w:r>
                    <w:rPr>
                      <w:rFonts w:ascii="Arial" w:hAnsi="Arial" w:cs="Arial"/>
                      <w:color w:val="000000"/>
                      <w:sz w:val="18"/>
                      <w:szCs w:val="18"/>
                    </w:rPr>
                    <w:t>Naročnik se zavezuje poravnati pogodbeno ceno za pravilno dobavo blaga na podlagi te pogodbe.</w:t>
                  </w:r>
                </w:p>
              </w:tc>
            </w:tr>
          </w:tbl>
          <w:p w14:paraId="377779FC" w14:textId="77777777" w:rsidR="00D625C6" w:rsidRDefault="00D625C6"/>
          <w:tbl>
            <w:tblPr>
              <w:tblStyle w:val="NormalTablePHPDOCX"/>
              <w:tblW w:w="0" w:type="auto"/>
              <w:tblLook w:val="04A0" w:firstRow="1" w:lastRow="0" w:firstColumn="1" w:lastColumn="0" w:noHBand="0" w:noVBand="1"/>
            </w:tblPr>
            <w:tblGrid>
              <w:gridCol w:w="8746"/>
            </w:tblGrid>
            <w:tr w:rsidR="00D625C6" w14:paraId="08208F71" w14:textId="77777777">
              <w:tc>
                <w:tcPr>
                  <w:tcW w:w="0" w:type="auto"/>
                  <w:tcMar>
                    <w:top w:w="0" w:type="auto"/>
                    <w:bottom w:w="0" w:type="auto"/>
                  </w:tcMar>
                </w:tcPr>
                <w:p w14:paraId="7D8F93A8" w14:textId="77777777" w:rsidR="00D625C6" w:rsidRDefault="00000000">
                  <w:pPr>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642B9BD2" w14:textId="77777777" w:rsidR="00D625C6" w:rsidRDefault="00D625C6"/>
        </w:tc>
      </w:tr>
    </w:tbl>
    <w:p w14:paraId="0B455DB0" w14:textId="77777777" w:rsidR="00D625C6" w:rsidRDefault="00000000">
      <w:pPr>
        <w:spacing w:before="225" w:after="225" w:line="240" w:lineRule="auto"/>
        <w:jc w:val="both"/>
      </w:pPr>
      <w:r>
        <w:rPr>
          <w:rFonts w:ascii="Arial" w:hAnsi="Arial" w:cs="Arial"/>
          <w:b/>
          <w:bCs/>
          <w:color w:val="000000"/>
          <w:sz w:val="18"/>
          <w:szCs w:val="18"/>
        </w:rPr>
        <w:t>III. POGODBENA CENA</w:t>
      </w:r>
    </w:p>
    <w:p w14:paraId="7F27F057" w14:textId="77777777" w:rsidR="00D625C6"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625C6" w14:paraId="586F57AE" w14:textId="77777777">
        <w:tc>
          <w:tcPr>
            <w:tcW w:w="0" w:type="auto"/>
            <w:tcMar>
              <w:top w:w="0" w:type="auto"/>
              <w:bottom w:w="0" w:type="auto"/>
            </w:tcMar>
          </w:tcPr>
          <w:p w14:paraId="3A3C3DC8" w14:textId="77777777" w:rsidR="00D625C6" w:rsidRDefault="0000000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41AE505" w14:textId="77777777" w:rsidR="00D625C6" w:rsidRDefault="00000000">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06D0AF9C" w14:textId="77777777" w:rsidR="00D625C6"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0EEDAF65" w14:textId="77777777" w:rsidR="00D625C6" w:rsidRDefault="0000000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4F6E6040" w14:textId="77777777" w:rsidR="00D625C6" w:rsidRDefault="00000000">
            <w:pPr>
              <w:spacing w:before="225" w:after="225"/>
              <w:jc w:val="both"/>
            </w:pPr>
            <w:r>
              <w:rPr>
                <w:rFonts w:ascii="Arial" w:hAnsi="Arial" w:cs="Arial"/>
                <w:color w:val="000000"/>
                <w:sz w:val="18"/>
                <w:szCs w:val="18"/>
              </w:rPr>
              <w:t>Rok plačila je ___. dan od prejema pravilno izstavljenega računa. Rok plačila začne teči naslednji dan po uradnem prejemu računa. Kot dan plačila oziroma izpolnitve naročnikove obveznosti se šteje dan, ko naročnik izroči nalog za plačilo organizaciji, pri kateri ima svoj račun.</w:t>
            </w:r>
          </w:p>
        </w:tc>
      </w:tr>
    </w:tbl>
    <w:p w14:paraId="4283A5A6" w14:textId="77777777" w:rsidR="00D625C6" w:rsidRDefault="00000000">
      <w:pPr>
        <w:spacing w:before="225" w:after="225" w:line="240" w:lineRule="auto"/>
        <w:jc w:val="both"/>
      </w:pPr>
      <w:r>
        <w:rPr>
          <w:rFonts w:ascii="Arial" w:hAnsi="Arial" w:cs="Arial"/>
          <w:b/>
          <w:bCs/>
          <w:color w:val="000000"/>
          <w:sz w:val="18"/>
          <w:szCs w:val="18"/>
        </w:rPr>
        <w:t>IV. DOBAVNI ROK</w:t>
      </w:r>
    </w:p>
    <w:p w14:paraId="4F76994F" w14:textId="77777777" w:rsidR="00D625C6"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625C6" w14:paraId="7CFB5E86" w14:textId="77777777">
        <w:tc>
          <w:tcPr>
            <w:tcW w:w="0" w:type="auto"/>
            <w:tcMar>
              <w:top w:w="0" w:type="auto"/>
              <w:bottom w:w="0" w:type="auto"/>
            </w:tcMar>
          </w:tcPr>
          <w:p w14:paraId="13E45AE5" w14:textId="51042C48" w:rsidR="00D625C6" w:rsidRDefault="00000000">
            <w:pPr>
              <w:spacing w:before="225" w:after="225"/>
              <w:jc w:val="both"/>
            </w:pPr>
            <w:r>
              <w:rPr>
                <w:rFonts w:ascii="Arial" w:hAnsi="Arial" w:cs="Arial"/>
                <w:color w:val="000000"/>
                <w:sz w:val="18"/>
                <w:szCs w:val="18"/>
              </w:rPr>
              <w:t>Dobavitelj se zavezuje, da bo celotno količino iz sklopa 9 in sklopa 10 dobavil</w:t>
            </w:r>
            <w:r w:rsidR="001C1DCD">
              <w:rPr>
                <w:rFonts w:ascii="Arial" w:hAnsi="Arial" w:cs="Arial"/>
                <w:color w:val="000000"/>
                <w:sz w:val="18"/>
                <w:szCs w:val="18"/>
              </w:rPr>
              <w:t xml:space="preserve"> in zmontiral</w:t>
            </w:r>
            <w:r>
              <w:rPr>
                <w:rFonts w:ascii="Arial" w:hAnsi="Arial" w:cs="Arial"/>
                <w:color w:val="000000"/>
                <w:sz w:val="18"/>
                <w:szCs w:val="18"/>
              </w:rPr>
              <w:t xml:space="preserve"> najkasneje do 1.8.2023, za blago iz sklopov 11, 14, 15, 16, 17, 18, 19, 20 in 21 pa do 24.8.2023. Rok dobave</w:t>
            </w:r>
            <w:r w:rsidR="001C1DCD">
              <w:rPr>
                <w:rFonts w:ascii="Arial" w:hAnsi="Arial" w:cs="Arial"/>
                <w:color w:val="000000"/>
                <w:sz w:val="18"/>
                <w:szCs w:val="18"/>
              </w:rPr>
              <w:t xml:space="preserve"> in montaže</w:t>
            </w:r>
            <w:r>
              <w:rPr>
                <w:rFonts w:ascii="Arial" w:hAnsi="Arial" w:cs="Arial"/>
                <w:color w:val="000000"/>
                <w:sz w:val="18"/>
                <w:szCs w:val="18"/>
              </w:rPr>
              <w:t xml:space="preserve"> je bistvena sestavina te pogodbe.</w:t>
            </w:r>
          </w:p>
          <w:p w14:paraId="3A7FCBF3" w14:textId="77777777" w:rsidR="00D625C6" w:rsidRDefault="00000000">
            <w:pPr>
              <w:spacing w:before="225" w:after="225"/>
              <w:jc w:val="both"/>
            </w:pPr>
            <w:r>
              <w:rPr>
                <w:rFonts w:ascii="Arial" w:hAnsi="Arial" w:cs="Arial"/>
                <w:color w:val="000000"/>
                <w:sz w:val="18"/>
                <w:szCs w:val="18"/>
              </w:rPr>
              <w:lastRenderedPageBreak/>
              <w:t>Za dobavo blaga se upošteva Incoterms 2010 klavzula DDP, na lokaciji izvedbe, razen kadar je izrecno določeno drugo mesto dobave.</w:t>
            </w:r>
          </w:p>
          <w:p w14:paraId="53BFEB10" w14:textId="77777777" w:rsidR="00D625C6" w:rsidRDefault="00000000">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04A9B116" w14:textId="77777777" w:rsidR="00D625C6" w:rsidRDefault="00000000">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52662A19" w14:textId="77777777" w:rsidR="00D625C6" w:rsidRDefault="0000000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D625C6" w14:paraId="5C95DAAE" w14:textId="77777777">
        <w:tc>
          <w:tcPr>
            <w:tcW w:w="0" w:type="auto"/>
            <w:tcMar>
              <w:top w:w="0" w:type="auto"/>
              <w:bottom w:w="0" w:type="auto"/>
            </w:tcMar>
          </w:tcPr>
          <w:p w14:paraId="3469DED1" w14:textId="77777777" w:rsidR="00D625C6" w:rsidRDefault="00000000">
            <w:pPr>
              <w:spacing w:before="225" w:after="225"/>
              <w:jc w:val="both"/>
            </w:pPr>
            <w:r>
              <w:rPr>
                <w:rFonts w:ascii="Arial" w:hAnsi="Arial" w:cs="Arial"/>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14:paraId="7BF32E7B" w14:textId="77777777" w:rsidR="00D625C6" w:rsidRDefault="00000000">
      <w:pPr>
        <w:spacing w:before="225" w:after="225" w:line="240" w:lineRule="auto"/>
        <w:jc w:val="both"/>
      </w:pPr>
      <w:r>
        <w:rPr>
          <w:rFonts w:ascii="Arial" w:hAnsi="Arial" w:cs="Arial"/>
          <w:b/>
          <w:bCs/>
          <w:color w:val="000000"/>
          <w:sz w:val="18"/>
          <w:szCs w:val="18"/>
        </w:rPr>
        <w:t>V. PODIZVAJALCI</w:t>
      </w:r>
    </w:p>
    <w:p w14:paraId="3B4B2CC1" w14:textId="77777777" w:rsidR="00D625C6"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D625C6" w14:paraId="2AEAA3B2" w14:textId="77777777">
        <w:tc>
          <w:tcPr>
            <w:tcW w:w="0" w:type="auto"/>
            <w:tcMar>
              <w:top w:w="0" w:type="auto"/>
              <w:bottom w:w="0" w:type="auto"/>
            </w:tcMar>
          </w:tcPr>
          <w:p w14:paraId="4E00BC8F" w14:textId="77777777" w:rsidR="00D625C6" w:rsidRDefault="0000000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625C6" w14:paraId="525D16C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4E88A1" w14:textId="77777777" w:rsidR="00D625C6"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DC3154" w14:textId="77777777" w:rsidR="00D625C6" w:rsidRDefault="00D625C6"/>
              </w:tc>
            </w:tr>
            <w:tr w:rsidR="00D625C6" w14:paraId="6D71BFF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3F4055" w14:textId="77777777" w:rsidR="00D625C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D93E2A3" w14:textId="77777777" w:rsidR="00D625C6" w:rsidRDefault="00000000">
                  <w:pPr>
                    <w:spacing w:before="135" w:after="135"/>
                    <w:jc w:val="both"/>
                    <w:textAlignment w:val="center"/>
                  </w:pPr>
                  <w:r>
                    <w:rPr>
                      <w:rFonts w:ascii="Arial" w:hAnsi="Arial" w:cs="Arial"/>
                      <w:color w:val="000000"/>
                      <w:position w:val="-2"/>
                      <w:sz w:val="18"/>
                      <w:szCs w:val="18"/>
                    </w:rPr>
                    <w:t>Opis del, ki jih bo izvedel podizvajalec:</w:t>
                  </w:r>
                </w:p>
                <w:p w14:paraId="7D6A2DF3" w14:textId="77777777" w:rsidR="00D625C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625C6" w14:paraId="217F4B5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DDFD6F" w14:textId="77777777" w:rsidR="00D625C6"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25066A9" w14:textId="77777777" w:rsidR="00D625C6" w:rsidRDefault="00D625C6"/>
              </w:tc>
            </w:tr>
            <w:tr w:rsidR="00D625C6" w14:paraId="609DAF0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7A42AA" w14:textId="77777777" w:rsidR="00D625C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C5C497B" w14:textId="77777777" w:rsidR="00D625C6" w:rsidRDefault="00000000">
                  <w:pPr>
                    <w:spacing w:before="135" w:after="135"/>
                    <w:jc w:val="both"/>
                    <w:textAlignment w:val="center"/>
                  </w:pPr>
                  <w:r>
                    <w:rPr>
                      <w:rFonts w:ascii="Arial" w:hAnsi="Arial" w:cs="Arial"/>
                      <w:color w:val="000000"/>
                      <w:position w:val="-2"/>
                      <w:sz w:val="18"/>
                      <w:szCs w:val="18"/>
                    </w:rPr>
                    <w:t>Opis del, ki jih bo izvedel podizvajalec:</w:t>
                  </w:r>
                </w:p>
                <w:p w14:paraId="4B7B9F5E" w14:textId="77777777" w:rsidR="00D625C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C500C70" w14:textId="77777777" w:rsidR="00D625C6" w:rsidRDefault="00D625C6"/>
          <w:p w14:paraId="45F9F250" w14:textId="77777777" w:rsidR="00D625C6" w:rsidRDefault="00000000">
            <w:pPr>
              <w:spacing w:before="225" w:after="225"/>
              <w:jc w:val="both"/>
            </w:pPr>
            <w:r>
              <w:rPr>
                <w:rFonts w:ascii="Arial" w:hAnsi="Arial" w:cs="Arial"/>
                <w:i/>
                <w:iCs/>
                <w:color w:val="000000"/>
                <w:sz w:val="18"/>
                <w:szCs w:val="18"/>
              </w:rPr>
              <w:t>Opomba:</w:t>
            </w:r>
          </w:p>
          <w:p w14:paraId="20D1C7CC" w14:textId="77777777" w:rsidR="00D625C6" w:rsidRDefault="00000000">
            <w:pPr>
              <w:spacing w:before="225" w:after="225"/>
              <w:jc w:val="both"/>
            </w:pPr>
            <w:r>
              <w:rPr>
                <w:rFonts w:ascii="Arial" w:hAnsi="Arial" w:cs="Arial"/>
                <w:i/>
                <w:iCs/>
                <w:color w:val="000000"/>
                <w:sz w:val="18"/>
                <w:szCs w:val="18"/>
              </w:rPr>
              <w:t>V KOLIKOR PONUDNIK NE NASTOPA S PODIZVAJALCI SE RAZDELEK IZBRIŠE</w:t>
            </w:r>
          </w:p>
        </w:tc>
      </w:tr>
    </w:tbl>
    <w:p w14:paraId="06969B31" w14:textId="77777777" w:rsidR="00D625C6"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625C6" w14:paraId="78FD5B65" w14:textId="77777777">
        <w:tc>
          <w:tcPr>
            <w:tcW w:w="0" w:type="auto"/>
            <w:tcMar>
              <w:top w:w="0" w:type="auto"/>
              <w:bottom w:w="0" w:type="auto"/>
            </w:tcMar>
          </w:tcPr>
          <w:p w14:paraId="5ACC4AC4" w14:textId="77777777" w:rsidR="00D625C6"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A5D223C" w14:textId="77777777" w:rsidR="00D625C6"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625C6" w14:paraId="5769931A" w14:textId="77777777">
              <w:tc>
                <w:tcPr>
                  <w:tcW w:w="0" w:type="auto"/>
                  <w:tcMar>
                    <w:top w:w="0" w:type="auto"/>
                    <w:bottom w:w="0" w:type="auto"/>
                  </w:tcMar>
                </w:tcPr>
                <w:p w14:paraId="11F73A41" w14:textId="77777777" w:rsidR="00D625C6" w:rsidRDefault="00000000">
                  <w:pPr>
                    <w:numPr>
                      <w:ilvl w:val="0"/>
                      <w:numId w:val="4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4829D03" w14:textId="77777777" w:rsidR="00D625C6" w:rsidRDefault="00000000">
                  <w:pPr>
                    <w:numPr>
                      <w:ilvl w:val="0"/>
                      <w:numId w:val="4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1CE6E48" w14:textId="77777777" w:rsidR="00D625C6" w:rsidRDefault="00000000">
                  <w:pPr>
                    <w:numPr>
                      <w:ilvl w:val="0"/>
                      <w:numId w:val="4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83D2936" w14:textId="77777777" w:rsidR="00D625C6" w:rsidRDefault="00D625C6"/>
          <w:p w14:paraId="2D62AB26" w14:textId="77777777" w:rsidR="00D625C6"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D4CA2ED" w14:textId="77777777" w:rsidR="00D625C6"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40133AEF" w14:textId="77777777" w:rsidR="00D625C6"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CC8BEB0" w14:textId="77777777" w:rsidR="00D625C6"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C4833EF" w14:textId="77777777" w:rsidR="00D625C6"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AA83066" w14:textId="77777777" w:rsidR="00D625C6" w:rsidRDefault="00000000">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D625C6" w14:paraId="1A8042E9" w14:textId="77777777">
        <w:tc>
          <w:tcPr>
            <w:tcW w:w="0" w:type="auto"/>
            <w:tcMar>
              <w:top w:w="0" w:type="auto"/>
              <w:bottom w:w="0" w:type="auto"/>
            </w:tcMar>
          </w:tcPr>
          <w:p w14:paraId="11557287" w14:textId="77777777" w:rsidR="00D625C6" w:rsidRDefault="00000000">
            <w:pPr>
              <w:spacing w:before="225" w:after="225"/>
              <w:jc w:val="both"/>
            </w:pPr>
            <w:r>
              <w:rPr>
                <w:rFonts w:ascii="Arial" w:hAnsi="Arial" w:cs="Arial"/>
                <w:color w:val="000000"/>
                <w:sz w:val="18"/>
                <w:szCs w:val="18"/>
              </w:rPr>
              <w:t>Naročnik se zavezuje poravnati pogodbeno ceno za pravilno dobavo blaga na podlagi te pogodbe.</w:t>
            </w:r>
          </w:p>
          <w:p w14:paraId="161764BC" w14:textId="77777777" w:rsidR="00D625C6" w:rsidRDefault="00000000">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4593AA7A" w14:textId="77777777" w:rsidR="00D625C6" w:rsidRDefault="00000000">
      <w:pPr>
        <w:spacing w:before="225" w:after="225" w:line="240" w:lineRule="auto"/>
        <w:jc w:val="both"/>
      </w:pPr>
      <w:r>
        <w:rPr>
          <w:rFonts w:ascii="Arial" w:hAnsi="Arial" w:cs="Arial"/>
          <w:b/>
          <w:bCs/>
          <w:color w:val="000000"/>
          <w:sz w:val="18"/>
          <w:szCs w:val="18"/>
        </w:rPr>
        <w:t>VI. OBVEZNOSTI DOBAVITELJA</w:t>
      </w:r>
    </w:p>
    <w:p w14:paraId="4CFFEF40" w14:textId="77777777" w:rsidR="00D625C6"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625C6" w14:paraId="7F1E4B0D" w14:textId="77777777">
        <w:tc>
          <w:tcPr>
            <w:tcW w:w="0" w:type="auto"/>
            <w:tcMar>
              <w:top w:w="0" w:type="auto"/>
              <w:bottom w:w="0" w:type="auto"/>
            </w:tcMar>
          </w:tcPr>
          <w:p w14:paraId="118A376E" w14:textId="77777777" w:rsidR="00D625C6"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D625C6" w14:paraId="2CE68464" w14:textId="77777777">
              <w:tc>
                <w:tcPr>
                  <w:tcW w:w="0" w:type="auto"/>
                  <w:tcMar>
                    <w:top w:w="0" w:type="auto"/>
                    <w:bottom w:w="0" w:type="auto"/>
                  </w:tcMar>
                </w:tcPr>
                <w:p w14:paraId="7E7D2DE1" w14:textId="77777777" w:rsidR="00D625C6" w:rsidRDefault="00000000">
                  <w:pPr>
                    <w:numPr>
                      <w:ilvl w:val="0"/>
                      <w:numId w:val="41"/>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2356166A" w14:textId="77777777" w:rsidR="00D625C6" w:rsidRDefault="00000000">
                  <w:pPr>
                    <w:numPr>
                      <w:ilvl w:val="0"/>
                      <w:numId w:val="41"/>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38A695C8" w14:textId="77777777" w:rsidR="00D625C6" w:rsidRDefault="00000000">
                  <w:pPr>
                    <w:numPr>
                      <w:ilvl w:val="0"/>
                      <w:numId w:val="41"/>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69CCF91D" w14:textId="77777777" w:rsidR="00D625C6" w:rsidRDefault="00000000">
                  <w:pPr>
                    <w:numPr>
                      <w:ilvl w:val="0"/>
                      <w:numId w:val="41"/>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777DB71B" w14:textId="77777777" w:rsidR="00D625C6" w:rsidRDefault="00000000">
                  <w:pPr>
                    <w:numPr>
                      <w:ilvl w:val="0"/>
                      <w:numId w:val="41"/>
                    </w:numPr>
                    <w:jc w:val="both"/>
                    <w:rPr>
                      <w:rFonts w:ascii="Arial" w:hAnsi="Arial" w:cs="Arial"/>
                      <w:color w:val="000000"/>
                      <w:sz w:val="18"/>
                      <w:szCs w:val="18"/>
                    </w:rPr>
                  </w:pPr>
                  <w:r>
                    <w:rPr>
                      <w:rFonts w:ascii="Arial" w:hAnsi="Arial" w:cs="Arial"/>
                      <w:color w:val="000000"/>
                      <w:sz w:val="18"/>
                      <w:szCs w:val="18"/>
                    </w:rPr>
                    <w:t>ščitil interese naročnika.</w:t>
                  </w:r>
                </w:p>
              </w:tc>
            </w:tr>
          </w:tbl>
          <w:p w14:paraId="2271B44A" w14:textId="77777777" w:rsidR="00D625C6" w:rsidRDefault="00D625C6"/>
        </w:tc>
      </w:tr>
    </w:tbl>
    <w:p w14:paraId="48323F90" w14:textId="77777777" w:rsidR="00D625C6" w:rsidRDefault="00000000">
      <w:pPr>
        <w:spacing w:before="225" w:after="225" w:line="240" w:lineRule="auto"/>
        <w:jc w:val="both"/>
      </w:pPr>
      <w:r>
        <w:rPr>
          <w:rFonts w:ascii="Arial" w:hAnsi="Arial" w:cs="Arial"/>
          <w:b/>
          <w:bCs/>
          <w:color w:val="000000"/>
          <w:sz w:val="18"/>
          <w:szCs w:val="18"/>
        </w:rPr>
        <w:t>VII. SKRBNIKI POGODBE</w:t>
      </w:r>
    </w:p>
    <w:p w14:paraId="4ABD4B4F" w14:textId="77777777" w:rsidR="00D625C6"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625C6" w14:paraId="16981727" w14:textId="77777777">
        <w:tc>
          <w:tcPr>
            <w:tcW w:w="0" w:type="auto"/>
            <w:tcMar>
              <w:top w:w="0" w:type="auto"/>
              <w:bottom w:w="0" w:type="auto"/>
            </w:tcMar>
          </w:tcPr>
          <w:p w14:paraId="5AFEE0ED" w14:textId="77777777" w:rsidR="00D625C6" w:rsidRDefault="00000000">
            <w:pPr>
              <w:spacing w:before="225" w:after="225"/>
              <w:jc w:val="both"/>
            </w:pPr>
            <w:r>
              <w:rPr>
                <w:rFonts w:ascii="Arial" w:hAnsi="Arial" w:cs="Arial"/>
                <w:color w:val="000000"/>
                <w:sz w:val="18"/>
                <w:szCs w:val="18"/>
              </w:rPr>
              <w:t>Skrbnik pogodbe s strani naročnika je ______________</w:t>
            </w:r>
          </w:p>
          <w:p w14:paraId="7F07CC05" w14:textId="77777777" w:rsidR="00D625C6" w:rsidRDefault="0000000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692AD98B" w14:textId="77777777" w:rsidR="00D625C6" w:rsidRDefault="00000000">
            <w:pPr>
              <w:spacing w:before="225" w:after="225"/>
              <w:jc w:val="both"/>
            </w:pPr>
            <w:r>
              <w:rPr>
                <w:rFonts w:ascii="Arial" w:hAnsi="Arial" w:cs="Arial"/>
                <w:color w:val="000000"/>
                <w:sz w:val="18"/>
                <w:szCs w:val="18"/>
              </w:rPr>
              <w:t>Pooblaščeni predstavnik dobavitelja je _______________</w:t>
            </w:r>
          </w:p>
          <w:p w14:paraId="2BE8A1E8" w14:textId="77777777" w:rsidR="00D625C6" w:rsidRDefault="00000000">
            <w:pPr>
              <w:spacing w:before="225" w:after="225"/>
              <w:jc w:val="both"/>
            </w:pPr>
            <w:r>
              <w:rPr>
                <w:rFonts w:ascii="Arial" w:hAnsi="Arial" w:cs="Arial"/>
                <w:color w:val="000000"/>
                <w:sz w:val="18"/>
                <w:szCs w:val="18"/>
              </w:rPr>
              <w:lastRenderedPageBreak/>
              <w:t>Pooblaščeni predstavnik dobavitelja je pooblaščen, da zastopa dobavitelja v vseh vprašanjih, ki se nanašajo dobavo po tej pogodbi.</w:t>
            </w:r>
          </w:p>
        </w:tc>
      </w:tr>
    </w:tbl>
    <w:p w14:paraId="63BCECC9" w14:textId="77777777" w:rsidR="00D625C6" w:rsidRDefault="00000000">
      <w:pPr>
        <w:spacing w:before="225" w:after="225" w:line="240" w:lineRule="auto"/>
        <w:jc w:val="both"/>
      </w:pPr>
      <w:r>
        <w:rPr>
          <w:rFonts w:ascii="Arial" w:hAnsi="Arial" w:cs="Arial"/>
          <w:b/>
          <w:bCs/>
          <w:color w:val="000000"/>
          <w:sz w:val="18"/>
          <w:szCs w:val="18"/>
        </w:rPr>
        <w:lastRenderedPageBreak/>
        <w:t>VIII. POGODBENA KAZEN</w:t>
      </w:r>
    </w:p>
    <w:p w14:paraId="61D4CF02" w14:textId="77777777" w:rsidR="00D625C6"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625C6" w14:paraId="46861616" w14:textId="77777777">
        <w:tc>
          <w:tcPr>
            <w:tcW w:w="0" w:type="auto"/>
            <w:tcMar>
              <w:top w:w="0" w:type="auto"/>
              <w:bottom w:w="0" w:type="auto"/>
            </w:tcMar>
          </w:tcPr>
          <w:p w14:paraId="3C166076" w14:textId="77777777" w:rsidR="00D625C6" w:rsidRDefault="00000000">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417F5573" w14:textId="77777777" w:rsidR="00D625C6" w:rsidRDefault="00000000">
            <w:pPr>
              <w:spacing w:before="225" w:after="225"/>
              <w:jc w:val="both"/>
            </w:pPr>
            <w:r>
              <w:rPr>
                <w:rFonts w:ascii="Arial" w:hAnsi="Arial" w:cs="Arial"/>
                <w:color w:val="000000"/>
                <w:sz w:val="18"/>
                <w:szCs w:val="18"/>
              </w:rPr>
              <w:t>Plačilo pogodbene kazni izvajalca ne odvezuje od izpolnitve pogodbenih obveznosti. Pogodbena kazen se obračuna pri plačilu za opravljeno dobavo. </w:t>
            </w:r>
          </w:p>
          <w:p w14:paraId="4CFDFAA9" w14:textId="77777777" w:rsidR="00D625C6" w:rsidRDefault="0000000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10A2B07" w14:textId="77777777" w:rsidR="00D625C6" w:rsidRDefault="00000000">
      <w:pPr>
        <w:spacing w:before="225" w:after="225" w:line="240" w:lineRule="auto"/>
        <w:jc w:val="both"/>
      </w:pPr>
      <w:r>
        <w:rPr>
          <w:rFonts w:ascii="Arial" w:hAnsi="Arial" w:cs="Arial"/>
          <w:b/>
          <w:bCs/>
          <w:color w:val="000000"/>
          <w:sz w:val="18"/>
          <w:szCs w:val="18"/>
        </w:rPr>
        <w:t>IX. PREVZEM</w:t>
      </w:r>
    </w:p>
    <w:p w14:paraId="1E2167A3" w14:textId="77777777" w:rsidR="00D625C6"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625C6" w14:paraId="07770606" w14:textId="77777777">
        <w:tc>
          <w:tcPr>
            <w:tcW w:w="0" w:type="auto"/>
            <w:tcMar>
              <w:top w:w="0" w:type="auto"/>
              <w:bottom w:w="0" w:type="auto"/>
            </w:tcMar>
          </w:tcPr>
          <w:p w14:paraId="0291A59F" w14:textId="77777777" w:rsidR="00D625C6" w:rsidRDefault="00000000">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288B6A3A" w14:textId="77777777" w:rsidR="00D625C6" w:rsidRDefault="00000000">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7C2EBB37" w14:textId="77777777" w:rsidR="00D625C6" w:rsidRDefault="00000000">
      <w:pPr>
        <w:spacing w:before="225" w:after="225" w:line="240" w:lineRule="auto"/>
        <w:jc w:val="both"/>
      </w:pPr>
      <w:r>
        <w:rPr>
          <w:rFonts w:ascii="Arial" w:hAnsi="Arial" w:cs="Arial"/>
          <w:b/>
          <w:bCs/>
          <w:color w:val="000000"/>
          <w:sz w:val="18"/>
          <w:szCs w:val="18"/>
        </w:rPr>
        <w:t>X. ODPRAVA NAPAK IN GARANCIJSKA DOBA</w:t>
      </w:r>
    </w:p>
    <w:p w14:paraId="27D11F2C" w14:textId="77777777" w:rsidR="00D625C6"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625C6" w14:paraId="093944F5" w14:textId="77777777">
        <w:tc>
          <w:tcPr>
            <w:tcW w:w="0" w:type="auto"/>
            <w:tcMar>
              <w:top w:w="0" w:type="auto"/>
              <w:bottom w:w="0" w:type="auto"/>
            </w:tcMar>
          </w:tcPr>
          <w:p w14:paraId="1CA5ADEF" w14:textId="77777777" w:rsidR="00D625C6" w:rsidRDefault="00000000">
            <w:pPr>
              <w:spacing w:before="225" w:after="225"/>
              <w:jc w:val="both"/>
            </w:pPr>
            <w:r>
              <w:rPr>
                <w:rFonts w:ascii="Arial" w:hAnsi="Arial" w:cs="Arial"/>
                <w:color w:val="000000"/>
                <w:sz w:val="18"/>
                <w:szCs w:val="18"/>
              </w:rPr>
              <w:t>Garancijska doba po tej pogodbi je _____________ mesecev.</w:t>
            </w:r>
          </w:p>
          <w:p w14:paraId="1B0E603A" w14:textId="77777777" w:rsidR="00D625C6" w:rsidRDefault="00000000">
            <w:pPr>
              <w:spacing w:before="225" w:after="225"/>
              <w:jc w:val="both"/>
            </w:pPr>
            <w:r>
              <w:rPr>
                <w:rFonts w:ascii="Arial" w:hAnsi="Arial" w:cs="Arial"/>
                <w:color w:val="000000"/>
                <w:sz w:val="18"/>
                <w:szCs w:val="18"/>
              </w:rPr>
              <w:t>Garancijski roki začnejo teči z dnem uspešne pisne primopredaje opreme.</w:t>
            </w:r>
          </w:p>
          <w:p w14:paraId="118E3F9B" w14:textId="77777777" w:rsidR="00D625C6" w:rsidRDefault="00000000">
            <w:pPr>
              <w:spacing w:before="225" w:after="225"/>
              <w:jc w:val="both"/>
            </w:pPr>
            <w:r>
              <w:rPr>
                <w:rFonts w:ascii="Arial" w:hAnsi="Arial" w:cs="Arial"/>
                <w:color w:val="000000"/>
                <w:sz w:val="18"/>
                <w:szCs w:val="18"/>
              </w:rPr>
              <w:t>Garancija je vezana na normalne pogoje uporabe in primerno ter strokovno vzdrževanje.</w:t>
            </w:r>
          </w:p>
          <w:p w14:paraId="192AC912" w14:textId="77777777" w:rsidR="00D625C6" w:rsidRDefault="00000000">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19706E04" w14:textId="77777777" w:rsidR="00D625C6" w:rsidRDefault="00000000">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751712A3" w14:textId="77777777" w:rsidR="00D625C6"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D625C6" w14:paraId="0312C1F8" w14:textId="77777777">
        <w:tc>
          <w:tcPr>
            <w:tcW w:w="0" w:type="auto"/>
            <w:tcMar>
              <w:top w:w="0" w:type="auto"/>
              <w:bottom w:w="0" w:type="auto"/>
            </w:tcMar>
          </w:tcPr>
          <w:p w14:paraId="1132FACB" w14:textId="77777777" w:rsidR="00D625C6" w:rsidRDefault="00000000">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6BCBEFB9" w14:textId="77777777" w:rsidR="00D625C6" w:rsidRDefault="00000000">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09B86BF8" w14:textId="77777777" w:rsidR="00D625C6" w:rsidRDefault="00000000">
            <w:pPr>
              <w:spacing w:before="225" w:after="225"/>
              <w:jc w:val="both"/>
            </w:pPr>
            <w:r>
              <w:rPr>
                <w:rFonts w:ascii="Arial" w:hAnsi="Arial" w:cs="Arial"/>
                <w:color w:val="000000"/>
                <w:sz w:val="18"/>
                <w:szCs w:val="18"/>
              </w:rPr>
              <w:lastRenderedPageBreak/>
              <w:t>Za zamenjane dele v garancijski dobi prične teči nov garancijski rok z dnem zamenjave.</w:t>
            </w:r>
          </w:p>
        </w:tc>
      </w:tr>
    </w:tbl>
    <w:p w14:paraId="01A7F567" w14:textId="77777777" w:rsidR="00D625C6" w:rsidRDefault="00000000">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7271"/>
      </w:tblGrid>
      <w:tr w:rsidR="00D625C6" w14:paraId="3AA9A00C" w14:textId="77777777">
        <w:tc>
          <w:tcPr>
            <w:tcW w:w="0" w:type="auto"/>
            <w:tcMar>
              <w:top w:w="0" w:type="auto"/>
              <w:bottom w:w="0" w:type="auto"/>
            </w:tcMar>
          </w:tcPr>
          <w:p w14:paraId="237E2DA4" w14:textId="77777777" w:rsidR="00D625C6" w:rsidRDefault="00000000">
            <w:pPr>
              <w:spacing w:before="225" w:after="225"/>
              <w:jc w:val="both"/>
            </w:pPr>
            <w:r>
              <w:rPr>
                <w:rFonts w:ascii="Arial" w:hAnsi="Arial" w:cs="Arial"/>
                <w:color w:val="000000"/>
                <w:sz w:val="18"/>
                <w:szCs w:val="18"/>
              </w:rPr>
              <w:t>Dobavitelj mora zagotavljati rezervne dele še najmanj 10 let po poteku garancijske dobe.</w:t>
            </w:r>
          </w:p>
        </w:tc>
      </w:tr>
    </w:tbl>
    <w:p w14:paraId="186DD141" w14:textId="77777777" w:rsidR="00D625C6"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D625C6" w14:paraId="77F944B9" w14:textId="77777777">
        <w:tc>
          <w:tcPr>
            <w:tcW w:w="0" w:type="auto"/>
            <w:tcMar>
              <w:top w:w="0" w:type="auto"/>
              <w:bottom w:w="0" w:type="auto"/>
            </w:tcMar>
          </w:tcPr>
          <w:p w14:paraId="48016129" w14:textId="77777777" w:rsidR="00D625C6" w:rsidRDefault="00000000">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0CE5D73" w14:textId="77777777" w:rsidR="00D625C6"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625C6" w14:paraId="74F0AF8C" w14:textId="77777777">
        <w:tc>
          <w:tcPr>
            <w:tcW w:w="0" w:type="auto"/>
            <w:tcMar>
              <w:top w:w="0" w:type="auto"/>
              <w:bottom w:w="0" w:type="auto"/>
            </w:tcMar>
          </w:tcPr>
          <w:p w14:paraId="77E3E282" w14:textId="77777777" w:rsidR="00D625C6" w:rsidRDefault="00000000">
            <w:pPr>
              <w:spacing w:before="225" w:after="225"/>
              <w:jc w:val="both"/>
            </w:pPr>
            <w:r>
              <w:rPr>
                <w:rFonts w:ascii="Arial" w:hAnsi="Arial" w:cs="Arial"/>
                <w:color w:val="000000"/>
                <w:sz w:val="18"/>
                <w:szCs w:val="18"/>
              </w:rPr>
              <w:t>ZAVAROVANJE ZA DOBRO IZVEDBO</w:t>
            </w:r>
          </w:p>
          <w:p w14:paraId="7C759E58" w14:textId="77777777" w:rsidR="00D625C6" w:rsidRDefault="00000000">
            <w:pPr>
              <w:spacing w:before="225" w:after="225"/>
              <w:jc w:val="both"/>
            </w:pPr>
            <w:r>
              <w:rPr>
                <w:rFonts w:ascii="Arial" w:hAnsi="Arial" w:cs="Arial"/>
                <w:color w:val="000000"/>
                <w:sz w:val="18"/>
                <w:szCs w:val="18"/>
              </w:rPr>
              <w:t>Instrument zavarovanja: _____________</w:t>
            </w:r>
          </w:p>
          <w:p w14:paraId="47487F65" w14:textId="77777777" w:rsidR="00D625C6" w:rsidRDefault="00000000">
            <w:pPr>
              <w:spacing w:before="225" w:after="225"/>
              <w:jc w:val="both"/>
            </w:pPr>
            <w:r>
              <w:rPr>
                <w:rFonts w:ascii="Arial" w:hAnsi="Arial" w:cs="Arial"/>
                <w:color w:val="000000"/>
                <w:sz w:val="18"/>
                <w:szCs w:val="18"/>
              </w:rPr>
              <w:t>Višina zavarovanja: _____________</w:t>
            </w:r>
          </w:p>
          <w:p w14:paraId="434C0F0C" w14:textId="77777777" w:rsidR="00D625C6" w:rsidRDefault="00000000">
            <w:pPr>
              <w:spacing w:before="225" w:after="225"/>
              <w:jc w:val="both"/>
            </w:pPr>
            <w:r>
              <w:rPr>
                <w:rFonts w:ascii="Arial" w:hAnsi="Arial" w:cs="Arial"/>
                <w:color w:val="000000"/>
                <w:sz w:val="18"/>
                <w:szCs w:val="18"/>
              </w:rPr>
              <w:t>Čas veljavnosti: _____________</w:t>
            </w:r>
          </w:p>
          <w:p w14:paraId="57EA1287" w14:textId="77777777" w:rsidR="00D625C6"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49D5B6B5" w14:textId="77777777" w:rsidR="00D625C6"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26CF2CA6" w14:textId="77777777" w:rsidR="00D625C6" w:rsidRDefault="00000000">
            <w:pPr>
              <w:spacing w:before="225" w:after="225"/>
              <w:jc w:val="both"/>
            </w:pPr>
            <w:r>
              <w:rPr>
                <w:rFonts w:ascii="Arial" w:hAnsi="Arial" w:cs="Arial"/>
                <w:color w:val="000000"/>
                <w:sz w:val="18"/>
                <w:szCs w:val="18"/>
              </w:rPr>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tc>
      </w:tr>
    </w:tbl>
    <w:p w14:paraId="508B867E" w14:textId="77777777" w:rsidR="00D625C6"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625C6" w14:paraId="77340BCA" w14:textId="77777777">
        <w:tc>
          <w:tcPr>
            <w:tcW w:w="0" w:type="auto"/>
            <w:tcMar>
              <w:top w:w="0" w:type="auto"/>
              <w:bottom w:w="0" w:type="auto"/>
            </w:tcMar>
          </w:tcPr>
          <w:p w14:paraId="13B37AB3" w14:textId="77777777" w:rsidR="00D625C6" w:rsidRDefault="00000000">
            <w:pPr>
              <w:spacing w:before="225" w:after="225"/>
              <w:jc w:val="both"/>
            </w:pPr>
            <w:r>
              <w:rPr>
                <w:rFonts w:ascii="Arial" w:hAnsi="Arial" w:cs="Arial"/>
                <w:color w:val="000000"/>
                <w:sz w:val="18"/>
                <w:szCs w:val="18"/>
              </w:rPr>
              <w:t>ZAVAROVANJE ZA ODPRAVO NAPAK</w:t>
            </w:r>
          </w:p>
          <w:p w14:paraId="6776E038" w14:textId="77777777" w:rsidR="00D625C6" w:rsidRDefault="00000000">
            <w:pPr>
              <w:spacing w:before="225" w:after="225"/>
              <w:jc w:val="both"/>
            </w:pPr>
            <w:r>
              <w:rPr>
                <w:rFonts w:ascii="Arial" w:hAnsi="Arial" w:cs="Arial"/>
                <w:color w:val="000000"/>
                <w:sz w:val="18"/>
                <w:szCs w:val="18"/>
              </w:rPr>
              <w:t>Instrument zavarovanja: _____________</w:t>
            </w:r>
          </w:p>
          <w:p w14:paraId="5684B137" w14:textId="77777777" w:rsidR="00D625C6" w:rsidRDefault="00000000">
            <w:pPr>
              <w:spacing w:before="225" w:after="225"/>
              <w:jc w:val="both"/>
            </w:pPr>
            <w:r>
              <w:rPr>
                <w:rFonts w:ascii="Arial" w:hAnsi="Arial" w:cs="Arial"/>
                <w:color w:val="000000"/>
                <w:sz w:val="18"/>
                <w:szCs w:val="18"/>
              </w:rPr>
              <w:t>Višina zavarovanja: _____________</w:t>
            </w:r>
          </w:p>
          <w:p w14:paraId="3B8F61E6" w14:textId="77777777" w:rsidR="00D625C6" w:rsidRDefault="00000000">
            <w:pPr>
              <w:spacing w:before="225" w:after="225"/>
              <w:jc w:val="both"/>
            </w:pPr>
            <w:r>
              <w:rPr>
                <w:rFonts w:ascii="Arial" w:hAnsi="Arial" w:cs="Arial"/>
                <w:color w:val="000000"/>
                <w:sz w:val="18"/>
                <w:szCs w:val="18"/>
              </w:rPr>
              <w:t>Čas veljavnosti: _____________</w:t>
            </w:r>
          </w:p>
          <w:p w14:paraId="06AB8302" w14:textId="77777777" w:rsidR="00D625C6" w:rsidRDefault="00000000">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7CCD9E04" w14:textId="77777777" w:rsidR="00D625C6" w:rsidRDefault="0000000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22B54CD4" w14:textId="77777777" w:rsidR="00D625C6" w:rsidRDefault="00000000">
      <w:pPr>
        <w:spacing w:before="225" w:after="225" w:line="240" w:lineRule="auto"/>
        <w:jc w:val="both"/>
      </w:pPr>
      <w:r>
        <w:rPr>
          <w:rFonts w:ascii="Arial" w:hAnsi="Arial" w:cs="Arial"/>
          <w:b/>
          <w:bCs/>
          <w:color w:val="000000"/>
          <w:sz w:val="18"/>
          <w:szCs w:val="18"/>
        </w:rPr>
        <w:t>XI. ODSTOP OD POGODBE</w:t>
      </w:r>
    </w:p>
    <w:p w14:paraId="20513204" w14:textId="77777777" w:rsidR="00D625C6"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625C6" w14:paraId="067E80E0" w14:textId="77777777">
        <w:tc>
          <w:tcPr>
            <w:tcW w:w="0" w:type="auto"/>
            <w:tcMar>
              <w:top w:w="0" w:type="auto"/>
              <w:bottom w:w="0" w:type="auto"/>
            </w:tcMar>
          </w:tcPr>
          <w:p w14:paraId="65F8847D" w14:textId="77777777" w:rsidR="00D625C6"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9FFA2BA" w14:textId="77777777" w:rsidR="00D625C6"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625C6" w14:paraId="2FCA2568" w14:textId="77777777">
              <w:tc>
                <w:tcPr>
                  <w:tcW w:w="0" w:type="auto"/>
                  <w:tcMar>
                    <w:top w:w="0" w:type="auto"/>
                    <w:bottom w:w="0" w:type="auto"/>
                  </w:tcMar>
                </w:tcPr>
                <w:p w14:paraId="2F1281F4" w14:textId="77777777" w:rsidR="00D625C6" w:rsidRDefault="00000000">
                  <w:pPr>
                    <w:numPr>
                      <w:ilvl w:val="0"/>
                      <w:numId w:val="4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741032F2" w14:textId="77777777" w:rsidR="00D625C6" w:rsidRDefault="00000000">
                  <w:pPr>
                    <w:numPr>
                      <w:ilvl w:val="0"/>
                      <w:numId w:val="42"/>
                    </w:numPr>
                    <w:jc w:val="both"/>
                    <w:rPr>
                      <w:rFonts w:ascii="Arial" w:hAnsi="Arial" w:cs="Arial"/>
                      <w:color w:val="000000"/>
                      <w:sz w:val="18"/>
                      <w:szCs w:val="18"/>
                    </w:rPr>
                  </w:pPr>
                  <w:r>
                    <w:rPr>
                      <w:rFonts w:ascii="Arial" w:hAnsi="Arial" w:cs="Arial"/>
                      <w:color w:val="000000"/>
                      <w:sz w:val="18"/>
                      <w:szCs w:val="18"/>
                    </w:rPr>
                    <w:lastRenderedPageBreak/>
                    <w:t>izvajalec po svoji krivdi v roku 14 dni od veljavnosti pogodbe in uvedbe v delo ne prične z delom;</w:t>
                  </w:r>
                </w:p>
                <w:p w14:paraId="2C7F6ECB" w14:textId="77777777" w:rsidR="00D625C6" w:rsidRDefault="00000000">
                  <w:pPr>
                    <w:numPr>
                      <w:ilvl w:val="0"/>
                      <w:numId w:val="4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909E171" w14:textId="77777777" w:rsidR="00D625C6" w:rsidRDefault="00D625C6"/>
          <w:p w14:paraId="0B1AA404" w14:textId="77777777" w:rsidR="00D625C6"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625C6" w14:paraId="5738DC60" w14:textId="77777777">
              <w:tc>
                <w:tcPr>
                  <w:tcW w:w="0" w:type="auto"/>
                  <w:tcMar>
                    <w:top w:w="0" w:type="auto"/>
                    <w:bottom w:w="0" w:type="auto"/>
                  </w:tcMar>
                </w:tcPr>
                <w:p w14:paraId="1812D997" w14:textId="77777777" w:rsidR="00D625C6" w:rsidRDefault="00000000">
                  <w:pPr>
                    <w:numPr>
                      <w:ilvl w:val="0"/>
                      <w:numId w:val="4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63228CF" w14:textId="77777777" w:rsidR="00D625C6" w:rsidRDefault="00000000">
                  <w:pPr>
                    <w:numPr>
                      <w:ilvl w:val="0"/>
                      <w:numId w:val="4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D545474" w14:textId="77777777" w:rsidR="00D625C6" w:rsidRDefault="00000000">
                  <w:pPr>
                    <w:numPr>
                      <w:ilvl w:val="0"/>
                      <w:numId w:val="43"/>
                    </w:numPr>
                    <w:jc w:val="both"/>
                    <w:rPr>
                      <w:rFonts w:ascii="Arial" w:hAnsi="Arial" w:cs="Arial"/>
                      <w:color w:val="000000"/>
                      <w:sz w:val="18"/>
                      <w:szCs w:val="18"/>
                    </w:rPr>
                  </w:pPr>
                  <w:r>
                    <w:rPr>
                      <w:rFonts w:ascii="Arial" w:hAnsi="Arial" w:cs="Arial"/>
                      <w:color w:val="000000"/>
                      <w:sz w:val="18"/>
                      <w:szCs w:val="18"/>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14:paraId="3B6B40FE" w14:textId="77777777" w:rsidR="00D625C6" w:rsidRDefault="00D625C6"/>
          <w:p w14:paraId="1CA91C41" w14:textId="77777777" w:rsidR="00D625C6"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1EADA422" w14:textId="77777777" w:rsidR="00D625C6"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3E22C0A8" w14:textId="77777777" w:rsidR="00D625C6" w:rsidRDefault="00000000">
      <w:pPr>
        <w:spacing w:before="225" w:after="225" w:line="240" w:lineRule="auto"/>
        <w:jc w:val="both"/>
      </w:pPr>
      <w:r>
        <w:rPr>
          <w:rFonts w:ascii="Arial" w:hAnsi="Arial" w:cs="Arial"/>
          <w:b/>
          <w:bCs/>
          <w:color w:val="000000"/>
          <w:sz w:val="18"/>
          <w:szCs w:val="18"/>
        </w:rPr>
        <w:lastRenderedPageBreak/>
        <w:t>XII. SOCIALNA KLAVZULA IN RAZVEZNI POGOJ</w:t>
      </w:r>
    </w:p>
    <w:p w14:paraId="5645B81C" w14:textId="77777777" w:rsidR="00D625C6"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625C6" w14:paraId="3BE9A824" w14:textId="77777777">
        <w:tc>
          <w:tcPr>
            <w:tcW w:w="0" w:type="auto"/>
            <w:tcMar>
              <w:top w:w="0" w:type="auto"/>
              <w:bottom w:w="0" w:type="auto"/>
            </w:tcMar>
          </w:tcPr>
          <w:p w14:paraId="4BB4E429" w14:textId="77777777" w:rsidR="00D625C6"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5A1D880" w14:textId="77777777" w:rsidR="00D625C6"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5CFB9E02" w14:textId="77777777" w:rsidR="00D625C6"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0DE438C2" w14:textId="77777777" w:rsidR="00D625C6" w:rsidRDefault="00000000">
      <w:pPr>
        <w:spacing w:before="225" w:after="225" w:line="240" w:lineRule="auto"/>
        <w:jc w:val="both"/>
      </w:pPr>
      <w:r>
        <w:rPr>
          <w:rFonts w:ascii="Arial" w:hAnsi="Arial" w:cs="Arial"/>
          <w:b/>
          <w:bCs/>
          <w:color w:val="000000"/>
          <w:sz w:val="18"/>
          <w:szCs w:val="18"/>
        </w:rPr>
        <w:t>XIII. REVIZIJSKA SLED</w:t>
      </w:r>
    </w:p>
    <w:p w14:paraId="07622F7D" w14:textId="77777777" w:rsidR="00D625C6"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625C6" w14:paraId="7A06ACFF" w14:textId="77777777">
        <w:tc>
          <w:tcPr>
            <w:tcW w:w="0" w:type="auto"/>
            <w:tcMar>
              <w:top w:w="0" w:type="auto"/>
              <w:bottom w:w="0" w:type="auto"/>
            </w:tcMar>
          </w:tcPr>
          <w:p w14:paraId="5CC48D0C" w14:textId="77777777" w:rsidR="00D625C6"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7B63FFDD" w14:textId="77777777" w:rsidR="00D625C6" w:rsidRDefault="0000000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65BC0D0" w14:textId="77777777" w:rsidR="00D625C6" w:rsidRDefault="00000000">
            <w:pPr>
              <w:spacing w:before="225" w:after="225"/>
              <w:jc w:val="both"/>
            </w:pPr>
            <w:r>
              <w:rPr>
                <w:rFonts w:ascii="Arial" w:hAnsi="Arial" w:cs="Arial"/>
                <w:color w:val="000000"/>
                <w:sz w:val="18"/>
                <w:szCs w:val="18"/>
              </w:rPr>
              <w:t xml:space="preserve">Dobavitelj se zavezuje, da bo zagotovil dostop do celotne dokumentacije v zvezi z dobavo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14:paraId="4900CB65" w14:textId="77777777" w:rsidR="00D625C6"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E87C7BF" w14:textId="77777777" w:rsidR="00D625C6" w:rsidRDefault="0000000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D279ED5" w14:textId="77777777" w:rsidR="00D625C6" w:rsidRDefault="00000000">
      <w:pPr>
        <w:spacing w:before="225" w:after="225" w:line="240" w:lineRule="auto"/>
        <w:jc w:val="both"/>
      </w:pPr>
      <w:r>
        <w:rPr>
          <w:rFonts w:ascii="Arial" w:hAnsi="Arial" w:cs="Arial"/>
          <w:b/>
          <w:bCs/>
          <w:color w:val="000000"/>
          <w:sz w:val="18"/>
          <w:szCs w:val="18"/>
        </w:rPr>
        <w:lastRenderedPageBreak/>
        <w:t>XIV. PROTIKORUPCIJSKA KLAVZULA</w:t>
      </w:r>
    </w:p>
    <w:p w14:paraId="2405364F" w14:textId="77777777" w:rsidR="00D625C6"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D625C6" w14:paraId="5D512B5B" w14:textId="77777777">
        <w:tc>
          <w:tcPr>
            <w:tcW w:w="0" w:type="auto"/>
            <w:tcMar>
              <w:top w:w="0" w:type="auto"/>
              <w:bottom w:w="0" w:type="auto"/>
            </w:tcMar>
          </w:tcPr>
          <w:p w14:paraId="770141F2" w14:textId="77777777" w:rsidR="00D625C6"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D625C6" w14:paraId="6E87BAE2" w14:textId="77777777">
              <w:tc>
                <w:tcPr>
                  <w:tcW w:w="0" w:type="auto"/>
                  <w:tcMar>
                    <w:top w:w="0" w:type="auto"/>
                    <w:bottom w:w="0" w:type="auto"/>
                  </w:tcMar>
                </w:tcPr>
                <w:p w14:paraId="064BEB89" w14:textId="77777777" w:rsidR="00D625C6" w:rsidRDefault="00000000">
                  <w:pPr>
                    <w:numPr>
                      <w:ilvl w:val="0"/>
                      <w:numId w:val="44"/>
                    </w:numPr>
                    <w:jc w:val="both"/>
                    <w:rPr>
                      <w:rFonts w:ascii="Arial" w:hAnsi="Arial" w:cs="Arial"/>
                      <w:color w:val="000000"/>
                      <w:sz w:val="18"/>
                      <w:szCs w:val="18"/>
                    </w:rPr>
                  </w:pPr>
                  <w:r>
                    <w:rPr>
                      <w:rFonts w:ascii="Arial" w:hAnsi="Arial" w:cs="Arial"/>
                      <w:color w:val="000000"/>
                      <w:sz w:val="18"/>
                      <w:szCs w:val="18"/>
                    </w:rPr>
                    <w:t>pridobitev posla ali</w:t>
                  </w:r>
                </w:p>
                <w:p w14:paraId="29979BBF" w14:textId="77777777" w:rsidR="00D625C6" w:rsidRDefault="00000000">
                  <w:pPr>
                    <w:numPr>
                      <w:ilvl w:val="0"/>
                      <w:numId w:val="4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83EB1F9" w14:textId="77777777" w:rsidR="00D625C6" w:rsidRDefault="00000000">
                  <w:pPr>
                    <w:numPr>
                      <w:ilvl w:val="0"/>
                      <w:numId w:val="4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83E7127" w14:textId="77777777" w:rsidR="00D625C6" w:rsidRDefault="00000000">
                  <w:pPr>
                    <w:numPr>
                      <w:ilvl w:val="0"/>
                      <w:numId w:val="4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8196882" w14:textId="77777777" w:rsidR="00D625C6" w:rsidRDefault="00D625C6"/>
          <w:p w14:paraId="31CB3F89" w14:textId="77777777" w:rsidR="00D625C6" w:rsidRDefault="00000000">
            <w:pPr>
              <w:spacing w:before="225" w:after="225"/>
              <w:jc w:val="both"/>
            </w:pPr>
            <w:r>
              <w:rPr>
                <w:rFonts w:ascii="Arial" w:hAnsi="Arial" w:cs="Arial"/>
                <w:color w:val="000000"/>
                <w:sz w:val="18"/>
                <w:szCs w:val="18"/>
              </w:rPr>
              <w:t>je pogodba nična.</w:t>
            </w:r>
          </w:p>
        </w:tc>
      </w:tr>
    </w:tbl>
    <w:p w14:paraId="0DF931EE" w14:textId="77777777" w:rsidR="00D625C6" w:rsidRDefault="00000000">
      <w:pPr>
        <w:spacing w:before="225" w:after="225" w:line="240" w:lineRule="auto"/>
        <w:jc w:val="both"/>
      </w:pPr>
      <w:r>
        <w:rPr>
          <w:rFonts w:ascii="Arial" w:hAnsi="Arial" w:cs="Arial"/>
          <w:b/>
          <w:bCs/>
          <w:color w:val="000000"/>
          <w:sz w:val="18"/>
          <w:szCs w:val="18"/>
        </w:rPr>
        <w:t>XV. REŠEVANJE SPOROV</w:t>
      </w:r>
    </w:p>
    <w:p w14:paraId="2BFD3235" w14:textId="77777777" w:rsidR="00D625C6"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D625C6" w14:paraId="4A0C92B5" w14:textId="77777777">
        <w:tc>
          <w:tcPr>
            <w:tcW w:w="0" w:type="auto"/>
            <w:tcMar>
              <w:top w:w="0" w:type="auto"/>
              <w:bottom w:w="0" w:type="auto"/>
            </w:tcMar>
          </w:tcPr>
          <w:p w14:paraId="2B7BDE51" w14:textId="77777777" w:rsidR="00D625C6"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F64F5F4" w14:textId="77777777" w:rsidR="00D625C6" w:rsidRDefault="00000000">
      <w:pPr>
        <w:spacing w:before="225" w:after="225" w:line="240" w:lineRule="auto"/>
        <w:jc w:val="both"/>
      </w:pPr>
      <w:r>
        <w:rPr>
          <w:rFonts w:ascii="Arial" w:hAnsi="Arial" w:cs="Arial"/>
          <w:b/>
          <w:bCs/>
          <w:color w:val="000000"/>
          <w:sz w:val="18"/>
          <w:szCs w:val="18"/>
        </w:rPr>
        <w:t>XVI. KONČNE DOLOČBE</w:t>
      </w:r>
    </w:p>
    <w:p w14:paraId="3F3C876E" w14:textId="77777777" w:rsidR="00D625C6"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D625C6" w14:paraId="6EE548A2" w14:textId="77777777">
        <w:tc>
          <w:tcPr>
            <w:tcW w:w="0" w:type="auto"/>
            <w:tcMar>
              <w:top w:w="0" w:type="auto"/>
              <w:bottom w:w="0" w:type="auto"/>
            </w:tcMar>
          </w:tcPr>
          <w:p w14:paraId="10244F1F" w14:textId="77777777" w:rsidR="00D625C6"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5BFC08AA" w14:textId="77777777" w:rsidR="00D625C6"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D2057C0" w14:textId="77777777" w:rsidR="00D625C6"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D625C6" w14:paraId="203070F2" w14:textId="77777777">
        <w:tc>
          <w:tcPr>
            <w:tcW w:w="0" w:type="auto"/>
            <w:tcMar>
              <w:top w:w="0" w:type="auto"/>
              <w:bottom w:w="0" w:type="auto"/>
            </w:tcMar>
          </w:tcPr>
          <w:p w14:paraId="0CD345FB" w14:textId="77777777" w:rsidR="00D625C6" w:rsidRDefault="00000000">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7D69C7AE" w14:textId="77777777" w:rsidR="00D625C6" w:rsidRDefault="00000000">
      <w:pPr>
        <w:spacing w:before="975" w:after="225" w:line="240" w:lineRule="auto"/>
        <w:jc w:val="both"/>
      </w:pPr>
      <w:r>
        <w:rPr>
          <w:rFonts w:ascii="Arial" w:hAnsi="Arial" w:cs="Arial"/>
          <w:color w:val="000000"/>
          <w:sz w:val="18"/>
          <w:szCs w:val="18"/>
        </w:rPr>
        <w:lastRenderedPageBreak/>
        <w:t>V/na ________________, dne ________________</w:t>
      </w:r>
    </w:p>
    <w:p w14:paraId="5E1E6142" w14:textId="77777777" w:rsidR="00D625C6" w:rsidRDefault="00D625C6">
      <w:pPr>
        <w:sectPr w:rsidR="00D625C6" w:rsidSect="00D931BF">
          <w:pgSz w:w="11906" w:h="16838"/>
          <w:pgMar w:top="1418" w:right="1418" w:bottom="1418" w:left="1418" w:header="567" w:footer="680" w:gutter="0"/>
          <w:cols w:space="708"/>
          <w:docGrid w:linePitch="360"/>
        </w:sectPr>
      </w:pPr>
    </w:p>
    <w:p w14:paraId="4E861557"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8ED87D2" w14:textId="77777777" w:rsidR="00AC0380" w:rsidRDefault="00000000" w:rsidP="00AC0380">
      <w:pPr>
        <w:rPr>
          <w:rFonts w:ascii="Arial" w:hAnsi="Arial" w:cs="Arial"/>
        </w:rPr>
      </w:pPr>
    </w:p>
    <w:p w14:paraId="1B803545" w14:textId="77777777" w:rsidR="00D625C6" w:rsidRDefault="00000000">
      <w:pPr>
        <w:spacing w:before="224" w:after="224" w:line="240" w:lineRule="auto"/>
        <w:jc w:val="center"/>
        <w:outlineLvl w:val="1"/>
      </w:pPr>
      <w:r>
        <w:rPr>
          <w:rFonts w:ascii="Arial" w:hAnsi="Arial" w:cs="Arial"/>
          <w:b/>
          <w:bCs/>
          <w:color w:val="000000"/>
          <w:sz w:val="27"/>
          <w:szCs w:val="27"/>
        </w:rPr>
        <w:t>POGODBA O DOBAVI BELE TEHNIKE</w:t>
      </w:r>
    </w:p>
    <w:p w14:paraId="20885177" w14:textId="77777777" w:rsidR="00D625C6" w:rsidRDefault="00000000">
      <w:pPr>
        <w:spacing w:before="225" w:after="225" w:line="240" w:lineRule="auto"/>
        <w:jc w:val="center"/>
      </w:pPr>
      <w:r>
        <w:rPr>
          <w:rFonts w:ascii="Arial" w:hAnsi="Arial" w:cs="Arial"/>
          <w:color w:val="000000"/>
          <w:sz w:val="18"/>
          <w:szCs w:val="18"/>
        </w:rPr>
        <w:t>sklenjena med</w:t>
      </w:r>
    </w:p>
    <w:p w14:paraId="28A9FAF4" w14:textId="77777777" w:rsidR="00D625C6"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D625C6" w14:paraId="50815E54" w14:textId="77777777">
        <w:tc>
          <w:tcPr>
            <w:tcW w:w="3300" w:type="dxa"/>
            <w:tcMar>
              <w:top w:w="0" w:type="auto"/>
              <w:bottom w:w="0" w:type="auto"/>
            </w:tcMar>
            <w:vAlign w:val="center"/>
          </w:tcPr>
          <w:p w14:paraId="1C0D2960" w14:textId="77777777" w:rsidR="00D625C6"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3FF90D55" w14:textId="77777777" w:rsidR="00D625C6" w:rsidRDefault="00000000">
            <w:r>
              <w:rPr>
                <w:rFonts w:ascii="Arial" w:hAnsi="Arial" w:cs="Arial"/>
                <w:color w:val="000000"/>
                <w:position w:val="-2"/>
                <w:sz w:val="18"/>
                <w:szCs w:val="18"/>
              </w:rPr>
              <w:t>5050618000</w:t>
            </w:r>
          </w:p>
        </w:tc>
      </w:tr>
      <w:tr w:rsidR="00D625C6" w14:paraId="46C4A1BC" w14:textId="77777777">
        <w:tc>
          <w:tcPr>
            <w:tcW w:w="3300" w:type="dxa"/>
            <w:tcMar>
              <w:top w:w="0" w:type="auto"/>
              <w:bottom w:w="0" w:type="auto"/>
            </w:tcMar>
            <w:vAlign w:val="center"/>
          </w:tcPr>
          <w:p w14:paraId="0E0C9E4D" w14:textId="77777777" w:rsidR="00D625C6"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521A506" w14:textId="77777777" w:rsidR="00D625C6" w:rsidRDefault="00000000">
            <w:r>
              <w:rPr>
                <w:rFonts w:ascii="Arial" w:hAnsi="Arial" w:cs="Arial"/>
                <w:color w:val="000000"/>
                <w:position w:val="-2"/>
                <w:sz w:val="18"/>
                <w:szCs w:val="18"/>
              </w:rPr>
              <w:t>SI 83684921</w:t>
            </w:r>
          </w:p>
        </w:tc>
      </w:tr>
      <w:tr w:rsidR="00D625C6" w14:paraId="649FAF55" w14:textId="77777777">
        <w:tc>
          <w:tcPr>
            <w:tcW w:w="3300" w:type="dxa"/>
            <w:tcMar>
              <w:top w:w="0" w:type="auto"/>
              <w:bottom w:w="0" w:type="auto"/>
            </w:tcMar>
            <w:vAlign w:val="center"/>
          </w:tcPr>
          <w:p w14:paraId="007D78E0" w14:textId="77777777" w:rsidR="00D625C6"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6892D91A" w14:textId="77777777" w:rsidR="00D625C6" w:rsidRDefault="00000000">
            <w:r>
              <w:rPr>
                <w:rFonts w:ascii="Arial" w:hAnsi="Arial" w:cs="Arial"/>
                <w:color w:val="000000"/>
                <w:position w:val="-2"/>
                <w:sz w:val="18"/>
                <w:szCs w:val="18"/>
              </w:rPr>
              <w:t>SI56 0110 0603 0268 097</w:t>
            </w:r>
          </w:p>
        </w:tc>
      </w:tr>
    </w:tbl>
    <w:p w14:paraId="5D1642F8" w14:textId="77777777" w:rsidR="00D625C6" w:rsidRDefault="00D625C6"/>
    <w:p w14:paraId="3A13FDEF" w14:textId="77777777" w:rsidR="00D625C6" w:rsidRDefault="00000000">
      <w:pPr>
        <w:spacing w:before="225" w:after="225" w:line="240" w:lineRule="auto"/>
        <w:jc w:val="center"/>
      </w:pPr>
      <w:r>
        <w:rPr>
          <w:rFonts w:ascii="Arial" w:hAnsi="Arial" w:cs="Arial"/>
          <w:color w:val="000000"/>
          <w:sz w:val="18"/>
          <w:szCs w:val="18"/>
        </w:rPr>
        <w:t>in</w:t>
      </w:r>
    </w:p>
    <w:p w14:paraId="2C018B7F" w14:textId="77777777" w:rsidR="00D625C6"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625C6" w14:paraId="3331C7D2" w14:textId="77777777">
        <w:tc>
          <w:tcPr>
            <w:tcW w:w="3300" w:type="dxa"/>
            <w:tcMar>
              <w:top w:w="0" w:type="auto"/>
              <w:bottom w:w="0" w:type="auto"/>
            </w:tcMar>
            <w:vAlign w:val="center"/>
          </w:tcPr>
          <w:p w14:paraId="52516086" w14:textId="77777777" w:rsidR="00D625C6"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6F0E945" w14:textId="77777777" w:rsidR="00D625C6" w:rsidRDefault="00000000">
            <w:r>
              <w:rPr>
                <w:rFonts w:ascii="Arial" w:hAnsi="Arial" w:cs="Arial"/>
                <w:color w:val="000000"/>
                <w:position w:val="-2"/>
                <w:sz w:val="18"/>
                <w:szCs w:val="18"/>
              </w:rPr>
              <w:t> </w:t>
            </w:r>
          </w:p>
        </w:tc>
      </w:tr>
      <w:tr w:rsidR="00D625C6" w14:paraId="0770C304" w14:textId="77777777">
        <w:tc>
          <w:tcPr>
            <w:tcW w:w="3300" w:type="dxa"/>
            <w:tcMar>
              <w:top w:w="0" w:type="auto"/>
              <w:bottom w:w="0" w:type="auto"/>
            </w:tcMar>
            <w:vAlign w:val="center"/>
          </w:tcPr>
          <w:p w14:paraId="17CB8F45" w14:textId="77777777" w:rsidR="00D625C6"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7440495" w14:textId="77777777" w:rsidR="00D625C6" w:rsidRDefault="00000000">
            <w:r>
              <w:rPr>
                <w:rFonts w:ascii="Arial" w:hAnsi="Arial" w:cs="Arial"/>
                <w:color w:val="000000"/>
                <w:position w:val="-2"/>
                <w:sz w:val="18"/>
                <w:szCs w:val="18"/>
              </w:rPr>
              <w:t> </w:t>
            </w:r>
          </w:p>
        </w:tc>
      </w:tr>
      <w:tr w:rsidR="00D625C6" w14:paraId="47C84EDD" w14:textId="77777777">
        <w:tc>
          <w:tcPr>
            <w:tcW w:w="3300" w:type="dxa"/>
            <w:tcMar>
              <w:top w:w="0" w:type="auto"/>
              <w:bottom w:w="0" w:type="auto"/>
            </w:tcMar>
            <w:vAlign w:val="center"/>
          </w:tcPr>
          <w:p w14:paraId="0BF61FBD" w14:textId="77777777" w:rsidR="00D625C6"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C2C3A5F" w14:textId="77777777" w:rsidR="00D625C6" w:rsidRDefault="00000000">
            <w:r>
              <w:rPr>
                <w:rFonts w:ascii="Arial" w:hAnsi="Arial" w:cs="Arial"/>
                <w:color w:val="000000"/>
                <w:position w:val="-2"/>
                <w:sz w:val="18"/>
                <w:szCs w:val="18"/>
              </w:rPr>
              <w:t> </w:t>
            </w:r>
          </w:p>
        </w:tc>
      </w:tr>
    </w:tbl>
    <w:p w14:paraId="6A8653F7" w14:textId="77777777" w:rsidR="00D625C6" w:rsidRDefault="00000000">
      <w:pPr>
        <w:spacing w:before="225" w:after="225" w:line="240" w:lineRule="auto"/>
        <w:jc w:val="both"/>
      </w:pPr>
      <w:r>
        <w:rPr>
          <w:rFonts w:ascii="Arial" w:hAnsi="Arial" w:cs="Arial"/>
          <w:color w:val="000000"/>
          <w:sz w:val="18"/>
          <w:szCs w:val="18"/>
        </w:rPr>
        <w:t> </w:t>
      </w:r>
    </w:p>
    <w:p w14:paraId="3E502936" w14:textId="77777777" w:rsidR="00D625C6" w:rsidRDefault="00000000">
      <w:pPr>
        <w:spacing w:before="225" w:after="225" w:line="240" w:lineRule="auto"/>
        <w:jc w:val="both"/>
      </w:pPr>
      <w:r>
        <w:rPr>
          <w:rFonts w:ascii="Arial" w:hAnsi="Arial" w:cs="Arial"/>
          <w:b/>
          <w:bCs/>
          <w:color w:val="000000"/>
          <w:sz w:val="18"/>
          <w:szCs w:val="18"/>
        </w:rPr>
        <w:t>I. UVODNE DOLOČBE</w:t>
      </w:r>
    </w:p>
    <w:p w14:paraId="2449C779" w14:textId="77777777" w:rsidR="00D625C6"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625C6" w14:paraId="706DC761" w14:textId="77777777">
        <w:tc>
          <w:tcPr>
            <w:tcW w:w="0" w:type="auto"/>
            <w:tcMar>
              <w:top w:w="0" w:type="auto"/>
              <w:bottom w:w="0" w:type="auto"/>
            </w:tcMar>
          </w:tcPr>
          <w:p w14:paraId="3D76320B" w14:textId="77777777" w:rsidR="00D625C6"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D625C6" w14:paraId="495D356B" w14:textId="77777777">
              <w:tc>
                <w:tcPr>
                  <w:tcW w:w="0" w:type="auto"/>
                  <w:tcMar>
                    <w:top w:w="0" w:type="auto"/>
                    <w:bottom w:w="0" w:type="auto"/>
                  </w:tcMar>
                </w:tcPr>
                <w:p w14:paraId="7A6A959A" w14:textId="77777777" w:rsidR="00D625C6" w:rsidRDefault="00000000">
                  <w:pPr>
                    <w:numPr>
                      <w:ilvl w:val="0"/>
                      <w:numId w:val="4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5FA2B54" w14:textId="77777777" w:rsidR="00D625C6" w:rsidRDefault="00000000">
                  <w:pPr>
                    <w:numPr>
                      <w:ilvl w:val="0"/>
                      <w:numId w:val="45"/>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7D72609" w14:textId="77777777" w:rsidR="00D625C6" w:rsidRDefault="00D625C6"/>
          <w:p w14:paraId="33DAEAC8" w14:textId="77777777" w:rsidR="00D625C6" w:rsidRDefault="00000000">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3E86D471" w14:textId="77777777" w:rsidR="00D625C6" w:rsidRDefault="00000000">
      <w:pPr>
        <w:spacing w:before="225" w:after="225" w:line="240" w:lineRule="auto"/>
        <w:jc w:val="both"/>
      </w:pPr>
      <w:r>
        <w:rPr>
          <w:rFonts w:ascii="Arial" w:hAnsi="Arial" w:cs="Arial"/>
          <w:b/>
          <w:bCs/>
          <w:color w:val="000000"/>
          <w:sz w:val="18"/>
          <w:szCs w:val="18"/>
        </w:rPr>
        <w:t>II. PREDMET POGODBE</w:t>
      </w:r>
    </w:p>
    <w:p w14:paraId="5590C4CC" w14:textId="77777777" w:rsidR="00D625C6"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625C6" w14:paraId="6804B6AC" w14:textId="77777777">
        <w:tc>
          <w:tcPr>
            <w:tcW w:w="0" w:type="auto"/>
            <w:tcMar>
              <w:top w:w="0" w:type="auto"/>
              <w:bottom w:w="0" w:type="auto"/>
            </w:tcMar>
          </w:tcPr>
          <w:p w14:paraId="2DDAA678" w14:textId="05B58770" w:rsidR="00D625C6" w:rsidRDefault="00000000">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notranj</w:t>
            </w:r>
            <w:r w:rsidR="001C1DCD">
              <w:rPr>
                <w:rFonts w:ascii="Arial" w:hAnsi="Arial" w:cs="Arial"/>
                <w:b/>
                <w:bCs/>
                <w:color w:val="000000"/>
                <w:sz w:val="18"/>
                <w:szCs w:val="18"/>
              </w:rPr>
              <w:t>o</w:t>
            </w:r>
            <w:r>
              <w:rPr>
                <w:rFonts w:ascii="Arial" w:hAnsi="Arial" w:cs="Arial"/>
                <w:b/>
                <w:bCs/>
                <w:color w:val="000000"/>
                <w:sz w:val="18"/>
                <w:szCs w:val="18"/>
              </w:rPr>
              <w:t xml:space="preserve"> oprem</w:t>
            </w:r>
            <w:r w:rsidR="001C1DCD">
              <w:rPr>
                <w:rFonts w:ascii="Arial" w:hAnsi="Arial" w:cs="Arial"/>
                <w:b/>
                <w:bCs/>
                <w:color w:val="000000"/>
                <w:sz w:val="18"/>
                <w:szCs w:val="18"/>
              </w:rPr>
              <w:t>o</w:t>
            </w:r>
            <w:r>
              <w:rPr>
                <w:rFonts w:ascii="Arial" w:hAnsi="Arial" w:cs="Arial"/>
                <w:b/>
                <w:bCs/>
                <w:color w:val="000000"/>
                <w:sz w:val="18"/>
                <w:szCs w:val="18"/>
              </w:rPr>
              <w:t xml:space="preserve"> za enoto Žabjak - sklop 12.</w:t>
            </w:r>
          </w:p>
          <w:p w14:paraId="383113B3" w14:textId="77777777" w:rsidR="00D625C6" w:rsidRDefault="00000000">
            <w:pPr>
              <w:spacing w:before="225" w:after="225"/>
              <w:jc w:val="both"/>
            </w:pPr>
            <w:r>
              <w:rPr>
                <w:rFonts w:ascii="Arial" w:hAnsi="Arial" w:cs="Arial"/>
                <w:color w:val="000000"/>
                <w:sz w:val="18"/>
                <w:szCs w:val="18"/>
              </w:rPr>
              <w:t>Predmet naročila je okoljsko manj obremenjujoče blago:</w:t>
            </w:r>
          </w:p>
          <w:tbl>
            <w:tblPr>
              <w:tblStyle w:val="NormalTablePHPDOCX"/>
              <w:tblW w:w="0" w:type="auto"/>
              <w:tblLook w:val="04A0" w:firstRow="1" w:lastRow="0" w:firstColumn="1" w:lastColumn="0" w:noHBand="0" w:noVBand="1"/>
            </w:tblPr>
            <w:tblGrid>
              <w:gridCol w:w="8746"/>
            </w:tblGrid>
            <w:tr w:rsidR="00D625C6" w14:paraId="013A33D8" w14:textId="77777777">
              <w:tc>
                <w:tcPr>
                  <w:tcW w:w="0" w:type="auto"/>
                  <w:tcMar>
                    <w:top w:w="0" w:type="auto"/>
                    <w:bottom w:w="0" w:type="auto"/>
                  </w:tcMar>
                </w:tcPr>
                <w:p w14:paraId="4DCD8627" w14:textId="77777777" w:rsidR="00D625C6" w:rsidRDefault="00000000">
                  <w:pPr>
                    <w:numPr>
                      <w:ilvl w:val="0"/>
                      <w:numId w:val="46"/>
                    </w:numPr>
                    <w:jc w:val="both"/>
                    <w:rPr>
                      <w:rFonts w:ascii="Arial" w:hAnsi="Arial" w:cs="Arial"/>
                      <w:color w:val="000000"/>
                      <w:sz w:val="18"/>
                      <w:szCs w:val="18"/>
                    </w:rPr>
                  </w:pPr>
                  <w:r>
                    <w:rPr>
                      <w:rFonts w:ascii="Arial" w:hAnsi="Arial" w:cs="Arial"/>
                      <w:color w:val="000000"/>
                      <w:sz w:val="18"/>
                      <w:szCs w:val="18"/>
                    </w:rPr>
                    <w:t>Hladilnik, zamrzovalnik ali njuna kombinacija mora imeti indeks energijske učinkovitosti EEI &lt; 44, zaradi česar je uvrščen v razred energijske učinkovitosti A+ ali v višji razred energijske učinkovitosti.</w:t>
                  </w:r>
                </w:p>
                <w:p w14:paraId="60A074FC" w14:textId="77777777" w:rsidR="00D625C6" w:rsidRDefault="00000000">
                  <w:pPr>
                    <w:numPr>
                      <w:ilvl w:val="0"/>
                      <w:numId w:val="46"/>
                    </w:numPr>
                    <w:jc w:val="both"/>
                    <w:rPr>
                      <w:rFonts w:ascii="Arial" w:hAnsi="Arial" w:cs="Arial"/>
                      <w:color w:val="000000"/>
                      <w:sz w:val="18"/>
                      <w:szCs w:val="18"/>
                    </w:rPr>
                  </w:pPr>
                  <w:r>
                    <w:rPr>
                      <w:rFonts w:ascii="Arial" w:hAnsi="Arial" w:cs="Arial"/>
                      <w:color w:val="000000"/>
                      <w:sz w:val="18"/>
                      <w:szCs w:val="18"/>
                    </w:rPr>
                    <w:t>Pralni stroj mora imeti indeks energijske učinkovitosti EEI &lt; 59, zaradi česar je uvrščen v razred energijske učinkovitosti A+ ali v višji razred energijske učinkovitosti.</w:t>
                  </w:r>
                </w:p>
                <w:p w14:paraId="06B4DA31" w14:textId="77777777" w:rsidR="00D625C6" w:rsidRDefault="00000000">
                  <w:pPr>
                    <w:numPr>
                      <w:ilvl w:val="0"/>
                      <w:numId w:val="46"/>
                    </w:numPr>
                    <w:jc w:val="both"/>
                    <w:rPr>
                      <w:rFonts w:ascii="Arial" w:hAnsi="Arial" w:cs="Arial"/>
                      <w:color w:val="000000"/>
                      <w:sz w:val="18"/>
                      <w:szCs w:val="18"/>
                    </w:rPr>
                  </w:pPr>
                  <w:r>
                    <w:rPr>
                      <w:rFonts w:ascii="Arial" w:hAnsi="Arial" w:cs="Arial"/>
                      <w:color w:val="000000"/>
                      <w:sz w:val="18"/>
                      <w:szCs w:val="18"/>
                    </w:rPr>
                    <w:t>Pralni stroj mora zagotavljati, da je delež vsebnosti preostale vlage D &lt; 54, zaradi česar je pralni stroj uvrščen v razred učinkovitosti ožemanja B ali v višji razred učinkovitosti ožemanja.</w:t>
                  </w:r>
                </w:p>
                <w:p w14:paraId="632339D4" w14:textId="77777777" w:rsidR="00D625C6" w:rsidRDefault="00000000">
                  <w:pPr>
                    <w:numPr>
                      <w:ilvl w:val="0"/>
                      <w:numId w:val="46"/>
                    </w:numPr>
                    <w:jc w:val="both"/>
                    <w:rPr>
                      <w:rFonts w:ascii="Arial" w:hAnsi="Arial" w:cs="Arial"/>
                      <w:color w:val="000000"/>
                      <w:sz w:val="18"/>
                      <w:szCs w:val="18"/>
                    </w:rPr>
                  </w:pPr>
                  <w:r>
                    <w:rPr>
                      <w:rFonts w:ascii="Arial" w:hAnsi="Arial" w:cs="Arial"/>
                      <w:color w:val="000000"/>
                      <w:sz w:val="18"/>
                      <w:szCs w:val="18"/>
                    </w:rPr>
                    <w:t>Pomivalni stroj mora imeti indeks energijske učinkovitosti EEI &lt; 63, zaradi česar je uvrščen v razred energijske učinkovitosti A+ ali v višji razred energijske učinkovitosti.</w:t>
                  </w:r>
                </w:p>
                <w:p w14:paraId="596E646A" w14:textId="77777777" w:rsidR="00D625C6" w:rsidRDefault="00000000">
                  <w:pPr>
                    <w:numPr>
                      <w:ilvl w:val="0"/>
                      <w:numId w:val="46"/>
                    </w:numPr>
                    <w:jc w:val="both"/>
                    <w:rPr>
                      <w:rFonts w:ascii="Arial" w:hAnsi="Arial" w:cs="Arial"/>
                      <w:color w:val="000000"/>
                      <w:sz w:val="18"/>
                      <w:szCs w:val="18"/>
                    </w:rPr>
                  </w:pPr>
                  <w:r>
                    <w:rPr>
                      <w:rFonts w:ascii="Arial" w:hAnsi="Arial" w:cs="Arial"/>
                      <w:color w:val="000000"/>
                      <w:sz w:val="18"/>
                      <w:szCs w:val="18"/>
                    </w:rPr>
                    <w:lastRenderedPageBreak/>
                    <w:t>Pomivalni stroj mora imeti indeks učinkovitosti sušenja I</w:t>
                  </w:r>
                  <w:r>
                    <w:rPr>
                      <w:rFonts w:ascii="Arial" w:hAnsi="Arial" w:cs="Arial"/>
                      <w:color w:val="000000"/>
                      <w:position w:val="-3"/>
                      <w:sz w:val="16"/>
                      <w:szCs w:val="16"/>
                      <w:vertAlign w:val="subscript"/>
                    </w:rPr>
                    <w:t>D</w:t>
                  </w:r>
                  <w:r>
                    <w:rPr>
                      <w:rFonts w:ascii="Arial" w:hAnsi="Arial" w:cs="Arial"/>
                      <w:color w:val="000000"/>
                      <w:sz w:val="18"/>
                      <w:szCs w:val="18"/>
                    </w:rPr>
                    <w:t xml:space="preserve"> &gt; 0,86, zaradi česar je uvrščen v razred učinkovitosti sušenja B ali v višji razred učinkovitosti sušenja.</w:t>
                  </w:r>
                </w:p>
                <w:p w14:paraId="7B0F0DA5" w14:textId="77777777" w:rsidR="00D625C6" w:rsidRDefault="00000000">
                  <w:pPr>
                    <w:numPr>
                      <w:ilvl w:val="0"/>
                      <w:numId w:val="46"/>
                    </w:numPr>
                    <w:jc w:val="both"/>
                    <w:rPr>
                      <w:rFonts w:ascii="Arial" w:hAnsi="Arial" w:cs="Arial"/>
                      <w:color w:val="000000"/>
                      <w:sz w:val="18"/>
                      <w:szCs w:val="18"/>
                    </w:rPr>
                  </w:pPr>
                  <w:r>
                    <w:rPr>
                      <w:rFonts w:ascii="Arial" w:hAnsi="Arial" w:cs="Arial"/>
                      <w:color w:val="000000"/>
                      <w:sz w:val="18"/>
                      <w:szCs w:val="18"/>
                    </w:rPr>
                    <w:t>Sušilni stroj mora imeti indeks energijske učinkovitosti EEI &lt; 42, zaradi česar je uvrščen v razred energijske učinkovitosti A+ ali višji razred energijske učinkovitosti.</w:t>
                  </w:r>
                </w:p>
                <w:p w14:paraId="0B8B7CAA" w14:textId="77777777" w:rsidR="00D625C6" w:rsidRDefault="00000000">
                  <w:pPr>
                    <w:numPr>
                      <w:ilvl w:val="0"/>
                      <w:numId w:val="46"/>
                    </w:numPr>
                    <w:jc w:val="both"/>
                    <w:rPr>
                      <w:rFonts w:ascii="Arial" w:hAnsi="Arial" w:cs="Arial"/>
                      <w:color w:val="000000"/>
                      <w:sz w:val="18"/>
                      <w:szCs w:val="18"/>
                    </w:rPr>
                  </w:pPr>
                  <w:r>
                    <w:rPr>
                      <w:rFonts w:ascii="Arial" w:hAnsi="Arial" w:cs="Arial"/>
                      <w:color w:val="000000"/>
                      <w:sz w:val="18"/>
                      <w:szCs w:val="18"/>
                    </w:rPr>
                    <w:t>Kondenzacijski sušilni stroj mora imeti ponderirano kondenzacijsko učinkovitost Ct &gt; 70, zaradi česar je uvrščen v razred kondenzacijske učinkovitosti C ali višji razred kondenzacijske učinkovitosti.</w:t>
                  </w:r>
                </w:p>
              </w:tc>
            </w:tr>
          </w:tbl>
          <w:p w14:paraId="30E38DC8" w14:textId="77777777" w:rsidR="00D625C6" w:rsidRDefault="00D625C6"/>
          <w:p w14:paraId="24C300DC" w14:textId="77777777" w:rsidR="00D625C6" w:rsidRDefault="00000000">
            <w:pPr>
              <w:spacing w:before="225" w:after="225"/>
              <w:jc w:val="both"/>
            </w:pPr>
            <w:r>
              <w:rPr>
                <w:rFonts w:ascii="Arial" w:hAnsi="Arial" w:cs="Arial"/>
                <w:color w:val="000000"/>
                <w:sz w:val="18"/>
                <w:szCs w:val="18"/>
              </w:rPr>
              <w:t>V primeru, da izvajalec ne izpolnjuje pogodbenih obveznosti na način, predviden v pogodbi o izvedbi javnega naročila, naročnik odstopi od te pogodbe.</w:t>
            </w:r>
          </w:p>
        </w:tc>
      </w:tr>
    </w:tbl>
    <w:p w14:paraId="17E0D644" w14:textId="77777777" w:rsidR="00D625C6" w:rsidRDefault="00000000">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D625C6" w14:paraId="4A361839" w14:textId="77777777">
        <w:tc>
          <w:tcPr>
            <w:tcW w:w="0" w:type="auto"/>
            <w:tcMar>
              <w:top w:w="0" w:type="auto"/>
              <w:bottom w:w="0" w:type="auto"/>
            </w:tcMar>
          </w:tcPr>
          <w:p w14:paraId="2788AE8B" w14:textId="77777777" w:rsidR="00D625C6"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D625C6" w14:paraId="4EA607F4" w14:textId="77777777">
              <w:tc>
                <w:tcPr>
                  <w:tcW w:w="0" w:type="auto"/>
                  <w:tcMar>
                    <w:top w:w="0" w:type="auto"/>
                    <w:bottom w:w="0" w:type="auto"/>
                  </w:tcMar>
                </w:tcPr>
                <w:p w14:paraId="419CDB0B" w14:textId="77777777" w:rsidR="00D625C6" w:rsidRDefault="00000000">
                  <w:pPr>
                    <w:numPr>
                      <w:ilvl w:val="0"/>
                      <w:numId w:val="47"/>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398C18F3" w14:textId="77777777" w:rsidR="00D625C6" w:rsidRDefault="00000000">
                  <w:pPr>
                    <w:numPr>
                      <w:ilvl w:val="0"/>
                      <w:numId w:val="47"/>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528C0823" w14:textId="77777777" w:rsidR="00D625C6" w:rsidRDefault="00D625C6"/>
          <w:p w14:paraId="61210127" w14:textId="77777777" w:rsidR="00D625C6" w:rsidRDefault="00000000">
            <w:pPr>
              <w:spacing w:before="225" w:after="225"/>
              <w:jc w:val="both"/>
            </w:pPr>
            <w:r>
              <w:rPr>
                <w:rFonts w:ascii="Arial" w:hAnsi="Arial" w:cs="Arial"/>
                <w:color w:val="000000"/>
                <w:sz w:val="18"/>
                <w:szCs w:val="18"/>
              </w:rPr>
              <w:t>Predmetni dokumenti so priloga in sestavni del te pogodbe.</w:t>
            </w:r>
          </w:p>
        </w:tc>
      </w:tr>
    </w:tbl>
    <w:p w14:paraId="184C217E" w14:textId="77777777" w:rsidR="00D625C6"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D625C6" w14:paraId="42EB7759" w14:textId="77777777">
        <w:tc>
          <w:tcPr>
            <w:tcW w:w="0" w:type="auto"/>
            <w:tcMar>
              <w:top w:w="0" w:type="auto"/>
              <w:bottom w:w="0" w:type="auto"/>
            </w:tcMar>
          </w:tcPr>
          <w:p w14:paraId="3BADAFFF" w14:textId="77777777" w:rsidR="00D625C6"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1459F95" w14:textId="77777777" w:rsidR="00D625C6" w:rsidRDefault="0000000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707D7B8" w14:textId="77777777" w:rsidR="00D625C6" w:rsidRDefault="00000000">
            <w:pPr>
              <w:spacing w:before="225" w:after="225"/>
              <w:jc w:val="both"/>
            </w:pPr>
            <w:r>
              <w:rPr>
                <w:rFonts w:ascii="Arial" w:hAnsi="Arial" w:cs="Arial"/>
                <w:color w:val="000000"/>
                <w:sz w:val="18"/>
                <w:szCs w:val="18"/>
              </w:rPr>
              <w:t>Z dobaviteljem se v tem primeru sklene dodatek k osnovni pogodbi ali nova pogodba.</w:t>
            </w:r>
          </w:p>
        </w:tc>
      </w:tr>
    </w:tbl>
    <w:p w14:paraId="5E4E7270" w14:textId="77777777" w:rsidR="00D625C6"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D625C6" w14:paraId="37B90AF6" w14:textId="77777777">
        <w:tc>
          <w:tcPr>
            <w:tcW w:w="0" w:type="auto"/>
            <w:tcMar>
              <w:top w:w="0" w:type="auto"/>
              <w:bottom w:w="0" w:type="auto"/>
            </w:tcMar>
          </w:tcPr>
          <w:p w14:paraId="02891C1E" w14:textId="77777777" w:rsidR="00D625C6" w:rsidRDefault="00000000">
            <w:pPr>
              <w:spacing w:before="225" w:after="225"/>
              <w:jc w:val="both"/>
            </w:pPr>
            <w:r>
              <w:rPr>
                <w:rFonts w:ascii="Arial" w:hAnsi="Arial" w:cs="Arial"/>
                <w:color w:val="000000"/>
                <w:sz w:val="18"/>
                <w:szCs w:val="18"/>
              </w:rPr>
              <w:t>Pogodbena vrednost je dogovorjena na osnovi ponudbe dobavitelja in znaša:</w:t>
            </w:r>
          </w:p>
          <w:p w14:paraId="61084DD0" w14:textId="77777777" w:rsidR="00D625C6" w:rsidRDefault="00000000">
            <w:pPr>
              <w:spacing w:before="225" w:after="225"/>
              <w:jc w:val="both"/>
            </w:pPr>
            <w:r>
              <w:rPr>
                <w:rFonts w:ascii="Arial" w:hAnsi="Arial" w:cs="Arial"/>
                <w:color w:val="000000"/>
                <w:sz w:val="18"/>
                <w:szCs w:val="18"/>
              </w:rPr>
              <w:t>Vrednost brez davka na dodano vrednost (DDV): ____________ EUR</w:t>
            </w:r>
          </w:p>
          <w:p w14:paraId="169E1722" w14:textId="77777777" w:rsidR="00D625C6" w:rsidRDefault="00000000">
            <w:pPr>
              <w:spacing w:before="225" w:after="225"/>
              <w:jc w:val="both"/>
            </w:pPr>
            <w:r>
              <w:rPr>
                <w:rFonts w:ascii="Arial" w:hAnsi="Arial" w:cs="Arial"/>
                <w:color w:val="000000"/>
                <w:sz w:val="18"/>
                <w:szCs w:val="18"/>
              </w:rPr>
              <w:t>Davek na dodano vrednost (DDV): __________________ EUR</w:t>
            </w:r>
          </w:p>
          <w:p w14:paraId="49EA336A" w14:textId="77777777" w:rsidR="00D625C6" w:rsidRDefault="00000000">
            <w:pPr>
              <w:spacing w:before="225" w:after="225"/>
              <w:jc w:val="both"/>
            </w:pPr>
            <w:r>
              <w:rPr>
                <w:rFonts w:ascii="Arial" w:hAnsi="Arial" w:cs="Arial"/>
                <w:color w:val="000000"/>
                <w:sz w:val="18"/>
                <w:szCs w:val="18"/>
              </w:rPr>
              <w:t>Pogodbena vrednost vključno z davkom na dodano vrednost (DDV): _________________ EUR</w:t>
            </w:r>
          </w:p>
          <w:p w14:paraId="38C34EF6" w14:textId="77777777" w:rsidR="00D625C6" w:rsidRDefault="00000000">
            <w:pPr>
              <w:spacing w:before="225" w:after="225"/>
              <w:jc w:val="both"/>
            </w:pPr>
            <w:r>
              <w:rPr>
                <w:rFonts w:ascii="Arial" w:hAnsi="Arial" w:cs="Arial"/>
                <w:color w:val="000000"/>
                <w:sz w:val="18"/>
                <w:szCs w:val="18"/>
              </w:rPr>
              <w:t>Sredstva za izvedbo naročila so zagotovljena:</w:t>
            </w:r>
          </w:p>
        </w:tc>
      </w:tr>
    </w:tbl>
    <w:p w14:paraId="50E63FCE" w14:textId="77777777" w:rsidR="00D625C6"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5410"/>
      </w:tblGrid>
      <w:tr w:rsidR="00D625C6" w14:paraId="7AD97F8D" w14:textId="77777777">
        <w:tc>
          <w:tcPr>
            <w:tcW w:w="0" w:type="auto"/>
            <w:tcMar>
              <w:top w:w="0" w:type="auto"/>
              <w:bottom w:w="0" w:type="auto"/>
            </w:tcMar>
          </w:tcPr>
          <w:p w14:paraId="2C2AA3C5" w14:textId="77777777" w:rsidR="00D625C6" w:rsidRDefault="00000000">
            <w:pPr>
              <w:spacing w:before="225" w:after="225"/>
              <w:jc w:val="both"/>
            </w:pPr>
            <w:r>
              <w:rPr>
                <w:rFonts w:ascii="Arial" w:hAnsi="Arial" w:cs="Arial"/>
                <w:color w:val="000000"/>
                <w:sz w:val="18"/>
                <w:szCs w:val="18"/>
              </w:rPr>
              <w:t>Rok plačila je ___. dan od prejema pravilno izstavljenega računa.</w:t>
            </w:r>
          </w:p>
        </w:tc>
      </w:tr>
    </w:tbl>
    <w:p w14:paraId="04FF2CE7" w14:textId="77777777" w:rsidR="00D625C6" w:rsidRDefault="00000000">
      <w:pPr>
        <w:spacing w:before="225" w:after="225" w:line="240" w:lineRule="auto"/>
        <w:jc w:val="both"/>
      </w:pPr>
      <w:r>
        <w:rPr>
          <w:rFonts w:ascii="Arial" w:hAnsi="Arial" w:cs="Arial"/>
          <w:b/>
          <w:bCs/>
          <w:color w:val="000000"/>
          <w:sz w:val="18"/>
          <w:szCs w:val="18"/>
        </w:rPr>
        <w:t>III. POGODBENA CENA</w:t>
      </w:r>
    </w:p>
    <w:p w14:paraId="4C6A43F4" w14:textId="77777777" w:rsidR="00D625C6"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625C6" w14:paraId="1E5913A6" w14:textId="77777777">
        <w:tc>
          <w:tcPr>
            <w:tcW w:w="0" w:type="auto"/>
            <w:tcMar>
              <w:top w:w="0" w:type="auto"/>
              <w:bottom w:w="0" w:type="auto"/>
            </w:tcMar>
          </w:tcPr>
          <w:p w14:paraId="23BDBDA9" w14:textId="77777777" w:rsidR="00D625C6" w:rsidRDefault="0000000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4121C3F4" w14:textId="77777777" w:rsidR="00D625C6" w:rsidRDefault="00000000">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47672D06" w14:textId="77777777" w:rsidR="00D625C6" w:rsidRDefault="00000000">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5C3720A9" w14:textId="77777777" w:rsidR="00D625C6" w:rsidRDefault="0000000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49ECD94C" w14:textId="77777777" w:rsidR="00D625C6" w:rsidRDefault="0000000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A539561" w14:textId="77777777" w:rsidR="00D625C6" w:rsidRDefault="00000000">
      <w:pPr>
        <w:spacing w:before="225" w:after="225" w:line="240" w:lineRule="auto"/>
        <w:jc w:val="both"/>
      </w:pPr>
      <w:r>
        <w:rPr>
          <w:rFonts w:ascii="Arial" w:hAnsi="Arial" w:cs="Arial"/>
          <w:b/>
          <w:bCs/>
          <w:color w:val="000000"/>
          <w:sz w:val="18"/>
          <w:szCs w:val="18"/>
        </w:rPr>
        <w:lastRenderedPageBreak/>
        <w:t>IV. DOBAVNI ROK</w:t>
      </w:r>
    </w:p>
    <w:p w14:paraId="53968E6B" w14:textId="77777777" w:rsidR="00D625C6"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625C6" w14:paraId="2970BC5A" w14:textId="77777777">
        <w:tc>
          <w:tcPr>
            <w:tcW w:w="0" w:type="auto"/>
            <w:tcMar>
              <w:top w:w="0" w:type="auto"/>
              <w:bottom w:w="0" w:type="auto"/>
            </w:tcMar>
          </w:tcPr>
          <w:p w14:paraId="51E27317" w14:textId="77777777" w:rsidR="00D625C6" w:rsidRDefault="00000000">
            <w:pPr>
              <w:spacing w:before="225" w:after="225"/>
              <w:jc w:val="both"/>
            </w:pPr>
            <w:r>
              <w:rPr>
                <w:rFonts w:ascii="Arial" w:hAnsi="Arial" w:cs="Arial"/>
                <w:color w:val="000000"/>
                <w:sz w:val="18"/>
                <w:szCs w:val="18"/>
              </w:rPr>
              <w:t>Dobavitelj se zavezuje, da bo celotno količino dobavil najkasneje do 24.8.2023. Rok dobave je bistvena sestavina te pogodbe.</w:t>
            </w:r>
          </w:p>
          <w:p w14:paraId="7766197C" w14:textId="77777777" w:rsidR="00D625C6" w:rsidRDefault="00000000">
            <w:pPr>
              <w:spacing w:before="225" w:after="225"/>
              <w:jc w:val="both"/>
            </w:pPr>
            <w:r>
              <w:rPr>
                <w:rFonts w:ascii="Arial" w:hAnsi="Arial" w:cs="Arial"/>
                <w:color w:val="000000"/>
                <w:sz w:val="18"/>
                <w:szCs w:val="18"/>
              </w:rPr>
              <w:t>Za dobavo blaga se upošteva Incoterms 2010 klavzula DDP, na sedežu naročnika, razen kadar je izrecno določeno drugo mesto dobave.</w:t>
            </w:r>
          </w:p>
          <w:p w14:paraId="22ECABFA" w14:textId="77777777" w:rsidR="00D625C6" w:rsidRDefault="00000000">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6C8E4818" w14:textId="77777777" w:rsidR="00D625C6" w:rsidRDefault="00000000">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64F69771" w14:textId="77777777" w:rsidR="00D625C6" w:rsidRDefault="00000000">
      <w:pPr>
        <w:spacing w:before="225" w:after="225" w:line="240" w:lineRule="auto"/>
        <w:jc w:val="both"/>
      </w:pPr>
      <w:r>
        <w:rPr>
          <w:rFonts w:ascii="Arial" w:hAnsi="Arial" w:cs="Arial"/>
          <w:b/>
          <w:bCs/>
          <w:color w:val="000000"/>
          <w:sz w:val="18"/>
          <w:szCs w:val="18"/>
        </w:rPr>
        <w:t>V. PODIZVAJALCI</w:t>
      </w:r>
    </w:p>
    <w:p w14:paraId="631CC694" w14:textId="77777777" w:rsidR="00D625C6"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D625C6" w14:paraId="0A083ABE" w14:textId="77777777">
        <w:tc>
          <w:tcPr>
            <w:tcW w:w="0" w:type="auto"/>
            <w:tcMar>
              <w:top w:w="0" w:type="auto"/>
              <w:bottom w:w="0" w:type="auto"/>
            </w:tcMar>
          </w:tcPr>
          <w:p w14:paraId="61FB179F" w14:textId="77777777" w:rsidR="00D625C6" w:rsidRDefault="0000000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625C6" w14:paraId="5C0C5BC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C61243" w14:textId="77777777" w:rsidR="00D625C6"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B79CEF" w14:textId="77777777" w:rsidR="00D625C6" w:rsidRDefault="00D625C6"/>
              </w:tc>
            </w:tr>
            <w:tr w:rsidR="00D625C6" w14:paraId="1A3EAA9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2900A2" w14:textId="77777777" w:rsidR="00D625C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0A3AE9" w14:textId="77777777" w:rsidR="00D625C6" w:rsidRDefault="00000000">
                  <w:pPr>
                    <w:spacing w:before="135" w:after="135"/>
                    <w:jc w:val="both"/>
                    <w:textAlignment w:val="center"/>
                  </w:pPr>
                  <w:r>
                    <w:rPr>
                      <w:rFonts w:ascii="Arial" w:hAnsi="Arial" w:cs="Arial"/>
                      <w:color w:val="000000"/>
                      <w:position w:val="-2"/>
                      <w:sz w:val="18"/>
                      <w:szCs w:val="18"/>
                    </w:rPr>
                    <w:t>Opis del, ki jih bo izvedel podizvajalec:</w:t>
                  </w:r>
                </w:p>
                <w:p w14:paraId="0C830AB6" w14:textId="77777777" w:rsidR="00D625C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625C6" w14:paraId="34DBAE3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22CE06" w14:textId="77777777" w:rsidR="00D625C6"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F46A959" w14:textId="77777777" w:rsidR="00D625C6" w:rsidRDefault="00D625C6"/>
              </w:tc>
            </w:tr>
            <w:tr w:rsidR="00D625C6" w14:paraId="21F6C90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B69F76" w14:textId="77777777" w:rsidR="00D625C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B104FE6" w14:textId="77777777" w:rsidR="00D625C6" w:rsidRDefault="00000000">
                  <w:pPr>
                    <w:spacing w:before="135" w:after="135"/>
                    <w:jc w:val="both"/>
                    <w:textAlignment w:val="center"/>
                  </w:pPr>
                  <w:r>
                    <w:rPr>
                      <w:rFonts w:ascii="Arial" w:hAnsi="Arial" w:cs="Arial"/>
                      <w:color w:val="000000"/>
                      <w:position w:val="-2"/>
                      <w:sz w:val="18"/>
                      <w:szCs w:val="18"/>
                    </w:rPr>
                    <w:t>Opis del, ki jih bo izvedel podizvajalec:</w:t>
                  </w:r>
                </w:p>
                <w:p w14:paraId="3BD6292F" w14:textId="77777777" w:rsidR="00D625C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38A693C" w14:textId="77777777" w:rsidR="00D625C6" w:rsidRDefault="00D625C6"/>
          <w:p w14:paraId="3FF3E0EA" w14:textId="77777777" w:rsidR="00D625C6" w:rsidRDefault="00000000">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78C2344E" w14:textId="77777777" w:rsidR="00D625C6"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625C6" w14:paraId="39DDF097" w14:textId="77777777">
        <w:tc>
          <w:tcPr>
            <w:tcW w:w="0" w:type="auto"/>
            <w:tcMar>
              <w:top w:w="0" w:type="auto"/>
              <w:bottom w:w="0" w:type="auto"/>
            </w:tcMar>
          </w:tcPr>
          <w:p w14:paraId="4D5D97C2" w14:textId="77777777" w:rsidR="00D625C6"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A93DE65" w14:textId="77777777" w:rsidR="00D625C6" w:rsidRDefault="00000000">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625C6" w14:paraId="6C4EBC7A" w14:textId="77777777">
              <w:tc>
                <w:tcPr>
                  <w:tcW w:w="0" w:type="auto"/>
                  <w:tcMar>
                    <w:top w:w="0" w:type="auto"/>
                    <w:bottom w:w="0" w:type="auto"/>
                  </w:tcMar>
                </w:tcPr>
                <w:p w14:paraId="35C79844" w14:textId="77777777" w:rsidR="00D625C6" w:rsidRDefault="00000000">
                  <w:pPr>
                    <w:numPr>
                      <w:ilvl w:val="0"/>
                      <w:numId w:val="4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45293ECC" w14:textId="77777777" w:rsidR="00D625C6" w:rsidRDefault="00000000">
                  <w:pPr>
                    <w:numPr>
                      <w:ilvl w:val="0"/>
                      <w:numId w:val="4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A5AE6A2" w14:textId="77777777" w:rsidR="00D625C6" w:rsidRDefault="00000000">
                  <w:pPr>
                    <w:numPr>
                      <w:ilvl w:val="0"/>
                      <w:numId w:val="4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3A1762E" w14:textId="77777777" w:rsidR="00D625C6" w:rsidRDefault="00D625C6"/>
          <w:p w14:paraId="043F7EE2" w14:textId="77777777" w:rsidR="00D625C6"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2F3521C" w14:textId="77777777" w:rsidR="00D625C6"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1BA1C3E1" w14:textId="77777777" w:rsidR="00D625C6"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7E4620F" w14:textId="77777777" w:rsidR="00D625C6"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F92B2AF" w14:textId="77777777" w:rsidR="00D625C6"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263A501" w14:textId="77777777" w:rsidR="00D625C6" w:rsidRDefault="00000000">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D625C6" w14:paraId="1D88D1AB" w14:textId="77777777">
        <w:tc>
          <w:tcPr>
            <w:tcW w:w="0" w:type="auto"/>
            <w:tcMar>
              <w:top w:w="0" w:type="auto"/>
              <w:bottom w:w="0" w:type="auto"/>
            </w:tcMar>
          </w:tcPr>
          <w:p w14:paraId="13BDCA2B" w14:textId="77777777" w:rsidR="00D625C6" w:rsidRDefault="00000000">
            <w:pPr>
              <w:spacing w:before="225" w:after="225"/>
              <w:jc w:val="both"/>
            </w:pPr>
            <w:r>
              <w:rPr>
                <w:rFonts w:ascii="Arial" w:hAnsi="Arial" w:cs="Arial"/>
                <w:color w:val="000000"/>
                <w:sz w:val="18"/>
                <w:szCs w:val="18"/>
              </w:rPr>
              <w:t>Naročnik se zavezuje poravnati pogodbeno ceno za pravilno dobavo blaga na podlagi te pogodbe.</w:t>
            </w:r>
          </w:p>
          <w:p w14:paraId="73018CF0" w14:textId="77777777" w:rsidR="00D625C6" w:rsidRDefault="00000000">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24E057FA" w14:textId="77777777" w:rsidR="00D625C6" w:rsidRDefault="00000000">
      <w:pPr>
        <w:spacing w:before="225" w:after="225" w:line="240" w:lineRule="auto"/>
        <w:jc w:val="both"/>
      </w:pPr>
      <w:r>
        <w:rPr>
          <w:rFonts w:ascii="Arial" w:hAnsi="Arial" w:cs="Arial"/>
          <w:b/>
          <w:bCs/>
          <w:color w:val="000000"/>
          <w:sz w:val="18"/>
          <w:szCs w:val="18"/>
        </w:rPr>
        <w:t>VI. OBVEZNOSTI DOBAVITELJA</w:t>
      </w:r>
    </w:p>
    <w:p w14:paraId="4D9BD6E7" w14:textId="77777777" w:rsidR="00D625C6"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625C6" w14:paraId="5A5B7E82" w14:textId="77777777">
        <w:tc>
          <w:tcPr>
            <w:tcW w:w="0" w:type="auto"/>
            <w:tcMar>
              <w:top w:w="0" w:type="auto"/>
              <w:bottom w:w="0" w:type="auto"/>
            </w:tcMar>
          </w:tcPr>
          <w:p w14:paraId="6E9047E3" w14:textId="77777777" w:rsidR="00D625C6"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D625C6" w14:paraId="02FD8D93" w14:textId="77777777">
              <w:tc>
                <w:tcPr>
                  <w:tcW w:w="0" w:type="auto"/>
                  <w:tcMar>
                    <w:top w:w="0" w:type="auto"/>
                    <w:bottom w:w="0" w:type="auto"/>
                  </w:tcMar>
                </w:tcPr>
                <w:p w14:paraId="3022C5DA" w14:textId="77777777" w:rsidR="00D625C6" w:rsidRDefault="00000000">
                  <w:pPr>
                    <w:numPr>
                      <w:ilvl w:val="0"/>
                      <w:numId w:val="49"/>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410D15BC" w14:textId="77777777" w:rsidR="00D625C6" w:rsidRDefault="00000000">
                  <w:pPr>
                    <w:numPr>
                      <w:ilvl w:val="0"/>
                      <w:numId w:val="49"/>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2E07A976" w14:textId="77777777" w:rsidR="00D625C6" w:rsidRDefault="00000000">
                  <w:pPr>
                    <w:numPr>
                      <w:ilvl w:val="0"/>
                      <w:numId w:val="4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76FCD760" w14:textId="77777777" w:rsidR="00D625C6" w:rsidRDefault="00000000">
                  <w:pPr>
                    <w:numPr>
                      <w:ilvl w:val="0"/>
                      <w:numId w:val="49"/>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5CDF70F7" w14:textId="77777777" w:rsidR="00D625C6" w:rsidRDefault="00000000">
                  <w:pPr>
                    <w:numPr>
                      <w:ilvl w:val="0"/>
                      <w:numId w:val="49"/>
                    </w:numPr>
                    <w:jc w:val="both"/>
                    <w:rPr>
                      <w:rFonts w:ascii="Arial" w:hAnsi="Arial" w:cs="Arial"/>
                      <w:color w:val="000000"/>
                      <w:sz w:val="18"/>
                      <w:szCs w:val="18"/>
                    </w:rPr>
                  </w:pPr>
                  <w:r>
                    <w:rPr>
                      <w:rFonts w:ascii="Arial" w:hAnsi="Arial" w:cs="Arial"/>
                      <w:color w:val="000000"/>
                      <w:sz w:val="18"/>
                      <w:szCs w:val="18"/>
                    </w:rPr>
                    <w:t>ščitil interese naročnika.</w:t>
                  </w:r>
                </w:p>
              </w:tc>
            </w:tr>
          </w:tbl>
          <w:p w14:paraId="542CEBB6" w14:textId="77777777" w:rsidR="00D625C6" w:rsidRDefault="00D625C6"/>
        </w:tc>
      </w:tr>
    </w:tbl>
    <w:p w14:paraId="03112675" w14:textId="77777777" w:rsidR="00D625C6" w:rsidRDefault="00000000">
      <w:pPr>
        <w:spacing w:before="225" w:after="225" w:line="240" w:lineRule="auto"/>
        <w:jc w:val="both"/>
      </w:pPr>
      <w:r>
        <w:rPr>
          <w:rFonts w:ascii="Arial" w:hAnsi="Arial" w:cs="Arial"/>
          <w:b/>
          <w:bCs/>
          <w:color w:val="000000"/>
          <w:sz w:val="18"/>
          <w:szCs w:val="18"/>
        </w:rPr>
        <w:t>VII. SKRBNIKI POGODBE</w:t>
      </w:r>
    </w:p>
    <w:p w14:paraId="43FD1931" w14:textId="77777777" w:rsidR="00D625C6" w:rsidRDefault="00000000">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D625C6" w14:paraId="0327C2B6" w14:textId="77777777">
        <w:tc>
          <w:tcPr>
            <w:tcW w:w="0" w:type="auto"/>
            <w:tcMar>
              <w:top w:w="0" w:type="auto"/>
              <w:bottom w:w="0" w:type="auto"/>
            </w:tcMar>
          </w:tcPr>
          <w:p w14:paraId="5FBC399A" w14:textId="77777777" w:rsidR="00D625C6" w:rsidRDefault="00000000">
            <w:pPr>
              <w:spacing w:before="225" w:after="225"/>
              <w:jc w:val="both"/>
            </w:pPr>
            <w:r>
              <w:rPr>
                <w:rFonts w:ascii="Arial" w:hAnsi="Arial" w:cs="Arial"/>
                <w:color w:val="000000"/>
                <w:sz w:val="18"/>
                <w:szCs w:val="18"/>
              </w:rPr>
              <w:t>Skrbnik pogodbe s strani naročnika je ______________</w:t>
            </w:r>
          </w:p>
          <w:p w14:paraId="52FAC0C1" w14:textId="77777777" w:rsidR="00D625C6" w:rsidRDefault="0000000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78C196F5" w14:textId="77777777" w:rsidR="00D625C6" w:rsidRDefault="00000000">
            <w:pPr>
              <w:spacing w:before="225" w:after="225"/>
              <w:jc w:val="both"/>
            </w:pPr>
            <w:r>
              <w:rPr>
                <w:rFonts w:ascii="Arial" w:hAnsi="Arial" w:cs="Arial"/>
                <w:color w:val="000000"/>
                <w:sz w:val="18"/>
                <w:szCs w:val="18"/>
              </w:rPr>
              <w:t>Pooblaščeni predstavnik dobavitelja je _______________</w:t>
            </w:r>
          </w:p>
          <w:p w14:paraId="35C935F5" w14:textId="77777777" w:rsidR="00D625C6" w:rsidRDefault="00000000">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27657744" w14:textId="77777777" w:rsidR="00D625C6" w:rsidRDefault="00000000">
      <w:pPr>
        <w:spacing w:before="225" w:after="225" w:line="240" w:lineRule="auto"/>
        <w:jc w:val="both"/>
      </w:pPr>
      <w:r>
        <w:rPr>
          <w:rFonts w:ascii="Arial" w:hAnsi="Arial" w:cs="Arial"/>
          <w:b/>
          <w:bCs/>
          <w:color w:val="000000"/>
          <w:sz w:val="18"/>
          <w:szCs w:val="18"/>
        </w:rPr>
        <w:t>VIII. POGODBENA KAZEN</w:t>
      </w:r>
    </w:p>
    <w:p w14:paraId="7A9D398D" w14:textId="77777777" w:rsidR="00D625C6"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625C6" w14:paraId="3EDBDF26" w14:textId="77777777">
        <w:tc>
          <w:tcPr>
            <w:tcW w:w="0" w:type="auto"/>
            <w:tcMar>
              <w:top w:w="0" w:type="auto"/>
              <w:bottom w:w="0" w:type="auto"/>
            </w:tcMar>
          </w:tcPr>
          <w:p w14:paraId="7CB5E2DC" w14:textId="77777777" w:rsidR="00D625C6" w:rsidRDefault="00000000">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68CD0FE0" w14:textId="77777777" w:rsidR="00D625C6" w:rsidRDefault="00000000">
            <w:pPr>
              <w:spacing w:before="225" w:after="225"/>
              <w:jc w:val="both"/>
            </w:pPr>
            <w:r>
              <w:rPr>
                <w:rFonts w:ascii="Arial" w:hAnsi="Arial" w:cs="Arial"/>
                <w:color w:val="000000"/>
                <w:sz w:val="18"/>
                <w:szCs w:val="18"/>
              </w:rPr>
              <w:t>Pogodbena kazen se obračuna pri plačilu za opravljeno dobavo.</w:t>
            </w:r>
          </w:p>
          <w:p w14:paraId="1DE6EB41" w14:textId="77777777" w:rsidR="00D625C6" w:rsidRDefault="0000000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40C9A09" w14:textId="77777777" w:rsidR="00D625C6" w:rsidRDefault="00000000">
      <w:pPr>
        <w:spacing w:before="225" w:after="225" w:line="240" w:lineRule="auto"/>
        <w:jc w:val="both"/>
      </w:pPr>
      <w:r>
        <w:rPr>
          <w:rFonts w:ascii="Arial" w:hAnsi="Arial" w:cs="Arial"/>
          <w:b/>
          <w:bCs/>
          <w:color w:val="000000"/>
          <w:sz w:val="18"/>
          <w:szCs w:val="18"/>
        </w:rPr>
        <w:t>IX. PREVZEM</w:t>
      </w:r>
    </w:p>
    <w:p w14:paraId="427E0DF5" w14:textId="77777777" w:rsidR="00D625C6"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625C6" w14:paraId="1A99067F" w14:textId="77777777">
        <w:tc>
          <w:tcPr>
            <w:tcW w:w="0" w:type="auto"/>
            <w:tcMar>
              <w:top w:w="0" w:type="auto"/>
              <w:bottom w:w="0" w:type="auto"/>
            </w:tcMar>
          </w:tcPr>
          <w:p w14:paraId="78EA3CCD" w14:textId="77777777" w:rsidR="00D625C6" w:rsidRDefault="00000000">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4D2B8BA5" w14:textId="77777777" w:rsidR="00D625C6" w:rsidRDefault="00000000">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7B9AE989" w14:textId="77777777" w:rsidR="00D625C6" w:rsidRDefault="00000000">
      <w:pPr>
        <w:spacing w:before="225" w:after="225" w:line="240" w:lineRule="auto"/>
        <w:jc w:val="both"/>
      </w:pPr>
      <w:r>
        <w:rPr>
          <w:rFonts w:ascii="Arial" w:hAnsi="Arial" w:cs="Arial"/>
          <w:b/>
          <w:bCs/>
          <w:color w:val="000000"/>
          <w:sz w:val="18"/>
          <w:szCs w:val="18"/>
        </w:rPr>
        <w:t>X. ODPRAVA NAPAK IN GARANCIJSKA DOBA</w:t>
      </w:r>
    </w:p>
    <w:p w14:paraId="00FE1DD7" w14:textId="77777777" w:rsidR="00D625C6"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625C6" w14:paraId="76D6E766" w14:textId="77777777">
        <w:tc>
          <w:tcPr>
            <w:tcW w:w="0" w:type="auto"/>
            <w:tcMar>
              <w:top w:w="0" w:type="auto"/>
              <w:bottom w:w="0" w:type="auto"/>
            </w:tcMar>
          </w:tcPr>
          <w:p w14:paraId="2FCB7854" w14:textId="77777777" w:rsidR="00D625C6" w:rsidRDefault="00000000">
            <w:pPr>
              <w:spacing w:before="225" w:after="225"/>
              <w:jc w:val="both"/>
            </w:pPr>
            <w:r>
              <w:rPr>
                <w:rFonts w:ascii="Arial" w:hAnsi="Arial" w:cs="Arial"/>
                <w:color w:val="000000"/>
                <w:sz w:val="18"/>
                <w:szCs w:val="18"/>
              </w:rPr>
              <w:t>Garancijska doba po tej pogodbi je _____________ mesecev.</w:t>
            </w:r>
          </w:p>
          <w:p w14:paraId="2BD40356" w14:textId="77777777" w:rsidR="00D625C6" w:rsidRDefault="00000000">
            <w:pPr>
              <w:spacing w:before="225" w:after="225"/>
              <w:jc w:val="both"/>
            </w:pPr>
            <w:r>
              <w:rPr>
                <w:rFonts w:ascii="Arial" w:hAnsi="Arial" w:cs="Arial"/>
                <w:color w:val="000000"/>
                <w:sz w:val="18"/>
                <w:szCs w:val="18"/>
              </w:rPr>
              <w:t>Garancijski roki začnejo teči z dnem uspešne pisne primopredaje opreme.</w:t>
            </w:r>
          </w:p>
          <w:p w14:paraId="7F90D0E5" w14:textId="77777777" w:rsidR="00D625C6" w:rsidRDefault="00000000">
            <w:pPr>
              <w:spacing w:before="225" w:after="225"/>
              <w:jc w:val="both"/>
            </w:pPr>
            <w:r>
              <w:rPr>
                <w:rFonts w:ascii="Arial" w:hAnsi="Arial" w:cs="Arial"/>
                <w:color w:val="000000"/>
                <w:sz w:val="18"/>
                <w:szCs w:val="18"/>
              </w:rPr>
              <w:t>Garancija je vezana na normalne pogoje uporabe in primerno ter strokovno vzdrževanje.</w:t>
            </w:r>
          </w:p>
          <w:p w14:paraId="71AAD0CB" w14:textId="77777777" w:rsidR="00D625C6" w:rsidRDefault="00000000">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4118FE0C" w14:textId="77777777" w:rsidR="00D625C6" w:rsidRDefault="00000000">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2D783A7A" w14:textId="77777777" w:rsidR="00D625C6"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625C6" w14:paraId="2281BA5B" w14:textId="77777777">
        <w:tc>
          <w:tcPr>
            <w:tcW w:w="0" w:type="auto"/>
            <w:tcMar>
              <w:top w:w="0" w:type="auto"/>
              <w:bottom w:w="0" w:type="auto"/>
            </w:tcMar>
          </w:tcPr>
          <w:p w14:paraId="78682F10" w14:textId="77777777" w:rsidR="00D625C6" w:rsidRDefault="00000000">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4FE2635C" w14:textId="77777777" w:rsidR="00D625C6" w:rsidRDefault="00000000">
            <w:pPr>
              <w:spacing w:before="225" w:after="225"/>
              <w:jc w:val="both"/>
            </w:pPr>
            <w:r>
              <w:rPr>
                <w:rFonts w:ascii="Arial" w:hAnsi="Arial" w:cs="Arial"/>
                <w:color w:val="000000"/>
                <w:sz w:val="18"/>
                <w:szCs w:val="18"/>
              </w:rPr>
              <w:lastRenderedPageBreak/>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3B0AA5A7" w14:textId="77777777" w:rsidR="00D625C6" w:rsidRDefault="00000000">
            <w:pPr>
              <w:spacing w:before="225" w:after="225"/>
              <w:jc w:val="both"/>
            </w:pPr>
            <w:r>
              <w:rPr>
                <w:rFonts w:ascii="Arial" w:hAnsi="Arial" w:cs="Arial"/>
                <w:color w:val="000000"/>
                <w:sz w:val="18"/>
                <w:szCs w:val="18"/>
              </w:rPr>
              <w:t>Za zamenjane dele v garancijski dobi prične teči nov garancijski rok z dnem zamenjave.</w:t>
            </w:r>
          </w:p>
        </w:tc>
      </w:tr>
    </w:tbl>
    <w:p w14:paraId="65D701DC" w14:textId="77777777" w:rsidR="00D625C6" w:rsidRDefault="00000000">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7271"/>
      </w:tblGrid>
      <w:tr w:rsidR="00D625C6" w14:paraId="396D147C" w14:textId="77777777">
        <w:tc>
          <w:tcPr>
            <w:tcW w:w="0" w:type="auto"/>
            <w:tcMar>
              <w:top w:w="0" w:type="auto"/>
              <w:bottom w:w="0" w:type="auto"/>
            </w:tcMar>
          </w:tcPr>
          <w:p w14:paraId="046F35BC" w14:textId="77777777" w:rsidR="00D625C6" w:rsidRDefault="00000000">
            <w:pPr>
              <w:spacing w:before="225" w:after="225"/>
              <w:jc w:val="both"/>
            </w:pPr>
            <w:r>
              <w:rPr>
                <w:rFonts w:ascii="Arial" w:hAnsi="Arial" w:cs="Arial"/>
                <w:color w:val="000000"/>
                <w:sz w:val="18"/>
                <w:szCs w:val="18"/>
              </w:rPr>
              <w:t>Dobavitelj mora zagotavljati rezervne dele še najmanj 10 let po poteku garancijske dobe.</w:t>
            </w:r>
          </w:p>
        </w:tc>
      </w:tr>
    </w:tbl>
    <w:p w14:paraId="28B7B2D0" w14:textId="77777777" w:rsidR="00D625C6"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950"/>
      </w:tblGrid>
      <w:tr w:rsidR="00D625C6" w14:paraId="65382E36" w14:textId="77777777">
        <w:tc>
          <w:tcPr>
            <w:tcW w:w="0" w:type="auto"/>
            <w:tcMar>
              <w:top w:w="0" w:type="auto"/>
              <w:bottom w:w="0" w:type="auto"/>
            </w:tcMar>
          </w:tcPr>
          <w:p w14:paraId="2A53A045" w14:textId="77777777" w:rsidR="00D625C6" w:rsidRDefault="00000000">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751C1D5" w14:textId="77777777" w:rsidR="00D625C6"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625C6" w14:paraId="435DC9F0" w14:textId="77777777">
        <w:tc>
          <w:tcPr>
            <w:tcW w:w="0" w:type="auto"/>
            <w:tcMar>
              <w:top w:w="0" w:type="auto"/>
              <w:bottom w:w="0" w:type="auto"/>
            </w:tcMar>
          </w:tcPr>
          <w:p w14:paraId="5685D7A7" w14:textId="77777777" w:rsidR="00D625C6" w:rsidRDefault="00000000">
            <w:pPr>
              <w:spacing w:before="225" w:after="225"/>
              <w:jc w:val="both"/>
            </w:pPr>
            <w:r>
              <w:rPr>
                <w:rFonts w:ascii="Arial" w:hAnsi="Arial" w:cs="Arial"/>
                <w:color w:val="000000"/>
                <w:sz w:val="18"/>
                <w:szCs w:val="18"/>
              </w:rPr>
              <w:t>ZAVAROVANJE ZA DOBRO IZVEDBO</w:t>
            </w:r>
          </w:p>
          <w:p w14:paraId="67AF0240" w14:textId="77777777" w:rsidR="00D625C6" w:rsidRDefault="00000000">
            <w:pPr>
              <w:spacing w:before="225" w:after="225"/>
              <w:jc w:val="both"/>
            </w:pPr>
            <w:r>
              <w:rPr>
                <w:rFonts w:ascii="Arial" w:hAnsi="Arial" w:cs="Arial"/>
                <w:color w:val="000000"/>
                <w:sz w:val="18"/>
                <w:szCs w:val="18"/>
              </w:rPr>
              <w:t>Instrument zavarovanja: _____________</w:t>
            </w:r>
          </w:p>
          <w:p w14:paraId="3FF63042" w14:textId="77777777" w:rsidR="00D625C6" w:rsidRDefault="00000000">
            <w:pPr>
              <w:spacing w:before="225" w:after="225"/>
              <w:jc w:val="both"/>
            </w:pPr>
            <w:r>
              <w:rPr>
                <w:rFonts w:ascii="Arial" w:hAnsi="Arial" w:cs="Arial"/>
                <w:color w:val="000000"/>
                <w:sz w:val="18"/>
                <w:szCs w:val="18"/>
              </w:rPr>
              <w:t>Višina zavarovanja: _____________</w:t>
            </w:r>
          </w:p>
          <w:p w14:paraId="62A63A1A" w14:textId="77777777" w:rsidR="00D625C6" w:rsidRDefault="00000000">
            <w:pPr>
              <w:spacing w:before="225" w:after="225"/>
              <w:jc w:val="both"/>
            </w:pPr>
            <w:r>
              <w:rPr>
                <w:rFonts w:ascii="Arial" w:hAnsi="Arial" w:cs="Arial"/>
                <w:color w:val="000000"/>
                <w:sz w:val="18"/>
                <w:szCs w:val="18"/>
              </w:rPr>
              <w:t>Čas veljavnosti: _____________</w:t>
            </w:r>
          </w:p>
          <w:p w14:paraId="1E0FE764" w14:textId="77777777" w:rsidR="00D625C6"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632CA90A" w14:textId="77777777" w:rsidR="00D625C6"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0018C5D9" w14:textId="77777777" w:rsidR="00D625C6"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625C6" w14:paraId="09A51AC0" w14:textId="77777777">
        <w:tc>
          <w:tcPr>
            <w:tcW w:w="0" w:type="auto"/>
            <w:tcMar>
              <w:top w:w="0" w:type="auto"/>
              <w:bottom w:w="0" w:type="auto"/>
            </w:tcMar>
          </w:tcPr>
          <w:p w14:paraId="516AB826" w14:textId="77777777" w:rsidR="00D625C6" w:rsidRDefault="00000000">
            <w:pPr>
              <w:spacing w:before="225" w:after="225"/>
              <w:jc w:val="both"/>
            </w:pPr>
            <w:r>
              <w:rPr>
                <w:rFonts w:ascii="Arial" w:hAnsi="Arial" w:cs="Arial"/>
                <w:color w:val="000000"/>
                <w:sz w:val="18"/>
                <w:szCs w:val="18"/>
              </w:rPr>
              <w:t>ZAVAROVANJE ZA ODPRAVO NAPAK</w:t>
            </w:r>
          </w:p>
          <w:p w14:paraId="06276AFE" w14:textId="77777777" w:rsidR="00D625C6" w:rsidRDefault="00000000">
            <w:pPr>
              <w:spacing w:before="225" w:after="225"/>
              <w:jc w:val="both"/>
            </w:pPr>
            <w:r>
              <w:rPr>
                <w:rFonts w:ascii="Arial" w:hAnsi="Arial" w:cs="Arial"/>
                <w:color w:val="000000"/>
                <w:sz w:val="18"/>
                <w:szCs w:val="18"/>
              </w:rPr>
              <w:t>Instrument zavarovanja: _____________</w:t>
            </w:r>
          </w:p>
          <w:p w14:paraId="31404394" w14:textId="77777777" w:rsidR="00D625C6" w:rsidRDefault="00000000">
            <w:pPr>
              <w:spacing w:before="225" w:after="225"/>
              <w:jc w:val="both"/>
            </w:pPr>
            <w:r>
              <w:rPr>
                <w:rFonts w:ascii="Arial" w:hAnsi="Arial" w:cs="Arial"/>
                <w:color w:val="000000"/>
                <w:sz w:val="18"/>
                <w:szCs w:val="18"/>
              </w:rPr>
              <w:t>Višina zavarovanja: _____________</w:t>
            </w:r>
          </w:p>
          <w:p w14:paraId="096D4C2D" w14:textId="77777777" w:rsidR="00D625C6" w:rsidRDefault="00000000">
            <w:pPr>
              <w:spacing w:before="225" w:after="225"/>
              <w:jc w:val="both"/>
            </w:pPr>
            <w:r>
              <w:rPr>
                <w:rFonts w:ascii="Arial" w:hAnsi="Arial" w:cs="Arial"/>
                <w:color w:val="000000"/>
                <w:sz w:val="18"/>
                <w:szCs w:val="18"/>
              </w:rPr>
              <w:t>Čas veljavnosti: _____________</w:t>
            </w:r>
          </w:p>
          <w:p w14:paraId="411011CB" w14:textId="77777777" w:rsidR="00D625C6" w:rsidRDefault="00000000">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20878279" w14:textId="77777777" w:rsidR="00D625C6" w:rsidRDefault="0000000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DFFF378" w14:textId="77777777" w:rsidR="00D625C6" w:rsidRDefault="00000000">
      <w:pPr>
        <w:spacing w:before="225" w:after="225" w:line="240" w:lineRule="auto"/>
        <w:jc w:val="both"/>
      </w:pPr>
      <w:r>
        <w:rPr>
          <w:rFonts w:ascii="Arial" w:hAnsi="Arial" w:cs="Arial"/>
          <w:b/>
          <w:bCs/>
          <w:color w:val="000000"/>
          <w:sz w:val="18"/>
          <w:szCs w:val="18"/>
        </w:rPr>
        <w:t>XI. ODSTOP OD POGODBE</w:t>
      </w:r>
    </w:p>
    <w:p w14:paraId="7F2C1383" w14:textId="77777777" w:rsidR="00D625C6"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625C6" w14:paraId="719B3141" w14:textId="77777777">
        <w:tc>
          <w:tcPr>
            <w:tcW w:w="0" w:type="auto"/>
            <w:tcMar>
              <w:top w:w="0" w:type="auto"/>
              <w:bottom w:w="0" w:type="auto"/>
            </w:tcMar>
          </w:tcPr>
          <w:p w14:paraId="58F58F62" w14:textId="77777777" w:rsidR="00D625C6"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F8A9A1C" w14:textId="77777777" w:rsidR="00D625C6" w:rsidRDefault="00000000">
            <w:pPr>
              <w:spacing w:before="225" w:after="225"/>
              <w:jc w:val="both"/>
            </w:pPr>
            <w:r>
              <w:rPr>
                <w:rFonts w:ascii="Arial" w:hAnsi="Arial" w:cs="Arial"/>
                <w:color w:val="000000"/>
                <w:sz w:val="18"/>
                <w:szCs w:val="18"/>
              </w:rPr>
              <w:lastRenderedPageBreak/>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625C6" w14:paraId="77E28412" w14:textId="77777777">
              <w:tc>
                <w:tcPr>
                  <w:tcW w:w="0" w:type="auto"/>
                  <w:tcMar>
                    <w:top w:w="0" w:type="auto"/>
                    <w:bottom w:w="0" w:type="auto"/>
                  </w:tcMar>
                </w:tcPr>
                <w:p w14:paraId="63471982" w14:textId="77777777" w:rsidR="00D625C6" w:rsidRDefault="00000000">
                  <w:pPr>
                    <w:numPr>
                      <w:ilvl w:val="0"/>
                      <w:numId w:val="5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9AA7B4D" w14:textId="77777777" w:rsidR="00D625C6" w:rsidRDefault="00000000">
                  <w:pPr>
                    <w:numPr>
                      <w:ilvl w:val="0"/>
                      <w:numId w:val="5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5C49021A" w14:textId="77777777" w:rsidR="00D625C6" w:rsidRDefault="00000000">
                  <w:pPr>
                    <w:numPr>
                      <w:ilvl w:val="0"/>
                      <w:numId w:val="5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7F1A491" w14:textId="77777777" w:rsidR="00D625C6" w:rsidRDefault="00D625C6"/>
          <w:p w14:paraId="1C433C99" w14:textId="77777777" w:rsidR="00D625C6"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625C6" w14:paraId="5B56F55A" w14:textId="77777777">
              <w:tc>
                <w:tcPr>
                  <w:tcW w:w="0" w:type="auto"/>
                  <w:tcMar>
                    <w:top w:w="0" w:type="auto"/>
                    <w:bottom w:w="0" w:type="auto"/>
                  </w:tcMar>
                </w:tcPr>
                <w:p w14:paraId="5A787EF7" w14:textId="77777777" w:rsidR="00D625C6" w:rsidRDefault="00000000">
                  <w:pPr>
                    <w:numPr>
                      <w:ilvl w:val="0"/>
                      <w:numId w:val="5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BABAB36" w14:textId="77777777" w:rsidR="00D625C6" w:rsidRDefault="00000000">
                  <w:pPr>
                    <w:numPr>
                      <w:ilvl w:val="0"/>
                      <w:numId w:val="5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3D41C85" w14:textId="77777777" w:rsidR="00D625C6" w:rsidRDefault="00000000">
                  <w:pPr>
                    <w:numPr>
                      <w:ilvl w:val="0"/>
                      <w:numId w:val="5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20F7223" w14:textId="77777777" w:rsidR="00D625C6" w:rsidRDefault="00D625C6"/>
          <w:p w14:paraId="159A6689" w14:textId="77777777" w:rsidR="00D625C6"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5F5C43A0" w14:textId="77777777" w:rsidR="00D625C6"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69BD8C89" w14:textId="77777777" w:rsidR="00D625C6" w:rsidRDefault="00000000">
      <w:pPr>
        <w:spacing w:before="225" w:after="225" w:line="240" w:lineRule="auto"/>
        <w:jc w:val="both"/>
      </w:pPr>
      <w:r>
        <w:rPr>
          <w:rFonts w:ascii="Arial" w:hAnsi="Arial" w:cs="Arial"/>
          <w:b/>
          <w:bCs/>
          <w:color w:val="000000"/>
          <w:sz w:val="18"/>
          <w:szCs w:val="18"/>
        </w:rPr>
        <w:lastRenderedPageBreak/>
        <w:t>XII. SOCIALNA KLAVZULA IN RAZVEZNI POGOJ</w:t>
      </w:r>
    </w:p>
    <w:p w14:paraId="27C562C6" w14:textId="77777777" w:rsidR="00D625C6"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625C6" w14:paraId="6D46A614" w14:textId="77777777">
        <w:tc>
          <w:tcPr>
            <w:tcW w:w="0" w:type="auto"/>
            <w:tcMar>
              <w:top w:w="0" w:type="auto"/>
              <w:bottom w:w="0" w:type="auto"/>
            </w:tcMar>
          </w:tcPr>
          <w:p w14:paraId="5A6B1B32" w14:textId="77777777" w:rsidR="00D625C6"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9FF4220" w14:textId="77777777" w:rsidR="00D625C6"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098B438" w14:textId="77777777" w:rsidR="00D625C6"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4A5E3005" w14:textId="77777777" w:rsidR="00D625C6" w:rsidRDefault="00000000">
      <w:pPr>
        <w:spacing w:before="225" w:after="225" w:line="240" w:lineRule="auto"/>
        <w:jc w:val="both"/>
      </w:pPr>
      <w:r>
        <w:rPr>
          <w:rFonts w:ascii="Arial" w:hAnsi="Arial" w:cs="Arial"/>
          <w:b/>
          <w:bCs/>
          <w:color w:val="000000"/>
          <w:sz w:val="18"/>
          <w:szCs w:val="18"/>
        </w:rPr>
        <w:t>XIII. REVIZIJSKA SLED</w:t>
      </w:r>
    </w:p>
    <w:p w14:paraId="1A65193E" w14:textId="77777777" w:rsidR="00D625C6"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625C6" w14:paraId="3CAD99EE" w14:textId="77777777">
        <w:tc>
          <w:tcPr>
            <w:tcW w:w="0" w:type="auto"/>
            <w:tcMar>
              <w:top w:w="0" w:type="auto"/>
              <w:bottom w:w="0" w:type="auto"/>
            </w:tcMar>
          </w:tcPr>
          <w:p w14:paraId="338628CE" w14:textId="77777777" w:rsidR="00D625C6"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3CD8330A" w14:textId="77777777" w:rsidR="00D625C6" w:rsidRDefault="0000000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D2AD60E" w14:textId="77777777" w:rsidR="00D625C6" w:rsidRDefault="00000000">
            <w:pPr>
              <w:spacing w:before="225" w:after="225"/>
              <w:jc w:val="both"/>
            </w:pPr>
            <w:r>
              <w:rPr>
                <w:rFonts w:ascii="Arial" w:hAnsi="Arial" w:cs="Arial"/>
                <w:color w:val="000000"/>
                <w:sz w:val="18"/>
                <w:szCs w:val="18"/>
              </w:rPr>
              <w:t xml:space="preserve">Dobavitelj se zavezuje, da bo zagotovil dostop do celotne dokumentacije v zvezi z dobavo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14:paraId="7F62C59A" w14:textId="77777777" w:rsidR="00D625C6"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B43A214" w14:textId="77777777" w:rsidR="00D625C6" w:rsidRDefault="0000000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F70FEE" w14:textId="77777777" w:rsidR="00D625C6" w:rsidRDefault="00000000">
      <w:pPr>
        <w:spacing w:before="225" w:after="225" w:line="240" w:lineRule="auto"/>
        <w:jc w:val="both"/>
      </w:pPr>
      <w:r>
        <w:rPr>
          <w:rFonts w:ascii="Arial" w:hAnsi="Arial" w:cs="Arial"/>
          <w:b/>
          <w:bCs/>
          <w:color w:val="000000"/>
          <w:sz w:val="18"/>
          <w:szCs w:val="18"/>
        </w:rPr>
        <w:lastRenderedPageBreak/>
        <w:t>XIV. PROTIKORUPCIJSKA KLAVZULA</w:t>
      </w:r>
    </w:p>
    <w:p w14:paraId="232B20D0" w14:textId="77777777" w:rsidR="00D625C6"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625C6" w14:paraId="4E061252" w14:textId="77777777">
        <w:tc>
          <w:tcPr>
            <w:tcW w:w="0" w:type="auto"/>
            <w:tcMar>
              <w:top w:w="0" w:type="auto"/>
              <w:bottom w:w="0" w:type="auto"/>
            </w:tcMar>
          </w:tcPr>
          <w:p w14:paraId="48968F13" w14:textId="77777777" w:rsidR="00D625C6"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D625C6" w14:paraId="7E42D73D" w14:textId="77777777">
              <w:tc>
                <w:tcPr>
                  <w:tcW w:w="0" w:type="auto"/>
                  <w:tcMar>
                    <w:top w:w="0" w:type="auto"/>
                    <w:bottom w:w="0" w:type="auto"/>
                  </w:tcMar>
                </w:tcPr>
                <w:p w14:paraId="52FB98A1" w14:textId="77777777" w:rsidR="00D625C6" w:rsidRDefault="00000000">
                  <w:pPr>
                    <w:numPr>
                      <w:ilvl w:val="0"/>
                      <w:numId w:val="52"/>
                    </w:numPr>
                    <w:jc w:val="both"/>
                    <w:rPr>
                      <w:rFonts w:ascii="Arial" w:hAnsi="Arial" w:cs="Arial"/>
                      <w:color w:val="000000"/>
                      <w:sz w:val="18"/>
                      <w:szCs w:val="18"/>
                    </w:rPr>
                  </w:pPr>
                  <w:r>
                    <w:rPr>
                      <w:rFonts w:ascii="Arial" w:hAnsi="Arial" w:cs="Arial"/>
                      <w:color w:val="000000"/>
                      <w:sz w:val="18"/>
                      <w:szCs w:val="18"/>
                    </w:rPr>
                    <w:t>pridobitev posla ali</w:t>
                  </w:r>
                </w:p>
                <w:p w14:paraId="191B3254" w14:textId="77777777" w:rsidR="00D625C6" w:rsidRDefault="00000000">
                  <w:pPr>
                    <w:numPr>
                      <w:ilvl w:val="0"/>
                      <w:numId w:val="52"/>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3669230" w14:textId="77777777" w:rsidR="00D625C6" w:rsidRDefault="00000000">
                  <w:pPr>
                    <w:numPr>
                      <w:ilvl w:val="0"/>
                      <w:numId w:val="5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10314D4" w14:textId="77777777" w:rsidR="00D625C6" w:rsidRDefault="00000000">
                  <w:pPr>
                    <w:numPr>
                      <w:ilvl w:val="0"/>
                      <w:numId w:val="5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5483146" w14:textId="77777777" w:rsidR="00D625C6" w:rsidRDefault="00D625C6"/>
          <w:p w14:paraId="1D973CD9" w14:textId="77777777" w:rsidR="00D625C6" w:rsidRDefault="00000000">
            <w:pPr>
              <w:spacing w:before="225" w:after="225"/>
              <w:jc w:val="both"/>
            </w:pPr>
            <w:r>
              <w:rPr>
                <w:rFonts w:ascii="Arial" w:hAnsi="Arial" w:cs="Arial"/>
                <w:color w:val="000000"/>
                <w:sz w:val="18"/>
                <w:szCs w:val="18"/>
              </w:rPr>
              <w:t>je pogodba nična.</w:t>
            </w:r>
          </w:p>
        </w:tc>
      </w:tr>
    </w:tbl>
    <w:p w14:paraId="59F9A430" w14:textId="77777777" w:rsidR="00D625C6" w:rsidRDefault="00000000">
      <w:pPr>
        <w:spacing w:before="225" w:after="225" w:line="240" w:lineRule="auto"/>
        <w:jc w:val="both"/>
      </w:pPr>
      <w:r>
        <w:rPr>
          <w:rFonts w:ascii="Arial" w:hAnsi="Arial" w:cs="Arial"/>
          <w:b/>
          <w:bCs/>
          <w:color w:val="000000"/>
          <w:sz w:val="18"/>
          <w:szCs w:val="18"/>
        </w:rPr>
        <w:t>XV. REŠEVANJE SPOROV</w:t>
      </w:r>
    </w:p>
    <w:p w14:paraId="591C9B74" w14:textId="77777777" w:rsidR="00D625C6"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D625C6" w14:paraId="2FD6EE33" w14:textId="77777777">
        <w:tc>
          <w:tcPr>
            <w:tcW w:w="0" w:type="auto"/>
            <w:tcMar>
              <w:top w:w="0" w:type="auto"/>
              <w:bottom w:w="0" w:type="auto"/>
            </w:tcMar>
          </w:tcPr>
          <w:p w14:paraId="39849F10" w14:textId="77777777" w:rsidR="00D625C6"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37CD5A5" w14:textId="77777777" w:rsidR="00D625C6" w:rsidRDefault="00000000">
      <w:pPr>
        <w:spacing w:before="225" w:after="225" w:line="240" w:lineRule="auto"/>
        <w:jc w:val="both"/>
      </w:pPr>
      <w:r>
        <w:rPr>
          <w:rFonts w:ascii="Arial" w:hAnsi="Arial" w:cs="Arial"/>
          <w:b/>
          <w:bCs/>
          <w:color w:val="000000"/>
          <w:sz w:val="18"/>
          <w:szCs w:val="18"/>
        </w:rPr>
        <w:t>XVI. KONČNE DOLOČBE</w:t>
      </w:r>
    </w:p>
    <w:p w14:paraId="471D00D8" w14:textId="77777777" w:rsidR="00D625C6"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D625C6" w14:paraId="0CD0B428" w14:textId="77777777">
        <w:tc>
          <w:tcPr>
            <w:tcW w:w="0" w:type="auto"/>
            <w:tcMar>
              <w:top w:w="0" w:type="auto"/>
              <w:bottom w:w="0" w:type="auto"/>
            </w:tcMar>
          </w:tcPr>
          <w:p w14:paraId="3EB63982" w14:textId="77777777" w:rsidR="00D625C6"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FC8FE4D" w14:textId="77777777" w:rsidR="00D625C6"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D9C1076" w14:textId="77777777" w:rsidR="00D625C6"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D625C6" w14:paraId="06C4B28A" w14:textId="77777777">
        <w:tc>
          <w:tcPr>
            <w:tcW w:w="0" w:type="auto"/>
            <w:tcMar>
              <w:top w:w="0" w:type="auto"/>
              <w:bottom w:w="0" w:type="auto"/>
            </w:tcMar>
          </w:tcPr>
          <w:p w14:paraId="273065F8" w14:textId="77777777" w:rsidR="00D625C6" w:rsidRDefault="00000000">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43020AA2" w14:textId="77777777" w:rsidR="00D625C6" w:rsidRDefault="00000000">
      <w:pPr>
        <w:spacing w:before="975" w:after="225" w:line="240" w:lineRule="auto"/>
        <w:jc w:val="both"/>
      </w:pPr>
      <w:r>
        <w:rPr>
          <w:rFonts w:ascii="Arial" w:hAnsi="Arial" w:cs="Arial"/>
          <w:color w:val="000000"/>
          <w:sz w:val="18"/>
          <w:szCs w:val="18"/>
        </w:rPr>
        <w:lastRenderedPageBreak/>
        <w:t>V/na ________________, dne ________________</w:t>
      </w:r>
    </w:p>
    <w:p w14:paraId="405ED306" w14:textId="77777777" w:rsidR="00D625C6" w:rsidRDefault="00D625C6">
      <w:pPr>
        <w:sectPr w:rsidR="00D625C6" w:rsidSect="00D931BF">
          <w:pgSz w:w="11906" w:h="16838"/>
          <w:pgMar w:top="1418" w:right="1418" w:bottom="1418" w:left="1418" w:header="567" w:footer="680" w:gutter="0"/>
          <w:cols w:space="708"/>
          <w:docGrid w:linePitch="360"/>
        </w:sectPr>
      </w:pPr>
    </w:p>
    <w:p w14:paraId="10D275C8"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4FD4302" w14:textId="77777777" w:rsidR="00AC0380" w:rsidRDefault="00000000" w:rsidP="00AC0380">
      <w:pPr>
        <w:rPr>
          <w:rFonts w:ascii="Arial" w:hAnsi="Arial" w:cs="Arial"/>
        </w:rPr>
      </w:pPr>
    </w:p>
    <w:p w14:paraId="33009D43" w14:textId="0ABA2C8A" w:rsidR="00D625C6" w:rsidRDefault="00000000">
      <w:pPr>
        <w:spacing w:before="224" w:after="224" w:line="240" w:lineRule="auto"/>
        <w:jc w:val="center"/>
        <w:outlineLvl w:val="1"/>
      </w:pPr>
      <w:r>
        <w:rPr>
          <w:rFonts w:ascii="Arial" w:hAnsi="Arial" w:cs="Arial"/>
          <w:b/>
          <w:bCs/>
          <w:color w:val="000000"/>
          <w:sz w:val="27"/>
          <w:szCs w:val="27"/>
        </w:rPr>
        <w:t xml:space="preserve">POGODBA O DOBAVI </w:t>
      </w:r>
      <w:r w:rsidR="001C1DCD">
        <w:rPr>
          <w:rFonts w:ascii="Arial" w:hAnsi="Arial" w:cs="Arial"/>
          <w:b/>
          <w:bCs/>
          <w:color w:val="000000"/>
          <w:sz w:val="27"/>
          <w:szCs w:val="27"/>
        </w:rPr>
        <w:t>IKT OPREME</w:t>
      </w:r>
    </w:p>
    <w:p w14:paraId="399DDECB" w14:textId="77777777" w:rsidR="00D625C6" w:rsidRDefault="00000000">
      <w:pPr>
        <w:spacing w:before="225" w:after="225" w:line="240" w:lineRule="auto"/>
        <w:jc w:val="center"/>
      </w:pPr>
      <w:r>
        <w:rPr>
          <w:rFonts w:ascii="Arial" w:hAnsi="Arial" w:cs="Arial"/>
          <w:color w:val="000000"/>
          <w:sz w:val="18"/>
          <w:szCs w:val="18"/>
        </w:rPr>
        <w:t>sklenjena med</w:t>
      </w:r>
    </w:p>
    <w:p w14:paraId="7878E836" w14:textId="77777777" w:rsidR="00D625C6"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D625C6" w14:paraId="48D1CC47" w14:textId="77777777">
        <w:tc>
          <w:tcPr>
            <w:tcW w:w="3300" w:type="dxa"/>
            <w:tcMar>
              <w:top w:w="0" w:type="auto"/>
              <w:bottom w:w="0" w:type="auto"/>
            </w:tcMar>
            <w:vAlign w:val="center"/>
          </w:tcPr>
          <w:p w14:paraId="517150FC" w14:textId="77777777" w:rsidR="00D625C6"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033CA6A5" w14:textId="77777777" w:rsidR="00D625C6" w:rsidRDefault="00000000">
            <w:r>
              <w:rPr>
                <w:rFonts w:ascii="Arial" w:hAnsi="Arial" w:cs="Arial"/>
                <w:color w:val="000000"/>
                <w:position w:val="-2"/>
                <w:sz w:val="18"/>
                <w:szCs w:val="18"/>
              </w:rPr>
              <w:t>5050618000</w:t>
            </w:r>
          </w:p>
        </w:tc>
      </w:tr>
      <w:tr w:rsidR="00D625C6" w14:paraId="0367729D" w14:textId="77777777">
        <w:tc>
          <w:tcPr>
            <w:tcW w:w="3300" w:type="dxa"/>
            <w:tcMar>
              <w:top w:w="0" w:type="auto"/>
              <w:bottom w:w="0" w:type="auto"/>
            </w:tcMar>
            <w:vAlign w:val="center"/>
          </w:tcPr>
          <w:p w14:paraId="33968C73" w14:textId="77777777" w:rsidR="00D625C6"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196DB4A" w14:textId="77777777" w:rsidR="00D625C6" w:rsidRDefault="00000000">
            <w:r>
              <w:rPr>
                <w:rFonts w:ascii="Arial" w:hAnsi="Arial" w:cs="Arial"/>
                <w:color w:val="000000"/>
                <w:position w:val="-2"/>
                <w:sz w:val="18"/>
                <w:szCs w:val="18"/>
              </w:rPr>
              <w:t>SI 83684921</w:t>
            </w:r>
          </w:p>
        </w:tc>
      </w:tr>
      <w:tr w:rsidR="00D625C6" w14:paraId="734B6EBA" w14:textId="77777777">
        <w:tc>
          <w:tcPr>
            <w:tcW w:w="3300" w:type="dxa"/>
            <w:tcMar>
              <w:top w:w="0" w:type="auto"/>
              <w:bottom w:w="0" w:type="auto"/>
            </w:tcMar>
            <w:vAlign w:val="center"/>
          </w:tcPr>
          <w:p w14:paraId="32A4A483" w14:textId="77777777" w:rsidR="00D625C6"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71480742" w14:textId="77777777" w:rsidR="00D625C6" w:rsidRDefault="00000000">
            <w:r>
              <w:rPr>
                <w:rFonts w:ascii="Arial" w:hAnsi="Arial" w:cs="Arial"/>
                <w:color w:val="000000"/>
                <w:position w:val="-2"/>
                <w:sz w:val="18"/>
                <w:szCs w:val="18"/>
              </w:rPr>
              <w:t>SI56 0110 0603 0268 097</w:t>
            </w:r>
          </w:p>
        </w:tc>
      </w:tr>
    </w:tbl>
    <w:p w14:paraId="2FE3CA3C" w14:textId="77777777" w:rsidR="00D625C6" w:rsidRDefault="00D625C6"/>
    <w:p w14:paraId="50D23298" w14:textId="77777777" w:rsidR="00D625C6" w:rsidRDefault="00000000">
      <w:pPr>
        <w:spacing w:before="225" w:after="225" w:line="240" w:lineRule="auto"/>
        <w:jc w:val="center"/>
      </w:pPr>
      <w:r>
        <w:rPr>
          <w:rFonts w:ascii="Arial" w:hAnsi="Arial" w:cs="Arial"/>
          <w:color w:val="000000"/>
          <w:sz w:val="18"/>
          <w:szCs w:val="18"/>
        </w:rPr>
        <w:t>in</w:t>
      </w:r>
    </w:p>
    <w:p w14:paraId="2AEBC00C" w14:textId="77777777" w:rsidR="00D625C6"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625C6" w14:paraId="0FF6DD17" w14:textId="77777777">
        <w:tc>
          <w:tcPr>
            <w:tcW w:w="3300" w:type="dxa"/>
            <w:tcMar>
              <w:top w:w="0" w:type="auto"/>
              <w:bottom w:w="0" w:type="auto"/>
            </w:tcMar>
            <w:vAlign w:val="center"/>
          </w:tcPr>
          <w:p w14:paraId="31334322" w14:textId="77777777" w:rsidR="00D625C6"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6A340BA" w14:textId="77777777" w:rsidR="00D625C6" w:rsidRDefault="00000000">
            <w:r>
              <w:rPr>
                <w:rFonts w:ascii="Arial" w:hAnsi="Arial" w:cs="Arial"/>
                <w:color w:val="000000"/>
                <w:position w:val="-2"/>
                <w:sz w:val="18"/>
                <w:szCs w:val="18"/>
              </w:rPr>
              <w:t> </w:t>
            </w:r>
          </w:p>
        </w:tc>
      </w:tr>
      <w:tr w:rsidR="00D625C6" w14:paraId="37B6B602" w14:textId="77777777">
        <w:tc>
          <w:tcPr>
            <w:tcW w:w="3300" w:type="dxa"/>
            <w:tcMar>
              <w:top w:w="0" w:type="auto"/>
              <w:bottom w:w="0" w:type="auto"/>
            </w:tcMar>
            <w:vAlign w:val="center"/>
          </w:tcPr>
          <w:p w14:paraId="0C8C73B4" w14:textId="77777777" w:rsidR="00D625C6"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33F8AA6" w14:textId="77777777" w:rsidR="00D625C6" w:rsidRDefault="00000000">
            <w:r>
              <w:rPr>
                <w:rFonts w:ascii="Arial" w:hAnsi="Arial" w:cs="Arial"/>
                <w:color w:val="000000"/>
                <w:position w:val="-2"/>
                <w:sz w:val="18"/>
                <w:szCs w:val="18"/>
              </w:rPr>
              <w:t> </w:t>
            </w:r>
          </w:p>
        </w:tc>
      </w:tr>
      <w:tr w:rsidR="00D625C6" w14:paraId="6BF2717C" w14:textId="77777777">
        <w:tc>
          <w:tcPr>
            <w:tcW w:w="3300" w:type="dxa"/>
            <w:tcMar>
              <w:top w:w="0" w:type="auto"/>
              <w:bottom w:w="0" w:type="auto"/>
            </w:tcMar>
            <w:vAlign w:val="center"/>
          </w:tcPr>
          <w:p w14:paraId="77712AF0" w14:textId="77777777" w:rsidR="00D625C6"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B894394" w14:textId="77777777" w:rsidR="00D625C6" w:rsidRDefault="00000000">
            <w:r>
              <w:rPr>
                <w:rFonts w:ascii="Arial" w:hAnsi="Arial" w:cs="Arial"/>
                <w:color w:val="000000"/>
                <w:position w:val="-2"/>
                <w:sz w:val="18"/>
                <w:szCs w:val="18"/>
              </w:rPr>
              <w:t> </w:t>
            </w:r>
          </w:p>
        </w:tc>
      </w:tr>
    </w:tbl>
    <w:p w14:paraId="4EF89164" w14:textId="77777777" w:rsidR="00D625C6" w:rsidRDefault="00000000">
      <w:pPr>
        <w:spacing w:before="225" w:after="225" w:line="240" w:lineRule="auto"/>
        <w:jc w:val="both"/>
      </w:pPr>
      <w:r>
        <w:rPr>
          <w:rFonts w:ascii="Arial" w:hAnsi="Arial" w:cs="Arial"/>
          <w:color w:val="000000"/>
          <w:sz w:val="18"/>
          <w:szCs w:val="18"/>
        </w:rPr>
        <w:t> </w:t>
      </w:r>
    </w:p>
    <w:p w14:paraId="30EE802C" w14:textId="77777777" w:rsidR="00D625C6" w:rsidRDefault="00000000">
      <w:pPr>
        <w:spacing w:before="225" w:after="225" w:line="240" w:lineRule="auto"/>
        <w:jc w:val="both"/>
      </w:pPr>
      <w:r>
        <w:rPr>
          <w:rFonts w:ascii="Arial" w:hAnsi="Arial" w:cs="Arial"/>
          <w:b/>
          <w:bCs/>
          <w:color w:val="000000"/>
          <w:sz w:val="18"/>
          <w:szCs w:val="18"/>
        </w:rPr>
        <w:t>I. UVODNE DOLOČBE</w:t>
      </w:r>
    </w:p>
    <w:p w14:paraId="48B7DF77" w14:textId="77777777" w:rsidR="00D625C6"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625C6" w14:paraId="7326A28D" w14:textId="77777777">
        <w:tc>
          <w:tcPr>
            <w:tcW w:w="0" w:type="auto"/>
            <w:tcMar>
              <w:top w:w="0" w:type="auto"/>
              <w:bottom w:w="0" w:type="auto"/>
            </w:tcMar>
          </w:tcPr>
          <w:p w14:paraId="5104BD02" w14:textId="77777777" w:rsidR="00D625C6"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D625C6" w14:paraId="14BE838F" w14:textId="77777777">
              <w:tc>
                <w:tcPr>
                  <w:tcW w:w="0" w:type="auto"/>
                  <w:tcMar>
                    <w:top w:w="0" w:type="auto"/>
                    <w:bottom w:w="0" w:type="auto"/>
                  </w:tcMar>
                </w:tcPr>
                <w:p w14:paraId="3DD3DB54" w14:textId="77777777" w:rsidR="00D625C6" w:rsidRDefault="00000000">
                  <w:pPr>
                    <w:numPr>
                      <w:ilvl w:val="0"/>
                      <w:numId w:val="5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03920B0C" w14:textId="77777777" w:rsidR="00D625C6" w:rsidRDefault="00000000">
                  <w:pPr>
                    <w:numPr>
                      <w:ilvl w:val="0"/>
                      <w:numId w:val="5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6BC9C144" w14:textId="77777777" w:rsidR="00D625C6" w:rsidRDefault="00D625C6"/>
          <w:p w14:paraId="36083003" w14:textId="77777777" w:rsidR="00D625C6" w:rsidRDefault="00000000">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2C36F5A8" w14:textId="77777777" w:rsidR="00D625C6" w:rsidRDefault="00000000">
      <w:pPr>
        <w:spacing w:before="225" w:after="225" w:line="240" w:lineRule="auto"/>
        <w:jc w:val="both"/>
      </w:pPr>
      <w:r>
        <w:rPr>
          <w:rFonts w:ascii="Arial" w:hAnsi="Arial" w:cs="Arial"/>
          <w:b/>
          <w:bCs/>
          <w:color w:val="000000"/>
          <w:sz w:val="18"/>
          <w:szCs w:val="18"/>
        </w:rPr>
        <w:t>II. PREDMET POGODBE</w:t>
      </w:r>
    </w:p>
    <w:p w14:paraId="537B0060" w14:textId="77777777" w:rsidR="00D625C6"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625C6" w14:paraId="3CB846AE" w14:textId="77777777">
        <w:tc>
          <w:tcPr>
            <w:tcW w:w="0" w:type="auto"/>
            <w:tcMar>
              <w:top w:w="0" w:type="auto"/>
              <w:bottom w:w="0" w:type="auto"/>
            </w:tcMar>
          </w:tcPr>
          <w:p w14:paraId="30CA549E" w14:textId="77777777" w:rsidR="00D625C6" w:rsidRDefault="00000000">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notranjo opremo za enoto Žabjak - sklop 13.</w:t>
            </w:r>
          </w:p>
          <w:p w14:paraId="5D1D00E5" w14:textId="77777777" w:rsidR="00D625C6" w:rsidRDefault="00000000">
            <w:pPr>
              <w:spacing w:before="225" w:after="225"/>
              <w:jc w:val="both"/>
            </w:pPr>
            <w:r>
              <w:rPr>
                <w:rFonts w:ascii="Arial" w:hAnsi="Arial" w:cs="Arial"/>
                <w:color w:val="000000"/>
                <w:sz w:val="18"/>
                <w:szCs w:val="18"/>
              </w:rPr>
              <w:t>Predmet naročila je okoljsko manj obremenjujoče blago. Televizorji morajo imeti indeks energijske učinkovitosti EEI &lt; 0,30, zaradi česar so uvrščeni v razred energijske učinkovitosti A ali v višji razred energijske učinkovitosti.</w:t>
            </w:r>
          </w:p>
        </w:tc>
      </w:tr>
    </w:tbl>
    <w:p w14:paraId="047C53DC" w14:textId="77777777" w:rsidR="00D625C6"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D625C6" w14:paraId="7C25199D" w14:textId="77777777">
        <w:tc>
          <w:tcPr>
            <w:tcW w:w="0" w:type="auto"/>
            <w:tcMar>
              <w:top w:w="0" w:type="auto"/>
              <w:bottom w:w="0" w:type="auto"/>
            </w:tcMar>
          </w:tcPr>
          <w:p w14:paraId="30A9DFD0" w14:textId="77777777" w:rsidR="00D625C6"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D625C6" w14:paraId="764C1BE2" w14:textId="77777777">
              <w:tc>
                <w:tcPr>
                  <w:tcW w:w="0" w:type="auto"/>
                  <w:tcMar>
                    <w:top w:w="0" w:type="auto"/>
                    <w:bottom w:w="0" w:type="auto"/>
                  </w:tcMar>
                </w:tcPr>
                <w:p w14:paraId="7FFBED93" w14:textId="77777777" w:rsidR="00D625C6" w:rsidRDefault="00000000">
                  <w:pPr>
                    <w:numPr>
                      <w:ilvl w:val="0"/>
                      <w:numId w:val="5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ED61763" w14:textId="77777777" w:rsidR="00D625C6" w:rsidRDefault="00000000">
                  <w:pPr>
                    <w:numPr>
                      <w:ilvl w:val="0"/>
                      <w:numId w:val="54"/>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60D6B518" w14:textId="77777777" w:rsidR="00D625C6" w:rsidRDefault="00D625C6"/>
          <w:p w14:paraId="27EE4DA2" w14:textId="77777777" w:rsidR="00D625C6" w:rsidRDefault="00000000">
            <w:pPr>
              <w:spacing w:before="225" w:after="225"/>
              <w:jc w:val="both"/>
            </w:pPr>
            <w:r>
              <w:rPr>
                <w:rFonts w:ascii="Arial" w:hAnsi="Arial" w:cs="Arial"/>
                <w:color w:val="000000"/>
                <w:sz w:val="18"/>
                <w:szCs w:val="18"/>
              </w:rPr>
              <w:lastRenderedPageBreak/>
              <w:t>Predmetni dokumenti so priloga in sestavni del te pogodbe.</w:t>
            </w:r>
          </w:p>
        </w:tc>
      </w:tr>
    </w:tbl>
    <w:p w14:paraId="36548D1A" w14:textId="77777777" w:rsidR="00D625C6" w:rsidRDefault="000000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D625C6" w14:paraId="2CC6C72A" w14:textId="77777777">
        <w:tc>
          <w:tcPr>
            <w:tcW w:w="0" w:type="auto"/>
            <w:tcMar>
              <w:top w:w="0" w:type="auto"/>
              <w:bottom w:w="0" w:type="auto"/>
            </w:tcMar>
          </w:tcPr>
          <w:p w14:paraId="64B5FC07" w14:textId="77777777" w:rsidR="00D625C6"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49293BA" w14:textId="77777777" w:rsidR="00D625C6" w:rsidRDefault="0000000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763A11B8" w14:textId="77777777" w:rsidR="00D625C6" w:rsidRDefault="00000000">
            <w:pPr>
              <w:spacing w:before="225" w:after="225"/>
              <w:jc w:val="both"/>
            </w:pPr>
            <w:r>
              <w:rPr>
                <w:rFonts w:ascii="Arial" w:hAnsi="Arial" w:cs="Arial"/>
                <w:color w:val="000000"/>
                <w:sz w:val="18"/>
                <w:szCs w:val="18"/>
              </w:rPr>
              <w:t>Z dobaviteljem se v tem primeru sklene dodatek k osnovni pogodbi ali nova pogodba.</w:t>
            </w:r>
          </w:p>
        </w:tc>
      </w:tr>
    </w:tbl>
    <w:p w14:paraId="60D371E5" w14:textId="77777777" w:rsidR="00D625C6"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D625C6" w14:paraId="1E7C4E65" w14:textId="77777777">
        <w:tc>
          <w:tcPr>
            <w:tcW w:w="0" w:type="auto"/>
            <w:tcMar>
              <w:top w:w="0" w:type="auto"/>
              <w:bottom w:w="0" w:type="auto"/>
            </w:tcMar>
          </w:tcPr>
          <w:p w14:paraId="2AC53DA7" w14:textId="77777777" w:rsidR="00D625C6" w:rsidRDefault="00000000">
            <w:pPr>
              <w:spacing w:before="225" w:after="225"/>
              <w:jc w:val="both"/>
            </w:pPr>
            <w:r>
              <w:rPr>
                <w:rFonts w:ascii="Arial" w:hAnsi="Arial" w:cs="Arial"/>
                <w:color w:val="000000"/>
                <w:sz w:val="18"/>
                <w:szCs w:val="18"/>
              </w:rPr>
              <w:t>Pogodbena vrednost je dogovorjena na osnovi ponudbe dobavitelja in znaša:</w:t>
            </w:r>
          </w:p>
          <w:p w14:paraId="6BDAF2E0" w14:textId="77777777" w:rsidR="00D625C6" w:rsidRDefault="00000000">
            <w:pPr>
              <w:spacing w:before="225" w:after="225"/>
              <w:jc w:val="both"/>
            </w:pPr>
            <w:r>
              <w:rPr>
                <w:rFonts w:ascii="Arial" w:hAnsi="Arial" w:cs="Arial"/>
                <w:color w:val="000000"/>
                <w:sz w:val="18"/>
                <w:szCs w:val="18"/>
              </w:rPr>
              <w:t>Vrednost brez davka na dodano vrednost (DDV): ____________ EUR</w:t>
            </w:r>
          </w:p>
          <w:p w14:paraId="49A478F4" w14:textId="77777777" w:rsidR="00D625C6" w:rsidRDefault="00000000">
            <w:pPr>
              <w:spacing w:before="225" w:after="225"/>
              <w:jc w:val="both"/>
            </w:pPr>
            <w:r>
              <w:rPr>
                <w:rFonts w:ascii="Arial" w:hAnsi="Arial" w:cs="Arial"/>
                <w:color w:val="000000"/>
                <w:sz w:val="18"/>
                <w:szCs w:val="18"/>
              </w:rPr>
              <w:t>Davek na dodano vrednost (DDV): __________________ EUR</w:t>
            </w:r>
          </w:p>
          <w:p w14:paraId="45C112F7" w14:textId="77777777" w:rsidR="00D625C6" w:rsidRDefault="00000000">
            <w:pPr>
              <w:spacing w:before="225" w:after="225"/>
              <w:jc w:val="both"/>
            </w:pPr>
            <w:r>
              <w:rPr>
                <w:rFonts w:ascii="Arial" w:hAnsi="Arial" w:cs="Arial"/>
                <w:color w:val="000000"/>
                <w:sz w:val="18"/>
                <w:szCs w:val="18"/>
              </w:rPr>
              <w:t>Pogodbena vrednost vključno z davkom na dodano vrednost (DDV): _________________ EUR</w:t>
            </w:r>
          </w:p>
          <w:p w14:paraId="1B015DE8" w14:textId="77777777" w:rsidR="00D625C6" w:rsidRDefault="00000000">
            <w:pPr>
              <w:spacing w:before="225" w:after="225"/>
              <w:jc w:val="both"/>
            </w:pPr>
            <w:r>
              <w:rPr>
                <w:rFonts w:ascii="Arial" w:hAnsi="Arial" w:cs="Arial"/>
                <w:color w:val="000000"/>
                <w:sz w:val="18"/>
                <w:szCs w:val="18"/>
              </w:rPr>
              <w:t>Sredstva za izvedbo naročila so zagotovljena:</w:t>
            </w:r>
          </w:p>
        </w:tc>
      </w:tr>
    </w:tbl>
    <w:p w14:paraId="21D84C9D" w14:textId="77777777" w:rsidR="00D625C6"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5309"/>
      </w:tblGrid>
      <w:tr w:rsidR="00D625C6" w14:paraId="5159144B" w14:textId="77777777">
        <w:tc>
          <w:tcPr>
            <w:tcW w:w="0" w:type="auto"/>
            <w:tcMar>
              <w:top w:w="0" w:type="auto"/>
              <w:bottom w:w="0" w:type="auto"/>
            </w:tcMar>
          </w:tcPr>
          <w:p w14:paraId="01FFE74D" w14:textId="77777777" w:rsidR="00D625C6" w:rsidRDefault="00000000">
            <w:pPr>
              <w:spacing w:before="225" w:after="225"/>
              <w:jc w:val="both"/>
            </w:pPr>
            <w:r>
              <w:rPr>
                <w:rFonts w:ascii="Arial" w:hAnsi="Arial" w:cs="Arial"/>
                <w:color w:val="000000"/>
                <w:sz w:val="18"/>
                <w:szCs w:val="18"/>
              </w:rPr>
              <w:t>Rok plačila je 30. dan od prejema pravilno izstavljenega računa.</w:t>
            </w:r>
          </w:p>
        </w:tc>
      </w:tr>
    </w:tbl>
    <w:p w14:paraId="616C583D" w14:textId="77777777" w:rsidR="00D625C6" w:rsidRDefault="00000000">
      <w:pPr>
        <w:spacing w:before="225" w:after="225" w:line="240" w:lineRule="auto"/>
        <w:jc w:val="both"/>
      </w:pPr>
      <w:r>
        <w:rPr>
          <w:rFonts w:ascii="Arial" w:hAnsi="Arial" w:cs="Arial"/>
          <w:b/>
          <w:bCs/>
          <w:color w:val="000000"/>
          <w:sz w:val="18"/>
          <w:szCs w:val="18"/>
        </w:rPr>
        <w:t>III. POGODBENA CENA</w:t>
      </w:r>
    </w:p>
    <w:p w14:paraId="14820896" w14:textId="77777777" w:rsidR="00D625C6"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625C6" w14:paraId="4E7E348D" w14:textId="77777777">
        <w:tc>
          <w:tcPr>
            <w:tcW w:w="0" w:type="auto"/>
            <w:tcMar>
              <w:top w:w="0" w:type="auto"/>
              <w:bottom w:w="0" w:type="auto"/>
            </w:tcMar>
          </w:tcPr>
          <w:p w14:paraId="5B900F99" w14:textId="77777777" w:rsidR="00D625C6" w:rsidRDefault="0000000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40B347C2" w14:textId="77777777" w:rsidR="00D625C6" w:rsidRDefault="00000000">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38D4BBE3" w14:textId="77777777" w:rsidR="00D625C6"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5438C835" w14:textId="77777777" w:rsidR="00D625C6" w:rsidRDefault="0000000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16583CE" w14:textId="77777777" w:rsidR="00D625C6" w:rsidRDefault="0000000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AB2E056" w14:textId="77777777" w:rsidR="00D625C6" w:rsidRDefault="00000000">
      <w:pPr>
        <w:spacing w:before="225" w:after="225" w:line="240" w:lineRule="auto"/>
        <w:jc w:val="both"/>
      </w:pPr>
      <w:r>
        <w:rPr>
          <w:rFonts w:ascii="Arial" w:hAnsi="Arial" w:cs="Arial"/>
          <w:b/>
          <w:bCs/>
          <w:color w:val="000000"/>
          <w:sz w:val="18"/>
          <w:szCs w:val="18"/>
        </w:rPr>
        <w:t>IV. DOBAVNI ROK</w:t>
      </w:r>
    </w:p>
    <w:p w14:paraId="1B55184A" w14:textId="77777777" w:rsidR="00D625C6"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625C6" w14:paraId="2C389383" w14:textId="77777777">
        <w:tc>
          <w:tcPr>
            <w:tcW w:w="0" w:type="auto"/>
            <w:tcMar>
              <w:top w:w="0" w:type="auto"/>
              <w:bottom w:w="0" w:type="auto"/>
            </w:tcMar>
          </w:tcPr>
          <w:p w14:paraId="2A918894" w14:textId="4A286A12" w:rsidR="00D625C6" w:rsidRDefault="00000000">
            <w:pPr>
              <w:spacing w:before="225" w:after="225"/>
              <w:jc w:val="both"/>
            </w:pPr>
            <w:r>
              <w:rPr>
                <w:rFonts w:ascii="Arial" w:hAnsi="Arial" w:cs="Arial"/>
                <w:color w:val="000000"/>
                <w:sz w:val="18"/>
                <w:szCs w:val="18"/>
              </w:rPr>
              <w:t xml:space="preserve">Dobavitelj se zavezuje, da bo celotno količino dobavil najkasneje do </w:t>
            </w:r>
            <w:r w:rsidR="001C1DCD">
              <w:rPr>
                <w:rFonts w:ascii="Arial" w:hAnsi="Arial" w:cs="Arial"/>
                <w:color w:val="000000"/>
                <w:sz w:val="18"/>
                <w:szCs w:val="18"/>
              </w:rPr>
              <w:t>24.8.2023</w:t>
            </w:r>
            <w:r>
              <w:rPr>
                <w:rFonts w:ascii="Arial" w:hAnsi="Arial" w:cs="Arial"/>
                <w:color w:val="000000"/>
                <w:sz w:val="18"/>
                <w:szCs w:val="18"/>
              </w:rPr>
              <w:t>. Rok dobave je bistvena sestavina te pogodbe.</w:t>
            </w:r>
          </w:p>
          <w:p w14:paraId="2C316A5C" w14:textId="77777777" w:rsidR="00D625C6" w:rsidRDefault="00000000">
            <w:pPr>
              <w:spacing w:before="225" w:after="225"/>
              <w:jc w:val="both"/>
            </w:pPr>
            <w:r>
              <w:rPr>
                <w:rFonts w:ascii="Arial" w:hAnsi="Arial" w:cs="Arial"/>
                <w:color w:val="000000"/>
                <w:sz w:val="18"/>
                <w:szCs w:val="18"/>
              </w:rPr>
              <w:t>Za dobavo blaga se upošteva Incoterms 2010 klavzula DDP, na sedežu naročnika, razen kadar je izrecno določeno drugo mesto dobave.</w:t>
            </w:r>
          </w:p>
          <w:p w14:paraId="7ECA2808" w14:textId="77777777" w:rsidR="00D625C6" w:rsidRDefault="00000000">
            <w:pPr>
              <w:spacing w:before="225" w:after="225"/>
              <w:jc w:val="both"/>
            </w:pPr>
            <w:r>
              <w:rPr>
                <w:rFonts w:ascii="Arial" w:hAnsi="Arial" w:cs="Arial"/>
                <w:color w:val="000000"/>
                <w:sz w:val="18"/>
                <w:szCs w:val="18"/>
              </w:rPr>
              <w:lastRenderedPageBreak/>
              <w:t>Dobavitelj mora do navedenega datuma opraviti vse pogodbene obveznosti, vključno z montažo oz. vgraditvijo in preizkusom doseganja pogodbeno tehnično – tehnoloških parametrov in funkcionalnega delovanja, če je to potrebno.</w:t>
            </w:r>
          </w:p>
          <w:p w14:paraId="2C6EA83A" w14:textId="77777777" w:rsidR="00D625C6" w:rsidRDefault="00000000">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117FC549" w14:textId="77777777" w:rsidR="00D625C6" w:rsidRDefault="00000000">
      <w:pPr>
        <w:spacing w:before="225" w:after="225" w:line="240" w:lineRule="auto"/>
        <w:jc w:val="both"/>
      </w:pPr>
      <w:r>
        <w:rPr>
          <w:rFonts w:ascii="Arial" w:hAnsi="Arial" w:cs="Arial"/>
          <w:b/>
          <w:bCs/>
          <w:color w:val="000000"/>
          <w:sz w:val="18"/>
          <w:szCs w:val="18"/>
        </w:rPr>
        <w:lastRenderedPageBreak/>
        <w:t>V. PODIZVAJALCI</w:t>
      </w:r>
    </w:p>
    <w:p w14:paraId="6DC039F0" w14:textId="77777777" w:rsidR="00D625C6"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D625C6" w14:paraId="2F73D0E8" w14:textId="77777777">
        <w:tc>
          <w:tcPr>
            <w:tcW w:w="0" w:type="auto"/>
            <w:tcMar>
              <w:top w:w="0" w:type="auto"/>
              <w:bottom w:w="0" w:type="auto"/>
            </w:tcMar>
          </w:tcPr>
          <w:p w14:paraId="027BA3C7" w14:textId="77777777" w:rsidR="00D625C6" w:rsidRDefault="0000000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625C6" w14:paraId="4C69C93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46B8DF" w14:textId="77777777" w:rsidR="00D625C6"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2F29F8" w14:textId="77777777" w:rsidR="00D625C6" w:rsidRDefault="00D625C6"/>
              </w:tc>
            </w:tr>
            <w:tr w:rsidR="00D625C6" w14:paraId="291FC5B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5A0134" w14:textId="77777777" w:rsidR="00D625C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4ECEBC7" w14:textId="77777777" w:rsidR="00D625C6" w:rsidRDefault="00000000">
                  <w:pPr>
                    <w:spacing w:before="135" w:after="135"/>
                    <w:jc w:val="both"/>
                    <w:textAlignment w:val="center"/>
                  </w:pPr>
                  <w:r>
                    <w:rPr>
                      <w:rFonts w:ascii="Arial" w:hAnsi="Arial" w:cs="Arial"/>
                      <w:color w:val="000000"/>
                      <w:position w:val="-2"/>
                      <w:sz w:val="18"/>
                      <w:szCs w:val="18"/>
                    </w:rPr>
                    <w:t>Opis del, ki jih bo izvedel podizvajalec:</w:t>
                  </w:r>
                </w:p>
                <w:p w14:paraId="501DFA7F" w14:textId="77777777" w:rsidR="00D625C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625C6" w14:paraId="051B4F8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F190D8" w14:textId="77777777" w:rsidR="00D625C6"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84E7640" w14:textId="77777777" w:rsidR="00D625C6" w:rsidRDefault="00D625C6"/>
              </w:tc>
            </w:tr>
            <w:tr w:rsidR="00D625C6" w14:paraId="06972DB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C73641" w14:textId="77777777" w:rsidR="00D625C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C791C48" w14:textId="77777777" w:rsidR="00D625C6" w:rsidRDefault="00000000">
                  <w:pPr>
                    <w:spacing w:before="135" w:after="135"/>
                    <w:jc w:val="both"/>
                    <w:textAlignment w:val="center"/>
                  </w:pPr>
                  <w:r>
                    <w:rPr>
                      <w:rFonts w:ascii="Arial" w:hAnsi="Arial" w:cs="Arial"/>
                      <w:color w:val="000000"/>
                      <w:position w:val="-2"/>
                      <w:sz w:val="18"/>
                      <w:szCs w:val="18"/>
                    </w:rPr>
                    <w:t>Opis del, ki jih bo izvedel podizvajalec:</w:t>
                  </w:r>
                </w:p>
                <w:p w14:paraId="1D3EA045" w14:textId="77777777" w:rsidR="00D625C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70C0A2BC" w14:textId="77777777" w:rsidR="00D625C6" w:rsidRDefault="00D625C6"/>
          <w:p w14:paraId="292FF26C" w14:textId="77777777" w:rsidR="00D625C6" w:rsidRDefault="00000000">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09222C8D" w14:textId="77777777" w:rsidR="00D625C6"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625C6" w14:paraId="7FC37D5A" w14:textId="77777777">
        <w:tc>
          <w:tcPr>
            <w:tcW w:w="0" w:type="auto"/>
            <w:tcMar>
              <w:top w:w="0" w:type="auto"/>
              <w:bottom w:w="0" w:type="auto"/>
            </w:tcMar>
          </w:tcPr>
          <w:p w14:paraId="7F13CFA5" w14:textId="77777777" w:rsidR="00D625C6"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611F683" w14:textId="77777777" w:rsidR="00D625C6"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625C6" w14:paraId="6709F607" w14:textId="77777777">
              <w:tc>
                <w:tcPr>
                  <w:tcW w:w="0" w:type="auto"/>
                  <w:tcMar>
                    <w:top w:w="0" w:type="auto"/>
                    <w:bottom w:w="0" w:type="auto"/>
                  </w:tcMar>
                </w:tcPr>
                <w:p w14:paraId="6A2AC5F2" w14:textId="77777777" w:rsidR="00D625C6" w:rsidRDefault="00000000">
                  <w:pPr>
                    <w:numPr>
                      <w:ilvl w:val="0"/>
                      <w:numId w:val="5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5F8C443" w14:textId="77777777" w:rsidR="00D625C6" w:rsidRDefault="00000000">
                  <w:pPr>
                    <w:numPr>
                      <w:ilvl w:val="0"/>
                      <w:numId w:val="5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38DEEAB" w14:textId="77777777" w:rsidR="00D625C6" w:rsidRDefault="00000000">
                  <w:pPr>
                    <w:numPr>
                      <w:ilvl w:val="0"/>
                      <w:numId w:val="5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4305791" w14:textId="77777777" w:rsidR="00D625C6" w:rsidRDefault="00D625C6"/>
          <w:p w14:paraId="4D9C142A" w14:textId="77777777" w:rsidR="00D625C6"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7BE7BD3" w14:textId="77777777" w:rsidR="00D625C6"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61A1556C" w14:textId="77777777" w:rsidR="00D625C6" w:rsidRDefault="00000000">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14:paraId="0556EF2C" w14:textId="77777777" w:rsidR="00D625C6"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32223C7" w14:textId="77777777" w:rsidR="00D625C6"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9ACF3D7" w14:textId="77777777" w:rsidR="00D625C6" w:rsidRDefault="00000000">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D625C6" w14:paraId="327418B3" w14:textId="77777777">
        <w:tc>
          <w:tcPr>
            <w:tcW w:w="0" w:type="auto"/>
            <w:tcMar>
              <w:top w:w="0" w:type="auto"/>
              <w:bottom w:w="0" w:type="auto"/>
            </w:tcMar>
          </w:tcPr>
          <w:p w14:paraId="4B13223F" w14:textId="77777777" w:rsidR="00D625C6" w:rsidRDefault="00000000">
            <w:pPr>
              <w:spacing w:before="225" w:after="225"/>
              <w:jc w:val="both"/>
            </w:pPr>
            <w:r>
              <w:rPr>
                <w:rFonts w:ascii="Arial" w:hAnsi="Arial" w:cs="Arial"/>
                <w:color w:val="000000"/>
                <w:sz w:val="18"/>
                <w:szCs w:val="18"/>
              </w:rPr>
              <w:t>Naročnik se zavezuje poravnati pogodbeno ceno za pravilno dobavo blaga na podlagi te pogodbe.</w:t>
            </w:r>
          </w:p>
          <w:p w14:paraId="3815ABFF" w14:textId="77777777" w:rsidR="00D625C6" w:rsidRDefault="00000000">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2AE4544F" w14:textId="77777777" w:rsidR="00D625C6" w:rsidRDefault="00000000">
      <w:pPr>
        <w:spacing w:before="225" w:after="225" w:line="240" w:lineRule="auto"/>
        <w:jc w:val="both"/>
      </w:pPr>
      <w:r>
        <w:rPr>
          <w:rFonts w:ascii="Arial" w:hAnsi="Arial" w:cs="Arial"/>
          <w:b/>
          <w:bCs/>
          <w:color w:val="000000"/>
          <w:sz w:val="18"/>
          <w:szCs w:val="18"/>
        </w:rPr>
        <w:t>VI. OBVEZNOSTI DOBAVITELJA</w:t>
      </w:r>
    </w:p>
    <w:p w14:paraId="148326E7" w14:textId="77777777" w:rsidR="00D625C6"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625C6" w14:paraId="6CD1F76C" w14:textId="77777777">
        <w:tc>
          <w:tcPr>
            <w:tcW w:w="0" w:type="auto"/>
            <w:tcMar>
              <w:top w:w="0" w:type="auto"/>
              <w:bottom w:w="0" w:type="auto"/>
            </w:tcMar>
          </w:tcPr>
          <w:p w14:paraId="06783B59" w14:textId="77777777" w:rsidR="00D625C6"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D625C6" w14:paraId="07C522CD" w14:textId="77777777">
              <w:tc>
                <w:tcPr>
                  <w:tcW w:w="0" w:type="auto"/>
                  <w:tcMar>
                    <w:top w:w="0" w:type="auto"/>
                    <w:bottom w:w="0" w:type="auto"/>
                  </w:tcMar>
                </w:tcPr>
                <w:p w14:paraId="4D896720" w14:textId="77777777" w:rsidR="00D625C6" w:rsidRDefault="00000000">
                  <w:pPr>
                    <w:numPr>
                      <w:ilvl w:val="0"/>
                      <w:numId w:val="56"/>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2B460D65" w14:textId="77777777" w:rsidR="00D625C6" w:rsidRDefault="00000000">
                  <w:pPr>
                    <w:numPr>
                      <w:ilvl w:val="0"/>
                      <w:numId w:val="56"/>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397C9C35" w14:textId="77777777" w:rsidR="00D625C6" w:rsidRDefault="00000000">
                  <w:pPr>
                    <w:numPr>
                      <w:ilvl w:val="0"/>
                      <w:numId w:val="56"/>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7C815FC9" w14:textId="77777777" w:rsidR="00D625C6" w:rsidRDefault="00000000">
                  <w:pPr>
                    <w:numPr>
                      <w:ilvl w:val="0"/>
                      <w:numId w:val="56"/>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0A44AD9D" w14:textId="77777777" w:rsidR="00D625C6" w:rsidRDefault="00000000">
                  <w:pPr>
                    <w:numPr>
                      <w:ilvl w:val="0"/>
                      <w:numId w:val="56"/>
                    </w:numPr>
                    <w:jc w:val="both"/>
                    <w:rPr>
                      <w:rFonts w:ascii="Arial" w:hAnsi="Arial" w:cs="Arial"/>
                      <w:color w:val="000000"/>
                      <w:sz w:val="18"/>
                      <w:szCs w:val="18"/>
                    </w:rPr>
                  </w:pPr>
                  <w:r>
                    <w:rPr>
                      <w:rFonts w:ascii="Arial" w:hAnsi="Arial" w:cs="Arial"/>
                      <w:color w:val="000000"/>
                      <w:sz w:val="18"/>
                      <w:szCs w:val="18"/>
                    </w:rPr>
                    <w:t>ščitil interese naročnika.</w:t>
                  </w:r>
                </w:p>
              </w:tc>
            </w:tr>
          </w:tbl>
          <w:p w14:paraId="30D4BFE1" w14:textId="77777777" w:rsidR="00D625C6" w:rsidRDefault="00D625C6"/>
        </w:tc>
      </w:tr>
    </w:tbl>
    <w:p w14:paraId="4E0DDE86" w14:textId="77777777" w:rsidR="00D625C6" w:rsidRDefault="00000000">
      <w:pPr>
        <w:spacing w:before="225" w:after="225" w:line="240" w:lineRule="auto"/>
        <w:jc w:val="both"/>
      </w:pPr>
      <w:r>
        <w:rPr>
          <w:rFonts w:ascii="Arial" w:hAnsi="Arial" w:cs="Arial"/>
          <w:b/>
          <w:bCs/>
          <w:color w:val="000000"/>
          <w:sz w:val="18"/>
          <w:szCs w:val="18"/>
        </w:rPr>
        <w:t>VII. SKRBNIKI POGODBE</w:t>
      </w:r>
    </w:p>
    <w:p w14:paraId="051E90ED" w14:textId="77777777" w:rsidR="00D625C6"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625C6" w14:paraId="35AFD0D0" w14:textId="77777777">
        <w:tc>
          <w:tcPr>
            <w:tcW w:w="0" w:type="auto"/>
            <w:tcMar>
              <w:top w:w="0" w:type="auto"/>
              <w:bottom w:w="0" w:type="auto"/>
            </w:tcMar>
          </w:tcPr>
          <w:p w14:paraId="00AA8A33" w14:textId="77777777" w:rsidR="00D625C6" w:rsidRDefault="00000000">
            <w:pPr>
              <w:spacing w:before="225" w:after="225"/>
              <w:jc w:val="both"/>
            </w:pPr>
            <w:r>
              <w:rPr>
                <w:rFonts w:ascii="Arial" w:hAnsi="Arial" w:cs="Arial"/>
                <w:color w:val="000000"/>
                <w:sz w:val="18"/>
                <w:szCs w:val="18"/>
              </w:rPr>
              <w:t>Skrbnik pogodbe s strani naročnika je ______________</w:t>
            </w:r>
          </w:p>
          <w:p w14:paraId="29847F8D" w14:textId="77777777" w:rsidR="00D625C6" w:rsidRDefault="0000000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5B1E0077" w14:textId="77777777" w:rsidR="00D625C6" w:rsidRDefault="00000000">
            <w:pPr>
              <w:spacing w:before="225" w:after="225"/>
              <w:jc w:val="both"/>
            </w:pPr>
            <w:r>
              <w:rPr>
                <w:rFonts w:ascii="Arial" w:hAnsi="Arial" w:cs="Arial"/>
                <w:color w:val="000000"/>
                <w:sz w:val="18"/>
                <w:szCs w:val="18"/>
              </w:rPr>
              <w:t>Pooblaščeni predstavnik dobavitelja je _______________</w:t>
            </w:r>
          </w:p>
          <w:p w14:paraId="2904BC12" w14:textId="77777777" w:rsidR="00D625C6" w:rsidRDefault="00000000">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34EA7FF9" w14:textId="77777777" w:rsidR="00D625C6" w:rsidRDefault="00000000">
      <w:pPr>
        <w:spacing w:before="225" w:after="225" w:line="240" w:lineRule="auto"/>
        <w:jc w:val="both"/>
      </w:pPr>
      <w:r>
        <w:rPr>
          <w:rFonts w:ascii="Arial" w:hAnsi="Arial" w:cs="Arial"/>
          <w:b/>
          <w:bCs/>
          <w:color w:val="000000"/>
          <w:sz w:val="18"/>
          <w:szCs w:val="18"/>
        </w:rPr>
        <w:t>VIII. POGODBENA KAZEN</w:t>
      </w:r>
    </w:p>
    <w:p w14:paraId="233C4714" w14:textId="77777777" w:rsidR="00D625C6"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625C6" w14:paraId="71032A31" w14:textId="77777777">
        <w:tc>
          <w:tcPr>
            <w:tcW w:w="0" w:type="auto"/>
            <w:tcMar>
              <w:top w:w="0" w:type="auto"/>
              <w:bottom w:w="0" w:type="auto"/>
            </w:tcMar>
          </w:tcPr>
          <w:p w14:paraId="5A7F9904" w14:textId="77777777" w:rsidR="00D625C6" w:rsidRDefault="00000000">
            <w:pPr>
              <w:spacing w:before="225" w:after="225"/>
              <w:jc w:val="both"/>
            </w:pPr>
            <w:r>
              <w:rPr>
                <w:rFonts w:ascii="Arial" w:hAnsi="Arial" w:cs="Arial"/>
                <w:color w:val="000000"/>
                <w:sz w:val="18"/>
                <w:szCs w:val="18"/>
              </w:rPr>
              <w:lastRenderedPageBreak/>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6C1E049E" w14:textId="77777777" w:rsidR="00D625C6" w:rsidRDefault="00000000">
            <w:pPr>
              <w:spacing w:before="225" w:after="225"/>
              <w:jc w:val="both"/>
            </w:pPr>
            <w:r>
              <w:rPr>
                <w:rFonts w:ascii="Arial" w:hAnsi="Arial" w:cs="Arial"/>
                <w:color w:val="000000"/>
                <w:sz w:val="18"/>
                <w:szCs w:val="18"/>
              </w:rPr>
              <w:t>Pogodbena kazen se obračuna pri plačilu za opravljeno dobavo.</w:t>
            </w:r>
          </w:p>
          <w:p w14:paraId="56A41D41" w14:textId="77777777" w:rsidR="00D625C6" w:rsidRDefault="0000000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1768301" w14:textId="77777777" w:rsidR="00D625C6" w:rsidRDefault="00000000">
      <w:pPr>
        <w:spacing w:before="225" w:after="225" w:line="240" w:lineRule="auto"/>
        <w:jc w:val="both"/>
      </w:pPr>
      <w:r>
        <w:rPr>
          <w:rFonts w:ascii="Arial" w:hAnsi="Arial" w:cs="Arial"/>
          <w:b/>
          <w:bCs/>
          <w:color w:val="000000"/>
          <w:sz w:val="18"/>
          <w:szCs w:val="18"/>
        </w:rPr>
        <w:t>IX. PREVZEM</w:t>
      </w:r>
    </w:p>
    <w:p w14:paraId="5A8C71BD" w14:textId="77777777" w:rsidR="00D625C6"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625C6" w14:paraId="0FDC2A3C" w14:textId="77777777">
        <w:tc>
          <w:tcPr>
            <w:tcW w:w="0" w:type="auto"/>
            <w:tcMar>
              <w:top w:w="0" w:type="auto"/>
              <w:bottom w:w="0" w:type="auto"/>
            </w:tcMar>
          </w:tcPr>
          <w:p w14:paraId="58F43839" w14:textId="77777777" w:rsidR="00D625C6" w:rsidRDefault="00000000">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2C1DD75F" w14:textId="77777777" w:rsidR="00D625C6" w:rsidRDefault="00000000">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0C4D07A8" w14:textId="77777777" w:rsidR="00D625C6" w:rsidRDefault="00000000">
      <w:pPr>
        <w:spacing w:before="225" w:after="225" w:line="240" w:lineRule="auto"/>
        <w:jc w:val="both"/>
      </w:pPr>
      <w:r>
        <w:rPr>
          <w:rFonts w:ascii="Arial" w:hAnsi="Arial" w:cs="Arial"/>
          <w:b/>
          <w:bCs/>
          <w:color w:val="000000"/>
          <w:sz w:val="18"/>
          <w:szCs w:val="18"/>
        </w:rPr>
        <w:t>X. ODPRAVA NAPAK IN GARANCIJSKA DOBA</w:t>
      </w:r>
    </w:p>
    <w:p w14:paraId="022B72EE" w14:textId="77777777" w:rsidR="00D625C6"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625C6" w14:paraId="060B7944" w14:textId="77777777">
        <w:tc>
          <w:tcPr>
            <w:tcW w:w="0" w:type="auto"/>
            <w:tcMar>
              <w:top w:w="0" w:type="auto"/>
              <w:bottom w:w="0" w:type="auto"/>
            </w:tcMar>
          </w:tcPr>
          <w:p w14:paraId="57E4BF18" w14:textId="77777777" w:rsidR="00D625C6" w:rsidRDefault="00000000">
            <w:pPr>
              <w:spacing w:before="225" w:after="225"/>
              <w:jc w:val="both"/>
            </w:pPr>
            <w:r>
              <w:rPr>
                <w:rFonts w:ascii="Arial" w:hAnsi="Arial" w:cs="Arial"/>
                <w:color w:val="000000"/>
                <w:sz w:val="18"/>
                <w:szCs w:val="18"/>
              </w:rPr>
              <w:t>Garancijska doba po tej pogodbi je _____________ mesecev.</w:t>
            </w:r>
          </w:p>
          <w:p w14:paraId="7D83E31E" w14:textId="77777777" w:rsidR="00D625C6" w:rsidRDefault="00000000">
            <w:pPr>
              <w:spacing w:before="225" w:after="225"/>
              <w:jc w:val="both"/>
            </w:pPr>
            <w:r>
              <w:rPr>
                <w:rFonts w:ascii="Arial" w:hAnsi="Arial" w:cs="Arial"/>
                <w:color w:val="000000"/>
                <w:sz w:val="18"/>
                <w:szCs w:val="18"/>
              </w:rPr>
              <w:t>Garancijski roki začnejo teči z dnem uspešne pisne primopredaje opreme.</w:t>
            </w:r>
          </w:p>
          <w:p w14:paraId="47AD0037" w14:textId="77777777" w:rsidR="00D625C6" w:rsidRDefault="00000000">
            <w:pPr>
              <w:spacing w:before="225" w:after="225"/>
              <w:jc w:val="both"/>
            </w:pPr>
            <w:r>
              <w:rPr>
                <w:rFonts w:ascii="Arial" w:hAnsi="Arial" w:cs="Arial"/>
                <w:color w:val="000000"/>
                <w:sz w:val="18"/>
                <w:szCs w:val="18"/>
              </w:rPr>
              <w:t>Garancija je vezana na normalne pogoje uporabe in primerno ter strokovno vzdrževanje.</w:t>
            </w:r>
          </w:p>
          <w:p w14:paraId="52EE23CF" w14:textId="77777777" w:rsidR="00D625C6" w:rsidRDefault="00000000">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14E09046" w14:textId="77777777" w:rsidR="00D625C6" w:rsidRDefault="00000000">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0137E326" w14:textId="77777777" w:rsidR="00D625C6"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625C6" w14:paraId="1755CF8B" w14:textId="77777777">
        <w:tc>
          <w:tcPr>
            <w:tcW w:w="0" w:type="auto"/>
            <w:tcMar>
              <w:top w:w="0" w:type="auto"/>
              <w:bottom w:w="0" w:type="auto"/>
            </w:tcMar>
          </w:tcPr>
          <w:p w14:paraId="5811DA2E" w14:textId="77777777" w:rsidR="00D625C6" w:rsidRDefault="00000000">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3FEC0B73" w14:textId="77777777" w:rsidR="00D625C6" w:rsidRDefault="00000000">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5D801FEE" w14:textId="77777777" w:rsidR="00D625C6" w:rsidRDefault="00000000">
            <w:pPr>
              <w:spacing w:before="225" w:after="225"/>
              <w:jc w:val="both"/>
            </w:pPr>
            <w:r>
              <w:rPr>
                <w:rFonts w:ascii="Arial" w:hAnsi="Arial" w:cs="Arial"/>
                <w:color w:val="000000"/>
                <w:sz w:val="18"/>
                <w:szCs w:val="18"/>
              </w:rPr>
              <w:t>Za zamenjane dele v garancijski dobi prične teči nov garancijski rok z dnem zamenjave.</w:t>
            </w:r>
          </w:p>
        </w:tc>
      </w:tr>
    </w:tbl>
    <w:p w14:paraId="5207D86B" w14:textId="77777777" w:rsidR="00D625C6"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271"/>
      </w:tblGrid>
      <w:tr w:rsidR="00D625C6" w14:paraId="19CFBE69" w14:textId="77777777">
        <w:tc>
          <w:tcPr>
            <w:tcW w:w="0" w:type="auto"/>
            <w:tcMar>
              <w:top w:w="0" w:type="auto"/>
              <w:bottom w:w="0" w:type="auto"/>
            </w:tcMar>
          </w:tcPr>
          <w:p w14:paraId="1206614F" w14:textId="77777777" w:rsidR="00D625C6" w:rsidRDefault="00000000">
            <w:pPr>
              <w:spacing w:before="225" w:after="225"/>
              <w:jc w:val="both"/>
            </w:pPr>
            <w:r>
              <w:rPr>
                <w:rFonts w:ascii="Arial" w:hAnsi="Arial" w:cs="Arial"/>
                <w:color w:val="000000"/>
                <w:sz w:val="18"/>
                <w:szCs w:val="18"/>
              </w:rPr>
              <w:t>Dobavitelj mora zagotavljati rezervne dele še najmanj 10 let po poteku garancijske dobe.</w:t>
            </w:r>
          </w:p>
        </w:tc>
      </w:tr>
    </w:tbl>
    <w:p w14:paraId="51C88A26" w14:textId="77777777" w:rsidR="00D625C6"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950"/>
      </w:tblGrid>
      <w:tr w:rsidR="00D625C6" w14:paraId="6F0D9FC1" w14:textId="77777777">
        <w:tc>
          <w:tcPr>
            <w:tcW w:w="0" w:type="auto"/>
            <w:tcMar>
              <w:top w:w="0" w:type="auto"/>
              <w:bottom w:w="0" w:type="auto"/>
            </w:tcMar>
          </w:tcPr>
          <w:p w14:paraId="1568C300" w14:textId="77777777" w:rsidR="00D625C6" w:rsidRDefault="00000000">
            <w:pPr>
              <w:spacing w:before="225" w:after="225"/>
              <w:jc w:val="both"/>
            </w:pPr>
            <w:r>
              <w:rPr>
                <w:rFonts w:ascii="Arial" w:hAnsi="Arial" w:cs="Arial"/>
                <w:color w:val="000000"/>
                <w:sz w:val="18"/>
                <w:szCs w:val="18"/>
              </w:rPr>
              <w:lastRenderedPageBreak/>
              <w:t>Morebitne skrite napake se obravnavajo v skladu z določili zakona, ki ureja obligacijska razmerja.</w:t>
            </w:r>
          </w:p>
        </w:tc>
      </w:tr>
    </w:tbl>
    <w:p w14:paraId="78B69743" w14:textId="77777777" w:rsidR="00D625C6"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625C6" w14:paraId="50B7C6B6" w14:textId="77777777">
        <w:tc>
          <w:tcPr>
            <w:tcW w:w="0" w:type="auto"/>
            <w:tcMar>
              <w:top w:w="0" w:type="auto"/>
              <w:bottom w:w="0" w:type="auto"/>
            </w:tcMar>
          </w:tcPr>
          <w:p w14:paraId="0FD5D1C4" w14:textId="77777777" w:rsidR="00D625C6" w:rsidRDefault="00000000">
            <w:pPr>
              <w:spacing w:before="225" w:after="225"/>
              <w:jc w:val="both"/>
            </w:pPr>
            <w:r>
              <w:rPr>
                <w:rFonts w:ascii="Arial" w:hAnsi="Arial" w:cs="Arial"/>
                <w:color w:val="000000"/>
                <w:sz w:val="18"/>
                <w:szCs w:val="18"/>
              </w:rPr>
              <w:t>ZAVAROVANJE ZA DOBRO IZVEDBO</w:t>
            </w:r>
          </w:p>
          <w:p w14:paraId="18DCF963" w14:textId="77777777" w:rsidR="00D625C6" w:rsidRDefault="00000000">
            <w:pPr>
              <w:spacing w:before="225" w:after="225"/>
              <w:jc w:val="both"/>
            </w:pPr>
            <w:r>
              <w:rPr>
                <w:rFonts w:ascii="Arial" w:hAnsi="Arial" w:cs="Arial"/>
                <w:color w:val="000000"/>
                <w:sz w:val="18"/>
                <w:szCs w:val="18"/>
              </w:rPr>
              <w:t>Vrsta zavarovanja: _____________</w:t>
            </w:r>
          </w:p>
          <w:p w14:paraId="705812BE" w14:textId="77777777" w:rsidR="00D625C6" w:rsidRDefault="00000000">
            <w:pPr>
              <w:spacing w:before="225" w:after="225"/>
              <w:jc w:val="both"/>
            </w:pPr>
            <w:r>
              <w:rPr>
                <w:rFonts w:ascii="Arial" w:hAnsi="Arial" w:cs="Arial"/>
                <w:color w:val="000000"/>
                <w:sz w:val="18"/>
                <w:szCs w:val="18"/>
              </w:rPr>
              <w:t>Višina zavarovanja: _____________</w:t>
            </w:r>
          </w:p>
          <w:p w14:paraId="7DD403AC" w14:textId="77777777" w:rsidR="00D625C6" w:rsidRDefault="00000000">
            <w:pPr>
              <w:spacing w:before="225" w:after="225"/>
              <w:jc w:val="both"/>
            </w:pPr>
            <w:r>
              <w:rPr>
                <w:rFonts w:ascii="Arial" w:hAnsi="Arial" w:cs="Arial"/>
                <w:color w:val="000000"/>
                <w:sz w:val="18"/>
                <w:szCs w:val="18"/>
              </w:rPr>
              <w:t>Čas veljavnosti: _____________</w:t>
            </w:r>
          </w:p>
          <w:p w14:paraId="499DD90A" w14:textId="77777777" w:rsidR="00D625C6"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479C42B4" w14:textId="77777777" w:rsidR="00D625C6"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54F0D5C" w14:textId="77777777" w:rsidR="00D625C6"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625C6" w14:paraId="7DC345DB" w14:textId="77777777">
        <w:tc>
          <w:tcPr>
            <w:tcW w:w="0" w:type="auto"/>
            <w:tcMar>
              <w:top w:w="0" w:type="auto"/>
              <w:bottom w:w="0" w:type="auto"/>
            </w:tcMar>
          </w:tcPr>
          <w:p w14:paraId="34C042B6" w14:textId="77777777" w:rsidR="00D625C6" w:rsidRDefault="00000000">
            <w:pPr>
              <w:spacing w:before="225" w:after="225"/>
              <w:jc w:val="both"/>
            </w:pPr>
            <w:r>
              <w:rPr>
                <w:rFonts w:ascii="Arial" w:hAnsi="Arial" w:cs="Arial"/>
                <w:color w:val="000000"/>
                <w:sz w:val="18"/>
                <w:szCs w:val="18"/>
              </w:rPr>
              <w:t>ZAVAROVANJE ZA ODPRAVO NAPAK</w:t>
            </w:r>
          </w:p>
          <w:p w14:paraId="4ECC141C" w14:textId="77777777" w:rsidR="00D625C6" w:rsidRDefault="00000000">
            <w:pPr>
              <w:spacing w:before="225" w:after="225"/>
              <w:jc w:val="both"/>
            </w:pPr>
            <w:r>
              <w:rPr>
                <w:rFonts w:ascii="Arial" w:hAnsi="Arial" w:cs="Arial"/>
                <w:color w:val="000000"/>
                <w:sz w:val="18"/>
                <w:szCs w:val="18"/>
              </w:rPr>
              <w:t>Vrsta zavarovanja: _____________</w:t>
            </w:r>
          </w:p>
          <w:p w14:paraId="062C67C4" w14:textId="77777777" w:rsidR="00D625C6" w:rsidRDefault="00000000">
            <w:pPr>
              <w:spacing w:before="225" w:after="225"/>
              <w:jc w:val="both"/>
            </w:pPr>
            <w:r>
              <w:rPr>
                <w:rFonts w:ascii="Arial" w:hAnsi="Arial" w:cs="Arial"/>
                <w:color w:val="000000"/>
                <w:sz w:val="18"/>
                <w:szCs w:val="18"/>
              </w:rPr>
              <w:t>Višina zavarovanja: _____________</w:t>
            </w:r>
          </w:p>
          <w:p w14:paraId="70958BC3" w14:textId="77777777" w:rsidR="00D625C6" w:rsidRDefault="00000000">
            <w:pPr>
              <w:spacing w:before="225" w:after="225"/>
              <w:jc w:val="both"/>
            </w:pPr>
            <w:r>
              <w:rPr>
                <w:rFonts w:ascii="Arial" w:hAnsi="Arial" w:cs="Arial"/>
                <w:color w:val="000000"/>
                <w:sz w:val="18"/>
                <w:szCs w:val="18"/>
              </w:rPr>
              <w:t>Čas veljavnosti: _____________</w:t>
            </w:r>
          </w:p>
          <w:p w14:paraId="341FB592" w14:textId="77777777" w:rsidR="00D625C6" w:rsidRDefault="00000000">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3F857416" w14:textId="77777777" w:rsidR="00D625C6" w:rsidRDefault="0000000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75BE8E8" w14:textId="77777777" w:rsidR="00D625C6" w:rsidRDefault="00000000">
      <w:pPr>
        <w:spacing w:before="225" w:after="225" w:line="240" w:lineRule="auto"/>
        <w:jc w:val="both"/>
      </w:pPr>
      <w:r>
        <w:rPr>
          <w:rFonts w:ascii="Arial" w:hAnsi="Arial" w:cs="Arial"/>
          <w:b/>
          <w:bCs/>
          <w:color w:val="000000"/>
          <w:sz w:val="18"/>
          <w:szCs w:val="18"/>
        </w:rPr>
        <w:t>XI. ODSTOP OD POGODBE</w:t>
      </w:r>
    </w:p>
    <w:p w14:paraId="2C02D9FC" w14:textId="77777777" w:rsidR="00D625C6"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625C6" w14:paraId="231E6E91" w14:textId="77777777">
        <w:tc>
          <w:tcPr>
            <w:tcW w:w="0" w:type="auto"/>
            <w:tcMar>
              <w:top w:w="0" w:type="auto"/>
              <w:bottom w:w="0" w:type="auto"/>
            </w:tcMar>
          </w:tcPr>
          <w:p w14:paraId="047159E3" w14:textId="77777777" w:rsidR="00D625C6"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B921BEE" w14:textId="77777777" w:rsidR="00D625C6"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625C6" w14:paraId="3210F81F" w14:textId="77777777">
              <w:tc>
                <w:tcPr>
                  <w:tcW w:w="0" w:type="auto"/>
                  <w:tcMar>
                    <w:top w:w="0" w:type="auto"/>
                    <w:bottom w:w="0" w:type="auto"/>
                  </w:tcMar>
                </w:tcPr>
                <w:p w14:paraId="7F46315B" w14:textId="77777777" w:rsidR="00D625C6" w:rsidRDefault="00000000">
                  <w:pPr>
                    <w:numPr>
                      <w:ilvl w:val="0"/>
                      <w:numId w:val="5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2E05D3B" w14:textId="77777777" w:rsidR="00D625C6" w:rsidRDefault="00000000">
                  <w:pPr>
                    <w:numPr>
                      <w:ilvl w:val="0"/>
                      <w:numId w:val="5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34656CF0" w14:textId="77777777" w:rsidR="00D625C6" w:rsidRDefault="00000000">
                  <w:pPr>
                    <w:numPr>
                      <w:ilvl w:val="0"/>
                      <w:numId w:val="57"/>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500B9B4C" w14:textId="77777777" w:rsidR="00D625C6" w:rsidRDefault="00D625C6"/>
          <w:p w14:paraId="68518ADF" w14:textId="77777777" w:rsidR="00D625C6"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625C6" w14:paraId="1F1892EA" w14:textId="77777777">
              <w:tc>
                <w:tcPr>
                  <w:tcW w:w="0" w:type="auto"/>
                  <w:tcMar>
                    <w:top w:w="0" w:type="auto"/>
                    <w:bottom w:w="0" w:type="auto"/>
                  </w:tcMar>
                </w:tcPr>
                <w:p w14:paraId="1B498C2B" w14:textId="77777777" w:rsidR="00D625C6" w:rsidRDefault="00000000">
                  <w:pPr>
                    <w:numPr>
                      <w:ilvl w:val="0"/>
                      <w:numId w:val="5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F930A76" w14:textId="77777777" w:rsidR="00D625C6" w:rsidRDefault="00000000">
                  <w:pPr>
                    <w:numPr>
                      <w:ilvl w:val="0"/>
                      <w:numId w:val="58"/>
                    </w:numPr>
                    <w:jc w:val="both"/>
                    <w:rPr>
                      <w:rFonts w:ascii="Arial" w:hAnsi="Arial" w:cs="Arial"/>
                      <w:color w:val="000000"/>
                      <w:sz w:val="18"/>
                      <w:szCs w:val="18"/>
                    </w:rPr>
                  </w:pPr>
                  <w:r>
                    <w:rPr>
                      <w:rFonts w:ascii="Arial" w:hAnsi="Arial" w:cs="Arial"/>
                      <w:color w:val="000000"/>
                      <w:sz w:val="18"/>
                      <w:szCs w:val="18"/>
                    </w:rPr>
                    <w:lastRenderedPageBreak/>
                    <w:t>v času oddaje javnega naročila je bil izvajalec v enem od položajev, zaradi katerega bi ga naročnik moral izključiti iz postopka javnega naročanja, pa s tem dejstvom naročnik ni bil seznanjen v postopku javnega naročanja;</w:t>
                  </w:r>
                </w:p>
                <w:p w14:paraId="77053D96" w14:textId="77777777" w:rsidR="00D625C6" w:rsidRDefault="00000000">
                  <w:pPr>
                    <w:numPr>
                      <w:ilvl w:val="0"/>
                      <w:numId w:val="5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CC8D262" w14:textId="77777777" w:rsidR="00D625C6" w:rsidRDefault="00D625C6"/>
          <w:p w14:paraId="0F3BB5FF" w14:textId="77777777" w:rsidR="00D625C6"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00C1BA8D" w14:textId="77777777" w:rsidR="00D625C6"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6184851F" w14:textId="77777777" w:rsidR="00D625C6" w:rsidRDefault="00000000">
      <w:pPr>
        <w:spacing w:before="225" w:after="225" w:line="240" w:lineRule="auto"/>
        <w:jc w:val="both"/>
      </w:pPr>
      <w:r>
        <w:rPr>
          <w:rFonts w:ascii="Arial" w:hAnsi="Arial" w:cs="Arial"/>
          <w:b/>
          <w:bCs/>
          <w:color w:val="000000"/>
          <w:sz w:val="18"/>
          <w:szCs w:val="18"/>
        </w:rPr>
        <w:lastRenderedPageBreak/>
        <w:t>XII. SOCIALNA KLAVZULA IN RAZVEZNI POGOJ</w:t>
      </w:r>
    </w:p>
    <w:p w14:paraId="33F3D070" w14:textId="77777777" w:rsidR="00D625C6"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625C6" w14:paraId="7F894AFB" w14:textId="77777777">
        <w:tc>
          <w:tcPr>
            <w:tcW w:w="0" w:type="auto"/>
            <w:tcMar>
              <w:top w:w="0" w:type="auto"/>
              <w:bottom w:w="0" w:type="auto"/>
            </w:tcMar>
          </w:tcPr>
          <w:p w14:paraId="2B903680" w14:textId="77777777" w:rsidR="00D625C6"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6878FDC" w14:textId="77777777" w:rsidR="00D625C6"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9A6D014" w14:textId="77777777" w:rsidR="00D625C6"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510E7678" w14:textId="77777777" w:rsidR="00D625C6" w:rsidRDefault="00000000">
      <w:pPr>
        <w:spacing w:before="225" w:after="225" w:line="240" w:lineRule="auto"/>
        <w:jc w:val="both"/>
      </w:pPr>
      <w:r>
        <w:rPr>
          <w:rFonts w:ascii="Arial" w:hAnsi="Arial" w:cs="Arial"/>
          <w:b/>
          <w:bCs/>
          <w:color w:val="000000"/>
          <w:sz w:val="18"/>
          <w:szCs w:val="18"/>
        </w:rPr>
        <w:t>XIII. REVIZIJSKA SLED</w:t>
      </w:r>
    </w:p>
    <w:p w14:paraId="32E3BA07" w14:textId="77777777" w:rsidR="00D625C6"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625C6" w14:paraId="21A9AB8D" w14:textId="77777777">
        <w:tc>
          <w:tcPr>
            <w:tcW w:w="0" w:type="auto"/>
            <w:tcMar>
              <w:top w:w="0" w:type="auto"/>
              <w:bottom w:w="0" w:type="auto"/>
            </w:tcMar>
          </w:tcPr>
          <w:p w14:paraId="65646F9D" w14:textId="77777777" w:rsidR="00D625C6"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91AC867" w14:textId="77777777" w:rsidR="00D625C6" w:rsidRDefault="0000000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387069C" w14:textId="77777777" w:rsidR="00D625C6" w:rsidRDefault="00000000">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E157DCB" w14:textId="77777777" w:rsidR="00D625C6"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987969C" w14:textId="77777777" w:rsidR="00D625C6" w:rsidRDefault="0000000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52701A4" w14:textId="77777777" w:rsidR="00D625C6" w:rsidRDefault="00000000">
      <w:pPr>
        <w:spacing w:before="225" w:after="225" w:line="240" w:lineRule="auto"/>
        <w:jc w:val="both"/>
      </w:pPr>
      <w:r>
        <w:rPr>
          <w:rFonts w:ascii="Arial" w:hAnsi="Arial" w:cs="Arial"/>
          <w:b/>
          <w:bCs/>
          <w:color w:val="000000"/>
          <w:sz w:val="18"/>
          <w:szCs w:val="18"/>
        </w:rPr>
        <w:lastRenderedPageBreak/>
        <w:t>XIV. PROTIKORUPCIJSKA KLAVZULA</w:t>
      </w:r>
    </w:p>
    <w:p w14:paraId="447693A5" w14:textId="77777777" w:rsidR="00D625C6"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625C6" w14:paraId="07198D7E" w14:textId="77777777">
        <w:tc>
          <w:tcPr>
            <w:tcW w:w="0" w:type="auto"/>
            <w:tcMar>
              <w:top w:w="0" w:type="auto"/>
              <w:bottom w:w="0" w:type="auto"/>
            </w:tcMar>
          </w:tcPr>
          <w:p w14:paraId="140AFB15" w14:textId="77777777" w:rsidR="00D625C6"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D625C6" w14:paraId="593A0BDC" w14:textId="77777777">
              <w:tc>
                <w:tcPr>
                  <w:tcW w:w="0" w:type="auto"/>
                  <w:tcMar>
                    <w:top w:w="0" w:type="auto"/>
                    <w:bottom w:w="0" w:type="auto"/>
                  </w:tcMar>
                </w:tcPr>
                <w:p w14:paraId="044F1BD1" w14:textId="77777777" w:rsidR="00D625C6" w:rsidRDefault="00000000">
                  <w:pPr>
                    <w:numPr>
                      <w:ilvl w:val="0"/>
                      <w:numId w:val="59"/>
                    </w:numPr>
                    <w:jc w:val="both"/>
                    <w:rPr>
                      <w:rFonts w:ascii="Arial" w:hAnsi="Arial" w:cs="Arial"/>
                      <w:color w:val="000000"/>
                      <w:sz w:val="18"/>
                      <w:szCs w:val="18"/>
                    </w:rPr>
                  </w:pPr>
                  <w:r>
                    <w:rPr>
                      <w:rFonts w:ascii="Arial" w:hAnsi="Arial" w:cs="Arial"/>
                      <w:color w:val="000000"/>
                      <w:sz w:val="18"/>
                      <w:szCs w:val="18"/>
                    </w:rPr>
                    <w:t>pridobitev posla ali</w:t>
                  </w:r>
                </w:p>
                <w:p w14:paraId="69EAC377" w14:textId="77777777" w:rsidR="00D625C6" w:rsidRDefault="00000000">
                  <w:pPr>
                    <w:numPr>
                      <w:ilvl w:val="0"/>
                      <w:numId w:val="5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E59A251" w14:textId="77777777" w:rsidR="00D625C6" w:rsidRDefault="00000000">
                  <w:pPr>
                    <w:numPr>
                      <w:ilvl w:val="0"/>
                      <w:numId w:val="5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FB4E174" w14:textId="77777777" w:rsidR="00D625C6" w:rsidRDefault="00000000">
                  <w:pPr>
                    <w:numPr>
                      <w:ilvl w:val="0"/>
                      <w:numId w:val="5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22E5E658" w14:textId="77777777" w:rsidR="00D625C6" w:rsidRDefault="00D625C6"/>
          <w:p w14:paraId="68C27543" w14:textId="77777777" w:rsidR="00D625C6" w:rsidRDefault="00000000">
            <w:pPr>
              <w:spacing w:before="225" w:after="225"/>
              <w:jc w:val="both"/>
            </w:pPr>
            <w:r>
              <w:rPr>
                <w:rFonts w:ascii="Arial" w:hAnsi="Arial" w:cs="Arial"/>
                <w:color w:val="000000"/>
                <w:sz w:val="18"/>
                <w:szCs w:val="18"/>
              </w:rPr>
              <w:t>je pogodba nična.</w:t>
            </w:r>
          </w:p>
        </w:tc>
      </w:tr>
    </w:tbl>
    <w:p w14:paraId="7A55E1CD" w14:textId="77777777" w:rsidR="00D625C6" w:rsidRDefault="00000000">
      <w:pPr>
        <w:spacing w:before="225" w:after="225" w:line="240" w:lineRule="auto"/>
        <w:jc w:val="both"/>
      </w:pPr>
      <w:r>
        <w:rPr>
          <w:rFonts w:ascii="Arial" w:hAnsi="Arial" w:cs="Arial"/>
          <w:b/>
          <w:bCs/>
          <w:color w:val="000000"/>
          <w:sz w:val="18"/>
          <w:szCs w:val="18"/>
        </w:rPr>
        <w:t>XV. REŠEVANJE SPOROV</w:t>
      </w:r>
    </w:p>
    <w:p w14:paraId="4BC47D2B" w14:textId="77777777" w:rsidR="00D625C6"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D625C6" w14:paraId="1E8CE7A5" w14:textId="77777777">
        <w:tc>
          <w:tcPr>
            <w:tcW w:w="0" w:type="auto"/>
            <w:tcMar>
              <w:top w:w="0" w:type="auto"/>
              <w:bottom w:w="0" w:type="auto"/>
            </w:tcMar>
          </w:tcPr>
          <w:p w14:paraId="4C02B2A9" w14:textId="77777777" w:rsidR="00D625C6"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E9F6E26" w14:textId="77777777" w:rsidR="00D625C6" w:rsidRDefault="00000000">
      <w:pPr>
        <w:spacing w:before="225" w:after="225" w:line="240" w:lineRule="auto"/>
        <w:jc w:val="both"/>
      </w:pPr>
      <w:r>
        <w:rPr>
          <w:rFonts w:ascii="Arial" w:hAnsi="Arial" w:cs="Arial"/>
          <w:b/>
          <w:bCs/>
          <w:color w:val="000000"/>
          <w:sz w:val="18"/>
          <w:szCs w:val="18"/>
        </w:rPr>
        <w:t>XVI. KONČNE DOLOČBE</w:t>
      </w:r>
    </w:p>
    <w:p w14:paraId="65516D09" w14:textId="77777777" w:rsidR="00D625C6"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D625C6" w14:paraId="0A128437" w14:textId="77777777">
        <w:tc>
          <w:tcPr>
            <w:tcW w:w="0" w:type="auto"/>
            <w:tcMar>
              <w:top w:w="0" w:type="auto"/>
              <w:bottom w:w="0" w:type="auto"/>
            </w:tcMar>
          </w:tcPr>
          <w:p w14:paraId="7FD0EC2D" w14:textId="77777777" w:rsidR="00D625C6"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D01687F" w14:textId="77777777" w:rsidR="00D625C6"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366EEAD" w14:textId="77777777" w:rsidR="00D625C6"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D625C6" w14:paraId="7025F749" w14:textId="77777777">
        <w:tc>
          <w:tcPr>
            <w:tcW w:w="0" w:type="auto"/>
            <w:tcMar>
              <w:top w:w="0" w:type="auto"/>
              <w:bottom w:w="0" w:type="auto"/>
            </w:tcMar>
          </w:tcPr>
          <w:p w14:paraId="1EDF1B45" w14:textId="77777777" w:rsidR="00D625C6" w:rsidRDefault="00000000">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7B8CA7D2" w14:textId="77777777" w:rsidR="00D625C6" w:rsidRDefault="00000000">
      <w:pPr>
        <w:spacing w:before="975" w:after="225" w:line="240" w:lineRule="auto"/>
        <w:jc w:val="both"/>
      </w:pPr>
      <w:r>
        <w:rPr>
          <w:rFonts w:ascii="Arial" w:hAnsi="Arial" w:cs="Arial"/>
          <w:color w:val="000000"/>
          <w:sz w:val="18"/>
          <w:szCs w:val="18"/>
        </w:rPr>
        <w:t>V/na ________________, dne ________________</w:t>
      </w:r>
    </w:p>
    <w:sectPr w:rsidR="00D625C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F75D7" w14:textId="77777777" w:rsidR="004C26AE" w:rsidRDefault="004C26AE" w:rsidP="006975C6">
      <w:pPr>
        <w:spacing w:after="0" w:line="240" w:lineRule="auto"/>
      </w:pPr>
      <w:r>
        <w:separator/>
      </w:r>
    </w:p>
  </w:endnote>
  <w:endnote w:type="continuationSeparator" w:id="0">
    <w:p w14:paraId="65E4E6A0" w14:textId="77777777" w:rsidR="004C26AE" w:rsidRDefault="004C26A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25130"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F3F2B"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D482F"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61A6A"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BA2DD"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618D"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5BD10" w14:textId="77777777"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DEE9E" w14:textId="77777777" w:rsidR="006B2936" w:rsidRDefault="006B2936" w:rsidP="00D43D4E">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A2ACA" w14:textId="77777777" w:rsidR="006B2936" w:rsidRDefault="006B2936" w:rsidP="00D43D4E">
    <w:pPr>
      <w:pStyle w:val="Noga"/>
      <w:tabs>
        <w:tab w:val="left" w:pos="3301"/>
      </w:tabs>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37D73" w14:textId="77777777" w:rsidR="006B2936" w:rsidRDefault="006B2936" w:rsidP="00D43D4E">
    <w:pPr>
      <w:pStyle w:val="Noga"/>
      <w:tabs>
        <w:tab w:val="left" w:pos="3301"/>
      </w:tabs>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A5582"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58E9" w14:textId="77777777" w:rsidR="00BA5911"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17A7A230" w14:textId="77777777" w:rsidR="00BA5911" w:rsidRDefault="00000000" w:rsidP="00D379CF">
    <w:pPr>
      <w:pStyle w:val="Noga"/>
      <w:jc w:val="righ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A46A3" w14:textId="77777777" w:rsidR="006B2936" w:rsidRDefault="006B2936" w:rsidP="00D43D4E">
    <w:pPr>
      <w:pStyle w:val="Noga"/>
      <w:tabs>
        <w:tab w:val="left" w:pos="3301"/>
      </w:tabs>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10F84" w14:textId="77777777" w:rsidR="006B2936" w:rsidRDefault="006B2936" w:rsidP="00D43D4E">
    <w:pPr>
      <w:pStyle w:val="Noga"/>
      <w:tabs>
        <w:tab w:val="left" w:pos="3301"/>
      </w:tabs>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D759" w14:textId="77777777" w:rsidR="006B2936" w:rsidRDefault="006B2936" w:rsidP="00D43D4E">
    <w:pPr>
      <w:pStyle w:val="Noga"/>
      <w:tabs>
        <w:tab w:val="left" w:pos="3301"/>
      </w:tabs>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F9702" w14:textId="77777777" w:rsidR="006B2936" w:rsidRDefault="006B2936" w:rsidP="00D43D4E">
    <w:pPr>
      <w:pStyle w:val="Noga"/>
      <w:tabs>
        <w:tab w:val="left" w:pos="3301"/>
      </w:tabs>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72CD3" w14:textId="77777777" w:rsidR="006B2936" w:rsidRDefault="006B2936" w:rsidP="00D43D4E">
    <w:pPr>
      <w:pStyle w:val="Noga"/>
      <w:tabs>
        <w:tab w:val="left" w:pos="3301"/>
      </w:tabs>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6EA12" w14:textId="77777777" w:rsidR="006B2936" w:rsidRDefault="006B2936" w:rsidP="00D43D4E">
    <w:pPr>
      <w:pStyle w:val="Noga"/>
      <w:tabs>
        <w:tab w:val="left" w:pos="3301"/>
      </w:tabs>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9D4DE" w14:textId="77777777" w:rsidR="006B2936" w:rsidRDefault="006B2936" w:rsidP="00D43D4E">
    <w:pPr>
      <w:pStyle w:val="Noga"/>
      <w:tabs>
        <w:tab w:val="left" w:pos="3301"/>
      </w:tabs>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5B320" w14:textId="77777777" w:rsidR="006B2936" w:rsidRDefault="006B2936" w:rsidP="00D43D4E">
    <w:pPr>
      <w:pStyle w:val="Noga"/>
      <w:tabs>
        <w:tab w:val="left" w:pos="3301"/>
      </w:tabs>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58D2" w14:textId="77777777" w:rsidR="006B2936" w:rsidRDefault="006B2936" w:rsidP="00D43D4E">
    <w:pPr>
      <w:pStyle w:val="Noga"/>
      <w:tabs>
        <w:tab w:val="left" w:pos="3301"/>
      </w:tabs>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01BE" w14:textId="77777777" w:rsidR="006B2936" w:rsidRDefault="006B2936"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7E69D" w14:textId="77777777" w:rsidR="006B2936" w:rsidRDefault="006B2936" w:rsidP="00D43D4E">
    <w:pPr>
      <w:pStyle w:val="Noga"/>
      <w:tabs>
        <w:tab w:val="left" w:pos="3301"/>
      </w:tabs>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E65E0" w14:textId="77777777" w:rsidR="006B2936" w:rsidRDefault="006B2936" w:rsidP="00D43D4E">
    <w:pPr>
      <w:pStyle w:val="Noga"/>
      <w:tabs>
        <w:tab w:val="left" w:pos="3301"/>
      </w:tabs>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BC2B" w14:textId="77777777" w:rsidR="006B2936" w:rsidRDefault="006B2936" w:rsidP="00D43D4E">
    <w:pPr>
      <w:pStyle w:val="Noga"/>
      <w:tabs>
        <w:tab w:val="left" w:pos="3301"/>
      </w:tabs>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F7FDC"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3C96A"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1BA24"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DDB5E"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449E"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A823"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6846F"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054D6" w14:textId="77777777" w:rsidR="004C26AE" w:rsidRDefault="004C26AE" w:rsidP="006975C6">
      <w:pPr>
        <w:spacing w:after="0" w:line="240" w:lineRule="auto"/>
      </w:pPr>
      <w:r>
        <w:separator/>
      </w:r>
    </w:p>
  </w:footnote>
  <w:footnote w:type="continuationSeparator" w:id="0">
    <w:p w14:paraId="34261D79" w14:textId="77777777" w:rsidR="004C26AE" w:rsidRDefault="004C26A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3320"/>
      <w:gridCol w:w="4116"/>
    </w:tblGrid>
    <w:tr w:rsidR="00B05771" w:rsidRPr="006F1DA5" w14:paraId="24B6F2E1" w14:textId="77777777" w:rsidTr="007C4767">
      <w:trPr>
        <w:trHeight w:val="1268"/>
      </w:trPr>
      <w:tc>
        <w:tcPr>
          <w:tcW w:w="1668" w:type="dxa"/>
        </w:tcPr>
        <w:p w14:paraId="7F43CFB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6D458DF" wp14:editId="6B622D1D">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785C673"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121B118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337D3E0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66C0F99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14340367"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2A734F5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3069A407" wp14:editId="5FC668FF">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9905F68"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2"/>
      <w:gridCol w:w="3269"/>
      <w:gridCol w:w="4209"/>
    </w:tblGrid>
    <w:tr w:rsidR="00BA5911" w:rsidRPr="006F1DA5" w14:paraId="5BB7041B" w14:textId="77777777" w:rsidTr="00B169F3">
      <w:trPr>
        <w:trHeight w:val="1268"/>
      </w:trPr>
      <w:tc>
        <w:tcPr>
          <w:tcW w:w="1668" w:type="dxa"/>
        </w:tcPr>
        <w:p w14:paraId="01456BCA" w14:textId="77777777" w:rsidR="00BA5911"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59B6F147" wp14:editId="5A53072F">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F44C832" w14:textId="77777777" w:rsidR="00BA5911"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6CC11F9F"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47E70CEC"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05E7A4D0"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22AA6255" w14:textId="77777777" w:rsidR="00BA5911"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7D8B1524" w14:textId="77777777" w:rsidR="00BA5911"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E478079" wp14:editId="58187919">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7256DBB" w14:textId="77777777" w:rsidR="00BA5911"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270C"/>
    <w:multiLevelType w:val="hybridMultilevel"/>
    <w:tmpl w:val="67FCC7D2"/>
    <w:lvl w:ilvl="0" w:tplc="5404A34E">
      <w:start w:val="1"/>
      <w:numFmt w:val="bullet"/>
      <w:lvlText w:val=""/>
      <w:lvlJc w:val="left"/>
      <w:pPr>
        <w:ind w:left="720" w:hanging="360"/>
      </w:pPr>
      <w:rPr>
        <w:rFonts w:ascii="Symbol" w:hAnsi="Symbol" w:cs="Symbol" w:hint="default"/>
        <w:sz w:val="18"/>
        <w:szCs w:val="18"/>
      </w:rPr>
    </w:lvl>
    <w:lvl w:ilvl="1" w:tplc="7584B28C">
      <w:start w:val="1"/>
      <w:numFmt w:val="bullet"/>
      <w:lvlText w:val="o"/>
      <w:lvlJc w:val="left"/>
      <w:pPr>
        <w:ind w:left="1440" w:hanging="360"/>
      </w:pPr>
      <w:rPr>
        <w:rFonts w:ascii="Courier New" w:hAnsi="Courier New" w:cs="Courier New" w:hint="default"/>
      </w:rPr>
    </w:lvl>
    <w:lvl w:ilvl="2" w:tplc="37A870BC">
      <w:start w:val="1"/>
      <w:numFmt w:val="bullet"/>
      <w:lvlText w:val=""/>
      <w:lvlJc w:val="left"/>
      <w:pPr>
        <w:ind w:left="2160" w:hanging="360"/>
      </w:pPr>
      <w:rPr>
        <w:rFonts w:ascii="Wingdings" w:hAnsi="Wingdings" w:cs="Wingdings" w:hint="default"/>
      </w:rPr>
    </w:lvl>
    <w:lvl w:ilvl="3" w:tplc="431CDFA8">
      <w:start w:val="1"/>
      <w:numFmt w:val="bullet"/>
      <w:lvlText w:val=""/>
      <w:lvlJc w:val="left"/>
      <w:pPr>
        <w:ind w:left="2880" w:hanging="360"/>
      </w:pPr>
      <w:rPr>
        <w:rFonts w:ascii="Symbol" w:hAnsi="Symbol" w:cs="Symbol" w:hint="default"/>
      </w:rPr>
    </w:lvl>
    <w:lvl w:ilvl="4" w:tplc="D3B8C7F0">
      <w:start w:val="1"/>
      <w:numFmt w:val="bullet"/>
      <w:lvlText w:val="o"/>
      <w:lvlJc w:val="left"/>
      <w:pPr>
        <w:ind w:left="3600" w:hanging="360"/>
      </w:pPr>
      <w:rPr>
        <w:rFonts w:ascii="Courier New" w:hAnsi="Courier New" w:cs="Courier New" w:hint="default"/>
      </w:rPr>
    </w:lvl>
    <w:lvl w:ilvl="5" w:tplc="C2DCF892">
      <w:start w:val="1"/>
      <w:numFmt w:val="bullet"/>
      <w:lvlText w:val=""/>
      <w:lvlJc w:val="left"/>
      <w:pPr>
        <w:ind w:left="4320" w:hanging="360"/>
      </w:pPr>
      <w:rPr>
        <w:rFonts w:ascii="Wingdings" w:hAnsi="Wingdings" w:cs="Wingdings" w:hint="default"/>
      </w:rPr>
    </w:lvl>
    <w:lvl w:ilvl="6" w:tplc="B944FB3A">
      <w:start w:val="1"/>
      <w:numFmt w:val="bullet"/>
      <w:lvlText w:val=""/>
      <w:lvlJc w:val="left"/>
      <w:pPr>
        <w:ind w:left="5040" w:hanging="360"/>
      </w:pPr>
      <w:rPr>
        <w:rFonts w:ascii="Symbol" w:hAnsi="Symbol" w:cs="Symbol" w:hint="default"/>
      </w:rPr>
    </w:lvl>
    <w:lvl w:ilvl="7" w:tplc="759C4A56">
      <w:start w:val="1"/>
      <w:numFmt w:val="bullet"/>
      <w:lvlText w:val="o"/>
      <w:lvlJc w:val="left"/>
      <w:pPr>
        <w:ind w:left="5760" w:hanging="360"/>
      </w:pPr>
      <w:rPr>
        <w:rFonts w:ascii="Courier New" w:hAnsi="Courier New" w:cs="Courier New" w:hint="default"/>
      </w:rPr>
    </w:lvl>
    <w:lvl w:ilvl="8" w:tplc="3BF45D74">
      <w:start w:val="1"/>
      <w:numFmt w:val="bullet"/>
      <w:lvlText w:val=""/>
      <w:lvlJc w:val="left"/>
      <w:pPr>
        <w:ind w:left="6480" w:hanging="360"/>
      </w:pPr>
      <w:rPr>
        <w:rFonts w:ascii="Wingdings" w:hAnsi="Wingdings" w:cs="Wingdings" w:hint="default"/>
      </w:rPr>
    </w:lvl>
  </w:abstractNum>
  <w:abstractNum w:abstractNumId="1" w15:restartNumberingAfterBreak="0">
    <w:nsid w:val="034D4D60"/>
    <w:multiLevelType w:val="hybridMultilevel"/>
    <w:tmpl w:val="52505BA8"/>
    <w:lvl w:ilvl="0" w:tplc="8F2634CC">
      <w:start w:val="1"/>
      <w:numFmt w:val="bullet"/>
      <w:lvlText w:val=""/>
      <w:lvlJc w:val="left"/>
      <w:pPr>
        <w:ind w:left="720" w:hanging="360"/>
      </w:pPr>
      <w:rPr>
        <w:rFonts w:ascii="Symbol" w:hAnsi="Symbol" w:cs="Symbol" w:hint="default"/>
        <w:sz w:val="18"/>
        <w:szCs w:val="18"/>
      </w:rPr>
    </w:lvl>
    <w:lvl w:ilvl="1" w:tplc="D21C188C">
      <w:start w:val="1"/>
      <w:numFmt w:val="bullet"/>
      <w:lvlText w:val="o"/>
      <w:lvlJc w:val="left"/>
      <w:pPr>
        <w:ind w:left="1440" w:hanging="360"/>
      </w:pPr>
      <w:rPr>
        <w:rFonts w:ascii="Courier New" w:hAnsi="Courier New" w:cs="Courier New" w:hint="default"/>
      </w:rPr>
    </w:lvl>
    <w:lvl w:ilvl="2" w:tplc="10002154">
      <w:start w:val="1"/>
      <w:numFmt w:val="bullet"/>
      <w:lvlText w:val=""/>
      <w:lvlJc w:val="left"/>
      <w:pPr>
        <w:ind w:left="2160" w:hanging="360"/>
      </w:pPr>
      <w:rPr>
        <w:rFonts w:ascii="Wingdings" w:hAnsi="Wingdings" w:cs="Wingdings" w:hint="default"/>
      </w:rPr>
    </w:lvl>
    <w:lvl w:ilvl="3" w:tplc="12A21A42">
      <w:start w:val="1"/>
      <w:numFmt w:val="bullet"/>
      <w:lvlText w:val=""/>
      <w:lvlJc w:val="left"/>
      <w:pPr>
        <w:ind w:left="2880" w:hanging="360"/>
      </w:pPr>
      <w:rPr>
        <w:rFonts w:ascii="Symbol" w:hAnsi="Symbol" w:cs="Symbol" w:hint="default"/>
      </w:rPr>
    </w:lvl>
    <w:lvl w:ilvl="4" w:tplc="B47440EA">
      <w:start w:val="1"/>
      <w:numFmt w:val="bullet"/>
      <w:lvlText w:val="o"/>
      <w:lvlJc w:val="left"/>
      <w:pPr>
        <w:ind w:left="3600" w:hanging="360"/>
      </w:pPr>
      <w:rPr>
        <w:rFonts w:ascii="Courier New" w:hAnsi="Courier New" w:cs="Courier New" w:hint="default"/>
      </w:rPr>
    </w:lvl>
    <w:lvl w:ilvl="5" w:tplc="A3D0FFB4">
      <w:start w:val="1"/>
      <w:numFmt w:val="bullet"/>
      <w:lvlText w:val=""/>
      <w:lvlJc w:val="left"/>
      <w:pPr>
        <w:ind w:left="4320" w:hanging="360"/>
      </w:pPr>
      <w:rPr>
        <w:rFonts w:ascii="Wingdings" w:hAnsi="Wingdings" w:cs="Wingdings" w:hint="default"/>
      </w:rPr>
    </w:lvl>
    <w:lvl w:ilvl="6" w:tplc="6B02940C">
      <w:start w:val="1"/>
      <w:numFmt w:val="bullet"/>
      <w:lvlText w:val=""/>
      <w:lvlJc w:val="left"/>
      <w:pPr>
        <w:ind w:left="5040" w:hanging="360"/>
      </w:pPr>
      <w:rPr>
        <w:rFonts w:ascii="Symbol" w:hAnsi="Symbol" w:cs="Symbol" w:hint="default"/>
      </w:rPr>
    </w:lvl>
    <w:lvl w:ilvl="7" w:tplc="2E3E7652">
      <w:start w:val="1"/>
      <w:numFmt w:val="bullet"/>
      <w:lvlText w:val="o"/>
      <w:lvlJc w:val="left"/>
      <w:pPr>
        <w:ind w:left="5760" w:hanging="360"/>
      </w:pPr>
      <w:rPr>
        <w:rFonts w:ascii="Courier New" w:hAnsi="Courier New" w:cs="Courier New" w:hint="default"/>
      </w:rPr>
    </w:lvl>
    <w:lvl w:ilvl="8" w:tplc="A57AB944">
      <w:start w:val="1"/>
      <w:numFmt w:val="bullet"/>
      <w:lvlText w:val=""/>
      <w:lvlJc w:val="left"/>
      <w:pPr>
        <w:ind w:left="6480" w:hanging="360"/>
      </w:pPr>
      <w:rPr>
        <w:rFonts w:ascii="Wingdings" w:hAnsi="Wingdings" w:cs="Wingdings" w:hint="default"/>
      </w:rPr>
    </w:lvl>
  </w:abstractNum>
  <w:abstractNum w:abstractNumId="2" w15:restartNumberingAfterBreak="0">
    <w:nsid w:val="03D35B40"/>
    <w:multiLevelType w:val="hybridMultilevel"/>
    <w:tmpl w:val="DBC26144"/>
    <w:lvl w:ilvl="0" w:tplc="ED36BE9A">
      <w:start w:val="1"/>
      <w:numFmt w:val="bullet"/>
      <w:lvlText w:val=""/>
      <w:lvlJc w:val="left"/>
      <w:pPr>
        <w:ind w:left="720" w:hanging="360"/>
      </w:pPr>
      <w:rPr>
        <w:rFonts w:ascii="Symbol" w:hAnsi="Symbol" w:cs="Symbol" w:hint="default"/>
        <w:sz w:val="18"/>
        <w:szCs w:val="18"/>
      </w:rPr>
    </w:lvl>
    <w:lvl w:ilvl="1" w:tplc="AADC611E">
      <w:start w:val="1"/>
      <w:numFmt w:val="bullet"/>
      <w:lvlText w:val="o"/>
      <w:lvlJc w:val="left"/>
      <w:pPr>
        <w:ind w:left="1440" w:hanging="360"/>
      </w:pPr>
      <w:rPr>
        <w:rFonts w:ascii="Courier New" w:hAnsi="Courier New" w:cs="Courier New" w:hint="default"/>
      </w:rPr>
    </w:lvl>
    <w:lvl w:ilvl="2" w:tplc="1FF8B232">
      <w:start w:val="1"/>
      <w:numFmt w:val="bullet"/>
      <w:lvlText w:val=""/>
      <w:lvlJc w:val="left"/>
      <w:pPr>
        <w:ind w:left="2160" w:hanging="360"/>
      </w:pPr>
      <w:rPr>
        <w:rFonts w:ascii="Wingdings" w:hAnsi="Wingdings" w:cs="Wingdings" w:hint="default"/>
      </w:rPr>
    </w:lvl>
    <w:lvl w:ilvl="3" w:tplc="9940C23C">
      <w:start w:val="1"/>
      <w:numFmt w:val="bullet"/>
      <w:lvlText w:val=""/>
      <w:lvlJc w:val="left"/>
      <w:pPr>
        <w:ind w:left="2880" w:hanging="360"/>
      </w:pPr>
      <w:rPr>
        <w:rFonts w:ascii="Symbol" w:hAnsi="Symbol" w:cs="Symbol" w:hint="default"/>
      </w:rPr>
    </w:lvl>
    <w:lvl w:ilvl="4" w:tplc="094A952A">
      <w:start w:val="1"/>
      <w:numFmt w:val="bullet"/>
      <w:lvlText w:val="o"/>
      <w:lvlJc w:val="left"/>
      <w:pPr>
        <w:ind w:left="3600" w:hanging="360"/>
      </w:pPr>
      <w:rPr>
        <w:rFonts w:ascii="Courier New" w:hAnsi="Courier New" w:cs="Courier New" w:hint="default"/>
      </w:rPr>
    </w:lvl>
    <w:lvl w:ilvl="5" w:tplc="D03C351C">
      <w:start w:val="1"/>
      <w:numFmt w:val="bullet"/>
      <w:lvlText w:val=""/>
      <w:lvlJc w:val="left"/>
      <w:pPr>
        <w:ind w:left="4320" w:hanging="360"/>
      </w:pPr>
      <w:rPr>
        <w:rFonts w:ascii="Wingdings" w:hAnsi="Wingdings" w:cs="Wingdings" w:hint="default"/>
      </w:rPr>
    </w:lvl>
    <w:lvl w:ilvl="6" w:tplc="D1485BB4">
      <w:start w:val="1"/>
      <w:numFmt w:val="bullet"/>
      <w:lvlText w:val=""/>
      <w:lvlJc w:val="left"/>
      <w:pPr>
        <w:ind w:left="5040" w:hanging="360"/>
      </w:pPr>
      <w:rPr>
        <w:rFonts w:ascii="Symbol" w:hAnsi="Symbol" w:cs="Symbol" w:hint="default"/>
      </w:rPr>
    </w:lvl>
    <w:lvl w:ilvl="7" w:tplc="692AFD34">
      <w:start w:val="1"/>
      <w:numFmt w:val="bullet"/>
      <w:lvlText w:val="o"/>
      <w:lvlJc w:val="left"/>
      <w:pPr>
        <w:ind w:left="5760" w:hanging="360"/>
      </w:pPr>
      <w:rPr>
        <w:rFonts w:ascii="Courier New" w:hAnsi="Courier New" w:cs="Courier New" w:hint="default"/>
      </w:rPr>
    </w:lvl>
    <w:lvl w:ilvl="8" w:tplc="4BA2FF42">
      <w:start w:val="1"/>
      <w:numFmt w:val="bullet"/>
      <w:lvlText w:val=""/>
      <w:lvlJc w:val="left"/>
      <w:pPr>
        <w:ind w:left="6480" w:hanging="360"/>
      </w:pPr>
      <w:rPr>
        <w:rFonts w:ascii="Wingdings" w:hAnsi="Wingdings" w:cs="Wingdings" w:hint="default"/>
      </w:rPr>
    </w:lvl>
  </w:abstractNum>
  <w:abstractNum w:abstractNumId="3" w15:restartNumberingAfterBreak="0">
    <w:nsid w:val="07C12F0B"/>
    <w:multiLevelType w:val="hybridMultilevel"/>
    <w:tmpl w:val="EADA65EA"/>
    <w:lvl w:ilvl="0" w:tplc="483ED084">
      <w:start w:val="1"/>
      <w:numFmt w:val="bullet"/>
      <w:lvlText w:val=""/>
      <w:lvlJc w:val="left"/>
      <w:pPr>
        <w:ind w:left="720" w:hanging="360"/>
      </w:pPr>
      <w:rPr>
        <w:rFonts w:ascii="Symbol" w:hAnsi="Symbol" w:cs="Symbol" w:hint="default"/>
        <w:sz w:val="18"/>
        <w:szCs w:val="18"/>
      </w:rPr>
    </w:lvl>
    <w:lvl w:ilvl="1" w:tplc="0F0CBACE">
      <w:start w:val="1"/>
      <w:numFmt w:val="bullet"/>
      <w:lvlText w:val="o"/>
      <w:lvlJc w:val="left"/>
      <w:pPr>
        <w:ind w:left="1440" w:hanging="360"/>
      </w:pPr>
      <w:rPr>
        <w:rFonts w:ascii="Courier New" w:hAnsi="Courier New" w:cs="Courier New" w:hint="default"/>
      </w:rPr>
    </w:lvl>
    <w:lvl w:ilvl="2" w:tplc="11E6E5F2">
      <w:start w:val="1"/>
      <w:numFmt w:val="bullet"/>
      <w:lvlText w:val=""/>
      <w:lvlJc w:val="left"/>
      <w:pPr>
        <w:ind w:left="2160" w:hanging="360"/>
      </w:pPr>
      <w:rPr>
        <w:rFonts w:ascii="Wingdings" w:hAnsi="Wingdings" w:cs="Wingdings" w:hint="default"/>
      </w:rPr>
    </w:lvl>
    <w:lvl w:ilvl="3" w:tplc="31CCECDC">
      <w:start w:val="1"/>
      <w:numFmt w:val="bullet"/>
      <w:lvlText w:val=""/>
      <w:lvlJc w:val="left"/>
      <w:pPr>
        <w:ind w:left="2880" w:hanging="360"/>
      </w:pPr>
      <w:rPr>
        <w:rFonts w:ascii="Symbol" w:hAnsi="Symbol" w:cs="Symbol" w:hint="default"/>
      </w:rPr>
    </w:lvl>
    <w:lvl w:ilvl="4" w:tplc="5EA45340">
      <w:start w:val="1"/>
      <w:numFmt w:val="bullet"/>
      <w:lvlText w:val="o"/>
      <w:lvlJc w:val="left"/>
      <w:pPr>
        <w:ind w:left="3600" w:hanging="360"/>
      </w:pPr>
      <w:rPr>
        <w:rFonts w:ascii="Courier New" w:hAnsi="Courier New" w:cs="Courier New" w:hint="default"/>
      </w:rPr>
    </w:lvl>
    <w:lvl w:ilvl="5" w:tplc="594C1780">
      <w:start w:val="1"/>
      <w:numFmt w:val="bullet"/>
      <w:lvlText w:val=""/>
      <w:lvlJc w:val="left"/>
      <w:pPr>
        <w:ind w:left="4320" w:hanging="360"/>
      </w:pPr>
      <w:rPr>
        <w:rFonts w:ascii="Wingdings" w:hAnsi="Wingdings" w:cs="Wingdings" w:hint="default"/>
      </w:rPr>
    </w:lvl>
    <w:lvl w:ilvl="6" w:tplc="F7F64ED8">
      <w:start w:val="1"/>
      <w:numFmt w:val="bullet"/>
      <w:lvlText w:val=""/>
      <w:lvlJc w:val="left"/>
      <w:pPr>
        <w:ind w:left="5040" w:hanging="360"/>
      </w:pPr>
      <w:rPr>
        <w:rFonts w:ascii="Symbol" w:hAnsi="Symbol" w:cs="Symbol" w:hint="default"/>
      </w:rPr>
    </w:lvl>
    <w:lvl w:ilvl="7" w:tplc="25A0B2D6">
      <w:start w:val="1"/>
      <w:numFmt w:val="bullet"/>
      <w:lvlText w:val="o"/>
      <w:lvlJc w:val="left"/>
      <w:pPr>
        <w:ind w:left="5760" w:hanging="360"/>
      </w:pPr>
      <w:rPr>
        <w:rFonts w:ascii="Courier New" w:hAnsi="Courier New" w:cs="Courier New" w:hint="default"/>
      </w:rPr>
    </w:lvl>
    <w:lvl w:ilvl="8" w:tplc="5EA2C16A">
      <w:start w:val="1"/>
      <w:numFmt w:val="bullet"/>
      <w:lvlText w:val=""/>
      <w:lvlJc w:val="left"/>
      <w:pPr>
        <w:ind w:left="6480" w:hanging="360"/>
      </w:pPr>
      <w:rPr>
        <w:rFonts w:ascii="Wingdings" w:hAnsi="Wingdings" w:cs="Wingdings" w:hint="default"/>
      </w:rPr>
    </w:lvl>
  </w:abstractNum>
  <w:abstractNum w:abstractNumId="4" w15:restartNumberingAfterBreak="0">
    <w:nsid w:val="0DCC04F0"/>
    <w:multiLevelType w:val="hybridMultilevel"/>
    <w:tmpl w:val="50FAF2FC"/>
    <w:lvl w:ilvl="0" w:tplc="4322F816">
      <w:start w:val="1"/>
      <w:numFmt w:val="bullet"/>
      <w:lvlText w:val=""/>
      <w:lvlJc w:val="left"/>
      <w:pPr>
        <w:ind w:left="720" w:hanging="360"/>
      </w:pPr>
      <w:rPr>
        <w:rFonts w:ascii="Symbol" w:hAnsi="Symbol" w:cs="Symbol" w:hint="default"/>
        <w:sz w:val="18"/>
        <w:szCs w:val="18"/>
      </w:rPr>
    </w:lvl>
    <w:lvl w:ilvl="1" w:tplc="217AB242">
      <w:start w:val="1"/>
      <w:numFmt w:val="bullet"/>
      <w:lvlText w:val="o"/>
      <w:lvlJc w:val="left"/>
      <w:pPr>
        <w:ind w:left="1440" w:hanging="360"/>
      </w:pPr>
      <w:rPr>
        <w:rFonts w:ascii="Courier New" w:hAnsi="Courier New" w:cs="Courier New" w:hint="default"/>
      </w:rPr>
    </w:lvl>
    <w:lvl w:ilvl="2" w:tplc="2298689E">
      <w:start w:val="1"/>
      <w:numFmt w:val="bullet"/>
      <w:lvlText w:val=""/>
      <w:lvlJc w:val="left"/>
      <w:pPr>
        <w:ind w:left="2160" w:hanging="360"/>
      </w:pPr>
      <w:rPr>
        <w:rFonts w:ascii="Wingdings" w:hAnsi="Wingdings" w:cs="Wingdings" w:hint="default"/>
      </w:rPr>
    </w:lvl>
    <w:lvl w:ilvl="3" w:tplc="0BF62C7E">
      <w:start w:val="1"/>
      <w:numFmt w:val="bullet"/>
      <w:lvlText w:val=""/>
      <w:lvlJc w:val="left"/>
      <w:pPr>
        <w:ind w:left="2880" w:hanging="360"/>
      </w:pPr>
      <w:rPr>
        <w:rFonts w:ascii="Symbol" w:hAnsi="Symbol" w:cs="Symbol" w:hint="default"/>
      </w:rPr>
    </w:lvl>
    <w:lvl w:ilvl="4" w:tplc="63866A7E">
      <w:start w:val="1"/>
      <w:numFmt w:val="bullet"/>
      <w:lvlText w:val="o"/>
      <w:lvlJc w:val="left"/>
      <w:pPr>
        <w:ind w:left="3600" w:hanging="360"/>
      </w:pPr>
      <w:rPr>
        <w:rFonts w:ascii="Courier New" w:hAnsi="Courier New" w:cs="Courier New" w:hint="default"/>
      </w:rPr>
    </w:lvl>
    <w:lvl w:ilvl="5" w:tplc="D738412A">
      <w:start w:val="1"/>
      <w:numFmt w:val="bullet"/>
      <w:lvlText w:val=""/>
      <w:lvlJc w:val="left"/>
      <w:pPr>
        <w:ind w:left="4320" w:hanging="360"/>
      </w:pPr>
      <w:rPr>
        <w:rFonts w:ascii="Wingdings" w:hAnsi="Wingdings" w:cs="Wingdings" w:hint="default"/>
      </w:rPr>
    </w:lvl>
    <w:lvl w:ilvl="6" w:tplc="37A40570">
      <w:start w:val="1"/>
      <w:numFmt w:val="bullet"/>
      <w:lvlText w:val=""/>
      <w:lvlJc w:val="left"/>
      <w:pPr>
        <w:ind w:left="5040" w:hanging="360"/>
      </w:pPr>
      <w:rPr>
        <w:rFonts w:ascii="Symbol" w:hAnsi="Symbol" w:cs="Symbol" w:hint="default"/>
      </w:rPr>
    </w:lvl>
    <w:lvl w:ilvl="7" w:tplc="0FDCEF5E">
      <w:start w:val="1"/>
      <w:numFmt w:val="bullet"/>
      <w:lvlText w:val="o"/>
      <w:lvlJc w:val="left"/>
      <w:pPr>
        <w:ind w:left="5760" w:hanging="360"/>
      </w:pPr>
      <w:rPr>
        <w:rFonts w:ascii="Courier New" w:hAnsi="Courier New" w:cs="Courier New" w:hint="default"/>
      </w:rPr>
    </w:lvl>
    <w:lvl w:ilvl="8" w:tplc="A2A630E8">
      <w:start w:val="1"/>
      <w:numFmt w:val="bullet"/>
      <w:lvlText w:val=""/>
      <w:lvlJc w:val="left"/>
      <w:pPr>
        <w:ind w:left="6480" w:hanging="360"/>
      </w:pPr>
      <w:rPr>
        <w:rFonts w:ascii="Wingdings" w:hAnsi="Wingdings" w:cs="Wingdings" w:hint="default"/>
      </w:rPr>
    </w:lvl>
  </w:abstractNum>
  <w:abstractNum w:abstractNumId="5" w15:restartNumberingAfterBreak="0">
    <w:nsid w:val="0E9B6FC3"/>
    <w:multiLevelType w:val="hybridMultilevel"/>
    <w:tmpl w:val="B0F2B1C4"/>
    <w:lvl w:ilvl="0" w:tplc="4734E32A">
      <w:start w:val="1"/>
      <w:numFmt w:val="bullet"/>
      <w:lvlText w:val=""/>
      <w:lvlJc w:val="left"/>
      <w:pPr>
        <w:ind w:left="720" w:hanging="360"/>
      </w:pPr>
      <w:rPr>
        <w:rFonts w:ascii="Symbol" w:hAnsi="Symbol" w:cs="Symbol" w:hint="default"/>
        <w:sz w:val="18"/>
        <w:szCs w:val="18"/>
      </w:rPr>
    </w:lvl>
    <w:lvl w:ilvl="1" w:tplc="44142B24">
      <w:start w:val="1"/>
      <w:numFmt w:val="bullet"/>
      <w:lvlText w:val="o"/>
      <w:lvlJc w:val="left"/>
      <w:pPr>
        <w:ind w:left="1440" w:hanging="360"/>
      </w:pPr>
      <w:rPr>
        <w:rFonts w:ascii="Courier New" w:hAnsi="Courier New" w:cs="Courier New" w:hint="default"/>
      </w:rPr>
    </w:lvl>
    <w:lvl w:ilvl="2" w:tplc="6CEE8190">
      <w:start w:val="1"/>
      <w:numFmt w:val="bullet"/>
      <w:lvlText w:val=""/>
      <w:lvlJc w:val="left"/>
      <w:pPr>
        <w:ind w:left="2160" w:hanging="360"/>
      </w:pPr>
      <w:rPr>
        <w:rFonts w:ascii="Wingdings" w:hAnsi="Wingdings" w:cs="Wingdings" w:hint="default"/>
      </w:rPr>
    </w:lvl>
    <w:lvl w:ilvl="3" w:tplc="EC78454C">
      <w:start w:val="1"/>
      <w:numFmt w:val="bullet"/>
      <w:lvlText w:val=""/>
      <w:lvlJc w:val="left"/>
      <w:pPr>
        <w:ind w:left="2880" w:hanging="360"/>
      </w:pPr>
      <w:rPr>
        <w:rFonts w:ascii="Symbol" w:hAnsi="Symbol" w:cs="Symbol" w:hint="default"/>
      </w:rPr>
    </w:lvl>
    <w:lvl w:ilvl="4" w:tplc="F32A59F2">
      <w:start w:val="1"/>
      <w:numFmt w:val="bullet"/>
      <w:lvlText w:val="o"/>
      <w:lvlJc w:val="left"/>
      <w:pPr>
        <w:ind w:left="3600" w:hanging="360"/>
      </w:pPr>
      <w:rPr>
        <w:rFonts w:ascii="Courier New" w:hAnsi="Courier New" w:cs="Courier New" w:hint="default"/>
      </w:rPr>
    </w:lvl>
    <w:lvl w:ilvl="5" w:tplc="F216E136">
      <w:start w:val="1"/>
      <w:numFmt w:val="bullet"/>
      <w:lvlText w:val=""/>
      <w:lvlJc w:val="left"/>
      <w:pPr>
        <w:ind w:left="4320" w:hanging="360"/>
      </w:pPr>
      <w:rPr>
        <w:rFonts w:ascii="Wingdings" w:hAnsi="Wingdings" w:cs="Wingdings" w:hint="default"/>
      </w:rPr>
    </w:lvl>
    <w:lvl w:ilvl="6" w:tplc="7CA8AAEE">
      <w:start w:val="1"/>
      <w:numFmt w:val="bullet"/>
      <w:lvlText w:val=""/>
      <w:lvlJc w:val="left"/>
      <w:pPr>
        <w:ind w:left="5040" w:hanging="360"/>
      </w:pPr>
      <w:rPr>
        <w:rFonts w:ascii="Symbol" w:hAnsi="Symbol" w:cs="Symbol" w:hint="default"/>
      </w:rPr>
    </w:lvl>
    <w:lvl w:ilvl="7" w:tplc="0A4C8946">
      <w:start w:val="1"/>
      <w:numFmt w:val="bullet"/>
      <w:lvlText w:val="o"/>
      <w:lvlJc w:val="left"/>
      <w:pPr>
        <w:ind w:left="5760" w:hanging="360"/>
      </w:pPr>
      <w:rPr>
        <w:rFonts w:ascii="Courier New" w:hAnsi="Courier New" w:cs="Courier New" w:hint="default"/>
      </w:rPr>
    </w:lvl>
    <w:lvl w:ilvl="8" w:tplc="D6AC0C2E">
      <w:start w:val="1"/>
      <w:numFmt w:val="bullet"/>
      <w:lvlText w:val=""/>
      <w:lvlJc w:val="left"/>
      <w:pPr>
        <w:ind w:left="6480" w:hanging="360"/>
      </w:pPr>
      <w:rPr>
        <w:rFonts w:ascii="Wingdings" w:hAnsi="Wingdings" w:cs="Wingdings" w:hint="default"/>
      </w:rPr>
    </w:lvl>
  </w:abstractNum>
  <w:abstractNum w:abstractNumId="6" w15:restartNumberingAfterBreak="0">
    <w:nsid w:val="10972366"/>
    <w:multiLevelType w:val="hybridMultilevel"/>
    <w:tmpl w:val="7CB83FA4"/>
    <w:lvl w:ilvl="0" w:tplc="0B08A716">
      <w:start w:val="1"/>
      <w:numFmt w:val="bullet"/>
      <w:lvlText w:val=""/>
      <w:lvlJc w:val="left"/>
      <w:pPr>
        <w:ind w:left="720" w:hanging="360"/>
      </w:pPr>
      <w:rPr>
        <w:rFonts w:ascii="Symbol" w:hAnsi="Symbol" w:cs="Symbol" w:hint="default"/>
        <w:sz w:val="18"/>
        <w:szCs w:val="18"/>
      </w:rPr>
    </w:lvl>
    <w:lvl w:ilvl="1" w:tplc="8AF2DA90">
      <w:start w:val="1"/>
      <w:numFmt w:val="bullet"/>
      <w:lvlText w:val="o"/>
      <w:lvlJc w:val="left"/>
      <w:pPr>
        <w:ind w:left="1440" w:hanging="360"/>
      </w:pPr>
      <w:rPr>
        <w:rFonts w:ascii="Courier New" w:hAnsi="Courier New" w:cs="Courier New" w:hint="default"/>
      </w:rPr>
    </w:lvl>
    <w:lvl w:ilvl="2" w:tplc="6B946C92">
      <w:start w:val="1"/>
      <w:numFmt w:val="bullet"/>
      <w:lvlText w:val=""/>
      <w:lvlJc w:val="left"/>
      <w:pPr>
        <w:ind w:left="2160" w:hanging="360"/>
      </w:pPr>
      <w:rPr>
        <w:rFonts w:ascii="Wingdings" w:hAnsi="Wingdings" w:cs="Wingdings" w:hint="default"/>
      </w:rPr>
    </w:lvl>
    <w:lvl w:ilvl="3" w:tplc="954ACEC6">
      <w:start w:val="1"/>
      <w:numFmt w:val="bullet"/>
      <w:lvlText w:val=""/>
      <w:lvlJc w:val="left"/>
      <w:pPr>
        <w:ind w:left="2880" w:hanging="360"/>
      </w:pPr>
      <w:rPr>
        <w:rFonts w:ascii="Symbol" w:hAnsi="Symbol" w:cs="Symbol" w:hint="default"/>
      </w:rPr>
    </w:lvl>
    <w:lvl w:ilvl="4" w:tplc="2F901C2A">
      <w:start w:val="1"/>
      <w:numFmt w:val="bullet"/>
      <w:lvlText w:val="o"/>
      <w:lvlJc w:val="left"/>
      <w:pPr>
        <w:ind w:left="3600" w:hanging="360"/>
      </w:pPr>
      <w:rPr>
        <w:rFonts w:ascii="Courier New" w:hAnsi="Courier New" w:cs="Courier New" w:hint="default"/>
      </w:rPr>
    </w:lvl>
    <w:lvl w:ilvl="5" w:tplc="C80CE936">
      <w:start w:val="1"/>
      <w:numFmt w:val="bullet"/>
      <w:lvlText w:val=""/>
      <w:lvlJc w:val="left"/>
      <w:pPr>
        <w:ind w:left="4320" w:hanging="360"/>
      </w:pPr>
      <w:rPr>
        <w:rFonts w:ascii="Wingdings" w:hAnsi="Wingdings" w:cs="Wingdings" w:hint="default"/>
      </w:rPr>
    </w:lvl>
    <w:lvl w:ilvl="6" w:tplc="7ED075AE">
      <w:start w:val="1"/>
      <w:numFmt w:val="bullet"/>
      <w:lvlText w:val=""/>
      <w:lvlJc w:val="left"/>
      <w:pPr>
        <w:ind w:left="5040" w:hanging="360"/>
      </w:pPr>
      <w:rPr>
        <w:rFonts w:ascii="Symbol" w:hAnsi="Symbol" w:cs="Symbol" w:hint="default"/>
      </w:rPr>
    </w:lvl>
    <w:lvl w:ilvl="7" w:tplc="FED8322A">
      <w:start w:val="1"/>
      <w:numFmt w:val="bullet"/>
      <w:lvlText w:val="o"/>
      <w:lvlJc w:val="left"/>
      <w:pPr>
        <w:ind w:left="5760" w:hanging="360"/>
      </w:pPr>
      <w:rPr>
        <w:rFonts w:ascii="Courier New" w:hAnsi="Courier New" w:cs="Courier New" w:hint="default"/>
      </w:rPr>
    </w:lvl>
    <w:lvl w:ilvl="8" w:tplc="057CE708">
      <w:start w:val="1"/>
      <w:numFmt w:val="bullet"/>
      <w:lvlText w:val=""/>
      <w:lvlJc w:val="left"/>
      <w:pPr>
        <w:ind w:left="6480" w:hanging="360"/>
      </w:pPr>
      <w:rPr>
        <w:rFonts w:ascii="Wingdings" w:hAnsi="Wingdings" w:cs="Wingdings" w:hint="default"/>
      </w:rPr>
    </w:lvl>
  </w:abstractNum>
  <w:abstractNum w:abstractNumId="7" w15:restartNumberingAfterBreak="0">
    <w:nsid w:val="12865DCE"/>
    <w:multiLevelType w:val="hybridMultilevel"/>
    <w:tmpl w:val="E0B4E5D6"/>
    <w:lvl w:ilvl="0" w:tplc="CA3CDF48">
      <w:start w:val="1"/>
      <w:numFmt w:val="bullet"/>
      <w:lvlText w:val=""/>
      <w:lvlJc w:val="left"/>
      <w:pPr>
        <w:ind w:left="720" w:hanging="360"/>
      </w:pPr>
      <w:rPr>
        <w:rFonts w:ascii="Symbol" w:hAnsi="Symbol" w:cs="Symbol" w:hint="default"/>
        <w:sz w:val="18"/>
        <w:szCs w:val="18"/>
      </w:rPr>
    </w:lvl>
    <w:lvl w:ilvl="1" w:tplc="79A2CC28">
      <w:start w:val="1"/>
      <w:numFmt w:val="bullet"/>
      <w:lvlText w:val="o"/>
      <w:lvlJc w:val="left"/>
      <w:pPr>
        <w:ind w:left="1440" w:hanging="360"/>
      </w:pPr>
      <w:rPr>
        <w:rFonts w:ascii="Courier New" w:hAnsi="Courier New" w:cs="Courier New" w:hint="default"/>
      </w:rPr>
    </w:lvl>
    <w:lvl w:ilvl="2" w:tplc="BE32F81C">
      <w:start w:val="1"/>
      <w:numFmt w:val="bullet"/>
      <w:lvlText w:val=""/>
      <w:lvlJc w:val="left"/>
      <w:pPr>
        <w:ind w:left="2160" w:hanging="360"/>
      </w:pPr>
      <w:rPr>
        <w:rFonts w:ascii="Wingdings" w:hAnsi="Wingdings" w:cs="Wingdings" w:hint="default"/>
      </w:rPr>
    </w:lvl>
    <w:lvl w:ilvl="3" w:tplc="F2707414">
      <w:start w:val="1"/>
      <w:numFmt w:val="bullet"/>
      <w:lvlText w:val=""/>
      <w:lvlJc w:val="left"/>
      <w:pPr>
        <w:ind w:left="2880" w:hanging="360"/>
      </w:pPr>
      <w:rPr>
        <w:rFonts w:ascii="Symbol" w:hAnsi="Symbol" w:cs="Symbol" w:hint="default"/>
      </w:rPr>
    </w:lvl>
    <w:lvl w:ilvl="4" w:tplc="9D4014EA">
      <w:start w:val="1"/>
      <w:numFmt w:val="bullet"/>
      <w:lvlText w:val="o"/>
      <w:lvlJc w:val="left"/>
      <w:pPr>
        <w:ind w:left="3600" w:hanging="360"/>
      </w:pPr>
      <w:rPr>
        <w:rFonts w:ascii="Courier New" w:hAnsi="Courier New" w:cs="Courier New" w:hint="default"/>
      </w:rPr>
    </w:lvl>
    <w:lvl w:ilvl="5" w:tplc="DA48B39E">
      <w:start w:val="1"/>
      <w:numFmt w:val="bullet"/>
      <w:lvlText w:val=""/>
      <w:lvlJc w:val="left"/>
      <w:pPr>
        <w:ind w:left="4320" w:hanging="360"/>
      </w:pPr>
      <w:rPr>
        <w:rFonts w:ascii="Wingdings" w:hAnsi="Wingdings" w:cs="Wingdings" w:hint="default"/>
      </w:rPr>
    </w:lvl>
    <w:lvl w:ilvl="6" w:tplc="47CE21CA">
      <w:start w:val="1"/>
      <w:numFmt w:val="bullet"/>
      <w:lvlText w:val=""/>
      <w:lvlJc w:val="left"/>
      <w:pPr>
        <w:ind w:left="5040" w:hanging="360"/>
      </w:pPr>
      <w:rPr>
        <w:rFonts w:ascii="Symbol" w:hAnsi="Symbol" w:cs="Symbol" w:hint="default"/>
      </w:rPr>
    </w:lvl>
    <w:lvl w:ilvl="7" w:tplc="CA84D16E">
      <w:start w:val="1"/>
      <w:numFmt w:val="bullet"/>
      <w:lvlText w:val="o"/>
      <w:lvlJc w:val="left"/>
      <w:pPr>
        <w:ind w:left="5760" w:hanging="360"/>
      </w:pPr>
      <w:rPr>
        <w:rFonts w:ascii="Courier New" w:hAnsi="Courier New" w:cs="Courier New" w:hint="default"/>
      </w:rPr>
    </w:lvl>
    <w:lvl w:ilvl="8" w:tplc="0784AEF4">
      <w:start w:val="1"/>
      <w:numFmt w:val="bullet"/>
      <w:lvlText w:val=""/>
      <w:lvlJc w:val="left"/>
      <w:pPr>
        <w:ind w:left="6480" w:hanging="360"/>
      </w:pPr>
      <w:rPr>
        <w:rFonts w:ascii="Wingdings" w:hAnsi="Wingdings" w:cs="Wingdings" w:hint="default"/>
      </w:rPr>
    </w:lvl>
  </w:abstractNum>
  <w:abstractNum w:abstractNumId="8" w15:restartNumberingAfterBreak="0">
    <w:nsid w:val="13C521B4"/>
    <w:multiLevelType w:val="hybridMultilevel"/>
    <w:tmpl w:val="60B0CE50"/>
    <w:lvl w:ilvl="0" w:tplc="7E643814">
      <w:start w:val="1"/>
      <w:numFmt w:val="bullet"/>
      <w:lvlText w:val=""/>
      <w:lvlJc w:val="left"/>
      <w:pPr>
        <w:ind w:left="720" w:hanging="360"/>
      </w:pPr>
      <w:rPr>
        <w:rFonts w:ascii="Symbol" w:hAnsi="Symbol" w:cs="Symbol" w:hint="default"/>
        <w:sz w:val="18"/>
        <w:szCs w:val="18"/>
      </w:rPr>
    </w:lvl>
    <w:lvl w:ilvl="1" w:tplc="BD0636F8">
      <w:start w:val="1"/>
      <w:numFmt w:val="bullet"/>
      <w:lvlText w:val="o"/>
      <w:lvlJc w:val="left"/>
      <w:pPr>
        <w:ind w:left="1440" w:hanging="360"/>
      </w:pPr>
      <w:rPr>
        <w:rFonts w:ascii="Courier New" w:hAnsi="Courier New" w:cs="Courier New" w:hint="default"/>
      </w:rPr>
    </w:lvl>
    <w:lvl w:ilvl="2" w:tplc="1024B03E">
      <w:start w:val="1"/>
      <w:numFmt w:val="bullet"/>
      <w:lvlText w:val=""/>
      <w:lvlJc w:val="left"/>
      <w:pPr>
        <w:ind w:left="2160" w:hanging="360"/>
      </w:pPr>
      <w:rPr>
        <w:rFonts w:ascii="Wingdings" w:hAnsi="Wingdings" w:cs="Wingdings" w:hint="default"/>
      </w:rPr>
    </w:lvl>
    <w:lvl w:ilvl="3" w:tplc="B958FF0E">
      <w:start w:val="1"/>
      <w:numFmt w:val="bullet"/>
      <w:lvlText w:val=""/>
      <w:lvlJc w:val="left"/>
      <w:pPr>
        <w:ind w:left="2880" w:hanging="360"/>
      </w:pPr>
      <w:rPr>
        <w:rFonts w:ascii="Symbol" w:hAnsi="Symbol" w:cs="Symbol" w:hint="default"/>
      </w:rPr>
    </w:lvl>
    <w:lvl w:ilvl="4" w:tplc="42AE6128">
      <w:start w:val="1"/>
      <w:numFmt w:val="bullet"/>
      <w:lvlText w:val="o"/>
      <w:lvlJc w:val="left"/>
      <w:pPr>
        <w:ind w:left="3600" w:hanging="360"/>
      </w:pPr>
      <w:rPr>
        <w:rFonts w:ascii="Courier New" w:hAnsi="Courier New" w:cs="Courier New" w:hint="default"/>
      </w:rPr>
    </w:lvl>
    <w:lvl w:ilvl="5" w:tplc="BF441B74">
      <w:start w:val="1"/>
      <w:numFmt w:val="bullet"/>
      <w:lvlText w:val=""/>
      <w:lvlJc w:val="left"/>
      <w:pPr>
        <w:ind w:left="4320" w:hanging="360"/>
      </w:pPr>
      <w:rPr>
        <w:rFonts w:ascii="Wingdings" w:hAnsi="Wingdings" w:cs="Wingdings" w:hint="default"/>
      </w:rPr>
    </w:lvl>
    <w:lvl w:ilvl="6" w:tplc="9BD6FAC4">
      <w:start w:val="1"/>
      <w:numFmt w:val="bullet"/>
      <w:lvlText w:val=""/>
      <w:lvlJc w:val="left"/>
      <w:pPr>
        <w:ind w:left="5040" w:hanging="360"/>
      </w:pPr>
      <w:rPr>
        <w:rFonts w:ascii="Symbol" w:hAnsi="Symbol" w:cs="Symbol" w:hint="default"/>
      </w:rPr>
    </w:lvl>
    <w:lvl w:ilvl="7" w:tplc="F46C52D8">
      <w:start w:val="1"/>
      <w:numFmt w:val="bullet"/>
      <w:lvlText w:val="o"/>
      <w:lvlJc w:val="left"/>
      <w:pPr>
        <w:ind w:left="5760" w:hanging="360"/>
      </w:pPr>
      <w:rPr>
        <w:rFonts w:ascii="Courier New" w:hAnsi="Courier New" w:cs="Courier New" w:hint="default"/>
      </w:rPr>
    </w:lvl>
    <w:lvl w:ilvl="8" w:tplc="A6049984">
      <w:start w:val="1"/>
      <w:numFmt w:val="bullet"/>
      <w:lvlText w:val=""/>
      <w:lvlJc w:val="left"/>
      <w:pPr>
        <w:ind w:left="6480" w:hanging="360"/>
      </w:pPr>
      <w:rPr>
        <w:rFonts w:ascii="Wingdings" w:hAnsi="Wingdings" w:cs="Wingdings" w:hint="default"/>
      </w:rPr>
    </w:lvl>
  </w:abstractNum>
  <w:abstractNum w:abstractNumId="9" w15:restartNumberingAfterBreak="0">
    <w:nsid w:val="14647D7C"/>
    <w:multiLevelType w:val="hybridMultilevel"/>
    <w:tmpl w:val="C16AB06C"/>
    <w:lvl w:ilvl="0" w:tplc="9AB466FE">
      <w:start w:val="1"/>
      <w:numFmt w:val="bullet"/>
      <w:lvlText w:val=""/>
      <w:lvlJc w:val="left"/>
      <w:pPr>
        <w:ind w:left="720" w:hanging="360"/>
      </w:pPr>
      <w:rPr>
        <w:rFonts w:ascii="Symbol" w:hAnsi="Symbol" w:cs="Symbol" w:hint="default"/>
        <w:sz w:val="18"/>
        <w:szCs w:val="18"/>
      </w:rPr>
    </w:lvl>
    <w:lvl w:ilvl="1" w:tplc="A5D6B1BE">
      <w:start w:val="1"/>
      <w:numFmt w:val="bullet"/>
      <w:lvlText w:val="o"/>
      <w:lvlJc w:val="left"/>
      <w:pPr>
        <w:ind w:left="1440" w:hanging="360"/>
      </w:pPr>
      <w:rPr>
        <w:rFonts w:ascii="Courier New" w:hAnsi="Courier New" w:cs="Courier New" w:hint="default"/>
      </w:rPr>
    </w:lvl>
    <w:lvl w:ilvl="2" w:tplc="3AA6494E">
      <w:start w:val="1"/>
      <w:numFmt w:val="bullet"/>
      <w:lvlText w:val=""/>
      <w:lvlJc w:val="left"/>
      <w:pPr>
        <w:ind w:left="2160" w:hanging="360"/>
      </w:pPr>
      <w:rPr>
        <w:rFonts w:ascii="Wingdings" w:hAnsi="Wingdings" w:cs="Wingdings" w:hint="default"/>
      </w:rPr>
    </w:lvl>
    <w:lvl w:ilvl="3" w:tplc="86D86F10">
      <w:start w:val="1"/>
      <w:numFmt w:val="bullet"/>
      <w:lvlText w:val=""/>
      <w:lvlJc w:val="left"/>
      <w:pPr>
        <w:ind w:left="2880" w:hanging="360"/>
      </w:pPr>
      <w:rPr>
        <w:rFonts w:ascii="Symbol" w:hAnsi="Symbol" w:cs="Symbol" w:hint="default"/>
      </w:rPr>
    </w:lvl>
    <w:lvl w:ilvl="4" w:tplc="4A9EEC5C">
      <w:start w:val="1"/>
      <w:numFmt w:val="bullet"/>
      <w:lvlText w:val="o"/>
      <w:lvlJc w:val="left"/>
      <w:pPr>
        <w:ind w:left="3600" w:hanging="360"/>
      </w:pPr>
      <w:rPr>
        <w:rFonts w:ascii="Courier New" w:hAnsi="Courier New" w:cs="Courier New" w:hint="default"/>
      </w:rPr>
    </w:lvl>
    <w:lvl w:ilvl="5" w:tplc="1242E24A">
      <w:start w:val="1"/>
      <w:numFmt w:val="bullet"/>
      <w:lvlText w:val=""/>
      <w:lvlJc w:val="left"/>
      <w:pPr>
        <w:ind w:left="4320" w:hanging="360"/>
      </w:pPr>
      <w:rPr>
        <w:rFonts w:ascii="Wingdings" w:hAnsi="Wingdings" w:cs="Wingdings" w:hint="default"/>
      </w:rPr>
    </w:lvl>
    <w:lvl w:ilvl="6" w:tplc="BA78410E">
      <w:start w:val="1"/>
      <w:numFmt w:val="bullet"/>
      <w:lvlText w:val=""/>
      <w:lvlJc w:val="left"/>
      <w:pPr>
        <w:ind w:left="5040" w:hanging="360"/>
      </w:pPr>
      <w:rPr>
        <w:rFonts w:ascii="Symbol" w:hAnsi="Symbol" w:cs="Symbol" w:hint="default"/>
      </w:rPr>
    </w:lvl>
    <w:lvl w:ilvl="7" w:tplc="0D5C08C0">
      <w:start w:val="1"/>
      <w:numFmt w:val="bullet"/>
      <w:lvlText w:val="o"/>
      <w:lvlJc w:val="left"/>
      <w:pPr>
        <w:ind w:left="5760" w:hanging="360"/>
      </w:pPr>
      <w:rPr>
        <w:rFonts w:ascii="Courier New" w:hAnsi="Courier New" w:cs="Courier New" w:hint="default"/>
      </w:rPr>
    </w:lvl>
    <w:lvl w:ilvl="8" w:tplc="FF3C23B0">
      <w:start w:val="1"/>
      <w:numFmt w:val="bullet"/>
      <w:lvlText w:val=""/>
      <w:lvlJc w:val="left"/>
      <w:pPr>
        <w:ind w:left="6480" w:hanging="360"/>
      </w:pPr>
      <w:rPr>
        <w:rFonts w:ascii="Wingdings" w:hAnsi="Wingdings" w:cs="Wingdings" w:hint="default"/>
      </w:rPr>
    </w:lvl>
  </w:abstractNum>
  <w:abstractNum w:abstractNumId="10" w15:restartNumberingAfterBreak="0">
    <w:nsid w:val="151C79E8"/>
    <w:multiLevelType w:val="hybridMultilevel"/>
    <w:tmpl w:val="05B8E23E"/>
    <w:lvl w:ilvl="0" w:tplc="19B48908">
      <w:start w:val="1"/>
      <w:numFmt w:val="bullet"/>
      <w:lvlText w:val=""/>
      <w:lvlJc w:val="left"/>
      <w:pPr>
        <w:ind w:left="720" w:hanging="360"/>
      </w:pPr>
      <w:rPr>
        <w:rFonts w:ascii="Symbol" w:hAnsi="Symbol" w:cs="Symbol" w:hint="default"/>
        <w:sz w:val="18"/>
        <w:szCs w:val="18"/>
      </w:rPr>
    </w:lvl>
    <w:lvl w:ilvl="1" w:tplc="8D9E6D72">
      <w:start w:val="1"/>
      <w:numFmt w:val="bullet"/>
      <w:lvlText w:val="o"/>
      <w:lvlJc w:val="left"/>
      <w:pPr>
        <w:ind w:left="1440" w:hanging="360"/>
      </w:pPr>
      <w:rPr>
        <w:rFonts w:ascii="Courier New" w:hAnsi="Courier New" w:cs="Courier New" w:hint="default"/>
      </w:rPr>
    </w:lvl>
    <w:lvl w:ilvl="2" w:tplc="05FCE362">
      <w:start w:val="1"/>
      <w:numFmt w:val="bullet"/>
      <w:lvlText w:val=""/>
      <w:lvlJc w:val="left"/>
      <w:pPr>
        <w:ind w:left="2160" w:hanging="360"/>
      </w:pPr>
      <w:rPr>
        <w:rFonts w:ascii="Wingdings" w:hAnsi="Wingdings" w:cs="Wingdings" w:hint="default"/>
      </w:rPr>
    </w:lvl>
    <w:lvl w:ilvl="3" w:tplc="AAC0390C">
      <w:start w:val="1"/>
      <w:numFmt w:val="bullet"/>
      <w:lvlText w:val=""/>
      <w:lvlJc w:val="left"/>
      <w:pPr>
        <w:ind w:left="2880" w:hanging="360"/>
      </w:pPr>
      <w:rPr>
        <w:rFonts w:ascii="Symbol" w:hAnsi="Symbol" w:cs="Symbol" w:hint="default"/>
      </w:rPr>
    </w:lvl>
    <w:lvl w:ilvl="4" w:tplc="0CE06DFC">
      <w:start w:val="1"/>
      <w:numFmt w:val="bullet"/>
      <w:lvlText w:val="o"/>
      <w:lvlJc w:val="left"/>
      <w:pPr>
        <w:ind w:left="3600" w:hanging="360"/>
      </w:pPr>
      <w:rPr>
        <w:rFonts w:ascii="Courier New" w:hAnsi="Courier New" w:cs="Courier New" w:hint="default"/>
      </w:rPr>
    </w:lvl>
    <w:lvl w:ilvl="5" w:tplc="CC8E1F64">
      <w:start w:val="1"/>
      <w:numFmt w:val="bullet"/>
      <w:lvlText w:val=""/>
      <w:lvlJc w:val="left"/>
      <w:pPr>
        <w:ind w:left="4320" w:hanging="360"/>
      </w:pPr>
      <w:rPr>
        <w:rFonts w:ascii="Wingdings" w:hAnsi="Wingdings" w:cs="Wingdings" w:hint="default"/>
      </w:rPr>
    </w:lvl>
    <w:lvl w:ilvl="6" w:tplc="9454EF44">
      <w:start w:val="1"/>
      <w:numFmt w:val="bullet"/>
      <w:lvlText w:val=""/>
      <w:lvlJc w:val="left"/>
      <w:pPr>
        <w:ind w:left="5040" w:hanging="360"/>
      </w:pPr>
      <w:rPr>
        <w:rFonts w:ascii="Symbol" w:hAnsi="Symbol" w:cs="Symbol" w:hint="default"/>
      </w:rPr>
    </w:lvl>
    <w:lvl w:ilvl="7" w:tplc="C3AC131E">
      <w:start w:val="1"/>
      <w:numFmt w:val="bullet"/>
      <w:lvlText w:val="o"/>
      <w:lvlJc w:val="left"/>
      <w:pPr>
        <w:ind w:left="5760" w:hanging="360"/>
      </w:pPr>
      <w:rPr>
        <w:rFonts w:ascii="Courier New" w:hAnsi="Courier New" w:cs="Courier New" w:hint="default"/>
      </w:rPr>
    </w:lvl>
    <w:lvl w:ilvl="8" w:tplc="E2849CF8">
      <w:start w:val="1"/>
      <w:numFmt w:val="bullet"/>
      <w:lvlText w:val=""/>
      <w:lvlJc w:val="left"/>
      <w:pPr>
        <w:ind w:left="6480" w:hanging="360"/>
      </w:pPr>
      <w:rPr>
        <w:rFonts w:ascii="Wingdings" w:hAnsi="Wingdings" w:cs="Wingdings" w:hint="default"/>
      </w:rPr>
    </w:lvl>
  </w:abstractNum>
  <w:abstractNum w:abstractNumId="11" w15:restartNumberingAfterBreak="0">
    <w:nsid w:val="1AA8665A"/>
    <w:multiLevelType w:val="hybridMultilevel"/>
    <w:tmpl w:val="9DA2BA82"/>
    <w:lvl w:ilvl="0" w:tplc="95160CD2">
      <w:start w:val="1"/>
      <w:numFmt w:val="bullet"/>
      <w:lvlText w:val=""/>
      <w:lvlJc w:val="left"/>
      <w:pPr>
        <w:ind w:left="720" w:hanging="360"/>
      </w:pPr>
      <w:rPr>
        <w:rFonts w:ascii="Symbol" w:hAnsi="Symbol" w:cs="Symbol" w:hint="default"/>
        <w:sz w:val="18"/>
        <w:szCs w:val="18"/>
      </w:rPr>
    </w:lvl>
    <w:lvl w:ilvl="1" w:tplc="193C6FF8">
      <w:start w:val="1"/>
      <w:numFmt w:val="bullet"/>
      <w:lvlText w:val="o"/>
      <w:lvlJc w:val="left"/>
      <w:pPr>
        <w:ind w:left="1440" w:hanging="360"/>
      </w:pPr>
      <w:rPr>
        <w:rFonts w:ascii="Courier New" w:hAnsi="Courier New" w:cs="Courier New" w:hint="default"/>
      </w:rPr>
    </w:lvl>
    <w:lvl w:ilvl="2" w:tplc="E0AA970E">
      <w:start w:val="1"/>
      <w:numFmt w:val="bullet"/>
      <w:lvlText w:val=""/>
      <w:lvlJc w:val="left"/>
      <w:pPr>
        <w:ind w:left="2160" w:hanging="360"/>
      </w:pPr>
      <w:rPr>
        <w:rFonts w:ascii="Wingdings" w:hAnsi="Wingdings" w:cs="Wingdings" w:hint="default"/>
      </w:rPr>
    </w:lvl>
    <w:lvl w:ilvl="3" w:tplc="8C4A5D5A">
      <w:start w:val="1"/>
      <w:numFmt w:val="bullet"/>
      <w:lvlText w:val=""/>
      <w:lvlJc w:val="left"/>
      <w:pPr>
        <w:ind w:left="2880" w:hanging="360"/>
      </w:pPr>
      <w:rPr>
        <w:rFonts w:ascii="Symbol" w:hAnsi="Symbol" w:cs="Symbol" w:hint="default"/>
      </w:rPr>
    </w:lvl>
    <w:lvl w:ilvl="4" w:tplc="AAB6A4B2">
      <w:start w:val="1"/>
      <w:numFmt w:val="bullet"/>
      <w:lvlText w:val="o"/>
      <w:lvlJc w:val="left"/>
      <w:pPr>
        <w:ind w:left="3600" w:hanging="360"/>
      </w:pPr>
      <w:rPr>
        <w:rFonts w:ascii="Courier New" w:hAnsi="Courier New" w:cs="Courier New" w:hint="default"/>
      </w:rPr>
    </w:lvl>
    <w:lvl w:ilvl="5" w:tplc="C0143EDC">
      <w:start w:val="1"/>
      <w:numFmt w:val="bullet"/>
      <w:lvlText w:val=""/>
      <w:lvlJc w:val="left"/>
      <w:pPr>
        <w:ind w:left="4320" w:hanging="360"/>
      </w:pPr>
      <w:rPr>
        <w:rFonts w:ascii="Wingdings" w:hAnsi="Wingdings" w:cs="Wingdings" w:hint="default"/>
      </w:rPr>
    </w:lvl>
    <w:lvl w:ilvl="6" w:tplc="1194C634">
      <w:start w:val="1"/>
      <w:numFmt w:val="bullet"/>
      <w:lvlText w:val=""/>
      <w:lvlJc w:val="left"/>
      <w:pPr>
        <w:ind w:left="5040" w:hanging="360"/>
      </w:pPr>
      <w:rPr>
        <w:rFonts w:ascii="Symbol" w:hAnsi="Symbol" w:cs="Symbol" w:hint="default"/>
      </w:rPr>
    </w:lvl>
    <w:lvl w:ilvl="7" w:tplc="580427DA">
      <w:start w:val="1"/>
      <w:numFmt w:val="bullet"/>
      <w:lvlText w:val="o"/>
      <w:lvlJc w:val="left"/>
      <w:pPr>
        <w:ind w:left="5760" w:hanging="360"/>
      </w:pPr>
      <w:rPr>
        <w:rFonts w:ascii="Courier New" w:hAnsi="Courier New" w:cs="Courier New" w:hint="default"/>
      </w:rPr>
    </w:lvl>
    <w:lvl w:ilvl="8" w:tplc="2A567D64">
      <w:start w:val="1"/>
      <w:numFmt w:val="bullet"/>
      <w:lvlText w:val=""/>
      <w:lvlJc w:val="left"/>
      <w:pPr>
        <w:ind w:left="6480" w:hanging="360"/>
      </w:pPr>
      <w:rPr>
        <w:rFonts w:ascii="Wingdings" w:hAnsi="Wingdings" w:cs="Wingdings" w:hint="default"/>
      </w:rPr>
    </w:lvl>
  </w:abstractNum>
  <w:abstractNum w:abstractNumId="12" w15:restartNumberingAfterBreak="0">
    <w:nsid w:val="1AD222D4"/>
    <w:multiLevelType w:val="hybridMultilevel"/>
    <w:tmpl w:val="BDB4588A"/>
    <w:lvl w:ilvl="0" w:tplc="2200DB4A">
      <w:start w:val="1"/>
      <w:numFmt w:val="bullet"/>
      <w:lvlText w:val=""/>
      <w:lvlJc w:val="left"/>
      <w:pPr>
        <w:ind w:left="720" w:hanging="360"/>
      </w:pPr>
      <w:rPr>
        <w:rFonts w:ascii="Symbol" w:hAnsi="Symbol" w:cs="Symbol" w:hint="default"/>
        <w:sz w:val="18"/>
        <w:szCs w:val="18"/>
      </w:rPr>
    </w:lvl>
    <w:lvl w:ilvl="1" w:tplc="480440B8">
      <w:start w:val="1"/>
      <w:numFmt w:val="bullet"/>
      <w:lvlText w:val="o"/>
      <w:lvlJc w:val="left"/>
      <w:pPr>
        <w:ind w:left="1440" w:hanging="360"/>
      </w:pPr>
      <w:rPr>
        <w:rFonts w:ascii="Courier New" w:hAnsi="Courier New" w:cs="Courier New" w:hint="default"/>
      </w:rPr>
    </w:lvl>
    <w:lvl w:ilvl="2" w:tplc="1E54E736">
      <w:start w:val="1"/>
      <w:numFmt w:val="bullet"/>
      <w:lvlText w:val=""/>
      <w:lvlJc w:val="left"/>
      <w:pPr>
        <w:ind w:left="2160" w:hanging="360"/>
      </w:pPr>
      <w:rPr>
        <w:rFonts w:ascii="Wingdings" w:hAnsi="Wingdings" w:cs="Wingdings" w:hint="default"/>
      </w:rPr>
    </w:lvl>
    <w:lvl w:ilvl="3" w:tplc="AC360C06">
      <w:start w:val="1"/>
      <w:numFmt w:val="bullet"/>
      <w:lvlText w:val=""/>
      <w:lvlJc w:val="left"/>
      <w:pPr>
        <w:ind w:left="2880" w:hanging="360"/>
      </w:pPr>
      <w:rPr>
        <w:rFonts w:ascii="Symbol" w:hAnsi="Symbol" w:cs="Symbol" w:hint="default"/>
      </w:rPr>
    </w:lvl>
    <w:lvl w:ilvl="4" w:tplc="A6E2B228">
      <w:start w:val="1"/>
      <w:numFmt w:val="bullet"/>
      <w:lvlText w:val="o"/>
      <w:lvlJc w:val="left"/>
      <w:pPr>
        <w:ind w:left="3600" w:hanging="360"/>
      </w:pPr>
      <w:rPr>
        <w:rFonts w:ascii="Courier New" w:hAnsi="Courier New" w:cs="Courier New" w:hint="default"/>
      </w:rPr>
    </w:lvl>
    <w:lvl w:ilvl="5" w:tplc="21ECDE8C">
      <w:start w:val="1"/>
      <w:numFmt w:val="bullet"/>
      <w:lvlText w:val=""/>
      <w:lvlJc w:val="left"/>
      <w:pPr>
        <w:ind w:left="4320" w:hanging="360"/>
      </w:pPr>
      <w:rPr>
        <w:rFonts w:ascii="Wingdings" w:hAnsi="Wingdings" w:cs="Wingdings" w:hint="default"/>
      </w:rPr>
    </w:lvl>
    <w:lvl w:ilvl="6" w:tplc="363E4486">
      <w:start w:val="1"/>
      <w:numFmt w:val="bullet"/>
      <w:lvlText w:val=""/>
      <w:lvlJc w:val="left"/>
      <w:pPr>
        <w:ind w:left="5040" w:hanging="360"/>
      </w:pPr>
      <w:rPr>
        <w:rFonts w:ascii="Symbol" w:hAnsi="Symbol" w:cs="Symbol" w:hint="default"/>
      </w:rPr>
    </w:lvl>
    <w:lvl w:ilvl="7" w:tplc="306ABDC6">
      <w:start w:val="1"/>
      <w:numFmt w:val="bullet"/>
      <w:lvlText w:val="o"/>
      <w:lvlJc w:val="left"/>
      <w:pPr>
        <w:ind w:left="5760" w:hanging="360"/>
      </w:pPr>
      <w:rPr>
        <w:rFonts w:ascii="Courier New" w:hAnsi="Courier New" w:cs="Courier New" w:hint="default"/>
      </w:rPr>
    </w:lvl>
    <w:lvl w:ilvl="8" w:tplc="C7E8BFC2">
      <w:start w:val="1"/>
      <w:numFmt w:val="bullet"/>
      <w:lvlText w:val=""/>
      <w:lvlJc w:val="left"/>
      <w:pPr>
        <w:ind w:left="6480" w:hanging="360"/>
      </w:pPr>
      <w:rPr>
        <w:rFonts w:ascii="Wingdings" w:hAnsi="Wingdings" w:cs="Wingdings" w:hint="default"/>
      </w:rPr>
    </w:lvl>
  </w:abstractNum>
  <w:abstractNum w:abstractNumId="13" w15:restartNumberingAfterBreak="0">
    <w:nsid w:val="1AD6312D"/>
    <w:multiLevelType w:val="hybridMultilevel"/>
    <w:tmpl w:val="963612DC"/>
    <w:lvl w:ilvl="0" w:tplc="01A2F078">
      <w:start w:val="1"/>
      <w:numFmt w:val="bullet"/>
      <w:lvlText w:val=""/>
      <w:lvlJc w:val="left"/>
      <w:pPr>
        <w:ind w:left="720" w:hanging="360"/>
      </w:pPr>
      <w:rPr>
        <w:rFonts w:ascii="Symbol" w:hAnsi="Symbol" w:cs="Symbol" w:hint="default"/>
        <w:sz w:val="18"/>
        <w:szCs w:val="18"/>
      </w:rPr>
    </w:lvl>
    <w:lvl w:ilvl="1" w:tplc="E088660E">
      <w:start w:val="1"/>
      <w:numFmt w:val="bullet"/>
      <w:lvlText w:val="o"/>
      <w:lvlJc w:val="left"/>
      <w:pPr>
        <w:ind w:left="1440" w:hanging="360"/>
      </w:pPr>
      <w:rPr>
        <w:rFonts w:ascii="Courier New" w:hAnsi="Courier New" w:cs="Courier New" w:hint="default"/>
      </w:rPr>
    </w:lvl>
    <w:lvl w:ilvl="2" w:tplc="BE02DD50">
      <w:start w:val="1"/>
      <w:numFmt w:val="bullet"/>
      <w:lvlText w:val=""/>
      <w:lvlJc w:val="left"/>
      <w:pPr>
        <w:ind w:left="2160" w:hanging="360"/>
      </w:pPr>
      <w:rPr>
        <w:rFonts w:ascii="Wingdings" w:hAnsi="Wingdings" w:cs="Wingdings" w:hint="default"/>
      </w:rPr>
    </w:lvl>
    <w:lvl w:ilvl="3" w:tplc="EB9201A2">
      <w:start w:val="1"/>
      <w:numFmt w:val="bullet"/>
      <w:lvlText w:val=""/>
      <w:lvlJc w:val="left"/>
      <w:pPr>
        <w:ind w:left="2880" w:hanging="360"/>
      </w:pPr>
      <w:rPr>
        <w:rFonts w:ascii="Symbol" w:hAnsi="Symbol" w:cs="Symbol" w:hint="default"/>
      </w:rPr>
    </w:lvl>
    <w:lvl w:ilvl="4" w:tplc="02C46636">
      <w:start w:val="1"/>
      <w:numFmt w:val="bullet"/>
      <w:lvlText w:val="o"/>
      <w:lvlJc w:val="left"/>
      <w:pPr>
        <w:ind w:left="3600" w:hanging="360"/>
      </w:pPr>
      <w:rPr>
        <w:rFonts w:ascii="Courier New" w:hAnsi="Courier New" w:cs="Courier New" w:hint="default"/>
      </w:rPr>
    </w:lvl>
    <w:lvl w:ilvl="5" w:tplc="BB74E7F6">
      <w:start w:val="1"/>
      <w:numFmt w:val="bullet"/>
      <w:lvlText w:val=""/>
      <w:lvlJc w:val="left"/>
      <w:pPr>
        <w:ind w:left="4320" w:hanging="360"/>
      </w:pPr>
      <w:rPr>
        <w:rFonts w:ascii="Wingdings" w:hAnsi="Wingdings" w:cs="Wingdings" w:hint="default"/>
      </w:rPr>
    </w:lvl>
    <w:lvl w:ilvl="6" w:tplc="898EA0A2">
      <w:start w:val="1"/>
      <w:numFmt w:val="bullet"/>
      <w:lvlText w:val=""/>
      <w:lvlJc w:val="left"/>
      <w:pPr>
        <w:ind w:left="5040" w:hanging="360"/>
      </w:pPr>
      <w:rPr>
        <w:rFonts w:ascii="Symbol" w:hAnsi="Symbol" w:cs="Symbol" w:hint="default"/>
      </w:rPr>
    </w:lvl>
    <w:lvl w:ilvl="7" w:tplc="E81E62E6">
      <w:start w:val="1"/>
      <w:numFmt w:val="bullet"/>
      <w:lvlText w:val="o"/>
      <w:lvlJc w:val="left"/>
      <w:pPr>
        <w:ind w:left="5760" w:hanging="360"/>
      </w:pPr>
      <w:rPr>
        <w:rFonts w:ascii="Courier New" w:hAnsi="Courier New" w:cs="Courier New" w:hint="default"/>
      </w:rPr>
    </w:lvl>
    <w:lvl w:ilvl="8" w:tplc="791C8AD2">
      <w:start w:val="1"/>
      <w:numFmt w:val="bullet"/>
      <w:lvlText w:val=""/>
      <w:lvlJc w:val="left"/>
      <w:pPr>
        <w:ind w:left="6480" w:hanging="360"/>
      </w:pPr>
      <w:rPr>
        <w:rFonts w:ascii="Wingdings" w:hAnsi="Wingdings" w:cs="Wingdings" w:hint="default"/>
      </w:rPr>
    </w:lvl>
  </w:abstractNum>
  <w:abstractNum w:abstractNumId="14" w15:restartNumberingAfterBreak="0">
    <w:nsid w:val="1B4D0C41"/>
    <w:multiLevelType w:val="hybridMultilevel"/>
    <w:tmpl w:val="B218E272"/>
    <w:lvl w:ilvl="0" w:tplc="E7428A5E">
      <w:start w:val="1"/>
      <w:numFmt w:val="bullet"/>
      <w:lvlText w:val=""/>
      <w:lvlJc w:val="left"/>
      <w:pPr>
        <w:ind w:left="720" w:hanging="360"/>
      </w:pPr>
      <w:rPr>
        <w:rFonts w:ascii="Symbol" w:hAnsi="Symbol" w:cs="Symbol" w:hint="default"/>
        <w:sz w:val="24"/>
        <w:szCs w:val="24"/>
      </w:rPr>
    </w:lvl>
    <w:lvl w:ilvl="1" w:tplc="C56098FC">
      <w:start w:val="1"/>
      <w:numFmt w:val="bullet"/>
      <w:lvlText w:val="o"/>
      <w:lvlJc w:val="left"/>
      <w:pPr>
        <w:ind w:left="1440" w:hanging="360"/>
      </w:pPr>
      <w:rPr>
        <w:rFonts w:ascii="Courier New" w:hAnsi="Courier New" w:cs="Courier New" w:hint="default"/>
      </w:rPr>
    </w:lvl>
    <w:lvl w:ilvl="2" w:tplc="9698B8A8">
      <w:start w:val="1"/>
      <w:numFmt w:val="bullet"/>
      <w:lvlText w:val=""/>
      <w:lvlJc w:val="left"/>
      <w:pPr>
        <w:ind w:left="2160" w:hanging="360"/>
      </w:pPr>
      <w:rPr>
        <w:rFonts w:ascii="Wingdings" w:hAnsi="Wingdings" w:cs="Wingdings" w:hint="default"/>
      </w:rPr>
    </w:lvl>
    <w:lvl w:ilvl="3" w:tplc="7FFC74D8">
      <w:start w:val="1"/>
      <w:numFmt w:val="bullet"/>
      <w:lvlText w:val=""/>
      <w:lvlJc w:val="left"/>
      <w:pPr>
        <w:ind w:left="2880" w:hanging="360"/>
      </w:pPr>
      <w:rPr>
        <w:rFonts w:ascii="Symbol" w:hAnsi="Symbol" w:cs="Symbol" w:hint="default"/>
      </w:rPr>
    </w:lvl>
    <w:lvl w:ilvl="4" w:tplc="266ECD2E">
      <w:start w:val="1"/>
      <w:numFmt w:val="bullet"/>
      <w:lvlText w:val="o"/>
      <w:lvlJc w:val="left"/>
      <w:pPr>
        <w:ind w:left="3600" w:hanging="360"/>
      </w:pPr>
      <w:rPr>
        <w:rFonts w:ascii="Courier New" w:hAnsi="Courier New" w:cs="Courier New" w:hint="default"/>
      </w:rPr>
    </w:lvl>
    <w:lvl w:ilvl="5" w:tplc="14D6C81C">
      <w:start w:val="1"/>
      <w:numFmt w:val="bullet"/>
      <w:lvlText w:val=""/>
      <w:lvlJc w:val="left"/>
      <w:pPr>
        <w:ind w:left="4320" w:hanging="360"/>
      </w:pPr>
      <w:rPr>
        <w:rFonts w:ascii="Wingdings" w:hAnsi="Wingdings" w:cs="Wingdings" w:hint="default"/>
      </w:rPr>
    </w:lvl>
    <w:lvl w:ilvl="6" w:tplc="58BA4984">
      <w:start w:val="1"/>
      <w:numFmt w:val="bullet"/>
      <w:lvlText w:val=""/>
      <w:lvlJc w:val="left"/>
      <w:pPr>
        <w:ind w:left="5040" w:hanging="360"/>
      </w:pPr>
      <w:rPr>
        <w:rFonts w:ascii="Symbol" w:hAnsi="Symbol" w:cs="Symbol" w:hint="default"/>
      </w:rPr>
    </w:lvl>
    <w:lvl w:ilvl="7" w:tplc="B3D8FCB2">
      <w:start w:val="1"/>
      <w:numFmt w:val="bullet"/>
      <w:lvlText w:val="o"/>
      <w:lvlJc w:val="left"/>
      <w:pPr>
        <w:ind w:left="5760" w:hanging="360"/>
      </w:pPr>
      <w:rPr>
        <w:rFonts w:ascii="Courier New" w:hAnsi="Courier New" w:cs="Courier New" w:hint="default"/>
      </w:rPr>
    </w:lvl>
    <w:lvl w:ilvl="8" w:tplc="E886D9BE">
      <w:start w:val="1"/>
      <w:numFmt w:val="bullet"/>
      <w:lvlText w:val=""/>
      <w:lvlJc w:val="left"/>
      <w:pPr>
        <w:ind w:left="6480" w:hanging="360"/>
      </w:pPr>
      <w:rPr>
        <w:rFonts w:ascii="Wingdings" w:hAnsi="Wingdings" w:cs="Wingdings" w:hint="default"/>
      </w:rPr>
    </w:lvl>
  </w:abstractNum>
  <w:abstractNum w:abstractNumId="15" w15:restartNumberingAfterBreak="0">
    <w:nsid w:val="1C6C0221"/>
    <w:multiLevelType w:val="hybridMultilevel"/>
    <w:tmpl w:val="B680E164"/>
    <w:lvl w:ilvl="0" w:tplc="66C63E0A">
      <w:start w:val="1"/>
      <w:numFmt w:val="bullet"/>
      <w:lvlText w:val=""/>
      <w:lvlJc w:val="left"/>
      <w:pPr>
        <w:ind w:left="720" w:hanging="360"/>
      </w:pPr>
      <w:rPr>
        <w:rFonts w:ascii="Symbol" w:hAnsi="Symbol" w:cs="Symbol" w:hint="default"/>
        <w:sz w:val="18"/>
        <w:szCs w:val="18"/>
      </w:rPr>
    </w:lvl>
    <w:lvl w:ilvl="1" w:tplc="530A3E92">
      <w:start w:val="1"/>
      <w:numFmt w:val="bullet"/>
      <w:lvlText w:val="o"/>
      <w:lvlJc w:val="left"/>
      <w:pPr>
        <w:ind w:left="1440" w:hanging="360"/>
      </w:pPr>
      <w:rPr>
        <w:rFonts w:ascii="Courier New" w:hAnsi="Courier New" w:cs="Courier New" w:hint="default"/>
      </w:rPr>
    </w:lvl>
    <w:lvl w:ilvl="2" w:tplc="CE76FD3E">
      <w:start w:val="1"/>
      <w:numFmt w:val="bullet"/>
      <w:lvlText w:val=""/>
      <w:lvlJc w:val="left"/>
      <w:pPr>
        <w:ind w:left="2160" w:hanging="360"/>
      </w:pPr>
      <w:rPr>
        <w:rFonts w:ascii="Wingdings" w:hAnsi="Wingdings" w:cs="Wingdings" w:hint="default"/>
      </w:rPr>
    </w:lvl>
    <w:lvl w:ilvl="3" w:tplc="DFA66CFE">
      <w:start w:val="1"/>
      <w:numFmt w:val="bullet"/>
      <w:lvlText w:val=""/>
      <w:lvlJc w:val="left"/>
      <w:pPr>
        <w:ind w:left="2880" w:hanging="360"/>
      </w:pPr>
      <w:rPr>
        <w:rFonts w:ascii="Symbol" w:hAnsi="Symbol" w:cs="Symbol" w:hint="default"/>
      </w:rPr>
    </w:lvl>
    <w:lvl w:ilvl="4" w:tplc="A8729366">
      <w:start w:val="1"/>
      <w:numFmt w:val="bullet"/>
      <w:lvlText w:val="o"/>
      <w:lvlJc w:val="left"/>
      <w:pPr>
        <w:ind w:left="3600" w:hanging="360"/>
      </w:pPr>
      <w:rPr>
        <w:rFonts w:ascii="Courier New" w:hAnsi="Courier New" w:cs="Courier New" w:hint="default"/>
      </w:rPr>
    </w:lvl>
    <w:lvl w:ilvl="5" w:tplc="519AD270">
      <w:start w:val="1"/>
      <w:numFmt w:val="bullet"/>
      <w:lvlText w:val=""/>
      <w:lvlJc w:val="left"/>
      <w:pPr>
        <w:ind w:left="4320" w:hanging="360"/>
      </w:pPr>
      <w:rPr>
        <w:rFonts w:ascii="Wingdings" w:hAnsi="Wingdings" w:cs="Wingdings" w:hint="default"/>
      </w:rPr>
    </w:lvl>
    <w:lvl w:ilvl="6" w:tplc="9FB67460">
      <w:start w:val="1"/>
      <w:numFmt w:val="bullet"/>
      <w:lvlText w:val=""/>
      <w:lvlJc w:val="left"/>
      <w:pPr>
        <w:ind w:left="5040" w:hanging="360"/>
      </w:pPr>
      <w:rPr>
        <w:rFonts w:ascii="Symbol" w:hAnsi="Symbol" w:cs="Symbol" w:hint="default"/>
      </w:rPr>
    </w:lvl>
    <w:lvl w:ilvl="7" w:tplc="E2CE8C1E">
      <w:start w:val="1"/>
      <w:numFmt w:val="bullet"/>
      <w:lvlText w:val="o"/>
      <w:lvlJc w:val="left"/>
      <w:pPr>
        <w:ind w:left="5760" w:hanging="360"/>
      </w:pPr>
      <w:rPr>
        <w:rFonts w:ascii="Courier New" w:hAnsi="Courier New" w:cs="Courier New" w:hint="default"/>
      </w:rPr>
    </w:lvl>
    <w:lvl w:ilvl="8" w:tplc="03DEDB36">
      <w:start w:val="1"/>
      <w:numFmt w:val="bullet"/>
      <w:lvlText w:val=""/>
      <w:lvlJc w:val="left"/>
      <w:pPr>
        <w:ind w:left="6480" w:hanging="360"/>
      </w:pPr>
      <w:rPr>
        <w:rFonts w:ascii="Wingdings" w:hAnsi="Wingdings" w:cs="Wingdings" w:hint="default"/>
      </w:rPr>
    </w:lvl>
  </w:abstractNum>
  <w:abstractNum w:abstractNumId="16" w15:restartNumberingAfterBreak="0">
    <w:nsid w:val="214A4FE6"/>
    <w:multiLevelType w:val="hybridMultilevel"/>
    <w:tmpl w:val="F0826A3C"/>
    <w:lvl w:ilvl="0" w:tplc="DE62EA74">
      <w:start w:val="1"/>
      <w:numFmt w:val="bullet"/>
      <w:lvlText w:val=""/>
      <w:lvlJc w:val="left"/>
      <w:pPr>
        <w:ind w:left="720" w:hanging="360"/>
      </w:pPr>
      <w:rPr>
        <w:rFonts w:ascii="Symbol" w:hAnsi="Symbol" w:cs="Symbol" w:hint="default"/>
        <w:sz w:val="18"/>
        <w:szCs w:val="18"/>
      </w:rPr>
    </w:lvl>
    <w:lvl w:ilvl="1" w:tplc="039E46F6">
      <w:start w:val="1"/>
      <w:numFmt w:val="bullet"/>
      <w:lvlText w:val="o"/>
      <w:lvlJc w:val="left"/>
      <w:pPr>
        <w:ind w:left="1440" w:hanging="360"/>
      </w:pPr>
      <w:rPr>
        <w:rFonts w:ascii="Courier New" w:hAnsi="Courier New" w:cs="Courier New" w:hint="default"/>
      </w:rPr>
    </w:lvl>
    <w:lvl w:ilvl="2" w:tplc="DB167356">
      <w:start w:val="1"/>
      <w:numFmt w:val="bullet"/>
      <w:lvlText w:val=""/>
      <w:lvlJc w:val="left"/>
      <w:pPr>
        <w:ind w:left="2160" w:hanging="360"/>
      </w:pPr>
      <w:rPr>
        <w:rFonts w:ascii="Wingdings" w:hAnsi="Wingdings" w:cs="Wingdings" w:hint="default"/>
      </w:rPr>
    </w:lvl>
    <w:lvl w:ilvl="3" w:tplc="3E5A5DC6">
      <w:start w:val="1"/>
      <w:numFmt w:val="bullet"/>
      <w:lvlText w:val=""/>
      <w:lvlJc w:val="left"/>
      <w:pPr>
        <w:ind w:left="2880" w:hanging="360"/>
      </w:pPr>
      <w:rPr>
        <w:rFonts w:ascii="Symbol" w:hAnsi="Symbol" w:cs="Symbol" w:hint="default"/>
      </w:rPr>
    </w:lvl>
    <w:lvl w:ilvl="4" w:tplc="C8223F20">
      <w:start w:val="1"/>
      <w:numFmt w:val="bullet"/>
      <w:lvlText w:val="o"/>
      <w:lvlJc w:val="left"/>
      <w:pPr>
        <w:ind w:left="3600" w:hanging="360"/>
      </w:pPr>
      <w:rPr>
        <w:rFonts w:ascii="Courier New" w:hAnsi="Courier New" w:cs="Courier New" w:hint="default"/>
      </w:rPr>
    </w:lvl>
    <w:lvl w:ilvl="5" w:tplc="296C82A6">
      <w:start w:val="1"/>
      <w:numFmt w:val="bullet"/>
      <w:lvlText w:val=""/>
      <w:lvlJc w:val="left"/>
      <w:pPr>
        <w:ind w:left="4320" w:hanging="360"/>
      </w:pPr>
      <w:rPr>
        <w:rFonts w:ascii="Wingdings" w:hAnsi="Wingdings" w:cs="Wingdings" w:hint="default"/>
      </w:rPr>
    </w:lvl>
    <w:lvl w:ilvl="6" w:tplc="83BE9B2E">
      <w:start w:val="1"/>
      <w:numFmt w:val="bullet"/>
      <w:lvlText w:val=""/>
      <w:lvlJc w:val="left"/>
      <w:pPr>
        <w:ind w:left="5040" w:hanging="360"/>
      </w:pPr>
      <w:rPr>
        <w:rFonts w:ascii="Symbol" w:hAnsi="Symbol" w:cs="Symbol" w:hint="default"/>
      </w:rPr>
    </w:lvl>
    <w:lvl w:ilvl="7" w:tplc="B17A3BC8">
      <w:start w:val="1"/>
      <w:numFmt w:val="bullet"/>
      <w:lvlText w:val="o"/>
      <w:lvlJc w:val="left"/>
      <w:pPr>
        <w:ind w:left="5760" w:hanging="360"/>
      </w:pPr>
      <w:rPr>
        <w:rFonts w:ascii="Courier New" w:hAnsi="Courier New" w:cs="Courier New" w:hint="default"/>
      </w:rPr>
    </w:lvl>
    <w:lvl w:ilvl="8" w:tplc="ECC86CD4">
      <w:start w:val="1"/>
      <w:numFmt w:val="bullet"/>
      <w:lvlText w:val=""/>
      <w:lvlJc w:val="left"/>
      <w:pPr>
        <w:ind w:left="6480" w:hanging="360"/>
      </w:pPr>
      <w:rPr>
        <w:rFonts w:ascii="Wingdings" w:hAnsi="Wingdings" w:cs="Wingdings" w:hint="default"/>
      </w:rPr>
    </w:lvl>
  </w:abstractNum>
  <w:abstractNum w:abstractNumId="17" w15:restartNumberingAfterBreak="0">
    <w:nsid w:val="22A66A6B"/>
    <w:multiLevelType w:val="hybridMultilevel"/>
    <w:tmpl w:val="D4F2EE28"/>
    <w:lvl w:ilvl="0" w:tplc="2ED646E2">
      <w:start w:val="1"/>
      <w:numFmt w:val="bullet"/>
      <w:lvlText w:val=""/>
      <w:lvlJc w:val="left"/>
      <w:pPr>
        <w:ind w:left="720" w:hanging="360"/>
      </w:pPr>
      <w:rPr>
        <w:rFonts w:ascii="Symbol" w:hAnsi="Symbol" w:cs="Symbol" w:hint="default"/>
        <w:sz w:val="18"/>
        <w:szCs w:val="18"/>
      </w:rPr>
    </w:lvl>
    <w:lvl w:ilvl="1" w:tplc="AC8C12FE">
      <w:start w:val="1"/>
      <w:numFmt w:val="bullet"/>
      <w:lvlText w:val="o"/>
      <w:lvlJc w:val="left"/>
      <w:pPr>
        <w:ind w:left="1440" w:hanging="360"/>
      </w:pPr>
      <w:rPr>
        <w:rFonts w:ascii="Courier New" w:hAnsi="Courier New" w:cs="Courier New" w:hint="default"/>
      </w:rPr>
    </w:lvl>
    <w:lvl w:ilvl="2" w:tplc="20C48648">
      <w:start w:val="1"/>
      <w:numFmt w:val="bullet"/>
      <w:lvlText w:val=""/>
      <w:lvlJc w:val="left"/>
      <w:pPr>
        <w:ind w:left="2160" w:hanging="360"/>
      </w:pPr>
      <w:rPr>
        <w:rFonts w:ascii="Wingdings" w:hAnsi="Wingdings" w:cs="Wingdings" w:hint="default"/>
      </w:rPr>
    </w:lvl>
    <w:lvl w:ilvl="3" w:tplc="E1FE50AC">
      <w:start w:val="1"/>
      <w:numFmt w:val="bullet"/>
      <w:lvlText w:val=""/>
      <w:lvlJc w:val="left"/>
      <w:pPr>
        <w:ind w:left="2880" w:hanging="360"/>
      </w:pPr>
      <w:rPr>
        <w:rFonts w:ascii="Symbol" w:hAnsi="Symbol" w:cs="Symbol" w:hint="default"/>
      </w:rPr>
    </w:lvl>
    <w:lvl w:ilvl="4" w:tplc="2FB82E6C">
      <w:start w:val="1"/>
      <w:numFmt w:val="bullet"/>
      <w:lvlText w:val="o"/>
      <w:lvlJc w:val="left"/>
      <w:pPr>
        <w:ind w:left="3600" w:hanging="360"/>
      </w:pPr>
      <w:rPr>
        <w:rFonts w:ascii="Courier New" w:hAnsi="Courier New" w:cs="Courier New" w:hint="default"/>
      </w:rPr>
    </w:lvl>
    <w:lvl w:ilvl="5" w:tplc="518A72AC">
      <w:start w:val="1"/>
      <w:numFmt w:val="bullet"/>
      <w:lvlText w:val=""/>
      <w:lvlJc w:val="left"/>
      <w:pPr>
        <w:ind w:left="4320" w:hanging="360"/>
      </w:pPr>
      <w:rPr>
        <w:rFonts w:ascii="Wingdings" w:hAnsi="Wingdings" w:cs="Wingdings" w:hint="default"/>
      </w:rPr>
    </w:lvl>
    <w:lvl w:ilvl="6" w:tplc="D26033C4">
      <w:start w:val="1"/>
      <w:numFmt w:val="bullet"/>
      <w:lvlText w:val=""/>
      <w:lvlJc w:val="left"/>
      <w:pPr>
        <w:ind w:left="5040" w:hanging="360"/>
      </w:pPr>
      <w:rPr>
        <w:rFonts w:ascii="Symbol" w:hAnsi="Symbol" w:cs="Symbol" w:hint="default"/>
      </w:rPr>
    </w:lvl>
    <w:lvl w:ilvl="7" w:tplc="41BEA2AA">
      <w:start w:val="1"/>
      <w:numFmt w:val="bullet"/>
      <w:lvlText w:val="o"/>
      <w:lvlJc w:val="left"/>
      <w:pPr>
        <w:ind w:left="5760" w:hanging="360"/>
      </w:pPr>
      <w:rPr>
        <w:rFonts w:ascii="Courier New" w:hAnsi="Courier New" w:cs="Courier New" w:hint="default"/>
      </w:rPr>
    </w:lvl>
    <w:lvl w:ilvl="8" w:tplc="BF4A0AF4">
      <w:start w:val="1"/>
      <w:numFmt w:val="bullet"/>
      <w:lvlText w:val=""/>
      <w:lvlJc w:val="left"/>
      <w:pPr>
        <w:ind w:left="6480" w:hanging="360"/>
      </w:pPr>
      <w:rPr>
        <w:rFonts w:ascii="Wingdings" w:hAnsi="Wingdings" w:cs="Wingdings" w:hint="default"/>
      </w:rPr>
    </w:lvl>
  </w:abstractNum>
  <w:abstractNum w:abstractNumId="18" w15:restartNumberingAfterBreak="0">
    <w:nsid w:val="231F11B5"/>
    <w:multiLevelType w:val="hybridMultilevel"/>
    <w:tmpl w:val="EE6AE47C"/>
    <w:lvl w:ilvl="0" w:tplc="0EE24D6C">
      <w:start w:val="1"/>
      <w:numFmt w:val="bullet"/>
      <w:lvlText w:val=""/>
      <w:lvlJc w:val="left"/>
      <w:pPr>
        <w:ind w:left="720" w:hanging="360"/>
      </w:pPr>
      <w:rPr>
        <w:rFonts w:ascii="Symbol" w:hAnsi="Symbol" w:cs="Symbol" w:hint="default"/>
        <w:sz w:val="18"/>
        <w:szCs w:val="18"/>
      </w:rPr>
    </w:lvl>
    <w:lvl w:ilvl="1" w:tplc="8F1CB988">
      <w:start w:val="1"/>
      <w:numFmt w:val="bullet"/>
      <w:lvlText w:val="o"/>
      <w:lvlJc w:val="left"/>
      <w:pPr>
        <w:ind w:left="1440" w:hanging="360"/>
      </w:pPr>
      <w:rPr>
        <w:rFonts w:ascii="Courier New" w:hAnsi="Courier New" w:cs="Courier New" w:hint="default"/>
      </w:rPr>
    </w:lvl>
    <w:lvl w:ilvl="2" w:tplc="2AC40606">
      <w:start w:val="1"/>
      <w:numFmt w:val="bullet"/>
      <w:lvlText w:val=""/>
      <w:lvlJc w:val="left"/>
      <w:pPr>
        <w:ind w:left="2160" w:hanging="360"/>
      </w:pPr>
      <w:rPr>
        <w:rFonts w:ascii="Wingdings" w:hAnsi="Wingdings" w:cs="Wingdings" w:hint="default"/>
      </w:rPr>
    </w:lvl>
    <w:lvl w:ilvl="3" w:tplc="618EEB92">
      <w:start w:val="1"/>
      <w:numFmt w:val="bullet"/>
      <w:lvlText w:val=""/>
      <w:lvlJc w:val="left"/>
      <w:pPr>
        <w:ind w:left="2880" w:hanging="360"/>
      </w:pPr>
      <w:rPr>
        <w:rFonts w:ascii="Symbol" w:hAnsi="Symbol" w:cs="Symbol" w:hint="default"/>
      </w:rPr>
    </w:lvl>
    <w:lvl w:ilvl="4" w:tplc="E1646188">
      <w:start w:val="1"/>
      <w:numFmt w:val="bullet"/>
      <w:lvlText w:val="o"/>
      <w:lvlJc w:val="left"/>
      <w:pPr>
        <w:ind w:left="3600" w:hanging="360"/>
      </w:pPr>
      <w:rPr>
        <w:rFonts w:ascii="Courier New" w:hAnsi="Courier New" w:cs="Courier New" w:hint="default"/>
      </w:rPr>
    </w:lvl>
    <w:lvl w:ilvl="5" w:tplc="0134A690">
      <w:start w:val="1"/>
      <w:numFmt w:val="bullet"/>
      <w:lvlText w:val=""/>
      <w:lvlJc w:val="left"/>
      <w:pPr>
        <w:ind w:left="4320" w:hanging="360"/>
      </w:pPr>
      <w:rPr>
        <w:rFonts w:ascii="Wingdings" w:hAnsi="Wingdings" w:cs="Wingdings" w:hint="default"/>
      </w:rPr>
    </w:lvl>
    <w:lvl w:ilvl="6" w:tplc="902C5968">
      <w:start w:val="1"/>
      <w:numFmt w:val="bullet"/>
      <w:lvlText w:val=""/>
      <w:lvlJc w:val="left"/>
      <w:pPr>
        <w:ind w:left="5040" w:hanging="360"/>
      </w:pPr>
      <w:rPr>
        <w:rFonts w:ascii="Symbol" w:hAnsi="Symbol" w:cs="Symbol" w:hint="default"/>
      </w:rPr>
    </w:lvl>
    <w:lvl w:ilvl="7" w:tplc="83EA3688">
      <w:start w:val="1"/>
      <w:numFmt w:val="bullet"/>
      <w:lvlText w:val="o"/>
      <w:lvlJc w:val="left"/>
      <w:pPr>
        <w:ind w:left="5760" w:hanging="360"/>
      </w:pPr>
      <w:rPr>
        <w:rFonts w:ascii="Courier New" w:hAnsi="Courier New" w:cs="Courier New" w:hint="default"/>
      </w:rPr>
    </w:lvl>
    <w:lvl w:ilvl="8" w:tplc="7182E0B2">
      <w:start w:val="1"/>
      <w:numFmt w:val="bullet"/>
      <w:lvlText w:val=""/>
      <w:lvlJc w:val="left"/>
      <w:pPr>
        <w:ind w:left="6480" w:hanging="360"/>
      </w:pPr>
      <w:rPr>
        <w:rFonts w:ascii="Wingdings" w:hAnsi="Wingdings" w:cs="Wingdings" w:hint="default"/>
      </w:rPr>
    </w:lvl>
  </w:abstractNum>
  <w:abstractNum w:abstractNumId="19" w15:restartNumberingAfterBreak="0">
    <w:nsid w:val="23926301"/>
    <w:multiLevelType w:val="hybridMultilevel"/>
    <w:tmpl w:val="B86EE59E"/>
    <w:lvl w:ilvl="0" w:tplc="95788DF4">
      <w:start w:val="1"/>
      <w:numFmt w:val="bullet"/>
      <w:lvlText w:val=""/>
      <w:lvlJc w:val="left"/>
      <w:pPr>
        <w:ind w:left="720" w:hanging="360"/>
      </w:pPr>
      <w:rPr>
        <w:rFonts w:ascii="Symbol" w:hAnsi="Symbol" w:cs="Symbol" w:hint="default"/>
        <w:sz w:val="18"/>
        <w:szCs w:val="18"/>
      </w:rPr>
    </w:lvl>
    <w:lvl w:ilvl="1" w:tplc="59DCA290">
      <w:start w:val="1"/>
      <w:numFmt w:val="bullet"/>
      <w:lvlText w:val="o"/>
      <w:lvlJc w:val="left"/>
      <w:pPr>
        <w:ind w:left="1440" w:hanging="360"/>
      </w:pPr>
      <w:rPr>
        <w:rFonts w:ascii="Courier New" w:hAnsi="Courier New" w:cs="Courier New" w:hint="default"/>
      </w:rPr>
    </w:lvl>
    <w:lvl w:ilvl="2" w:tplc="D7FEA34E">
      <w:start w:val="1"/>
      <w:numFmt w:val="bullet"/>
      <w:lvlText w:val=""/>
      <w:lvlJc w:val="left"/>
      <w:pPr>
        <w:ind w:left="2160" w:hanging="360"/>
      </w:pPr>
      <w:rPr>
        <w:rFonts w:ascii="Wingdings" w:hAnsi="Wingdings" w:cs="Wingdings" w:hint="default"/>
      </w:rPr>
    </w:lvl>
    <w:lvl w:ilvl="3" w:tplc="68E48826">
      <w:start w:val="1"/>
      <w:numFmt w:val="bullet"/>
      <w:lvlText w:val=""/>
      <w:lvlJc w:val="left"/>
      <w:pPr>
        <w:ind w:left="2880" w:hanging="360"/>
      </w:pPr>
      <w:rPr>
        <w:rFonts w:ascii="Symbol" w:hAnsi="Symbol" w:cs="Symbol" w:hint="default"/>
      </w:rPr>
    </w:lvl>
    <w:lvl w:ilvl="4" w:tplc="B44081DE">
      <w:start w:val="1"/>
      <w:numFmt w:val="bullet"/>
      <w:lvlText w:val="o"/>
      <w:lvlJc w:val="left"/>
      <w:pPr>
        <w:ind w:left="3600" w:hanging="360"/>
      </w:pPr>
      <w:rPr>
        <w:rFonts w:ascii="Courier New" w:hAnsi="Courier New" w:cs="Courier New" w:hint="default"/>
      </w:rPr>
    </w:lvl>
    <w:lvl w:ilvl="5" w:tplc="C0AC0AD2">
      <w:start w:val="1"/>
      <w:numFmt w:val="bullet"/>
      <w:lvlText w:val=""/>
      <w:lvlJc w:val="left"/>
      <w:pPr>
        <w:ind w:left="4320" w:hanging="360"/>
      </w:pPr>
      <w:rPr>
        <w:rFonts w:ascii="Wingdings" w:hAnsi="Wingdings" w:cs="Wingdings" w:hint="default"/>
      </w:rPr>
    </w:lvl>
    <w:lvl w:ilvl="6" w:tplc="88D6F11E">
      <w:start w:val="1"/>
      <w:numFmt w:val="bullet"/>
      <w:lvlText w:val=""/>
      <w:lvlJc w:val="left"/>
      <w:pPr>
        <w:ind w:left="5040" w:hanging="360"/>
      </w:pPr>
      <w:rPr>
        <w:rFonts w:ascii="Symbol" w:hAnsi="Symbol" w:cs="Symbol" w:hint="default"/>
      </w:rPr>
    </w:lvl>
    <w:lvl w:ilvl="7" w:tplc="BB125058">
      <w:start w:val="1"/>
      <w:numFmt w:val="bullet"/>
      <w:lvlText w:val="o"/>
      <w:lvlJc w:val="left"/>
      <w:pPr>
        <w:ind w:left="5760" w:hanging="360"/>
      </w:pPr>
      <w:rPr>
        <w:rFonts w:ascii="Courier New" w:hAnsi="Courier New" w:cs="Courier New" w:hint="default"/>
      </w:rPr>
    </w:lvl>
    <w:lvl w:ilvl="8" w:tplc="A7D04F1E">
      <w:start w:val="1"/>
      <w:numFmt w:val="bullet"/>
      <w:lvlText w:val=""/>
      <w:lvlJc w:val="left"/>
      <w:pPr>
        <w:ind w:left="6480" w:hanging="360"/>
      </w:pPr>
      <w:rPr>
        <w:rFonts w:ascii="Wingdings" w:hAnsi="Wingdings" w:cs="Wingdings" w:hint="default"/>
      </w:rPr>
    </w:lvl>
  </w:abstractNum>
  <w:abstractNum w:abstractNumId="20" w15:restartNumberingAfterBreak="0">
    <w:nsid w:val="26387261"/>
    <w:multiLevelType w:val="hybridMultilevel"/>
    <w:tmpl w:val="6A385754"/>
    <w:lvl w:ilvl="0" w:tplc="BBC628B6">
      <w:start w:val="1"/>
      <w:numFmt w:val="bullet"/>
      <w:lvlText w:val=""/>
      <w:lvlJc w:val="left"/>
      <w:pPr>
        <w:ind w:left="720" w:hanging="360"/>
      </w:pPr>
      <w:rPr>
        <w:rFonts w:ascii="Symbol" w:hAnsi="Symbol" w:cs="Symbol" w:hint="default"/>
        <w:sz w:val="18"/>
        <w:szCs w:val="18"/>
      </w:rPr>
    </w:lvl>
    <w:lvl w:ilvl="1" w:tplc="582289F0">
      <w:start w:val="1"/>
      <w:numFmt w:val="bullet"/>
      <w:lvlText w:val="o"/>
      <w:lvlJc w:val="left"/>
      <w:pPr>
        <w:ind w:left="1440" w:hanging="360"/>
      </w:pPr>
      <w:rPr>
        <w:rFonts w:ascii="Courier New" w:hAnsi="Courier New" w:cs="Courier New" w:hint="default"/>
      </w:rPr>
    </w:lvl>
    <w:lvl w:ilvl="2" w:tplc="2FF8B2B2">
      <w:start w:val="1"/>
      <w:numFmt w:val="bullet"/>
      <w:lvlText w:val=""/>
      <w:lvlJc w:val="left"/>
      <w:pPr>
        <w:ind w:left="2160" w:hanging="360"/>
      </w:pPr>
      <w:rPr>
        <w:rFonts w:ascii="Wingdings" w:hAnsi="Wingdings" w:cs="Wingdings" w:hint="default"/>
      </w:rPr>
    </w:lvl>
    <w:lvl w:ilvl="3" w:tplc="CC268DC4">
      <w:start w:val="1"/>
      <w:numFmt w:val="bullet"/>
      <w:lvlText w:val=""/>
      <w:lvlJc w:val="left"/>
      <w:pPr>
        <w:ind w:left="2880" w:hanging="360"/>
      </w:pPr>
      <w:rPr>
        <w:rFonts w:ascii="Symbol" w:hAnsi="Symbol" w:cs="Symbol" w:hint="default"/>
      </w:rPr>
    </w:lvl>
    <w:lvl w:ilvl="4" w:tplc="FF227F74">
      <w:start w:val="1"/>
      <w:numFmt w:val="bullet"/>
      <w:lvlText w:val="o"/>
      <w:lvlJc w:val="left"/>
      <w:pPr>
        <w:ind w:left="3600" w:hanging="360"/>
      </w:pPr>
      <w:rPr>
        <w:rFonts w:ascii="Courier New" w:hAnsi="Courier New" w:cs="Courier New" w:hint="default"/>
      </w:rPr>
    </w:lvl>
    <w:lvl w:ilvl="5" w:tplc="FA5AF80E">
      <w:start w:val="1"/>
      <w:numFmt w:val="bullet"/>
      <w:lvlText w:val=""/>
      <w:lvlJc w:val="left"/>
      <w:pPr>
        <w:ind w:left="4320" w:hanging="360"/>
      </w:pPr>
      <w:rPr>
        <w:rFonts w:ascii="Wingdings" w:hAnsi="Wingdings" w:cs="Wingdings" w:hint="default"/>
      </w:rPr>
    </w:lvl>
    <w:lvl w:ilvl="6" w:tplc="FB3AA032">
      <w:start w:val="1"/>
      <w:numFmt w:val="bullet"/>
      <w:lvlText w:val=""/>
      <w:lvlJc w:val="left"/>
      <w:pPr>
        <w:ind w:left="5040" w:hanging="360"/>
      </w:pPr>
      <w:rPr>
        <w:rFonts w:ascii="Symbol" w:hAnsi="Symbol" w:cs="Symbol" w:hint="default"/>
      </w:rPr>
    </w:lvl>
    <w:lvl w:ilvl="7" w:tplc="50C4FDC4">
      <w:start w:val="1"/>
      <w:numFmt w:val="bullet"/>
      <w:lvlText w:val="o"/>
      <w:lvlJc w:val="left"/>
      <w:pPr>
        <w:ind w:left="5760" w:hanging="360"/>
      </w:pPr>
      <w:rPr>
        <w:rFonts w:ascii="Courier New" w:hAnsi="Courier New" w:cs="Courier New" w:hint="default"/>
      </w:rPr>
    </w:lvl>
    <w:lvl w:ilvl="8" w:tplc="D766235E">
      <w:start w:val="1"/>
      <w:numFmt w:val="bullet"/>
      <w:lvlText w:val=""/>
      <w:lvlJc w:val="left"/>
      <w:pPr>
        <w:ind w:left="6480" w:hanging="360"/>
      </w:pPr>
      <w:rPr>
        <w:rFonts w:ascii="Wingdings" w:hAnsi="Wingdings" w:cs="Wingdings" w:hint="default"/>
      </w:rPr>
    </w:lvl>
  </w:abstractNum>
  <w:abstractNum w:abstractNumId="21" w15:restartNumberingAfterBreak="0">
    <w:nsid w:val="28C9569C"/>
    <w:multiLevelType w:val="hybridMultilevel"/>
    <w:tmpl w:val="BC1043A8"/>
    <w:lvl w:ilvl="0" w:tplc="E42299BE">
      <w:start w:val="1"/>
      <w:numFmt w:val="bullet"/>
      <w:lvlText w:val=""/>
      <w:lvlJc w:val="left"/>
      <w:pPr>
        <w:ind w:left="720" w:hanging="360"/>
      </w:pPr>
      <w:rPr>
        <w:rFonts w:ascii="Symbol" w:hAnsi="Symbol" w:cs="Symbol" w:hint="default"/>
        <w:sz w:val="18"/>
        <w:szCs w:val="18"/>
      </w:rPr>
    </w:lvl>
    <w:lvl w:ilvl="1" w:tplc="859AE172">
      <w:start w:val="1"/>
      <w:numFmt w:val="bullet"/>
      <w:lvlText w:val="o"/>
      <w:lvlJc w:val="left"/>
      <w:pPr>
        <w:ind w:left="1440" w:hanging="360"/>
      </w:pPr>
      <w:rPr>
        <w:rFonts w:ascii="Courier New" w:hAnsi="Courier New" w:cs="Courier New" w:hint="default"/>
      </w:rPr>
    </w:lvl>
    <w:lvl w:ilvl="2" w:tplc="52588700">
      <w:start w:val="1"/>
      <w:numFmt w:val="bullet"/>
      <w:lvlText w:val=""/>
      <w:lvlJc w:val="left"/>
      <w:pPr>
        <w:ind w:left="2160" w:hanging="360"/>
      </w:pPr>
      <w:rPr>
        <w:rFonts w:ascii="Wingdings" w:hAnsi="Wingdings" w:cs="Wingdings" w:hint="default"/>
      </w:rPr>
    </w:lvl>
    <w:lvl w:ilvl="3" w:tplc="A1221C36">
      <w:start w:val="1"/>
      <w:numFmt w:val="bullet"/>
      <w:lvlText w:val=""/>
      <w:lvlJc w:val="left"/>
      <w:pPr>
        <w:ind w:left="2880" w:hanging="360"/>
      </w:pPr>
      <w:rPr>
        <w:rFonts w:ascii="Symbol" w:hAnsi="Symbol" w:cs="Symbol" w:hint="default"/>
      </w:rPr>
    </w:lvl>
    <w:lvl w:ilvl="4" w:tplc="8BE09A28">
      <w:start w:val="1"/>
      <w:numFmt w:val="bullet"/>
      <w:lvlText w:val="o"/>
      <w:lvlJc w:val="left"/>
      <w:pPr>
        <w:ind w:left="3600" w:hanging="360"/>
      </w:pPr>
      <w:rPr>
        <w:rFonts w:ascii="Courier New" w:hAnsi="Courier New" w:cs="Courier New" w:hint="default"/>
      </w:rPr>
    </w:lvl>
    <w:lvl w:ilvl="5" w:tplc="57E8C4D4">
      <w:start w:val="1"/>
      <w:numFmt w:val="bullet"/>
      <w:lvlText w:val=""/>
      <w:lvlJc w:val="left"/>
      <w:pPr>
        <w:ind w:left="4320" w:hanging="360"/>
      </w:pPr>
      <w:rPr>
        <w:rFonts w:ascii="Wingdings" w:hAnsi="Wingdings" w:cs="Wingdings" w:hint="default"/>
      </w:rPr>
    </w:lvl>
    <w:lvl w:ilvl="6" w:tplc="A768BEC8">
      <w:start w:val="1"/>
      <w:numFmt w:val="bullet"/>
      <w:lvlText w:val=""/>
      <w:lvlJc w:val="left"/>
      <w:pPr>
        <w:ind w:left="5040" w:hanging="360"/>
      </w:pPr>
      <w:rPr>
        <w:rFonts w:ascii="Symbol" w:hAnsi="Symbol" w:cs="Symbol" w:hint="default"/>
      </w:rPr>
    </w:lvl>
    <w:lvl w:ilvl="7" w:tplc="A5902DBE">
      <w:start w:val="1"/>
      <w:numFmt w:val="bullet"/>
      <w:lvlText w:val="o"/>
      <w:lvlJc w:val="left"/>
      <w:pPr>
        <w:ind w:left="5760" w:hanging="360"/>
      </w:pPr>
      <w:rPr>
        <w:rFonts w:ascii="Courier New" w:hAnsi="Courier New" w:cs="Courier New" w:hint="default"/>
      </w:rPr>
    </w:lvl>
    <w:lvl w:ilvl="8" w:tplc="432A0408">
      <w:start w:val="1"/>
      <w:numFmt w:val="bullet"/>
      <w:lvlText w:val=""/>
      <w:lvlJc w:val="left"/>
      <w:pPr>
        <w:ind w:left="6480" w:hanging="360"/>
      </w:pPr>
      <w:rPr>
        <w:rFonts w:ascii="Wingdings" w:hAnsi="Wingdings" w:cs="Wingdings" w:hint="default"/>
      </w:rPr>
    </w:lvl>
  </w:abstractNum>
  <w:abstractNum w:abstractNumId="22" w15:restartNumberingAfterBreak="0">
    <w:nsid w:val="29E910AD"/>
    <w:multiLevelType w:val="hybridMultilevel"/>
    <w:tmpl w:val="EF6A77F0"/>
    <w:lvl w:ilvl="0" w:tplc="A5C04546">
      <w:start w:val="1"/>
      <w:numFmt w:val="bullet"/>
      <w:lvlText w:val=""/>
      <w:lvlJc w:val="left"/>
      <w:pPr>
        <w:ind w:left="720" w:hanging="360"/>
      </w:pPr>
      <w:rPr>
        <w:rFonts w:ascii="Symbol" w:hAnsi="Symbol" w:cs="Symbol" w:hint="default"/>
        <w:sz w:val="18"/>
        <w:szCs w:val="18"/>
      </w:rPr>
    </w:lvl>
    <w:lvl w:ilvl="1" w:tplc="0ED6844C">
      <w:start w:val="1"/>
      <w:numFmt w:val="bullet"/>
      <w:lvlText w:val="o"/>
      <w:lvlJc w:val="left"/>
      <w:pPr>
        <w:ind w:left="1440" w:hanging="360"/>
      </w:pPr>
      <w:rPr>
        <w:rFonts w:ascii="Courier New" w:hAnsi="Courier New" w:cs="Courier New" w:hint="default"/>
      </w:rPr>
    </w:lvl>
    <w:lvl w:ilvl="2" w:tplc="F1EC77E0">
      <w:start w:val="1"/>
      <w:numFmt w:val="bullet"/>
      <w:lvlText w:val=""/>
      <w:lvlJc w:val="left"/>
      <w:pPr>
        <w:ind w:left="2160" w:hanging="360"/>
      </w:pPr>
      <w:rPr>
        <w:rFonts w:ascii="Wingdings" w:hAnsi="Wingdings" w:cs="Wingdings" w:hint="default"/>
      </w:rPr>
    </w:lvl>
    <w:lvl w:ilvl="3" w:tplc="2DAA1864">
      <w:start w:val="1"/>
      <w:numFmt w:val="bullet"/>
      <w:lvlText w:val=""/>
      <w:lvlJc w:val="left"/>
      <w:pPr>
        <w:ind w:left="2880" w:hanging="360"/>
      </w:pPr>
      <w:rPr>
        <w:rFonts w:ascii="Symbol" w:hAnsi="Symbol" w:cs="Symbol" w:hint="default"/>
      </w:rPr>
    </w:lvl>
    <w:lvl w:ilvl="4" w:tplc="342E15D6">
      <w:start w:val="1"/>
      <w:numFmt w:val="bullet"/>
      <w:lvlText w:val="o"/>
      <w:lvlJc w:val="left"/>
      <w:pPr>
        <w:ind w:left="3600" w:hanging="360"/>
      </w:pPr>
      <w:rPr>
        <w:rFonts w:ascii="Courier New" w:hAnsi="Courier New" w:cs="Courier New" w:hint="default"/>
      </w:rPr>
    </w:lvl>
    <w:lvl w:ilvl="5" w:tplc="0B4CCEC2">
      <w:start w:val="1"/>
      <w:numFmt w:val="bullet"/>
      <w:lvlText w:val=""/>
      <w:lvlJc w:val="left"/>
      <w:pPr>
        <w:ind w:left="4320" w:hanging="360"/>
      </w:pPr>
      <w:rPr>
        <w:rFonts w:ascii="Wingdings" w:hAnsi="Wingdings" w:cs="Wingdings" w:hint="default"/>
      </w:rPr>
    </w:lvl>
    <w:lvl w:ilvl="6" w:tplc="7F0EC904">
      <w:start w:val="1"/>
      <w:numFmt w:val="bullet"/>
      <w:lvlText w:val=""/>
      <w:lvlJc w:val="left"/>
      <w:pPr>
        <w:ind w:left="5040" w:hanging="360"/>
      </w:pPr>
      <w:rPr>
        <w:rFonts w:ascii="Symbol" w:hAnsi="Symbol" w:cs="Symbol" w:hint="default"/>
      </w:rPr>
    </w:lvl>
    <w:lvl w:ilvl="7" w:tplc="4ECA2034">
      <w:start w:val="1"/>
      <w:numFmt w:val="bullet"/>
      <w:lvlText w:val="o"/>
      <w:lvlJc w:val="left"/>
      <w:pPr>
        <w:ind w:left="5760" w:hanging="360"/>
      </w:pPr>
      <w:rPr>
        <w:rFonts w:ascii="Courier New" w:hAnsi="Courier New" w:cs="Courier New" w:hint="default"/>
      </w:rPr>
    </w:lvl>
    <w:lvl w:ilvl="8" w:tplc="E7821124">
      <w:start w:val="1"/>
      <w:numFmt w:val="bullet"/>
      <w:lvlText w:val=""/>
      <w:lvlJc w:val="left"/>
      <w:pPr>
        <w:ind w:left="6480" w:hanging="360"/>
      </w:pPr>
      <w:rPr>
        <w:rFonts w:ascii="Wingdings" w:hAnsi="Wingdings" w:cs="Wingdings" w:hint="default"/>
      </w:rPr>
    </w:lvl>
  </w:abstractNum>
  <w:abstractNum w:abstractNumId="23" w15:restartNumberingAfterBreak="0">
    <w:nsid w:val="2BE53376"/>
    <w:multiLevelType w:val="hybridMultilevel"/>
    <w:tmpl w:val="EBA603AE"/>
    <w:lvl w:ilvl="0" w:tplc="8D14BB7E">
      <w:start w:val="1"/>
      <w:numFmt w:val="bullet"/>
      <w:lvlText w:val=""/>
      <w:lvlJc w:val="left"/>
      <w:pPr>
        <w:ind w:left="720" w:hanging="360"/>
      </w:pPr>
      <w:rPr>
        <w:rFonts w:ascii="Symbol" w:hAnsi="Symbol" w:cs="Symbol" w:hint="default"/>
        <w:sz w:val="18"/>
        <w:szCs w:val="18"/>
      </w:rPr>
    </w:lvl>
    <w:lvl w:ilvl="1" w:tplc="4DD090D6">
      <w:start w:val="1"/>
      <w:numFmt w:val="bullet"/>
      <w:lvlText w:val="o"/>
      <w:lvlJc w:val="left"/>
      <w:pPr>
        <w:ind w:left="1440" w:hanging="360"/>
      </w:pPr>
      <w:rPr>
        <w:rFonts w:ascii="Courier New" w:hAnsi="Courier New" w:cs="Courier New" w:hint="default"/>
      </w:rPr>
    </w:lvl>
    <w:lvl w:ilvl="2" w:tplc="CFF81D2E">
      <w:start w:val="1"/>
      <w:numFmt w:val="bullet"/>
      <w:lvlText w:val=""/>
      <w:lvlJc w:val="left"/>
      <w:pPr>
        <w:ind w:left="2160" w:hanging="360"/>
      </w:pPr>
      <w:rPr>
        <w:rFonts w:ascii="Wingdings" w:hAnsi="Wingdings" w:cs="Wingdings" w:hint="default"/>
      </w:rPr>
    </w:lvl>
    <w:lvl w:ilvl="3" w:tplc="F6EC6224">
      <w:start w:val="1"/>
      <w:numFmt w:val="bullet"/>
      <w:lvlText w:val=""/>
      <w:lvlJc w:val="left"/>
      <w:pPr>
        <w:ind w:left="2880" w:hanging="360"/>
      </w:pPr>
      <w:rPr>
        <w:rFonts w:ascii="Symbol" w:hAnsi="Symbol" w:cs="Symbol" w:hint="default"/>
      </w:rPr>
    </w:lvl>
    <w:lvl w:ilvl="4" w:tplc="74568ACC">
      <w:start w:val="1"/>
      <w:numFmt w:val="bullet"/>
      <w:lvlText w:val="o"/>
      <w:lvlJc w:val="left"/>
      <w:pPr>
        <w:ind w:left="3600" w:hanging="360"/>
      </w:pPr>
      <w:rPr>
        <w:rFonts w:ascii="Courier New" w:hAnsi="Courier New" w:cs="Courier New" w:hint="default"/>
      </w:rPr>
    </w:lvl>
    <w:lvl w:ilvl="5" w:tplc="577A53E6">
      <w:start w:val="1"/>
      <w:numFmt w:val="bullet"/>
      <w:lvlText w:val=""/>
      <w:lvlJc w:val="left"/>
      <w:pPr>
        <w:ind w:left="4320" w:hanging="360"/>
      </w:pPr>
      <w:rPr>
        <w:rFonts w:ascii="Wingdings" w:hAnsi="Wingdings" w:cs="Wingdings" w:hint="default"/>
      </w:rPr>
    </w:lvl>
    <w:lvl w:ilvl="6" w:tplc="1042EF9A">
      <w:start w:val="1"/>
      <w:numFmt w:val="bullet"/>
      <w:lvlText w:val=""/>
      <w:lvlJc w:val="left"/>
      <w:pPr>
        <w:ind w:left="5040" w:hanging="360"/>
      </w:pPr>
      <w:rPr>
        <w:rFonts w:ascii="Symbol" w:hAnsi="Symbol" w:cs="Symbol" w:hint="default"/>
      </w:rPr>
    </w:lvl>
    <w:lvl w:ilvl="7" w:tplc="AC86FEE6">
      <w:start w:val="1"/>
      <w:numFmt w:val="bullet"/>
      <w:lvlText w:val="o"/>
      <w:lvlJc w:val="left"/>
      <w:pPr>
        <w:ind w:left="5760" w:hanging="360"/>
      </w:pPr>
      <w:rPr>
        <w:rFonts w:ascii="Courier New" w:hAnsi="Courier New" w:cs="Courier New" w:hint="default"/>
      </w:rPr>
    </w:lvl>
    <w:lvl w:ilvl="8" w:tplc="4F76E2A0">
      <w:start w:val="1"/>
      <w:numFmt w:val="bullet"/>
      <w:lvlText w:val=""/>
      <w:lvlJc w:val="left"/>
      <w:pPr>
        <w:ind w:left="6480" w:hanging="360"/>
      </w:pPr>
      <w:rPr>
        <w:rFonts w:ascii="Wingdings" w:hAnsi="Wingdings" w:cs="Wingdings" w:hint="default"/>
      </w:rPr>
    </w:lvl>
  </w:abstractNum>
  <w:abstractNum w:abstractNumId="24" w15:restartNumberingAfterBreak="0">
    <w:nsid w:val="2C0B6294"/>
    <w:multiLevelType w:val="hybridMultilevel"/>
    <w:tmpl w:val="338CCD3A"/>
    <w:lvl w:ilvl="0" w:tplc="BEA0AF56">
      <w:start w:val="1"/>
      <w:numFmt w:val="bullet"/>
      <w:lvlText w:val=""/>
      <w:lvlJc w:val="left"/>
      <w:pPr>
        <w:ind w:left="720" w:hanging="360"/>
      </w:pPr>
      <w:rPr>
        <w:rFonts w:ascii="Symbol" w:hAnsi="Symbol" w:cs="Symbol" w:hint="default"/>
        <w:sz w:val="18"/>
        <w:szCs w:val="18"/>
      </w:rPr>
    </w:lvl>
    <w:lvl w:ilvl="1" w:tplc="1DE2D150">
      <w:start w:val="1"/>
      <w:numFmt w:val="bullet"/>
      <w:lvlText w:val="o"/>
      <w:lvlJc w:val="left"/>
      <w:pPr>
        <w:ind w:left="1440" w:hanging="360"/>
      </w:pPr>
      <w:rPr>
        <w:rFonts w:ascii="Courier New" w:hAnsi="Courier New" w:cs="Courier New" w:hint="default"/>
      </w:rPr>
    </w:lvl>
    <w:lvl w:ilvl="2" w:tplc="7A5A4D50">
      <w:start w:val="1"/>
      <w:numFmt w:val="bullet"/>
      <w:lvlText w:val=""/>
      <w:lvlJc w:val="left"/>
      <w:pPr>
        <w:ind w:left="2160" w:hanging="360"/>
      </w:pPr>
      <w:rPr>
        <w:rFonts w:ascii="Wingdings" w:hAnsi="Wingdings" w:cs="Wingdings" w:hint="default"/>
      </w:rPr>
    </w:lvl>
    <w:lvl w:ilvl="3" w:tplc="4FF6F5F4">
      <w:start w:val="1"/>
      <w:numFmt w:val="bullet"/>
      <w:lvlText w:val=""/>
      <w:lvlJc w:val="left"/>
      <w:pPr>
        <w:ind w:left="2880" w:hanging="360"/>
      </w:pPr>
      <w:rPr>
        <w:rFonts w:ascii="Symbol" w:hAnsi="Symbol" w:cs="Symbol" w:hint="default"/>
      </w:rPr>
    </w:lvl>
    <w:lvl w:ilvl="4" w:tplc="20AA6408">
      <w:start w:val="1"/>
      <w:numFmt w:val="bullet"/>
      <w:lvlText w:val="o"/>
      <w:lvlJc w:val="left"/>
      <w:pPr>
        <w:ind w:left="3600" w:hanging="360"/>
      </w:pPr>
      <w:rPr>
        <w:rFonts w:ascii="Courier New" w:hAnsi="Courier New" w:cs="Courier New" w:hint="default"/>
      </w:rPr>
    </w:lvl>
    <w:lvl w:ilvl="5" w:tplc="F6F2614C">
      <w:start w:val="1"/>
      <w:numFmt w:val="bullet"/>
      <w:lvlText w:val=""/>
      <w:lvlJc w:val="left"/>
      <w:pPr>
        <w:ind w:left="4320" w:hanging="360"/>
      </w:pPr>
      <w:rPr>
        <w:rFonts w:ascii="Wingdings" w:hAnsi="Wingdings" w:cs="Wingdings" w:hint="default"/>
      </w:rPr>
    </w:lvl>
    <w:lvl w:ilvl="6" w:tplc="3056E21E">
      <w:start w:val="1"/>
      <w:numFmt w:val="bullet"/>
      <w:lvlText w:val=""/>
      <w:lvlJc w:val="left"/>
      <w:pPr>
        <w:ind w:left="5040" w:hanging="360"/>
      </w:pPr>
      <w:rPr>
        <w:rFonts w:ascii="Symbol" w:hAnsi="Symbol" w:cs="Symbol" w:hint="default"/>
      </w:rPr>
    </w:lvl>
    <w:lvl w:ilvl="7" w:tplc="2EB426B6">
      <w:start w:val="1"/>
      <w:numFmt w:val="bullet"/>
      <w:lvlText w:val="o"/>
      <w:lvlJc w:val="left"/>
      <w:pPr>
        <w:ind w:left="5760" w:hanging="360"/>
      </w:pPr>
      <w:rPr>
        <w:rFonts w:ascii="Courier New" w:hAnsi="Courier New" w:cs="Courier New" w:hint="default"/>
      </w:rPr>
    </w:lvl>
    <w:lvl w:ilvl="8" w:tplc="802CB110">
      <w:start w:val="1"/>
      <w:numFmt w:val="bullet"/>
      <w:lvlText w:val=""/>
      <w:lvlJc w:val="left"/>
      <w:pPr>
        <w:ind w:left="6480" w:hanging="360"/>
      </w:pPr>
      <w:rPr>
        <w:rFonts w:ascii="Wingdings" w:hAnsi="Wingdings" w:cs="Wingdings" w:hint="default"/>
      </w:rPr>
    </w:lvl>
  </w:abstractNum>
  <w:abstractNum w:abstractNumId="25" w15:restartNumberingAfterBreak="0">
    <w:nsid w:val="2C811051"/>
    <w:multiLevelType w:val="hybridMultilevel"/>
    <w:tmpl w:val="4942C0E4"/>
    <w:lvl w:ilvl="0" w:tplc="7F80AE2A">
      <w:start w:val="1"/>
      <w:numFmt w:val="bullet"/>
      <w:lvlText w:val=""/>
      <w:lvlJc w:val="left"/>
      <w:pPr>
        <w:ind w:left="720" w:hanging="360"/>
      </w:pPr>
      <w:rPr>
        <w:rFonts w:ascii="Symbol" w:hAnsi="Symbol" w:cs="Symbol" w:hint="default"/>
        <w:sz w:val="18"/>
        <w:szCs w:val="18"/>
      </w:rPr>
    </w:lvl>
    <w:lvl w:ilvl="1" w:tplc="F66AEE02">
      <w:start w:val="1"/>
      <w:numFmt w:val="bullet"/>
      <w:lvlText w:val="o"/>
      <w:lvlJc w:val="left"/>
      <w:pPr>
        <w:ind w:left="1440" w:hanging="360"/>
      </w:pPr>
      <w:rPr>
        <w:rFonts w:ascii="Courier New" w:hAnsi="Courier New" w:cs="Courier New" w:hint="default"/>
      </w:rPr>
    </w:lvl>
    <w:lvl w:ilvl="2" w:tplc="65AA7FD4">
      <w:start w:val="1"/>
      <w:numFmt w:val="bullet"/>
      <w:lvlText w:val=""/>
      <w:lvlJc w:val="left"/>
      <w:pPr>
        <w:ind w:left="2160" w:hanging="360"/>
      </w:pPr>
      <w:rPr>
        <w:rFonts w:ascii="Wingdings" w:hAnsi="Wingdings" w:cs="Wingdings" w:hint="default"/>
      </w:rPr>
    </w:lvl>
    <w:lvl w:ilvl="3" w:tplc="4A481DA0">
      <w:start w:val="1"/>
      <w:numFmt w:val="bullet"/>
      <w:lvlText w:val=""/>
      <w:lvlJc w:val="left"/>
      <w:pPr>
        <w:ind w:left="2880" w:hanging="360"/>
      </w:pPr>
      <w:rPr>
        <w:rFonts w:ascii="Symbol" w:hAnsi="Symbol" w:cs="Symbol" w:hint="default"/>
      </w:rPr>
    </w:lvl>
    <w:lvl w:ilvl="4" w:tplc="FA7E3AE6">
      <w:start w:val="1"/>
      <w:numFmt w:val="bullet"/>
      <w:lvlText w:val="o"/>
      <w:lvlJc w:val="left"/>
      <w:pPr>
        <w:ind w:left="3600" w:hanging="360"/>
      </w:pPr>
      <w:rPr>
        <w:rFonts w:ascii="Courier New" w:hAnsi="Courier New" w:cs="Courier New" w:hint="default"/>
      </w:rPr>
    </w:lvl>
    <w:lvl w:ilvl="5" w:tplc="1BBC6A80">
      <w:start w:val="1"/>
      <w:numFmt w:val="bullet"/>
      <w:lvlText w:val=""/>
      <w:lvlJc w:val="left"/>
      <w:pPr>
        <w:ind w:left="4320" w:hanging="360"/>
      </w:pPr>
      <w:rPr>
        <w:rFonts w:ascii="Wingdings" w:hAnsi="Wingdings" w:cs="Wingdings" w:hint="default"/>
      </w:rPr>
    </w:lvl>
    <w:lvl w:ilvl="6" w:tplc="1FF2EEBA">
      <w:start w:val="1"/>
      <w:numFmt w:val="bullet"/>
      <w:lvlText w:val=""/>
      <w:lvlJc w:val="left"/>
      <w:pPr>
        <w:ind w:left="5040" w:hanging="360"/>
      </w:pPr>
      <w:rPr>
        <w:rFonts w:ascii="Symbol" w:hAnsi="Symbol" w:cs="Symbol" w:hint="default"/>
      </w:rPr>
    </w:lvl>
    <w:lvl w:ilvl="7" w:tplc="FA0E6DA2">
      <w:start w:val="1"/>
      <w:numFmt w:val="bullet"/>
      <w:lvlText w:val="o"/>
      <w:lvlJc w:val="left"/>
      <w:pPr>
        <w:ind w:left="5760" w:hanging="360"/>
      </w:pPr>
      <w:rPr>
        <w:rFonts w:ascii="Courier New" w:hAnsi="Courier New" w:cs="Courier New" w:hint="default"/>
      </w:rPr>
    </w:lvl>
    <w:lvl w:ilvl="8" w:tplc="53C28B16">
      <w:start w:val="1"/>
      <w:numFmt w:val="bullet"/>
      <w:lvlText w:val=""/>
      <w:lvlJc w:val="left"/>
      <w:pPr>
        <w:ind w:left="6480" w:hanging="360"/>
      </w:pPr>
      <w:rPr>
        <w:rFonts w:ascii="Wingdings" w:hAnsi="Wingdings" w:cs="Wingdings" w:hint="default"/>
      </w:rPr>
    </w:lvl>
  </w:abstractNum>
  <w:abstractNum w:abstractNumId="26" w15:restartNumberingAfterBreak="0">
    <w:nsid w:val="34501584"/>
    <w:multiLevelType w:val="hybridMultilevel"/>
    <w:tmpl w:val="2822E910"/>
    <w:lvl w:ilvl="0" w:tplc="8FA89140">
      <w:start w:val="1"/>
      <w:numFmt w:val="bullet"/>
      <w:lvlText w:val=""/>
      <w:lvlJc w:val="left"/>
      <w:pPr>
        <w:ind w:left="720" w:hanging="360"/>
      </w:pPr>
      <w:rPr>
        <w:rFonts w:ascii="Symbol" w:hAnsi="Symbol" w:cs="Symbol" w:hint="default"/>
        <w:sz w:val="18"/>
        <w:szCs w:val="18"/>
      </w:rPr>
    </w:lvl>
    <w:lvl w:ilvl="1" w:tplc="BBA42EA2">
      <w:start w:val="1"/>
      <w:numFmt w:val="bullet"/>
      <w:lvlText w:val="o"/>
      <w:lvlJc w:val="left"/>
      <w:pPr>
        <w:ind w:left="1440" w:hanging="360"/>
      </w:pPr>
      <w:rPr>
        <w:rFonts w:ascii="Courier New" w:hAnsi="Courier New" w:cs="Courier New" w:hint="default"/>
      </w:rPr>
    </w:lvl>
    <w:lvl w:ilvl="2" w:tplc="54D4A746">
      <w:start w:val="1"/>
      <w:numFmt w:val="bullet"/>
      <w:lvlText w:val=""/>
      <w:lvlJc w:val="left"/>
      <w:pPr>
        <w:ind w:left="2160" w:hanging="360"/>
      </w:pPr>
      <w:rPr>
        <w:rFonts w:ascii="Wingdings" w:hAnsi="Wingdings" w:cs="Wingdings" w:hint="default"/>
      </w:rPr>
    </w:lvl>
    <w:lvl w:ilvl="3" w:tplc="B830B112">
      <w:start w:val="1"/>
      <w:numFmt w:val="bullet"/>
      <w:lvlText w:val=""/>
      <w:lvlJc w:val="left"/>
      <w:pPr>
        <w:ind w:left="2880" w:hanging="360"/>
      </w:pPr>
      <w:rPr>
        <w:rFonts w:ascii="Symbol" w:hAnsi="Symbol" w:cs="Symbol" w:hint="default"/>
      </w:rPr>
    </w:lvl>
    <w:lvl w:ilvl="4" w:tplc="B51C690E">
      <w:start w:val="1"/>
      <w:numFmt w:val="bullet"/>
      <w:lvlText w:val="o"/>
      <w:lvlJc w:val="left"/>
      <w:pPr>
        <w:ind w:left="3600" w:hanging="360"/>
      </w:pPr>
      <w:rPr>
        <w:rFonts w:ascii="Courier New" w:hAnsi="Courier New" w:cs="Courier New" w:hint="default"/>
      </w:rPr>
    </w:lvl>
    <w:lvl w:ilvl="5" w:tplc="AAEA7120">
      <w:start w:val="1"/>
      <w:numFmt w:val="bullet"/>
      <w:lvlText w:val=""/>
      <w:lvlJc w:val="left"/>
      <w:pPr>
        <w:ind w:left="4320" w:hanging="360"/>
      </w:pPr>
      <w:rPr>
        <w:rFonts w:ascii="Wingdings" w:hAnsi="Wingdings" w:cs="Wingdings" w:hint="default"/>
      </w:rPr>
    </w:lvl>
    <w:lvl w:ilvl="6" w:tplc="728278A8">
      <w:start w:val="1"/>
      <w:numFmt w:val="bullet"/>
      <w:lvlText w:val=""/>
      <w:lvlJc w:val="left"/>
      <w:pPr>
        <w:ind w:left="5040" w:hanging="360"/>
      </w:pPr>
      <w:rPr>
        <w:rFonts w:ascii="Symbol" w:hAnsi="Symbol" w:cs="Symbol" w:hint="default"/>
      </w:rPr>
    </w:lvl>
    <w:lvl w:ilvl="7" w:tplc="1FAA1D20">
      <w:start w:val="1"/>
      <w:numFmt w:val="bullet"/>
      <w:lvlText w:val="o"/>
      <w:lvlJc w:val="left"/>
      <w:pPr>
        <w:ind w:left="5760" w:hanging="360"/>
      </w:pPr>
      <w:rPr>
        <w:rFonts w:ascii="Courier New" w:hAnsi="Courier New" w:cs="Courier New" w:hint="default"/>
      </w:rPr>
    </w:lvl>
    <w:lvl w:ilvl="8" w:tplc="D9F65760">
      <w:start w:val="1"/>
      <w:numFmt w:val="bullet"/>
      <w:lvlText w:val=""/>
      <w:lvlJc w:val="left"/>
      <w:pPr>
        <w:ind w:left="6480" w:hanging="360"/>
      </w:pPr>
      <w:rPr>
        <w:rFonts w:ascii="Wingdings" w:hAnsi="Wingdings" w:cs="Wingdings" w:hint="default"/>
      </w:rPr>
    </w:lvl>
  </w:abstractNum>
  <w:abstractNum w:abstractNumId="27" w15:restartNumberingAfterBreak="0">
    <w:nsid w:val="37B26B91"/>
    <w:multiLevelType w:val="hybridMultilevel"/>
    <w:tmpl w:val="BE00928C"/>
    <w:lvl w:ilvl="0" w:tplc="839EE14E">
      <w:start w:val="1"/>
      <w:numFmt w:val="bullet"/>
      <w:lvlText w:val=""/>
      <w:lvlJc w:val="left"/>
      <w:pPr>
        <w:ind w:left="720" w:hanging="360"/>
      </w:pPr>
      <w:rPr>
        <w:rFonts w:ascii="Symbol" w:hAnsi="Symbol" w:cs="Symbol" w:hint="default"/>
        <w:sz w:val="18"/>
        <w:szCs w:val="18"/>
      </w:rPr>
    </w:lvl>
    <w:lvl w:ilvl="1" w:tplc="23747E16">
      <w:start w:val="1"/>
      <w:numFmt w:val="bullet"/>
      <w:lvlText w:val="o"/>
      <w:lvlJc w:val="left"/>
      <w:pPr>
        <w:ind w:left="1440" w:hanging="360"/>
      </w:pPr>
      <w:rPr>
        <w:rFonts w:ascii="Courier New" w:hAnsi="Courier New" w:cs="Courier New" w:hint="default"/>
      </w:rPr>
    </w:lvl>
    <w:lvl w:ilvl="2" w:tplc="A9E2E062">
      <w:start w:val="1"/>
      <w:numFmt w:val="bullet"/>
      <w:lvlText w:val=""/>
      <w:lvlJc w:val="left"/>
      <w:pPr>
        <w:ind w:left="2160" w:hanging="360"/>
      </w:pPr>
      <w:rPr>
        <w:rFonts w:ascii="Wingdings" w:hAnsi="Wingdings" w:cs="Wingdings" w:hint="default"/>
      </w:rPr>
    </w:lvl>
    <w:lvl w:ilvl="3" w:tplc="C30072AC">
      <w:start w:val="1"/>
      <w:numFmt w:val="bullet"/>
      <w:lvlText w:val=""/>
      <w:lvlJc w:val="left"/>
      <w:pPr>
        <w:ind w:left="2880" w:hanging="360"/>
      </w:pPr>
      <w:rPr>
        <w:rFonts w:ascii="Symbol" w:hAnsi="Symbol" w:cs="Symbol" w:hint="default"/>
      </w:rPr>
    </w:lvl>
    <w:lvl w:ilvl="4" w:tplc="C1E04F6C">
      <w:start w:val="1"/>
      <w:numFmt w:val="bullet"/>
      <w:lvlText w:val="o"/>
      <w:lvlJc w:val="left"/>
      <w:pPr>
        <w:ind w:left="3600" w:hanging="360"/>
      </w:pPr>
      <w:rPr>
        <w:rFonts w:ascii="Courier New" w:hAnsi="Courier New" w:cs="Courier New" w:hint="default"/>
      </w:rPr>
    </w:lvl>
    <w:lvl w:ilvl="5" w:tplc="6AF0F0DC">
      <w:start w:val="1"/>
      <w:numFmt w:val="bullet"/>
      <w:lvlText w:val=""/>
      <w:lvlJc w:val="left"/>
      <w:pPr>
        <w:ind w:left="4320" w:hanging="360"/>
      </w:pPr>
      <w:rPr>
        <w:rFonts w:ascii="Wingdings" w:hAnsi="Wingdings" w:cs="Wingdings" w:hint="default"/>
      </w:rPr>
    </w:lvl>
    <w:lvl w:ilvl="6" w:tplc="AFAAB5BE">
      <w:start w:val="1"/>
      <w:numFmt w:val="bullet"/>
      <w:lvlText w:val=""/>
      <w:lvlJc w:val="left"/>
      <w:pPr>
        <w:ind w:left="5040" w:hanging="360"/>
      </w:pPr>
      <w:rPr>
        <w:rFonts w:ascii="Symbol" w:hAnsi="Symbol" w:cs="Symbol" w:hint="default"/>
      </w:rPr>
    </w:lvl>
    <w:lvl w:ilvl="7" w:tplc="BD10C142">
      <w:start w:val="1"/>
      <w:numFmt w:val="bullet"/>
      <w:lvlText w:val="o"/>
      <w:lvlJc w:val="left"/>
      <w:pPr>
        <w:ind w:left="5760" w:hanging="360"/>
      </w:pPr>
      <w:rPr>
        <w:rFonts w:ascii="Courier New" w:hAnsi="Courier New" w:cs="Courier New" w:hint="default"/>
      </w:rPr>
    </w:lvl>
    <w:lvl w:ilvl="8" w:tplc="9DC666A2">
      <w:start w:val="1"/>
      <w:numFmt w:val="bullet"/>
      <w:lvlText w:val=""/>
      <w:lvlJc w:val="left"/>
      <w:pPr>
        <w:ind w:left="6480" w:hanging="360"/>
      </w:pPr>
      <w:rPr>
        <w:rFonts w:ascii="Wingdings" w:hAnsi="Wingdings" w:cs="Wingdings" w:hint="default"/>
      </w:rPr>
    </w:lvl>
  </w:abstractNum>
  <w:abstractNum w:abstractNumId="28" w15:restartNumberingAfterBreak="0">
    <w:nsid w:val="3D8251C8"/>
    <w:multiLevelType w:val="hybridMultilevel"/>
    <w:tmpl w:val="6DB66C6E"/>
    <w:lvl w:ilvl="0" w:tplc="16A4D448">
      <w:start w:val="1"/>
      <w:numFmt w:val="bullet"/>
      <w:lvlText w:val=""/>
      <w:lvlJc w:val="left"/>
      <w:pPr>
        <w:ind w:left="720" w:hanging="360"/>
      </w:pPr>
      <w:rPr>
        <w:rFonts w:ascii="Symbol" w:hAnsi="Symbol" w:cs="Symbol" w:hint="default"/>
        <w:sz w:val="18"/>
        <w:szCs w:val="18"/>
      </w:rPr>
    </w:lvl>
    <w:lvl w:ilvl="1" w:tplc="4820545A">
      <w:start w:val="1"/>
      <w:numFmt w:val="bullet"/>
      <w:lvlText w:val="o"/>
      <w:lvlJc w:val="left"/>
      <w:pPr>
        <w:ind w:left="1440" w:hanging="360"/>
      </w:pPr>
      <w:rPr>
        <w:rFonts w:ascii="Courier New" w:hAnsi="Courier New" w:cs="Courier New" w:hint="default"/>
      </w:rPr>
    </w:lvl>
    <w:lvl w:ilvl="2" w:tplc="87EE38D6">
      <w:start w:val="1"/>
      <w:numFmt w:val="bullet"/>
      <w:lvlText w:val=""/>
      <w:lvlJc w:val="left"/>
      <w:pPr>
        <w:ind w:left="2160" w:hanging="360"/>
      </w:pPr>
      <w:rPr>
        <w:rFonts w:ascii="Wingdings" w:hAnsi="Wingdings" w:cs="Wingdings" w:hint="default"/>
      </w:rPr>
    </w:lvl>
    <w:lvl w:ilvl="3" w:tplc="B5F29E6E">
      <w:start w:val="1"/>
      <w:numFmt w:val="bullet"/>
      <w:lvlText w:val=""/>
      <w:lvlJc w:val="left"/>
      <w:pPr>
        <w:ind w:left="2880" w:hanging="360"/>
      </w:pPr>
      <w:rPr>
        <w:rFonts w:ascii="Symbol" w:hAnsi="Symbol" w:cs="Symbol" w:hint="default"/>
      </w:rPr>
    </w:lvl>
    <w:lvl w:ilvl="4" w:tplc="711A7A96">
      <w:start w:val="1"/>
      <w:numFmt w:val="bullet"/>
      <w:lvlText w:val="o"/>
      <w:lvlJc w:val="left"/>
      <w:pPr>
        <w:ind w:left="3600" w:hanging="360"/>
      </w:pPr>
      <w:rPr>
        <w:rFonts w:ascii="Courier New" w:hAnsi="Courier New" w:cs="Courier New" w:hint="default"/>
      </w:rPr>
    </w:lvl>
    <w:lvl w:ilvl="5" w:tplc="4D4A7FF4">
      <w:start w:val="1"/>
      <w:numFmt w:val="bullet"/>
      <w:lvlText w:val=""/>
      <w:lvlJc w:val="left"/>
      <w:pPr>
        <w:ind w:left="4320" w:hanging="360"/>
      </w:pPr>
      <w:rPr>
        <w:rFonts w:ascii="Wingdings" w:hAnsi="Wingdings" w:cs="Wingdings" w:hint="default"/>
      </w:rPr>
    </w:lvl>
    <w:lvl w:ilvl="6" w:tplc="453A3EB8">
      <w:start w:val="1"/>
      <w:numFmt w:val="bullet"/>
      <w:lvlText w:val=""/>
      <w:lvlJc w:val="left"/>
      <w:pPr>
        <w:ind w:left="5040" w:hanging="360"/>
      </w:pPr>
      <w:rPr>
        <w:rFonts w:ascii="Symbol" w:hAnsi="Symbol" w:cs="Symbol" w:hint="default"/>
      </w:rPr>
    </w:lvl>
    <w:lvl w:ilvl="7" w:tplc="74F8D26C">
      <w:start w:val="1"/>
      <w:numFmt w:val="bullet"/>
      <w:lvlText w:val="o"/>
      <w:lvlJc w:val="left"/>
      <w:pPr>
        <w:ind w:left="5760" w:hanging="360"/>
      </w:pPr>
      <w:rPr>
        <w:rFonts w:ascii="Courier New" w:hAnsi="Courier New" w:cs="Courier New" w:hint="default"/>
      </w:rPr>
    </w:lvl>
    <w:lvl w:ilvl="8" w:tplc="00922236">
      <w:start w:val="1"/>
      <w:numFmt w:val="bullet"/>
      <w:lvlText w:val=""/>
      <w:lvlJc w:val="left"/>
      <w:pPr>
        <w:ind w:left="6480" w:hanging="360"/>
      </w:pPr>
      <w:rPr>
        <w:rFonts w:ascii="Wingdings" w:hAnsi="Wingdings" w:cs="Wingdings" w:hint="default"/>
      </w:rPr>
    </w:lvl>
  </w:abstractNum>
  <w:abstractNum w:abstractNumId="29" w15:restartNumberingAfterBreak="0">
    <w:nsid w:val="3DF22348"/>
    <w:multiLevelType w:val="hybridMultilevel"/>
    <w:tmpl w:val="63A06130"/>
    <w:lvl w:ilvl="0" w:tplc="C75A6AC4">
      <w:start w:val="1"/>
      <w:numFmt w:val="bullet"/>
      <w:lvlText w:val=""/>
      <w:lvlJc w:val="left"/>
      <w:pPr>
        <w:ind w:left="720" w:hanging="360"/>
      </w:pPr>
      <w:rPr>
        <w:rFonts w:ascii="Symbol" w:hAnsi="Symbol" w:cs="Symbol" w:hint="default"/>
        <w:sz w:val="18"/>
        <w:szCs w:val="18"/>
      </w:rPr>
    </w:lvl>
    <w:lvl w:ilvl="1" w:tplc="3DC41000">
      <w:start w:val="1"/>
      <w:numFmt w:val="bullet"/>
      <w:lvlText w:val="o"/>
      <w:lvlJc w:val="left"/>
      <w:pPr>
        <w:ind w:left="1440" w:hanging="360"/>
      </w:pPr>
      <w:rPr>
        <w:rFonts w:ascii="Courier New" w:hAnsi="Courier New" w:cs="Courier New" w:hint="default"/>
      </w:rPr>
    </w:lvl>
    <w:lvl w:ilvl="2" w:tplc="4566C64E">
      <w:start w:val="1"/>
      <w:numFmt w:val="bullet"/>
      <w:lvlText w:val=""/>
      <w:lvlJc w:val="left"/>
      <w:pPr>
        <w:ind w:left="2160" w:hanging="360"/>
      </w:pPr>
      <w:rPr>
        <w:rFonts w:ascii="Wingdings" w:hAnsi="Wingdings" w:cs="Wingdings" w:hint="default"/>
      </w:rPr>
    </w:lvl>
    <w:lvl w:ilvl="3" w:tplc="34C4A536">
      <w:start w:val="1"/>
      <w:numFmt w:val="bullet"/>
      <w:lvlText w:val=""/>
      <w:lvlJc w:val="left"/>
      <w:pPr>
        <w:ind w:left="2880" w:hanging="360"/>
      </w:pPr>
      <w:rPr>
        <w:rFonts w:ascii="Symbol" w:hAnsi="Symbol" w:cs="Symbol" w:hint="default"/>
      </w:rPr>
    </w:lvl>
    <w:lvl w:ilvl="4" w:tplc="768EA966">
      <w:start w:val="1"/>
      <w:numFmt w:val="bullet"/>
      <w:lvlText w:val="o"/>
      <w:lvlJc w:val="left"/>
      <w:pPr>
        <w:ind w:left="3600" w:hanging="360"/>
      </w:pPr>
      <w:rPr>
        <w:rFonts w:ascii="Courier New" w:hAnsi="Courier New" w:cs="Courier New" w:hint="default"/>
      </w:rPr>
    </w:lvl>
    <w:lvl w:ilvl="5" w:tplc="5B26409A">
      <w:start w:val="1"/>
      <w:numFmt w:val="bullet"/>
      <w:lvlText w:val=""/>
      <w:lvlJc w:val="left"/>
      <w:pPr>
        <w:ind w:left="4320" w:hanging="360"/>
      </w:pPr>
      <w:rPr>
        <w:rFonts w:ascii="Wingdings" w:hAnsi="Wingdings" w:cs="Wingdings" w:hint="default"/>
      </w:rPr>
    </w:lvl>
    <w:lvl w:ilvl="6" w:tplc="AC360598">
      <w:start w:val="1"/>
      <w:numFmt w:val="bullet"/>
      <w:lvlText w:val=""/>
      <w:lvlJc w:val="left"/>
      <w:pPr>
        <w:ind w:left="5040" w:hanging="360"/>
      </w:pPr>
      <w:rPr>
        <w:rFonts w:ascii="Symbol" w:hAnsi="Symbol" w:cs="Symbol" w:hint="default"/>
      </w:rPr>
    </w:lvl>
    <w:lvl w:ilvl="7" w:tplc="EA32FFBA">
      <w:start w:val="1"/>
      <w:numFmt w:val="bullet"/>
      <w:lvlText w:val="o"/>
      <w:lvlJc w:val="left"/>
      <w:pPr>
        <w:ind w:left="5760" w:hanging="360"/>
      </w:pPr>
      <w:rPr>
        <w:rFonts w:ascii="Courier New" w:hAnsi="Courier New" w:cs="Courier New" w:hint="default"/>
      </w:rPr>
    </w:lvl>
    <w:lvl w:ilvl="8" w:tplc="1756B0E2">
      <w:start w:val="1"/>
      <w:numFmt w:val="bullet"/>
      <w:lvlText w:val=""/>
      <w:lvlJc w:val="left"/>
      <w:pPr>
        <w:ind w:left="6480" w:hanging="360"/>
      </w:pPr>
      <w:rPr>
        <w:rFonts w:ascii="Wingdings" w:hAnsi="Wingdings" w:cs="Wingdings" w:hint="default"/>
      </w:rPr>
    </w:lvl>
  </w:abstractNum>
  <w:abstractNum w:abstractNumId="30" w15:restartNumberingAfterBreak="0">
    <w:nsid w:val="41713ECB"/>
    <w:multiLevelType w:val="hybridMultilevel"/>
    <w:tmpl w:val="6EC84DCA"/>
    <w:lvl w:ilvl="0" w:tplc="C5F03944">
      <w:start w:val="1"/>
      <w:numFmt w:val="bullet"/>
      <w:lvlText w:val=""/>
      <w:lvlJc w:val="left"/>
      <w:pPr>
        <w:ind w:left="720" w:hanging="360"/>
      </w:pPr>
      <w:rPr>
        <w:rFonts w:ascii="Symbol" w:hAnsi="Symbol" w:cs="Symbol" w:hint="default"/>
        <w:sz w:val="18"/>
        <w:szCs w:val="18"/>
      </w:rPr>
    </w:lvl>
    <w:lvl w:ilvl="1" w:tplc="68142416">
      <w:start w:val="1"/>
      <w:numFmt w:val="bullet"/>
      <w:lvlText w:val="o"/>
      <w:lvlJc w:val="left"/>
      <w:pPr>
        <w:ind w:left="1440" w:hanging="360"/>
      </w:pPr>
      <w:rPr>
        <w:rFonts w:ascii="Courier New" w:hAnsi="Courier New" w:cs="Courier New" w:hint="default"/>
      </w:rPr>
    </w:lvl>
    <w:lvl w:ilvl="2" w:tplc="E0DA9962">
      <w:start w:val="1"/>
      <w:numFmt w:val="bullet"/>
      <w:lvlText w:val=""/>
      <w:lvlJc w:val="left"/>
      <w:pPr>
        <w:ind w:left="2160" w:hanging="360"/>
      </w:pPr>
      <w:rPr>
        <w:rFonts w:ascii="Wingdings" w:hAnsi="Wingdings" w:cs="Wingdings" w:hint="default"/>
      </w:rPr>
    </w:lvl>
    <w:lvl w:ilvl="3" w:tplc="EA7AF39A">
      <w:start w:val="1"/>
      <w:numFmt w:val="bullet"/>
      <w:lvlText w:val=""/>
      <w:lvlJc w:val="left"/>
      <w:pPr>
        <w:ind w:left="2880" w:hanging="360"/>
      </w:pPr>
      <w:rPr>
        <w:rFonts w:ascii="Symbol" w:hAnsi="Symbol" w:cs="Symbol" w:hint="default"/>
      </w:rPr>
    </w:lvl>
    <w:lvl w:ilvl="4" w:tplc="13FC02B6">
      <w:start w:val="1"/>
      <w:numFmt w:val="bullet"/>
      <w:lvlText w:val="o"/>
      <w:lvlJc w:val="left"/>
      <w:pPr>
        <w:ind w:left="3600" w:hanging="360"/>
      </w:pPr>
      <w:rPr>
        <w:rFonts w:ascii="Courier New" w:hAnsi="Courier New" w:cs="Courier New" w:hint="default"/>
      </w:rPr>
    </w:lvl>
    <w:lvl w:ilvl="5" w:tplc="42E819CE">
      <w:start w:val="1"/>
      <w:numFmt w:val="bullet"/>
      <w:lvlText w:val=""/>
      <w:lvlJc w:val="left"/>
      <w:pPr>
        <w:ind w:left="4320" w:hanging="360"/>
      </w:pPr>
      <w:rPr>
        <w:rFonts w:ascii="Wingdings" w:hAnsi="Wingdings" w:cs="Wingdings" w:hint="default"/>
      </w:rPr>
    </w:lvl>
    <w:lvl w:ilvl="6" w:tplc="6D6AF484">
      <w:start w:val="1"/>
      <w:numFmt w:val="bullet"/>
      <w:lvlText w:val=""/>
      <w:lvlJc w:val="left"/>
      <w:pPr>
        <w:ind w:left="5040" w:hanging="360"/>
      </w:pPr>
      <w:rPr>
        <w:rFonts w:ascii="Symbol" w:hAnsi="Symbol" w:cs="Symbol" w:hint="default"/>
      </w:rPr>
    </w:lvl>
    <w:lvl w:ilvl="7" w:tplc="31CA9698">
      <w:start w:val="1"/>
      <w:numFmt w:val="bullet"/>
      <w:lvlText w:val="o"/>
      <w:lvlJc w:val="left"/>
      <w:pPr>
        <w:ind w:left="5760" w:hanging="360"/>
      </w:pPr>
      <w:rPr>
        <w:rFonts w:ascii="Courier New" w:hAnsi="Courier New" w:cs="Courier New" w:hint="default"/>
      </w:rPr>
    </w:lvl>
    <w:lvl w:ilvl="8" w:tplc="BDF884E2">
      <w:start w:val="1"/>
      <w:numFmt w:val="bullet"/>
      <w:lvlText w:val=""/>
      <w:lvlJc w:val="left"/>
      <w:pPr>
        <w:ind w:left="6480" w:hanging="360"/>
      </w:pPr>
      <w:rPr>
        <w:rFonts w:ascii="Wingdings" w:hAnsi="Wingdings" w:cs="Wingdings" w:hint="default"/>
      </w:rPr>
    </w:lvl>
  </w:abstractNum>
  <w:abstractNum w:abstractNumId="31" w15:restartNumberingAfterBreak="0">
    <w:nsid w:val="41C26B9C"/>
    <w:multiLevelType w:val="hybridMultilevel"/>
    <w:tmpl w:val="2BCC8D44"/>
    <w:lvl w:ilvl="0" w:tplc="01F203A8">
      <w:start w:val="1"/>
      <w:numFmt w:val="bullet"/>
      <w:lvlText w:val=""/>
      <w:lvlJc w:val="left"/>
      <w:pPr>
        <w:ind w:left="720" w:hanging="360"/>
      </w:pPr>
      <w:rPr>
        <w:rFonts w:ascii="Symbol" w:hAnsi="Symbol" w:cs="Symbol" w:hint="default"/>
        <w:sz w:val="18"/>
        <w:szCs w:val="18"/>
      </w:rPr>
    </w:lvl>
    <w:lvl w:ilvl="1" w:tplc="B600AE88">
      <w:start w:val="1"/>
      <w:numFmt w:val="bullet"/>
      <w:lvlText w:val="o"/>
      <w:lvlJc w:val="left"/>
      <w:pPr>
        <w:ind w:left="1440" w:hanging="360"/>
      </w:pPr>
      <w:rPr>
        <w:rFonts w:ascii="Courier New" w:hAnsi="Courier New" w:cs="Courier New" w:hint="default"/>
      </w:rPr>
    </w:lvl>
    <w:lvl w:ilvl="2" w:tplc="294A4EC4">
      <w:start w:val="1"/>
      <w:numFmt w:val="bullet"/>
      <w:lvlText w:val=""/>
      <w:lvlJc w:val="left"/>
      <w:pPr>
        <w:ind w:left="2160" w:hanging="360"/>
      </w:pPr>
      <w:rPr>
        <w:rFonts w:ascii="Wingdings" w:hAnsi="Wingdings" w:cs="Wingdings" w:hint="default"/>
      </w:rPr>
    </w:lvl>
    <w:lvl w:ilvl="3" w:tplc="0F8CBF40">
      <w:start w:val="1"/>
      <w:numFmt w:val="bullet"/>
      <w:lvlText w:val=""/>
      <w:lvlJc w:val="left"/>
      <w:pPr>
        <w:ind w:left="2880" w:hanging="360"/>
      </w:pPr>
      <w:rPr>
        <w:rFonts w:ascii="Symbol" w:hAnsi="Symbol" w:cs="Symbol" w:hint="default"/>
      </w:rPr>
    </w:lvl>
    <w:lvl w:ilvl="4" w:tplc="986CFCD8">
      <w:start w:val="1"/>
      <w:numFmt w:val="bullet"/>
      <w:lvlText w:val="o"/>
      <w:lvlJc w:val="left"/>
      <w:pPr>
        <w:ind w:left="3600" w:hanging="360"/>
      </w:pPr>
      <w:rPr>
        <w:rFonts w:ascii="Courier New" w:hAnsi="Courier New" w:cs="Courier New" w:hint="default"/>
      </w:rPr>
    </w:lvl>
    <w:lvl w:ilvl="5" w:tplc="9228A942">
      <w:start w:val="1"/>
      <w:numFmt w:val="bullet"/>
      <w:lvlText w:val=""/>
      <w:lvlJc w:val="left"/>
      <w:pPr>
        <w:ind w:left="4320" w:hanging="360"/>
      </w:pPr>
      <w:rPr>
        <w:rFonts w:ascii="Wingdings" w:hAnsi="Wingdings" w:cs="Wingdings" w:hint="default"/>
      </w:rPr>
    </w:lvl>
    <w:lvl w:ilvl="6" w:tplc="B6347E04">
      <w:start w:val="1"/>
      <w:numFmt w:val="bullet"/>
      <w:lvlText w:val=""/>
      <w:lvlJc w:val="left"/>
      <w:pPr>
        <w:ind w:left="5040" w:hanging="360"/>
      </w:pPr>
      <w:rPr>
        <w:rFonts w:ascii="Symbol" w:hAnsi="Symbol" w:cs="Symbol" w:hint="default"/>
      </w:rPr>
    </w:lvl>
    <w:lvl w:ilvl="7" w:tplc="CD5831AC">
      <w:start w:val="1"/>
      <w:numFmt w:val="bullet"/>
      <w:lvlText w:val="o"/>
      <w:lvlJc w:val="left"/>
      <w:pPr>
        <w:ind w:left="5760" w:hanging="360"/>
      </w:pPr>
      <w:rPr>
        <w:rFonts w:ascii="Courier New" w:hAnsi="Courier New" w:cs="Courier New" w:hint="default"/>
      </w:rPr>
    </w:lvl>
    <w:lvl w:ilvl="8" w:tplc="19EA8AB2">
      <w:start w:val="1"/>
      <w:numFmt w:val="bullet"/>
      <w:lvlText w:val=""/>
      <w:lvlJc w:val="left"/>
      <w:pPr>
        <w:ind w:left="6480" w:hanging="360"/>
      </w:pPr>
      <w:rPr>
        <w:rFonts w:ascii="Wingdings" w:hAnsi="Wingdings" w:cs="Wingdings" w:hint="default"/>
      </w:rPr>
    </w:lvl>
  </w:abstractNum>
  <w:abstractNum w:abstractNumId="32" w15:restartNumberingAfterBreak="0">
    <w:nsid w:val="45434F61"/>
    <w:multiLevelType w:val="hybridMultilevel"/>
    <w:tmpl w:val="E792597E"/>
    <w:lvl w:ilvl="0" w:tplc="C418532C">
      <w:start w:val="1"/>
      <w:numFmt w:val="bullet"/>
      <w:lvlText w:val=""/>
      <w:lvlJc w:val="left"/>
      <w:pPr>
        <w:ind w:left="720" w:hanging="360"/>
      </w:pPr>
      <w:rPr>
        <w:rFonts w:ascii="Symbol" w:hAnsi="Symbol" w:cs="Symbol" w:hint="default"/>
        <w:sz w:val="18"/>
        <w:szCs w:val="18"/>
      </w:rPr>
    </w:lvl>
    <w:lvl w:ilvl="1" w:tplc="4524EB78">
      <w:start w:val="1"/>
      <w:numFmt w:val="bullet"/>
      <w:lvlText w:val="o"/>
      <w:lvlJc w:val="left"/>
      <w:pPr>
        <w:ind w:left="1440" w:hanging="360"/>
      </w:pPr>
      <w:rPr>
        <w:rFonts w:ascii="Courier New" w:hAnsi="Courier New" w:cs="Courier New" w:hint="default"/>
      </w:rPr>
    </w:lvl>
    <w:lvl w:ilvl="2" w:tplc="239C7F3E">
      <w:start w:val="1"/>
      <w:numFmt w:val="bullet"/>
      <w:lvlText w:val=""/>
      <w:lvlJc w:val="left"/>
      <w:pPr>
        <w:ind w:left="2160" w:hanging="360"/>
      </w:pPr>
      <w:rPr>
        <w:rFonts w:ascii="Wingdings" w:hAnsi="Wingdings" w:cs="Wingdings" w:hint="default"/>
      </w:rPr>
    </w:lvl>
    <w:lvl w:ilvl="3" w:tplc="E94EEEA0">
      <w:start w:val="1"/>
      <w:numFmt w:val="bullet"/>
      <w:lvlText w:val=""/>
      <w:lvlJc w:val="left"/>
      <w:pPr>
        <w:ind w:left="2880" w:hanging="360"/>
      </w:pPr>
      <w:rPr>
        <w:rFonts w:ascii="Symbol" w:hAnsi="Symbol" w:cs="Symbol" w:hint="default"/>
      </w:rPr>
    </w:lvl>
    <w:lvl w:ilvl="4" w:tplc="FAF07022">
      <w:start w:val="1"/>
      <w:numFmt w:val="bullet"/>
      <w:lvlText w:val="o"/>
      <w:lvlJc w:val="left"/>
      <w:pPr>
        <w:ind w:left="3600" w:hanging="360"/>
      </w:pPr>
      <w:rPr>
        <w:rFonts w:ascii="Courier New" w:hAnsi="Courier New" w:cs="Courier New" w:hint="default"/>
      </w:rPr>
    </w:lvl>
    <w:lvl w:ilvl="5" w:tplc="2D0EBE50">
      <w:start w:val="1"/>
      <w:numFmt w:val="bullet"/>
      <w:lvlText w:val=""/>
      <w:lvlJc w:val="left"/>
      <w:pPr>
        <w:ind w:left="4320" w:hanging="360"/>
      </w:pPr>
      <w:rPr>
        <w:rFonts w:ascii="Wingdings" w:hAnsi="Wingdings" w:cs="Wingdings" w:hint="default"/>
      </w:rPr>
    </w:lvl>
    <w:lvl w:ilvl="6" w:tplc="89F28432">
      <w:start w:val="1"/>
      <w:numFmt w:val="bullet"/>
      <w:lvlText w:val=""/>
      <w:lvlJc w:val="left"/>
      <w:pPr>
        <w:ind w:left="5040" w:hanging="360"/>
      </w:pPr>
      <w:rPr>
        <w:rFonts w:ascii="Symbol" w:hAnsi="Symbol" w:cs="Symbol" w:hint="default"/>
      </w:rPr>
    </w:lvl>
    <w:lvl w:ilvl="7" w:tplc="1C7E520C">
      <w:start w:val="1"/>
      <w:numFmt w:val="bullet"/>
      <w:lvlText w:val="o"/>
      <w:lvlJc w:val="left"/>
      <w:pPr>
        <w:ind w:left="5760" w:hanging="360"/>
      </w:pPr>
      <w:rPr>
        <w:rFonts w:ascii="Courier New" w:hAnsi="Courier New" w:cs="Courier New" w:hint="default"/>
      </w:rPr>
    </w:lvl>
    <w:lvl w:ilvl="8" w:tplc="FF3894F0">
      <w:start w:val="1"/>
      <w:numFmt w:val="bullet"/>
      <w:lvlText w:val=""/>
      <w:lvlJc w:val="left"/>
      <w:pPr>
        <w:ind w:left="6480" w:hanging="360"/>
      </w:pPr>
      <w:rPr>
        <w:rFonts w:ascii="Wingdings" w:hAnsi="Wingdings" w:cs="Wingdings" w:hint="default"/>
      </w:rPr>
    </w:lvl>
  </w:abstractNum>
  <w:abstractNum w:abstractNumId="33" w15:restartNumberingAfterBreak="0">
    <w:nsid w:val="49377D7B"/>
    <w:multiLevelType w:val="hybridMultilevel"/>
    <w:tmpl w:val="4D88E962"/>
    <w:lvl w:ilvl="0" w:tplc="F2BCDA4E">
      <w:start w:val="1"/>
      <w:numFmt w:val="bullet"/>
      <w:lvlText w:val=""/>
      <w:lvlJc w:val="left"/>
      <w:pPr>
        <w:ind w:left="720" w:hanging="360"/>
      </w:pPr>
      <w:rPr>
        <w:rFonts w:ascii="Symbol" w:hAnsi="Symbol" w:cs="Symbol" w:hint="default"/>
        <w:sz w:val="18"/>
        <w:szCs w:val="18"/>
      </w:rPr>
    </w:lvl>
    <w:lvl w:ilvl="1" w:tplc="73EC870A">
      <w:start w:val="1"/>
      <w:numFmt w:val="bullet"/>
      <w:lvlText w:val="o"/>
      <w:lvlJc w:val="left"/>
      <w:pPr>
        <w:ind w:left="1440" w:hanging="360"/>
      </w:pPr>
      <w:rPr>
        <w:rFonts w:ascii="Courier New" w:hAnsi="Courier New" w:cs="Courier New" w:hint="default"/>
      </w:rPr>
    </w:lvl>
    <w:lvl w:ilvl="2" w:tplc="F7786F1C">
      <w:start w:val="1"/>
      <w:numFmt w:val="bullet"/>
      <w:lvlText w:val=""/>
      <w:lvlJc w:val="left"/>
      <w:pPr>
        <w:ind w:left="2160" w:hanging="360"/>
      </w:pPr>
      <w:rPr>
        <w:rFonts w:ascii="Wingdings" w:hAnsi="Wingdings" w:cs="Wingdings" w:hint="default"/>
      </w:rPr>
    </w:lvl>
    <w:lvl w:ilvl="3" w:tplc="0686A926">
      <w:start w:val="1"/>
      <w:numFmt w:val="bullet"/>
      <w:lvlText w:val=""/>
      <w:lvlJc w:val="left"/>
      <w:pPr>
        <w:ind w:left="2880" w:hanging="360"/>
      </w:pPr>
      <w:rPr>
        <w:rFonts w:ascii="Symbol" w:hAnsi="Symbol" w:cs="Symbol" w:hint="default"/>
      </w:rPr>
    </w:lvl>
    <w:lvl w:ilvl="4" w:tplc="98B025F6">
      <w:start w:val="1"/>
      <w:numFmt w:val="bullet"/>
      <w:lvlText w:val="o"/>
      <w:lvlJc w:val="left"/>
      <w:pPr>
        <w:ind w:left="3600" w:hanging="360"/>
      </w:pPr>
      <w:rPr>
        <w:rFonts w:ascii="Courier New" w:hAnsi="Courier New" w:cs="Courier New" w:hint="default"/>
      </w:rPr>
    </w:lvl>
    <w:lvl w:ilvl="5" w:tplc="B036B2E6">
      <w:start w:val="1"/>
      <w:numFmt w:val="bullet"/>
      <w:lvlText w:val=""/>
      <w:lvlJc w:val="left"/>
      <w:pPr>
        <w:ind w:left="4320" w:hanging="360"/>
      </w:pPr>
      <w:rPr>
        <w:rFonts w:ascii="Wingdings" w:hAnsi="Wingdings" w:cs="Wingdings" w:hint="default"/>
      </w:rPr>
    </w:lvl>
    <w:lvl w:ilvl="6" w:tplc="A4AE1134">
      <w:start w:val="1"/>
      <w:numFmt w:val="bullet"/>
      <w:lvlText w:val=""/>
      <w:lvlJc w:val="left"/>
      <w:pPr>
        <w:ind w:left="5040" w:hanging="360"/>
      </w:pPr>
      <w:rPr>
        <w:rFonts w:ascii="Symbol" w:hAnsi="Symbol" w:cs="Symbol" w:hint="default"/>
      </w:rPr>
    </w:lvl>
    <w:lvl w:ilvl="7" w:tplc="53066740">
      <w:start w:val="1"/>
      <w:numFmt w:val="bullet"/>
      <w:lvlText w:val="o"/>
      <w:lvlJc w:val="left"/>
      <w:pPr>
        <w:ind w:left="5760" w:hanging="360"/>
      </w:pPr>
      <w:rPr>
        <w:rFonts w:ascii="Courier New" w:hAnsi="Courier New" w:cs="Courier New" w:hint="default"/>
      </w:rPr>
    </w:lvl>
    <w:lvl w:ilvl="8" w:tplc="82102080">
      <w:start w:val="1"/>
      <w:numFmt w:val="bullet"/>
      <w:lvlText w:val=""/>
      <w:lvlJc w:val="left"/>
      <w:pPr>
        <w:ind w:left="6480" w:hanging="360"/>
      </w:pPr>
      <w:rPr>
        <w:rFonts w:ascii="Wingdings" w:hAnsi="Wingdings" w:cs="Wingdings" w:hint="default"/>
      </w:rPr>
    </w:lvl>
  </w:abstractNum>
  <w:abstractNum w:abstractNumId="34" w15:restartNumberingAfterBreak="0">
    <w:nsid w:val="4BBF21C1"/>
    <w:multiLevelType w:val="hybridMultilevel"/>
    <w:tmpl w:val="41BC2B6A"/>
    <w:lvl w:ilvl="0" w:tplc="FB6C20B4">
      <w:start w:val="1"/>
      <w:numFmt w:val="bullet"/>
      <w:lvlText w:val=""/>
      <w:lvlJc w:val="left"/>
      <w:pPr>
        <w:ind w:left="720" w:hanging="360"/>
      </w:pPr>
      <w:rPr>
        <w:rFonts w:ascii="Symbol" w:hAnsi="Symbol" w:cs="Symbol" w:hint="default"/>
        <w:sz w:val="18"/>
        <w:szCs w:val="18"/>
      </w:rPr>
    </w:lvl>
    <w:lvl w:ilvl="1" w:tplc="F14EF198">
      <w:start w:val="1"/>
      <w:numFmt w:val="bullet"/>
      <w:lvlText w:val="o"/>
      <w:lvlJc w:val="left"/>
      <w:pPr>
        <w:ind w:left="1440" w:hanging="360"/>
      </w:pPr>
      <w:rPr>
        <w:rFonts w:ascii="Courier New" w:hAnsi="Courier New" w:cs="Courier New" w:hint="default"/>
      </w:rPr>
    </w:lvl>
    <w:lvl w:ilvl="2" w:tplc="1D64F956">
      <w:start w:val="1"/>
      <w:numFmt w:val="bullet"/>
      <w:lvlText w:val=""/>
      <w:lvlJc w:val="left"/>
      <w:pPr>
        <w:ind w:left="2160" w:hanging="360"/>
      </w:pPr>
      <w:rPr>
        <w:rFonts w:ascii="Wingdings" w:hAnsi="Wingdings" w:cs="Wingdings" w:hint="default"/>
      </w:rPr>
    </w:lvl>
    <w:lvl w:ilvl="3" w:tplc="F692C06A">
      <w:start w:val="1"/>
      <w:numFmt w:val="bullet"/>
      <w:lvlText w:val=""/>
      <w:lvlJc w:val="left"/>
      <w:pPr>
        <w:ind w:left="2880" w:hanging="360"/>
      </w:pPr>
      <w:rPr>
        <w:rFonts w:ascii="Symbol" w:hAnsi="Symbol" w:cs="Symbol" w:hint="default"/>
      </w:rPr>
    </w:lvl>
    <w:lvl w:ilvl="4" w:tplc="4EDE1C8A">
      <w:start w:val="1"/>
      <w:numFmt w:val="bullet"/>
      <w:lvlText w:val="o"/>
      <w:lvlJc w:val="left"/>
      <w:pPr>
        <w:ind w:left="3600" w:hanging="360"/>
      </w:pPr>
      <w:rPr>
        <w:rFonts w:ascii="Courier New" w:hAnsi="Courier New" w:cs="Courier New" w:hint="default"/>
      </w:rPr>
    </w:lvl>
    <w:lvl w:ilvl="5" w:tplc="5E3CAE7A">
      <w:start w:val="1"/>
      <w:numFmt w:val="bullet"/>
      <w:lvlText w:val=""/>
      <w:lvlJc w:val="left"/>
      <w:pPr>
        <w:ind w:left="4320" w:hanging="360"/>
      </w:pPr>
      <w:rPr>
        <w:rFonts w:ascii="Wingdings" w:hAnsi="Wingdings" w:cs="Wingdings" w:hint="default"/>
      </w:rPr>
    </w:lvl>
    <w:lvl w:ilvl="6" w:tplc="30EC554A">
      <w:start w:val="1"/>
      <w:numFmt w:val="bullet"/>
      <w:lvlText w:val=""/>
      <w:lvlJc w:val="left"/>
      <w:pPr>
        <w:ind w:left="5040" w:hanging="360"/>
      </w:pPr>
      <w:rPr>
        <w:rFonts w:ascii="Symbol" w:hAnsi="Symbol" w:cs="Symbol" w:hint="default"/>
      </w:rPr>
    </w:lvl>
    <w:lvl w:ilvl="7" w:tplc="932EBA22">
      <w:start w:val="1"/>
      <w:numFmt w:val="bullet"/>
      <w:lvlText w:val="o"/>
      <w:lvlJc w:val="left"/>
      <w:pPr>
        <w:ind w:left="5760" w:hanging="360"/>
      </w:pPr>
      <w:rPr>
        <w:rFonts w:ascii="Courier New" w:hAnsi="Courier New" w:cs="Courier New" w:hint="default"/>
      </w:rPr>
    </w:lvl>
    <w:lvl w:ilvl="8" w:tplc="4288E474">
      <w:start w:val="1"/>
      <w:numFmt w:val="bullet"/>
      <w:lvlText w:val=""/>
      <w:lvlJc w:val="left"/>
      <w:pPr>
        <w:ind w:left="6480" w:hanging="360"/>
      </w:pPr>
      <w:rPr>
        <w:rFonts w:ascii="Wingdings" w:hAnsi="Wingdings" w:cs="Wingdings" w:hint="default"/>
      </w:rPr>
    </w:lvl>
  </w:abstractNum>
  <w:abstractNum w:abstractNumId="35" w15:restartNumberingAfterBreak="0">
    <w:nsid w:val="4D450E1C"/>
    <w:multiLevelType w:val="hybridMultilevel"/>
    <w:tmpl w:val="CFFA2772"/>
    <w:lvl w:ilvl="0" w:tplc="BCACAC1E">
      <w:start w:val="1"/>
      <w:numFmt w:val="decimal"/>
      <w:lvlText w:val="%1."/>
      <w:lvlJc w:val="left"/>
      <w:pPr>
        <w:ind w:left="720" w:hanging="360"/>
      </w:pPr>
      <w:rPr>
        <w:rFonts w:ascii="Arial" w:hAnsi="Arial" w:cs="Arial" w:hint="default"/>
        <w:sz w:val="18"/>
        <w:szCs w:val="18"/>
      </w:rPr>
    </w:lvl>
    <w:lvl w:ilvl="1" w:tplc="95901ED6">
      <w:start w:val="1"/>
      <w:numFmt w:val="decimal"/>
      <w:lvlText w:val="%2."/>
      <w:lvlJc w:val="left"/>
      <w:pPr>
        <w:ind w:left="1440" w:hanging="360"/>
      </w:pPr>
    </w:lvl>
    <w:lvl w:ilvl="2" w:tplc="5986BCDC">
      <w:start w:val="1"/>
      <w:numFmt w:val="decimal"/>
      <w:lvlText w:val="%3."/>
      <w:lvlJc w:val="left"/>
      <w:pPr>
        <w:ind w:left="2160" w:hanging="360"/>
      </w:pPr>
    </w:lvl>
    <w:lvl w:ilvl="3" w:tplc="B6EC0554">
      <w:start w:val="1"/>
      <w:numFmt w:val="decimal"/>
      <w:lvlText w:val="%4."/>
      <w:lvlJc w:val="left"/>
      <w:pPr>
        <w:ind w:left="2880" w:hanging="360"/>
      </w:pPr>
    </w:lvl>
    <w:lvl w:ilvl="4" w:tplc="AEF6AA2E">
      <w:start w:val="1"/>
      <w:numFmt w:val="decimal"/>
      <w:lvlText w:val="%5."/>
      <w:lvlJc w:val="left"/>
      <w:pPr>
        <w:ind w:left="3600" w:hanging="360"/>
      </w:pPr>
    </w:lvl>
    <w:lvl w:ilvl="5" w:tplc="3168A882">
      <w:start w:val="1"/>
      <w:numFmt w:val="decimal"/>
      <w:lvlText w:val="%6."/>
      <w:lvlJc w:val="left"/>
      <w:pPr>
        <w:ind w:left="4320" w:hanging="360"/>
      </w:pPr>
    </w:lvl>
    <w:lvl w:ilvl="6" w:tplc="00FC1734">
      <w:start w:val="1"/>
      <w:numFmt w:val="decimal"/>
      <w:lvlText w:val="%7."/>
      <w:lvlJc w:val="left"/>
      <w:pPr>
        <w:ind w:left="5040" w:hanging="360"/>
      </w:pPr>
    </w:lvl>
    <w:lvl w:ilvl="7" w:tplc="8B780F04">
      <w:start w:val="1"/>
      <w:numFmt w:val="decimal"/>
      <w:lvlText w:val="%8."/>
      <w:lvlJc w:val="left"/>
      <w:pPr>
        <w:ind w:left="5760" w:hanging="360"/>
      </w:pPr>
    </w:lvl>
    <w:lvl w:ilvl="8" w:tplc="888CFB78">
      <w:start w:val="1"/>
      <w:numFmt w:val="decimal"/>
      <w:lvlText w:val="%9."/>
      <w:lvlJc w:val="left"/>
      <w:pPr>
        <w:ind w:left="6480" w:hanging="360"/>
      </w:pPr>
    </w:lvl>
  </w:abstractNum>
  <w:abstractNum w:abstractNumId="36" w15:restartNumberingAfterBreak="0">
    <w:nsid w:val="4F2E535C"/>
    <w:multiLevelType w:val="hybridMultilevel"/>
    <w:tmpl w:val="6B9834C0"/>
    <w:lvl w:ilvl="0" w:tplc="03788D66">
      <w:start w:val="1"/>
      <w:numFmt w:val="bullet"/>
      <w:lvlText w:val=""/>
      <w:lvlJc w:val="left"/>
      <w:pPr>
        <w:ind w:left="720" w:hanging="360"/>
      </w:pPr>
      <w:rPr>
        <w:rFonts w:ascii="Symbol" w:hAnsi="Symbol" w:cs="Symbol" w:hint="default"/>
        <w:sz w:val="18"/>
        <w:szCs w:val="18"/>
      </w:rPr>
    </w:lvl>
    <w:lvl w:ilvl="1" w:tplc="053AF978">
      <w:start w:val="1"/>
      <w:numFmt w:val="bullet"/>
      <w:lvlText w:val="o"/>
      <w:lvlJc w:val="left"/>
      <w:pPr>
        <w:ind w:left="1440" w:hanging="360"/>
      </w:pPr>
      <w:rPr>
        <w:rFonts w:ascii="Courier New" w:hAnsi="Courier New" w:cs="Courier New" w:hint="default"/>
      </w:rPr>
    </w:lvl>
    <w:lvl w:ilvl="2" w:tplc="30045E9E">
      <w:start w:val="1"/>
      <w:numFmt w:val="bullet"/>
      <w:lvlText w:val=""/>
      <w:lvlJc w:val="left"/>
      <w:pPr>
        <w:ind w:left="2160" w:hanging="360"/>
      </w:pPr>
      <w:rPr>
        <w:rFonts w:ascii="Wingdings" w:hAnsi="Wingdings" w:cs="Wingdings" w:hint="default"/>
      </w:rPr>
    </w:lvl>
    <w:lvl w:ilvl="3" w:tplc="346C9CF2">
      <w:start w:val="1"/>
      <w:numFmt w:val="bullet"/>
      <w:lvlText w:val=""/>
      <w:lvlJc w:val="left"/>
      <w:pPr>
        <w:ind w:left="2880" w:hanging="360"/>
      </w:pPr>
      <w:rPr>
        <w:rFonts w:ascii="Symbol" w:hAnsi="Symbol" w:cs="Symbol" w:hint="default"/>
      </w:rPr>
    </w:lvl>
    <w:lvl w:ilvl="4" w:tplc="5EB0E152">
      <w:start w:val="1"/>
      <w:numFmt w:val="bullet"/>
      <w:lvlText w:val="o"/>
      <w:lvlJc w:val="left"/>
      <w:pPr>
        <w:ind w:left="3600" w:hanging="360"/>
      </w:pPr>
      <w:rPr>
        <w:rFonts w:ascii="Courier New" w:hAnsi="Courier New" w:cs="Courier New" w:hint="default"/>
      </w:rPr>
    </w:lvl>
    <w:lvl w:ilvl="5" w:tplc="C55E5776">
      <w:start w:val="1"/>
      <w:numFmt w:val="bullet"/>
      <w:lvlText w:val=""/>
      <w:lvlJc w:val="left"/>
      <w:pPr>
        <w:ind w:left="4320" w:hanging="360"/>
      </w:pPr>
      <w:rPr>
        <w:rFonts w:ascii="Wingdings" w:hAnsi="Wingdings" w:cs="Wingdings" w:hint="default"/>
      </w:rPr>
    </w:lvl>
    <w:lvl w:ilvl="6" w:tplc="AC3CF2D0">
      <w:start w:val="1"/>
      <w:numFmt w:val="bullet"/>
      <w:lvlText w:val=""/>
      <w:lvlJc w:val="left"/>
      <w:pPr>
        <w:ind w:left="5040" w:hanging="360"/>
      </w:pPr>
      <w:rPr>
        <w:rFonts w:ascii="Symbol" w:hAnsi="Symbol" w:cs="Symbol" w:hint="default"/>
      </w:rPr>
    </w:lvl>
    <w:lvl w:ilvl="7" w:tplc="AB068D32">
      <w:start w:val="1"/>
      <w:numFmt w:val="bullet"/>
      <w:lvlText w:val="o"/>
      <w:lvlJc w:val="left"/>
      <w:pPr>
        <w:ind w:left="5760" w:hanging="360"/>
      </w:pPr>
      <w:rPr>
        <w:rFonts w:ascii="Courier New" w:hAnsi="Courier New" w:cs="Courier New" w:hint="default"/>
      </w:rPr>
    </w:lvl>
    <w:lvl w:ilvl="8" w:tplc="1ED8C26C">
      <w:start w:val="1"/>
      <w:numFmt w:val="bullet"/>
      <w:lvlText w:val=""/>
      <w:lvlJc w:val="left"/>
      <w:pPr>
        <w:ind w:left="6480" w:hanging="360"/>
      </w:pPr>
      <w:rPr>
        <w:rFonts w:ascii="Wingdings" w:hAnsi="Wingdings" w:cs="Wingdings" w:hint="default"/>
      </w:rPr>
    </w:lvl>
  </w:abstractNum>
  <w:abstractNum w:abstractNumId="37" w15:restartNumberingAfterBreak="0">
    <w:nsid w:val="500B6BF6"/>
    <w:multiLevelType w:val="hybridMultilevel"/>
    <w:tmpl w:val="23A280DE"/>
    <w:lvl w:ilvl="0" w:tplc="6E0A12F4">
      <w:start w:val="1"/>
      <w:numFmt w:val="bullet"/>
      <w:lvlText w:val=""/>
      <w:lvlJc w:val="left"/>
      <w:pPr>
        <w:ind w:left="720" w:hanging="360"/>
      </w:pPr>
      <w:rPr>
        <w:rFonts w:ascii="Symbol" w:hAnsi="Symbol" w:cs="Symbol" w:hint="default"/>
        <w:sz w:val="18"/>
        <w:szCs w:val="18"/>
      </w:rPr>
    </w:lvl>
    <w:lvl w:ilvl="1" w:tplc="5C7A370A">
      <w:start w:val="1"/>
      <w:numFmt w:val="bullet"/>
      <w:lvlText w:val="o"/>
      <w:lvlJc w:val="left"/>
      <w:pPr>
        <w:ind w:left="1440" w:hanging="360"/>
      </w:pPr>
      <w:rPr>
        <w:rFonts w:ascii="Courier New" w:hAnsi="Courier New" w:cs="Courier New" w:hint="default"/>
      </w:rPr>
    </w:lvl>
    <w:lvl w:ilvl="2" w:tplc="DC680800">
      <w:start w:val="1"/>
      <w:numFmt w:val="bullet"/>
      <w:lvlText w:val=""/>
      <w:lvlJc w:val="left"/>
      <w:pPr>
        <w:ind w:left="2160" w:hanging="360"/>
      </w:pPr>
      <w:rPr>
        <w:rFonts w:ascii="Wingdings" w:hAnsi="Wingdings" w:cs="Wingdings" w:hint="default"/>
      </w:rPr>
    </w:lvl>
    <w:lvl w:ilvl="3" w:tplc="3A9E39C0">
      <w:start w:val="1"/>
      <w:numFmt w:val="bullet"/>
      <w:lvlText w:val=""/>
      <w:lvlJc w:val="left"/>
      <w:pPr>
        <w:ind w:left="2880" w:hanging="360"/>
      </w:pPr>
      <w:rPr>
        <w:rFonts w:ascii="Symbol" w:hAnsi="Symbol" w:cs="Symbol" w:hint="default"/>
      </w:rPr>
    </w:lvl>
    <w:lvl w:ilvl="4" w:tplc="E6223BE6">
      <w:start w:val="1"/>
      <w:numFmt w:val="bullet"/>
      <w:lvlText w:val="o"/>
      <w:lvlJc w:val="left"/>
      <w:pPr>
        <w:ind w:left="3600" w:hanging="360"/>
      </w:pPr>
      <w:rPr>
        <w:rFonts w:ascii="Courier New" w:hAnsi="Courier New" w:cs="Courier New" w:hint="default"/>
      </w:rPr>
    </w:lvl>
    <w:lvl w:ilvl="5" w:tplc="3D786F04">
      <w:start w:val="1"/>
      <w:numFmt w:val="bullet"/>
      <w:lvlText w:val=""/>
      <w:lvlJc w:val="left"/>
      <w:pPr>
        <w:ind w:left="4320" w:hanging="360"/>
      </w:pPr>
      <w:rPr>
        <w:rFonts w:ascii="Wingdings" w:hAnsi="Wingdings" w:cs="Wingdings" w:hint="default"/>
      </w:rPr>
    </w:lvl>
    <w:lvl w:ilvl="6" w:tplc="6D60912A">
      <w:start w:val="1"/>
      <w:numFmt w:val="bullet"/>
      <w:lvlText w:val=""/>
      <w:lvlJc w:val="left"/>
      <w:pPr>
        <w:ind w:left="5040" w:hanging="360"/>
      </w:pPr>
      <w:rPr>
        <w:rFonts w:ascii="Symbol" w:hAnsi="Symbol" w:cs="Symbol" w:hint="default"/>
      </w:rPr>
    </w:lvl>
    <w:lvl w:ilvl="7" w:tplc="97064C28">
      <w:start w:val="1"/>
      <w:numFmt w:val="bullet"/>
      <w:lvlText w:val="o"/>
      <w:lvlJc w:val="left"/>
      <w:pPr>
        <w:ind w:left="5760" w:hanging="360"/>
      </w:pPr>
      <w:rPr>
        <w:rFonts w:ascii="Courier New" w:hAnsi="Courier New" w:cs="Courier New" w:hint="default"/>
      </w:rPr>
    </w:lvl>
    <w:lvl w:ilvl="8" w:tplc="20BE868E">
      <w:start w:val="1"/>
      <w:numFmt w:val="bullet"/>
      <w:lvlText w:val=""/>
      <w:lvlJc w:val="left"/>
      <w:pPr>
        <w:ind w:left="6480" w:hanging="360"/>
      </w:pPr>
      <w:rPr>
        <w:rFonts w:ascii="Wingdings" w:hAnsi="Wingdings" w:cs="Wingdings" w:hint="default"/>
      </w:rPr>
    </w:lvl>
  </w:abstractNum>
  <w:abstractNum w:abstractNumId="38" w15:restartNumberingAfterBreak="0">
    <w:nsid w:val="51237BF9"/>
    <w:multiLevelType w:val="hybridMultilevel"/>
    <w:tmpl w:val="B6464846"/>
    <w:lvl w:ilvl="0" w:tplc="2FE005A4">
      <w:start w:val="1"/>
      <w:numFmt w:val="bullet"/>
      <w:lvlText w:val=""/>
      <w:lvlJc w:val="left"/>
      <w:pPr>
        <w:ind w:left="720" w:hanging="360"/>
      </w:pPr>
      <w:rPr>
        <w:rFonts w:ascii="Symbol" w:hAnsi="Symbol" w:cs="Symbol" w:hint="default"/>
        <w:sz w:val="18"/>
        <w:szCs w:val="18"/>
      </w:rPr>
    </w:lvl>
    <w:lvl w:ilvl="1" w:tplc="CE2E56DA">
      <w:start w:val="1"/>
      <w:numFmt w:val="bullet"/>
      <w:lvlText w:val="o"/>
      <w:lvlJc w:val="left"/>
      <w:pPr>
        <w:ind w:left="1440" w:hanging="360"/>
      </w:pPr>
      <w:rPr>
        <w:rFonts w:ascii="Courier New" w:hAnsi="Courier New" w:cs="Courier New" w:hint="default"/>
      </w:rPr>
    </w:lvl>
    <w:lvl w:ilvl="2" w:tplc="79EA975A">
      <w:start w:val="1"/>
      <w:numFmt w:val="bullet"/>
      <w:lvlText w:val=""/>
      <w:lvlJc w:val="left"/>
      <w:pPr>
        <w:ind w:left="2160" w:hanging="360"/>
      </w:pPr>
      <w:rPr>
        <w:rFonts w:ascii="Wingdings" w:hAnsi="Wingdings" w:cs="Wingdings" w:hint="default"/>
      </w:rPr>
    </w:lvl>
    <w:lvl w:ilvl="3" w:tplc="C69CD620">
      <w:start w:val="1"/>
      <w:numFmt w:val="bullet"/>
      <w:lvlText w:val=""/>
      <w:lvlJc w:val="left"/>
      <w:pPr>
        <w:ind w:left="2880" w:hanging="360"/>
      </w:pPr>
      <w:rPr>
        <w:rFonts w:ascii="Symbol" w:hAnsi="Symbol" w:cs="Symbol" w:hint="default"/>
      </w:rPr>
    </w:lvl>
    <w:lvl w:ilvl="4" w:tplc="13B8C7A8">
      <w:start w:val="1"/>
      <w:numFmt w:val="bullet"/>
      <w:lvlText w:val="o"/>
      <w:lvlJc w:val="left"/>
      <w:pPr>
        <w:ind w:left="3600" w:hanging="360"/>
      </w:pPr>
      <w:rPr>
        <w:rFonts w:ascii="Courier New" w:hAnsi="Courier New" w:cs="Courier New" w:hint="default"/>
      </w:rPr>
    </w:lvl>
    <w:lvl w:ilvl="5" w:tplc="19D8E67A">
      <w:start w:val="1"/>
      <w:numFmt w:val="bullet"/>
      <w:lvlText w:val=""/>
      <w:lvlJc w:val="left"/>
      <w:pPr>
        <w:ind w:left="4320" w:hanging="360"/>
      </w:pPr>
      <w:rPr>
        <w:rFonts w:ascii="Wingdings" w:hAnsi="Wingdings" w:cs="Wingdings" w:hint="default"/>
      </w:rPr>
    </w:lvl>
    <w:lvl w:ilvl="6" w:tplc="84E24514">
      <w:start w:val="1"/>
      <w:numFmt w:val="bullet"/>
      <w:lvlText w:val=""/>
      <w:lvlJc w:val="left"/>
      <w:pPr>
        <w:ind w:left="5040" w:hanging="360"/>
      </w:pPr>
      <w:rPr>
        <w:rFonts w:ascii="Symbol" w:hAnsi="Symbol" w:cs="Symbol" w:hint="default"/>
      </w:rPr>
    </w:lvl>
    <w:lvl w:ilvl="7" w:tplc="6C7684BA">
      <w:start w:val="1"/>
      <w:numFmt w:val="bullet"/>
      <w:lvlText w:val="o"/>
      <w:lvlJc w:val="left"/>
      <w:pPr>
        <w:ind w:left="5760" w:hanging="360"/>
      </w:pPr>
      <w:rPr>
        <w:rFonts w:ascii="Courier New" w:hAnsi="Courier New" w:cs="Courier New" w:hint="default"/>
      </w:rPr>
    </w:lvl>
    <w:lvl w:ilvl="8" w:tplc="3324578E">
      <w:start w:val="1"/>
      <w:numFmt w:val="bullet"/>
      <w:lvlText w:val=""/>
      <w:lvlJc w:val="left"/>
      <w:pPr>
        <w:ind w:left="6480" w:hanging="360"/>
      </w:pPr>
      <w:rPr>
        <w:rFonts w:ascii="Wingdings" w:hAnsi="Wingdings" w:cs="Wingdings" w:hint="default"/>
      </w:rPr>
    </w:lvl>
  </w:abstractNum>
  <w:abstractNum w:abstractNumId="39" w15:restartNumberingAfterBreak="0">
    <w:nsid w:val="51FB6125"/>
    <w:multiLevelType w:val="hybridMultilevel"/>
    <w:tmpl w:val="11681D36"/>
    <w:lvl w:ilvl="0" w:tplc="E7263208">
      <w:start w:val="1"/>
      <w:numFmt w:val="bullet"/>
      <w:lvlText w:val=""/>
      <w:lvlJc w:val="left"/>
      <w:pPr>
        <w:ind w:left="720" w:hanging="360"/>
      </w:pPr>
      <w:rPr>
        <w:rFonts w:ascii="Symbol" w:hAnsi="Symbol" w:cs="Symbol" w:hint="default"/>
        <w:sz w:val="18"/>
        <w:szCs w:val="18"/>
      </w:rPr>
    </w:lvl>
    <w:lvl w:ilvl="1" w:tplc="C912519E">
      <w:start w:val="1"/>
      <w:numFmt w:val="bullet"/>
      <w:lvlText w:val="o"/>
      <w:lvlJc w:val="left"/>
      <w:pPr>
        <w:ind w:left="1440" w:hanging="360"/>
      </w:pPr>
      <w:rPr>
        <w:rFonts w:ascii="Courier New" w:hAnsi="Courier New" w:cs="Courier New" w:hint="default"/>
      </w:rPr>
    </w:lvl>
    <w:lvl w:ilvl="2" w:tplc="9B62A718">
      <w:start w:val="1"/>
      <w:numFmt w:val="bullet"/>
      <w:lvlText w:val=""/>
      <w:lvlJc w:val="left"/>
      <w:pPr>
        <w:ind w:left="2160" w:hanging="360"/>
      </w:pPr>
      <w:rPr>
        <w:rFonts w:ascii="Wingdings" w:hAnsi="Wingdings" w:cs="Wingdings" w:hint="default"/>
      </w:rPr>
    </w:lvl>
    <w:lvl w:ilvl="3" w:tplc="F66E8F80">
      <w:start w:val="1"/>
      <w:numFmt w:val="bullet"/>
      <w:lvlText w:val=""/>
      <w:lvlJc w:val="left"/>
      <w:pPr>
        <w:ind w:left="2880" w:hanging="360"/>
      </w:pPr>
      <w:rPr>
        <w:rFonts w:ascii="Symbol" w:hAnsi="Symbol" w:cs="Symbol" w:hint="default"/>
      </w:rPr>
    </w:lvl>
    <w:lvl w:ilvl="4" w:tplc="AD947F82">
      <w:start w:val="1"/>
      <w:numFmt w:val="bullet"/>
      <w:lvlText w:val="o"/>
      <w:lvlJc w:val="left"/>
      <w:pPr>
        <w:ind w:left="3600" w:hanging="360"/>
      </w:pPr>
      <w:rPr>
        <w:rFonts w:ascii="Courier New" w:hAnsi="Courier New" w:cs="Courier New" w:hint="default"/>
      </w:rPr>
    </w:lvl>
    <w:lvl w:ilvl="5" w:tplc="23C0C30C">
      <w:start w:val="1"/>
      <w:numFmt w:val="bullet"/>
      <w:lvlText w:val=""/>
      <w:lvlJc w:val="left"/>
      <w:pPr>
        <w:ind w:left="4320" w:hanging="360"/>
      </w:pPr>
      <w:rPr>
        <w:rFonts w:ascii="Wingdings" w:hAnsi="Wingdings" w:cs="Wingdings" w:hint="default"/>
      </w:rPr>
    </w:lvl>
    <w:lvl w:ilvl="6" w:tplc="287C8A86">
      <w:start w:val="1"/>
      <w:numFmt w:val="bullet"/>
      <w:lvlText w:val=""/>
      <w:lvlJc w:val="left"/>
      <w:pPr>
        <w:ind w:left="5040" w:hanging="360"/>
      </w:pPr>
      <w:rPr>
        <w:rFonts w:ascii="Symbol" w:hAnsi="Symbol" w:cs="Symbol" w:hint="default"/>
      </w:rPr>
    </w:lvl>
    <w:lvl w:ilvl="7" w:tplc="B3B472E8">
      <w:start w:val="1"/>
      <w:numFmt w:val="bullet"/>
      <w:lvlText w:val="o"/>
      <w:lvlJc w:val="left"/>
      <w:pPr>
        <w:ind w:left="5760" w:hanging="360"/>
      </w:pPr>
      <w:rPr>
        <w:rFonts w:ascii="Courier New" w:hAnsi="Courier New" w:cs="Courier New" w:hint="default"/>
      </w:rPr>
    </w:lvl>
    <w:lvl w:ilvl="8" w:tplc="D12E74A2">
      <w:start w:val="1"/>
      <w:numFmt w:val="bullet"/>
      <w:lvlText w:val=""/>
      <w:lvlJc w:val="left"/>
      <w:pPr>
        <w:ind w:left="6480" w:hanging="360"/>
      </w:pPr>
      <w:rPr>
        <w:rFonts w:ascii="Wingdings" w:hAnsi="Wingdings" w:cs="Wingdings" w:hint="default"/>
      </w:rPr>
    </w:lvl>
  </w:abstractNum>
  <w:abstractNum w:abstractNumId="40" w15:restartNumberingAfterBreak="0">
    <w:nsid w:val="549945CC"/>
    <w:multiLevelType w:val="hybridMultilevel"/>
    <w:tmpl w:val="B3F0B292"/>
    <w:lvl w:ilvl="0" w:tplc="37028EF0">
      <w:start w:val="1"/>
      <w:numFmt w:val="bullet"/>
      <w:lvlText w:val=""/>
      <w:lvlJc w:val="left"/>
      <w:pPr>
        <w:ind w:left="720" w:hanging="360"/>
      </w:pPr>
      <w:rPr>
        <w:rFonts w:ascii="Symbol" w:hAnsi="Symbol" w:cs="Symbol" w:hint="default"/>
        <w:sz w:val="18"/>
        <w:szCs w:val="18"/>
      </w:rPr>
    </w:lvl>
    <w:lvl w:ilvl="1" w:tplc="10E478D6">
      <w:start w:val="1"/>
      <w:numFmt w:val="bullet"/>
      <w:lvlText w:val="o"/>
      <w:lvlJc w:val="left"/>
      <w:pPr>
        <w:ind w:left="1440" w:hanging="360"/>
      </w:pPr>
      <w:rPr>
        <w:rFonts w:ascii="Courier New" w:hAnsi="Courier New" w:cs="Courier New" w:hint="default"/>
      </w:rPr>
    </w:lvl>
    <w:lvl w:ilvl="2" w:tplc="443E84AA">
      <w:start w:val="1"/>
      <w:numFmt w:val="bullet"/>
      <w:lvlText w:val=""/>
      <w:lvlJc w:val="left"/>
      <w:pPr>
        <w:ind w:left="2160" w:hanging="360"/>
      </w:pPr>
      <w:rPr>
        <w:rFonts w:ascii="Wingdings" w:hAnsi="Wingdings" w:cs="Wingdings" w:hint="default"/>
      </w:rPr>
    </w:lvl>
    <w:lvl w:ilvl="3" w:tplc="10E80AA6">
      <w:start w:val="1"/>
      <w:numFmt w:val="bullet"/>
      <w:lvlText w:val=""/>
      <w:lvlJc w:val="left"/>
      <w:pPr>
        <w:ind w:left="2880" w:hanging="360"/>
      </w:pPr>
      <w:rPr>
        <w:rFonts w:ascii="Symbol" w:hAnsi="Symbol" w:cs="Symbol" w:hint="default"/>
      </w:rPr>
    </w:lvl>
    <w:lvl w:ilvl="4" w:tplc="F992F46C">
      <w:start w:val="1"/>
      <w:numFmt w:val="bullet"/>
      <w:lvlText w:val="o"/>
      <w:lvlJc w:val="left"/>
      <w:pPr>
        <w:ind w:left="3600" w:hanging="360"/>
      </w:pPr>
      <w:rPr>
        <w:rFonts w:ascii="Courier New" w:hAnsi="Courier New" w:cs="Courier New" w:hint="default"/>
      </w:rPr>
    </w:lvl>
    <w:lvl w:ilvl="5" w:tplc="853A9758">
      <w:start w:val="1"/>
      <w:numFmt w:val="bullet"/>
      <w:lvlText w:val=""/>
      <w:lvlJc w:val="left"/>
      <w:pPr>
        <w:ind w:left="4320" w:hanging="360"/>
      </w:pPr>
      <w:rPr>
        <w:rFonts w:ascii="Wingdings" w:hAnsi="Wingdings" w:cs="Wingdings" w:hint="default"/>
      </w:rPr>
    </w:lvl>
    <w:lvl w:ilvl="6" w:tplc="98662FDC">
      <w:start w:val="1"/>
      <w:numFmt w:val="bullet"/>
      <w:lvlText w:val=""/>
      <w:lvlJc w:val="left"/>
      <w:pPr>
        <w:ind w:left="5040" w:hanging="360"/>
      </w:pPr>
      <w:rPr>
        <w:rFonts w:ascii="Symbol" w:hAnsi="Symbol" w:cs="Symbol" w:hint="default"/>
      </w:rPr>
    </w:lvl>
    <w:lvl w:ilvl="7" w:tplc="5BA2E324">
      <w:start w:val="1"/>
      <w:numFmt w:val="bullet"/>
      <w:lvlText w:val="o"/>
      <w:lvlJc w:val="left"/>
      <w:pPr>
        <w:ind w:left="5760" w:hanging="360"/>
      </w:pPr>
      <w:rPr>
        <w:rFonts w:ascii="Courier New" w:hAnsi="Courier New" w:cs="Courier New" w:hint="default"/>
      </w:rPr>
    </w:lvl>
    <w:lvl w:ilvl="8" w:tplc="74DEDAF8">
      <w:start w:val="1"/>
      <w:numFmt w:val="bullet"/>
      <w:lvlText w:val=""/>
      <w:lvlJc w:val="left"/>
      <w:pPr>
        <w:ind w:left="6480" w:hanging="360"/>
      </w:pPr>
      <w:rPr>
        <w:rFonts w:ascii="Wingdings" w:hAnsi="Wingdings" w:cs="Wingdings" w:hint="default"/>
      </w:rPr>
    </w:lvl>
  </w:abstractNum>
  <w:abstractNum w:abstractNumId="41" w15:restartNumberingAfterBreak="0">
    <w:nsid w:val="588C3CBA"/>
    <w:multiLevelType w:val="hybridMultilevel"/>
    <w:tmpl w:val="E3FE38B0"/>
    <w:lvl w:ilvl="0" w:tplc="3BAA45BE">
      <w:start w:val="1"/>
      <w:numFmt w:val="bullet"/>
      <w:lvlText w:val=""/>
      <w:lvlJc w:val="left"/>
      <w:pPr>
        <w:ind w:left="720" w:hanging="360"/>
      </w:pPr>
      <w:rPr>
        <w:rFonts w:ascii="Symbol" w:hAnsi="Symbol" w:cs="Symbol" w:hint="default"/>
        <w:sz w:val="18"/>
        <w:szCs w:val="18"/>
      </w:rPr>
    </w:lvl>
    <w:lvl w:ilvl="1" w:tplc="E6608E70">
      <w:start w:val="1"/>
      <w:numFmt w:val="bullet"/>
      <w:lvlText w:val="o"/>
      <w:lvlJc w:val="left"/>
      <w:pPr>
        <w:ind w:left="1440" w:hanging="360"/>
      </w:pPr>
      <w:rPr>
        <w:rFonts w:ascii="Courier New" w:hAnsi="Courier New" w:cs="Courier New" w:hint="default"/>
      </w:rPr>
    </w:lvl>
    <w:lvl w:ilvl="2" w:tplc="D31A3422">
      <w:start w:val="1"/>
      <w:numFmt w:val="bullet"/>
      <w:lvlText w:val=""/>
      <w:lvlJc w:val="left"/>
      <w:pPr>
        <w:ind w:left="2160" w:hanging="360"/>
      </w:pPr>
      <w:rPr>
        <w:rFonts w:ascii="Wingdings" w:hAnsi="Wingdings" w:cs="Wingdings" w:hint="default"/>
      </w:rPr>
    </w:lvl>
    <w:lvl w:ilvl="3" w:tplc="80A0E87C">
      <w:start w:val="1"/>
      <w:numFmt w:val="bullet"/>
      <w:lvlText w:val=""/>
      <w:lvlJc w:val="left"/>
      <w:pPr>
        <w:ind w:left="2880" w:hanging="360"/>
      </w:pPr>
      <w:rPr>
        <w:rFonts w:ascii="Symbol" w:hAnsi="Symbol" w:cs="Symbol" w:hint="default"/>
      </w:rPr>
    </w:lvl>
    <w:lvl w:ilvl="4" w:tplc="75F6FDC4">
      <w:start w:val="1"/>
      <w:numFmt w:val="bullet"/>
      <w:lvlText w:val="o"/>
      <w:lvlJc w:val="left"/>
      <w:pPr>
        <w:ind w:left="3600" w:hanging="360"/>
      </w:pPr>
      <w:rPr>
        <w:rFonts w:ascii="Courier New" w:hAnsi="Courier New" w:cs="Courier New" w:hint="default"/>
      </w:rPr>
    </w:lvl>
    <w:lvl w:ilvl="5" w:tplc="0CA807AE">
      <w:start w:val="1"/>
      <w:numFmt w:val="bullet"/>
      <w:lvlText w:val=""/>
      <w:lvlJc w:val="left"/>
      <w:pPr>
        <w:ind w:left="4320" w:hanging="360"/>
      </w:pPr>
      <w:rPr>
        <w:rFonts w:ascii="Wingdings" w:hAnsi="Wingdings" w:cs="Wingdings" w:hint="default"/>
      </w:rPr>
    </w:lvl>
    <w:lvl w:ilvl="6" w:tplc="0D863C0A">
      <w:start w:val="1"/>
      <w:numFmt w:val="bullet"/>
      <w:lvlText w:val=""/>
      <w:lvlJc w:val="left"/>
      <w:pPr>
        <w:ind w:left="5040" w:hanging="360"/>
      </w:pPr>
      <w:rPr>
        <w:rFonts w:ascii="Symbol" w:hAnsi="Symbol" w:cs="Symbol" w:hint="default"/>
      </w:rPr>
    </w:lvl>
    <w:lvl w:ilvl="7" w:tplc="A8BE3156">
      <w:start w:val="1"/>
      <w:numFmt w:val="bullet"/>
      <w:lvlText w:val="o"/>
      <w:lvlJc w:val="left"/>
      <w:pPr>
        <w:ind w:left="5760" w:hanging="360"/>
      </w:pPr>
      <w:rPr>
        <w:rFonts w:ascii="Courier New" w:hAnsi="Courier New" w:cs="Courier New" w:hint="default"/>
      </w:rPr>
    </w:lvl>
    <w:lvl w:ilvl="8" w:tplc="00BC9DCE">
      <w:start w:val="1"/>
      <w:numFmt w:val="bullet"/>
      <w:lvlText w:val=""/>
      <w:lvlJc w:val="left"/>
      <w:pPr>
        <w:ind w:left="6480" w:hanging="360"/>
      </w:pPr>
      <w:rPr>
        <w:rFonts w:ascii="Wingdings" w:hAnsi="Wingdings" w:cs="Wingdings" w:hint="default"/>
      </w:rPr>
    </w:lvl>
  </w:abstractNum>
  <w:abstractNum w:abstractNumId="42" w15:restartNumberingAfterBreak="0">
    <w:nsid w:val="596D6149"/>
    <w:multiLevelType w:val="hybridMultilevel"/>
    <w:tmpl w:val="D0944658"/>
    <w:lvl w:ilvl="0" w:tplc="FE4C45C4">
      <w:start w:val="1"/>
      <w:numFmt w:val="bullet"/>
      <w:lvlText w:val=""/>
      <w:lvlJc w:val="left"/>
      <w:pPr>
        <w:ind w:left="720" w:hanging="360"/>
      </w:pPr>
      <w:rPr>
        <w:rFonts w:ascii="Symbol" w:hAnsi="Symbol" w:cs="Symbol" w:hint="default"/>
        <w:sz w:val="18"/>
        <w:szCs w:val="18"/>
      </w:rPr>
    </w:lvl>
    <w:lvl w:ilvl="1" w:tplc="EE3615B4">
      <w:start w:val="1"/>
      <w:numFmt w:val="bullet"/>
      <w:lvlText w:val="o"/>
      <w:lvlJc w:val="left"/>
      <w:pPr>
        <w:ind w:left="1440" w:hanging="360"/>
      </w:pPr>
      <w:rPr>
        <w:rFonts w:ascii="Courier New" w:hAnsi="Courier New" w:cs="Courier New" w:hint="default"/>
      </w:rPr>
    </w:lvl>
    <w:lvl w:ilvl="2" w:tplc="19F63AE6">
      <w:start w:val="1"/>
      <w:numFmt w:val="bullet"/>
      <w:lvlText w:val=""/>
      <w:lvlJc w:val="left"/>
      <w:pPr>
        <w:ind w:left="2160" w:hanging="360"/>
      </w:pPr>
      <w:rPr>
        <w:rFonts w:ascii="Wingdings" w:hAnsi="Wingdings" w:cs="Wingdings" w:hint="default"/>
      </w:rPr>
    </w:lvl>
    <w:lvl w:ilvl="3" w:tplc="07A25456">
      <w:start w:val="1"/>
      <w:numFmt w:val="bullet"/>
      <w:lvlText w:val=""/>
      <w:lvlJc w:val="left"/>
      <w:pPr>
        <w:ind w:left="2880" w:hanging="360"/>
      </w:pPr>
      <w:rPr>
        <w:rFonts w:ascii="Symbol" w:hAnsi="Symbol" w:cs="Symbol" w:hint="default"/>
      </w:rPr>
    </w:lvl>
    <w:lvl w:ilvl="4" w:tplc="EDDEE9AE">
      <w:start w:val="1"/>
      <w:numFmt w:val="bullet"/>
      <w:lvlText w:val="o"/>
      <w:lvlJc w:val="left"/>
      <w:pPr>
        <w:ind w:left="3600" w:hanging="360"/>
      </w:pPr>
      <w:rPr>
        <w:rFonts w:ascii="Courier New" w:hAnsi="Courier New" w:cs="Courier New" w:hint="default"/>
      </w:rPr>
    </w:lvl>
    <w:lvl w:ilvl="5" w:tplc="559253AA">
      <w:start w:val="1"/>
      <w:numFmt w:val="bullet"/>
      <w:lvlText w:val=""/>
      <w:lvlJc w:val="left"/>
      <w:pPr>
        <w:ind w:left="4320" w:hanging="360"/>
      </w:pPr>
      <w:rPr>
        <w:rFonts w:ascii="Wingdings" w:hAnsi="Wingdings" w:cs="Wingdings" w:hint="default"/>
      </w:rPr>
    </w:lvl>
    <w:lvl w:ilvl="6" w:tplc="29445CFC">
      <w:start w:val="1"/>
      <w:numFmt w:val="bullet"/>
      <w:lvlText w:val=""/>
      <w:lvlJc w:val="left"/>
      <w:pPr>
        <w:ind w:left="5040" w:hanging="360"/>
      </w:pPr>
      <w:rPr>
        <w:rFonts w:ascii="Symbol" w:hAnsi="Symbol" w:cs="Symbol" w:hint="default"/>
      </w:rPr>
    </w:lvl>
    <w:lvl w:ilvl="7" w:tplc="900CC156">
      <w:start w:val="1"/>
      <w:numFmt w:val="bullet"/>
      <w:lvlText w:val="o"/>
      <w:lvlJc w:val="left"/>
      <w:pPr>
        <w:ind w:left="5760" w:hanging="360"/>
      </w:pPr>
      <w:rPr>
        <w:rFonts w:ascii="Courier New" w:hAnsi="Courier New" w:cs="Courier New" w:hint="default"/>
      </w:rPr>
    </w:lvl>
    <w:lvl w:ilvl="8" w:tplc="845E6912">
      <w:start w:val="1"/>
      <w:numFmt w:val="bullet"/>
      <w:lvlText w:val=""/>
      <w:lvlJc w:val="left"/>
      <w:pPr>
        <w:ind w:left="6480" w:hanging="360"/>
      </w:pPr>
      <w:rPr>
        <w:rFonts w:ascii="Wingdings" w:hAnsi="Wingdings" w:cs="Wingdings" w:hint="default"/>
      </w:rPr>
    </w:lvl>
  </w:abstractNum>
  <w:abstractNum w:abstractNumId="43" w15:restartNumberingAfterBreak="0">
    <w:nsid w:val="5D1E1DE6"/>
    <w:multiLevelType w:val="hybridMultilevel"/>
    <w:tmpl w:val="7AB4DF68"/>
    <w:lvl w:ilvl="0" w:tplc="122214B2">
      <w:start w:val="1"/>
      <w:numFmt w:val="bullet"/>
      <w:lvlText w:val=""/>
      <w:lvlJc w:val="left"/>
      <w:pPr>
        <w:ind w:left="720" w:hanging="360"/>
      </w:pPr>
      <w:rPr>
        <w:rFonts w:ascii="Symbol" w:hAnsi="Symbol" w:cs="Symbol" w:hint="default"/>
        <w:sz w:val="18"/>
        <w:szCs w:val="18"/>
      </w:rPr>
    </w:lvl>
    <w:lvl w:ilvl="1" w:tplc="6B109BA2">
      <w:start w:val="1"/>
      <w:numFmt w:val="bullet"/>
      <w:lvlText w:val="o"/>
      <w:lvlJc w:val="left"/>
      <w:pPr>
        <w:ind w:left="1440" w:hanging="360"/>
      </w:pPr>
      <w:rPr>
        <w:rFonts w:ascii="Courier New" w:hAnsi="Courier New" w:cs="Courier New" w:hint="default"/>
      </w:rPr>
    </w:lvl>
    <w:lvl w:ilvl="2" w:tplc="3392EFB8">
      <w:start w:val="1"/>
      <w:numFmt w:val="bullet"/>
      <w:lvlText w:val=""/>
      <w:lvlJc w:val="left"/>
      <w:pPr>
        <w:ind w:left="2160" w:hanging="360"/>
      </w:pPr>
      <w:rPr>
        <w:rFonts w:ascii="Wingdings" w:hAnsi="Wingdings" w:cs="Wingdings" w:hint="default"/>
      </w:rPr>
    </w:lvl>
    <w:lvl w:ilvl="3" w:tplc="24401752">
      <w:start w:val="1"/>
      <w:numFmt w:val="bullet"/>
      <w:lvlText w:val=""/>
      <w:lvlJc w:val="left"/>
      <w:pPr>
        <w:ind w:left="2880" w:hanging="360"/>
      </w:pPr>
      <w:rPr>
        <w:rFonts w:ascii="Symbol" w:hAnsi="Symbol" w:cs="Symbol" w:hint="default"/>
      </w:rPr>
    </w:lvl>
    <w:lvl w:ilvl="4" w:tplc="07B2B50C">
      <w:start w:val="1"/>
      <w:numFmt w:val="bullet"/>
      <w:lvlText w:val="o"/>
      <w:lvlJc w:val="left"/>
      <w:pPr>
        <w:ind w:left="3600" w:hanging="360"/>
      </w:pPr>
      <w:rPr>
        <w:rFonts w:ascii="Courier New" w:hAnsi="Courier New" w:cs="Courier New" w:hint="default"/>
      </w:rPr>
    </w:lvl>
    <w:lvl w:ilvl="5" w:tplc="3A7406AA">
      <w:start w:val="1"/>
      <w:numFmt w:val="bullet"/>
      <w:lvlText w:val=""/>
      <w:lvlJc w:val="left"/>
      <w:pPr>
        <w:ind w:left="4320" w:hanging="360"/>
      </w:pPr>
      <w:rPr>
        <w:rFonts w:ascii="Wingdings" w:hAnsi="Wingdings" w:cs="Wingdings" w:hint="default"/>
      </w:rPr>
    </w:lvl>
    <w:lvl w:ilvl="6" w:tplc="193ECF56">
      <w:start w:val="1"/>
      <w:numFmt w:val="bullet"/>
      <w:lvlText w:val=""/>
      <w:lvlJc w:val="left"/>
      <w:pPr>
        <w:ind w:left="5040" w:hanging="360"/>
      </w:pPr>
      <w:rPr>
        <w:rFonts w:ascii="Symbol" w:hAnsi="Symbol" w:cs="Symbol" w:hint="default"/>
      </w:rPr>
    </w:lvl>
    <w:lvl w:ilvl="7" w:tplc="CADABD3C">
      <w:start w:val="1"/>
      <w:numFmt w:val="bullet"/>
      <w:lvlText w:val="o"/>
      <w:lvlJc w:val="left"/>
      <w:pPr>
        <w:ind w:left="5760" w:hanging="360"/>
      </w:pPr>
      <w:rPr>
        <w:rFonts w:ascii="Courier New" w:hAnsi="Courier New" w:cs="Courier New" w:hint="default"/>
      </w:rPr>
    </w:lvl>
    <w:lvl w:ilvl="8" w:tplc="39281F88">
      <w:start w:val="1"/>
      <w:numFmt w:val="bullet"/>
      <w:lvlText w:val=""/>
      <w:lvlJc w:val="left"/>
      <w:pPr>
        <w:ind w:left="6480" w:hanging="360"/>
      </w:pPr>
      <w:rPr>
        <w:rFonts w:ascii="Wingdings" w:hAnsi="Wingdings" w:cs="Wingdings" w:hint="default"/>
      </w:rPr>
    </w:lvl>
  </w:abstractNum>
  <w:abstractNum w:abstractNumId="44" w15:restartNumberingAfterBreak="0">
    <w:nsid w:val="5F0758B1"/>
    <w:multiLevelType w:val="hybridMultilevel"/>
    <w:tmpl w:val="9F007260"/>
    <w:lvl w:ilvl="0" w:tplc="5A40B128">
      <w:start w:val="1"/>
      <w:numFmt w:val="bullet"/>
      <w:lvlText w:val=""/>
      <w:lvlJc w:val="left"/>
      <w:pPr>
        <w:ind w:left="720" w:hanging="360"/>
      </w:pPr>
      <w:rPr>
        <w:rFonts w:ascii="Symbol" w:hAnsi="Symbol" w:cs="Symbol" w:hint="default"/>
        <w:sz w:val="18"/>
        <w:szCs w:val="18"/>
      </w:rPr>
    </w:lvl>
    <w:lvl w:ilvl="1" w:tplc="D9C059D2">
      <w:start w:val="1"/>
      <w:numFmt w:val="bullet"/>
      <w:lvlText w:val="o"/>
      <w:lvlJc w:val="left"/>
      <w:pPr>
        <w:ind w:left="1440" w:hanging="360"/>
      </w:pPr>
      <w:rPr>
        <w:rFonts w:ascii="Courier New" w:hAnsi="Courier New" w:cs="Courier New" w:hint="default"/>
      </w:rPr>
    </w:lvl>
    <w:lvl w:ilvl="2" w:tplc="2C16B1BA">
      <w:start w:val="1"/>
      <w:numFmt w:val="bullet"/>
      <w:lvlText w:val=""/>
      <w:lvlJc w:val="left"/>
      <w:pPr>
        <w:ind w:left="2160" w:hanging="360"/>
      </w:pPr>
      <w:rPr>
        <w:rFonts w:ascii="Wingdings" w:hAnsi="Wingdings" w:cs="Wingdings" w:hint="default"/>
      </w:rPr>
    </w:lvl>
    <w:lvl w:ilvl="3" w:tplc="9B92A7B6">
      <w:start w:val="1"/>
      <w:numFmt w:val="bullet"/>
      <w:lvlText w:val=""/>
      <w:lvlJc w:val="left"/>
      <w:pPr>
        <w:ind w:left="2880" w:hanging="360"/>
      </w:pPr>
      <w:rPr>
        <w:rFonts w:ascii="Symbol" w:hAnsi="Symbol" w:cs="Symbol" w:hint="default"/>
      </w:rPr>
    </w:lvl>
    <w:lvl w:ilvl="4" w:tplc="978433CE">
      <w:start w:val="1"/>
      <w:numFmt w:val="bullet"/>
      <w:lvlText w:val="o"/>
      <w:lvlJc w:val="left"/>
      <w:pPr>
        <w:ind w:left="3600" w:hanging="360"/>
      </w:pPr>
      <w:rPr>
        <w:rFonts w:ascii="Courier New" w:hAnsi="Courier New" w:cs="Courier New" w:hint="default"/>
      </w:rPr>
    </w:lvl>
    <w:lvl w:ilvl="5" w:tplc="CB16B55C">
      <w:start w:val="1"/>
      <w:numFmt w:val="bullet"/>
      <w:lvlText w:val=""/>
      <w:lvlJc w:val="left"/>
      <w:pPr>
        <w:ind w:left="4320" w:hanging="360"/>
      </w:pPr>
      <w:rPr>
        <w:rFonts w:ascii="Wingdings" w:hAnsi="Wingdings" w:cs="Wingdings" w:hint="default"/>
      </w:rPr>
    </w:lvl>
    <w:lvl w:ilvl="6" w:tplc="02EED2B0">
      <w:start w:val="1"/>
      <w:numFmt w:val="bullet"/>
      <w:lvlText w:val=""/>
      <w:lvlJc w:val="left"/>
      <w:pPr>
        <w:ind w:left="5040" w:hanging="360"/>
      </w:pPr>
      <w:rPr>
        <w:rFonts w:ascii="Symbol" w:hAnsi="Symbol" w:cs="Symbol" w:hint="default"/>
      </w:rPr>
    </w:lvl>
    <w:lvl w:ilvl="7" w:tplc="4AAC4172">
      <w:start w:val="1"/>
      <w:numFmt w:val="bullet"/>
      <w:lvlText w:val="o"/>
      <w:lvlJc w:val="left"/>
      <w:pPr>
        <w:ind w:left="5760" w:hanging="360"/>
      </w:pPr>
      <w:rPr>
        <w:rFonts w:ascii="Courier New" w:hAnsi="Courier New" w:cs="Courier New" w:hint="default"/>
      </w:rPr>
    </w:lvl>
    <w:lvl w:ilvl="8" w:tplc="3AE23A8C">
      <w:start w:val="1"/>
      <w:numFmt w:val="bullet"/>
      <w:lvlText w:val=""/>
      <w:lvlJc w:val="left"/>
      <w:pPr>
        <w:ind w:left="6480" w:hanging="360"/>
      </w:pPr>
      <w:rPr>
        <w:rFonts w:ascii="Wingdings" w:hAnsi="Wingdings" w:cs="Wingdings" w:hint="default"/>
      </w:rPr>
    </w:lvl>
  </w:abstractNum>
  <w:abstractNum w:abstractNumId="45" w15:restartNumberingAfterBreak="0">
    <w:nsid w:val="5F6732EB"/>
    <w:multiLevelType w:val="hybridMultilevel"/>
    <w:tmpl w:val="3E52570A"/>
    <w:lvl w:ilvl="0" w:tplc="8B1C4808">
      <w:start w:val="1"/>
      <w:numFmt w:val="bullet"/>
      <w:lvlText w:val=""/>
      <w:lvlJc w:val="left"/>
      <w:pPr>
        <w:ind w:left="720" w:hanging="360"/>
      </w:pPr>
      <w:rPr>
        <w:rFonts w:ascii="Symbol" w:hAnsi="Symbol" w:cs="Symbol" w:hint="default"/>
        <w:sz w:val="18"/>
        <w:szCs w:val="18"/>
      </w:rPr>
    </w:lvl>
    <w:lvl w:ilvl="1" w:tplc="CE507514">
      <w:start w:val="1"/>
      <w:numFmt w:val="bullet"/>
      <w:lvlText w:val="o"/>
      <w:lvlJc w:val="left"/>
      <w:pPr>
        <w:ind w:left="1440" w:hanging="360"/>
      </w:pPr>
      <w:rPr>
        <w:rFonts w:ascii="Courier New" w:hAnsi="Courier New" w:cs="Courier New" w:hint="default"/>
      </w:rPr>
    </w:lvl>
    <w:lvl w:ilvl="2" w:tplc="06EAC204">
      <w:start w:val="1"/>
      <w:numFmt w:val="bullet"/>
      <w:lvlText w:val=""/>
      <w:lvlJc w:val="left"/>
      <w:pPr>
        <w:ind w:left="2160" w:hanging="360"/>
      </w:pPr>
      <w:rPr>
        <w:rFonts w:ascii="Wingdings" w:hAnsi="Wingdings" w:cs="Wingdings" w:hint="default"/>
      </w:rPr>
    </w:lvl>
    <w:lvl w:ilvl="3" w:tplc="B2BA4018">
      <w:start w:val="1"/>
      <w:numFmt w:val="bullet"/>
      <w:lvlText w:val=""/>
      <w:lvlJc w:val="left"/>
      <w:pPr>
        <w:ind w:left="2880" w:hanging="360"/>
      </w:pPr>
      <w:rPr>
        <w:rFonts w:ascii="Symbol" w:hAnsi="Symbol" w:cs="Symbol" w:hint="default"/>
      </w:rPr>
    </w:lvl>
    <w:lvl w:ilvl="4" w:tplc="3EC44188">
      <w:start w:val="1"/>
      <w:numFmt w:val="bullet"/>
      <w:lvlText w:val="o"/>
      <w:lvlJc w:val="left"/>
      <w:pPr>
        <w:ind w:left="3600" w:hanging="360"/>
      </w:pPr>
      <w:rPr>
        <w:rFonts w:ascii="Courier New" w:hAnsi="Courier New" w:cs="Courier New" w:hint="default"/>
      </w:rPr>
    </w:lvl>
    <w:lvl w:ilvl="5" w:tplc="4D088002">
      <w:start w:val="1"/>
      <w:numFmt w:val="bullet"/>
      <w:lvlText w:val=""/>
      <w:lvlJc w:val="left"/>
      <w:pPr>
        <w:ind w:left="4320" w:hanging="360"/>
      </w:pPr>
      <w:rPr>
        <w:rFonts w:ascii="Wingdings" w:hAnsi="Wingdings" w:cs="Wingdings" w:hint="default"/>
      </w:rPr>
    </w:lvl>
    <w:lvl w:ilvl="6" w:tplc="3F54ED5A">
      <w:start w:val="1"/>
      <w:numFmt w:val="bullet"/>
      <w:lvlText w:val=""/>
      <w:lvlJc w:val="left"/>
      <w:pPr>
        <w:ind w:left="5040" w:hanging="360"/>
      </w:pPr>
      <w:rPr>
        <w:rFonts w:ascii="Symbol" w:hAnsi="Symbol" w:cs="Symbol" w:hint="default"/>
      </w:rPr>
    </w:lvl>
    <w:lvl w:ilvl="7" w:tplc="47CA9D72">
      <w:start w:val="1"/>
      <w:numFmt w:val="bullet"/>
      <w:lvlText w:val="o"/>
      <w:lvlJc w:val="left"/>
      <w:pPr>
        <w:ind w:left="5760" w:hanging="360"/>
      </w:pPr>
      <w:rPr>
        <w:rFonts w:ascii="Courier New" w:hAnsi="Courier New" w:cs="Courier New" w:hint="default"/>
      </w:rPr>
    </w:lvl>
    <w:lvl w:ilvl="8" w:tplc="853E2EAA">
      <w:start w:val="1"/>
      <w:numFmt w:val="bullet"/>
      <w:lvlText w:val=""/>
      <w:lvlJc w:val="left"/>
      <w:pPr>
        <w:ind w:left="6480" w:hanging="360"/>
      </w:pPr>
      <w:rPr>
        <w:rFonts w:ascii="Wingdings" w:hAnsi="Wingdings" w:cs="Wingdings" w:hint="default"/>
      </w:rPr>
    </w:lvl>
  </w:abstractNum>
  <w:abstractNum w:abstractNumId="46" w15:restartNumberingAfterBreak="0">
    <w:nsid w:val="5FCF6328"/>
    <w:multiLevelType w:val="hybridMultilevel"/>
    <w:tmpl w:val="8544273E"/>
    <w:lvl w:ilvl="0" w:tplc="CC741FCE">
      <w:start w:val="1"/>
      <w:numFmt w:val="bullet"/>
      <w:lvlText w:val=""/>
      <w:lvlJc w:val="left"/>
      <w:pPr>
        <w:ind w:left="720" w:hanging="360"/>
      </w:pPr>
      <w:rPr>
        <w:rFonts w:ascii="Symbol" w:hAnsi="Symbol" w:cs="Symbol" w:hint="default"/>
        <w:sz w:val="18"/>
        <w:szCs w:val="18"/>
      </w:rPr>
    </w:lvl>
    <w:lvl w:ilvl="1" w:tplc="9622460E">
      <w:start w:val="1"/>
      <w:numFmt w:val="bullet"/>
      <w:lvlText w:val="o"/>
      <w:lvlJc w:val="left"/>
      <w:pPr>
        <w:ind w:left="1440" w:hanging="360"/>
      </w:pPr>
      <w:rPr>
        <w:rFonts w:ascii="Courier New" w:hAnsi="Courier New" w:cs="Courier New" w:hint="default"/>
      </w:rPr>
    </w:lvl>
    <w:lvl w:ilvl="2" w:tplc="1B701A8C">
      <w:start w:val="1"/>
      <w:numFmt w:val="bullet"/>
      <w:lvlText w:val=""/>
      <w:lvlJc w:val="left"/>
      <w:pPr>
        <w:ind w:left="2160" w:hanging="360"/>
      </w:pPr>
      <w:rPr>
        <w:rFonts w:ascii="Wingdings" w:hAnsi="Wingdings" w:cs="Wingdings" w:hint="default"/>
      </w:rPr>
    </w:lvl>
    <w:lvl w:ilvl="3" w:tplc="B47EFD7A">
      <w:start w:val="1"/>
      <w:numFmt w:val="bullet"/>
      <w:lvlText w:val=""/>
      <w:lvlJc w:val="left"/>
      <w:pPr>
        <w:ind w:left="2880" w:hanging="360"/>
      </w:pPr>
      <w:rPr>
        <w:rFonts w:ascii="Symbol" w:hAnsi="Symbol" w:cs="Symbol" w:hint="default"/>
      </w:rPr>
    </w:lvl>
    <w:lvl w:ilvl="4" w:tplc="B90806C6">
      <w:start w:val="1"/>
      <w:numFmt w:val="bullet"/>
      <w:lvlText w:val="o"/>
      <w:lvlJc w:val="left"/>
      <w:pPr>
        <w:ind w:left="3600" w:hanging="360"/>
      </w:pPr>
      <w:rPr>
        <w:rFonts w:ascii="Courier New" w:hAnsi="Courier New" w:cs="Courier New" w:hint="default"/>
      </w:rPr>
    </w:lvl>
    <w:lvl w:ilvl="5" w:tplc="4A480530">
      <w:start w:val="1"/>
      <w:numFmt w:val="bullet"/>
      <w:lvlText w:val=""/>
      <w:lvlJc w:val="left"/>
      <w:pPr>
        <w:ind w:left="4320" w:hanging="360"/>
      </w:pPr>
      <w:rPr>
        <w:rFonts w:ascii="Wingdings" w:hAnsi="Wingdings" w:cs="Wingdings" w:hint="default"/>
      </w:rPr>
    </w:lvl>
    <w:lvl w:ilvl="6" w:tplc="466C1680">
      <w:start w:val="1"/>
      <w:numFmt w:val="bullet"/>
      <w:lvlText w:val=""/>
      <w:lvlJc w:val="left"/>
      <w:pPr>
        <w:ind w:left="5040" w:hanging="360"/>
      </w:pPr>
      <w:rPr>
        <w:rFonts w:ascii="Symbol" w:hAnsi="Symbol" w:cs="Symbol" w:hint="default"/>
      </w:rPr>
    </w:lvl>
    <w:lvl w:ilvl="7" w:tplc="6CD25144">
      <w:start w:val="1"/>
      <w:numFmt w:val="bullet"/>
      <w:lvlText w:val="o"/>
      <w:lvlJc w:val="left"/>
      <w:pPr>
        <w:ind w:left="5760" w:hanging="360"/>
      </w:pPr>
      <w:rPr>
        <w:rFonts w:ascii="Courier New" w:hAnsi="Courier New" w:cs="Courier New" w:hint="default"/>
      </w:rPr>
    </w:lvl>
    <w:lvl w:ilvl="8" w:tplc="2F9CE48E">
      <w:start w:val="1"/>
      <w:numFmt w:val="bullet"/>
      <w:lvlText w:val=""/>
      <w:lvlJc w:val="left"/>
      <w:pPr>
        <w:ind w:left="6480" w:hanging="360"/>
      </w:pPr>
      <w:rPr>
        <w:rFonts w:ascii="Wingdings" w:hAnsi="Wingdings" w:cs="Wingdings" w:hint="default"/>
      </w:rPr>
    </w:lvl>
  </w:abstractNum>
  <w:abstractNum w:abstractNumId="47" w15:restartNumberingAfterBreak="0">
    <w:nsid w:val="63B43D88"/>
    <w:multiLevelType w:val="hybridMultilevel"/>
    <w:tmpl w:val="AAFC1C98"/>
    <w:lvl w:ilvl="0" w:tplc="624A09EC">
      <w:start w:val="1"/>
      <w:numFmt w:val="bullet"/>
      <w:lvlText w:val=""/>
      <w:lvlJc w:val="left"/>
      <w:pPr>
        <w:ind w:left="720" w:hanging="360"/>
      </w:pPr>
      <w:rPr>
        <w:rFonts w:ascii="Symbol" w:hAnsi="Symbol" w:cs="Symbol" w:hint="default"/>
        <w:sz w:val="18"/>
        <w:szCs w:val="18"/>
      </w:rPr>
    </w:lvl>
    <w:lvl w:ilvl="1" w:tplc="FEBAEA4E">
      <w:start w:val="1"/>
      <w:numFmt w:val="bullet"/>
      <w:lvlText w:val="o"/>
      <w:lvlJc w:val="left"/>
      <w:pPr>
        <w:ind w:left="1440" w:hanging="360"/>
      </w:pPr>
      <w:rPr>
        <w:rFonts w:ascii="Courier New" w:hAnsi="Courier New" w:cs="Courier New" w:hint="default"/>
      </w:rPr>
    </w:lvl>
    <w:lvl w:ilvl="2" w:tplc="6B00493C">
      <w:start w:val="1"/>
      <w:numFmt w:val="bullet"/>
      <w:lvlText w:val=""/>
      <w:lvlJc w:val="left"/>
      <w:pPr>
        <w:ind w:left="2160" w:hanging="360"/>
      </w:pPr>
      <w:rPr>
        <w:rFonts w:ascii="Wingdings" w:hAnsi="Wingdings" w:cs="Wingdings" w:hint="default"/>
      </w:rPr>
    </w:lvl>
    <w:lvl w:ilvl="3" w:tplc="E76E1016">
      <w:start w:val="1"/>
      <w:numFmt w:val="bullet"/>
      <w:lvlText w:val=""/>
      <w:lvlJc w:val="left"/>
      <w:pPr>
        <w:ind w:left="2880" w:hanging="360"/>
      </w:pPr>
      <w:rPr>
        <w:rFonts w:ascii="Symbol" w:hAnsi="Symbol" w:cs="Symbol" w:hint="default"/>
      </w:rPr>
    </w:lvl>
    <w:lvl w:ilvl="4" w:tplc="5B787FD8">
      <w:start w:val="1"/>
      <w:numFmt w:val="bullet"/>
      <w:lvlText w:val="o"/>
      <w:lvlJc w:val="left"/>
      <w:pPr>
        <w:ind w:left="3600" w:hanging="360"/>
      </w:pPr>
      <w:rPr>
        <w:rFonts w:ascii="Courier New" w:hAnsi="Courier New" w:cs="Courier New" w:hint="default"/>
      </w:rPr>
    </w:lvl>
    <w:lvl w:ilvl="5" w:tplc="F0F0CE9A">
      <w:start w:val="1"/>
      <w:numFmt w:val="bullet"/>
      <w:lvlText w:val=""/>
      <w:lvlJc w:val="left"/>
      <w:pPr>
        <w:ind w:left="4320" w:hanging="360"/>
      </w:pPr>
      <w:rPr>
        <w:rFonts w:ascii="Wingdings" w:hAnsi="Wingdings" w:cs="Wingdings" w:hint="default"/>
      </w:rPr>
    </w:lvl>
    <w:lvl w:ilvl="6" w:tplc="994455FA">
      <w:start w:val="1"/>
      <w:numFmt w:val="bullet"/>
      <w:lvlText w:val=""/>
      <w:lvlJc w:val="left"/>
      <w:pPr>
        <w:ind w:left="5040" w:hanging="360"/>
      </w:pPr>
      <w:rPr>
        <w:rFonts w:ascii="Symbol" w:hAnsi="Symbol" w:cs="Symbol" w:hint="default"/>
      </w:rPr>
    </w:lvl>
    <w:lvl w:ilvl="7" w:tplc="DDC8C4BA">
      <w:start w:val="1"/>
      <w:numFmt w:val="bullet"/>
      <w:lvlText w:val="o"/>
      <w:lvlJc w:val="left"/>
      <w:pPr>
        <w:ind w:left="5760" w:hanging="360"/>
      </w:pPr>
      <w:rPr>
        <w:rFonts w:ascii="Courier New" w:hAnsi="Courier New" w:cs="Courier New" w:hint="default"/>
      </w:rPr>
    </w:lvl>
    <w:lvl w:ilvl="8" w:tplc="BD4C864A">
      <w:start w:val="1"/>
      <w:numFmt w:val="bullet"/>
      <w:lvlText w:val=""/>
      <w:lvlJc w:val="left"/>
      <w:pPr>
        <w:ind w:left="6480" w:hanging="360"/>
      </w:pPr>
      <w:rPr>
        <w:rFonts w:ascii="Wingdings" w:hAnsi="Wingdings" w:cs="Wingdings" w:hint="default"/>
      </w:rPr>
    </w:lvl>
  </w:abstractNum>
  <w:abstractNum w:abstractNumId="48" w15:restartNumberingAfterBreak="0">
    <w:nsid w:val="63F56B57"/>
    <w:multiLevelType w:val="hybridMultilevel"/>
    <w:tmpl w:val="87E251D0"/>
    <w:lvl w:ilvl="0" w:tplc="ECF63D72">
      <w:start w:val="1"/>
      <w:numFmt w:val="bullet"/>
      <w:lvlText w:val=""/>
      <w:lvlJc w:val="left"/>
      <w:pPr>
        <w:ind w:left="720" w:hanging="360"/>
      </w:pPr>
      <w:rPr>
        <w:rFonts w:ascii="Symbol" w:hAnsi="Symbol" w:cs="Symbol" w:hint="default"/>
        <w:sz w:val="18"/>
        <w:szCs w:val="18"/>
      </w:rPr>
    </w:lvl>
    <w:lvl w:ilvl="1" w:tplc="B606B172">
      <w:start w:val="1"/>
      <w:numFmt w:val="bullet"/>
      <w:lvlText w:val="o"/>
      <w:lvlJc w:val="left"/>
      <w:pPr>
        <w:ind w:left="1440" w:hanging="360"/>
      </w:pPr>
      <w:rPr>
        <w:rFonts w:ascii="Courier New" w:hAnsi="Courier New" w:cs="Courier New" w:hint="default"/>
      </w:rPr>
    </w:lvl>
    <w:lvl w:ilvl="2" w:tplc="F572AF88">
      <w:start w:val="1"/>
      <w:numFmt w:val="bullet"/>
      <w:lvlText w:val=""/>
      <w:lvlJc w:val="left"/>
      <w:pPr>
        <w:ind w:left="2160" w:hanging="360"/>
      </w:pPr>
      <w:rPr>
        <w:rFonts w:ascii="Wingdings" w:hAnsi="Wingdings" w:cs="Wingdings" w:hint="default"/>
      </w:rPr>
    </w:lvl>
    <w:lvl w:ilvl="3" w:tplc="8458C986">
      <w:start w:val="1"/>
      <w:numFmt w:val="bullet"/>
      <w:lvlText w:val=""/>
      <w:lvlJc w:val="left"/>
      <w:pPr>
        <w:ind w:left="2880" w:hanging="360"/>
      </w:pPr>
      <w:rPr>
        <w:rFonts w:ascii="Symbol" w:hAnsi="Symbol" w:cs="Symbol" w:hint="default"/>
      </w:rPr>
    </w:lvl>
    <w:lvl w:ilvl="4" w:tplc="93B615E4">
      <w:start w:val="1"/>
      <w:numFmt w:val="bullet"/>
      <w:lvlText w:val="o"/>
      <w:lvlJc w:val="left"/>
      <w:pPr>
        <w:ind w:left="3600" w:hanging="360"/>
      </w:pPr>
      <w:rPr>
        <w:rFonts w:ascii="Courier New" w:hAnsi="Courier New" w:cs="Courier New" w:hint="default"/>
      </w:rPr>
    </w:lvl>
    <w:lvl w:ilvl="5" w:tplc="3724E1C0">
      <w:start w:val="1"/>
      <w:numFmt w:val="bullet"/>
      <w:lvlText w:val=""/>
      <w:lvlJc w:val="left"/>
      <w:pPr>
        <w:ind w:left="4320" w:hanging="360"/>
      </w:pPr>
      <w:rPr>
        <w:rFonts w:ascii="Wingdings" w:hAnsi="Wingdings" w:cs="Wingdings" w:hint="default"/>
      </w:rPr>
    </w:lvl>
    <w:lvl w:ilvl="6" w:tplc="381A8C4A">
      <w:start w:val="1"/>
      <w:numFmt w:val="bullet"/>
      <w:lvlText w:val=""/>
      <w:lvlJc w:val="left"/>
      <w:pPr>
        <w:ind w:left="5040" w:hanging="360"/>
      </w:pPr>
      <w:rPr>
        <w:rFonts w:ascii="Symbol" w:hAnsi="Symbol" w:cs="Symbol" w:hint="default"/>
      </w:rPr>
    </w:lvl>
    <w:lvl w:ilvl="7" w:tplc="8C50544C">
      <w:start w:val="1"/>
      <w:numFmt w:val="bullet"/>
      <w:lvlText w:val="o"/>
      <w:lvlJc w:val="left"/>
      <w:pPr>
        <w:ind w:left="5760" w:hanging="360"/>
      </w:pPr>
      <w:rPr>
        <w:rFonts w:ascii="Courier New" w:hAnsi="Courier New" w:cs="Courier New" w:hint="default"/>
      </w:rPr>
    </w:lvl>
    <w:lvl w:ilvl="8" w:tplc="74427E02">
      <w:start w:val="1"/>
      <w:numFmt w:val="bullet"/>
      <w:lvlText w:val=""/>
      <w:lvlJc w:val="left"/>
      <w:pPr>
        <w:ind w:left="6480" w:hanging="360"/>
      </w:pPr>
      <w:rPr>
        <w:rFonts w:ascii="Wingdings" w:hAnsi="Wingdings" w:cs="Wingdings" w:hint="default"/>
      </w:rPr>
    </w:lvl>
  </w:abstractNum>
  <w:abstractNum w:abstractNumId="49" w15:restartNumberingAfterBreak="0">
    <w:nsid w:val="647F3055"/>
    <w:multiLevelType w:val="hybridMultilevel"/>
    <w:tmpl w:val="E1369682"/>
    <w:lvl w:ilvl="0" w:tplc="9CF288CC">
      <w:start w:val="1"/>
      <w:numFmt w:val="bullet"/>
      <w:lvlText w:val=""/>
      <w:lvlJc w:val="left"/>
      <w:pPr>
        <w:ind w:left="720" w:hanging="360"/>
      </w:pPr>
      <w:rPr>
        <w:rFonts w:ascii="Symbol" w:hAnsi="Symbol" w:cs="Symbol" w:hint="default"/>
        <w:sz w:val="18"/>
        <w:szCs w:val="18"/>
      </w:rPr>
    </w:lvl>
    <w:lvl w:ilvl="1" w:tplc="9F7A7AF6">
      <w:start w:val="1"/>
      <w:numFmt w:val="bullet"/>
      <w:lvlText w:val="o"/>
      <w:lvlJc w:val="left"/>
      <w:pPr>
        <w:ind w:left="1440" w:hanging="360"/>
      </w:pPr>
      <w:rPr>
        <w:rFonts w:ascii="Courier New" w:hAnsi="Courier New" w:cs="Courier New" w:hint="default"/>
      </w:rPr>
    </w:lvl>
    <w:lvl w:ilvl="2" w:tplc="ADD2CCCA">
      <w:start w:val="1"/>
      <w:numFmt w:val="bullet"/>
      <w:lvlText w:val=""/>
      <w:lvlJc w:val="left"/>
      <w:pPr>
        <w:ind w:left="2160" w:hanging="360"/>
      </w:pPr>
      <w:rPr>
        <w:rFonts w:ascii="Wingdings" w:hAnsi="Wingdings" w:cs="Wingdings" w:hint="default"/>
      </w:rPr>
    </w:lvl>
    <w:lvl w:ilvl="3" w:tplc="12EC3FF2">
      <w:start w:val="1"/>
      <w:numFmt w:val="bullet"/>
      <w:lvlText w:val=""/>
      <w:lvlJc w:val="left"/>
      <w:pPr>
        <w:ind w:left="2880" w:hanging="360"/>
      </w:pPr>
      <w:rPr>
        <w:rFonts w:ascii="Symbol" w:hAnsi="Symbol" w:cs="Symbol" w:hint="default"/>
      </w:rPr>
    </w:lvl>
    <w:lvl w:ilvl="4" w:tplc="9FB8C8AE">
      <w:start w:val="1"/>
      <w:numFmt w:val="bullet"/>
      <w:lvlText w:val="o"/>
      <w:lvlJc w:val="left"/>
      <w:pPr>
        <w:ind w:left="3600" w:hanging="360"/>
      </w:pPr>
      <w:rPr>
        <w:rFonts w:ascii="Courier New" w:hAnsi="Courier New" w:cs="Courier New" w:hint="default"/>
      </w:rPr>
    </w:lvl>
    <w:lvl w:ilvl="5" w:tplc="4D424F0E">
      <w:start w:val="1"/>
      <w:numFmt w:val="bullet"/>
      <w:lvlText w:val=""/>
      <w:lvlJc w:val="left"/>
      <w:pPr>
        <w:ind w:left="4320" w:hanging="360"/>
      </w:pPr>
      <w:rPr>
        <w:rFonts w:ascii="Wingdings" w:hAnsi="Wingdings" w:cs="Wingdings" w:hint="default"/>
      </w:rPr>
    </w:lvl>
    <w:lvl w:ilvl="6" w:tplc="63FAE2FA">
      <w:start w:val="1"/>
      <w:numFmt w:val="bullet"/>
      <w:lvlText w:val=""/>
      <w:lvlJc w:val="left"/>
      <w:pPr>
        <w:ind w:left="5040" w:hanging="360"/>
      </w:pPr>
      <w:rPr>
        <w:rFonts w:ascii="Symbol" w:hAnsi="Symbol" w:cs="Symbol" w:hint="default"/>
      </w:rPr>
    </w:lvl>
    <w:lvl w:ilvl="7" w:tplc="0CD0C9BC">
      <w:start w:val="1"/>
      <w:numFmt w:val="bullet"/>
      <w:lvlText w:val="o"/>
      <w:lvlJc w:val="left"/>
      <w:pPr>
        <w:ind w:left="5760" w:hanging="360"/>
      </w:pPr>
      <w:rPr>
        <w:rFonts w:ascii="Courier New" w:hAnsi="Courier New" w:cs="Courier New" w:hint="default"/>
      </w:rPr>
    </w:lvl>
    <w:lvl w:ilvl="8" w:tplc="CE005088">
      <w:start w:val="1"/>
      <w:numFmt w:val="bullet"/>
      <w:lvlText w:val=""/>
      <w:lvlJc w:val="left"/>
      <w:pPr>
        <w:ind w:left="6480" w:hanging="360"/>
      </w:pPr>
      <w:rPr>
        <w:rFonts w:ascii="Wingdings" w:hAnsi="Wingdings" w:cs="Wingdings" w:hint="default"/>
      </w:rPr>
    </w:lvl>
  </w:abstractNum>
  <w:abstractNum w:abstractNumId="50" w15:restartNumberingAfterBreak="0">
    <w:nsid w:val="654671A5"/>
    <w:multiLevelType w:val="hybridMultilevel"/>
    <w:tmpl w:val="24681A2E"/>
    <w:lvl w:ilvl="0" w:tplc="C1F459E8">
      <w:start w:val="1"/>
      <w:numFmt w:val="bullet"/>
      <w:lvlText w:val=""/>
      <w:lvlJc w:val="left"/>
      <w:pPr>
        <w:ind w:left="720" w:hanging="360"/>
      </w:pPr>
      <w:rPr>
        <w:rFonts w:ascii="Symbol" w:hAnsi="Symbol" w:cs="Symbol" w:hint="default"/>
        <w:sz w:val="18"/>
        <w:szCs w:val="18"/>
      </w:rPr>
    </w:lvl>
    <w:lvl w:ilvl="1" w:tplc="9152629E">
      <w:start w:val="1"/>
      <w:numFmt w:val="bullet"/>
      <w:lvlText w:val="o"/>
      <w:lvlJc w:val="left"/>
      <w:pPr>
        <w:ind w:left="1440" w:hanging="360"/>
      </w:pPr>
      <w:rPr>
        <w:rFonts w:ascii="Courier New" w:hAnsi="Courier New" w:cs="Courier New" w:hint="default"/>
      </w:rPr>
    </w:lvl>
    <w:lvl w:ilvl="2" w:tplc="C0E827D4">
      <w:start w:val="1"/>
      <w:numFmt w:val="bullet"/>
      <w:lvlText w:val=""/>
      <w:lvlJc w:val="left"/>
      <w:pPr>
        <w:ind w:left="2160" w:hanging="360"/>
      </w:pPr>
      <w:rPr>
        <w:rFonts w:ascii="Wingdings" w:hAnsi="Wingdings" w:cs="Wingdings" w:hint="default"/>
      </w:rPr>
    </w:lvl>
    <w:lvl w:ilvl="3" w:tplc="6A40B7D0">
      <w:start w:val="1"/>
      <w:numFmt w:val="bullet"/>
      <w:lvlText w:val=""/>
      <w:lvlJc w:val="left"/>
      <w:pPr>
        <w:ind w:left="2880" w:hanging="360"/>
      </w:pPr>
      <w:rPr>
        <w:rFonts w:ascii="Symbol" w:hAnsi="Symbol" w:cs="Symbol" w:hint="default"/>
      </w:rPr>
    </w:lvl>
    <w:lvl w:ilvl="4" w:tplc="3B3CD8C0">
      <w:start w:val="1"/>
      <w:numFmt w:val="bullet"/>
      <w:lvlText w:val="o"/>
      <w:lvlJc w:val="left"/>
      <w:pPr>
        <w:ind w:left="3600" w:hanging="360"/>
      </w:pPr>
      <w:rPr>
        <w:rFonts w:ascii="Courier New" w:hAnsi="Courier New" w:cs="Courier New" w:hint="default"/>
      </w:rPr>
    </w:lvl>
    <w:lvl w:ilvl="5" w:tplc="DBA604B2">
      <w:start w:val="1"/>
      <w:numFmt w:val="bullet"/>
      <w:lvlText w:val=""/>
      <w:lvlJc w:val="left"/>
      <w:pPr>
        <w:ind w:left="4320" w:hanging="360"/>
      </w:pPr>
      <w:rPr>
        <w:rFonts w:ascii="Wingdings" w:hAnsi="Wingdings" w:cs="Wingdings" w:hint="default"/>
      </w:rPr>
    </w:lvl>
    <w:lvl w:ilvl="6" w:tplc="91DE8CEA">
      <w:start w:val="1"/>
      <w:numFmt w:val="bullet"/>
      <w:lvlText w:val=""/>
      <w:lvlJc w:val="left"/>
      <w:pPr>
        <w:ind w:left="5040" w:hanging="360"/>
      </w:pPr>
      <w:rPr>
        <w:rFonts w:ascii="Symbol" w:hAnsi="Symbol" w:cs="Symbol" w:hint="default"/>
      </w:rPr>
    </w:lvl>
    <w:lvl w:ilvl="7" w:tplc="57780532">
      <w:start w:val="1"/>
      <w:numFmt w:val="bullet"/>
      <w:lvlText w:val="o"/>
      <w:lvlJc w:val="left"/>
      <w:pPr>
        <w:ind w:left="5760" w:hanging="360"/>
      </w:pPr>
      <w:rPr>
        <w:rFonts w:ascii="Courier New" w:hAnsi="Courier New" w:cs="Courier New" w:hint="default"/>
      </w:rPr>
    </w:lvl>
    <w:lvl w:ilvl="8" w:tplc="B3009812">
      <w:start w:val="1"/>
      <w:numFmt w:val="bullet"/>
      <w:lvlText w:val=""/>
      <w:lvlJc w:val="left"/>
      <w:pPr>
        <w:ind w:left="6480" w:hanging="360"/>
      </w:pPr>
      <w:rPr>
        <w:rFonts w:ascii="Wingdings" w:hAnsi="Wingdings" w:cs="Wingdings" w:hint="default"/>
      </w:rPr>
    </w:lvl>
  </w:abstractNum>
  <w:abstractNum w:abstractNumId="51" w15:restartNumberingAfterBreak="0">
    <w:nsid w:val="671970A0"/>
    <w:multiLevelType w:val="hybridMultilevel"/>
    <w:tmpl w:val="F254068E"/>
    <w:lvl w:ilvl="0" w:tplc="B89CDD1C">
      <w:start w:val="1"/>
      <w:numFmt w:val="bullet"/>
      <w:lvlText w:val=""/>
      <w:lvlJc w:val="left"/>
      <w:pPr>
        <w:ind w:left="720" w:hanging="360"/>
      </w:pPr>
      <w:rPr>
        <w:rFonts w:ascii="Symbol" w:hAnsi="Symbol" w:cs="Symbol" w:hint="default"/>
        <w:sz w:val="18"/>
        <w:szCs w:val="18"/>
      </w:rPr>
    </w:lvl>
    <w:lvl w:ilvl="1" w:tplc="17A6AE3A">
      <w:start w:val="1"/>
      <w:numFmt w:val="bullet"/>
      <w:lvlText w:val="o"/>
      <w:lvlJc w:val="left"/>
      <w:pPr>
        <w:ind w:left="1440" w:hanging="360"/>
      </w:pPr>
      <w:rPr>
        <w:rFonts w:ascii="Courier New" w:hAnsi="Courier New" w:cs="Courier New" w:hint="default"/>
      </w:rPr>
    </w:lvl>
    <w:lvl w:ilvl="2" w:tplc="77767CA6">
      <w:start w:val="1"/>
      <w:numFmt w:val="bullet"/>
      <w:lvlText w:val=""/>
      <w:lvlJc w:val="left"/>
      <w:pPr>
        <w:ind w:left="2160" w:hanging="360"/>
      </w:pPr>
      <w:rPr>
        <w:rFonts w:ascii="Wingdings" w:hAnsi="Wingdings" w:cs="Wingdings" w:hint="default"/>
      </w:rPr>
    </w:lvl>
    <w:lvl w:ilvl="3" w:tplc="880E0B18">
      <w:start w:val="1"/>
      <w:numFmt w:val="bullet"/>
      <w:lvlText w:val=""/>
      <w:lvlJc w:val="left"/>
      <w:pPr>
        <w:ind w:left="2880" w:hanging="360"/>
      </w:pPr>
      <w:rPr>
        <w:rFonts w:ascii="Symbol" w:hAnsi="Symbol" w:cs="Symbol" w:hint="default"/>
      </w:rPr>
    </w:lvl>
    <w:lvl w:ilvl="4" w:tplc="01A0A100">
      <w:start w:val="1"/>
      <w:numFmt w:val="bullet"/>
      <w:lvlText w:val="o"/>
      <w:lvlJc w:val="left"/>
      <w:pPr>
        <w:ind w:left="3600" w:hanging="360"/>
      </w:pPr>
      <w:rPr>
        <w:rFonts w:ascii="Courier New" w:hAnsi="Courier New" w:cs="Courier New" w:hint="default"/>
      </w:rPr>
    </w:lvl>
    <w:lvl w:ilvl="5" w:tplc="EA2E99D4">
      <w:start w:val="1"/>
      <w:numFmt w:val="bullet"/>
      <w:lvlText w:val=""/>
      <w:lvlJc w:val="left"/>
      <w:pPr>
        <w:ind w:left="4320" w:hanging="360"/>
      </w:pPr>
      <w:rPr>
        <w:rFonts w:ascii="Wingdings" w:hAnsi="Wingdings" w:cs="Wingdings" w:hint="default"/>
      </w:rPr>
    </w:lvl>
    <w:lvl w:ilvl="6" w:tplc="D940EC6C">
      <w:start w:val="1"/>
      <w:numFmt w:val="bullet"/>
      <w:lvlText w:val=""/>
      <w:lvlJc w:val="left"/>
      <w:pPr>
        <w:ind w:left="5040" w:hanging="360"/>
      </w:pPr>
      <w:rPr>
        <w:rFonts w:ascii="Symbol" w:hAnsi="Symbol" w:cs="Symbol" w:hint="default"/>
      </w:rPr>
    </w:lvl>
    <w:lvl w:ilvl="7" w:tplc="8D127A1C">
      <w:start w:val="1"/>
      <w:numFmt w:val="bullet"/>
      <w:lvlText w:val="o"/>
      <w:lvlJc w:val="left"/>
      <w:pPr>
        <w:ind w:left="5760" w:hanging="360"/>
      </w:pPr>
      <w:rPr>
        <w:rFonts w:ascii="Courier New" w:hAnsi="Courier New" w:cs="Courier New" w:hint="default"/>
      </w:rPr>
    </w:lvl>
    <w:lvl w:ilvl="8" w:tplc="124EBA32">
      <w:start w:val="1"/>
      <w:numFmt w:val="bullet"/>
      <w:lvlText w:val=""/>
      <w:lvlJc w:val="left"/>
      <w:pPr>
        <w:ind w:left="6480" w:hanging="360"/>
      </w:pPr>
      <w:rPr>
        <w:rFonts w:ascii="Wingdings" w:hAnsi="Wingdings" w:cs="Wingdings" w:hint="default"/>
      </w:rPr>
    </w:lvl>
  </w:abstractNum>
  <w:abstractNum w:abstractNumId="52" w15:restartNumberingAfterBreak="0">
    <w:nsid w:val="676C64EE"/>
    <w:multiLevelType w:val="hybridMultilevel"/>
    <w:tmpl w:val="BB04386E"/>
    <w:lvl w:ilvl="0" w:tplc="5E1E2380">
      <w:start w:val="1"/>
      <w:numFmt w:val="bullet"/>
      <w:lvlText w:val=""/>
      <w:lvlJc w:val="left"/>
      <w:pPr>
        <w:ind w:left="720" w:hanging="360"/>
      </w:pPr>
      <w:rPr>
        <w:rFonts w:ascii="Symbol" w:hAnsi="Symbol" w:cs="Symbol" w:hint="default"/>
        <w:sz w:val="18"/>
        <w:szCs w:val="18"/>
      </w:rPr>
    </w:lvl>
    <w:lvl w:ilvl="1" w:tplc="383EEA6A">
      <w:start w:val="1"/>
      <w:numFmt w:val="bullet"/>
      <w:lvlText w:val="o"/>
      <w:lvlJc w:val="left"/>
      <w:pPr>
        <w:ind w:left="1440" w:hanging="360"/>
      </w:pPr>
      <w:rPr>
        <w:rFonts w:ascii="Courier New" w:hAnsi="Courier New" w:cs="Courier New" w:hint="default"/>
      </w:rPr>
    </w:lvl>
    <w:lvl w:ilvl="2" w:tplc="A7AAD57A">
      <w:start w:val="1"/>
      <w:numFmt w:val="bullet"/>
      <w:lvlText w:val=""/>
      <w:lvlJc w:val="left"/>
      <w:pPr>
        <w:ind w:left="2160" w:hanging="360"/>
      </w:pPr>
      <w:rPr>
        <w:rFonts w:ascii="Wingdings" w:hAnsi="Wingdings" w:cs="Wingdings" w:hint="default"/>
      </w:rPr>
    </w:lvl>
    <w:lvl w:ilvl="3" w:tplc="233E64F0">
      <w:start w:val="1"/>
      <w:numFmt w:val="bullet"/>
      <w:lvlText w:val=""/>
      <w:lvlJc w:val="left"/>
      <w:pPr>
        <w:ind w:left="2880" w:hanging="360"/>
      </w:pPr>
      <w:rPr>
        <w:rFonts w:ascii="Symbol" w:hAnsi="Symbol" w:cs="Symbol" w:hint="default"/>
      </w:rPr>
    </w:lvl>
    <w:lvl w:ilvl="4" w:tplc="C2BC3226">
      <w:start w:val="1"/>
      <w:numFmt w:val="bullet"/>
      <w:lvlText w:val="o"/>
      <w:lvlJc w:val="left"/>
      <w:pPr>
        <w:ind w:left="3600" w:hanging="360"/>
      </w:pPr>
      <w:rPr>
        <w:rFonts w:ascii="Courier New" w:hAnsi="Courier New" w:cs="Courier New" w:hint="default"/>
      </w:rPr>
    </w:lvl>
    <w:lvl w:ilvl="5" w:tplc="304A0264">
      <w:start w:val="1"/>
      <w:numFmt w:val="bullet"/>
      <w:lvlText w:val=""/>
      <w:lvlJc w:val="left"/>
      <w:pPr>
        <w:ind w:left="4320" w:hanging="360"/>
      </w:pPr>
      <w:rPr>
        <w:rFonts w:ascii="Wingdings" w:hAnsi="Wingdings" w:cs="Wingdings" w:hint="default"/>
      </w:rPr>
    </w:lvl>
    <w:lvl w:ilvl="6" w:tplc="28524334">
      <w:start w:val="1"/>
      <w:numFmt w:val="bullet"/>
      <w:lvlText w:val=""/>
      <w:lvlJc w:val="left"/>
      <w:pPr>
        <w:ind w:left="5040" w:hanging="360"/>
      </w:pPr>
      <w:rPr>
        <w:rFonts w:ascii="Symbol" w:hAnsi="Symbol" w:cs="Symbol" w:hint="default"/>
      </w:rPr>
    </w:lvl>
    <w:lvl w:ilvl="7" w:tplc="8BA81AD6">
      <w:start w:val="1"/>
      <w:numFmt w:val="bullet"/>
      <w:lvlText w:val="o"/>
      <w:lvlJc w:val="left"/>
      <w:pPr>
        <w:ind w:left="5760" w:hanging="360"/>
      </w:pPr>
      <w:rPr>
        <w:rFonts w:ascii="Courier New" w:hAnsi="Courier New" w:cs="Courier New" w:hint="default"/>
      </w:rPr>
    </w:lvl>
    <w:lvl w:ilvl="8" w:tplc="CE60F096">
      <w:start w:val="1"/>
      <w:numFmt w:val="bullet"/>
      <w:lvlText w:val=""/>
      <w:lvlJc w:val="left"/>
      <w:pPr>
        <w:ind w:left="6480" w:hanging="360"/>
      </w:pPr>
      <w:rPr>
        <w:rFonts w:ascii="Wingdings" w:hAnsi="Wingdings" w:cs="Wingdings" w:hint="default"/>
      </w:rPr>
    </w:lvl>
  </w:abstractNum>
  <w:abstractNum w:abstractNumId="53" w15:restartNumberingAfterBreak="0">
    <w:nsid w:val="677C46FB"/>
    <w:multiLevelType w:val="hybridMultilevel"/>
    <w:tmpl w:val="85661358"/>
    <w:lvl w:ilvl="0" w:tplc="620E1F5A">
      <w:start w:val="1"/>
      <w:numFmt w:val="bullet"/>
      <w:lvlText w:val=""/>
      <w:lvlJc w:val="left"/>
      <w:pPr>
        <w:ind w:left="720" w:hanging="360"/>
      </w:pPr>
      <w:rPr>
        <w:rFonts w:ascii="Symbol" w:hAnsi="Symbol" w:cs="Symbol" w:hint="default"/>
        <w:sz w:val="24"/>
        <w:szCs w:val="24"/>
      </w:rPr>
    </w:lvl>
    <w:lvl w:ilvl="1" w:tplc="256E76BC">
      <w:start w:val="1"/>
      <w:numFmt w:val="bullet"/>
      <w:lvlText w:val="o"/>
      <w:lvlJc w:val="left"/>
      <w:pPr>
        <w:ind w:left="1440" w:hanging="360"/>
      </w:pPr>
      <w:rPr>
        <w:rFonts w:ascii="Courier New" w:hAnsi="Courier New" w:cs="Courier New" w:hint="default"/>
      </w:rPr>
    </w:lvl>
    <w:lvl w:ilvl="2" w:tplc="A6F822DA">
      <w:start w:val="1"/>
      <w:numFmt w:val="bullet"/>
      <w:lvlText w:val=""/>
      <w:lvlJc w:val="left"/>
      <w:pPr>
        <w:ind w:left="2160" w:hanging="360"/>
      </w:pPr>
      <w:rPr>
        <w:rFonts w:ascii="Wingdings" w:hAnsi="Wingdings" w:cs="Wingdings" w:hint="default"/>
      </w:rPr>
    </w:lvl>
    <w:lvl w:ilvl="3" w:tplc="46802CA4">
      <w:start w:val="1"/>
      <w:numFmt w:val="bullet"/>
      <w:lvlText w:val=""/>
      <w:lvlJc w:val="left"/>
      <w:pPr>
        <w:ind w:left="2880" w:hanging="360"/>
      </w:pPr>
      <w:rPr>
        <w:rFonts w:ascii="Symbol" w:hAnsi="Symbol" w:cs="Symbol" w:hint="default"/>
      </w:rPr>
    </w:lvl>
    <w:lvl w:ilvl="4" w:tplc="132AAD4E">
      <w:start w:val="1"/>
      <w:numFmt w:val="bullet"/>
      <w:lvlText w:val="o"/>
      <w:lvlJc w:val="left"/>
      <w:pPr>
        <w:ind w:left="3600" w:hanging="360"/>
      </w:pPr>
      <w:rPr>
        <w:rFonts w:ascii="Courier New" w:hAnsi="Courier New" w:cs="Courier New" w:hint="default"/>
      </w:rPr>
    </w:lvl>
    <w:lvl w:ilvl="5" w:tplc="03BEC964">
      <w:start w:val="1"/>
      <w:numFmt w:val="bullet"/>
      <w:lvlText w:val=""/>
      <w:lvlJc w:val="left"/>
      <w:pPr>
        <w:ind w:left="4320" w:hanging="360"/>
      </w:pPr>
      <w:rPr>
        <w:rFonts w:ascii="Wingdings" w:hAnsi="Wingdings" w:cs="Wingdings" w:hint="default"/>
      </w:rPr>
    </w:lvl>
    <w:lvl w:ilvl="6" w:tplc="90988814">
      <w:start w:val="1"/>
      <w:numFmt w:val="bullet"/>
      <w:lvlText w:val=""/>
      <w:lvlJc w:val="left"/>
      <w:pPr>
        <w:ind w:left="5040" w:hanging="360"/>
      </w:pPr>
      <w:rPr>
        <w:rFonts w:ascii="Symbol" w:hAnsi="Symbol" w:cs="Symbol" w:hint="default"/>
      </w:rPr>
    </w:lvl>
    <w:lvl w:ilvl="7" w:tplc="04A8DD26">
      <w:start w:val="1"/>
      <w:numFmt w:val="bullet"/>
      <w:lvlText w:val="o"/>
      <w:lvlJc w:val="left"/>
      <w:pPr>
        <w:ind w:left="5760" w:hanging="360"/>
      </w:pPr>
      <w:rPr>
        <w:rFonts w:ascii="Courier New" w:hAnsi="Courier New" w:cs="Courier New" w:hint="default"/>
      </w:rPr>
    </w:lvl>
    <w:lvl w:ilvl="8" w:tplc="B4BAE39E">
      <w:start w:val="1"/>
      <w:numFmt w:val="bullet"/>
      <w:lvlText w:val=""/>
      <w:lvlJc w:val="left"/>
      <w:pPr>
        <w:ind w:left="6480" w:hanging="360"/>
      </w:pPr>
      <w:rPr>
        <w:rFonts w:ascii="Wingdings" w:hAnsi="Wingdings" w:cs="Wingdings" w:hint="default"/>
      </w:rPr>
    </w:lvl>
  </w:abstractNum>
  <w:abstractNum w:abstractNumId="54" w15:restartNumberingAfterBreak="0">
    <w:nsid w:val="67AA4507"/>
    <w:multiLevelType w:val="hybridMultilevel"/>
    <w:tmpl w:val="AC74757C"/>
    <w:lvl w:ilvl="0" w:tplc="879616A8">
      <w:start w:val="1"/>
      <w:numFmt w:val="bullet"/>
      <w:lvlText w:val=""/>
      <w:lvlJc w:val="left"/>
      <w:pPr>
        <w:ind w:left="720" w:hanging="360"/>
      </w:pPr>
      <w:rPr>
        <w:rFonts w:ascii="Symbol" w:hAnsi="Symbol" w:cs="Symbol" w:hint="default"/>
        <w:sz w:val="18"/>
        <w:szCs w:val="18"/>
      </w:rPr>
    </w:lvl>
    <w:lvl w:ilvl="1" w:tplc="963632B2">
      <w:start w:val="1"/>
      <w:numFmt w:val="bullet"/>
      <w:lvlText w:val="o"/>
      <w:lvlJc w:val="left"/>
      <w:pPr>
        <w:ind w:left="1440" w:hanging="360"/>
      </w:pPr>
      <w:rPr>
        <w:rFonts w:ascii="Courier New" w:hAnsi="Courier New" w:cs="Courier New" w:hint="default"/>
      </w:rPr>
    </w:lvl>
    <w:lvl w:ilvl="2" w:tplc="63C4E750">
      <w:start w:val="1"/>
      <w:numFmt w:val="bullet"/>
      <w:lvlText w:val=""/>
      <w:lvlJc w:val="left"/>
      <w:pPr>
        <w:ind w:left="2160" w:hanging="360"/>
      </w:pPr>
      <w:rPr>
        <w:rFonts w:ascii="Wingdings" w:hAnsi="Wingdings" w:cs="Wingdings" w:hint="default"/>
      </w:rPr>
    </w:lvl>
    <w:lvl w:ilvl="3" w:tplc="AE8476E2">
      <w:start w:val="1"/>
      <w:numFmt w:val="bullet"/>
      <w:lvlText w:val=""/>
      <w:lvlJc w:val="left"/>
      <w:pPr>
        <w:ind w:left="2880" w:hanging="360"/>
      </w:pPr>
      <w:rPr>
        <w:rFonts w:ascii="Symbol" w:hAnsi="Symbol" w:cs="Symbol" w:hint="default"/>
      </w:rPr>
    </w:lvl>
    <w:lvl w:ilvl="4" w:tplc="23A260FA">
      <w:start w:val="1"/>
      <w:numFmt w:val="bullet"/>
      <w:lvlText w:val="o"/>
      <w:lvlJc w:val="left"/>
      <w:pPr>
        <w:ind w:left="3600" w:hanging="360"/>
      </w:pPr>
      <w:rPr>
        <w:rFonts w:ascii="Courier New" w:hAnsi="Courier New" w:cs="Courier New" w:hint="default"/>
      </w:rPr>
    </w:lvl>
    <w:lvl w:ilvl="5" w:tplc="E180AB9E">
      <w:start w:val="1"/>
      <w:numFmt w:val="bullet"/>
      <w:lvlText w:val=""/>
      <w:lvlJc w:val="left"/>
      <w:pPr>
        <w:ind w:left="4320" w:hanging="360"/>
      </w:pPr>
      <w:rPr>
        <w:rFonts w:ascii="Wingdings" w:hAnsi="Wingdings" w:cs="Wingdings" w:hint="default"/>
      </w:rPr>
    </w:lvl>
    <w:lvl w:ilvl="6" w:tplc="762AC53A">
      <w:start w:val="1"/>
      <w:numFmt w:val="bullet"/>
      <w:lvlText w:val=""/>
      <w:lvlJc w:val="left"/>
      <w:pPr>
        <w:ind w:left="5040" w:hanging="360"/>
      </w:pPr>
      <w:rPr>
        <w:rFonts w:ascii="Symbol" w:hAnsi="Symbol" w:cs="Symbol" w:hint="default"/>
      </w:rPr>
    </w:lvl>
    <w:lvl w:ilvl="7" w:tplc="D50A6EA2">
      <w:start w:val="1"/>
      <w:numFmt w:val="bullet"/>
      <w:lvlText w:val="o"/>
      <w:lvlJc w:val="left"/>
      <w:pPr>
        <w:ind w:left="5760" w:hanging="360"/>
      </w:pPr>
      <w:rPr>
        <w:rFonts w:ascii="Courier New" w:hAnsi="Courier New" w:cs="Courier New" w:hint="default"/>
      </w:rPr>
    </w:lvl>
    <w:lvl w:ilvl="8" w:tplc="AAE460C6">
      <w:start w:val="1"/>
      <w:numFmt w:val="bullet"/>
      <w:lvlText w:val=""/>
      <w:lvlJc w:val="left"/>
      <w:pPr>
        <w:ind w:left="6480" w:hanging="360"/>
      </w:pPr>
      <w:rPr>
        <w:rFonts w:ascii="Wingdings" w:hAnsi="Wingdings" w:cs="Wingdings" w:hint="default"/>
      </w:rPr>
    </w:lvl>
  </w:abstractNum>
  <w:abstractNum w:abstractNumId="55" w15:restartNumberingAfterBreak="0">
    <w:nsid w:val="6BFE334E"/>
    <w:multiLevelType w:val="hybridMultilevel"/>
    <w:tmpl w:val="C5B2D040"/>
    <w:lvl w:ilvl="0" w:tplc="CBAAEF40">
      <w:start w:val="1"/>
      <w:numFmt w:val="bullet"/>
      <w:lvlText w:val=""/>
      <w:lvlJc w:val="left"/>
      <w:pPr>
        <w:ind w:left="720" w:hanging="360"/>
      </w:pPr>
      <w:rPr>
        <w:rFonts w:ascii="Symbol" w:hAnsi="Symbol" w:cs="Symbol" w:hint="default"/>
        <w:sz w:val="18"/>
        <w:szCs w:val="18"/>
      </w:rPr>
    </w:lvl>
    <w:lvl w:ilvl="1" w:tplc="20860572">
      <w:start w:val="1"/>
      <w:numFmt w:val="bullet"/>
      <w:lvlText w:val="o"/>
      <w:lvlJc w:val="left"/>
      <w:pPr>
        <w:ind w:left="1440" w:hanging="360"/>
      </w:pPr>
      <w:rPr>
        <w:rFonts w:ascii="Courier New" w:hAnsi="Courier New" w:cs="Courier New" w:hint="default"/>
      </w:rPr>
    </w:lvl>
    <w:lvl w:ilvl="2" w:tplc="22F8FEE6">
      <w:start w:val="1"/>
      <w:numFmt w:val="bullet"/>
      <w:lvlText w:val=""/>
      <w:lvlJc w:val="left"/>
      <w:pPr>
        <w:ind w:left="2160" w:hanging="360"/>
      </w:pPr>
      <w:rPr>
        <w:rFonts w:ascii="Wingdings" w:hAnsi="Wingdings" w:cs="Wingdings" w:hint="default"/>
      </w:rPr>
    </w:lvl>
    <w:lvl w:ilvl="3" w:tplc="551804D2">
      <w:start w:val="1"/>
      <w:numFmt w:val="bullet"/>
      <w:lvlText w:val=""/>
      <w:lvlJc w:val="left"/>
      <w:pPr>
        <w:ind w:left="2880" w:hanging="360"/>
      </w:pPr>
      <w:rPr>
        <w:rFonts w:ascii="Symbol" w:hAnsi="Symbol" w:cs="Symbol" w:hint="default"/>
      </w:rPr>
    </w:lvl>
    <w:lvl w:ilvl="4" w:tplc="3C46C886">
      <w:start w:val="1"/>
      <w:numFmt w:val="bullet"/>
      <w:lvlText w:val="o"/>
      <w:lvlJc w:val="left"/>
      <w:pPr>
        <w:ind w:left="3600" w:hanging="360"/>
      </w:pPr>
      <w:rPr>
        <w:rFonts w:ascii="Courier New" w:hAnsi="Courier New" w:cs="Courier New" w:hint="default"/>
      </w:rPr>
    </w:lvl>
    <w:lvl w:ilvl="5" w:tplc="48F651B4">
      <w:start w:val="1"/>
      <w:numFmt w:val="bullet"/>
      <w:lvlText w:val=""/>
      <w:lvlJc w:val="left"/>
      <w:pPr>
        <w:ind w:left="4320" w:hanging="360"/>
      </w:pPr>
      <w:rPr>
        <w:rFonts w:ascii="Wingdings" w:hAnsi="Wingdings" w:cs="Wingdings" w:hint="default"/>
      </w:rPr>
    </w:lvl>
    <w:lvl w:ilvl="6" w:tplc="BBD0A518">
      <w:start w:val="1"/>
      <w:numFmt w:val="bullet"/>
      <w:lvlText w:val=""/>
      <w:lvlJc w:val="left"/>
      <w:pPr>
        <w:ind w:left="5040" w:hanging="360"/>
      </w:pPr>
      <w:rPr>
        <w:rFonts w:ascii="Symbol" w:hAnsi="Symbol" w:cs="Symbol" w:hint="default"/>
      </w:rPr>
    </w:lvl>
    <w:lvl w:ilvl="7" w:tplc="F562693C">
      <w:start w:val="1"/>
      <w:numFmt w:val="bullet"/>
      <w:lvlText w:val="o"/>
      <w:lvlJc w:val="left"/>
      <w:pPr>
        <w:ind w:left="5760" w:hanging="360"/>
      </w:pPr>
      <w:rPr>
        <w:rFonts w:ascii="Courier New" w:hAnsi="Courier New" w:cs="Courier New" w:hint="default"/>
      </w:rPr>
    </w:lvl>
    <w:lvl w:ilvl="8" w:tplc="7F74F03A">
      <w:start w:val="1"/>
      <w:numFmt w:val="bullet"/>
      <w:lvlText w:val=""/>
      <w:lvlJc w:val="left"/>
      <w:pPr>
        <w:ind w:left="6480" w:hanging="360"/>
      </w:pPr>
      <w:rPr>
        <w:rFonts w:ascii="Wingdings" w:hAnsi="Wingdings" w:cs="Wingdings" w:hint="default"/>
      </w:rPr>
    </w:lvl>
  </w:abstractNum>
  <w:abstractNum w:abstractNumId="56" w15:restartNumberingAfterBreak="0">
    <w:nsid w:val="6E5C147F"/>
    <w:multiLevelType w:val="hybridMultilevel"/>
    <w:tmpl w:val="135AB1EA"/>
    <w:lvl w:ilvl="0" w:tplc="CE3A1F96">
      <w:start w:val="1"/>
      <w:numFmt w:val="bullet"/>
      <w:lvlText w:val=""/>
      <w:lvlJc w:val="left"/>
      <w:pPr>
        <w:ind w:left="720" w:hanging="360"/>
      </w:pPr>
      <w:rPr>
        <w:rFonts w:ascii="Symbol" w:hAnsi="Symbol" w:cs="Symbol" w:hint="default"/>
        <w:sz w:val="18"/>
        <w:szCs w:val="18"/>
      </w:rPr>
    </w:lvl>
    <w:lvl w:ilvl="1" w:tplc="3DFE91FC">
      <w:start w:val="1"/>
      <w:numFmt w:val="bullet"/>
      <w:lvlText w:val="o"/>
      <w:lvlJc w:val="left"/>
      <w:pPr>
        <w:ind w:left="1440" w:hanging="360"/>
      </w:pPr>
      <w:rPr>
        <w:rFonts w:ascii="Courier New" w:hAnsi="Courier New" w:cs="Courier New" w:hint="default"/>
      </w:rPr>
    </w:lvl>
    <w:lvl w:ilvl="2" w:tplc="013EE0BC">
      <w:start w:val="1"/>
      <w:numFmt w:val="bullet"/>
      <w:lvlText w:val=""/>
      <w:lvlJc w:val="left"/>
      <w:pPr>
        <w:ind w:left="2160" w:hanging="360"/>
      </w:pPr>
      <w:rPr>
        <w:rFonts w:ascii="Wingdings" w:hAnsi="Wingdings" w:cs="Wingdings" w:hint="default"/>
      </w:rPr>
    </w:lvl>
    <w:lvl w:ilvl="3" w:tplc="41109460">
      <w:start w:val="1"/>
      <w:numFmt w:val="bullet"/>
      <w:lvlText w:val=""/>
      <w:lvlJc w:val="left"/>
      <w:pPr>
        <w:ind w:left="2880" w:hanging="360"/>
      </w:pPr>
      <w:rPr>
        <w:rFonts w:ascii="Symbol" w:hAnsi="Symbol" w:cs="Symbol" w:hint="default"/>
      </w:rPr>
    </w:lvl>
    <w:lvl w:ilvl="4" w:tplc="D3029B66">
      <w:start w:val="1"/>
      <w:numFmt w:val="bullet"/>
      <w:lvlText w:val="o"/>
      <w:lvlJc w:val="left"/>
      <w:pPr>
        <w:ind w:left="3600" w:hanging="360"/>
      </w:pPr>
      <w:rPr>
        <w:rFonts w:ascii="Courier New" w:hAnsi="Courier New" w:cs="Courier New" w:hint="default"/>
      </w:rPr>
    </w:lvl>
    <w:lvl w:ilvl="5" w:tplc="22381546">
      <w:start w:val="1"/>
      <w:numFmt w:val="bullet"/>
      <w:lvlText w:val=""/>
      <w:lvlJc w:val="left"/>
      <w:pPr>
        <w:ind w:left="4320" w:hanging="360"/>
      </w:pPr>
      <w:rPr>
        <w:rFonts w:ascii="Wingdings" w:hAnsi="Wingdings" w:cs="Wingdings" w:hint="default"/>
      </w:rPr>
    </w:lvl>
    <w:lvl w:ilvl="6" w:tplc="6AC2029E">
      <w:start w:val="1"/>
      <w:numFmt w:val="bullet"/>
      <w:lvlText w:val=""/>
      <w:lvlJc w:val="left"/>
      <w:pPr>
        <w:ind w:left="5040" w:hanging="360"/>
      </w:pPr>
      <w:rPr>
        <w:rFonts w:ascii="Symbol" w:hAnsi="Symbol" w:cs="Symbol" w:hint="default"/>
      </w:rPr>
    </w:lvl>
    <w:lvl w:ilvl="7" w:tplc="D89A45E8">
      <w:start w:val="1"/>
      <w:numFmt w:val="bullet"/>
      <w:lvlText w:val="o"/>
      <w:lvlJc w:val="left"/>
      <w:pPr>
        <w:ind w:left="5760" w:hanging="360"/>
      </w:pPr>
      <w:rPr>
        <w:rFonts w:ascii="Courier New" w:hAnsi="Courier New" w:cs="Courier New" w:hint="default"/>
      </w:rPr>
    </w:lvl>
    <w:lvl w:ilvl="8" w:tplc="61127C74">
      <w:start w:val="1"/>
      <w:numFmt w:val="bullet"/>
      <w:lvlText w:val=""/>
      <w:lvlJc w:val="left"/>
      <w:pPr>
        <w:ind w:left="6480" w:hanging="360"/>
      </w:pPr>
      <w:rPr>
        <w:rFonts w:ascii="Wingdings" w:hAnsi="Wingdings" w:cs="Wingdings" w:hint="default"/>
      </w:rPr>
    </w:lvl>
  </w:abstractNum>
  <w:abstractNum w:abstractNumId="57" w15:restartNumberingAfterBreak="0">
    <w:nsid w:val="6F51586F"/>
    <w:multiLevelType w:val="hybridMultilevel"/>
    <w:tmpl w:val="C83676A2"/>
    <w:lvl w:ilvl="0" w:tplc="8B58582E">
      <w:start w:val="1"/>
      <w:numFmt w:val="bullet"/>
      <w:lvlText w:val=""/>
      <w:lvlJc w:val="left"/>
      <w:pPr>
        <w:ind w:left="720" w:hanging="360"/>
      </w:pPr>
      <w:rPr>
        <w:rFonts w:ascii="Symbol" w:hAnsi="Symbol" w:cs="Symbol" w:hint="default"/>
        <w:sz w:val="18"/>
        <w:szCs w:val="18"/>
      </w:rPr>
    </w:lvl>
    <w:lvl w:ilvl="1" w:tplc="5C56AD26">
      <w:start w:val="1"/>
      <w:numFmt w:val="bullet"/>
      <w:lvlText w:val="o"/>
      <w:lvlJc w:val="left"/>
      <w:pPr>
        <w:ind w:left="1440" w:hanging="360"/>
      </w:pPr>
      <w:rPr>
        <w:rFonts w:ascii="Courier New" w:hAnsi="Courier New" w:cs="Courier New" w:hint="default"/>
      </w:rPr>
    </w:lvl>
    <w:lvl w:ilvl="2" w:tplc="0412722E">
      <w:start w:val="1"/>
      <w:numFmt w:val="bullet"/>
      <w:lvlText w:val=""/>
      <w:lvlJc w:val="left"/>
      <w:pPr>
        <w:ind w:left="2160" w:hanging="360"/>
      </w:pPr>
      <w:rPr>
        <w:rFonts w:ascii="Wingdings" w:hAnsi="Wingdings" w:cs="Wingdings" w:hint="default"/>
      </w:rPr>
    </w:lvl>
    <w:lvl w:ilvl="3" w:tplc="D1426310">
      <w:start w:val="1"/>
      <w:numFmt w:val="bullet"/>
      <w:lvlText w:val=""/>
      <w:lvlJc w:val="left"/>
      <w:pPr>
        <w:ind w:left="2880" w:hanging="360"/>
      </w:pPr>
      <w:rPr>
        <w:rFonts w:ascii="Symbol" w:hAnsi="Symbol" w:cs="Symbol" w:hint="default"/>
      </w:rPr>
    </w:lvl>
    <w:lvl w:ilvl="4" w:tplc="CDEC8CAE">
      <w:start w:val="1"/>
      <w:numFmt w:val="bullet"/>
      <w:lvlText w:val="o"/>
      <w:lvlJc w:val="left"/>
      <w:pPr>
        <w:ind w:left="3600" w:hanging="360"/>
      </w:pPr>
      <w:rPr>
        <w:rFonts w:ascii="Courier New" w:hAnsi="Courier New" w:cs="Courier New" w:hint="default"/>
      </w:rPr>
    </w:lvl>
    <w:lvl w:ilvl="5" w:tplc="7F0211D2">
      <w:start w:val="1"/>
      <w:numFmt w:val="bullet"/>
      <w:lvlText w:val=""/>
      <w:lvlJc w:val="left"/>
      <w:pPr>
        <w:ind w:left="4320" w:hanging="360"/>
      </w:pPr>
      <w:rPr>
        <w:rFonts w:ascii="Wingdings" w:hAnsi="Wingdings" w:cs="Wingdings" w:hint="default"/>
      </w:rPr>
    </w:lvl>
    <w:lvl w:ilvl="6" w:tplc="0DBC588A">
      <w:start w:val="1"/>
      <w:numFmt w:val="bullet"/>
      <w:lvlText w:val=""/>
      <w:lvlJc w:val="left"/>
      <w:pPr>
        <w:ind w:left="5040" w:hanging="360"/>
      </w:pPr>
      <w:rPr>
        <w:rFonts w:ascii="Symbol" w:hAnsi="Symbol" w:cs="Symbol" w:hint="default"/>
      </w:rPr>
    </w:lvl>
    <w:lvl w:ilvl="7" w:tplc="3FDA22DA">
      <w:start w:val="1"/>
      <w:numFmt w:val="bullet"/>
      <w:lvlText w:val="o"/>
      <w:lvlJc w:val="left"/>
      <w:pPr>
        <w:ind w:left="5760" w:hanging="360"/>
      </w:pPr>
      <w:rPr>
        <w:rFonts w:ascii="Courier New" w:hAnsi="Courier New" w:cs="Courier New" w:hint="default"/>
      </w:rPr>
    </w:lvl>
    <w:lvl w:ilvl="8" w:tplc="5D6664E0">
      <w:start w:val="1"/>
      <w:numFmt w:val="bullet"/>
      <w:lvlText w:val=""/>
      <w:lvlJc w:val="left"/>
      <w:pPr>
        <w:ind w:left="6480" w:hanging="360"/>
      </w:pPr>
      <w:rPr>
        <w:rFonts w:ascii="Wingdings" w:hAnsi="Wingdings" w:cs="Wingdings" w:hint="default"/>
      </w:rPr>
    </w:lvl>
  </w:abstractNum>
  <w:abstractNum w:abstractNumId="58" w15:restartNumberingAfterBreak="0">
    <w:nsid w:val="714B2019"/>
    <w:multiLevelType w:val="hybridMultilevel"/>
    <w:tmpl w:val="2B1E6E92"/>
    <w:lvl w:ilvl="0" w:tplc="71044680">
      <w:start w:val="1"/>
      <w:numFmt w:val="bullet"/>
      <w:lvlText w:val=""/>
      <w:lvlJc w:val="left"/>
      <w:pPr>
        <w:ind w:left="720" w:hanging="360"/>
      </w:pPr>
      <w:rPr>
        <w:rFonts w:ascii="Symbol" w:hAnsi="Symbol" w:cs="Symbol" w:hint="default"/>
        <w:sz w:val="18"/>
        <w:szCs w:val="18"/>
      </w:rPr>
    </w:lvl>
    <w:lvl w:ilvl="1" w:tplc="EDDCC5C2">
      <w:start w:val="1"/>
      <w:numFmt w:val="bullet"/>
      <w:lvlText w:val="o"/>
      <w:lvlJc w:val="left"/>
      <w:pPr>
        <w:ind w:left="1440" w:hanging="360"/>
      </w:pPr>
      <w:rPr>
        <w:rFonts w:ascii="Courier New" w:hAnsi="Courier New" w:cs="Courier New" w:hint="default"/>
      </w:rPr>
    </w:lvl>
    <w:lvl w:ilvl="2" w:tplc="60EA7B56">
      <w:start w:val="1"/>
      <w:numFmt w:val="bullet"/>
      <w:lvlText w:val=""/>
      <w:lvlJc w:val="left"/>
      <w:pPr>
        <w:ind w:left="2160" w:hanging="360"/>
      </w:pPr>
      <w:rPr>
        <w:rFonts w:ascii="Wingdings" w:hAnsi="Wingdings" w:cs="Wingdings" w:hint="default"/>
      </w:rPr>
    </w:lvl>
    <w:lvl w:ilvl="3" w:tplc="05D05150">
      <w:start w:val="1"/>
      <w:numFmt w:val="bullet"/>
      <w:lvlText w:val=""/>
      <w:lvlJc w:val="left"/>
      <w:pPr>
        <w:ind w:left="2880" w:hanging="360"/>
      </w:pPr>
      <w:rPr>
        <w:rFonts w:ascii="Symbol" w:hAnsi="Symbol" w:cs="Symbol" w:hint="default"/>
      </w:rPr>
    </w:lvl>
    <w:lvl w:ilvl="4" w:tplc="F01C13C4">
      <w:start w:val="1"/>
      <w:numFmt w:val="bullet"/>
      <w:lvlText w:val="o"/>
      <w:lvlJc w:val="left"/>
      <w:pPr>
        <w:ind w:left="3600" w:hanging="360"/>
      </w:pPr>
      <w:rPr>
        <w:rFonts w:ascii="Courier New" w:hAnsi="Courier New" w:cs="Courier New" w:hint="default"/>
      </w:rPr>
    </w:lvl>
    <w:lvl w:ilvl="5" w:tplc="BACA8C06">
      <w:start w:val="1"/>
      <w:numFmt w:val="bullet"/>
      <w:lvlText w:val=""/>
      <w:lvlJc w:val="left"/>
      <w:pPr>
        <w:ind w:left="4320" w:hanging="360"/>
      </w:pPr>
      <w:rPr>
        <w:rFonts w:ascii="Wingdings" w:hAnsi="Wingdings" w:cs="Wingdings" w:hint="default"/>
      </w:rPr>
    </w:lvl>
    <w:lvl w:ilvl="6" w:tplc="45702744">
      <w:start w:val="1"/>
      <w:numFmt w:val="bullet"/>
      <w:lvlText w:val=""/>
      <w:lvlJc w:val="left"/>
      <w:pPr>
        <w:ind w:left="5040" w:hanging="360"/>
      </w:pPr>
      <w:rPr>
        <w:rFonts w:ascii="Symbol" w:hAnsi="Symbol" w:cs="Symbol" w:hint="default"/>
      </w:rPr>
    </w:lvl>
    <w:lvl w:ilvl="7" w:tplc="C40C8288">
      <w:start w:val="1"/>
      <w:numFmt w:val="bullet"/>
      <w:lvlText w:val="o"/>
      <w:lvlJc w:val="left"/>
      <w:pPr>
        <w:ind w:left="5760" w:hanging="360"/>
      </w:pPr>
      <w:rPr>
        <w:rFonts w:ascii="Courier New" w:hAnsi="Courier New" w:cs="Courier New" w:hint="default"/>
      </w:rPr>
    </w:lvl>
    <w:lvl w:ilvl="8" w:tplc="336034AE">
      <w:start w:val="1"/>
      <w:numFmt w:val="bullet"/>
      <w:lvlText w:val=""/>
      <w:lvlJc w:val="left"/>
      <w:pPr>
        <w:ind w:left="6480" w:hanging="360"/>
      </w:pPr>
      <w:rPr>
        <w:rFonts w:ascii="Wingdings" w:hAnsi="Wingdings" w:cs="Wingdings" w:hint="default"/>
      </w:rPr>
    </w:lvl>
  </w:abstractNum>
  <w:abstractNum w:abstractNumId="59" w15:restartNumberingAfterBreak="0">
    <w:nsid w:val="7A0866BC"/>
    <w:multiLevelType w:val="hybridMultilevel"/>
    <w:tmpl w:val="67D25252"/>
    <w:lvl w:ilvl="0" w:tplc="C0BC9AE2">
      <w:start w:val="2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8193168">
    <w:abstractNumId w:val="29"/>
  </w:num>
  <w:num w:numId="2" w16cid:durableId="1398211686">
    <w:abstractNumId w:val="53"/>
  </w:num>
  <w:num w:numId="3" w16cid:durableId="2020232728">
    <w:abstractNumId w:val="37"/>
  </w:num>
  <w:num w:numId="4" w16cid:durableId="2103261214">
    <w:abstractNumId w:val="58"/>
  </w:num>
  <w:num w:numId="5" w16cid:durableId="1712727416">
    <w:abstractNumId w:val="16"/>
  </w:num>
  <w:num w:numId="6" w16cid:durableId="1470393315">
    <w:abstractNumId w:val="20"/>
  </w:num>
  <w:num w:numId="7" w16cid:durableId="712390814">
    <w:abstractNumId w:val="25"/>
  </w:num>
  <w:num w:numId="8" w16cid:durableId="588393245">
    <w:abstractNumId w:val="14"/>
  </w:num>
  <w:num w:numId="9" w16cid:durableId="1581017809">
    <w:abstractNumId w:val="51"/>
  </w:num>
  <w:num w:numId="10" w16cid:durableId="611984998">
    <w:abstractNumId w:val="55"/>
  </w:num>
  <w:num w:numId="11" w16cid:durableId="1883403366">
    <w:abstractNumId w:val="15"/>
  </w:num>
  <w:num w:numId="12" w16cid:durableId="1832328955">
    <w:abstractNumId w:val="2"/>
  </w:num>
  <w:num w:numId="13" w16cid:durableId="1357388209">
    <w:abstractNumId w:val="11"/>
  </w:num>
  <w:num w:numId="14" w16cid:durableId="981427296">
    <w:abstractNumId w:val="35"/>
  </w:num>
  <w:num w:numId="15" w16cid:durableId="351540921">
    <w:abstractNumId w:val="23"/>
  </w:num>
  <w:num w:numId="16" w16cid:durableId="1754471226">
    <w:abstractNumId w:val="33"/>
  </w:num>
  <w:num w:numId="17" w16cid:durableId="477303528">
    <w:abstractNumId w:val="9"/>
  </w:num>
  <w:num w:numId="18" w16cid:durableId="562641458">
    <w:abstractNumId w:val="3"/>
  </w:num>
  <w:num w:numId="19" w16cid:durableId="171333908">
    <w:abstractNumId w:val="21"/>
  </w:num>
  <w:num w:numId="20" w16cid:durableId="2055615469">
    <w:abstractNumId w:val="48"/>
  </w:num>
  <w:num w:numId="21" w16cid:durableId="1527984828">
    <w:abstractNumId w:val="40"/>
  </w:num>
  <w:num w:numId="22" w16cid:durableId="488791964">
    <w:abstractNumId w:val="34"/>
  </w:num>
  <w:num w:numId="23" w16cid:durableId="600454758">
    <w:abstractNumId w:val="50"/>
  </w:num>
  <w:num w:numId="24" w16cid:durableId="1151485981">
    <w:abstractNumId w:val="12"/>
  </w:num>
  <w:num w:numId="25" w16cid:durableId="711611885">
    <w:abstractNumId w:val="30"/>
  </w:num>
  <w:num w:numId="26" w16cid:durableId="1777747101">
    <w:abstractNumId w:val="4"/>
  </w:num>
  <w:num w:numId="27" w16cid:durableId="736973330">
    <w:abstractNumId w:val="41"/>
  </w:num>
  <w:num w:numId="28" w16cid:durableId="1156189680">
    <w:abstractNumId w:val="31"/>
  </w:num>
  <w:num w:numId="29" w16cid:durableId="1349218631">
    <w:abstractNumId w:val="45"/>
  </w:num>
  <w:num w:numId="30" w16cid:durableId="1046415903">
    <w:abstractNumId w:val="56"/>
  </w:num>
  <w:num w:numId="31" w16cid:durableId="1850412367">
    <w:abstractNumId w:val="54"/>
  </w:num>
  <w:num w:numId="32" w16cid:durableId="1319574182">
    <w:abstractNumId w:val="39"/>
  </w:num>
  <w:num w:numId="33" w16cid:durableId="369498120">
    <w:abstractNumId w:val="43"/>
  </w:num>
  <w:num w:numId="34" w16cid:durableId="499274556">
    <w:abstractNumId w:val="7"/>
  </w:num>
  <w:num w:numId="35" w16cid:durableId="1887181368">
    <w:abstractNumId w:val="8"/>
  </w:num>
  <w:num w:numId="36" w16cid:durableId="786506857">
    <w:abstractNumId w:val="10"/>
  </w:num>
  <w:num w:numId="37" w16cid:durableId="1161582440">
    <w:abstractNumId w:val="5"/>
  </w:num>
  <w:num w:numId="38" w16cid:durableId="975917556">
    <w:abstractNumId w:val="32"/>
  </w:num>
  <w:num w:numId="39" w16cid:durableId="1448231791">
    <w:abstractNumId w:val="52"/>
  </w:num>
  <w:num w:numId="40" w16cid:durableId="1557594420">
    <w:abstractNumId w:val="42"/>
  </w:num>
  <w:num w:numId="41" w16cid:durableId="1730613097">
    <w:abstractNumId w:val="18"/>
  </w:num>
  <w:num w:numId="42" w16cid:durableId="1891384322">
    <w:abstractNumId w:val="36"/>
  </w:num>
  <w:num w:numId="43" w16cid:durableId="1840848437">
    <w:abstractNumId w:val="17"/>
  </w:num>
  <w:num w:numId="44" w16cid:durableId="1952348603">
    <w:abstractNumId w:val="27"/>
  </w:num>
  <w:num w:numId="45" w16cid:durableId="1678774805">
    <w:abstractNumId w:val="22"/>
  </w:num>
  <w:num w:numId="46" w16cid:durableId="1056709989">
    <w:abstractNumId w:val="57"/>
  </w:num>
  <w:num w:numId="47" w16cid:durableId="1039165882">
    <w:abstractNumId w:val="13"/>
  </w:num>
  <w:num w:numId="48" w16cid:durableId="900017329">
    <w:abstractNumId w:val="44"/>
  </w:num>
  <w:num w:numId="49" w16cid:durableId="617566454">
    <w:abstractNumId w:val="26"/>
  </w:num>
  <w:num w:numId="50" w16cid:durableId="449471483">
    <w:abstractNumId w:val="49"/>
  </w:num>
  <w:num w:numId="51" w16cid:durableId="1741632751">
    <w:abstractNumId w:val="47"/>
  </w:num>
  <w:num w:numId="52" w16cid:durableId="212272150">
    <w:abstractNumId w:val="19"/>
  </w:num>
  <w:num w:numId="53" w16cid:durableId="356736202">
    <w:abstractNumId w:val="46"/>
  </w:num>
  <w:num w:numId="54" w16cid:durableId="830364016">
    <w:abstractNumId w:val="28"/>
  </w:num>
  <w:num w:numId="55" w16cid:durableId="524683318">
    <w:abstractNumId w:val="0"/>
  </w:num>
  <w:num w:numId="56" w16cid:durableId="1218929014">
    <w:abstractNumId w:val="6"/>
  </w:num>
  <w:num w:numId="57" w16cid:durableId="1280454534">
    <w:abstractNumId w:val="38"/>
  </w:num>
  <w:num w:numId="58" w16cid:durableId="7996245">
    <w:abstractNumId w:val="1"/>
  </w:num>
  <w:num w:numId="59" w16cid:durableId="351150560">
    <w:abstractNumId w:val="24"/>
  </w:num>
  <w:num w:numId="60" w16cid:durableId="1589344029">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B094D"/>
    <w:rsid w:val="001C1DCD"/>
    <w:rsid w:val="00204EDB"/>
    <w:rsid w:val="002634AA"/>
    <w:rsid w:val="002D58B5"/>
    <w:rsid w:val="0033249E"/>
    <w:rsid w:val="00337E4D"/>
    <w:rsid w:val="00343395"/>
    <w:rsid w:val="003A1AA2"/>
    <w:rsid w:val="00424427"/>
    <w:rsid w:val="00460AE6"/>
    <w:rsid w:val="004702FB"/>
    <w:rsid w:val="00471503"/>
    <w:rsid w:val="0049479E"/>
    <w:rsid w:val="004C26A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40FF"/>
    <w:rsid w:val="007D6FB3"/>
    <w:rsid w:val="007E0E83"/>
    <w:rsid w:val="008278F5"/>
    <w:rsid w:val="008B72CE"/>
    <w:rsid w:val="00930868"/>
    <w:rsid w:val="00960022"/>
    <w:rsid w:val="00A52459"/>
    <w:rsid w:val="00AF7FB0"/>
    <w:rsid w:val="00B05771"/>
    <w:rsid w:val="00B169F3"/>
    <w:rsid w:val="00B44707"/>
    <w:rsid w:val="00B757D1"/>
    <w:rsid w:val="00B93434"/>
    <w:rsid w:val="00BB6F81"/>
    <w:rsid w:val="00BC2D61"/>
    <w:rsid w:val="00C02EF0"/>
    <w:rsid w:val="00C125C6"/>
    <w:rsid w:val="00C24613"/>
    <w:rsid w:val="00C315C9"/>
    <w:rsid w:val="00C4793C"/>
    <w:rsid w:val="00CD6E25"/>
    <w:rsid w:val="00D168C2"/>
    <w:rsid w:val="00D379CF"/>
    <w:rsid w:val="00D47079"/>
    <w:rsid w:val="00D60A0B"/>
    <w:rsid w:val="00D625C6"/>
    <w:rsid w:val="00D7467F"/>
    <w:rsid w:val="00D931BF"/>
    <w:rsid w:val="00D96E34"/>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077F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Odstavek seznama_IP Znak,Seznam_IP_1 Znak"/>
    <w:link w:val="Odstavekseznama"/>
    <w:uiPriority w:val="34"/>
    <w:locked/>
    <w:rsid w:val="00460AE6"/>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styles" Target="style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126</Pages>
  <Words>37109</Words>
  <Characters>211523</Characters>
  <Application>Microsoft Office Word</Application>
  <DocSecurity>0</DocSecurity>
  <Lines>1762</Lines>
  <Paragraphs>496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5</cp:revision>
  <dcterms:created xsi:type="dcterms:W3CDTF">2022-11-24T10:03:00Z</dcterms:created>
  <dcterms:modified xsi:type="dcterms:W3CDTF">2022-11-24T14:29:00Z</dcterms:modified>
</cp:coreProperties>
</file>