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1A1374" w14:textId="77777777" w:rsidR="00030283" w:rsidRDefault="00030283"/>
    <w:tbl>
      <w:tblPr>
        <w:tblW w:w="0" w:type="auto"/>
        <w:tblLook w:val="04A0" w:firstRow="1" w:lastRow="0" w:firstColumn="1" w:lastColumn="0" w:noHBand="0" w:noVBand="1"/>
      </w:tblPr>
      <w:tblGrid>
        <w:gridCol w:w="972"/>
        <w:gridCol w:w="8100"/>
      </w:tblGrid>
      <w:tr w:rsidR="00CF65BA" w:rsidRPr="0076096D" w14:paraId="166BC02D" w14:textId="77777777" w:rsidTr="00CA0AA5">
        <w:tc>
          <w:tcPr>
            <w:tcW w:w="972" w:type="dxa"/>
            <w:shd w:val="clear" w:color="auto" w:fill="auto"/>
          </w:tcPr>
          <w:p w14:paraId="7631A9D0" w14:textId="77777777" w:rsidR="00CF65BA" w:rsidRPr="0076096D" w:rsidRDefault="00CF65BA" w:rsidP="00BB2040">
            <w:r w:rsidRPr="0076096D">
              <w:t>Številka:</w:t>
            </w:r>
          </w:p>
        </w:tc>
        <w:tc>
          <w:tcPr>
            <w:tcW w:w="8100" w:type="dxa"/>
            <w:shd w:val="clear" w:color="auto" w:fill="auto"/>
          </w:tcPr>
          <w:p w14:paraId="6A4C9136" w14:textId="7B3C95F5" w:rsidR="00CF65BA" w:rsidRPr="0076096D" w:rsidRDefault="000001D8" w:rsidP="00BB2040">
            <w:r>
              <w:t>4</w:t>
            </w:r>
            <w:r w:rsidR="008C11E4">
              <w:t>11</w:t>
            </w:r>
            <w:r>
              <w:t>0-</w:t>
            </w:r>
            <w:r w:rsidR="008C11E4">
              <w:t>7</w:t>
            </w:r>
            <w:r w:rsidR="00CF654A">
              <w:t>8</w:t>
            </w:r>
            <w:r w:rsidR="00BD5D14">
              <w:t>/2022-2718-</w:t>
            </w:r>
            <w:r w:rsidR="00EB70C2">
              <w:t>3</w:t>
            </w:r>
          </w:p>
        </w:tc>
      </w:tr>
      <w:tr w:rsidR="00CF65BA" w:rsidRPr="0076096D" w14:paraId="3CA6B721" w14:textId="77777777" w:rsidTr="00CA0AA5">
        <w:tc>
          <w:tcPr>
            <w:tcW w:w="972" w:type="dxa"/>
            <w:shd w:val="clear" w:color="auto" w:fill="auto"/>
          </w:tcPr>
          <w:p w14:paraId="3EB845FB" w14:textId="77777777" w:rsidR="00CF65BA" w:rsidRPr="0076096D" w:rsidRDefault="00CF65BA" w:rsidP="00BB2040">
            <w:r w:rsidRPr="0076096D">
              <w:t>Datum:</w:t>
            </w:r>
          </w:p>
        </w:tc>
        <w:tc>
          <w:tcPr>
            <w:tcW w:w="8100" w:type="dxa"/>
            <w:shd w:val="clear" w:color="auto" w:fill="auto"/>
          </w:tcPr>
          <w:p w14:paraId="3E617A89" w14:textId="47A75E00" w:rsidR="00CF65BA" w:rsidRPr="0076096D" w:rsidRDefault="001B5659" w:rsidP="002E6EB3">
            <w:r>
              <w:t>17</w:t>
            </w:r>
            <w:r w:rsidR="00E22662">
              <w:t>. 11. 2022</w:t>
            </w:r>
          </w:p>
        </w:tc>
      </w:tr>
    </w:tbl>
    <w:p w14:paraId="53A32F38" w14:textId="77777777" w:rsidR="00CF65BA" w:rsidRPr="0076096D" w:rsidRDefault="00CF65BA" w:rsidP="00BB2040"/>
    <w:tbl>
      <w:tblPr>
        <w:tblW w:w="0" w:type="auto"/>
        <w:tblLook w:val="04A0" w:firstRow="1" w:lastRow="0" w:firstColumn="1" w:lastColumn="0" w:noHBand="0" w:noVBand="1"/>
      </w:tblPr>
      <w:tblGrid>
        <w:gridCol w:w="8850"/>
        <w:gridCol w:w="222"/>
      </w:tblGrid>
      <w:tr w:rsidR="000A4F02" w:rsidRPr="0076096D" w14:paraId="6A651507" w14:textId="77777777" w:rsidTr="00DC3C18">
        <w:trPr>
          <w:trHeight w:val="1039"/>
        </w:trPr>
        <w:tc>
          <w:tcPr>
            <w:tcW w:w="8694" w:type="dxa"/>
          </w:tcPr>
          <w:p w14:paraId="3657572E" w14:textId="77777777" w:rsidR="000A4F02" w:rsidRPr="0076096D" w:rsidRDefault="00263466" w:rsidP="00BB2040">
            <w:r w:rsidRPr="0076096D">
              <w:rPr>
                <w:noProof/>
              </w:rPr>
              <mc:AlternateContent>
                <mc:Choice Requires="wps">
                  <w:drawing>
                    <wp:anchor distT="360045" distB="540385" distL="0" distR="0" simplePos="0" relativeHeight="251657728" behindDoc="0" locked="0" layoutInCell="1" allowOverlap="0" wp14:anchorId="1B461851" wp14:editId="2F2BA728">
                      <wp:simplePos x="0" y="0"/>
                      <wp:positionH relativeFrom="page">
                        <wp:posOffset>0</wp:posOffset>
                      </wp:positionH>
                      <wp:positionV relativeFrom="page">
                        <wp:posOffset>314960</wp:posOffset>
                      </wp:positionV>
                      <wp:extent cx="5923280" cy="413385"/>
                      <wp:effectExtent l="0" t="0" r="1270" b="5715"/>
                      <wp:wrapTopAndBottom/>
                      <wp:docPr id="1"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3280" cy="413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146212" w14:textId="77777777" w:rsidR="00055D33" w:rsidRPr="000A662B" w:rsidRDefault="00055D33"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71033F07" w14:textId="77777777" w:rsidR="00055D33" w:rsidRDefault="00055D33" w:rsidP="00D37134"/>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461851"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24.8pt;width:466.4pt;height:32.55pt;z-index:251657728;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" o:allowoverlap="f" filled="f" stroked="f">
                      <v:textbox inset="0,0,0,0">
                        <w:txbxContent>
                          <w:p w14:paraId="68146212" w14:textId="77777777" w:rsidR="00055D33" w:rsidRPr="000A662B" w:rsidRDefault="00055D33" w:rsidP="000A662B">
                            <w:pPr>
                              <w:pStyle w:val="Naslov9"/>
                              <w:jc w:val="center"/>
                              <w:rPr>
                                <w:rFonts w:ascii="Arial" w:hAnsi="Arial"/>
                                <w:b/>
                                <w:sz w:val="28"/>
                                <w:szCs w:val="28"/>
                                <w:lang w:eastAsia="en-US"/>
                              </w:rPr>
                            </w:pPr>
                            <w:r w:rsidRPr="000A662B">
                              <w:rPr>
                                <w:rFonts w:ascii="Arial" w:hAnsi="Arial"/>
                                <w:b/>
                                <w:sz w:val="28"/>
                                <w:szCs w:val="28"/>
                                <w:lang w:eastAsia="en-US"/>
                              </w:rPr>
                              <w:t xml:space="preserve">       DOKUMENTACIJA</w:t>
                            </w:r>
                          </w:p>
                          <w:p w14:paraId="71033F07" w14:textId="77777777" w:rsidR="00055D33" w:rsidRDefault="00055D33" w:rsidP="00D37134"/>
                        </w:txbxContent>
                      </v:textbox>
                      <w10:wrap type="topAndBottom" anchorx="page" anchory="page"/>
                    </v:shape>
                  </w:pict>
                </mc:Fallback>
              </mc:AlternateContent>
            </w:r>
          </w:p>
        </w:tc>
        <w:tc>
          <w:tcPr>
            <w:tcW w:w="211" w:type="dxa"/>
          </w:tcPr>
          <w:p w14:paraId="4FB83F66" w14:textId="77777777" w:rsidR="000A4F02" w:rsidRPr="0076096D" w:rsidRDefault="000A4F02" w:rsidP="00BB2040"/>
        </w:tc>
      </w:tr>
    </w:tbl>
    <w:p w14:paraId="42E499BD" w14:textId="77777777" w:rsidR="000A4F02" w:rsidRPr="0076096D" w:rsidRDefault="000A4F02" w:rsidP="00BB2040"/>
    <w:tbl>
      <w:tblPr>
        <w:tblW w:w="0" w:type="auto"/>
        <w:tblLook w:val="01E0" w:firstRow="1" w:lastRow="1" w:firstColumn="1" w:lastColumn="1" w:noHBand="0" w:noVBand="0"/>
      </w:tblPr>
      <w:tblGrid>
        <w:gridCol w:w="4253"/>
        <w:gridCol w:w="4611"/>
      </w:tblGrid>
      <w:tr w:rsidR="000A4F02" w:rsidRPr="0076096D" w14:paraId="1AE9C6A9" w14:textId="77777777" w:rsidTr="008C11E4">
        <w:trPr>
          <w:trHeight w:val="2520"/>
        </w:trPr>
        <w:tc>
          <w:tcPr>
            <w:tcW w:w="4253" w:type="dxa"/>
          </w:tcPr>
          <w:p w14:paraId="1DA87034" w14:textId="77777777" w:rsidR="00B86FB7" w:rsidRPr="0076096D" w:rsidRDefault="000A4F02" w:rsidP="00BB2040">
            <w:pPr>
              <w:rPr>
                <w:b/>
                <w:bCs/>
              </w:rPr>
            </w:pPr>
            <w:r w:rsidRPr="0076096D">
              <w:rPr>
                <w:b/>
                <w:bCs/>
              </w:rPr>
              <w:t>Naročnik:</w:t>
            </w:r>
          </w:p>
          <w:p w14:paraId="3518C54E" w14:textId="77777777" w:rsidR="00B86FB7" w:rsidRPr="0076096D" w:rsidRDefault="00B86FB7" w:rsidP="00BB2040">
            <w:pPr>
              <w:rPr>
                <w:b/>
                <w:bCs/>
              </w:rPr>
            </w:pPr>
          </w:p>
          <w:p w14:paraId="0C9F7C0C" w14:textId="77777777" w:rsidR="00B86FB7" w:rsidRPr="0076096D" w:rsidRDefault="00B86FB7" w:rsidP="00BB2040">
            <w:pPr>
              <w:rPr>
                <w:b/>
                <w:bCs/>
              </w:rPr>
            </w:pPr>
          </w:p>
          <w:p w14:paraId="73286621" w14:textId="77777777" w:rsidR="00AE41CC" w:rsidRPr="0076096D" w:rsidRDefault="00AE41CC" w:rsidP="00BB2040">
            <w:pPr>
              <w:rPr>
                <w:b/>
                <w:bCs/>
              </w:rPr>
            </w:pPr>
          </w:p>
          <w:p w14:paraId="7312438B" w14:textId="77777777" w:rsidR="00AE41CC" w:rsidRPr="0076096D" w:rsidRDefault="00AE41CC" w:rsidP="00BB2040">
            <w:pPr>
              <w:rPr>
                <w:b/>
                <w:bCs/>
              </w:rPr>
            </w:pPr>
          </w:p>
          <w:p w14:paraId="49B7F1D0" w14:textId="77777777" w:rsidR="00AE41CC" w:rsidRPr="0076096D" w:rsidRDefault="00AE41CC" w:rsidP="00BB2040">
            <w:pPr>
              <w:rPr>
                <w:b/>
                <w:bCs/>
              </w:rPr>
            </w:pPr>
          </w:p>
          <w:p w14:paraId="0D8E9768" w14:textId="77777777" w:rsidR="00CA0AA5" w:rsidRDefault="00CA0AA5" w:rsidP="00BB2040">
            <w:pPr>
              <w:rPr>
                <w:b/>
                <w:bCs/>
              </w:rPr>
            </w:pPr>
          </w:p>
          <w:p w14:paraId="3CFE6E7E" w14:textId="77777777" w:rsidR="00CA0AA5" w:rsidRDefault="00CA0AA5" w:rsidP="00BB2040">
            <w:pPr>
              <w:rPr>
                <w:b/>
                <w:bCs/>
              </w:rPr>
            </w:pPr>
          </w:p>
          <w:p w14:paraId="56EACC96" w14:textId="325333FE" w:rsidR="000A4F02" w:rsidRPr="0076096D" w:rsidRDefault="00B86FB7" w:rsidP="00BB2040">
            <w:pPr>
              <w:rPr>
                <w:b/>
              </w:rPr>
            </w:pPr>
            <w:r w:rsidRPr="0076096D">
              <w:rPr>
                <w:b/>
                <w:bCs/>
              </w:rPr>
              <w:t>Uporabnik:</w:t>
            </w:r>
            <w:r w:rsidR="000A4F02" w:rsidRPr="0076096D">
              <w:rPr>
                <w:b/>
              </w:rPr>
              <w:t xml:space="preserve">                                   </w:t>
            </w:r>
          </w:p>
        </w:tc>
        <w:tc>
          <w:tcPr>
            <w:tcW w:w="4611" w:type="dxa"/>
          </w:tcPr>
          <w:p w14:paraId="44FC49C2" w14:textId="3A9A98BC" w:rsidR="008C11E4" w:rsidRDefault="000A4F02" w:rsidP="002925D6">
            <w:pPr>
              <w:rPr>
                <w:b/>
              </w:rPr>
            </w:pPr>
            <w:r w:rsidRPr="0076096D">
              <w:rPr>
                <w:b/>
              </w:rPr>
              <w:t>Republika Slovenija, Ministrstvo za</w:t>
            </w:r>
            <w:r w:rsidR="008C11E4">
              <w:rPr>
                <w:b/>
              </w:rPr>
              <w:t xml:space="preserve"> </w:t>
            </w:r>
            <w:r w:rsidRPr="0076096D">
              <w:rPr>
                <w:b/>
              </w:rPr>
              <w:t xml:space="preserve">zdravje, </w:t>
            </w:r>
          </w:p>
          <w:p w14:paraId="08B78A09" w14:textId="24EBCC95" w:rsidR="000A4F02" w:rsidRDefault="00CA0AA5" w:rsidP="002925D6">
            <w:pPr>
              <w:rPr>
                <w:b/>
              </w:rPr>
            </w:pPr>
            <w:r>
              <w:rPr>
                <w:b/>
              </w:rPr>
              <w:t>Urad Republike Slovenije za nadzor, kakovost in investicije v zdravstvu</w:t>
            </w:r>
            <w:r w:rsidR="002054F5">
              <w:rPr>
                <w:rStyle w:val="Sprotnaopomba-sklic"/>
                <w:b/>
              </w:rPr>
              <w:footnoteReference w:id="1"/>
            </w:r>
            <w:r>
              <w:rPr>
                <w:b/>
              </w:rPr>
              <w:t>,</w:t>
            </w:r>
          </w:p>
          <w:p w14:paraId="292150B2" w14:textId="1F27CD5F" w:rsidR="00CA0AA5" w:rsidRPr="0076096D" w:rsidRDefault="00CA0AA5" w:rsidP="002925D6">
            <w:pPr>
              <w:rPr>
                <w:b/>
              </w:rPr>
            </w:pPr>
            <w:r>
              <w:rPr>
                <w:b/>
              </w:rPr>
              <w:t xml:space="preserve">Ulica Ambrožiča Novljana 7, 1000 Ljubljana </w:t>
            </w:r>
          </w:p>
          <w:p w14:paraId="170A43D0" w14:textId="214A1F64" w:rsidR="00AE41CC" w:rsidRPr="0076096D" w:rsidRDefault="00AE41CC" w:rsidP="002925D6">
            <w:pPr>
              <w:pStyle w:val="Navadensplet"/>
              <w:spacing w:line="260" w:lineRule="exact"/>
              <w:rPr>
                <w:rFonts w:ascii="Arial" w:hAnsi="Arial"/>
                <w:sz w:val="20"/>
                <w:lang w:val="sl-SI"/>
              </w:rPr>
            </w:pPr>
            <w:r w:rsidRPr="0076096D">
              <w:rPr>
                <w:rFonts w:ascii="Arial" w:hAnsi="Arial"/>
                <w:sz w:val="20"/>
                <w:lang w:val="sl-SI"/>
              </w:rPr>
              <w:t>tel.: 01 478 60 1</w:t>
            </w:r>
            <w:r w:rsidR="00CA0AA5">
              <w:rPr>
                <w:rFonts w:ascii="Arial" w:hAnsi="Arial"/>
                <w:sz w:val="20"/>
                <w:lang w:val="sl-SI"/>
              </w:rPr>
              <w:t>4</w:t>
            </w:r>
            <w:r w:rsidRPr="0076096D">
              <w:rPr>
                <w:rFonts w:ascii="Arial" w:hAnsi="Arial"/>
                <w:sz w:val="20"/>
                <w:lang w:val="sl-SI"/>
              </w:rPr>
              <w:t xml:space="preserve"> </w:t>
            </w:r>
          </w:p>
          <w:p w14:paraId="7FD8459F" w14:textId="4F57D470" w:rsidR="00AE41CC" w:rsidRPr="0076096D" w:rsidRDefault="00AE41CC" w:rsidP="002925D6">
            <w:pPr>
              <w:pStyle w:val="Bodytext1"/>
              <w:shd w:val="clear" w:color="auto" w:fill="auto"/>
              <w:spacing w:before="0" w:after="0" w:line="260" w:lineRule="exact"/>
              <w:ind w:right="440" w:firstLine="0"/>
              <w:rPr>
                <w:rFonts w:cs="Arial"/>
                <w:u w:val="single"/>
              </w:rPr>
            </w:pPr>
            <w:r w:rsidRPr="0076096D">
              <w:rPr>
                <w:rFonts w:cs="Arial"/>
              </w:rPr>
              <w:t xml:space="preserve">E-naslov: </w:t>
            </w:r>
            <w:hyperlink r:id="rId8" w:history="1">
              <w:r w:rsidR="00CA0AA5" w:rsidRPr="008909E4">
                <w:rPr>
                  <w:rStyle w:val="Hiperpovezava"/>
                  <w:rFonts w:cs="Arial"/>
                </w:rPr>
                <w:t>gp.unkiz@gov.si</w:t>
              </w:r>
            </w:hyperlink>
          </w:p>
          <w:p w14:paraId="03E8DA45" w14:textId="77777777" w:rsidR="00AE41CC" w:rsidRPr="0076096D" w:rsidRDefault="00AE41CC" w:rsidP="002925D6">
            <w:pPr>
              <w:rPr>
                <w:b/>
              </w:rPr>
            </w:pPr>
          </w:p>
          <w:p w14:paraId="19C8FAFA" w14:textId="4E50FE18" w:rsidR="00B86FB7" w:rsidRPr="0076096D" w:rsidRDefault="00B86FB7" w:rsidP="002925D6">
            <w:pPr>
              <w:rPr>
                <w:b/>
              </w:rPr>
            </w:pPr>
          </w:p>
          <w:p w14:paraId="3FDE83D6" w14:textId="77777777" w:rsidR="008C11E4" w:rsidRDefault="008C11E4" w:rsidP="002925D6">
            <w:pPr>
              <w:pStyle w:val="Navadensplet"/>
              <w:spacing w:line="260" w:lineRule="exact"/>
              <w:rPr>
                <w:rFonts w:ascii="Arial" w:hAnsi="Arial"/>
                <w:b/>
                <w:sz w:val="20"/>
                <w:lang w:val="sl-SI"/>
              </w:rPr>
            </w:pPr>
            <w:r>
              <w:rPr>
                <w:rFonts w:ascii="Arial" w:hAnsi="Arial"/>
                <w:b/>
                <w:sz w:val="20"/>
                <w:lang w:val="sl-SI"/>
              </w:rPr>
              <w:t>Univerzitetni klinični center Ljubljana</w:t>
            </w:r>
            <w:r w:rsidR="002D5230">
              <w:rPr>
                <w:rFonts w:ascii="Arial" w:hAnsi="Arial"/>
                <w:b/>
                <w:sz w:val="20"/>
                <w:lang w:val="sl-SI"/>
              </w:rPr>
              <w:t xml:space="preserve">, </w:t>
            </w:r>
          </w:p>
          <w:p w14:paraId="772CE7C8" w14:textId="7ACE03A9" w:rsidR="002D5230" w:rsidRDefault="008C11E4" w:rsidP="002925D6">
            <w:pPr>
              <w:pStyle w:val="Navadensplet"/>
              <w:spacing w:line="260" w:lineRule="exact"/>
              <w:rPr>
                <w:rFonts w:ascii="Arial" w:hAnsi="Arial"/>
                <w:b/>
                <w:sz w:val="20"/>
                <w:lang w:val="sl-SI"/>
              </w:rPr>
            </w:pPr>
            <w:r>
              <w:rPr>
                <w:rFonts w:ascii="Arial" w:hAnsi="Arial"/>
                <w:b/>
                <w:sz w:val="20"/>
                <w:lang w:val="sl-SI"/>
              </w:rPr>
              <w:t xml:space="preserve">Zaloška cesta </w:t>
            </w:r>
            <w:r w:rsidR="00E145E4">
              <w:rPr>
                <w:rFonts w:ascii="Arial" w:hAnsi="Arial"/>
                <w:b/>
                <w:sz w:val="20"/>
                <w:lang w:val="sl-SI"/>
              </w:rPr>
              <w:t>2</w:t>
            </w:r>
            <w:r>
              <w:rPr>
                <w:rFonts w:ascii="Arial" w:hAnsi="Arial"/>
                <w:b/>
                <w:sz w:val="20"/>
                <w:lang w:val="sl-SI"/>
              </w:rPr>
              <w:t xml:space="preserve">, </w:t>
            </w:r>
            <w:r w:rsidR="002D5230">
              <w:rPr>
                <w:rFonts w:ascii="Arial" w:hAnsi="Arial"/>
                <w:b/>
                <w:sz w:val="20"/>
                <w:lang w:val="sl-SI"/>
              </w:rPr>
              <w:t>1000 Ljubljana</w:t>
            </w:r>
          </w:p>
          <w:p w14:paraId="26A8DFA7" w14:textId="31C2C44A" w:rsidR="00AE41CC" w:rsidRPr="0076096D" w:rsidRDefault="00AE41CC" w:rsidP="002925D6">
            <w:pPr>
              <w:pStyle w:val="Navadensplet"/>
              <w:spacing w:line="260" w:lineRule="exact"/>
              <w:rPr>
                <w:rFonts w:ascii="Arial" w:hAnsi="Arial"/>
                <w:sz w:val="20"/>
                <w:lang w:val="sl-SI"/>
              </w:rPr>
            </w:pPr>
            <w:r w:rsidRPr="0076096D">
              <w:rPr>
                <w:rFonts w:ascii="Arial" w:hAnsi="Arial"/>
                <w:sz w:val="20"/>
                <w:lang w:val="sl-SI"/>
              </w:rPr>
              <w:t>tel.: 0</w:t>
            </w:r>
            <w:r w:rsidR="002D5230">
              <w:rPr>
                <w:rFonts w:ascii="Arial" w:hAnsi="Arial"/>
                <w:sz w:val="20"/>
                <w:lang w:val="sl-SI"/>
              </w:rPr>
              <w:t>1</w:t>
            </w:r>
            <w:r w:rsidR="00825B2C">
              <w:rPr>
                <w:rFonts w:ascii="Arial" w:hAnsi="Arial"/>
                <w:sz w:val="20"/>
                <w:lang w:val="sl-SI"/>
              </w:rPr>
              <w:t xml:space="preserve"> </w:t>
            </w:r>
            <w:r w:rsidR="008C11E4">
              <w:rPr>
                <w:rFonts w:ascii="Arial" w:hAnsi="Arial"/>
                <w:sz w:val="20"/>
                <w:lang w:val="sl-SI"/>
              </w:rPr>
              <w:t>522 50 50</w:t>
            </w:r>
            <w:r w:rsidRPr="0076096D">
              <w:rPr>
                <w:rFonts w:ascii="Arial" w:hAnsi="Arial"/>
                <w:sz w:val="20"/>
                <w:lang w:val="sl-SI"/>
              </w:rPr>
              <w:t xml:space="preserve"> </w:t>
            </w:r>
          </w:p>
          <w:p w14:paraId="3798BFEB" w14:textId="34301A8C" w:rsidR="00AE41CC" w:rsidRDefault="00AE41CC" w:rsidP="002925D6">
            <w:pPr>
              <w:pStyle w:val="Bodytext1"/>
              <w:shd w:val="clear" w:color="auto" w:fill="auto"/>
              <w:spacing w:before="0" w:after="0" w:line="260" w:lineRule="exact"/>
              <w:ind w:right="440" w:firstLine="0"/>
              <w:rPr>
                <w:rStyle w:val="Hiperpovezava"/>
                <w:rFonts w:cs="Arial"/>
                <w:color w:val="D37416"/>
                <w:shd w:val="clear" w:color="auto" w:fill="FFFFFF"/>
              </w:rPr>
            </w:pPr>
            <w:r w:rsidRPr="0076096D">
              <w:rPr>
                <w:rFonts w:cs="Arial"/>
              </w:rPr>
              <w:t xml:space="preserve">E-naslov: </w:t>
            </w:r>
            <w:hyperlink r:id="rId9" w:history="1">
              <w:r w:rsidR="008C11E4" w:rsidRPr="000324A0">
                <w:rPr>
                  <w:rStyle w:val="Hiperpovezava"/>
                  <w:rFonts w:cs="Arial"/>
                  <w:shd w:val="clear" w:color="auto" w:fill="FFFFFF"/>
                </w:rPr>
                <w:t>gp.ukc@kclj.si</w:t>
              </w:r>
            </w:hyperlink>
            <w:r w:rsidR="008C11E4">
              <w:rPr>
                <w:rFonts w:cs="Arial"/>
                <w:shd w:val="clear" w:color="auto" w:fill="FFFFFF"/>
              </w:rPr>
              <w:t xml:space="preserve"> </w:t>
            </w:r>
          </w:p>
          <w:p w14:paraId="04373232" w14:textId="77777777" w:rsidR="000A4F02" w:rsidRPr="0076096D" w:rsidRDefault="000A4F02" w:rsidP="002925D6">
            <w:pPr>
              <w:rPr>
                <w:b/>
              </w:rPr>
            </w:pPr>
          </w:p>
          <w:p w14:paraId="4ED34ACF" w14:textId="36879313" w:rsidR="002925D6" w:rsidRPr="0076096D" w:rsidRDefault="002925D6" w:rsidP="002925D6">
            <w:pPr>
              <w:rPr>
                <w:b/>
              </w:rPr>
            </w:pPr>
          </w:p>
        </w:tc>
      </w:tr>
      <w:tr w:rsidR="000A4F02" w:rsidRPr="0076096D" w14:paraId="06275002" w14:textId="77777777" w:rsidTr="008C11E4">
        <w:trPr>
          <w:trHeight w:val="513"/>
        </w:trPr>
        <w:tc>
          <w:tcPr>
            <w:tcW w:w="4253" w:type="dxa"/>
          </w:tcPr>
          <w:p w14:paraId="1577049C" w14:textId="77777777" w:rsidR="000A4F02" w:rsidRPr="0076096D" w:rsidRDefault="000A4F02" w:rsidP="00BB2040">
            <w:pPr>
              <w:rPr>
                <w:b/>
              </w:rPr>
            </w:pPr>
            <w:r w:rsidRPr="0076096D">
              <w:rPr>
                <w:b/>
              </w:rPr>
              <w:t>Predmet javnega naročila:</w:t>
            </w:r>
          </w:p>
        </w:tc>
        <w:tc>
          <w:tcPr>
            <w:tcW w:w="4611" w:type="dxa"/>
          </w:tcPr>
          <w:p w14:paraId="11F88587" w14:textId="2972A80B" w:rsidR="004F6524" w:rsidRPr="00CF654A" w:rsidRDefault="00A10C82" w:rsidP="002925D6">
            <w:pPr>
              <w:autoSpaceDE w:val="0"/>
              <w:autoSpaceDN w:val="0"/>
              <w:adjustRightInd w:val="0"/>
              <w:rPr>
                <w:b/>
                <w:bCs/>
                <w:highlight w:val="yellow"/>
                <w:lang w:eastAsia="en-US"/>
              </w:rPr>
            </w:pPr>
            <w:r w:rsidRPr="00A10C82">
              <w:rPr>
                <w:b/>
                <w:bCs/>
              </w:rPr>
              <w:t>Izvedba sanacijskih ukrepov za zmanjšanje emisije hrupa v okolje UKCL DTS sever HA1+HA2 pod heliportom</w:t>
            </w:r>
          </w:p>
        </w:tc>
      </w:tr>
      <w:tr w:rsidR="000A4F02" w:rsidRPr="0076096D" w14:paraId="57D88CF0" w14:textId="77777777" w:rsidTr="008C11E4">
        <w:trPr>
          <w:trHeight w:val="1353"/>
        </w:trPr>
        <w:tc>
          <w:tcPr>
            <w:tcW w:w="4253" w:type="dxa"/>
          </w:tcPr>
          <w:p w14:paraId="2D35068A" w14:textId="77777777" w:rsidR="00E95DE3" w:rsidRPr="0076096D" w:rsidRDefault="00E95DE3" w:rsidP="00BB2040">
            <w:pPr>
              <w:rPr>
                <w:b/>
              </w:rPr>
            </w:pPr>
          </w:p>
          <w:p w14:paraId="0AC54DCF" w14:textId="77777777" w:rsidR="003E1047" w:rsidRPr="0076096D" w:rsidRDefault="003E1047" w:rsidP="00BB2040">
            <w:pPr>
              <w:rPr>
                <w:b/>
              </w:rPr>
            </w:pPr>
          </w:p>
          <w:p w14:paraId="4E46C275" w14:textId="083CBF07" w:rsidR="000A4F02" w:rsidRPr="0076096D" w:rsidRDefault="00E305C9" w:rsidP="00BB2040">
            <w:pPr>
              <w:rPr>
                <w:b/>
              </w:rPr>
            </w:pPr>
            <w:r w:rsidRPr="0076096D">
              <w:rPr>
                <w:b/>
              </w:rPr>
              <w:t>Oznaka</w:t>
            </w:r>
            <w:r w:rsidR="000A4F02" w:rsidRPr="0076096D">
              <w:rPr>
                <w:b/>
              </w:rPr>
              <w:t xml:space="preserve"> javnega naročila:</w:t>
            </w:r>
          </w:p>
        </w:tc>
        <w:tc>
          <w:tcPr>
            <w:tcW w:w="4611" w:type="dxa"/>
          </w:tcPr>
          <w:p w14:paraId="0B9EEE8E" w14:textId="77777777" w:rsidR="00E95DE3" w:rsidRPr="0076096D" w:rsidRDefault="00E95DE3" w:rsidP="002925D6">
            <w:pPr>
              <w:rPr>
                <w:b/>
              </w:rPr>
            </w:pPr>
          </w:p>
          <w:p w14:paraId="08BB0967" w14:textId="77777777" w:rsidR="003E1047" w:rsidRPr="0076096D" w:rsidRDefault="003E1047" w:rsidP="002925D6">
            <w:pPr>
              <w:rPr>
                <w:b/>
              </w:rPr>
            </w:pPr>
          </w:p>
          <w:p w14:paraId="0A646A98" w14:textId="0D837F5E" w:rsidR="00706505" w:rsidRPr="0076096D" w:rsidRDefault="00B24794" w:rsidP="002925D6">
            <w:pPr>
              <w:rPr>
                <w:b/>
              </w:rPr>
            </w:pPr>
            <w:r w:rsidRPr="0076096D">
              <w:rPr>
                <w:b/>
              </w:rPr>
              <w:t>V</w:t>
            </w:r>
            <w:r w:rsidR="008C11E4">
              <w:rPr>
                <w:b/>
              </w:rPr>
              <w:t>2</w:t>
            </w:r>
            <w:r w:rsidR="00CF654A">
              <w:rPr>
                <w:b/>
              </w:rPr>
              <w:t>1</w:t>
            </w:r>
            <w:r w:rsidR="002D5230">
              <w:rPr>
                <w:b/>
              </w:rPr>
              <w:t>-2</w:t>
            </w:r>
            <w:r w:rsidR="007169F3">
              <w:rPr>
                <w:b/>
              </w:rPr>
              <w:t>2</w:t>
            </w:r>
            <w:r w:rsidR="002D5230">
              <w:rPr>
                <w:b/>
              </w:rPr>
              <w:t>/G</w:t>
            </w:r>
          </w:p>
          <w:p w14:paraId="495A0935" w14:textId="77777777" w:rsidR="004F6524" w:rsidRPr="0076096D" w:rsidRDefault="004F6524" w:rsidP="002925D6">
            <w:pPr>
              <w:rPr>
                <w:b/>
              </w:rPr>
            </w:pPr>
          </w:p>
          <w:p w14:paraId="4FC8725F" w14:textId="77777777" w:rsidR="00CE15C0" w:rsidRPr="0076096D" w:rsidRDefault="00CE15C0" w:rsidP="002925D6">
            <w:pPr>
              <w:rPr>
                <w:b/>
              </w:rPr>
            </w:pPr>
          </w:p>
        </w:tc>
      </w:tr>
      <w:tr w:rsidR="000A4F02" w:rsidRPr="0076096D" w14:paraId="379DB59D" w14:textId="77777777" w:rsidTr="008C11E4">
        <w:trPr>
          <w:trHeight w:val="588"/>
        </w:trPr>
        <w:tc>
          <w:tcPr>
            <w:tcW w:w="4253" w:type="dxa"/>
          </w:tcPr>
          <w:p w14:paraId="29A3B8A4" w14:textId="77777777" w:rsidR="000A4F02" w:rsidRPr="0076096D" w:rsidRDefault="000A4F02" w:rsidP="00BB2040">
            <w:pPr>
              <w:rPr>
                <w:b/>
              </w:rPr>
            </w:pPr>
            <w:r w:rsidRPr="0076096D">
              <w:rPr>
                <w:b/>
              </w:rPr>
              <w:t>Vrsta postopka za oddajo</w:t>
            </w:r>
          </w:p>
          <w:p w14:paraId="08EF432C" w14:textId="77777777" w:rsidR="000A4F02" w:rsidRPr="0076096D" w:rsidRDefault="000A4F02" w:rsidP="00BB2040">
            <w:pPr>
              <w:rPr>
                <w:b/>
              </w:rPr>
            </w:pPr>
            <w:r w:rsidRPr="0076096D">
              <w:rPr>
                <w:b/>
              </w:rPr>
              <w:t>javnega naročila:</w:t>
            </w:r>
          </w:p>
        </w:tc>
        <w:tc>
          <w:tcPr>
            <w:tcW w:w="4611" w:type="dxa"/>
          </w:tcPr>
          <w:p w14:paraId="5DF0AF6C" w14:textId="1CE7CBA6" w:rsidR="00706505" w:rsidRPr="0076096D" w:rsidRDefault="00706505" w:rsidP="002925D6">
            <w:pPr>
              <w:rPr>
                <w:b/>
              </w:rPr>
            </w:pPr>
            <w:r w:rsidRPr="0076096D">
              <w:rPr>
                <w:b/>
              </w:rPr>
              <w:t>Postopek naročila male vrednosti</w:t>
            </w:r>
            <w:r w:rsidR="00E305C9" w:rsidRPr="0076096D">
              <w:rPr>
                <w:rStyle w:val="Sprotnaopomba-sklic"/>
                <w:b/>
              </w:rPr>
              <w:footnoteReference w:id="2"/>
            </w:r>
          </w:p>
          <w:p w14:paraId="7586A42A" w14:textId="77777777" w:rsidR="000A4F02" w:rsidRPr="0076096D" w:rsidRDefault="000A4F02" w:rsidP="002925D6">
            <w:pPr>
              <w:rPr>
                <w:b/>
              </w:rPr>
            </w:pPr>
          </w:p>
          <w:p w14:paraId="54A0CB22" w14:textId="77777777" w:rsidR="000A4F02" w:rsidRPr="0076096D" w:rsidRDefault="000A4F02" w:rsidP="002925D6">
            <w:pPr>
              <w:rPr>
                <w:b/>
              </w:rPr>
            </w:pPr>
          </w:p>
        </w:tc>
      </w:tr>
      <w:tr w:rsidR="000A4F02" w:rsidRPr="0076096D" w14:paraId="38A97585" w14:textId="77777777" w:rsidTr="00BE6EB1">
        <w:trPr>
          <w:trHeight w:val="80"/>
        </w:trPr>
        <w:tc>
          <w:tcPr>
            <w:tcW w:w="4253" w:type="dxa"/>
          </w:tcPr>
          <w:p w14:paraId="384D0ED8" w14:textId="77777777" w:rsidR="000A4F02" w:rsidRPr="0076096D" w:rsidRDefault="000A4F02" w:rsidP="00BB2040"/>
        </w:tc>
        <w:tc>
          <w:tcPr>
            <w:tcW w:w="4611" w:type="dxa"/>
          </w:tcPr>
          <w:p w14:paraId="7F3F40E4" w14:textId="77777777" w:rsidR="00D207B8" w:rsidRPr="0076096D" w:rsidRDefault="00D207B8" w:rsidP="00BB2040"/>
        </w:tc>
      </w:tr>
    </w:tbl>
    <w:p w14:paraId="454EA520" w14:textId="77777777" w:rsidR="00A37F3D" w:rsidRPr="005B2A7C" w:rsidRDefault="00A37F3D" w:rsidP="00A37F3D">
      <w:pPr>
        <w:pStyle w:val="n2"/>
        <w:rPr>
          <w:rFonts w:cs="Arial"/>
          <w:lang w:eastAsia="sl-SI"/>
        </w:rPr>
      </w:pPr>
      <w:bookmarkStart w:id="0" w:name="_Toc517786158"/>
      <w:bookmarkStart w:id="1" w:name="_Toc79055830"/>
      <w:bookmarkStart w:id="2" w:name="_Toc372281743"/>
      <w:r w:rsidRPr="005B2A7C">
        <w:rPr>
          <w:rFonts w:cs="Arial"/>
          <w:lang w:eastAsia="sl-SI"/>
        </w:rPr>
        <w:lastRenderedPageBreak/>
        <w:t>POVABILO K ODDAJI PONUDBE IN SPLOŠNA NAVODILA PONUDNIKU ZA PRIPRAVO PONUDBE</w:t>
      </w:r>
      <w:bookmarkEnd w:id="0"/>
    </w:p>
    <w:p w14:paraId="61B2F042" w14:textId="77777777" w:rsidR="003159F8" w:rsidRPr="00BF476C" w:rsidRDefault="003159F8" w:rsidP="0078322B">
      <w:pPr>
        <w:pStyle w:val="PODNASLOVI"/>
        <w:numPr>
          <w:ilvl w:val="0"/>
          <w:numId w:val="0"/>
        </w:numPr>
        <w:rPr>
          <w:rFonts w:cs="Arial"/>
        </w:rPr>
      </w:pPr>
    </w:p>
    <w:p w14:paraId="2CA60DD7" w14:textId="11690D3A" w:rsidR="00905563" w:rsidRPr="0076096D" w:rsidRDefault="00EE4CE7" w:rsidP="00BB2040">
      <w:pPr>
        <w:pStyle w:val="PODNASLOVI"/>
        <w:ind w:left="284" w:hanging="284"/>
        <w:rPr>
          <w:rFonts w:cs="Arial"/>
          <w:lang w:val="sl-SI"/>
        </w:rPr>
      </w:pPr>
      <w:r w:rsidRPr="0076096D">
        <w:rPr>
          <w:rFonts w:cs="Arial"/>
          <w:lang w:val="sl-SI"/>
        </w:rPr>
        <w:t>ROK IN NAČIN PREDLOŽITVE PONUDBE</w:t>
      </w:r>
      <w:bookmarkEnd w:id="1"/>
      <w:r w:rsidR="00106955" w:rsidRPr="0076096D">
        <w:rPr>
          <w:rFonts w:cs="Arial"/>
          <w:lang w:val="sl-SI"/>
        </w:rPr>
        <w:t xml:space="preserve"> TER ČAS ODPIRANJA PONUDB</w:t>
      </w:r>
    </w:p>
    <w:p w14:paraId="796DCAF1" w14:textId="77777777" w:rsidR="00905563" w:rsidRPr="0076096D" w:rsidRDefault="00905563" w:rsidP="00BB2040"/>
    <w:p w14:paraId="3E294907" w14:textId="575884A5" w:rsidR="00AE41CC" w:rsidRPr="0076096D" w:rsidRDefault="00AE41CC" w:rsidP="00841801">
      <w:pPr>
        <w:autoSpaceDE w:val="0"/>
        <w:autoSpaceDN w:val="0"/>
        <w:adjustRightInd w:val="0"/>
        <w:rPr>
          <w:rFonts w:eastAsia="Calibri"/>
          <w:color w:val="000000"/>
        </w:rPr>
      </w:pPr>
      <w:bookmarkStart w:id="3" w:name="_Toc300662465"/>
      <w:r w:rsidRPr="0076096D">
        <w:rPr>
          <w:rFonts w:eastAsia="Calibri"/>
          <w:color w:val="000000"/>
        </w:rPr>
        <w:t>Rok za oddajo ponudbe:</w:t>
      </w:r>
      <w:r w:rsidRPr="0076096D">
        <w:rPr>
          <w:rFonts w:eastAsia="Calibri"/>
          <w:color w:val="000000"/>
        </w:rPr>
        <w:tab/>
      </w:r>
      <w:r w:rsidR="00A45AE9" w:rsidRPr="0076096D">
        <w:rPr>
          <w:rFonts w:eastAsia="Calibri"/>
          <w:color w:val="000000"/>
        </w:rPr>
        <w:t>razviden iz objave</w:t>
      </w:r>
      <w:r w:rsidR="00FF2C54" w:rsidRPr="0076096D">
        <w:rPr>
          <w:rFonts w:eastAsia="Calibri"/>
          <w:color w:val="000000"/>
        </w:rPr>
        <w:t xml:space="preserve"> obvestila o naročilu</w:t>
      </w:r>
      <w:r w:rsidR="00A45AE9" w:rsidRPr="0076096D">
        <w:rPr>
          <w:rFonts w:eastAsia="Calibri"/>
          <w:color w:val="000000"/>
        </w:rPr>
        <w:t xml:space="preserve"> na portalu javnih naročil</w:t>
      </w:r>
    </w:p>
    <w:p w14:paraId="74683E3A" w14:textId="4B4C8CAB" w:rsidR="00AE41CC" w:rsidRPr="0076096D" w:rsidRDefault="00AE41CC" w:rsidP="00841801">
      <w:pPr>
        <w:autoSpaceDE w:val="0"/>
        <w:autoSpaceDN w:val="0"/>
        <w:adjustRightInd w:val="0"/>
        <w:rPr>
          <w:rFonts w:eastAsia="Calibri"/>
          <w:color w:val="000000"/>
        </w:rPr>
      </w:pPr>
      <w:r w:rsidRPr="0076096D">
        <w:rPr>
          <w:rFonts w:eastAsia="Calibri"/>
          <w:color w:val="000000"/>
        </w:rPr>
        <w:t>Način</w:t>
      </w:r>
      <w:r w:rsidR="00425C9D" w:rsidRPr="0076096D">
        <w:rPr>
          <w:rFonts w:eastAsia="Calibri"/>
          <w:color w:val="000000"/>
        </w:rPr>
        <w:t xml:space="preserve"> oddaje ponudbe</w:t>
      </w:r>
      <w:r w:rsidRPr="0076096D">
        <w:rPr>
          <w:rFonts w:eastAsia="Calibri"/>
          <w:color w:val="000000"/>
        </w:rPr>
        <w:t>:</w:t>
      </w:r>
      <w:r w:rsidRPr="0076096D">
        <w:rPr>
          <w:rFonts w:eastAsia="Calibri"/>
          <w:color w:val="000000"/>
        </w:rPr>
        <w:tab/>
      </w:r>
      <w:r w:rsidRPr="0076096D">
        <w:rPr>
          <w:rFonts w:eastAsia="Calibri"/>
          <w:color w:val="000000"/>
        </w:rPr>
        <w:tab/>
      </w:r>
      <w:r w:rsidR="00425C9D" w:rsidRPr="0076096D">
        <w:rPr>
          <w:rFonts w:eastAsia="Calibri"/>
          <w:color w:val="000000"/>
        </w:rPr>
        <w:t xml:space="preserve">elektronsko </w:t>
      </w:r>
      <w:r w:rsidRPr="0076096D">
        <w:rPr>
          <w:rFonts w:eastAsia="Calibri"/>
          <w:color w:val="000000"/>
        </w:rPr>
        <w:t>preko sistema e-JN https://ejn.gov.si/eJN2</w:t>
      </w:r>
      <w:r w:rsidRPr="0076096D">
        <w:rPr>
          <w:rStyle w:val="Sprotnaopomba-sklic"/>
          <w:rFonts w:eastAsia="Calibri"/>
          <w:color w:val="000000"/>
        </w:rPr>
        <w:footnoteReference w:id="3"/>
      </w:r>
    </w:p>
    <w:p w14:paraId="13572096" w14:textId="75717702" w:rsidR="00425C9D" w:rsidRPr="0076096D" w:rsidRDefault="00106955" w:rsidP="00425C9D">
      <w:pPr>
        <w:autoSpaceDE w:val="0"/>
        <w:autoSpaceDN w:val="0"/>
        <w:adjustRightInd w:val="0"/>
        <w:ind w:left="2835" w:hanging="2835"/>
        <w:rPr>
          <w:rFonts w:eastAsia="Calibri"/>
          <w:color w:val="000000"/>
        </w:rPr>
      </w:pPr>
      <w:r w:rsidRPr="0076096D">
        <w:rPr>
          <w:rFonts w:eastAsia="Calibri"/>
          <w:color w:val="000000"/>
        </w:rPr>
        <w:t>Čas o</w:t>
      </w:r>
      <w:r w:rsidR="00425C9D" w:rsidRPr="0076096D">
        <w:rPr>
          <w:rFonts w:eastAsia="Calibri"/>
          <w:color w:val="000000"/>
        </w:rPr>
        <w:t>dpiranj</w:t>
      </w:r>
      <w:r w:rsidRPr="0076096D">
        <w:rPr>
          <w:rFonts w:eastAsia="Calibri"/>
          <w:color w:val="000000"/>
        </w:rPr>
        <w:t>a</w:t>
      </w:r>
      <w:r w:rsidR="00425C9D" w:rsidRPr="0076096D">
        <w:rPr>
          <w:rFonts w:eastAsia="Calibri"/>
          <w:color w:val="000000"/>
        </w:rPr>
        <w:t xml:space="preserve"> ponudb:</w:t>
      </w:r>
      <w:r w:rsidR="00425C9D" w:rsidRPr="0076096D">
        <w:rPr>
          <w:rFonts w:eastAsia="Calibri"/>
          <w:color w:val="000000"/>
        </w:rPr>
        <w:tab/>
      </w:r>
      <w:r w:rsidR="00425C9D" w:rsidRPr="0076096D">
        <w:rPr>
          <w:rFonts w:eastAsia="Calibri"/>
          <w:color w:val="000000"/>
        </w:rPr>
        <w:tab/>
      </w:r>
      <w:r w:rsidR="00A45AE9" w:rsidRPr="0076096D">
        <w:rPr>
          <w:rFonts w:eastAsia="Calibri"/>
          <w:color w:val="000000"/>
        </w:rPr>
        <w:t>razviden iz objave</w:t>
      </w:r>
      <w:r w:rsidR="00FF2C54" w:rsidRPr="0076096D">
        <w:rPr>
          <w:rFonts w:eastAsia="Calibri"/>
          <w:color w:val="000000"/>
        </w:rPr>
        <w:t xml:space="preserve"> obvestila o naročilu</w:t>
      </w:r>
      <w:r w:rsidR="00A45AE9" w:rsidRPr="0076096D">
        <w:rPr>
          <w:rFonts w:eastAsia="Calibri"/>
          <w:color w:val="000000"/>
        </w:rPr>
        <w:t xml:space="preserve"> na portalu javnih naročil</w:t>
      </w:r>
    </w:p>
    <w:p w14:paraId="40C932B2" w14:textId="77777777" w:rsidR="00AE41CC" w:rsidRPr="0076096D" w:rsidRDefault="00AE41CC" w:rsidP="00841801">
      <w:pPr>
        <w:autoSpaceDE w:val="0"/>
        <w:autoSpaceDN w:val="0"/>
        <w:adjustRightInd w:val="0"/>
        <w:rPr>
          <w:rFonts w:eastAsia="Calibri"/>
          <w:color w:val="000000"/>
        </w:rPr>
      </w:pPr>
    </w:p>
    <w:p w14:paraId="7EB1DD4D" w14:textId="77777777" w:rsidR="00C05E5F" w:rsidRPr="0076096D" w:rsidRDefault="00C05E5F" w:rsidP="00BB2040">
      <w:pPr>
        <w:pStyle w:val="PODNASLOVI"/>
        <w:ind w:left="284" w:hanging="284"/>
        <w:rPr>
          <w:rFonts w:cs="Arial"/>
          <w:lang w:val="sl-SI"/>
        </w:rPr>
      </w:pPr>
      <w:bookmarkStart w:id="4" w:name="_Toc79055833"/>
      <w:bookmarkEnd w:id="3"/>
      <w:r w:rsidRPr="0076096D">
        <w:rPr>
          <w:rFonts w:cs="Arial"/>
          <w:lang w:val="sl-SI"/>
        </w:rPr>
        <w:t xml:space="preserve">TEMELJNA PRAVILA </w:t>
      </w:r>
      <w:r w:rsidR="00F07EE9" w:rsidRPr="0076096D">
        <w:rPr>
          <w:rFonts w:cs="Arial"/>
          <w:lang w:val="sl-SI"/>
        </w:rPr>
        <w:t>POSLOVANJA</w:t>
      </w:r>
      <w:bookmarkEnd w:id="4"/>
    </w:p>
    <w:p w14:paraId="0883C8FD" w14:textId="77777777" w:rsidR="00B175B9" w:rsidRPr="0076096D" w:rsidRDefault="00B175B9" w:rsidP="001B5659">
      <w:pPr>
        <w:pStyle w:val="PODNASLOVI"/>
        <w:numPr>
          <w:ilvl w:val="0"/>
          <w:numId w:val="0"/>
        </w:numPr>
        <w:ind w:left="284"/>
        <w:rPr>
          <w:rFonts w:cs="Arial"/>
          <w:lang w:val="sl-SI"/>
        </w:rPr>
      </w:pPr>
    </w:p>
    <w:p w14:paraId="1559CE43" w14:textId="40BEBCBB" w:rsidR="001B5659" w:rsidRDefault="001B5659" w:rsidP="001B5659">
      <w:pPr>
        <w:pStyle w:val="PODNASLOVI"/>
        <w:numPr>
          <w:ilvl w:val="1"/>
          <w:numId w:val="7"/>
        </w:numPr>
        <w:rPr>
          <w:rFonts w:cs="Arial"/>
          <w:lang w:val="sl-SI"/>
        </w:rPr>
      </w:pPr>
      <w:bookmarkStart w:id="5" w:name="_Toc8990660"/>
      <w:bookmarkStart w:id="6" w:name="_Toc11136260"/>
      <w:bookmarkStart w:id="7" w:name="_Toc79055834"/>
      <w:r>
        <w:rPr>
          <w:rFonts w:cs="Arial"/>
          <w:lang w:val="sl-SI"/>
        </w:rPr>
        <w:t>Predmet javnega naročila</w:t>
      </w:r>
    </w:p>
    <w:p w14:paraId="705B1EBC" w14:textId="72B6F31A" w:rsidR="001B5659" w:rsidRDefault="001B5659" w:rsidP="001B5659">
      <w:pPr>
        <w:pStyle w:val="PODNASLOVI"/>
        <w:numPr>
          <w:ilvl w:val="0"/>
          <w:numId w:val="0"/>
        </w:numPr>
        <w:rPr>
          <w:rFonts w:cs="Arial"/>
          <w:lang w:val="sl-SI"/>
        </w:rPr>
      </w:pPr>
    </w:p>
    <w:p w14:paraId="7ECDA0B6" w14:textId="79813933" w:rsidR="001B5659" w:rsidRDefault="001B5659" w:rsidP="001B5659">
      <w:r>
        <w:t>Predmet javnega naročila je i</w:t>
      </w:r>
      <w:r w:rsidRPr="00CA1A50">
        <w:t>zvedba sanacijskih ukrepov za zmanjšanje emisije hrupa v okolje UKCL DTS sever HA1+HA2 pod heliportom</w:t>
      </w:r>
      <w:r>
        <w:t xml:space="preserve">. Viri hrupa sta dva hladilna agregata </w:t>
      </w:r>
      <w:proofErr w:type="spellStart"/>
      <w:r>
        <w:t>Daikin</w:t>
      </w:r>
      <w:proofErr w:type="spellEnd"/>
      <w:r>
        <w:t xml:space="preserve"> HA1 in HA2, nameščena na ravni prodnati strehi objekta UKC, pod heliportom. Vsak HA ima spodaj v ohišju po dva kompresorja. Zgoraj ima vsak HA dvajset ventilatorjev, ki skozi pločevinast kanal odvajajo zrak na prosto. Kompresorja na HA1 in HA2 ter pločevinasta kanala nad ventilatorji so brez akustične zaščite.</w:t>
      </w:r>
    </w:p>
    <w:p w14:paraId="319B5982" w14:textId="77777777" w:rsidR="001B5659" w:rsidRDefault="001B5659" w:rsidP="001B5659"/>
    <w:p w14:paraId="2FC59F94" w14:textId="66BCA6E0" w:rsidR="001B5659" w:rsidRDefault="001B5659" w:rsidP="001B5659">
      <w:r>
        <w:t>Sanacijski ukrepi na kompresorjih in ventilatorjih se izvedejo predvidoma v dveh fazah. Po izvedenih ukrepih faze 1 se izvedejo ponovne meritve hrupa, nato se po potrebi izvedejo še ukrepi faze 2, ki se jih predhodno, glede na rezultate ponovnih meritev, še lahko korigira.</w:t>
      </w:r>
    </w:p>
    <w:p w14:paraId="6F99205B" w14:textId="6E5ADAB4" w:rsidR="001B5659" w:rsidRDefault="001B5659" w:rsidP="001B5659">
      <w:pPr>
        <w:pStyle w:val="PODNASLOVI"/>
        <w:numPr>
          <w:ilvl w:val="0"/>
          <w:numId w:val="0"/>
        </w:numPr>
        <w:rPr>
          <w:rFonts w:cs="Arial"/>
          <w:lang w:val="sl-SI"/>
        </w:rPr>
      </w:pPr>
    </w:p>
    <w:p w14:paraId="2E852AD8" w14:textId="6CDC0959" w:rsidR="001B5659" w:rsidRDefault="001B5659" w:rsidP="001B5659">
      <w:pPr>
        <w:pStyle w:val="PODNASLOVI"/>
        <w:numPr>
          <w:ilvl w:val="0"/>
          <w:numId w:val="0"/>
        </w:numPr>
        <w:jc w:val="both"/>
        <w:rPr>
          <w:rFonts w:cs="Arial"/>
          <w:lang w:val="sl-SI"/>
        </w:rPr>
      </w:pPr>
      <w:r>
        <w:rPr>
          <w:rFonts w:cs="Arial"/>
          <w:lang w:val="sl-SI"/>
        </w:rPr>
        <w:t xml:space="preserve">Predmet tega javnega naročila obsega izvedbo ukrepov faze 1. V kolikor bo potrebno na podlagi izvedene ponovne meritve hrupa po izvedenih ukrepih faze </w:t>
      </w:r>
      <w:r>
        <w:rPr>
          <w:rFonts w:cs="Arial"/>
          <w:lang w:val="sl-SI"/>
        </w:rPr>
        <w:t>1</w:t>
      </w:r>
      <w:r>
        <w:rPr>
          <w:rFonts w:cs="Arial"/>
          <w:lang w:val="sl-SI"/>
        </w:rPr>
        <w:t>, izvesti še ukrepe faze2, se bo v skladu s 1. točko prvega odstavka 95. člena ZJN-3 spremenila pogodba o izvedbi predmetnega javnega naročila med njeno veljavnostjo.</w:t>
      </w:r>
    </w:p>
    <w:p w14:paraId="450F0913" w14:textId="77777777" w:rsidR="001B5659" w:rsidRDefault="001B5659" w:rsidP="001B5659">
      <w:pPr>
        <w:pStyle w:val="PODNASLOVI"/>
        <w:numPr>
          <w:ilvl w:val="0"/>
          <w:numId w:val="0"/>
        </w:numPr>
        <w:rPr>
          <w:rFonts w:cs="Arial"/>
          <w:lang w:val="sl-SI"/>
        </w:rPr>
      </w:pPr>
    </w:p>
    <w:p w14:paraId="326B32F3" w14:textId="1C3E1935" w:rsidR="00706505" w:rsidRPr="0076096D" w:rsidRDefault="00706505" w:rsidP="005049A9">
      <w:pPr>
        <w:pStyle w:val="PODNASLOVI"/>
        <w:numPr>
          <w:ilvl w:val="1"/>
          <w:numId w:val="7"/>
        </w:numPr>
        <w:rPr>
          <w:rFonts w:cs="Arial"/>
          <w:lang w:val="sl-SI"/>
        </w:rPr>
      </w:pPr>
      <w:r w:rsidRPr="0076096D">
        <w:rPr>
          <w:rFonts w:cs="Arial"/>
          <w:lang w:val="sl-SI"/>
        </w:rPr>
        <w:t>D</w:t>
      </w:r>
      <w:r w:rsidR="00606E07" w:rsidRPr="0076096D">
        <w:rPr>
          <w:rFonts w:cs="Arial"/>
          <w:lang w:val="sl-SI"/>
        </w:rPr>
        <w:t>okumentacija v zvezi z oddajo javnega naročila</w:t>
      </w:r>
      <w:bookmarkEnd w:id="5"/>
      <w:bookmarkEnd w:id="6"/>
      <w:bookmarkEnd w:id="7"/>
    </w:p>
    <w:p w14:paraId="558E51CB" w14:textId="77777777" w:rsidR="00706505" w:rsidRPr="0076096D" w:rsidRDefault="00706505" w:rsidP="00BB2040"/>
    <w:p w14:paraId="0136FB1B" w14:textId="11F51F06" w:rsidR="00606E07" w:rsidRDefault="00706505" w:rsidP="00443323">
      <w:r w:rsidRPr="0076096D">
        <w:t>Dokumentacij</w:t>
      </w:r>
      <w:r w:rsidR="00606E07" w:rsidRPr="0076096D">
        <w:t>a v zvezi z oddajo javnega naročila (v nadaljnjem besedilu: dokumentacija)</w:t>
      </w:r>
      <w:r w:rsidR="00A42715" w:rsidRPr="0076096D">
        <w:t>, dostopna na portalu javnih naročil,</w:t>
      </w:r>
      <w:r w:rsidR="00606E07" w:rsidRPr="0076096D">
        <w:t xml:space="preserve"> je podlaga za pripravo in oddajo ponudbe.</w:t>
      </w:r>
      <w:r w:rsidR="00A42715" w:rsidRPr="0076096D">
        <w:t xml:space="preserve"> </w:t>
      </w:r>
      <w:r w:rsidR="00606E07" w:rsidRPr="0076096D">
        <w:t xml:space="preserve">Ponudnik </w:t>
      </w:r>
      <w:r w:rsidR="00474EC1" w:rsidRPr="0076096D">
        <w:t>s podpisom</w:t>
      </w:r>
      <w:r w:rsidR="00606E07" w:rsidRPr="0076096D">
        <w:t xml:space="preserve"> izjav</w:t>
      </w:r>
      <w:r w:rsidR="00474EC1" w:rsidRPr="0076096D">
        <w:t>e</w:t>
      </w:r>
      <w:r w:rsidR="00606E07" w:rsidRPr="0076096D">
        <w:t xml:space="preserve"> potrdi seznanitev in strinjanje z dokumentacijo </w:t>
      </w:r>
      <w:r w:rsidR="00443323" w:rsidRPr="0076096D">
        <w:t xml:space="preserve">(obrazec št. 3 - </w:t>
      </w:r>
      <w:r w:rsidR="00606E07" w:rsidRPr="0076096D">
        <w:t>Krovna izjava ponudnika)</w:t>
      </w:r>
      <w:r w:rsidR="00A42715" w:rsidRPr="0076096D">
        <w:t>.</w:t>
      </w:r>
    </w:p>
    <w:p w14:paraId="540A2A66" w14:textId="77777777" w:rsidR="00606E07" w:rsidRPr="0076096D" w:rsidRDefault="00606E07" w:rsidP="00BB2040"/>
    <w:p w14:paraId="3A7B2425" w14:textId="462AF3CE" w:rsidR="00706505" w:rsidRPr="0076096D" w:rsidRDefault="00706505" w:rsidP="005049A9">
      <w:pPr>
        <w:pStyle w:val="PODNASLOVI"/>
        <w:numPr>
          <w:ilvl w:val="1"/>
          <w:numId w:val="7"/>
        </w:numPr>
        <w:rPr>
          <w:rFonts w:cs="Arial"/>
          <w:lang w:val="sl-SI"/>
        </w:rPr>
      </w:pPr>
      <w:bookmarkStart w:id="8" w:name="_Toc8990661"/>
      <w:bookmarkStart w:id="9" w:name="_Toc11136261"/>
      <w:bookmarkStart w:id="10" w:name="_Toc79055835"/>
      <w:r w:rsidRPr="0076096D">
        <w:rPr>
          <w:rFonts w:cs="Arial"/>
          <w:lang w:val="sl-SI"/>
        </w:rPr>
        <w:t>Obvestila in pojasnila v zvezi z dokumentacijo</w:t>
      </w:r>
      <w:bookmarkEnd w:id="8"/>
      <w:bookmarkEnd w:id="9"/>
      <w:bookmarkEnd w:id="10"/>
      <w:r w:rsidR="00CC5268" w:rsidRPr="0076096D">
        <w:rPr>
          <w:rFonts w:cs="Arial"/>
          <w:lang w:val="sl-SI"/>
        </w:rPr>
        <w:t xml:space="preserve"> ter spremembe in dopolnitve dokumentacije</w:t>
      </w:r>
    </w:p>
    <w:p w14:paraId="21266ECB" w14:textId="77777777" w:rsidR="00706505" w:rsidRPr="0076096D" w:rsidRDefault="00706505" w:rsidP="00BB2040"/>
    <w:p w14:paraId="13A8E84E" w14:textId="4B549B00" w:rsidR="00CC5268" w:rsidRPr="0076096D" w:rsidRDefault="00CC5268" w:rsidP="00F634C6">
      <w:pPr>
        <w:autoSpaceDE w:val="0"/>
        <w:autoSpaceDN w:val="0"/>
        <w:adjustRightInd w:val="0"/>
        <w:rPr>
          <w:rFonts w:eastAsia="Calibri"/>
          <w:color w:val="000000"/>
        </w:rPr>
      </w:pPr>
      <w:bookmarkStart w:id="11" w:name="_Toc298417139"/>
      <w:bookmarkStart w:id="12" w:name="_Toc302649297"/>
      <w:bookmarkStart w:id="13" w:name="_Toc401234743"/>
      <w:bookmarkStart w:id="14" w:name="_Toc402938140"/>
      <w:bookmarkStart w:id="15" w:name="_Toc402956096"/>
      <w:r w:rsidRPr="0076096D">
        <w:rPr>
          <w:rFonts w:eastAsia="Calibri"/>
          <w:color w:val="000000"/>
        </w:rPr>
        <w:t>Naročnik bo odgovoril na vprašanje in zaprosilo za pojasnilo izključno, če bo posredovano preko portala javnih naročil in v roku navedenem v obvestilu o naročilu.</w:t>
      </w:r>
    </w:p>
    <w:p w14:paraId="3ADDFB20" w14:textId="70F7C5A0" w:rsidR="00CC5268" w:rsidRPr="0076096D" w:rsidRDefault="00CC5268" w:rsidP="00F634C6">
      <w:pPr>
        <w:autoSpaceDE w:val="0"/>
        <w:autoSpaceDN w:val="0"/>
        <w:adjustRightInd w:val="0"/>
        <w:rPr>
          <w:rFonts w:eastAsia="Calibri"/>
          <w:color w:val="000000"/>
        </w:rPr>
      </w:pPr>
    </w:p>
    <w:p w14:paraId="2876068A" w14:textId="7D7E8B2C" w:rsidR="00706505" w:rsidRDefault="00CC5268" w:rsidP="00BB2040">
      <w:pPr>
        <w:rPr>
          <w:rFonts w:eastAsia="Calibri"/>
          <w:color w:val="000000"/>
        </w:rPr>
      </w:pPr>
      <w:r w:rsidRPr="0076096D">
        <w:rPr>
          <w:rFonts w:eastAsia="Calibri"/>
          <w:color w:val="000000"/>
        </w:rPr>
        <w:t xml:space="preserve">Naročnik lahko spremeni ali </w:t>
      </w:r>
      <w:r w:rsidR="00240E79" w:rsidRPr="0076096D">
        <w:rPr>
          <w:rFonts w:eastAsia="Calibri"/>
          <w:color w:val="000000"/>
        </w:rPr>
        <w:t>dopolni dokumentacijo, tudi z odgovori na vprašanja</w:t>
      </w:r>
      <w:r w:rsidR="00461E2F" w:rsidRPr="0076096D">
        <w:rPr>
          <w:rFonts w:eastAsia="Calibri"/>
          <w:color w:val="000000"/>
        </w:rPr>
        <w:t xml:space="preserve"> ponudnikov</w:t>
      </w:r>
      <w:r w:rsidR="00240E79" w:rsidRPr="0076096D">
        <w:rPr>
          <w:rFonts w:eastAsia="Calibri"/>
          <w:color w:val="000000"/>
        </w:rPr>
        <w:t>.</w:t>
      </w:r>
      <w:bookmarkEnd w:id="11"/>
      <w:bookmarkEnd w:id="12"/>
      <w:bookmarkEnd w:id="13"/>
      <w:bookmarkEnd w:id="14"/>
      <w:bookmarkEnd w:id="15"/>
    </w:p>
    <w:p w14:paraId="7AAE165C" w14:textId="77777777" w:rsidR="00D35700" w:rsidRPr="0076096D" w:rsidRDefault="00D35700" w:rsidP="00BB2040"/>
    <w:p w14:paraId="118A30CB" w14:textId="7DCEC797" w:rsidR="00D35700" w:rsidRPr="00C44FA7" w:rsidRDefault="00D35700" w:rsidP="005049A9">
      <w:pPr>
        <w:pStyle w:val="PODNASLOVI"/>
        <w:numPr>
          <w:ilvl w:val="1"/>
          <w:numId w:val="7"/>
        </w:numPr>
        <w:rPr>
          <w:rFonts w:cs="Arial"/>
          <w:lang w:val="sl-SI"/>
        </w:rPr>
      </w:pPr>
      <w:r w:rsidRPr="00C44FA7">
        <w:rPr>
          <w:rFonts w:cs="Arial"/>
          <w:lang w:val="sl-SI"/>
        </w:rPr>
        <w:t>Ogled lokacije</w:t>
      </w:r>
    </w:p>
    <w:p w14:paraId="442F0936" w14:textId="77777777" w:rsidR="00C44FA7" w:rsidRDefault="00C44FA7" w:rsidP="00C44FA7">
      <w:pPr>
        <w:rPr>
          <w:lang w:eastAsia="en-US"/>
        </w:rPr>
      </w:pPr>
      <w:bookmarkStart w:id="16" w:name="_Toc474158137"/>
      <w:bookmarkStart w:id="17" w:name="_Toc474238271"/>
      <w:bookmarkStart w:id="18" w:name="_Toc446451020"/>
      <w:bookmarkStart w:id="19" w:name="_Toc442170006"/>
    </w:p>
    <w:p w14:paraId="406ECAA9" w14:textId="451DD9F8" w:rsidR="00C44FA7" w:rsidRDefault="00C44FA7" w:rsidP="00C44FA7">
      <w:pPr>
        <w:rPr>
          <w:lang w:eastAsia="en-US"/>
        </w:rPr>
      </w:pPr>
      <w:r>
        <w:rPr>
          <w:lang w:eastAsia="en-US"/>
        </w:rPr>
        <w:t>Naročnik in u</w:t>
      </w:r>
      <w:r w:rsidRPr="00F87B98">
        <w:rPr>
          <w:lang w:eastAsia="en-US"/>
        </w:rPr>
        <w:t>porabnik organizira</w:t>
      </w:r>
      <w:r>
        <w:rPr>
          <w:lang w:eastAsia="en-US"/>
        </w:rPr>
        <w:t>ta</w:t>
      </w:r>
      <w:r w:rsidRPr="00F87B98">
        <w:rPr>
          <w:lang w:eastAsia="en-US"/>
        </w:rPr>
        <w:t xml:space="preserve"> neobvezen ogled </w:t>
      </w:r>
      <w:r>
        <w:rPr>
          <w:lang w:eastAsia="en-US"/>
        </w:rPr>
        <w:t>lokacije izvedbe predmeta javnega naročila.</w:t>
      </w:r>
      <w:bookmarkEnd w:id="16"/>
      <w:bookmarkEnd w:id="17"/>
      <w:r w:rsidR="00B453C3">
        <w:rPr>
          <w:lang w:eastAsia="en-US"/>
        </w:rPr>
        <w:t xml:space="preserve"> Termin ogleda lokacije bo naročnik sporočil v okviru objav – pojasnil naročnika na portalu javnih naročil.</w:t>
      </w:r>
      <w:r>
        <w:rPr>
          <w:lang w:eastAsia="en-US"/>
        </w:rPr>
        <w:t xml:space="preserve"> </w:t>
      </w:r>
      <w:bookmarkEnd w:id="18"/>
      <w:r w:rsidRPr="00F87B98">
        <w:rPr>
          <w:lang w:eastAsia="en-US"/>
        </w:rPr>
        <w:t xml:space="preserve"> </w:t>
      </w:r>
      <w:bookmarkEnd w:id="19"/>
      <w:r w:rsidRPr="00FD2BF4">
        <w:rPr>
          <w:lang w:eastAsia="en-US"/>
        </w:rPr>
        <w:lastRenderedPageBreak/>
        <w:t>Ogled</w:t>
      </w:r>
      <w:r>
        <w:rPr>
          <w:lang w:eastAsia="en-US"/>
        </w:rPr>
        <w:t xml:space="preserve"> lokacije izvedbe</w:t>
      </w:r>
      <w:r w:rsidRPr="00FD2BF4">
        <w:rPr>
          <w:lang w:eastAsia="en-US"/>
        </w:rPr>
        <w:t xml:space="preserve"> bo omogočen </w:t>
      </w:r>
      <w:r w:rsidRPr="00CC6054">
        <w:rPr>
          <w:lang w:eastAsia="en-US"/>
        </w:rPr>
        <w:t>po</w:t>
      </w:r>
      <w:r w:rsidRPr="00FD2BF4">
        <w:rPr>
          <w:lang w:eastAsia="en-US"/>
        </w:rPr>
        <w:t xml:space="preserve"> predhodni pisni najavi, ki prispe na e-naslov kontaktnih oseb </w:t>
      </w:r>
      <w:hyperlink r:id="rId10" w:history="1">
        <w:r w:rsidR="006B1703" w:rsidRPr="003B468C">
          <w:rPr>
            <w:rStyle w:val="Hiperpovezava"/>
            <w:lang w:eastAsia="en-US"/>
          </w:rPr>
          <w:t>zorislava.cimperman@gov.si</w:t>
        </w:r>
      </w:hyperlink>
      <w:r w:rsidR="002D5230">
        <w:rPr>
          <w:lang w:eastAsia="en-US"/>
        </w:rPr>
        <w:t xml:space="preserve"> </w:t>
      </w:r>
      <w:r>
        <w:rPr>
          <w:lang w:eastAsia="en-US"/>
        </w:rPr>
        <w:t>in</w:t>
      </w:r>
      <w:r w:rsidRPr="00FD2BF4">
        <w:rPr>
          <w:lang w:eastAsia="en-US"/>
        </w:rPr>
        <w:t xml:space="preserve"> </w:t>
      </w:r>
      <w:hyperlink r:id="rId11" w:history="1">
        <w:r w:rsidR="00000038" w:rsidRPr="008D4BB9">
          <w:rPr>
            <w:rStyle w:val="Hiperpovezava"/>
            <w:lang w:eastAsia="en-US"/>
          </w:rPr>
          <w:t>zlatko.lazarevic@kclj.si</w:t>
        </w:r>
      </w:hyperlink>
      <w:r w:rsidR="00000038">
        <w:rPr>
          <w:lang w:eastAsia="en-US"/>
        </w:rPr>
        <w:t xml:space="preserve">, </w:t>
      </w:r>
      <w:r w:rsidRPr="00FD2BF4">
        <w:rPr>
          <w:lang w:eastAsia="en-US"/>
        </w:rPr>
        <w:t>najmanj 2 dni pred datumom ogleda.</w:t>
      </w:r>
      <w:r>
        <w:rPr>
          <w:lang w:eastAsia="en-US"/>
        </w:rPr>
        <w:t xml:space="preserve"> </w:t>
      </w:r>
    </w:p>
    <w:p w14:paraId="01CB0460" w14:textId="647395BD" w:rsidR="00B453C3" w:rsidRDefault="00B453C3" w:rsidP="00C44FA7">
      <w:pPr>
        <w:rPr>
          <w:lang w:eastAsia="en-US"/>
        </w:rPr>
      </w:pPr>
    </w:p>
    <w:p w14:paraId="16EB9142" w14:textId="77777777" w:rsidR="00B453C3" w:rsidRDefault="00B453C3" w:rsidP="00B453C3">
      <w:pPr>
        <w:rPr>
          <w:lang w:eastAsia="en-US"/>
        </w:rPr>
      </w:pPr>
      <w:r>
        <w:rPr>
          <w:lang w:eastAsia="en-US"/>
        </w:rPr>
        <w:t xml:space="preserve">Prosimo, da vsi, ki se bodo ogleda udeležili izpolnjujejo naslednje kriterije: </w:t>
      </w:r>
    </w:p>
    <w:p w14:paraId="66303EFB" w14:textId="3FFF7060" w:rsidR="00B453C3" w:rsidRPr="006B1703" w:rsidRDefault="00B453C3" w:rsidP="00B453C3">
      <w:pPr>
        <w:pStyle w:val="Odstavekseznama"/>
        <w:numPr>
          <w:ilvl w:val="0"/>
          <w:numId w:val="41"/>
        </w:numPr>
        <w:rPr>
          <w:lang w:val="sl-SI" w:eastAsia="en-US"/>
        </w:rPr>
      </w:pPr>
      <w:r w:rsidRPr="006B1703">
        <w:rPr>
          <w:lang w:val="sl-SI" w:eastAsia="en-US"/>
        </w:rPr>
        <w:t>pridejo na ogled zdravi in ustrezno zaščiteni (maska),</w:t>
      </w:r>
    </w:p>
    <w:p w14:paraId="63ED1140" w14:textId="641A1B50" w:rsidR="00B453C3" w:rsidRPr="006B1703" w:rsidRDefault="00B453C3" w:rsidP="00B453C3">
      <w:pPr>
        <w:pStyle w:val="Odstavekseznama"/>
        <w:numPr>
          <w:ilvl w:val="0"/>
          <w:numId w:val="41"/>
        </w:numPr>
        <w:rPr>
          <w:lang w:val="sl-SI" w:eastAsia="en-US"/>
        </w:rPr>
      </w:pPr>
      <w:r w:rsidRPr="006B1703">
        <w:rPr>
          <w:lang w:val="sl-SI" w:eastAsia="en-US"/>
        </w:rPr>
        <w:t>skrbijo za medsebojno razdaljo in razkuževanje rok oz. upoštevajo priporočila NIJZ v zvezi z ravnanji glede zmanjševanja možnosti prenosa okužb SARS-Cov-2.</w:t>
      </w:r>
    </w:p>
    <w:p w14:paraId="18BBBDF0" w14:textId="77777777" w:rsidR="00B453C3" w:rsidRDefault="00B453C3" w:rsidP="00B453C3">
      <w:pPr>
        <w:rPr>
          <w:lang w:eastAsia="en-US"/>
        </w:rPr>
      </w:pPr>
    </w:p>
    <w:p w14:paraId="0A6224E3" w14:textId="54EA2842" w:rsidR="00D9234A" w:rsidRDefault="00B453C3" w:rsidP="00BB2040">
      <w:pPr>
        <w:rPr>
          <w:lang w:eastAsia="en-US"/>
        </w:rPr>
      </w:pPr>
      <w:r>
        <w:rPr>
          <w:lang w:eastAsia="en-US"/>
        </w:rPr>
        <w:t>Ogled lokacije ni obvezen, je pa zaželen, saj se tako lahko ponudniki seznanijo z vsemi okoliščinami in jih tako upoštevajo pri pripravi ponudbe oz. ponudbene cene. Ponudnik, ki se ogleda ne bo udeležil lahko kljub temu odda ponudbo, vendar mu naročnik (v primeru da mu bo kot najugodnejšemu ponudniku oddal naročilo) ne bo priznaval dodatnih stroškov iz naslova nepoznavanja okoliščin (ki bi ponudniku lahko bile oz. bi mu morale biti poznane, v kolikor bi ogled opravil). Naročnik, iz razloga nepoznavanja lokacije in okoliščin, kasneje - po sklenitvi pogodbe, izbranemu ponudniku ne bo priznaval dodatnih stroškov</w:t>
      </w:r>
      <w:r w:rsidR="00402ED6">
        <w:rPr>
          <w:lang w:eastAsia="en-US"/>
        </w:rPr>
        <w:t xml:space="preserve"> </w:t>
      </w:r>
      <w:r>
        <w:rPr>
          <w:lang w:eastAsia="en-US"/>
        </w:rPr>
        <w:t>/ del.</w:t>
      </w:r>
    </w:p>
    <w:p w14:paraId="3A423052" w14:textId="77777777" w:rsidR="00825BD4" w:rsidRPr="0076096D" w:rsidRDefault="00825BD4" w:rsidP="00BB2040">
      <w:pPr>
        <w:rPr>
          <w:lang w:eastAsia="en-US"/>
        </w:rPr>
      </w:pPr>
    </w:p>
    <w:p w14:paraId="299A7EEF" w14:textId="77777777" w:rsidR="00905563" w:rsidRPr="0076096D" w:rsidRDefault="009D7CDE" w:rsidP="00BB2040">
      <w:pPr>
        <w:pStyle w:val="PODNASLOVI"/>
        <w:ind w:left="284" w:hanging="284"/>
        <w:rPr>
          <w:rFonts w:cs="Arial"/>
          <w:lang w:val="sl-SI"/>
        </w:rPr>
      </w:pPr>
      <w:bookmarkStart w:id="20" w:name="_Toc79055838"/>
      <w:r w:rsidRPr="0076096D">
        <w:rPr>
          <w:rFonts w:cs="Arial"/>
          <w:lang w:val="sl-SI"/>
        </w:rPr>
        <w:t>UGOTAVLJANJE SPOSOBNOSTI</w:t>
      </w:r>
      <w:bookmarkEnd w:id="20"/>
    </w:p>
    <w:p w14:paraId="27046B58" w14:textId="77777777" w:rsidR="00905563" w:rsidRPr="0076096D" w:rsidRDefault="00905563" w:rsidP="00BB2040"/>
    <w:p w14:paraId="05DEAC3C" w14:textId="77777777" w:rsidR="00E8711F" w:rsidRPr="007A362B" w:rsidRDefault="00A41551" w:rsidP="00E8711F">
      <w:r w:rsidRPr="007A362B">
        <w:rPr>
          <w:rFonts w:eastAsia="Calibri"/>
        </w:rPr>
        <w:t>Ponudnik mora izpolnjevati vse pogoje, določene z ZJN-3 in/ali dokumentacijo.</w:t>
      </w:r>
      <w:r w:rsidR="00E77033" w:rsidRPr="007A362B">
        <w:t xml:space="preserve"> Naročnik bo pred oddajo javnega naročila od ponudnika, kateremu se je odločil oddati predmetno naročilo, zahteval, da predloži dokazila (potrdila, izjave) kot dokaz neobstoja razlogov za izključitev iz točke 3.1. teh navodil in kot dokaz izpolnjevanja pogojev za sodelovanje iz točk 3.2. do 3.5. teh navodil, v kolikor se bo pri naročniku pojavil dvom o resničnosti ponudnikov izjav.</w:t>
      </w:r>
      <w:r w:rsidR="00E8711F" w:rsidRPr="007A362B">
        <w:t xml:space="preserve"> </w:t>
      </w:r>
    </w:p>
    <w:p w14:paraId="01994AE1" w14:textId="77777777" w:rsidR="00E8711F" w:rsidRPr="007A362B" w:rsidRDefault="00E8711F" w:rsidP="00E8711F"/>
    <w:p w14:paraId="2B10E6AA" w14:textId="7BC12C87" w:rsidR="00E8711F" w:rsidRPr="007A362B" w:rsidRDefault="00E8711F" w:rsidP="00E8711F">
      <w:r w:rsidRPr="007A362B">
        <w:t>Gospodarski subjekt lahko dokazila o neobstoju razlogov za izključitev iz točke 3.1. teh navodil in dokazil o izpolnjevanju pogojev za sodelovanje iz točk 3.2. do 3.5. teh navodil predloži tudi sam. Naročnik si pridržuje pravico do preveritve verodostojnosti predloženih dokazil pri podpisniku le-teh.</w:t>
      </w:r>
    </w:p>
    <w:p w14:paraId="0ACD261E" w14:textId="77777777" w:rsidR="00706505" w:rsidRPr="007A362B" w:rsidRDefault="00706505" w:rsidP="00BB2040">
      <w:pPr>
        <w:autoSpaceDE w:val="0"/>
        <w:autoSpaceDN w:val="0"/>
        <w:adjustRightInd w:val="0"/>
        <w:rPr>
          <w:rFonts w:eastAsia="Calibri"/>
        </w:rPr>
      </w:pPr>
    </w:p>
    <w:p w14:paraId="52F2E6AB" w14:textId="65FD0D77" w:rsidR="00706505" w:rsidRPr="0076096D" w:rsidRDefault="00706505" w:rsidP="00BB2040">
      <w:r w:rsidRPr="007A362B">
        <w:t xml:space="preserve">Za skupne ponudbe in ponudbe s podizvajalci je potrebno upoštevati </w:t>
      </w:r>
      <w:r w:rsidR="00650D57" w:rsidRPr="007A362B">
        <w:t xml:space="preserve">še točki </w:t>
      </w:r>
      <w:r w:rsidR="00FD058F" w:rsidRPr="007A362B">
        <w:t>5</w:t>
      </w:r>
      <w:r w:rsidR="001A61C2" w:rsidRPr="007A362B">
        <w:t>.3</w:t>
      </w:r>
      <w:r w:rsidR="00650D57" w:rsidRPr="007A362B">
        <w:t>.1</w:t>
      </w:r>
      <w:r w:rsidRPr="007A362B">
        <w:t xml:space="preserve">. (Skupna ponudba) in </w:t>
      </w:r>
      <w:r w:rsidR="00FD058F" w:rsidRPr="007A362B">
        <w:t>5</w:t>
      </w:r>
      <w:r w:rsidR="001A61C2" w:rsidRPr="007A362B">
        <w:t>.3</w:t>
      </w:r>
      <w:r w:rsidR="00650D57" w:rsidRPr="007A362B">
        <w:t>.2</w:t>
      </w:r>
      <w:r w:rsidRPr="007A362B">
        <w:t>. (Ponudba s podizvajalci) teh navodil.</w:t>
      </w:r>
    </w:p>
    <w:p w14:paraId="4B8804BD" w14:textId="77777777" w:rsidR="00706505" w:rsidRPr="0076096D" w:rsidRDefault="00706505" w:rsidP="00BB2040"/>
    <w:p w14:paraId="3C2A9F9A" w14:textId="77777777" w:rsidR="00905563" w:rsidRPr="0076096D" w:rsidRDefault="003B7935" w:rsidP="005049A9">
      <w:pPr>
        <w:pStyle w:val="n4"/>
        <w:numPr>
          <w:ilvl w:val="1"/>
          <w:numId w:val="7"/>
        </w:numPr>
        <w:ind w:left="709" w:hanging="709"/>
        <w:outlineLvl w:val="2"/>
        <w:rPr>
          <w:b/>
          <w:lang w:val="sl-SI"/>
        </w:rPr>
      </w:pPr>
      <w:bookmarkStart w:id="21" w:name="_Toc454910628"/>
      <w:bookmarkStart w:id="22" w:name="_Toc454913964"/>
      <w:bookmarkStart w:id="23" w:name="_Toc454914847"/>
      <w:bookmarkStart w:id="24" w:name="_Toc455391134"/>
      <w:bookmarkStart w:id="25" w:name="_Toc457204860"/>
      <w:bookmarkStart w:id="26" w:name="_Toc457372654"/>
      <w:bookmarkStart w:id="27" w:name="_Toc464128065"/>
      <w:bookmarkStart w:id="28" w:name="_Toc473276072"/>
      <w:bookmarkStart w:id="29" w:name="_Toc474158139"/>
      <w:bookmarkStart w:id="30" w:name="_Toc474238273"/>
      <w:bookmarkStart w:id="31" w:name="_Toc484089902"/>
      <w:bookmarkStart w:id="32" w:name="_Toc484179018"/>
      <w:bookmarkStart w:id="33" w:name="_Toc484181382"/>
      <w:bookmarkStart w:id="34" w:name="_Toc484441426"/>
      <w:bookmarkStart w:id="35" w:name="_Toc513721704"/>
      <w:bookmarkStart w:id="36" w:name="_Toc527307083"/>
      <w:bookmarkStart w:id="37" w:name="_Toc529793932"/>
      <w:bookmarkStart w:id="38" w:name="_Toc529794056"/>
      <w:bookmarkStart w:id="39" w:name="_Toc8281238"/>
      <w:bookmarkStart w:id="40" w:name="_Toc8990665"/>
      <w:bookmarkStart w:id="41" w:name="_Toc11136265"/>
      <w:bookmarkStart w:id="42" w:name="_Toc79055839"/>
      <w:r w:rsidRPr="0076096D">
        <w:rPr>
          <w:b/>
          <w:lang w:val="sl-SI"/>
        </w:rPr>
        <w:t>Razlogi za izključitev</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4A39A1B9" w14:textId="4C7A62C5" w:rsidR="00EB3C5E" w:rsidRPr="0076096D" w:rsidRDefault="00EB3C5E" w:rsidP="00F634C6">
      <w:pPr>
        <w:pStyle w:val="n4"/>
        <w:numPr>
          <w:ilvl w:val="0"/>
          <w:numId w:val="0"/>
        </w:numPr>
        <w:outlineLvl w:val="2"/>
        <w:rPr>
          <w:b/>
          <w:lang w:val="sl-SI"/>
        </w:rPr>
      </w:pPr>
    </w:p>
    <w:p w14:paraId="40AD14A4" w14:textId="5117A99C" w:rsidR="00240E79" w:rsidRDefault="00240E79" w:rsidP="00240E79">
      <w:pPr>
        <w:autoSpaceDE w:val="0"/>
        <w:autoSpaceDN w:val="0"/>
        <w:adjustRightInd w:val="0"/>
        <w:rPr>
          <w:rFonts w:eastAsia="Calibri"/>
        </w:rPr>
      </w:pPr>
      <w:r w:rsidRPr="0076096D">
        <w:rPr>
          <w:rFonts w:eastAsia="Calibri"/>
        </w:rPr>
        <w:t xml:space="preserve">Ponudnik izkaže </w:t>
      </w:r>
      <w:r w:rsidR="00E8711F">
        <w:rPr>
          <w:rFonts w:eastAsia="Calibri"/>
        </w:rPr>
        <w:t>neobstoj razlogov za izključitev</w:t>
      </w:r>
      <w:r w:rsidRPr="0076096D">
        <w:rPr>
          <w:rFonts w:eastAsia="Calibri"/>
        </w:rPr>
        <w:t>, določenih z ZJN-3 in/ali dokumentacijo s podpisom obrazca št. 3 – Krovna izjava ponudnika.</w:t>
      </w:r>
    </w:p>
    <w:p w14:paraId="13D2A91B" w14:textId="77777777" w:rsidR="00C44FA7" w:rsidRPr="0076096D" w:rsidRDefault="00C44FA7" w:rsidP="00240E79">
      <w:pPr>
        <w:autoSpaceDE w:val="0"/>
        <w:autoSpaceDN w:val="0"/>
        <w:adjustRightInd w:val="0"/>
        <w:rPr>
          <w:rFonts w:eastAsia="Calibri"/>
        </w:rPr>
      </w:pPr>
    </w:p>
    <w:p w14:paraId="7E674BC0" w14:textId="5F89BD74" w:rsidR="00240E79" w:rsidRPr="0076096D" w:rsidRDefault="00240E79" w:rsidP="00240E79">
      <w:pPr>
        <w:autoSpaceDE w:val="0"/>
        <w:autoSpaceDN w:val="0"/>
        <w:adjustRightInd w:val="0"/>
        <w:rPr>
          <w:rFonts w:eastAsia="Calibri"/>
        </w:rPr>
      </w:pPr>
      <w:r w:rsidRPr="0076096D">
        <w:rPr>
          <w:rFonts w:eastAsia="Calibri"/>
        </w:rPr>
        <w:t>Podizvajalec (</w:t>
      </w:r>
      <w:r w:rsidRPr="0076096D">
        <w:t>v kolikor ponudnik v ponudbi prijavlja sodelovanje podizvajalcev)</w:t>
      </w:r>
      <w:r w:rsidRPr="0076096D">
        <w:rPr>
          <w:rFonts w:eastAsia="Calibri"/>
        </w:rPr>
        <w:t xml:space="preserve"> </w:t>
      </w:r>
      <w:r w:rsidR="00E8711F">
        <w:rPr>
          <w:rFonts w:eastAsia="Calibri"/>
        </w:rPr>
        <w:t>izkaže neobstoj razlogov za izključitev</w:t>
      </w:r>
      <w:r w:rsidRPr="0076096D">
        <w:rPr>
          <w:rFonts w:eastAsia="Calibri"/>
        </w:rPr>
        <w:t>, določenih z ZJN-3 in/ali dokumentacijo s podpisom obrazca št. 5 – Krovna izjava po</w:t>
      </w:r>
      <w:r w:rsidR="0009130E" w:rsidRPr="0076096D">
        <w:rPr>
          <w:rFonts w:eastAsia="Calibri"/>
        </w:rPr>
        <w:t>dizvajalca.</w:t>
      </w:r>
    </w:p>
    <w:p w14:paraId="1FFE1AB0" w14:textId="77777777" w:rsidR="00360425" w:rsidRPr="0076096D" w:rsidRDefault="00360425" w:rsidP="00775BF7">
      <w:pPr>
        <w:rPr>
          <w:vanish/>
        </w:rPr>
      </w:pPr>
      <w:bookmarkStart w:id="43" w:name="_Toc106511264"/>
      <w:bookmarkStart w:id="44" w:name="_Toc107977767"/>
      <w:bookmarkStart w:id="45" w:name="_Toc108236751"/>
      <w:bookmarkStart w:id="46" w:name="_Toc108237995"/>
      <w:bookmarkStart w:id="47" w:name="_Toc108238285"/>
      <w:bookmarkStart w:id="48" w:name="_Toc108517284"/>
      <w:bookmarkStart w:id="49" w:name="_Toc108580962"/>
      <w:bookmarkStart w:id="50" w:name="_Toc130104578"/>
      <w:bookmarkStart w:id="51" w:name="_Toc298417130"/>
    </w:p>
    <w:p w14:paraId="34B64997" w14:textId="77777777" w:rsidR="00592641" w:rsidRPr="0076096D" w:rsidRDefault="00592641" w:rsidP="00BB2040"/>
    <w:p w14:paraId="5031EF22" w14:textId="77777777" w:rsidR="00133C6F" w:rsidRPr="0076096D" w:rsidRDefault="00133C6F" w:rsidP="005049A9">
      <w:pPr>
        <w:pStyle w:val="n4"/>
        <w:numPr>
          <w:ilvl w:val="1"/>
          <w:numId w:val="7"/>
        </w:numPr>
        <w:ind w:left="709" w:hanging="709"/>
        <w:outlineLvl w:val="2"/>
        <w:rPr>
          <w:rFonts w:cs="Arial"/>
          <w:b/>
          <w:lang w:val="sl-SI"/>
        </w:rPr>
      </w:pPr>
      <w:bookmarkStart w:id="52" w:name="_Toc517786168"/>
      <w:bookmarkStart w:id="53" w:name="_Toc527307084"/>
      <w:bookmarkStart w:id="54" w:name="_Toc529793933"/>
      <w:bookmarkStart w:id="55" w:name="_Toc529794057"/>
      <w:bookmarkStart w:id="56" w:name="_Toc8281239"/>
      <w:bookmarkStart w:id="57" w:name="_Toc8990666"/>
      <w:bookmarkStart w:id="58" w:name="_Toc11136266"/>
      <w:bookmarkStart w:id="59" w:name="_Toc79055840"/>
      <w:bookmarkStart w:id="60" w:name="_Toc513721705"/>
      <w:r w:rsidRPr="0076096D">
        <w:rPr>
          <w:b/>
          <w:lang w:val="sl-SI"/>
        </w:rPr>
        <w:t>Ustreznost za opravljanje poklicne dejavnosti</w:t>
      </w:r>
      <w:bookmarkEnd w:id="52"/>
      <w:bookmarkEnd w:id="53"/>
      <w:bookmarkEnd w:id="54"/>
      <w:bookmarkEnd w:id="55"/>
      <w:bookmarkEnd w:id="56"/>
      <w:bookmarkEnd w:id="57"/>
      <w:bookmarkEnd w:id="58"/>
      <w:bookmarkEnd w:id="59"/>
    </w:p>
    <w:p w14:paraId="26AFDDEB" w14:textId="77777777" w:rsidR="00133C6F" w:rsidRPr="0076096D" w:rsidRDefault="00133C6F" w:rsidP="00765FB6">
      <w:pPr>
        <w:pStyle w:val="n4"/>
        <w:numPr>
          <w:ilvl w:val="0"/>
          <w:numId w:val="0"/>
        </w:numPr>
        <w:ind w:left="709"/>
        <w:rPr>
          <w:rFonts w:cs="Arial"/>
          <w:b/>
          <w:lang w:val="sl-SI"/>
        </w:rPr>
      </w:pPr>
    </w:p>
    <w:p w14:paraId="2A424F66" w14:textId="792FC34E" w:rsidR="00240E79" w:rsidRPr="0076096D" w:rsidRDefault="00240E79" w:rsidP="00240E79">
      <w:pPr>
        <w:autoSpaceDE w:val="0"/>
        <w:autoSpaceDN w:val="0"/>
        <w:adjustRightInd w:val="0"/>
        <w:rPr>
          <w:rFonts w:eastAsia="Calibri"/>
        </w:rPr>
      </w:pPr>
      <w:r w:rsidRPr="0076096D">
        <w:rPr>
          <w:rFonts w:eastAsia="Calibri"/>
        </w:rPr>
        <w:t>Ponudnik izkaže izpolnjevanje pogoja s podpisom obrazca št. 3 – Krovna izjava ponudnika.</w:t>
      </w:r>
    </w:p>
    <w:p w14:paraId="5F1E3B8C" w14:textId="77777777" w:rsidR="002925D6" w:rsidRDefault="002925D6" w:rsidP="00240E79">
      <w:pPr>
        <w:autoSpaceDE w:val="0"/>
        <w:autoSpaceDN w:val="0"/>
        <w:adjustRightInd w:val="0"/>
        <w:rPr>
          <w:rFonts w:eastAsia="Calibri"/>
        </w:rPr>
      </w:pPr>
    </w:p>
    <w:p w14:paraId="33F64DF4" w14:textId="036F47B2" w:rsidR="00240E79" w:rsidRPr="0076096D" w:rsidRDefault="00240E79" w:rsidP="00240E79">
      <w:pPr>
        <w:autoSpaceDE w:val="0"/>
        <w:autoSpaceDN w:val="0"/>
        <w:adjustRightInd w:val="0"/>
        <w:rPr>
          <w:rFonts w:eastAsia="Calibri"/>
        </w:rPr>
      </w:pPr>
      <w:r w:rsidRPr="0076096D">
        <w:rPr>
          <w:rFonts w:eastAsia="Calibri"/>
        </w:rPr>
        <w:t>Podizvajalec (</w:t>
      </w:r>
      <w:r w:rsidRPr="0076096D">
        <w:t>v kolikor ponudnik v ponudbi prijavlja sodelovanje podizvajalcev)</w:t>
      </w:r>
      <w:r w:rsidRPr="0076096D">
        <w:rPr>
          <w:rFonts w:eastAsia="Calibri"/>
        </w:rPr>
        <w:t xml:space="preserve"> izpolnjevanje pogoja s podpisom obrazca št. 5 – Krovna izjava po</w:t>
      </w:r>
      <w:r w:rsidR="0009130E" w:rsidRPr="0076096D">
        <w:rPr>
          <w:rFonts w:eastAsia="Calibri"/>
        </w:rPr>
        <w:t>dizvajalca.</w:t>
      </w:r>
    </w:p>
    <w:p w14:paraId="6630CBF0" w14:textId="77777777" w:rsidR="00133C6F" w:rsidRPr="0076096D" w:rsidRDefault="00133C6F" w:rsidP="00765FB6">
      <w:pPr>
        <w:ind w:left="709"/>
        <w:rPr>
          <w:lang w:eastAsia="x-none"/>
        </w:rPr>
      </w:pPr>
    </w:p>
    <w:p w14:paraId="04769633" w14:textId="3E6DA216" w:rsidR="002925D6" w:rsidRDefault="002925D6" w:rsidP="005049A9">
      <w:pPr>
        <w:pStyle w:val="n4"/>
        <w:numPr>
          <w:ilvl w:val="1"/>
          <w:numId w:val="7"/>
        </w:numPr>
        <w:ind w:left="709" w:hanging="709"/>
        <w:outlineLvl w:val="2"/>
        <w:rPr>
          <w:rFonts w:cs="Arial"/>
          <w:b/>
          <w:lang w:val="sl-SI"/>
        </w:rPr>
      </w:pPr>
      <w:bookmarkStart w:id="61" w:name="_Toc527307087"/>
      <w:bookmarkStart w:id="62" w:name="_Toc529793936"/>
      <w:bookmarkStart w:id="63" w:name="_Toc529794060"/>
      <w:bookmarkStart w:id="64" w:name="_Toc8281242"/>
      <w:bookmarkStart w:id="65" w:name="_Toc8990669"/>
      <w:bookmarkStart w:id="66" w:name="_Toc11136269"/>
      <w:bookmarkStart w:id="67" w:name="_Toc79055842"/>
      <w:r>
        <w:rPr>
          <w:rFonts w:cs="Arial"/>
          <w:b/>
          <w:lang w:val="sl-SI"/>
        </w:rPr>
        <w:t>Ekonomski in finančni položaj oziroma sposobnost</w:t>
      </w:r>
    </w:p>
    <w:p w14:paraId="0EEFEA55" w14:textId="048007F4" w:rsidR="002925D6" w:rsidRDefault="002925D6" w:rsidP="00B96E5E">
      <w:pPr>
        <w:pStyle w:val="n4"/>
        <w:numPr>
          <w:ilvl w:val="0"/>
          <w:numId w:val="0"/>
        </w:numPr>
        <w:outlineLvl w:val="2"/>
        <w:rPr>
          <w:rFonts w:cs="Arial"/>
          <w:b/>
          <w:lang w:val="sl-SI"/>
        </w:rPr>
      </w:pPr>
    </w:p>
    <w:p w14:paraId="10B17B3D" w14:textId="77777777" w:rsidR="002925D6" w:rsidRPr="0076096D" w:rsidRDefault="002925D6" w:rsidP="002925D6">
      <w:pPr>
        <w:autoSpaceDE w:val="0"/>
        <w:autoSpaceDN w:val="0"/>
        <w:adjustRightInd w:val="0"/>
        <w:rPr>
          <w:rFonts w:eastAsia="Calibri"/>
        </w:rPr>
      </w:pPr>
      <w:r w:rsidRPr="0076096D">
        <w:rPr>
          <w:rFonts w:eastAsia="Calibri"/>
        </w:rPr>
        <w:t>Ponudnik izkaže izpolnjevanje pogoja s podpisom obrazca št. 3 – Krovna izjava ponudnika.</w:t>
      </w:r>
    </w:p>
    <w:p w14:paraId="03D19F71" w14:textId="77777777" w:rsidR="002925D6" w:rsidRDefault="002925D6" w:rsidP="002925D6">
      <w:pPr>
        <w:autoSpaceDE w:val="0"/>
        <w:autoSpaceDN w:val="0"/>
        <w:adjustRightInd w:val="0"/>
        <w:rPr>
          <w:rFonts w:eastAsia="Calibri"/>
        </w:rPr>
      </w:pPr>
    </w:p>
    <w:p w14:paraId="1BDE6215" w14:textId="77777777" w:rsidR="002925D6" w:rsidRPr="0076096D" w:rsidRDefault="002925D6" w:rsidP="002925D6">
      <w:pPr>
        <w:autoSpaceDE w:val="0"/>
        <w:autoSpaceDN w:val="0"/>
        <w:adjustRightInd w:val="0"/>
        <w:rPr>
          <w:rFonts w:eastAsia="Calibri"/>
        </w:rPr>
      </w:pPr>
      <w:r w:rsidRPr="0076096D">
        <w:rPr>
          <w:rFonts w:eastAsia="Calibri"/>
        </w:rPr>
        <w:t>Podizvajalec (</w:t>
      </w:r>
      <w:r w:rsidRPr="0076096D">
        <w:t>v kolikor ponudnik v ponudbi prijavlja sodelovanje podizvajalcev)</w:t>
      </w:r>
      <w:r w:rsidRPr="0076096D">
        <w:rPr>
          <w:rFonts w:eastAsia="Calibri"/>
        </w:rPr>
        <w:t xml:space="preserve"> izpolnjevanje pogoja s podpisom obrazca št. 5 – Krovna izjava podizvajalca.</w:t>
      </w:r>
    </w:p>
    <w:p w14:paraId="3EBDC168" w14:textId="77777777" w:rsidR="002925D6" w:rsidRDefault="002925D6" w:rsidP="002925D6">
      <w:pPr>
        <w:pStyle w:val="n4"/>
        <w:numPr>
          <w:ilvl w:val="0"/>
          <w:numId w:val="0"/>
        </w:numPr>
        <w:ind w:left="709"/>
        <w:outlineLvl w:val="2"/>
        <w:rPr>
          <w:rFonts w:cs="Arial"/>
          <w:b/>
          <w:lang w:val="sl-SI"/>
        </w:rPr>
      </w:pPr>
    </w:p>
    <w:p w14:paraId="7F6BB62D" w14:textId="25DF596E" w:rsidR="00C15FA4" w:rsidRPr="0076096D" w:rsidRDefault="00C15FA4" w:rsidP="005049A9">
      <w:pPr>
        <w:pStyle w:val="n4"/>
        <w:numPr>
          <w:ilvl w:val="1"/>
          <w:numId w:val="7"/>
        </w:numPr>
        <w:ind w:left="709" w:hanging="709"/>
        <w:outlineLvl w:val="2"/>
        <w:rPr>
          <w:rFonts w:cs="Arial"/>
          <w:b/>
          <w:lang w:val="sl-SI"/>
        </w:rPr>
      </w:pPr>
      <w:r w:rsidRPr="0076096D">
        <w:rPr>
          <w:rFonts w:cs="Arial"/>
          <w:b/>
          <w:lang w:val="sl-SI"/>
        </w:rPr>
        <w:t>Tehnična in strokovna sposobnost</w:t>
      </w:r>
      <w:bookmarkEnd w:id="60"/>
      <w:bookmarkEnd w:id="61"/>
      <w:bookmarkEnd w:id="62"/>
      <w:bookmarkEnd w:id="63"/>
      <w:bookmarkEnd w:id="64"/>
      <w:bookmarkEnd w:id="65"/>
      <w:bookmarkEnd w:id="66"/>
      <w:bookmarkEnd w:id="67"/>
    </w:p>
    <w:p w14:paraId="6238D342" w14:textId="120847A8" w:rsidR="00695ACE" w:rsidRPr="0076096D" w:rsidRDefault="00695ACE" w:rsidP="00DC3C18">
      <w:pPr>
        <w:rPr>
          <w:rFonts w:eastAsia="Arial Unicode MS"/>
        </w:rPr>
      </w:pPr>
    </w:p>
    <w:p w14:paraId="1C0CF651" w14:textId="77777777" w:rsidR="00482B05" w:rsidRPr="0076096D" w:rsidRDefault="006E59AB" w:rsidP="005049A9">
      <w:pPr>
        <w:pStyle w:val="PODNASLOVI"/>
        <w:numPr>
          <w:ilvl w:val="2"/>
          <w:numId w:val="7"/>
        </w:numPr>
        <w:ind w:left="709"/>
        <w:jc w:val="both"/>
        <w:rPr>
          <w:b w:val="0"/>
          <w:u w:val="single"/>
          <w:lang w:val="sl-SI"/>
        </w:rPr>
      </w:pPr>
      <w:bookmarkStart w:id="68" w:name="_Toc527307088"/>
      <w:bookmarkStart w:id="69" w:name="_Toc529793937"/>
      <w:bookmarkStart w:id="70" w:name="_Toc529794061"/>
      <w:bookmarkStart w:id="71" w:name="_Toc8281243"/>
      <w:bookmarkStart w:id="72" w:name="_Toc8990670"/>
      <w:bookmarkStart w:id="73" w:name="_Toc11136270"/>
      <w:bookmarkStart w:id="74" w:name="_Toc79055843"/>
      <w:bookmarkStart w:id="75" w:name="_Toc457372655"/>
      <w:bookmarkStart w:id="76" w:name="_Toc464128066"/>
      <w:bookmarkStart w:id="77" w:name="_Toc473276073"/>
      <w:r w:rsidRPr="0076096D">
        <w:rPr>
          <w:b w:val="0"/>
          <w:u w:val="single"/>
          <w:lang w:val="sl-SI"/>
        </w:rPr>
        <w:t>Referenca ponudnika</w:t>
      </w:r>
      <w:bookmarkEnd w:id="68"/>
      <w:bookmarkEnd w:id="69"/>
      <w:bookmarkEnd w:id="70"/>
      <w:bookmarkEnd w:id="71"/>
      <w:bookmarkEnd w:id="72"/>
      <w:bookmarkEnd w:id="73"/>
      <w:bookmarkEnd w:id="74"/>
      <w:r w:rsidR="00482B05" w:rsidRPr="0076096D">
        <w:rPr>
          <w:b w:val="0"/>
          <w:u w:val="single"/>
          <w:lang w:val="sl-SI"/>
        </w:rPr>
        <w:t xml:space="preserve"> </w:t>
      </w:r>
    </w:p>
    <w:p w14:paraId="44B8D41B" w14:textId="77777777" w:rsidR="00482B05" w:rsidRPr="0076096D" w:rsidRDefault="00482B05" w:rsidP="00EF1CF5">
      <w:pPr>
        <w:pStyle w:val="PODNASLOVI"/>
        <w:numPr>
          <w:ilvl w:val="0"/>
          <w:numId w:val="0"/>
        </w:numPr>
        <w:ind w:left="-11"/>
        <w:jc w:val="both"/>
        <w:rPr>
          <w:b w:val="0"/>
          <w:u w:val="single"/>
          <w:lang w:val="sl-SI"/>
        </w:rPr>
      </w:pPr>
    </w:p>
    <w:p w14:paraId="390D6F02" w14:textId="3D6583AA" w:rsidR="006E59AB" w:rsidRPr="0076096D" w:rsidRDefault="00123EB6" w:rsidP="002925D6">
      <w:pPr>
        <w:pStyle w:val="PODNASLOVI"/>
        <w:numPr>
          <w:ilvl w:val="0"/>
          <w:numId w:val="0"/>
        </w:numPr>
        <w:ind w:left="-11"/>
        <w:jc w:val="both"/>
        <w:rPr>
          <w:b w:val="0"/>
          <w:u w:val="single"/>
          <w:lang w:val="sl-SI"/>
        </w:rPr>
      </w:pPr>
      <w:r w:rsidRPr="0076096D">
        <w:rPr>
          <w:b w:val="0"/>
          <w:lang w:val="sl-SI"/>
        </w:rPr>
        <w:t>I</w:t>
      </w:r>
      <w:r w:rsidR="00482B05" w:rsidRPr="0076096D">
        <w:rPr>
          <w:b w:val="0"/>
          <w:lang w:val="sl-SI"/>
        </w:rPr>
        <w:t>zpolnjevanje zahtev</w:t>
      </w:r>
      <w:r w:rsidRPr="0076096D">
        <w:rPr>
          <w:b w:val="0"/>
          <w:lang w:val="sl-SI"/>
        </w:rPr>
        <w:t xml:space="preserve"> (</w:t>
      </w:r>
      <w:r w:rsidR="00482B05" w:rsidRPr="0076096D">
        <w:rPr>
          <w:b w:val="0"/>
          <w:lang w:val="sl-SI"/>
        </w:rPr>
        <w:t xml:space="preserve">razvidnih iz obrazca št. </w:t>
      </w:r>
      <w:r w:rsidR="00482B05" w:rsidRPr="0076096D">
        <w:rPr>
          <w:rFonts w:eastAsia="Calibri"/>
          <w:b w:val="0"/>
          <w:bCs w:val="0"/>
          <w:lang w:val="sl-SI"/>
        </w:rPr>
        <w:t>3 – Krovna izjava ponudnika) se potrdi s podpisom</w:t>
      </w:r>
      <w:r w:rsidRPr="0076096D">
        <w:rPr>
          <w:rFonts w:eastAsia="Calibri"/>
          <w:b w:val="0"/>
          <w:bCs w:val="0"/>
          <w:lang w:val="sl-SI"/>
        </w:rPr>
        <w:t xml:space="preserve"> Krovne</w:t>
      </w:r>
      <w:r w:rsidR="00482B05" w:rsidRPr="0076096D">
        <w:rPr>
          <w:rFonts w:eastAsia="Calibri"/>
          <w:b w:val="0"/>
          <w:bCs w:val="0"/>
          <w:lang w:val="sl-SI"/>
        </w:rPr>
        <w:t xml:space="preserve"> izjave </w:t>
      </w:r>
      <w:r w:rsidR="00B24794" w:rsidRPr="0076096D">
        <w:rPr>
          <w:rFonts w:eastAsia="Calibri"/>
          <w:b w:val="0"/>
          <w:bCs w:val="0"/>
          <w:lang w:val="sl-SI"/>
        </w:rPr>
        <w:t xml:space="preserve">ponudnika </w:t>
      </w:r>
      <w:r w:rsidR="00482B05" w:rsidRPr="0076096D">
        <w:rPr>
          <w:rFonts w:eastAsia="Calibri"/>
          <w:b w:val="0"/>
          <w:bCs w:val="0"/>
          <w:lang w:val="sl-SI"/>
        </w:rPr>
        <w:t xml:space="preserve">in izkaže s </w:t>
      </w:r>
      <w:r w:rsidRPr="0076096D">
        <w:rPr>
          <w:rFonts w:eastAsia="Calibri"/>
          <w:b w:val="0"/>
          <w:bCs w:val="0"/>
          <w:lang w:val="sl-SI"/>
        </w:rPr>
        <w:t xml:space="preserve">Potrdilom o dobro opravljenem delu ponudnika </w:t>
      </w:r>
      <w:r w:rsidRPr="00374EED">
        <w:rPr>
          <w:rFonts w:eastAsia="Calibri"/>
          <w:b w:val="0"/>
          <w:bCs w:val="0"/>
          <w:lang w:val="sl-SI"/>
        </w:rPr>
        <w:t>(obrazec št. 9)</w:t>
      </w:r>
      <w:r w:rsidR="002925D6" w:rsidRPr="00374EED">
        <w:rPr>
          <w:rFonts w:eastAsia="Calibri"/>
          <w:b w:val="0"/>
          <w:bCs w:val="0"/>
          <w:lang w:val="sl-SI"/>
        </w:rPr>
        <w:t>.</w:t>
      </w:r>
    </w:p>
    <w:p w14:paraId="5A34C0F9" w14:textId="2304B29E" w:rsidR="00706505" w:rsidRPr="0076096D" w:rsidRDefault="00706505" w:rsidP="002925D6">
      <w:pPr>
        <w:autoSpaceDE w:val="0"/>
        <w:autoSpaceDN w:val="0"/>
        <w:adjustRightInd w:val="0"/>
      </w:pPr>
    </w:p>
    <w:p w14:paraId="05E71C4D" w14:textId="0113C727" w:rsidR="00C37C0E" w:rsidRPr="0076096D" w:rsidRDefault="00B34811" w:rsidP="005049A9">
      <w:pPr>
        <w:keepNext/>
        <w:widowControl w:val="0"/>
        <w:numPr>
          <w:ilvl w:val="2"/>
          <w:numId w:val="7"/>
        </w:numPr>
        <w:adjustRightInd w:val="0"/>
        <w:ind w:left="709"/>
        <w:textAlignment w:val="baseline"/>
        <w:outlineLvl w:val="1"/>
        <w:rPr>
          <w:lang w:eastAsia="zh-CN"/>
        </w:rPr>
      </w:pPr>
      <w:bookmarkStart w:id="78" w:name="_Toc525740587"/>
      <w:bookmarkStart w:id="79" w:name="_Toc527307089"/>
      <w:bookmarkStart w:id="80" w:name="_Toc529793938"/>
      <w:bookmarkStart w:id="81" w:name="_Toc529794062"/>
      <w:bookmarkStart w:id="82" w:name="_Toc8281244"/>
      <w:bookmarkStart w:id="83" w:name="_Toc8990671"/>
      <w:bookmarkStart w:id="84" w:name="_Toc11136271"/>
      <w:bookmarkStart w:id="85" w:name="_Toc79055844"/>
      <w:r w:rsidRPr="0076096D">
        <w:rPr>
          <w:rFonts w:eastAsia="Arial Unicode MS" w:cs="Times New Roman"/>
          <w:bCs/>
          <w:color w:val="000000"/>
          <w:lang w:eastAsia="x-none"/>
        </w:rPr>
        <w:t xml:space="preserve">Ponudnik mora imenovati </w:t>
      </w:r>
      <w:r w:rsidRPr="00374EED">
        <w:rPr>
          <w:rFonts w:eastAsia="Arial Unicode MS" w:cs="Times New Roman"/>
          <w:color w:val="000000"/>
          <w:u w:val="single"/>
          <w:lang w:eastAsia="x-none"/>
        </w:rPr>
        <w:t xml:space="preserve">vodjo </w:t>
      </w:r>
      <w:r w:rsidR="002925D6" w:rsidRPr="00374EED">
        <w:rPr>
          <w:rFonts w:eastAsia="Arial Unicode MS" w:cs="Times New Roman"/>
          <w:color w:val="000000"/>
          <w:u w:val="single"/>
          <w:lang w:eastAsia="x-none"/>
        </w:rPr>
        <w:t>del za vodenje gradnje</w:t>
      </w:r>
      <w:r w:rsidR="002925D6">
        <w:rPr>
          <w:rFonts w:eastAsia="Arial Unicode MS" w:cs="Times New Roman"/>
          <w:color w:val="000000"/>
          <w:lang w:eastAsia="x-none"/>
        </w:rPr>
        <w:t xml:space="preserve"> po GZ</w:t>
      </w:r>
      <w:bookmarkStart w:id="86" w:name="_Hlk516590041"/>
      <w:bookmarkEnd w:id="78"/>
      <w:bookmarkEnd w:id="79"/>
      <w:bookmarkEnd w:id="80"/>
      <w:bookmarkEnd w:id="81"/>
      <w:bookmarkEnd w:id="82"/>
      <w:bookmarkEnd w:id="83"/>
      <w:bookmarkEnd w:id="84"/>
      <w:bookmarkEnd w:id="85"/>
    </w:p>
    <w:p w14:paraId="54048DEC" w14:textId="77777777" w:rsidR="00B34811" w:rsidRPr="0076096D" w:rsidRDefault="00B34811" w:rsidP="002925D6">
      <w:pPr>
        <w:autoSpaceDE w:val="0"/>
        <w:autoSpaceDN w:val="0"/>
        <w:ind w:left="709"/>
        <w:rPr>
          <w:lang w:eastAsia="zh-CN"/>
        </w:rPr>
      </w:pPr>
    </w:p>
    <w:p w14:paraId="2F9A389F" w14:textId="7220DC79" w:rsidR="00D7060C" w:rsidRPr="0076096D" w:rsidRDefault="00D7060C" w:rsidP="00CA6EEC">
      <w:pPr>
        <w:keepNext/>
        <w:widowControl w:val="0"/>
        <w:adjustRightInd w:val="0"/>
        <w:textAlignment w:val="baseline"/>
        <w:outlineLvl w:val="1"/>
        <w:rPr>
          <w:rFonts w:eastAsia="Arial Unicode MS" w:cs="Times New Roman"/>
          <w:bCs/>
          <w:color w:val="000000"/>
          <w:lang w:eastAsia="x-none"/>
        </w:rPr>
      </w:pPr>
      <w:r w:rsidRPr="0076096D">
        <w:rPr>
          <w:bCs/>
        </w:rPr>
        <w:t>Izpolnjevanje zahtev</w:t>
      </w:r>
      <w:r w:rsidR="000951C7" w:rsidRPr="0076096D">
        <w:rPr>
          <w:bCs/>
        </w:rPr>
        <w:t xml:space="preserve"> za kad</w:t>
      </w:r>
      <w:r w:rsidR="001D4D20" w:rsidRPr="0076096D">
        <w:rPr>
          <w:bCs/>
        </w:rPr>
        <w:t>er</w:t>
      </w:r>
      <w:r w:rsidR="000951C7" w:rsidRPr="0076096D">
        <w:rPr>
          <w:bCs/>
        </w:rPr>
        <w:t xml:space="preserve"> iz točk</w:t>
      </w:r>
      <w:r w:rsidR="00710B9F" w:rsidRPr="0076096D">
        <w:rPr>
          <w:bCs/>
        </w:rPr>
        <w:t>e</w:t>
      </w:r>
      <w:r w:rsidR="000951C7" w:rsidRPr="0076096D">
        <w:rPr>
          <w:bCs/>
        </w:rPr>
        <w:t xml:space="preserve"> 3.</w:t>
      </w:r>
      <w:r w:rsidR="002925D6">
        <w:rPr>
          <w:bCs/>
        </w:rPr>
        <w:t>4</w:t>
      </w:r>
      <w:r w:rsidR="000951C7" w:rsidRPr="0076096D">
        <w:rPr>
          <w:bCs/>
        </w:rPr>
        <w:t xml:space="preserve">.2. </w:t>
      </w:r>
      <w:r w:rsidRPr="0076096D">
        <w:rPr>
          <w:bCs/>
        </w:rPr>
        <w:t>(razvid</w:t>
      </w:r>
      <w:r w:rsidR="002925D6">
        <w:rPr>
          <w:bCs/>
        </w:rPr>
        <w:t>en</w:t>
      </w:r>
      <w:r w:rsidRPr="0076096D">
        <w:rPr>
          <w:bCs/>
        </w:rPr>
        <w:t xml:space="preserve"> iz obrazca št. </w:t>
      </w:r>
      <w:r w:rsidRPr="0076096D">
        <w:rPr>
          <w:rFonts w:eastAsia="Calibri"/>
          <w:bCs/>
        </w:rPr>
        <w:t xml:space="preserve">3 – Krovna izjava ponudnika) se potrdi s podpisom </w:t>
      </w:r>
      <w:r w:rsidR="00E8711F">
        <w:rPr>
          <w:rFonts w:eastAsia="Calibri"/>
          <w:bCs/>
        </w:rPr>
        <w:t xml:space="preserve">oziroma izpolnitvijo obrazca št. 3 - </w:t>
      </w:r>
      <w:r w:rsidRPr="0076096D">
        <w:rPr>
          <w:rFonts w:eastAsia="Calibri"/>
          <w:bCs/>
        </w:rPr>
        <w:t>Krovn</w:t>
      </w:r>
      <w:r w:rsidR="00E8711F">
        <w:rPr>
          <w:rFonts w:eastAsia="Calibri"/>
          <w:bCs/>
        </w:rPr>
        <w:t>a</w:t>
      </w:r>
      <w:r w:rsidRPr="0076096D">
        <w:rPr>
          <w:rFonts w:eastAsia="Calibri"/>
          <w:bCs/>
        </w:rPr>
        <w:t xml:space="preserve"> izjav</w:t>
      </w:r>
      <w:r w:rsidR="00E8711F">
        <w:rPr>
          <w:rFonts w:eastAsia="Calibri"/>
          <w:bCs/>
        </w:rPr>
        <w:t>a</w:t>
      </w:r>
      <w:r w:rsidR="00B24794" w:rsidRPr="0076096D">
        <w:rPr>
          <w:rFonts w:eastAsia="Calibri"/>
          <w:bCs/>
        </w:rPr>
        <w:t xml:space="preserve"> ponudnika</w:t>
      </w:r>
      <w:r w:rsidRPr="0076096D">
        <w:rPr>
          <w:rFonts w:eastAsia="Calibri"/>
          <w:bCs/>
        </w:rPr>
        <w:t xml:space="preserve">, </w:t>
      </w:r>
      <w:r w:rsidR="00E8711F">
        <w:rPr>
          <w:rFonts w:eastAsia="Calibri"/>
          <w:bCs/>
        </w:rPr>
        <w:t>obrazca št. 8 - P</w:t>
      </w:r>
      <w:r w:rsidRPr="0076096D">
        <w:rPr>
          <w:bCs/>
          <w:lang w:eastAsia="zh-CN"/>
        </w:rPr>
        <w:t>riglašen</w:t>
      </w:r>
      <w:r w:rsidR="00E8711F">
        <w:rPr>
          <w:bCs/>
          <w:lang w:eastAsia="zh-CN"/>
        </w:rPr>
        <w:t>i</w:t>
      </w:r>
      <w:r w:rsidRPr="0076096D">
        <w:rPr>
          <w:bCs/>
          <w:lang w:eastAsia="zh-CN"/>
        </w:rPr>
        <w:t xml:space="preserve"> kad</w:t>
      </w:r>
      <w:r w:rsidR="00E8711F">
        <w:rPr>
          <w:bCs/>
          <w:lang w:eastAsia="zh-CN"/>
        </w:rPr>
        <w:t>e</w:t>
      </w:r>
      <w:r w:rsidRPr="0076096D">
        <w:rPr>
          <w:bCs/>
          <w:lang w:eastAsia="zh-CN"/>
        </w:rPr>
        <w:t xml:space="preserve">r na projektu s seznamom referenčnih poslov </w:t>
      </w:r>
      <w:r w:rsidRPr="00374EED">
        <w:rPr>
          <w:rFonts w:eastAsia="Calibri"/>
          <w:bCs/>
        </w:rPr>
        <w:t xml:space="preserve">in izkaže s </w:t>
      </w:r>
      <w:r w:rsidRPr="00374EED">
        <w:rPr>
          <w:bCs/>
          <w:lang w:eastAsia="zh-CN"/>
        </w:rPr>
        <w:t>Potrdilo</w:t>
      </w:r>
      <w:r w:rsidR="00B24794" w:rsidRPr="00374EED">
        <w:rPr>
          <w:bCs/>
          <w:lang w:eastAsia="zh-CN"/>
        </w:rPr>
        <w:t>m</w:t>
      </w:r>
      <w:r w:rsidRPr="00374EED">
        <w:rPr>
          <w:bCs/>
          <w:lang w:eastAsia="zh-CN"/>
        </w:rPr>
        <w:t xml:space="preserve"> o dobro opravljenem delu kadra, izdan</w:t>
      </w:r>
      <w:r w:rsidR="00E8711F" w:rsidRPr="00374EED">
        <w:rPr>
          <w:bCs/>
          <w:lang w:eastAsia="zh-CN"/>
        </w:rPr>
        <w:t>em</w:t>
      </w:r>
      <w:r w:rsidRPr="00374EED">
        <w:rPr>
          <w:bCs/>
          <w:lang w:eastAsia="zh-CN"/>
        </w:rPr>
        <w:t xml:space="preserve"> s strani referenčnega naročnika (ki mora biti investitor referenčnega posla) (obrazec št. 10).</w:t>
      </w:r>
    </w:p>
    <w:bookmarkEnd w:id="86"/>
    <w:p w14:paraId="65CB3BC9" w14:textId="0D8175F8" w:rsidR="00706505" w:rsidRDefault="00706505" w:rsidP="00CA6EEC">
      <w:pPr>
        <w:tabs>
          <w:tab w:val="left" w:pos="567"/>
        </w:tabs>
        <w:rPr>
          <w:rFonts w:eastAsia="Calibri"/>
          <w:iCs/>
        </w:rPr>
      </w:pPr>
    </w:p>
    <w:p w14:paraId="1EE5551E" w14:textId="299CEA2D" w:rsidR="002925D6" w:rsidRPr="0076096D" w:rsidRDefault="002925D6" w:rsidP="005049A9">
      <w:pPr>
        <w:pStyle w:val="n4"/>
        <w:numPr>
          <w:ilvl w:val="1"/>
          <w:numId w:val="7"/>
        </w:numPr>
        <w:ind w:left="709" w:hanging="709"/>
        <w:outlineLvl w:val="2"/>
        <w:rPr>
          <w:rFonts w:cs="Arial"/>
          <w:b/>
          <w:lang w:val="sl-SI"/>
        </w:rPr>
      </w:pPr>
      <w:r>
        <w:rPr>
          <w:rFonts w:cs="Arial"/>
          <w:b/>
          <w:lang w:val="sl-SI"/>
        </w:rPr>
        <w:t>Drugi pogoji</w:t>
      </w:r>
      <w:r w:rsidR="00E8711F">
        <w:rPr>
          <w:rFonts w:cs="Arial"/>
          <w:b/>
          <w:lang w:val="sl-SI"/>
        </w:rPr>
        <w:t xml:space="preserve"> – neobstoj omejitev poslovanja (35. člen Zakona o integriteti in preprečevanju korupcije)</w:t>
      </w:r>
    </w:p>
    <w:p w14:paraId="3A97708E" w14:textId="77777777" w:rsidR="002925D6" w:rsidRPr="0076096D" w:rsidRDefault="002925D6" w:rsidP="002925D6">
      <w:pPr>
        <w:tabs>
          <w:tab w:val="left" w:pos="567"/>
        </w:tabs>
        <w:rPr>
          <w:rFonts w:eastAsia="Calibri"/>
          <w:iCs/>
        </w:rPr>
      </w:pPr>
    </w:p>
    <w:bookmarkEnd w:id="75"/>
    <w:bookmarkEnd w:id="76"/>
    <w:bookmarkEnd w:id="77"/>
    <w:p w14:paraId="726714EF" w14:textId="77777777" w:rsidR="00E8711F" w:rsidRPr="0076096D" w:rsidRDefault="00E8711F" w:rsidP="00E8711F">
      <w:pPr>
        <w:autoSpaceDE w:val="0"/>
        <w:autoSpaceDN w:val="0"/>
        <w:adjustRightInd w:val="0"/>
        <w:rPr>
          <w:rFonts w:eastAsia="Calibri"/>
        </w:rPr>
      </w:pPr>
      <w:r w:rsidRPr="0076096D">
        <w:rPr>
          <w:rFonts w:eastAsia="Calibri"/>
        </w:rPr>
        <w:t>Ponudnik izkaže izpolnjevanje pogoja s podpisom obrazca št. 3 – Krovna izjava ponudnika.</w:t>
      </w:r>
    </w:p>
    <w:p w14:paraId="779B0969" w14:textId="77777777" w:rsidR="00E8711F" w:rsidRDefault="00E8711F" w:rsidP="00E8711F">
      <w:pPr>
        <w:autoSpaceDE w:val="0"/>
        <w:autoSpaceDN w:val="0"/>
        <w:adjustRightInd w:val="0"/>
        <w:rPr>
          <w:rFonts w:eastAsia="Calibri"/>
        </w:rPr>
      </w:pPr>
    </w:p>
    <w:p w14:paraId="11C4F343" w14:textId="77777777" w:rsidR="00E8711F" w:rsidRPr="0076096D" w:rsidRDefault="00E8711F" w:rsidP="00E8711F">
      <w:pPr>
        <w:autoSpaceDE w:val="0"/>
        <w:autoSpaceDN w:val="0"/>
        <w:adjustRightInd w:val="0"/>
        <w:rPr>
          <w:rFonts w:eastAsia="Calibri"/>
        </w:rPr>
      </w:pPr>
      <w:r w:rsidRPr="0076096D">
        <w:rPr>
          <w:rFonts w:eastAsia="Calibri"/>
        </w:rPr>
        <w:t>Podizvajalec (</w:t>
      </w:r>
      <w:r w:rsidRPr="0076096D">
        <w:t>v kolikor ponudnik v ponudbi prijavlja sodelovanje podizvajalcev)</w:t>
      </w:r>
      <w:r w:rsidRPr="0076096D">
        <w:rPr>
          <w:rFonts w:eastAsia="Calibri"/>
        </w:rPr>
        <w:t xml:space="preserve"> izpolnjevanje pogoja s podpisom obrazca št. 5 – Krovna izjava podizvajalca.</w:t>
      </w:r>
    </w:p>
    <w:p w14:paraId="3DC7264F" w14:textId="1C1583F0" w:rsidR="00C44FA7" w:rsidRDefault="00C44FA7" w:rsidP="00CA6EEC">
      <w:pPr>
        <w:autoSpaceDE w:val="0"/>
        <w:autoSpaceDN w:val="0"/>
        <w:adjustRightInd w:val="0"/>
        <w:rPr>
          <w:rFonts w:eastAsia="Arial Unicode MS" w:cs="Times New Roman"/>
          <w:bCs/>
          <w:color w:val="000000"/>
          <w:lang w:eastAsia="x-none"/>
        </w:rPr>
      </w:pPr>
    </w:p>
    <w:p w14:paraId="5F338522" w14:textId="77777777" w:rsidR="008F007C" w:rsidRPr="0076096D" w:rsidRDefault="008F007C" w:rsidP="00BB2040">
      <w:pPr>
        <w:pStyle w:val="PODNASLOVI"/>
        <w:ind w:left="284" w:hanging="284"/>
        <w:rPr>
          <w:rFonts w:cs="Arial"/>
          <w:lang w:val="sl-SI"/>
        </w:rPr>
      </w:pPr>
      <w:bookmarkStart w:id="87" w:name="_Toc79055849"/>
      <w:r w:rsidRPr="0076096D">
        <w:rPr>
          <w:rFonts w:cs="Arial"/>
          <w:lang w:val="sl-SI"/>
        </w:rPr>
        <w:t>MERILO</w:t>
      </w:r>
      <w:bookmarkEnd w:id="87"/>
    </w:p>
    <w:p w14:paraId="56875060" w14:textId="77777777" w:rsidR="008F007C" w:rsidRPr="0076096D" w:rsidRDefault="008F007C" w:rsidP="00BB2040"/>
    <w:p w14:paraId="478474C2" w14:textId="53A62EB6" w:rsidR="00D628FE" w:rsidRPr="00DC1321" w:rsidRDefault="00DC1321" w:rsidP="00DC1321">
      <w:pPr>
        <w:pStyle w:val="Telobesedila"/>
        <w:spacing w:after="0" w:line="260" w:lineRule="exact"/>
        <w:rPr>
          <w:rFonts w:ascii="Arial" w:eastAsia="Calibri" w:hAnsi="Arial"/>
          <w:sz w:val="20"/>
          <w:szCs w:val="20"/>
          <w:lang w:val="sl-SI"/>
        </w:rPr>
      </w:pPr>
      <w:r w:rsidRPr="00DC1321">
        <w:rPr>
          <w:rFonts w:ascii="Arial" w:hAnsi="Arial"/>
          <w:sz w:val="20"/>
          <w:szCs w:val="20"/>
        </w:rPr>
        <w:t xml:space="preserve">Merilo za izbor najugodnejšega ponudnika je najnižja skupna ponudbena cena v EUR z DDV. </w:t>
      </w:r>
      <w:bookmarkStart w:id="88" w:name="_Toc406653987"/>
      <w:bookmarkStart w:id="89" w:name="_Toc473276075"/>
      <w:bookmarkStart w:id="90" w:name="_Toc474158142"/>
      <w:bookmarkStart w:id="91" w:name="_Toc474238276"/>
      <w:r w:rsidRPr="00DC1321">
        <w:rPr>
          <w:rFonts w:ascii="Arial" w:hAnsi="Arial"/>
          <w:sz w:val="20"/>
          <w:szCs w:val="20"/>
        </w:rPr>
        <w:t>V kolikor bo več ponudnikov ponudilo enako skupno ponudbeno ceno z DDV v EUR, bo naročnik izbral ponudnika z žrebom.</w:t>
      </w:r>
      <w:bookmarkEnd w:id="88"/>
      <w:bookmarkEnd w:id="89"/>
      <w:bookmarkEnd w:id="90"/>
      <w:bookmarkEnd w:id="91"/>
      <w:r>
        <w:rPr>
          <w:rFonts w:ascii="Arial" w:hAnsi="Arial"/>
          <w:sz w:val="20"/>
          <w:szCs w:val="20"/>
          <w:lang w:val="sl-SI"/>
        </w:rPr>
        <w:t xml:space="preserve"> </w:t>
      </w:r>
    </w:p>
    <w:p w14:paraId="591B193A" w14:textId="77777777" w:rsidR="004A0237" w:rsidRPr="0076096D" w:rsidRDefault="004A0237" w:rsidP="00BB2040"/>
    <w:p w14:paraId="3C01D360" w14:textId="77777777" w:rsidR="008F007C" w:rsidRPr="0076096D" w:rsidRDefault="00D37134" w:rsidP="00BB2040">
      <w:pPr>
        <w:pStyle w:val="PODNASLOVI"/>
        <w:ind w:left="284" w:hanging="284"/>
        <w:rPr>
          <w:rFonts w:cs="Arial"/>
          <w:lang w:val="sl-SI"/>
        </w:rPr>
      </w:pPr>
      <w:bookmarkStart w:id="92" w:name="_Toc449336596"/>
      <w:r w:rsidRPr="0076096D">
        <w:rPr>
          <w:rFonts w:cs="Arial"/>
          <w:lang w:val="sl-SI"/>
        </w:rPr>
        <w:t xml:space="preserve"> </w:t>
      </w:r>
      <w:bookmarkStart w:id="93" w:name="_Toc79055850"/>
      <w:r w:rsidR="008F007C" w:rsidRPr="0076096D">
        <w:rPr>
          <w:rFonts w:cs="Arial"/>
          <w:lang w:val="sl-SI"/>
        </w:rPr>
        <w:t>PONUDBA</w:t>
      </w:r>
      <w:bookmarkEnd w:id="92"/>
      <w:bookmarkEnd w:id="93"/>
    </w:p>
    <w:p w14:paraId="2D16EA3C" w14:textId="77777777" w:rsidR="003F78F7" w:rsidRPr="0076096D" w:rsidRDefault="003F78F7" w:rsidP="00BB2040">
      <w:pPr>
        <w:pStyle w:val="PODNASLOVI"/>
        <w:numPr>
          <w:ilvl w:val="0"/>
          <w:numId w:val="0"/>
        </w:numPr>
        <w:outlineLvl w:val="9"/>
        <w:rPr>
          <w:rFonts w:cs="Arial"/>
          <w:lang w:val="sl-SI"/>
        </w:rPr>
      </w:pPr>
    </w:p>
    <w:p w14:paraId="6324C9E6" w14:textId="77777777" w:rsidR="00F52186" w:rsidRPr="0076096D" w:rsidRDefault="00AC2DCA" w:rsidP="005049A9">
      <w:pPr>
        <w:pStyle w:val="n4"/>
        <w:numPr>
          <w:ilvl w:val="1"/>
          <w:numId w:val="7"/>
        </w:numPr>
        <w:ind w:left="709" w:hanging="709"/>
        <w:outlineLvl w:val="2"/>
        <w:rPr>
          <w:rFonts w:cs="Arial"/>
          <w:lang w:val="sl-SI"/>
        </w:rPr>
      </w:pPr>
      <w:r w:rsidRPr="0076096D">
        <w:rPr>
          <w:rFonts w:cs="Arial"/>
          <w:lang w:val="sl-SI"/>
        </w:rPr>
        <w:t xml:space="preserve"> </w:t>
      </w:r>
      <w:bookmarkStart w:id="94" w:name="_Toc8990677"/>
      <w:bookmarkStart w:id="95" w:name="_Toc11136277"/>
      <w:bookmarkStart w:id="96" w:name="_Toc79055851"/>
      <w:r w:rsidR="00F52186" w:rsidRPr="0076096D">
        <w:rPr>
          <w:rFonts w:cs="Arial"/>
          <w:b/>
          <w:lang w:val="sl-SI"/>
        </w:rPr>
        <w:t>Ponudbena dokumentacija</w:t>
      </w:r>
      <w:bookmarkEnd w:id="94"/>
      <w:bookmarkEnd w:id="95"/>
      <w:bookmarkEnd w:id="96"/>
    </w:p>
    <w:p w14:paraId="15626F0C" w14:textId="77777777" w:rsidR="00F52186" w:rsidRPr="0076096D" w:rsidRDefault="00F52186" w:rsidP="00BB2040">
      <w:pPr>
        <w:pStyle w:val="PODNASLOVI"/>
        <w:numPr>
          <w:ilvl w:val="0"/>
          <w:numId w:val="0"/>
        </w:numPr>
        <w:outlineLvl w:val="9"/>
        <w:rPr>
          <w:rFonts w:cs="Arial"/>
          <w:lang w:val="sl-SI"/>
        </w:rPr>
      </w:pPr>
    </w:p>
    <w:p w14:paraId="7C4AE7D0" w14:textId="77777777" w:rsidR="003F78F7" w:rsidRPr="0076096D" w:rsidRDefault="003F78F7" w:rsidP="00BB2040">
      <w:bookmarkStart w:id="97" w:name="_Toc302649294"/>
      <w:r w:rsidRPr="0076096D">
        <w:t>Ponudbeno dokumentacijo sestavljajo naslednji dokumenti:</w:t>
      </w:r>
    </w:p>
    <w:p w14:paraId="60AC0933" w14:textId="77777777" w:rsidR="003F78F7" w:rsidRPr="0076096D" w:rsidRDefault="003F78F7" w:rsidP="005049A9">
      <w:pPr>
        <w:numPr>
          <w:ilvl w:val="0"/>
          <w:numId w:val="5"/>
        </w:numPr>
      </w:pPr>
      <w:r w:rsidRPr="0076096D">
        <w:t xml:space="preserve">izpolnjen obrazec št. 1 </w:t>
      </w:r>
      <w:r w:rsidRPr="0076096D">
        <w:rPr>
          <w:b/>
        </w:rPr>
        <w:t>»Ponudba«;</w:t>
      </w:r>
    </w:p>
    <w:p w14:paraId="42E9E66F" w14:textId="77777777" w:rsidR="003F78F7" w:rsidRPr="0076096D" w:rsidRDefault="003F78F7" w:rsidP="005049A9">
      <w:pPr>
        <w:numPr>
          <w:ilvl w:val="0"/>
          <w:numId w:val="5"/>
        </w:numPr>
      </w:pPr>
      <w:r w:rsidRPr="0076096D">
        <w:t xml:space="preserve">izpolnjen obrazec št. 2 </w:t>
      </w:r>
      <w:r w:rsidRPr="0076096D">
        <w:rPr>
          <w:b/>
        </w:rPr>
        <w:t>»Podatki o ponudniku, partnerju v skupni ponudbi«;</w:t>
      </w:r>
    </w:p>
    <w:p w14:paraId="223A024C" w14:textId="77777777" w:rsidR="003F78F7" w:rsidRPr="0076096D" w:rsidRDefault="003F78F7" w:rsidP="005049A9">
      <w:pPr>
        <w:numPr>
          <w:ilvl w:val="0"/>
          <w:numId w:val="5"/>
        </w:numPr>
      </w:pPr>
      <w:r w:rsidRPr="0076096D">
        <w:t xml:space="preserve">izpolnjen obrazec št. 3 </w:t>
      </w:r>
      <w:r w:rsidRPr="0076096D">
        <w:rPr>
          <w:b/>
        </w:rPr>
        <w:t>»Krovna izjava ponudnika«</w:t>
      </w:r>
      <w:r w:rsidRPr="0076096D">
        <w:t xml:space="preserve">; </w:t>
      </w:r>
    </w:p>
    <w:p w14:paraId="2676EC83" w14:textId="77777777" w:rsidR="003F78F7" w:rsidRPr="0076096D" w:rsidRDefault="003F78F7" w:rsidP="005049A9">
      <w:pPr>
        <w:numPr>
          <w:ilvl w:val="0"/>
          <w:numId w:val="5"/>
        </w:numPr>
      </w:pPr>
      <w:r w:rsidRPr="0076096D">
        <w:t xml:space="preserve">izpolnjen obrazec št. 4 </w:t>
      </w:r>
      <w:r w:rsidRPr="0076096D">
        <w:rPr>
          <w:b/>
        </w:rPr>
        <w:t>»Podatki o podizvajalcu«</w:t>
      </w:r>
      <w:r w:rsidRPr="0076096D">
        <w:t xml:space="preserve"> (v primeru, da ponudnik nastopa s podizvajalci);</w:t>
      </w:r>
    </w:p>
    <w:p w14:paraId="3B5C1B55" w14:textId="1643AD55" w:rsidR="003F78F7" w:rsidRPr="0076096D" w:rsidRDefault="003F78F7" w:rsidP="005049A9">
      <w:pPr>
        <w:numPr>
          <w:ilvl w:val="0"/>
          <w:numId w:val="5"/>
        </w:numPr>
      </w:pPr>
      <w:r w:rsidRPr="0076096D">
        <w:t xml:space="preserve">izpolnjen obrazec št. 5 </w:t>
      </w:r>
      <w:r w:rsidRPr="0076096D">
        <w:rPr>
          <w:b/>
        </w:rPr>
        <w:t>»</w:t>
      </w:r>
      <w:r w:rsidR="00374EED">
        <w:rPr>
          <w:b/>
        </w:rPr>
        <w:t>Krovna izjava podizvajalca</w:t>
      </w:r>
      <w:r w:rsidRPr="0076096D">
        <w:rPr>
          <w:b/>
        </w:rPr>
        <w:t>«</w:t>
      </w:r>
      <w:r w:rsidRPr="0076096D">
        <w:t xml:space="preserve"> (v primeru, da ponudnik nastopa s podizvajalci); </w:t>
      </w:r>
    </w:p>
    <w:p w14:paraId="57915921" w14:textId="77777777" w:rsidR="003F78F7" w:rsidRPr="0076096D" w:rsidRDefault="003F78F7" w:rsidP="005049A9">
      <w:pPr>
        <w:numPr>
          <w:ilvl w:val="0"/>
          <w:numId w:val="5"/>
        </w:numPr>
      </w:pPr>
      <w:r w:rsidRPr="0076096D">
        <w:t xml:space="preserve">izpolnjen obrazec št. 6 </w:t>
      </w:r>
      <w:r w:rsidRPr="0076096D">
        <w:rPr>
          <w:b/>
        </w:rPr>
        <w:t>»</w:t>
      </w:r>
      <w:r w:rsidR="001C7D8C" w:rsidRPr="0076096D">
        <w:rPr>
          <w:b/>
        </w:rPr>
        <w:t xml:space="preserve">Soglasje / izjava </w:t>
      </w:r>
      <w:r w:rsidRPr="0076096D">
        <w:rPr>
          <w:b/>
        </w:rPr>
        <w:t>podizvajalca o neposrednem plačilu«</w:t>
      </w:r>
      <w:r w:rsidRPr="0076096D">
        <w:t xml:space="preserve"> (v primeru, da ponudnik nastopa s podizvajalci in podizvajalci to zahtevajo); </w:t>
      </w:r>
    </w:p>
    <w:p w14:paraId="7E152B3D" w14:textId="77777777" w:rsidR="003F78F7" w:rsidRPr="0076096D" w:rsidRDefault="003F78F7" w:rsidP="005049A9">
      <w:pPr>
        <w:numPr>
          <w:ilvl w:val="0"/>
          <w:numId w:val="5"/>
        </w:numPr>
      </w:pPr>
      <w:r w:rsidRPr="0076096D">
        <w:t xml:space="preserve">izpolnjen obrazec št. 7 </w:t>
      </w:r>
      <w:r w:rsidRPr="0076096D">
        <w:rPr>
          <w:b/>
        </w:rPr>
        <w:t>»Skupna ponudba«</w:t>
      </w:r>
      <w:r w:rsidRPr="0076096D">
        <w:t xml:space="preserve"> (v primeru, da ponudbo oddaja skupina ponudnikov); </w:t>
      </w:r>
    </w:p>
    <w:p w14:paraId="0D28C4B7" w14:textId="5EB3D5F5" w:rsidR="003F78F7" w:rsidRPr="0076096D" w:rsidRDefault="003F78F7" w:rsidP="005049A9">
      <w:pPr>
        <w:numPr>
          <w:ilvl w:val="0"/>
          <w:numId w:val="5"/>
        </w:numPr>
      </w:pPr>
      <w:r w:rsidRPr="0076096D">
        <w:t xml:space="preserve">izpolnjen obrazec št. 8 </w:t>
      </w:r>
      <w:r w:rsidR="00EC5AB3" w:rsidRPr="0076096D">
        <w:rPr>
          <w:b/>
        </w:rPr>
        <w:t>»</w:t>
      </w:r>
      <w:r w:rsidR="00CA6EEC">
        <w:rPr>
          <w:b/>
        </w:rPr>
        <w:t>P</w:t>
      </w:r>
      <w:r w:rsidR="00EC5AB3" w:rsidRPr="0076096D">
        <w:rPr>
          <w:b/>
          <w:bCs/>
        </w:rPr>
        <w:t>riglašen</w:t>
      </w:r>
      <w:r w:rsidR="00CA6EEC">
        <w:rPr>
          <w:b/>
          <w:bCs/>
        </w:rPr>
        <w:t>i</w:t>
      </w:r>
      <w:r w:rsidR="00EC5AB3" w:rsidRPr="0076096D">
        <w:rPr>
          <w:b/>
          <w:bCs/>
        </w:rPr>
        <w:t xml:space="preserve"> kad</w:t>
      </w:r>
      <w:r w:rsidR="00CA6EEC">
        <w:rPr>
          <w:b/>
          <w:bCs/>
        </w:rPr>
        <w:t>e</w:t>
      </w:r>
      <w:r w:rsidR="00EC5AB3" w:rsidRPr="0076096D">
        <w:rPr>
          <w:b/>
          <w:bCs/>
        </w:rPr>
        <w:t>r na projektu s seznamom referenčnih poslov</w:t>
      </w:r>
      <w:r w:rsidR="00EC5AB3" w:rsidRPr="0076096D">
        <w:rPr>
          <w:b/>
        </w:rPr>
        <w:t>«</w:t>
      </w:r>
      <w:r w:rsidR="00EC5AB3" w:rsidRPr="0076096D">
        <w:t xml:space="preserve">; </w:t>
      </w:r>
    </w:p>
    <w:p w14:paraId="700F5634" w14:textId="77777777" w:rsidR="003F78F7" w:rsidRPr="0076096D" w:rsidRDefault="003F78F7" w:rsidP="005049A9">
      <w:pPr>
        <w:numPr>
          <w:ilvl w:val="0"/>
          <w:numId w:val="5"/>
        </w:numPr>
      </w:pPr>
      <w:r w:rsidRPr="0076096D">
        <w:t xml:space="preserve">izpolnjen obrazec št. 9 </w:t>
      </w:r>
      <w:r w:rsidR="00EC5AB3" w:rsidRPr="0076096D">
        <w:t>»</w:t>
      </w:r>
      <w:r w:rsidR="00EC5AB3" w:rsidRPr="0076096D">
        <w:rPr>
          <w:b/>
        </w:rPr>
        <w:t>Potrdilo o dobro opravljenem delu ponudnika</w:t>
      </w:r>
      <w:r w:rsidR="00EC5AB3" w:rsidRPr="0076096D">
        <w:t>«;</w:t>
      </w:r>
    </w:p>
    <w:p w14:paraId="176AEBCC" w14:textId="77777777" w:rsidR="003F78F7" w:rsidRPr="0076096D" w:rsidRDefault="003F78F7" w:rsidP="005049A9">
      <w:pPr>
        <w:numPr>
          <w:ilvl w:val="0"/>
          <w:numId w:val="5"/>
        </w:numPr>
      </w:pPr>
      <w:r w:rsidRPr="0076096D">
        <w:lastRenderedPageBreak/>
        <w:t>izpolnjen obrazec št. 10 »</w:t>
      </w:r>
      <w:r w:rsidRPr="0076096D">
        <w:rPr>
          <w:b/>
        </w:rPr>
        <w:t xml:space="preserve">Potrdilo o </w:t>
      </w:r>
      <w:r w:rsidR="00E56703" w:rsidRPr="0076096D">
        <w:rPr>
          <w:b/>
        </w:rPr>
        <w:t>dobro opravljenem delu kadra</w:t>
      </w:r>
      <w:r w:rsidRPr="0076096D">
        <w:t>«;</w:t>
      </w:r>
    </w:p>
    <w:p w14:paraId="7BE4C1F4" w14:textId="09B46C37" w:rsidR="00E56703" w:rsidRDefault="00E56703" w:rsidP="005049A9">
      <w:pPr>
        <w:numPr>
          <w:ilvl w:val="0"/>
          <w:numId w:val="5"/>
        </w:numPr>
      </w:pPr>
      <w:r w:rsidRPr="0076096D">
        <w:t>podpisan obrazec št. 11 »</w:t>
      </w:r>
      <w:r w:rsidRPr="0076096D">
        <w:rPr>
          <w:b/>
        </w:rPr>
        <w:t>Vzorec finančnega zavarovanja za dobro izvedbo pogodbenih obveznosti</w:t>
      </w:r>
      <w:r w:rsidRPr="0076096D">
        <w:t>«;</w:t>
      </w:r>
    </w:p>
    <w:p w14:paraId="0133ABD3" w14:textId="09D92EEC" w:rsidR="00D45A0B" w:rsidRPr="00F250D7" w:rsidRDefault="00D45A0B" w:rsidP="005049A9">
      <w:pPr>
        <w:numPr>
          <w:ilvl w:val="0"/>
          <w:numId w:val="5"/>
        </w:numPr>
      </w:pPr>
      <w:r w:rsidRPr="00F250D7">
        <w:t>podpisan obrazec št. 12 »</w:t>
      </w:r>
      <w:r w:rsidRPr="00F250D7">
        <w:rPr>
          <w:b/>
        </w:rPr>
        <w:t>Vzorec finančnega zavarovanja za odpravo napak v garancijskem roku</w:t>
      </w:r>
      <w:r w:rsidRPr="00F250D7">
        <w:t>«;</w:t>
      </w:r>
    </w:p>
    <w:p w14:paraId="3435B61E" w14:textId="05541F31" w:rsidR="00D45A0B" w:rsidRDefault="001C7D8C" w:rsidP="005049A9">
      <w:pPr>
        <w:numPr>
          <w:ilvl w:val="0"/>
          <w:numId w:val="5"/>
        </w:numPr>
      </w:pPr>
      <w:r w:rsidRPr="0076096D">
        <w:t xml:space="preserve">izpolnjen in </w:t>
      </w:r>
      <w:r w:rsidR="003F78F7" w:rsidRPr="0076096D">
        <w:t xml:space="preserve">podpisan </w:t>
      </w:r>
      <w:r w:rsidR="003F78F7" w:rsidRPr="00D45A0B">
        <w:rPr>
          <w:b/>
        </w:rPr>
        <w:t>»Osnutek pogodbe«</w:t>
      </w:r>
      <w:bookmarkStart w:id="98" w:name="_Toc449336598"/>
      <w:r w:rsidR="009E5FE8">
        <w:t>;</w:t>
      </w:r>
    </w:p>
    <w:p w14:paraId="7E025F1E" w14:textId="57D3B5BD" w:rsidR="00D45A0B" w:rsidRPr="00EF4B74" w:rsidRDefault="00D45A0B" w:rsidP="005049A9">
      <w:pPr>
        <w:numPr>
          <w:ilvl w:val="0"/>
          <w:numId w:val="5"/>
        </w:numPr>
      </w:pPr>
      <w:r w:rsidRPr="00EF4B74">
        <w:t xml:space="preserve">izpolnjen obrazec </w:t>
      </w:r>
      <w:r w:rsidRPr="00EF4B74">
        <w:rPr>
          <w:b/>
        </w:rPr>
        <w:t>»Predračun – popisi del«</w:t>
      </w:r>
      <w:r w:rsidR="009E5FE8">
        <w:t>;</w:t>
      </w:r>
    </w:p>
    <w:p w14:paraId="22CBA6B9" w14:textId="036AF06E" w:rsidR="00D45A0B" w:rsidRPr="009E5FE8" w:rsidRDefault="00D45A0B" w:rsidP="005049A9">
      <w:pPr>
        <w:numPr>
          <w:ilvl w:val="0"/>
          <w:numId w:val="5"/>
        </w:numPr>
      </w:pPr>
      <w:r w:rsidRPr="009E5FE8">
        <w:t>»</w:t>
      </w:r>
      <w:r w:rsidRPr="009E5FE8">
        <w:rPr>
          <w:b/>
          <w:bCs/>
          <w:lang w:eastAsia="en-US"/>
        </w:rPr>
        <w:t>Terminski in finančni načrt</w:t>
      </w:r>
      <w:r w:rsidRPr="009E5FE8">
        <w:rPr>
          <w:b/>
        </w:rPr>
        <w:t>«.</w:t>
      </w:r>
    </w:p>
    <w:p w14:paraId="7F98A9EF" w14:textId="77777777" w:rsidR="003F78F7" w:rsidRPr="0076096D" w:rsidRDefault="003F78F7" w:rsidP="00BB2040"/>
    <w:p w14:paraId="44C7E23A" w14:textId="54230485" w:rsidR="00F250D7" w:rsidRDefault="003F78F7" w:rsidP="00BB2040">
      <w:r w:rsidRPr="0076096D">
        <w:t>Ponudnik, ki odda ponudbo pod kazensko in materialno odgovornostjo jamči, da so vsi podatki in dokumenti, podani v ponudbi, resnični in da fotokopije priloženih listin ustrezajo izvirniku. V nasprotnem primeru ponudnik naročniku, odgovarja za vso škodo, ki mu/jim je nastala.</w:t>
      </w:r>
    </w:p>
    <w:p w14:paraId="53639A4C" w14:textId="77777777" w:rsidR="005D0494" w:rsidRPr="0076096D" w:rsidRDefault="005D0494" w:rsidP="00BB2040"/>
    <w:p w14:paraId="563BA49E" w14:textId="7BD68B6E" w:rsidR="00F52186" w:rsidRDefault="00F918C2" w:rsidP="00F52186">
      <w:pPr>
        <w:pStyle w:val="n4"/>
        <w:numPr>
          <w:ilvl w:val="1"/>
          <w:numId w:val="7"/>
        </w:numPr>
        <w:ind w:left="709" w:hanging="709"/>
        <w:outlineLvl w:val="2"/>
        <w:rPr>
          <w:rFonts w:cs="Arial"/>
          <w:b/>
          <w:lang w:val="sl-SI"/>
        </w:rPr>
      </w:pPr>
      <w:bookmarkStart w:id="99" w:name="_Toc8990678"/>
      <w:bookmarkStart w:id="100" w:name="_Toc11136278"/>
      <w:bookmarkStart w:id="101" w:name="_Toc79055852"/>
      <w:r w:rsidRPr="0076096D">
        <w:rPr>
          <w:rFonts w:cs="Arial"/>
          <w:b/>
          <w:lang w:val="sl-SI"/>
        </w:rPr>
        <w:t>Ponudbeni predračun in finančn</w:t>
      </w:r>
      <w:r w:rsidR="009E5FE8">
        <w:rPr>
          <w:rFonts w:cs="Arial"/>
          <w:b/>
          <w:lang w:val="sl-SI"/>
        </w:rPr>
        <w:t>a</w:t>
      </w:r>
      <w:r w:rsidRPr="0076096D">
        <w:rPr>
          <w:rFonts w:cs="Arial"/>
          <w:b/>
          <w:lang w:val="sl-SI"/>
        </w:rPr>
        <w:t xml:space="preserve"> zavarovanj</w:t>
      </w:r>
      <w:bookmarkEnd w:id="99"/>
      <w:bookmarkEnd w:id="100"/>
      <w:bookmarkEnd w:id="101"/>
      <w:r w:rsidR="009E5FE8">
        <w:rPr>
          <w:rFonts w:cs="Arial"/>
          <w:b/>
          <w:lang w:val="sl-SI"/>
        </w:rPr>
        <w:t>a</w:t>
      </w:r>
      <w:bookmarkStart w:id="102" w:name="_Toc449336601"/>
    </w:p>
    <w:p w14:paraId="70B001D4" w14:textId="77777777" w:rsidR="001B5659" w:rsidRPr="001949F4" w:rsidRDefault="001B5659" w:rsidP="001B5659">
      <w:pPr>
        <w:pStyle w:val="n4"/>
        <w:numPr>
          <w:ilvl w:val="0"/>
          <w:numId w:val="0"/>
        </w:numPr>
        <w:ind w:left="709"/>
        <w:outlineLvl w:val="2"/>
        <w:rPr>
          <w:rFonts w:cs="Arial"/>
          <w:b/>
          <w:lang w:val="sl-SI"/>
        </w:rPr>
      </w:pPr>
    </w:p>
    <w:p w14:paraId="64A383C8" w14:textId="77777777" w:rsidR="008E2C58" w:rsidRPr="0076096D" w:rsidRDefault="002B23A9" w:rsidP="005049A9">
      <w:pPr>
        <w:pStyle w:val="n4"/>
        <w:numPr>
          <w:ilvl w:val="2"/>
          <w:numId w:val="7"/>
        </w:numPr>
        <w:outlineLvl w:val="2"/>
        <w:rPr>
          <w:rFonts w:cs="Arial"/>
          <w:b/>
          <w:lang w:val="sl-SI"/>
        </w:rPr>
      </w:pPr>
      <w:bookmarkStart w:id="103" w:name="_Toc8990682"/>
      <w:bookmarkStart w:id="104" w:name="_Toc11136282"/>
      <w:bookmarkStart w:id="105" w:name="_Toc79055856"/>
      <w:bookmarkStart w:id="106" w:name="_Toc449336604"/>
      <w:bookmarkEnd w:id="98"/>
      <w:bookmarkEnd w:id="102"/>
      <w:r w:rsidRPr="0076096D">
        <w:rPr>
          <w:rFonts w:cs="Arial"/>
          <w:b/>
          <w:lang w:val="sl-SI"/>
        </w:rPr>
        <w:t>P</w:t>
      </w:r>
      <w:r w:rsidR="008E2C58" w:rsidRPr="0076096D">
        <w:rPr>
          <w:rFonts w:cs="Arial"/>
          <w:b/>
          <w:lang w:val="sl-SI"/>
        </w:rPr>
        <w:t>onudbeni predračun</w:t>
      </w:r>
      <w:bookmarkEnd w:id="103"/>
      <w:bookmarkEnd w:id="104"/>
      <w:bookmarkEnd w:id="105"/>
    </w:p>
    <w:p w14:paraId="70037CAD" w14:textId="77777777" w:rsidR="008E2C58" w:rsidRPr="0076096D" w:rsidRDefault="008E2C58" w:rsidP="008E2C58">
      <w:pPr>
        <w:pStyle w:val="n4"/>
        <w:numPr>
          <w:ilvl w:val="0"/>
          <w:numId w:val="0"/>
        </w:numPr>
        <w:ind w:left="426"/>
        <w:rPr>
          <w:rFonts w:eastAsia="Arial Unicode MS" w:cs="Arial"/>
          <w:b/>
          <w:lang w:val="sl-SI"/>
        </w:rPr>
      </w:pPr>
    </w:p>
    <w:p w14:paraId="03684A00" w14:textId="77777777" w:rsidR="007255C1" w:rsidRDefault="007255C1" w:rsidP="007255C1">
      <w:r w:rsidRPr="00D2267A">
        <w:t xml:space="preserve">Ponudnik ne sme spreminjati vsebine </w:t>
      </w:r>
      <w:r>
        <w:t>obrazca »Predračun – popisi del«.</w:t>
      </w:r>
      <w:r w:rsidRPr="00D2267A">
        <w:t xml:space="preserve"> </w:t>
      </w:r>
    </w:p>
    <w:p w14:paraId="52EBA163" w14:textId="77777777" w:rsidR="007255C1" w:rsidRPr="00D2267A" w:rsidRDefault="007255C1" w:rsidP="007255C1"/>
    <w:p w14:paraId="349B466E" w14:textId="77777777" w:rsidR="007255C1" w:rsidRDefault="007255C1" w:rsidP="007255C1">
      <w:r w:rsidRPr="00D2267A">
        <w:t xml:space="preserve">Ponudnik mora v </w:t>
      </w:r>
      <w:r>
        <w:t>Predračunu</w:t>
      </w:r>
      <w:r w:rsidRPr="00D2267A">
        <w:t xml:space="preserve"> ponujati/navesti vse pozicije, ob upoštevanju tehničn</w:t>
      </w:r>
      <w:r>
        <w:t>ega dela dokumentacije, ki je sestavni del dokumentacije</w:t>
      </w:r>
      <w:r w:rsidRPr="00D2267A">
        <w:t xml:space="preserve">. </w:t>
      </w:r>
    </w:p>
    <w:p w14:paraId="43E9C047" w14:textId="77777777" w:rsidR="007255C1" w:rsidRPr="00D2267A" w:rsidRDefault="007255C1" w:rsidP="007255C1"/>
    <w:p w14:paraId="79824738" w14:textId="3AF25897" w:rsidR="007255C1" w:rsidRDefault="007255C1" w:rsidP="007255C1">
      <w:r w:rsidRPr="00AF1F2F">
        <w:t xml:space="preserve">Ponudnik </w:t>
      </w:r>
      <w:r>
        <w:t>izpolni vse postavke</w:t>
      </w:r>
      <w:r w:rsidRPr="00AF1F2F">
        <w:t xml:space="preserve"> v </w:t>
      </w:r>
      <w:r>
        <w:t>obrazcu »Predračun – popisi del«</w:t>
      </w:r>
      <w:r w:rsidRPr="00AF1F2F">
        <w:t xml:space="preserve">, in sicer </w:t>
      </w:r>
      <w:r>
        <w:t>na največ dve decimalni mesti.</w:t>
      </w:r>
    </w:p>
    <w:p w14:paraId="15F330F9" w14:textId="77777777" w:rsidR="007255C1" w:rsidRDefault="007255C1" w:rsidP="007255C1"/>
    <w:p w14:paraId="2DAA7D3A" w14:textId="77777777" w:rsidR="007255C1" w:rsidRDefault="007255C1" w:rsidP="007255C1">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dokumentacije</w:t>
      </w:r>
      <w:r w:rsidRPr="00AF1F2F">
        <w:t>.</w:t>
      </w:r>
    </w:p>
    <w:p w14:paraId="0092D977" w14:textId="77777777" w:rsidR="007255C1" w:rsidRDefault="007255C1" w:rsidP="007255C1"/>
    <w:p w14:paraId="1CAD50F9" w14:textId="77777777" w:rsidR="007255C1" w:rsidRDefault="007255C1" w:rsidP="007255C1">
      <w:r w:rsidRPr="00AF1F2F">
        <w:t xml:space="preserve">V kolikor ponudnik </w:t>
      </w:r>
      <w:r>
        <w:t xml:space="preserve">vpiše ceno </w:t>
      </w:r>
      <w:r w:rsidRPr="00AF1F2F">
        <w:t>nič (0) EUR</w:t>
      </w:r>
      <w:r>
        <w:t xml:space="preserve">, </w:t>
      </w:r>
      <w:r w:rsidRPr="00AF1F2F">
        <w:t xml:space="preserve">se šteje, da </w:t>
      </w:r>
      <w:r>
        <w:t>ponuja postavko brezplačno</w:t>
      </w:r>
      <w:r w:rsidRPr="00AF1F2F">
        <w:t>.</w:t>
      </w:r>
    </w:p>
    <w:p w14:paraId="4008106A" w14:textId="77777777" w:rsidR="007255C1" w:rsidRPr="00D2267A" w:rsidRDefault="007255C1" w:rsidP="007255C1"/>
    <w:p w14:paraId="0C1C8BE5" w14:textId="3E164244" w:rsidR="007255C1" w:rsidRDefault="007255C1" w:rsidP="00374EED">
      <w:r w:rsidRPr="00110C98">
        <w:t xml:space="preserve">Opisi se ne smejo spreminjati, </w:t>
      </w:r>
      <w:r w:rsidRPr="00110C98">
        <w:rPr>
          <w:u w:val="single"/>
        </w:rPr>
        <w:t xml:space="preserve">ponudnik pa </w:t>
      </w:r>
      <w:r w:rsidRPr="00CA468C">
        <w:rPr>
          <w:u w:val="single"/>
        </w:rPr>
        <w:t xml:space="preserve">mora k posamezni postavki pripisati </w:t>
      </w:r>
      <w:r w:rsidRPr="00CA468C">
        <w:t>ceno na enoto v EUR brez DDV. Formule za »ceno skupaj v EUR brez DDV« so nastavljene in se avtomatsko izračunajo.</w:t>
      </w:r>
      <w:r w:rsidRPr="00110C98">
        <w:t xml:space="preserve"> </w:t>
      </w:r>
      <w:r w:rsidRPr="003D2E8E">
        <w:t>Cene v ponudbi morajo biti izražene v evrih (EUR) in morajo vključevati vse elemente, iz katerih so sestavljene, davke in morebitne popuste.</w:t>
      </w:r>
    </w:p>
    <w:p w14:paraId="33111844" w14:textId="77777777" w:rsidR="00CA468C" w:rsidRDefault="00CA468C" w:rsidP="00CA468C"/>
    <w:p w14:paraId="3F3CEFE8" w14:textId="77777777" w:rsidR="007255C1" w:rsidRPr="003D2E8E" w:rsidRDefault="007255C1" w:rsidP="007255C1">
      <w:pPr>
        <w:spacing w:line="276" w:lineRule="auto"/>
      </w:pPr>
      <w:r w:rsidRPr="003D2E8E">
        <w:t xml:space="preserve">V </w:t>
      </w:r>
      <w:r w:rsidRPr="001C6155">
        <w:t xml:space="preserve">obrazec št. 1 </w:t>
      </w:r>
      <w:r>
        <w:t>»</w:t>
      </w:r>
      <w:r w:rsidRPr="001C6155">
        <w:t>Ponudba</w:t>
      </w:r>
      <w:r>
        <w:t>«</w:t>
      </w:r>
      <w:r w:rsidRPr="003D2E8E">
        <w:t xml:space="preserve"> se vpiše končno ponudbeno vrednost, in sicer brez DDV ter z vključenim DDV-jem (stopnja </w:t>
      </w:r>
      <w:r>
        <w:t>22</w:t>
      </w:r>
      <w:r w:rsidRPr="003D2E8E">
        <w:t xml:space="preserve"> %). V kolikor ponudnik ponuja popust, ga mora vključiti v končno ponudbeno vrednost.</w:t>
      </w:r>
    </w:p>
    <w:p w14:paraId="1FCC6D27" w14:textId="77777777" w:rsidR="007255C1" w:rsidRDefault="007255C1" w:rsidP="007255C1">
      <w:pPr>
        <w:tabs>
          <w:tab w:val="center" w:pos="4320"/>
          <w:tab w:val="right" w:pos="8640"/>
        </w:tabs>
        <w:spacing w:line="276" w:lineRule="auto"/>
      </w:pPr>
    </w:p>
    <w:p w14:paraId="00842ACB" w14:textId="17020170" w:rsidR="007255C1" w:rsidRPr="0029094C" w:rsidRDefault="007255C1" w:rsidP="007255C1">
      <w:pPr>
        <w:tabs>
          <w:tab w:val="center" w:pos="4320"/>
          <w:tab w:val="right" w:pos="8640"/>
        </w:tabs>
      </w:pPr>
      <w:r w:rsidRPr="0029094C">
        <w:t xml:space="preserve">Cena je dogovorjena s klavzulo </w:t>
      </w:r>
      <w:r w:rsidRPr="0029094C">
        <w:rPr>
          <w:b/>
        </w:rPr>
        <w:t>»dejanske količine in fiksne enotne cene«</w:t>
      </w:r>
      <w:r w:rsidRPr="0029094C">
        <w:t>.</w:t>
      </w:r>
      <w:r>
        <w:t xml:space="preserve"> </w:t>
      </w:r>
      <w:r w:rsidRPr="0029094C">
        <w:t xml:space="preserve">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PID dokumentacijo, sodelovanje strokovnega kadra izvajalca pri podpisu vseh zahtevanih in potrebnih izjav, </w:t>
      </w:r>
      <w:r w:rsidRPr="000E50FF">
        <w:t xml:space="preserve">sodelovanja na </w:t>
      </w:r>
      <w:r w:rsidR="006B1703" w:rsidRPr="000E50FF">
        <w:t xml:space="preserve">internem </w:t>
      </w:r>
      <w:r w:rsidRPr="000E50FF">
        <w:t>tehničnem pregledu in podobnih stranskih stroškov.</w:t>
      </w:r>
    </w:p>
    <w:p w14:paraId="696A5502" w14:textId="77777777" w:rsidR="007255C1" w:rsidRDefault="007255C1" w:rsidP="007255C1">
      <w:pPr>
        <w:rPr>
          <w:b/>
        </w:rPr>
      </w:pPr>
    </w:p>
    <w:p w14:paraId="2F4C0E76" w14:textId="65F16ADD" w:rsidR="007255C1" w:rsidRDefault="007255C1" w:rsidP="007255C1">
      <w:pPr>
        <w:shd w:val="clear" w:color="auto" w:fill="FFFFFF"/>
        <w:textAlignment w:val="baseline"/>
        <w:rPr>
          <w:rFonts w:cstheme="minorHAnsi"/>
          <w:b/>
          <w:bdr w:val="none" w:sz="0" w:space="0" w:color="auto" w:frame="1"/>
        </w:rPr>
      </w:pPr>
      <w:r w:rsidRPr="00094369">
        <w:rPr>
          <w:rFonts w:cstheme="minorHAnsi"/>
          <w:b/>
          <w:bdr w:val="none" w:sz="0" w:space="0" w:color="auto" w:frame="1"/>
        </w:rPr>
        <w:t xml:space="preserve">Ponudnik v sistem e-JN v razdelek »Skupna ponudbena vrednost« v zato namenjen prostor vpiše skupni ponudbeni znesek brez davka v EUR in znesek davka v EUR. Znesek skupaj z davkom v EUR se izračuna samodejno. V del »Predračun« </w:t>
      </w:r>
      <w:r w:rsidRPr="00094369">
        <w:rPr>
          <w:b/>
        </w:rPr>
        <w:t xml:space="preserve">naloži izpolnjen obrazec </w:t>
      </w:r>
      <w:r>
        <w:rPr>
          <w:b/>
        </w:rPr>
        <w:t xml:space="preserve">št. 1 </w:t>
      </w:r>
      <w:r w:rsidRPr="00094369">
        <w:rPr>
          <w:b/>
        </w:rPr>
        <w:t>»</w:t>
      </w:r>
      <w:r>
        <w:rPr>
          <w:b/>
        </w:rPr>
        <w:t>Ponudba«</w:t>
      </w:r>
      <w:r w:rsidRPr="00094369">
        <w:rPr>
          <w:b/>
        </w:rPr>
        <w:t xml:space="preserve"> </w:t>
      </w:r>
      <w:r w:rsidRPr="00094369">
        <w:rPr>
          <w:rFonts w:cstheme="minorHAnsi"/>
          <w:b/>
          <w:bdr w:val="none" w:sz="0" w:space="0" w:color="auto" w:frame="1"/>
        </w:rPr>
        <w:t xml:space="preserve">v obliki </w:t>
      </w:r>
      <w:proofErr w:type="spellStart"/>
      <w:r w:rsidRPr="00094369">
        <w:rPr>
          <w:rFonts w:cstheme="minorHAnsi"/>
          <w:b/>
          <w:bdr w:val="none" w:sz="0" w:space="0" w:color="auto" w:frame="1"/>
        </w:rPr>
        <w:lastRenderedPageBreak/>
        <w:t>word</w:t>
      </w:r>
      <w:proofErr w:type="spellEnd"/>
      <w:r w:rsidRPr="00094369">
        <w:rPr>
          <w:rFonts w:cstheme="minorHAnsi"/>
          <w:b/>
          <w:bdr w:val="none" w:sz="0" w:space="0" w:color="auto" w:frame="1"/>
        </w:rPr>
        <w:t xml:space="preserve">, </w:t>
      </w:r>
      <w:proofErr w:type="spellStart"/>
      <w:r w:rsidRPr="00094369">
        <w:rPr>
          <w:rFonts w:cstheme="minorHAnsi"/>
          <w:b/>
          <w:bdr w:val="none" w:sz="0" w:space="0" w:color="auto" w:frame="1"/>
        </w:rPr>
        <w:t>excel</w:t>
      </w:r>
      <w:proofErr w:type="spellEnd"/>
      <w:r w:rsidRPr="00094369">
        <w:rPr>
          <w:rFonts w:cstheme="minorHAnsi"/>
          <w:b/>
          <w:bdr w:val="none" w:sz="0" w:space="0" w:color="auto" w:frame="1"/>
        </w:rPr>
        <w:t xml:space="preserve"> ali </w:t>
      </w:r>
      <w:proofErr w:type="spellStart"/>
      <w:r w:rsidRPr="00094369">
        <w:rPr>
          <w:rFonts w:cstheme="minorHAnsi"/>
          <w:b/>
          <w:bdr w:val="none" w:sz="0" w:space="0" w:color="auto" w:frame="1"/>
        </w:rPr>
        <w:t>pdf</w:t>
      </w:r>
      <w:proofErr w:type="spellEnd"/>
      <w:r w:rsidRPr="00094369">
        <w:rPr>
          <w:b/>
        </w:rPr>
        <w:t>, obrazec »Predračun</w:t>
      </w:r>
      <w:r w:rsidR="00374EED">
        <w:rPr>
          <w:b/>
        </w:rPr>
        <w:t xml:space="preserve"> – popisi del</w:t>
      </w:r>
      <w:r w:rsidRPr="00094369">
        <w:rPr>
          <w:b/>
        </w:rPr>
        <w:t xml:space="preserve">« pa naloži v razdelek »Dokumenti«, del »Ostale priloge«. </w:t>
      </w:r>
      <w:r w:rsidRPr="00094369">
        <w:rPr>
          <w:rFonts w:cstheme="minorHAnsi"/>
          <w:b/>
          <w:bdr w:val="none" w:sz="0" w:space="0" w:color="auto" w:frame="1"/>
        </w:rPr>
        <w:t>»Skupna ponudbena vrednost«, ki bo vpisana v istoimenski razdelek in dokument, ki bo naložen kot predračun v del »Predračun«, bosta razvidna in dostopna na javnem odpiranju ponudb.</w:t>
      </w:r>
    </w:p>
    <w:p w14:paraId="13D396EB" w14:textId="77777777" w:rsidR="007255C1" w:rsidRPr="00094369" w:rsidRDefault="007255C1" w:rsidP="007255C1">
      <w:pPr>
        <w:shd w:val="clear" w:color="auto" w:fill="FFFFFF"/>
        <w:textAlignment w:val="baseline"/>
        <w:rPr>
          <w:rFonts w:cstheme="minorHAnsi"/>
          <w:b/>
          <w:bdr w:val="none" w:sz="0" w:space="0" w:color="auto" w:frame="1"/>
        </w:rPr>
      </w:pPr>
    </w:p>
    <w:p w14:paraId="375164E0" w14:textId="77777777" w:rsidR="007255C1" w:rsidRDefault="007255C1" w:rsidP="007255C1">
      <w:r w:rsidRPr="00C36E37">
        <w:rPr>
          <w:b/>
        </w:rPr>
        <w:t>V</w:t>
      </w:r>
      <w:r w:rsidRPr="00FD2A0F">
        <w:rPr>
          <w:b/>
        </w:rPr>
        <w:t xml:space="preserve"> </w:t>
      </w:r>
      <w:r w:rsidRPr="00B84DBB">
        <w:rPr>
          <w:b/>
        </w:rPr>
        <w:t xml:space="preserve">primeru razhajanj med podatki navedenimi v razdelku »Skupna ponudbena vrednost«, podatki v </w:t>
      </w:r>
      <w:r>
        <w:rPr>
          <w:b/>
        </w:rPr>
        <w:t>obrazcu št. 1 »Ponudba«</w:t>
      </w:r>
      <w:r w:rsidRPr="00B84DBB">
        <w:rPr>
          <w:b/>
        </w:rPr>
        <w:t xml:space="preserve"> - naloženim v razdelek »Skupna ponudbena </w:t>
      </w:r>
      <w:r>
        <w:rPr>
          <w:b/>
        </w:rPr>
        <w:t>vrednost</w:t>
      </w:r>
      <w:r w:rsidRPr="00B84DBB">
        <w:rPr>
          <w:b/>
        </w:rPr>
        <w:t xml:space="preserve">«, del »Predračun«, in celotnim </w:t>
      </w:r>
      <w:r>
        <w:rPr>
          <w:b/>
        </w:rPr>
        <w:t>obrazcem »</w:t>
      </w:r>
      <w:r w:rsidRPr="00B84DBB">
        <w:rPr>
          <w:b/>
        </w:rPr>
        <w:t>Predračun</w:t>
      </w:r>
      <w:r>
        <w:rPr>
          <w:b/>
        </w:rPr>
        <w:t xml:space="preserve"> – popisi del«</w:t>
      </w:r>
      <w:r w:rsidRPr="00B84DBB">
        <w:rPr>
          <w:b/>
        </w:rPr>
        <w:t xml:space="preserve"> - naloženim v razdelek »Dokumenti«, del »Ostale priloge«, kot veljavni štejejo podatki v dokumentu, ki je predložen v razdelku »Dokumenti«, del »Ostale priloge«.</w:t>
      </w:r>
    </w:p>
    <w:p w14:paraId="4897C55C" w14:textId="77777777" w:rsidR="007255C1" w:rsidRDefault="007255C1" w:rsidP="007255C1">
      <w:pPr>
        <w:rPr>
          <w:b/>
        </w:rPr>
      </w:pPr>
    </w:p>
    <w:p w14:paraId="017B280D" w14:textId="6CB01F62" w:rsidR="007255C1" w:rsidRDefault="007255C1" w:rsidP="007255C1">
      <w:r w:rsidRPr="00D2267A">
        <w:t xml:space="preserve">V primeru, da bo naročnik pri pregledu in ocenjevanju ponudb odkril očitne računske napake, bo ravnal v skladu sedmim odstavkom 89. člena ZJN-3. </w:t>
      </w:r>
    </w:p>
    <w:p w14:paraId="3BB0D26F" w14:textId="77777777" w:rsidR="00F250D7" w:rsidRPr="00D2267A" w:rsidRDefault="00F250D7" w:rsidP="007255C1"/>
    <w:p w14:paraId="01940ADD" w14:textId="77777777" w:rsidR="005F54CA" w:rsidRDefault="00B32466" w:rsidP="005049A9">
      <w:pPr>
        <w:pStyle w:val="Odstavekseznama"/>
        <w:numPr>
          <w:ilvl w:val="2"/>
          <w:numId w:val="7"/>
        </w:numPr>
        <w:rPr>
          <w:b/>
          <w:lang w:val="sl-SI"/>
        </w:rPr>
      </w:pPr>
      <w:r w:rsidRPr="0076096D">
        <w:rPr>
          <w:b/>
          <w:lang w:val="sl-SI"/>
        </w:rPr>
        <w:t>Finančn</w:t>
      </w:r>
      <w:r w:rsidR="005F54CA">
        <w:rPr>
          <w:b/>
          <w:lang w:val="sl-SI"/>
        </w:rPr>
        <w:t>a zavarovanja</w:t>
      </w:r>
    </w:p>
    <w:p w14:paraId="15D96828" w14:textId="77777777" w:rsidR="005F54CA" w:rsidRDefault="005F54CA" w:rsidP="005F54CA">
      <w:pPr>
        <w:rPr>
          <w:b/>
        </w:rPr>
      </w:pPr>
    </w:p>
    <w:p w14:paraId="07762505" w14:textId="77777777" w:rsidR="001B5659" w:rsidRDefault="001B5659" w:rsidP="006B1703">
      <w:r>
        <w:t>Naročnik zahteva, da mu ponudnik za zavarovanje svojih obveznosti predloži bančno garancijo.</w:t>
      </w:r>
    </w:p>
    <w:p w14:paraId="6676CE10" w14:textId="77777777" w:rsidR="006B1703" w:rsidRPr="00F52186" w:rsidRDefault="006B1703" w:rsidP="006B1703"/>
    <w:p w14:paraId="1C83E83A" w14:textId="77777777" w:rsidR="006B1703" w:rsidRPr="00F52186" w:rsidRDefault="006B1703" w:rsidP="006B1703">
      <w:r w:rsidRPr="00F52186">
        <w:t xml:space="preserve">Zavarovanja morajo biti brezpogojna in plačljiva na prvi poziv. </w:t>
      </w:r>
    </w:p>
    <w:p w14:paraId="0B70B35E" w14:textId="77777777" w:rsidR="006B1703" w:rsidRPr="00D2267A" w:rsidRDefault="006B1703" w:rsidP="006B1703"/>
    <w:p w14:paraId="1E0753A2" w14:textId="77777777" w:rsidR="00F250D7" w:rsidRDefault="00F250D7" w:rsidP="00F250D7">
      <w:r w:rsidRPr="00D2267A">
        <w:t>Zavarovanja lahko</w:t>
      </w:r>
      <w:r>
        <w:t xml:space="preserve"> ponudnik predloži na priloženem</w:t>
      </w:r>
      <w:r w:rsidRPr="00D2267A">
        <w:t xml:space="preserve"> vzorc</w:t>
      </w:r>
      <w:r>
        <w:t>u</w:t>
      </w:r>
      <w:r w:rsidRPr="00D2267A">
        <w:t xml:space="preserve"> iz dokumentacije ali na svojih obrazcih, ki pa vsebinsko </w:t>
      </w:r>
      <w:r>
        <w:t>ne smejo odstopati od priloženega</w:t>
      </w:r>
      <w:r w:rsidRPr="00D2267A">
        <w:t xml:space="preserve"> vzorc</w:t>
      </w:r>
      <w:r>
        <w:t>a</w:t>
      </w:r>
      <w:r w:rsidRPr="00D2267A">
        <w:t>.</w:t>
      </w:r>
    </w:p>
    <w:p w14:paraId="7AE65791" w14:textId="77777777" w:rsidR="005F54CA" w:rsidRPr="005F54CA" w:rsidRDefault="005F54CA" w:rsidP="005F54CA">
      <w:pPr>
        <w:rPr>
          <w:b/>
        </w:rPr>
      </w:pPr>
    </w:p>
    <w:p w14:paraId="7B661940" w14:textId="57FFEE97" w:rsidR="005F54CA" w:rsidRPr="005F54CA" w:rsidRDefault="005F54CA" w:rsidP="005049A9">
      <w:pPr>
        <w:pStyle w:val="Odstavekseznama"/>
        <w:numPr>
          <w:ilvl w:val="3"/>
          <w:numId w:val="7"/>
        </w:numPr>
        <w:rPr>
          <w:b/>
          <w:lang w:val="sl-SI"/>
        </w:rPr>
      </w:pPr>
      <w:r w:rsidRPr="005F54CA">
        <w:rPr>
          <w:b/>
          <w:lang w:val="sl-SI"/>
        </w:rPr>
        <w:t>Zavarovanje za resnost ponudbe</w:t>
      </w:r>
    </w:p>
    <w:p w14:paraId="5E12FBA8" w14:textId="77777777" w:rsidR="005F54CA" w:rsidRPr="005F54CA" w:rsidRDefault="005F54CA" w:rsidP="005F54CA"/>
    <w:p w14:paraId="0AEAE92F" w14:textId="11720413" w:rsidR="005F54CA" w:rsidRPr="005F54CA" w:rsidRDefault="005F54CA" w:rsidP="005F54CA">
      <w:r w:rsidRPr="005F54CA">
        <w:t xml:space="preserve">Naročnik ne zahteva zavarovanja za resnost ponudbe. </w:t>
      </w:r>
    </w:p>
    <w:p w14:paraId="10710348" w14:textId="77777777" w:rsidR="005F54CA" w:rsidRPr="005F54CA" w:rsidRDefault="005F54CA" w:rsidP="005F54CA">
      <w:pPr>
        <w:pStyle w:val="Odstavekseznama"/>
        <w:ind w:left="1080"/>
        <w:rPr>
          <w:b/>
          <w:lang w:val="sl-SI"/>
        </w:rPr>
      </w:pPr>
    </w:p>
    <w:p w14:paraId="33C99904" w14:textId="4D2E24E4" w:rsidR="005F54CA" w:rsidRPr="005F54CA" w:rsidRDefault="005F54CA" w:rsidP="005049A9">
      <w:pPr>
        <w:pStyle w:val="Odstavekseznama"/>
        <w:numPr>
          <w:ilvl w:val="3"/>
          <w:numId w:val="7"/>
        </w:numPr>
        <w:rPr>
          <w:b/>
          <w:lang w:val="sl-SI"/>
        </w:rPr>
      </w:pPr>
      <w:r w:rsidRPr="005F54CA">
        <w:rPr>
          <w:b/>
          <w:lang w:val="sl-SI"/>
        </w:rPr>
        <w:t>Zavarovanje za dobro izvedbo pogodbenih obveznosti</w:t>
      </w:r>
    </w:p>
    <w:p w14:paraId="7E4A1764" w14:textId="37002CB7" w:rsidR="005F54CA" w:rsidRPr="005F54CA" w:rsidRDefault="005F54CA" w:rsidP="005F54CA">
      <w:pPr>
        <w:rPr>
          <w:b/>
        </w:rPr>
      </w:pPr>
    </w:p>
    <w:p w14:paraId="1CC02E8A" w14:textId="6A0B64FE" w:rsidR="005F54CA" w:rsidRPr="005F54CA" w:rsidRDefault="005F54CA" w:rsidP="005F54CA">
      <w:pPr>
        <w:rPr>
          <w:bCs/>
        </w:rPr>
      </w:pPr>
      <w:bookmarkStart w:id="107" w:name="_Hlk97042381"/>
      <w:r w:rsidRPr="005F54CA">
        <w:rPr>
          <w:bCs/>
        </w:rPr>
        <w:t>Finančno zavarovanje za dobro izvedbo pogodbenih obveznosti je opredeljeno v 18. členu osnutka pogodbe. Vsebina mora biti enaka vsebini vzorca (</w:t>
      </w:r>
      <w:r w:rsidRPr="00374EED">
        <w:rPr>
          <w:bCs/>
        </w:rPr>
        <w:t>obrazec št. 11).</w:t>
      </w:r>
    </w:p>
    <w:bookmarkEnd w:id="107"/>
    <w:p w14:paraId="1878DA2D" w14:textId="77777777" w:rsidR="005F54CA" w:rsidRPr="005F54CA" w:rsidRDefault="005F54CA" w:rsidP="005F54CA">
      <w:pPr>
        <w:rPr>
          <w:b/>
        </w:rPr>
      </w:pPr>
    </w:p>
    <w:p w14:paraId="3433D756" w14:textId="0826A254" w:rsidR="005F54CA" w:rsidRPr="005F54CA" w:rsidRDefault="005F54CA" w:rsidP="005049A9">
      <w:pPr>
        <w:pStyle w:val="Odstavekseznama"/>
        <w:numPr>
          <w:ilvl w:val="3"/>
          <w:numId w:val="7"/>
        </w:numPr>
        <w:rPr>
          <w:b/>
          <w:lang w:val="sl-SI"/>
        </w:rPr>
      </w:pPr>
      <w:r w:rsidRPr="005F54CA">
        <w:rPr>
          <w:b/>
          <w:lang w:val="sl-SI"/>
        </w:rPr>
        <w:t>Zavarovanje za odpravo napak v garancijskem roku</w:t>
      </w:r>
    </w:p>
    <w:p w14:paraId="43640111" w14:textId="77777777" w:rsidR="005F54CA" w:rsidRPr="005F54CA" w:rsidRDefault="005F54CA" w:rsidP="005F54CA">
      <w:pPr>
        <w:rPr>
          <w:b/>
        </w:rPr>
      </w:pPr>
    </w:p>
    <w:p w14:paraId="77CC85CA" w14:textId="19409B76" w:rsidR="007255C1" w:rsidRPr="005F54CA" w:rsidRDefault="005F54CA" w:rsidP="00B32466">
      <w:pPr>
        <w:rPr>
          <w:bCs/>
        </w:rPr>
      </w:pPr>
      <w:r w:rsidRPr="005F54CA">
        <w:rPr>
          <w:bCs/>
        </w:rPr>
        <w:t>Finančno zavarovanje za odpravo napak v garancijskem roku je opredeljeno v 19. členu osnutka pogodbe. Vsebina mora biti enaka vsebini vzorca (</w:t>
      </w:r>
      <w:r w:rsidRPr="00613409">
        <w:rPr>
          <w:bCs/>
        </w:rPr>
        <w:t>obrazec št. 12).</w:t>
      </w:r>
    </w:p>
    <w:p w14:paraId="3F75D7A2" w14:textId="77777777" w:rsidR="005F54CA" w:rsidRPr="005F54CA" w:rsidRDefault="005F54CA" w:rsidP="00B32466"/>
    <w:p w14:paraId="68C9A6BD" w14:textId="77777777" w:rsidR="003F78F7" w:rsidRPr="0076096D" w:rsidRDefault="003F78F7" w:rsidP="005049A9">
      <w:pPr>
        <w:pStyle w:val="n4"/>
        <w:numPr>
          <w:ilvl w:val="1"/>
          <w:numId w:val="7"/>
        </w:numPr>
        <w:ind w:left="709" w:hanging="709"/>
        <w:outlineLvl w:val="2"/>
        <w:rPr>
          <w:rFonts w:cs="Arial"/>
          <w:b/>
          <w:lang w:val="sl-SI"/>
        </w:rPr>
      </w:pPr>
      <w:bookmarkStart w:id="108" w:name="_Toc8990684"/>
      <w:bookmarkStart w:id="109" w:name="_Toc11136284"/>
      <w:bookmarkStart w:id="110" w:name="_Toc79055858"/>
      <w:bookmarkEnd w:id="106"/>
      <w:r w:rsidRPr="0076096D">
        <w:rPr>
          <w:rFonts w:cs="Arial"/>
          <w:b/>
          <w:lang w:val="sl-SI"/>
        </w:rPr>
        <w:t>Priprava ponudbe</w:t>
      </w:r>
      <w:bookmarkEnd w:id="108"/>
      <w:bookmarkEnd w:id="109"/>
      <w:bookmarkEnd w:id="110"/>
    </w:p>
    <w:p w14:paraId="1B0E9746" w14:textId="77777777" w:rsidR="003F78F7" w:rsidRPr="0076096D" w:rsidRDefault="003F78F7" w:rsidP="00BB2040"/>
    <w:p w14:paraId="19CE2083" w14:textId="77777777" w:rsidR="003F78F7" w:rsidRPr="0076096D" w:rsidRDefault="003F78F7" w:rsidP="005049A9">
      <w:pPr>
        <w:pStyle w:val="n4"/>
        <w:numPr>
          <w:ilvl w:val="2"/>
          <w:numId w:val="7"/>
        </w:numPr>
        <w:outlineLvl w:val="2"/>
        <w:rPr>
          <w:rFonts w:cs="Arial"/>
          <w:b/>
          <w:lang w:val="sl-SI"/>
        </w:rPr>
      </w:pPr>
      <w:bookmarkStart w:id="111" w:name="_Toc8990685"/>
      <w:bookmarkStart w:id="112" w:name="_Toc11136285"/>
      <w:bookmarkStart w:id="113" w:name="_Toc79055859"/>
      <w:r w:rsidRPr="0076096D">
        <w:rPr>
          <w:rFonts w:cs="Arial"/>
          <w:b/>
          <w:lang w:val="sl-SI"/>
        </w:rPr>
        <w:t>Skupna ponudba</w:t>
      </w:r>
      <w:bookmarkEnd w:id="111"/>
      <w:bookmarkEnd w:id="112"/>
      <w:bookmarkEnd w:id="113"/>
    </w:p>
    <w:p w14:paraId="13C21164" w14:textId="77777777" w:rsidR="003F78F7" w:rsidRPr="0076096D" w:rsidRDefault="003F78F7" w:rsidP="00BB2040"/>
    <w:p w14:paraId="681DB993" w14:textId="57DE2382" w:rsidR="003F78F7" w:rsidRPr="0076096D" w:rsidRDefault="003F78F7" w:rsidP="00BB2040">
      <w:pPr>
        <w:rPr>
          <w:rFonts w:eastAsia="Calibri"/>
          <w:lang w:eastAsia="en-US"/>
        </w:rPr>
      </w:pPr>
      <w:r w:rsidRPr="0076096D">
        <w:rPr>
          <w:rFonts w:eastAsia="Calibri"/>
          <w:lang w:eastAsia="en-US"/>
        </w:rPr>
        <w:t>Ponudbo lahko predloži</w:t>
      </w:r>
      <w:r w:rsidR="00B32466" w:rsidRPr="0076096D">
        <w:rPr>
          <w:rFonts w:eastAsia="Calibri"/>
          <w:lang w:eastAsia="en-US"/>
        </w:rPr>
        <w:t xml:space="preserve"> ponudnik ali</w:t>
      </w:r>
      <w:r w:rsidRPr="0076096D">
        <w:rPr>
          <w:rFonts w:eastAsia="Calibri"/>
          <w:lang w:eastAsia="en-US"/>
        </w:rPr>
        <w:t xml:space="preserve"> skupina ponudnikov. </w:t>
      </w:r>
      <w:bookmarkStart w:id="114" w:name="_Hlk97116436"/>
      <w:r w:rsidRPr="0076096D">
        <w:rPr>
          <w:lang w:eastAsia="en-US"/>
        </w:rPr>
        <w:t xml:space="preserve">V primeru skupne ponudbe mora vsak ponudnik </w:t>
      </w:r>
      <w:r w:rsidR="000437B7">
        <w:rPr>
          <w:lang w:eastAsia="en-US"/>
        </w:rPr>
        <w:t xml:space="preserve">izkazati neobstoj razlogov za izključitev, določenih v točki 3.1. in </w:t>
      </w:r>
      <w:r w:rsidRPr="0076096D">
        <w:rPr>
          <w:lang w:eastAsia="en-US"/>
        </w:rPr>
        <w:t>izpolnjevati pogoje za dokazovan</w:t>
      </w:r>
      <w:r w:rsidR="001C7D8C" w:rsidRPr="0076096D">
        <w:rPr>
          <w:lang w:eastAsia="en-US"/>
        </w:rPr>
        <w:t>je sposobnosti, določen</w:t>
      </w:r>
      <w:r w:rsidR="000437B7">
        <w:rPr>
          <w:lang w:eastAsia="en-US"/>
        </w:rPr>
        <w:t>ih</w:t>
      </w:r>
      <w:r w:rsidR="001C7D8C" w:rsidRPr="0076096D">
        <w:rPr>
          <w:lang w:eastAsia="en-US"/>
        </w:rPr>
        <w:t xml:space="preserve"> v </w:t>
      </w:r>
      <w:r w:rsidR="001C7D8C" w:rsidRPr="000437B7">
        <w:rPr>
          <w:lang w:eastAsia="en-US"/>
        </w:rPr>
        <w:t>točkah</w:t>
      </w:r>
      <w:r w:rsidRPr="000437B7">
        <w:rPr>
          <w:lang w:eastAsia="en-US"/>
        </w:rPr>
        <w:t xml:space="preserve"> </w:t>
      </w:r>
      <w:r w:rsidR="00A83342" w:rsidRPr="000437B7">
        <w:rPr>
          <w:lang w:eastAsia="en-US"/>
        </w:rPr>
        <w:t>3</w:t>
      </w:r>
      <w:r w:rsidR="001C7D8C" w:rsidRPr="000437B7">
        <w:rPr>
          <w:lang w:eastAsia="en-US"/>
        </w:rPr>
        <w:t>.2.</w:t>
      </w:r>
      <w:r w:rsidR="000437B7">
        <w:rPr>
          <w:lang w:eastAsia="en-US"/>
        </w:rPr>
        <w:t>,</w:t>
      </w:r>
      <w:r w:rsidR="000437B7" w:rsidRPr="000437B7">
        <w:rPr>
          <w:lang w:eastAsia="en-US"/>
        </w:rPr>
        <w:t xml:space="preserve"> 3.3.</w:t>
      </w:r>
      <w:r w:rsidR="000437B7">
        <w:rPr>
          <w:lang w:eastAsia="en-US"/>
        </w:rPr>
        <w:t xml:space="preserve"> in 3.5</w:t>
      </w:r>
      <w:r w:rsidRPr="000437B7">
        <w:t>.</w:t>
      </w:r>
      <w:r w:rsidR="009E4DAA">
        <w:t>.</w:t>
      </w:r>
      <w:r w:rsidRPr="000437B7">
        <w:t xml:space="preserve"> </w:t>
      </w:r>
      <w:r w:rsidRPr="000437B7">
        <w:rPr>
          <w:lang w:eastAsia="en-US"/>
        </w:rPr>
        <w:t>Vsi</w:t>
      </w:r>
      <w:r w:rsidRPr="0076096D">
        <w:rPr>
          <w:lang w:eastAsia="en-US"/>
        </w:rPr>
        <w:t xml:space="preserve"> ponudniki</w:t>
      </w:r>
      <w:r w:rsidR="00260996" w:rsidRPr="0076096D">
        <w:rPr>
          <w:lang w:eastAsia="en-US"/>
        </w:rPr>
        <w:t xml:space="preserve"> v skupini</w:t>
      </w:r>
      <w:r w:rsidRPr="0076096D">
        <w:rPr>
          <w:lang w:eastAsia="en-US"/>
        </w:rPr>
        <w:t xml:space="preserve"> (posamično) predložijo dokumente za dokazovanje te sposobnosti. </w:t>
      </w:r>
      <w:r w:rsidR="001C7D8C" w:rsidRPr="0076096D">
        <w:rPr>
          <w:rFonts w:eastAsia="Calibri"/>
          <w:lang w:eastAsia="en-US"/>
        </w:rPr>
        <w:t>Pogoj</w:t>
      </w:r>
      <w:r w:rsidR="000437B7">
        <w:rPr>
          <w:rFonts w:eastAsia="Calibri"/>
          <w:lang w:eastAsia="en-US"/>
        </w:rPr>
        <w:t>e</w:t>
      </w:r>
      <w:r w:rsidR="001C7D8C" w:rsidRPr="0076096D">
        <w:rPr>
          <w:rFonts w:eastAsia="Calibri"/>
          <w:lang w:eastAsia="en-US"/>
        </w:rPr>
        <w:t>, določen</w:t>
      </w:r>
      <w:r w:rsidR="000437B7">
        <w:rPr>
          <w:rFonts w:eastAsia="Calibri"/>
          <w:lang w:eastAsia="en-US"/>
        </w:rPr>
        <w:t>e</w:t>
      </w:r>
      <w:r w:rsidR="001C7D8C" w:rsidRPr="0076096D">
        <w:rPr>
          <w:rFonts w:eastAsia="Calibri"/>
          <w:lang w:eastAsia="en-US"/>
        </w:rPr>
        <w:t xml:space="preserve"> v </w:t>
      </w:r>
      <w:r w:rsidR="001C7D8C" w:rsidRPr="000437B7">
        <w:rPr>
          <w:rFonts w:eastAsia="Calibri"/>
          <w:lang w:eastAsia="en-US"/>
        </w:rPr>
        <w:t xml:space="preserve">točki </w:t>
      </w:r>
      <w:r w:rsidR="00A83342" w:rsidRPr="000437B7">
        <w:rPr>
          <w:rFonts w:eastAsia="Calibri"/>
          <w:lang w:eastAsia="en-US"/>
        </w:rPr>
        <w:t>3</w:t>
      </w:r>
      <w:r w:rsidR="001C7D8C" w:rsidRPr="000437B7">
        <w:rPr>
          <w:rFonts w:eastAsia="Calibri"/>
          <w:lang w:eastAsia="en-US"/>
        </w:rPr>
        <w:t>.</w:t>
      </w:r>
      <w:r w:rsidR="000437B7" w:rsidRPr="000437B7">
        <w:rPr>
          <w:rFonts w:eastAsia="Calibri"/>
          <w:lang w:eastAsia="en-US"/>
        </w:rPr>
        <w:t>4</w:t>
      </w:r>
      <w:r w:rsidRPr="000437B7">
        <w:rPr>
          <w:rFonts w:eastAsia="Calibri"/>
          <w:lang w:eastAsia="en-US"/>
        </w:rPr>
        <w:t>.</w:t>
      </w:r>
      <w:r w:rsidRPr="000437B7">
        <w:t xml:space="preserve"> </w:t>
      </w:r>
      <w:r w:rsidRPr="000437B7">
        <w:rPr>
          <w:rFonts w:eastAsia="Calibri"/>
          <w:lang w:eastAsia="en-US"/>
        </w:rPr>
        <w:t>ponudniki</w:t>
      </w:r>
      <w:r w:rsidRPr="0076096D">
        <w:rPr>
          <w:rFonts w:eastAsia="Calibri"/>
          <w:lang w:eastAsia="en-US"/>
        </w:rPr>
        <w:t xml:space="preserve"> lahko izpolnjujejo kumulativno. </w:t>
      </w:r>
    </w:p>
    <w:bookmarkEnd w:id="114"/>
    <w:p w14:paraId="57653A0E" w14:textId="1488879C" w:rsidR="003F78F7" w:rsidRDefault="003F78F7" w:rsidP="00BB2040">
      <w:pPr>
        <w:widowControl w:val="0"/>
        <w:adjustRightInd w:val="0"/>
        <w:textAlignment w:val="baseline"/>
        <w:rPr>
          <w:lang w:eastAsia="en-US"/>
        </w:rPr>
      </w:pPr>
    </w:p>
    <w:p w14:paraId="03B50824" w14:textId="77777777" w:rsidR="007255C1" w:rsidRPr="00D2267A" w:rsidRDefault="007255C1" w:rsidP="007255C1">
      <w:r w:rsidRPr="000274C0">
        <w:t>Obrazec »Predračun – popisi del</w:t>
      </w:r>
      <w:r>
        <w:t>«</w:t>
      </w:r>
      <w:r w:rsidRPr="00D2267A">
        <w:rPr>
          <w:color w:val="000000"/>
        </w:rPr>
        <w:t xml:space="preserve"> podajo vsi ponudniki, ki nastopajo v skupni ponudbi skupaj</w:t>
      </w:r>
      <w:r w:rsidRPr="00D2267A">
        <w:t xml:space="preserve">. </w:t>
      </w:r>
    </w:p>
    <w:p w14:paraId="530606EC" w14:textId="77777777" w:rsidR="007255C1" w:rsidRPr="00D2267A" w:rsidRDefault="007255C1" w:rsidP="007255C1"/>
    <w:p w14:paraId="29446E44" w14:textId="77777777" w:rsidR="007255C1" w:rsidRPr="00D2267A" w:rsidRDefault="007255C1" w:rsidP="007255C1">
      <w:r w:rsidRPr="00D2267A">
        <w:lastRenderedPageBreak/>
        <w:t xml:space="preserve">Finančno zavarovanje lahko predloži samo eden izmed ponudnikov, ki nastopa v skupni ponudbi, lahko ga predloži več ponudnikov, v vsakem primeru pa morajo biti izpolnjene </w:t>
      </w:r>
      <w:r>
        <w:t>vse zahteve (višina, veljavnost</w:t>
      </w:r>
      <w:r w:rsidRPr="00D2267A">
        <w:t>…), določene v tej dokumentaciji.</w:t>
      </w:r>
    </w:p>
    <w:p w14:paraId="4B5A814A" w14:textId="77777777" w:rsidR="003F78F7" w:rsidRPr="0076096D" w:rsidRDefault="003F78F7" w:rsidP="00BB2040"/>
    <w:p w14:paraId="16E10B6A" w14:textId="40B520E3" w:rsidR="009E5FE8" w:rsidRDefault="003F78F7" w:rsidP="009E5FE8">
      <w:r w:rsidRPr="0076096D">
        <w:rPr>
          <w:lang w:eastAsia="en-US"/>
        </w:rPr>
        <w:t xml:space="preserve">Skupina mora predložiti izjavo o skupni ponudbi oziroma </w:t>
      </w:r>
      <w:r w:rsidRPr="000437B7">
        <w:rPr>
          <w:lang w:eastAsia="en-US"/>
        </w:rPr>
        <w:t>obrazec št. 7 - Skupna ponudba</w:t>
      </w:r>
      <w:r w:rsidR="009E5FE8" w:rsidRPr="000437B7">
        <w:rPr>
          <w:lang w:eastAsia="en-US"/>
        </w:rPr>
        <w:t>.</w:t>
      </w:r>
      <w:r w:rsidR="009E5FE8">
        <w:rPr>
          <w:lang w:eastAsia="en-US"/>
        </w:rPr>
        <w:t xml:space="preserve"> </w:t>
      </w:r>
      <w:r w:rsidR="009E5FE8">
        <w:t xml:space="preserve">V primeru, da bo takšna skupina ponudnikov izbrana za izvedbo predmetnega naročila, bo naročnik </w:t>
      </w:r>
      <w:r w:rsidR="009E5FE8" w:rsidRPr="009E5FE8">
        <w:t>zahteval</w:t>
      </w:r>
      <w:r w:rsidR="009E5FE8">
        <w:t xml:space="preserve"> akt o skupni izvedbi naročila (na primer pogodbo o sodelovanju), v katerem bodo natančno opredeljene naloge in odgovornost posameznih ponudnikov za izvedbo naročila. Ne glede na to pa ponudniki odgovarjajo naročniku solidarno.</w:t>
      </w:r>
    </w:p>
    <w:p w14:paraId="432FC1B9" w14:textId="77777777" w:rsidR="0077274B" w:rsidRDefault="0077274B" w:rsidP="009E5FE8"/>
    <w:p w14:paraId="4F7183DB" w14:textId="77777777" w:rsidR="003F78F7" w:rsidRPr="0076096D" w:rsidRDefault="003F78F7" w:rsidP="005049A9">
      <w:pPr>
        <w:pStyle w:val="n4"/>
        <w:numPr>
          <w:ilvl w:val="2"/>
          <w:numId w:val="7"/>
        </w:numPr>
        <w:outlineLvl w:val="2"/>
        <w:rPr>
          <w:rFonts w:cs="Arial"/>
          <w:b/>
          <w:lang w:val="sl-SI"/>
        </w:rPr>
      </w:pPr>
      <w:bookmarkStart w:id="115" w:name="_Toc8990686"/>
      <w:bookmarkStart w:id="116" w:name="_Toc11136286"/>
      <w:bookmarkStart w:id="117" w:name="_Toc79055860"/>
      <w:r w:rsidRPr="0076096D">
        <w:rPr>
          <w:rFonts w:cs="Arial"/>
          <w:b/>
          <w:lang w:val="sl-SI"/>
        </w:rPr>
        <w:t>Ponudba s podizvajalci</w:t>
      </w:r>
      <w:bookmarkEnd w:id="115"/>
      <w:bookmarkEnd w:id="116"/>
      <w:bookmarkEnd w:id="117"/>
    </w:p>
    <w:p w14:paraId="50DC4D1D" w14:textId="77777777" w:rsidR="003F78F7" w:rsidRPr="0076096D" w:rsidRDefault="003F78F7" w:rsidP="00BB2040"/>
    <w:p w14:paraId="2E87223C" w14:textId="752DADEE" w:rsidR="003F78F7" w:rsidRDefault="003F78F7" w:rsidP="00BB2040">
      <w:pPr>
        <w:ind w:right="78"/>
      </w:pPr>
      <w:r w:rsidRPr="0076096D">
        <w:rPr>
          <w:lang w:eastAsia="en-US"/>
        </w:rPr>
        <w:t xml:space="preserve">V primeru, da bo ponudnik pri izvedbi naročila posloval s podizvajalci, </w:t>
      </w:r>
      <w:r w:rsidRPr="0076096D">
        <w:t xml:space="preserve">mora v ponudbi priložiti izpolnjen obrazec s </w:t>
      </w:r>
      <w:r w:rsidR="000437B7">
        <w:t>P</w:t>
      </w:r>
      <w:r w:rsidRPr="0076096D">
        <w:t>odatki o podizvajalcu (</w:t>
      </w:r>
      <w:r w:rsidRPr="000437B7">
        <w:t>obrazec št. 4).</w:t>
      </w:r>
    </w:p>
    <w:p w14:paraId="74768875" w14:textId="77777777" w:rsidR="00D14CC5" w:rsidRPr="0076096D" w:rsidRDefault="00D14CC5" w:rsidP="00BB2040">
      <w:pPr>
        <w:ind w:right="78"/>
      </w:pPr>
    </w:p>
    <w:p w14:paraId="6B40B1C6" w14:textId="563F5076" w:rsidR="003F78F7" w:rsidRPr="0076096D" w:rsidRDefault="003F78F7" w:rsidP="008813C6">
      <w:pPr>
        <w:rPr>
          <w:color w:val="000000"/>
        </w:rPr>
      </w:pPr>
      <w:r w:rsidRPr="0076096D">
        <w:t xml:space="preserve">Ponudnik, ki bo naročilo izvedel s podizvajalci, mora v ponudbi priložiti izpolnjeno </w:t>
      </w:r>
      <w:r w:rsidR="000437B7">
        <w:t xml:space="preserve">Krovno izjavo podizvajalca </w:t>
      </w:r>
      <w:r w:rsidRPr="0076096D">
        <w:t xml:space="preserve">(obrazec št. 5) </w:t>
      </w:r>
      <w:r w:rsidR="00AF65BA" w:rsidRPr="0076096D">
        <w:t xml:space="preserve">ter, če je to ustrezno, </w:t>
      </w:r>
      <w:r w:rsidR="000437B7">
        <w:t>S</w:t>
      </w:r>
      <w:r w:rsidR="001C7D8C" w:rsidRPr="0076096D">
        <w:t xml:space="preserve">oglasje / </w:t>
      </w:r>
      <w:r w:rsidRPr="0076096D">
        <w:t>izjavo o neposrednem plačilu podizvajalcu (obrazec št. 6).</w:t>
      </w:r>
      <w:r w:rsidR="008813C6">
        <w:t xml:space="preserve"> </w:t>
      </w:r>
      <w:r w:rsidR="008813C6" w:rsidRPr="0076096D">
        <w:t>Neposredna plačila podizvajalcu so obvezna v primeru, ko podizvajalec zahteva neposredno plačilo in je v ponudbi priložena zahteva podizvajalca za neposredno plačilo (obrazec št. 6).</w:t>
      </w:r>
      <w:r w:rsidR="008813C6">
        <w:t xml:space="preserve"> </w:t>
      </w:r>
      <w:r w:rsidRPr="0076096D">
        <w:rPr>
          <w:color w:val="000000"/>
        </w:rPr>
        <w:t>Če neposredno plačilo podizvajalcu ni obvezno, bo naročnik</w:t>
      </w:r>
      <w:r w:rsidR="00AF65BA" w:rsidRPr="0076096D">
        <w:rPr>
          <w:color w:val="000000"/>
        </w:rPr>
        <w:t xml:space="preserve"> ravnal skladno z določbama šestega in sedmega odstavka 94. člena ZJN-3.</w:t>
      </w:r>
    </w:p>
    <w:p w14:paraId="2BF0F3AA" w14:textId="77777777" w:rsidR="003F78F7" w:rsidRPr="0076096D" w:rsidRDefault="003F78F7" w:rsidP="00BB2040">
      <w:pPr>
        <w:shd w:val="clear" w:color="auto" w:fill="FFFFFF"/>
        <w:rPr>
          <w:color w:val="000000"/>
        </w:rPr>
      </w:pPr>
    </w:p>
    <w:p w14:paraId="6A10E5B8" w14:textId="0E6915B6" w:rsidR="009E4DAA" w:rsidRPr="0076096D" w:rsidRDefault="009E4DAA" w:rsidP="009E4DAA">
      <w:pPr>
        <w:pStyle w:val="Bodytext1"/>
        <w:shd w:val="clear" w:color="auto" w:fill="auto"/>
        <w:tabs>
          <w:tab w:val="left" w:pos="425"/>
        </w:tabs>
        <w:spacing w:before="0" w:after="0" w:line="260" w:lineRule="exact"/>
        <w:ind w:firstLine="0"/>
        <w:rPr>
          <w:rFonts w:cs="Arial"/>
        </w:rPr>
      </w:pPr>
      <w:r w:rsidRPr="0076096D">
        <w:rPr>
          <w:lang w:eastAsia="en-US"/>
        </w:rPr>
        <w:t xml:space="preserve">V primeru ponudbe </w:t>
      </w:r>
      <w:r>
        <w:rPr>
          <w:lang w:eastAsia="en-US"/>
        </w:rPr>
        <w:t xml:space="preserve"> s podizvajalci </w:t>
      </w:r>
      <w:r w:rsidRPr="0076096D">
        <w:rPr>
          <w:lang w:eastAsia="en-US"/>
        </w:rPr>
        <w:t xml:space="preserve">mora vsak </w:t>
      </w:r>
      <w:r>
        <w:rPr>
          <w:lang w:eastAsia="en-US"/>
        </w:rPr>
        <w:t>podizvajalec</w:t>
      </w:r>
      <w:r w:rsidRPr="0076096D">
        <w:rPr>
          <w:lang w:eastAsia="en-US"/>
        </w:rPr>
        <w:t xml:space="preserve"> </w:t>
      </w:r>
      <w:r>
        <w:rPr>
          <w:lang w:eastAsia="en-US"/>
        </w:rPr>
        <w:t xml:space="preserve">izkazati neobstoj razlogov za izključitev, določenih v točki 3.1. in </w:t>
      </w:r>
      <w:r w:rsidRPr="0076096D">
        <w:rPr>
          <w:lang w:eastAsia="en-US"/>
        </w:rPr>
        <w:t>izpolnjevati pogoje za dokazovanje sposobnosti, določen</w:t>
      </w:r>
      <w:r>
        <w:rPr>
          <w:lang w:eastAsia="en-US"/>
        </w:rPr>
        <w:t>ih</w:t>
      </w:r>
      <w:r w:rsidRPr="0076096D">
        <w:rPr>
          <w:lang w:eastAsia="en-US"/>
        </w:rPr>
        <w:t xml:space="preserve"> v </w:t>
      </w:r>
      <w:r w:rsidRPr="000437B7">
        <w:rPr>
          <w:lang w:eastAsia="en-US"/>
        </w:rPr>
        <w:t>točkah 3.2.</w:t>
      </w:r>
      <w:r>
        <w:rPr>
          <w:lang w:eastAsia="en-US"/>
        </w:rPr>
        <w:t xml:space="preserve"> in 3.5</w:t>
      </w:r>
      <w:r w:rsidRPr="000437B7">
        <w:t>.</w:t>
      </w:r>
      <w:r>
        <w:t xml:space="preserve"> (v kolikor je vrednost del podizvajalca nad 10.000 EUR brez DDV).</w:t>
      </w:r>
      <w:r w:rsidRPr="000437B7">
        <w:t xml:space="preserve"> </w:t>
      </w:r>
      <w:r>
        <w:t xml:space="preserve">Izpolnjevanje navedenega se </w:t>
      </w:r>
      <w:r w:rsidRPr="0076096D">
        <w:rPr>
          <w:rFonts w:cs="Arial"/>
        </w:rPr>
        <w:t xml:space="preserve">ugotavlja za vsakega podizvajalca posamično, kar pomeni, da morajo biti ta dokazila v ponudbi predložena za vsakega podizvajalca v posebej oziroma ločeno. </w:t>
      </w:r>
    </w:p>
    <w:p w14:paraId="337B1856" w14:textId="77777777" w:rsidR="004A0237" w:rsidRPr="00D2267A" w:rsidRDefault="004A0237" w:rsidP="007255C1"/>
    <w:p w14:paraId="5AEC545E" w14:textId="77777777" w:rsidR="003F78F7" w:rsidRPr="0076096D" w:rsidRDefault="003F78F7" w:rsidP="005049A9">
      <w:pPr>
        <w:pStyle w:val="n4"/>
        <w:numPr>
          <w:ilvl w:val="2"/>
          <w:numId w:val="7"/>
        </w:numPr>
        <w:outlineLvl w:val="2"/>
        <w:rPr>
          <w:rFonts w:cs="Arial"/>
          <w:b/>
          <w:lang w:val="sl-SI"/>
        </w:rPr>
      </w:pPr>
      <w:bookmarkStart w:id="118" w:name="_Toc68927555"/>
      <w:bookmarkStart w:id="119" w:name="_Toc68928157"/>
      <w:bookmarkStart w:id="120" w:name="_Toc68928400"/>
      <w:bookmarkStart w:id="121" w:name="_Toc68928818"/>
      <w:bookmarkStart w:id="122" w:name="_Toc68929071"/>
      <w:bookmarkStart w:id="123" w:name="_Toc68932834"/>
      <w:bookmarkStart w:id="124" w:name="_Toc68932916"/>
      <w:bookmarkStart w:id="125" w:name="_Toc68933041"/>
      <w:bookmarkStart w:id="126" w:name="_Toc68933178"/>
      <w:bookmarkStart w:id="127" w:name="_Toc68933314"/>
      <w:bookmarkStart w:id="128" w:name="_Toc68933453"/>
      <w:bookmarkStart w:id="129" w:name="_Toc68933592"/>
      <w:bookmarkStart w:id="130" w:name="_Toc68933731"/>
      <w:bookmarkStart w:id="131" w:name="_Toc68933870"/>
      <w:bookmarkStart w:id="132" w:name="_Toc69020256"/>
      <w:bookmarkStart w:id="133" w:name="_Toc68927557"/>
      <w:bookmarkStart w:id="134" w:name="_Toc68928159"/>
      <w:bookmarkStart w:id="135" w:name="_Toc68928402"/>
      <w:bookmarkStart w:id="136" w:name="_Toc68928820"/>
      <w:bookmarkStart w:id="137" w:name="_Toc68929073"/>
      <w:bookmarkStart w:id="138" w:name="_Toc68932836"/>
      <w:bookmarkStart w:id="139" w:name="_Toc68932918"/>
      <w:bookmarkStart w:id="140" w:name="_Toc68933043"/>
      <w:bookmarkStart w:id="141" w:name="_Toc68933180"/>
      <w:bookmarkStart w:id="142" w:name="_Toc68933316"/>
      <w:bookmarkStart w:id="143" w:name="_Toc68933455"/>
      <w:bookmarkStart w:id="144" w:name="_Toc68933594"/>
      <w:bookmarkStart w:id="145" w:name="_Toc68933733"/>
      <w:bookmarkStart w:id="146" w:name="_Toc68933872"/>
      <w:bookmarkStart w:id="147" w:name="_Toc69020258"/>
      <w:bookmarkStart w:id="148" w:name="_Toc68927559"/>
      <w:bookmarkStart w:id="149" w:name="_Toc68928161"/>
      <w:bookmarkStart w:id="150" w:name="_Toc68928404"/>
      <w:bookmarkStart w:id="151" w:name="_Toc68928822"/>
      <w:bookmarkStart w:id="152" w:name="_Toc68929075"/>
      <w:bookmarkStart w:id="153" w:name="_Toc68932838"/>
      <w:bookmarkStart w:id="154" w:name="_Toc68932920"/>
      <w:bookmarkStart w:id="155" w:name="_Toc68933045"/>
      <w:bookmarkStart w:id="156" w:name="_Toc68933182"/>
      <w:bookmarkStart w:id="157" w:name="_Toc68933318"/>
      <w:bookmarkStart w:id="158" w:name="_Toc68933457"/>
      <w:bookmarkStart w:id="159" w:name="_Toc68933596"/>
      <w:bookmarkStart w:id="160" w:name="_Toc68933735"/>
      <w:bookmarkStart w:id="161" w:name="_Toc68933874"/>
      <w:bookmarkStart w:id="162" w:name="_Toc69020260"/>
      <w:bookmarkStart w:id="163" w:name="_Toc68927561"/>
      <w:bookmarkStart w:id="164" w:name="_Toc68928163"/>
      <w:bookmarkStart w:id="165" w:name="_Toc68928406"/>
      <w:bookmarkStart w:id="166" w:name="_Toc68928824"/>
      <w:bookmarkStart w:id="167" w:name="_Toc68929077"/>
      <w:bookmarkStart w:id="168" w:name="_Toc68932840"/>
      <w:bookmarkStart w:id="169" w:name="_Toc68932922"/>
      <w:bookmarkStart w:id="170" w:name="_Toc68933047"/>
      <w:bookmarkStart w:id="171" w:name="_Toc68933184"/>
      <w:bookmarkStart w:id="172" w:name="_Toc68933320"/>
      <w:bookmarkStart w:id="173" w:name="_Toc68933459"/>
      <w:bookmarkStart w:id="174" w:name="_Toc68933598"/>
      <w:bookmarkStart w:id="175" w:name="_Toc68933737"/>
      <w:bookmarkStart w:id="176" w:name="_Toc68933876"/>
      <w:bookmarkStart w:id="177" w:name="_Toc69020262"/>
      <w:bookmarkStart w:id="178" w:name="_Toc8990689"/>
      <w:bookmarkStart w:id="179" w:name="_Toc11136289"/>
      <w:bookmarkStart w:id="180" w:name="_Toc79055863"/>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r w:rsidRPr="0076096D">
        <w:rPr>
          <w:rFonts w:cs="Arial"/>
          <w:b/>
          <w:lang w:val="sl-SI"/>
        </w:rPr>
        <w:t>Veljavnost ponudbe</w:t>
      </w:r>
      <w:bookmarkEnd w:id="178"/>
      <w:bookmarkEnd w:id="179"/>
      <w:bookmarkEnd w:id="180"/>
    </w:p>
    <w:p w14:paraId="376D8DC3" w14:textId="77777777" w:rsidR="003F78F7" w:rsidRPr="0076096D" w:rsidRDefault="003F78F7" w:rsidP="00BB2040"/>
    <w:p w14:paraId="52C7B1E8" w14:textId="206F99EA" w:rsidR="003F78F7" w:rsidRPr="0076096D" w:rsidRDefault="003F78F7" w:rsidP="00BB2040">
      <w:r w:rsidRPr="0076096D">
        <w:t xml:space="preserve">Ponudba mora veljati najmanj </w:t>
      </w:r>
      <w:r w:rsidR="00021E7E">
        <w:t>90</w:t>
      </w:r>
      <w:r w:rsidR="00A5663E">
        <w:t>, šteto od roka za oddajo ponudb.</w:t>
      </w:r>
    </w:p>
    <w:p w14:paraId="4D5E5C02" w14:textId="77777777" w:rsidR="007255C1" w:rsidRPr="0076096D" w:rsidRDefault="007255C1" w:rsidP="001D56C1">
      <w:pPr>
        <w:pStyle w:val="PODNASLOVI"/>
        <w:numPr>
          <w:ilvl w:val="0"/>
          <w:numId w:val="0"/>
        </w:numPr>
        <w:jc w:val="both"/>
        <w:rPr>
          <w:rFonts w:cs="Arial"/>
          <w:b w:val="0"/>
          <w:bCs w:val="0"/>
          <w:lang w:val="sl-SI"/>
        </w:rPr>
      </w:pPr>
    </w:p>
    <w:p w14:paraId="0B082331" w14:textId="77777777" w:rsidR="007255C1" w:rsidRPr="007255C1" w:rsidRDefault="007255C1" w:rsidP="007255C1">
      <w:pPr>
        <w:pStyle w:val="PODNASLOVI"/>
        <w:ind w:left="284" w:hanging="284"/>
        <w:rPr>
          <w:rFonts w:cs="Arial"/>
          <w:lang w:val="sl-SI"/>
        </w:rPr>
      </w:pPr>
      <w:bookmarkStart w:id="181" w:name="_Toc92881139"/>
      <w:r w:rsidRPr="007255C1">
        <w:rPr>
          <w:rFonts w:cs="Arial"/>
          <w:lang w:val="sl-SI"/>
        </w:rPr>
        <w:t>VAROVANJE OSEBNIH PODATKOV</w:t>
      </w:r>
      <w:bookmarkEnd w:id="181"/>
      <w:r w:rsidRPr="007255C1">
        <w:rPr>
          <w:rFonts w:cs="Arial"/>
          <w:lang w:val="sl-SI"/>
        </w:rPr>
        <w:t xml:space="preserve"> </w:t>
      </w:r>
    </w:p>
    <w:p w14:paraId="523AC5F2" w14:textId="77777777" w:rsidR="007255C1" w:rsidRPr="007255C1" w:rsidRDefault="007255C1" w:rsidP="007255C1">
      <w:pPr>
        <w:rPr>
          <w:b/>
        </w:rPr>
      </w:pPr>
    </w:p>
    <w:p w14:paraId="33C8C921" w14:textId="77777777" w:rsidR="007255C1" w:rsidRPr="007255C1" w:rsidRDefault="007255C1" w:rsidP="007255C1">
      <w:r w:rsidRPr="007255C1">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 – uradno prečiščeno besedilo in 177/20).</w:t>
      </w:r>
    </w:p>
    <w:p w14:paraId="38D8C643" w14:textId="77777777" w:rsidR="007255C1" w:rsidRPr="007255C1" w:rsidRDefault="007255C1" w:rsidP="007255C1"/>
    <w:p w14:paraId="6F3AD8EB" w14:textId="639BFBEB" w:rsidR="007255C1" w:rsidRDefault="007255C1" w:rsidP="007255C1">
      <w:r w:rsidRPr="007255C1">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721C4BBF" w14:textId="77777777" w:rsidR="00F250D7" w:rsidRPr="007255C1" w:rsidRDefault="00F250D7" w:rsidP="007255C1"/>
    <w:p w14:paraId="42A25343" w14:textId="77777777" w:rsidR="003C045C" w:rsidRPr="0076096D" w:rsidRDefault="003C045C" w:rsidP="003C045C">
      <w:pPr>
        <w:pStyle w:val="PODNASLOVI"/>
        <w:ind w:left="284" w:hanging="284"/>
        <w:rPr>
          <w:rFonts w:cs="Arial"/>
          <w:lang w:val="sl-SI"/>
        </w:rPr>
      </w:pPr>
      <w:r w:rsidRPr="0076096D">
        <w:rPr>
          <w:rFonts w:cs="Arial"/>
          <w:lang w:val="sl-SI"/>
        </w:rPr>
        <w:t>OBVESTILO O ODLOČITVI O ODDAJI NAROČILA</w:t>
      </w:r>
    </w:p>
    <w:p w14:paraId="799088B3" w14:textId="77777777" w:rsidR="005C0814" w:rsidRPr="0076096D" w:rsidRDefault="005C0814" w:rsidP="00BB2040"/>
    <w:p w14:paraId="38D93C34" w14:textId="77777777" w:rsidR="00BB40B0" w:rsidRPr="0076096D" w:rsidRDefault="005C0814" w:rsidP="00BB2040">
      <w:r w:rsidRPr="0076096D">
        <w:t>Naročnik bo ponudnike obvestil o odločitvi o oddaji naročila na način, predpisan v ZJN-3.</w:t>
      </w:r>
    </w:p>
    <w:p w14:paraId="65F0F558" w14:textId="77777777" w:rsidR="005C0814" w:rsidRPr="0076096D" w:rsidRDefault="005C0814" w:rsidP="00BB2040">
      <w:bookmarkStart w:id="182" w:name="_Toc68433769"/>
      <w:bookmarkStart w:id="183" w:name="_Toc107977769"/>
      <w:bookmarkStart w:id="184" w:name="_Toc108236753"/>
      <w:bookmarkStart w:id="185" w:name="_Toc108237997"/>
      <w:bookmarkStart w:id="186" w:name="_Toc108238287"/>
      <w:bookmarkStart w:id="187" w:name="_Toc108517286"/>
      <w:bookmarkStart w:id="188" w:name="_Toc108580964"/>
      <w:bookmarkStart w:id="189" w:name="_Toc298417132"/>
      <w:bookmarkEnd w:id="43"/>
      <w:bookmarkEnd w:id="44"/>
      <w:bookmarkEnd w:id="45"/>
      <w:bookmarkEnd w:id="46"/>
      <w:bookmarkEnd w:id="47"/>
      <w:bookmarkEnd w:id="48"/>
      <w:bookmarkEnd w:id="49"/>
      <w:bookmarkEnd w:id="50"/>
      <w:bookmarkEnd w:id="51"/>
      <w:bookmarkEnd w:id="97"/>
    </w:p>
    <w:p w14:paraId="0BB2113F" w14:textId="77777777" w:rsidR="005C0814" w:rsidRPr="0076096D" w:rsidRDefault="008B10EA" w:rsidP="008B10EA">
      <w:pPr>
        <w:pStyle w:val="PODNASLOVI"/>
        <w:ind w:left="284" w:hanging="284"/>
        <w:rPr>
          <w:rFonts w:cs="Arial"/>
          <w:lang w:val="sl-SI"/>
        </w:rPr>
      </w:pPr>
      <w:r w:rsidRPr="0076096D">
        <w:rPr>
          <w:rFonts w:cs="Arial"/>
          <w:lang w:val="sl-SI"/>
        </w:rPr>
        <w:lastRenderedPageBreak/>
        <w:t xml:space="preserve"> </w:t>
      </w:r>
      <w:bookmarkStart w:id="190" w:name="_Toc79055868"/>
      <w:r w:rsidR="005C0814" w:rsidRPr="0076096D">
        <w:rPr>
          <w:rFonts w:cs="Arial"/>
          <w:lang w:val="sl-SI"/>
        </w:rPr>
        <w:t>PRAVNO VARSTVO</w:t>
      </w:r>
      <w:bookmarkEnd w:id="190"/>
    </w:p>
    <w:p w14:paraId="494C43F3" w14:textId="77777777" w:rsidR="005C0814" w:rsidRPr="0076096D" w:rsidRDefault="005C0814" w:rsidP="00BB2040"/>
    <w:p w14:paraId="0B73F868" w14:textId="77777777" w:rsidR="004A0237" w:rsidRDefault="005C0814" w:rsidP="00A5663E">
      <w:r w:rsidRPr="0076096D">
        <w:t xml:space="preserve">Pravno varstvo ponudnika, naročnika in javnega interesa v postopku oddaje predmetnega javnega naročila se ureja v skladu </w:t>
      </w:r>
      <w:r w:rsidR="00C039C3" w:rsidRPr="0076096D">
        <w:t>z</w:t>
      </w:r>
      <w:r w:rsidR="0081394F" w:rsidRPr="0076096D">
        <w:t xml:space="preserve"> Zakon</w:t>
      </w:r>
      <w:r w:rsidR="00C039C3" w:rsidRPr="0076096D">
        <w:t>om</w:t>
      </w:r>
      <w:r w:rsidR="0081394F" w:rsidRPr="0076096D">
        <w:t xml:space="preserve"> o pravnem varstvu v postopkih javnega naročanj</w:t>
      </w:r>
      <w:r w:rsidR="007255C1">
        <w:t>a</w:t>
      </w:r>
      <w:r w:rsidR="0081394F" w:rsidRPr="0076096D">
        <w:t xml:space="preserve"> (Uradni list RS, št. 43/11, </w:t>
      </w:r>
      <w:hyperlink r:id="rId12" w:tgtFrame="_blank" w:tooltip="Zakon o dopolnitvi Zakona o tajnih podatkih" w:history="1">
        <w:r w:rsidR="0081394F" w:rsidRPr="0076096D">
          <w:t>60/11</w:t>
        </w:r>
      </w:hyperlink>
      <w:r w:rsidR="0081394F" w:rsidRPr="0076096D">
        <w:t xml:space="preserve"> – ZTP-D, </w:t>
      </w:r>
      <w:hyperlink r:id="rId13" w:tgtFrame="_blank" w:tooltip="Zakon o spremembah in dopolnitvah Zakona o pravnem varstvu v postopkih javnega naročanja" w:history="1">
        <w:r w:rsidR="0081394F" w:rsidRPr="0076096D">
          <w:t>63/13</w:t>
        </w:r>
      </w:hyperlink>
      <w:r w:rsidR="009657E7" w:rsidRPr="0076096D">
        <w:t xml:space="preserve">, </w:t>
      </w:r>
      <w:hyperlink r:id="rId14" w:tgtFrame="_blank" w:tooltip="Zakon o spremembah in dopolnitvah Zakona o državni upravi" w:history="1">
        <w:r w:rsidR="0081394F" w:rsidRPr="0076096D">
          <w:t>90/14</w:t>
        </w:r>
      </w:hyperlink>
      <w:r w:rsidR="0081394F" w:rsidRPr="0076096D">
        <w:t xml:space="preserve"> – ZDU-1I</w:t>
      </w:r>
      <w:r w:rsidR="007979A5" w:rsidRPr="0076096D">
        <w:t xml:space="preserve">, </w:t>
      </w:r>
      <w:r w:rsidR="009657E7" w:rsidRPr="0076096D">
        <w:t>60/17</w:t>
      </w:r>
      <w:r w:rsidR="007979A5" w:rsidRPr="0076096D">
        <w:t xml:space="preserve"> in 72/19</w:t>
      </w:r>
      <w:r w:rsidR="00C039C3" w:rsidRPr="0076096D">
        <w:t>)</w:t>
      </w:r>
      <w:r w:rsidR="0081394F" w:rsidRPr="0076096D">
        <w:t xml:space="preserve">. </w:t>
      </w:r>
    </w:p>
    <w:p w14:paraId="4C5E86E1" w14:textId="77777777" w:rsidR="004A0237" w:rsidRDefault="004A0237" w:rsidP="00A5663E"/>
    <w:p w14:paraId="4193F354" w14:textId="7B0D6812" w:rsidR="00A5663E" w:rsidRPr="00DD2840" w:rsidRDefault="00A5663E" w:rsidP="00A5663E">
      <w:r w:rsidRPr="000802F8">
        <w:t xml:space="preserve">Zahtevek za revizijo se vloži </w:t>
      </w:r>
      <w:r>
        <w:t xml:space="preserve">preko portala </w:t>
      </w:r>
      <w:proofErr w:type="spellStart"/>
      <w:r>
        <w:t>eRevizija</w:t>
      </w:r>
      <w:proofErr w:type="spellEnd"/>
      <w:r>
        <w:t xml:space="preserve"> (</w:t>
      </w:r>
      <w:hyperlink r:id="rId15" w:history="1">
        <w:r w:rsidRPr="004D2DFB">
          <w:rPr>
            <w:rStyle w:val="Hiperpovezava"/>
          </w:rPr>
          <w:t>https://www.portalerevizija.si/</w:t>
        </w:r>
      </w:hyperlink>
      <w:r>
        <w:t xml:space="preserve">). </w:t>
      </w:r>
    </w:p>
    <w:p w14:paraId="24F90D77" w14:textId="63EAC045" w:rsidR="005C0814" w:rsidRPr="0076096D" w:rsidRDefault="005C0814" w:rsidP="00BB2040"/>
    <w:p w14:paraId="6C444163" w14:textId="77777777" w:rsidR="005C0814" w:rsidRPr="0076096D" w:rsidRDefault="008B10EA" w:rsidP="008B10EA">
      <w:pPr>
        <w:pStyle w:val="PODNASLOVI"/>
        <w:ind w:left="284" w:hanging="284"/>
        <w:rPr>
          <w:rFonts w:cs="Arial"/>
          <w:lang w:val="sl-SI"/>
        </w:rPr>
      </w:pPr>
      <w:r w:rsidRPr="0076096D">
        <w:rPr>
          <w:rFonts w:cs="Arial"/>
          <w:lang w:val="sl-SI"/>
        </w:rPr>
        <w:t xml:space="preserve"> </w:t>
      </w:r>
      <w:bookmarkStart w:id="191" w:name="_Toc79055869"/>
      <w:r w:rsidR="005C0814" w:rsidRPr="0076096D">
        <w:rPr>
          <w:rFonts w:cs="Arial"/>
          <w:lang w:val="sl-SI"/>
        </w:rPr>
        <w:t>POGODBA</w:t>
      </w:r>
      <w:bookmarkEnd w:id="191"/>
    </w:p>
    <w:p w14:paraId="118D7040" w14:textId="77777777" w:rsidR="005C0814" w:rsidRPr="0076096D" w:rsidRDefault="00464424" w:rsidP="00BB2040">
      <w:pPr>
        <w:tabs>
          <w:tab w:val="left" w:pos="6854"/>
        </w:tabs>
      </w:pPr>
      <w:r w:rsidRPr="0076096D">
        <w:tab/>
      </w:r>
    </w:p>
    <w:p w14:paraId="7A17EF55" w14:textId="77777777" w:rsidR="00464424" w:rsidRPr="0076096D" w:rsidRDefault="00464424" w:rsidP="00BB2040">
      <w:r w:rsidRPr="0076096D">
        <w:t>Naročnik in uporabnik bosta z izbranim ponudnikom podpisala pogodbo.</w:t>
      </w:r>
    </w:p>
    <w:p w14:paraId="034596E7" w14:textId="77777777" w:rsidR="00C71B36" w:rsidRPr="0076096D" w:rsidRDefault="00C71B36" w:rsidP="00BB2040">
      <w:pPr>
        <w:rPr>
          <w:rFonts w:eastAsia="Calibri"/>
          <w:lang w:eastAsia="en-US"/>
        </w:rPr>
      </w:pPr>
    </w:p>
    <w:p w14:paraId="0515E140" w14:textId="2C0FF908" w:rsidR="005C0814" w:rsidRPr="0076096D" w:rsidRDefault="00C71B36" w:rsidP="00BB2040">
      <w:r w:rsidRPr="008813C6">
        <w:rPr>
          <w:rFonts w:eastAsia="Calibri"/>
          <w:lang w:eastAsia="en-US"/>
        </w:rPr>
        <w:t>V skladu s šestim odstavkom 14. člena Zakona o integriteti in preprečevanju korupcije (Uradni list RS, št. 69/11</w:t>
      </w:r>
      <w:r w:rsidR="007979A5" w:rsidRPr="008813C6">
        <w:rPr>
          <w:rFonts w:eastAsia="Calibri"/>
          <w:lang w:eastAsia="en-US"/>
        </w:rPr>
        <w:t xml:space="preserve"> – uradno prečiščeno besedilo</w:t>
      </w:r>
      <w:r w:rsidR="007255C1" w:rsidRPr="008813C6">
        <w:rPr>
          <w:rFonts w:eastAsia="Calibri"/>
          <w:lang w:eastAsia="en-US"/>
        </w:rPr>
        <w:t>,</w:t>
      </w:r>
      <w:r w:rsidR="007979A5" w:rsidRPr="008813C6">
        <w:rPr>
          <w:rFonts w:eastAsia="Calibri"/>
          <w:lang w:eastAsia="en-US"/>
        </w:rPr>
        <w:t xml:space="preserve"> 158/20</w:t>
      </w:r>
      <w:r w:rsidR="00996B84" w:rsidRPr="008813C6">
        <w:rPr>
          <w:rFonts w:eastAsia="Calibri"/>
          <w:lang w:eastAsia="en-US"/>
        </w:rPr>
        <w:t xml:space="preserve"> in 3/22 – ZDeb</w:t>
      </w:r>
      <w:r w:rsidRPr="008813C6">
        <w:rPr>
          <w:rFonts w:eastAsia="Calibri"/>
          <w:lang w:eastAsia="en-US"/>
        </w:rPr>
        <w:t>;</w:t>
      </w:r>
      <w:r w:rsidR="001275EB">
        <w:rPr>
          <w:rFonts w:eastAsia="Calibri"/>
          <w:lang w:eastAsia="en-US"/>
        </w:rPr>
        <w:t xml:space="preserve"> v</w:t>
      </w:r>
      <w:r w:rsidRPr="008813C6">
        <w:rPr>
          <w:rFonts w:eastAsia="Calibri"/>
          <w:lang w:eastAsia="en-US"/>
        </w:rPr>
        <w:t xml:space="preserve"> nadaljnjem besedilu: ZIntPK) </w:t>
      </w:r>
      <w:r w:rsidR="005C0814" w:rsidRPr="008813C6">
        <w:t xml:space="preserve">je dolžan izbrani ponudnik na poziv naročnika </w:t>
      </w:r>
      <w:r w:rsidR="00CA0AA5">
        <w:t>Urad Republike Slovenije za nadzor, kakovost in investicije v zdravstvu, Ulica Ambrožiča Novljana 7, 1000 Ljubljana</w:t>
      </w:r>
      <w:r w:rsidR="005C0814" w:rsidRPr="008813C6">
        <w:t>,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r w:rsidR="00C3600F" w:rsidRPr="008813C6">
        <w:t xml:space="preserve"> </w:t>
      </w:r>
      <w:r w:rsidR="005C0814" w:rsidRPr="008813C6">
        <w:t>Naročnik bo pred podpisom pogodbe preveril, ali obstajajo razlogi iz 35. člena ZIntPK o prepovedi poslovanja, zaradi katerih naročnik ne sme poslovati z izbranim ponudnikom, ali s prijavljenim podizvajalcem, če je vrednost del, ki jih bo podizvajalec izvedel v tem naročilu višja od 10.000 EUR brez DDV.</w:t>
      </w:r>
      <w:r w:rsidR="005C0814" w:rsidRPr="0076096D">
        <w:t xml:space="preserve">  </w:t>
      </w:r>
    </w:p>
    <w:p w14:paraId="336F0A20" w14:textId="77777777" w:rsidR="005C0814" w:rsidRPr="0076096D" w:rsidRDefault="005C0814" w:rsidP="00BB2040"/>
    <w:p w14:paraId="1539B8B9" w14:textId="10F96428" w:rsidR="005C0814" w:rsidRPr="0076096D" w:rsidRDefault="005C0814" w:rsidP="00BB2040">
      <w:r w:rsidRPr="0076096D">
        <w:t>Izbrani ponudnik mora podpisati in vrniti naročniku pogodbo v roku 10 (desetih) delovnih dni po prejemu s strani naročnika podpisane pogodbe. Pogodba se bo pred podpisom</w:t>
      </w:r>
      <w:r w:rsidR="00684E29" w:rsidRPr="0076096D">
        <w:t xml:space="preserve"> lahko</w:t>
      </w:r>
      <w:r w:rsidRPr="0076096D">
        <w:t xml:space="preserve"> vsebinsko prilagodila glede na to, ali bo izbrani ponudnik predložil skupno ponudbo, prijavil sodelovanje podizvajalcev in podobno.</w:t>
      </w:r>
    </w:p>
    <w:p w14:paraId="0C071136" w14:textId="660E5AEA" w:rsidR="00EC55F5" w:rsidRDefault="00EC55F5" w:rsidP="00BB2040"/>
    <w:p w14:paraId="4FC2C382" w14:textId="77777777" w:rsidR="008813C6" w:rsidRPr="0076096D" w:rsidRDefault="008813C6" w:rsidP="00BB2040"/>
    <w:tbl>
      <w:tblPr>
        <w:tblpPr w:leftFromText="141" w:rightFromText="141" w:vertAnchor="text" w:horzAnchor="margin" w:tblpY="109"/>
        <w:tblW w:w="9606" w:type="dxa"/>
        <w:tblLook w:val="01E0" w:firstRow="1" w:lastRow="1" w:firstColumn="1" w:lastColumn="1" w:noHBand="0" w:noVBand="0"/>
      </w:tblPr>
      <w:tblGrid>
        <w:gridCol w:w="4253"/>
        <w:gridCol w:w="5353"/>
      </w:tblGrid>
      <w:tr w:rsidR="005C0814" w:rsidRPr="0076096D" w14:paraId="4C5E2452" w14:textId="77777777" w:rsidTr="000B2093">
        <w:tc>
          <w:tcPr>
            <w:tcW w:w="4253" w:type="dxa"/>
          </w:tcPr>
          <w:p w14:paraId="062BEE5B" w14:textId="77777777" w:rsidR="005C0814" w:rsidRPr="0076096D" w:rsidRDefault="005C0814" w:rsidP="00BB2040"/>
        </w:tc>
        <w:tc>
          <w:tcPr>
            <w:tcW w:w="5353" w:type="dxa"/>
          </w:tcPr>
          <w:p w14:paraId="6AEC027D" w14:textId="07539FBE" w:rsidR="0010026F" w:rsidRDefault="00DD6824" w:rsidP="0010026F">
            <w:pPr>
              <w:spacing w:line="260" w:lineRule="atLeast"/>
            </w:pPr>
            <w:r>
              <w:t>Aleš Šabeder</w:t>
            </w:r>
          </w:p>
          <w:p w14:paraId="3CB9CE3D" w14:textId="51DDAAE2" w:rsidR="000B2093" w:rsidRDefault="00DD6824" w:rsidP="0010026F">
            <w:pPr>
              <w:spacing w:line="260" w:lineRule="atLeast"/>
            </w:pPr>
            <w:r>
              <w:t>v. d. direktorja</w:t>
            </w:r>
          </w:p>
          <w:p w14:paraId="3DE319B6" w14:textId="6F92B9BA" w:rsidR="003B718D" w:rsidRPr="0076096D" w:rsidRDefault="003B718D" w:rsidP="00BA5B4F"/>
        </w:tc>
      </w:tr>
    </w:tbl>
    <w:p w14:paraId="7CA77438" w14:textId="768A00D0" w:rsidR="00F25A07" w:rsidRPr="0076096D" w:rsidRDefault="00F25A07" w:rsidP="00BB2040"/>
    <w:p w14:paraId="274E28B2" w14:textId="347E048E" w:rsidR="00A5663E" w:rsidRDefault="00A5663E">
      <w:pPr>
        <w:spacing w:line="240" w:lineRule="auto"/>
        <w:jc w:val="left"/>
      </w:pPr>
      <w:r>
        <w:br w:type="page"/>
      </w:r>
    </w:p>
    <w:p w14:paraId="662EAE98" w14:textId="77777777" w:rsidR="00A5663E" w:rsidRDefault="00A5663E" w:rsidP="00A5663E">
      <w:pPr>
        <w:jc w:val="right"/>
      </w:pPr>
      <w:r>
        <w:lastRenderedPageBreak/>
        <w:t>OBRAZEC ŠT. 1</w:t>
      </w:r>
    </w:p>
    <w:p w14:paraId="2B0AD037" w14:textId="1FA53284" w:rsidR="003B718D" w:rsidRPr="0076096D" w:rsidRDefault="003B718D" w:rsidP="00BB2040"/>
    <w:p w14:paraId="12697E72" w14:textId="1AD1F143" w:rsidR="00443561" w:rsidRPr="0076096D" w:rsidRDefault="00443561" w:rsidP="00443561">
      <w:pPr>
        <w:pStyle w:val="n2"/>
        <w:rPr>
          <w:rFonts w:cs="Arial"/>
          <w:sz w:val="20"/>
          <w:szCs w:val="20"/>
          <w:lang w:val="sl-SI"/>
        </w:rPr>
      </w:pPr>
      <w:bookmarkStart w:id="192" w:name="_Toc517786186"/>
      <w:bookmarkStart w:id="193" w:name="_Toc79055870"/>
      <w:bookmarkStart w:id="194" w:name="_Toc68433764"/>
      <w:bookmarkStart w:id="195" w:name="_Toc13019798"/>
      <w:bookmarkStart w:id="196" w:name="_Toc21152247"/>
      <w:bookmarkStart w:id="197" w:name="_Toc49070937"/>
      <w:bookmarkStart w:id="198" w:name="_Toc68433772"/>
      <w:bookmarkStart w:id="199" w:name="_Toc107977772"/>
      <w:bookmarkStart w:id="200" w:name="_Toc108236756"/>
      <w:bookmarkStart w:id="201" w:name="_Toc108238000"/>
      <w:bookmarkStart w:id="202" w:name="_Toc108238290"/>
      <w:bookmarkStart w:id="203" w:name="_Toc108517290"/>
      <w:bookmarkStart w:id="204" w:name="_Toc108580969"/>
      <w:bookmarkStart w:id="205" w:name="_Toc298417134"/>
      <w:bookmarkEnd w:id="182"/>
      <w:bookmarkEnd w:id="183"/>
      <w:bookmarkEnd w:id="184"/>
      <w:bookmarkEnd w:id="185"/>
      <w:bookmarkEnd w:id="186"/>
      <w:bookmarkEnd w:id="187"/>
      <w:bookmarkEnd w:id="188"/>
      <w:bookmarkEnd w:id="189"/>
      <w:r w:rsidRPr="0076096D">
        <w:rPr>
          <w:rFonts w:cs="Arial"/>
          <w:lang w:val="sl-SI" w:eastAsia="sl-SI"/>
        </w:rPr>
        <w:t>PONUDBA</w:t>
      </w:r>
      <w:bookmarkEnd w:id="192"/>
      <w:r w:rsidRPr="0076096D">
        <w:rPr>
          <w:rFonts w:cs="Arial"/>
          <w:sz w:val="20"/>
          <w:szCs w:val="20"/>
          <w:lang w:val="sl-SI"/>
        </w:rPr>
        <w:t xml:space="preserve"> </w:t>
      </w:r>
      <w:bookmarkEnd w:id="193"/>
    </w:p>
    <w:p w14:paraId="74249F4C" w14:textId="77777777" w:rsidR="00825277" w:rsidRPr="0076096D" w:rsidRDefault="00825277" w:rsidP="00BB2040">
      <w:bookmarkStart w:id="206" w:name="_Toc392226338"/>
      <w:bookmarkStart w:id="207" w:name="_Toc394567007"/>
      <w:bookmarkStart w:id="208" w:name="_Toc406654000"/>
      <w:bookmarkEnd w:id="2"/>
      <w:bookmarkEnd w:id="194"/>
      <w:bookmarkEnd w:id="195"/>
      <w:bookmarkEnd w:id="196"/>
      <w:bookmarkEnd w:id="197"/>
      <w:bookmarkEnd w:id="198"/>
      <w:bookmarkEnd w:id="199"/>
      <w:bookmarkEnd w:id="200"/>
      <w:bookmarkEnd w:id="201"/>
      <w:bookmarkEnd w:id="202"/>
      <w:bookmarkEnd w:id="203"/>
      <w:bookmarkEnd w:id="204"/>
      <w:bookmarkEnd w:id="205"/>
    </w:p>
    <w:p w14:paraId="3C00162E" w14:textId="77777777" w:rsidR="00346ADA" w:rsidRPr="0076096D" w:rsidRDefault="00346ADA" w:rsidP="00BB2040"/>
    <w:bookmarkEnd w:id="206"/>
    <w:bookmarkEnd w:id="207"/>
    <w:bookmarkEnd w:id="208"/>
    <w:p w14:paraId="6A5FA804" w14:textId="77777777" w:rsidR="00443561" w:rsidRPr="0076096D" w:rsidRDefault="00443561" w:rsidP="00443561">
      <w:pPr>
        <w:rPr>
          <w:color w:val="000000"/>
        </w:rPr>
      </w:pPr>
      <w:r w:rsidRPr="0076096D">
        <w:rPr>
          <w:color w:val="000000"/>
        </w:rPr>
        <w:t>PONUDNIK: _________________________________________________________________________</w:t>
      </w:r>
    </w:p>
    <w:p w14:paraId="72BDA254" w14:textId="77777777" w:rsidR="00443561" w:rsidRPr="0076096D" w:rsidRDefault="00443561" w:rsidP="00443561">
      <w:pPr>
        <w:rPr>
          <w:color w:val="000000"/>
        </w:rPr>
      </w:pPr>
    </w:p>
    <w:p w14:paraId="70095A89" w14:textId="6D7B9C1A" w:rsidR="00443561" w:rsidRPr="0076096D" w:rsidRDefault="00443561" w:rsidP="00F250D7">
      <w:pPr>
        <w:rPr>
          <w:b/>
        </w:rPr>
      </w:pPr>
      <w:r w:rsidRPr="0076096D">
        <w:rPr>
          <w:color w:val="000000"/>
        </w:rPr>
        <w:t>Na osnovi</w:t>
      </w:r>
      <w:r w:rsidR="0005355F" w:rsidRPr="0076096D">
        <w:rPr>
          <w:color w:val="000000"/>
        </w:rPr>
        <w:t xml:space="preserve"> objavljenega</w:t>
      </w:r>
      <w:r w:rsidRPr="0076096D">
        <w:rPr>
          <w:color w:val="000000"/>
        </w:rPr>
        <w:t xml:space="preserve"> </w:t>
      </w:r>
      <w:r w:rsidR="0005355F" w:rsidRPr="0076096D">
        <w:rPr>
          <w:color w:val="000000"/>
        </w:rPr>
        <w:t>obvestila o javnem naročilu</w:t>
      </w:r>
      <w:r w:rsidRPr="0076096D">
        <w:rPr>
          <w:color w:val="000000"/>
        </w:rPr>
        <w:t xml:space="preserve"> </w:t>
      </w:r>
      <w:r w:rsidR="00202E25" w:rsidRPr="0076096D">
        <w:rPr>
          <w:b/>
        </w:rPr>
        <w:t>»</w:t>
      </w:r>
      <w:r w:rsidR="00A10C82" w:rsidRPr="00A10C82">
        <w:rPr>
          <w:b/>
          <w:bCs/>
          <w:color w:val="000000"/>
        </w:rPr>
        <w:t>Izvedba sanacijskih ukrepov za zmanjšanje emisije hrupa v okolje UKCL DTS sever HA1+HA2 pod heliportom</w:t>
      </w:r>
      <w:r w:rsidR="00A10C82">
        <w:rPr>
          <w:b/>
          <w:bCs/>
          <w:color w:val="000000"/>
        </w:rPr>
        <w:t xml:space="preserve">« </w:t>
      </w:r>
      <w:r w:rsidRPr="0076096D">
        <w:rPr>
          <w:color w:val="000000"/>
        </w:rPr>
        <w:t>dajemo ponudbo, kot sledi:</w:t>
      </w:r>
    </w:p>
    <w:p w14:paraId="31E33ADF" w14:textId="77777777" w:rsidR="00443561" w:rsidRPr="0076096D" w:rsidRDefault="00443561" w:rsidP="00443561">
      <w:pPr>
        <w:widowControl w:val="0"/>
        <w:tabs>
          <w:tab w:val="left" w:pos="284"/>
          <w:tab w:val="left" w:pos="851"/>
          <w:tab w:val="left" w:pos="1701"/>
        </w:tabs>
        <w:adjustRightInd w:val="0"/>
        <w:textAlignment w:val="baseline"/>
      </w:pPr>
    </w:p>
    <w:p w14:paraId="755655A6" w14:textId="402D1A03" w:rsidR="00443561" w:rsidRPr="0076096D" w:rsidRDefault="00443561" w:rsidP="00443561">
      <w:pPr>
        <w:widowControl w:val="0"/>
        <w:tabs>
          <w:tab w:val="left" w:pos="284"/>
          <w:tab w:val="left" w:pos="851"/>
          <w:tab w:val="left" w:pos="1701"/>
        </w:tabs>
        <w:adjustRightInd w:val="0"/>
        <w:textAlignment w:val="baseline"/>
        <w:rPr>
          <w:b/>
          <w:color w:val="000000"/>
        </w:rPr>
      </w:pPr>
      <w:r w:rsidRPr="0076096D">
        <w:rPr>
          <w:color w:val="000000"/>
        </w:rPr>
        <w:t>ŠT. PONUDBE, DATU</w:t>
      </w:r>
      <w:r w:rsidR="00A5663E">
        <w:rPr>
          <w:color w:val="000000"/>
        </w:rPr>
        <w:t xml:space="preserve">M: </w:t>
      </w:r>
      <w:r w:rsidRPr="0076096D">
        <w:rPr>
          <w:color w:val="000000"/>
        </w:rPr>
        <w:t>_____________________________________________________________</w:t>
      </w:r>
    </w:p>
    <w:p w14:paraId="0C20BCF1" w14:textId="77777777" w:rsidR="00900FB6" w:rsidRPr="0076096D" w:rsidRDefault="00900FB6" w:rsidP="00900FB6">
      <w:pPr>
        <w:widowControl w:val="0"/>
        <w:tabs>
          <w:tab w:val="right" w:pos="2556"/>
          <w:tab w:val="right" w:pos="5609"/>
        </w:tabs>
        <w:suppressAutoHyphens/>
        <w:autoSpaceDN w:val="0"/>
        <w:spacing w:line="276" w:lineRule="auto"/>
        <w:textAlignment w:val="baseline"/>
        <w:rPr>
          <w:b/>
          <w:color w:val="000000"/>
          <w:kern w:val="3"/>
          <w:lang w:eastAsia="zh-CN"/>
        </w:rPr>
      </w:pPr>
      <w:bookmarkStart w:id="209" w:name="_Toc392226339"/>
      <w:bookmarkStart w:id="210" w:name="_Toc394567008"/>
      <w:bookmarkStart w:id="211" w:name="_Toc422730578"/>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A5663E" w:rsidRPr="007E3736" w14:paraId="5B7A5C8C" w14:textId="77777777" w:rsidTr="004A0237">
        <w:trPr>
          <w:trHeight w:val="347"/>
        </w:trPr>
        <w:tc>
          <w:tcPr>
            <w:tcW w:w="5650" w:type="dxa"/>
            <w:shd w:val="clear" w:color="auto" w:fill="D9D9D9"/>
          </w:tcPr>
          <w:p w14:paraId="24AC18A8" w14:textId="77777777" w:rsidR="00A5663E" w:rsidRPr="007E3736" w:rsidRDefault="00A5663E" w:rsidP="004A0237">
            <w:pPr>
              <w:tabs>
                <w:tab w:val="left" w:pos="284"/>
                <w:tab w:val="left" w:pos="851"/>
                <w:tab w:val="left" w:pos="1701"/>
              </w:tabs>
              <w:rPr>
                <w:b/>
                <w:lang w:eastAsia="en-US"/>
              </w:rPr>
            </w:pPr>
          </w:p>
        </w:tc>
        <w:tc>
          <w:tcPr>
            <w:tcW w:w="3420" w:type="dxa"/>
            <w:shd w:val="clear" w:color="auto" w:fill="D9D9D9"/>
          </w:tcPr>
          <w:p w14:paraId="793AAFE2" w14:textId="77777777" w:rsidR="00A5663E" w:rsidRPr="007E3736" w:rsidRDefault="00A5663E" w:rsidP="004A0237">
            <w:pPr>
              <w:tabs>
                <w:tab w:val="left" w:pos="851"/>
                <w:tab w:val="center" w:pos="4320"/>
                <w:tab w:val="right" w:pos="8640"/>
              </w:tabs>
              <w:jc w:val="right"/>
              <w:rPr>
                <w:lang w:eastAsia="en-US"/>
              </w:rPr>
            </w:pPr>
          </w:p>
        </w:tc>
      </w:tr>
      <w:tr w:rsidR="00A5663E" w:rsidRPr="007E3736" w14:paraId="02B3530B" w14:textId="77777777" w:rsidTr="004A0237">
        <w:trPr>
          <w:trHeight w:val="347"/>
        </w:trPr>
        <w:tc>
          <w:tcPr>
            <w:tcW w:w="5650" w:type="dxa"/>
          </w:tcPr>
          <w:p w14:paraId="003D52FC" w14:textId="77777777" w:rsidR="00A5663E" w:rsidRPr="007E3736" w:rsidRDefault="00A5663E" w:rsidP="004A0237">
            <w:pPr>
              <w:tabs>
                <w:tab w:val="left" w:pos="284"/>
                <w:tab w:val="left" w:pos="851"/>
                <w:tab w:val="left" w:pos="1701"/>
              </w:tabs>
              <w:rPr>
                <w:b/>
                <w:lang w:eastAsia="en-US"/>
              </w:rPr>
            </w:pPr>
          </w:p>
          <w:p w14:paraId="4BA54525" w14:textId="77777777" w:rsidR="00A5663E" w:rsidRPr="007E3736" w:rsidRDefault="00A5663E" w:rsidP="004A0237">
            <w:pPr>
              <w:tabs>
                <w:tab w:val="left" w:pos="284"/>
                <w:tab w:val="left" w:pos="851"/>
                <w:tab w:val="left" w:pos="1701"/>
              </w:tabs>
              <w:rPr>
                <w:b/>
                <w:lang w:eastAsia="en-US"/>
              </w:rPr>
            </w:pPr>
            <w:r w:rsidRPr="007E3736">
              <w:rPr>
                <w:bCs/>
                <w:lang w:eastAsia="en-US"/>
              </w:rPr>
              <w:t>Skupna ponudbena cena  (brez DDV):</w:t>
            </w:r>
          </w:p>
        </w:tc>
        <w:tc>
          <w:tcPr>
            <w:tcW w:w="3420" w:type="dxa"/>
          </w:tcPr>
          <w:p w14:paraId="1E5A6DBE" w14:textId="77777777" w:rsidR="00A5663E" w:rsidRPr="007E3736" w:rsidRDefault="00A5663E" w:rsidP="004A0237">
            <w:pPr>
              <w:tabs>
                <w:tab w:val="left" w:pos="851"/>
                <w:tab w:val="center" w:pos="4320"/>
                <w:tab w:val="right" w:pos="8640"/>
              </w:tabs>
              <w:jc w:val="right"/>
              <w:rPr>
                <w:lang w:eastAsia="en-US"/>
              </w:rPr>
            </w:pPr>
          </w:p>
          <w:p w14:paraId="0E30D6F6" w14:textId="77777777" w:rsidR="00A5663E" w:rsidRPr="007E3736" w:rsidRDefault="00A5663E" w:rsidP="004A0237">
            <w:pPr>
              <w:tabs>
                <w:tab w:val="left" w:pos="851"/>
                <w:tab w:val="center" w:pos="4320"/>
                <w:tab w:val="right" w:pos="8640"/>
              </w:tabs>
              <w:jc w:val="right"/>
              <w:rPr>
                <w:lang w:eastAsia="en-US"/>
              </w:rPr>
            </w:pPr>
            <w:r w:rsidRPr="007E3736">
              <w:rPr>
                <w:lang w:eastAsia="en-US"/>
              </w:rPr>
              <w:t>....................................... EUR</w:t>
            </w:r>
          </w:p>
        </w:tc>
      </w:tr>
      <w:tr w:rsidR="00A5663E" w:rsidRPr="007E3736" w14:paraId="0EE2408F" w14:textId="77777777" w:rsidTr="004A0237">
        <w:tc>
          <w:tcPr>
            <w:tcW w:w="5650" w:type="dxa"/>
          </w:tcPr>
          <w:p w14:paraId="34857EE6" w14:textId="77777777" w:rsidR="00A5663E" w:rsidRPr="007E3736" w:rsidRDefault="00A5663E" w:rsidP="004A0237">
            <w:pPr>
              <w:tabs>
                <w:tab w:val="left" w:pos="851"/>
                <w:tab w:val="center" w:pos="4320"/>
                <w:tab w:val="right" w:pos="8640"/>
              </w:tabs>
              <w:jc w:val="left"/>
              <w:rPr>
                <w:bCs/>
                <w:lang w:eastAsia="en-US"/>
              </w:rPr>
            </w:pPr>
          </w:p>
          <w:p w14:paraId="0062165A" w14:textId="77777777" w:rsidR="00A5663E" w:rsidRPr="007E3736" w:rsidRDefault="00A5663E" w:rsidP="004A0237">
            <w:pPr>
              <w:tabs>
                <w:tab w:val="left" w:pos="851"/>
                <w:tab w:val="center" w:pos="4320"/>
                <w:tab w:val="right" w:pos="8640"/>
              </w:tabs>
              <w:jc w:val="left"/>
              <w:rPr>
                <w:bCs/>
                <w:lang w:eastAsia="en-US"/>
              </w:rPr>
            </w:pPr>
            <w:r w:rsidRPr="007E3736">
              <w:rPr>
                <w:bCs/>
                <w:lang w:eastAsia="en-US"/>
              </w:rPr>
              <w:t>Znesek DDV 22 %</w:t>
            </w:r>
          </w:p>
        </w:tc>
        <w:tc>
          <w:tcPr>
            <w:tcW w:w="3420" w:type="dxa"/>
          </w:tcPr>
          <w:p w14:paraId="4E00282D" w14:textId="77777777" w:rsidR="00A5663E" w:rsidRPr="007E3736" w:rsidRDefault="00A5663E" w:rsidP="004A0237">
            <w:pPr>
              <w:tabs>
                <w:tab w:val="left" w:pos="851"/>
                <w:tab w:val="center" w:pos="4320"/>
                <w:tab w:val="right" w:pos="8640"/>
              </w:tabs>
              <w:jc w:val="right"/>
              <w:rPr>
                <w:lang w:eastAsia="en-US"/>
              </w:rPr>
            </w:pPr>
          </w:p>
          <w:p w14:paraId="77122A00" w14:textId="77777777" w:rsidR="00A5663E" w:rsidRPr="007E3736" w:rsidRDefault="00A5663E" w:rsidP="004A0237">
            <w:pPr>
              <w:tabs>
                <w:tab w:val="left" w:pos="851"/>
                <w:tab w:val="center" w:pos="4320"/>
                <w:tab w:val="right" w:pos="8640"/>
              </w:tabs>
              <w:jc w:val="right"/>
              <w:rPr>
                <w:lang w:eastAsia="en-US"/>
              </w:rPr>
            </w:pPr>
            <w:r w:rsidRPr="007E3736">
              <w:rPr>
                <w:lang w:eastAsia="en-US"/>
              </w:rPr>
              <w:t>+  .................................... EUR</w:t>
            </w:r>
          </w:p>
        </w:tc>
      </w:tr>
      <w:tr w:rsidR="00A5663E" w:rsidRPr="007E3736" w14:paraId="4EA36671" w14:textId="77777777" w:rsidTr="004A0237">
        <w:tc>
          <w:tcPr>
            <w:tcW w:w="5650" w:type="dxa"/>
          </w:tcPr>
          <w:p w14:paraId="18D3597C" w14:textId="77777777" w:rsidR="00A5663E" w:rsidRPr="007E3736" w:rsidRDefault="00A5663E" w:rsidP="004A0237">
            <w:pPr>
              <w:tabs>
                <w:tab w:val="left" w:pos="851"/>
                <w:tab w:val="center" w:pos="4320"/>
                <w:tab w:val="right" w:pos="8640"/>
              </w:tabs>
              <w:jc w:val="left"/>
              <w:rPr>
                <w:b/>
                <w:lang w:eastAsia="en-US"/>
              </w:rPr>
            </w:pPr>
          </w:p>
          <w:p w14:paraId="7F1CB1F9" w14:textId="77777777" w:rsidR="00A5663E" w:rsidRPr="007E3736" w:rsidRDefault="00A5663E" w:rsidP="004A0237">
            <w:pPr>
              <w:tabs>
                <w:tab w:val="left" w:pos="851"/>
                <w:tab w:val="center" w:pos="4320"/>
                <w:tab w:val="right" w:pos="8640"/>
              </w:tabs>
              <w:jc w:val="left"/>
              <w:rPr>
                <w:b/>
                <w:lang w:eastAsia="en-US"/>
              </w:rPr>
            </w:pPr>
            <w:r w:rsidRPr="007E3736">
              <w:rPr>
                <w:b/>
                <w:bCs/>
                <w:lang w:eastAsia="en-US"/>
              </w:rPr>
              <w:t>SKUPNA</w:t>
            </w:r>
            <w:r w:rsidRPr="007E3736">
              <w:rPr>
                <w:b/>
                <w:lang w:eastAsia="en-US"/>
              </w:rPr>
              <w:t xml:space="preserve"> PONUDBENA CENA (z DDV):</w:t>
            </w:r>
          </w:p>
        </w:tc>
        <w:tc>
          <w:tcPr>
            <w:tcW w:w="3420" w:type="dxa"/>
          </w:tcPr>
          <w:p w14:paraId="0AE4AC0D" w14:textId="77777777" w:rsidR="00A5663E" w:rsidRPr="007E3736" w:rsidRDefault="00A5663E" w:rsidP="004A0237">
            <w:pPr>
              <w:tabs>
                <w:tab w:val="left" w:pos="851"/>
                <w:tab w:val="center" w:pos="4320"/>
                <w:tab w:val="right" w:pos="8640"/>
              </w:tabs>
              <w:jc w:val="right"/>
              <w:rPr>
                <w:lang w:eastAsia="en-US"/>
              </w:rPr>
            </w:pPr>
          </w:p>
          <w:p w14:paraId="01A91551" w14:textId="77777777" w:rsidR="00A5663E" w:rsidRPr="007E3736" w:rsidRDefault="00A5663E" w:rsidP="004A0237">
            <w:pPr>
              <w:tabs>
                <w:tab w:val="left" w:pos="851"/>
                <w:tab w:val="center" w:pos="4320"/>
                <w:tab w:val="right" w:pos="8640"/>
              </w:tabs>
              <w:jc w:val="right"/>
              <w:rPr>
                <w:lang w:eastAsia="en-US"/>
              </w:rPr>
            </w:pPr>
            <w:r w:rsidRPr="007E3736">
              <w:rPr>
                <w:b/>
                <w:lang w:eastAsia="en-US"/>
              </w:rPr>
              <w:t>........................................ EUR</w:t>
            </w:r>
          </w:p>
        </w:tc>
      </w:tr>
      <w:tr w:rsidR="00A5663E" w:rsidRPr="007E3736" w14:paraId="2393086C" w14:textId="77777777" w:rsidTr="004A0237">
        <w:trPr>
          <w:trHeight w:val="380"/>
        </w:trPr>
        <w:tc>
          <w:tcPr>
            <w:tcW w:w="9070" w:type="dxa"/>
            <w:gridSpan w:val="2"/>
          </w:tcPr>
          <w:p w14:paraId="6D9DE8B9" w14:textId="77777777" w:rsidR="00A5663E" w:rsidRPr="007E3736" w:rsidRDefault="00A5663E" w:rsidP="004A0237">
            <w:pPr>
              <w:tabs>
                <w:tab w:val="left" w:pos="851"/>
                <w:tab w:val="center" w:pos="4320"/>
                <w:tab w:val="right" w:pos="8640"/>
              </w:tabs>
              <w:rPr>
                <w:lang w:eastAsia="en-US"/>
              </w:rPr>
            </w:pPr>
          </w:p>
          <w:p w14:paraId="5DF5E72F" w14:textId="77777777" w:rsidR="00A5663E" w:rsidRPr="007E3736" w:rsidRDefault="00A5663E" w:rsidP="004A0237">
            <w:pPr>
              <w:tabs>
                <w:tab w:val="left" w:pos="851"/>
                <w:tab w:val="center" w:pos="4320"/>
                <w:tab w:val="right" w:pos="8640"/>
              </w:tabs>
              <w:jc w:val="center"/>
              <w:rPr>
                <w:lang w:eastAsia="en-US"/>
              </w:rPr>
            </w:pPr>
            <w:r w:rsidRPr="007E3736">
              <w:rPr>
                <w:lang w:eastAsia="en-US"/>
              </w:rPr>
              <w:t>(z besedo: _____________________________________________ ...../100 EUR z DDV)</w:t>
            </w:r>
          </w:p>
          <w:p w14:paraId="3DB2D828" w14:textId="77777777" w:rsidR="00A5663E" w:rsidRPr="007E3736" w:rsidRDefault="00A5663E" w:rsidP="004A0237">
            <w:pPr>
              <w:tabs>
                <w:tab w:val="left" w:pos="851"/>
              </w:tabs>
              <w:rPr>
                <w:lang w:eastAsia="en-US"/>
              </w:rPr>
            </w:pPr>
          </w:p>
          <w:p w14:paraId="111B4775" w14:textId="77777777" w:rsidR="00A5663E" w:rsidRPr="005C70BA" w:rsidRDefault="00A5663E" w:rsidP="004A0237">
            <w:pPr>
              <w:tabs>
                <w:tab w:val="center" w:pos="4320"/>
                <w:tab w:val="right" w:pos="8640"/>
              </w:tabs>
              <w:spacing w:line="276" w:lineRule="auto"/>
            </w:pPr>
            <w:r w:rsidRPr="005C70BA">
              <w:t xml:space="preserve">Cena je dogovorjena s klavzulo </w:t>
            </w:r>
            <w:r w:rsidRPr="005C70BA">
              <w:rPr>
                <w:b/>
              </w:rPr>
              <w:t>»dejanske količine in fiksne enotne cene«</w:t>
            </w:r>
            <w:r w:rsidRPr="005C70BA">
              <w:t>.</w:t>
            </w:r>
          </w:p>
          <w:p w14:paraId="5E910D92" w14:textId="77777777" w:rsidR="00A5663E" w:rsidRPr="005C70BA" w:rsidRDefault="00A5663E" w:rsidP="004A0237">
            <w:pPr>
              <w:tabs>
                <w:tab w:val="center" w:pos="4320"/>
                <w:tab w:val="right" w:pos="8640"/>
              </w:tabs>
              <w:spacing w:line="276" w:lineRule="auto"/>
            </w:pPr>
          </w:p>
          <w:p w14:paraId="7DC29179" w14:textId="765FCBD1" w:rsidR="00A5663E" w:rsidRPr="001C6155" w:rsidRDefault="00A5663E" w:rsidP="004A0237">
            <w:pPr>
              <w:tabs>
                <w:tab w:val="center" w:pos="4320"/>
                <w:tab w:val="right" w:pos="8640"/>
              </w:tabs>
              <w:spacing w:line="276" w:lineRule="auto"/>
              <w:rPr>
                <w:color w:val="FF0000"/>
              </w:rPr>
            </w:pPr>
            <w:r w:rsidRPr="005C70BA">
              <w:t xml:space="preserve">V enotnih cenah posameznih postavk je upoštevana tudi vrednost vseh pripravljalnih in pomožnih del za izvedbo pogodbenih del, stroškov za izdelavo potrebne delavniške dokumentacije, stroškov meritev, preiskav in atestov, zavarovanj, varnosti pri delu, izdelava podatkov, potrebnih za PID dokumentacijo, sodelovanje strokovnega kadra izvajalca pri podpisu vseh zahtevanih in potrebnih izjav, </w:t>
            </w:r>
            <w:r w:rsidRPr="000E50FF">
              <w:t>sodelovanja na</w:t>
            </w:r>
            <w:r w:rsidR="00F250D7" w:rsidRPr="000E50FF">
              <w:t xml:space="preserve"> internem</w:t>
            </w:r>
            <w:r w:rsidRPr="000E50FF">
              <w:t xml:space="preserve"> tehničnem pregledu</w:t>
            </w:r>
            <w:r w:rsidRPr="005C70BA">
              <w:t xml:space="preserve"> in podobnih stranskih stroškov, </w:t>
            </w:r>
            <w:r w:rsidRPr="007E3736">
              <w:rPr>
                <w:lang w:eastAsia="en-US"/>
              </w:rPr>
              <w:t>torej vse obremenitve, ki so bile znane najmanj 15 dni pred potekom roka za oddajo ponudbo. V navedenih cenah na enoto mere (cena/EM) so upoštevane vse olajšave in stroški.</w:t>
            </w:r>
          </w:p>
          <w:p w14:paraId="2C53BD54" w14:textId="77777777" w:rsidR="00A5663E" w:rsidRPr="007E3736" w:rsidRDefault="00A5663E" w:rsidP="004A0237">
            <w:pPr>
              <w:tabs>
                <w:tab w:val="left" w:pos="851"/>
              </w:tabs>
              <w:rPr>
                <w:lang w:eastAsia="en-US"/>
              </w:rPr>
            </w:pPr>
          </w:p>
        </w:tc>
      </w:tr>
    </w:tbl>
    <w:p w14:paraId="0B15C1FF" w14:textId="77777777" w:rsidR="00900FB6" w:rsidRPr="0076096D" w:rsidRDefault="00900FB6" w:rsidP="00900FB6">
      <w:pPr>
        <w:tabs>
          <w:tab w:val="right" w:pos="2556"/>
          <w:tab w:val="right" w:pos="5609"/>
        </w:tabs>
        <w:suppressAutoHyphens/>
        <w:autoSpaceDN w:val="0"/>
        <w:ind w:right="6"/>
        <w:textAlignment w:val="baseline"/>
        <w:rPr>
          <w:b/>
          <w:bCs/>
          <w:kern w:val="3"/>
          <w:lang w:eastAsia="zh-CN"/>
        </w:rPr>
      </w:pPr>
    </w:p>
    <w:p w14:paraId="5CBFFBCC" w14:textId="77777777" w:rsidR="00900FB6" w:rsidRPr="0076096D" w:rsidRDefault="00900FB6" w:rsidP="00900FB6">
      <w:pPr>
        <w:tabs>
          <w:tab w:val="right" w:pos="2556"/>
          <w:tab w:val="right" w:pos="5609"/>
        </w:tabs>
        <w:suppressAutoHyphens/>
        <w:autoSpaceDN w:val="0"/>
        <w:ind w:right="6"/>
        <w:textAlignment w:val="baseline"/>
        <w:rPr>
          <w:b/>
          <w:bCs/>
          <w:kern w:val="3"/>
          <w:lang w:eastAsia="zh-CN"/>
        </w:rPr>
      </w:pPr>
      <w:r w:rsidRPr="0076096D">
        <w:rPr>
          <w:b/>
          <w:bCs/>
          <w:kern w:val="3"/>
          <w:lang w:eastAsia="zh-CN"/>
        </w:rPr>
        <w:t>PONUDBENI POGOJI:</w:t>
      </w:r>
    </w:p>
    <w:p w14:paraId="4C2BA8BC" w14:textId="4D9B88A5" w:rsidR="00900FB6" w:rsidRPr="0076096D" w:rsidRDefault="00900FB6" w:rsidP="005049A9">
      <w:pPr>
        <w:pStyle w:val="Odstavekseznama"/>
        <w:numPr>
          <w:ilvl w:val="0"/>
          <w:numId w:val="11"/>
        </w:numPr>
        <w:tabs>
          <w:tab w:val="right" w:pos="709"/>
          <w:tab w:val="right" w:pos="5609"/>
        </w:tabs>
        <w:suppressAutoHyphens/>
        <w:autoSpaceDN w:val="0"/>
        <w:spacing w:line="260" w:lineRule="exact"/>
        <w:ind w:right="6"/>
        <w:textAlignment w:val="baseline"/>
        <w:rPr>
          <w:kern w:val="3"/>
          <w:lang w:val="sl-SI" w:eastAsia="zh-CN"/>
        </w:rPr>
      </w:pPr>
      <w:r w:rsidRPr="0076096D">
        <w:rPr>
          <w:kern w:val="3"/>
          <w:lang w:val="sl-SI" w:eastAsia="zh-CN"/>
        </w:rPr>
        <w:t xml:space="preserve">Veljavnost ponudbe je najmanj </w:t>
      </w:r>
      <w:r w:rsidR="00021E7E">
        <w:rPr>
          <w:lang w:val="sl-SI"/>
        </w:rPr>
        <w:t>90</w:t>
      </w:r>
      <w:r w:rsidRPr="0076096D">
        <w:rPr>
          <w:lang w:val="sl-SI"/>
        </w:rPr>
        <w:t xml:space="preserve"> dni</w:t>
      </w:r>
      <w:r w:rsidR="00A5663E">
        <w:rPr>
          <w:lang w:val="sl-SI"/>
        </w:rPr>
        <w:t>,</w:t>
      </w:r>
      <w:r w:rsidRPr="0076096D">
        <w:rPr>
          <w:lang w:val="sl-SI"/>
        </w:rPr>
        <w:t xml:space="preserve"> šteto od </w:t>
      </w:r>
      <w:r w:rsidR="00A5663E">
        <w:rPr>
          <w:lang w:val="sl-SI"/>
        </w:rPr>
        <w:t>roka za oddajo ponudb.</w:t>
      </w:r>
    </w:p>
    <w:p w14:paraId="41F51627" w14:textId="77777777" w:rsidR="00900FB6" w:rsidRPr="0076096D" w:rsidRDefault="00900FB6" w:rsidP="005049A9">
      <w:pPr>
        <w:pStyle w:val="Odstavekseznama"/>
        <w:numPr>
          <w:ilvl w:val="0"/>
          <w:numId w:val="11"/>
        </w:numPr>
        <w:tabs>
          <w:tab w:val="right" w:pos="709"/>
          <w:tab w:val="right" w:pos="5609"/>
        </w:tabs>
        <w:suppressAutoHyphens/>
        <w:autoSpaceDN w:val="0"/>
        <w:spacing w:line="260" w:lineRule="exact"/>
        <w:ind w:right="6"/>
        <w:textAlignment w:val="baseline"/>
        <w:rPr>
          <w:kern w:val="3"/>
          <w:lang w:val="sl-SI" w:eastAsia="zh-CN"/>
        </w:rPr>
      </w:pPr>
      <w:r w:rsidRPr="0076096D">
        <w:rPr>
          <w:lang w:val="sl-SI"/>
        </w:rPr>
        <w:t>Cene na enoto fiksne in nespremenljive ves čas trajanja pogodbe</w:t>
      </w:r>
    </w:p>
    <w:p w14:paraId="725FB88C" w14:textId="77777777" w:rsidR="00900FB6" w:rsidRPr="0076096D" w:rsidRDefault="00900FB6" w:rsidP="00900FB6">
      <w:pPr>
        <w:tabs>
          <w:tab w:val="right" w:pos="2556"/>
          <w:tab w:val="right" w:pos="5609"/>
        </w:tabs>
        <w:suppressAutoHyphens/>
        <w:autoSpaceDN w:val="0"/>
        <w:ind w:right="6"/>
        <w:textAlignment w:val="baseline"/>
        <w:rPr>
          <w:kern w:val="3"/>
          <w:lang w:eastAsia="zh-CN"/>
        </w:rPr>
      </w:pPr>
    </w:p>
    <w:p w14:paraId="5D37BFA7" w14:textId="541B0523" w:rsidR="00900FB6" w:rsidRPr="0076096D" w:rsidRDefault="00900FB6" w:rsidP="00900FB6">
      <w:pPr>
        <w:tabs>
          <w:tab w:val="right" w:pos="2556"/>
          <w:tab w:val="right" w:pos="5609"/>
        </w:tabs>
        <w:suppressAutoHyphens/>
        <w:autoSpaceDN w:val="0"/>
        <w:ind w:right="6"/>
        <w:textAlignment w:val="baseline"/>
        <w:rPr>
          <w:kern w:val="3"/>
          <w:lang w:eastAsia="zh-CN"/>
        </w:rPr>
      </w:pPr>
      <w:r w:rsidRPr="0076096D">
        <w:rPr>
          <w:kern w:val="3"/>
          <w:lang w:eastAsia="zh-CN"/>
        </w:rPr>
        <w:tab/>
        <w:t>Strinjamo se, da naročnik ni zavezan sprejeti nobene od ponudb, ki jih je prejel ter da v primeru odstopa naročnika od oddaje javnega naročila ne bodo povrnjeni ponudniku nobeni stroški v zvezi z izdelavo ponudb</w:t>
      </w:r>
      <w:r w:rsidR="00F250D7">
        <w:rPr>
          <w:kern w:val="3"/>
          <w:lang w:eastAsia="zh-CN"/>
        </w:rPr>
        <w:t>e</w:t>
      </w:r>
      <w:r w:rsidRPr="0076096D">
        <w:rPr>
          <w:kern w:val="3"/>
          <w:lang w:eastAsia="zh-CN"/>
        </w:rPr>
        <w:t>.</w:t>
      </w:r>
    </w:p>
    <w:p w14:paraId="752EF2C0" w14:textId="4EFB3ABE" w:rsidR="00900FB6" w:rsidRPr="0076096D" w:rsidRDefault="00900FB6" w:rsidP="00900FB6">
      <w:pPr>
        <w:rPr>
          <w:color w:val="FF0000"/>
        </w:rPr>
      </w:pPr>
      <w:r w:rsidRPr="0076096D">
        <w:t xml:space="preserve">                        </w:t>
      </w:r>
    </w:p>
    <w:p w14:paraId="2523B666" w14:textId="77777777" w:rsidR="00900FB6" w:rsidRPr="0076096D" w:rsidRDefault="00900FB6" w:rsidP="00900FB6"/>
    <w:tbl>
      <w:tblPr>
        <w:tblW w:w="9072" w:type="dxa"/>
        <w:tblLayout w:type="fixed"/>
        <w:tblLook w:val="0000" w:firstRow="0" w:lastRow="0" w:firstColumn="0" w:lastColumn="0" w:noHBand="0" w:noVBand="0"/>
      </w:tblPr>
      <w:tblGrid>
        <w:gridCol w:w="4361"/>
        <w:gridCol w:w="4711"/>
      </w:tblGrid>
      <w:tr w:rsidR="00900FB6" w:rsidRPr="0076096D" w14:paraId="715BA6B1" w14:textId="77777777" w:rsidTr="00A5663E">
        <w:trPr>
          <w:cantSplit/>
        </w:trPr>
        <w:tc>
          <w:tcPr>
            <w:tcW w:w="4361" w:type="dxa"/>
          </w:tcPr>
          <w:p w14:paraId="66192A43" w14:textId="77777777" w:rsidR="00900FB6" w:rsidRPr="0076096D" w:rsidRDefault="00900FB6" w:rsidP="00E56703"/>
        </w:tc>
        <w:tc>
          <w:tcPr>
            <w:tcW w:w="4711" w:type="dxa"/>
          </w:tcPr>
          <w:p w14:paraId="6E7749EB" w14:textId="77777777" w:rsidR="00900FB6" w:rsidRPr="0076096D" w:rsidRDefault="00900FB6" w:rsidP="00E56703">
            <w:pPr>
              <w:ind w:left="34"/>
            </w:pPr>
            <w:r w:rsidRPr="0076096D">
              <w:t>Podpis zastopnika/pooblaščene osebe ponudnika:</w:t>
            </w:r>
          </w:p>
        </w:tc>
      </w:tr>
      <w:tr w:rsidR="00900FB6" w:rsidRPr="0076096D" w14:paraId="1B157A0F" w14:textId="77777777" w:rsidTr="00A5663E">
        <w:trPr>
          <w:cantSplit/>
        </w:trPr>
        <w:tc>
          <w:tcPr>
            <w:tcW w:w="4361" w:type="dxa"/>
          </w:tcPr>
          <w:p w14:paraId="6416CAE9" w14:textId="77777777" w:rsidR="00900FB6" w:rsidRPr="0076096D" w:rsidRDefault="00900FB6" w:rsidP="00E56703"/>
        </w:tc>
        <w:tc>
          <w:tcPr>
            <w:tcW w:w="4711" w:type="dxa"/>
          </w:tcPr>
          <w:p w14:paraId="59733B2A" w14:textId="77777777" w:rsidR="00900FB6" w:rsidRPr="0076096D" w:rsidRDefault="00900FB6" w:rsidP="00E56703">
            <w:pPr>
              <w:ind w:left="34"/>
            </w:pPr>
          </w:p>
          <w:p w14:paraId="34B19107" w14:textId="77777777" w:rsidR="00900FB6" w:rsidRPr="0076096D" w:rsidRDefault="00900FB6" w:rsidP="00E56703">
            <w:pPr>
              <w:ind w:left="34"/>
            </w:pPr>
            <w:r w:rsidRPr="0076096D">
              <w:t>_________________________________</w:t>
            </w:r>
          </w:p>
        </w:tc>
      </w:tr>
      <w:tr w:rsidR="00900FB6" w:rsidRPr="0076096D" w14:paraId="1C0A8965" w14:textId="77777777" w:rsidTr="00A5663E">
        <w:trPr>
          <w:cantSplit/>
        </w:trPr>
        <w:tc>
          <w:tcPr>
            <w:tcW w:w="4361" w:type="dxa"/>
          </w:tcPr>
          <w:p w14:paraId="18846CBB" w14:textId="01209098" w:rsidR="00C039C3" w:rsidRDefault="00C039C3" w:rsidP="00E56703"/>
          <w:p w14:paraId="5957D94E" w14:textId="77777777" w:rsidR="000B562F" w:rsidRPr="0076096D" w:rsidRDefault="000B562F" w:rsidP="00E56703"/>
          <w:p w14:paraId="1998B607" w14:textId="77777777" w:rsidR="00BE482B" w:rsidRPr="0076096D" w:rsidRDefault="00BE482B" w:rsidP="00E56703"/>
        </w:tc>
        <w:tc>
          <w:tcPr>
            <w:tcW w:w="4711" w:type="dxa"/>
          </w:tcPr>
          <w:p w14:paraId="42640B50" w14:textId="56CCB7C2" w:rsidR="00A5663E" w:rsidRDefault="00A5663E" w:rsidP="00A5663E">
            <w:pPr>
              <w:jc w:val="right"/>
            </w:pPr>
            <w:r>
              <w:t>OBRAZEC ŠT. 2</w:t>
            </w:r>
          </w:p>
          <w:p w14:paraId="128BE630" w14:textId="77777777" w:rsidR="00900FB6" w:rsidRPr="0076096D" w:rsidRDefault="00900FB6" w:rsidP="00A5663E">
            <w:pPr>
              <w:ind w:left="34"/>
              <w:jc w:val="right"/>
            </w:pPr>
          </w:p>
        </w:tc>
      </w:tr>
    </w:tbl>
    <w:p w14:paraId="5B45A5E1" w14:textId="7AD116C9" w:rsidR="00316047" w:rsidRPr="0076096D" w:rsidRDefault="00443561" w:rsidP="00443561">
      <w:pPr>
        <w:pStyle w:val="n2"/>
        <w:spacing w:before="0" w:after="0"/>
        <w:rPr>
          <w:rFonts w:cs="Arial"/>
          <w:lang w:val="sl-SI"/>
        </w:rPr>
      </w:pPr>
      <w:bookmarkStart w:id="212" w:name="_Toc79055871"/>
      <w:r w:rsidRPr="0076096D">
        <w:rPr>
          <w:rFonts w:cs="Arial"/>
          <w:lang w:val="sl-SI" w:eastAsia="en-US"/>
        </w:rPr>
        <w:t>PODATKI O PONUDNIKU, PARTNERJU V SKUPNI PONUDBI</w:t>
      </w:r>
      <w:bookmarkEnd w:id="209"/>
      <w:bookmarkEnd w:id="210"/>
      <w:bookmarkEnd w:id="211"/>
      <w:r w:rsidR="00346ADA" w:rsidRPr="0076096D">
        <w:rPr>
          <w:rFonts w:cs="Arial"/>
          <w:lang w:val="sl-SI" w:eastAsia="sl-SI"/>
        </w:rPr>
        <w:t xml:space="preserve"> </w:t>
      </w:r>
      <w:bookmarkEnd w:id="212"/>
    </w:p>
    <w:p w14:paraId="19F99FCD" w14:textId="77777777" w:rsidR="00316047" w:rsidRPr="0076096D" w:rsidRDefault="00316047" w:rsidP="00BB2040">
      <w:pPr>
        <w:widowControl w:val="0"/>
        <w:adjustRightInd w:val="0"/>
        <w:textAlignment w:val="baseline"/>
        <w:rPr>
          <w:lang w:eastAsia="en-US"/>
        </w:rPr>
      </w:pPr>
    </w:p>
    <w:p w14:paraId="18744701" w14:textId="369A8EF4" w:rsidR="00316047" w:rsidRPr="0076096D" w:rsidRDefault="00965CC2" w:rsidP="00BB2040">
      <w:pPr>
        <w:widowControl w:val="0"/>
        <w:tabs>
          <w:tab w:val="left" w:pos="284"/>
          <w:tab w:val="left" w:pos="851"/>
          <w:tab w:val="left" w:pos="1701"/>
        </w:tabs>
        <w:adjustRightInd w:val="0"/>
        <w:textAlignment w:val="baseline"/>
        <w:rPr>
          <w:bCs/>
          <w:lang w:eastAsia="en-US"/>
        </w:rPr>
      </w:pPr>
      <w:r>
        <w:rPr>
          <w:bCs/>
          <w:lang w:eastAsia="en-US"/>
        </w:rPr>
        <w:t xml:space="preserve">Pri izvajanju </w:t>
      </w:r>
      <w:r w:rsidR="00316047" w:rsidRPr="0076096D">
        <w:rPr>
          <w:bCs/>
          <w:lang w:eastAsia="en-US"/>
        </w:rPr>
        <w:t>javn</w:t>
      </w:r>
      <w:r>
        <w:rPr>
          <w:bCs/>
          <w:lang w:eastAsia="en-US"/>
        </w:rPr>
        <w:t>ega</w:t>
      </w:r>
      <w:r w:rsidR="00316047" w:rsidRPr="0076096D">
        <w:rPr>
          <w:bCs/>
          <w:lang w:eastAsia="en-US"/>
        </w:rPr>
        <w:t xml:space="preserve"> naročil</w:t>
      </w:r>
      <w:r>
        <w:rPr>
          <w:bCs/>
          <w:lang w:eastAsia="en-US"/>
        </w:rPr>
        <w:t>a</w:t>
      </w:r>
      <w:r w:rsidR="00316047" w:rsidRPr="0076096D">
        <w:rPr>
          <w:bCs/>
          <w:lang w:eastAsia="en-US"/>
        </w:rPr>
        <w:t xml:space="preserve"> </w:t>
      </w:r>
      <w:r w:rsidR="00202E25" w:rsidRPr="0076096D">
        <w:rPr>
          <w:b/>
        </w:rPr>
        <w:t>»</w:t>
      </w:r>
      <w:r w:rsidR="00A10C82" w:rsidRPr="00A10C82">
        <w:rPr>
          <w:b/>
          <w:bCs/>
          <w:color w:val="000000"/>
        </w:rPr>
        <w:t>Izvedba sanacijskih ukrepov za zmanjšanje emisije hrupa v okolje UKCL DTS sever HA1+HA2 pod heliportom</w:t>
      </w:r>
      <w:r w:rsidR="00F250D7" w:rsidRPr="0076096D">
        <w:rPr>
          <w:b/>
          <w:bCs/>
        </w:rPr>
        <w:t>«</w:t>
      </w:r>
      <w:r w:rsidR="00316047" w:rsidRPr="0076096D">
        <w:rPr>
          <w:bCs/>
          <w:color w:val="000000"/>
          <w:lang w:eastAsia="en-US"/>
        </w:rPr>
        <w:t xml:space="preserve"> </w:t>
      </w:r>
      <w:r w:rsidR="00316047" w:rsidRPr="0076096D">
        <w:rPr>
          <w:bCs/>
          <w:lang w:eastAsia="en-US"/>
        </w:rPr>
        <w:t>nastopamo (</w:t>
      </w:r>
      <w:r w:rsidR="00316047" w:rsidRPr="0076096D">
        <w:rPr>
          <w:bCs/>
          <w:u w:val="single"/>
          <w:lang w:eastAsia="en-US"/>
        </w:rPr>
        <w:t>označite eno od možnosti z X</w:t>
      </w:r>
      <w:r w:rsidR="00316047" w:rsidRPr="0076096D">
        <w:rPr>
          <w:bCs/>
          <w:lang w:eastAsia="en-US"/>
        </w:rPr>
        <w:t>):</w:t>
      </w:r>
      <w:r w:rsidR="00316047" w:rsidRPr="0076096D" w:rsidDel="00C33BBE">
        <w:rPr>
          <w:bCs/>
          <w:lang w:eastAsia="en-US"/>
        </w:rPr>
        <w:t xml:space="preserve"> </w:t>
      </w:r>
    </w:p>
    <w:p w14:paraId="3FD4A870" w14:textId="77777777" w:rsidR="00316047" w:rsidRPr="0076096D" w:rsidRDefault="00316047" w:rsidP="00BB2040">
      <w:pPr>
        <w:widowControl w:val="0"/>
        <w:adjustRightInd w:val="0"/>
        <w:textAlignment w:val="baseline"/>
        <w:rPr>
          <w:bCs/>
          <w:lang w:eastAsia="en-US"/>
        </w:rPr>
      </w:pPr>
    </w:p>
    <w:p w14:paraId="5C4E9791" w14:textId="0E58FA22" w:rsidR="00316047" w:rsidRDefault="00316047" w:rsidP="005049A9">
      <w:pPr>
        <w:widowControl w:val="0"/>
        <w:numPr>
          <w:ilvl w:val="0"/>
          <w:numId w:val="9"/>
        </w:numPr>
        <w:adjustRightInd w:val="0"/>
        <w:jc w:val="left"/>
        <w:textAlignment w:val="baseline"/>
        <w:rPr>
          <w:bCs/>
          <w:lang w:eastAsia="en-US"/>
        </w:rPr>
      </w:pPr>
      <w:r w:rsidRPr="0076096D">
        <w:rPr>
          <w:bCs/>
          <w:lang w:eastAsia="en-US"/>
        </w:rPr>
        <w:t>kot samostojni ponudnik</w:t>
      </w:r>
    </w:p>
    <w:p w14:paraId="068096A3" w14:textId="77777777" w:rsidR="007B3DAE" w:rsidRPr="0076096D" w:rsidRDefault="007B3DAE" w:rsidP="007B3DAE">
      <w:pPr>
        <w:widowControl w:val="0"/>
        <w:adjustRightInd w:val="0"/>
        <w:ind w:left="720"/>
        <w:jc w:val="left"/>
        <w:textAlignment w:val="baseline"/>
        <w:rPr>
          <w:bCs/>
          <w:lang w:eastAsia="en-US"/>
        </w:rPr>
      </w:pPr>
    </w:p>
    <w:p w14:paraId="4E198F6F" w14:textId="77777777" w:rsidR="00316047" w:rsidRPr="0076096D" w:rsidRDefault="00316047" w:rsidP="005049A9">
      <w:pPr>
        <w:widowControl w:val="0"/>
        <w:numPr>
          <w:ilvl w:val="0"/>
          <w:numId w:val="9"/>
        </w:numPr>
        <w:adjustRightInd w:val="0"/>
        <w:jc w:val="left"/>
        <w:textAlignment w:val="baseline"/>
        <w:rPr>
          <w:i/>
          <w:iCs/>
          <w:lang w:eastAsia="en-US"/>
        </w:rPr>
      </w:pPr>
      <w:r w:rsidRPr="0076096D">
        <w:rPr>
          <w:bCs/>
          <w:lang w:eastAsia="en-US"/>
        </w:rPr>
        <w:t>v skupini ponudnikov, pri čemer</w:t>
      </w:r>
    </w:p>
    <w:p w14:paraId="45A07588" w14:textId="77777777" w:rsidR="00316047" w:rsidRPr="0076096D" w:rsidRDefault="00316047" w:rsidP="00BB2040">
      <w:pPr>
        <w:widowControl w:val="0"/>
        <w:adjustRightInd w:val="0"/>
        <w:ind w:left="720"/>
        <w:textAlignment w:val="baseline"/>
        <w:rPr>
          <w:bCs/>
          <w:lang w:eastAsia="en-US"/>
        </w:rPr>
      </w:pPr>
      <w:r w:rsidRPr="0076096D">
        <w:rPr>
          <w:bCs/>
          <w:lang w:eastAsia="en-US"/>
        </w:rPr>
        <w:t xml:space="preserve">□ </w:t>
      </w:r>
      <w:r w:rsidRPr="0076096D">
        <w:rPr>
          <w:bCs/>
          <w:u w:val="single"/>
          <w:lang w:eastAsia="en-US"/>
        </w:rPr>
        <w:t>smo</w:t>
      </w:r>
      <w:r w:rsidRPr="0076096D">
        <w:rPr>
          <w:bCs/>
          <w:lang w:eastAsia="en-US"/>
        </w:rPr>
        <w:t xml:space="preserve"> </w:t>
      </w:r>
    </w:p>
    <w:p w14:paraId="37C9C4F0" w14:textId="0E1FAC1B" w:rsidR="00316047" w:rsidRDefault="00316047" w:rsidP="00BB2040">
      <w:pPr>
        <w:widowControl w:val="0"/>
        <w:adjustRightInd w:val="0"/>
        <w:ind w:left="720"/>
        <w:textAlignment w:val="baseline"/>
        <w:rPr>
          <w:bCs/>
          <w:lang w:eastAsia="en-US"/>
        </w:rPr>
      </w:pPr>
      <w:r w:rsidRPr="0076096D">
        <w:rPr>
          <w:bCs/>
          <w:u w:val="single"/>
          <w:lang w:eastAsia="en-US"/>
        </w:rPr>
        <w:t>□ nismo</w:t>
      </w:r>
      <w:r w:rsidRPr="0076096D">
        <w:rPr>
          <w:bCs/>
          <w:lang w:eastAsia="en-US"/>
        </w:rPr>
        <w:t xml:space="preserve"> vodilni partner </w:t>
      </w:r>
    </w:p>
    <w:p w14:paraId="701A46D2" w14:textId="77777777" w:rsidR="007B3DAE" w:rsidRPr="0076096D" w:rsidRDefault="007B3DAE" w:rsidP="00BB2040">
      <w:pPr>
        <w:widowControl w:val="0"/>
        <w:adjustRightInd w:val="0"/>
        <w:ind w:left="720"/>
        <w:textAlignment w:val="baseline"/>
        <w:rPr>
          <w:bCs/>
          <w:lang w:eastAsia="en-US"/>
        </w:rPr>
      </w:pPr>
    </w:p>
    <w:p w14:paraId="391CD8A8" w14:textId="59140F0C" w:rsidR="00316047" w:rsidRDefault="00316047" w:rsidP="005049A9">
      <w:pPr>
        <w:widowControl w:val="0"/>
        <w:numPr>
          <w:ilvl w:val="0"/>
          <w:numId w:val="9"/>
        </w:numPr>
        <w:adjustRightInd w:val="0"/>
        <w:jc w:val="left"/>
        <w:textAlignment w:val="baseline"/>
        <w:rPr>
          <w:bCs/>
          <w:lang w:eastAsia="en-US"/>
        </w:rPr>
      </w:pPr>
      <w:r w:rsidRPr="0076096D">
        <w:rPr>
          <w:bCs/>
          <w:lang w:eastAsia="en-US"/>
        </w:rPr>
        <w:t>z enim ali več podizvajalci</w:t>
      </w:r>
    </w:p>
    <w:p w14:paraId="71922316" w14:textId="77777777" w:rsidR="007B3DAE" w:rsidRPr="0076096D" w:rsidRDefault="007B3DAE" w:rsidP="007B3DAE">
      <w:pPr>
        <w:widowControl w:val="0"/>
        <w:adjustRightInd w:val="0"/>
        <w:ind w:left="720"/>
        <w:jc w:val="left"/>
        <w:textAlignment w:val="baseline"/>
        <w:rPr>
          <w:bCs/>
          <w:lang w:eastAsia="en-US"/>
        </w:rPr>
      </w:pPr>
    </w:p>
    <w:tbl>
      <w:tblPr>
        <w:tblW w:w="8518" w:type="dxa"/>
        <w:tblInd w:w="57" w:type="dxa"/>
        <w:tblCellMar>
          <w:left w:w="70" w:type="dxa"/>
          <w:right w:w="70" w:type="dxa"/>
        </w:tblCellMar>
        <w:tblLook w:val="0000" w:firstRow="0" w:lastRow="0" w:firstColumn="0" w:lastColumn="0" w:noHBand="0" w:noVBand="0"/>
      </w:tblPr>
      <w:tblGrid>
        <w:gridCol w:w="3940"/>
        <w:gridCol w:w="4578"/>
      </w:tblGrid>
      <w:tr w:rsidR="00316047" w:rsidRPr="0076096D" w14:paraId="4D9BAC50" w14:textId="77777777" w:rsidTr="00B13251">
        <w:trPr>
          <w:trHeight w:val="499"/>
        </w:trPr>
        <w:tc>
          <w:tcPr>
            <w:tcW w:w="3940" w:type="dxa"/>
            <w:tcBorders>
              <w:top w:val="single" w:sz="4" w:space="0" w:color="auto"/>
              <w:left w:val="single" w:sz="4" w:space="0" w:color="auto"/>
              <w:bottom w:val="single" w:sz="4" w:space="0" w:color="auto"/>
              <w:right w:val="single" w:sz="4" w:space="0" w:color="auto"/>
            </w:tcBorders>
          </w:tcPr>
          <w:p w14:paraId="22B0785B" w14:textId="77777777" w:rsidR="00316047" w:rsidRPr="0076096D" w:rsidRDefault="00316047" w:rsidP="00BB2040">
            <w:r w:rsidRPr="0076096D">
              <w:t>Ime ponudnika</w:t>
            </w:r>
          </w:p>
          <w:p w14:paraId="6705EDEF" w14:textId="77777777" w:rsidR="00316047" w:rsidRPr="0076096D" w:rsidRDefault="00316047" w:rsidP="00BB2040"/>
        </w:tc>
        <w:tc>
          <w:tcPr>
            <w:tcW w:w="4578" w:type="dxa"/>
            <w:tcBorders>
              <w:top w:val="single" w:sz="4" w:space="0" w:color="auto"/>
              <w:left w:val="nil"/>
              <w:bottom w:val="single" w:sz="4" w:space="0" w:color="auto"/>
              <w:right w:val="single" w:sz="4" w:space="0" w:color="auto"/>
            </w:tcBorders>
          </w:tcPr>
          <w:p w14:paraId="6985D079" w14:textId="77777777" w:rsidR="00316047" w:rsidRPr="0076096D" w:rsidRDefault="00316047" w:rsidP="00BB2040"/>
        </w:tc>
      </w:tr>
      <w:tr w:rsidR="00316047" w:rsidRPr="0076096D" w14:paraId="4DBDA263" w14:textId="77777777" w:rsidTr="00B13251">
        <w:trPr>
          <w:trHeight w:val="499"/>
        </w:trPr>
        <w:tc>
          <w:tcPr>
            <w:tcW w:w="3940" w:type="dxa"/>
            <w:tcBorders>
              <w:top w:val="single" w:sz="4" w:space="0" w:color="auto"/>
              <w:left w:val="single" w:sz="4" w:space="0" w:color="auto"/>
              <w:bottom w:val="single" w:sz="4" w:space="0" w:color="auto"/>
              <w:right w:val="single" w:sz="4" w:space="0" w:color="auto"/>
            </w:tcBorders>
          </w:tcPr>
          <w:p w14:paraId="682E6AA7" w14:textId="77777777" w:rsidR="00316047" w:rsidRPr="0076096D" w:rsidRDefault="00316047" w:rsidP="00BB2040">
            <w:r w:rsidRPr="0076096D">
              <w:t>Naslov ponudnika</w:t>
            </w:r>
          </w:p>
          <w:p w14:paraId="57BE7098" w14:textId="77777777" w:rsidR="00316047" w:rsidRPr="0076096D" w:rsidRDefault="00316047" w:rsidP="00BB2040"/>
        </w:tc>
        <w:tc>
          <w:tcPr>
            <w:tcW w:w="4578" w:type="dxa"/>
            <w:tcBorders>
              <w:top w:val="single" w:sz="4" w:space="0" w:color="auto"/>
              <w:left w:val="nil"/>
              <w:bottom w:val="single" w:sz="4" w:space="0" w:color="auto"/>
              <w:right w:val="single" w:sz="4" w:space="0" w:color="auto"/>
            </w:tcBorders>
          </w:tcPr>
          <w:p w14:paraId="3FF24E96" w14:textId="77777777" w:rsidR="00316047" w:rsidRPr="0076096D" w:rsidRDefault="00316047" w:rsidP="00BB2040"/>
        </w:tc>
      </w:tr>
      <w:tr w:rsidR="00316047" w:rsidRPr="0076096D" w14:paraId="163E43ED" w14:textId="77777777" w:rsidTr="00B13251">
        <w:trPr>
          <w:trHeight w:val="499"/>
        </w:trPr>
        <w:tc>
          <w:tcPr>
            <w:tcW w:w="3940" w:type="dxa"/>
            <w:tcBorders>
              <w:top w:val="single" w:sz="4" w:space="0" w:color="auto"/>
              <w:left w:val="single" w:sz="4" w:space="0" w:color="auto"/>
              <w:bottom w:val="single" w:sz="4" w:space="0" w:color="auto"/>
              <w:right w:val="single" w:sz="4" w:space="0" w:color="auto"/>
            </w:tcBorders>
          </w:tcPr>
          <w:p w14:paraId="7F0B9E41" w14:textId="77777777" w:rsidR="00316047" w:rsidRPr="0076096D" w:rsidRDefault="00316047" w:rsidP="00BB2040">
            <w:r w:rsidRPr="0076096D">
              <w:t xml:space="preserve">Telefon </w:t>
            </w:r>
          </w:p>
          <w:p w14:paraId="7BC33233" w14:textId="77777777" w:rsidR="00316047" w:rsidRPr="0076096D" w:rsidRDefault="00316047" w:rsidP="00BB2040"/>
        </w:tc>
        <w:tc>
          <w:tcPr>
            <w:tcW w:w="4578" w:type="dxa"/>
            <w:tcBorders>
              <w:top w:val="single" w:sz="4" w:space="0" w:color="auto"/>
              <w:left w:val="nil"/>
              <w:bottom w:val="single" w:sz="4" w:space="0" w:color="auto"/>
              <w:right w:val="single" w:sz="4" w:space="0" w:color="auto"/>
            </w:tcBorders>
          </w:tcPr>
          <w:p w14:paraId="0A69C1D8" w14:textId="77777777" w:rsidR="00316047" w:rsidRPr="0076096D" w:rsidRDefault="00316047" w:rsidP="00BB2040"/>
        </w:tc>
      </w:tr>
      <w:tr w:rsidR="00316047" w:rsidRPr="0076096D" w14:paraId="152A6F76" w14:textId="77777777" w:rsidTr="00B13251">
        <w:trPr>
          <w:trHeight w:val="499"/>
        </w:trPr>
        <w:tc>
          <w:tcPr>
            <w:tcW w:w="3940" w:type="dxa"/>
            <w:tcBorders>
              <w:top w:val="single" w:sz="4" w:space="0" w:color="auto"/>
              <w:left w:val="single" w:sz="4" w:space="0" w:color="auto"/>
              <w:bottom w:val="single" w:sz="4" w:space="0" w:color="auto"/>
              <w:right w:val="single" w:sz="4" w:space="0" w:color="auto"/>
            </w:tcBorders>
          </w:tcPr>
          <w:p w14:paraId="6DC0A75F" w14:textId="77777777" w:rsidR="00316047" w:rsidRPr="0076096D" w:rsidRDefault="00316047" w:rsidP="00BB2040">
            <w:r w:rsidRPr="0076096D">
              <w:t xml:space="preserve">Mobilni telefon </w:t>
            </w:r>
          </w:p>
          <w:p w14:paraId="12E1E445" w14:textId="77777777" w:rsidR="00316047" w:rsidRPr="0076096D" w:rsidRDefault="00316047" w:rsidP="00BB2040"/>
        </w:tc>
        <w:tc>
          <w:tcPr>
            <w:tcW w:w="4578" w:type="dxa"/>
            <w:tcBorders>
              <w:top w:val="single" w:sz="4" w:space="0" w:color="auto"/>
              <w:left w:val="nil"/>
              <w:bottom w:val="single" w:sz="4" w:space="0" w:color="auto"/>
              <w:right w:val="single" w:sz="4" w:space="0" w:color="auto"/>
            </w:tcBorders>
          </w:tcPr>
          <w:p w14:paraId="7EFEEF2C" w14:textId="77777777" w:rsidR="00316047" w:rsidRPr="0076096D" w:rsidRDefault="00316047" w:rsidP="00BB2040"/>
        </w:tc>
      </w:tr>
      <w:tr w:rsidR="00316047" w:rsidRPr="0076096D" w14:paraId="70E614EA" w14:textId="77777777" w:rsidTr="00B13251">
        <w:trPr>
          <w:trHeight w:val="499"/>
        </w:trPr>
        <w:tc>
          <w:tcPr>
            <w:tcW w:w="3940" w:type="dxa"/>
            <w:tcBorders>
              <w:top w:val="single" w:sz="4" w:space="0" w:color="auto"/>
              <w:left w:val="single" w:sz="4" w:space="0" w:color="auto"/>
              <w:bottom w:val="single" w:sz="4" w:space="0" w:color="auto"/>
              <w:right w:val="single" w:sz="4" w:space="0" w:color="auto"/>
            </w:tcBorders>
          </w:tcPr>
          <w:p w14:paraId="1802BABE" w14:textId="77777777" w:rsidR="00316047" w:rsidRPr="0076096D" w:rsidRDefault="00316047" w:rsidP="00BB2040">
            <w:r w:rsidRPr="0076096D">
              <w:t>Elektronski naslov</w:t>
            </w:r>
          </w:p>
          <w:p w14:paraId="3BC2B954" w14:textId="77777777" w:rsidR="00316047" w:rsidRPr="0076096D" w:rsidRDefault="00316047" w:rsidP="00BB2040"/>
        </w:tc>
        <w:tc>
          <w:tcPr>
            <w:tcW w:w="4578" w:type="dxa"/>
            <w:tcBorders>
              <w:top w:val="single" w:sz="4" w:space="0" w:color="auto"/>
              <w:left w:val="nil"/>
              <w:bottom w:val="single" w:sz="4" w:space="0" w:color="auto"/>
              <w:right w:val="single" w:sz="4" w:space="0" w:color="auto"/>
            </w:tcBorders>
          </w:tcPr>
          <w:p w14:paraId="384CAF19" w14:textId="77777777" w:rsidR="00316047" w:rsidRPr="0076096D" w:rsidRDefault="00316047" w:rsidP="00BB2040"/>
        </w:tc>
      </w:tr>
      <w:tr w:rsidR="00316047" w:rsidRPr="0076096D" w14:paraId="76CE41FA" w14:textId="77777777" w:rsidTr="00B13251">
        <w:trPr>
          <w:trHeight w:val="499"/>
        </w:trPr>
        <w:tc>
          <w:tcPr>
            <w:tcW w:w="3940" w:type="dxa"/>
            <w:tcBorders>
              <w:top w:val="single" w:sz="4" w:space="0" w:color="auto"/>
              <w:left w:val="single" w:sz="4" w:space="0" w:color="auto"/>
              <w:bottom w:val="single" w:sz="4" w:space="0" w:color="auto"/>
              <w:right w:val="single" w:sz="4" w:space="0" w:color="auto"/>
            </w:tcBorders>
          </w:tcPr>
          <w:p w14:paraId="45BD561C" w14:textId="77777777" w:rsidR="00316047" w:rsidRPr="0076096D" w:rsidRDefault="00316047" w:rsidP="00BB2040">
            <w:r w:rsidRPr="0076096D">
              <w:t>Spletna stran</w:t>
            </w:r>
          </w:p>
          <w:p w14:paraId="0B9D48D1" w14:textId="77777777" w:rsidR="00316047" w:rsidRPr="0076096D" w:rsidRDefault="00316047" w:rsidP="00BB2040"/>
        </w:tc>
        <w:tc>
          <w:tcPr>
            <w:tcW w:w="4578" w:type="dxa"/>
            <w:tcBorders>
              <w:top w:val="single" w:sz="4" w:space="0" w:color="auto"/>
              <w:left w:val="nil"/>
              <w:bottom w:val="single" w:sz="4" w:space="0" w:color="auto"/>
              <w:right w:val="single" w:sz="4" w:space="0" w:color="auto"/>
            </w:tcBorders>
          </w:tcPr>
          <w:p w14:paraId="2BFF28D5" w14:textId="77777777" w:rsidR="00316047" w:rsidRPr="0076096D" w:rsidRDefault="00316047" w:rsidP="00BB2040"/>
        </w:tc>
      </w:tr>
      <w:tr w:rsidR="00316047" w:rsidRPr="0076096D" w14:paraId="4094B011" w14:textId="77777777" w:rsidTr="00B13251">
        <w:trPr>
          <w:trHeight w:val="499"/>
        </w:trPr>
        <w:tc>
          <w:tcPr>
            <w:tcW w:w="3940" w:type="dxa"/>
            <w:tcBorders>
              <w:top w:val="single" w:sz="4" w:space="0" w:color="auto"/>
              <w:left w:val="single" w:sz="4" w:space="0" w:color="auto"/>
              <w:bottom w:val="single" w:sz="4" w:space="0" w:color="auto"/>
              <w:right w:val="single" w:sz="4" w:space="0" w:color="auto"/>
            </w:tcBorders>
          </w:tcPr>
          <w:p w14:paraId="61C6026A" w14:textId="77777777" w:rsidR="00316047" w:rsidRPr="0076096D" w:rsidRDefault="00316047" w:rsidP="00BB2040">
            <w:r w:rsidRPr="0076096D">
              <w:t>Matična številka</w:t>
            </w:r>
          </w:p>
          <w:p w14:paraId="04577A3F" w14:textId="77777777" w:rsidR="00316047" w:rsidRPr="0076096D" w:rsidRDefault="00316047" w:rsidP="00BB2040"/>
        </w:tc>
        <w:tc>
          <w:tcPr>
            <w:tcW w:w="4578" w:type="dxa"/>
            <w:tcBorders>
              <w:top w:val="single" w:sz="4" w:space="0" w:color="auto"/>
              <w:left w:val="nil"/>
              <w:bottom w:val="single" w:sz="4" w:space="0" w:color="auto"/>
              <w:right w:val="single" w:sz="4" w:space="0" w:color="auto"/>
            </w:tcBorders>
          </w:tcPr>
          <w:p w14:paraId="2AF97F48" w14:textId="77777777" w:rsidR="00316047" w:rsidRPr="0076096D" w:rsidRDefault="00316047" w:rsidP="00BB2040"/>
        </w:tc>
      </w:tr>
      <w:tr w:rsidR="00316047" w:rsidRPr="0076096D" w14:paraId="10F9EEF9" w14:textId="77777777" w:rsidTr="00B13251">
        <w:trPr>
          <w:trHeight w:val="499"/>
        </w:trPr>
        <w:tc>
          <w:tcPr>
            <w:tcW w:w="3940" w:type="dxa"/>
            <w:tcBorders>
              <w:top w:val="single" w:sz="4" w:space="0" w:color="auto"/>
              <w:left w:val="single" w:sz="4" w:space="0" w:color="auto"/>
              <w:bottom w:val="single" w:sz="4" w:space="0" w:color="auto"/>
              <w:right w:val="single" w:sz="4" w:space="0" w:color="auto"/>
            </w:tcBorders>
          </w:tcPr>
          <w:p w14:paraId="23335DE2" w14:textId="77777777" w:rsidR="00316047" w:rsidRPr="0076096D" w:rsidRDefault="00316047" w:rsidP="00BB2040">
            <w:r w:rsidRPr="0076096D">
              <w:t>Davčna številka/ID za DDV</w:t>
            </w:r>
          </w:p>
          <w:p w14:paraId="04A57B8D" w14:textId="77777777" w:rsidR="00316047" w:rsidRPr="0076096D" w:rsidRDefault="00316047" w:rsidP="00BB2040"/>
        </w:tc>
        <w:tc>
          <w:tcPr>
            <w:tcW w:w="4578" w:type="dxa"/>
            <w:tcBorders>
              <w:top w:val="single" w:sz="4" w:space="0" w:color="auto"/>
              <w:left w:val="nil"/>
              <w:bottom w:val="single" w:sz="4" w:space="0" w:color="auto"/>
              <w:right w:val="single" w:sz="4" w:space="0" w:color="auto"/>
            </w:tcBorders>
          </w:tcPr>
          <w:p w14:paraId="5B817888" w14:textId="77777777" w:rsidR="00316047" w:rsidRPr="0076096D" w:rsidRDefault="00316047" w:rsidP="00BB2040"/>
        </w:tc>
      </w:tr>
      <w:tr w:rsidR="00316047" w:rsidRPr="0076096D" w14:paraId="041F64AA" w14:textId="77777777" w:rsidTr="00B13251">
        <w:trPr>
          <w:trHeight w:val="499"/>
        </w:trPr>
        <w:tc>
          <w:tcPr>
            <w:tcW w:w="3940" w:type="dxa"/>
            <w:tcBorders>
              <w:top w:val="single" w:sz="4" w:space="0" w:color="auto"/>
              <w:left w:val="single" w:sz="4" w:space="0" w:color="auto"/>
              <w:bottom w:val="single" w:sz="4" w:space="0" w:color="auto"/>
              <w:right w:val="single" w:sz="4" w:space="0" w:color="auto"/>
            </w:tcBorders>
          </w:tcPr>
          <w:p w14:paraId="5F5179B5" w14:textId="77777777" w:rsidR="00316047" w:rsidRPr="0076096D" w:rsidRDefault="00316047" w:rsidP="00BB2040">
            <w:r w:rsidRPr="0076096D">
              <w:t xml:space="preserve">Zavezanec za DDV </w:t>
            </w:r>
          </w:p>
          <w:p w14:paraId="53B6F7E2" w14:textId="77777777" w:rsidR="00316047" w:rsidRPr="0076096D" w:rsidRDefault="00316047" w:rsidP="00BB2040">
            <w:r w:rsidRPr="0076096D">
              <w:t>(obkroži ustrezno trditev)</w:t>
            </w:r>
          </w:p>
        </w:tc>
        <w:tc>
          <w:tcPr>
            <w:tcW w:w="4578" w:type="dxa"/>
            <w:tcBorders>
              <w:top w:val="single" w:sz="4" w:space="0" w:color="auto"/>
              <w:left w:val="nil"/>
              <w:bottom w:val="single" w:sz="4" w:space="0" w:color="auto"/>
              <w:right w:val="single" w:sz="4" w:space="0" w:color="auto"/>
            </w:tcBorders>
          </w:tcPr>
          <w:p w14:paraId="2D507EDB" w14:textId="77777777" w:rsidR="00316047" w:rsidRPr="0076096D" w:rsidRDefault="00316047" w:rsidP="00BB2040">
            <w:pPr>
              <w:jc w:val="center"/>
            </w:pPr>
            <w:r w:rsidRPr="0076096D">
              <w:t>DA            NE</w:t>
            </w:r>
          </w:p>
        </w:tc>
      </w:tr>
      <w:tr w:rsidR="00316047" w:rsidRPr="0076096D" w14:paraId="2D90E83E" w14:textId="77777777" w:rsidTr="00B13251">
        <w:trPr>
          <w:trHeight w:val="499"/>
        </w:trPr>
        <w:tc>
          <w:tcPr>
            <w:tcW w:w="3940" w:type="dxa"/>
            <w:tcBorders>
              <w:top w:val="single" w:sz="4" w:space="0" w:color="auto"/>
              <w:left w:val="single" w:sz="4" w:space="0" w:color="auto"/>
              <w:bottom w:val="single" w:sz="4" w:space="0" w:color="auto"/>
              <w:right w:val="single" w:sz="4" w:space="0" w:color="auto"/>
            </w:tcBorders>
          </w:tcPr>
          <w:p w14:paraId="43657DB6" w14:textId="3EC2C1F3" w:rsidR="00316047" w:rsidRPr="0076096D" w:rsidRDefault="00316047" w:rsidP="00BB2040">
            <w:r w:rsidRPr="0076096D">
              <w:t xml:space="preserve">Številka </w:t>
            </w:r>
            <w:r w:rsidR="002F616D">
              <w:t xml:space="preserve">TRR </w:t>
            </w:r>
            <w:r w:rsidRPr="0076096D">
              <w:t>računa</w:t>
            </w:r>
          </w:p>
          <w:p w14:paraId="2794928D" w14:textId="77777777" w:rsidR="00316047" w:rsidRPr="0076096D" w:rsidRDefault="00316047" w:rsidP="00BB2040"/>
        </w:tc>
        <w:tc>
          <w:tcPr>
            <w:tcW w:w="4578" w:type="dxa"/>
            <w:tcBorders>
              <w:top w:val="single" w:sz="4" w:space="0" w:color="auto"/>
              <w:left w:val="nil"/>
              <w:bottom w:val="single" w:sz="4" w:space="0" w:color="auto"/>
              <w:right w:val="single" w:sz="4" w:space="0" w:color="auto"/>
            </w:tcBorders>
          </w:tcPr>
          <w:p w14:paraId="09C6E020" w14:textId="77777777" w:rsidR="00316047" w:rsidRPr="0076096D" w:rsidRDefault="00316047" w:rsidP="00BB2040"/>
        </w:tc>
      </w:tr>
      <w:tr w:rsidR="00316047" w:rsidRPr="0076096D" w14:paraId="26448BF2" w14:textId="77777777" w:rsidTr="00B13251">
        <w:trPr>
          <w:trHeight w:val="499"/>
        </w:trPr>
        <w:tc>
          <w:tcPr>
            <w:tcW w:w="3940" w:type="dxa"/>
            <w:tcBorders>
              <w:top w:val="single" w:sz="4" w:space="0" w:color="auto"/>
              <w:left w:val="single" w:sz="4" w:space="0" w:color="auto"/>
              <w:bottom w:val="single" w:sz="4" w:space="0" w:color="auto"/>
              <w:right w:val="single" w:sz="4" w:space="0" w:color="auto"/>
            </w:tcBorders>
          </w:tcPr>
          <w:p w14:paraId="2B2A6A57" w14:textId="77777777" w:rsidR="00316047" w:rsidRPr="0076096D" w:rsidRDefault="00316047" w:rsidP="00BB2040">
            <w:r w:rsidRPr="0076096D">
              <w:t>Pooblaščena oseba za podpis pogodbe</w:t>
            </w:r>
          </w:p>
          <w:p w14:paraId="153E60F4" w14:textId="77777777" w:rsidR="00316047" w:rsidRPr="0076096D" w:rsidRDefault="00316047" w:rsidP="00BB2040"/>
        </w:tc>
        <w:tc>
          <w:tcPr>
            <w:tcW w:w="4578" w:type="dxa"/>
            <w:tcBorders>
              <w:top w:val="single" w:sz="4" w:space="0" w:color="auto"/>
              <w:left w:val="nil"/>
              <w:bottom w:val="single" w:sz="4" w:space="0" w:color="auto"/>
              <w:right w:val="single" w:sz="4" w:space="0" w:color="auto"/>
            </w:tcBorders>
          </w:tcPr>
          <w:p w14:paraId="151A1FD9" w14:textId="77777777" w:rsidR="00316047" w:rsidRPr="0076096D" w:rsidRDefault="00316047" w:rsidP="00BB2040"/>
        </w:tc>
      </w:tr>
      <w:tr w:rsidR="00316047" w:rsidRPr="0076096D" w14:paraId="4823E928" w14:textId="77777777" w:rsidTr="00B13251">
        <w:trPr>
          <w:trHeight w:val="499"/>
        </w:trPr>
        <w:tc>
          <w:tcPr>
            <w:tcW w:w="3940" w:type="dxa"/>
            <w:tcBorders>
              <w:top w:val="single" w:sz="4" w:space="0" w:color="auto"/>
              <w:left w:val="single" w:sz="4" w:space="0" w:color="auto"/>
              <w:bottom w:val="single" w:sz="4" w:space="0" w:color="auto"/>
              <w:right w:val="single" w:sz="4" w:space="0" w:color="auto"/>
            </w:tcBorders>
          </w:tcPr>
          <w:p w14:paraId="2EB97AA9" w14:textId="77777777" w:rsidR="00316047" w:rsidRPr="0076096D" w:rsidRDefault="00316047" w:rsidP="00BB2040">
            <w:r w:rsidRPr="0076096D">
              <w:t>Pooblaščena oseba za tolmačenje ponudbe</w:t>
            </w:r>
          </w:p>
        </w:tc>
        <w:tc>
          <w:tcPr>
            <w:tcW w:w="4578" w:type="dxa"/>
            <w:tcBorders>
              <w:top w:val="single" w:sz="4" w:space="0" w:color="auto"/>
              <w:left w:val="nil"/>
              <w:bottom w:val="single" w:sz="4" w:space="0" w:color="auto"/>
              <w:right w:val="single" w:sz="4" w:space="0" w:color="auto"/>
            </w:tcBorders>
          </w:tcPr>
          <w:p w14:paraId="1CA384A2" w14:textId="77777777" w:rsidR="00316047" w:rsidRPr="0076096D" w:rsidRDefault="00316047" w:rsidP="00BB2040"/>
        </w:tc>
      </w:tr>
      <w:tr w:rsidR="00316047" w:rsidRPr="0076096D" w14:paraId="05B3A0D2" w14:textId="77777777" w:rsidTr="00B13251">
        <w:trPr>
          <w:trHeight w:val="499"/>
        </w:trPr>
        <w:tc>
          <w:tcPr>
            <w:tcW w:w="3940" w:type="dxa"/>
            <w:tcBorders>
              <w:top w:val="single" w:sz="4" w:space="0" w:color="auto"/>
              <w:left w:val="single" w:sz="4" w:space="0" w:color="auto"/>
              <w:bottom w:val="single" w:sz="4" w:space="0" w:color="auto"/>
              <w:right w:val="single" w:sz="4" w:space="0" w:color="auto"/>
            </w:tcBorders>
          </w:tcPr>
          <w:p w14:paraId="3CB0265F" w14:textId="70299252" w:rsidR="00316047" w:rsidRPr="0076096D" w:rsidRDefault="00316047" w:rsidP="00A5663E">
            <w:r w:rsidRPr="0076096D">
              <w:t>Rok veljavnosti ponudbe</w:t>
            </w:r>
            <w:r w:rsidR="00A5663E">
              <w:t xml:space="preserve"> </w:t>
            </w:r>
            <w:r w:rsidRPr="0076096D">
              <w:t xml:space="preserve">(najmanj </w:t>
            </w:r>
            <w:r w:rsidR="00021E7E">
              <w:t>90</w:t>
            </w:r>
            <w:r w:rsidRPr="0076096D">
              <w:t xml:space="preserve"> dni</w:t>
            </w:r>
            <w:r w:rsidR="00A5663E">
              <w:t>, šteto od roka za oddajo ponudb</w:t>
            </w:r>
            <w:r w:rsidRPr="0076096D">
              <w:t>)</w:t>
            </w:r>
          </w:p>
        </w:tc>
        <w:tc>
          <w:tcPr>
            <w:tcW w:w="4578" w:type="dxa"/>
            <w:tcBorders>
              <w:top w:val="single" w:sz="4" w:space="0" w:color="auto"/>
              <w:left w:val="nil"/>
              <w:bottom w:val="single" w:sz="4" w:space="0" w:color="auto"/>
              <w:right w:val="single" w:sz="4" w:space="0" w:color="auto"/>
            </w:tcBorders>
          </w:tcPr>
          <w:p w14:paraId="4CBCE540" w14:textId="77777777" w:rsidR="00316047" w:rsidRPr="0076096D" w:rsidRDefault="00316047" w:rsidP="00BB2040"/>
        </w:tc>
      </w:tr>
    </w:tbl>
    <w:p w14:paraId="572D403A" w14:textId="77777777" w:rsidR="00316047" w:rsidRPr="0076096D" w:rsidRDefault="00316047" w:rsidP="00BB2040">
      <w:pPr>
        <w:widowControl w:val="0"/>
        <w:adjustRightInd w:val="0"/>
        <w:textAlignment w:val="baseline"/>
        <w:rPr>
          <w:lang w:eastAsia="en-US"/>
        </w:rPr>
      </w:pPr>
    </w:p>
    <w:p w14:paraId="612404CA" w14:textId="77777777" w:rsidR="0018322D" w:rsidRPr="0076096D" w:rsidRDefault="0018322D" w:rsidP="00BB2040">
      <w:pPr>
        <w:widowControl w:val="0"/>
        <w:adjustRightInd w:val="0"/>
        <w:textAlignment w:val="baseline"/>
        <w:rPr>
          <w:lang w:eastAsia="en-US"/>
        </w:rPr>
      </w:pPr>
    </w:p>
    <w:tbl>
      <w:tblPr>
        <w:tblW w:w="9747" w:type="dxa"/>
        <w:tblLayout w:type="fixed"/>
        <w:tblLook w:val="0000" w:firstRow="0" w:lastRow="0" w:firstColumn="0" w:lastColumn="0" w:noHBand="0" w:noVBand="0"/>
      </w:tblPr>
      <w:tblGrid>
        <w:gridCol w:w="4361"/>
        <w:gridCol w:w="5386"/>
      </w:tblGrid>
      <w:tr w:rsidR="00443561" w:rsidRPr="0076096D" w14:paraId="438C56C2" w14:textId="77777777" w:rsidTr="00FE6F0A">
        <w:trPr>
          <w:cantSplit/>
        </w:trPr>
        <w:tc>
          <w:tcPr>
            <w:tcW w:w="4361" w:type="dxa"/>
          </w:tcPr>
          <w:p w14:paraId="3E350A9A" w14:textId="77777777" w:rsidR="00443561" w:rsidRPr="0076096D" w:rsidRDefault="00443561" w:rsidP="00FE6F0A"/>
        </w:tc>
        <w:tc>
          <w:tcPr>
            <w:tcW w:w="5386" w:type="dxa"/>
          </w:tcPr>
          <w:p w14:paraId="13E49748" w14:textId="77777777" w:rsidR="00443561" w:rsidRPr="0076096D" w:rsidRDefault="00443561" w:rsidP="00FE6F0A">
            <w:pPr>
              <w:ind w:left="34"/>
            </w:pPr>
            <w:r w:rsidRPr="0076096D">
              <w:t>Podpis zastopnika/pooblaščene osebe ponudnika:</w:t>
            </w:r>
          </w:p>
        </w:tc>
      </w:tr>
      <w:tr w:rsidR="00443561" w:rsidRPr="0076096D" w14:paraId="2D1CD0BC" w14:textId="77777777" w:rsidTr="00FE6F0A">
        <w:trPr>
          <w:cantSplit/>
        </w:trPr>
        <w:tc>
          <w:tcPr>
            <w:tcW w:w="4361" w:type="dxa"/>
          </w:tcPr>
          <w:p w14:paraId="79E933C1" w14:textId="77777777" w:rsidR="00443561" w:rsidRPr="0076096D" w:rsidRDefault="00443561" w:rsidP="00FE6F0A"/>
        </w:tc>
        <w:tc>
          <w:tcPr>
            <w:tcW w:w="5386" w:type="dxa"/>
          </w:tcPr>
          <w:p w14:paraId="027366CF" w14:textId="77777777" w:rsidR="00443561" w:rsidRPr="0076096D" w:rsidRDefault="00443561" w:rsidP="00FE6F0A">
            <w:pPr>
              <w:ind w:left="34"/>
            </w:pPr>
          </w:p>
          <w:p w14:paraId="203BB1B3" w14:textId="77777777" w:rsidR="00443561" w:rsidRPr="0076096D" w:rsidRDefault="00443561" w:rsidP="00FE6F0A">
            <w:pPr>
              <w:ind w:left="34"/>
            </w:pPr>
            <w:r w:rsidRPr="0076096D">
              <w:t>_________________________________</w:t>
            </w:r>
          </w:p>
        </w:tc>
      </w:tr>
    </w:tbl>
    <w:p w14:paraId="45808953" w14:textId="77777777" w:rsidR="00316047" w:rsidRPr="0076096D" w:rsidRDefault="00316047" w:rsidP="00BB2040">
      <w:pPr>
        <w:widowControl w:val="0"/>
        <w:adjustRightInd w:val="0"/>
        <w:textAlignment w:val="baseline"/>
        <w:rPr>
          <w:lang w:eastAsia="en-US"/>
        </w:rPr>
      </w:pPr>
    </w:p>
    <w:p w14:paraId="6F210480" w14:textId="77777777" w:rsidR="00316047" w:rsidRPr="0076096D" w:rsidRDefault="00316047" w:rsidP="00BB2040">
      <w:pPr>
        <w:widowControl w:val="0"/>
        <w:adjustRightInd w:val="0"/>
        <w:textAlignment w:val="baseline"/>
        <w:rPr>
          <w:lang w:eastAsia="en-US"/>
        </w:rPr>
      </w:pPr>
    </w:p>
    <w:p w14:paraId="4AAFFE98" w14:textId="77777777" w:rsidR="00A5663E" w:rsidRDefault="00A5663E" w:rsidP="00A5663E">
      <w:pPr>
        <w:spacing w:line="240" w:lineRule="auto"/>
        <w:jc w:val="right"/>
        <w:rPr>
          <w:b/>
          <w:bCs/>
          <w:iCs/>
          <w:sz w:val="24"/>
          <w:szCs w:val="24"/>
        </w:rPr>
      </w:pPr>
      <w:r w:rsidRPr="00E735FA">
        <w:lastRenderedPageBreak/>
        <w:t xml:space="preserve">OBRAZEC ŠT. </w:t>
      </w:r>
      <w:r>
        <w:t>3</w:t>
      </w:r>
    </w:p>
    <w:p w14:paraId="234967A9" w14:textId="77777777" w:rsidR="0094073E" w:rsidRPr="0076096D" w:rsidRDefault="0094073E" w:rsidP="00BB2040">
      <w:pPr>
        <w:widowControl w:val="0"/>
        <w:adjustRightInd w:val="0"/>
        <w:textAlignment w:val="baseline"/>
        <w:rPr>
          <w:lang w:eastAsia="en-US"/>
        </w:rPr>
      </w:pPr>
    </w:p>
    <w:p w14:paraId="521A782A" w14:textId="2A005AF3" w:rsidR="000B1184" w:rsidRPr="0076096D" w:rsidRDefault="00443561" w:rsidP="00BB2040">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213" w:name="_Toc79055872"/>
      <w:r w:rsidRPr="0076096D">
        <w:rPr>
          <w:b/>
          <w:bCs/>
          <w:iCs/>
          <w:sz w:val="24"/>
          <w:szCs w:val="24"/>
        </w:rPr>
        <w:t xml:space="preserve">KROVNA IZJAVA PONUDNIKA </w:t>
      </w:r>
      <w:bookmarkEnd w:id="213"/>
    </w:p>
    <w:p w14:paraId="5C80BED2" w14:textId="77777777" w:rsidR="000B1184" w:rsidRPr="0076096D" w:rsidRDefault="000B1184" w:rsidP="00BB2040"/>
    <w:p w14:paraId="7D7EFDFC" w14:textId="77777777" w:rsidR="00427340" w:rsidRPr="0076096D" w:rsidRDefault="00427340" w:rsidP="00427340">
      <w:r w:rsidRPr="0076096D">
        <w:t>Ponudnik:</w:t>
      </w:r>
    </w:p>
    <w:p w14:paraId="0BE2A9C1" w14:textId="77777777" w:rsidR="00427340" w:rsidRPr="0076096D" w:rsidRDefault="00427340" w:rsidP="00427340">
      <w:pPr>
        <w:pBdr>
          <w:bottom w:val="single" w:sz="12" w:space="1" w:color="auto"/>
        </w:pBdr>
      </w:pPr>
    </w:p>
    <w:p w14:paraId="119718AC" w14:textId="77777777" w:rsidR="00427340" w:rsidRPr="0076096D" w:rsidRDefault="00427340" w:rsidP="00427340">
      <w:pPr>
        <w:shd w:val="clear" w:color="auto" w:fill="FFFFFF"/>
        <w:tabs>
          <w:tab w:val="left" w:pos="8455"/>
        </w:tabs>
        <w:ind w:hanging="720"/>
        <w:jc w:val="center"/>
        <w:rPr>
          <w:lang w:eastAsia="x-none"/>
        </w:rPr>
      </w:pPr>
      <w:r w:rsidRPr="0076096D">
        <w:rPr>
          <w:lang w:eastAsia="x-none"/>
        </w:rPr>
        <w:t>(Naziv in naslov ponudnika oziroma ime in priimek, če je ponudnik fizična oseba)</w:t>
      </w:r>
    </w:p>
    <w:p w14:paraId="6C9A43DE" w14:textId="77777777" w:rsidR="00427340" w:rsidRPr="0076096D" w:rsidRDefault="00427340" w:rsidP="00427340">
      <w:pPr>
        <w:ind w:right="-1"/>
      </w:pPr>
    </w:p>
    <w:p w14:paraId="752A7D21" w14:textId="744C0659" w:rsidR="00427340" w:rsidRPr="0076096D" w:rsidRDefault="00427340" w:rsidP="00427340">
      <w:pPr>
        <w:ind w:right="-1"/>
        <w:rPr>
          <w:b/>
        </w:rPr>
      </w:pPr>
      <w:r w:rsidRPr="0076096D">
        <w:t>v zvezi z</w:t>
      </w:r>
      <w:r w:rsidRPr="0076096D">
        <w:rPr>
          <w:b/>
        </w:rPr>
        <w:t xml:space="preserve"> </w:t>
      </w:r>
      <w:r w:rsidRPr="0076096D">
        <w:t xml:space="preserve">javnim naročilom </w:t>
      </w:r>
      <w:r w:rsidR="00A5663E" w:rsidRPr="0076096D">
        <w:rPr>
          <w:b/>
        </w:rPr>
        <w:t>»</w:t>
      </w:r>
      <w:r w:rsidR="00A10C82" w:rsidRPr="00A10C82">
        <w:rPr>
          <w:b/>
        </w:rPr>
        <w:t>Izvedba sanacijskih ukrepov za zmanjšanje emisije hrupa v okolje UKCL DTS sever HA1+HA2 pod heliportom</w:t>
      </w:r>
      <w:r w:rsidR="00F250D7" w:rsidRPr="0076096D">
        <w:rPr>
          <w:b/>
          <w:bCs/>
        </w:rPr>
        <w:t>«</w:t>
      </w:r>
      <w:r w:rsidR="00A5663E" w:rsidRPr="0076096D">
        <w:rPr>
          <w:bCs/>
          <w:color w:val="000000"/>
          <w:lang w:eastAsia="en-US"/>
        </w:rPr>
        <w:t xml:space="preserve"> </w:t>
      </w:r>
      <w:r w:rsidRPr="0076096D">
        <w:rPr>
          <w:u w:val="single"/>
        </w:rPr>
        <w:t>pod kazensko in materialno odgovornostjo</w:t>
      </w:r>
      <w:r w:rsidRPr="0076096D">
        <w:rPr>
          <w:b/>
        </w:rPr>
        <w:t xml:space="preserve"> </w:t>
      </w:r>
      <w:r w:rsidRPr="0076096D">
        <w:t>izjavljamo:</w:t>
      </w:r>
    </w:p>
    <w:p w14:paraId="7A0F40F6" w14:textId="77777777" w:rsidR="00427340" w:rsidRPr="0076096D" w:rsidRDefault="00427340" w:rsidP="00427340">
      <w:pPr>
        <w:ind w:right="-1"/>
        <w:rPr>
          <w:b/>
        </w:rPr>
      </w:pPr>
    </w:p>
    <w:p w14:paraId="363C25D0" w14:textId="7DB7F1E8" w:rsidR="00427340" w:rsidRPr="0076096D" w:rsidRDefault="00427340" w:rsidP="005049A9">
      <w:pPr>
        <w:numPr>
          <w:ilvl w:val="0"/>
          <w:numId w:val="10"/>
        </w:numPr>
        <w:ind w:left="426" w:hanging="294"/>
      </w:pPr>
      <w:bookmarkStart w:id="214" w:name="_Hlk97024613"/>
      <w:r w:rsidRPr="0076096D">
        <w:t xml:space="preserve">da smo v celoti seznanjeni z vsebino dokumentacije, </w:t>
      </w:r>
      <w:r w:rsidR="00770F8C" w:rsidRPr="0076096D">
        <w:t>se z njo strinjamo in jo potrjujemo</w:t>
      </w:r>
      <w:r w:rsidRPr="0076096D">
        <w:t>;</w:t>
      </w:r>
    </w:p>
    <w:p w14:paraId="3C836D8F" w14:textId="631EBCE6" w:rsidR="00427340" w:rsidRPr="0076096D" w:rsidRDefault="00427340" w:rsidP="005049A9">
      <w:pPr>
        <w:numPr>
          <w:ilvl w:val="0"/>
          <w:numId w:val="10"/>
        </w:numPr>
        <w:ind w:left="426" w:hanging="294"/>
      </w:pPr>
      <w:r w:rsidRPr="0076096D">
        <w:t xml:space="preserve">da smo </w:t>
      </w:r>
      <w:r w:rsidRPr="0076096D">
        <w:rPr>
          <w:bCs/>
        </w:rPr>
        <w:t>v celoti seznanjeni z</w:t>
      </w:r>
      <w:r w:rsidR="00770F8C" w:rsidRPr="0076096D">
        <w:rPr>
          <w:bCs/>
        </w:rPr>
        <w:t xml:space="preserve"> </w:t>
      </w:r>
      <w:r w:rsidRPr="0076096D">
        <w:rPr>
          <w:bCs/>
        </w:rPr>
        <w:t xml:space="preserve"> </w:t>
      </w:r>
      <w:r w:rsidR="00770F8C" w:rsidRPr="0076096D">
        <w:rPr>
          <w:bCs/>
        </w:rPr>
        <w:t>vsebino</w:t>
      </w:r>
      <w:r w:rsidRPr="0076096D">
        <w:rPr>
          <w:bCs/>
        </w:rPr>
        <w:t xml:space="preserve"> in </w:t>
      </w:r>
      <w:r w:rsidR="00770F8C" w:rsidRPr="0076096D">
        <w:rPr>
          <w:bCs/>
        </w:rPr>
        <w:t>obsegom</w:t>
      </w:r>
      <w:r w:rsidRPr="0076096D">
        <w:rPr>
          <w:bCs/>
        </w:rPr>
        <w:t xml:space="preserve"> predmeta javnega naročila;</w:t>
      </w:r>
    </w:p>
    <w:p w14:paraId="190EEE5A" w14:textId="4CC974A0" w:rsidR="00427340" w:rsidRPr="0076096D" w:rsidRDefault="00427340" w:rsidP="005049A9">
      <w:pPr>
        <w:numPr>
          <w:ilvl w:val="0"/>
          <w:numId w:val="10"/>
        </w:numPr>
        <w:ind w:left="426" w:hanging="294"/>
      </w:pPr>
      <w:r w:rsidRPr="0076096D">
        <w:t>da so vsi podatki v naši ponudbi resnični in niso zavajajoči</w:t>
      </w:r>
      <w:r w:rsidR="00BE7282" w:rsidRPr="0076096D">
        <w:t xml:space="preserve"> ter, da bo v nasprotnem primeru ponudba zavrnjena</w:t>
      </w:r>
      <w:r w:rsidRPr="0076096D">
        <w:t>;</w:t>
      </w:r>
    </w:p>
    <w:p w14:paraId="6CDABFA5" w14:textId="678BFDBB" w:rsidR="00427340" w:rsidRPr="0076096D" w:rsidRDefault="00427340" w:rsidP="005049A9">
      <w:pPr>
        <w:pStyle w:val="Bodytext1"/>
        <w:numPr>
          <w:ilvl w:val="0"/>
          <w:numId w:val="10"/>
        </w:numPr>
        <w:shd w:val="clear" w:color="auto" w:fill="auto"/>
        <w:tabs>
          <w:tab w:val="left" w:pos="425"/>
        </w:tabs>
        <w:spacing w:before="0" w:after="0" w:line="260" w:lineRule="exact"/>
        <w:ind w:left="426" w:hanging="294"/>
        <w:rPr>
          <w:rFonts w:cs="Arial"/>
        </w:rPr>
      </w:pPr>
      <w:r w:rsidRPr="0076096D">
        <w:rPr>
          <w:rFonts w:cs="Arial"/>
          <w:lang w:eastAsia="x-none"/>
        </w:rPr>
        <w:t>da nismo spreminjali vsebine dokumentacije;</w:t>
      </w:r>
    </w:p>
    <w:p w14:paraId="7F528121" w14:textId="77777777" w:rsidR="00C44FA7" w:rsidRPr="0076096D" w:rsidRDefault="00C44FA7" w:rsidP="005049A9">
      <w:pPr>
        <w:numPr>
          <w:ilvl w:val="0"/>
          <w:numId w:val="10"/>
        </w:numPr>
        <w:tabs>
          <w:tab w:val="left" w:pos="399"/>
        </w:tabs>
        <w:ind w:left="426" w:right="20" w:hanging="294"/>
        <w:rPr>
          <w:lang w:eastAsia="x-none"/>
        </w:rPr>
      </w:pPr>
      <w:r w:rsidRPr="0076096D">
        <w:rPr>
          <w:lang w:eastAsia="x-none"/>
        </w:rPr>
        <w:t>da nam ali osebi, ki je članica upravnega, vodstvenega ali nadzornega organa ali ki ima pooblastila za njegovo zastopanje ali odločanje ali nadzor v njem na dan poteka roka za oddajo ponudbe, ni bila izrečena pravnomočna sodba, ki ima elemente kaznivih dejanj iz prvega odstavka 75. člena ZJN-3;</w:t>
      </w:r>
    </w:p>
    <w:p w14:paraId="7B955373" w14:textId="77777777" w:rsidR="00C44FA7" w:rsidRPr="0076096D" w:rsidRDefault="00C44FA7" w:rsidP="005049A9">
      <w:pPr>
        <w:numPr>
          <w:ilvl w:val="0"/>
          <w:numId w:val="10"/>
        </w:numPr>
        <w:tabs>
          <w:tab w:val="left" w:pos="399"/>
        </w:tabs>
        <w:ind w:left="426" w:right="20" w:hanging="294"/>
        <w:rPr>
          <w:lang w:eastAsia="x-none"/>
        </w:rPr>
      </w:pPr>
      <w:r w:rsidRPr="0076096D">
        <w:rPr>
          <w:rFonts w:eastAsia="Calibri"/>
        </w:rPr>
        <w:t>da niso izpolnjeni izključitveni pogoji iz šestega odstavka 75. člena ZJN-3;</w:t>
      </w:r>
    </w:p>
    <w:p w14:paraId="05BB7C5B" w14:textId="5B9CE0E7" w:rsidR="00C44FA7" w:rsidRPr="0076096D" w:rsidRDefault="00C44FA7" w:rsidP="005049A9">
      <w:pPr>
        <w:numPr>
          <w:ilvl w:val="0"/>
          <w:numId w:val="10"/>
        </w:numPr>
        <w:ind w:left="426" w:hanging="294"/>
      </w:pPr>
      <w:r w:rsidRPr="0076096D">
        <w:t>da izpolnjujemo obvezne dajatve in druge denarne nedavčne obveznosti v skladu z zakonom, ki ureja finančno upravo, ki jih pobira davčni organ v skladu s predpisi države, v kateri imamo sedež, ali predpisi države naročnika, in vrednost teh neplačanih zapadlih obveznosti na dan oddaje ponudbe ne znaša 50 EUR ali več in imamo na dan oddaje ponudbe predložene vse obračune davčnih odtegljajev za dohodke iz delovnega razmerja za obdobje zadnjih petih let do dne oddaje ponudbe;</w:t>
      </w:r>
    </w:p>
    <w:p w14:paraId="5DDDE5CB" w14:textId="07476933" w:rsidR="00427340" w:rsidRPr="0076096D" w:rsidRDefault="009D1AFB" w:rsidP="005049A9">
      <w:pPr>
        <w:numPr>
          <w:ilvl w:val="0"/>
          <w:numId w:val="10"/>
        </w:numPr>
        <w:ind w:left="426" w:right="23" w:hanging="294"/>
        <w:rPr>
          <w:lang w:eastAsia="x-none"/>
        </w:rPr>
      </w:pPr>
      <w:r>
        <w:rPr>
          <w:color w:val="000000"/>
          <w:shd w:val="clear" w:color="auto" w:fill="FFFFFF"/>
        </w:rPr>
        <w:t xml:space="preserve">da </w:t>
      </w:r>
      <w:r w:rsidR="00482B05" w:rsidRPr="0076096D">
        <w:rPr>
          <w:color w:val="000000"/>
          <w:shd w:val="clear" w:color="auto" w:fill="FFFFFF"/>
        </w:rPr>
        <w:t xml:space="preserve">na dan, ko poteče rok za oddajo ponudb nismo </w:t>
      </w:r>
      <w:r w:rsidR="00C44FA7">
        <w:rPr>
          <w:color w:val="000000"/>
          <w:shd w:val="clear" w:color="auto" w:fill="FFFFFF"/>
        </w:rPr>
        <w:t xml:space="preserve">uvrščeni v evidenco gospodarskih subjektov z izrečenimi stranskimi sankcijami izločitve iz postopkov </w:t>
      </w:r>
      <w:r w:rsidR="00482B05" w:rsidRPr="0076096D">
        <w:rPr>
          <w:color w:val="000000"/>
          <w:shd w:val="clear" w:color="auto" w:fill="FFFFFF"/>
        </w:rPr>
        <w:t>javnega naročanja</w:t>
      </w:r>
      <w:r w:rsidR="00427340" w:rsidRPr="0076096D">
        <w:t>;</w:t>
      </w:r>
    </w:p>
    <w:p w14:paraId="24C592B0" w14:textId="2EB91037" w:rsidR="00427340" w:rsidRPr="0076096D" w:rsidRDefault="00427340" w:rsidP="005049A9">
      <w:pPr>
        <w:numPr>
          <w:ilvl w:val="0"/>
          <w:numId w:val="10"/>
        </w:numPr>
        <w:ind w:left="426" w:right="23" w:hanging="294"/>
        <w:rPr>
          <w:lang w:eastAsia="x-none"/>
        </w:rPr>
      </w:pPr>
      <w:r w:rsidRPr="0076096D">
        <w:rPr>
          <w:lang w:eastAsia="x-none"/>
        </w:rPr>
        <w:t>da nam v zadnjih treh letih pred potekom roka za oddajo ponudb s pravnomočno odločbo pristojnega organa RS ali druge države članice ali tretje države ni bila dvakrat izrečena globa zaradi prekrška v zvezi s plačilom za delo</w:t>
      </w:r>
      <w:r w:rsidR="00C039C3" w:rsidRPr="0076096D">
        <w:rPr>
          <w:lang w:eastAsia="x-none"/>
        </w:rPr>
        <w:t xml:space="preserve">, </w:t>
      </w:r>
      <w:bookmarkStart w:id="215" w:name="_Hlk93390145"/>
      <w:r w:rsidR="00C039C3" w:rsidRPr="0076096D">
        <w:rPr>
          <w:lang w:eastAsia="x-none"/>
        </w:rPr>
        <w:t>delovnim časom, počitki, opravljanjem dela na podlagi pogodb civilnega prava kljub obstoju elementov delovnega razmerja ali v zvezi z zaposlovanjem na črno</w:t>
      </w:r>
      <w:bookmarkEnd w:id="215"/>
      <w:r w:rsidRPr="0076096D">
        <w:rPr>
          <w:lang w:eastAsia="x-none"/>
        </w:rPr>
        <w:t>;</w:t>
      </w:r>
    </w:p>
    <w:p w14:paraId="0A293574" w14:textId="77777777" w:rsidR="002D09C5" w:rsidRDefault="00C44FA7" w:rsidP="005049A9">
      <w:pPr>
        <w:pStyle w:val="Bodytext1"/>
        <w:numPr>
          <w:ilvl w:val="0"/>
          <w:numId w:val="10"/>
        </w:numPr>
        <w:shd w:val="clear" w:color="auto" w:fill="auto"/>
        <w:tabs>
          <w:tab w:val="left" w:pos="425"/>
        </w:tabs>
        <w:spacing w:before="0" w:after="0" w:line="260" w:lineRule="exact"/>
        <w:ind w:left="426" w:hanging="294"/>
        <w:rPr>
          <w:rFonts w:cs="Arial"/>
        </w:rPr>
      </w:pPr>
      <w:r w:rsidRPr="0076096D">
        <w:rPr>
          <w:rFonts w:cs="Arial"/>
          <w:lang w:eastAsia="x-none"/>
        </w:rPr>
        <w:t>da smo pri pristojnem sodišču ali drugem organu registrirani za dejavnost, ki je predmet javnega naročila in za katerega dajemo ponudbo ter da imamo potrebno dovoljenje za opravljanje dejavnosti, ki je predmet naročila (v primeru, da je za opravljanje dejavnosti na podlagi zakona, dovoljenje potrebno);</w:t>
      </w:r>
    </w:p>
    <w:p w14:paraId="067213B5" w14:textId="2357B6AD" w:rsidR="002D09C5" w:rsidRPr="002D09C5" w:rsidRDefault="002D09C5" w:rsidP="005049A9">
      <w:pPr>
        <w:pStyle w:val="Bodytext1"/>
        <w:numPr>
          <w:ilvl w:val="0"/>
          <w:numId w:val="10"/>
        </w:numPr>
        <w:shd w:val="clear" w:color="auto" w:fill="auto"/>
        <w:tabs>
          <w:tab w:val="left" w:pos="425"/>
        </w:tabs>
        <w:spacing w:before="0" w:after="0" w:line="260" w:lineRule="exact"/>
        <w:ind w:left="426" w:hanging="294"/>
        <w:rPr>
          <w:rFonts w:cs="Arial"/>
        </w:rPr>
      </w:pPr>
      <w:r>
        <w:rPr>
          <w:rFonts w:cs="Arial"/>
        </w:rPr>
        <w:t xml:space="preserve">da imamo na dan </w:t>
      </w:r>
      <w:r w:rsidRPr="00C66F4B">
        <w:rPr>
          <w:rFonts w:eastAsia="Arial Unicode MS"/>
        </w:rPr>
        <w:t>izdaje bonitetnega obrazca in za zadnje poslovno leto</w:t>
      </w:r>
      <w:r>
        <w:rPr>
          <w:rFonts w:eastAsia="Arial Unicode MS"/>
        </w:rPr>
        <w:t>, za katero smo dolžni oddati računovodske izkaze,</w:t>
      </w:r>
      <w:r w:rsidRPr="00C66F4B">
        <w:rPr>
          <w:rFonts w:eastAsia="Arial Unicode MS"/>
        </w:rPr>
        <w:t xml:space="preserve"> bonitetno oceno po pravilih Basel II vsaj </w:t>
      </w:r>
      <w:r w:rsidRPr="003C7B7C">
        <w:rPr>
          <w:rFonts w:eastAsia="Arial Unicode MS"/>
        </w:rPr>
        <w:t>SB6</w:t>
      </w:r>
      <w:r>
        <w:rPr>
          <w:rFonts w:eastAsia="Arial Unicode MS"/>
        </w:rPr>
        <w:t>;</w:t>
      </w:r>
    </w:p>
    <w:p w14:paraId="7707D852" w14:textId="4B2C631A" w:rsidR="002D09C5" w:rsidRPr="002D09C5" w:rsidRDefault="002D09C5" w:rsidP="005049A9">
      <w:pPr>
        <w:pStyle w:val="Bodytext1"/>
        <w:numPr>
          <w:ilvl w:val="0"/>
          <w:numId w:val="10"/>
        </w:numPr>
        <w:shd w:val="clear" w:color="auto" w:fill="auto"/>
        <w:tabs>
          <w:tab w:val="left" w:pos="425"/>
        </w:tabs>
        <w:spacing w:before="0" w:after="0" w:line="260" w:lineRule="exact"/>
        <w:ind w:left="426" w:hanging="294"/>
        <w:rPr>
          <w:rFonts w:cs="Arial"/>
        </w:rPr>
      </w:pPr>
      <w:r w:rsidRPr="0076096D">
        <w:rPr>
          <w:rFonts w:cs="Arial"/>
        </w:rPr>
        <w:t>da razpolagamo z zadostnimi tehničnimi in kadrovskimi zmogljivostmi za kakovostno in pravočasno izvedbo predmeta javnega naročila;</w:t>
      </w:r>
    </w:p>
    <w:p w14:paraId="338E3343" w14:textId="773B0E37" w:rsidR="009D1AFB" w:rsidRDefault="00427340" w:rsidP="005049A9">
      <w:pPr>
        <w:numPr>
          <w:ilvl w:val="0"/>
          <w:numId w:val="10"/>
        </w:numPr>
        <w:ind w:left="426" w:hanging="294"/>
      </w:pPr>
      <w:r w:rsidRPr="0076096D">
        <w:t xml:space="preserve">da imamo kot ponudnik v zadnjih petih letih, </w:t>
      </w:r>
      <w:r w:rsidRPr="0076096D">
        <w:rPr>
          <w:rFonts w:eastAsia="Calibri"/>
        </w:rPr>
        <w:t xml:space="preserve">šteto od </w:t>
      </w:r>
      <w:r w:rsidR="002D09C5">
        <w:rPr>
          <w:rFonts w:eastAsia="Calibri"/>
        </w:rPr>
        <w:t xml:space="preserve">roka za oddajo ponudb, </w:t>
      </w:r>
      <w:r w:rsidRPr="0076096D">
        <w:rPr>
          <w:rFonts w:eastAsia="Calibri"/>
        </w:rPr>
        <w:t xml:space="preserve">vsaj eno referenco za uspešno </w:t>
      </w:r>
      <w:r w:rsidRPr="002D09C5">
        <w:rPr>
          <w:rFonts w:eastAsia="Calibri"/>
        </w:rPr>
        <w:t>izveden</w:t>
      </w:r>
      <w:r w:rsidR="002D09C5" w:rsidRPr="002D09C5">
        <w:rPr>
          <w:rFonts w:eastAsia="Calibri"/>
        </w:rPr>
        <w:t>a gradbeno obrtniška in inštalacijska dela, za katera je bila izvedena primopredaja</w:t>
      </w:r>
      <w:r w:rsidR="009D1AFB">
        <w:rPr>
          <w:rFonts w:eastAsia="Calibri"/>
        </w:rPr>
        <w:t>,</w:t>
      </w:r>
      <w:r w:rsidR="002D09C5" w:rsidRPr="002D09C5">
        <w:rPr>
          <w:rFonts w:eastAsia="Calibri"/>
        </w:rPr>
        <w:t xml:space="preserve"> </w:t>
      </w:r>
      <w:r w:rsidR="00DA051E" w:rsidRPr="002D09C5">
        <w:rPr>
          <w:rFonts w:eastAsia="Calibri"/>
        </w:rPr>
        <w:t>na objekt</w:t>
      </w:r>
      <w:r w:rsidR="00DA051E">
        <w:rPr>
          <w:rFonts w:eastAsia="Calibri"/>
        </w:rPr>
        <w:t>u razvrščenem v posameznih vrstah objektov v strukturi</w:t>
      </w:r>
      <w:r w:rsidR="00DA051E" w:rsidRPr="002D09C5">
        <w:rPr>
          <w:rFonts w:eastAsia="Calibri"/>
        </w:rPr>
        <w:t xml:space="preserve"> </w:t>
      </w:r>
      <w:r w:rsidR="00DA051E" w:rsidRPr="00996761">
        <w:rPr>
          <w:lang w:eastAsia="en-US"/>
        </w:rPr>
        <w:t xml:space="preserve">CC-SI </w:t>
      </w:r>
      <w:bookmarkStart w:id="216" w:name="_Hlk54946102"/>
      <w:r w:rsidR="00DA051E" w:rsidRPr="00996761">
        <w:rPr>
          <w:lang w:eastAsia="en-US"/>
        </w:rPr>
        <w:t xml:space="preserve">pod </w:t>
      </w:r>
      <w:bookmarkStart w:id="217" w:name="_Hlk54866672"/>
      <w:r w:rsidR="00DA051E" w:rsidRPr="00996761">
        <w:rPr>
          <w:lang w:eastAsia="en-US"/>
        </w:rPr>
        <w:t>šifro</w:t>
      </w:r>
      <w:bookmarkEnd w:id="216"/>
      <w:bookmarkEnd w:id="217"/>
      <w:r w:rsidR="00D37A21">
        <w:rPr>
          <w:lang w:eastAsia="en-US"/>
        </w:rPr>
        <w:t xml:space="preserve"> </w:t>
      </w:r>
      <w:r w:rsidR="00F36B90" w:rsidRPr="00F36B90">
        <w:rPr>
          <w:lang w:eastAsia="en-US"/>
        </w:rPr>
        <w:t>12 (</w:t>
      </w:r>
      <w:r w:rsidR="00021E7E">
        <w:rPr>
          <w:lang w:eastAsia="en-US"/>
        </w:rPr>
        <w:t>Nestanovanjske stavbe</w:t>
      </w:r>
      <w:r w:rsidR="00F36B90" w:rsidRPr="00F36B90">
        <w:rPr>
          <w:lang w:eastAsia="en-US"/>
        </w:rPr>
        <w:t xml:space="preserve">) v višini najmanj </w:t>
      </w:r>
      <w:r w:rsidR="00CF486D">
        <w:rPr>
          <w:lang w:eastAsia="en-US"/>
        </w:rPr>
        <w:t>100.000,00</w:t>
      </w:r>
      <w:r w:rsidR="00F36B90" w:rsidRPr="00F36B90">
        <w:rPr>
          <w:lang w:eastAsia="en-US"/>
        </w:rPr>
        <w:t xml:space="preserve"> EUR </w:t>
      </w:r>
      <w:r w:rsidR="002D09C5" w:rsidRPr="002D09C5">
        <w:rPr>
          <w:rFonts w:eastAsia="Calibri"/>
        </w:rPr>
        <w:t>z</w:t>
      </w:r>
      <w:r w:rsidRPr="002D09C5">
        <w:rPr>
          <w:rFonts w:eastAsia="Calibri"/>
        </w:rPr>
        <w:t xml:space="preserve"> DDV</w:t>
      </w:r>
      <w:r w:rsidR="00123EB6" w:rsidRPr="0076096D">
        <w:rPr>
          <w:rStyle w:val="Sprotnaopomba-sklic"/>
          <w:rFonts w:eastAsia="Calibri"/>
        </w:rPr>
        <w:footnoteReference w:id="4"/>
      </w:r>
      <w:r w:rsidRPr="0076096D">
        <w:rPr>
          <w:rFonts w:eastAsia="Calibri"/>
        </w:rPr>
        <w:t>;</w:t>
      </w:r>
    </w:p>
    <w:p w14:paraId="5CC734D6" w14:textId="57780D84" w:rsidR="00DA051E" w:rsidRPr="000E50FF" w:rsidRDefault="00427340" w:rsidP="005049A9">
      <w:pPr>
        <w:numPr>
          <w:ilvl w:val="0"/>
          <w:numId w:val="10"/>
        </w:numPr>
        <w:ind w:left="426" w:hanging="294"/>
      </w:pPr>
      <w:r w:rsidRPr="000E50FF">
        <w:lastRenderedPageBreak/>
        <w:t xml:space="preserve">da </w:t>
      </w:r>
      <w:r w:rsidR="00DA051E" w:rsidRPr="000E50FF">
        <w:t xml:space="preserve">je </w:t>
      </w:r>
      <w:r w:rsidRPr="000E50FF">
        <w:t xml:space="preserve">v ponudbi navedeni </w:t>
      </w:r>
      <w:r w:rsidR="00DA051E" w:rsidRPr="000E50FF">
        <w:t xml:space="preserve">vodja del za vodenje gradnje (v nadaljnjem besedilu: vodja gradnje) zaposlen pri </w:t>
      </w:r>
      <w:r w:rsidR="009D1AFB" w:rsidRPr="000E50FF">
        <w:t>nas</w:t>
      </w:r>
      <w:r w:rsidR="00DA051E" w:rsidRPr="000E50FF">
        <w:t xml:space="preserve"> </w:t>
      </w:r>
      <w:r w:rsidR="009D1AFB" w:rsidRPr="000E50FF">
        <w:t>(oziroma</w:t>
      </w:r>
      <w:r w:rsidR="00DA051E" w:rsidRPr="000E50FF">
        <w:t xml:space="preserve"> v primeru skupne ponudbe pri partnerju, ki prevzame izvedbo pretežnega dela gradnje</w:t>
      </w:r>
      <w:r w:rsidR="009D1AFB" w:rsidRPr="000E50FF">
        <w:t>)</w:t>
      </w:r>
      <w:r w:rsidR="00DA051E" w:rsidRPr="000E50FF">
        <w:t>, izpolnjuje pogoje iz 1. alineje šestega odstavka 14. člena v povezavi s 1. in 2. alinejo četrtega odstavka 14. člena GZ ter vsaj eno referenco, ki izkazuje, da je v zadnjih petih letih, šteto od roka za oddajo ponudb</w:t>
      </w:r>
      <w:r w:rsidR="009D1AFB" w:rsidRPr="000E50FF">
        <w:t xml:space="preserve">, opravljal funkcijo vodje del pri izvedbi gradbeno obrtniških in inštalacijskih del, za katera je bila izvedena primopredaja, na objektu </w:t>
      </w:r>
      <w:r w:rsidR="009D1AFB" w:rsidRPr="000E50FF">
        <w:rPr>
          <w:rFonts w:eastAsia="Calibri"/>
        </w:rPr>
        <w:t xml:space="preserve">razvrščenem v posameznih vrstah objektov v strukturi </w:t>
      </w:r>
      <w:r w:rsidR="009D1AFB" w:rsidRPr="000E50FF">
        <w:rPr>
          <w:lang w:eastAsia="en-US"/>
        </w:rPr>
        <w:t xml:space="preserve">CC-SI pod šifro </w:t>
      </w:r>
      <w:r w:rsidR="00D37A21" w:rsidRPr="000E50FF">
        <w:rPr>
          <w:lang w:eastAsia="en-US"/>
        </w:rPr>
        <w:t>12 (</w:t>
      </w:r>
      <w:r w:rsidR="00021E7E">
        <w:rPr>
          <w:lang w:eastAsia="en-US"/>
        </w:rPr>
        <w:t>Nestanovanjske s</w:t>
      </w:r>
      <w:r w:rsidR="00D37A21" w:rsidRPr="000E50FF">
        <w:rPr>
          <w:lang w:eastAsia="en-US"/>
        </w:rPr>
        <w:t xml:space="preserve">tavbe) v višini najmanj </w:t>
      </w:r>
      <w:r w:rsidR="00CF486D" w:rsidRPr="000E50FF">
        <w:rPr>
          <w:lang w:eastAsia="en-US"/>
        </w:rPr>
        <w:t>100.000,00</w:t>
      </w:r>
      <w:r w:rsidR="00D37A21" w:rsidRPr="000E50FF">
        <w:rPr>
          <w:lang w:eastAsia="en-US"/>
        </w:rPr>
        <w:t xml:space="preserve"> </w:t>
      </w:r>
      <w:r w:rsidR="009D1AFB" w:rsidRPr="000E50FF">
        <w:rPr>
          <w:rFonts w:eastAsia="Calibri"/>
        </w:rPr>
        <w:t>EUR z DDV;</w:t>
      </w:r>
      <w:r w:rsidR="00DA051E" w:rsidRPr="000E50FF">
        <w:t xml:space="preserve"> </w:t>
      </w:r>
    </w:p>
    <w:p w14:paraId="172C2B6F" w14:textId="4F3CF5A0" w:rsidR="009D1AFB" w:rsidRDefault="009D1AFB" w:rsidP="005049A9">
      <w:pPr>
        <w:numPr>
          <w:ilvl w:val="0"/>
          <w:numId w:val="10"/>
        </w:numPr>
        <w:ind w:left="426" w:hanging="294"/>
      </w:pPr>
      <w:bookmarkStart w:id="218" w:name="_Toc527307092"/>
      <w:bookmarkStart w:id="219" w:name="_Toc529793941"/>
      <w:bookmarkStart w:id="220" w:name="_Toc529794065"/>
      <w:bookmarkStart w:id="221" w:name="_Toc8281247"/>
      <w:bookmarkStart w:id="222" w:name="_Toc8990674"/>
      <w:bookmarkStart w:id="223" w:name="_Toc11136274"/>
      <w:bookmarkStart w:id="224" w:name="_Toc79055848"/>
      <w:r w:rsidRPr="000E50FF">
        <w:t>da nismo povezani s funkcionarjem in po našem vedenju nismo povezani z družinskim članom</w:t>
      </w:r>
      <w:r w:rsidRPr="004A0237">
        <w:t xml:space="preserve"> funkcionarja na način, določen v prvem odstavku 35. člena Zakon o integriteti in preprečevanju korupcije (Uradni list RS, št. 69/11 – uradno prečiščeno besedilo, 158/20 in 3/22 – Z</w:t>
      </w:r>
      <w:r w:rsidR="00021E7E">
        <w:t>D</w:t>
      </w:r>
      <w:r w:rsidRPr="004A0237">
        <w:t xml:space="preserve">eb) in </w:t>
      </w:r>
      <w:r>
        <w:t>nam</w:t>
      </w:r>
      <w:r w:rsidRPr="004A0237">
        <w:t xml:space="preserve"> na podlagi tega člena ni prepovedano poslovanje z naročnikom/posameznim naročnikom</w:t>
      </w:r>
      <w:r>
        <w:t>;</w:t>
      </w:r>
    </w:p>
    <w:p w14:paraId="4466A40A" w14:textId="77777777" w:rsidR="002D09C5" w:rsidRPr="0076096D" w:rsidRDefault="002D09C5" w:rsidP="005049A9">
      <w:pPr>
        <w:pStyle w:val="Bodytext1"/>
        <w:numPr>
          <w:ilvl w:val="0"/>
          <w:numId w:val="10"/>
        </w:numPr>
        <w:shd w:val="clear" w:color="auto" w:fill="auto"/>
        <w:tabs>
          <w:tab w:val="left" w:pos="425"/>
        </w:tabs>
        <w:spacing w:before="0" w:after="0" w:line="260" w:lineRule="exact"/>
        <w:ind w:left="426" w:hanging="294"/>
        <w:rPr>
          <w:rFonts w:cs="Arial"/>
        </w:rPr>
      </w:pPr>
      <w:r w:rsidRPr="0076096D">
        <w:rPr>
          <w:rFonts w:cs="Arial"/>
        </w:rPr>
        <w:t>da bomo upoštevali veljavne obveznosti na področju okoljskega, socialnega in delovnega prava;</w:t>
      </w:r>
    </w:p>
    <w:p w14:paraId="74136437" w14:textId="4A2F8F0E" w:rsidR="009D1AFB" w:rsidRDefault="009D1AFB" w:rsidP="005049A9">
      <w:pPr>
        <w:numPr>
          <w:ilvl w:val="0"/>
          <w:numId w:val="10"/>
        </w:numPr>
        <w:ind w:left="426" w:hanging="294"/>
      </w:pPr>
      <w:bookmarkStart w:id="225" w:name="_Hlk97116806"/>
      <w:r w:rsidRPr="0076096D">
        <w:t>da bomo v postavljenem roku, ki ga bo določil naročnik, vendar pred sklenitvijo pogodbe, naročniku posredovali podatke o svojih ustanoviteljih, družbenikih, delničarjih, komanditistih ali drugih lastnikih in podatke o lastniških deležih navedenih oseb ter gospodarskih subjektih, za katere se glede na določbe zakona, ki ureja gospodarske družbe, šteje, da so z nami povezane družbe;</w:t>
      </w:r>
    </w:p>
    <w:bookmarkEnd w:id="225"/>
    <w:p w14:paraId="358F177E" w14:textId="13D15553" w:rsidR="002D09C5" w:rsidRPr="009D1AFB" w:rsidRDefault="002D09C5" w:rsidP="005049A9">
      <w:pPr>
        <w:numPr>
          <w:ilvl w:val="0"/>
          <w:numId w:val="10"/>
        </w:numPr>
        <w:shd w:val="clear" w:color="auto" w:fill="FFFFFF"/>
        <w:ind w:left="426" w:hanging="294"/>
        <w:rPr>
          <w:i/>
        </w:rPr>
      </w:pPr>
      <w:r w:rsidRPr="0076096D">
        <w:t xml:space="preserve">da bomo na poziv naročnika najpozneje v 60 dneh od plačila končnega računa oziroma situacije poslali svojo pisno izjavo in pisno izjavo podizvajalca, da je podizvajalec prejel plačilo za izvedene  storitve, neposredno povezano s predmetom javnega naročila </w:t>
      </w:r>
      <w:r w:rsidRPr="0076096D">
        <w:rPr>
          <w:i/>
        </w:rPr>
        <w:t xml:space="preserve">/se upošteva v primeru, da podizvajalec ne zahteva neposrednega plačila/; </w:t>
      </w:r>
    </w:p>
    <w:bookmarkEnd w:id="218"/>
    <w:bookmarkEnd w:id="219"/>
    <w:bookmarkEnd w:id="220"/>
    <w:bookmarkEnd w:id="221"/>
    <w:bookmarkEnd w:id="222"/>
    <w:bookmarkEnd w:id="223"/>
    <w:bookmarkEnd w:id="224"/>
    <w:p w14:paraId="17DE5CD4" w14:textId="5AAD70DF" w:rsidR="004A0237" w:rsidRDefault="00772897" w:rsidP="005049A9">
      <w:pPr>
        <w:numPr>
          <w:ilvl w:val="0"/>
          <w:numId w:val="10"/>
        </w:numPr>
        <w:ind w:left="426" w:hanging="294"/>
      </w:pPr>
      <w:r>
        <w:t xml:space="preserve">da bomo v primeru, da bomo z naročnikom in uporabnikom sklenili izvajalsko pogodbo, z uporabnikom </w:t>
      </w:r>
      <w:r w:rsidR="00CF486D">
        <w:t>Univerzitetnim kliničnim centrom Ljubljana</w:t>
      </w:r>
      <w:r>
        <w:t xml:space="preserve">, na podlagi </w:t>
      </w:r>
      <w:r>
        <w:rPr>
          <w:lang w:eastAsia="zh-CN"/>
        </w:rPr>
        <w:t>n</w:t>
      </w:r>
      <w:r w:rsidRPr="00E45FE0">
        <w:rPr>
          <w:lang w:eastAsia="zh-CN"/>
        </w:rPr>
        <w:t>a podlagi 39. člena Zakona o varnosti in zdravju pri delu (Ur</w:t>
      </w:r>
      <w:r>
        <w:rPr>
          <w:lang w:eastAsia="zh-CN"/>
        </w:rPr>
        <w:t>adni list</w:t>
      </w:r>
      <w:r w:rsidRPr="00E45FE0">
        <w:rPr>
          <w:lang w:eastAsia="zh-CN"/>
        </w:rPr>
        <w:t xml:space="preserve"> RS, št. 43/11</w:t>
      </w:r>
      <w:r>
        <w:rPr>
          <w:lang w:eastAsia="zh-CN"/>
        </w:rPr>
        <w:t>),</w:t>
      </w:r>
      <w:r>
        <w:t xml:space="preserve"> sklenili Sporazum o skupnih ukrepih</w:t>
      </w:r>
      <w:r w:rsidR="00CF486D">
        <w:t>.</w:t>
      </w:r>
    </w:p>
    <w:bookmarkEnd w:id="214"/>
    <w:p w14:paraId="08E6100E" w14:textId="3AF7DDEB" w:rsidR="00402ED6" w:rsidRDefault="00402ED6" w:rsidP="00427340">
      <w:pPr>
        <w:rPr>
          <w:b/>
          <w:noProof/>
        </w:rPr>
      </w:pPr>
    </w:p>
    <w:p w14:paraId="72768FD4" w14:textId="77777777" w:rsidR="00021E7E" w:rsidRDefault="00021E7E" w:rsidP="00427340">
      <w:pPr>
        <w:rPr>
          <w:b/>
          <w:noProof/>
        </w:rPr>
      </w:pPr>
    </w:p>
    <w:p w14:paraId="37798B81" w14:textId="77777777" w:rsidR="00021E7E" w:rsidRDefault="00021E7E" w:rsidP="00427340">
      <w:pPr>
        <w:rPr>
          <w:b/>
          <w:noProof/>
        </w:rPr>
      </w:pPr>
    </w:p>
    <w:p w14:paraId="3BD942A4" w14:textId="77777777" w:rsidR="00021E7E" w:rsidRDefault="00021E7E" w:rsidP="00427340">
      <w:pPr>
        <w:rPr>
          <w:b/>
          <w:noProof/>
        </w:rPr>
      </w:pPr>
    </w:p>
    <w:p w14:paraId="2615B259" w14:textId="77777777" w:rsidR="00021E7E" w:rsidRDefault="00021E7E" w:rsidP="00427340">
      <w:pPr>
        <w:rPr>
          <w:b/>
          <w:noProof/>
        </w:rPr>
      </w:pPr>
    </w:p>
    <w:p w14:paraId="0DFED49F" w14:textId="77777777" w:rsidR="00021E7E" w:rsidRDefault="00021E7E" w:rsidP="00427340">
      <w:pPr>
        <w:rPr>
          <w:b/>
          <w:noProof/>
        </w:rPr>
      </w:pPr>
    </w:p>
    <w:p w14:paraId="0AC4338E" w14:textId="2967CBB6" w:rsidR="00427340" w:rsidRPr="0076096D" w:rsidRDefault="00427340" w:rsidP="00427340">
      <w:pPr>
        <w:rPr>
          <w:b/>
        </w:rPr>
      </w:pPr>
      <w:r w:rsidRPr="0076096D">
        <w:rPr>
          <w:b/>
          <w:noProof/>
        </w:rPr>
        <w:lastRenderedPageBreak/>
        <w:t xml:space="preserve">Pooblaščamo naročnika, </w:t>
      </w:r>
      <w:r w:rsidR="002358D1">
        <w:rPr>
          <w:b/>
          <w:noProof/>
        </w:rPr>
        <w:t>Urad Republike Slovenije za nadzor, kakovost in investicije v zdravstvu, Ulica Ambrožiča Novljana 7, 1000 Ljubljana</w:t>
      </w:r>
      <w:r w:rsidRPr="0076096D">
        <w:rPr>
          <w:b/>
          <w:noProof/>
        </w:rPr>
        <w:t xml:space="preserve">, da lahko za namene postopka javnega naročila </w:t>
      </w:r>
      <w:r w:rsidR="00CF486D" w:rsidRPr="0076096D">
        <w:rPr>
          <w:b/>
        </w:rPr>
        <w:t>»</w:t>
      </w:r>
      <w:r w:rsidR="00A10C82" w:rsidRPr="00A10C82">
        <w:rPr>
          <w:b/>
          <w:bCs/>
          <w:color w:val="000000"/>
        </w:rPr>
        <w:t>Izvedba sanacijskih ukrepov za zmanjšanje emisije hrupa v okolje UKCL DTS sever HA1+HA2 pod heliportom</w:t>
      </w:r>
      <w:r w:rsidR="00A10C82">
        <w:rPr>
          <w:b/>
          <w:bCs/>
          <w:color w:val="000000"/>
        </w:rPr>
        <w:t xml:space="preserve">« </w:t>
      </w:r>
      <w:r w:rsidRPr="0076096D">
        <w:rPr>
          <w:b/>
          <w:noProof/>
        </w:rPr>
        <w:t xml:space="preserve">pridobi podatke iz uradnih evidenc. </w:t>
      </w:r>
    </w:p>
    <w:p w14:paraId="23FA8044" w14:textId="39BDCBE1" w:rsidR="00427340" w:rsidRDefault="00427340" w:rsidP="00427340"/>
    <w:p w14:paraId="0AE08E10" w14:textId="77777777" w:rsidR="00427340" w:rsidRPr="0076096D" w:rsidRDefault="00427340" w:rsidP="00427340"/>
    <w:tbl>
      <w:tblPr>
        <w:tblW w:w="0" w:type="auto"/>
        <w:tblLayout w:type="fixed"/>
        <w:tblLook w:val="0000" w:firstRow="0" w:lastRow="0" w:firstColumn="0" w:lastColumn="0" w:noHBand="0" w:noVBand="0"/>
      </w:tblPr>
      <w:tblGrid>
        <w:gridCol w:w="4361"/>
        <w:gridCol w:w="4361"/>
      </w:tblGrid>
      <w:tr w:rsidR="00427340" w:rsidRPr="0076096D" w14:paraId="5113D810" w14:textId="77777777" w:rsidTr="00795045">
        <w:trPr>
          <w:cantSplit/>
        </w:trPr>
        <w:tc>
          <w:tcPr>
            <w:tcW w:w="4361" w:type="dxa"/>
          </w:tcPr>
          <w:p w14:paraId="63B6C10B" w14:textId="77777777" w:rsidR="00427340" w:rsidRPr="0076096D" w:rsidRDefault="00427340" w:rsidP="00795045"/>
        </w:tc>
        <w:tc>
          <w:tcPr>
            <w:tcW w:w="4361" w:type="dxa"/>
          </w:tcPr>
          <w:p w14:paraId="7518BCE7" w14:textId="77777777" w:rsidR="00427340" w:rsidRPr="0076096D" w:rsidRDefault="00427340" w:rsidP="00795045">
            <w:r w:rsidRPr="0076096D">
              <w:t>Podpis zastopnika/pooblaščene osebe podizvajalca:</w:t>
            </w:r>
          </w:p>
        </w:tc>
      </w:tr>
      <w:tr w:rsidR="00427340" w:rsidRPr="0076096D" w14:paraId="5956D6FC" w14:textId="77777777" w:rsidTr="00795045">
        <w:trPr>
          <w:cantSplit/>
        </w:trPr>
        <w:tc>
          <w:tcPr>
            <w:tcW w:w="4361" w:type="dxa"/>
          </w:tcPr>
          <w:p w14:paraId="0154B841" w14:textId="77777777" w:rsidR="00427340" w:rsidRPr="0076096D" w:rsidRDefault="00427340" w:rsidP="00795045"/>
        </w:tc>
        <w:tc>
          <w:tcPr>
            <w:tcW w:w="4361" w:type="dxa"/>
          </w:tcPr>
          <w:p w14:paraId="2A2D524F" w14:textId="77777777" w:rsidR="00427340" w:rsidRPr="0076096D" w:rsidRDefault="00427340" w:rsidP="00795045"/>
          <w:p w14:paraId="27BB5920" w14:textId="77777777" w:rsidR="00427340" w:rsidRPr="0076096D" w:rsidRDefault="00427340" w:rsidP="00795045">
            <w:r w:rsidRPr="0076096D">
              <w:t>_________________________________</w:t>
            </w:r>
          </w:p>
        </w:tc>
      </w:tr>
    </w:tbl>
    <w:p w14:paraId="73826623" w14:textId="77777777" w:rsidR="000B1184" w:rsidRPr="0076096D" w:rsidRDefault="000B1184" w:rsidP="00BB2040"/>
    <w:p w14:paraId="6C95341D" w14:textId="60C31808" w:rsidR="009D1AFB" w:rsidRDefault="009D1AFB">
      <w:pPr>
        <w:spacing w:line="240" w:lineRule="auto"/>
        <w:jc w:val="left"/>
      </w:pPr>
      <w:r>
        <w:br w:type="page"/>
      </w:r>
    </w:p>
    <w:p w14:paraId="2F63B8FD" w14:textId="47C1C1C9" w:rsidR="0031283C" w:rsidRDefault="00A5663E" w:rsidP="00A5663E">
      <w:pPr>
        <w:spacing w:line="240" w:lineRule="auto"/>
        <w:jc w:val="right"/>
      </w:pPr>
      <w:r w:rsidRPr="00E735FA">
        <w:lastRenderedPageBreak/>
        <w:t xml:space="preserve">OBRAZEC ŠT. </w:t>
      </w:r>
      <w:r>
        <w:t>4</w:t>
      </w:r>
    </w:p>
    <w:p w14:paraId="6F340AB1" w14:textId="1C31BA8F" w:rsidR="009D1AFB" w:rsidRDefault="009D1AFB" w:rsidP="00A5663E">
      <w:pPr>
        <w:spacing w:line="240" w:lineRule="auto"/>
        <w:jc w:val="right"/>
      </w:pPr>
    </w:p>
    <w:p w14:paraId="3ACEBB38" w14:textId="77777777" w:rsidR="009D1AFB" w:rsidRDefault="009D1AFB" w:rsidP="00A5663E">
      <w:pPr>
        <w:spacing w:line="240" w:lineRule="auto"/>
        <w:jc w:val="right"/>
      </w:pPr>
    </w:p>
    <w:p w14:paraId="1FBC9AC7" w14:textId="4FC02C81" w:rsidR="000B1184" w:rsidRPr="0076096D" w:rsidRDefault="00FE6F0A" w:rsidP="00BB2040">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226" w:name="_Toc79055873"/>
      <w:r w:rsidRPr="0076096D">
        <w:rPr>
          <w:b/>
          <w:bCs/>
          <w:iCs/>
          <w:sz w:val="24"/>
          <w:szCs w:val="24"/>
        </w:rPr>
        <w:t>PODATKI O PODIZVAJALCU</w:t>
      </w:r>
      <w:r w:rsidR="00346ADA" w:rsidRPr="0076096D">
        <w:rPr>
          <w:b/>
          <w:bCs/>
          <w:iCs/>
          <w:sz w:val="24"/>
          <w:szCs w:val="24"/>
        </w:rPr>
        <w:t xml:space="preserve"> </w:t>
      </w:r>
      <w:bookmarkEnd w:id="226"/>
    </w:p>
    <w:p w14:paraId="218A881B" w14:textId="77777777" w:rsidR="000B1184" w:rsidRPr="0076096D" w:rsidRDefault="000B1184" w:rsidP="00BB2040"/>
    <w:p w14:paraId="5A94360B" w14:textId="2266D1F7" w:rsidR="00F63575" w:rsidRPr="0076096D" w:rsidRDefault="00F63575" w:rsidP="00F63575">
      <w:pPr>
        <w:rPr>
          <w:b/>
        </w:rPr>
      </w:pPr>
      <w:r w:rsidRPr="0076096D">
        <w:t xml:space="preserve">Pri izvajanju javnega naročila </w:t>
      </w:r>
      <w:r w:rsidR="00CF486D" w:rsidRPr="0076096D">
        <w:rPr>
          <w:b/>
        </w:rPr>
        <w:t>»</w:t>
      </w:r>
      <w:r w:rsidR="00A10C82" w:rsidRPr="00A10C82">
        <w:rPr>
          <w:b/>
          <w:bCs/>
          <w:color w:val="000000"/>
        </w:rPr>
        <w:t>Izvedba sanacijskih ukrepov za zmanjšanje emisije hrupa v okolje UKCL DTS sever HA1+HA2 pod heliportom</w:t>
      </w:r>
      <w:r w:rsidR="00CF486D" w:rsidRPr="0076096D">
        <w:rPr>
          <w:b/>
          <w:bCs/>
        </w:rPr>
        <w:t>«</w:t>
      </w:r>
      <w:r w:rsidR="00CF486D">
        <w:rPr>
          <w:b/>
          <w:bCs/>
        </w:rPr>
        <w:t xml:space="preserve"> </w:t>
      </w:r>
      <w:r w:rsidRPr="0076096D">
        <w:t>nastopamo z naslednjim podizvajalcem:</w:t>
      </w:r>
    </w:p>
    <w:p w14:paraId="02EA33B8" w14:textId="4C4AF1A7" w:rsidR="00F63575" w:rsidRDefault="00F63575" w:rsidP="00F63575"/>
    <w:p w14:paraId="6DCEC6A6" w14:textId="074A572A" w:rsidR="000B1184" w:rsidRPr="0076096D" w:rsidRDefault="000B1184" w:rsidP="00BB2040">
      <w:pPr>
        <w:ind w:left="720" w:hanging="720"/>
      </w:pPr>
      <w:r w:rsidRPr="009D1AFB">
        <w:t xml:space="preserve">VRSTA </w:t>
      </w:r>
      <w:r w:rsidR="009D1AFB">
        <w:t>DEL</w:t>
      </w:r>
      <w:r w:rsidRPr="0076096D">
        <w:t xml:space="preserve"> PODIZVAJALCA</w:t>
      </w:r>
      <w:r w:rsidR="009D1AFB">
        <w:rPr>
          <w:rStyle w:val="Sprotnaopomba-sklic"/>
        </w:rPr>
        <w:footnoteReference w:id="5"/>
      </w:r>
      <w:r w:rsidRPr="0076096D">
        <w:t>:</w:t>
      </w:r>
      <w:r w:rsidRPr="0076096D">
        <w:tab/>
      </w:r>
      <w:r w:rsidRPr="0076096D">
        <w:tab/>
        <w:t>____________________</w:t>
      </w:r>
      <w:r w:rsidR="009D1AFB">
        <w:t>____________________</w:t>
      </w:r>
      <w:r w:rsidRPr="0076096D">
        <w:t>_________</w:t>
      </w:r>
    </w:p>
    <w:p w14:paraId="30A7BFF9" w14:textId="77777777" w:rsidR="000B1184" w:rsidRPr="0076096D" w:rsidRDefault="000B1184" w:rsidP="00BB2040">
      <w:pPr>
        <w:ind w:left="720" w:hanging="720"/>
      </w:pPr>
    </w:p>
    <w:p w14:paraId="28A7F9F7" w14:textId="77777777" w:rsidR="00613409" w:rsidRDefault="000B1184" w:rsidP="00BB2040">
      <w:pPr>
        <w:ind w:left="720" w:hanging="720"/>
      </w:pPr>
      <w:r w:rsidRPr="0076096D">
        <w:t xml:space="preserve">VREDNOST </w:t>
      </w:r>
      <w:r w:rsidR="009D1AFB">
        <w:t>DEL</w:t>
      </w:r>
      <w:r w:rsidRPr="0076096D">
        <w:t xml:space="preserve"> PODIZVAJALCA</w:t>
      </w:r>
    </w:p>
    <w:p w14:paraId="2E7C92FE" w14:textId="6DF464A7" w:rsidR="000B1184" w:rsidRPr="0076096D" w:rsidRDefault="00613409" w:rsidP="00BB2040">
      <w:pPr>
        <w:ind w:left="720" w:hanging="720"/>
      </w:pPr>
      <w:r>
        <w:t>(</w:t>
      </w:r>
      <w:r w:rsidR="005049A9">
        <w:t xml:space="preserve"> + </w:t>
      </w:r>
      <w:r w:rsidR="005049A9" w:rsidRPr="00116365">
        <w:rPr>
          <w:b/>
          <w:bCs/>
        </w:rPr>
        <w:t xml:space="preserve">delež </w:t>
      </w:r>
      <w:r w:rsidR="005049A9">
        <w:rPr>
          <w:b/>
          <w:bCs/>
        </w:rPr>
        <w:t xml:space="preserve">(%) </w:t>
      </w:r>
      <w:r w:rsidR="005049A9" w:rsidRPr="00116365">
        <w:rPr>
          <w:b/>
          <w:bCs/>
        </w:rPr>
        <w:t>podizvajanja</w:t>
      </w:r>
      <w:r>
        <w:t>)</w:t>
      </w:r>
      <w:r w:rsidR="000B1184" w:rsidRPr="0076096D">
        <w:t>:</w:t>
      </w:r>
      <w:r>
        <w:tab/>
      </w:r>
      <w:r w:rsidR="000B1184" w:rsidRPr="0076096D">
        <w:t xml:space="preserve"> </w:t>
      </w:r>
      <w:r w:rsidR="000B1184" w:rsidRPr="0076096D">
        <w:tab/>
        <w:t>_____________________</w:t>
      </w:r>
      <w:r w:rsidR="009D1AFB">
        <w:t>____________________</w:t>
      </w:r>
      <w:r w:rsidR="000B1184" w:rsidRPr="0076096D">
        <w:t>________</w:t>
      </w:r>
    </w:p>
    <w:p w14:paraId="7C1FE473" w14:textId="77777777" w:rsidR="000B1184" w:rsidRPr="0076096D" w:rsidRDefault="000B1184" w:rsidP="00BB2040"/>
    <w:p w14:paraId="6E8C093C" w14:textId="77777777" w:rsidR="000B1184" w:rsidRPr="0076096D" w:rsidRDefault="000B1184" w:rsidP="00BB2040"/>
    <w:tbl>
      <w:tblPr>
        <w:tblW w:w="8900" w:type="dxa"/>
        <w:tblInd w:w="57" w:type="dxa"/>
        <w:tblCellMar>
          <w:left w:w="70" w:type="dxa"/>
          <w:right w:w="70" w:type="dxa"/>
        </w:tblCellMar>
        <w:tblLook w:val="0000" w:firstRow="0" w:lastRow="0" w:firstColumn="0" w:lastColumn="0" w:noHBand="0" w:noVBand="0"/>
      </w:tblPr>
      <w:tblGrid>
        <w:gridCol w:w="3280"/>
        <w:gridCol w:w="5620"/>
      </w:tblGrid>
      <w:tr w:rsidR="000B1184" w:rsidRPr="0076096D" w14:paraId="5D025A80" w14:textId="77777777" w:rsidTr="00B13251">
        <w:trPr>
          <w:trHeight w:val="499"/>
        </w:trPr>
        <w:tc>
          <w:tcPr>
            <w:tcW w:w="3280" w:type="dxa"/>
            <w:tcBorders>
              <w:top w:val="single" w:sz="4" w:space="0" w:color="auto"/>
              <w:left w:val="single" w:sz="4" w:space="0" w:color="auto"/>
              <w:bottom w:val="single" w:sz="4" w:space="0" w:color="auto"/>
              <w:right w:val="single" w:sz="4" w:space="0" w:color="auto"/>
            </w:tcBorders>
          </w:tcPr>
          <w:p w14:paraId="0D4B2D93" w14:textId="77777777" w:rsidR="000B1184" w:rsidRPr="0076096D" w:rsidRDefault="000B1184" w:rsidP="00BB2040">
            <w:pPr>
              <w:ind w:left="720" w:hanging="720"/>
            </w:pPr>
            <w:r w:rsidRPr="0076096D">
              <w:t>Ime podizvajalca</w:t>
            </w:r>
          </w:p>
        </w:tc>
        <w:tc>
          <w:tcPr>
            <w:tcW w:w="5620" w:type="dxa"/>
            <w:tcBorders>
              <w:top w:val="single" w:sz="4" w:space="0" w:color="auto"/>
              <w:left w:val="nil"/>
              <w:bottom w:val="single" w:sz="4" w:space="0" w:color="auto"/>
              <w:right w:val="single" w:sz="4" w:space="0" w:color="auto"/>
            </w:tcBorders>
          </w:tcPr>
          <w:p w14:paraId="18200DBD" w14:textId="77777777" w:rsidR="000B1184" w:rsidRPr="0076096D" w:rsidRDefault="000B1184" w:rsidP="00BB2040">
            <w:pPr>
              <w:ind w:left="720" w:hanging="720"/>
            </w:pPr>
            <w:r w:rsidRPr="0076096D">
              <w:t> </w:t>
            </w:r>
          </w:p>
          <w:p w14:paraId="20BBBB04" w14:textId="4BEA8CCB" w:rsidR="000B1184" w:rsidRPr="0076096D" w:rsidRDefault="000B1184" w:rsidP="00BB2040">
            <w:pPr>
              <w:ind w:left="720" w:hanging="720"/>
            </w:pPr>
          </w:p>
        </w:tc>
      </w:tr>
      <w:tr w:rsidR="000B1184" w:rsidRPr="0076096D" w14:paraId="4A5B3C8D" w14:textId="77777777" w:rsidTr="00B13251">
        <w:trPr>
          <w:trHeight w:val="499"/>
        </w:trPr>
        <w:tc>
          <w:tcPr>
            <w:tcW w:w="3280" w:type="dxa"/>
            <w:tcBorders>
              <w:top w:val="nil"/>
              <w:left w:val="single" w:sz="4" w:space="0" w:color="auto"/>
              <w:bottom w:val="single" w:sz="4" w:space="0" w:color="auto"/>
              <w:right w:val="single" w:sz="4" w:space="0" w:color="auto"/>
            </w:tcBorders>
          </w:tcPr>
          <w:p w14:paraId="3E56B65E" w14:textId="77777777" w:rsidR="000B1184" w:rsidRPr="0076096D" w:rsidRDefault="000B1184" w:rsidP="00BB2040">
            <w:pPr>
              <w:ind w:left="720" w:hanging="720"/>
            </w:pPr>
            <w:r w:rsidRPr="0076096D">
              <w:t>Naslov podizvajalca</w:t>
            </w:r>
          </w:p>
        </w:tc>
        <w:tc>
          <w:tcPr>
            <w:tcW w:w="5620" w:type="dxa"/>
            <w:tcBorders>
              <w:top w:val="nil"/>
              <w:left w:val="nil"/>
              <w:bottom w:val="single" w:sz="4" w:space="0" w:color="auto"/>
              <w:right w:val="single" w:sz="4" w:space="0" w:color="auto"/>
            </w:tcBorders>
          </w:tcPr>
          <w:p w14:paraId="1F9F1422" w14:textId="77777777" w:rsidR="000B1184" w:rsidRPr="0076096D" w:rsidRDefault="000B1184" w:rsidP="00BB2040">
            <w:pPr>
              <w:ind w:left="720" w:hanging="720"/>
            </w:pPr>
            <w:r w:rsidRPr="0076096D">
              <w:t> </w:t>
            </w:r>
          </w:p>
          <w:p w14:paraId="34D429FA" w14:textId="00282FE7" w:rsidR="000B1184" w:rsidRPr="0076096D" w:rsidRDefault="000B1184" w:rsidP="00BB2040">
            <w:pPr>
              <w:ind w:left="720" w:hanging="720"/>
            </w:pPr>
          </w:p>
        </w:tc>
      </w:tr>
      <w:tr w:rsidR="000B1184" w:rsidRPr="0076096D" w14:paraId="4ACF829E" w14:textId="77777777" w:rsidTr="00B13251">
        <w:trPr>
          <w:trHeight w:val="499"/>
        </w:trPr>
        <w:tc>
          <w:tcPr>
            <w:tcW w:w="3280" w:type="dxa"/>
            <w:tcBorders>
              <w:top w:val="nil"/>
              <w:left w:val="single" w:sz="4" w:space="0" w:color="auto"/>
              <w:bottom w:val="single" w:sz="4" w:space="0" w:color="auto"/>
              <w:right w:val="single" w:sz="4" w:space="0" w:color="auto"/>
            </w:tcBorders>
          </w:tcPr>
          <w:p w14:paraId="292EDA2C" w14:textId="77777777" w:rsidR="000B1184" w:rsidRPr="0076096D" w:rsidRDefault="000B1184" w:rsidP="00BB2040">
            <w:pPr>
              <w:ind w:left="720" w:hanging="720"/>
            </w:pPr>
            <w:r w:rsidRPr="0076096D">
              <w:t>Elektronski naslov</w:t>
            </w:r>
          </w:p>
        </w:tc>
        <w:tc>
          <w:tcPr>
            <w:tcW w:w="5620" w:type="dxa"/>
            <w:tcBorders>
              <w:top w:val="nil"/>
              <w:left w:val="nil"/>
              <w:bottom w:val="single" w:sz="4" w:space="0" w:color="auto"/>
              <w:right w:val="single" w:sz="4" w:space="0" w:color="auto"/>
            </w:tcBorders>
          </w:tcPr>
          <w:p w14:paraId="05748183" w14:textId="77777777" w:rsidR="000B1184" w:rsidRPr="0076096D" w:rsidRDefault="000B1184" w:rsidP="00BB2040">
            <w:pPr>
              <w:ind w:left="720" w:hanging="720"/>
            </w:pPr>
            <w:r w:rsidRPr="0076096D">
              <w:t> </w:t>
            </w:r>
          </w:p>
          <w:p w14:paraId="6199228E" w14:textId="20C25077" w:rsidR="000B1184" w:rsidRPr="0076096D" w:rsidRDefault="000B1184" w:rsidP="00BB2040">
            <w:pPr>
              <w:ind w:left="720" w:hanging="720"/>
            </w:pPr>
          </w:p>
        </w:tc>
      </w:tr>
      <w:tr w:rsidR="000B1184" w:rsidRPr="0076096D" w14:paraId="06D1B11D" w14:textId="77777777" w:rsidTr="00B13251">
        <w:trPr>
          <w:trHeight w:val="499"/>
        </w:trPr>
        <w:tc>
          <w:tcPr>
            <w:tcW w:w="3280" w:type="dxa"/>
            <w:tcBorders>
              <w:top w:val="nil"/>
              <w:left w:val="single" w:sz="4" w:space="0" w:color="auto"/>
              <w:bottom w:val="single" w:sz="4" w:space="0" w:color="auto"/>
              <w:right w:val="single" w:sz="4" w:space="0" w:color="auto"/>
            </w:tcBorders>
          </w:tcPr>
          <w:p w14:paraId="15D2C9DB" w14:textId="77777777" w:rsidR="000B1184" w:rsidRPr="0076096D" w:rsidRDefault="000B1184" w:rsidP="00BB2040">
            <w:pPr>
              <w:ind w:left="720" w:hanging="720"/>
            </w:pPr>
            <w:r w:rsidRPr="0076096D">
              <w:t>Matična številka</w:t>
            </w:r>
          </w:p>
        </w:tc>
        <w:tc>
          <w:tcPr>
            <w:tcW w:w="5620" w:type="dxa"/>
            <w:tcBorders>
              <w:top w:val="nil"/>
              <w:left w:val="nil"/>
              <w:bottom w:val="single" w:sz="4" w:space="0" w:color="auto"/>
              <w:right w:val="single" w:sz="4" w:space="0" w:color="auto"/>
            </w:tcBorders>
          </w:tcPr>
          <w:p w14:paraId="5296A3F5" w14:textId="77777777" w:rsidR="000B1184" w:rsidRPr="0076096D" w:rsidRDefault="000B1184" w:rsidP="00BB2040">
            <w:pPr>
              <w:ind w:left="720" w:hanging="720"/>
            </w:pPr>
            <w:r w:rsidRPr="0076096D">
              <w:t> </w:t>
            </w:r>
          </w:p>
          <w:p w14:paraId="781CE031" w14:textId="5995AAC4" w:rsidR="000B1184" w:rsidRPr="0076096D" w:rsidRDefault="000B1184" w:rsidP="00BB2040">
            <w:pPr>
              <w:ind w:left="720" w:hanging="720"/>
            </w:pPr>
          </w:p>
        </w:tc>
      </w:tr>
      <w:tr w:rsidR="000B1184" w:rsidRPr="0076096D" w14:paraId="4CB2D8C5" w14:textId="77777777" w:rsidTr="00B13251">
        <w:trPr>
          <w:trHeight w:val="499"/>
        </w:trPr>
        <w:tc>
          <w:tcPr>
            <w:tcW w:w="3280" w:type="dxa"/>
            <w:tcBorders>
              <w:top w:val="nil"/>
              <w:left w:val="single" w:sz="4" w:space="0" w:color="auto"/>
              <w:bottom w:val="single" w:sz="4" w:space="0" w:color="auto"/>
              <w:right w:val="single" w:sz="4" w:space="0" w:color="auto"/>
            </w:tcBorders>
          </w:tcPr>
          <w:p w14:paraId="35845C02" w14:textId="77777777" w:rsidR="000B1184" w:rsidRPr="0076096D" w:rsidRDefault="000B1184" w:rsidP="00BB2040">
            <w:pPr>
              <w:ind w:left="720" w:hanging="720"/>
            </w:pPr>
            <w:r w:rsidRPr="0076096D">
              <w:t>Davčna številka/ID za DDV</w:t>
            </w:r>
          </w:p>
        </w:tc>
        <w:tc>
          <w:tcPr>
            <w:tcW w:w="5620" w:type="dxa"/>
            <w:tcBorders>
              <w:top w:val="nil"/>
              <w:left w:val="nil"/>
              <w:bottom w:val="single" w:sz="4" w:space="0" w:color="auto"/>
              <w:right w:val="single" w:sz="4" w:space="0" w:color="auto"/>
            </w:tcBorders>
          </w:tcPr>
          <w:p w14:paraId="31CA9497" w14:textId="77777777" w:rsidR="000B1184" w:rsidRPr="0076096D" w:rsidRDefault="000B1184" w:rsidP="00BB2040">
            <w:pPr>
              <w:ind w:left="720" w:hanging="720"/>
            </w:pPr>
            <w:r w:rsidRPr="0076096D">
              <w:t> </w:t>
            </w:r>
          </w:p>
          <w:p w14:paraId="43B332DB" w14:textId="5DC4F8A5" w:rsidR="000B1184" w:rsidRPr="0076096D" w:rsidRDefault="000B1184" w:rsidP="00BB2040">
            <w:pPr>
              <w:ind w:left="720" w:hanging="720"/>
            </w:pPr>
          </w:p>
        </w:tc>
      </w:tr>
      <w:tr w:rsidR="000B1184" w:rsidRPr="0076096D" w14:paraId="4C366C93" w14:textId="77777777" w:rsidTr="00B13251">
        <w:trPr>
          <w:trHeight w:val="499"/>
        </w:trPr>
        <w:tc>
          <w:tcPr>
            <w:tcW w:w="3280" w:type="dxa"/>
            <w:tcBorders>
              <w:top w:val="nil"/>
              <w:left w:val="single" w:sz="4" w:space="0" w:color="auto"/>
              <w:bottom w:val="single" w:sz="4" w:space="0" w:color="auto"/>
              <w:right w:val="single" w:sz="4" w:space="0" w:color="auto"/>
            </w:tcBorders>
          </w:tcPr>
          <w:p w14:paraId="0432D5E9" w14:textId="77777777" w:rsidR="000B1184" w:rsidRPr="0076096D" w:rsidRDefault="000B1184" w:rsidP="00BB2040">
            <w:pPr>
              <w:ind w:left="720" w:hanging="720"/>
            </w:pPr>
            <w:r w:rsidRPr="0076096D">
              <w:t>Številka računa (TRR)</w:t>
            </w:r>
          </w:p>
        </w:tc>
        <w:tc>
          <w:tcPr>
            <w:tcW w:w="5620" w:type="dxa"/>
            <w:tcBorders>
              <w:top w:val="nil"/>
              <w:left w:val="nil"/>
              <w:bottom w:val="single" w:sz="4" w:space="0" w:color="auto"/>
              <w:right w:val="single" w:sz="4" w:space="0" w:color="auto"/>
            </w:tcBorders>
          </w:tcPr>
          <w:p w14:paraId="2D45050B" w14:textId="77777777" w:rsidR="000B1184" w:rsidRPr="0076096D" w:rsidRDefault="000B1184" w:rsidP="00BB2040">
            <w:pPr>
              <w:ind w:left="720" w:hanging="720"/>
            </w:pPr>
            <w:r w:rsidRPr="0076096D">
              <w:t> </w:t>
            </w:r>
          </w:p>
          <w:p w14:paraId="4BDF2FB7" w14:textId="6883AACE" w:rsidR="000B1184" w:rsidRPr="0076096D" w:rsidRDefault="000B1184" w:rsidP="00BB2040">
            <w:pPr>
              <w:ind w:left="720" w:hanging="720"/>
            </w:pPr>
          </w:p>
        </w:tc>
      </w:tr>
      <w:tr w:rsidR="000B1184" w:rsidRPr="0076096D" w14:paraId="615B6E79" w14:textId="77777777" w:rsidTr="009D1AFB">
        <w:trPr>
          <w:trHeight w:val="499"/>
        </w:trPr>
        <w:tc>
          <w:tcPr>
            <w:tcW w:w="3280" w:type="dxa"/>
            <w:tcBorders>
              <w:top w:val="nil"/>
              <w:left w:val="single" w:sz="4" w:space="0" w:color="auto"/>
              <w:bottom w:val="single" w:sz="4" w:space="0" w:color="auto"/>
              <w:right w:val="single" w:sz="4" w:space="0" w:color="auto"/>
            </w:tcBorders>
          </w:tcPr>
          <w:p w14:paraId="5EF02F39" w14:textId="77777777" w:rsidR="000B1184" w:rsidRPr="0076096D" w:rsidRDefault="000B1184" w:rsidP="00BB2040">
            <w:pPr>
              <w:ind w:left="720" w:hanging="720"/>
            </w:pPr>
            <w:r w:rsidRPr="0076096D">
              <w:t xml:space="preserve">Telefon </w:t>
            </w:r>
          </w:p>
        </w:tc>
        <w:tc>
          <w:tcPr>
            <w:tcW w:w="5620" w:type="dxa"/>
            <w:tcBorders>
              <w:top w:val="nil"/>
              <w:left w:val="nil"/>
              <w:bottom w:val="single" w:sz="4" w:space="0" w:color="auto"/>
              <w:right w:val="single" w:sz="4" w:space="0" w:color="auto"/>
            </w:tcBorders>
          </w:tcPr>
          <w:p w14:paraId="3F508628" w14:textId="77777777" w:rsidR="000B1184" w:rsidRPr="0076096D" w:rsidRDefault="000B1184" w:rsidP="00BB2040">
            <w:pPr>
              <w:ind w:left="720" w:hanging="720"/>
            </w:pPr>
            <w:r w:rsidRPr="0076096D">
              <w:t> </w:t>
            </w:r>
          </w:p>
          <w:p w14:paraId="0F378E51" w14:textId="1E3C8B03" w:rsidR="000B1184" w:rsidRPr="0076096D" w:rsidRDefault="000B1184" w:rsidP="00BB2040">
            <w:pPr>
              <w:ind w:left="720" w:hanging="720"/>
            </w:pPr>
          </w:p>
        </w:tc>
      </w:tr>
      <w:tr w:rsidR="000B1184" w:rsidRPr="0076096D" w14:paraId="285AD30A" w14:textId="77777777" w:rsidTr="009D1AFB">
        <w:trPr>
          <w:trHeight w:val="499"/>
        </w:trPr>
        <w:tc>
          <w:tcPr>
            <w:tcW w:w="3280" w:type="dxa"/>
            <w:tcBorders>
              <w:top w:val="single" w:sz="4" w:space="0" w:color="auto"/>
              <w:left w:val="single" w:sz="4" w:space="0" w:color="auto"/>
              <w:bottom w:val="single" w:sz="4" w:space="0" w:color="auto"/>
              <w:right w:val="single" w:sz="4" w:space="0" w:color="auto"/>
            </w:tcBorders>
          </w:tcPr>
          <w:p w14:paraId="0BAA08E1" w14:textId="77777777" w:rsidR="000B1184" w:rsidRPr="0076096D" w:rsidRDefault="000B1184" w:rsidP="00BB2040">
            <w:pPr>
              <w:ind w:left="720" w:hanging="720"/>
            </w:pPr>
            <w:r w:rsidRPr="0076096D">
              <w:t xml:space="preserve">Mobilni telefon </w:t>
            </w:r>
          </w:p>
        </w:tc>
        <w:tc>
          <w:tcPr>
            <w:tcW w:w="5620" w:type="dxa"/>
            <w:tcBorders>
              <w:top w:val="single" w:sz="4" w:space="0" w:color="auto"/>
              <w:left w:val="nil"/>
              <w:bottom w:val="single" w:sz="4" w:space="0" w:color="auto"/>
              <w:right w:val="single" w:sz="4" w:space="0" w:color="auto"/>
            </w:tcBorders>
          </w:tcPr>
          <w:p w14:paraId="152348F4" w14:textId="77777777" w:rsidR="000B1184" w:rsidRPr="0076096D" w:rsidRDefault="000B1184" w:rsidP="00BB2040">
            <w:pPr>
              <w:ind w:left="720" w:hanging="720"/>
            </w:pPr>
            <w:r w:rsidRPr="0076096D">
              <w:t> </w:t>
            </w:r>
          </w:p>
          <w:p w14:paraId="05B26860" w14:textId="13ADB454" w:rsidR="000B1184" w:rsidRPr="0076096D" w:rsidRDefault="000B1184" w:rsidP="00BB2040">
            <w:pPr>
              <w:ind w:left="720" w:hanging="720"/>
            </w:pPr>
          </w:p>
        </w:tc>
      </w:tr>
      <w:tr w:rsidR="000B1184" w:rsidRPr="0076096D" w14:paraId="215B0375" w14:textId="77777777" w:rsidTr="009D1AFB">
        <w:trPr>
          <w:trHeight w:val="499"/>
        </w:trPr>
        <w:tc>
          <w:tcPr>
            <w:tcW w:w="3280" w:type="dxa"/>
            <w:tcBorders>
              <w:top w:val="single" w:sz="4" w:space="0" w:color="auto"/>
              <w:left w:val="single" w:sz="4" w:space="0" w:color="auto"/>
              <w:bottom w:val="single" w:sz="4" w:space="0" w:color="auto"/>
              <w:right w:val="single" w:sz="4" w:space="0" w:color="auto"/>
            </w:tcBorders>
          </w:tcPr>
          <w:p w14:paraId="3F5EE7E5" w14:textId="77777777" w:rsidR="000B1184" w:rsidRPr="0076096D" w:rsidRDefault="000B1184" w:rsidP="00BB2040">
            <w:pPr>
              <w:ind w:left="720" w:hanging="720"/>
            </w:pPr>
            <w:r w:rsidRPr="0076096D">
              <w:t>Pooblaščena oseba podizvajalca</w:t>
            </w:r>
          </w:p>
        </w:tc>
        <w:tc>
          <w:tcPr>
            <w:tcW w:w="5620" w:type="dxa"/>
            <w:tcBorders>
              <w:top w:val="single" w:sz="4" w:space="0" w:color="auto"/>
              <w:left w:val="single" w:sz="4" w:space="0" w:color="auto"/>
              <w:bottom w:val="single" w:sz="4" w:space="0" w:color="auto"/>
              <w:right w:val="single" w:sz="4" w:space="0" w:color="auto"/>
            </w:tcBorders>
          </w:tcPr>
          <w:p w14:paraId="36F31E0C" w14:textId="77777777" w:rsidR="000B1184" w:rsidRPr="0076096D" w:rsidRDefault="000B1184" w:rsidP="00BB2040">
            <w:pPr>
              <w:ind w:left="720" w:hanging="720"/>
            </w:pPr>
            <w:r w:rsidRPr="0076096D">
              <w:t> </w:t>
            </w:r>
          </w:p>
          <w:p w14:paraId="27D494BE" w14:textId="09EBC3E0" w:rsidR="000B1184" w:rsidRPr="0076096D" w:rsidRDefault="000B1184" w:rsidP="00BB2040">
            <w:pPr>
              <w:ind w:left="720" w:hanging="720"/>
            </w:pPr>
          </w:p>
        </w:tc>
      </w:tr>
    </w:tbl>
    <w:p w14:paraId="3BA06F74" w14:textId="77777777" w:rsidR="000B1184" w:rsidRPr="0076096D" w:rsidRDefault="000B1184" w:rsidP="00BB2040">
      <w:pPr>
        <w:ind w:left="720" w:hanging="720"/>
      </w:pPr>
    </w:p>
    <w:p w14:paraId="14E087B7" w14:textId="77777777" w:rsidR="000B1184" w:rsidRPr="0076096D" w:rsidRDefault="000B1184" w:rsidP="00BB2040"/>
    <w:p w14:paraId="04C33167" w14:textId="77777777" w:rsidR="000B1184" w:rsidRPr="0076096D" w:rsidRDefault="000B1184" w:rsidP="00BB2040">
      <w:pPr>
        <w:pStyle w:val="Navaden20"/>
        <w:spacing w:before="0" w:after="0" w:line="260" w:lineRule="exact"/>
        <w:ind w:right="-1"/>
        <w:rPr>
          <w:rFonts w:ascii="Arial" w:hAnsi="Arial"/>
          <w:i/>
          <w:sz w:val="20"/>
          <w:szCs w:val="20"/>
        </w:rPr>
      </w:pPr>
      <w:r w:rsidRPr="0076096D">
        <w:rPr>
          <w:rFonts w:ascii="Arial" w:hAnsi="Arial"/>
          <w:i/>
          <w:sz w:val="20"/>
          <w:szCs w:val="20"/>
        </w:rPr>
        <w:t xml:space="preserve">Opombi: </w:t>
      </w:r>
    </w:p>
    <w:p w14:paraId="4F4AFF8E" w14:textId="75E49268" w:rsidR="000B1184" w:rsidRPr="0076096D" w:rsidRDefault="000B1184" w:rsidP="005049A9">
      <w:pPr>
        <w:pStyle w:val="Navaden20"/>
        <w:widowControl w:val="0"/>
        <w:numPr>
          <w:ilvl w:val="0"/>
          <w:numId w:val="15"/>
        </w:numPr>
        <w:spacing w:before="0" w:after="0" w:line="260" w:lineRule="exact"/>
        <w:ind w:right="-1"/>
        <w:rPr>
          <w:rFonts w:ascii="Arial" w:hAnsi="Arial"/>
          <w:i/>
          <w:sz w:val="20"/>
          <w:szCs w:val="20"/>
        </w:rPr>
      </w:pPr>
      <w:r w:rsidRPr="0076096D">
        <w:rPr>
          <w:rFonts w:ascii="Arial" w:hAnsi="Arial"/>
          <w:i/>
          <w:sz w:val="20"/>
          <w:szCs w:val="20"/>
        </w:rPr>
        <w:t xml:space="preserve">Obrazec izpolni ponudnik v primeru, ko nastopa s podizvajalci. </w:t>
      </w:r>
    </w:p>
    <w:p w14:paraId="0B3ABAD6" w14:textId="77777777" w:rsidR="000B1184" w:rsidRPr="0076096D" w:rsidRDefault="000B1184" w:rsidP="005049A9">
      <w:pPr>
        <w:pStyle w:val="Navaden20"/>
        <w:widowControl w:val="0"/>
        <w:numPr>
          <w:ilvl w:val="0"/>
          <w:numId w:val="15"/>
        </w:numPr>
        <w:spacing w:before="0" w:after="0" w:line="260" w:lineRule="exact"/>
        <w:ind w:right="-1"/>
        <w:rPr>
          <w:rFonts w:ascii="Arial" w:hAnsi="Arial"/>
          <w:i/>
          <w:sz w:val="20"/>
          <w:szCs w:val="20"/>
        </w:rPr>
      </w:pPr>
      <w:r w:rsidRPr="0076096D">
        <w:rPr>
          <w:rFonts w:ascii="Arial" w:hAnsi="Arial"/>
          <w:i/>
          <w:sz w:val="20"/>
          <w:szCs w:val="20"/>
        </w:rPr>
        <w:t>Obrazec se po potrebi fotokopira.</w:t>
      </w:r>
    </w:p>
    <w:p w14:paraId="671E6BD2" w14:textId="77777777" w:rsidR="000B1184" w:rsidRPr="0076096D" w:rsidRDefault="000B1184" w:rsidP="00BB2040"/>
    <w:p w14:paraId="151B4D74" w14:textId="77777777" w:rsidR="000B1184" w:rsidRPr="0076096D" w:rsidRDefault="000B1184" w:rsidP="00BB2040">
      <w:pPr>
        <w:tabs>
          <w:tab w:val="left" w:pos="1325"/>
        </w:tabs>
      </w:pPr>
    </w:p>
    <w:p w14:paraId="53771FC6" w14:textId="77777777" w:rsidR="000B1184" w:rsidRPr="0076096D" w:rsidRDefault="000B1184" w:rsidP="00BB2040">
      <w:pPr>
        <w:tabs>
          <w:tab w:val="left" w:pos="1325"/>
        </w:tabs>
      </w:pPr>
    </w:p>
    <w:tbl>
      <w:tblPr>
        <w:tblW w:w="0" w:type="auto"/>
        <w:tblLayout w:type="fixed"/>
        <w:tblLook w:val="0000" w:firstRow="0" w:lastRow="0" w:firstColumn="0" w:lastColumn="0" w:noHBand="0" w:noVBand="0"/>
      </w:tblPr>
      <w:tblGrid>
        <w:gridCol w:w="4361"/>
        <w:gridCol w:w="4361"/>
      </w:tblGrid>
      <w:tr w:rsidR="00FE6F0A" w:rsidRPr="0076096D" w14:paraId="6269B31E" w14:textId="77777777" w:rsidTr="00FE6F0A">
        <w:trPr>
          <w:cantSplit/>
        </w:trPr>
        <w:tc>
          <w:tcPr>
            <w:tcW w:w="4361" w:type="dxa"/>
          </w:tcPr>
          <w:p w14:paraId="1C0AD775" w14:textId="77777777" w:rsidR="00FE6F0A" w:rsidRPr="0076096D" w:rsidRDefault="00FE6F0A" w:rsidP="00FE6F0A"/>
        </w:tc>
        <w:tc>
          <w:tcPr>
            <w:tcW w:w="4361" w:type="dxa"/>
          </w:tcPr>
          <w:p w14:paraId="66F865E3" w14:textId="77777777" w:rsidR="00FE6F0A" w:rsidRPr="0076096D" w:rsidRDefault="00FE6F0A" w:rsidP="00FE6F0A">
            <w:r w:rsidRPr="0076096D">
              <w:t>Podpis zastopnika/pooblaščene osebe podizvajalca:</w:t>
            </w:r>
          </w:p>
        </w:tc>
      </w:tr>
      <w:tr w:rsidR="00FE6F0A" w:rsidRPr="0076096D" w14:paraId="323CD1C2" w14:textId="77777777" w:rsidTr="00FE6F0A">
        <w:trPr>
          <w:cantSplit/>
        </w:trPr>
        <w:tc>
          <w:tcPr>
            <w:tcW w:w="4361" w:type="dxa"/>
          </w:tcPr>
          <w:p w14:paraId="0C097732" w14:textId="77777777" w:rsidR="00FE6F0A" w:rsidRPr="0076096D" w:rsidRDefault="00FE6F0A" w:rsidP="00FE6F0A"/>
        </w:tc>
        <w:tc>
          <w:tcPr>
            <w:tcW w:w="4361" w:type="dxa"/>
          </w:tcPr>
          <w:p w14:paraId="622E5EDA" w14:textId="77777777" w:rsidR="00FE6F0A" w:rsidRPr="0076096D" w:rsidRDefault="00FE6F0A" w:rsidP="00FE6F0A"/>
          <w:p w14:paraId="27F9B90C" w14:textId="77777777" w:rsidR="00FE6F0A" w:rsidRPr="0076096D" w:rsidRDefault="00FE6F0A" w:rsidP="00FE6F0A">
            <w:r w:rsidRPr="0076096D">
              <w:t>_________________________________</w:t>
            </w:r>
          </w:p>
        </w:tc>
      </w:tr>
    </w:tbl>
    <w:p w14:paraId="2D626754" w14:textId="77777777" w:rsidR="00021E7E" w:rsidRDefault="00021E7E" w:rsidP="00A5663E">
      <w:pPr>
        <w:spacing w:line="240" w:lineRule="auto"/>
        <w:jc w:val="right"/>
      </w:pPr>
    </w:p>
    <w:p w14:paraId="1052BE53" w14:textId="3322C268" w:rsidR="00A5663E" w:rsidRDefault="00A5663E" w:rsidP="00A5663E">
      <w:pPr>
        <w:spacing w:line="240" w:lineRule="auto"/>
        <w:jc w:val="right"/>
      </w:pPr>
      <w:r w:rsidRPr="00E735FA">
        <w:lastRenderedPageBreak/>
        <w:t xml:space="preserve">OBRAZEC ŠT. </w:t>
      </w:r>
      <w:r>
        <w:t>5</w:t>
      </w:r>
    </w:p>
    <w:p w14:paraId="50873BB6" w14:textId="343CD2BA" w:rsidR="000B1184" w:rsidRDefault="000B1184" w:rsidP="00BB2040"/>
    <w:p w14:paraId="1C6CEB0F" w14:textId="77777777" w:rsidR="009D1AFB" w:rsidRPr="0076096D" w:rsidRDefault="009D1AFB" w:rsidP="00BB2040"/>
    <w:p w14:paraId="6F0A867D" w14:textId="52358220" w:rsidR="000B1184" w:rsidRPr="0076096D" w:rsidRDefault="00C318F3" w:rsidP="00BB2040">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227" w:name="_Toc79055874"/>
      <w:r>
        <w:rPr>
          <w:b/>
          <w:bCs/>
          <w:iCs/>
          <w:sz w:val="24"/>
          <w:szCs w:val="24"/>
        </w:rPr>
        <w:t xml:space="preserve">KROVNA </w:t>
      </w:r>
      <w:r w:rsidR="00FE6F0A" w:rsidRPr="0076096D">
        <w:rPr>
          <w:b/>
          <w:bCs/>
          <w:iCs/>
          <w:sz w:val="24"/>
          <w:szCs w:val="24"/>
        </w:rPr>
        <w:t xml:space="preserve">IZJAVA PODIZVAJALCA </w:t>
      </w:r>
      <w:r w:rsidR="00346ADA" w:rsidRPr="0076096D">
        <w:rPr>
          <w:b/>
          <w:bCs/>
          <w:iCs/>
          <w:sz w:val="24"/>
          <w:szCs w:val="24"/>
        </w:rPr>
        <w:t xml:space="preserve"> </w:t>
      </w:r>
      <w:bookmarkEnd w:id="227"/>
    </w:p>
    <w:p w14:paraId="01D64D4B" w14:textId="77777777" w:rsidR="000B1184" w:rsidRPr="0076096D" w:rsidRDefault="000B1184" w:rsidP="00BB2040"/>
    <w:p w14:paraId="155FEEAC" w14:textId="77777777" w:rsidR="000B1184" w:rsidRPr="0076096D" w:rsidRDefault="000B1184" w:rsidP="00BB2040"/>
    <w:p w14:paraId="1C53E759" w14:textId="77777777" w:rsidR="000B1184" w:rsidRPr="0076096D" w:rsidRDefault="000B1184" w:rsidP="00BB2040">
      <w:pPr>
        <w:ind w:left="720" w:hanging="720"/>
      </w:pPr>
      <w:r w:rsidRPr="0076096D">
        <w:t xml:space="preserve">Podizvajalec </w:t>
      </w:r>
    </w:p>
    <w:p w14:paraId="59DF07EA" w14:textId="77777777" w:rsidR="000B1184" w:rsidRPr="0076096D" w:rsidRDefault="000B1184" w:rsidP="00BB2040">
      <w:pPr>
        <w:ind w:left="720" w:hanging="720"/>
      </w:pPr>
    </w:p>
    <w:p w14:paraId="5C3F79E4" w14:textId="77777777" w:rsidR="000B1184" w:rsidRPr="0076096D" w:rsidRDefault="000B1184" w:rsidP="00BB2040">
      <w:pPr>
        <w:pBdr>
          <w:bottom w:val="single" w:sz="12" w:space="1" w:color="auto"/>
        </w:pBdr>
        <w:ind w:left="720" w:hanging="720"/>
      </w:pPr>
    </w:p>
    <w:p w14:paraId="0A341086" w14:textId="77777777" w:rsidR="000B1184" w:rsidRPr="0076096D" w:rsidRDefault="000B1184" w:rsidP="00BB2040">
      <w:pPr>
        <w:ind w:left="720" w:hanging="720"/>
        <w:jc w:val="center"/>
      </w:pPr>
      <w:r w:rsidRPr="0076096D">
        <w:t xml:space="preserve"> (Ime podizvajalca in naslov)</w:t>
      </w:r>
    </w:p>
    <w:p w14:paraId="0A6A9F5A" w14:textId="77777777" w:rsidR="000B1184" w:rsidRPr="0076096D" w:rsidRDefault="000B1184" w:rsidP="00BB2040">
      <w:pPr>
        <w:ind w:left="720" w:hanging="720"/>
        <w:jc w:val="center"/>
      </w:pPr>
    </w:p>
    <w:p w14:paraId="376FFBCA" w14:textId="77777777" w:rsidR="000B1184" w:rsidRPr="0076096D" w:rsidRDefault="000B1184" w:rsidP="00BB2040">
      <w:pPr>
        <w:ind w:left="720" w:hanging="720"/>
        <w:jc w:val="center"/>
        <w:rPr>
          <w:b/>
        </w:rPr>
      </w:pPr>
    </w:p>
    <w:p w14:paraId="56B787D9" w14:textId="47608A6B" w:rsidR="00CF67E2" w:rsidRPr="0076096D" w:rsidRDefault="000B1184" w:rsidP="00BB2040">
      <w:pPr>
        <w:ind w:right="-1"/>
        <w:rPr>
          <w:b/>
          <w:bCs/>
        </w:rPr>
      </w:pPr>
      <w:r w:rsidRPr="0076096D">
        <w:t>v zvezi z</w:t>
      </w:r>
      <w:r w:rsidRPr="0076096D">
        <w:rPr>
          <w:b/>
        </w:rPr>
        <w:t xml:space="preserve"> </w:t>
      </w:r>
      <w:r w:rsidRPr="0076096D">
        <w:t xml:space="preserve">javnim naročilom </w:t>
      </w:r>
      <w:r w:rsidR="00CF486D" w:rsidRPr="0076096D">
        <w:rPr>
          <w:b/>
        </w:rPr>
        <w:t>»</w:t>
      </w:r>
      <w:r w:rsidR="00A10C82" w:rsidRPr="00A10C82">
        <w:rPr>
          <w:b/>
          <w:bCs/>
          <w:color w:val="000000"/>
        </w:rPr>
        <w:t>Izvedba sanacijskih ukrepov za zmanjšanje emisije hrupa v okolje UKCL DTS sever HA1+HA2 pod heliportom</w:t>
      </w:r>
      <w:r w:rsidR="00CF486D" w:rsidRPr="0076096D">
        <w:rPr>
          <w:b/>
          <w:bCs/>
        </w:rPr>
        <w:t>«</w:t>
      </w:r>
    </w:p>
    <w:p w14:paraId="15D83656" w14:textId="77777777" w:rsidR="00202E25" w:rsidRPr="0076096D" w:rsidRDefault="00202E25" w:rsidP="00BB2040">
      <w:pPr>
        <w:ind w:right="-1"/>
        <w:rPr>
          <w:b/>
        </w:rPr>
      </w:pPr>
    </w:p>
    <w:p w14:paraId="59E362C7" w14:textId="77777777" w:rsidR="000B1184" w:rsidRPr="0076096D" w:rsidRDefault="000B1184" w:rsidP="00BB2040">
      <w:pPr>
        <w:ind w:left="720" w:hanging="720"/>
        <w:jc w:val="center"/>
        <w:rPr>
          <w:b/>
        </w:rPr>
      </w:pPr>
      <w:r w:rsidRPr="0076096D">
        <w:rPr>
          <w:b/>
        </w:rPr>
        <w:t xml:space="preserve">izjavljamo, </w:t>
      </w:r>
    </w:p>
    <w:p w14:paraId="0351490F" w14:textId="77777777" w:rsidR="000B1184" w:rsidRPr="0076096D" w:rsidRDefault="000B1184" w:rsidP="00BB2040">
      <w:pPr>
        <w:ind w:left="720" w:hanging="720"/>
        <w:jc w:val="center"/>
      </w:pPr>
    </w:p>
    <w:p w14:paraId="606C72FA" w14:textId="77777777" w:rsidR="000B1184" w:rsidRPr="0076096D" w:rsidRDefault="000B1184" w:rsidP="00BB2040">
      <w:pPr>
        <w:ind w:left="720" w:hanging="720"/>
      </w:pPr>
      <w:r w:rsidRPr="0076096D">
        <w:t>da izpolnjujemo pogoje iz dokumentacije, in sicer:</w:t>
      </w:r>
    </w:p>
    <w:p w14:paraId="1FA4F3A3" w14:textId="77777777" w:rsidR="00720D88" w:rsidRDefault="00720D88" w:rsidP="005049A9">
      <w:pPr>
        <w:pStyle w:val="Odstavekseznama"/>
        <w:numPr>
          <w:ilvl w:val="0"/>
          <w:numId w:val="36"/>
        </w:numPr>
        <w:tabs>
          <w:tab w:val="left" w:pos="399"/>
        </w:tabs>
        <w:ind w:right="20"/>
        <w:rPr>
          <w:lang w:val="sl-SI" w:eastAsia="x-none"/>
        </w:rPr>
      </w:pPr>
      <w:r w:rsidRPr="00720D88">
        <w:rPr>
          <w:lang w:val="sl-SI" w:eastAsia="x-none"/>
        </w:rPr>
        <w:t>da nam ali osebi, ki je članica upravnega, vodstvenega ali nadzornega organa ali ki ima pooblastila za njegovo zastopanje ali odločanje ali nadzor v njem na dan poteka roka za oddajo ponudbe, ni bila izrečena pravnomočna sodba, ki ima elemente kaznivih dejanj iz prvega odstavka 75. člena ZJN-3;</w:t>
      </w:r>
    </w:p>
    <w:p w14:paraId="022892DC" w14:textId="77777777" w:rsidR="00720D88" w:rsidRPr="00720D88" w:rsidRDefault="00720D88" w:rsidP="005049A9">
      <w:pPr>
        <w:pStyle w:val="Odstavekseznama"/>
        <w:numPr>
          <w:ilvl w:val="0"/>
          <w:numId w:val="36"/>
        </w:numPr>
        <w:tabs>
          <w:tab w:val="left" w:pos="399"/>
        </w:tabs>
        <w:ind w:right="20"/>
        <w:rPr>
          <w:lang w:val="sl-SI" w:eastAsia="x-none"/>
        </w:rPr>
      </w:pPr>
      <w:r w:rsidRPr="00720D88">
        <w:rPr>
          <w:rFonts w:eastAsia="Calibri"/>
          <w:lang w:val="sl-SI"/>
        </w:rPr>
        <w:t>da niso izpolnjeni izključitveni pogoji iz šestega odstavka 75. člena ZJN-3;</w:t>
      </w:r>
    </w:p>
    <w:p w14:paraId="599820C7" w14:textId="77777777" w:rsidR="00720D88" w:rsidRDefault="00720D88" w:rsidP="005049A9">
      <w:pPr>
        <w:pStyle w:val="Odstavekseznama"/>
        <w:numPr>
          <w:ilvl w:val="0"/>
          <w:numId w:val="36"/>
        </w:numPr>
        <w:tabs>
          <w:tab w:val="left" w:pos="399"/>
        </w:tabs>
        <w:ind w:right="20"/>
        <w:rPr>
          <w:lang w:val="sl-SI" w:eastAsia="x-none"/>
        </w:rPr>
      </w:pPr>
      <w:r w:rsidRPr="00720D88">
        <w:rPr>
          <w:lang w:val="sl-SI"/>
        </w:rPr>
        <w:t>da izpolnjujemo obvezne dajatve in druge denarne nedavčne obveznosti v skladu z zakonom, ki ureja finančno upravo, ki jih pobira davčni organ v skladu s predpisi države, v kateri imamo sedež, ali predpisi države naročnika, in vrednost teh neplačanih zapadlih obveznosti na dan oddaje ponudbe ne znaša 50 EUR ali več in imamo na dan oddaje ponudbe predložene vse obračune davčnih odtegljajev za dohodke iz delovnega razmerja za obdobje zadnjih petih let do dne oddaje ponudbe;</w:t>
      </w:r>
    </w:p>
    <w:p w14:paraId="3E5AF4AA" w14:textId="77777777" w:rsidR="00720D88" w:rsidRDefault="00720D88" w:rsidP="005049A9">
      <w:pPr>
        <w:pStyle w:val="Odstavekseznama"/>
        <w:numPr>
          <w:ilvl w:val="0"/>
          <w:numId w:val="36"/>
        </w:numPr>
        <w:tabs>
          <w:tab w:val="left" w:pos="399"/>
        </w:tabs>
        <w:ind w:right="20"/>
        <w:rPr>
          <w:lang w:val="sl-SI" w:eastAsia="x-none"/>
        </w:rPr>
      </w:pPr>
      <w:r w:rsidRPr="00720D88">
        <w:rPr>
          <w:color w:val="000000"/>
          <w:shd w:val="clear" w:color="auto" w:fill="FFFFFF"/>
          <w:lang w:val="sl-SI"/>
        </w:rPr>
        <w:t>da na dan, ko poteče rok za oddajo ponudb nismo uvrščeni v evidenco gospodarskih subjektov z izrečenimi stranskimi sankcijami izločitve iz postopkov javnega naročanja</w:t>
      </w:r>
      <w:r w:rsidRPr="00720D88">
        <w:rPr>
          <w:lang w:val="sl-SI"/>
        </w:rPr>
        <w:t>;</w:t>
      </w:r>
    </w:p>
    <w:p w14:paraId="1546121E" w14:textId="77777777" w:rsidR="00720D88" w:rsidRDefault="00720D88" w:rsidP="005049A9">
      <w:pPr>
        <w:pStyle w:val="Odstavekseznama"/>
        <w:numPr>
          <w:ilvl w:val="0"/>
          <w:numId w:val="36"/>
        </w:numPr>
        <w:tabs>
          <w:tab w:val="left" w:pos="399"/>
        </w:tabs>
        <w:ind w:right="20"/>
        <w:rPr>
          <w:lang w:val="sl-SI" w:eastAsia="x-none"/>
        </w:rPr>
      </w:pPr>
      <w:r w:rsidRPr="00720D88">
        <w:rPr>
          <w:lang w:val="sl-SI" w:eastAsia="x-none"/>
        </w:rPr>
        <w:t>da nam v zadnjih treh letih pred potekom roka za oddajo ponudb s pravnomočno odločbo pristojnega organa RS ali druge države članice ali tretje države ni bila dvakrat izrečena globa zaradi prekrška v zvezi s plačilom za delo, delovnim časom, počitki, opravljanjem dela na podlagi pogodb civilnega prava kljub obstoju elementov delovnega razmerja ali v zvezi z zaposlovanjem na črno;</w:t>
      </w:r>
    </w:p>
    <w:p w14:paraId="4855DF71" w14:textId="77777777" w:rsidR="00720D88" w:rsidRDefault="00720D88" w:rsidP="005049A9">
      <w:pPr>
        <w:pStyle w:val="Odstavekseznama"/>
        <w:numPr>
          <w:ilvl w:val="0"/>
          <w:numId w:val="36"/>
        </w:numPr>
        <w:tabs>
          <w:tab w:val="left" w:pos="399"/>
        </w:tabs>
        <w:ind w:right="20"/>
        <w:rPr>
          <w:lang w:val="sl-SI" w:eastAsia="x-none"/>
        </w:rPr>
      </w:pPr>
      <w:r w:rsidRPr="00720D88">
        <w:rPr>
          <w:lang w:val="sl-SI" w:eastAsia="x-none"/>
        </w:rPr>
        <w:t>da smo pri pristojnem sodišču ali drugem organu registrirani za dejavnost, ki je predmet javnega naročila in za katerega dajemo ponudbo ter da imamo potrebno dovoljenje za opravljanje dejavnosti, ki je predmet naročila (v primeru, da je za opravljanje dejavnosti na podlagi zakona, dovoljenje potrebno);</w:t>
      </w:r>
    </w:p>
    <w:p w14:paraId="6711E4B0" w14:textId="77777777" w:rsidR="00720D88" w:rsidRDefault="00720D88" w:rsidP="005049A9">
      <w:pPr>
        <w:pStyle w:val="Odstavekseznama"/>
        <w:numPr>
          <w:ilvl w:val="0"/>
          <w:numId w:val="36"/>
        </w:numPr>
        <w:tabs>
          <w:tab w:val="left" w:pos="399"/>
        </w:tabs>
        <w:ind w:right="20"/>
        <w:rPr>
          <w:lang w:val="sl-SI" w:eastAsia="x-none"/>
        </w:rPr>
      </w:pPr>
      <w:r w:rsidRPr="00720D88">
        <w:rPr>
          <w:lang w:val="sl-SI"/>
        </w:rPr>
        <w:t>da bomo upoštevali veljavne obveznosti na področju okoljskega, socialnega in delovnega prava;</w:t>
      </w:r>
    </w:p>
    <w:p w14:paraId="3EE69C2F" w14:textId="1B053F38" w:rsidR="00613409" w:rsidRPr="00613409" w:rsidRDefault="00613409" w:rsidP="005049A9">
      <w:pPr>
        <w:numPr>
          <w:ilvl w:val="0"/>
          <w:numId w:val="36"/>
        </w:numPr>
        <w:tabs>
          <w:tab w:val="left" w:pos="399"/>
        </w:tabs>
        <w:ind w:right="20"/>
        <w:rPr>
          <w:lang w:eastAsia="x-none"/>
        </w:rPr>
      </w:pPr>
      <w:r w:rsidRPr="0076096D">
        <w:t>da bomo v postavljenem roku, ki ga bo določil naročnik, vendar pred sklenitvijo pogodbe, naročniku posredovali podatke o svojih ustanoviteljih, družbenikih, delničarjih, komanditistih ali drugih lastnikih in podatke o lastniških deležih navedenih oseb ter gospodarskih subjektih, za katere se glede na določbe zakona, ki ureja gospodarske družbe, šteje, da so z nami povezane družbe</w:t>
      </w:r>
      <w:r>
        <w:t xml:space="preserve"> </w:t>
      </w:r>
      <w:r w:rsidRPr="00613409">
        <w:t>(v kolikor je vrednost del podizvajalca nad 10.000 EUR brez DDV)</w:t>
      </w:r>
      <w:r>
        <w:t>;</w:t>
      </w:r>
    </w:p>
    <w:p w14:paraId="09087300" w14:textId="56F748DB" w:rsidR="00720D88" w:rsidRPr="00720D88" w:rsidRDefault="00720D88" w:rsidP="005049A9">
      <w:pPr>
        <w:pStyle w:val="Odstavekseznama"/>
        <w:numPr>
          <w:ilvl w:val="0"/>
          <w:numId w:val="36"/>
        </w:numPr>
        <w:tabs>
          <w:tab w:val="left" w:pos="399"/>
        </w:tabs>
        <w:ind w:right="20"/>
        <w:rPr>
          <w:lang w:val="sl-SI" w:eastAsia="x-none"/>
        </w:rPr>
      </w:pPr>
      <w:r w:rsidRPr="00720D88">
        <w:rPr>
          <w:lang w:val="sl-SI"/>
        </w:rPr>
        <w:t xml:space="preserve">da nismo povezani s funkcionarjem in po našem vedenju nismo povezani z družinskim članom funkcionarja na način, določen v prvem odstavku 35. člena Zakon o integriteti in preprečevanju </w:t>
      </w:r>
      <w:r w:rsidRPr="00720D88">
        <w:rPr>
          <w:lang w:val="sl-SI"/>
        </w:rPr>
        <w:lastRenderedPageBreak/>
        <w:t>korupcije (Uradni list RS, št. 69/11 – uradno prečiščeno besedilo, 158/20 in 3/22 – Z</w:t>
      </w:r>
      <w:r w:rsidR="00021E7E">
        <w:rPr>
          <w:lang w:val="sl-SI"/>
        </w:rPr>
        <w:t>D</w:t>
      </w:r>
      <w:r w:rsidRPr="00720D88">
        <w:rPr>
          <w:lang w:val="sl-SI"/>
        </w:rPr>
        <w:t>eb) in nam na podlagi tega člena ni prepovedano poslovanje z naročnikom/posameznim naročnikom</w:t>
      </w:r>
      <w:r>
        <w:rPr>
          <w:lang w:val="sl-SI"/>
        </w:rPr>
        <w:t>.</w:t>
      </w:r>
    </w:p>
    <w:p w14:paraId="4DC6593C" w14:textId="77777777" w:rsidR="000B1184" w:rsidRPr="0076096D" w:rsidRDefault="000B1184" w:rsidP="00BB2040">
      <w:pPr>
        <w:pStyle w:val="Bodytext1"/>
        <w:shd w:val="clear" w:color="auto" w:fill="auto"/>
        <w:tabs>
          <w:tab w:val="left" w:pos="425"/>
        </w:tabs>
        <w:spacing w:before="0" w:after="0" w:line="260" w:lineRule="exact"/>
        <w:ind w:firstLine="0"/>
        <w:rPr>
          <w:rFonts w:cs="Arial"/>
        </w:rPr>
      </w:pPr>
    </w:p>
    <w:p w14:paraId="4D5A436A" w14:textId="39D816AA" w:rsidR="000B1184" w:rsidRPr="00965CC2" w:rsidRDefault="000B1184" w:rsidP="00BB2040">
      <w:pPr>
        <w:pStyle w:val="Bodytext1"/>
        <w:shd w:val="clear" w:color="auto" w:fill="auto"/>
        <w:spacing w:before="0" w:after="0" w:line="260" w:lineRule="exact"/>
        <w:ind w:right="40" w:firstLine="0"/>
        <w:rPr>
          <w:rFonts w:cs="Arial"/>
          <w:b/>
        </w:rPr>
      </w:pPr>
      <w:r w:rsidRPr="00965CC2">
        <w:rPr>
          <w:rFonts w:cs="Arial"/>
          <w:b/>
        </w:rPr>
        <w:t xml:space="preserve">Pooblaščamo naročnika </w:t>
      </w:r>
      <w:r w:rsidR="002358D1">
        <w:rPr>
          <w:b/>
          <w:noProof/>
        </w:rPr>
        <w:t>Urad Republike Slovenije za nadzor, kakovost in investicije v zdravstvu, Ulica Ambrožiča Novljana 7, 1000 Ljubljana</w:t>
      </w:r>
      <w:r w:rsidRPr="00965CC2">
        <w:rPr>
          <w:rFonts w:cs="Arial"/>
          <w:b/>
        </w:rPr>
        <w:t xml:space="preserve">, da lahko za namen postopka javnega naročila </w:t>
      </w:r>
      <w:r w:rsidR="00CF486D" w:rsidRPr="0076096D">
        <w:rPr>
          <w:b/>
        </w:rPr>
        <w:t>»</w:t>
      </w:r>
      <w:r w:rsidR="00A10C82" w:rsidRPr="00A10C82">
        <w:rPr>
          <w:rFonts w:cs="Arial"/>
          <w:b/>
          <w:bCs/>
          <w:color w:val="000000"/>
        </w:rPr>
        <w:t>Izvedba sanacijskih ukrepov za zmanjšanje emisije hrupa v okolje UKCL DTS sever HA1+HA2 pod heliportom</w:t>
      </w:r>
      <w:r w:rsidR="00CF486D" w:rsidRPr="0076096D">
        <w:rPr>
          <w:b/>
          <w:bCs/>
        </w:rPr>
        <w:t>«</w:t>
      </w:r>
      <w:r w:rsidRPr="00965CC2">
        <w:rPr>
          <w:rFonts w:cs="Arial"/>
          <w:b/>
        </w:rPr>
        <w:t>, pridobi podatke iz uradnih evidenc.</w:t>
      </w:r>
    </w:p>
    <w:p w14:paraId="1AD91393" w14:textId="5340BD62" w:rsidR="000B1184" w:rsidRDefault="000B1184" w:rsidP="00BB2040">
      <w:pPr>
        <w:tabs>
          <w:tab w:val="left" w:pos="8976"/>
        </w:tabs>
        <w:autoSpaceDE w:val="0"/>
        <w:autoSpaceDN w:val="0"/>
        <w:adjustRightInd w:val="0"/>
      </w:pPr>
    </w:p>
    <w:p w14:paraId="75AE4997" w14:textId="77777777" w:rsidR="00720D88" w:rsidRPr="0076096D" w:rsidRDefault="00720D88" w:rsidP="00BB2040">
      <w:pPr>
        <w:tabs>
          <w:tab w:val="left" w:pos="8976"/>
        </w:tabs>
        <w:autoSpaceDE w:val="0"/>
        <w:autoSpaceDN w:val="0"/>
        <w:adjustRightInd w:val="0"/>
      </w:pPr>
    </w:p>
    <w:p w14:paraId="14D0AE9E" w14:textId="77777777" w:rsidR="000B1184" w:rsidRPr="0076096D" w:rsidRDefault="000B1184" w:rsidP="00BB2040">
      <w:pPr>
        <w:pStyle w:val="Navaden20"/>
        <w:spacing w:before="0" w:after="0" w:line="260" w:lineRule="exact"/>
        <w:ind w:right="-1"/>
        <w:rPr>
          <w:rFonts w:ascii="Arial" w:hAnsi="Arial"/>
          <w:i/>
          <w:sz w:val="20"/>
          <w:szCs w:val="20"/>
        </w:rPr>
      </w:pPr>
      <w:r w:rsidRPr="0076096D">
        <w:rPr>
          <w:rFonts w:ascii="Arial" w:hAnsi="Arial"/>
          <w:i/>
          <w:sz w:val="20"/>
          <w:szCs w:val="20"/>
        </w:rPr>
        <w:t xml:space="preserve">Opombi: </w:t>
      </w:r>
    </w:p>
    <w:p w14:paraId="24C7B06D" w14:textId="3C5F0910" w:rsidR="000B1184" w:rsidRPr="0076096D" w:rsidRDefault="000B1184" w:rsidP="005049A9">
      <w:pPr>
        <w:pStyle w:val="Navaden20"/>
        <w:widowControl w:val="0"/>
        <w:numPr>
          <w:ilvl w:val="0"/>
          <w:numId w:val="16"/>
        </w:numPr>
        <w:spacing w:before="0" w:after="0" w:line="260" w:lineRule="exact"/>
        <w:ind w:right="-1"/>
        <w:rPr>
          <w:rFonts w:ascii="Arial" w:hAnsi="Arial"/>
          <w:i/>
          <w:sz w:val="20"/>
          <w:szCs w:val="20"/>
        </w:rPr>
      </w:pPr>
      <w:r w:rsidRPr="0076096D">
        <w:rPr>
          <w:rFonts w:ascii="Arial" w:hAnsi="Arial"/>
          <w:i/>
          <w:sz w:val="20"/>
          <w:szCs w:val="20"/>
        </w:rPr>
        <w:t xml:space="preserve">Obrazec izpolni ponudnik v primeru, ko nastopa s podizvajalci. </w:t>
      </w:r>
    </w:p>
    <w:p w14:paraId="1BC814F3" w14:textId="3A4A22C3" w:rsidR="000B1184" w:rsidRDefault="000B1184" w:rsidP="005049A9">
      <w:pPr>
        <w:pStyle w:val="Navaden20"/>
        <w:widowControl w:val="0"/>
        <w:numPr>
          <w:ilvl w:val="0"/>
          <w:numId w:val="16"/>
        </w:numPr>
        <w:spacing w:before="0" w:after="0" w:line="260" w:lineRule="exact"/>
        <w:ind w:right="-1"/>
        <w:rPr>
          <w:rFonts w:ascii="Arial" w:hAnsi="Arial"/>
          <w:i/>
          <w:sz w:val="20"/>
          <w:szCs w:val="20"/>
        </w:rPr>
      </w:pPr>
      <w:r w:rsidRPr="0076096D">
        <w:rPr>
          <w:rFonts w:ascii="Arial" w:hAnsi="Arial"/>
          <w:i/>
          <w:sz w:val="20"/>
          <w:szCs w:val="20"/>
        </w:rPr>
        <w:t>Obrazec se po potrebi fotokopira.</w:t>
      </w:r>
    </w:p>
    <w:p w14:paraId="492464E3" w14:textId="77777777" w:rsidR="00720D88" w:rsidRPr="0076096D" w:rsidRDefault="00720D88" w:rsidP="00D90D85">
      <w:pPr>
        <w:pStyle w:val="Navaden20"/>
        <w:widowControl w:val="0"/>
        <w:spacing w:before="0" w:after="0" w:line="260" w:lineRule="exact"/>
        <w:ind w:left="720" w:right="-1"/>
        <w:rPr>
          <w:rFonts w:ascii="Arial" w:hAnsi="Arial"/>
          <w:i/>
          <w:sz w:val="20"/>
          <w:szCs w:val="20"/>
        </w:rPr>
      </w:pPr>
    </w:p>
    <w:p w14:paraId="65D86F77" w14:textId="77777777" w:rsidR="000B1184" w:rsidRPr="0076096D" w:rsidRDefault="000B1184" w:rsidP="00BB2040"/>
    <w:tbl>
      <w:tblPr>
        <w:tblW w:w="0" w:type="auto"/>
        <w:tblLayout w:type="fixed"/>
        <w:tblLook w:val="0000" w:firstRow="0" w:lastRow="0" w:firstColumn="0" w:lastColumn="0" w:noHBand="0" w:noVBand="0"/>
      </w:tblPr>
      <w:tblGrid>
        <w:gridCol w:w="4361"/>
        <w:gridCol w:w="4361"/>
      </w:tblGrid>
      <w:tr w:rsidR="00FE6F0A" w:rsidRPr="0076096D" w14:paraId="5966417A" w14:textId="77777777" w:rsidTr="00FE6F0A">
        <w:trPr>
          <w:cantSplit/>
        </w:trPr>
        <w:tc>
          <w:tcPr>
            <w:tcW w:w="4361" w:type="dxa"/>
          </w:tcPr>
          <w:p w14:paraId="3B39031E" w14:textId="77777777" w:rsidR="00FE6F0A" w:rsidRPr="0076096D" w:rsidRDefault="00FE6F0A" w:rsidP="00FE6F0A"/>
        </w:tc>
        <w:tc>
          <w:tcPr>
            <w:tcW w:w="4361" w:type="dxa"/>
          </w:tcPr>
          <w:p w14:paraId="15397C67" w14:textId="77777777" w:rsidR="00FE6F0A" w:rsidRPr="0076096D" w:rsidRDefault="00FE6F0A" w:rsidP="00FE6F0A">
            <w:r w:rsidRPr="0076096D">
              <w:t>Podpis zastopnika/pooblaščene osebe podizvajalca:</w:t>
            </w:r>
          </w:p>
        </w:tc>
      </w:tr>
      <w:tr w:rsidR="00FE6F0A" w:rsidRPr="0076096D" w14:paraId="6C8F5E2A" w14:textId="77777777" w:rsidTr="00FE6F0A">
        <w:trPr>
          <w:cantSplit/>
        </w:trPr>
        <w:tc>
          <w:tcPr>
            <w:tcW w:w="4361" w:type="dxa"/>
          </w:tcPr>
          <w:p w14:paraId="42EAB8CA" w14:textId="77777777" w:rsidR="00FE6F0A" w:rsidRPr="0076096D" w:rsidRDefault="00FE6F0A" w:rsidP="00FE6F0A"/>
        </w:tc>
        <w:tc>
          <w:tcPr>
            <w:tcW w:w="4361" w:type="dxa"/>
          </w:tcPr>
          <w:p w14:paraId="41C0048F" w14:textId="77777777" w:rsidR="00FE6F0A" w:rsidRPr="0076096D" w:rsidRDefault="00FE6F0A" w:rsidP="00FE6F0A"/>
          <w:p w14:paraId="7E7BC05B" w14:textId="77777777" w:rsidR="00FE6F0A" w:rsidRPr="0076096D" w:rsidRDefault="00FE6F0A" w:rsidP="00FE6F0A">
            <w:r w:rsidRPr="0076096D">
              <w:t>_________________________________</w:t>
            </w:r>
          </w:p>
        </w:tc>
      </w:tr>
    </w:tbl>
    <w:p w14:paraId="531C5BE1" w14:textId="5330212D" w:rsidR="000B1184" w:rsidRPr="0076096D" w:rsidRDefault="000B1184" w:rsidP="00BB2040"/>
    <w:p w14:paraId="7875A0DF" w14:textId="143F2E56" w:rsidR="00ED3653" w:rsidRDefault="00ED3653" w:rsidP="00BB2040"/>
    <w:p w14:paraId="56E152DC" w14:textId="1D34B5EA" w:rsidR="00720D88" w:rsidRDefault="00720D88" w:rsidP="00BB2040"/>
    <w:p w14:paraId="0A338C61" w14:textId="769D2BD1" w:rsidR="00720D88" w:rsidRDefault="00720D88" w:rsidP="00BB2040"/>
    <w:p w14:paraId="06A6F52E" w14:textId="4E1889C0" w:rsidR="00720D88" w:rsidRDefault="00720D88" w:rsidP="00BB2040"/>
    <w:p w14:paraId="1E6972C1" w14:textId="4E640E16" w:rsidR="00720D88" w:rsidRDefault="00720D88" w:rsidP="00BB2040"/>
    <w:p w14:paraId="6F7D2FC4" w14:textId="309E60E0" w:rsidR="00720D88" w:rsidRDefault="00720D88" w:rsidP="00BB2040"/>
    <w:p w14:paraId="46F72FCA" w14:textId="13F13DFD" w:rsidR="00720D88" w:rsidRDefault="00720D88" w:rsidP="00BB2040"/>
    <w:p w14:paraId="28E3D214" w14:textId="46FF0176" w:rsidR="00720D88" w:rsidRDefault="00720D88" w:rsidP="00BB2040"/>
    <w:p w14:paraId="3FE7EE8C" w14:textId="3FB7532A" w:rsidR="00720D88" w:rsidRDefault="00720D88" w:rsidP="00BB2040"/>
    <w:p w14:paraId="76FE5815" w14:textId="16861811" w:rsidR="00720D88" w:rsidRDefault="00720D88" w:rsidP="00BB2040"/>
    <w:p w14:paraId="3155F029" w14:textId="48EB2046" w:rsidR="00720D88" w:rsidRDefault="00720D88" w:rsidP="00BB2040"/>
    <w:p w14:paraId="7F41ECED" w14:textId="1F2B3596" w:rsidR="00720D88" w:rsidRDefault="00720D88" w:rsidP="00BB2040"/>
    <w:p w14:paraId="57B38E23" w14:textId="1E60BBF8" w:rsidR="00720D88" w:rsidRDefault="00720D88" w:rsidP="00BB2040"/>
    <w:p w14:paraId="0017D81D" w14:textId="2DCA7ACC" w:rsidR="00720D88" w:rsidRDefault="00720D88" w:rsidP="00BB2040"/>
    <w:p w14:paraId="4BD5A8AB" w14:textId="5EB49750" w:rsidR="00720D88" w:rsidRDefault="00720D88" w:rsidP="00BB2040"/>
    <w:p w14:paraId="511DC72E" w14:textId="7E6F17DC" w:rsidR="00720D88" w:rsidRDefault="00720D88" w:rsidP="00BB2040"/>
    <w:p w14:paraId="06F33F32" w14:textId="3CCC26C6" w:rsidR="00720D88" w:rsidRDefault="00720D88" w:rsidP="00BB2040"/>
    <w:p w14:paraId="7EF849F3" w14:textId="1639EF2F" w:rsidR="00720D88" w:rsidRDefault="00720D88" w:rsidP="00BB2040"/>
    <w:p w14:paraId="479993F3" w14:textId="69CD9BC1" w:rsidR="00720D88" w:rsidRDefault="00720D88" w:rsidP="00BB2040"/>
    <w:p w14:paraId="0FDD2A16" w14:textId="32A441D8" w:rsidR="00720D88" w:rsidRDefault="00720D88" w:rsidP="00BB2040"/>
    <w:p w14:paraId="627EC99E" w14:textId="35099D8C" w:rsidR="00720D88" w:rsidRDefault="00720D88" w:rsidP="00BB2040"/>
    <w:p w14:paraId="4CEDD3F5" w14:textId="5AE93E83" w:rsidR="00720D88" w:rsidRDefault="00720D88" w:rsidP="00BB2040"/>
    <w:p w14:paraId="410FFFA1" w14:textId="1DCEADBD" w:rsidR="00720D88" w:rsidRDefault="00720D88" w:rsidP="00BB2040"/>
    <w:p w14:paraId="1CEBF4DE" w14:textId="1F9DCCD0" w:rsidR="00720D88" w:rsidRDefault="00720D88" w:rsidP="00BB2040"/>
    <w:p w14:paraId="03C70A8D" w14:textId="05EC858A" w:rsidR="001949F4" w:rsidRDefault="001949F4" w:rsidP="00BB2040"/>
    <w:p w14:paraId="5DCBA917" w14:textId="6922CCC4" w:rsidR="001949F4" w:rsidRDefault="001949F4" w:rsidP="00BB2040"/>
    <w:p w14:paraId="77166D3E" w14:textId="3269CEE6" w:rsidR="001949F4" w:rsidRDefault="001949F4" w:rsidP="00BB2040"/>
    <w:p w14:paraId="20330C46" w14:textId="77777777" w:rsidR="001949F4" w:rsidRDefault="001949F4" w:rsidP="00BB2040"/>
    <w:p w14:paraId="4F43348C" w14:textId="77777777" w:rsidR="00EB70C2" w:rsidRDefault="00EB70C2" w:rsidP="00BB2040"/>
    <w:p w14:paraId="6E7C3236" w14:textId="2D9F4545" w:rsidR="001E4F77" w:rsidRDefault="001E4F77" w:rsidP="00BB2040"/>
    <w:p w14:paraId="52312116" w14:textId="41CF2B99" w:rsidR="001E4F77" w:rsidRDefault="001E4F77" w:rsidP="00BB2040"/>
    <w:p w14:paraId="48E82B73" w14:textId="271C245E" w:rsidR="00965CC2" w:rsidRDefault="00965CC2" w:rsidP="00965CC2">
      <w:pPr>
        <w:spacing w:line="240" w:lineRule="auto"/>
        <w:jc w:val="right"/>
      </w:pPr>
      <w:r w:rsidRPr="00E735FA">
        <w:lastRenderedPageBreak/>
        <w:t xml:space="preserve">OBRAZEC ŠT. </w:t>
      </w:r>
      <w:r>
        <w:t>6</w:t>
      </w:r>
    </w:p>
    <w:p w14:paraId="2B03A6A8" w14:textId="77777777" w:rsidR="00ED3653" w:rsidRPr="0076096D" w:rsidRDefault="00ED3653" w:rsidP="00BB2040"/>
    <w:p w14:paraId="730DD266" w14:textId="77777777" w:rsidR="000B1184" w:rsidRPr="0076096D" w:rsidRDefault="000B1184" w:rsidP="00BB2040"/>
    <w:p w14:paraId="744D86F7" w14:textId="29A7608E" w:rsidR="000E6133" w:rsidRPr="0076096D" w:rsidRDefault="00FE6F0A" w:rsidP="00A032DD">
      <w:pPr>
        <w:keepNext/>
        <w:pBdr>
          <w:top w:val="single" w:sz="4" w:space="1" w:color="auto"/>
          <w:left w:val="single" w:sz="4" w:space="4" w:color="auto"/>
          <w:bottom w:val="single" w:sz="4" w:space="1" w:color="auto"/>
          <w:right w:val="single" w:sz="4" w:space="4" w:color="auto"/>
        </w:pBdr>
        <w:jc w:val="center"/>
        <w:outlineLvl w:val="1"/>
        <w:rPr>
          <w:b/>
          <w:bCs/>
          <w:iCs/>
          <w:sz w:val="24"/>
          <w:szCs w:val="24"/>
        </w:rPr>
      </w:pPr>
      <w:bookmarkStart w:id="228" w:name="_Toc79055875"/>
      <w:r w:rsidRPr="0076096D">
        <w:rPr>
          <w:b/>
          <w:bCs/>
          <w:iCs/>
          <w:sz w:val="24"/>
          <w:szCs w:val="24"/>
        </w:rPr>
        <w:t>SOGLASJE / IZJAVA PODIZVAJALCA O NEPOSREDNEM PLAČILU</w:t>
      </w:r>
      <w:r w:rsidR="00346ADA" w:rsidRPr="0076096D">
        <w:rPr>
          <w:b/>
          <w:bCs/>
          <w:iCs/>
          <w:sz w:val="24"/>
          <w:szCs w:val="24"/>
        </w:rPr>
        <w:t xml:space="preserve"> </w:t>
      </w:r>
      <w:bookmarkEnd w:id="228"/>
    </w:p>
    <w:p w14:paraId="5D3FB1EE" w14:textId="77777777" w:rsidR="002737D0" w:rsidRPr="0076096D" w:rsidRDefault="002737D0" w:rsidP="002737D0">
      <w:bookmarkStart w:id="229" w:name="_Toc392226344"/>
      <w:bookmarkStart w:id="230" w:name="_Toc394567013"/>
      <w:bookmarkStart w:id="231" w:name="_Toc422730579"/>
    </w:p>
    <w:p w14:paraId="6F99EF92" w14:textId="77777777" w:rsidR="002737D0" w:rsidRPr="0076096D" w:rsidRDefault="002737D0" w:rsidP="002737D0"/>
    <w:tbl>
      <w:tblPr>
        <w:tblW w:w="0" w:type="auto"/>
        <w:tblLook w:val="04A0" w:firstRow="1" w:lastRow="0" w:firstColumn="1" w:lastColumn="0" w:noHBand="0" w:noVBand="1"/>
      </w:tblPr>
      <w:tblGrid>
        <w:gridCol w:w="3128"/>
        <w:gridCol w:w="5944"/>
      </w:tblGrid>
      <w:tr w:rsidR="002737D0" w:rsidRPr="0076096D" w14:paraId="029DCBD8" w14:textId="77777777" w:rsidTr="00780DEC">
        <w:tc>
          <w:tcPr>
            <w:tcW w:w="3194" w:type="dxa"/>
            <w:shd w:val="clear" w:color="auto" w:fill="auto"/>
          </w:tcPr>
          <w:p w14:paraId="7F889465" w14:textId="77777777" w:rsidR="002737D0" w:rsidRPr="0076096D" w:rsidRDefault="002737D0" w:rsidP="002E6EB3">
            <w:r w:rsidRPr="0076096D">
              <w:t>Naziv podizvajalca:</w:t>
            </w:r>
          </w:p>
        </w:tc>
        <w:tc>
          <w:tcPr>
            <w:tcW w:w="6160" w:type="dxa"/>
            <w:tcBorders>
              <w:bottom w:val="single" w:sz="4" w:space="0" w:color="auto"/>
            </w:tcBorders>
            <w:shd w:val="clear" w:color="auto" w:fill="auto"/>
          </w:tcPr>
          <w:p w14:paraId="35B1D74F" w14:textId="77777777" w:rsidR="002737D0" w:rsidRPr="0076096D" w:rsidRDefault="002737D0" w:rsidP="002E6EB3"/>
        </w:tc>
      </w:tr>
      <w:tr w:rsidR="002737D0" w:rsidRPr="0076096D" w14:paraId="0441D624" w14:textId="77777777" w:rsidTr="00780DEC">
        <w:tc>
          <w:tcPr>
            <w:tcW w:w="3194" w:type="dxa"/>
            <w:shd w:val="clear" w:color="auto" w:fill="auto"/>
          </w:tcPr>
          <w:p w14:paraId="7AA1BE49" w14:textId="77777777" w:rsidR="002737D0" w:rsidRPr="0076096D" w:rsidRDefault="002737D0" w:rsidP="002E6EB3"/>
          <w:p w14:paraId="2A0DE5CB" w14:textId="77777777" w:rsidR="002737D0" w:rsidRPr="0076096D" w:rsidRDefault="002737D0" w:rsidP="002E6EB3">
            <w:r w:rsidRPr="0076096D">
              <w:t>Sedež (naslov) podizvajalca:</w:t>
            </w:r>
          </w:p>
        </w:tc>
        <w:tc>
          <w:tcPr>
            <w:tcW w:w="6160" w:type="dxa"/>
            <w:tcBorders>
              <w:top w:val="single" w:sz="4" w:space="0" w:color="auto"/>
              <w:bottom w:val="single" w:sz="4" w:space="0" w:color="auto"/>
            </w:tcBorders>
            <w:shd w:val="clear" w:color="auto" w:fill="auto"/>
          </w:tcPr>
          <w:p w14:paraId="72355D1B" w14:textId="77777777" w:rsidR="002737D0" w:rsidRPr="0076096D" w:rsidRDefault="002737D0" w:rsidP="002E6EB3"/>
        </w:tc>
      </w:tr>
    </w:tbl>
    <w:p w14:paraId="2DE5460C" w14:textId="77777777" w:rsidR="002737D0" w:rsidRPr="0076096D" w:rsidRDefault="002737D0" w:rsidP="002737D0"/>
    <w:p w14:paraId="4FBD15D9" w14:textId="77777777" w:rsidR="002737D0" w:rsidRPr="0076096D" w:rsidRDefault="002737D0" w:rsidP="002737D0"/>
    <w:p w14:paraId="23FBF75B" w14:textId="77777777" w:rsidR="002737D0" w:rsidRPr="0076096D" w:rsidRDefault="002737D0" w:rsidP="002737D0">
      <w:r w:rsidRPr="0076096D">
        <w:t xml:space="preserve">Podpisana pooblaščena oseba podizvajalca izjavlja, da </w:t>
      </w:r>
    </w:p>
    <w:p w14:paraId="144D2984" w14:textId="77777777" w:rsidR="002737D0" w:rsidRPr="0076096D" w:rsidRDefault="002737D0" w:rsidP="002737D0"/>
    <w:p w14:paraId="6F3E5D0E" w14:textId="77777777" w:rsidR="002737D0" w:rsidRPr="0076096D" w:rsidRDefault="002737D0" w:rsidP="002737D0">
      <w:pPr>
        <w:jc w:val="center"/>
      </w:pPr>
      <w:r w:rsidRPr="0076096D">
        <w:rPr>
          <w:b/>
        </w:rPr>
        <w:t>ZAHTEVA / NE ZAHTEVA</w:t>
      </w:r>
    </w:p>
    <w:p w14:paraId="4684D374" w14:textId="77777777" w:rsidR="002737D0" w:rsidRPr="0076096D" w:rsidRDefault="002737D0" w:rsidP="002737D0"/>
    <w:p w14:paraId="70B0DC3C" w14:textId="77777777" w:rsidR="002737D0" w:rsidRPr="0076096D" w:rsidRDefault="002737D0" w:rsidP="002737D0">
      <w:r w:rsidRPr="0076096D">
        <w:t>neposredna plačila (primerno obkrožiti</w:t>
      </w:r>
      <w:r w:rsidRPr="0076096D">
        <w:rPr>
          <w:vertAlign w:val="superscript"/>
        </w:rPr>
        <w:footnoteReference w:id="6"/>
      </w:r>
      <w:r w:rsidRPr="0076096D">
        <w:t xml:space="preserve">). </w:t>
      </w:r>
    </w:p>
    <w:p w14:paraId="4BFDD47F" w14:textId="77777777" w:rsidR="002737D0" w:rsidRPr="0076096D" w:rsidRDefault="002737D0" w:rsidP="002737D0"/>
    <w:p w14:paraId="63CDD8C9" w14:textId="77777777" w:rsidR="002737D0" w:rsidRPr="0076096D" w:rsidRDefault="002737D0" w:rsidP="002737D0"/>
    <w:p w14:paraId="6B029040" w14:textId="5E0C404F" w:rsidR="002737D0" w:rsidRPr="0076096D" w:rsidRDefault="002737D0" w:rsidP="002737D0">
      <w:r w:rsidRPr="0076096D">
        <w:t xml:space="preserve">S podpisom te izjave pod kazensko in materialno odgovornostjo zahtevamo, da bo naročnik </w:t>
      </w:r>
      <w:r w:rsidR="001949F4">
        <w:t>Urad Republike Slovenija za nadzor, kakovost in investicije v zdravstvu, Ulica Ambrožiča Novljana 7, 1000 Ljubljana,</w:t>
      </w:r>
      <w:r w:rsidRPr="0076096D">
        <w:t xml:space="preserve"> za javno naročilo, katerega predmet je </w:t>
      </w:r>
      <w:r w:rsidR="00CF486D" w:rsidRPr="0076096D">
        <w:rPr>
          <w:b/>
        </w:rPr>
        <w:t>»</w:t>
      </w:r>
      <w:r w:rsidR="00A10C82" w:rsidRPr="00A10C82">
        <w:rPr>
          <w:b/>
          <w:bCs/>
          <w:color w:val="000000"/>
        </w:rPr>
        <w:t>Izvedba sanacijskih ukrepov za zmanjšanje emisije hrupa v okolje UKCL DTS sever HA1+HA2 pod heliportom</w:t>
      </w:r>
      <w:r w:rsidR="00CF486D" w:rsidRPr="0076096D">
        <w:rPr>
          <w:b/>
          <w:bCs/>
        </w:rPr>
        <w:t>«</w:t>
      </w:r>
      <w:r w:rsidRPr="0076096D">
        <w:t>, namesto ponudnika _____________________________ (v nadaljnjem besedilu: ponudnik) poravnaval naše terjatve do ponudnika neposredno nam.</w:t>
      </w:r>
    </w:p>
    <w:p w14:paraId="5C64E368" w14:textId="77777777" w:rsidR="002737D0" w:rsidRPr="0076096D" w:rsidRDefault="002737D0" w:rsidP="002737D0"/>
    <w:p w14:paraId="2574E5DF" w14:textId="77777777" w:rsidR="002737D0" w:rsidRPr="0076096D" w:rsidRDefault="002737D0" w:rsidP="002737D0">
      <w:pPr>
        <w:pStyle w:val="odstavek1"/>
        <w:spacing w:before="0" w:line="260" w:lineRule="exact"/>
      </w:pPr>
    </w:p>
    <w:p w14:paraId="10A374BB" w14:textId="77777777" w:rsidR="002737D0" w:rsidRPr="0076096D" w:rsidRDefault="002737D0" w:rsidP="002737D0"/>
    <w:p w14:paraId="69C1DFCE" w14:textId="77777777" w:rsidR="002737D0" w:rsidRPr="0076096D" w:rsidRDefault="002737D0" w:rsidP="002737D0"/>
    <w:p w14:paraId="4DB3D2AD" w14:textId="77777777" w:rsidR="002737D0" w:rsidRPr="0076096D" w:rsidRDefault="002737D0" w:rsidP="002737D0"/>
    <w:tbl>
      <w:tblPr>
        <w:tblW w:w="0" w:type="auto"/>
        <w:tblLayout w:type="fixed"/>
        <w:tblLook w:val="0000" w:firstRow="0" w:lastRow="0" w:firstColumn="0" w:lastColumn="0" w:noHBand="0" w:noVBand="0"/>
      </w:tblPr>
      <w:tblGrid>
        <w:gridCol w:w="4361"/>
        <w:gridCol w:w="4361"/>
      </w:tblGrid>
      <w:tr w:rsidR="002737D0" w:rsidRPr="0076096D" w14:paraId="056A3C3B" w14:textId="77777777" w:rsidTr="002E6EB3">
        <w:trPr>
          <w:cantSplit/>
        </w:trPr>
        <w:tc>
          <w:tcPr>
            <w:tcW w:w="4361" w:type="dxa"/>
          </w:tcPr>
          <w:p w14:paraId="06A625D2" w14:textId="77777777" w:rsidR="002737D0" w:rsidRPr="0076096D" w:rsidRDefault="002737D0" w:rsidP="002E6EB3"/>
        </w:tc>
        <w:tc>
          <w:tcPr>
            <w:tcW w:w="4361" w:type="dxa"/>
          </w:tcPr>
          <w:p w14:paraId="2F059D24" w14:textId="77777777" w:rsidR="002737D0" w:rsidRPr="0076096D" w:rsidRDefault="002737D0" w:rsidP="002E6EB3">
            <w:r w:rsidRPr="0076096D">
              <w:t>Podpis zastopnika/pooblaščene osebe podizvajalca:</w:t>
            </w:r>
          </w:p>
        </w:tc>
      </w:tr>
      <w:tr w:rsidR="002737D0" w:rsidRPr="0076096D" w14:paraId="3FE554FE" w14:textId="77777777" w:rsidTr="002E6EB3">
        <w:trPr>
          <w:cantSplit/>
        </w:trPr>
        <w:tc>
          <w:tcPr>
            <w:tcW w:w="4361" w:type="dxa"/>
          </w:tcPr>
          <w:p w14:paraId="57956837" w14:textId="77777777" w:rsidR="002737D0" w:rsidRPr="0076096D" w:rsidRDefault="002737D0" w:rsidP="002E6EB3"/>
        </w:tc>
        <w:tc>
          <w:tcPr>
            <w:tcW w:w="4361" w:type="dxa"/>
          </w:tcPr>
          <w:p w14:paraId="19CBFC72" w14:textId="77777777" w:rsidR="002737D0" w:rsidRPr="0076096D" w:rsidRDefault="002737D0" w:rsidP="002E6EB3"/>
          <w:p w14:paraId="41A05B8F" w14:textId="77777777" w:rsidR="002737D0" w:rsidRPr="0076096D" w:rsidRDefault="002737D0" w:rsidP="002E6EB3">
            <w:r w:rsidRPr="0076096D">
              <w:t>_________________________________</w:t>
            </w:r>
          </w:p>
        </w:tc>
      </w:tr>
    </w:tbl>
    <w:p w14:paraId="5BFA5828" w14:textId="77777777" w:rsidR="002737D0" w:rsidRPr="0076096D" w:rsidRDefault="002737D0" w:rsidP="002737D0"/>
    <w:p w14:paraId="2E14E61A" w14:textId="77777777" w:rsidR="002737D0" w:rsidRPr="0076096D" w:rsidRDefault="002737D0" w:rsidP="002737D0"/>
    <w:p w14:paraId="72CC38AD" w14:textId="77777777" w:rsidR="002737D0" w:rsidRPr="0076096D" w:rsidRDefault="002737D0" w:rsidP="002737D0"/>
    <w:p w14:paraId="1FA73EC2" w14:textId="77777777" w:rsidR="002737D0" w:rsidRPr="0076096D" w:rsidRDefault="002737D0" w:rsidP="002737D0"/>
    <w:p w14:paraId="6E1F6055" w14:textId="77777777" w:rsidR="002737D0" w:rsidRPr="0076096D" w:rsidRDefault="002737D0" w:rsidP="002737D0"/>
    <w:p w14:paraId="44BF7E23" w14:textId="77777777" w:rsidR="002737D0" w:rsidRPr="0076096D" w:rsidRDefault="002737D0" w:rsidP="002737D0"/>
    <w:p w14:paraId="0156D5DE" w14:textId="77777777" w:rsidR="002737D0" w:rsidRPr="0076096D" w:rsidRDefault="002737D0" w:rsidP="002737D0"/>
    <w:p w14:paraId="7B574E42" w14:textId="5ACE0D6D" w:rsidR="002737D0" w:rsidRDefault="002737D0" w:rsidP="002737D0"/>
    <w:p w14:paraId="2DE5EE96" w14:textId="68FEAEC1" w:rsidR="00965CC2" w:rsidRDefault="00965CC2" w:rsidP="002737D0"/>
    <w:p w14:paraId="0D832025" w14:textId="7A74F2D8" w:rsidR="00965CC2" w:rsidRDefault="00965CC2" w:rsidP="002737D0"/>
    <w:p w14:paraId="73954CA4" w14:textId="41AA194D" w:rsidR="00965CC2" w:rsidRDefault="00965CC2" w:rsidP="002737D0"/>
    <w:p w14:paraId="00A6B385" w14:textId="77777777" w:rsidR="00131DA9" w:rsidRDefault="00131DA9" w:rsidP="00965CC2">
      <w:pPr>
        <w:spacing w:line="240" w:lineRule="auto"/>
        <w:jc w:val="right"/>
      </w:pPr>
    </w:p>
    <w:p w14:paraId="6CF2E813" w14:textId="77777777" w:rsidR="00131DA9" w:rsidRDefault="00131DA9" w:rsidP="00965CC2">
      <w:pPr>
        <w:spacing w:line="240" w:lineRule="auto"/>
        <w:jc w:val="right"/>
      </w:pPr>
    </w:p>
    <w:p w14:paraId="2F08125F" w14:textId="7E250187" w:rsidR="00780DEC" w:rsidRDefault="00965CC2" w:rsidP="00965CC2">
      <w:pPr>
        <w:spacing w:line="240" w:lineRule="auto"/>
        <w:jc w:val="right"/>
      </w:pPr>
      <w:r w:rsidRPr="00E735FA">
        <w:lastRenderedPageBreak/>
        <w:t xml:space="preserve">OBRAZEC ŠT. </w:t>
      </w:r>
      <w:r>
        <w:t>7</w:t>
      </w:r>
    </w:p>
    <w:p w14:paraId="48F7B082" w14:textId="4F208E01" w:rsidR="00965CC2" w:rsidRDefault="00965CC2" w:rsidP="00965CC2">
      <w:pPr>
        <w:spacing w:line="240" w:lineRule="auto"/>
        <w:jc w:val="right"/>
      </w:pPr>
    </w:p>
    <w:p w14:paraId="2EF4A4E4" w14:textId="77777777" w:rsidR="002F616D" w:rsidRPr="0076096D" w:rsidRDefault="002F616D" w:rsidP="00965CC2">
      <w:pPr>
        <w:spacing w:line="240" w:lineRule="auto"/>
        <w:jc w:val="right"/>
      </w:pPr>
    </w:p>
    <w:p w14:paraId="63B5A19F" w14:textId="28B12546" w:rsidR="00393331" w:rsidRPr="0076096D" w:rsidRDefault="0080262B" w:rsidP="00BB2040">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sz w:val="24"/>
          <w:szCs w:val="24"/>
          <w:lang w:eastAsia="en-US"/>
        </w:rPr>
      </w:pPr>
      <w:bookmarkStart w:id="232" w:name="_Toc79055876"/>
      <w:bookmarkEnd w:id="229"/>
      <w:bookmarkEnd w:id="230"/>
      <w:bookmarkEnd w:id="231"/>
      <w:r w:rsidRPr="0076096D">
        <w:rPr>
          <w:b/>
          <w:sz w:val="24"/>
          <w:szCs w:val="24"/>
          <w:lang w:eastAsia="en-US"/>
        </w:rPr>
        <w:t>SKUPNA PONUDBA</w:t>
      </w:r>
      <w:r w:rsidR="00346ADA" w:rsidRPr="0076096D">
        <w:rPr>
          <w:b/>
          <w:sz w:val="24"/>
          <w:szCs w:val="24"/>
          <w:lang w:eastAsia="en-US"/>
        </w:rPr>
        <w:t xml:space="preserve"> </w:t>
      </w:r>
      <w:bookmarkEnd w:id="232"/>
    </w:p>
    <w:p w14:paraId="4A064C2B" w14:textId="77777777" w:rsidR="00393331" w:rsidRPr="0076096D" w:rsidRDefault="00393331" w:rsidP="00BB2040">
      <w:pPr>
        <w:widowControl w:val="0"/>
        <w:adjustRightInd w:val="0"/>
        <w:textAlignment w:val="baseline"/>
        <w:rPr>
          <w:i/>
          <w:iCs/>
          <w:lang w:eastAsia="en-US"/>
        </w:rPr>
      </w:pPr>
      <w:r w:rsidRPr="0076096D">
        <w:rPr>
          <w:i/>
          <w:iCs/>
          <w:lang w:eastAsia="en-US"/>
        </w:rPr>
        <w:t>(Ponudnik navedeni obrazec izpolni v primeru, da ponudbo oddaja skupina ponudnikov.)</w:t>
      </w:r>
    </w:p>
    <w:p w14:paraId="6EA4EDAD" w14:textId="77777777" w:rsidR="00393331" w:rsidRPr="0076096D" w:rsidRDefault="00393331" w:rsidP="00BB2040">
      <w:pPr>
        <w:widowControl w:val="0"/>
        <w:adjustRightInd w:val="0"/>
        <w:textAlignment w:val="baseline"/>
        <w:rPr>
          <w:b/>
          <w:bCs/>
          <w:lang w:eastAsia="en-US"/>
        </w:rPr>
      </w:pPr>
    </w:p>
    <w:p w14:paraId="483F00CE" w14:textId="54EC084E" w:rsidR="00393331" w:rsidRPr="0076096D" w:rsidRDefault="00393331" w:rsidP="00BB2040">
      <w:pPr>
        <w:widowControl w:val="0"/>
        <w:adjustRightInd w:val="0"/>
        <w:textAlignment w:val="baseline"/>
        <w:rPr>
          <w:b/>
          <w:bCs/>
          <w:color w:val="000000"/>
        </w:rPr>
      </w:pPr>
      <w:r w:rsidRPr="0076096D">
        <w:rPr>
          <w:lang w:eastAsia="en-US"/>
        </w:rPr>
        <w:t xml:space="preserve">V zvezi z javnim naročilom </w:t>
      </w:r>
      <w:r w:rsidR="00CF486D" w:rsidRPr="0076096D">
        <w:rPr>
          <w:b/>
        </w:rPr>
        <w:t>»</w:t>
      </w:r>
      <w:r w:rsidR="00A10C82" w:rsidRPr="00A10C82">
        <w:rPr>
          <w:b/>
          <w:bCs/>
          <w:color w:val="000000"/>
        </w:rPr>
        <w:t>Izvedba sanacijskih ukrepov za zmanjšanje emisije hrupa v okolje UKCL DTS sever HA1+HA2 pod heliportom</w:t>
      </w:r>
      <w:r w:rsidR="00CF486D" w:rsidRPr="0076096D">
        <w:rPr>
          <w:b/>
          <w:bCs/>
        </w:rPr>
        <w:t>«</w:t>
      </w:r>
      <w:r w:rsidRPr="0076096D">
        <w:rPr>
          <w:b/>
          <w:bCs/>
          <w:color w:val="000000"/>
          <w:lang w:eastAsia="en-US"/>
        </w:rPr>
        <w:t xml:space="preserve"> </w:t>
      </w:r>
      <w:r w:rsidRPr="0076096D">
        <w:rPr>
          <w:lang w:eastAsia="en-US"/>
        </w:rPr>
        <w:t>izjavljamo, da kot zakoniti zastopniki ponudnikov, ki nastopajo skupaj, s tem dokumentom pooblaščamo ponudnika _________________________________, za poslovodečega oziroma za zastopanje nasproti naročniku.</w:t>
      </w:r>
    </w:p>
    <w:p w14:paraId="340EBB86" w14:textId="77777777" w:rsidR="00393331" w:rsidRPr="0076096D" w:rsidRDefault="00393331" w:rsidP="00BB2040">
      <w:pPr>
        <w:widowControl w:val="0"/>
        <w:adjustRightInd w:val="0"/>
        <w:textAlignment w:val="baseline"/>
        <w:rPr>
          <w:b/>
          <w:bCs/>
          <w:lang w:eastAsia="en-US"/>
        </w:rPr>
      </w:pPr>
    </w:p>
    <w:p w14:paraId="343CD19B" w14:textId="77777777" w:rsidR="00393331" w:rsidRPr="0076096D" w:rsidRDefault="00393331" w:rsidP="00BB2040">
      <w:pPr>
        <w:widowControl w:val="0"/>
        <w:adjustRightInd w:val="0"/>
        <w:textAlignment w:val="baseline"/>
        <w:rPr>
          <w:u w:val="single"/>
          <w:lang w:eastAsia="en-US"/>
        </w:rPr>
      </w:pPr>
      <w:r w:rsidRPr="0076096D">
        <w:rPr>
          <w:u w:val="single"/>
          <w:lang w:eastAsia="en-US"/>
        </w:rPr>
        <w:t>Skupno ponudbo sestavljajo in solidarno odgovarjajo:</w:t>
      </w:r>
    </w:p>
    <w:p w14:paraId="1C41FD8E" w14:textId="77777777" w:rsidR="00393331" w:rsidRPr="0076096D" w:rsidRDefault="00393331" w:rsidP="00BB2040">
      <w:pPr>
        <w:widowControl w:val="0"/>
        <w:adjustRightInd w:val="0"/>
        <w:textAlignment w:val="baseline"/>
        <w:rPr>
          <w:lang w:eastAsia="en-US"/>
        </w:rPr>
      </w:pPr>
    </w:p>
    <w:p w14:paraId="2AA8E6B0" w14:textId="77777777" w:rsidR="00393331" w:rsidRPr="0076096D" w:rsidRDefault="00393331" w:rsidP="00BB2040">
      <w:pPr>
        <w:widowControl w:val="0"/>
        <w:adjustRightInd w:val="0"/>
        <w:textAlignment w:val="baseline"/>
        <w:rPr>
          <w:lang w:eastAsia="en-US"/>
        </w:rPr>
      </w:pPr>
      <w:r w:rsidRPr="0076096D">
        <w:rPr>
          <w:lang w:eastAsia="en-US"/>
        </w:rPr>
        <w:t xml:space="preserve">Poslovodeči partner ______________________________________________ </w:t>
      </w:r>
      <w:r w:rsidRPr="0076096D">
        <w:rPr>
          <w:i/>
          <w:lang w:eastAsia="en-US"/>
        </w:rPr>
        <w:t>(firma ponudnika)</w:t>
      </w:r>
      <w:r w:rsidRPr="0076096D">
        <w:rPr>
          <w:lang w:eastAsia="en-US"/>
        </w:rPr>
        <w:t xml:space="preserve"> in ostali ponudniki:</w:t>
      </w:r>
    </w:p>
    <w:p w14:paraId="2CA6A6F6" w14:textId="77777777" w:rsidR="00393331" w:rsidRPr="0076096D" w:rsidRDefault="00393331" w:rsidP="00BB2040">
      <w:pPr>
        <w:widowControl w:val="0"/>
        <w:adjustRightInd w:val="0"/>
        <w:textAlignment w:val="baseline"/>
        <w:rPr>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4365"/>
        <w:gridCol w:w="4070"/>
      </w:tblGrid>
      <w:tr w:rsidR="00393331" w:rsidRPr="0076096D" w14:paraId="50F31D69" w14:textId="77777777" w:rsidTr="00B13251">
        <w:tc>
          <w:tcPr>
            <w:tcW w:w="630" w:type="dxa"/>
            <w:shd w:val="clear" w:color="auto" w:fill="auto"/>
          </w:tcPr>
          <w:p w14:paraId="105FE79D" w14:textId="77777777" w:rsidR="00393331" w:rsidRPr="0076096D" w:rsidRDefault="00393331" w:rsidP="00BB2040">
            <w:pPr>
              <w:widowControl w:val="0"/>
              <w:adjustRightInd w:val="0"/>
              <w:jc w:val="center"/>
              <w:textAlignment w:val="baseline"/>
              <w:rPr>
                <w:lang w:eastAsia="en-US"/>
              </w:rPr>
            </w:pPr>
          </w:p>
          <w:p w14:paraId="4A452702" w14:textId="77777777" w:rsidR="00393331" w:rsidRPr="0076096D" w:rsidRDefault="00393331" w:rsidP="00BB2040">
            <w:pPr>
              <w:widowControl w:val="0"/>
              <w:adjustRightInd w:val="0"/>
              <w:jc w:val="center"/>
              <w:textAlignment w:val="baseline"/>
              <w:rPr>
                <w:lang w:eastAsia="en-US"/>
              </w:rPr>
            </w:pPr>
            <w:r w:rsidRPr="0076096D">
              <w:rPr>
                <w:lang w:eastAsia="en-US"/>
              </w:rPr>
              <w:t>Št.</w:t>
            </w:r>
          </w:p>
        </w:tc>
        <w:tc>
          <w:tcPr>
            <w:tcW w:w="4440" w:type="dxa"/>
            <w:shd w:val="clear" w:color="auto" w:fill="auto"/>
          </w:tcPr>
          <w:p w14:paraId="59F661AD" w14:textId="77777777" w:rsidR="00393331" w:rsidRPr="0076096D" w:rsidRDefault="00393331" w:rsidP="00BB2040">
            <w:pPr>
              <w:widowControl w:val="0"/>
              <w:adjustRightInd w:val="0"/>
              <w:textAlignment w:val="baseline"/>
              <w:rPr>
                <w:lang w:eastAsia="en-US"/>
              </w:rPr>
            </w:pPr>
          </w:p>
          <w:p w14:paraId="5C0DFD8B" w14:textId="77777777" w:rsidR="00393331" w:rsidRPr="0076096D" w:rsidRDefault="00393331" w:rsidP="00BB2040">
            <w:pPr>
              <w:widowControl w:val="0"/>
              <w:adjustRightInd w:val="0"/>
              <w:textAlignment w:val="baseline"/>
              <w:rPr>
                <w:lang w:eastAsia="en-US"/>
              </w:rPr>
            </w:pPr>
            <w:r w:rsidRPr="0076096D">
              <w:rPr>
                <w:lang w:eastAsia="en-US"/>
              </w:rPr>
              <w:t>Firma ponudnika</w:t>
            </w:r>
          </w:p>
        </w:tc>
        <w:tc>
          <w:tcPr>
            <w:tcW w:w="4110" w:type="dxa"/>
            <w:shd w:val="clear" w:color="auto" w:fill="auto"/>
          </w:tcPr>
          <w:p w14:paraId="1FC49337" w14:textId="77777777" w:rsidR="00393331" w:rsidRPr="0076096D" w:rsidRDefault="00393331" w:rsidP="00BB2040">
            <w:pPr>
              <w:widowControl w:val="0"/>
              <w:adjustRightInd w:val="0"/>
              <w:textAlignment w:val="baseline"/>
              <w:rPr>
                <w:lang w:eastAsia="en-US"/>
              </w:rPr>
            </w:pPr>
          </w:p>
          <w:p w14:paraId="53507707" w14:textId="77777777" w:rsidR="00393331" w:rsidRPr="0076096D" w:rsidRDefault="0080262B" w:rsidP="00BB2040">
            <w:pPr>
              <w:widowControl w:val="0"/>
              <w:adjustRightInd w:val="0"/>
              <w:jc w:val="center"/>
              <w:textAlignment w:val="baseline"/>
              <w:rPr>
                <w:lang w:eastAsia="en-US"/>
              </w:rPr>
            </w:pPr>
            <w:r w:rsidRPr="0076096D">
              <w:t>Podpis zastopnika/pooblaščene osebe ponudnika</w:t>
            </w:r>
          </w:p>
        </w:tc>
      </w:tr>
      <w:tr w:rsidR="00393331" w:rsidRPr="0076096D" w14:paraId="134F22A2" w14:textId="77777777" w:rsidTr="00B13251">
        <w:tc>
          <w:tcPr>
            <w:tcW w:w="630" w:type="dxa"/>
            <w:shd w:val="clear" w:color="auto" w:fill="auto"/>
          </w:tcPr>
          <w:p w14:paraId="19BC2521" w14:textId="77777777" w:rsidR="00393331" w:rsidRPr="0076096D" w:rsidRDefault="00393331" w:rsidP="00BB2040">
            <w:pPr>
              <w:widowControl w:val="0"/>
              <w:adjustRightInd w:val="0"/>
              <w:jc w:val="center"/>
              <w:textAlignment w:val="baseline"/>
              <w:rPr>
                <w:lang w:eastAsia="en-US"/>
              </w:rPr>
            </w:pPr>
          </w:p>
          <w:p w14:paraId="61E9309D" w14:textId="77777777" w:rsidR="00393331" w:rsidRPr="0076096D" w:rsidRDefault="00393331" w:rsidP="00BB2040">
            <w:pPr>
              <w:widowControl w:val="0"/>
              <w:adjustRightInd w:val="0"/>
              <w:jc w:val="center"/>
              <w:textAlignment w:val="baseline"/>
              <w:rPr>
                <w:lang w:eastAsia="en-US"/>
              </w:rPr>
            </w:pPr>
          </w:p>
          <w:p w14:paraId="49FAD7C4" w14:textId="77777777" w:rsidR="00393331" w:rsidRPr="0076096D" w:rsidRDefault="00393331" w:rsidP="00BB2040">
            <w:pPr>
              <w:widowControl w:val="0"/>
              <w:adjustRightInd w:val="0"/>
              <w:jc w:val="center"/>
              <w:textAlignment w:val="baseline"/>
              <w:rPr>
                <w:lang w:eastAsia="en-US"/>
              </w:rPr>
            </w:pPr>
            <w:r w:rsidRPr="0076096D">
              <w:rPr>
                <w:lang w:eastAsia="en-US"/>
              </w:rPr>
              <w:t>1.</w:t>
            </w:r>
          </w:p>
        </w:tc>
        <w:tc>
          <w:tcPr>
            <w:tcW w:w="4440" w:type="dxa"/>
            <w:shd w:val="clear" w:color="auto" w:fill="auto"/>
          </w:tcPr>
          <w:p w14:paraId="37346726" w14:textId="77777777" w:rsidR="00393331" w:rsidRPr="0076096D" w:rsidRDefault="00393331" w:rsidP="00BB2040">
            <w:pPr>
              <w:widowControl w:val="0"/>
              <w:adjustRightInd w:val="0"/>
              <w:textAlignment w:val="baseline"/>
              <w:rPr>
                <w:lang w:eastAsia="en-US"/>
              </w:rPr>
            </w:pPr>
          </w:p>
        </w:tc>
        <w:tc>
          <w:tcPr>
            <w:tcW w:w="4110" w:type="dxa"/>
            <w:shd w:val="clear" w:color="auto" w:fill="auto"/>
          </w:tcPr>
          <w:p w14:paraId="7065FAB0" w14:textId="77777777" w:rsidR="00393331" w:rsidRPr="0076096D" w:rsidRDefault="00393331" w:rsidP="00BB2040">
            <w:pPr>
              <w:widowControl w:val="0"/>
              <w:adjustRightInd w:val="0"/>
              <w:textAlignment w:val="baseline"/>
              <w:rPr>
                <w:lang w:eastAsia="en-US"/>
              </w:rPr>
            </w:pPr>
          </w:p>
        </w:tc>
      </w:tr>
      <w:tr w:rsidR="00393331" w:rsidRPr="0076096D" w14:paraId="1E38CDCA" w14:textId="77777777" w:rsidTr="00B13251">
        <w:tc>
          <w:tcPr>
            <w:tcW w:w="630" w:type="dxa"/>
            <w:shd w:val="clear" w:color="auto" w:fill="auto"/>
          </w:tcPr>
          <w:p w14:paraId="5DF05B85" w14:textId="77777777" w:rsidR="00393331" w:rsidRPr="0076096D" w:rsidRDefault="00393331" w:rsidP="00BB2040">
            <w:pPr>
              <w:widowControl w:val="0"/>
              <w:adjustRightInd w:val="0"/>
              <w:jc w:val="center"/>
              <w:textAlignment w:val="baseline"/>
              <w:rPr>
                <w:lang w:eastAsia="en-US"/>
              </w:rPr>
            </w:pPr>
          </w:p>
          <w:p w14:paraId="68F3DFC5" w14:textId="77777777" w:rsidR="00393331" w:rsidRPr="0076096D" w:rsidRDefault="00393331" w:rsidP="00BB2040">
            <w:pPr>
              <w:widowControl w:val="0"/>
              <w:adjustRightInd w:val="0"/>
              <w:jc w:val="center"/>
              <w:textAlignment w:val="baseline"/>
              <w:rPr>
                <w:lang w:eastAsia="en-US"/>
              </w:rPr>
            </w:pPr>
          </w:p>
          <w:p w14:paraId="6EDC7C54" w14:textId="77777777" w:rsidR="00393331" w:rsidRPr="0076096D" w:rsidRDefault="00393331" w:rsidP="00BB2040">
            <w:pPr>
              <w:widowControl w:val="0"/>
              <w:adjustRightInd w:val="0"/>
              <w:jc w:val="center"/>
              <w:textAlignment w:val="baseline"/>
              <w:rPr>
                <w:lang w:eastAsia="en-US"/>
              </w:rPr>
            </w:pPr>
            <w:r w:rsidRPr="0076096D">
              <w:rPr>
                <w:lang w:eastAsia="en-US"/>
              </w:rPr>
              <w:t>2.</w:t>
            </w:r>
          </w:p>
        </w:tc>
        <w:tc>
          <w:tcPr>
            <w:tcW w:w="4440" w:type="dxa"/>
            <w:shd w:val="clear" w:color="auto" w:fill="auto"/>
          </w:tcPr>
          <w:p w14:paraId="1B9A94B5" w14:textId="77777777" w:rsidR="00393331" w:rsidRPr="0076096D" w:rsidRDefault="00393331" w:rsidP="00BB2040">
            <w:pPr>
              <w:widowControl w:val="0"/>
              <w:adjustRightInd w:val="0"/>
              <w:textAlignment w:val="baseline"/>
              <w:rPr>
                <w:lang w:eastAsia="en-US"/>
              </w:rPr>
            </w:pPr>
          </w:p>
        </w:tc>
        <w:tc>
          <w:tcPr>
            <w:tcW w:w="4110" w:type="dxa"/>
            <w:shd w:val="clear" w:color="auto" w:fill="auto"/>
          </w:tcPr>
          <w:p w14:paraId="1447B6B4" w14:textId="77777777" w:rsidR="00393331" w:rsidRPr="0076096D" w:rsidRDefault="00393331" w:rsidP="00BB2040">
            <w:pPr>
              <w:widowControl w:val="0"/>
              <w:adjustRightInd w:val="0"/>
              <w:textAlignment w:val="baseline"/>
              <w:rPr>
                <w:lang w:eastAsia="en-US"/>
              </w:rPr>
            </w:pPr>
          </w:p>
        </w:tc>
      </w:tr>
      <w:tr w:rsidR="00393331" w:rsidRPr="0076096D" w14:paraId="3FF8E7D7" w14:textId="77777777" w:rsidTr="00B13251">
        <w:tc>
          <w:tcPr>
            <w:tcW w:w="630" w:type="dxa"/>
            <w:shd w:val="clear" w:color="auto" w:fill="auto"/>
          </w:tcPr>
          <w:p w14:paraId="043B9348" w14:textId="77777777" w:rsidR="00393331" w:rsidRPr="0076096D" w:rsidRDefault="00393331" w:rsidP="00BB2040">
            <w:pPr>
              <w:widowControl w:val="0"/>
              <w:adjustRightInd w:val="0"/>
              <w:jc w:val="center"/>
              <w:textAlignment w:val="baseline"/>
              <w:rPr>
                <w:lang w:eastAsia="en-US"/>
              </w:rPr>
            </w:pPr>
          </w:p>
          <w:p w14:paraId="7C8DDCE9" w14:textId="77777777" w:rsidR="00393331" w:rsidRPr="0076096D" w:rsidRDefault="00393331" w:rsidP="00BB2040">
            <w:pPr>
              <w:widowControl w:val="0"/>
              <w:adjustRightInd w:val="0"/>
              <w:jc w:val="center"/>
              <w:textAlignment w:val="baseline"/>
              <w:rPr>
                <w:lang w:eastAsia="en-US"/>
              </w:rPr>
            </w:pPr>
          </w:p>
          <w:p w14:paraId="6960D9D7" w14:textId="77777777" w:rsidR="00393331" w:rsidRPr="0076096D" w:rsidRDefault="00393331" w:rsidP="00BB2040">
            <w:pPr>
              <w:widowControl w:val="0"/>
              <w:adjustRightInd w:val="0"/>
              <w:jc w:val="center"/>
              <w:textAlignment w:val="baseline"/>
              <w:rPr>
                <w:lang w:eastAsia="en-US"/>
              </w:rPr>
            </w:pPr>
            <w:r w:rsidRPr="0076096D">
              <w:rPr>
                <w:lang w:eastAsia="en-US"/>
              </w:rPr>
              <w:t>3.</w:t>
            </w:r>
          </w:p>
        </w:tc>
        <w:tc>
          <w:tcPr>
            <w:tcW w:w="4440" w:type="dxa"/>
            <w:shd w:val="clear" w:color="auto" w:fill="auto"/>
          </w:tcPr>
          <w:p w14:paraId="43920F68" w14:textId="77777777" w:rsidR="00393331" w:rsidRPr="0076096D" w:rsidRDefault="00393331" w:rsidP="00BB2040">
            <w:pPr>
              <w:widowControl w:val="0"/>
              <w:adjustRightInd w:val="0"/>
              <w:textAlignment w:val="baseline"/>
              <w:rPr>
                <w:lang w:eastAsia="en-US"/>
              </w:rPr>
            </w:pPr>
          </w:p>
        </w:tc>
        <w:tc>
          <w:tcPr>
            <w:tcW w:w="4110" w:type="dxa"/>
            <w:shd w:val="clear" w:color="auto" w:fill="auto"/>
          </w:tcPr>
          <w:p w14:paraId="5565DDC0" w14:textId="77777777" w:rsidR="00393331" w:rsidRPr="0076096D" w:rsidRDefault="00393331" w:rsidP="00BB2040">
            <w:pPr>
              <w:widowControl w:val="0"/>
              <w:adjustRightInd w:val="0"/>
              <w:textAlignment w:val="baseline"/>
              <w:rPr>
                <w:lang w:eastAsia="en-US"/>
              </w:rPr>
            </w:pPr>
          </w:p>
        </w:tc>
      </w:tr>
    </w:tbl>
    <w:p w14:paraId="4AE2FBD2" w14:textId="77777777" w:rsidR="00393331" w:rsidRPr="0076096D" w:rsidRDefault="00393331" w:rsidP="00BB2040">
      <w:pPr>
        <w:widowControl w:val="0"/>
        <w:adjustRightInd w:val="0"/>
        <w:textAlignment w:val="baseline"/>
        <w:rPr>
          <w:lang w:eastAsia="en-US"/>
        </w:rPr>
      </w:pPr>
    </w:p>
    <w:p w14:paraId="00E38388" w14:textId="77777777" w:rsidR="00393331" w:rsidRPr="0076096D" w:rsidRDefault="00393331" w:rsidP="00BB2040">
      <w:pPr>
        <w:rPr>
          <w:rFonts w:eastAsia="Calibri"/>
          <w:lang w:eastAsia="en-US"/>
        </w:rPr>
      </w:pPr>
      <w:r w:rsidRPr="0076096D">
        <w:rPr>
          <w:rFonts w:eastAsia="Calibri"/>
          <w:lang w:eastAsia="en-US"/>
        </w:rPr>
        <w:t xml:space="preserve">Ponudniki za vsakega od skupnih ponudnikov izpolnijo obrazec </w:t>
      </w:r>
      <w:r w:rsidRPr="0076096D">
        <w:rPr>
          <w:rFonts w:eastAsia="Calibri"/>
          <w:i/>
          <w:lang w:eastAsia="en-US"/>
        </w:rPr>
        <w:t>"Podatki o ponudniku, partnerju v skupni ponudbi"</w:t>
      </w:r>
      <w:r w:rsidRPr="0076096D">
        <w:rPr>
          <w:rFonts w:eastAsia="Calibri"/>
          <w:lang w:eastAsia="en-US"/>
        </w:rPr>
        <w:t xml:space="preserve">. Predmetni obrazec ponudniki kopirajo in izpolnijo v celoti, tolikokrat, kolikor je skupnih ponudnikov. </w:t>
      </w:r>
    </w:p>
    <w:p w14:paraId="33399C86" w14:textId="77777777" w:rsidR="00393331" w:rsidRPr="0076096D" w:rsidRDefault="00393331" w:rsidP="00BB2040">
      <w:pPr>
        <w:rPr>
          <w:rFonts w:eastAsia="Calibri"/>
          <w:lang w:eastAsia="en-US"/>
        </w:rPr>
      </w:pPr>
    </w:p>
    <w:p w14:paraId="44368949" w14:textId="77777777" w:rsidR="00393331" w:rsidRPr="0076096D" w:rsidRDefault="00393331" w:rsidP="00BB2040">
      <w:pPr>
        <w:keepNext/>
        <w:widowControl w:val="0"/>
        <w:adjustRightInd w:val="0"/>
        <w:textAlignment w:val="baseline"/>
        <w:rPr>
          <w:iCs/>
          <w:lang w:eastAsia="en-US"/>
        </w:rPr>
      </w:pPr>
      <w:r w:rsidRPr="0076096D">
        <w:rPr>
          <w:lang w:eastAsia="en-US"/>
        </w:rPr>
        <w:t>Naročnik naj do izdaje odločitve o oddaji naročila vse dokumente naslavlja na (označite z X)</w:t>
      </w:r>
      <w:r w:rsidRPr="0076096D">
        <w:rPr>
          <w:iCs/>
          <w:lang w:eastAsia="en-US"/>
        </w:rPr>
        <w:t xml:space="preserve">: </w:t>
      </w:r>
    </w:p>
    <w:p w14:paraId="7B3D9B3B" w14:textId="77777777" w:rsidR="00393331" w:rsidRPr="0076096D" w:rsidRDefault="00393331" w:rsidP="00BB2040">
      <w:pPr>
        <w:keepNext/>
        <w:widowControl w:val="0"/>
        <w:adjustRightInd w:val="0"/>
        <w:textAlignment w:val="baseline"/>
        <w:rPr>
          <w:iCs/>
          <w:lang w:eastAsia="en-US"/>
        </w:rPr>
      </w:pPr>
    </w:p>
    <w:p w14:paraId="05792990" w14:textId="77777777" w:rsidR="00393331" w:rsidRPr="0076096D" w:rsidRDefault="00393331" w:rsidP="00BB2040">
      <w:pPr>
        <w:keepNext/>
        <w:widowControl w:val="0"/>
        <w:adjustRightInd w:val="0"/>
        <w:textAlignment w:val="baseline"/>
        <w:rPr>
          <w:lang w:eastAsia="en-US"/>
        </w:rPr>
      </w:pPr>
      <w:r w:rsidRPr="0076096D">
        <w:rPr>
          <w:lang w:eastAsia="en-US"/>
        </w:rPr>
        <w:t xml:space="preserve">□ na enega ponudnika iz skupne ponudbe, in sicer: </w:t>
      </w:r>
    </w:p>
    <w:p w14:paraId="143C27FF" w14:textId="77777777" w:rsidR="00393331" w:rsidRPr="0076096D" w:rsidRDefault="00393331" w:rsidP="00BB2040">
      <w:pPr>
        <w:keepNext/>
        <w:widowControl w:val="0"/>
        <w:adjustRightInd w:val="0"/>
        <w:textAlignment w:val="baseline"/>
        <w:rPr>
          <w:lang w:eastAsia="en-US"/>
        </w:rPr>
      </w:pPr>
    </w:p>
    <w:p w14:paraId="62D71B54" w14:textId="77777777" w:rsidR="00393331" w:rsidRPr="0076096D" w:rsidRDefault="00393331" w:rsidP="00BB2040">
      <w:pPr>
        <w:keepNext/>
        <w:widowControl w:val="0"/>
        <w:adjustRightInd w:val="0"/>
        <w:textAlignment w:val="baseline"/>
        <w:rPr>
          <w:i/>
          <w:lang w:eastAsia="en-US"/>
        </w:rPr>
      </w:pPr>
      <w:r w:rsidRPr="0076096D">
        <w:rPr>
          <w:i/>
          <w:lang w:eastAsia="en-US"/>
        </w:rPr>
        <w:t>................................................................................................/navesti firmo ponudnika/,</w:t>
      </w:r>
    </w:p>
    <w:p w14:paraId="71406078" w14:textId="77777777" w:rsidR="00393331" w:rsidRPr="0076096D" w:rsidRDefault="00393331" w:rsidP="00BB2040">
      <w:pPr>
        <w:keepNext/>
        <w:widowControl w:val="0"/>
        <w:adjustRightInd w:val="0"/>
        <w:textAlignment w:val="baseline"/>
        <w:rPr>
          <w:i/>
          <w:lang w:eastAsia="en-US"/>
        </w:rPr>
      </w:pPr>
    </w:p>
    <w:p w14:paraId="4DC1DE91" w14:textId="77777777" w:rsidR="00393331" w:rsidRPr="0076096D" w:rsidRDefault="00393331" w:rsidP="00BB2040">
      <w:pPr>
        <w:keepNext/>
        <w:widowControl w:val="0"/>
        <w:adjustRightInd w:val="0"/>
        <w:textAlignment w:val="baseline"/>
        <w:rPr>
          <w:lang w:eastAsia="en-US"/>
        </w:rPr>
      </w:pPr>
      <w:r w:rsidRPr="0076096D">
        <w:rPr>
          <w:lang w:eastAsia="en-US"/>
        </w:rPr>
        <w:t>□ vse ponudnika iz skupne ponudbe.</w:t>
      </w:r>
      <w:r w:rsidRPr="0076096D">
        <w:rPr>
          <w:i/>
          <w:lang w:eastAsia="en-US"/>
        </w:rPr>
        <w:t xml:space="preserve"> </w:t>
      </w:r>
    </w:p>
    <w:p w14:paraId="21844E00" w14:textId="77777777" w:rsidR="00393331" w:rsidRPr="0076096D" w:rsidRDefault="00393331" w:rsidP="00BB2040">
      <w:pPr>
        <w:widowControl w:val="0"/>
        <w:adjustRightInd w:val="0"/>
        <w:textAlignment w:val="baseline"/>
        <w:rPr>
          <w:lang w:eastAsia="en-US"/>
        </w:rPr>
      </w:pPr>
    </w:p>
    <w:p w14:paraId="6BB109FF" w14:textId="77777777" w:rsidR="00393331" w:rsidRPr="0076096D" w:rsidRDefault="00393331" w:rsidP="00BB2040">
      <w:pPr>
        <w:widowControl w:val="0"/>
        <w:adjustRightInd w:val="0"/>
        <w:textAlignment w:val="baseline"/>
        <w:rPr>
          <w:lang w:eastAsia="en-US"/>
        </w:rPr>
      </w:pPr>
    </w:p>
    <w:tbl>
      <w:tblPr>
        <w:tblW w:w="9747" w:type="dxa"/>
        <w:tblLayout w:type="fixed"/>
        <w:tblLook w:val="0000" w:firstRow="0" w:lastRow="0" w:firstColumn="0" w:lastColumn="0" w:noHBand="0" w:noVBand="0"/>
      </w:tblPr>
      <w:tblGrid>
        <w:gridCol w:w="4361"/>
        <w:gridCol w:w="5386"/>
      </w:tblGrid>
      <w:tr w:rsidR="0080262B" w:rsidRPr="0076096D" w14:paraId="5EB0CC46" w14:textId="77777777" w:rsidTr="002E6EB3">
        <w:trPr>
          <w:cantSplit/>
        </w:trPr>
        <w:tc>
          <w:tcPr>
            <w:tcW w:w="4361" w:type="dxa"/>
          </w:tcPr>
          <w:p w14:paraId="01D97E17" w14:textId="77777777" w:rsidR="0080262B" w:rsidRPr="0076096D" w:rsidRDefault="0080262B" w:rsidP="0080262B"/>
        </w:tc>
        <w:tc>
          <w:tcPr>
            <w:tcW w:w="5386" w:type="dxa"/>
          </w:tcPr>
          <w:p w14:paraId="0FC6F4FA" w14:textId="77777777" w:rsidR="0080262B" w:rsidRPr="0076096D" w:rsidRDefault="0080262B" w:rsidP="0080262B">
            <w:pPr>
              <w:ind w:left="34"/>
            </w:pPr>
            <w:r w:rsidRPr="0076096D">
              <w:t>Podpis zastopnika/pooblaščene osebe ponudnika:</w:t>
            </w:r>
          </w:p>
        </w:tc>
      </w:tr>
      <w:tr w:rsidR="0080262B" w:rsidRPr="0076096D" w14:paraId="62BAC608" w14:textId="77777777" w:rsidTr="002E6EB3">
        <w:trPr>
          <w:cantSplit/>
        </w:trPr>
        <w:tc>
          <w:tcPr>
            <w:tcW w:w="4361" w:type="dxa"/>
          </w:tcPr>
          <w:p w14:paraId="3F9985C7" w14:textId="77777777" w:rsidR="0080262B" w:rsidRPr="0076096D" w:rsidRDefault="0080262B" w:rsidP="0080262B"/>
        </w:tc>
        <w:tc>
          <w:tcPr>
            <w:tcW w:w="5386" w:type="dxa"/>
          </w:tcPr>
          <w:p w14:paraId="7FADEFCB" w14:textId="77777777" w:rsidR="0080262B" w:rsidRPr="0076096D" w:rsidRDefault="0080262B" w:rsidP="0080262B">
            <w:pPr>
              <w:ind w:left="34"/>
            </w:pPr>
          </w:p>
          <w:p w14:paraId="4ED52A0B" w14:textId="77777777" w:rsidR="0080262B" w:rsidRPr="0076096D" w:rsidRDefault="0080262B" w:rsidP="0080262B">
            <w:pPr>
              <w:ind w:left="34"/>
            </w:pPr>
            <w:r w:rsidRPr="0076096D">
              <w:t>_________________________________</w:t>
            </w:r>
          </w:p>
        </w:tc>
      </w:tr>
      <w:tr w:rsidR="0080262B" w:rsidRPr="0076096D" w14:paraId="2F55C023" w14:textId="77777777" w:rsidTr="002E6EB3">
        <w:trPr>
          <w:cantSplit/>
        </w:trPr>
        <w:tc>
          <w:tcPr>
            <w:tcW w:w="4361" w:type="dxa"/>
          </w:tcPr>
          <w:p w14:paraId="324BF92C" w14:textId="77777777" w:rsidR="0080262B" w:rsidRPr="0076096D" w:rsidRDefault="0080262B" w:rsidP="0080262B"/>
        </w:tc>
        <w:tc>
          <w:tcPr>
            <w:tcW w:w="5386" w:type="dxa"/>
          </w:tcPr>
          <w:p w14:paraId="27A2E5C7" w14:textId="77777777" w:rsidR="0080262B" w:rsidRPr="0076096D" w:rsidRDefault="0080262B" w:rsidP="0080262B">
            <w:pPr>
              <w:ind w:left="34"/>
            </w:pPr>
          </w:p>
        </w:tc>
      </w:tr>
    </w:tbl>
    <w:p w14:paraId="07B8C514" w14:textId="77777777" w:rsidR="00393331" w:rsidRPr="0076096D" w:rsidRDefault="00393331" w:rsidP="00BB2040">
      <w:pPr>
        <w:widowControl w:val="0"/>
        <w:adjustRightInd w:val="0"/>
        <w:textAlignment w:val="baseline"/>
        <w:rPr>
          <w:lang w:eastAsia="en-US"/>
        </w:rPr>
      </w:pPr>
    </w:p>
    <w:p w14:paraId="566D32E2" w14:textId="0086A8DB" w:rsidR="00BE482B" w:rsidRPr="0076096D" w:rsidRDefault="00BE482B" w:rsidP="00BB2040">
      <w:pPr>
        <w:widowControl w:val="0"/>
        <w:adjustRightInd w:val="0"/>
        <w:textAlignment w:val="baseline"/>
        <w:rPr>
          <w:lang w:eastAsia="en-US"/>
        </w:rPr>
      </w:pPr>
    </w:p>
    <w:p w14:paraId="49087CD9" w14:textId="65AA7FE0" w:rsidR="00ED3653" w:rsidRPr="0076096D" w:rsidRDefault="00ED3653" w:rsidP="00BB2040">
      <w:pPr>
        <w:widowControl w:val="0"/>
        <w:adjustRightInd w:val="0"/>
        <w:textAlignment w:val="baseline"/>
        <w:rPr>
          <w:lang w:eastAsia="en-US"/>
        </w:rPr>
      </w:pPr>
    </w:p>
    <w:p w14:paraId="58F8A105" w14:textId="55462531" w:rsidR="00ED3653" w:rsidRPr="0076096D" w:rsidRDefault="00ED3653" w:rsidP="00BB2040">
      <w:pPr>
        <w:widowControl w:val="0"/>
        <w:adjustRightInd w:val="0"/>
        <w:textAlignment w:val="baseline"/>
        <w:rPr>
          <w:lang w:eastAsia="en-US"/>
        </w:rPr>
      </w:pPr>
    </w:p>
    <w:p w14:paraId="3E72E14B" w14:textId="3C08F2FF" w:rsidR="00965CC2" w:rsidRDefault="00965CC2" w:rsidP="00965CC2">
      <w:pPr>
        <w:spacing w:line="240" w:lineRule="auto"/>
        <w:jc w:val="right"/>
      </w:pPr>
      <w:bookmarkStart w:id="233" w:name="_Hlk96349744"/>
      <w:r w:rsidRPr="00E735FA">
        <w:t xml:space="preserve">OBRAZEC ŠT. </w:t>
      </w:r>
      <w:r>
        <w:t>8</w:t>
      </w:r>
    </w:p>
    <w:bookmarkEnd w:id="233"/>
    <w:p w14:paraId="401CB108" w14:textId="19EF8737" w:rsidR="00C43128" w:rsidRDefault="00C43128" w:rsidP="00BB2040">
      <w:pPr>
        <w:widowControl w:val="0"/>
        <w:adjustRightInd w:val="0"/>
        <w:textAlignment w:val="baseline"/>
        <w:rPr>
          <w:lang w:eastAsia="en-US"/>
        </w:rPr>
      </w:pPr>
    </w:p>
    <w:p w14:paraId="15230B98" w14:textId="77777777" w:rsidR="00406E88" w:rsidRPr="0076096D" w:rsidRDefault="00406E88" w:rsidP="00BB2040">
      <w:pPr>
        <w:widowControl w:val="0"/>
        <w:adjustRightInd w:val="0"/>
        <w:textAlignment w:val="baseline"/>
        <w:rPr>
          <w:lang w:eastAsia="en-US"/>
        </w:rPr>
      </w:pPr>
    </w:p>
    <w:p w14:paraId="458665F4" w14:textId="6F97EF63" w:rsidR="00E735FA" w:rsidRPr="0076096D" w:rsidRDefault="00B33645" w:rsidP="009E58A5">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iCs/>
          <w:sz w:val="24"/>
          <w:szCs w:val="24"/>
        </w:rPr>
      </w:pPr>
      <w:bookmarkStart w:id="234" w:name="_Toc79055877"/>
      <w:bookmarkStart w:id="235" w:name="_Toc372281747"/>
      <w:bookmarkStart w:id="236" w:name="_Toc401208434"/>
      <w:r w:rsidRPr="0076096D">
        <w:rPr>
          <w:b/>
          <w:bCs/>
          <w:iCs/>
          <w:sz w:val="24"/>
          <w:szCs w:val="24"/>
        </w:rPr>
        <w:t>PRIGLAŠEN</w:t>
      </w:r>
      <w:r w:rsidR="00965CC2">
        <w:rPr>
          <w:b/>
          <w:bCs/>
          <w:iCs/>
          <w:sz w:val="24"/>
          <w:szCs w:val="24"/>
        </w:rPr>
        <w:t>I</w:t>
      </w:r>
      <w:r w:rsidRPr="0076096D">
        <w:rPr>
          <w:b/>
          <w:bCs/>
          <w:iCs/>
          <w:sz w:val="24"/>
          <w:szCs w:val="24"/>
        </w:rPr>
        <w:t xml:space="preserve"> KAD</w:t>
      </w:r>
      <w:r w:rsidR="00965CC2">
        <w:rPr>
          <w:b/>
          <w:bCs/>
          <w:iCs/>
          <w:sz w:val="24"/>
          <w:szCs w:val="24"/>
        </w:rPr>
        <w:t>ER</w:t>
      </w:r>
      <w:r w:rsidRPr="0076096D">
        <w:rPr>
          <w:b/>
          <w:bCs/>
          <w:iCs/>
          <w:sz w:val="24"/>
          <w:szCs w:val="24"/>
        </w:rPr>
        <w:t xml:space="preserve"> NA PROJEKTU</w:t>
      </w:r>
      <w:r w:rsidR="00365B74" w:rsidRPr="0076096D">
        <w:rPr>
          <w:b/>
          <w:bCs/>
          <w:iCs/>
          <w:sz w:val="24"/>
          <w:szCs w:val="24"/>
        </w:rPr>
        <w:t xml:space="preserve"> </w:t>
      </w:r>
      <w:r w:rsidRPr="0076096D">
        <w:rPr>
          <w:b/>
          <w:bCs/>
          <w:iCs/>
          <w:sz w:val="24"/>
          <w:szCs w:val="24"/>
        </w:rPr>
        <w:t>S SEZNAMOM REFERENČNIH POSLOV</w:t>
      </w:r>
      <w:r w:rsidR="00346ADA" w:rsidRPr="0076096D">
        <w:rPr>
          <w:b/>
          <w:bCs/>
          <w:iCs/>
          <w:sz w:val="24"/>
          <w:szCs w:val="24"/>
        </w:rPr>
        <w:t xml:space="preserve"> </w:t>
      </w:r>
      <w:bookmarkEnd w:id="234"/>
    </w:p>
    <w:p w14:paraId="5002231F" w14:textId="77777777" w:rsidR="00E735FA" w:rsidRPr="0076096D" w:rsidRDefault="00E735FA" w:rsidP="00BB2040"/>
    <w:p w14:paraId="3329779E" w14:textId="6773D364" w:rsidR="00965CC2" w:rsidRDefault="004C70A0" w:rsidP="00965CC2">
      <w:pPr>
        <w:autoSpaceDE w:val="0"/>
        <w:autoSpaceDN w:val="0"/>
        <w:adjustRightInd w:val="0"/>
        <w:rPr>
          <w:color w:val="000000"/>
        </w:rPr>
      </w:pPr>
      <w:r w:rsidRPr="0076096D">
        <w:rPr>
          <w:color w:val="000000"/>
        </w:rPr>
        <w:t xml:space="preserve">V zvezi z javnim naročilom </w:t>
      </w:r>
      <w:r w:rsidR="00CF486D" w:rsidRPr="0076096D">
        <w:rPr>
          <w:b/>
        </w:rPr>
        <w:t>»</w:t>
      </w:r>
      <w:r w:rsidR="00A10C82" w:rsidRPr="00A10C82">
        <w:rPr>
          <w:b/>
          <w:bCs/>
          <w:color w:val="000000"/>
        </w:rPr>
        <w:t>Izvedba sanacijskih ukrepov za zmanjšanje emisije hrupa v okolje UKCL DTS sever HA1+HA2 pod heliportom</w:t>
      </w:r>
      <w:r w:rsidR="00CF486D" w:rsidRPr="0076096D">
        <w:rPr>
          <w:b/>
          <w:bCs/>
        </w:rPr>
        <w:t>«</w:t>
      </w:r>
      <w:r w:rsidR="00965CC2">
        <w:rPr>
          <w:b/>
        </w:rPr>
        <w:t xml:space="preserve"> </w:t>
      </w:r>
      <w:r w:rsidR="00965CC2" w:rsidRPr="003010A7">
        <w:rPr>
          <w:color w:val="000000"/>
        </w:rPr>
        <w:t>izjavljamo, da</w:t>
      </w:r>
      <w:r w:rsidR="00965CC2">
        <w:rPr>
          <w:color w:val="000000"/>
        </w:rPr>
        <w:t xml:space="preserve"> n</w:t>
      </w:r>
      <w:r w:rsidR="00965CC2" w:rsidRPr="00B22617">
        <w:rPr>
          <w:color w:val="000000"/>
        </w:rPr>
        <w:t xml:space="preserve">a funkcijo </w:t>
      </w:r>
      <w:r w:rsidR="00965CC2" w:rsidRPr="00B22617">
        <w:rPr>
          <w:b/>
          <w:color w:val="000000"/>
        </w:rPr>
        <w:t xml:space="preserve">vodje del za vodenje gradnje (vodja </w:t>
      </w:r>
      <w:r w:rsidR="00965CC2">
        <w:rPr>
          <w:b/>
          <w:color w:val="000000"/>
        </w:rPr>
        <w:t>gradnje</w:t>
      </w:r>
      <w:r w:rsidR="00965CC2" w:rsidRPr="00B22617">
        <w:rPr>
          <w:b/>
          <w:color w:val="000000"/>
        </w:rPr>
        <w:t>)</w:t>
      </w:r>
      <w:r w:rsidR="00965CC2" w:rsidRPr="00B22617">
        <w:rPr>
          <w:color w:val="000000"/>
        </w:rPr>
        <w:t xml:space="preserve"> priglašamo naslednji strokovni kader:</w:t>
      </w:r>
    </w:p>
    <w:p w14:paraId="4678D1C2" w14:textId="62E94783" w:rsidR="004C70A0" w:rsidRDefault="004C70A0" w:rsidP="004C70A0">
      <w:pPr>
        <w:autoSpaceDE w:val="0"/>
        <w:autoSpaceDN w:val="0"/>
        <w:adjustRightInd w:val="0"/>
        <w:rPr>
          <w:lang w:eastAsia="en-US"/>
        </w:rPr>
      </w:pPr>
    </w:p>
    <w:p w14:paraId="2A6960CE" w14:textId="77777777" w:rsidR="00720D88" w:rsidRPr="0076096D" w:rsidRDefault="00720D88" w:rsidP="004C70A0">
      <w:pPr>
        <w:autoSpaceDE w:val="0"/>
        <w:autoSpaceDN w:val="0"/>
        <w:adjustRightInd w:val="0"/>
        <w:rPr>
          <w:lang w:eastAsia="en-US"/>
        </w:rPr>
      </w:pPr>
    </w:p>
    <w:tbl>
      <w:tblPr>
        <w:tblStyle w:val="Tabelamrea2"/>
        <w:tblW w:w="9067" w:type="dxa"/>
        <w:tblLook w:val="04A0" w:firstRow="1" w:lastRow="0" w:firstColumn="1" w:lastColumn="0" w:noHBand="0" w:noVBand="1"/>
      </w:tblPr>
      <w:tblGrid>
        <w:gridCol w:w="4248"/>
        <w:gridCol w:w="4819"/>
      </w:tblGrid>
      <w:tr w:rsidR="004C70A0" w:rsidRPr="0076096D" w14:paraId="0AD38738" w14:textId="77777777" w:rsidTr="00720D88">
        <w:tc>
          <w:tcPr>
            <w:tcW w:w="4248" w:type="dxa"/>
            <w:tcBorders>
              <w:bottom w:val="single" w:sz="4" w:space="0" w:color="auto"/>
            </w:tcBorders>
          </w:tcPr>
          <w:p w14:paraId="2413EAA0" w14:textId="77777777" w:rsidR="004C70A0" w:rsidRPr="0076096D" w:rsidRDefault="004C70A0" w:rsidP="00795045">
            <w:pPr>
              <w:autoSpaceDE w:val="0"/>
              <w:autoSpaceDN w:val="0"/>
              <w:adjustRightInd w:val="0"/>
              <w:rPr>
                <w:lang w:eastAsia="en-US"/>
              </w:rPr>
            </w:pPr>
            <w:r w:rsidRPr="0076096D">
              <w:rPr>
                <w:lang w:eastAsia="en-US"/>
              </w:rPr>
              <w:t>Ime in priimek strokovnega kadra:</w:t>
            </w:r>
          </w:p>
        </w:tc>
        <w:tc>
          <w:tcPr>
            <w:tcW w:w="4819" w:type="dxa"/>
            <w:tcBorders>
              <w:bottom w:val="single" w:sz="4" w:space="0" w:color="auto"/>
            </w:tcBorders>
          </w:tcPr>
          <w:p w14:paraId="2B1CCC3A" w14:textId="77777777" w:rsidR="004C70A0" w:rsidRPr="0076096D" w:rsidRDefault="004C70A0" w:rsidP="00795045">
            <w:pPr>
              <w:autoSpaceDE w:val="0"/>
              <w:autoSpaceDN w:val="0"/>
              <w:adjustRightInd w:val="0"/>
              <w:rPr>
                <w:lang w:eastAsia="en-US"/>
              </w:rPr>
            </w:pPr>
            <w:r w:rsidRPr="0076096D">
              <w:rPr>
                <w:lang w:eastAsia="en-US"/>
              </w:rPr>
              <w:t>Delodajalec strokovnega kadra:</w:t>
            </w:r>
          </w:p>
        </w:tc>
      </w:tr>
      <w:tr w:rsidR="004C70A0" w:rsidRPr="0076096D" w14:paraId="552934A7" w14:textId="77777777" w:rsidTr="00720D88">
        <w:tc>
          <w:tcPr>
            <w:tcW w:w="4248" w:type="dxa"/>
            <w:tcBorders>
              <w:top w:val="single" w:sz="4" w:space="0" w:color="auto"/>
              <w:left w:val="single" w:sz="4" w:space="0" w:color="auto"/>
              <w:bottom w:val="single" w:sz="4" w:space="0" w:color="auto"/>
              <w:right w:val="single" w:sz="4" w:space="0" w:color="auto"/>
            </w:tcBorders>
          </w:tcPr>
          <w:p w14:paraId="6FF72105" w14:textId="77777777" w:rsidR="004C70A0" w:rsidRPr="0076096D" w:rsidRDefault="004C70A0" w:rsidP="00795045">
            <w:pPr>
              <w:autoSpaceDE w:val="0"/>
              <w:autoSpaceDN w:val="0"/>
              <w:adjustRightInd w:val="0"/>
              <w:rPr>
                <w:lang w:eastAsia="en-US"/>
              </w:rPr>
            </w:pPr>
          </w:p>
          <w:p w14:paraId="76BAA710" w14:textId="77777777" w:rsidR="004C70A0" w:rsidRPr="0076096D" w:rsidRDefault="004C70A0" w:rsidP="00795045">
            <w:pPr>
              <w:autoSpaceDE w:val="0"/>
              <w:autoSpaceDN w:val="0"/>
              <w:adjustRightInd w:val="0"/>
              <w:rPr>
                <w:lang w:eastAsia="en-US"/>
              </w:rPr>
            </w:pPr>
          </w:p>
        </w:tc>
        <w:tc>
          <w:tcPr>
            <w:tcW w:w="4819" w:type="dxa"/>
            <w:tcBorders>
              <w:top w:val="single" w:sz="4" w:space="0" w:color="auto"/>
              <w:left w:val="single" w:sz="4" w:space="0" w:color="auto"/>
              <w:bottom w:val="single" w:sz="4" w:space="0" w:color="auto"/>
              <w:right w:val="single" w:sz="4" w:space="0" w:color="auto"/>
            </w:tcBorders>
          </w:tcPr>
          <w:p w14:paraId="71A80087" w14:textId="77777777" w:rsidR="004C70A0" w:rsidRPr="0076096D" w:rsidRDefault="004C70A0" w:rsidP="00795045">
            <w:pPr>
              <w:autoSpaceDE w:val="0"/>
              <w:autoSpaceDN w:val="0"/>
              <w:adjustRightInd w:val="0"/>
              <w:rPr>
                <w:lang w:eastAsia="en-US"/>
              </w:rPr>
            </w:pPr>
          </w:p>
        </w:tc>
      </w:tr>
    </w:tbl>
    <w:p w14:paraId="08848D0D" w14:textId="77777777" w:rsidR="00965CC2" w:rsidRDefault="00965CC2" w:rsidP="004C70A0">
      <w:pPr>
        <w:autoSpaceDE w:val="0"/>
        <w:autoSpaceDN w:val="0"/>
        <w:adjustRightInd w:val="0"/>
        <w:rPr>
          <w:lang w:eastAsia="en-US"/>
        </w:rPr>
      </w:pPr>
    </w:p>
    <w:p w14:paraId="28D5BD04" w14:textId="08F05F4C" w:rsidR="004C70A0" w:rsidRPr="0076096D" w:rsidRDefault="004C70A0" w:rsidP="004C70A0">
      <w:pPr>
        <w:autoSpaceDE w:val="0"/>
        <w:autoSpaceDN w:val="0"/>
        <w:adjustRightInd w:val="0"/>
        <w:rPr>
          <w:lang w:eastAsia="en-US"/>
        </w:rPr>
      </w:pPr>
      <w:r w:rsidRPr="0076096D">
        <w:rPr>
          <w:lang w:eastAsia="en-US"/>
        </w:rPr>
        <w:t>Številka vpisa v IZS: _________________________________________</w:t>
      </w:r>
    </w:p>
    <w:p w14:paraId="2AC10DD5" w14:textId="77777777" w:rsidR="004C70A0" w:rsidRPr="0076096D" w:rsidRDefault="004C70A0" w:rsidP="004C70A0">
      <w:pPr>
        <w:autoSpaceDE w:val="0"/>
        <w:autoSpaceDN w:val="0"/>
        <w:adjustRightInd w:val="0"/>
        <w:rPr>
          <w:lang w:eastAsia="en-US"/>
        </w:rPr>
      </w:pPr>
    </w:p>
    <w:p w14:paraId="4B3C73E1" w14:textId="5C926014" w:rsidR="004C70A0" w:rsidRPr="000E50FF" w:rsidRDefault="004C70A0" w:rsidP="00021E7E">
      <w:pPr>
        <w:autoSpaceDE w:val="0"/>
        <w:autoSpaceDN w:val="0"/>
        <w:adjustRightInd w:val="0"/>
        <w:rPr>
          <w:b/>
          <w:lang w:eastAsia="en-US"/>
        </w:rPr>
      </w:pPr>
      <w:r w:rsidRPr="000E50FF">
        <w:rPr>
          <w:b/>
          <w:lang w:eastAsia="en-US"/>
        </w:rPr>
        <w:t xml:space="preserve">Reference strokovnega kadra: </w:t>
      </w:r>
    </w:p>
    <w:p w14:paraId="2BE41AD1" w14:textId="1A2F9CB9" w:rsidR="00720D88" w:rsidRPr="00021E7E" w:rsidRDefault="00720D88" w:rsidP="00021E7E">
      <w:pPr>
        <w:pStyle w:val="Odstavekseznama"/>
        <w:numPr>
          <w:ilvl w:val="0"/>
          <w:numId w:val="12"/>
        </w:numPr>
        <w:spacing w:line="260" w:lineRule="exact"/>
        <w:rPr>
          <w:lang w:val="sl-SI"/>
        </w:rPr>
      </w:pPr>
      <w:r w:rsidRPr="00021E7E">
        <w:rPr>
          <w:lang w:val="sl-SI"/>
        </w:rPr>
        <w:t xml:space="preserve">najmanj 1 referenca, ki izkazuje, da je v zadnjih petih letih, šteto od roka za oddajo ponudb, opravljal funkcijo vodje del pri izvedbi gradbeno obrtniških in inštalacijskih del, za katera je bila izvedena primopredaja, na objektu </w:t>
      </w:r>
      <w:r w:rsidRPr="00021E7E">
        <w:rPr>
          <w:rFonts w:eastAsia="Calibri"/>
          <w:lang w:val="sl-SI"/>
        </w:rPr>
        <w:t xml:space="preserve">razvrščenem v posameznih vrstah objektov v strukturi </w:t>
      </w:r>
      <w:r w:rsidRPr="00021E7E">
        <w:rPr>
          <w:lang w:val="sl-SI" w:eastAsia="en-US"/>
        </w:rPr>
        <w:t>CC-SI pod šifro 12 (</w:t>
      </w:r>
      <w:r w:rsidR="00021E7E" w:rsidRPr="00021E7E">
        <w:rPr>
          <w:lang w:val="sl-SI" w:eastAsia="en-US"/>
        </w:rPr>
        <w:t>Nestanovanjske stavbe)</w:t>
      </w:r>
      <w:r w:rsidRPr="00021E7E">
        <w:rPr>
          <w:lang w:val="sl-SI" w:eastAsia="en-US"/>
        </w:rPr>
        <w:t xml:space="preserve"> </w:t>
      </w:r>
      <w:r w:rsidRPr="00021E7E">
        <w:rPr>
          <w:rFonts w:eastAsia="Calibri"/>
          <w:lang w:val="sl-SI"/>
        </w:rPr>
        <w:t xml:space="preserve">v višini najmanj </w:t>
      </w:r>
      <w:r w:rsidR="00CF486D" w:rsidRPr="00021E7E">
        <w:rPr>
          <w:rFonts w:eastAsia="Calibri"/>
          <w:lang w:val="sl-SI"/>
        </w:rPr>
        <w:t>100.000,00</w:t>
      </w:r>
      <w:r w:rsidRPr="00021E7E">
        <w:rPr>
          <w:rFonts w:eastAsia="Calibri"/>
          <w:lang w:val="sl-SI"/>
        </w:rPr>
        <w:t xml:space="preserve"> EUR z DDV:</w:t>
      </w:r>
    </w:p>
    <w:p w14:paraId="1C2CE9FA" w14:textId="77777777" w:rsidR="00965CC2" w:rsidRPr="003010A7" w:rsidRDefault="00965CC2" w:rsidP="00965CC2">
      <w:pPr>
        <w:autoSpaceDE w:val="0"/>
        <w:autoSpaceDN w:val="0"/>
        <w:adjustRightInd w:val="0"/>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458"/>
        <w:gridCol w:w="1937"/>
        <w:gridCol w:w="1083"/>
        <w:gridCol w:w="1510"/>
        <w:gridCol w:w="1510"/>
      </w:tblGrid>
      <w:tr w:rsidR="00965CC2" w:rsidRPr="003010A7" w14:paraId="62F01F6A" w14:textId="77777777" w:rsidTr="004A0237">
        <w:tc>
          <w:tcPr>
            <w:tcW w:w="562" w:type="dxa"/>
            <w:shd w:val="clear" w:color="auto" w:fill="auto"/>
          </w:tcPr>
          <w:p w14:paraId="0218D1EC" w14:textId="77777777" w:rsidR="00965CC2" w:rsidRPr="003010A7" w:rsidRDefault="00965CC2" w:rsidP="004A0237">
            <w:pPr>
              <w:autoSpaceDE w:val="0"/>
              <w:autoSpaceDN w:val="0"/>
              <w:adjustRightInd w:val="0"/>
              <w:rPr>
                <w:b/>
                <w:color w:val="000000"/>
              </w:rPr>
            </w:pPr>
            <w:r w:rsidRPr="003010A7">
              <w:rPr>
                <w:b/>
                <w:color w:val="000000"/>
              </w:rPr>
              <w:t>št.</w:t>
            </w:r>
          </w:p>
        </w:tc>
        <w:tc>
          <w:tcPr>
            <w:tcW w:w="2458" w:type="dxa"/>
            <w:shd w:val="clear" w:color="auto" w:fill="auto"/>
          </w:tcPr>
          <w:p w14:paraId="0D3A03C2" w14:textId="77777777" w:rsidR="00965CC2" w:rsidRPr="003010A7" w:rsidRDefault="00965CC2" w:rsidP="004A0237">
            <w:pPr>
              <w:autoSpaceDE w:val="0"/>
              <w:autoSpaceDN w:val="0"/>
              <w:adjustRightInd w:val="0"/>
              <w:rPr>
                <w:b/>
                <w:color w:val="000000"/>
              </w:rPr>
            </w:pPr>
            <w:r w:rsidRPr="003010A7">
              <w:rPr>
                <w:b/>
                <w:color w:val="000000"/>
              </w:rPr>
              <w:t>Referenčni investitor</w:t>
            </w:r>
          </w:p>
        </w:tc>
        <w:tc>
          <w:tcPr>
            <w:tcW w:w="1937" w:type="dxa"/>
            <w:shd w:val="clear" w:color="auto" w:fill="auto"/>
          </w:tcPr>
          <w:p w14:paraId="05AEE5BA" w14:textId="77777777" w:rsidR="00965CC2" w:rsidRPr="003010A7" w:rsidRDefault="00965CC2" w:rsidP="004A0237">
            <w:pPr>
              <w:autoSpaceDE w:val="0"/>
              <w:autoSpaceDN w:val="0"/>
              <w:adjustRightInd w:val="0"/>
              <w:rPr>
                <w:b/>
                <w:color w:val="000000"/>
              </w:rPr>
            </w:pPr>
            <w:r w:rsidRPr="003010A7">
              <w:rPr>
                <w:b/>
                <w:color w:val="000000"/>
              </w:rPr>
              <w:t>Funkcija, ki jo je opravljal strokovni kader pri referenčnem projektu</w:t>
            </w:r>
          </w:p>
        </w:tc>
        <w:tc>
          <w:tcPr>
            <w:tcW w:w="1083" w:type="dxa"/>
            <w:shd w:val="clear" w:color="auto" w:fill="auto"/>
          </w:tcPr>
          <w:p w14:paraId="21AFB62D" w14:textId="77777777" w:rsidR="00965CC2" w:rsidRPr="003010A7" w:rsidRDefault="00965CC2" w:rsidP="004A0237">
            <w:pPr>
              <w:autoSpaceDE w:val="0"/>
              <w:autoSpaceDN w:val="0"/>
              <w:adjustRightInd w:val="0"/>
              <w:rPr>
                <w:b/>
                <w:color w:val="000000"/>
              </w:rPr>
            </w:pPr>
            <w:r w:rsidRPr="003010A7">
              <w:rPr>
                <w:b/>
                <w:color w:val="000000"/>
              </w:rPr>
              <w:t>Ali gre za visoko gradnjo</w:t>
            </w:r>
          </w:p>
          <w:p w14:paraId="6CECADF8" w14:textId="77777777" w:rsidR="00965CC2" w:rsidRPr="003010A7" w:rsidRDefault="00965CC2" w:rsidP="004A0237">
            <w:pPr>
              <w:autoSpaceDE w:val="0"/>
              <w:autoSpaceDN w:val="0"/>
              <w:adjustRightInd w:val="0"/>
              <w:rPr>
                <w:b/>
                <w:color w:val="000000"/>
              </w:rPr>
            </w:pPr>
            <w:r w:rsidRPr="003010A7">
              <w:rPr>
                <w:b/>
                <w:color w:val="000000"/>
              </w:rPr>
              <w:t>(DA/NE)</w:t>
            </w:r>
          </w:p>
        </w:tc>
        <w:tc>
          <w:tcPr>
            <w:tcW w:w="1510" w:type="dxa"/>
            <w:shd w:val="clear" w:color="auto" w:fill="auto"/>
          </w:tcPr>
          <w:p w14:paraId="4EDB034C" w14:textId="77777777" w:rsidR="00965CC2" w:rsidRPr="003010A7" w:rsidRDefault="00965CC2" w:rsidP="004A0237">
            <w:pPr>
              <w:autoSpaceDE w:val="0"/>
              <w:autoSpaceDN w:val="0"/>
              <w:adjustRightInd w:val="0"/>
              <w:rPr>
                <w:b/>
                <w:color w:val="000000"/>
              </w:rPr>
            </w:pPr>
            <w:r w:rsidRPr="003010A7">
              <w:rPr>
                <w:b/>
                <w:color w:val="000000"/>
              </w:rPr>
              <w:t>Investicijska vrednost projekta v EUR z DDV</w:t>
            </w:r>
          </w:p>
        </w:tc>
        <w:tc>
          <w:tcPr>
            <w:tcW w:w="1510" w:type="dxa"/>
            <w:shd w:val="clear" w:color="auto" w:fill="auto"/>
          </w:tcPr>
          <w:p w14:paraId="431A4C5B" w14:textId="6009615E" w:rsidR="00965CC2" w:rsidRPr="00965CC2" w:rsidRDefault="00965CC2" w:rsidP="004A0237">
            <w:pPr>
              <w:autoSpaceDE w:val="0"/>
              <w:autoSpaceDN w:val="0"/>
              <w:adjustRightInd w:val="0"/>
              <w:rPr>
                <w:b/>
                <w:color w:val="000000"/>
                <w:highlight w:val="yellow"/>
              </w:rPr>
            </w:pPr>
            <w:r w:rsidRPr="00720D88">
              <w:rPr>
                <w:b/>
                <w:color w:val="000000"/>
              </w:rPr>
              <w:t xml:space="preserve">Datum </w:t>
            </w:r>
            <w:r w:rsidR="00720D88" w:rsidRPr="00720D88">
              <w:rPr>
                <w:b/>
                <w:color w:val="000000"/>
              </w:rPr>
              <w:t>primopredaje</w:t>
            </w:r>
            <w:r w:rsidRPr="00720D88">
              <w:rPr>
                <w:b/>
                <w:color w:val="000000"/>
              </w:rPr>
              <w:t xml:space="preserve"> </w:t>
            </w:r>
          </w:p>
        </w:tc>
      </w:tr>
      <w:tr w:rsidR="00965CC2" w:rsidRPr="003010A7" w14:paraId="5AA4F695" w14:textId="77777777" w:rsidTr="004A0237">
        <w:tc>
          <w:tcPr>
            <w:tcW w:w="562" w:type="dxa"/>
            <w:shd w:val="clear" w:color="auto" w:fill="auto"/>
          </w:tcPr>
          <w:p w14:paraId="30F215FA" w14:textId="77777777" w:rsidR="00965CC2" w:rsidRPr="003010A7" w:rsidRDefault="00965CC2" w:rsidP="004A0237">
            <w:pPr>
              <w:autoSpaceDE w:val="0"/>
              <w:autoSpaceDN w:val="0"/>
              <w:adjustRightInd w:val="0"/>
              <w:rPr>
                <w:color w:val="000000"/>
              </w:rPr>
            </w:pPr>
            <w:r w:rsidRPr="003010A7">
              <w:rPr>
                <w:color w:val="000000"/>
              </w:rPr>
              <w:t>1.</w:t>
            </w:r>
          </w:p>
        </w:tc>
        <w:tc>
          <w:tcPr>
            <w:tcW w:w="2458" w:type="dxa"/>
            <w:shd w:val="clear" w:color="auto" w:fill="auto"/>
          </w:tcPr>
          <w:p w14:paraId="5241E3F2" w14:textId="77777777" w:rsidR="00965CC2" w:rsidRPr="003010A7" w:rsidRDefault="00965CC2" w:rsidP="004A0237">
            <w:pPr>
              <w:autoSpaceDE w:val="0"/>
              <w:autoSpaceDN w:val="0"/>
              <w:adjustRightInd w:val="0"/>
              <w:rPr>
                <w:color w:val="000000"/>
              </w:rPr>
            </w:pPr>
          </w:p>
        </w:tc>
        <w:tc>
          <w:tcPr>
            <w:tcW w:w="1937" w:type="dxa"/>
            <w:shd w:val="clear" w:color="auto" w:fill="auto"/>
          </w:tcPr>
          <w:p w14:paraId="44D2A9BC" w14:textId="77777777" w:rsidR="00965CC2" w:rsidRPr="003010A7" w:rsidRDefault="00965CC2" w:rsidP="004A0237">
            <w:pPr>
              <w:autoSpaceDE w:val="0"/>
              <w:autoSpaceDN w:val="0"/>
              <w:adjustRightInd w:val="0"/>
              <w:rPr>
                <w:color w:val="000000"/>
              </w:rPr>
            </w:pPr>
          </w:p>
        </w:tc>
        <w:tc>
          <w:tcPr>
            <w:tcW w:w="1083" w:type="dxa"/>
            <w:shd w:val="clear" w:color="auto" w:fill="auto"/>
          </w:tcPr>
          <w:p w14:paraId="60C65D92" w14:textId="77777777" w:rsidR="00965CC2" w:rsidRPr="003010A7" w:rsidRDefault="00965CC2" w:rsidP="004A0237">
            <w:pPr>
              <w:autoSpaceDE w:val="0"/>
              <w:autoSpaceDN w:val="0"/>
              <w:adjustRightInd w:val="0"/>
              <w:rPr>
                <w:color w:val="000000"/>
              </w:rPr>
            </w:pPr>
          </w:p>
        </w:tc>
        <w:tc>
          <w:tcPr>
            <w:tcW w:w="1510" w:type="dxa"/>
            <w:shd w:val="clear" w:color="auto" w:fill="auto"/>
          </w:tcPr>
          <w:p w14:paraId="3500A6CC" w14:textId="77777777" w:rsidR="00965CC2" w:rsidRPr="003010A7" w:rsidRDefault="00965CC2" w:rsidP="004A0237">
            <w:pPr>
              <w:autoSpaceDE w:val="0"/>
              <w:autoSpaceDN w:val="0"/>
              <w:adjustRightInd w:val="0"/>
              <w:rPr>
                <w:color w:val="000000"/>
              </w:rPr>
            </w:pPr>
          </w:p>
        </w:tc>
        <w:tc>
          <w:tcPr>
            <w:tcW w:w="1510" w:type="dxa"/>
            <w:shd w:val="clear" w:color="auto" w:fill="auto"/>
          </w:tcPr>
          <w:p w14:paraId="750BA424" w14:textId="77777777" w:rsidR="00965CC2" w:rsidRPr="003010A7" w:rsidRDefault="00965CC2" w:rsidP="004A0237">
            <w:pPr>
              <w:autoSpaceDE w:val="0"/>
              <w:autoSpaceDN w:val="0"/>
              <w:adjustRightInd w:val="0"/>
              <w:rPr>
                <w:color w:val="000000"/>
              </w:rPr>
            </w:pPr>
          </w:p>
        </w:tc>
      </w:tr>
      <w:tr w:rsidR="00965CC2" w:rsidRPr="003010A7" w14:paraId="4B464762" w14:textId="77777777" w:rsidTr="004A0237">
        <w:tc>
          <w:tcPr>
            <w:tcW w:w="562" w:type="dxa"/>
            <w:shd w:val="clear" w:color="auto" w:fill="auto"/>
          </w:tcPr>
          <w:p w14:paraId="05949590" w14:textId="77777777" w:rsidR="00965CC2" w:rsidRPr="003010A7" w:rsidRDefault="00965CC2" w:rsidP="004A0237">
            <w:pPr>
              <w:autoSpaceDE w:val="0"/>
              <w:autoSpaceDN w:val="0"/>
              <w:adjustRightInd w:val="0"/>
              <w:rPr>
                <w:color w:val="000000"/>
              </w:rPr>
            </w:pPr>
            <w:r w:rsidRPr="003010A7">
              <w:rPr>
                <w:color w:val="000000"/>
              </w:rPr>
              <w:t>2.</w:t>
            </w:r>
          </w:p>
        </w:tc>
        <w:tc>
          <w:tcPr>
            <w:tcW w:w="2458" w:type="dxa"/>
            <w:shd w:val="clear" w:color="auto" w:fill="auto"/>
          </w:tcPr>
          <w:p w14:paraId="303A6A37" w14:textId="77777777" w:rsidR="00965CC2" w:rsidRPr="003010A7" w:rsidRDefault="00965CC2" w:rsidP="004A0237">
            <w:pPr>
              <w:autoSpaceDE w:val="0"/>
              <w:autoSpaceDN w:val="0"/>
              <w:adjustRightInd w:val="0"/>
              <w:rPr>
                <w:color w:val="000000"/>
              </w:rPr>
            </w:pPr>
          </w:p>
        </w:tc>
        <w:tc>
          <w:tcPr>
            <w:tcW w:w="1937" w:type="dxa"/>
            <w:shd w:val="clear" w:color="auto" w:fill="auto"/>
          </w:tcPr>
          <w:p w14:paraId="4C097C99" w14:textId="77777777" w:rsidR="00965CC2" w:rsidRPr="003010A7" w:rsidRDefault="00965CC2" w:rsidP="004A0237">
            <w:pPr>
              <w:autoSpaceDE w:val="0"/>
              <w:autoSpaceDN w:val="0"/>
              <w:adjustRightInd w:val="0"/>
              <w:rPr>
                <w:color w:val="000000"/>
              </w:rPr>
            </w:pPr>
          </w:p>
        </w:tc>
        <w:tc>
          <w:tcPr>
            <w:tcW w:w="1083" w:type="dxa"/>
            <w:shd w:val="clear" w:color="auto" w:fill="auto"/>
          </w:tcPr>
          <w:p w14:paraId="22FDD166" w14:textId="77777777" w:rsidR="00965CC2" w:rsidRPr="003010A7" w:rsidRDefault="00965CC2" w:rsidP="004A0237">
            <w:pPr>
              <w:autoSpaceDE w:val="0"/>
              <w:autoSpaceDN w:val="0"/>
              <w:adjustRightInd w:val="0"/>
              <w:rPr>
                <w:color w:val="000000"/>
              </w:rPr>
            </w:pPr>
          </w:p>
        </w:tc>
        <w:tc>
          <w:tcPr>
            <w:tcW w:w="1510" w:type="dxa"/>
            <w:shd w:val="clear" w:color="auto" w:fill="auto"/>
          </w:tcPr>
          <w:p w14:paraId="7E570B65" w14:textId="77777777" w:rsidR="00965CC2" w:rsidRPr="003010A7" w:rsidRDefault="00965CC2" w:rsidP="004A0237">
            <w:pPr>
              <w:autoSpaceDE w:val="0"/>
              <w:autoSpaceDN w:val="0"/>
              <w:adjustRightInd w:val="0"/>
              <w:rPr>
                <w:color w:val="000000"/>
              </w:rPr>
            </w:pPr>
          </w:p>
        </w:tc>
        <w:tc>
          <w:tcPr>
            <w:tcW w:w="1510" w:type="dxa"/>
            <w:shd w:val="clear" w:color="auto" w:fill="auto"/>
          </w:tcPr>
          <w:p w14:paraId="6C5D1D9F" w14:textId="77777777" w:rsidR="00965CC2" w:rsidRPr="003010A7" w:rsidRDefault="00965CC2" w:rsidP="004A0237">
            <w:pPr>
              <w:autoSpaceDE w:val="0"/>
              <w:autoSpaceDN w:val="0"/>
              <w:adjustRightInd w:val="0"/>
              <w:rPr>
                <w:color w:val="000000"/>
              </w:rPr>
            </w:pPr>
          </w:p>
        </w:tc>
      </w:tr>
    </w:tbl>
    <w:p w14:paraId="622D66B9" w14:textId="77777777" w:rsidR="00965CC2" w:rsidRPr="003010A7" w:rsidRDefault="00965CC2" w:rsidP="00965CC2">
      <w:pPr>
        <w:autoSpaceDE w:val="0"/>
        <w:autoSpaceDN w:val="0"/>
        <w:adjustRightInd w:val="0"/>
        <w:rPr>
          <w:color w:val="000000"/>
        </w:rPr>
      </w:pPr>
    </w:p>
    <w:p w14:paraId="5817D9B8" w14:textId="77777777" w:rsidR="004C70A0" w:rsidRPr="0076096D" w:rsidRDefault="004C70A0" w:rsidP="004C70A0">
      <w:pPr>
        <w:autoSpaceDE w:val="0"/>
        <w:autoSpaceDN w:val="0"/>
        <w:adjustRightInd w:val="0"/>
        <w:rPr>
          <w:lang w:eastAsia="en-US"/>
        </w:rPr>
      </w:pPr>
    </w:p>
    <w:p w14:paraId="260853F8" w14:textId="76077B7F" w:rsidR="004C70A0" w:rsidRPr="0076096D" w:rsidRDefault="004C70A0" w:rsidP="004C70A0">
      <w:pPr>
        <w:autoSpaceDE w:val="0"/>
        <w:autoSpaceDN w:val="0"/>
        <w:adjustRightInd w:val="0"/>
        <w:rPr>
          <w:lang w:eastAsia="en-US"/>
        </w:rPr>
      </w:pPr>
    </w:p>
    <w:p w14:paraId="3CEE0195" w14:textId="77777777" w:rsidR="004C70A0" w:rsidRPr="0076096D" w:rsidRDefault="004C70A0" w:rsidP="004C70A0">
      <w:pPr>
        <w:autoSpaceDE w:val="0"/>
        <w:autoSpaceDN w:val="0"/>
        <w:adjustRightInd w:val="0"/>
        <w:rPr>
          <w:lang w:eastAsia="en-US"/>
        </w:rPr>
      </w:pPr>
    </w:p>
    <w:p w14:paraId="11BF88A6" w14:textId="77777777" w:rsidR="004C70A0" w:rsidRPr="0076096D" w:rsidRDefault="004C70A0" w:rsidP="004C70A0">
      <w:pPr>
        <w:autoSpaceDE w:val="0"/>
        <w:autoSpaceDN w:val="0"/>
        <w:adjustRightInd w:val="0"/>
        <w:rPr>
          <w:lang w:eastAsia="en-US"/>
        </w:rPr>
      </w:pPr>
    </w:p>
    <w:tbl>
      <w:tblPr>
        <w:tblW w:w="0" w:type="auto"/>
        <w:tblLayout w:type="fixed"/>
        <w:tblLook w:val="0000" w:firstRow="0" w:lastRow="0" w:firstColumn="0" w:lastColumn="0" w:noHBand="0" w:noVBand="0"/>
      </w:tblPr>
      <w:tblGrid>
        <w:gridCol w:w="4361"/>
        <w:gridCol w:w="4361"/>
      </w:tblGrid>
      <w:tr w:rsidR="004C70A0" w:rsidRPr="0076096D" w14:paraId="7C2A3677" w14:textId="77777777" w:rsidTr="00795045">
        <w:trPr>
          <w:cantSplit/>
        </w:trPr>
        <w:tc>
          <w:tcPr>
            <w:tcW w:w="4361" w:type="dxa"/>
          </w:tcPr>
          <w:p w14:paraId="5B52EEFB" w14:textId="77777777" w:rsidR="004C70A0" w:rsidRPr="0076096D" w:rsidRDefault="004C70A0" w:rsidP="00795045"/>
        </w:tc>
        <w:tc>
          <w:tcPr>
            <w:tcW w:w="4361" w:type="dxa"/>
          </w:tcPr>
          <w:p w14:paraId="17A6FC50" w14:textId="77777777" w:rsidR="004C70A0" w:rsidRPr="0076096D" w:rsidRDefault="004C70A0" w:rsidP="00795045">
            <w:r w:rsidRPr="0076096D">
              <w:t>Podpis zastopnika/pooblaščene osebe ponudnika:</w:t>
            </w:r>
          </w:p>
        </w:tc>
      </w:tr>
      <w:tr w:rsidR="004C70A0" w:rsidRPr="0076096D" w14:paraId="18D06650" w14:textId="77777777" w:rsidTr="00795045">
        <w:trPr>
          <w:cantSplit/>
        </w:trPr>
        <w:tc>
          <w:tcPr>
            <w:tcW w:w="4361" w:type="dxa"/>
          </w:tcPr>
          <w:p w14:paraId="7A787647" w14:textId="77777777" w:rsidR="004C70A0" w:rsidRPr="0076096D" w:rsidRDefault="004C70A0" w:rsidP="00795045"/>
        </w:tc>
        <w:tc>
          <w:tcPr>
            <w:tcW w:w="4361" w:type="dxa"/>
          </w:tcPr>
          <w:p w14:paraId="7A5E7627" w14:textId="77777777" w:rsidR="004C70A0" w:rsidRPr="0076096D" w:rsidRDefault="004C70A0" w:rsidP="00795045"/>
          <w:p w14:paraId="14E7B9D2" w14:textId="77777777" w:rsidR="004C70A0" w:rsidRPr="0076096D" w:rsidRDefault="004C70A0" w:rsidP="00795045">
            <w:r w:rsidRPr="0076096D">
              <w:t>_________________________________</w:t>
            </w:r>
          </w:p>
        </w:tc>
      </w:tr>
    </w:tbl>
    <w:p w14:paraId="0DF1C74F" w14:textId="77777777" w:rsidR="00B33645" w:rsidRPr="0076096D" w:rsidRDefault="00B33645" w:rsidP="00B33645">
      <w:pPr>
        <w:autoSpaceDE w:val="0"/>
        <w:autoSpaceDN w:val="0"/>
        <w:adjustRightInd w:val="0"/>
        <w:rPr>
          <w:lang w:eastAsia="en-US"/>
        </w:rPr>
      </w:pPr>
    </w:p>
    <w:p w14:paraId="0F77D6AD" w14:textId="105C09B3" w:rsidR="00891893" w:rsidRDefault="00891893" w:rsidP="00BB2040">
      <w:pPr>
        <w:rPr>
          <w:lang w:eastAsia="en-US"/>
        </w:rPr>
      </w:pPr>
      <w:r w:rsidRPr="0076096D">
        <w:rPr>
          <w:lang w:eastAsia="en-US"/>
        </w:rPr>
        <w:br w:type="page"/>
      </w:r>
    </w:p>
    <w:p w14:paraId="2467F6F0" w14:textId="171CFE9C" w:rsidR="00965CC2" w:rsidRDefault="00965CC2" w:rsidP="00965CC2">
      <w:pPr>
        <w:spacing w:line="240" w:lineRule="auto"/>
        <w:jc w:val="right"/>
      </w:pPr>
      <w:r w:rsidRPr="00E735FA">
        <w:lastRenderedPageBreak/>
        <w:t xml:space="preserve">OBRAZEC ŠT. </w:t>
      </w:r>
      <w:r>
        <w:t>9</w:t>
      </w:r>
    </w:p>
    <w:p w14:paraId="35ECD984" w14:textId="77777777" w:rsidR="00965CC2" w:rsidRPr="0076096D" w:rsidRDefault="00965CC2" w:rsidP="00BB2040">
      <w:pPr>
        <w:rPr>
          <w:lang w:eastAsia="en-US"/>
        </w:rPr>
      </w:pPr>
    </w:p>
    <w:p w14:paraId="1F0529A6" w14:textId="4E6074BF" w:rsidR="00B33645" w:rsidRPr="0076096D" w:rsidRDefault="00B33645" w:rsidP="00B33645">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37" w:name="_Toc517786192"/>
      <w:bookmarkStart w:id="238" w:name="_Toc79055878"/>
      <w:r w:rsidRPr="0076096D">
        <w:rPr>
          <w:b/>
          <w:bCs/>
          <w:iCs/>
          <w:sz w:val="24"/>
          <w:szCs w:val="24"/>
        </w:rPr>
        <w:t>POTRDILO O DOBRO OPRAVLJENEM DELU PONUDNIKA</w:t>
      </w:r>
      <w:bookmarkStart w:id="239" w:name="_Toc455563502"/>
      <w:bookmarkEnd w:id="237"/>
      <w:r w:rsidR="00346ADA" w:rsidRPr="0076096D">
        <w:rPr>
          <w:b/>
          <w:bCs/>
          <w:iCs/>
          <w:sz w:val="24"/>
          <w:szCs w:val="24"/>
        </w:rPr>
        <w:t xml:space="preserve"> </w:t>
      </w:r>
      <w:bookmarkEnd w:id="238"/>
      <w:bookmarkEnd w:id="239"/>
    </w:p>
    <w:p w14:paraId="241B8C90" w14:textId="77777777" w:rsidR="00B33645" w:rsidRPr="0076096D" w:rsidRDefault="00B33645" w:rsidP="00B33645"/>
    <w:p w14:paraId="4FEC402F" w14:textId="77777777" w:rsidR="00B33645" w:rsidRPr="0076096D" w:rsidRDefault="00B33645" w:rsidP="00B33645">
      <w:pPr>
        <w:tabs>
          <w:tab w:val="left" w:pos="851"/>
        </w:tabs>
        <w:spacing w:line="260" w:lineRule="atLeast"/>
        <w:ind w:left="1418" w:hanging="1418"/>
        <w:jc w:val="left"/>
        <w:rPr>
          <w:lang w:eastAsia="en-US"/>
        </w:rPr>
      </w:pPr>
    </w:p>
    <w:p w14:paraId="487023A5" w14:textId="77777777" w:rsidR="00965CC2" w:rsidRPr="00971187" w:rsidRDefault="00965CC2" w:rsidP="00965CC2">
      <w:pPr>
        <w:overflowPunct w:val="0"/>
        <w:autoSpaceDE w:val="0"/>
        <w:autoSpaceDN w:val="0"/>
        <w:adjustRightInd w:val="0"/>
        <w:spacing w:line="240" w:lineRule="auto"/>
        <w:jc w:val="left"/>
        <w:textAlignment w:val="baseline"/>
      </w:pPr>
      <w:r w:rsidRPr="00971187">
        <w:t xml:space="preserve">Investitor:  </w:t>
      </w:r>
    </w:p>
    <w:p w14:paraId="111446E3" w14:textId="77777777" w:rsidR="00965CC2" w:rsidRPr="00971187" w:rsidRDefault="00965CC2" w:rsidP="00965CC2">
      <w:pPr>
        <w:overflowPunct w:val="0"/>
        <w:autoSpaceDE w:val="0"/>
        <w:autoSpaceDN w:val="0"/>
        <w:adjustRightInd w:val="0"/>
        <w:spacing w:line="240" w:lineRule="auto"/>
        <w:jc w:val="left"/>
        <w:textAlignment w:val="baseline"/>
      </w:pPr>
    </w:p>
    <w:p w14:paraId="51F0330D" w14:textId="77777777" w:rsidR="00965CC2" w:rsidRPr="00971187" w:rsidRDefault="00965CC2" w:rsidP="00965CC2">
      <w:pPr>
        <w:overflowPunct w:val="0"/>
        <w:autoSpaceDE w:val="0"/>
        <w:autoSpaceDN w:val="0"/>
        <w:adjustRightInd w:val="0"/>
        <w:spacing w:line="240" w:lineRule="auto"/>
        <w:jc w:val="left"/>
        <w:textAlignment w:val="baseline"/>
      </w:pPr>
      <w:r w:rsidRPr="00971187">
        <w:t xml:space="preserve">...................................................................................................................................., </w:t>
      </w:r>
    </w:p>
    <w:p w14:paraId="06E36998" w14:textId="77777777" w:rsidR="00965CC2" w:rsidRPr="00971187" w:rsidRDefault="00965CC2" w:rsidP="00965CC2">
      <w:pPr>
        <w:overflowPunct w:val="0"/>
        <w:autoSpaceDE w:val="0"/>
        <w:autoSpaceDN w:val="0"/>
        <w:adjustRightInd w:val="0"/>
        <w:spacing w:line="240" w:lineRule="auto"/>
        <w:jc w:val="left"/>
        <w:textAlignment w:val="baseline"/>
      </w:pPr>
    </w:p>
    <w:p w14:paraId="5D56A6F6" w14:textId="77777777" w:rsidR="00965CC2" w:rsidRPr="00971187" w:rsidRDefault="00965CC2" w:rsidP="00965CC2">
      <w:pPr>
        <w:overflowPunct w:val="0"/>
        <w:autoSpaceDE w:val="0"/>
        <w:autoSpaceDN w:val="0"/>
        <w:adjustRightInd w:val="0"/>
        <w:spacing w:line="240" w:lineRule="auto"/>
        <w:jc w:val="left"/>
        <w:textAlignment w:val="baseline"/>
      </w:pPr>
      <w:r w:rsidRPr="00971187">
        <w:t xml:space="preserve">izvedbe gradbeno obrtniških del </w:t>
      </w:r>
      <w:r>
        <w:t xml:space="preserve">in inštalacijskih del </w:t>
      </w:r>
      <w:r w:rsidRPr="00971187">
        <w:t xml:space="preserve">pri izgradnji objekta: </w:t>
      </w:r>
    </w:p>
    <w:p w14:paraId="605014CA" w14:textId="77777777" w:rsidR="00965CC2" w:rsidRPr="00971187" w:rsidRDefault="00965CC2" w:rsidP="00965CC2">
      <w:pPr>
        <w:overflowPunct w:val="0"/>
        <w:autoSpaceDE w:val="0"/>
        <w:autoSpaceDN w:val="0"/>
        <w:adjustRightInd w:val="0"/>
        <w:spacing w:line="240" w:lineRule="auto"/>
        <w:ind w:left="720"/>
        <w:jc w:val="left"/>
        <w:textAlignment w:val="baseline"/>
      </w:pPr>
    </w:p>
    <w:p w14:paraId="7B3A7906" w14:textId="77777777" w:rsidR="00965CC2" w:rsidRPr="00971187" w:rsidRDefault="00965CC2" w:rsidP="00965CC2">
      <w:pPr>
        <w:overflowPunct w:val="0"/>
        <w:autoSpaceDE w:val="0"/>
        <w:autoSpaceDN w:val="0"/>
        <w:adjustRightInd w:val="0"/>
        <w:spacing w:line="240" w:lineRule="auto"/>
        <w:jc w:val="left"/>
        <w:textAlignment w:val="baseline"/>
      </w:pPr>
      <w:r w:rsidRPr="00971187">
        <w:t xml:space="preserve">....................................................................................................................................., </w:t>
      </w:r>
    </w:p>
    <w:p w14:paraId="0D41CDC0" w14:textId="77777777" w:rsidR="00965CC2" w:rsidRPr="00971187" w:rsidRDefault="00965CC2" w:rsidP="00965CC2">
      <w:pPr>
        <w:overflowPunct w:val="0"/>
        <w:autoSpaceDE w:val="0"/>
        <w:autoSpaceDN w:val="0"/>
        <w:adjustRightInd w:val="0"/>
        <w:spacing w:line="240" w:lineRule="auto"/>
        <w:jc w:val="left"/>
        <w:textAlignment w:val="baseline"/>
      </w:pPr>
    </w:p>
    <w:p w14:paraId="307EE7E3" w14:textId="77777777" w:rsidR="00965CC2" w:rsidRPr="00971187" w:rsidRDefault="00965CC2" w:rsidP="005049A9">
      <w:pPr>
        <w:numPr>
          <w:ilvl w:val="0"/>
          <w:numId w:val="17"/>
        </w:numPr>
        <w:overflowPunct w:val="0"/>
        <w:autoSpaceDE w:val="0"/>
        <w:autoSpaceDN w:val="0"/>
        <w:adjustRightInd w:val="0"/>
        <w:spacing w:after="200" w:line="240" w:lineRule="auto"/>
        <w:jc w:val="left"/>
        <w:textAlignment w:val="baseline"/>
      </w:pPr>
      <w:r w:rsidRPr="00971187">
        <w:t xml:space="preserve">vrsta objekta po CC-SI:____________ </w:t>
      </w:r>
      <w:r w:rsidRPr="00971187">
        <w:rPr>
          <w:i/>
          <w:iCs/>
        </w:rPr>
        <w:t>.</w:t>
      </w:r>
    </w:p>
    <w:p w14:paraId="0F92BE98" w14:textId="77777777" w:rsidR="00965CC2" w:rsidRPr="00971187" w:rsidRDefault="00965CC2" w:rsidP="00965CC2">
      <w:pPr>
        <w:spacing w:line="260" w:lineRule="atLeast"/>
      </w:pPr>
    </w:p>
    <w:p w14:paraId="0BA67981" w14:textId="77777777" w:rsidR="00965CC2" w:rsidRPr="00971187" w:rsidRDefault="00965CC2" w:rsidP="00965CC2">
      <w:pPr>
        <w:spacing w:line="260" w:lineRule="atLeast"/>
      </w:pPr>
      <w:r w:rsidRPr="00971187">
        <w:t>Potrjujemo, da smo z izvajalcem</w:t>
      </w:r>
    </w:p>
    <w:p w14:paraId="0C900AC1" w14:textId="77777777" w:rsidR="00965CC2" w:rsidRPr="00971187" w:rsidRDefault="00965CC2" w:rsidP="00965CC2">
      <w:pPr>
        <w:spacing w:line="260" w:lineRule="atLeast"/>
      </w:pPr>
    </w:p>
    <w:p w14:paraId="0CF94D22" w14:textId="77777777" w:rsidR="00965CC2" w:rsidRPr="00971187" w:rsidRDefault="00965CC2" w:rsidP="00965CC2">
      <w:pPr>
        <w:spacing w:line="260" w:lineRule="atLeast"/>
      </w:pPr>
      <w:r w:rsidRPr="00971187">
        <w:t>………………………………………………………………………………………………..</w:t>
      </w:r>
    </w:p>
    <w:p w14:paraId="5310BB9C" w14:textId="77777777" w:rsidR="00965CC2" w:rsidRPr="00971187" w:rsidRDefault="00965CC2" w:rsidP="00965CC2">
      <w:pPr>
        <w:spacing w:line="260" w:lineRule="atLeast"/>
      </w:pPr>
    </w:p>
    <w:p w14:paraId="43FA3A98" w14:textId="77777777" w:rsidR="00965CC2" w:rsidRPr="00971187" w:rsidRDefault="00965CC2" w:rsidP="00965CC2">
      <w:pPr>
        <w:spacing w:line="260" w:lineRule="atLeast"/>
      </w:pPr>
      <w:r w:rsidRPr="00971187">
        <w:t xml:space="preserve">sklenili pogodbo za izvedbo gradbeno obrtniških </w:t>
      </w:r>
      <w:r>
        <w:t xml:space="preserve">in inštalacijskih </w:t>
      </w:r>
      <w:r w:rsidRPr="00971187">
        <w:t>del za zgoraj navedeni objekt, ki je bil končan v letu* …………………,</w:t>
      </w:r>
    </w:p>
    <w:p w14:paraId="71A6BAC6" w14:textId="77777777" w:rsidR="00965CC2" w:rsidRPr="00971187" w:rsidRDefault="00965CC2" w:rsidP="00965CC2">
      <w:pPr>
        <w:spacing w:line="260" w:lineRule="atLeast"/>
      </w:pPr>
    </w:p>
    <w:p w14:paraId="24582ACD" w14:textId="77777777" w:rsidR="00965CC2" w:rsidRPr="00971187" w:rsidRDefault="00965CC2" w:rsidP="00965CC2">
      <w:pPr>
        <w:spacing w:line="260" w:lineRule="atLeast"/>
      </w:pPr>
      <w:r w:rsidRPr="00971187">
        <w:t>v vrednosti………………………..EUR (z DDV)</w:t>
      </w:r>
      <w:r>
        <w:t>.</w:t>
      </w:r>
    </w:p>
    <w:p w14:paraId="656ED176" w14:textId="77777777" w:rsidR="00965CC2" w:rsidRPr="00971187" w:rsidRDefault="00965CC2" w:rsidP="00965CC2">
      <w:pPr>
        <w:spacing w:line="260" w:lineRule="atLeast"/>
      </w:pPr>
    </w:p>
    <w:p w14:paraId="676697A6" w14:textId="2FA1B78D" w:rsidR="00965CC2" w:rsidRPr="006D7AB5" w:rsidRDefault="00965CC2" w:rsidP="00965CC2">
      <w:pPr>
        <w:spacing w:line="260" w:lineRule="atLeast"/>
        <w:rPr>
          <w:b/>
        </w:rPr>
      </w:pPr>
      <w:r w:rsidRPr="00971187">
        <w:rPr>
          <w:b/>
          <w:bCs/>
        </w:rPr>
        <w:t xml:space="preserve">*Potrebno je navesti datum končanja del, </w:t>
      </w:r>
      <w:proofErr w:type="spellStart"/>
      <w:r w:rsidRPr="00971187">
        <w:rPr>
          <w:b/>
          <w:bCs/>
        </w:rPr>
        <w:t>t.j</w:t>
      </w:r>
      <w:proofErr w:type="spellEnd"/>
      <w:r w:rsidRPr="00971187">
        <w:rPr>
          <w:b/>
          <w:bCs/>
        </w:rPr>
        <w:t xml:space="preserve">. datum </w:t>
      </w:r>
      <w:r w:rsidR="00D90D85">
        <w:rPr>
          <w:b/>
          <w:bCs/>
        </w:rPr>
        <w:t>primopredaje</w:t>
      </w:r>
      <w:r w:rsidRPr="00971187">
        <w:rPr>
          <w:b/>
          <w:bCs/>
        </w:rPr>
        <w:t xml:space="preserve"> </w:t>
      </w:r>
      <w:r w:rsidR="00D90D85">
        <w:rPr>
          <w:b/>
          <w:bCs/>
        </w:rPr>
        <w:t>del</w:t>
      </w:r>
      <w:r w:rsidRPr="006D7AB5">
        <w:rPr>
          <w:b/>
          <w:bCs/>
        </w:rPr>
        <w:t xml:space="preserve"> v zadnjih (</w:t>
      </w:r>
      <w:r>
        <w:rPr>
          <w:b/>
          <w:bCs/>
        </w:rPr>
        <w:t>5</w:t>
      </w:r>
      <w:r w:rsidRPr="006D7AB5">
        <w:rPr>
          <w:b/>
          <w:bCs/>
        </w:rPr>
        <w:t xml:space="preserve">) letih pred rokom za oddajo ponudbe. </w:t>
      </w:r>
      <w:r w:rsidRPr="006D7AB5">
        <w:rPr>
          <w:b/>
        </w:rPr>
        <w:t xml:space="preserve"> </w:t>
      </w:r>
    </w:p>
    <w:p w14:paraId="65D497D7" w14:textId="77777777" w:rsidR="00965CC2" w:rsidRDefault="00965CC2" w:rsidP="00965CC2">
      <w:pPr>
        <w:spacing w:line="260" w:lineRule="atLeast"/>
        <w:rPr>
          <w:b/>
          <w:bCs/>
        </w:rPr>
      </w:pPr>
    </w:p>
    <w:p w14:paraId="27D1F976" w14:textId="3319A1EA" w:rsidR="00965CC2" w:rsidRPr="003D2E8E" w:rsidRDefault="00965CC2" w:rsidP="00965CC2">
      <w:pPr>
        <w:spacing w:line="276" w:lineRule="auto"/>
      </w:pPr>
      <w:r w:rsidRPr="003D2E8E">
        <w:t xml:space="preserve">Delo je bilo opravljeno pravočasno, strokovno, </w:t>
      </w:r>
      <w:r w:rsidR="00D90D85">
        <w:t>kakovostno</w:t>
      </w:r>
      <w:r w:rsidRPr="003D2E8E">
        <w:t xml:space="preserve"> in v skladu z določili pogodbe. Obračun izvedenih del je bil izveden korektno.</w:t>
      </w:r>
    </w:p>
    <w:p w14:paraId="3D5BDBFD" w14:textId="77777777" w:rsidR="00965CC2" w:rsidRPr="00971187" w:rsidRDefault="00965CC2" w:rsidP="00965CC2">
      <w:pPr>
        <w:spacing w:line="260" w:lineRule="atLeast"/>
        <w:rPr>
          <w:b/>
          <w:bCs/>
        </w:rPr>
      </w:pPr>
    </w:p>
    <w:p w14:paraId="081354A0" w14:textId="77777777" w:rsidR="00965CC2" w:rsidRPr="00971187" w:rsidRDefault="00965CC2" w:rsidP="00965CC2">
      <w:pPr>
        <w:overflowPunct w:val="0"/>
        <w:autoSpaceDE w:val="0"/>
        <w:autoSpaceDN w:val="0"/>
        <w:adjustRightInd w:val="0"/>
        <w:spacing w:line="240" w:lineRule="auto"/>
        <w:jc w:val="left"/>
        <w:textAlignment w:val="baseline"/>
      </w:pPr>
      <w:r w:rsidRPr="00971187">
        <w:t xml:space="preserve">Odgovorna oseba naročnika, pri katerem se lahko dobijo dodatne informacije: </w:t>
      </w:r>
    </w:p>
    <w:p w14:paraId="68A23E30" w14:textId="77777777" w:rsidR="00965CC2" w:rsidRPr="00971187" w:rsidRDefault="00965CC2" w:rsidP="00965CC2">
      <w:pPr>
        <w:overflowPunct w:val="0"/>
        <w:autoSpaceDE w:val="0"/>
        <w:autoSpaceDN w:val="0"/>
        <w:adjustRightInd w:val="0"/>
        <w:spacing w:line="240" w:lineRule="auto"/>
        <w:jc w:val="left"/>
        <w:textAlignment w:val="baseline"/>
      </w:pPr>
    </w:p>
    <w:p w14:paraId="33389CE4" w14:textId="77777777" w:rsidR="00965CC2" w:rsidRPr="00971187" w:rsidRDefault="00965CC2" w:rsidP="00965CC2">
      <w:pPr>
        <w:overflowPunct w:val="0"/>
        <w:autoSpaceDE w:val="0"/>
        <w:autoSpaceDN w:val="0"/>
        <w:adjustRightInd w:val="0"/>
        <w:spacing w:line="240" w:lineRule="auto"/>
        <w:jc w:val="left"/>
        <w:textAlignment w:val="baseline"/>
      </w:pPr>
      <w:r w:rsidRPr="00971187">
        <w:t>..................................................................,</w:t>
      </w:r>
    </w:p>
    <w:p w14:paraId="1DE7AE6C" w14:textId="77777777" w:rsidR="00965CC2" w:rsidRPr="00971187" w:rsidRDefault="00965CC2" w:rsidP="00965CC2">
      <w:pPr>
        <w:overflowPunct w:val="0"/>
        <w:autoSpaceDE w:val="0"/>
        <w:autoSpaceDN w:val="0"/>
        <w:adjustRightInd w:val="0"/>
        <w:spacing w:line="240" w:lineRule="auto"/>
        <w:jc w:val="left"/>
        <w:textAlignment w:val="baseline"/>
      </w:pPr>
    </w:p>
    <w:p w14:paraId="5C1B25AC" w14:textId="77777777" w:rsidR="00965CC2" w:rsidRPr="00971187" w:rsidRDefault="00965CC2" w:rsidP="00965CC2">
      <w:pPr>
        <w:overflowPunct w:val="0"/>
        <w:autoSpaceDE w:val="0"/>
        <w:autoSpaceDN w:val="0"/>
        <w:adjustRightInd w:val="0"/>
        <w:spacing w:line="240" w:lineRule="auto"/>
        <w:jc w:val="left"/>
        <w:textAlignment w:val="baseline"/>
      </w:pPr>
      <w:r w:rsidRPr="00971187">
        <w:t xml:space="preserve">tel. ...................................., </w:t>
      </w:r>
      <w:proofErr w:type="spellStart"/>
      <w:r w:rsidRPr="00971187">
        <w:t>fax</w:t>
      </w:r>
      <w:proofErr w:type="spellEnd"/>
      <w:r w:rsidRPr="00971187">
        <w:t xml:space="preserve"> ........................................... E-naslov……………….</w:t>
      </w:r>
    </w:p>
    <w:p w14:paraId="1881196B" w14:textId="77777777" w:rsidR="00965CC2" w:rsidRPr="00971187" w:rsidRDefault="00965CC2" w:rsidP="00965CC2">
      <w:pPr>
        <w:overflowPunct w:val="0"/>
        <w:autoSpaceDE w:val="0"/>
        <w:autoSpaceDN w:val="0"/>
        <w:adjustRightInd w:val="0"/>
        <w:spacing w:line="240" w:lineRule="auto"/>
        <w:jc w:val="left"/>
        <w:textAlignment w:val="baseline"/>
      </w:pPr>
    </w:p>
    <w:p w14:paraId="2BB8E0DC" w14:textId="77777777" w:rsidR="00965CC2" w:rsidRPr="00971187" w:rsidRDefault="00965CC2" w:rsidP="00965CC2">
      <w:pPr>
        <w:overflowPunct w:val="0"/>
        <w:autoSpaceDE w:val="0"/>
        <w:autoSpaceDN w:val="0"/>
        <w:adjustRightInd w:val="0"/>
        <w:spacing w:line="240" w:lineRule="auto"/>
        <w:jc w:val="left"/>
        <w:textAlignment w:val="baseline"/>
      </w:pPr>
    </w:p>
    <w:p w14:paraId="6E971A3B" w14:textId="77777777" w:rsidR="00965CC2" w:rsidRPr="00971187" w:rsidRDefault="00965CC2" w:rsidP="00965CC2">
      <w:pPr>
        <w:rPr>
          <w:lang w:eastAsia="en-US"/>
        </w:rPr>
      </w:pPr>
    </w:p>
    <w:tbl>
      <w:tblPr>
        <w:tblW w:w="0" w:type="auto"/>
        <w:tblLayout w:type="fixed"/>
        <w:tblLook w:val="0000" w:firstRow="0" w:lastRow="0" w:firstColumn="0" w:lastColumn="0" w:noHBand="0" w:noVBand="0"/>
      </w:tblPr>
      <w:tblGrid>
        <w:gridCol w:w="4361"/>
        <w:gridCol w:w="4361"/>
      </w:tblGrid>
      <w:tr w:rsidR="00965CC2" w:rsidRPr="00971187" w14:paraId="7F613A2E" w14:textId="77777777" w:rsidTr="004A0237">
        <w:trPr>
          <w:cantSplit/>
        </w:trPr>
        <w:tc>
          <w:tcPr>
            <w:tcW w:w="4361" w:type="dxa"/>
          </w:tcPr>
          <w:p w14:paraId="35D6401F" w14:textId="77777777" w:rsidR="00965CC2" w:rsidRPr="00971187" w:rsidRDefault="00965CC2" w:rsidP="004A0237">
            <w:pPr>
              <w:rPr>
                <w:lang w:eastAsia="en-US"/>
              </w:rPr>
            </w:pPr>
            <w:r w:rsidRPr="00971187">
              <w:rPr>
                <w:lang w:eastAsia="en-US"/>
              </w:rPr>
              <w:t>Kraj in datum:</w:t>
            </w:r>
          </w:p>
        </w:tc>
        <w:tc>
          <w:tcPr>
            <w:tcW w:w="4361" w:type="dxa"/>
          </w:tcPr>
          <w:p w14:paraId="7766B44F" w14:textId="77777777" w:rsidR="00965CC2" w:rsidRPr="00971187" w:rsidRDefault="00965CC2" w:rsidP="004A0237">
            <w:pPr>
              <w:rPr>
                <w:lang w:eastAsia="en-US"/>
              </w:rPr>
            </w:pPr>
            <w:r w:rsidRPr="00971187">
              <w:rPr>
                <w:lang w:eastAsia="en-US"/>
              </w:rPr>
              <w:t>Žig in ime, priimek ter naziv odgovorne osebe potrjevalca reference:</w:t>
            </w:r>
          </w:p>
          <w:p w14:paraId="3A202CBE" w14:textId="77777777" w:rsidR="00965CC2" w:rsidRPr="00971187" w:rsidRDefault="00965CC2" w:rsidP="004A0237">
            <w:pPr>
              <w:rPr>
                <w:lang w:eastAsia="en-US"/>
              </w:rPr>
            </w:pPr>
          </w:p>
        </w:tc>
      </w:tr>
      <w:tr w:rsidR="00965CC2" w:rsidRPr="00971187" w14:paraId="2696B5B2" w14:textId="77777777" w:rsidTr="004A0237">
        <w:trPr>
          <w:cantSplit/>
        </w:trPr>
        <w:tc>
          <w:tcPr>
            <w:tcW w:w="4361" w:type="dxa"/>
          </w:tcPr>
          <w:p w14:paraId="5001E9A6" w14:textId="77777777" w:rsidR="00965CC2" w:rsidRPr="00971187" w:rsidRDefault="00965CC2" w:rsidP="004A0237">
            <w:pPr>
              <w:rPr>
                <w:lang w:val="it-IT" w:eastAsia="en-US"/>
              </w:rPr>
            </w:pPr>
            <w:r w:rsidRPr="00971187">
              <w:rPr>
                <w:lang w:val="it-IT" w:eastAsia="en-US"/>
              </w:rPr>
              <w:t>_________________________________</w:t>
            </w:r>
          </w:p>
        </w:tc>
        <w:tc>
          <w:tcPr>
            <w:tcW w:w="4361" w:type="dxa"/>
          </w:tcPr>
          <w:p w14:paraId="746D77B8" w14:textId="77777777" w:rsidR="00965CC2" w:rsidRPr="00971187" w:rsidRDefault="00965CC2" w:rsidP="004A0237">
            <w:pPr>
              <w:rPr>
                <w:lang w:val="en-US" w:eastAsia="en-US"/>
              </w:rPr>
            </w:pPr>
            <w:r w:rsidRPr="00971187">
              <w:rPr>
                <w:lang w:val="en-US" w:eastAsia="en-US"/>
              </w:rPr>
              <w:t>_________________________________</w:t>
            </w:r>
          </w:p>
        </w:tc>
      </w:tr>
      <w:tr w:rsidR="00965CC2" w:rsidRPr="00971187" w14:paraId="52464FCB" w14:textId="77777777" w:rsidTr="004A0237">
        <w:trPr>
          <w:cantSplit/>
        </w:trPr>
        <w:tc>
          <w:tcPr>
            <w:tcW w:w="4361" w:type="dxa"/>
          </w:tcPr>
          <w:p w14:paraId="7EC53E35" w14:textId="77777777" w:rsidR="00965CC2" w:rsidRPr="00971187" w:rsidRDefault="00965CC2" w:rsidP="004A0237">
            <w:pPr>
              <w:rPr>
                <w:lang w:val="en-US" w:eastAsia="en-US"/>
              </w:rPr>
            </w:pPr>
          </w:p>
        </w:tc>
        <w:tc>
          <w:tcPr>
            <w:tcW w:w="4361" w:type="dxa"/>
          </w:tcPr>
          <w:p w14:paraId="6FF08192" w14:textId="77777777" w:rsidR="00965CC2" w:rsidRPr="00971187" w:rsidRDefault="00965CC2" w:rsidP="004A0237">
            <w:pPr>
              <w:rPr>
                <w:lang w:val="en-US" w:eastAsia="en-US"/>
              </w:rPr>
            </w:pPr>
          </w:p>
          <w:p w14:paraId="78A7A3DD" w14:textId="77777777" w:rsidR="00965CC2" w:rsidRPr="00971187" w:rsidRDefault="00965CC2" w:rsidP="004A0237">
            <w:pPr>
              <w:rPr>
                <w:lang w:val="en-US" w:eastAsia="en-US"/>
              </w:rPr>
            </w:pPr>
            <w:r w:rsidRPr="00971187">
              <w:rPr>
                <w:lang w:val="en-US" w:eastAsia="en-US"/>
              </w:rPr>
              <w:t>_________________________________</w:t>
            </w:r>
          </w:p>
        </w:tc>
      </w:tr>
    </w:tbl>
    <w:p w14:paraId="6E6FF7FC" w14:textId="77777777" w:rsidR="00965CC2" w:rsidRPr="00971187" w:rsidRDefault="00965CC2" w:rsidP="00965CC2">
      <w:pPr>
        <w:rPr>
          <w:i/>
          <w:iCs/>
          <w:sz w:val="16"/>
          <w:szCs w:val="16"/>
          <w:lang w:eastAsia="en-US"/>
        </w:rPr>
      </w:pP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r>
      <w:r w:rsidRPr="00971187">
        <w:rPr>
          <w:lang w:eastAsia="en-US"/>
        </w:rPr>
        <w:tab/>
        <w:t xml:space="preserve">               </w:t>
      </w:r>
      <w:r w:rsidRPr="00971187">
        <w:rPr>
          <w:i/>
          <w:iCs/>
          <w:sz w:val="16"/>
          <w:szCs w:val="16"/>
          <w:lang w:eastAsia="en-US"/>
        </w:rPr>
        <w:t>(podpis)</w:t>
      </w:r>
    </w:p>
    <w:p w14:paraId="58896533" w14:textId="77777777" w:rsidR="00965CC2" w:rsidRPr="00971187" w:rsidRDefault="00965CC2" w:rsidP="00965CC2">
      <w:pPr>
        <w:spacing w:line="260" w:lineRule="atLeast"/>
        <w:rPr>
          <w:lang w:eastAsia="en-US"/>
        </w:rPr>
      </w:pPr>
    </w:p>
    <w:p w14:paraId="29FC29AC" w14:textId="77777777" w:rsidR="00965CC2" w:rsidRPr="00971187" w:rsidRDefault="00965CC2" w:rsidP="00965CC2">
      <w:pPr>
        <w:widowControl w:val="0"/>
        <w:adjustRightInd w:val="0"/>
        <w:spacing w:line="260" w:lineRule="atLeast"/>
        <w:ind w:left="1260"/>
        <w:textAlignment w:val="baseline"/>
        <w:rPr>
          <w:lang w:eastAsia="en-US"/>
        </w:rPr>
      </w:pPr>
    </w:p>
    <w:p w14:paraId="49D784A6" w14:textId="77777777" w:rsidR="00965CC2" w:rsidRPr="00971187" w:rsidRDefault="00965CC2" w:rsidP="00965CC2">
      <w:pPr>
        <w:rPr>
          <w:lang w:eastAsia="en-US"/>
        </w:rPr>
      </w:pPr>
    </w:p>
    <w:p w14:paraId="4F12EA41" w14:textId="77777777" w:rsidR="00B33645" w:rsidRPr="0076096D" w:rsidRDefault="00B33645" w:rsidP="00B33645">
      <w:pPr>
        <w:widowControl w:val="0"/>
        <w:adjustRightInd w:val="0"/>
        <w:spacing w:line="260" w:lineRule="atLeast"/>
        <w:ind w:left="1260"/>
        <w:textAlignment w:val="baseline"/>
        <w:rPr>
          <w:lang w:eastAsia="en-US"/>
        </w:rPr>
      </w:pPr>
    </w:p>
    <w:p w14:paraId="23B190EA" w14:textId="77777777" w:rsidR="00B33645" w:rsidRPr="0076096D" w:rsidRDefault="00B33645" w:rsidP="00B33645">
      <w:pPr>
        <w:rPr>
          <w:lang w:eastAsia="en-US"/>
        </w:rPr>
      </w:pPr>
    </w:p>
    <w:p w14:paraId="0DF33A36" w14:textId="25C6407C" w:rsidR="00346ADA" w:rsidRPr="0076096D" w:rsidRDefault="00965CC2" w:rsidP="00965CC2">
      <w:pPr>
        <w:spacing w:line="240" w:lineRule="auto"/>
        <w:jc w:val="right"/>
      </w:pPr>
      <w:r w:rsidRPr="00E735FA">
        <w:lastRenderedPageBreak/>
        <w:t xml:space="preserve">OBRAZEC ŠT. </w:t>
      </w:r>
      <w:r>
        <w:t>10</w:t>
      </w:r>
    </w:p>
    <w:p w14:paraId="470CD3F4" w14:textId="51E161D8" w:rsidR="00B33645" w:rsidRDefault="00B33645" w:rsidP="00B33645"/>
    <w:p w14:paraId="4E736B1E" w14:textId="77777777" w:rsidR="002F616D" w:rsidRPr="0076096D" w:rsidRDefault="002F616D" w:rsidP="00B33645"/>
    <w:p w14:paraId="1522D46D" w14:textId="41A49D81" w:rsidR="00971187" w:rsidRPr="0076096D" w:rsidRDefault="00B33645" w:rsidP="00A032DD">
      <w:pPr>
        <w:keepNext/>
        <w:widowControl w:val="0"/>
        <w:pBdr>
          <w:top w:val="single" w:sz="4" w:space="1" w:color="auto"/>
          <w:left w:val="single" w:sz="4" w:space="4" w:color="auto"/>
          <w:bottom w:val="single" w:sz="4" w:space="1" w:color="auto"/>
          <w:right w:val="single" w:sz="4" w:space="4" w:color="auto"/>
        </w:pBdr>
        <w:adjustRightInd w:val="0"/>
        <w:jc w:val="center"/>
        <w:textAlignment w:val="baseline"/>
        <w:outlineLvl w:val="0"/>
        <w:rPr>
          <w:b/>
          <w:bCs/>
          <w:sz w:val="24"/>
          <w:szCs w:val="24"/>
          <w:lang w:eastAsia="en-US"/>
        </w:rPr>
      </w:pPr>
      <w:bookmarkStart w:id="240" w:name="_Toc79055879"/>
      <w:r w:rsidRPr="0076096D">
        <w:rPr>
          <w:b/>
          <w:bCs/>
          <w:sz w:val="24"/>
          <w:szCs w:val="24"/>
          <w:lang w:eastAsia="en-US"/>
        </w:rPr>
        <w:t xml:space="preserve">POTRDILO O </w:t>
      </w:r>
      <w:r w:rsidR="0054290D" w:rsidRPr="0076096D">
        <w:rPr>
          <w:b/>
          <w:bCs/>
          <w:sz w:val="24"/>
          <w:szCs w:val="24"/>
          <w:lang w:eastAsia="en-US"/>
        </w:rPr>
        <w:t>DOBRO OPRAVLJENEM DELU KADRA</w:t>
      </w:r>
      <w:r w:rsidRPr="0076096D">
        <w:rPr>
          <w:b/>
          <w:bCs/>
          <w:sz w:val="24"/>
          <w:szCs w:val="24"/>
          <w:lang w:eastAsia="en-US"/>
        </w:rPr>
        <w:t xml:space="preserve"> </w:t>
      </w:r>
      <w:r w:rsidR="00A032DD" w:rsidRPr="0076096D">
        <w:rPr>
          <w:b/>
          <w:bCs/>
          <w:sz w:val="24"/>
          <w:szCs w:val="24"/>
          <w:lang w:eastAsia="en-US"/>
        </w:rPr>
        <w:t xml:space="preserve"> </w:t>
      </w:r>
      <w:bookmarkEnd w:id="240"/>
    </w:p>
    <w:p w14:paraId="743C2160" w14:textId="77777777" w:rsidR="00971187" w:rsidRPr="0076096D" w:rsidRDefault="00971187" w:rsidP="00BB2040"/>
    <w:p w14:paraId="7018A821" w14:textId="77777777" w:rsidR="00965CC2" w:rsidRPr="00DA48C4" w:rsidRDefault="00965CC2" w:rsidP="00965CC2">
      <w:pPr>
        <w:tabs>
          <w:tab w:val="left" w:pos="851"/>
        </w:tabs>
        <w:overflowPunct w:val="0"/>
        <w:autoSpaceDE w:val="0"/>
        <w:autoSpaceDN w:val="0"/>
        <w:adjustRightInd w:val="0"/>
        <w:spacing w:line="240" w:lineRule="auto"/>
        <w:jc w:val="left"/>
        <w:textAlignment w:val="baseline"/>
      </w:pPr>
      <w:r w:rsidRPr="00DA48C4">
        <w:t xml:space="preserve">Investitor:  </w:t>
      </w:r>
    </w:p>
    <w:p w14:paraId="7CF6E462" w14:textId="77777777" w:rsidR="00965CC2" w:rsidRPr="00DA48C4" w:rsidRDefault="00965CC2" w:rsidP="00965CC2">
      <w:pPr>
        <w:tabs>
          <w:tab w:val="left" w:pos="851"/>
        </w:tabs>
        <w:overflowPunct w:val="0"/>
        <w:autoSpaceDE w:val="0"/>
        <w:autoSpaceDN w:val="0"/>
        <w:adjustRightInd w:val="0"/>
        <w:spacing w:line="240" w:lineRule="auto"/>
        <w:jc w:val="left"/>
        <w:textAlignment w:val="baseline"/>
      </w:pPr>
    </w:p>
    <w:p w14:paraId="26A4811C" w14:textId="77777777" w:rsidR="00965CC2" w:rsidRPr="00DA48C4" w:rsidRDefault="00965CC2" w:rsidP="00965CC2">
      <w:pPr>
        <w:tabs>
          <w:tab w:val="left" w:pos="851"/>
        </w:tabs>
        <w:overflowPunct w:val="0"/>
        <w:autoSpaceDE w:val="0"/>
        <w:autoSpaceDN w:val="0"/>
        <w:adjustRightInd w:val="0"/>
        <w:spacing w:line="240" w:lineRule="auto"/>
        <w:jc w:val="left"/>
        <w:textAlignment w:val="baseline"/>
      </w:pPr>
      <w:r w:rsidRPr="00DA48C4">
        <w:t xml:space="preserve">...................................................................................................................................., </w:t>
      </w:r>
    </w:p>
    <w:p w14:paraId="0FF9CC3E" w14:textId="77777777" w:rsidR="00965CC2" w:rsidRPr="00DA48C4" w:rsidRDefault="00965CC2" w:rsidP="00965CC2">
      <w:pPr>
        <w:tabs>
          <w:tab w:val="left" w:pos="851"/>
        </w:tabs>
        <w:overflowPunct w:val="0"/>
        <w:autoSpaceDE w:val="0"/>
        <w:autoSpaceDN w:val="0"/>
        <w:adjustRightInd w:val="0"/>
        <w:spacing w:line="240" w:lineRule="auto"/>
        <w:jc w:val="left"/>
        <w:textAlignment w:val="baseline"/>
      </w:pPr>
    </w:p>
    <w:p w14:paraId="7D1D1B6B" w14:textId="77777777" w:rsidR="00965CC2" w:rsidRPr="00DA48C4" w:rsidRDefault="00965CC2" w:rsidP="00965CC2">
      <w:pPr>
        <w:tabs>
          <w:tab w:val="left" w:pos="851"/>
        </w:tabs>
        <w:overflowPunct w:val="0"/>
        <w:autoSpaceDE w:val="0"/>
        <w:autoSpaceDN w:val="0"/>
        <w:adjustRightInd w:val="0"/>
        <w:spacing w:line="240" w:lineRule="auto"/>
        <w:jc w:val="left"/>
        <w:textAlignment w:val="baseline"/>
      </w:pPr>
    </w:p>
    <w:p w14:paraId="60B1E137" w14:textId="77777777" w:rsidR="00965CC2" w:rsidRPr="00DA48C4" w:rsidRDefault="00965CC2" w:rsidP="00965CC2">
      <w:pPr>
        <w:tabs>
          <w:tab w:val="left" w:pos="851"/>
        </w:tabs>
        <w:overflowPunct w:val="0"/>
        <w:autoSpaceDE w:val="0"/>
        <w:autoSpaceDN w:val="0"/>
        <w:adjustRightInd w:val="0"/>
        <w:spacing w:line="240" w:lineRule="auto"/>
        <w:jc w:val="left"/>
        <w:textAlignment w:val="baseline"/>
      </w:pPr>
      <w:r w:rsidRPr="00DA48C4">
        <w:t xml:space="preserve">kot investitor projekta: </w:t>
      </w:r>
    </w:p>
    <w:p w14:paraId="2319D2E0" w14:textId="77777777" w:rsidR="00965CC2" w:rsidRPr="00DA48C4" w:rsidRDefault="00965CC2" w:rsidP="00965CC2">
      <w:pPr>
        <w:tabs>
          <w:tab w:val="left" w:pos="851"/>
        </w:tabs>
        <w:overflowPunct w:val="0"/>
        <w:autoSpaceDE w:val="0"/>
        <w:autoSpaceDN w:val="0"/>
        <w:adjustRightInd w:val="0"/>
        <w:spacing w:line="240" w:lineRule="auto"/>
        <w:jc w:val="left"/>
        <w:textAlignment w:val="baseline"/>
      </w:pPr>
    </w:p>
    <w:p w14:paraId="30BB9153" w14:textId="77777777" w:rsidR="00965CC2" w:rsidRPr="00DA48C4" w:rsidRDefault="00965CC2" w:rsidP="00965CC2">
      <w:pPr>
        <w:tabs>
          <w:tab w:val="left" w:pos="851"/>
        </w:tabs>
        <w:overflowPunct w:val="0"/>
        <w:autoSpaceDE w:val="0"/>
        <w:autoSpaceDN w:val="0"/>
        <w:adjustRightInd w:val="0"/>
        <w:spacing w:line="240" w:lineRule="auto"/>
        <w:jc w:val="left"/>
        <w:textAlignment w:val="baseline"/>
      </w:pPr>
      <w:r w:rsidRPr="00DA48C4">
        <w:t xml:space="preserve">....................................................................................................................................., </w:t>
      </w:r>
    </w:p>
    <w:p w14:paraId="26C2EE9A" w14:textId="77777777" w:rsidR="00965CC2" w:rsidRPr="00DA48C4" w:rsidRDefault="00965CC2" w:rsidP="00965CC2">
      <w:pPr>
        <w:tabs>
          <w:tab w:val="left" w:pos="851"/>
        </w:tabs>
        <w:overflowPunct w:val="0"/>
        <w:autoSpaceDE w:val="0"/>
        <w:autoSpaceDN w:val="0"/>
        <w:adjustRightInd w:val="0"/>
        <w:spacing w:line="240" w:lineRule="auto"/>
        <w:jc w:val="left"/>
        <w:textAlignment w:val="baseline"/>
      </w:pPr>
    </w:p>
    <w:p w14:paraId="1F484E6F" w14:textId="77777777" w:rsidR="00965CC2" w:rsidRPr="00DA48C4" w:rsidRDefault="00965CC2" w:rsidP="005049A9">
      <w:pPr>
        <w:numPr>
          <w:ilvl w:val="0"/>
          <w:numId w:val="17"/>
        </w:numPr>
        <w:overflowPunct w:val="0"/>
        <w:autoSpaceDE w:val="0"/>
        <w:autoSpaceDN w:val="0"/>
        <w:adjustRightInd w:val="0"/>
        <w:spacing w:after="200" w:line="240" w:lineRule="auto"/>
        <w:jc w:val="left"/>
        <w:textAlignment w:val="baseline"/>
      </w:pPr>
      <w:r w:rsidRPr="00DA48C4">
        <w:t>vrsta objekta po CC-SI:____________</w:t>
      </w:r>
    </w:p>
    <w:p w14:paraId="33F5AC8D" w14:textId="77777777" w:rsidR="00965CC2" w:rsidRPr="00DA48C4" w:rsidRDefault="00965CC2" w:rsidP="00965CC2">
      <w:pPr>
        <w:tabs>
          <w:tab w:val="left" w:pos="851"/>
        </w:tabs>
        <w:overflowPunct w:val="0"/>
        <w:autoSpaceDE w:val="0"/>
        <w:autoSpaceDN w:val="0"/>
        <w:adjustRightInd w:val="0"/>
        <w:spacing w:line="240" w:lineRule="auto"/>
        <w:jc w:val="left"/>
        <w:textAlignment w:val="baseline"/>
      </w:pPr>
    </w:p>
    <w:p w14:paraId="72E967D9" w14:textId="77777777" w:rsidR="00965CC2" w:rsidRPr="00DA48C4" w:rsidRDefault="00965CC2" w:rsidP="00965CC2">
      <w:pPr>
        <w:tabs>
          <w:tab w:val="left" w:pos="851"/>
        </w:tabs>
        <w:spacing w:line="260" w:lineRule="atLeast"/>
      </w:pPr>
      <w:r w:rsidRPr="00DA48C4">
        <w:t>investicijske vrednosti _______________________EUR z DDV, datum</w:t>
      </w:r>
      <w:r>
        <w:t xml:space="preserve"> zaključka</w:t>
      </w:r>
      <w:r w:rsidRPr="00DA48C4">
        <w:t xml:space="preserve"> izvedbe </w:t>
      </w:r>
      <w:r w:rsidRPr="00DA48C4">
        <w:rPr>
          <w:lang w:val="fr-FR" w:eastAsia="en-US"/>
        </w:rPr>
        <w:t>________________</w:t>
      </w:r>
      <w:r w:rsidRPr="00DA48C4">
        <w:t>*, pri čemer znaša vrednost ______________________________________ (navesti vrsto izvedenih del) _______________________EUR z DDV</w:t>
      </w:r>
    </w:p>
    <w:p w14:paraId="7F41ECBC" w14:textId="77777777" w:rsidR="00965CC2" w:rsidRPr="00DA48C4" w:rsidRDefault="00965CC2" w:rsidP="00965CC2">
      <w:pPr>
        <w:tabs>
          <w:tab w:val="left" w:pos="851"/>
        </w:tabs>
        <w:overflowPunct w:val="0"/>
        <w:autoSpaceDE w:val="0"/>
        <w:autoSpaceDN w:val="0"/>
        <w:adjustRightInd w:val="0"/>
        <w:spacing w:line="240" w:lineRule="auto"/>
        <w:jc w:val="left"/>
        <w:textAlignment w:val="baseline"/>
      </w:pPr>
    </w:p>
    <w:p w14:paraId="1F23E0B5" w14:textId="77777777" w:rsidR="00965CC2" w:rsidRPr="00DA48C4" w:rsidRDefault="00965CC2" w:rsidP="00965CC2">
      <w:pPr>
        <w:tabs>
          <w:tab w:val="left" w:pos="851"/>
        </w:tabs>
        <w:overflowPunct w:val="0"/>
        <w:autoSpaceDE w:val="0"/>
        <w:autoSpaceDN w:val="0"/>
        <w:adjustRightInd w:val="0"/>
        <w:spacing w:line="240" w:lineRule="auto"/>
        <w:jc w:val="left"/>
        <w:textAlignment w:val="baseline"/>
        <w:rPr>
          <w:b/>
          <w:bCs/>
        </w:rPr>
      </w:pPr>
    </w:p>
    <w:p w14:paraId="3E7055B2" w14:textId="77777777" w:rsidR="00965CC2" w:rsidRPr="00DA48C4" w:rsidRDefault="00965CC2" w:rsidP="00965CC2">
      <w:pPr>
        <w:tabs>
          <w:tab w:val="left" w:pos="851"/>
        </w:tabs>
        <w:overflowPunct w:val="0"/>
        <w:autoSpaceDE w:val="0"/>
        <w:autoSpaceDN w:val="0"/>
        <w:adjustRightInd w:val="0"/>
        <w:spacing w:line="240" w:lineRule="atLeast"/>
        <w:textAlignment w:val="baseline"/>
      </w:pPr>
      <w:r w:rsidRPr="00DA48C4">
        <w:rPr>
          <w:b/>
          <w:bCs/>
        </w:rPr>
        <w:t>potrjuje</w:t>
      </w:r>
      <w:r w:rsidRPr="00DA48C4">
        <w:t xml:space="preserve">, da je strokovni kader izvajalca ................................., in sicer .................................................. </w:t>
      </w:r>
    </w:p>
    <w:p w14:paraId="7694749D" w14:textId="08818188" w:rsidR="00965CC2" w:rsidRPr="00DA48C4" w:rsidRDefault="00965CC2" w:rsidP="00965CC2">
      <w:pPr>
        <w:spacing w:line="276" w:lineRule="auto"/>
        <w:rPr>
          <w:i/>
          <w:iCs/>
          <w:lang w:eastAsia="en-US"/>
        </w:rPr>
      </w:pPr>
      <w:r w:rsidRPr="00DA48C4">
        <w:rPr>
          <w:i/>
        </w:rPr>
        <w:t xml:space="preserve">(navesti ime in priimek iz obrazca št. </w:t>
      </w:r>
      <w:r w:rsidR="00D90D85">
        <w:rPr>
          <w:i/>
        </w:rPr>
        <w:t>8</w:t>
      </w:r>
      <w:r w:rsidRPr="00DA48C4">
        <w:rPr>
          <w:i/>
        </w:rPr>
        <w:t xml:space="preserve"> </w:t>
      </w:r>
      <w:r w:rsidR="00D90D85">
        <w:rPr>
          <w:i/>
        </w:rPr>
        <w:t>–</w:t>
      </w:r>
      <w:r w:rsidRPr="00DA48C4">
        <w:rPr>
          <w:i/>
        </w:rPr>
        <w:t xml:space="preserve"> </w:t>
      </w:r>
      <w:r w:rsidR="00D90D85">
        <w:rPr>
          <w:i/>
        </w:rPr>
        <w:t>P</w:t>
      </w:r>
      <w:r w:rsidRPr="00DA48C4">
        <w:rPr>
          <w:i/>
          <w:iCs/>
          <w:lang w:eastAsia="en-US"/>
        </w:rPr>
        <w:t>riglašen</w:t>
      </w:r>
      <w:r w:rsidR="00D90D85">
        <w:rPr>
          <w:i/>
          <w:iCs/>
          <w:lang w:eastAsia="en-US"/>
        </w:rPr>
        <w:t xml:space="preserve">i </w:t>
      </w:r>
      <w:r w:rsidRPr="00DA48C4">
        <w:rPr>
          <w:i/>
          <w:iCs/>
          <w:lang w:eastAsia="en-US"/>
        </w:rPr>
        <w:t>kad</w:t>
      </w:r>
      <w:r w:rsidR="00D90D85">
        <w:rPr>
          <w:i/>
          <w:iCs/>
          <w:lang w:eastAsia="en-US"/>
        </w:rPr>
        <w:t>er</w:t>
      </w:r>
      <w:r w:rsidRPr="00DA48C4">
        <w:rPr>
          <w:i/>
          <w:iCs/>
          <w:lang w:eastAsia="en-US"/>
        </w:rPr>
        <w:t xml:space="preserve"> na projektu s seznamom referenčnih poslov)</w:t>
      </w:r>
    </w:p>
    <w:p w14:paraId="384A9AE7" w14:textId="77777777" w:rsidR="00965CC2" w:rsidRPr="00DA48C4" w:rsidRDefault="00965CC2" w:rsidP="00965CC2">
      <w:pPr>
        <w:spacing w:line="276" w:lineRule="auto"/>
      </w:pPr>
    </w:p>
    <w:p w14:paraId="2125711A" w14:textId="6A0B5AA3" w:rsidR="00965CC2" w:rsidRPr="00DA48C4" w:rsidRDefault="00965CC2" w:rsidP="00965CC2">
      <w:pPr>
        <w:spacing w:line="276" w:lineRule="auto"/>
      </w:pPr>
      <w:r w:rsidRPr="00DA48C4">
        <w:t xml:space="preserve">dela v okviru zgoraj navedenega projekta izvedel pravočasno, strokovno, </w:t>
      </w:r>
      <w:r w:rsidR="00D90D85">
        <w:t>kakovostno</w:t>
      </w:r>
      <w:r w:rsidRPr="00DA48C4">
        <w:t xml:space="preserve"> in v skladu z določili pogodbe. Obračun izvedenih del je bil izveden korektno.</w:t>
      </w:r>
    </w:p>
    <w:p w14:paraId="3470BC7A" w14:textId="77777777" w:rsidR="00965CC2" w:rsidRPr="00DA48C4" w:rsidRDefault="00965CC2" w:rsidP="00965CC2">
      <w:pPr>
        <w:tabs>
          <w:tab w:val="left" w:pos="851"/>
        </w:tabs>
        <w:overflowPunct w:val="0"/>
        <w:autoSpaceDE w:val="0"/>
        <w:autoSpaceDN w:val="0"/>
        <w:adjustRightInd w:val="0"/>
        <w:spacing w:line="240" w:lineRule="atLeast"/>
        <w:textAlignment w:val="baseline"/>
      </w:pPr>
    </w:p>
    <w:p w14:paraId="63FB597A" w14:textId="44AED89B" w:rsidR="00965CC2" w:rsidRPr="006D7AB5" w:rsidRDefault="00965CC2" w:rsidP="00965CC2">
      <w:pPr>
        <w:spacing w:line="260" w:lineRule="atLeast"/>
        <w:rPr>
          <w:b/>
        </w:rPr>
      </w:pPr>
      <w:r w:rsidRPr="00DA48C4">
        <w:rPr>
          <w:b/>
          <w:bCs/>
        </w:rPr>
        <w:t xml:space="preserve">*Potrebno je navesti datum končanja del, </w:t>
      </w:r>
      <w:proofErr w:type="spellStart"/>
      <w:r w:rsidRPr="00DA48C4">
        <w:rPr>
          <w:b/>
          <w:bCs/>
        </w:rPr>
        <w:t>t.j</w:t>
      </w:r>
      <w:proofErr w:type="spellEnd"/>
      <w:r w:rsidRPr="00DA48C4">
        <w:rPr>
          <w:b/>
          <w:bCs/>
        </w:rPr>
        <w:t xml:space="preserve">. datum </w:t>
      </w:r>
      <w:r w:rsidR="00D90D85">
        <w:rPr>
          <w:b/>
          <w:bCs/>
        </w:rPr>
        <w:t>primopredaje del</w:t>
      </w:r>
      <w:r w:rsidRPr="006D7AB5">
        <w:rPr>
          <w:b/>
          <w:bCs/>
        </w:rPr>
        <w:t xml:space="preserve"> v zadnjih </w:t>
      </w:r>
      <w:r>
        <w:rPr>
          <w:b/>
          <w:bCs/>
        </w:rPr>
        <w:t>petih</w:t>
      </w:r>
      <w:r w:rsidRPr="006D7AB5">
        <w:rPr>
          <w:b/>
          <w:bCs/>
        </w:rPr>
        <w:t xml:space="preserve"> (</w:t>
      </w:r>
      <w:r>
        <w:rPr>
          <w:b/>
          <w:bCs/>
        </w:rPr>
        <w:t>5</w:t>
      </w:r>
      <w:r w:rsidRPr="006D7AB5">
        <w:rPr>
          <w:b/>
          <w:bCs/>
        </w:rPr>
        <w:t xml:space="preserve">) letih pred rokom za oddajo ponudbe. </w:t>
      </w:r>
      <w:r w:rsidRPr="006D7AB5">
        <w:rPr>
          <w:b/>
        </w:rPr>
        <w:t xml:space="preserve"> </w:t>
      </w:r>
    </w:p>
    <w:p w14:paraId="3CA49043" w14:textId="77777777" w:rsidR="00965CC2" w:rsidRPr="00DA48C4" w:rsidRDefault="00965CC2" w:rsidP="00965CC2">
      <w:pPr>
        <w:spacing w:line="260" w:lineRule="atLeast"/>
        <w:rPr>
          <w:b/>
          <w:bCs/>
        </w:rPr>
      </w:pPr>
    </w:p>
    <w:p w14:paraId="103F263F" w14:textId="77777777" w:rsidR="00965CC2" w:rsidRPr="00DA48C4" w:rsidRDefault="00965CC2" w:rsidP="00965CC2">
      <w:pPr>
        <w:overflowPunct w:val="0"/>
        <w:autoSpaceDE w:val="0"/>
        <w:autoSpaceDN w:val="0"/>
        <w:adjustRightInd w:val="0"/>
        <w:spacing w:line="240" w:lineRule="auto"/>
        <w:jc w:val="left"/>
        <w:textAlignment w:val="baseline"/>
      </w:pPr>
      <w:r w:rsidRPr="00DA48C4">
        <w:t xml:space="preserve">Odgovorna oseba investitorja/naročnika, pri katerem se lahko dobijo dodatne informacije: </w:t>
      </w:r>
    </w:p>
    <w:p w14:paraId="61AAF270" w14:textId="77777777" w:rsidR="00965CC2" w:rsidRPr="00DA48C4" w:rsidRDefault="00965CC2" w:rsidP="00965CC2">
      <w:pPr>
        <w:overflowPunct w:val="0"/>
        <w:autoSpaceDE w:val="0"/>
        <w:autoSpaceDN w:val="0"/>
        <w:adjustRightInd w:val="0"/>
        <w:spacing w:line="240" w:lineRule="auto"/>
        <w:jc w:val="left"/>
        <w:textAlignment w:val="baseline"/>
      </w:pPr>
    </w:p>
    <w:p w14:paraId="76238B53" w14:textId="77777777" w:rsidR="00965CC2" w:rsidRPr="00DA48C4" w:rsidRDefault="00965CC2" w:rsidP="00965CC2">
      <w:pPr>
        <w:overflowPunct w:val="0"/>
        <w:autoSpaceDE w:val="0"/>
        <w:autoSpaceDN w:val="0"/>
        <w:adjustRightInd w:val="0"/>
        <w:spacing w:line="240" w:lineRule="auto"/>
        <w:jc w:val="left"/>
        <w:textAlignment w:val="baseline"/>
      </w:pPr>
      <w:r w:rsidRPr="00DA48C4">
        <w:t>..................................................................,</w:t>
      </w:r>
    </w:p>
    <w:p w14:paraId="4CA4EAC9" w14:textId="77777777" w:rsidR="00965CC2" w:rsidRPr="00DA48C4" w:rsidRDefault="00965CC2" w:rsidP="00965CC2">
      <w:pPr>
        <w:overflowPunct w:val="0"/>
        <w:autoSpaceDE w:val="0"/>
        <w:autoSpaceDN w:val="0"/>
        <w:adjustRightInd w:val="0"/>
        <w:spacing w:line="240" w:lineRule="auto"/>
        <w:jc w:val="left"/>
        <w:textAlignment w:val="baseline"/>
      </w:pPr>
    </w:p>
    <w:p w14:paraId="6DCFEFC4" w14:textId="77777777" w:rsidR="00965CC2" w:rsidRPr="00DA48C4" w:rsidRDefault="00965CC2" w:rsidP="00965CC2">
      <w:pPr>
        <w:overflowPunct w:val="0"/>
        <w:autoSpaceDE w:val="0"/>
        <w:autoSpaceDN w:val="0"/>
        <w:adjustRightInd w:val="0"/>
        <w:spacing w:line="240" w:lineRule="auto"/>
        <w:jc w:val="left"/>
        <w:textAlignment w:val="baseline"/>
      </w:pPr>
      <w:r w:rsidRPr="00DA48C4">
        <w:t xml:space="preserve">tel. ...................................., </w:t>
      </w:r>
      <w:proofErr w:type="spellStart"/>
      <w:r w:rsidRPr="00DA48C4">
        <w:t>fax</w:t>
      </w:r>
      <w:proofErr w:type="spellEnd"/>
      <w:r w:rsidRPr="00DA48C4">
        <w:t xml:space="preserve"> ........................................... E-naslov……………….</w:t>
      </w:r>
    </w:p>
    <w:p w14:paraId="5D2E2EBC" w14:textId="77777777" w:rsidR="00965CC2" w:rsidRPr="00DA48C4" w:rsidRDefault="00965CC2" w:rsidP="00965CC2">
      <w:pPr>
        <w:overflowPunct w:val="0"/>
        <w:autoSpaceDE w:val="0"/>
        <w:autoSpaceDN w:val="0"/>
        <w:adjustRightInd w:val="0"/>
        <w:spacing w:line="240" w:lineRule="auto"/>
        <w:jc w:val="left"/>
        <w:textAlignment w:val="baseline"/>
      </w:pPr>
    </w:p>
    <w:p w14:paraId="4FC3B7F0" w14:textId="77777777" w:rsidR="00965CC2" w:rsidRPr="00DA48C4" w:rsidRDefault="00965CC2" w:rsidP="00965CC2">
      <w:pPr>
        <w:rPr>
          <w:lang w:eastAsia="en-US"/>
        </w:rPr>
      </w:pPr>
    </w:p>
    <w:tbl>
      <w:tblPr>
        <w:tblW w:w="0" w:type="auto"/>
        <w:tblLayout w:type="fixed"/>
        <w:tblLook w:val="0000" w:firstRow="0" w:lastRow="0" w:firstColumn="0" w:lastColumn="0" w:noHBand="0" w:noVBand="0"/>
      </w:tblPr>
      <w:tblGrid>
        <w:gridCol w:w="4361"/>
        <w:gridCol w:w="4361"/>
      </w:tblGrid>
      <w:tr w:rsidR="00965CC2" w:rsidRPr="00DA48C4" w14:paraId="6A83DF9B" w14:textId="77777777" w:rsidTr="004A0237">
        <w:trPr>
          <w:cantSplit/>
        </w:trPr>
        <w:tc>
          <w:tcPr>
            <w:tcW w:w="4361" w:type="dxa"/>
          </w:tcPr>
          <w:p w14:paraId="227463A2" w14:textId="77777777" w:rsidR="00965CC2" w:rsidRPr="00DA48C4" w:rsidRDefault="00965CC2" w:rsidP="004A0237">
            <w:pPr>
              <w:rPr>
                <w:lang w:eastAsia="en-US"/>
              </w:rPr>
            </w:pPr>
            <w:r w:rsidRPr="00DA48C4">
              <w:rPr>
                <w:lang w:eastAsia="en-US"/>
              </w:rPr>
              <w:t>Kraj in datum:</w:t>
            </w:r>
          </w:p>
        </w:tc>
        <w:tc>
          <w:tcPr>
            <w:tcW w:w="4361" w:type="dxa"/>
          </w:tcPr>
          <w:p w14:paraId="661EF17A" w14:textId="77777777" w:rsidR="00965CC2" w:rsidRPr="00DA48C4" w:rsidRDefault="00965CC2" w:rsidP="004A0237">
            <w:pPr>
              <w:rPr>
                <w:lang w:eastAsia="en-US"/>
              </w:rPr>
            </w:pPr>
            <w:r w:rsidRPr="00DA48C4">
              <w:rPr>
                <w:lang w:eastAsia="en-US"/>
              </w:rPr>
              <w:t>Žig in ime, priimek ter naziv odgovorne osebe potrjevalca reference:</w:t>
            </w:r>
          </w:p>
          <w:p w14:paraId="4C22B4EE" w14:textId="77777777" w:rsidR="00965CC2" w:rsidRPr="00DA48C4" w:rsidRDefault="00965CC2" w:rsidP="004A0237">
            <w:pPr>
              <w:rPr>
                <w:lang w:eastAsia="en-US"/>
              </w:rPr>
            </w:pPr>
          </w:p>
        </w:tc>
      </w:tr>
      <w:tr w:rsidR="00965CC2" w:rsidRPr="00DA48C4" w14:paraId="0D1F9596" w14:textId="77777777" w:rsidTr="004A0237">
        <w:trPr>
          <w:cantSplit/>
        </w:trPr>
        <w:tc>
          <w:tcPr>
            <w:tcW w:w="4361" w:type="dxa"/>
          </w:tcPr>
          <w:p w14:paraId="602632A5" w14:textId="77777777" w:rsidR="00965CC2" w:rsidRPr="00DA48C4" w:rsidRDefault="00965CC2" w:rsidP="004A0237">
            <w:pPr>
              <w:rPr>
                <w:lang w:val="it-IT" w:eastAsia="en-US"/>
              </w:rPr>
            </w:pPr>
            <w:r w:rsidRPr="00DA48C4">
              <w:rPr>
                <w:lang w:val="it-IT" w:eastAsia="en-US"/>
              </w:rPr>
              <w:t>_________________________________</w:t>
            </w:r>
          </w:p>
        </w:tc>
        <w:tc>
          <w:tcPr>
            <w:tcW w:w="4361" w:type="dxa"/>
          </w:tcPr>
          <w:p w14:paraId="3471CF04" w14:textId="77777777" w:rsidR="00965CC2" w:rsidRPr="00DA48C4" w:rsidRDefault="00965CC2" w:rsidP="004A0237">
            <w:pPr>
              <w:rPr>
                <w:lang w:val="en-US" w:eastAsia="en-US"/>
              </w:rPr>
            </w:pPr>
            <w:r w:rsidRPr="00DA48C4">
              <w:rPr>
                <w:lang w:val="en-US" w:eastAsia="en-US"/>
              </w:rPr>
              <w:t>_________________________________</w:t>
            </w:r>
          </w:p>
        </w:tc>
      </w:tr>
      <w:tr w:rsidR="00965CC2" w:rsidRPr="00DA48C4" w14:paraId="43D7A3B8" w14:textId="77777777" w:rsidTr="004A0237">
        <w:trPr>
          <w:cantSplit/>
        </w:trPr>
        <w:tc>
          <w:tcPr>
            <w:tcW w:w="4361" w:type="dxa"/>
          </w:tcPr>
          <w:p w14:paraId="0FBA59C3" w14:textId="77777777" w:rsidR="00965CC2" w:rsidRPr="00DA48C4" w:rsidRDefault="00965CC2" w:rsidP="004A0237">
            <w:pPr>
              <w:rPr>
                <w:lang w:val="en-US" w:eastAsia="en-US"/>
              </w:rPr>
            </w:pPr>
          </w:p>
        </w:tc>
        <w:tc>
          <w:tcPr>
            <w:tcW w:w="4361" w:type="dxa"/>
          </w:tcPr>
          <w:p w14:paraId="7B123F24" w14:textId="77777777" w:rsidR="00965CC2" w:rsidRPr="00DA48C4" w:rsidRDefault="00965CC2" w:rsidP="004A0237">
            <w:pPr>
              <w:rPr>
                <w:lang w:val="en-US" w:eastAsia="en-US"/>
              </w:rPr>
            </w:pPr>
          </w:p>
          <w:p w14:paraId="060D35DA" w14:textId="77777777" w:rsidR="00965CC2" w:rsidRPr="00DA48C4" w:rsidRDefault="00965CC2" w:rsidP="004A0237">
            <w:pPr>
              <w:rPr>
                <w:lang w:val="en-US" w:eastAsia="en-US"/>
              </w:rPr>
            </w:pPr>
            <w:r w:rsidRPr="00DA48C4">
              <w:rPr>
                <w:lang w:val="en-US" w:eastAsia="en-US"/>
              </w:rPr>
              <w:t>_________________________________</w:t>
            </w:r>
          </w:p>
        </w:tc>
      </w:tr>
    </w:tbl>
    <w:p w14:paraId="42B0942C" w14:textId="77777777" w:rsidR="00965CC2" w:rsidRPr="00DA48C4" w:rsidRDefault="00965CC2" w:rsidP="00965CC2">
      <w:pPr>
        <w:rPr>
          <w:i/>
          <w:iCs/>
          <w:sz w:val="16"/>
          <w:szCs w:val="16"/>
          <w:lang w:eastAsia="en-US"/>
        </w:rPr>
      </w:pPr>
      <w:r w:rsidRPr="00DA48C4">
        <w:rPr>
          <w:lang w:eastAsia="en-US"/>
        </w:rPr>
        <w:tab/>
      </w:r>
      <w:r w:rsidRPr="00DA48C4">
        <w:rPr>
          <w:lang w:eastAsia="en-US"/>
        </w:rPr>
        <w:tab/>
      </w:r>
      <w:r w:rsidRPr="00DA48C4">
        <w:rPr>
          <w:lang w:eastAsia="en-US"/>
        </w:rPr>
        <w:tab/>
      </w:r>
      <w:r w:rsidRPr="00DA48C4">
        <w:rPr>
          <w:lang w:eastAsia="en-US"/>
        </w:rPr>
        <w:tab/>
      </w:r>
      <w:r w:rsidRPr="00DA48C4">
        <w:rPr>
          <w:lang w:eastAsia="en-US"/>
        </w:rPr>
        <w:tab/>
      </w:r>
      <w:r w:rsidRPr="00DA48C4">
        <w:rPr>
          <w:lang w:eastAsia="en-US"/>
        </w:rPr>
        <w:tab/>
      </w:r>
      <w:r w:rsidRPr="00DA48C4">
        <w:rPr>
          <w:lang w:eastAsia="en-US"/>
        </w:rPr>
        <w:tab/>
        <w:t xml:space="preserve">               </w:t>
      </w:r>
      <w:r w:rsidRPr="00DA48C4">
        <w:rPr>
          <w:i/>
          <w:iCs/>
          <w:sz w:val="16"/>
          <w:szCs w:val="16"/>
          <w:lang w:eastAsia="en-US"/>
        </w:rPr>
        <w:t>(podpis)</w:t>
      </w:r>
    </w:p>
    <w:p w14:paraId="0B313D05" w14:textId="77777777" w:rsidR="00965CC2" w:rsidRPr="00DA48C4" w:rsidRDefault="00965CC2" w:rsidP="00965CC2">
      <w:pPr>
        <w:spacing w:line="260" w:lineRule="atLeast"/>
        <w:rPr>
          <w:lang w:eastAsia="en-US"/>
        </w:rPr>
      </w:pPr>
    </w:p>
    <w:p w14:paraId="7AFEA4E8" w14:textId="77777777" w:rsidR="00965CC2" w:rsidRPr="00DA48C4" w:rsidRDefault="00965CC2" w:rsidP="00965CC2"/>
    <w:p w14:paraId="16094C0C" w14:textId="77777777" w:rsidR="00965CC2" w:rsidRPr="00DA48C4" w:rsidRDefault="00965CC2" w:rsidP="00965CC2"/>
    <w:p w14:paraId="3A18A242" w14:textId="77777777" w:rsidR="00346ADA" w:rsidRPr="0076096D" w:rsidRDefault="00346ADA" w:rsidP="00BB2040"/>
    <w:p w14:paraId="5E157EF0" w14:textId="77777777" w:rsidR="00D3753C" w:rsidRPr="0076096D" w:rsidRDefault="00D3753C" w:rsidP="00BB2040"/>
    <w:p w14:paraId="3613E36F" w14:textId="3408D9C3" w:rsidR="00965CC2" w:rsidRDefault="00965CC2" w:rsidP="00BB2040"/>
    <w:p w14:paraId="54B77302" w14:textId="77777777" w:rsidR="002F616D" w:rsidRDefault="002F616D" w:rsidP="00FF4A06">
      <w:pPr>
        <w:spacing w:line="240" w:lineRule="auto"/>
      </w:pPr>
    </w:p>
    <w:p w14:paraId="6FCC7D78" w14:textId="35A6A291" w:rsidR="00965CC2" w:rsidRPr="0076096D" w:rsidRDefault="00965CC2" w:rsidP="00965CC2">
      <w:pPr>
        <w:spacing w:line="240" w:lineRule="auto"/>
        <w:jc w:val="right"/>
      </w:pPr>
      <w:r w:rsidRPr="00E735FA">
        <w:t xml:space="preserve">OBRAZEC ŠT. </w:t>
      </w:r>
      <w:r>
        <w:t>11</w:t>
      </w:r>
    </w:p>
    <w:p w14:paraId="0215E8C5" w14:textId="77777777" w:rsidR="00D3753C" w:rsidRPr="0076096D" w:rsidRDefault="00D3753C" w:rsidP="00D3753C"/>
    <w:p w14:paraId="25873279" w14:textId="77DDEEDC" w:rsidR="00D3753C" w:rsidRPr="0076096D" w:rsidRDefault="00D3753C" w:rsidP="00D3753C">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41" w:name="_Toc525740613"/>
      <w:bookmarkStart w:id="242" w:name="_Toc79055880"/>
      <w:r w:rsidRPr="0076096D">
        <w:rPr>
          <w:b/>
          <w:bCs/>
          <w:iCs/>
          <w:sz w:val="24"/>
          <w:szCs w:val="24"/>
        </w:rPr>
        <w:t>VZOREC FINANČNEGA ZAVAROVANJA ZA DOBRO IZVEDBO POGODBENIH OBVEZNOSTI PO EPGP-758</w:t>
      </w:r>
      <w:bookmarkEnd w:id="241"/>
      <w:r w:rsidRPr="0076096D">
        <w:rPr>
          <w:b/>
          <w:bCs/>
          <w:iCs/>
          <w:sz w:val="24"/>
          <w:szCs w:val="24"/>
        </w:rPr>
        <w:t xml:space="preserve"> </w:t>
      </w:r>
      <w:bookmarkEnd w:id="242"/>
    </w:p>
    <w:p w14:paraId="4EA81CA7" w14:textId="77777777" w:rsidR="00D3753C" w:rsidRPr="0076096D" w:rsidRDefault="00D3753C" w:rsidP="00D3753C"/>
    <w:p w14:paraId="22602490" w14:textId="6CCA53A2"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96D">
        <w:rPr>
          <w:i/>
          <w:sz w:val="16"/>
          <w:szCs w:val="16"/>
          <w:lang w:eastAsia="en-US"/>
        </w:rPr>
        <w:t>Glava s podatki o garantu (banki) ali SWIFT ključ</w:t>
      </w:r>
    </w:p>
    <w:p w14:paraId="5D675F62"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61C31FD8"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sz w:val="16"/>
          <w:szCs w:val="16"/>
          <w:lang w:eastAsia="en-US"/>
        </w:rPr>
        <w:t xml:space="preserve">Za: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sz w:val="16"/>
          <w:szCs w:val="16"/>
          <w:lang w:eastAsia="en-US"/>
        </w:rPr>
        <w:fldChar w:fldCharType="end"/>
      </w:r>
      <w:r w:rsidRPr="0076096D">
        <w:rPr>
          <w:sz w:val="16"/>
          <w:szCs w:val="16"/>
          <w:lang w:eastAsia="en-US"/>
        </w:rPr>
        <w:t xml:space="preserve"> </w:t>
      </w:r>
      <w:r w:rsidRPr="0076096D">
        <w:rPr>
          <w:i/>
          <w:sz w:val="16"/>
          <w:szCs w:val="16"/>
          <w:lang w:eastAsia="en-US"/>
        </w:rPr>
        <w:t>(vpiše se upravičenca tj. naročnika javnega naročila)</w:t>
      </w:r>
    </w:p>
    <w:p w14:paraId="15A99B3B"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96D">
        <w:rPr>
          <w:sz w:val="16"/>
          <w:szCs w:val="16"/>
          <w:lang w:eastAsia="en-US"/>
        </w:rPr>
        <w:t xml:space="preserve">Datum: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sz w:val="16"/>
          <w:szCs w:val="16"/>
          <w:lang w:eastAsia="en-US"/>
        </w:rPr>
        <w:fldChar w:fldCharType="end"/>
      </w:r>
      <w:r w:rsidRPr="0076096D">
        <w:rPr>
          <w:sz w:val="16"/>
          <w:szCs w:val="16"/>
          <w:lang w:eastAsia="en-US"/>
        </w:rPr>
        <w:t xml:space="preserve"> </w:t>
      </w:r>
      <w:r w:rsidRPr="0076096D">
        <w:rPr>
          <w:i/>
          <w:sz w:val="16"/>
          <w:szCs w:val="16"/>
          <w:lang w:eastAsia="en-US"/>
        </w:rPr>
        <w:t>(vpiše se datum izdaje)</w:t>
      </w:r>
    </w:p>
    <w:p w14:paraId="26B4E048"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40CE654" w14:textId="18271DB8"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96D">
        <w:rPr>
          <w:b/>
          <w:sz w:val="16"/>
          <w:szCs w:val="16"/>
          <w:lang w:eastAsia="en-US"/>
        </w:rPr>
        <w:t>VRSTA ZAVAROVANJA:</w:t>
      </w:r>
      <w:r w:rsidRPr="0076096D">
        <w:rPr>
          <w:sz w:val="16"/>
          <w:szCs w:val="16"/>
          <w:lang w:eastAsia="en-US"/>
        </w:rPr>
        <w:t xml:space="preserve">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sz w:val="16"/>
          <w:szCs w:val="16"/>
          <w:lang w:eastAsia="en-US"/>
        </w:rPr>
        <w:t> </w:t>
      </w:r>
      <w:r w:rsidRPr="0076096D">
        <w:rPr>
          <w:sz w:val="16"/>
          <w:szCs w:val="16"/>
          <w:lang w:eastAsia="en-US"/>
        </w:rPr>
        <w:t> </w:t>
      </w:r>
      <w:r w:rsidRPr="0076096D">
        <w:rPr>
          <w:sz w:val="16"/>
          <w:szCs w:val="16"/>
          <w:lang w:eastAsia="en-US"/>
        </w:rPr>
        <w:t> </w:t>
      </w:r>
      <w:r w:rsidRPr="0076096D">
        <w:rPr>
          <w:sz w:val="16"/>
          <w:szCs w:val="16"/>
          <w:lang w:eastAsia="en-US"/>
        </w:rPr>
        <w:t> </w:t>
      </w:r>
      <w:r w:rsidRPr="0076096D">
        <w:rPr>
          <w:sz w:val="16"/>
          <w:szCs w:val="16"/>
          <w:lang w:eastAsia="en-US"/>
        </w:rPr>
        <w:t> </w:t>
      </w:r>
      <w:r w:rsidRPr="0076096D">
        <w:rPr>
          <w:sz w:val="16"/>
          <w:szCs w:val="16"/>
          <w:lang w:eastAsia="en-US"/>
        </w:rPr>
        <w:fldChar w:fldCharType="end"/>
      </w:r>
      <w:r w:rsidRPr="0076096D">
        <w:rPr>
          <w:i/>
          <w:sz w:val="16"/>
          <w:szCs w:val="16"/>
          <w:lang w:eastAsia="en-US"/>
        </w:rPr>
        <w:t xml:space="preserve"> (vpiše se vrsta </w:t>
      </w:r>
      <w:r w:rsidRPr="00D90D85">
        <w:rPr>
          <w:i/>
          <w:sz w:val="16"/>
          <w:szCs w:val="16"/>
          <w:lang w:eastAsia="en-US"/>
        </w:rPr>
        <w:t>zavarovanja: bančna garancija)</w:t>
      </w:r>
    </w:p>
    <w:p w14:paraId="7DECD285"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1552664"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b/>
          <w:sz w:val="16"/>
          <w:szCs w:val="16"/>
          <w:lang w:eastAsia="en-US"/>
        </w:rPr>
        <w:t xml:space="preserve">ŠTEVILKA: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sz w:val="16"/>
          <w:szCs w:val="16"/>
          <w:lang w:eastAsia="en-US"/>
        </w:rPr>
        <w:fldChar w:fldCharType="end"/>
      </w:r>
      <w:r w:rsidRPr="0076096D">
        <w:rPr>
          <w:sz w:val="16"/>
          <w:szCs w:val="16"/>
          <w:lang w:eastAsia="en-US"/>
        </w:rPr>
        <w:t xml:space="preserve"> </w:t>
      </w:r>
      <w:r w:rsidRPr="0076096D">
        <w:rPr>
          <w:i/>
          <w:sz w:val="16"/>
          <w:szCs w:val="16"/>
          <w:lang w:eastAsia="en-US"/>
        </w:rPr>
        <w:t>(vpiše se številka zavarovanja)</w:t>
      </w:r>
    </w:p>
    <w:p w14:paraId="3AAE775C"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5225E4A1" w14:textId="2FABCC53"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b/>
          <w:sz w:val="16"/>
          <w:szCs w:val="16"/>
          <w:lang w:eastAsia="en-US"/>
        </w:rPr>
        <w:t>GARANT:</w:t>
      </w:r>
      <w:r w:rsidRPr="0076096D">
        <w:rPr>
          <w:sz w:val="16"/>
          <w:szCs w:val="16"/>
          <w:lang w:eastAsia="en-US"/>
        </w:rPr>
        <w:t xml:space="preserve">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sz w:val="16"/>
          <w:szCs w:val="16"/>
          <w:lang w:eastAsia="en-US"/>
        </w:rPr>
        <w:fldChar w:fldCharType="end"/>
      </w:r>
      <w:r w:rsidRPr="0076096D">
        <w:rPr>
          <w:sz w:val="16"/>
          <w:szCs w:val="16"/>
          <w:lang w:eastAsia="en-US"/>
        </w:rPr>
        <w:t xml:space="preserve"> </w:t>
      </w:r>
      <w:r w:rsidRPr="0076096D">
        <w:rPr>
          <w:i/>
          <w:sz w:val="16"/>
          <w:szCs w:val="16"/>
          <w:lang w:eastAsia="en-US"/>
        </w:rPr>
        <w:t>(vpiše se ime in naslov banke v kraju izdaje)</w:t>
      </w:r>
    </w:p>
    <w:p w14:paraId="12C0E27C"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CBD7B67"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b/>
          <w:sz w:val="16"/>
          <w:szCs w:val="16"/>
          <w:lang w:eastAsia="en-US"/>
        </w:rPr>
        <w:t xml:space="preserve">NAROČNIK: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sz w:val="16"/>
          <w:szCs w:val="16"/>
          <w:lang w:eastAsia="en-US"/>
        </w:rPr>
        <w:fldChar w:fldCharType="end"/>
      </w:r>
      <w:r w:rsidRPr="0076096D">
        <w:rPr>
          <w:sz w:val="16"/>
          <w:szCs w:val="16"/>
          <w:lang w:eastAsia="en-US"/>
        </w:rPr>
        <w:t xml:space="preserve"> </w:t>
      </w:r>
      <w:r w:rsidRPr="0076096D">
        <w:rPr>
          <w:i/>
          <w:sz w:val="16"/>
          <w:szCs w:val="16"/>
          <w:lang w:eastAsia="en-US"/>
        </w:rPr>
        <w:t>(vpišeta se ime in naslov naročnika zavarovanja, tj. v postopku javnega naročanja izbranega ponudnika)</w:t>
      </w:r>
    </w:p>
    <w:p w14:paraId="5C33D56A"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B8F29C9" w14:textId="42282FAD"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b/>
          <w:sz w:val="16"/>
          <w:szCs w:val="16"/>
          <w:lang w:eastAsia="en-US"/>
        </w:rPr>
        <w:t>UPRAVIČENEC:</w:t>
      </w:r>
      <w:r w:rsidRPr="0076096D">
        <w:rPr>
          <w:sz w:val="16"/>
          <w:szCs w:val="16"/>
          <w:lang w:eastAsia="en-US"/>
        </w:rPr>
        <w:t xml:space="preserve"> </w:t>
      </w:r>
      <w:r w:rsidR="002358D1" w:rsidRPr="002358D1">
        <w:rPr>
          <w:sz w:val="16"/>
          <w:szCs w:val="16"/>
          <w:lang w:eastAsia="en-US"/>
        </w:rPr>
        <w:t>Urad Republike Slovenije za nadzor, kakovost in investicije v zdravstvu, Ulica Ambrožiča Novljana 7, 1000 Ljubljana</w:t>
      </w:r>
      <w:r w:rsidR="002358D1">
        <w:rPr>
          <w:sz w:val="16"/>
          <w:szCs w:val="16"/>
          <w:lang w:eastAsia="en-US"/>
        </w:rPr>
        <w:t>.</w:t>
      </w:r>
    </w:p>
    <w:p w14:paraId="4E42DB89"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5ECF69A"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96D">
        <w:rPr>
          <w:b/>
          <w:sz w:val="16"/>
          <w:szCs w:val="16"/>
          <w:lang w:eastAsia="en-US"/>
        </w:rPr>
        <w:t xml:space="preserve">OSNOVNI POSEL: </w:t>
      </w:r>
      <w:r w:rsidRPr="0076096D">
        <w:rPr>
          <w:sz w:val="16"/>
          <w:szCs w:val="16"/>
          <w:lang w:eastAsia="en-US"/>
        </w:rPr>
        <w:t xml:space="preserve">obveznost naročnika zavarovanja iz pogodbe št.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sz w:val="16"/>
          <w:szCs w:val="16"/>
          <w:lang w:eastAsia="en-US"/>
        </w:rPr>
        <w:fldChar w:fldCharType="end"/>
      </w:r>
      <w:r w:rsidRPr="0076096D">
        <w:rPr>
          <w:sz w:val="16"/>
          <w:szCs w:val="16"/>
          <w:lang w:eastAsia="en-US"/>
        </w:rPr>
        <w:t xml:space="preserve"> z dne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sz w:val="16"/>
          <w:szCs w:val="16"/>
          <w:lang w:eastAsia="en-US"/>
        </w:rPr>
        <w:fldChar w:fldCharType="end"/>
      </w:r>
      <w:r w:rsidRPr="0076096D">
        <w:rPr>
          <w:sz w:val="16"/>
          <w:szCs w:val="16"/>
          <w:lang w:eastAsia="en-US"/>
        </w:rPr>
        <w:t xml:space="preserve"> </w:t>
      </w:r>
      <w:r w:rsidRPr="0076096D">
        <w:rPr>
          <w:i/>
          <w:sz w:val="16"/>
          <w:szCs w:val="16"/>
          <w:lang w:eastAsia="en-US"/>
        </w:rPr>
        <w:t xml:space="preserve">(vpišeta se št. in datum pogodbe o izvedbi javnega naročila), </w:t>
      </w:r>
      <w:r w:rsidRPr="0076096D">
        <w:rPr>
          <w:sz w:val="16"/>
          <w:szCs w:val="16"/>
          <w:lang w:eastAsia="en-US"/>
        </w:rPr>
        <w:t xml:space="preserve">katere predmet je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sz w:val="16"/>
          <w:szCs w:val="16"/>
          <w:lang w:eastAsia="en-US"/>
        </w:rPr>
        <w:t> </w:t>
      </w:r>
      <w:r w:rsidRPr="0076096D">
        <w:rPr>
          <w:sz w:val="16"/>
          <w:szCs w:val="16"/>
          <w:lang w:eastAsia="en-US"/>
        </w:rPr>
        <w:t> </w:t>
      </w:r>
      <w:r w:rsidRPr="0076096D">
        <w:rPr>
          <w:sz w:val="16"/>
          <w:szCs w:val="16"/>
          <w:lang w:eastAsia="en-US"/>
        </w:rPr>
        <w:t> </w:t>
      </w:r>
      <w:r w:rsidRPr="0076096D">
        <w:rPr>
          <w:sz w:val="16"/>
          <w:szCs w:val="16"/>
          <w:lang w:eastAsia="en-US"/>
        </w:rPr>
        <w:t> </w:t>
      </w:r>
      <w:r w:rsidRPr="0076096D">
        <w:rPr>
          <w:sz w:val="16"/>
          <w:szCs w:val="16"/>
          <w:lang w:eastAsia="en-US"/>
        </w:rPr>
        <w:t> </w:t>
      </w:r>
      <w:r w:rsidRPr="0076096D">
        <w:rPr>
          <w:sz w:val="16"/>
          <w:szCs w:val="16"/>
          <w:lang w:eastAsia="en-US"/>
        </w:rPr>
        <w:fldChar w:fldCharType="end"/>
      </w:r>
      <w:r w:rsidRPr="0076096D">
        <w:rPr>
          <w:sz w:val="16"/>
          <w:szCs w:val="16"/>
          <w:lang w:eastAsia="en-US"/>
        </w:rPr>
        <w:t xml:space="preserve"> </w:t>
      </w:r>
      <w:r w:rsidRPr="0076096D">
        <w:rPr>
          <w:i/>
          <w:sz w:val="16"/>
          <w:szCs w:val="16"/>
          <w:lang w:eastAsia="en-US"/>
        </w:rPr>
        <w:t>(vpiše se predmet javnega naročila)</w:t>
      </w:r>
      <w:r w:rsidRPr="0076096D">
        <w:rPr>
          <w:sz w:val="16"/>
          <w:szCs w:val="16"/>
          <w:lang w:eastAsia="en-US"/>
        </w:rPr>
        <w:t>.</w:t>
      </w:r>
    </w:p>
    <w:p w14:paraId="1EBD5800"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i/>
          <w:sz w:val="16"/>
          <w:szCs w:val="16"/>
          <w:lang w:eastAsia="en-US"/>
        </w:rPr>
        <w:t xml:space="preserve"> </w:t>
      </w:r>
    </w:p>
    <w:p w14:paraId="60E5BAC2"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b/>
          <w:sz w:val="16"/>
          <w:szCs w:val="16"/>
          <w:lang w:eastAsia="en-US"/>
        </w:rPr>
        <w:t xml:space="preserve">ZNESEK  V EUR: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sz w:val="16"/>
          <w:szCs w:val="16"/>
          <w:lang w:eastAsia="en-US"/>
        </w:rPr>
        <w:fldChar w:fldCharType="end"/>
      </w:r>
      <w:r w:rsidRPr="0076096D">
        <w:rPr>
          <w:sz w:val="16"/>
          <w:szCs w:val="16"/>
          <w:lang w:eastAsia="en-US"/>
        </w:rPr>
        <w:t xml:space="preserve"> </w:t>
      </w:r>
      <w:r w:rsidRPr="0076096D">
        <w:rPr>
          <w:i/>
          <w:sz w:val="16"/>
          <w:szCs w:val="16"/>
          <w:lang w:eastAsia="en-US"/>
        </w:rPr>
        <w:t>(vpiše se najvišji znesek s številko in besedo)</w:t>
      </w:r>
    </w:p>
    <w:p w14:paraId="683A9E9C"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BE3A35C"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b/>
          <w:sz w:val="16"/>
          <w:szCs w:val="16"/>
          <w:lang w:eastAsia="en-US"/>
        </w:rPr>
        <w:t xml:space="preserve">LISTINE, KI JIH JE POLEG IZJAVE TREBA PRILOŽITI ZAHTEVI ZA PLAČILO IN SE IZRECNO ZAHTEVAJO V SPODNJEM BESEDILU: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sz w:val="16"/>
          <w:szCs w:val="16"/>
          <w:lang w:eastAsia="en-US"/>
        </w:rPr>
        <w:fldChar w:fldCharType="end"/>
      </w:r>
      <w:r w:rsidRPr="0076096D">
        <w:rPr>
          <w:sz w:val="16"/>
          <w:szCs w:val="16"/>
          <w:lang w:eastAsia="en-US"/>
        </w:rPr>
        <w:t xml:space="preserve"> </w:t>
      </w:r>
      <w:r w:rsidRPr="0076096D">
        <w:rPr>
          <w:i/>
          <w:sz w:val="16"/>
          <w:szCs w:val="16"/>
          <w:lang w:eastAsia="en-US"/>
        </w:rPr>
        <w:t>(nobena/navede se listina)</w:t>
      </w:r>
    </w:p>
    <w:p w14:paraId="56FECE59"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83F0294"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b/>
          <w:sz w:val="16"/>
          <w:szCs w:val="16"/>
          <w:lang w:eastAsia="en-US"/>
        </w:rPr>
        <w:t>JEZIK V ZAHTEVANIH LISTINAH:</w:t>
      </w:r>
      <w:r w:rsidRPr="0076096D">
        <w:rPr>
          <w:sz w:val="16"/>
          <w:szCs w:val="16"/>
          <w:lang w:eastAsia="en-US"/>
        </w:rPr>
        <w:t xml:space="preserve"> slovenski</w:t>
      </w:r>
    </w:p>
    <w:p w14:paraId="74529DDC"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207F06AC"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b/>
          <w:sz w:val="16"/>
          <w:szCs w:val="16"/>
          <w:lang w:eastAsia="en-US"/>
        </w:rPr>
        <w:t>OBLIKA PREDLOŽITVE:</w:t>
      </w:r>
      <w:r w:rsidRPr="0076096D">
        <w:rPr>
          <w:sz w:val="16"/>
          <w:szCs w:val="16"/>
          <w:lang w:eastAsia="en-US"/>
        </w:rPr>
        <w:t xml:space="preserve"> v papirni obliki s priporočeno pošto ali katerokoli obliko hitre pošte ali osebno ali v elektronski obliki po SWIFT sistemu na naslov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sz w:val="16"/>
          <w:szCs w:val="16"/>
          <w:lang w:eastAsia="en-US"/>
        </w:rPr>
        <w:fldChar w:fldCharType="end"/>
      </w:r>
      <w:r w:rsidRPr="0076096D">
        <w:rPr>
          <w:sz w:val="16"/>
          <w:szCs w:val="16"/>
          <w:lang w:eastAsia="en-US"/>
        </w:rPr>
        <w:t xml:space="preserve"> </w:t>
      </w:r>
      <w:r w:rsidRPr="0076096D">
        <w:rPr>
          <w:i/>
          <w:sz w:val="16"/>
          <w:szCs w:val="16"/>
          <w:lang w:eastAsia="en-US"/>
        </w:rPr>
        <w:t>(navede se SWIFT naslova garanta)</w:t>
      </w:r>
    </w:p>
    <w:p w14:paraId="442FB0CD"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749E8AC7"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76096D">
        <w:rPr>
          <w:b/>
          <w:sz w:val="16"/>
          <w:szCs w:val="16"/>
          <w:lang w:eastAsia="en-US"/>
        </w:rPr>
        <w:t>KRAJ PREDLOŽITVE:</w:t>
      </w:r>
      <w:r w:rsidRPr="0076096D">
        <w:rPr>
          <w:sz w:val="16"/>
          <w:szCs w:val="16"/>
          <w:lang w:eastAsia="en-US"/>
        </w:rPr>
        <w:t xml:space="preserve">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sz w:val="16"/>
          <w:szCs w:val="16"/>
          <w:lang w:eastAsia="en-US"/>
        </w:rPr>
        <w:fldChar w:fldCharType="end"/>
      </w:r>
      <w:r w:rsidRPr="0076096D">
        <w:rPr>
          <w:sz w:val="16"/>
          <w:szCs w:val="16"/>
          <w:lang w:eastAsia="en-US"/>
        </w:rPr>
        <w:t xml:space="preserve"> </w:t>
      </w:r>
      <w:r w:rsidRPr="0076096D">
        <w:rPr>
          <w:i/>
          <w:sz w:val="16"/>
          <w:szCs w:val="16"/>
          <w:lang w:eastAsia="en-US"/>
        </w:rPr>
        <w:t>(garant vpiše naslov podružnice, kjer se opravi predložitev papirnih listin, ali elektronski naslov za predložitev v elektronski obliki, kot na primer garantov SWIFT naslov)</w:t>
      </w:r>
    </w:p>
    <w:p w14:paraId="013EDA20"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6342AB68"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sz w:val="16"/>
          <w:szCs w:val="16"/>
          <w:lang w:eastAsia="en-US"/>
        </w:rPr>
        <w:t>Ne glede na naslov podružnice, ki jo je vpisal garant, se predložitev papirnih listin lahko opravi v katerikoli podružnici garanta na območju Republike Slovenije.</w:t>
      </w:r>
      <w:r w:rsidRPr="0076096D" w:rsidDel="00D4087F">
        <w:rPr>
          <w:sz w:val="16"/>
          <w:szCs w:val="16"/>
          <w:lang w:eastAsia="en-US"/>
        </w:rPr>
        <w:t xml:space="preserve"> </w:t>
      </w:r>
    </w:p>
    <w:p w14:paraId="0FB68DF3"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sz w:val="16"/>
          <w:szCs w:val="16"/>
          <w:lang w:eastAsia="en-US"/>
        </w:rPr>
        <w:t xml:space="preserve">  </w:t>
      </w:r>
    </w:p>
    <w:p w14:paraId="6970680F"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b/>
          <w:sz w:val="16"/>
          <w:szCs w:val="16"/>
          <w:lang w:eastAsia="en-US"/>
        </w:rPr>
        <w:t xml:space="preserve">DATUM VELJAVNOSTI: </w:t>
      </w:r>
      <w:r w:rsidRPr="0076096D">
        <w:rPr>
          <w:sz w:val="16"/>
          <w:szCs w:val="16"/>
          <w:lang w:eastAsia="en-US"/>
        </w:rPr>
        <w:fldChar w:fldCharType="begin">
          <w:ffData>
            <w:name w:val="Besedilo2"/>
            <w:enabled/>
            <w:calcOnExit w:val="0"/>
            <w:textInput>
              <w:default w:val="DD. MM. LLLL"/>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noProof/>
          <w:sz w:val="16"/>
          <w:szCs w:val="16"/>
          <w:lang w:eastAsia="en-US"/>
        </w:rPr>
        <w:t>DD. MM. LLLL</w:t>
      </w:r>
      <w:r w:rsidRPr="0076096D">
        <w:rPr>
          <w:sz w:val="16"/>
          <w:szCs w:val="16"/>
          <w:lang w:eastAsia="en-US"/>
        </w:rPr>
        <w:fldChar w:fldCharType="end"/>
      </w:r>
      <w:r w:rsidRPr="0076096D">
        <w:rPr>
          <w:sz w:val="16"/>
          <w:szCs w:val="16"/>
          <w:lang w:eastAsia="en-US"/>
        </w:rPr>
        <w:t xml:space="preserve"> </w:t>
      </w:r>
      <w:r w:rsidRPr="0076096D">
        <w:rPr>
          <w:i/>
          <w:sz w:val="16"/>
          <w:szCs w:val="16"/>
          <w:lang w:eastAsia="en-US"/>
        </w:rPr>
        <w:t>(vpiše se datum zapadlosti zavarovanja)</w:t>
      </w:r>
    </w:p>
    <w:p w14:paraId="1854FDEA"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0F9DB428"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76096D">
        <w:rPr>
          <w:b/>
          <w:sz w:val="16"/>
          <w:szCs w:val="16"/>
          <w:lang w:eastAsia="en-US"/>
        </w:rPr>
        <w:t>STRANKA, KI MORA PLAČATI STROŠKE:</w:t>
      </w:r>
      <w:r w:rsidRPr="0076096D">
        <w:rPr>
          <w:sz w:val="16"/>
          <w:szCs w:val="16"/>
          <w:lang w:eastAsia="en-US"/>
        </w:rPr>
        <w:t xml:space="preserve"> </w:t>
      </w:r>
      <w:r w:rsidRPr="0076096D">
        <w:rPr>
          <w:sz w:val="16"/>
          <w:szCs w:val="16"/>
          <w:lang w:eastAsia="en-US"/>
        </w:rPr>
        <w:fldChar w:fldCharType="begin">
          <w:ffData>
            <w:name w:val="Besedilo2"/>
            <w:enabled/>
            <w:calcOnExit w:val="0"/>
            <w:textInput/>
          </w:ffData>
        </w:fldChar>
      </w:r>
      <w:r w:rsidRPr="0076096D">
        <w:rPr>
          <w:sz w:val="16"/>
          <w:szCs w:val="16"/>
          <w:lang w:eastAsia="en-US"/>
        </w:rPr>
        <w:instrText xml:space="preserve"> FORMTEXT </w:instrText>
      </w:r>
      <w:r w:rsidRPr="0076096D">
        <w:rPr>
          <w:sz w:val="16"/>
          <w:szCs w:val="16"/>
          <w:lang w:eastAsia="en-US"/>
        </w:rPr>
      </w:r>
      <w:r w:rsidRPr="0076096D">
        <w:rPr>
          <w:sz w:val="16"/>
          <w:szCs w:val="16"/>
          <w:lang w:eastAsia="en-US"/>
        </w:rPr>
        <w:fldChar w:fldCharType="separate"/>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noProof/>
          <w:sz w:val="16"/>
          <w:szCs w:val="16"/>
          <w:lang w:eastAsia="en-US"/>
        </w:rPr>
        <w:t> </w:t>
      </w:r>
      <w:r w:rsidRPr="0076096D">
        <w:rPr>
          <w:sz w:val="16"/>
          <w:szCs w:val="16"/>
          <w:lang w:eastAsia="en-US"/>
        </w:rPr>
        <w:fldChar w:fldCharType="end"/>
      </w:r>
      <w:r w:rsidRPr="0076096D">
        <w:rPr>
          <w:sz w:val="16"/>
          <w:szCs w:val="16"/>
          <w:lang w:eastAsia="en-US"/>
        </w:rPr>
        <w:t xml:space="preserve"> </w:t>
      </w:r>
      <w:r w:rsidRPr="0076096D">
        <w:rPr>
          <w:i/>
          <w:sz w:val="16"/>
          <w:szCs w:val="16"/>
          <w:lang w:eastAsia="en-US"/>
        </w:rPr>
        <w:t>(vpiše se ime naročnika zavarovanja, tj. v postopku javnega naročanja izbranega ponudnika)</w:t>
      </w:r>
    </w:p>
    <w:p w14:paraId="30151436" w14:textId="77777777" w:rsidR="00D3753C" w:rsidRPr="0076096D" w:rsidRDefault="00D3753C" w:rsidP="00D3753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sz w:val="16"/>
          <w:szCs w:val="16"/>
          <w:lang w:eastAsia="en-US"/>
        </w:rPr>
      </w:pPr>
    </w:p>
    <w:p w14:paraId="33B51F81" w14:textId="77777777" w:rsidR="00D3753C" w:rsidRPr="0076096D" w:rsidRDefault="00D3753C" w:rsidP="00D3753C">
      <w:pPr>
        <w:spacing w:line="240" w:lineRule="auto"/>
        <w:rPr>
          <w:sz w:val="16"/>
          <w:szCs w:val="16"/>
          <w:lang w:eastAsia="en-US"/>
        </w:rPr>
      </w:pPr>
      <w:r w:rsidRPr="0076096D">
        <w:rPr>
          <w:sz w:val="16"/>
          <w:szCs w:val="16"/>
          <w:lang w:eastAsia="en-US"/>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6866111" w14:textId="77777777" w:rsidR="00D3753C" w:rsidRPr="0076096D" w:rsidRDefault="00D3753C" w:rsidP="00D3753C">
      <w:pPr>
        <w:spacing w:line="240" w:lineRule="auto"/>
        <w:rPr>
          <w:sz w:val="16"/>
          <w:szCs w:val="16"/>
          <w:lang w:eastAsia="en-US"/>
        </w:rPr>
      </w:pPr>
    </w:p>
    <w:p w14:paraId="2C46B4C6" w14:textId="77777777" w:rsidR="00D3753C" w:rsidRPr="0076096D" w:rsidRDefault="00D3753C" w:rsidP="00D3753C">
      <w:pPr>
        <w:spacing w:line="240" w:lineRule="auto"/>
        <w:rPr>
          <w:sz w:val="16"/>
          <w:szCs w:val="16"/>
          <w:lang w:eastAsia="en-US"/>
        </w:rPr>
      </w:pPr>
      <w:r w:rsidRPr="0076096D">
        <w:rPr>
          <w:sz w:val="16"/>
          <w:szCs w:val="16"/>
          <w:lang w:eastAsia="en-US"/>
        </w:rPr>
        <w:t>Katerokoli zahtevo za plačilo po tem zavarovanju moramo prejeti na datum veljavnosti zavarovanja ali pred njim v zgoraj navedenem kraju predložitve.</w:t>
      </w:r>
    </w:p>
    <w:p w14:paraId="2F91E37A" w14:textId="77777777" w:rsidR="00D3753C" w:rsidRPr="0076096D" w:rsidRDefault="00D3753C" w:rsidP="00D3753C">
      <w:pPr>
        <w:spacing w:line="240" w:lineRule="auto"/>
        <w:rPr>
          <w:sz w:val="16"/>
          <w:szCs w:val="16"/>
          <w:lang w:eastAsia="en-US"/>
        </w:rPr>
      </w:pPr>
    </w:p>
    <w:p w14:paraId="0AD0871B" w14:textId="77777777" w:rsidR="00D3753C" w:rsidRPr="0076096D" w:rsidRDefault="00D3753C" w:rsidP="00D3753C">
      <w:pPr>
        <w:spacing w:line="240" w:lineRule="auto"/>
        <w:rPr>
          <w:sz w:val="16"/>
          <w:szCs w:val="16"/>
          <w:lang w:eastAsia="en-US"/>
        </w:rPr>
      </w:pPr>
      <w:r w:rsidRPr="0076096D">
        <w:rPr>
          <w:sz w:val="16"/>
          <w:szCs w:val="16"/>
          <w:lang w:eastAsia="en-US"/>
        </w:rPr>
        <w:t>Morebitne spore v zvezi s tem zavarovanjem rešuje stvarno pristojno sodišče v Ljubljani po slovenskem pravu.</w:t>
      </w:r>
    </w:p>
    <w:p w14:paraId="7CDBCABB" w14:textId="77777777" w:rsidR="00D3753C" w:rsidRPr="0076096D" w:rsidRDefault="00D3753C" w:rsidP="00D3753C">
      <w:pPr>
        <w:spacing w:line="240" w:lineRule="auto"/>
        <w:rPr>
          <w:sz w:val="16"/>
          <w:szCs w:val="16"/>
          <w:lang w:eastAsia="en-US"/>
        </w:rPr>
      </w:pPr>
    </w:p>
    <w:p w14:paraId="16FD636B" w14:textId="77777777" w:rsidR="00D3753C" w:rsidRPr="0076096D" w:rsidRDefault="00D3753C" w:rsidP="00D3753C">
      <w:pPr>
        <w:spacing w:line="240" w:lineRule="auto"/>
        <w:rPr>
          <w:sz w:val="16"/>
          <w:szCs w:val="16"/>
          <w:lang w:eastAsia="en-US"/>
        </w:rPr>
      </w:pPr>
      <w:r w:rsidRPr="0076096D">
        <w:rPr>
          <w:rFonts w:eastAsia="Calibri"/>
          <w:sz w:val="16"/>
          <w:szCs w:val="16"/>
          <w:lang w:eastAsia="en-US"/>
        </w:rPr>
        <w:t>Za to zavarovanje veljajo Enotna pravila za garancije na poziv (EPGP) revizija iz leta 2010, izdana pri MTZ pod št. 758.</w:t>
      </w:r>
      <w:r w:rsidRPr="0076096D">
        <w:rPr>
          <w:rFonts w:eastAsia="Calibri"/>
          <w:sz w:val="16"/>
          <w:szCs w:val="16"/>
          <w:lang w:eastAsia="en-US"/>
        </w:rPr>
        <w:tab/>
      </w:r>
    </w:p>
    <w:p w14:paraId="11DBC08A" w14:textId="77777777" w:rsidR="00D3753C" w:rsidRPr="0076096D" w:rsidRDefault="00D3753C" w:rsidP="00D3753C">
      <w:pPr>
        <w:spacing w:line="240" w:lineRule="auto"/>
        <w:rPr>
          <w:sz w:val="16"/>
          <w:szCs w:val="16"/>
          <w:lang w:eastAsia="en-US"/>
        </w:rPr>
      </w:pPr>
    </w:p>
    <w:p w14:paraId="3676183E" w14:textId="77777777" w:rsidR="00D3753C" w:rsidRPr="0076096D" w:rsidRDefault="00D3753C" w:rsidP="00D3753C">
      <w:pPr>
        <w:spacing w:line="240" w:lineRule="auto"/>
        <w:rPr>
          <w:sz w:val="16"/>
          <w:szCs w:val="16"/>
          <w:lang w:eastAsia="en-US"/>
        </w:rPr>
      </w:pPr>
    </w:p>
    <w:p w14:paraId="6B8CDF82" w14:textId="53FFE8EC" w:rsidR="00D3753C" w:rsidRPr="0076096D" w:rsidRDefault="00D3753C" w:rsidP="00D3753C">
      <w:pPr>
        <w:spacing w:line="240" w:lineRule="auto"/>
        <w:rPr>
          <w:sz w:val="16"/>
          <w:szCs w:val="16"/>
          <w:lang w:eastAsia="en-US"/>
        </w:rPr>
      </w:pPr>
      <w:r w:rsidRPr="0076096D">
        <w:rPr>
          <w:sz w:val="16"/>
          <w:szCs w:val="16"/>
          <w:lang w:eastAsia="en-US"/>
        </w:rPr>
        <w:tab/>
      </w:r>
      <w:r w:rsidRPr="0076096D">
        <w:rPr>
          <w:sz w:val="16"/>
          <w:szCs w:val="16"/>
          <w:lang w:eastAsia="en-US"/>
        </w:rPr>
        <w:tab/>
      </w:r>
      <w:r w:rsidRPr="0076096D">
        <w:rPr>
          <w:sz w:val="16"/>
          <w:szCs w:val="16"/>
          <w:lang w:eastAsia="en-US"/>
        </w:rPr>
        <w:tab/>
      </w:r>
      <w:r w:rsidRPr="0076096D">
        <w:rPr>
          <w:sz w:val="16"/>
          <w:szCs w:val="16"/>
          <w:lang w:eastAsia="en-US"/>
        </w:rPr>
        <w:tab/>
      </w:r>
      <w:r w:rsidRPr="0076096D">
        <w:rPr>
          <w:sz w:val="16"/>
          <w:szCs w:val="16"/>
          <w:lang w:eastAsia="en-US"/>
        </w:rPr>
        <w:tab/>
      </w:r>
      <w:r w:rsidRPr="0076096D">
        <w:rPr>
          <w:sz w:val="16"/>
          <w:szCs w:val="16"/>
          <w:lang w:eastAsia="en-US"/>
        </w:rPr>
        <w:tab/>
        <w:t xml:space="preserve">     garant</w:t>
      </w:r>
      <w:r w:rsidRPr="0076096D">
        <w:rPr>
          <w:sz w:val="16"/>
          <w:szCs w:val="16"/>
          <w:lang w:eastAsia="en-US"/>
        </w:rPr>
        <w:tab/>
      </w:r>
      <w:r w:rsidRPr="0076096D">
        <w:rPr>
          <w:sz w:val="16"/>
          <w:szCs w:val="16"/>
          <w:lang w:eastAsia="en-US"/>
        </w:rPr>
        <w:tab/>
      </w:r>
      <w:r w:rsidRPr="0076096D">
        <w:rPr>
          <w:sz w:val="16"/>
          <w:szCs w:val="16"/>
          <w:lang w:eastAsia="en-US"/>
        </w:rPr>
        <w:tab/>
      </w:r>
      <w:r w:rsidRPr="0076096D">
        <w:rPr>
          <w:sz w:val="16"/>
          <w:szCs w:val="16"/>
          <w:lang w:eastAsia="en-US"/>
        </w:rPr>
        <w:tab/>
      </w:r>
      <w:r w:rsidRPr="0076096D">
        <w:rPr>
          <w:sz w:val="16"/>
          <w:szCs w:val="16"/>
          <w:lang w:eastAsia="en-US"/>
        </w:rPr>
        <w:tab/>
      </w:r>
      <w:r w:rsidRPr="0076096D">
        <w:rPr>
          <w:sz w:val="16"/>
          <w:szCs w:val="16"/>
          <w:lang w:eastAsia="en-US"/>
        </w:rPr>
        <w:tab/>
      </w:r>
      <w:r w:rsidRPr="0076096D">
        <w:rPr>
          <w:sz w:val="16"/>
          <w:szCs w:val="16"/>
          <w:lang w:eastAsia="en-US"/>
        </w:rPr>
        <w:tab/>
      </w:r>
      <w:r w:rsidRPr="0076096D">
        <w:rPr>
          <w:sz w:val="16"/>
          <w:szCs w:val="16"/>
          <w:lang w:eastAsia="en-US"/>
        </w:rPr>
        <w:tab/>
      </w:r>
      <w:r w:rsidRPr="0076096D">
        <w:rPr>
          <w:sz w:val="16"/>
          <w:szCs w:val="16"/>
          <w:lang w:eastAsia="en-US"/>
        </w:rPr>
        <w:tab/>
      </w:r>
      <w:r w:rsidRPr="0076096D">
        <w:rPr>
          <w:sz w:val="16"/>
          <w:szCs w:val="16"/>
          <w:lang w:eastAsia="en-US"/>
        </w:rPr>
        <w:tab/>
      </w:r>
      <w:r w:rsidRPr="0076096D">
        <w:rPr>
          <w:sz w:val="16"/>
          <w:szCs w:val="16"/>
          <w:lang w:eastAsia="en-US"/>
        </w:rPr>
        <w:tab/>
        <w:t xml:space="preserve">                     (žig in podpis)</w:t>
      </w:r>
    </w:p>
    <w:p w14:paraId="16676807" w14:textId="085B4025" w:rsidR="00D3753C" w:rsidRDefault="00D3753C" w:rsidP="00D3753C">
      <w:pPr>
        <w:keepLines/>
        <w:widowControl w:val="0"/>
        <w:tabs>
          <w:tab w:val="left" w:pos="2155"/>
        </w:tabs>
        <w:adjustRightInd w:val="0"/>
        <w:spacing w:line="260" w:lineRule="atLeast"/>
        <w:textAlignment w:val="baseline"/>
        <w:rPr>
          <w:kern w:val="16"/>
          <w:u w:val="single"/>
        </w:rPr>
      </w:pPr>
    </w:p>
    <w:p w14:paraId="2FB8722E" w14:textId="77777777" w:rsidR="00FF4A06" w:rsidRPr="0076096D" w:rsidRDefault="00FF4A06" w:rsidP="00D3753C">
      <w:pPr>
        <w:keepLines/>
        <w:widowControl w:val="0"/>
        <w:tabs>
          <w:tab w:val="left" w:pos="2155"/>
        </w:tabs>
        <w:adjustRightInd w:val="0"/>
        <w:spacing w:line="260" w:lineRule="atLeast"/>
        <w:textAlignment w:val="baseline"/>
        <w:rPr>
          <w:kern w:val="16"/>
          <w:u w:val="single"/>
        </w:rPr>
      </w:pPr>
    </w:p>
    <w:p w14:paraId="25953D2D" w14:textId="10F660FA" w:rsidR="00D3753C" w:rsidRDefault="00D90D85" w:rsidP="00D3753C">
      <w:pPr>
        <w:keepLines/>
        <w:widowControl w:val="0"/>
        <w:tabs>
          <w:tab w:val="left" w:pos="2155"/>
        </w:tabs>
        <w:adjustRightInd w:val="0"/>
        <w:spacing w:line="260" w:lineRule="atLeast"/>
        <w:textAlignment w:val="baseline"/>
        <w:rPr>
          <w:kern w:val="16"/>
          <w:u w:val="single"/>
          <w:lang w:val="pl-PL"/>
        </w:rPr>
      </w:pPr>
      <w:r w:rsidRPr="00D90D85">
        <w:rPr>
          <w:kern w:val="16"/>
          <w:u w:val="single"/>
          <w:lang w:val="pl-PL"/>
        </w:rPr>
        <w:t>Opomba: ponudnik vzorec podpiše in predloži v ponudbi.</w:t>
      </w:r>
    </w:p>
    <w:p w14:paraId="632F9A77" w14:textId="77777777" w:rsidR="00FF4A06" w:rsidRDefault="00FF4A06" w:rsidP="00965CC2">
      <w:pPr>
        <w:spacing w:line="240" w:lineRule="auto"/>
        <w:jc w:val="right"/>
      </w:pPr>
    </w:p>
    <w:p w14:paraId="7F9B5B5C" w14:textId="77777777" w:rsidR="00A92EBD" w:rsidRDefault="00A92EBD" w:rsidP="00965CC2">
      <w:pPr>
        <w:spacing w:line="240" w:lineRule="auto"/>
        <w:jc w:val="right"/>
      </w:pPr>
    </w:p>
    <w:p w14:paraId="7E07E4EA" w14:textId="44BC1C6D" w:rsidR="00965CC2" w:rsidRDefault="00965CC2" w:rsidP="00965CC2">
      <w:pPr>
        <w:spacing w:line="240" w:lineRule="auto"/>
        <w:jc w:val="right"/>
      </w:pPr>
      <w:r w:rsidRPr="00E735FA">
        <w:lastRenderedPageBreak/>
        <w:t xml:space="preserve">OBRAZEC ŠT. </w:t>
      </w:r>
      <w:r>
        <w:t>12</w:t>
      </w:r>
    </w:p>
    <w:p w14:paraId="0335FBC1" w14:textId="77777777" w:rsidR="00965CC2" w:rsidRPr="00E735FA" w:rsidRDefault="00965CC2" w:rsidP="00965CC2">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bookmarkStart w:id="243" w:name="_Toc92881152"/>
      <w:r w:rsidRPr="00E735FA">
        <w:rPr>
          <w:b/>
          <w:bCs/>
          <w:iCs/>
          <w:sz w:val="24"/>
          <w:szCs w:val="24"/>
        </w:rPr>
        <w:t>VZOREC FINANČNEGA ZAVAROVANJA ZA ODPRAVO NAPAK V GARANCIJSKEM ROKU PO EPGP-758</w:t>
      </w:r>
      <w:bookmarkEnd w:id="243"/>
    </w:p>
    <w:p w14:paraId="4907C5BF" w14:textId="77777777" w:rsidR="00965CC2" w:rsidRPr="00DA6ECA" w:rsidRDefault="00965CC2" w:rsidP="00965CC2">
      <w:pPr>
        <w:widowControl w:val="0"/>
        <w:adjustRightInd w:val="0"/>
        <w:textAlignment w:val="baseline"/>
        <w:rPr>
          <w:b/>
          <w:bCs/>
          <w:lang w:eastAsia="en-US"/>
        </w:rPr>
      </w:pPr>
      <w:r w:rsidRPr="00DA6ECA">
        <w:rPr>
          <w:b/>
          <w:lang w:eastAsia="en-US"/>
        </w:rPr>
        <w:t xml:space="preserve">Vzorec finančnega zavarovanja za odpravo napak v garancijskem roku </w:t>
      </w:r>
      <w:r w:rsidRPr="00DA6ECA">
        <w:rPr>
          <w:b/>
          <w:bCs/>
          <w:lang w:eastAsia="en-US"/>
        </w:rPr>
        <w:t xml:space="preserve">po EPGP-758 </w:t>
      </w:r>
    </w:p>
    <w:p w14:paraId="4A3A17CA" w14:textId="77777777" w:rsidR="00965CC2" w:rsidRPr="00DA6ECA" w:rsidRDefault="00965CC2" w:rsidP="00965C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p>
    <w:p w14:paraId="31AF8457" w14:textId="77777777" w:rsidR="00965CC2" w:rsidRPr="00DA6ECA" w:rsidRDefault="00965CC2" w:rsidP="00965C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i/>
          <w:sz w:val="16"/>
          <w:szCs w:val="16"/>
          <w:lang w:eastAsia="en-US"/>
        </w:rPr>
        <w:t>Glava s podatki o garantu (banki) ali SWIFT ključ</w:t>
      </w:r>
    </w:p>
    <w:p w14:paraId="3574BCEC" w14:textId="77777777" w:rsidR="00965CC2" w:rsidRDefault="00965CC2" w:rsidP="00965CC2">
      <w:pPr>
        <w:keepNext/>
        <w:spacing w:line="240" w:lineRule="auto"/>
        <w:rPr>
          <w:i/>
          <w:sz w:val="16"/>
          <w:szCs w:val="16"/>
          <w:lang w:eastAsia="en-US"/>
        </w:rPr>
      </w:pPr>
      <w:r w:rsidRPr="00DA6ECA">
        <w:rPr>
          <w:sz w:val="16"/>
          <w:szCs w:val="16"/>
          <w:lang w:eastAsia="en-US"/>
        </w:rPr>
        <w:t xml:space="preserve">Za: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(vpiše se upravičenca tj. naročnika javnega naročila)</w:t>
      </w:r>
    </w:p>
    <w:p w14:paraId="5A806FDE" w14:textId="77777777" w:rsidR="00965CC2" w:rsidRDefault="00965CC2" w:rsidP="00965CC2">
      <w:pPr>
        <w:keepNext/>
        <w:spacing w:line="240" w:lineRule="auto"/>
        <w:rPr>
          <w:i/>
          <w:sz w:val="16"/>
          <w:szCs w:val="16"/>
          <w:lang w:eastAsia="en-US"/>
        </w:rPr>
      </w:pPr>
      <w:r w:rsidRPr="00DA6ECA">
        <w:rPr>
          <w:sz w:val="16"/>
          <w:szCs w:val="16"/>
          <w:lang w:eastAsia="en-US"/>
        </w:rPr>
        <w:t xml:space="preserve">Datum: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izdaje)</w:t>
      </w:r>
    </w:p>
    <w:p w14:paraId="0C507217" w14:textId="77777777" w:rsidR="00965CC2" w:rsidRPr="00DA6ECA" w:rsidRDefault="00965CC2" w:rsidP="00965CC2">
      <w:pPr>
        <w:keepNext/>
        <w:spacing w:line="240" w:lineRule="auto"/>
        <w:rPr>
          <w:i/>
          <w:sz w:val="16"/>
          <w:szCs w:val="16"/>
          <w:lang w:eastAsia="en-US"/>
        </w:rPr>
      </w:pPr>
    </w:p>
    <w:p w14:paraId="0535990D" w14:textId="77777777" w:rsidR="00965CC2" w:rsidRPr="00DA6ECA" w:rsidRDefault="00965CC2" w:rsidP="00965CC2">
      <w:pPr>
        <w:keepNext/>
        <w:spacing w:line="240" w:lineRule="auto"/>
        <w:rPr>
          <w:i/>
          <w:sz w:val="16"/>
          <w:szCs w:val="16"/>
          <w:lang w:eastAsia="en-US"/>
        </w:rPr>
      </w:pPr>
      <w:r w:rsidRPr="00DA6ECA">
        <w:rPr>
          <w:b/>
          <w:sz w:val="16"/>
          <w:szCs w:val="16"/>
          <w:lang w:eastAsia="en-US"/>
        </w:rPr>
        <w:t>VRSTA:</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w:t>
      </w:r>
      <w:r>
        <w:rPr>
          <w:i/>
          <w:sz w:val="16"/>
          <w:szCs w:val="16"/>
          <w:lang w:eastAsia="en-US"/>
        </w:rPr>
        <w:t>(</w:t>
      </w:r>
      <w:r w:rsidRPr="00DA6ECA">
        <w:rPr>
          <w:i/>
          <w:sz w:val="16"/>
          <w:szCs w:val="16"/>
          <w:lang w:eastAsia="en-US"/>
        </w:rPr>
        <w:t xml:space="preserve">vpiše se vrsta </w:t>
      </w:r>
      <w:r w:rsidRPr="002F616D">
        <w:rPr>
          <w:i/>
          <w:sz w:val="16"/>
          <w:szCs w:val="16"/>
          <w:lang w:eastAsia="en-US"/>
        </w:rPr>
        <w:t>zavarovanja: bančna garancija)</w:t>
      </w:r>
    </w:p>
    <w:p w14:paraId="743D4024" w14:textId="77777777" w:rsidR="00965CC2" w:rsidRDefault="00965CC2" w:rsidP="00965CC2">
      <w:pPr>
        <w:keepNext/>
        <w:spacing w:line="240" w:lineRule="auto"/>
        <w:rPr>
          <w:b/>
          <w:sz w:val="16"/>
          <w:szCs w:val="16"/>
          <w:lang w:eastAsia="en-US"/>
        </w:rPr>
      </w:pPr>
    </w:p>
    <w:p w14:paraId="6CD29CA9" w14:textId="77777777" w:rsidR="00965CC2" w:rsidRPr="00DA6ECA" w:rsidRDefault="00965CC2" w:rsidP="00965CC2">
      <w:pPr>
        <w:keepNext/>
        <w:spacing w:line="240" w:lineRule="auto"/>
        <w:rPr>
          <w:sz w:val="16"/>
          <w:szCs w:val="16"/>
          <w:lang w:eastAsia="en-US"/>
        </w:rPr>
      </w:pPr>
      <w:r w:rsidRPr="00DA6ECA">
        <w:rPr>
          <w:b/>
          <w:sz w:val="16"/>
          <w:szCs w:val="16"/>
          <w:lang w:eastAsia="en-US"/>
        </w:rPr>
        <w:t xml:space="preserve">ŠTEVILKA: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številka </w:t>
      </w:r>
      <w:r>
        <w:rPr>
          <w:i/>
          <w:sz w:val="16"/>
          <w:szCs w:val="16"/>
          <w:lang w:eastAsia="en-US"/>
        </w:rPr>
        <w:t xml:space="preserve">finančnega </w:t>
      </w:r>
      <w:r w:rsidRPr="00DA6ECA">
        <w:rPr>
          <w:i/>
          <w:sz w:val="16"/>
          <w:szCs w:val="16"/>
          <w:lang w:eastAsia="en-US"/>
        </w:rPr>
        <w:t>zavarovanja)</w:t>
      </w:r>
    </w:p>
    <w:p w14:paraId="66D0FBB3" w14:textId="77777777" w:rsidR="00965CC2" w:rsidRPr="00DA6ECA" w:rsidRDefault="00965CC2" w:rsidP="00965CC2">
      <w:pPr>
        <w:keepNext/>
        <w:spacing w:line="240" w:lineRule="auto"/>
        <w:rPr>
          <w:sz w:val="16"/>
          <w:szCs w:val="16"/>
          <w:lang w:eastAsia="en-US"/>
        </w:rPr>
      </w:pPr>
    </w:p>
    <w:p w14:paraId="7A54E90D" w14:textId="77777777" w:rsidR="00965CC2" w:rsidRPr="00DA6ECA" w:rsidRDefault="00965CC2" w:rsidP="00965CC2">
      <w:pPr>
        <w:keepNext/>
        <w:spacing w:line="240" w:lineRule="auto"/>
        <w:rPr>
          <w:i/>
          <w:sz w:val="16"/>
          <w:szCs w:val="16"/>
          <w:lang w:eastAsia="en-US"/>
        </w:rPr>
      </w:pPr>
      <w:r w:rsidRPr="00DA6ECA">
        <w:rPr>
          <w:b/>
          <w:sz w:val="16"/>
          <w:szCs w:val="16"/>
          <w:lang w:eastAsia="en-US"/>
        </w:rPr>
        <w:t>GARANT:</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(vpišeta se ime in naslov banke v kraju izdaje)</w:t>
      </w:r>
    </w:p>
    <w:p w14:paraId="267D8E90" w14:textId="77777777" w:rsidR="00965CC2" w:rsidRPr="00DA6ECA" w:rsidRDefault="00965CC2" w:rsidP="00965CC2">
      <w:pPr>
        <w:keepNext/>
        <w:spacing w:line="240" w:lineRule="auto"/>
        <w:rPr>
          <w:sz w:val="16"/>
          <w:szCs w:val="16"/>
          <w:lang w:eastAsia="en-US"/>
        </w:rPr>
      </w:pPr>
    </w:p>
    <w:p w14:paraId="39D2E116" w14:textId="77777777" w:rsidR="00965CC2" w:rsidRPr="00DA6ECA" w:rsidRDefault="00965CC2" w:rsidP="00965CC2">
      <w:pPr>
        <w:keepNext/>
        <w:spacing w:line="240" w:lineRule="auto"/>
        <w:rPr>
          <w:sz w:val="16"/>
          <w:szCs w:val="16"/>
          <w:lang w:eastAsia="en-US"/>
        </w:rPr>
      </w:pPr>
      <w:r w:rsidRPr="00DA6ECA">
        <w:rPr>
          <w:b/>
          <w:sz w:val="16"/>
          <w:szCs w:val="16"/>
          <w:lang w:eastAsia="en-US"/>
        </w:rPr>
        <w:t xml:space="preserve">NAROČNIK: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ime in naslov naročnika </w:t>
      </w:r>
      <w:r>
        <w:rPr>
          <w:i/>
          <w:sz w:val="16"/>
          <w:szCs w:val="16"/>
          <w:lang w:eastAsia="en-US"/>
        </w:rPr>
        <w:t xml:space="preserve">finančnega </w:t>
      </w:r>
      <w:r w:rsidRPr="00DA6ECA">
        <w:rPr>
          <w:i/>
          <w:sz w:val="16"/>
          <w:szCs w:val="16"/>
          <w:lang w:eastAsia="en-US"/>
        </w:rPr>
        <w:t>zavarovanja, tj. v postopku javnega naročanja izbranega ponudnika)</w:t>
      </w:r>
    </w:p>
    <w:p w14:paraId="6A11DA5D" w14:textId="77777777" w:rsidR="00965CC2" w:rsidRPr="00DA6ECA" w:rsidRDefault="00965CC2" w:rsidP="00965CC2">
      <w:pPr>
        <w:keepNext/>
        <w:spacing w:line="240" w:lineRule="auto"/>
        <w:rPr>
          <w:sz w:val="16"/>
          <w:szCs w:val="16"/>
          <w:lang w:eastAsia="en-US"/>
        </w:rPr>
      </w:pPr>
    </w:p>
    <w:p w14:paraId="49F305AA" w14:textId="584FA072" w:rsidR="00965CC2" w:rsidRPr="00DA6ECA" w:rsidRDefault="00965CC2" w:rsidP="00965CC2">
      <w:pPr>
        <w:keepNext/>
        <w:spacing w:line="240" w:lineRule="auto"/>
        <w:rPr>
          <w:sz w:val="16"/>
          <w:szCs w:val="16"/>
          <w:lang w:eastAsia="en-US"/>
        </w:rPr>
      </w:pPr>
      <w:r w:rsidRPr="00DA6ECA">
        <w:rPr>
          <w:b/>
          <w:sz w:val="16"/>
          <w:szCs w:val="16"/>
          <w:lang w:eastAsia="en-US"/>
        </w:rPr>
        <w:t>UPRAVIČENEC:</w:t>
      </w:r>
      <w:r w:rsidRPr="00DA6ECA">
        <w:rPr>
          <w:sz w:val="16"/>
          <w:szCs w:val="16"/>
          <w:lang w:eastAsia="en-US"/>
        </w:rPr>
        <w:t xml:space="preserve"> </w:t>
      </w:r>
      <w:r w:rsidR="002358D1" w:rsidRPr="002358D1">
        <w:rPr>
          <w:sz w:val="16"/>
          <w:szCs w:val="16"/>
          <w:lang w:eastAsia="en-US"/>
        </w:rPr>
        <w:t>Urad Republike Slovenije za nadzor, kakovost in investicije v zdravstvu, Ulica Ambrožiča Novljana 7, 1000 Ljubljana</w:t>
      </w:r>
      <w:r w:rsidRPr="00DA6ECA">
        <w:rPr>
          <w:sz w:val="16"/>
          <w:szCs w:val="16"/>
          <w:lang w:eastAsia="en-US"/>
        </w:rPr>
        <w:t>.</w:t>
      </w:r>
    </w:p>
    <w:p w14:paraId="0B2D2979" w14:textId="77777777" w:rsidR="00965CC2" w:rsidRPr="00DA6ECA" w:rsidRDefault="00965CC2" w:rsidP="00965CC2">
      <w:pPr>
        <w:keepNext/>
        <w:spacing w:line="240" w:lineRule="auto"/>
        <w:rPr>
          <w:sz w:val="16"/>
          <w:szCs w:val="16"/>
          <w:lang w:eastAsia="en-US"/>
        </w:rPr>
      </w:pPr>
    </w:p>
    <w:p w14:paraId="5E9CAAD9" w14:textId="77777777" w:rsidR="00965CC2" w:rsidRPr="00DA6ECA" w:rsidRDefault="00965CC2" w:rsidP="00965CC2">
      <w:pPr>
        <w:keepNext/>
        <w:spacing w:line="240" w:lineRule="auto"/>
        <w:rPr>
          <w:i/>
          <w:sz w:val="16"/>
          <w:szCs w:val="16"/>
          <w:lang w:eastAsia="en-US"/>
        </w:rPr>
      </w:pPr>
      <w:r w:rsidRPr="00DA6ECA">
        <w:rPr>
          <w:b/>
          <w:sz w:val="16"/>
          <w:szCs w:val="16"/>
          <w:lang w:eastAsia="en-US"/>
        </w:rPr>
        <w:t xml:space="preserve">OSNOVNI POSEL: </w:t>
      </w:r>
      <w:r w:rsidRPr="00DA6ECA">
        <w:rPr>
          <w:sz w:val="16"/>
          <w:szCs w:val="16"/>
          <w:lang w:eastAsia="en-US"/>
        </w:rPr>
        <w:t xml:space="preserve">obveznost naročnika zavarovanja za odpravo napak v garancijskem roku, ki izhaja iz pogodbe št.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z dne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 xml:space="preserve">(vpiše se pogodbo o izvedbi javnega naročila), </w:t>
      </w:r>
      <w:r w:rsidRPr="00DA6ECA">
        <w:rPr>
          <w:sz w:val="16"/>
          <w:szCs w:val="16"/>
          <w:lang w:eastAsia="en-US"/>
        </w:rPr>
        <w:t xml:space="preserve">katere predmet je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predmet javnega naročila).</w:t>
      </w:r>
    </w:p>
    <w:p w14:paraId="3B5320E5" w14:textId="77777777" w:rsidR="00965CC2" w:rsidRPr="00DA6ECA" w:rsidRDefault="00965CC2" w:rsidP="00965CC2">
      <w:pPr>
        <w:keepNext/>
        <w:spacing w:line="240" w:lineRule="auto"/>
        <w:rPr>
          <w:sz w:val="16"/>
          <w:szCs w:val="16"/>
          <w:lang w:eastAsia="en-US"/>
        </w:rPr>
      </w:pPr>
    </w:p>
    <w:p w14:paraId="7F21D7C4" w14:textId="77777777" w:rsidR="00965CC2" w:rsidRPr="00DA6ECA" w:rsidRDefault="00965CC2" w:rsidP="00965CC2">
      <w:pPr>
        <w:keepNext/>
        <w:spacing w:line="240" w:lineRule="auto"/>
        <w:rPr>
          <w:sz w:val="16"/>
          <w:szCs w:val="16"/>
          <w:lang w:eastAsia="en-US"/>
        </w:rPr>
      </w:pPr>
      <w:r w:rsidRPr="00DA6ECA">
        <w:rPr>
          <w:b/>
          <w:sz w:val="16"/>
          <w:szCs w:val="16"/>
          <w:lang w:eastAsia="en-US"/>
        </w:rPr>
        <w:t xml:space="preserve">ZNESEK V EUR: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najvišji znesek s številko in besedo)</w:t>
      </w:r>
    </w:p>
    <w:p w14:paraId="505F6D98" w14:textId="77777777" w:rsidR="00965CC2" w:rsidRPr="00DA6ECA" w:rsidRDefault="00965CC2" w:rsidP="00965CC2">
      <w:pPr>
        <w:keepNext/>
        <w:spacing w:line="240" w:lineRule="auto"/>
        <w:rPr>
          <w:sz w:val="16"/>
          <w:szCs w:val="16"/>
          <w:lang w:eastAsia="en-US"/>
        </w:rPr>
      </w:pPr>
    </w:p>
    <w:p w14:paraId="77FC2F91" w14:textId="77777777" w:rsidR="00965CC2" w:rsidRPr="00DA6ECA" w:rsidRDefault="00965CC2" w:rsidP="00965CC2">
      <w:pPr>
        <w:keepNext/>
        <w:spacing w:line="240" w:lineRule="auto"/>
        <w:rPr>
          <w:sz w:val="16"/>
          <w:szCs w:val="16"/>
          <w:lang w:eastAsia="en-US"/>
        </w:rPr>
      </w:pPr>
      <w:r w:rsidRPr="00DA6ECA">
        <w:rPr>
          <w:b/>
          <w:sz w:val="16"/>
          <w:szCs w:val="16"/>
          <w:lang w:eastAsia="en-US"/>
        </w:rPr>
        <w:t xml:space="preserve">LISTINE, KI JIH JE POLEG IZJAVE TREBA PRILOŽITI ZAHTEVI ZA PLAČILO IN SE IZRECNO ZAHTEVAJO V SPODNJEM BESEDILU: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(nobena/navede se listina)</w:t>
      </w:r>
    </w:p>
    <w:p w14:paraId="20B9B53B" w14:textId="77777777" w:rsidR="00965CC2" w:rsidRPr="00DA6ECA" w:rsidRDefault="00965CC2" w:rsidP="00965CC2">
      <w:pPr>
        <w:keepNext/>
        <w:spacing w:line="240" w:lineRule="auto"/>
        <w:rPr>
          <w:sz w:val="16"/>
          <w:szCs w:val="16"/>
          <w:lang w:eastAsia="en-US"/>
        </w:rPr>
      </w:pPr>
    </w:p>
    <w:p w14:paraId="0F6A4D1D" w14:textId="77777777" w:rsidR="00965CC2" w:rsidRPr="00DA6ECA" w:rsidRDefault="00965CC2" w:rsidP="00965CC2">
      <w:pPr>
        <w:keepNext/>
        <w:spacing w:line="240" w:lineRule="auto"/>
        <w:rPr>
          <w:sz w:val="16"/>
          <w:szCs w:val="16"/>
          <w:lang w:eastAsia="en-US"/>
        </w:rPr>
      </w:pPr>
      <w:r w:rsidRPr="00DA6ECA">
        <w:rPr>
          <w:b/>
          <w:sz w:val="16"/>
          <w:szCs w:val="16"/>
          <w:lang w:eastAsia="en-US"/>
        </w:rPr>
        <w:t>JEZIK V ZAHTEVANIH LISTINAH:</w:t>
      </w:r>
      <w:r w:rsidRPr="00DA6ECA">
        <w:rPr>
          <w:sz w:val="16"/>
          <w:szCs w:val="16"/>
          <w:lang w:eastAsia="en-US"/>
        </w:rPr>
        <w:t xml:space="preserve"> slovenski</w:t>
      </w:r>
    </w:p>
    <w:p w14:paraId="7C1CF93E" w14:textId="77777777" w:rsidR="00965CC2" w:rsidRPr="00DA6ECA" w:rsidRDefault="00965CC2" w:rsidP="00965CC2">
      <w:pPr>
        <w:keepNext/>
        <w:spacing w:line="240" w:lineRule="auto"/>
        <w:rPr>
          <w:sz w:val="16"/>
          <w:szCs w:val="16"/>
          <w:lang w:eastAsia="en-US"/>
        </w:rPr>
      </w:pPr>
    </w:p>
    <w:p w14:paraId="7E92CA10" w14:textId="77777777" w:rsidR="00965CC2" w:rsidRPr="00DA6ECA" w:rsidRDefault="00965CC2" w:rsidP="00965CC2">
      <w:pPr>
        <w:keepNext/>
        <w:spacing w:line="240" w:lineRule="auto"/>
        <w:rPr>
          <w:sz w:val="16"/>
          <w:szCs w:val="16"/>
          <w:lang w:eastAsia="en-US"/>
        </w:rPr>
      </w:pPr>
      <w:r w:rsidRPr="00DA6ECA">
        <w:rPr>
          <w:b/>
          <w:sz w:val="16"/>
          <w:szCs w:val="16"/>
          <w:lang w:eastAsia="en-US"/>
        </w:rPr>
        <w:t>OBLIKA PREDLOŽITVE:</w:t>
      </w:r>
      <w:r w:rsidRPr="00DA6ECA">
        <w:rPr>
          <w:sz w:val="16"/>
          <w:szCs w:val="16"/>
          <w:lang w:eastAsia="en-US"/>
        </w:rPr>
        <w:t xml:space="preserve"> v papirni obliki s priporočeno pošto ali katerokoli obliko hitre pošte ali osebno ali v elektronski obliki po SWIFT sistemu na naslov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(navede se SWIFT naslova garanta)</w:t>
      </w:r>
    </w:p>
    <w:p w14:paraId="605EC278" w14:textId="77777777" w:rsidR="00965CC2" w:rsidRPr="00DA6ECA" w:rsidRDefault="00965CC2" w:rsidP="00965CC2">
      <w:pPr>
        <w:keepNext/>
        <w:spacing w:line="240" w:lineRule="auto"/>
        <w:rPr>
          <w:sz w:val="16"/>
          <w:szCs w:val="16"/>
          <w:lang w:eastAsia="en-US"/>
        </w:rPr>
      </w:pPr>
    </w:p>
    <w:p w14:paraId="2E575CC5" w14:textId="77777777" w:rsidR="00965CC2" w:rsidRPr="00DA6ECA" w:rsidRDefault="00965CC2" w:rsidP="00965C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sz w:val="16"/>
          <w:szCs w:val="16"/>
          <w:lang w:eastAsia="en-US"/>
        </w:rPr>
      </w:pPr>
      <w:r w:rsidRPr="00DA6ECA">
        <w:rPr>
          <w:b/>
          <w:sz w:val="16"/>
          <w:szCs w:val="16"/>
          <w:lang w:eastAsia="en-US"/>
        </w:rPr>
        <w:t>KRAJ PREDLOŽITVE: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i/>
          <w:sz w:val="16"/>
          <w:szCs w:val="16"/>
          <w:lang w:eastAsia="en-US"/>
        </w:rPr>
        <w:t xml:space="preserve"> (garant vpiše naslov podružnice, kjer se opravi predložitev papirnih listin, ali elektronski naslov za predložitev v elektronski obliki, kot na primer garantov SWIFT naslov)</w:t>
      </w:r>
    </w:p>
    <w:p w14:paraId="688ECFF9" w14:textId="77777777" w:rsidR="00965CC2" w:rsidRPr="00DA6ECA" w:rsidRDefault="00965CC2" w:rsidP="00965C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9CD7E90" w14:textId="77777777" w:rsidR="00965CC2" w:rsidRPr="00DA6ECA" w:rsidRDefault="00965CC2" w:rsidP="00965C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r w:rsidRPr="00DA6ECA">
        <w:rPr>
          <w:sz w:val="16"/>
          <w:szCs w:val="16"/>
          <w:lang w:eastAsia="en-US"/>
        </w:rPr>
        <w:t>Ne glede na naslov podružnice, ki jo je vpisal garant, se predložitev papirnih listin lahko opravi v katerikoli podružnici garanta na območju Republike Slovenije.</w:t>
      </w:r>
      <w:r w:rsidRPr="00DA6ECA" w:rsidDel="00D4087F">
        <w:rPr>
          <w:sz w:val="16"/>
          <w:szCs w:val="16"/>
          <w:lang w:eastAsia="en-US"/>
        </w:rPr>
        <w:t xml:space="preserve"> </w:t>
      </w:r>
    </w:p>
    <w:p w14:paraId="6B7D44DC" w14:textId="77777777" w:rsidR="00965CC2" w:rsidRPr="00DA6ECA" w:rsidRDefault="00965CC2" w:rsidP="00965CC2">
      <w:pPr>
        <w:keepNext/>
        <w:spacing w:line="240" w:lineRule="auto"/>
        <w:rPr>
          <w:sz w:val="16"/>
          <w:szCs w:val="16"/>
          <w:lang w:eastAsia="en-US"/>
        </w:rPr>
      </w:pPr>
    </w:p>
    <w:p w14:paraId="3FC79100" w14:textId="77777777" w:rsidR="00965CC2" w:rsidRPr="00DA6ECA" w:rsidRDefault="00965CC2" w:rsidP="00965CC2">
      <w:pPr>
        <w:keepNext/>
        <w:spacing w:line="240" w:lineRule="auto"/>
        <w:rPr>
          <w:sz w:val="16"/>
          <w:szCs w:val="16"/>
          <w:lang w:eastAsia="en-US"/>
        </w:rPr>
      </w:pPr>
      <w:r w:rsidRPr="00DA6ECA">
        <w:rPr>
          <w:b/>
          <w:sz w:val="16"/>
          <w:szCs w:val="16"/>
          <w:lang w:eastAsia="en-US"/>
        </w:rPr>
        <w:t xml:space="preserve">DATUM VELJAVNOSTI: </w:t>
      </w:r>
      <w:r w:rsidRPr="00DA6ECA">
        <w:rPr>
          <w:sz w:val="16"/>
          <w:szCs w:val="16"/>
          <w:lang w:eastAsia="en-US"/>
        </w:rPr>
        <w:fldChar w:fldCharType="begin">
          <w:ffData>
            <w:name w:val="Besedilo2"/>
            <w:enabled/>
            <w:calcOnExit w:val="0"/>
            <w:textInput>
              <w:default w:val="DD. MM. LLLL"/>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DD. MM. LLLL</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datum zapadlosti zavarovanja)</w:t>
      </w:r>
    </w:p>
    <w:p w14:paraId="66128830" w14:textId="77777777" w:rsidR="00965CC2" w:rsidRPr="00DA6ECA" w:rsidRDefault="00965CC2" w:rsidP="00965CC2">
      <w:pPr>
        <w:keepNext/>
        <w:spacing w:line="240" w:lineRule="auto"/>
        <w:rPr>
          <w:sz w:val="16"/>
          <w:szCs w:val="16"/>
          <w:lang w:eastAsia="en-US"/>
        </w:rPr>
      </w:pPr>
    </w:p>
    <w:p w14:paraId="6FFF7572" w14:textId="77777777" w:rsidR="00965CC2" w:rsidRPr="00DA6ECA" w:rsidRDefault="00965CC2" w:rsidP="00965CC2">
      <w:pPr>
        <w:keepNext/>
        <w:spacing w:line="240" w:lineRule="auto"/>
        <w:rPr>
          <w:sz w:val="16"/>
          <w:szCs w:val="16"/>
          <w:lang w:eastAsia="en-US"/>
        </w:rPr>
      </w:pPr>
      <w:r w:rsidRPr="00DA6ECA">
        <w:rPr>
          <w:b/>
          <w:sz w:val="16"/>
          <w:szCs w:val="16"/>
          <w:lang w:eastAsia="en-US"/>
        </w:rPr>
        <w:t>STRANKA, KI JE DOLŽNA PLAČATI STROŠKE:</w:t>
      </w:r>
      <w:r w:rsidRPr="00DA6ECA">
        <w:rPr>
          <w:sz w:val="16"/>
          <w:szCs w:val="16"/>
          <w:lang w:eastAsia="en-US"/>
        </w:rPr>
        <w:t xml:space="preserve"> </w:t>
      </w:r>
      <w:r w:rsidRPr="00DA6ECA">
        <w:rPr>
          <w:sz w:val="16"/>
          <w:szCs w:val="16"/>
          <w:lang w:eastAsia="en-US"/>
        </w:rPr>
        <w:fldChar w:fldCharType="begin">
          <w:ffData>
            <w:name w:val="Besedilo2"/>
            <w:enabled/>
            <w:calcOnExit w:val="0"/>
            <w:textInput/>
          </w:ffData>
        </w:fldChar>
      </w:r>
      <w:r w:rsidRPr="00DA6ECA">
        <w:rPr>
          <w:sz w:val="16"/>
          <w:szCs w:val="16"/>
          <w:lang w:eastAsia="en-US"/>
        </w:rPr>
        <w:instrText xml:space="preserve"> FORMTEXT </w:instrText>
      </w:r>
      <w:r w:rsidRPr="00DA6ECA">
        <w:rPr>
          <w:sz w:val="16"/>
          <w:szCs w:val="16"/>
          <w:lang w:eastAsia="en-US"/>
        </w:rPr>
      </w:r>
      <w:r w:rsidRPr="00DA6ECA">
        <w:rPr>
          <w:sz w:val="16"/>
          <w:szCs w:val="16"/>
          <w:lang w:eastAsia="en-US"/>
        </w:rPr>
        <w:fldChar w:fldCharType="separate"/>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t> </w:t>
      </w:r>
      <w:r w:rsidRPr="00DA6ECA">
        <w:rPr>
          <w:sz w:val="16"/>
          <w:szCs w:val="16"/>
          <w:lang w:eastAsia="en-US"/>
        </w:rPr>
        <w:fldChar w:fldCharType="end"/>
      </w:r>
      <w:r w:rsidRPr="00DA6ECA">
        <w:rPr>
          <w:sz w:val="16"/>
          <w:szCs w:val="16"/>
          <w:lang w:eastAsia="en-US"/>
        </w:rPr>
        <w:t xml:space="preserve"> </w:t>
      </w:r>
      <w:r w:rsidRPr="00DA6ECA">
        <w:rPr>
          <w:i/>
          <w:sz w:val="16"/>
          <w:szCs w:val="16"/>
          <w:lang w:eastAsia="en-US"/>
        </w:rPr>
        <w:t>(vpiše se ime naročnika zavarovanja, tj. v postopku javnega naročanja izbranega ponudnika)</w:t>
      </w:r>
    </w:p>
    <w:p w14:paraId="364998B7" w14:textId="77777777" w:rsidR="00965CC2" w:rsidRPr="00DA6ECA" w:rsidRDefault="00965CC2" w:rsidP="00965CC2">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40747986" w14:textId="77777777" w:rsidR="00965CC2" w:rsidRPr="00DA6ECA" w:rsidRDefault="00965CC2" w:rsidP="00965CC2">
      <w:pPr>
        <w:spacing w:line="240" w:lineRule="auto"/>
        <w:rPr>
          <w:sz w:val="16"/>
          <w:szCs w:val="16"/>
          <w:lang w:eastAsia="en-US"/>
        </w:rPr>
      </w:pPr>
      <w:r w:rsidRPr="00DA6ECA">
        <w:rPr>
          <w:sz w:val="16"/>
          <w:szCs w:val="16"/>
          <w:lang w:eastAsia="en-US"/>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r w:rsidRPr="00811555">
        <w:rPr>
          <w:sz w:val="16"/>
          <w:szCs w:val="16"/>
          <w:lang w:eastAsia="en-US"/>
        </w:rPr>
        <w:t>Upoštevajoč zahtevani 10 letni garancijski rok za solidnost gradnje, mora izbrani ponudnik pred potekom finančnega zavarovanja v višini 5% predložiti novo zavarovanje za naslednji dve leti v višini 3% pogodbene vrednosti z DDV in pred potekom te dobe še finančno zavarovanje za isto dobo in v isti višini, vse do izpolnitve 10-letne garancijske dobe. Če izvajalec pred potekom roka ne bo predložil podaljšanega finančnega zavarovanja za odpravo napak v garancijski dobi, bo naročnik zadnji dan tega roka unovčil prvotno finančno zavarovanje za odpravo napak v garancijski dobi.</w:t>
      </w:r>
      <w:r>
        <w:rPr>
          <w:sz w:val="16"/>
          <w:szCs w:val="16"/>
          <w:lang w:eastAsia="en-US"/>
        </w:rPr>
        <w:t xml:space="preserve"> </w:t>
      </w:r>
      <w:r w:rsidRPr="00DA6ECA">
        <w:rPr>
          <w:sz w:val="16"/>
          <w:szCs w:val="16"/>
          <w:lang w:eastAsia="en-US"/>
        </w:rPr>
        <w:t>Katerokoli zahtevo za plačilo po tem zavarovanju moramo prejeti na datum veljavnosti zavarovanja ali pred njim v zgoraj navedenem kraju predložitve.</w:t>
      </w:r>
    </w:p>
    <w:p w14:paraId="4F66E9BD" w14:textId="77777777" w:rsidR="00965CC2" w:rsidRPr="00DA6ECA" w:rsidRDefault="00965CC2" w:rsidP="00965CC2">
      <w:pPr>
        <w:spacing w:line="240" w:lineRule="auto"/>
        <w:rPr>
          <w:sz w:val="16"/>
          <w:szCs w:val="16"/>
          <w:lang w:eastAsia="en-US"/>
        </w:rPr>
      </w:pPr>
    </w:p>
    <w:p w14:paraId="3A21CC41" w14:textId="77777777" w:rsidR="00965CC2" w:rsidRPr="00DA6ECA" w:rsidRDefault="00965CC2" w:rsidP="00965CC2">
      <w:pPr>
        <w:spacing w:line="240" w:lineRule="auto"/>
        <w:rPr>
          <w:sz w:val="16"/>
          <w:szCs w:val="16"/>
          <w:lang w:eastAsia="en-US"/>
        </w:rPr>
      </w:pPr>
      <w:r w:rsidRPr="00DA6ECA">
        <w:rPr>
          <w:sz w:val="16"/>
          <w:szCs w:val="16"/>
          <w:lang w:eastAsia="en-US"/>
        </w:rPr>
        <w:t>Morebitne spore v zvezi s tem zavarovanjem rešuje stvarno pristojno sodišče v Ljubljani po slovenskem pravu.</w:t>
      </w:r>
    </w:p>
    <w:p w14:paraId="3DA5B63A" w14:textId="77777777" w:rsidR="00965CC2" w:rsidRPr="00DA6ECA" w:rsidRDefault="00965CC2" w:rsidP="00965CC2">
      <w:pPr>
        <w:spacing w:line="240" w:lineRule="auto"/>
        <w:rPr>
          <w:sz w:val="16"/>
          <w:szCs w:val="16"/>
          <w:lang w:eastAsia="en-US"/>
        </w:rPr>
      </w:pPr>
    </w:p>
    <w:p w14:paraId="194C9608" w14:textId="77777777" w:rsidR="00965CC2" w:rsidRPr="00DA6ECA" w:rsidRDefault="00965CC2" w:rsidP="00965CC2">
      <w:pPr>
        <w:spacing w:line="240" w:lineRule="auto"/>
        <w:rPr>
          <w:sz w:val="16"/>
          <w:szCs w:val="16"/>
          <w:lang w:eastAsia="en-US"/>
        </w:rPr>
      </w:pPr>
      <w:r w:rsidRPr="00DA6ECA">
        <w:rPr>
          <w:rFonts w:eastAsia="Calibri"/>
          <w:sz w:val="16"/>
          <w:szCs w:val="16"/>
          <w:lang w:eastAsia="en-US"/>
        </w:rPr>
        <w:t>Za to zavarovanje veljajo Enotna pravila za garancije na poziv (EPGP) revizija iz leta 2010, izdana pri MTZ pod št. 758.</w:t>
      </w:r>
      <w:r w:rsidRPr="00DA6ECA">
        <w:rPr>
          <w:rFonts w:eastAsia="Calibri"/>
          <w:sz w:val="16"/>
          <w:szCs w:val="16"/>
          <w:lang w:eastAsia="en-US"/>
        </w:rPr>
        <w:tab/>
      </w:r>
    </w:p>
    <w:p w14:paraId="2A2464E8" w14:textId="77777777" w:rsidR="00965CC2" w:rsidRPr="00DA6ECA" w:rsidRDefault="00965CC2" w:rsidP="00965CC2">
      <w:pPr>
        <w:spacing w:line="240" w:lineRule="auto"/>
        <w:rPr>
          <w:sz w:val="16"/>
          <w:szCs w:val="16"/>
          <w:lang w:eastAsia="en-US"/>
        </w:rPr>
      </w:pPr>
    </w:p>
    <w:p w14:paraId="513FF45E" w14:textId="77777777" w:rsidR="00965CC2" w:rsidRPr="00DA6ECA" w:rsidRDefault="00965CC2" w:rsidP="00965C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sz w:val="16"/>
          <w:szCs w:val="16"/>
          <w:lang w:eastAsia="en-US"/>
        </w:rPr>
      </w:pPr>
    </w:p>
    <w:p w14:paraId="1D8E9D0E" w14:textId="77777777" w:rsidR="00965CC2" w:rsidRPr="00DA6ECA" w:rsidRDefault="00965CC2" w:rsidP="00965CC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sz w:val="16"/>
          <w:szCs w:val="16"/>
          <w:lang w:eastAsia="en-US"/>
        </w:rPr>
      </w:pP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garant</w:t>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r>
      <w:r w:rsidRPr="00DA6ECA">
        <w:rPr>
          <w:sz w:val="16"/>
          <w:szCs w:val="16"/>
          <w:lang w:eastAsia="en-US"/>
        </w:rPr>
        <w:tab/>
        <w:t xml:space="preserve"> (žig in podpis)</w:t>
      </w:r>
    </w:p>
    <w:p w14:paraId="3FD39C3D" w14:textId="322CB014" w:rsidR="00965CC2" w:rsidRDefault="00965CC2" w:rsidP="00965CC2">
      <w:pPr>
        <w:spacing w:line="240" w:lineRule="auto"/>
        <w:jc w:val="right"/>
      </w:pPr>
    </w:p>
    <w:p w14:paraId="23E96AC5" w14:textId="77777777" w:rsidR="002F616D" w:rsidRPr="002F616D" w:rsidRDefault="002F616D" w:rsidP="002F616D">
      <w:pPr>
        <w:keepLines/>
        <w:widowControl w:val="0"/>
        <w:tabs>
          <w:tab w:val="left" w:pos="2155"/>
        </w:tabs>
        <w:adjustRightInd w:val="0"/>
        <w:spacing w:line="260" w:lineRule="atLeast"/>
        <w:textAlignment w:val="baseline"/>
        <w:rPr>
          <w:kern w:val="16"/>
          <w:u w:val="single"/>
          <w:lang w:val="pl-PL"/>
        </w:rPr>
      </w:pPr>
      <w:r w:rsidRPr="002F616D">
        <w:rPr>
          <w:kern w:val="16"/>
          <w:u w:val="single"/>
          <w:lang w:val="pl-PL"/>
        </w:rPr>
        <w:t>Opomba: ponudnik vzorec podpiše in predloži v ponudbi.</w:t>
      </w:r>
    </w:p>
    <w:p w14:paraId="0C03CB1B" w14:textId="4A311708" w:rsidR="00D3753C" w:rsidRDefault="00D3753C" w:rsidP="00BB2040"/>
    <w:p w14:paraId="089382DC" w14:textId="77777777" w:rsidR="000B00C7" w:rsidRPr="0076096D" w:rsidRDefault="00813A13" w:rsidP="00BB2040">
      <w:pPr>
        <w:keepNext/>
        <w:pBdr>
          <w:top w:val="single" w:sz="4" w:space="1" w:color="auto"/>
          <w:left w:val="single" w:sz="4" w:space="4" w:color="auto"/>
          <w:bottom w:val="single" w:sz="4" w:space="1" w:color="auto"/>
          <w:right w:val="single" w:sz="4" w:space="4" w:color="auto"/>
        </w:pBdr>
        <w:jc w:val="center"/>
        <w:outlineLvl w:val="0"/>
        <w:rPr>
          <w:b/>
          <w:bCs/>
          <w:iCs/>
          <w:sz w:val="24"/>
          <w:szCs w:val="24"/>
        </w:rPr>
      </w:pPr>
      <w:bookmarkStart w:id="244" w:name="_Toc392226349"/>
      <w:bookmarkStart w:id="245" w:name="_Toc406052561"/>
      <w:bookmarkStart w:id="246" w:name="_Toc422906034"/>
      <w:bookmarkStart w:id="247" w:name="_Toc442170038"/>
      <w:bookmarkStart w:id="248" w:name="_Toc474238298"/>
      <w:bookmarkStart w:id="249" w:name="_Toc79055881"/>
      <w:r w:rsidRPr="0076096D">
        <w:rPr>
          <w:b/>
          <w:bCs/>
          <w:iCs/>
          <w:sz w:val="24"/>
          <w:szCs w:val="24"/>
        </w:rPr>
        <w:t>OSNUTEK</w:t>
      </w:r>
      <w:r w:rsidR="000B00C7" w:rsidRPr="0076096D">
        <w:rPr>
          <w:b/>
          <w:bCs/>
          <w:iCs/>
          <w:sz w:val="24"/>
          <w:szCs w:val="24"/>
        </w:rPr>
        <w:t xml:space="preserve"> POGODBE</w:t>
      </w:r>
      <w:bookmarkEnd w:id="244"/>
      <w:bookmarkEnd w:id="245"/>
      <w:bookmarkEnd w:id="246"/>
      <w:bookmarkEnd w:id="247"/>
      <w:bookmarkEnd w:id="248"/>
      <w:bookmarkEnd w:id="249"/>
    </w:p>
    <w:p w14:paraId="3C2674ED" w14:textId="77777777" w:rsidR="00D84D73" w:rsidRPr="00D84D73" w:rsidRDefault="00D84D73" w:rsidP="00D84D73">
      <w:bookmarkStart w:id="250" w:name="_Toc536792344"/>
      <w:bookmarkStart w:id="251" w:name="_Toc79055883"/>
      <w:bookmarkStart w:id="252" w:name="_Toc401234783"/>
      <w:r w:rsidRPr="00D84D73">
        <w:t>(Ponudnik mora izpolniti sivo označena polja in podpisati pogodbo, s čimer potrjuje, da se strinja z vsebino osnutka pogodbe.)</w:t>
      </w:r>
    </w:p>
    <w:p w14:paraId="276E97F5" w14:textId="77777777" w:rsidR="002F616D" w:rsidRPr="00D2267A" w:rsidRDefault="002F616D" w:rsidP="00AF7FAE"/>
    <w:tbl>
      <w:tblPr>
        <w:tblW w:w="9607" w:type="dxa"/>
        <w:tblLayout w:type="fixed"/>
        <w:tblCellMar>
          <w:left w:w="70" w:type="dxa"/>
          <w:right w:w="70" w:type="dxa"/>
        </w:tblCellMar>
        <w:tblLook w:val="04A0" w:firstRow="1" w:lastRow="0" w:firstColumn="1" w:lastColumn="0" w:noHBand="0" w:noVBand="1"/>
      </w:tblPr>
      <w:tblGrid>
        <w:gridCol w:w="2687"/>
        <w:gridCol w:w="6913"/>
        <w:gridCol w:w="7"/>
      </w:tblGrid>
      <w:tr w:rsidR="00AF7FAE" w14:paraId="47786F24" w14:textId="77777777" w:rsidTr="004A0237">
        <w:trPr>
          <w:gridAfter w:val="1"/>
          <w:wAfter w:w="7" w:type="dxa"/>
        </w:trPr>
        <w:tc>
          <w:tcPr>
            <w:tcW w:w="2687" w:type="dxa"/>
          </w:tcPr>
          <w:p w14:paraId="2DD12F8F" w14:textId="77777777" w:rsidR="00AF7FAE" w:rsidRPr="00DC3DCD" w:rsidRDefault="00AF7FAE" w:rsidP="004A0237">
            <w:pPr>
              <w:rPr>
                <w:b/>
              </w:rPr>
            </w:pPr>
            <w:r w:rsidRPr="00DC3DCD">
              <w:rPr>
                <w:b/>
              </w:rPr>
              <w:t xml:space="preserve">NAROČNIK: </w:t>
            </w:r>
          </w:p>
          <w:p w14:paraId="4D1A5AB6" w14:textId="77777777" w:rsidR="00AF7FAE" w:rsidRPr="00DC3DCD" w:rsidRDefault="00AF7FAE" w:rsidP="004A0237">
            <w:pPr>
              <w:rPr>
                <w:b/>
              </w:rPr>
            </w:pPr>
          </w:p>
          <w:p w14:paraId="0716E930" w14:textId="77777777" w:rsidR="00AF7FAE" w:rsidRPr="00DC3DCD" w:rsidRDefault="00AF7FAE" w:rsidP="004A0237">
            <w:pPr>
              <w:rPr>
                <w:b/>
              </w:rPr>
            </w:pPr>
          </w:p>
          <w:p w14:paraId="14FC8D96" w14:textId="77777777" w:rsidR="00AF7FAE" w:rsidRPr="00DC3DCD" w:rsidRDefault="00AF7FAE" w:rsidP="004A0237">
            <w:pPr>
              <w:rPr>
                <w:b/>
              </w:rPr>
            </w:pPr>
          </w:p>
          <w:p w14:paraId="37D08158" w14:textId="77777777" w:rsidR="00AF7FAE" w:rsidRPr="00DC3DCD" w:rsidRDefault="00AF7FAE" w:rsidP="004A0237">
            <w:pPr>
              <w:rPr>
                <w:b/>
              </w:rPr>
            </w:pPr>
          </w:p>
          <w:p w14:paraId="54FEDC3E" w14:textId="2A173CB5" w:rsidR="00AF7FAE" w:rsidRDefault="00AF7FAE" w:rsidP="004A0237">
            <w:pPr>
              <w:rPr>
                <w:b/>
              </w:rPr>
            </w:pPr>
          </w:p>
          <w:p w14:paraId="5880BB40" w14:textId="5D9C7BBC" w:rsidR="002358D1" w:rsidRDefault="002358D1" w:rsidP="004A0237">
            <w:pPr>
              <w:rPr>
                <w:b/>
              </w:rPr>
            </w:pPr>
          </w:p>
          <w:p w14:paraId="5743D44E" w14:textId="60349B96" w:rsidR="002358D1" w:rsidRDefault="002358D1" w:rsidP="004A0237">
            <w:pPr>
              <w:rPr>
                <w:b/>
              </w:rPr>
            </w:pPr>
          </w:p>
          <w:p w14:paraId="5D41AEDE" w14:textId="77777777" w:rsidR="002358D1" w:rsidRPr="00DC3DCD" w:rsidRDefault="002358D1" w:rsidP="004A0237">
            <w:pPr>
              <w:rPr>
                <w:b/>
              </w:rPr>
            </w:pPr>
          </w:p>
          <w:p w14:paraId="5054171B" w14:textId="77777777" w:rsidR="00AF7FAE" w:rsidRPr="009121A6" w:rsidRDefault="00AF7FAE" w:rsidP="004A0237">
            <w:r w:rsidRPr="009121A6">
              <w:t>in</w:t>
            </w:r>
          </w:p>
          <w:p w14:paraId="450745D1" w14:textId="77777777" w:rsidR="00AF7FAE" w:rsidRDefault="00AF7FAE" w:rsidP="004A0237">
            <w:pPr>
              <w:rPr>
                <w:b/>
              </w:rPr>
            </w:pPr>
          </w:p>
          <w:p w14:paraId="430E490E" w14:textId="77777777" w:rsidR="00AF7FAE" w:rsidRPr="00DC3DCD" w:rsidRDefault="00AF7FAE" w:rsidP="004A0237">
            <w:pPr>
              <w:rPr>
                <w:b/>
              </w:rPr>
            </w:pPr>
            <w:r w:rsidRPr="00DC3DCD">
              <w:rPr>
                <w:b/>
              </w:rPr>
              <w:t>UPORABNIK:</w:t>
            </w:r>
          </w:p>
        </w:tc>
        <w:tc>
          <w:tcPr>
            <w:tcW w:w="6913" w:type="dxa"/>
          </w:tcPr>
          <w:p w14:paraId="655D0A8F" w14:textId="0315AA47" w:rsidR="002358D1" w:rsidRDefault="00AF7FAE" w:rsidP="004A0237">
            <w:pPr>
              <w:rPr>
                <w:b/>
              </w:rPr>
            </w:pPr>
            <w:r w:rsidRPr="007A5A03">
              <w:rPr>
                <w:b/>
              </w:rPr>
              <w:t>REPUBLIKA SLOVENIJA, MINISTRSTVO ZA ZDRAVJE</w:t>
            </w:r>
          </w:p>
          <w:p w14:paraId="3ED97D12" w14:textId="77777777" w:rsidR="002358D1" w:rsidRDefault="002358D1" w:rsidP="004A0237">
            <w:pPr>
              <w:rPr>
                <w:b/>
              </w:rPr>
            </w:pPr>
            <w:r>
              <w:rPr>
                <w:b/>
              </w:rPr>
              <w:t>URAD REPUBLIKE SLOVENIJE ZA NADZOR, KAKOVOST IN INVESTICIJE V ZDRAVSTVU</w:t>
            </w:r>
          </w:p>
          <w:p w14:paraId="4E8E59E5" w14:textId="389FFF7F" w:rsidR="002358D1" w:rsidRPr="007A5A03" w:rsidRDefault="002358D1" w:rsidP="004A0237">
            <w:pPr>
              <w:rPr>
                <w:b/>
              </w:rPr>
            </w:pPr>
            <w:r w:rsidRPr="002358D1">
              <w:rPr>
                <w:b/>
              </w:rPr>
              <w:t>Ulica Ambrožiča Novljana 7, 1000 Ljubljana</w:t>
            </w:r>
            <w:r>
              <w:rPr>
                <w:b/>
              </w:rPr>
              <w:t>,</w:t>
            </w:r>
          </w:p>
          <w:p w14:paraId="275CECAF" w14:textId="77777777" w:rsidR="00AF7FAE" w:rsidRDefault="00AF7FAE" w:rsidP="004A0237">
            <w:r>
              <w:t>ki ga zastopa ____________________</w:t>
            </w:r>
          </w:p>
          <w:p w14:paraId="167D8DFA" w14:textId="77777777" w:rsidR="001F2615" w:rsidRPr="001F2615" w:rsidRDefault="001F2615" w:rsidP="001F2615">
            <w:pPr>
              <w:numPr>
                <w:ilvl w:val="12"/>
                <w:numId w:val="0"/>
              </w:numPr>
              <w:jc w:val="left"/>
              <w:rPr>
                <w:lang w:eastAsia="en-US"/>
              </w:rPr>
            </w:pPr>
            <w:r w:rsidRPr="001F2615">
              <w:rPr>
                <w:lang w:eastAsia="en-US"/>
              </w:rPr>
              <w:t>Matična številka</w:t>
            </w:r>
            <w:r w:rsidRPr="001F2615">
              <w:rPr>
                <w:bCs/>
                <w:lang w:eastAsia="en-US"/>
              </w:rPr>
              <w:t>: 2516535000</w:t>
            </w:r>
          </w:p>
          <w:p w14:paraId="69BC5BBA" w14:textId="77777777" w:rsidR="001F2615" w:rsidRPr="001F2615" w:rsidRDefault="001F2615" w:rsidP="001F2615">
            <w:pPr>
              <w:numPr>
                <w:ilvl w:val="12"/>
                <w:numId w:val="0"/>
              </w:numPr>
              <w:jc w:val="left"/>
              <w:rPr>
                <w:lang w:eastAsia="en-US"/>
              </w:rPr>
            </w:pPr>
            <w:r w:rsidRPr="001F2615">
              <w:rPr>
                <w:lang w:eastAsia="en-US"/>
              </w:rPr>
              <w:t>ID številka: SI</w:t>
            </w:r>
            <w:r w:rsidRPr="001F2615">
              <w:rPr>
                <w:bCs/>
                <w:lang w:eastAsia="en-US"/>
              </w:rPr>
              <w:t>64234894</w:t>
            </w:r>
          </w:p>
          <w:p w14:paraId="64B550B7" w14:textId="77777777" w:rsidR="00AF7FAE" w:rsidRDefault="00AF7FAE" w:rsidP="004A0237">
            <w:r>
              <w:t>(v nadaljnjem besedilu: naročnik)</w:t>
            </w:r>
          </w:p>
          <w:p w14:paraId="1AE66CE0" w14:textId="77777777" w:rsidR="00AF7FAE" w:rsidRDefault="00AF7FAE" w:rsidP="004A0237"/>
          <w:p w14:paraId="14EB9289" w14:textId="77777777" w:rsidR="00AF7FAE" w:rsidRDefault="00AF7FAE" w:rsidP="004A0237"/>
          <w:p w14:paraId="21C6FCB4" w14:textId="77777777" w:rsidR="00CF486D" w:rsidRPr="00675A12" w:rsidRDefault="00CF486D" w:rsidP="00CF486D">
            <w:pPr>
              <w:numPr>
                <w:ilvl w:val="12"/>
                <w:numId w:val="0"/>
              </w:numPr>
              <w:rPr>
                <w:b/>
                <w:bCs/>
                <w:lang w:eastAsia="en-US"/>
              </w:rPr>
            </w:pPr>
            <w:r w:rsidRPr="00675A12">
              <w:rPr>
                <w:b/>
                <w:lang w:eastAsia="en-US"/>
              </w:rPr>
              <w:t>UNIVERZITETNI KLINIČNI CENTER LJUBLJANA</w:t>
            </w:r>
            <w:r w:rsidRPr="00675A12">
              <w:rPr>
                <w:b/>
                <w:bCs/>
                <w:lang w:eastAsia="en-US"/>
              </w:rPr>
              <w:t>,</w:t>
            </w:r>
          </w:p>
          <w:p w14:paraId="69D95842" w14:textId="77777777" w:rsidR="00CF486D" w:rsidRPr="00675A12" w:rsidRDefault="00CF486D" w:rsidP="00CF486D">
            <w:pPr>
              <w:numPr>
                <w:ilvl w:val="12"/>
                <w:numId w:val="0"/>
              </w:numPr>
              <w:rPr>
                <w:b/>
                <w:lang w:eastAsia="en-US"/>
              </w:rPr>
            </w:pPr>
            <w:r w:rsidRPr="00675A12">
              <w:rPr>
                <w:b/>
                <w:lang w:eastAsia="en-US"/>
              </w:rPr>
              <w:t>Zaloška cesta 2, 1000 LJUBLJANA,</w:t>
            </w:r>
          </w:p>
          <w:p w14:paraId="521BD822" w14:textId="77777777" w:rsidR="00CF486D" w:rsidRPr="00675A12" w:rsidRDefault="00CF486D" w:rsidP="00CF486D">
            <w:r w:rsidRPr="00675A12">
              <w:rPr>
                <w:bCs/>
                <w:lang w:eastAsia="en-US"/>
              </w:rPr>
              <w:t xml:space="preserve">ki ga zastopa </w:t>
            </w:r>
            <w:r w:rsidRPr="00675A12">
              <w:t>____________, __________</w:t>
            </w:r>
          </w:p>
          <w:p w14:paraId="113F695F" w14:textId="2539EE9E" w:rsidR="00CF486D" w:rsidRPr="00675A12" w:rsidRDefault="00CF486D" w:rsidP="00CF486D">
            <w:pPr>
              <w:tabs>
                <w:tab w:val="left" w:pos="708"/>
                <w:tab w:val="center" w:pos="4536"/>
                <w:tab w:val="right" w:pos="9072"/>
              </w:tabs>
            </w:pPr>
            <w:r w:rsidRPr="00675A12">
              <w:t>Matična številka:</w:t>
            </w:r>
            <w:r w:rsidRPr="00675A12">
              <w:rPr>
                <w:lang w:eastAsia="en-US"/>
              </w:rPr>
              <w:t xml:space="preserve"> 5057272</w:t>
            </w:r>
            <w:r w:rsidR="00E145E4">
              <w:rPr>
                <w:lang w:eastAsia="en-US"/>
              </w:rPr>
              <w:t>000</w:t>
            </w:r>
          </w:p>
          <w:p w14:paraId="48BA0CE5" w14:textId="77777777" w:rsidR="00CF486D" w:rsidRPr="00675A12" w:rsidRDefault="00CF486D" w:rsidP="00CF486D">
            <w:pPr>
              <w:numPr>
                <w:ilvl w:val="12"/>
                <w:numId w:val="0"/>
              </w:numPr>
              <w:rPr>
                <w:lang w:eastAsia="en-US"/>
              </w:rPr>
            </w:pPr>
            <w:r w:rsidRPr="00675A12">
              <w:t>ID številka</w:t>
            </w:r>
            <w:r w:rsidRPr="00675A12">
              <w:rPr>
                <w:bCs/>
              </w:rPr>
              <w:t xml:space="preserve">: </w:t>
            </w:r>
            <w:r w:rsidRPr="00675A12">
              <w:rPr>
                <w:lang w:eastAsia="en-US"/>
              </w:rPr>
              <w:t>SI52111776</w:t>
            </w:r>
          </w:p>
          <w:p w14:paraId="2FE6E1FD" w14:textId="248D8D8D" w:rsidR="00AF7FAE" w:rsidRDefault="00CF486D" w:rsidP="00CF486D">
            <w:r w:rsidRPr="00675A12">
              <w:rPr>
                <w:lang w:eastAsia="en-US"/>
              </w:rPr>
              <w:t>(v nadaljnjem besedilu: uporabnik)</w:t>
            </w:r>
          </w:p>
        </w:tc>
      </w:tr>
      <w:tr w:rsidR="00AF7FAE" w:rsidRPr="001F2F2D" w14:paraId="57E2B78D" w14:textId="77777777" w:rsidTr="004A0237">
        <w:trPr>
          <w:gridAfter w:val="1"/>
          <w:wAfter w:w="7" w:type="dxa"/>
        </w:trPr>
        <w:tc>
          <w:tcPr>
            <w:tcW w:w="2687" w:type="dxa"/>
          </w:tcPr>
          <w:p w14:paraId="724C95D0" w14:textId="77777777" w:rsidR="00AF7FAE" w:rsidRPr="00BB37F4" w:rsidRDefault="00AF7FAE" w:rsidP="004A0237">
            <w:r>
              <w:t>ter</w:t>
            </w:r>
          </w:p>
          <w:p w14:paraId="7F1C2F51" w14:textId="77777777" w:rsidR="00AF7FAE" w:rsidRPr="001F2F2D" w:rsidRDefault="00AF7FAE" w:rsidP="004A0237"/>
        </w:tc>
        <w:tc>
          <w:tcPr>
            <w:tcW w:w="6913" w:type="dxa"/>
          </w:tcPr>
          <w:p w14:paraId="77501FD9" w14:textId="77777777" w:rsidR="00AF7FAE" w:rsidRPr="001F2F2D" w:rsidRDefault="00AF7FAE" w:rsidP="004A0237"/>
        </w:tc>
      </w:tr>
      <w:tr w:rsidR="00AF7FAE" w14:paraId="19FC65AD" w14:textId="77777777" w:rsidTr="004A0237">
        <w:trPr>
          <w:gridAfter w:val="1"/>
          <w:wAfter w:w="7" w:type="dxa"/>
        </w:trPr>
        <w:tc>
          <w:tcPr>
            <w:tcW w:w="2687" w:type="dxa"/>
          </w:tcPr>
          <w:p w14:paraId="2FA86F78" w14:textId="77777777" w:rsidR="00AF7FAE" w:rsidRPr="00DC3DCD" w:rsidRDefault="00AF7FAE" w:rsidP="004A0237">
            <w:pPr>
              <w:rPr>
                <w:b/>
              </w:rPr>
            </w:pPr>
            <w:r w:rsidRPr="00DC3DCD">
              <w:rPr>
                <w:b/>
              </w:rPr>
              <w:t>IZVAJALEC:</w:t>
            </w:r>
          </w:p>
        </w:tc>
        <w:tc>
          <w:tcPr>
            <w:tcW w:w="6913" w:type="dxa"/>
          </w:tcPr>
          <w:p w14:paraId="32B2EBA7" w14:textId="77777777" w:rsidR="00CF486D" w:rsidRPr="001A619C" w:rsidRDefault="00CF486D" w:rsidP="00CF486D">
            <w:pPr>
              <w:rPr>
                <w:highlight w:val="lightGray"/>
              </w:rPr>
            </w:pPr>
            <w:r w:rsidRPr="001A619C">
              <w:rPr>
                <w:highlight w:val="lightGray"/>
              </w:rPr>
              <w:t>firma: __________________</w:t>
            </w:r>
          </w:p>
          <w:p w14:paraId="15072F07" w14:textId="77777777" w:rsidR="00CF486D" w:rsidRPr="001A619C" w:rsidRDefault="00CF486D" w:rsidP="00CF486D">
            <w:pPr>
              <w:rPr>
                <w:highlight w:val="lightGray"/>
              </w:rPr>
            </w:pPr>
            <w:r w:rsidRPr="001A619C">
              <w:rPr>
                <w:highlight w:val="lightGray"/>
              </w:rPr>
              <w:t>naslov: __________________</w:t>
            </w:r>
          </w:p>
          <w:p w14:paraId="4FA3CC59" w14:textId="77777777" w:rsidR="00CF486D" w:rsidRPr="001A619C" w:rsidRDefault="00CF486D" w:rsidP="00CF486D">
            <w:pPr>
              <w:rPr>
                <w:highlight w:val="lightGray"/>
              </w:rPr>
            </w:pPr>
            <w:r w:rsidRPr="001A619C">
              <w:rPr>
                <w:highlight w:val="lightGray"/>
              </w:rPr>
              <w:t xml:space="preserve">pošta: ___________________, </w:t>
            </w:r>
          </w:p>
          <w:p w14:paraId="59E363FF" w14:textId="77777777" w:rsidR="00CF486D" w:rsidRPr="001A619C" w:rsidRDefault="00CF486D" w:rsidP="00CF486D">
            <w:pPr>
              <w:rPr>
                <w:highlight w:val="lightGray"/>
              </w:rPr>
            </w:pPr>
            <w:r w:rsidRPr="001A619C">
              <w:rPr>
                <w:bCs/>
                <w:highlight w:val="lightGray"/>
              </w:rPr>
              <w:t>ki ga zastopa</w:t>
            </w:r>
            <w:r w:rsidRPr="001A619C">
              <w:rPr>
                <w:highlight w:val="lightGray"/>
              </w:rPr>
              <w:t xml:space="preserve"> _________ _________________</w:t>
            </w:r>
          </w:p>
          <w:p w14:paraId="03801C89" w14:textId="77777777" w:rsidR="00CF486D" w:rsidRPr="001A619C" w:rsidRDefault="00CF486D" w:rsidP="00CF486D">
            <w:pPr>
              <w:rPr>
                <w:highlight w:val="lightGray"/>
              </w:rPr>
            </w:pPr>
            <w:r w:rsidRPr="001A619C">
              <w:rPr>
                <w:highlight w:val="lightGray"/>
              </w:rPr>
              <w:t>Matična številka: ___________</w:t>
            </w:r>
          </w:p>
          <w:p w14:paraId="64D360A6" w14:textId="77777777" w:rsidR="00CF486D" w:rsidRPr="001A619C" w:rsidRDefault="00CF486D" w:rsidP="00CF486D">
            <w:pPr>
              <w:rPr>
                <w:highlight w:val="lightGray"/>
              </w:rPr>
            </w:pPr>
            <w:r w:rsidRPr="001A619C">
              <w:rPr>
                <w:highlight w:val="lightGray"/>
              </w:rPr>
              <w:t>ID številka: ____________</w:t>
            </w:r>
          </w:p>
          <w:p w14:paraId="6DD6B9F5" w14:textId="31AC6C48" w:rsidR="00CF486D" w:rsidRPr="001A619C" w:rsidRDefault="00CF486D" w:rsidP="00CF486D">
            <w:pPr>
              <w:rPr>
                <w:highlight w:val="lightGray"/>
              </w:rPr>
            </w:pPr>
            <w:r>
              <w:rPr>
                <w:highlight w:val="lightGray"/>
              </w:rPr>
              <w:t>TRR</w:t>
            </w:r>
            <w:r w:rsidRPr="001A619C">
              <w:rPr>
                <w:highlight w:val="lightGray"/>
              </w:rPr>
              <w:t>:  _____-___________</w:t>
            </w:r>
            <w:r>
              <w:rPr>
                <w:highlight w:val="lightGray"/>
              </w:rPr>
              <w:t xml:space="preserve">, </w:t>
            </w:r>
            <w:r w:rsidRPr="001A619C">
              <w:rPr>
                <w:highlight w:val="lightGray"/>
              </w:rPr>
              <w:t>odprt pri _________________</w:t>
            </w:r>
          </w:p>
          <w:p w14:paraId="4FB2D0AD" w14:textId="61A8E5FC" w:rsidR="00AF7FAE" w:rsidRDefault="00CF486D" w:rsidP="00CF486D">
            <w:r w:rsidRPr="001A619C">
              <w:rPr>
                <w:highlight w:val="lightGray"/>
              </w:rPr>
              <w:t>(v nadaljnjem besedilu: izvajalec)</w:t>
            </w:r>
          </w:p>
        </w:tc>
      </w:tr>
      <w:tr w:rsidR="00AF7FAE" w:rsidRPr="000111D3" w14:paraId="42831598" w14:textId="77777777" w:rsidTr="004A0237">
        <w:tblPrEx>
          <w:tblLook w:val="0000" w:firstRow="0" w:lastRow="0" w:firstColumn="0" w:lastColumn="0" w:noHBand="0" w:noVBand="0"/>
        </w:tblPrEx>
        <w:tc>
          <w:tcPr>
            <w:tcW w:w="2687" w:type="dxa"/>
          </w:tcPr>
          <w:p w14:paraId="02D555C0" w14:textId="77777777" w:rsidR="00AF7FAE" w:rsidRPr="000111D3" w:rsidRDefault="00AF7FAE" w:rsidP="004A0237"/>
        </w:tc>
        <w:tc>
          <w:tcPr>
            <w:tcW w:w="6920" w:type="dxa"/>
            <w:gridSpan w:val="2"/>
          </w:tcPr>
          <w:p w14:paraId="4D474732" w14:textId="77777777" w:rsidR="00AF7FAE" w:rsidRPr="000111D3" w:rsidRDefault="00AF7FAE" w:rsidP="004A0237"/>
        </w:tc>
      </w:tr>
    </w:tbl>
    <w:p w14:paraId="39E03D30" w14:textId="77777777" w:rsidR="00AF7FAE" w:rsidRPr="00D2267A" w:rsidRDefault="00AF7FAE" w:rsidP="00AF7FAE">
      <w:r>
        <w:t>sklepajo</w:t>
      </w:r>
    </w:p>
    <w:p w14:paraId="6A983386" w14:textId="77777777" w:rsidR="00AF7FAE" w:rsidRPr="00D2267A" w:rsidRDefault="00AF7FAE" w:rsidP="00AF7FAE"/>
    <w:p w14:paraId="6BFD9AC1" w14:textId="77777777" w:rsidR="00AF7FAE" w:rsidRPr="00D2267A" w:rsidRDefault="00AF7FAE" w:rsidP="00AF7FAE">
      <w:pPr>
        <w:jc w:val="center"/>
        <w:rPr>
          <w:b/>
        </w:rPr>
      </w:pPr>
      <w:r w:rsidRPr="00D2267A">
        <w:rPr>
          <w:b/>
        </w:rPr>
        <w:t>POGODBO ŠT……………………….</w:t>
      </w:r>
    </w:p>
    <w:p w14:paraId="07FA3581" w14:textId="481BE52D" w:rsidR="00CB267C" w:rsidRDefault="006A1DD3" w:rsidP="00AF7FAE">
      <w:pPr>
        <w:jc w:val="center"/>
        <w:rPr>
          <w:b/>
          <w:bCs/>
          <w:color w:val="000000"/>
        </w:rPr>
      </w:pPr>
      <w:r w:rsidRPr="006A1DD3">
        <w:rPr>
          <w:b/>
          <w:bCs/>
          <w:color w:val="000000"/>
        </w:rPr>
        <w:t>»Izvedba sanacijskih ukrepov za zmanjšanje emisije hrupa v okolje UKCL DTS sever HA1+HA2 pod heliportom«</w:t>
      </w:r>
    </w:p>
    <w:p w14:paraId="7133BBB2" w14:textId="77777777" w:rsidR="006A1DD3" w:rsidRPr="00D2267A" w:rsidRDefault="006A1DD3" w:rsidP="00AF7FAE">
      <w:pPr>
        <w:jc w:val="center"/>
      </w:pPr>
    </w:p>
    <w:p w14:paraId="5C70C6BB" w14:textId="3AC551EF" w:rsidR="007E7613" w:rsidRPr="007E7613" w:rsidRDefault="00AF7FAE" w:rsidP="007E7613">
      <w:pPr>
        <w:pStyle w:val="Odstavekseznama"/>
        <w:numPr>
          <w:ilvl w:val="0"/>
          <w:numId w:val="37"/>
        </w:numPr>
        <w:rPr>
          <w:b/>
        </w:rPr>
      </w:pPr>
      <w:r w:rsidRPr="002F616D">
        <w:rPr>
          <w:b/>
        </w:rPr>
        <w:t>UGOTOVITVENE DOLOČBE</w:t>
      </w:r>
    </w:p>
    <w:p w14:paraId="1ED00BE1" w14:textId="77777777" w:rsidR="00AF7FAE" w:rsidRPr="00D2267A" w:rsidRDefault="00AF7FAE" w:rsidP="00AF7FAE">
      <w:pPr>
        <w:numPr>
          <w:ilvl w:val="0"/>
          <w:numId w:val="3"/>
        </w:numPr>
        <w:jc w:val="center"/>
      </w:pPr>
      <w:r w:rsidRPr="00D2267A">
        <w:t>člen</w:t>
      </w:r>
    </w:p>
    <w:p w14:paraId="2E648663" w14:textId="77777777" w:rsidR="00AF7FAE" w:rsidRPr="00D2267A" w:rsidRDefault="00AF7FAE" w:rsidP="00AF7FAE"/>
    <w:p w14:paraId="61846106" w14:textId="2CDD3C84" w:rsidR="00AF7FAE" w:rsidRDefault="00AF7FAE" w:rsidP="00AF7FAE">
      <w:r w:rsidRPr="00C20A5B">
        <w:t>Pogodbene stranke uvodoma ugotovijo, da:</w:t>
      </w:r>
    </w:p>
    <w:p w14:paraId="288912EB" w14:textId="043151B7" w:rsidR="00AF7FAE" w:rsidRPr="007A5B17" w:rsidRDefault="00AF7FAE" w:rsidP="00481204">
      <w:pPr>
        <w:pStyle w:val="Odstavekseznama"/>
        <w:numPr>
          <w:ilvl w:val="0"/>
          <w:numId w:val="1"/>
        </w:numPr>
        <w:rPr>
          <w:szCs w:val="20"/>
          <w:lang w:val="sl-SI"/>
        </w:rPr>
      </w:pPr>
      <w:r w:rsidRPr="007A5B17">
        <w:rPr>
          <w:lang w:val="sl-SI"/>
        </w:rPr>
        <w:t xml:space="preserve">sklepajo pogodbo na podlagi oddanega javnega naročila po izvedenem odprtem postopku, z oznako </w:t>
      </w:r>
      <w:r w:rsidR="00C40167" w:rsidRPr="007A5B17">
        <w:rPr>
          <w:lang w:val="sl-SI"/>
        </w:rPr>
        <w:t>V</w:t>
      </w:r>
      <w:r w:rsidR="007A5B17" w:rsidRPr="007A5B17">
        <w:rPr>
          <w:lang w:val="sl-SI"/>
        </w:rPr>
        <w:t>2</w:t>
      </w:r>
      <w:r w:rsidR="002E4299">
        <w:rPr>
          <w:lang w:val="sl-SI"/>
        </w:rPr>
        <w:t>1</w:t>
      </w:r>
      <w:r w:rsidR="00C40167" w:rsidRPr="007A5B17">
        <w:rPr>
          <w:lang w:val="sl-SI"/>
        </w:rPr>
        <w:t xml:space="preserve">-22/G </w:t>
      </w:r>
      <w:r w:rsidRPr="007A5B17">
        <w:rPr>
          <w:lang w:val="sl-SI"/>
        </w:rPr>
        <w:t xml:space="preserve">in nazivom </w:t>
      </w:r>
      <w:bookmarkStart w:id="253" w:name="_Hlk117063763"/>
      <w:r w:rsidRPr="007A5B17">
        <w:rPr>
          <w:b/>
          <w:lang w:val="sl-SI"/>
        </w:rPr>
        <w:t>»</w:t>
      </w:r>
      <w:r w:rsidR="00A10C82" w:rsidRPr="00A10C82">
        <w:rPr>
          <w:b/>
          <w:bCs/>
          <w:color w:val="000000"/>
          <w:lang w:val="sl-SI"/>
        </w:rPr>
        <w:t>Izvedba sanacijskih ukrepov za zmanjšanje emisije hrupa v okolje UKCL DTS sever HA1+HA2 pod heliportom</w:t>
      </w:r>
      <w:r w:rsidR="007A5B17" w:rsidRPr="007A5B17">
        <w:rPr>
          <w:b/>
          <w:bCs/>
          <w:color w:val="000000"/>
          <w:lang w:val="sl-SI"/>
        </w:rPr>
        <w:t>«</w:t>
      </w:r>
      <w:r w:rsidR="007A5B17">
        <w:rPr>
          <w:b/>
          <w:bCs/>
          <w:color w:val="000000"/>
          <w:lang w:val="sl-SI"/>
        </w:rPr>
        <w:t xml:space="preserve">, </w:t>
      </w:r>
      <w:bookmarkEnd w:id="253"/>
      <w:r w:rsidRPr="007A5B17">
        <w:rPr>
          <w:szCs w:val="20"/>
          <w:lang w:val="sl-SI"/>
        </w:rPr>
        <w:t>objavljenem na Portalu javnih naročil RS, št. objave ______ z dne __________ (</w:t>
      </w:r>
      <w:r w:rsidR="00402ED6" w:rsidRPr="007A5B17">
        <w:rPr>
          <w:szCs w:val="20"/>
          <w:lang w:val="sl-SI"/>
        </w:rPr>
        <w:t>S</w:t>
      </w:r>
      <w:r w:rsidRPr="007A5B17">
        <w:rPr>
          <w:szCs w:val="20"/>
          <w:lang w:val="sl-SI"/>
        </w:rPr>
        <w:t xml:space="preserve">klep o začetku postopka oddaje javnega naročila, št. </w:t>
      </w:r>
      <w:r w:rsidR="00C40167" w:rsidRPr="007A5B17">
        <w:rPr>
          <w:szCs w:val="20"/>
          <w:lang w:val="sl-SI"/>
        </w:rPr>
        <w:t>4</w:t>
      </w:r>
      <w:r w:rsidR="007A5B17">
        <w:rPr>
          <w:szCs w:val="20"/>
          <w:lang w:val="sl-SI"/>
        </w:rPr>
        <w:t>11</w:t>
      </w:r>
      <w:r w:rsidR="00C40167" w:rsidRPr="007A5B17">
        <w:rPr>
          <w:szCs w:val="20"/>
          <w:lang w:val="sl-SI"/>
        </w:rPr>
        <w:t>0-</w:t>
      </w:r>
      <w:r w:rsidR="007A5B17">
        <w:rPr>
          <w:szCs w:val="20"/>
          <w:lang w:val="sl-SI"/>
        </w:rPr>
        <w:t>7</w:t>
      </w:r>
      <w:r w:rsidR="00A10C82">
        <w:rPr>
          <w:szCs w:val="20"/>
          <w:lang w:val="sl-SI"/>
        </w:rPr>
        <w:t>8</w:t>
      </w:r>
      <w:r w:rsidR="00C40167" w:rsidRPr="007A5B17">
        <w:rPr>
          <w:szCs w:val="20"/>
          <w:lang w:val="sl-SI"/>
        </w:rPr>
        <w:t>/2022</w:t>
      </w:r>
      <w:r w:rsidR="002E4299">
        <w:rPr>
          <w:szCs w:val="20"/>
          <w:lang w:val="sl-SI"/>
        </w:rPr>
        <w:t>-2718-</w:t>
      </w:r>
      <w:r w:rsidR="007A5B17">
        <w:rPr>
          <w:szCs w:val="20"/>
          <w:lang w:val="sl-SI"/>
        </w:rPr>
        <w:t>2</w:t>
      </w:r>
      <w:r w:rsidRPr="007A5B17">
        <w:rPr>
          <w:szCs w:val="20"/>
          <w:lang w:val="sl-SI"/>
        </w:rPr>
        <w:t xml:space="preserve"> z dne</w:t>
      </w:r>
      <w:r w:rsidR="00A10C82">
        <w:rPr>
          <w:szCs w:val="20"/>
          <w:lang w:val="sl-SI"/>
        </w:rPr>
        <w:t xml:space="preserve"> </w:t>
      </w:r>
      <w:r w:rsidR="00972C9A">
        <w:rPr>
          <w:szCs w:val="20"/>
          <w:lang w:val="sl-SI"/>
        </w:rPr>
        <w:t>4. 11. 2022</w:t>
      </w:r>
      <w:r w:rsidRPr="007A5B17">
        <w:rPr>
          <w:szCs w:val="20"/>
          <w:lang w:val="sl-SI"/>
        </w:rPr>
        <w:t xml:space="preserve">, </w:t>
      </w:r>
      <w:r w:rsidR="00402ED6" w:rsidRPr="007A5B17">
        <w:rPr>
          <w:szCs w:val="20"/>
          <w:lang w:val="sl-SI"/>
        </w:rPr>
        <w:t>O</w:t>
      </w:r>
      <w:r w:rsidRPr="007A5B17">
        <w:rPr>
          <w:szCs w:val="20"/>
          <w:lang w:val="sl-SI"/>
        </w:rPr>
        <w:t>dločitev o oddaji javnega naročila, št. ___ z dne ___);</w:t>
      </w:r>
    </w:p>
    <w:p w14:paraId="2DA77958" w14:textId="77777777" w:rsidR="00AF7FAE" w:rsidRPr="005D773C" w:rsidRDefault="00AF7FAE" w:rsidP="00AF7FAE">
      <w:pPr>
        <w:numPr>
          <w:ilvl w:val="0"/>
          <w:numId w:val="1"/>
        </w:numPr>
      </w:pPr>
      <w:r w:rsidRPr="005D773C">
        <w:lastRenderedPageBreak/>
        <w:t xml:space="preserve">sta dokumentacija v zvezi z oddajo javnega naročila (v nadaljnjem besedilu: dokumentacija) in ponudba izvajalca št. ______ z dne _______ sestavni del te pogodbe, zato so sestavni del te pogodbe tudi vse zahteve in pogoji iz dokumentacije, ki niso izrecno navedene v tej pogodbi; </w:t>
      </w:r>
    </w:p>
    <w:p w14:paraId="0CE6F2BF" w14:textId="77777777" w:rsidR="00AF7FAE" w:rsidRPr="005D773C" w:rsidRDefault="00AF7FAE" w:rsidP="00AF7FAE">
      <w:pPr>
        <w:numPr>
          <w:ilvl w:val="0"/>
          <w:numId w:val="1"/>
        </w:numPr>
      </w:pPr>
      <w:r w:rsidRPr="005D773C">
        <w:t>v primeru neskladja ali nasprotja med to pogodbo, dokumentacijo in ponudbo, veljajo najprej določbe te pogodbe, nato določbe dokumentacije, nato ponudba, če ni v tej pogodbi izrecno navedeno drugače;</w:t>
      </w:r>
    </w:p>
    <w:p w14:paraId="12FB51B2" w14:textId="73973FB0" w:rsidR="00AF7FAE" w:rsidRDefault="00AF7FAE" w:rsidP="00AF7FAE">
      <w:pPr>
        <w:numPr>
          <w:ilvl w:val="0"/>
          <w:numId w:val="1"/>
        </w:numPr>
      </w:pPr>
      <w:r w:rsidRPr="00CC0D9D">
        <w:t xml:space="preserve">je izvajalec </w:t>
      </w:r>
      <w:r w:rsidR="00402ED6">
        <w:t xml:space="preserve">v roku 8 dni od prejema poziva, št. ______ z dne ______, </w:t>
      </w:r>
      <w:r w:rsidRPr="00CC0D9D">
        <w:t xml:space="preserve">naročniku posredoval </w:t>
      </w:r>
      <w:r w:rsidR="00402ED6">
        <w:t xml:space="preserve">podatke iz šestega odstavka 14. člena in </w:t>
      </w:r>
      <w:r>
        <w:t>izjavo na podlagi petega odstavka 35. člena Zakona o integriteti o preprečevanju korupcije (</w:t>
      </w:r>
      <w:r w:rsidRPr="0046394D">
        <w:t>Uradni list RS, št. 69/11 – uradno prečiščeno besedilo</w:t>
      </w:r>
      <w:r w:rsidR="001D065F">
        <w:t>,</w:t>
      </w:r>
      <w:r w:rsidRPr="0046394D">
        <w:t xml:space="preserve"> 158/20</w:t>
      </w:r>
      <w:r w:rsidR="001D065F">
        <w:t xml:space="preserve"> in 3/22 - ZDeb</w:t>
      </w:r>
      <w:r>
        <w:t>)</w:t>
      </w:r>
      <w:r w:rsidRPr="00CC0D9D">
        <w:t>;</w:t>
      </w:r>
    </w:p>
    <w:p w14:paraId="7574BA7E" w14:textId="38F9C1B7" w:rsidR="0009586E" w:rsidRPr="00261117" w:rsidRDefault="00AF7FAE" w:rsidP="00CB267C">
      <w:pPr>
        <w:numPr>
          <w:ilvl w:val="0"/>
          <w:numId w:val="1"/>
        </w:numPr>
      </w:pPr>
      <w:r w:rsidRPr="00261117">
        <w:t>so sredstva za izvedbo pogodbe zagotovljena</w:t>
      </w:r>
      <w:r w:rsidR="00CB267C" w:rsidRPr="00261117">
        <w:t xml:space="preserve"> </w:t>
      </w:r>
      <w:r w:rsidRPr="00261117">
        <w:t xml:space="preserve">v okviru projekta </w:t>
      </w:r>
      <w:r w:rsidR="00CB267C" w:rsidRPr="00261117">
        <w:t xml:space="preserve">naročnika </w:t>
      </w:r>
      <w:r w:rsidRPr="00261117">
        <w:t>št.</w:t>
      </w:r>
      <w:r w:rsidR="00C40167" w:rsidRPr="00261117">
        <w:t xml:space="preserve"> 2711-94-000</w:t>
      </w:r>
      <w:r w:rsidR="007A5B17" w:rsidRPr="00261117">
        <w:t>1</w:t>
      </w:r>
      <w:r w:rsidR="00C40167" w:rsidRPr="00261117">
        <w:t xml:space="preserve"> z nazivom </w:t>
      </w:r>
      <w:r w:rsidR="007A5B17" w:rsidRPr="00261117">
        <w:t xml:space="preserve">»UKC Ljubljana, DTS in HB« </w:t>
      </w:r>
      <w:r w:rsidRPr="00261117">
        <w:t>na proračunskih postavkah</w:t>
      </w:r>
      <w:r w:rsidR="0009586E" w:rsidRPr="00261117">
        <w:t xml:space="preserve"> 221659 - Investicije v javne zdravstvene zavode in/ali 221666 - Proračunski sklad po ZIJZ-1.</w:t>
      </w:r>
    </w:p>
    <w:p w14:paraId="0AE84199" w14:textId="6F38E43E" w:rsidR="00AF7FAE" w:rsidRPr="0009586E" w:rsidRDefault="00AF7FAE" w:rsidP="0009586E"/>
    <w:p w14:paraId="0B2934C5" w14:textId="77777777" w:rsidR="00AF7FAE" w:rsidRPr="00B16109" w:rsidRDefault="00AF7FAE" w:rsidP="005049A9">
      <w:pPr>
        <w:pStyle w:val="Odstavekseznama"/>
        <w:numPr>
          <w:ilvl w:val="0"/>
          <w:numId w:val="37"/>
        </w:numPr>
        <w:rPr>
          <w:b/>
        </w:rPr>
      </w:pPr>
      <w:r w:rsidRPr="00B16109">
        <w:rPr>
          <w:b/>
        </w:rPr>
        <w:t>PREDMET POGODBE</w:t>
      </w:r>
    </w:p>
    <w:p w14:paraId="46DA2728" w14:textId="77777777" w:rsidR="00AF7FAE" w:rsidRPr="007558B3" w:rsidRDefault="00AF7FAE" w:rsidP="00AF7FAE">
      <w:pPr>
        <w:numPr>
          <w:ilvl w:val="0"/>
          <w:numId w:val="3"/>
        </w:numPr>
        <w:jc w:val="center"/>
      </w:pPr>
      <w:r w:rsidRPr="007558B3">
        <w:t>člen</w:t>
      </w:r>
    </w:p>
    <w:p w14:paraId="3A1D0F36" w14:textId="77777777" w:rsidR="00AF7FAE" w:rsidRPr="00B16109" w:rsidRDefault="00AF7FAE" w:rsidP="00AF7FAE"/>
    <w:p w14:paraId="07DD50C1" w14:textId="77777777" w:rsidR="00AF7FAE" w:rsidRPr="006B2606" w:rsidRDefault="00AF7FAE" w:rsidP="00AF7FAE">
      <w:r w:rsidRPr="006B2606">
        <w:t>S sklenitvijo te pogodbe naročnik odda, izvajalec pa prevzema v skladu z razpisnimi pogoji vsa dela</w:t>
      </w:r>
      <w:r>
        <w:t xml:space="preserve"> in </w:t>
      </w:r>
      <w:r w:rsidRPr="006B2606">
        <w:t>storitve, ki so naveden</w:t>
      </w:r>
      <w:r>
        <w:t>a</w:t>
      </w:r>
      <w:r w:rsidRPr="006B2606">
        <w:t xml:space="preserve"> v projektni dokumentaciji naročnika, in sicer v skladu s tehničnimi zahtevami naročnika glede kvalitete in funkcionalnosti izvedenih del.</w:t>
      </w:r>
    </w:p>
    <w:p w14:paraId="506FB030" w14:textId="77777777" w:rsidR="00AF7FAE" w:rsidRDefault="00AF7FAE" w:rsidP="00AF7FAE">
      <w:pPr>
        <w:tabs>
          <w:tab w:val="left" w:pos="360"/>
        </w:tabs>
        <w:ind w:right="7"/>
        <w:rPr>
          <w:color w:val="000000" w:themeColor="text1"/>
        </w:rPr>
      </w:pPr>
    </w:p>
    <w:p w14:paraId="67C7047E" w14:textId="77777777" w:rsidR="00AF7FAE" w:rsidRPr="00981F55" w:rsidRDefault="00AF7FAE" w:rsidP="00AF7FAE">
      <w:pPr>
        <w:tabs>
          <w:tab w:val="left" w:pos="360"/>
        </w:tabs>
        <w:ind w:right="7"/>
        <w:rPr>
          <w:color w:val="000000" w:themeColor="text1"/>
        </w:rPr>
      </w:pPr>
      <w:r w:rsidRPr="00981F55">
        <w:rPr>
          <w:color w:val="000000" w:themeColor="text1"/>
        </w:rPr>
        <w:t>Predmetna pogodba je sklenjena, ko vse pogodbene stranke podpišejo to pogodbo in ko izvajalec predloži fina</w:t>
      </w:r>
      <w:r>
        <w:rPr>
          <w:color w:val="000000" w:themeColor="text1"/>
        </w:rPr>
        <w:t>n</w:t>
      </w:r>
      <w:r w:rsidRPr="00981F55">
        <w:rPr>
          <w:color w:val="000000" w:themeColor="text1"/>
        </w:rPr>
        <w:t xml:space="preserve">čno zavarovanje za dobro izvedbo </w:t>
      </w:r>
      <w:r>
        <w:rPr>
          <w:color w:val="000000" w:themeColor="text1"/>
        </w:rPr>
        <w:t xml:space="preserve">pogodbenih </w:t>
      </w:r>
      <w:r w:rsidRPr="00981F55">
        <w:rPr>
          <w:color w:val="000000" w:themeColor="text1"/>
        </w:rPr>
        <w:t xml:space="preserve">obveznosti skladno </w:t>
      </w:r>
      <w:r w:rsidRPr="0034477C">
        <w:rPr>
          <w:color w:val="000000" w:themeColor="text1"/>
        </w:rPr>
        <w:t>z 18. členom</w:t>
      </w:r>
      <w:r w:rsidRPr="00981F55">
        <w:rPr>
          <w:color w:val="000000" w:themeColor="text1"/>
        </w:rPr>
        <w:t xml:space="preserve"> te pogodbe.</w:t>
      </w:r>
    </w:p>
    <w:p w14:paraId="5904348E" w14:textId="77777777" w:rsidR="00AF7FAE" w:rsidRPr="00B16109" w:rsidRDefault="00AF7FAE" w:rsidP="00AF7FAE">
      <w:pPr>
        <w:tabs>
          <w:tab w:val="left" w:pos="360"/>
        </w:tabs>
        <w:ind w:right="7"/>
      </w:pPr>
    </w:p>
    <w:p w14:paraId="033218C3" w14:textId="397F2A04" w:rsidR="005633F5" w:rsidRPr="007E7613" w:rsidRDefault="00AF7FAE" w:rsidP="005633F5">
      <w:pPr>
        <w:pStyle w:val="Odstavekseznama"/>
        <w:numPr>
          <w:ilvl w:val="0"/>
          <w:numId w:val="37"/>
        </w:numPr>
        <w:rPr>
          <w:b/>
        </w:rPr>
      </w:pPr>
      <w:r w:rsidRPr="00B16109">
        <w:rPr>
          <w:b/>
        </w:rPr>
        <w:t>ROK IZVEDBE POGODBENIH DEL</w:t>
      </w:r>
    </w:p>
    <w:p w14:paraId="568F24ED" w14:textId="77777777" w:rsidR="00AF7FAE" w:rsidRPr="007558B3" w:rsidRDefault="00AF7FAE" w:rsidP="00AF7FAE">
      <w:pPr>
        <w:numPr>
          <w:ilvl w:val="0"/>
          <w:numId w:val="3"/>
        </w:numPr>
        <w:jc w:val="center"/>
      </w:pPr>
      <w:r w:rsidRPr="007558B3">
        <w:t>člen</w:t>
      </w:r>
    </w:p>
    <w:p w14:paraId="4C887F0C" w14:textId="77777777" w:rsidR="00AF7FAE" w:rsidRDefault="00AF7FAE" w:rsidP="00AF7FAE">
      <w:pPr>
        <w:tabs>
          <w:tab w:val="left" w:pos="567"/>
          <w:tab w:val="left" w:pos="4253"/>
          <w:tab w:val="left" w:pos="5529"/>
          <w:tab w:val="right" w:pos="8505"/>
        </w:tabs>
      </w:pPr>
    </w:p>
    <w:p w14:paraId="011597AB" w14:textId="49122DB5" w:rsidR="00E33276" w:rsidRPr="00E33276" w:rsidRDefault="00E33276" w:rsidP="00A92EBD">
      <w:pPr>
        <w:tabs>
          <w:tab w:val="left" w:pos="567"/>
          <w:tab w:val="left" w:pos="4253"/>
          <w:tab w:val="left" w:pos="5529"/>
          <w:tab w:val="right" w:pos="8505"/>
        </w:tabs>
        <w:rPr>
          <w:rFonts w:eastAsia="Calibri"/>
          <w:noProof/>
          <w:lang w:eastAsia="en-GB"/>
        </w:rPr>
      </w:pPr>
      <w:bookmarkStart w:id="254" w:name="_Hlk105140017"/>
      <w:r w:rsidRPr="00E33276">
        <w:rPr>
          <w:rFonts w:eastAsia="Calibri"/>
          <w:noProof/>
          <w:lang w:eastAsia="en-GB"/>
        </w:rPr>
        <w:t>Rok za izvedbo vseh pogodbenih obveznosti je 70 dni od uvedbe izvajalca v delo</w:t>
      </w:r>
      <w:r>
        <w:rPr>
          <w:rFonts w:eastAsia="Calibri"/>
          <w:noProof/>
          <w:lang w:eastAsia="en-GB"/>
        </w:rPr>
        <w:t xml:space="preserve"> in vključuje:</w:t>
      </w:r>
      <w:r w:rsidRPr="00E33276">
        <w:rPr>
          <w:rFonts w:eastAsia="Calibri"/>
          <w:noProof/>
          <w:lang w:eastAsia="en-GB"/>
        </w:rPr>
        <w:t xml:space="preserve">  </w:t>
      </w:r>
    </w:p>
    <w:p w14:paraId="3EBC82EA" w14:textId="77777777" w:rsidR="00E33276" w:rsidRPr="00E33276" w:rsidRDefault="00E33276" w:rsidP="00A92EBD">
      <w:pPr>
        <w:numPr>
          <w:ilvl w:val="0"/>
          <w:numId w:val="31"/>
        </w:numPr>
        <w:tabs>
          <w:tab w:val="left" w:pos="567"/>
          <w:tab w:val="left" w:pos="4253"/>
          <w:tab w:val="left" w:pos="5529"/>
          <w:tab w:val="right" w:pos="8505"/>
        </w:tabs>
        <w:ind w:left="567"/>
        <w:rPr>
          <w:rFonts w:eastAsia="Calibri"/>
          <w:noProof/>
          <w:lang w:eastAsia="en-GB"/>
        </w:rPr>
      </w:pPr>
      <w:r w:rsidRPr="00E33276">
        <w:rPr>
          <w:rFonts w:eastAsia="Calibri"/>
          <w:noProof/>
          <w:lang w:eastAsia="en-GB"/>
        </w:rPr>
        <w:t>40 dni  za izvedbo vseh gradbeno obrtniških in inštalacijskih del – sanacijskih ukrepov; izvajalec naročniku predloži Izjavo o dokončanju GOI del;</w:t>
      </w:r>
    </w:p>
    <w:p w14:paraId="60F71140" w14:textId="77777777" w:rsidR="00E33276" w:rsidRPr="00E33276" w:rsidRDefault="00E33276" w:rsidP="00A92EBD">
      <w:pPr>
        <w:numPr>
          <w:ilvl w:val="0"/>
          <w:numId w:val="31"/>
        </w:numPr>
        <w:tabs>
          <w:tab w:val="left" w:pos="567"/>
          <w:tab w:val="left" w:pos="4253"/>
          <w:tab w:val="left" w:pos="5529"/>
          <w:tab w:val="right" w:pos="8505"/>
        </w:tabs>
        <w:ind w:left="567"/>
        <w:rPr>
          <w:rFonts w:eastAsia="Calibri"/>
          <w:noProof/>
          <w:lang w:eastAsia="en-GB"/>
        </w:rPr>
      </w:pPr>
      <w:r w:rsidRPr="00E33276">
        <w:rPr>
          <w:rFonts w:eastAsia="Calibri"/>
          <w:noProof/>
          <w:lang w:eastAsia="en-GB"/>
        </w:rPr>
        <w:t xml:space="preserve">30 dni za kvalitativni in kvantitativni prevzem, odpravo pomanjkljivosti pregledov, izvedbo internega tehničnega pregleda, odpravi napak ugotovljenih ob internem tehničnem pregledu, </w:t>
      </w:r>
      <w:r w:rsidRPr="00E33276">
        <w:rPr>
          <w:rFonts w:eastAsia="Calibri"/>
          <w:bCs/>
          <w:noProof/>
          <w:lang w:eastAsia="en-GB"/>
        </w:rPr>
        <w:t xml:space="preserve">primopredaji del, izdelavi končnega obračuna in izročitvi ustreznega finančnega zavarovanja za odpravo napak v garancijski dobi. </w:t>
      </w:r>
    </w:p>
    <w:bookmarkEnd w:id="254"/>
    <w:p w14:paraId="3D46952E" w14:textId="5F27FCF8" w:rsidR="00AF7FAE" w:rsidRPr="00AF480F" w:rsidRDefault="00AF7FAE" w:rsidP="00A92EBD">
      <w:pPr>
        <w:tabs>
          <w:tab w:val="left" w:pos="567"/>
          <w:tab w:val="left" w:pos="4253"/>
          <w:tab w:val="left" w:pos="5529"/>
          <w:tab w:val="right" w:pos="8505"/>
        </w:tabs>
      </w:pPr>
    </w:p>
    <w:p w14:paraId="5CF53E35" w14:textId="77777777" w:rsidR="00AF7FAE" w:rsidRPr="00B16109" w:rsidRDefault="00AF7FAE" w:rsidP="00AF7FAE">
      <w:r w:rsidRPr="00B16109">
        <w:t>Izvajalec mora po po</w:t>
      </w:r>
      <w:r>
        <w:t xml:space="preserve">dpisu pogodbe izdelati podroben </w:t>
      </w:r>
      <w:r w:rsidRPr="00B16109">
        <w:t xml:space="preserve">terminski </w:t>
      </w:r>
      <w:r>
        <w:t>in finančni načrt, ki mora upoštevati rok izvedbe vseh del (v papirni in elektronski obliki – MS Project ter .</w:t>
      </w:r>
      <w:proofErr w:type="spellStart"/>
      <w:r>
        <w:t>pdf</w:t>
      </w:r>
      <w:proofErr w:type="spellEnd"/>
      <w:r>
        <w:t>)</w:t>
      </w:r>
      <w:r w:rsidRPr="00B16109">
        <w:t xml:space="preserve"> in ga naročniku izročiti najpozneje v </w:t>
      </w:r>
      <w:r>
        <w:t>10</w:t>
      </w:r>
      <w:r w:rsidRPr="00B16109">
        <w:t xml:space="preserve"> dneh po sklenitvi pogodbe. Namen izdelanega terminskega plana je, da bo imel naročnik možnost kontrole ustreznosti dinamike del ter da bo lahko od izvajalca zahteval prilagoditev (pospešitev) dinamike del, v kolikor bi bila ta neustrezna.</w:t>
      </w:r>
    </w:p>
    <w:p w14:paraId="47606E17" w14:textId="77777777" w:rsidR="00AF7FAE" w:rsidRPr="00B16109" w:rsidRDefault="00AF7FAE" w:rsidP="00AF7FAE">
      <w:pPr>
        <w:autoSpaceDE w:val="0"/>
        <w:autoSpaceDN w:val="0"/>
        <w:adjustRightInd w:val="0"/>
      </w:pPr>
    </w:p>
    <w:p w14:paraId="596C4557" w14:textId="77777777" w:rsidR="00AF7FAE" w:rsidRDefault="00AF7FAE" w:rsidP="00AF7FAE">
      <w:r w:rsidRPr="00B16109">
        <w:t>Izvajalec je z izvajanjem del po tej pogodbi dolžan pričeti takoj po uvedbi v delo.</w:t>
      </w:r>
    </w:p>
    <w:p w14:paraId="29AD0468" w14:textId="77777777" w:rsidR="00AF7FAE" w:rsidRPr="007235DA" w:rsidRDefault="00AF7FAE" w:rsidP="00AF7FAE"/>
    <w:p w14:paraId="6D8ECF89" w14:textId="77777777" w:rsidR="00AF7FAE" w:rsidRPr="00B16109" w:rsidRDefault="00AF7FAE" w:rsidP="00AF7FAE">
      <w:pPr>
        <w:rPr>
          <w:bCs/>
          <w:lang w:eastAsia="en-US"/>
        </w:rPr>
      </w:pPr>
      <w:r w:rsidRPr="00B16109">
        <w:rPr>
          <w:bCs/>
          <w:lang w:eastAsia="en-US"/>
        </w:rPr>
        <w:t>Če izvajalec ne začne z deli v roku, ki je določen v prejšnjem odstavku tega člena, mu mora naročnik pustiti primeren dodatni rok za začetek del.</w:t>
      </w:r>
    </w:p>
    <w:p w14:paraId="1ABCBF18" w14:textId="77777777" w:rsidR="00AF7FAE" w:rsidRPr="00B16109" w:rsidRDefault="00AF7FAE" w:rsidP="00AF7FAE">
      <w:pPr>
        <w:rPr>
          <w:bCs/>
          <w:lang w:eastAsia="en-US"/>
        </w:rPr>
      </w:pPr>
    </w:p>
    <w:p w14:paraId="55FBCD2A" w14:textId="77777777" w:rsidR="00AF7FAE" w:rsidRPr="00B16109" w:rsidRDefault="00AF7FAE" w:rsidP="00AF7FAE">
      <w:pPr>
        <w:rPr>
          <w:bCs/>
          <w:lang w:eastAsia="en-US"/>
        </w:rPr>
      </w:pPr>
      <w:r w:rsidRPr="00B16109">
        <w:rPr>
          <w:bCs/>
          <w:lang w:eastAsia="en-US"/>
        </w:rPr>
        <w:t>Če izvajalec ne začne z deli niti v dodatno postavljenem roku, lahko naročnik razdre pogodbo, uveljavi pogodbeno kazen in zahteva od izvajalca povračilo škode.</w:t>
      </w:r>
    </w:p>
    <w:p w14:paraId="37FAAF1B" w14:textId="77777777" w:rsidR="00AF7FAE" w:rsidRPr="00B16109" w:rsidRDefault="00AF7FAE" w:rsidP="00AF7FAE"/>
    <w:p w14:paraId="271C7966" w14:textId="77777777" w:rsidR="00AF7FAE" w:rsidRPr="00B16109" w:rsidRDefault="00AF7FAE" w:rsidP="00AF7FAE">
      <w:r w:rsidRPr="00B16109">
        <w:lastRenderedPageBreak/>
        <w:t>Izvajalec ima pravico do podaljšanja roka za zaključek del v naslednjih primerih:</w:t>
      </w:r>
    </w:p>
    <w:p w14:paraId="0A6A08B0" w14:textId="77777777" w:rsidR="00AF7FAE" w:rsidRPr="00152921" w:rsidRDefault="00AF7FAE" w:rsidP="005049A9">
      <w:pPr>
        <w:pStyle w:val="Odstavekseznama"/>
        <w:numPr>
          <w:ilvl w:val="0"/>
          <w:numId w:val="18"/>
        </w:numPr>
        <w:spacing w:line="260" w:lineRule="exact"/>
        <w:ind w:left="714" w:hanging="357"/>
        <w:rPr>
          <w:szCs w:val="20"/>
          <w:lang w:val="sl-SI"/>
        </w:rPr>
      </w:pPr>
      <w:r w:rsidRPr="00152921">
        <w:rPr>
          <w:szCs w:val="20"/>
          <w:lang w:val="sl-SI"/>
        </w:rPr>
        <w:t>prekinitev izvajanja del na zahtevo naročnika za več kot 10 dni;</w:t>
      </w:r>
    </w:p>
    <w:p w14:paraId="20DBF81E" w14:textId="77777777" w:rsidR="00AF7FAE" w:rsidRPr="00152921" w:rsidRDefault="00AF7FAE" w:rsidP="005049A9">
      <w:pPr>
        <w:pStyle w:val="Odstavekseznama"/>
        <w:numPr>
          <w:ilvl w:val="0"/>
          <w:numId w:val="18"/>
        </w:numPr>
        <w:spacing w:line="260" w:lineRule="exact"/>
        <w:ind w:left="714" w:hanging="357"/>
        <w:rPr>
          <w:szCs w:val="20"/>
          <w:lang w:val="sl-SI"/>
        </w:rPr>
      </w:pPr>
      <w:r w:rsidRPr="00152921">
        <w:rPr>
          <w:szCs w:val="20"/>
          <w:lang w:val="sl-SI"/>
        </w:rPr>
        <w:t>prekinitev izvajanja po volji izvajalca iz razlogov na strani naročnika za več kot 10 dni;</w:t>
      </w:r>
    </w:p>
    <w:p w14:paraId="31CA68DF" w14:textId="77777777" w:rsidR="00AF7FAE" w:rsidRPr="00152921" w:rsidRDefault="00AF7FAE" w:rsidP="005049A9">
      <w:pPr>
        <w:pStyle w:val="Odstavekseznama"/>
        <w:numPr>
          <w:ilvl w:val="0"/>
          <w:numId w:val="18"/>
        </w:numPr>
        <w:spacing w:line="260" w:lineRule="exact"/>
        <w:ind w:left="714" w:hanging="357"/>
        <w:rPr>
          <w:szCs w:val="20"/>
          <w:lang w:val="sl-SI"/>
        </w:rPr>
      </w:pPr>
      <w:r w:rsidRPr="00152921">
        <w:rPr>
          <w:szCs w:val="20"/>
          <w:lang w:val="sl-SI"/>
        </w:rPr>
        <w:t>če naročnik ne izpolnjuje dogovorjenih pogojev za izvedbo del iz te pogodbe, zaradi česar izvajalec z deli ne more pričeti ali nadaljevati;</w:t>
      </w:r>
    </w:p>
    <w:p w14:paraId="3D2601E9" w14:textId="77777777" w:rsidR="00AF7FAE" w:rsidRPr="00152921" w:rsidRDefault="00AF7FAE" w:rsidP="005049A9">
      <w:pPr>
        <w:pStyle w:val="Odstavekseznama"/>
        <w:numPr>
          <w:ilvl w:val="0"/>
          <w:numId w:val="18"/>
        </w:numPr>
        <w:spacing w:line="260" w:lineRule="exact"/>
        <w:ind w:left="714" w:hanging="357"/>
        <w:rPr>
          <w:szCs w:val="20"/>
          <w:lang w:val="sl-SI"/>
        </w:rPr>
      </w:pPr>
      <w:r w:rsidRPr="00152921">
        <w:rPr>
          <w:szCs w:val="20"/>
          <w:lang w:val="sl-SI"/>
        </w:rPr>
        <w:t>če naročnik naroči dodatna dela ali občutne spremembe izvedbe, ki vplivajo na kritične poti pri izvedbi del - za toliko časa, kot je potrebno, da se ta dela izvedejo;</w:t>
      </w:r>
    </w:p>
    <w:p w14:paraId="76242BBF" w14:textId="77777777" w:rsidR="00AF7FAE" w:rsidRPr="00152921" w:rsidRDefault="00AF7FAE" w:rsidP="005049A9">
      <w:pPr>
        <w:pStyle w:val="Odstavekseznama"/>
        <w:numPr>
          <w:ilvl w:val="0"/>
          <w:numId w:val="18"/>
        </w:numPr>
        <w:spacing w:line="260" w:lineRule="exact"/>
        <w:ind w:left="714" w:hanging="357"/>
        <w:rPr>
          <w:szCs w:val="20"/>
          <w:lang w:val="sl-SI"/>
        </w:rPr>
      </w:pPr>
      <w:r w:rsidRPr="00152921">
        <w:rPr>
          <w:szCs w:val="20"/>
          <w:lang w:val="sl-SI"/>
        </w:rPr>
        <w:t>če je prišlo do nepričakovanih fizičnih razmer na gradbišču, med katere sodijo fizični pogoji, nepričakovani podpovršinski in hidrološki pogoji ter fizične ovire, na katere naleti izvajalec med izvedbo del, pa te razmere vplivajo na kritične poti pri izvedbi del - za toliko časa, kot je potrebno, da se ta dela izvedejo;</w:t>
      </w:r>
    </w:p>
    <w:p w14:paraId="64AF3200" w14:textId="77777777" w:rsidR="00AF7FAE" w:rsidRPr="00152921" w:rsidRDefault="00AF7FAE" w:rsidP="005049A9">
      <w:pPr>
        <w:pStyle w:val="Odstavekseznama"/>
        <w:numPr>
          <w:ilvl w:val="0"/>
          <w:numId w:val="18"/>
        </w:numPr>
        <w:spacing w:line="260" w:lineRule="exact"/>
        <w:ind w:left="714" w:hanging="357"/>
        <w:rPr>
          <w:szCs w:val="20"/>
          <w:lang w:val="sl-SI"/>
        </w:rPr>
      </w:pPr>
      <w:r w:rsidRPr="00152921">
        <w:rPr>
          <w:szCs w:val="20"/>
          <w:lang w:val="sl-SI"/>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w:t>
      </w:r>
      <w:r>
        <w:rPr>
          <w:szCs w:val="20"/>
          <w:lang w:val="sl-SI"/>
        </w:rPr>
        <w:t xml:space="preserve">asneje pogodbeni vrednosti. </w:t>
      </w:r>
      <w:r w:rsidRPr="001451C0">
        <w:rPr>
          <w:szCs w:val="20"/>
          <w:lang w:val="sl-SI"/>
        </w:rPr>
        <w:t>Ravno tako med temi razlogi ne morejo biti običajni in predvidljivi vremenski pogoji (denimo nizke temperature v zimskem času)</w:t>
      </w:r>
      <w:r>
        <w:rPr>
          <w:szCs w:val="20"/>
          <w:lang w:val="sl-SI"/>
        </w:rPr>
        <w:t>;</w:t>
      </w:r>
    </w:p>
    <w:p w14:paraId="301E0E55" w14:textId="77777777" w:rsidR="00AF7FAE" w:rsidRPr="00152921" w:rsidRDefault="00AF7FAE" w:rsidP="005049A9">
      <w:pPr>
        <w:pStyle w:val="Odstavekseznama"/>
        <w:numPr>
          <w:ilvl w:val="0"/>
          <w:numId w:val="18"/>
        </w:numPr>
        <w:spacing w:line="260" w:lineRule="exact"/>
        <w:ind w:left="714" w:hanging="357"/>
        <w:rPr>
          <w:szCs w:val="20"/>
          <w:lang w:val="sl-SI"/>
        </w:rPr>
      </w:pPr>
      <w:r w:rsidRPr="00152921">
        <w:rPr>
          <w:szCs w:val="20"/>
          <w:lang w:val="sl-SI"/>
        </w:rPr>
        <w:t>dogodki, ki so posledica višje sile.</w:t>
      </w:r>
    </w:p>
    <w:p w14:paraId="0C188EAD" w14:textId="77777777" w:rsidR="00AF7FAE" w:rsidRPr="00152921" w:rsidRDefault="00AF7FAE" w:rsidP="00AF7FAE"/>
    <w:p w14:paraId="25263461" w14:textId="77777777" w:rsidR="00AF7FAE" w:rsidRPr="00B16109" w:rsidRDefault="00AF7FAE" w:rsidP="00AF7FAE">
      <w:r w:rsidRPr="00B16109">
        <w:t>V primeru podaljšanja pogodbenega roka mora izvajalec</w:t>
      </w:r>
      <w:r>
        <w:t xml:space="preserve"> pred iztekom prvotnega pogodbenega roka</w:t>
      </w:r>
      <w:r w:rsidRPr="00B16109">
        <w:t xml:space="preserve"> naročniku predati podaljšano finančno zavarovanje za dobro izvedbo pogodbenih obveznosti.</w:t>
      </w:r>
    </w:p>
    <w:p w14:paraId="45B42330" w14:textId="77777777" w:rsidR="00AF7FAE" w:rsidRPr="00B16109" w:rsidRDefault="00AF7FAE" w:rsidP="00AF7FAE"/>
    <w:p w14:paraId="2AB6B9E3" w14:textId="77777777" w:rsidR="00AF7FAE" w:rsidRPr="007558B3" w:rsidRDefault="00AF7FAE" w:rsidP="00AF7FAE">
      <w:pPr>
        <w:numPr>
          <w:ilvl w:val="0"/>
          <w:numId w:val="3"/>
        </w:numPr>
        <w:jc w:val="center"/>
      </w:pPr>
      <w:r w:rsidRPr="007558B3">
        <w:t>člen</w:t>
      </w:r>
    </w:p>
    <w:p w14:paraId="3F05FDF3" w14:textId="77777777" w:rsidR="00AF7FAE" w:rsidRPr="00B16109" w:rsidRDefault="00AF7FAE" w:rsidP="00AF7FAE">
      <w:pPr>
        <w:rPr>
          <w:b/>
        </w:rPr>
      </w:pPr>
      <w:r w:rsidRPr="00B16109">
        <w:rPr>
          <w:b/>
        </w:rPr>
        <w:t>Uvedba v delo</w:t>
      </w:r>
    </w:p>
    <w:p w14:paraId="63EC2DDD" w14:textId="6CFBD3F3" w:rsidR="00AF7FAE" w:rsidRPr="00B16109" w:rsidRDefault="00AF7FAE" w:rsidP="00AF7FAE">
      <w:r w:rsidRPr="00B16109">
        <w:t>Uvedba v delo obsega</w:t>
      </w:r>
      <w:r w:rsidR="0041355E">
        <w:t xml:space="preserve"> zlasti</w:t>
      </w:r>
      <w:r w:rsidRPr="00B16109">
        <w:t>:</w:t>
      </w:r>
    </w:p>
    <w:p w14:paraId="15DF3E2D" w14:textId="77777777" w:rsidR="007A5B17" w:rsidRDefault="00AF7FAE" w:rsidP="007A5B17">
      <w:pPr>
        <w:pStyle w:val="Odstavekseznama"/>
        <w:numPr>
          <w:ilvl w:val="0"/>
          <w:numId w:val="32"/>
        </w:numPr>
        <w:rPr>
          <w:lang w:val="sl-SI"/>
        </w:rPr>
      </w:pPr>
      <w:r w:rsidRPr="0095658C">
        <w:rPr>
          <w:lang w:val="sl-SI"/>
        </w:rPr>
        <w:t>izročitev gradbišča v skladu z določbami Posebnih gradbenih uzanc, ki obsega predvsem, ne pa izključno, zagotovitev pravice dostopa na gradbišče izvajalcu;</w:t>
      </w:r>
    </w:p>
    <w:p w14:paraId="05BEAF4B" w14:textId="7123BC25" w:rsidR="00AF7FAE" w:rsidRPr="007A5B17" w:rsidRDefault="00AF7FAE" w:rsidP="007A5B17">
      <w:pPr>
        <w:pStyle w:val="Odstavekseznama"/>
        <w:numPr>
          <w:ilvl w:val="0"/>
          <w:numId w:val="32"/>
        </w:numPr>
        <w:rPr>
          <w:lang w:val="sl-SI"/>
        </w:rPr>
      </w:pPr>
      <w:r w:rsidRPr="0095658C">
        <w:rPr>
          <w:lang w:val="sl-SI"/>
        </w:rPr>
        <w:t>izročitev PZI projektne dokumentacije</w:t>
      </w:r>
      <w:r w:rsidR="007A5B17" w:rsidRPr="007A5B17">
        <w:rPr>
          <w:lang w:val="sl-SI"/>
        </w:rPr>
        <w:t xml:space="preserve"> izdelovalca API ARHITEKTI d.o.o., Ljubljana, julij 2021</w:t>
      </w:r>
      <w:r w:rsidR="007A5B17">
        <w:rPr>
          <w:lang w:val="sl-SI"/>
        </w:rPr>
        <w:t xml:space="preserve">; </w:t>
      </w:r>
    </w:p>
    <w:p w14:paraId="5ACCC8BB" w14:textId="682ABFED" w:rsidR="00AF7FAE" w:rsidRPr="002422B8" w:rsidRDefault="00AF7FAE" w:rsidP="005049A9">
      <w:pPr>
        <w:pStyle w:val="Odstavekseznama"/>
        <w:numPr>
          <w:ilvl w:val="0"/>
          <w:numId w:val="32"/>
        </w:numPr>
        <w:rPr>
          <w:lang w:val="sl-SI"/>
        </w:rPr>
      </w:pPr>
      <w:r w:rsidRPr="002422B8">
        <w:rPr>
          <w:lang w:val="sl-SI"/>
        </w:rPr>
        <w:t>imenovanje koordinatorja za varnost pri delu in izročitev varnostnega načrta;</w:t>
      </w:r>
    </w:p>
    <w:p w14:paraId="7D3DA1FE" w14:textId="77777777" w:rsidR="00AF7FAE" w:rsidRPr="0095658C" w:rsidRDefault="00AF7FAE" w:rsidP="005049A9">
      <w:pPr>
        <w:pStyle w:val="Odstavekseznama"/>
        <w:numPr>
          <w:ilvl w:val="0"/>
          <w:numId w:val="32"/>
        </w:numPr>
        <w:rPr>
          <w:lang w:val="sl-SI"/>
        </w:rPr>
      </w:pPr>
      <w:r w:rsidRPr="0095658C">
        <w:rPr>
          <w:lang w:val="sl-SI"/>
        </w:rPr>
        <w:t>zagotovitev možnosti priključitve priklopa na komunalne in energetske vode v mejah delovišča</w:t>
      </w:r>
      <w:r>
        <w:rPr>
          <w:lang w:val="sl-SI"/>
        </w:rPr>
        <w:t>.</w:t>
      </w:r>
    </w:p>
    <w:p w14:paraId="407C9B56" w14:textId="77777777" w:rsidR="00AF7FAE" w:rsidRPr="00B16109" w:rsidRDefault="00AF7FAE" w:rsidP="00AF7FAE"/>
    <w:p w14:paraId="07601B12" w14:textId="77777777" w:rsidR="00AF7FAE" w:rsidRPr="00B16109" w:rsidRDefault="00AF7FAE" w:rsidP="00AF7FAE">
      <w:r w:rsidRPr="00B16109">
        <w:t>O uvedbi izvajalca v delo se sestavi poseben zapisnik in se to ugotovi z zapisom v gradbeni dnevnik.</w:t>
      </w:r>
    </w:p>
    <w:p w14:paraId="0CFB3970" w14:textId="77777777" w:rsidR="00AF7FAE" w:rsidRPr="00B16109" w:rsidRDefault="00AF7FAE" w:rsidP="00AF7FAE"/>
    <w:p w14:paraId="5550D5BC" w14:textId="6EB3F44E" w:rsidR="00AF7FAE" w:rsidRPr="007E7613" w:rsidRDefault="00AF7FAE" w:rsidP="007E7613">
      <w:pPr>
        <w:pStyle w:val="Odstavekseznama"/>
        <w:numPr>
          <w:ilvl w:val="0"/>
          <w:numId w:val="37"/>
        </w:numPr>
        <w:rPr>
          <w:b/>
          <w:lang w:val="it-IT"/>
        </w:rPr>
      </w:pPr>
      <w:r w:rsidRPr="003A29FC">
        <w:rPr>
          <w:b/>
          <w:lang w:val="it-IT"/>
        </w:rPr>
        <w:t>PRAVICE IN OBVEZNOSTI POGODBENIH STRANK</w:t>
      </w:r>
    </w:p>
    <w:p w14:paraId="19246557" w14:textId="47F9F081" w:rsidR="00AF7FAE" w:rsidRDefault="007E7613" w:rsidP="00AF7FAE">
      <w:pPr>
        <w:numPr>
          <w:ilvl w:val="0"/>
          <w:numId w:val="3"/>
        </w:numPr>
        <w:jc w:val="center"/>
      </w:pPr>
      <w:bookmarkStart w:id="255" w:name="_Hlk516665362"/>
      <w:r>
        <w:t>č</w:t>
      </w:r>
      <w:r w:rsidR="00AF7FAE" w:rsidRPr="007558B3">
        <w:t>len</w:t>
      </w:r>
    </w:p>
    <w:p w14:paraId="6ED90D30" w14:textId="77777777" w:rsidR="007E7613" w:rsidRPr="007558B3" w:rsidRDefault="007E7613" w:rsidP="007E7613">
      <w:pPr>
        <w:ind w:left="360"/>
      </w:pPr>
    </w:p>
    <w:bookmarkEnd w:id="255"/>
    <w:p w14:paraId="24507E7E" w14:textId="77777777" w:rsidR="00AF7FAE" w:rsidRPr="00B16109" w:rsidRDefault="00AF7FAE" w:rsidP="00AF7FAE">
      <w:pPr>
        <w:rPr>
          <w:lang w:eastAsia="en-US"/>
        </w:rPr>
      </w:pPr>
      <w:r w:rsidRPr="00B16109">
        <w:rPr>
          <w:b/>
          <w:bCs/>
          <w:lang w:eastAsia="en-US"/>
        </w:rPr>
        <w:t>Pravice in obveznosti izvajalca</w:t>
      </w:r>
    </w:p>
    <w:p w14:paraId="3F1170FB" w14:textId="77777777" w:rsidR="00AF7FAE" w:rsidRPr="00B16109" w:rsidRDefault="00AF7FAE" w:rsidP="00AF7FAE">
      <w:pPr>
        <w:tabs>
          <w:tab w:val="left" w:pos="426"/>
        </w:tabs>
        <w:ind w:right="-1"/>
        <w:rPr>
          <w:lang w:eastAsia="en-US"/>
        </w:rPr>
      </w:pPr>
      <w:r w:rsidRPr="00B16109">
        <w:rPr>
          <w:lang w:eastAsia="en-US"/>
        </w:rPr>
        <w:t>Izvajalec je dolžan popolno in pravočasno izpolnjevati svoje obveznosti po tej pogodbi.</w:t>
      </w:r>
    </w:p>
    <w:p w14:paraId="1B28126B" w14:textId="77777777" w:rsidR="00AF7FAE" w:rsidRPr="00B16109" w:rsidRDefault="00AF7FAE" w:rsidP="00AF7FAE">
      <w:pPr>
        <w:rPr>
          <w:b/>
          <w:lang w:eastAsia="en-US"/>
        </w:rPr>
      </w:pPr>
    </w:p>
    <w:p w14:paraId="6B57666A" w14:textId="1694A659" w:rsidR="00AF7FAE" w:rsidRPr="00B16109" w:rsidRDefault="00AF7FAE" w:rsidP="00AF7FAE">
      <w:r w:rsidRPr="00B16109">
        <w:t xml:space="preserve">Izvajalec izjavlja, da je seznanjen s pogoji in lokacijo izvajanja del, na katere je bil pisno opozorjen pred oddajo ponudbe in da so ti pogoji upoštevani pri določitvi rokov za izvajanje del po tej pogodbi. Izvajalec se zaveda dejstva, da naročnik ni strokovnjak za predmet javnega naročila, zaradi česar je izvajalec tisti, ki je z oddajo ponudbe jamčil, da bo predmet javnega naročila lahko izvedel v obsegu in na način, ki bo zadovoljiv za naročnika. </w:t>
      </w:r>
    </w:p>
    <w:p w14:paraId="1300DEA8" w14:textId="77777777" w:rsidR="00AF7FAE" w:rsidRDefault="00AF7FAE" w:rsidP="00AF7FAE"/>
    <w:p w14:paraId="236A871C" w14:textId="77777777" w:rsidR="00AF7FAE" w:rsidRPr="00B16109" w:rsidRDefault="00AF7FAE" w:rsidP="00AF7FAE">
      <w:r w:rsidRPr="00B16109">
        <w:t>Izvajalec se obvezuje, da bo:</w:t>
      </w:r>
    </w:p>
    <w:p w14:paraId="48CDF9DD" w14:textId="77777777" w:rsidR="00AF7FAE" w:rsidRPr="00B16109" w:rsidRDefault="00AF7FAE" w:rsidP="005049A9">
      <w:pPr>
        <w:numPr>
          <w:ilvl w:val="3"/>
          <w:numId w:val="14"/>
        </w:numPr>
        <w:ind w:left="709"/>
      </w:pPr>
      <w:r w:rsidRPr="00B16109">
        <w:t xml:space="preserve">pogodbena dela izvajal s strokovnim kadrom, ki je bil priglašen v ponudbi, sicer bo naročnik štel, da je dal neresnično izjavo po </w:t>
      </w:r>
      <w:r>
        <w:t>5.</w:t>
      </w:r>
      <w:r w:rsidRPr="00B16109">
        <w:t xml:space="preserve"> točki prvega odstavka 112. člena ZJN-3;</w:t>
      </w:r>
    </w:p>
    <w:p w14:paraId="20F77212" w14:textId="77777777" w:rsidR="00AF7FAE" w:rsidRPr="00B16109" w:rsidRDefault="00AF7FAE" w:rsidP="005049A9">
      <w:pPr>
        <w:numPr>
          <w:ilvl w:val="3"/>
          <w:numId w:val="14"/>
        </w:numPr>
        <w:ind w:left="709"/>
      </w:pPr>
      <w:r w:rsidRPr="00B16109">
        <w:t>vodil gradbeni dnevnik;</w:t>
      </w:r>
    </w:p>
    <w:p w14:paraId="4FDFEDC3" w14:textId="77777777" w:rsidR="00AF7FAE" w:rsidRPr="00B16109" w:rsidRDefault="00AF7FAE" w:rsidP="005049A9">
      <w:pPr>
        <w:numPr>
          <w:ilvl w:val="3"/>
          <w:numId w:val="14"/>
        </w:numPr>
        <w:ind w:left="709"/>
      </w:pPr>
      <w:r w:rsidRPr="00B16109">
        <w:lastRenderedPageBreak/>
        <w:t>vodil knjigo obračunskih izmer;</w:t>
      </w:r>
    </w:p>
    <w:p w14:paraId="5CB127C8" w14:textId="272550AD" w:rsidR="00AF7FAE" w:rsidRPr="00B16109" w:rsidRDefault="00AF7FAE" w:rsidP="005049A9">
      <w:pPr>
        <w:numPr>
          <w:ilvl w:val="3"/>
          <w:numId w:val="14"/>
        </w:numPr>
        <w:ind w:left="709"/>
        <w:rPr>
          <w:u w:val="single"/>
        </w:rPr>
      </w:pPr>
      <w:r w:rsidRPr="00B16109">
        <w:t xml:space="preserve">prevzeta dela izvedel strokovno pravilno, vestno in </w:t>
      </w:r>
      <w:r w:rsidR="00AA573B">
        <w:t>kakovostno</w:t>
      </w:r>
      <w:r w:rsidRPr="00B16109">
        <w:t xml:space="preserve">, v skladu z veljavnimi standardi in zakoni, tehničnimi predpisi; </w:t>
      </w:r>
    </w:p>
    <w:p w14:paraId="13500A9C" w14:textId="70A30E5D" w:rsidR="00AF7FAE" w:rsidRPr="00B16109" w:rsidRDefault="00AF7FAE" w:rsidP="005049A9">
      <w:pPr>
        <w:numPr>
          <w:ilvl w:val="3"/>
          <w:numId w:val="14"/>
        </w:numPr>
        <w:ind w:left="709"/>
        <w:rPr>
          <w:u w:val="single"/>
        </w:rPr>
      </w:pPr>
      <w:r w:rsidRPr="00B16109">
        <w:t xml:space="preserve">izvajal dela po tej pogodbi v skladu </w:t>
      </w:r>
      <w:r w:rsidR="004259EB">
        <w:t>z</w:t>
      </w:r>
      <w:r w:rsidRPr="00B16109">
        <w:t xml:space="preserve"> navodili naročnika, in v sklad</w:t>
      </w:r>
      <w:r>
        <w:t>u</w:t>
      </w:r>
      <w:r w:rsidRPr="00B16109">
        <w:t xml:space="preserve"> </w:t>
      </w:r>
      <w:r>
        <w:t>s to pogodbo</w:t>
      </w:r>
      <w:r w:rsidRPr="00B16109">
        <w:t xml:space="preserve"> </w:t>
      </w:r>
      <w:r>
        <w:t>ter</w:t>
      </w:r>
      <w:r w:rsidRPr="00B16109">
        <w:t xml:space="preserve"> terminskim </w:t>
      </w:r>
      <w:r>
        <w:t>načrtom</w:t>
      </w:r>
      <w:r w:rsidRPr="00B16109">
        <w:t>;</w:t>
      </w:r>
    </w:p>
    <w:p w14:paraId="00B3CC2E" w14:textId="77777777" w:rsidR="00AF7FAE" w:rsidRPr="00B16109" w:rsidRDefault="00AF7FAE" w:rsidP="005049A9">
      <w:pPr>
        <w:numPr>
          <w:ilvl w:val="3"/>
          <w:numId w:val="14"/>
        </w:numPr>
        <w:ind w:left="709"/>
      </w:pPr>
      <w:r w:rsidRPr="00B16109">
        <w:t>podpisal izjavo o dokončanju gradnje in dokazilo o zanesljivosti;</w:t>
      </w:r>
    </w:p>
    <w:p w14:paraId="0CACBB75" w14:textId="357E5BEB" w:rsidR="00AF7FAE" w:rsidRPr="00C910C3" w:rsidRDefault="00AF7FAE" w:rsidP="005049A9">
      <w:pPr>
        <w:numPr>
          <w:ilvl w:val="3"/>
          <w:numId w:val="14"/>
        </w:numPr>
        <w:ind w:left="709"/>
      </w:pPr>
      <w:r w:rsidRPr="00C910C3">
        <w:t>pripravil ustrezen načrt organizacije gradbišča;</w:t>
      </w:r>
    </w:p>
    <w:p w14:paraId="59A03A91" w14:textId="77777777" w:rsidR="00AF7FAE" w:rsidRPr="00B16109" w:rsidRDefault="00AF7FAE" w:rsidP="005049A9">
      <w:pPr>
        <w:numPr>
          <w:ilvl w:val="3"/>
          <w:numId w:val="14"/>
        </w:numPr>
        <w:ind w:left="709"/>
      </w:pPr>
      <w:r w:rsidRPr="00B16109">
        <w:t>zagotovil, da bo gradbišče urejeno v skladu z varnostnim načrtom gradbišča</w:t>
      </w:r>
      <w:r>
        <w:t xml:space="preserve"> in</w:t>
      </w:r>
      <w:r w:rsidRPr="00E00991">
        <w:t xml:space="preserve"> </w:t>
      </w:r>
      <w:r>
        <w:t>Sporazumom o skupnih ukrepih</w:t>
      </w:r>
      <w:r w:rsidRPr="00B16109">
        <w:t>;</w:t>
      </w:r>
    </w:p>
    <w:p w14:paraId="72F3A174" w14:textId="77777777" w:rsidR="00AF7FAE" w:rsidRPr="00B16109" w:rsidRDefault="00AF7FAE" w:rsidP="005049A9">
      <w:pPr>
        <w:numPr>
          <w:ilvl w:val="3"/>
          <w:numId w:val="14"/>
        </w:numPr>
        <w:ind w:left="709"/>
      </w:pPr>
      <w:r w:rsidRPr="00B16109">
        <w:t>upošteval določila in zahteve, ki bodo podane v varnostnem načrtu;</w:t>
      </w:r>
    </w:p>
    <w:p w14:paraId="0785E052" w14:textId="77777777" w:rsidR="00AF7FAE" w:rsidRPr="00B16109" w:rsidRDefault="00AF7FAE" w:rsidP="005049A9">
      <w:pPr>
        <w:numPr>
          <w:ilvl w:val="3"/>
          <w:numId w:val="14"/>
        </w:numPr>
        <w:ind w:left="709"/>
      </w:pPr>
      <w:r w:rsidRPr="00B16109">
        <w:t>poskrbel za ograditev in označitev gradbišča z gradbiščno tablo, ki mora biti v času od začetka gradnje do pridobitve uporabnega dovoljenja na vidne</w:t>
      </w:r>
      <w:r>
        <w:t>m mestu nameščena na gradbišču;</w:t>
      </w:r>
    </w:p>
    <w:p w14:paraId="35FB62F6" w14:textId="77777777" w:rsidR="00AF7FAE" w:rsidRPr="00B16109" w:rsidRDefault="00AF7FAE" w:rsidP="005049A9">
      <w:pPr>
        <w:numPr>
          <w:ilvl w:val="3"/>
          <w:numId w:val="14"/>
        </w:numPr>
        <w:ind w:left="709"/>
      </w:pPr>
      <w:r w:rsidRPr="00B16109">
        <w:t>naročniku omogočal ustrezen nadzor;</w:t>
      </w:r>
    </w:p>
    <w:p w14:paraId="0810418D" w14:textId="77777777" w:rsidR="00AF7FAE" w:rsidRPr="00B16109" w:rsidRDefault="00AF7FAE" w:rsidP="005049A9">
      <w:pPr>
        <w:numPr>
          <w:ilvl w:val="3"/>
          <w:numId w:val="14"/>
        </w:numPr>
        <w:ind w:left="709"/>
      </w:pPr>
      <w:r w:rsidRPr="00B16109">
        <w:t>pred pričetkom izvedbe del z nadzorom izdelati načrt nadzora, ki bo nadzorniku omogočal, da je prisoten pred vsako pomembno fazo gradnje;</w:t>
      </w:r>
    </w:p>
    <w:p w14:paraId="72AF6AF4" w14:textId="5D94C035" w:rsidR="00AF7FAE" w:rsidRPr="00B16109" w:rsidRDefault="00AF7FAE" w:rsidP="005049A9">
      <w:pPr>
        <w:numPr>
          <w:ilvl w:val="3"/>
          <w:numId w:val="14"/>
        </w:numPr>
        <w:ind w:left="709"/>
      </w:pPr>
      <w:r w:rsidRPr="00B16109">
        <w:t>pravočasno obvešča</w:t>
      </w:r>
      <w:r w:rsidR="00AA573B">
        <w:t>l</w:t>
      </w:r>
      <w:r w:rsidRPr="00B16109">
        <w:t xml:space="preserve"> nadzornika pred vsako pomembno fazo izvajanja gradnje;</w:t>
      </w:r>
    </w:p>
    <w:p w14:paraId="4EA6FD57" w14:textId="77777777" w:rsidR="00AF7FAE" w:rsidRDefault="00AF7FAE" w:rsidP="005049A9">
      <w:pPr>
        <w:numPr>
          <w:ilvl w:val="3"/>
          <w:numId w:val="14"/>
        </w:numPr>
        <w:ind w:left="709"/>
      </w:pPr>
      <w:r w:rsidRPr="00B16109">
        <w:t>uredil vse potrebno za dovoz in odvoz materiala, opreme in odpadnega materiala na/z gradbišča/trase oziroma objekta ter upošteval predpise glede obremenitve cest in poti in predpise v zvezi z ravnanjem z odpadki;</w:t>
      </w:r>
    </w:p>
    <w:p w14:paraId="7751BF41" w14:textId="77777777" w:rsidR="00AF7FAE" w:rsidRPr="005B0689" w:rsidRDefault="00AF7FAE" w:rsidP="005049A9">
      <w:pPr>
        <w:numPr>
          <w:ilvl w:val="3"/>
          <w:numId w:val="14"/>
        </w:numPr>
        <w:ind w:left="709"/>
      </w:pPr>
      <w:r w:rsidRPr="00A83DA4">
        <w:t>izročil naročniku evidenčne liste, določene s predpisom, ki ureja ravnanje z odpadki;</w:t>
      </w:r>
    </w:p>
    <w:p w14:paraId="162319DA" w14:textId="77777777" w:rsidR="00AF7FAE" w:rsidRPr="00C30ABC" w:rsidRDefault="00AF7FAE" w:rsidP="005049A9">
      <w:pPr>
        <w:numPr>
          <w:ilvl w:val="3"/>
          <w:numId w:val="14"/>
        </w:numPr>
        <w:ind w:left="709"/>
      </w:pPr>
      <w:r w:rsidRPr="00A83DA4">
        <w:t>izročil naročniku Poročilo o nastalih gradbenih odpadkih in o ravnanju z njimi, ki jih mora izvajalec (pooblaščenec) oddati zbiralcu gradbenih odpadkov ali izvajalcu obdelave teh odpadkov ter pridobiti podatke o izpolnjenih evidenčnih listih (kopije evidenčnih listov);</w:t>
      </w:r>
    </w:p>
    <w:p w14:paraId="5BA36FC6" w14:textId="1A832A45" w:rsidR="00AF7FAE" w:rsidRPr="00B16109" w:rsidRDefault="00AF7FAE" w:rsidP="005049A9">
      <w:pPr>
        <w:numPr>
          <w:ilvl w:val="3"/>
          <w:numId w:val="14"/>
        </w:numPr>
        <w:ind w:left="709"/>
      </w:pPr>
      <w:r w:rsidRPr="00B16109">
        <w:t xml:space="preserve">na svoje stroške poskrbel za objekte za svoje kadre in osebje na objektu ter prostor za skupne sestanke v dogovoru z naročnikom </w:t>
      </w:r>
      <w:r w:rsidR="00AA573B">
        <w:t xml:space="preserve">in uporabnikom ter </w:t>
      </w:r>
      <w:r w:rsidRPr="00B16109">
        <w:t>drugimi izvajalci;</w:t>
      </w:r>
    </w:p>
    <w:p w14:paraId="2803E5E2" w14:textId="77777777" w:rsidR="00AF7FAE" w:rsidRPr="00B16109" w:rsidRDefault="00AF7FAE" w:rsidP="005049A9">
      <w:pPr>
        <w:numPr>
          <w:ilvl w:val="3"/>
          <w:numId w:val="14"/>
        </w:numPr>
        <w:ind w:left="709"/>
      </w:pPr>
      <w:r w:rsidRPr="00B16109">
        <w:t>zagotovil prisotnost strokovnega kadra, ki ga zahteva gradbena zakonodaja, kar je vključeno v pogodbeno ceno;</w:t>
      </w:r>
    </w:p>
    <w:p w14:paraId="3896D89B" w14:textId="77777777" w:rsidR="00AF7FAE" w:rsidRPr="00B16109" w:rsidRDefault="00AF7FAE" w:rsidP="005049A9">
      <w:pPr>
        <w:numPr>
          <w:ilvl w:val="3"/>
          <w:numId w:val="14"/>
        </w:numPr>
        <w:ind w:left="709"/>
      </w:pPr>
      <w:r w:rsidRPr="00B16109">
        <w:t>zagotavljal varnost in zdravje delavcev, varnost ljudi in predmetov pri izvajanju gradnje ter preprečeval čezmerne obremenitve okolja;</w:t>
      </w:r>
    </w:p>
    <w:p w14:paraId="0E00936B" w14:textId="77777777" w:rsidR="00AF7FAE" w:rsidRPr="00B16109" w:rsidRDefault="00AF7FAE" w:rsidP="005049A9">
      <w:pPr>
        <w:numPr>
          <w:ilvl w:val="3"/>
          <w:numId w:val="14"/>
        </w:numPr>
        <w:ind w:left="709"/>
      </w:pPr>
      <w:r w:rsidRPr="00B16109">
        <w:t>izbiral tehnološke in delovne procese, ki povzročajo najmanjše možno tveganje za nastanek nezgod pri delu, poklicnih bolezni ali bolezni v zvezi z delom ter najmanjše negativne vplive na okolje in objekte;</w:t>
      </w:r>
    </w:p>
    <w:p w14:paraId="71DB9E83" w14:textId="68C84D21" w:rsidR="00AF7FAE" w:rsidRDefault="00AF7FAE" w:rsidP="005049A9">
      <w:pPr>
        <w:numPr>
          <w:ilvl w:val="3"/>
          <w:numId w:val="14"/>
        </w:numPr>
        <w:ind w:left="709"/>
      </w:pPr>
      <w:r w:rsidRPr="00B16109">
        <w:t>strokovno odpravil vse napake v zvezi s p</w:t>
      </w:r>
      <w:r>
        <w:t>ogodbeno dogovorjenimi deli</w:t>
      </w:r>
      <w:r w:rsidR="00AA573B">
        <w:t>.</w:t>
      </w:r>
    </w:p>
    <w:p w14:paraId="6743E7BE" w14:textId="77777777" w:rsidR="00AA573B" w:rsidRPr="00AA573B" w:rsidRDefault="00AA573B" w:rsidP="00AA573B">
      <w:pPr>
        <w:ind w:left="709"/>
      </w:pPr>
    </w:p>
    <w:p w14:paraId="115CF61D" w14:textId="77777777" w:rsidR="00AF7FAE" w:rsidRDefault="00AF7FAE" w:rsidP="00AF7FAE">
      <w:pPr>
        <w:rPr>
          <w:color w:val="000000" w:themeColor="text1"/>
        </w:rPr>
      </w:pPr>
      <w:r w:rsidRPr="0095658C">
        <w:rPr>
          <w:color w:val="000000" w:themeColor="text1"/>
        </w:rPr>
        <w:t xml:space="preserve">Izvajalec izrecno potrjuje, da je seznanjen z lokacijo izvajanja del, njeno specifiko in zahtevnostjo, kot tudi omejitve glede organizacije gradbišča, posebnosti glede zagotavljanja varnosti in dostopnosti gradbišča, kot tudi posebnosti, ki so vezane na izvajanje gradbenih del v </w:t>
      </w:r>
      <w:r>
        <w:rPr>
          <w:color w:val="000000" w:themeColor="text1"/>
        </w:rPr>
        <w:t>bolnišničnem objektu</w:t>
      </w:r>
      <w:r w:rsidRPr="0095658C">
        <w:rPr>
          <w:color w:val="000000" w:themeColor="text1"/>
        </w:rPr>
        <w:t xml:space="preserve">  in je navedeno upošteval pri oblikovanju ponudbene cene in izvedbenih rokov. </w:t>
      </w:r>
    </w:p>
    <w:p w14:paraId="03D70BBF" w14:textId="77777777" w:rsidR="00AA573B" w:rsidRPr="0095658C" w:rsidRDefault="00AA573B" w:rsidP="00AF7FAE">
      <w:pPr>
        <w:rPr>
          <w:color w:val="000000" w:themeColor="text1"/>
        </w:rPr>
      </w:pPr>
    </w:p>
    <w:p w14:paraId="452ECBEF" w14:textId="6C9CAB8B" w:rsidR="00AF7FAE" w:rsidRDefault="00E145E4" w:rsidP="00AF7FAE">
      <w:pPr>
        <w:numPr>
          <w:ilvl w:val="0"/>
          <w:numId w:val="3"/>
        </w:numPr>
        <w:jc w:val="center"/>
      </w:pPr>
      <w:bookmarkStart w:id="256" w:name="_Hlk516665874"/>
      <w:r>
        <w:t>č</w:t>
      </w:r>
      <w:r w:rsidR="00AF7FAE" w:rsidRPr="007558B3">
        <w:t>len</w:t>
      </w:r>
    </w:p>
    <w:p w14:paraId="58AF1351" w14:textId="77777777" w:rsidR="007E7613" w:rsidRPr="00001C84" w:rsidRDefault="007E7613" w:rsidP="007E7613"/>
    <w:p w14:paraId="2F52749B" w14:textId="77777777" w:rsidR="00AF7FAE" w:rsidRPr="00B16109" w:rsidRDefault="00AF7FAE" w:rsidP="00AF7FAE">
      <w:pPr>
        <w:autoSpaceDN w:val="0"/>
        <w:ind w:right="7"/>
        <w:rPr>
          <w:b/>
          <w:lang w:eastAsia="en-US"/>
        </w:rPr>
      </w:pPr>
      <w:r w:rsidRPr="00B16109">
        <w:rPr>
          <w:b/>
          <w:lang w:eastAsia="en-US"/>
        </w:rPr>
        <w:t>Strokovni kader</w:t>
      </w:r>
    </w:p>
    <w:p w14:paraId="09501D8D" w14:textId="77777777" w:rsidR="00AF7FAE" w:rsidRPr="00B16109" w:rsidRDefault="00AF7FAE" w:rsidP="00AF7FAE">
      <w:pPr>
        <w:autoSpaceDN w:val="0"/>
        <w:ind w:right="7"/>
        <w:rPr>
          <w:lang w:eastAsia="en-US"/>
        </w:rPr>
      </w:pPr>
      <w:r w:rsidRPr="00B16109">
        <w:rPr>
          <w:lang w:eastAsia="en-US"/>
        </w:rPr>
        <w:t xml:space="preserve">Strokovne funkcije, ki so bile razpisane v naročnikovi dokumentaciji lahko opravlja samo strokovni kader, ki je bil v ponudbi imenovan na te funkcije. </w:t>
      </w:r>
      <w:bookmarkStart w:id="257" w:name="_Hlk516927920"/>
      <w:r w:rsidRPr="00B16109">
        <w:rPr>
          <w:lang w:eastAsia="en-US"/>
        </w:rPr>
        <w:t>V primeru, da obstajajo objektivni razlogi, da priglašeni strokovni kader ne more opravljati strokovnih funkcij, za katere je bil priglašen, lahko izvajalec zamenja strokovni kader z nekom, ki izpolnjujejo zahtevane referenčne pogoje naročnika iz dokumentacije</w:t>
      </w:r>
      <w:r>
        <w:rPr>
          <w:lang w:eastAsia="en-US"/>
        </w:rPr>
        <w:t xml:space="preserve"> ob predhodnem soglasju naročnika</w:t>
      </w:r>
      <w:r w:rsidRPr="00B16109">
        <w:rPr>
          <w:lang w:eastAsia="en-US"/>
        </w:rPr>
        <w:t>.</w:t>
      </w:r>
    </w:p>
    <w:bookmarkEnd w:id="257"/>
    <w:p w14:paraId="618A6963" w14:textId="77777777" w:rsidR="00AF7FAE" w:rsidRPr="00B16109" w:rsidRDefault="00AF7FAE" w:rsidP="00AF7FAE">
      <w:pPr>
        <w:autoSpaceDN w:val="0"/>
        <w:ind w:right="7"/>
        <w:rPr>
          <w:lang w:eastAsia="en-US"/>
        </w:rPr>
      </w:pPr>
    </w:p>
    <w:p w14:paraId="15F9D987" w14:textId="4BF8D15C" w:rsidR="00AF7FAE" w:rsidRPr="00DE2A87" w:rsidRDefault="00AF7FAE" w:rsidP="00AF7FAE">
      <w:pPr>
        <w:autoSpaceDN w:val="0"/>
        <w:ind w:right="7"/>
        <w:rPr>
          <w:i/>
          <w:lang w:eastAsia="en-US"/>
        </w:rPr>
      </w:pPr>
      <w:r w:rsidRPr="00740148">
        <w:rPr>
          <w:lang w:eastAsia="en-US"/>
        </w:rPr>
        <w:lastRenderedPageBreak/>
        <w:t>Funkcijo vodje del za vodenje gradnje (vodja gradnje) pri izvedbi del po tej pogodbi bo opravljal</w:t>
      </w:r>
      <w:r w:rsidRPr="00B16109">
        <w:rPr>
          <w:lang w:eastAsia="en-US"/>
        </w:rPr>
        <w:t xml:space="preserve"> </w:t>
      </w:r>
      <w:r w:rsidRPr="00280993">
        <w:rPr>
          <w:lang w:eastAsia="en-US"/>
        </w:rPr>
        <w:t>____________________.</w:t>
      </w:r>
      <w:r>
        <w:rPr>
          <w:lang w:eastAsia="en-US"/>
        </w:rPr>
        <w:t xml:space="preserve"> </w:t>
      </w:r>
      <w:r w:rsidRPr="00B16109">
        <w:rPr>
          <w:lang w:eastAsia="en-US"/>
        </w:rPr>
        <w:t xml:space="preserve">Vodja gradnje mora biti prisoten </w:t>
      </w:r>
      <w:r w:rsidR="0041355E">
        <w:rPr>
          <w:lang w:eastAsia="en-US"/>
        </w:rPr>
        <w:t xml:space="preserve">na vseh koordinacijskih sestankih in </w:t>
      </w:r>
      <w:r w:rsidR="0047410C" w:rsidRPr="00B16109">
        <w:rPr>
          <w:lang w:eastAsia="en-US"/>
        </w:rPr>
        <w:t xml:space="preserve">na gradbišču </w:t>
      </w:r>
      <w:r w:rsidRPr="00B16109">
        <w:rPr>
          <w:lang w:eastAsia="en-US"/>
        </w:rPr>
        <w:t xml:space="preserve">najmanj </w:t>
      </w:r>
      <w:r w:rsidR="0041355E">
        <w:rPr>
          <w:lang w:eastAsia="en-US"/>
        </w:rPr>
        <w:t>2</w:t>
      </w:r>
      <w:r w:rsidRPr="00B16109">
        <w:rPr>
          <w:lang w:eastAsia="en-US"/>
        </w:rPr>
        <w:t xml:space="preserve">× tedensko po najmanj </w:t>
      </w:r>
      <w:r w:rsidR="0041355E">
        <w:rPr>
          <w:lang w:eastAsia="en-US"/>
        </w:rPr>
        <w:t>2</w:t>
      </w:r>
      <w:r w:rsidRPr="00B16109">
        <w:rPr>
          <w:lang w:eastAsia="en-US"/>
        </w:rPr>
        <w:t xml:space="preserve"> ure dnevno </w:t>
      </w:r>
      <w:r w:rsidR="0047410C">
        <w:rPr>
          <w:lang w:eastAsia="en-US"/>
        </w:rPr>
        <w:t>ter</w:t>
      </w:r>
      <w:r w:rsidR="0041355E">
        <w:rPr>
          <w:lang w:eastAsia="en-US"/>
        </w:rPr>
        <w:t xml:space="preserve"> po potrebi </w:t>
      </w:r>
      <w:r w:rsidR="0047410C">
        <w:rPr>
          <w:lang w:eastAsia="en-US"/>
        </w:rPr>
        <w:t>oziroma na zahtevo naročnika.</w:t>
      </w:r>
      <w:r>
        <w:rPr>
          <w:lang w:eastAsia="en-US"/>
        </w:rPr>
        <w:t xml:space="preserve"> </w:t>
      </w:r>
    </w:p>
    <w:p w14:paraId="2D1ACC5D" w14:textId="48A32B59" w:rsidR="00AF7FAE" w:rsidRDefault="00AF7FAE" w:rsidP="00AF7FAE">
      <w:pPr>
        <w:autoSpaceDN w:val="0"/>
        <w:ind w:right="7"/>
        <w:rPr>
          <w:lang w:eastAsia="en-US"/>
        </w:rPr>
      </w:pPr>
    </w:p>
    <w:p w14:paraId="781EC7BA" w14:textId="77777777" w:rsidR="00AF7FAE" w:rsidRPr="00001C84" w:rsidRDefault="00AF7FAE" w:rsidP="00AF7FAE">
      <w:pPr>
        <w:numPr>
          <w:ilvl w:val="0"/>
          <w:numId w:val="3"/>
        </w:numPr>
        <w:jc w:val="center"/>
      </w:pPr>
      <w:r w:rsidRPr="007558B3">
        <w:t>člen</w:t>
      </w:r>
      <w:bookmarkEnd w:id="256"/>
    </w:p>
    <w:p w14:paraId="4FE11066" w14:textId="77777777" w:rsidR="00AF7FAE" w:rsidRDefault="00AF7FAE" w:rsidP="00AF7FAE">
      <w:pPr>
        <w:rPr>
          <w:b/>
        </w:rPr>
      </w:pPr>
    </w:p>
    <w:p w14:paraId="083EED34" w14:textId="77777777" w:rsidR="00AF7FAE" w:rsidRPr="00B16109" w:rsidRDefault="00AF7FAE" w:rsidP="00AF7FAE">
      <w:pPr>
        <w:rPr>
          <w:b/>
        </w:rPr>
      </w:pPr>
      <w:r w:rsidRPr="00B16109">
        <w:rPr>
          <w:b/>
        </w:rPr>
        <w:t xml:space="preserve">Rok za uveljavljanje zahtevkov </w:t>
      </w:r>
    </w:p>
    <w:p w14:paraId="711E96B0" w14:textId="77777777" w:rsidR="00AF7FAE" w:rsidRPr="00B16109" w:rsidRDefault="00AF7FAE" w:rsidP="00AF7FAE">
      <w:bookmarkStart w:id="258" w:name="_Hlk516927969"/>
      <w:r w:rsidRPr="00B16109">
        <w:t>Izvajalec je dolžan nemudoma, najkasneje pa v desetih (10) dneh od trenutka, ko se je zavedel ali bi se moral zavedati okoliščin, pisno opozoriti naročnika na okoliščine, ki bi lahko otežile ali onemogočile kvalitetno in pravilno izvedbo del, podaljšale rok izvedbe del ali povečale stroške izvedbe del. Izvajalec mora v roku 10 dni od kar se je zavedela okoliščin naročniku poslati zahtevek za podaljšanje pogodbenega roka ali za plačilo dodatnih del. V primeru zamude tega roka izvajalec izgubi  pravico do podaljšanja roka izvedbe ali do kakršnegakoli dodatnega plačila (</w:t>
      </w:r>
      <w:proofErr w:type="spellStart"/>
      <w:r w:rsidRPr="00B16109">
        <w:t>prekluzivni</w:t>
      </w:r>
      <w:proofErr w:type="spellEnd"/>
      <w:r w:rsidRPr="00B16109">
        <w:t xml:space="preserve"> rok za opozorilo).</w:t>
      </w:r>
    </w:p>
    <w:p w14:paraId="3D87E3FC" w14:textId="77777777" w:rsidR="00AF7FAE" w:rsidRPr="00B16109" w:rsidRDefault="00AF7FAE" w:rsidP="00AF7FAE">
      <w:pPr>
        <w:rPr>
          <w:b/>
        </w:rPr>
      </w:pPr>
    </w:p>
    <w:p w14:paraId="214212BD" w14:textId="77777777" w:rsidR="00AF7FAE" w:rsidRPr="00B16109" w:rsidRDefault="00AF7FAE" w:rsidP="00AF7FAE">
      <w:r w:rsidRPr="00B16109">
        <w:t xml:space="preserve">Namen te določbe je v tem, da s pravočasno vložitvijo zahtevka naročnik pridobi možnost, da tekoče in sproti vodi investicijo ter zahteva ustrezne prilagoditve v dinamiki in stroškovni komponenti izvedbe del. </w:t>
      </w:r>
    </w:p>
    <w:bookmarkEnd w:id="258"/>
    <w:p w14:paraId="7ED5AE7A" w14:textId="77777777" w:rsidR="00AF7FAE" w:rsidRPr="00B16109" w:rsidRDefault="00AF7FAE" w:rsidP="00AF7FAE"/>
    <w:p w14:paraId="66938C02" w14:textId="77777777" w:rsidR="00AF7FAE" w:rsidRPr="00001C84" w:rsidRDefault="00AF7FAE" w:rsidP="00AF7FAE">
      <w:pPr>
        <w:numPr>
          <w:ilvl w:val="0"/>
          <w:numId w:val="3"/>
        </w:numPr>
        <w:jc w:val="center"/>
      </w:pPr>
      <w:r w:rsidRPr="007558B3">
        <w:t>člen</w:t>
      </w:r>
    </w:p>
    <w:p w14:paraId="456F1526" w14:textId="77777777" w:rsidR="00AF7FAE" w:rsidRDefault="00AF7FAE" w:rsidP="00AF7FAE">
      <w:pPr>
        <w:rPr>
          <w:b/>
        </w:rPr>
      </w:pPr>
    </w:p>
    <w:p w14:paraId="518B2646" w14:textId="77777777" w:rsidR="00AF7FAE" w:rsidRPr="00B16109" w:rsidRDefault="00AF7FAE" w:rsidP="00AF7FAE">
      <w:pPr>
        <w:rPr>
          <w:b/>
        </w:rPr>
      </w:pPr>
      <w:proofErr w:type="spellStart"/>
      <w:r w:rsidRPr="00B16109">
        <w:rPr>
          <w:b/>
        </w:rPr>
        <w:t>Notifikacijska</w:t>
      </w:r>
      <w:proofErr w:type="spellEnd"/>
      <w:r w:rsidRPr="00B16109">
        <w:rPr>
          <w:b/>
        </w:rPr>
        <w:t xml:space="preserve"> dolžnost izvajalca</w:t>
      </w:r>
    </w:p>
    <w:p w14:paraId="3689BB7F" w14:textId="516DD6C6" w:rsidR="003A29FC" w:rsidRPr="00675A12" w:rsidRDefault="003A29FC" w:rsidP="003A29FC">
      <w:r w:rsidRPr="00675A12">
        <w:t xml:space="preserve">Izvajalec mora v roku petih (5) dni po uvedbi v delo in po prejemu projektne dokumentacije (ali spremembe oz. dodatkov), če ta ni bila predana izvajalcu ob uvedbi v delo, naročnika opozoriti na pomanjkljivosti ali nejasnosti projektne dokumentacije, ki jih lahko ugotovi kot skrben izvajalec ter v zvezi s tem od naročnika zahtevati spremembe oz. navodila. </w:t>
      </w:r>
    </w:p>
    <w:p w14:paraId="06CA42B9" w14:textId="77777777" w:rsidR="00AF7FAE" w:rsidRPr="00B16109" w:rsidRDefault="00AF7FAE" w:rsidP="00AF7FAE"/>
    <w:p w14:paraId="186E6197" w14:textId="77777777" w:rsidR="00AF7FAE" w:rsidRPr="00B16109" w:rsidRDefault="00AF7FAE" w:rsidP="00AF7FAE">
      <w:r w:rsidRPr="00B16109">
        <w:t>Izvajalec lahko naročnika na morebitne pomanjkljivosti ali nejasnosti projektne dokumentacije opozori tudi kasneje, vendar samo v primeru, da kljub dolžni skrbnosti v roku iz prvega odstavka tega člena pogodbe morebitne pomanjkljivosti ali nejasnosti ni mogel odkriti. V takšnem primeru mora izvajalec naročnika nanje opozoriti najkasneje v roku desetih (10) dni po tem, ko se jih je zavedel.</w:t>
      </w:r>
    </w:p>
    <w:p w14:paraId="5DA2A20A" w14:textId="77777777" w:rsidR="00AF7FAE" w:rsidRPr="00B16109" w:rsidRDefault="00AF7FAE" w:rsidP="00AF7FAE"/>
    <w:p w14:paraId="432F3EB6" w14:textId="77777777" w:rsidR="00AF7FAE" w:rsidRPr="00B16109" w:rsidRDefault="00AF7FAE" w:rsidP="00AF7FAE">
      <w:r w:rsidRPr="00B16109">
        <w:t xml:space="preserve">V primeru, da izvajalec svoje dolžnosti ne izvrši v rokih, ki so dogovorjeni v tem členu, je izvajalec naročniku odgovoren za vso škodo, ki jo zaradi opustitve dolžne skrbnosti izvajalca utrpi naročnik ter ni upravičen do podaljšanja pogodbenega za izvedbo del. </w:t>
      </w:r>
    </w:p>
    <w:p w14:paraId="0685A73C" w14:textId="77777777" w:rsidR="00AF7FAE" w:rsidRPr="00B16109" w:rsidRDefault="00AF7FAE" w:rsidP="00AF7FAE"/>
    <w:p w14:paraId="506D577A" w14:textId="77777777" w:rsidR="00AF7FAE" w:rsidRPr="007558B3" w:rsidRDefault="00AF7FAE" w:rsidP="00AF7FAE">
      <w:pPr>
        <w:numPr>
          <w:ilvl w:val="0"/>
          <w:numId w:val="3"/>
        </w:numPr>
        <w:jc w:val="center"/>
      </w:pPr>
      <w:r w:rsidRPr="007558B3">
        <w:t>člen</w:t>
      </w:r>
    </w:p>
    <w:p w14:paraId="0DC1C362" w14:textId="77777777" w:rsidR="00AF7FAE" w:rsidRDefault="00AF7FAE" w:rsidP="00AF7FAE">
      <w:pPr>
        <w:tabs>
          <w:tab w:val="left" w:pos="-284"/>
        </w:tabs>
        <w:rPr>
          <w:b/>
          <w:bCs/>
          <w:lang w:eastAsia="en-US"/>
        </w:rPr>
      </w:pPr>
    </w:p>
    <w:p w14:paraId="5D7134D5" w14:textId="77777777" w:rsidR="00AF7FAE" w:rsidRPr="00B16109" w:rsidRDefault="00AF7FAE" w:rsidP="00AF7FAE">
      <w:pPr>
        <w:tabs>
          <w:tab w:val="left" w:pos="-284"/>
        </w:tabs>
        <w:rPr>
          <w:lang w:eastAsia="en-US"/>
        </w:rPr>
      </w:pPr>
      <w:r w:rsidRPr="00B16109">
        <w:rPr>
          <w:b/>
          <w:bCs/>
          <w:lang w:eastAsia="en-US"/>
        </w:rPr>
        <w:t>Pravice in obveznosti naročnika</w:t>
      </w:r>
    </w:p>
    <w:p w14:paraId="5B04ABFD" w14:textId="77777777" w:rsidR="00AF7FAE" w:rsidRPr="00B16109" w:rsidRDefault="00AF7FAE" w:rsidP="00AF7FAE">
      <w:pPr>
        <w:tabs>
          <w:tab w:val="left" w:pos="360"/>
        </w:tabs>
        <w:ind w:right="-483"/>
        <w:rPr>
          <w:lang w:eastAsia="en-US"/>
        </w:rPr>
      </w:pPr>
      <w:r w:rsidRPr="00B16109">
        <w:rPr>
          <w:lang w:eastAsia="en-US"/>
        </w:rPr>
        <w:t>Naročnik se s to pogodbo zavezuje, da bo:</w:t>
      </w:r>
    </w:p>
    <w:p w14:paraId="5D46F63B" w14:textId="77777777" w:rsidR="00AF7FAE" w:rsidRPr="00687036" w:rsidRDefault="00AF7FAE" w:rsidP="005049A9">
      <w:pPr>
        <w:pStyle w:val="Odstavekseznama"/>
        <w:numPr>
          <w:ilvl w:val="0"/>
          <w:numId w:val="23"/>
        </w:numPr>
        <w:ind w:left="709"/>
        <w:rPr>
          <w:lang w:val="sl-SI" w:eastAsia="en-US"/>
        </w:rPr>
      </w:pPr>
      <w:r w:rsidRPr="00687036">
        <w:rPr>
          <w:lang w:val="sl-SI" w:eastAsia="en-US"/>
        </w:rPr>
        <w:t>plačal dogovorjeni pogodbeni znesek v rokih in na način, dogovorjen s to pogodbo;</w:t>
      </w:r>
    </w:p>
    <w:p w14:paraId="06610FCD" w14:textId="77777777" w:rsidR="00AF7FAE" w:rsidRPr="00687036" w:rsidRDefault="00AF7FAE" w:rsidP="005049A9">
      <w:pPr>
        <w:pStyle w:val="Odstavekseznama"/>
        <w:numPr>
          <w:ilvl w:val="0"/>
          <w:numId w:val="23"/>
        </w:numPr>
        <w:ind w:left="709"/>
        <w:rPr>
          <w:lang w:val="sl-SI" w:eastAsia="en-US"/>
        </w:rPr>
      </w:pPr>
      <w:r w:rsidRPr="00687036">
        <w:rPr>
          <w:lang w:val="sl-SI" w:eastAsia="en-US"/>
        </w:rPr>
        <w:t>pred pričetkom izvajanja del izvajalcu pravočasno predal vso dokumentacijo, ki je potrebna za izvedbo del po tej pogodbi ter uvedel izvajalca v delo v roku, ki je naveden v pogodbi in mu nudil vse potrebne informacije za izvedbo del po tej pogodbi;</w:t>
      </w:r>
    </w:p>
    <w:p w14:paraId="54A7E132" w14:textId="77777777" w:rsidR="00AF7FAE" w:rsidRPr="00687036" w:rsidRDefault="00AF7FAE" w:rsidP="005049A9">
      <w:pPr>
        <w:pStyle w:val="Odstavekseznama"/>
        <w:numPr>
          <w:ilvl w:val="0"/>
          <w:numId w:val="23"/>
        </w:numPr>
        <w:ind w:left="709"/>
        <w:rPr>
          <w:lang w:val="sl-SI" w:eastAsia="en-US"/>
        </w:rPr>
      </w:pPr>
      <w:r w:rsidRPr="00687036">
        <w:rPr>
          <w:lang w:val="sl-SI" w:eastAsia="en-US"/>
        </w:rPr>
        <w:t>tekom izvajanja del zagotavljal vso dokumentacijo, ki se bo pokazala za potrebno med izvajanjem del (vključno s popravki in dopolnitvami neustrezne projektne dokumentacije), tako da ne bo moteno napredovanje del in zaključek v pogodbenih rokih;</w:t>
      </w:r>
    </w:p>
    <w:p w14:paraId="47771E12" w14:textId="4C6607E9" w:rsidR="00AF7FAE" w:rsidRDefault="00AF7FAE" w:rsidP="005049A9">
      <w:pPr>
        <w:pStyle w:val="Odstavekseznama"/>
        <w:numPr>
          <w:ilvl w:val="0"/>
          <w:numId w:val="23"/>
        </w:numPr>
        <w:ind w:left="709"/>
        <w:rPr>
          <w:lang w:val="sl-SI" w:eastAsia="en-US"/>
        </w:rPr>
      </w:pPr>
      <w:r w:rsidRPr="00687036">
        <w:rPr>
          <w:lang w:val="sl-SI" w:eastAsia="en-US"/>
        </w:rPr>
        <w:t xml:space="preserve">v skladu z veljavno zakonodajo imenoval gradbeni nadzor in izvajalcu sporočil ime </w:t>
      </w:r>
      <w:r>
        <w:rPr>
          <w:lang w:val="sl-SI" w:eastAsia="en-US"/>
        </w:rPr>
        <w:t>vodje nadzora</w:t>
      </w:r>
      <w:r w:rsidRPr="00687036">
        <w:rPr>
          <w:lang w:val="sl-SI" w:eastAsia="en-US"/>
        </w:rPr>
        <w:t xml:space="preserve">, ki bo izvajalcu v imenu naročnika dajal strokovna navodila v zvezi z izvedbo, nadzoroval potek gradnje, nadzoroval gradbeni dnevnik, ugotavljal količine in cene uporabljenega materiala, opreme in del. Ni pa </w:t>
      </w:r>
      <w:r>
        <w:rPr>
          <w:lang w:val="sl-SI" w:eastAsia="en-US"/>
        </w:rPr>
        <w:t>vodja nadzora</w:t>
      </w:r>
      <w:r w:rsidRPr="00687036">
        <w:rPr>
          <w:lang w:val="sl-SI" w:eastAsia="en-US"/>
        </w:rPr>
        <w:t xml:space="preserve"> upravičen potrditi ali odobriti nobene spremembe v zvezi s to pogodbo, ki bi lahko imela za posledico spremembo projektne </w:t>
      </w:r>
      <w:r w:rsidRPr="00687036">
        <w:rPr>
          <w:lang w:val="sl-SI" w:eastAsia="en-US"/>
        </w:rPr>
        <w:lastRenderedPageBreak/>
        <w:t>dokumentacije, kakovosti gradnje, terminskega plana ali skupne pogodbene cene. Za tako spremembo, mora izvajalec pridobiti pisno potrditev naročnika, ki jo ta poda na pod</w:t>
      </w:r>
      <w:r>
        <w:rPr>
          <w:lang w:val="sl-SI" w:eastAsia="en-US"/>
        </w:rPr>
        <w:t>lagi predhodne potrditve s stra</w:t>
      </w:r>
      <w:r w:rsidRPr="00687036">
        <w:rPr>
          <w:lang w:val="sl-SI" w:eastAsia="en-US"/>
        </w:rPr>
        <w:t>n</w:t>
      </w:r>
      <w:r>
        <w:rPr>
          <w:lang w:val="sl-SI" w:eastAsia="en-US"/>
        </w:rPr>
        <w:t>i</w:t>
      </w:r>
      <w:r w:rsidRPr="00687036">
        <w:rPr>
          <w:lang w:val="sl-SI" w:eastAsia="en-US"/>
        </w:rPr>
        <w:t xml:space="preserve"> </w:t>
      </w:r>
      <w:r w:rsidRPr="006370D3">
        <w:rPr>
          <w:lang w:val="sl-SI" w:eastAsia="en-US"/>
        </w:rPr>
        <w:t>vodje projekta (odgovorni vodja projekta in odgovorni projektant arhitekture)</w:t>
      </w:r>
      <w:r w:rsidRPr="00687036">
        <w:rPr>
          <w:lang w:val="sl-SI" w:eastAsia="en-US"/>
        </w:rPr>
        <w:t xml:space="preserve">, </w:t>
      </w:r>
      <w:r>
        <w:rPr>
          <w:lang w:val="sl-SI" w:eastAsia="en-US"/>
        </w:rPr>
        <w:t>vodje nadzor</w:t>
      </w:r>
      <w:r w:rsidRPr="00687036">
        <w:rPr>
          <w:lang w:val="sl-SI" w:eastAsia="en-US"/>
        </w:rPr>
        <w:t>a in uporabnika;</w:t>
      </w:r>
    </w:p>
    <w:p w14:paraId="3FC96963" w14:textId="77777777" w:rsidR="00AF7FAE" w:rsidRPr="004259EB" w:rsidRDefault="00AF7FAE" w:rsidP="005049A9">
      <w:pPr>
        <w:pStyle w:val="Odstavekseznama"/>
        <w:numPr>
          <w:ilvl w:val="0"/>
          <w:numId w:val="23"/>
        </w:numPr>
        <w:ind w:left="709"/>
        <w:rPr>
          <w:lang w:val="sl-SI" w:eastAsia="en-US"/>
        </w:rPr>
      </w:pPr>
      <w:r w:rsidRPr="004259EB">
        <w:rPr>
          <w:lang w:val="sl-SI" w:eastAsia="en-US"/>
        </w:rPr>
        <w:t>zagotovil nemoten dostop do lokacije, na kateri se izvajajo dela;</w:t>
      </w:r>
    </w:p>
    <w:p w14:paraId="2CDCD46E" w14:textId="77777777" w:rsidR="00AF7FAE" w:rsidRPr="00687036" w:rsidRDefault="00AF7FAE" w:rsidP="005049A9">
      <w:pPr>
        <w:pStyle w:val="Odstavekseznama"/>
        <w:numPr>
          <w:ilvl w:val="0"/>
          <w:numId w:val="23"/>
        </w:numPr>
        <w:ind w:left="709"/>
        <w:rPr>
          <w:lang w:val="sl-SI" w:eastAsia="en-US"/>
        </w:rPr>
      </w:pPr>
      <w:r w:rsidRPr="00687036">
        <w:rPr>
          <w:lang w:val="sl-SI" w:eastAsia="en-US"/>
        </w:rPr>
        <w:t>sodeloval z izvajalcem z namenom, da bo predmet pogodbe izveden v skladu s projektno dokumentacijo;</w:t>
      </w:r>
    </w:p>
    <w:p w14:paraId="2ECE5528" w14:textId="77777777" w:rsidR="00AF7FAE" w:rsidRPr="00687036" w:rsidRDefault="00AF7FAE" w:rsidP="005049A9">
      <w:pPr>
        <w:pStyle w:val="Odstavekseznama"/>
        <w:numPr>
          <w:ilvl w:val="0"/>
          <w:numId w:val="23"/>
        </w:numPr>
        <w:ind w:left="709"/>
        <w:rPr>
          <w:lang w:val="sl-SI" w:eastAsia="en-US"/>
        </w:rPr>
      </w:pPr>
      <w:r w:rsidRPr="00687036">
        <w:rPr>
          <w:lang w:val="sl-SI" w:eastAsia="en-US"/>
        </w:rPr>
        <w:t>obveščal izvajalca o vseh spremembah in novo nastalih situacijah, ki bi lahko vplivale na potek in obseg predmeta pogodbe;</w:t>
      </w:r>
    </w:p>
    <w:p w14:paraId="3CA5A72A" w14:textId="77777777" w:rsidR="00AF7FAE" w:rsidRDefault="00AF7FAE" w:rsidP="005049A9">
      <w:pPr>
        <w:pStyle w:val="Odstavekseznama"/>
        <w:numPr>
          <w:ilvl w:val="0"/>
          <w:numId w:val="23"/>
        </w:numPr>
        <w:ind w:left="709"/>
        <w:rPr>
          <w:lang w:val="sl-SI" w:eastAsia="en-US"/>
        </w:rPr>
      </w:pPr>
      <w:r w:rsidRPr="00F356E1">
        <w:rPr>
          <w:lang w:val="sl-SI" w:eastAsia="en-US"/>
        </w:rPr>
        <w:t>zagotovil koordinatorja za zdravje in varnost pri delu na začasnih in premičnih gradbiščih;</w:t>
      </w:r>
    </w:p>
    <w:p w14:paraId="3A0AC29C" w14:textId="77777777" w:rsidR="00AF7FAE" w:rsidRPr="00687036" w:rsidRDefault="00AF7FAE" w:rsidP="005049A9">
      <w:pPr>
        <w:pStyle w:val="Odstavekseznama"/>
        <w:numPr>
          <w:ilvl w:val="0"/>
          <w:numId w:val="23"/>
        </w:numPr>
        <w:ind w:left="709"/>
        <w:rPr>
          <w:lang w:val="sl-SI" w:eastAsia="en-US"/>
        </w:rPr>
      </w:pPr>
      <w:r w:rsidRPr="009833CB">
        <w:rPr>
          <w:lang w:val="sl-SI" w:eastAsia="en-US"/>
        </w:rPr>
        <w:t>prijavil začetek gradbenih del ustreznim organom in organizacijam, v kolikor je prijava potrebna glede na veljavno zakonodajo</w:t>
      </w:r>
      <w:r>
        <w:rPr>
          <w:lang w:val="sl-SI" w:eastAsia="en-US"/>
        </w:rPr>
        <w:t>.</w:t>
      </w:r>
    </w:p>
    <w:p w14:paraId="22789823" w14:textId="77777777" w:rsidR="00A57DA0" w:rsidRDefault="00A57DA0" w:rsidP="00AF7FAE">
      <w:pPr>
        <w:rPr>
          <w:lang w:eastAsia="en-US"/>
        </w:rPr>
      </w:pPr>
    </w:p>
    <w:p w14:paraId="1A18F130" w14:textId="77777777" w:rsidR="00AF7FAE" w:rsidRPr="007558B3" w:rsidRDefault="00AF7FAE" w:rsidP="00AF7FAE">
      <w:pPr>
        <w:numPr>
          <w:ilvl w:val="0"/>
          <w:numId w:val="3"/>
        </w:numPr>
        <w:jc w:val="center"/>
      </w:pPr>
      <w:r w:rsidRPr="007558B3">
        <w:t>člen</w:t>
      </w:r>
    </w:p>
    <w:p w14:paraId="49E96F97" w14:textId="77777777" w:rsidR="00AF7FAE" w:rsidRDefault="00AF7FAE" w:rsidP="00AF7FAE">
      <w:pPr>
        <w:rPr>
          <w:b/>
          <w:lang w:eastAsia="en-US"/>
        </w:rPr>
      </w:pPr>
    </w:p>
    <w:p w14:paraId="1B6AD3B1" w14:textId="2E72574E" w:rsidR="00AF7FAE" w:rsidRPr="00B16109" w:rsidRDefault="00AF7FAE" w:rsidP="00AF7FAE">
      <w:pPr>
        <w:rPr>
          <w:b/>
          <w:lang w:eastAsia="en-US"/>
        </w:rPr>
      </w:pPr>
      <w:r w:rsidRPr="00B16109">
        <w:rPr>
          <w:b/>
          <w:lang w:eastAsia="en-US"/>
        </w:rPr>
        <w:t>Odobritev s strani naročnika</w:t>
      </w:r>
      <w:r w:rsidR="003A29FC">
        <w:rPr>
          <w:b/>
          <w:lang w:eastAsia="en-US"/>
        </w:rPr>
        <w:t xml:space="preserve"> </w:t>
      </w:r>
    </w:p>
    <w:p w14:paraId="6C47ECFD" w14:textId="77777777" w:rsidR="00AF7FAE" w:rsidRPr="00B16109" w:rsidRDefault="00AF7FAE" w:rsidP="00AF7FAE">
      <w:pPr>
        <w:rPr>
          <w:lang w:eastAsia="en-US"/>
        </w:rPr>
      </w:pPr>
      <w:r w:rsidRPr="00B16109">
        <w:rPr>
          <w:lang w:eastAsia="en-US"/>
        </w:rPr>
        <w:t xml:space="preserve">Nobena poslovna listina v zvezi z izvajanjem del, razen  v primerih, ki jih izrecno določa ta pogodba, ne more biti veljavna in naročnika ne obvezuje, če je predhodno ne odobri pooblaščeni predstavnik naročnika za izvajanje te pogodbe. </w:t>
      </w:r>
    </w:p>
    <w:p w14:paraId="1E5B8EE3" w14:textId="77777777" w:rsidR="00AF7FAE" w:rsidRPr="00B16109" w:rsidRDefault="00AF7FAE" w:rsidP="00AF7FAE">
      <w:pPr>
        <w:rPr>
          <w:lang w:eastAsia="en-US"/>
        </w:rPr>
      </w:pPr>
    </w:p>
    <w:p w14:paraId="39856060" w14:textId="77777777" w:rsidR="00AF7FAE" w:rsidRPr="00B16109" w:rsidRDefault="00AF7FAE" w:rsidP="00AF7FAE">
      <w:pPr>
        <w:rPr>
          <w:lang w:eastAsia="en-US"/>
        </w:rPr>
      </w:pPr>
      <w:r w:rsidRPr="00B16109">
        <w:rPr>
          <w:lang w:eastAsia="en-US"/>
        </w:rPr>
        <w:t>Kakršnokoli odstopanje od projektne dokumentacije ali te pogodbe s strani izvajalca brez predhodne odobritve</w:t>
      </w:r>
      <w:r>
        <w:rPr>
          <w:lang w:eastAsia="en-US"/>
        </w:rPr>
        <w:t xml:space="preserve"> projektanta, nadzornika, uporabnika in naročnika (po tem vrstnem redu)</w:t>
      </w:r>
      <w:r w:rsidRPr="00B16109">
        <w:rPr>
          <w:lang w:eastAsia="en-US"/>
        </w:rPr>
        <w:t xml:space="preserve"> je neveljavno, izvajalec pa je za nepotrjeno odstopanje od projektne dokumentacije naročniku odškodninsko odgovoren in mora na zahtevo naročnika takoj vzpostaviti pravilno stanje gradnje.</w:t>
      </w:r>
    </w:p>
    <w:p w14:paraId="4CCF0868" w14:textId="77777777" w:rsidR="00AF7FAE" w:rsidRPr="00B16109" w:rsidRDefault="00AF7FAE" w:rsidP="00AF7FAE">
      <w:pPr>
        <w:rPr>
          <w:lang w:eastAsia="en-US"/>
        </w:rPr>
      </w:pPr>
    </w:p>
    <w:p w14:paraId="3D826D33" w14:textId="77777777" w:rsidR="00AF7FAE" w:rsidRPr="007558B3" w:rsidRDefault="00AF7FAE" w:rsidP="00AF7FAE">
      <w:pPr>
        <w:numPr>
          <w:ilvl w:val="0"/>
          <w:numId w:val="3"/>
        </w:numPr>
        <w:jc w:val="center"/>
      </w:pPr>
      <w:r w:rsidRPr="007558B3">
        <w:t>člen</w:t>
      </w:r>
    </w:p>
    <w:p w14:paraId="4FA41B30" w14:textId="77777777" w:rsidR="00AF7FAE" w:rsidRDefault="00AF7FAE" w:rsidP="00AF7FAE">
      <w:pPr>
        <w:rPr>
          <w:b/>
          <w:lang w:eastAsia="en-US"/>
        </w:rPr>
      </w:pPr>
    </w:p>
    <w:p w14:paraId="65B3DC39" w14:textId="77777777" w:rsidR="00AF7FAE" w:rsidRPr="00B16109" w:rsidRDefault="00AF7FAE" w:rsidP="00AF7FAE">
      <w:pPr>
        <w:rPr>
          <w:b/>
          <w:lang w:eastAsia="en-US"/>
        </w:rPr>
      </w:pPr>
      <w:r w:rsidRPr="00B16109">
        <w:rPr>
          <w:b/>
          <w:lang w:eastAsia="en-US"/>
        </w:rPr>
        <w:t>Pravica naročnika do zahteve za pospešitev del</w:t>
      </w:r>
    </w:p>
    <w:p w14:paraId="4014641A" w14:textId="77777777" w:rsidR="00AF7FAE" w:rsidRPr="00B16109" w:rsidRDefault="00AF7FAE" w:rsidP="00AF7FAE">
      <w:pPr>
        <w:rPr>
          <w:lang w:eastAsia="en-US"/>
        </w:rPr>
      </w:pPr>
      <w:r w:rsidRPr="00B16109">
        <w:rPr>
          <w:lang w:eastAsia="en-US"/>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69511AC6" w14:textId="77777777" w:rsidR="00AF7FAE" w:rsidRPr="0095658C" w:rsidRDefault="00AF7FAE" w:rsidP="005049A9">
      <w:pPr>
        <w:pStyle w:val="Odstavekseznama"/>
        <w:numPr>
          <w:ilvl w:val="0"/>
          <w:numId w:val="33"/>
        </w:numPr>
        <w:rPr>
          <w:lang w:val="sl-SI" w:eastAsia="en-US"/>
        </w:rPr>
      </w:pPr>
      <w:r w:rsidRPr="0095658C">
        <w:rPr>
          <w:lang w:val="sl-SI" w:eastAsia="en-US"/>
        </w:rPr>
        <w:t>izvajalcu naloži kakršnekoli ukrepe za pospešitev del;</w:t>
      </w:r>
    </w:p>
    <w:p w14:paraId="677D1C42" w14:textId="77777777" w:rsidR="00AF7FAE" w:rsidRPr="0095658C" w:rsidRDefault="00AF7FAE" w:rsidP="005049A9">
      <w:pPr>
        <w:pStyle w:val="Odstavekseznama"/>
        <w:numPr>
          <w:ilvl w:val="0"/>
          <w:numId w:val="33"/>
        </w:numPr>
        <w:rPr>
          <w:lang w:val="sl-SI" w:eastAsia="en-US"/>
        </w:rPr>
      </w:pPr>
      <w:r w:rsidRPr="0095658C">
        <w:rPr>
          <w:lang w:val="sl-SI" w:eastAsia="en-US"/>
        </w:rPr>
        <w:t>izvajalcu naloži angažiranje dodatnih podizvajalcev ali sam angažira dodatne podizvajalce na račun izvajalca;</w:t>
      </w:r>
    </w:p>
    <w:p w14:paraId="45B1F342" w14:textId="77777777" w:rsidR="00AF7FAE" w:rsidRPr="0095658C" w:rsidRDefault="00AF7FAE" w:rsidP="005049A9">
      <w:pPr>
        <w:pStyle w:val="Odstavekseznama"/>
        <w:numPr>
          <w:ilvl w:val="0"/>
          <w:numId w:val="33"/>
        </w:numPr>
        <w:rPr>
          <w:lang w:val="sl-SI" w:eastAsia="en-US"/>
        </w:rPr>
      </w:pPr>
      <w:r w:rsidRPr="0095658C">
        <w:rPr>
          <w:lang w:val="sl-SI" w:eastAsia="en-US"/>
        </w:rPr>
        <w:t xml:space="preserve">izvajalcu naloži angažiranje dodatnih delovnih sredstev ali jih najame sam na stroške izvajalca. </w:t>
      </w:r>
    </w:p>
    <w:p w14:paraId="56CDF84D" w14:textId="77777777" w:rsidR="00AF7FAE" w:rsidRPr="00B16109" w:rsidRDefault="00AF7FAE" w:rsidP="00AF7FAE">
      <w:pPr>
        <w:rPr>
          <w:lang w:eastAsia="en-US"/>
        </w:rPr>
      </w:pPr>
    </w:p>
    <w:p w14:paraId="36BB8D32" w14:textId="77777777" w:rsidR="00AF7FAE" w:rsidRPr="00B16109" w:rsidRDefault="00AF7FAE" w:rsidP="00AF7FAE">
      <w:pPr>
        <w:rPr>
          <w:lang w:eastAsia="en-US"/>
        </w:rPr>
      </w:pPr>
      <w:r w:rsidRPr="00B16109">
        <w:rPr>
          <w:lang w:eastAsia="en-US"/>
        </w:rPr>
        <w:t>Pred angažiranjem dodatnih podizvajalcev ali delovnih sredstev, mora naročnik dati izvajalcu rok enega tedna, da dodatne podizvajalce ali delovna sredstva angažira izvajalec sam.</w:t>
      </w:r>
    </w:p>
    <w:p w14:paraId="54248E3B" w14:textId="77777777" w:rsidR="00AF7FAE" w:rsidRPr="00B16109" w:rsidRDefault="00AF7FAE" w:rsidP="00AF7FAE">
      <w:pPr>
        <w:rPr>
          <w:lang w:eastAsia="en-US"/>
        </w:rPr>
      </w:pPr>
    </w:p>
    <w:p w14:paraId="197149D3" w14:textId="77777777" w:rsidR="00AF7FAE" w:rsidRDefault="00AF7FAE" w:rsidP="00AF7FAE">
      <w:pPr>
        <w:rPr>
          <w:lang w:eastAsia="en-US"/>
        </w:rPr>
      </w:pPr>
      <w:r w:rsidRPr="00B16109">
        <w:rPr>
          <w:lang w:eastAsia="en-US"/>
        </w:rPr>
        <w:t>Naročnik si sme pri tem obračunati tudi manipulativne stroške v višini največ 2 % od skupne vrednosti izvedenih del, ki jih je izvedel drugi izvajalec.</w:t>
      </w:r>
    </w:p>
    <w:p w14:paraId="2A29D5B5" w14:textId="77777777" w:rsidR="00AF7FAE" w:rsidRPr="00B16109" w:rsidRDefault="00AF7FAE" w:rsidP="00AF7FAE">
      <w:pPr>
        <w:rPr>
          <w:lang w:eastAsia="en-US"/>
        </w:rPr>
      </w:pPr>
    </w:p>
    <w:p w14:paraId="21F8411F" w14:textId="77777777" w:rsidR="00AF7FAE" w:rsidRPr="00B16109" w:rsidRDefault="00AF7FAE" w:rsidP="00AF7FAE">
      <w:pPr>
        <w:rPr>
          <w:lang w:eastAsia="en-US"/>
        </w:rPr>
      </w:pPr>
      <w:r w:rsidRPr="00B16109">
        <w:rPr>
          <w:lang w:eastAsia="en-US"/>
        </w:rPr>
        <w:t>V kolikor naročnik tekom gradnje ugotovi, da hitrost napredovanja del ne zadostuje, da bi izvajalec pogodbena dela dokončal v pogodbenem roku, kar se kaže v zaostajanju za terminskim planom, razlog za zamudo pa ni v sferi izvajalca, ima naročnik pravico, da:</w:t>
      </w:r>
    </w:p>
    <w:p w14:paraId="4BE6F6DC" w14:textId="77777777" w:rsidR="00AF7FAE" w:rsidRPr="0095658C" w:rsidRDefault="00AF7FAE" w:rsidP="005049A9">
      <w:pPr>
        <w:pStyle w:val="Odstavekseznama"/>
        <w:numPr>
          <w:ilvl w:val="0"/>
          <w:numId w:val="34"/>
        </w:numPr>
        <w:rPr>
          <w:lang w:val="sl-SI" w:eastAsia="en-US"/>
        </w:rPr>
      </w:pPr>
      <w:r w:rsidRPr="0095658C">
        <w:rPr>
          <w:lang w:val="sl-SI" w:eastAsia="en-US"/>
        </w:rPr>
        <w:t>od izvajalca pisno zahteva ponudbo za dodatne stroške pospešitve del;</w:t>
      </w:r>
    </w:p>
    <w:p w14:paraId="76994364" w14:textId="77777777" w:rsidR="00AF7FAE" w:rsidRPr="0095658C" w:rsidRDefault="00AF7FAE" w:rsidP="005049A9">
      <w:pPr>
        <w:pStyle w:val="Odstavekseznama"/>
        <w:numPr>
          <w:ilvl w:val="0"/>
          <w:numId w:val="34"/>
        </w:numPr>
        <w:rPr>
          <w:b/>
          <w:lang w:val="sl-SI" w:eastAsia="en-US"/>
        </w:rPr>
      </w:pPr>
      <w:r w:rsidRPr="0095658C">
        <w:rPr>
          <w:lang w:val="sl-SI" w:eastAsia="en-US"/>
        </w:rPr>
        <w:t>izvajalcu po potrditvi ponudbe naloži angažiranje dodatnih kapacitet za pospešitev del.</w:t>
      </w:r>
    </w:p>
    <w:p w14:paraId="70BB3BA0" w14:textId="77777777" w:rsidR="00AF7FAE" w:rsidRPr="0095658C" w:rsidRDefault="00AF7FAE" w:rsidP="00AF7FAE">
      <w:pPr>
        <w:rPr>
          <w:lang w:eastAsia="en-US"/>
        </w:rPr>
      </w:pPr>
    </w:p>
    <w:p w14:paraId="59EB6355" w14:textId="77777777" w:rsidR="00AF7FAE" w:rsidRPr="00B16109" w:rsidRDefault="00AF7FAE" w:rsidP="00AF7FAE">
      <w:pPr>
        <w:rPr>
          <w:lang w:eastAsia="en-US"/>
        </w:rPr>
      </w:pPr>
      <w:r w:rsidRPr="00B16109">
        <w:rPr>
          <w:lang w:eastAsia="en-US"/>
        </w:rPr>
        <w:lastRenderedPageBreak/>
        <w:t>V kolikor je do pospešitve del vseeno prišlo, ne da bi naročnik potrdil</w:t>
      </w:r>
      <w:r>
        <w:rPr>
          <w:lang w:eastAsia="en-US"/>
        </w:rPr>
        <w:t xml:space="preserve"> ali zavrnil</w:t>
      </w:r>
      <w:r w:rsidRPr="00B16109">
        <w:rPr>
          <w:lang w:eastAsia="en-US"/>
        </w:rPr>
        <w:t xml:space="preserve"> ponudbo izvajalca za dodatne stroške, mora naročnik izvajalcu plačati dejansko nastale stroške pospešitve.  </w:t>
      </w:r>
    </w:p>
    <w:p w14:paraId="364E979C" w14:textId="77777777" w:rsidR="00AF7FAE" w:rsidRDefault="00AF7FAE" w:rsidP="00AF7FAE">
      <w:pPr>
        <w:rPr>
          <w:lang w:eastAsia="en-US"/>
        </w:rPr>
      </w:pPr>
    </w:p>
    <w:p w14:paraId="001B0C73" w14:textId="77777777" w:rsidR="00AF7FAE" w:rsidRPr="007558B3" w:rsidRDefault="00AF7FAE" w:rsidP="00AF7FAE">
      <w:pPr>
        <w:numPr>
          <w:ilvl w:val="0"/>
          <w:numId w:val="3"/>
        </w:numPr>
        <w:jc w:val="center"/>
      </w:pPr>
      <w:r w:rsidRPr="007558B3">
        <w:t>člen</w:t>
      </w:r>
    </w:p>
    <w:p w14:paraId="28B943E9" w14:textId="77777777" w:rsidR="00AF7FAE" w:rsidRDefault="00AF7FAE" w:rsidP="00AF7FAE">
      <w:pPr>
        <w:rPr>
          <w:lang w:eastAsia="en-US"/>
        </w:rPr>
      </w:pPr>
    </w:p>
    <w:p w14:paraId="666F1AF5" w14:textId="77777777" w:rsidR="00AF7FAE" w:rsidRPr="00B16109" w:rsidRDefault="00AF7FAE" w:rsidP="00AF7FAE">
      <w:pPr>
        <w:tabs>
          <w:tab w:val="left" w:pos="-284"/>
        </w:tabs>
        <w:rPr>
          <w:lang w:eastAsia="en-US"/>
        </w:rPr>
      </w:pPr>
      <w:r w:rsidRPr="00B16109">
        <w:rPr>
          <w:b/>
          <w:bCs/>
          <w:lang w:eastAsia="en-US"/>
        </w:rPr>
        <w:t xml:space="preserve">Pravice in obveznosti </w:t>
      </w:r>
      <w:r>
        <w:rPr>
          <w:b/>
          <w:bCs/>
          <w:lang w:eastAsia="en-US"/>
        </w:rPr>
        <w:t>uporabnika</w:t>
      </w:r>
    </w:p>
    <w:p w14:paraId="4F6A2502" w14:textId="77777777" w:rsidR="00AF7FAE" w:rsidRPr="00B16109" w:rsidRDefault="00AF7FAE" w:rsidP="00AF7FAE">
      <w:pPr>
        <w:tabs>
          <w:tab w:val="left" w:pos="360"/>
        </w:tabs>
        <w:ind w:right="-483"/>
        <w:rPr>
          <w:lang w:eastAsia="en-US"/>
        </w:rPr>
      </w:pPr>
      <w:r>
        <w:rPr>
          <w:lang w:eastAsia="en-US"/>
        </w:rPr>
        <w:t>Uporabnik</w:t>
      </w:r>
      <w:r w:rsidRPr="00B16109">
        <w:rPr>
          <w:lang w:eastAsia="en-US"/>
        </w:rPr>
        <w:t xml:space="preserve"> se s to pogodbo zavezuje, da bo:</w:t>
      </w:r>
    </w:p>
    <w:p w14:paraId="361AAF2B" w14:textId="77777777" w:rsidR="00AF7FAE" w:rsidRPr="00971D72" w:rsidRDefault="00AF7FAE" w:rsidP="005049A9">
      <w:pPr>
        <w:widowControl w:val="0"/>
        <w:numPr>
          <w:ilvl w:val="0"/>
          <w:numId w:val="24"/>
        </w:numPr>
        <w:ind w:left="709"/>
      </w:pPr>
      <w:r>
        <w:t>omogočil</w:t>
      </w:r>
      <w:r w:rsidRPr="00971D72">
        <w:t xml:space="preserve"> izvajalcu nemoteno delo (predaja delovišča v trenutno posest, zagotovitev primernih dostopov itd.),</w:t>
      </w:r>
    </w:p>
    <w:p w14:paraId="38BEDE9C" w14:textId="77777777" w:rsidR="00AF7FAE" w:rsidRPr="00971D72" w:rsidRDefault="00AF7FAE" w:rsidP="005049A9">
      <w:pPr>
        <w:widowControl w:val="0"/>
        <w:numPr>
          <w:ilvl w:val="0"/>
          <w:numId w:val="24"/>
        </w:numPr>
        <w:ind w:left="709"/>
      </w:pPr>
      <w:r>
        <w:t>omogočil</w:t>
      </w:r>
      <w:r w:rsidRPr="00971D72">
        <w:t xml:space="preserve"> izvajalcu priklop na komunalne vode,</w:t>
      </w:r>
    </w:p>
    <w:p w14:paraId="0D6EE649" w14:textId="77777777" w:rsidR="00AF7FAE" w:rsidRPr="00971D72" w:rsidRDefault="00AF7FAE" w:rsidP="005049A9">
      <w:pPr>
        <w:widowControl w:val="0"/>
        <w:numPr>
          <w:ilvl w:val="0"/>
          <w:numId w:val="24"/>
        </w:numPr>
        <w:ind w:left="709"/>
      </w:pPr>
      <w:r>
        <w:t>tekoče spremljal</w:t>
      </w:r>
      <w:r w:rsidRPr="00971D72">
        <w:t xml:space="preserve"> izvaja</w:t>
      </w:r>
      <w:r>
        <w:t>nje pogodbenih del in potrjeval</w:t>
      </w:r>
      <w:r w:rsidRPr="00971D72">
        <w:t xml:space="preserve"> predlagane in s strani nadzornika, ter projektanta usklajene spremembe,</w:t>
      </w:r>
    </w:p>
    <w:p w14:paraId="393DD5BB" w14:textId="0C1E46BA" w:rsidR="00AF7FAE" w:rsidRDefault="00AF7FAE" w:rsidP="00AF7FAE">
      <w:pPr>
        <w:widowControl w:val="0"/>
        <w:numPr>
          <w:ilvl w:val="0"/>
          <w:numId w:val="24"/>
        </w:numPr>
        <w:ind w:left="709"/>
      </w:pPr>
      <w:r>
        <w:t>zagotovil</w:t>
      </w:r>
      <w:r w:rsidRPr="00971D72">
        <w:t xml:space="preserve"> sodelovanje svojih tehnično vzdrževalnih služb</w:t>
      </w:r>
      <w:r w:rsidR="00716006">
        <w:t>.</w:t>
      </w:r>
    </w:p>
    <w:p w14:paraId="1D7A73CF" w14:textId="77777777" w:rsidR="00A57DA0" w:rsidRPr="00B16109" w:rsidRDefault="00A57DA0" w:rsidP="00AF7FAE">
      <w:pPr>
        <w:rPr>
          <w:lang w:eastAsia="en-US"/>
        </w:rPr>
      </w:pPr>
    </w:p>
    <w:p w14:paraId="143D3B3B" w14:textId="77777777" w:rsidR="00AF7FAE" w:rsidRPr="00B16109" w:rsidRDefault="00AF7FAE" w:rsidP="005049A9">
      <w:pPr>
        <w:pStyle w:val="Odstavekseznama"/>
        <w:numPr>
          <w:ilvl w:val="0"/>
          <w:numId w:val="37"/>
        </w:numPr>
        <w:rPr>
          <w:b/>
        </w:rPr>
      </w:pPr>
      <w:r w:rsidRPr="00B16109">
        <w:rPr>
          <w:b/>
        </w:rPr>
        <w:t>UPORABLJENI MATERIAL</w:t>
      </w:r>
    </w:p>
    <w:p w14:paraId="0C16072D" w14:textId="77777777" w:rsidR="00AF7FAE" w:rsidRPr="007558B3" w:rsidRDefault="00AF7FAE" w:rsidP="00AF7FAE">
      <w:pPr>
        <w:numPr>
          <w:ilvl w:val="0"/>
          <w:numId w:val="3"/>
        </w:numPr>
        <w:jc w:val="center"/>
      </w:pPr>
      <w:r w:rsidRPr="007558B3">
        <w:t>člen</w:t>
      </w:r>
    </w:p>
    <w:p w14:paraId="441DFA6D" w14:textId="77777777" w:rsidR="00AF7FAE" w:rsidRDefault="00AF7FAE" w:rsidP="00AF7FAE">
      <w:pPr>
        <w:ind w:right="7"/>
        <w:rPr>
          <w:lang w:eastAsia="en-US"/>
        </w:rPr>
      </w:pPr>
    </w:p>
    <w:p w14:paraId="4D1D0076" w14:textId="3ACB7062" w:rsidR="00AF7FAE" w:rsidRPr="00B16109" w:rsidRDefault="00AF7FAE" w:rsidP="00AF7FAE">
      <w:pPr>
        <w:ind w:right="7"/>
        <w:rPr>
          <w:lang w:eastAsia="en-US"/>
        </w:rPr>
      </w:pPr>
      <w:r w:rsidRPr="00B16109">
        <w:rPr>
          <w:lang w:eastAsia="en-US"/>
        </w:rPr>
        <w:t xml:space="preserve">Izvajalec vsa dela in storitve za izpolnitev pogodbenih obveznosti opravi s svojim materialom, ki mora ustrezati zahtevani </w:t>
      </w:r>
      <w:r w:rsidR="00AA573B">
        <w:rPr>
          <w:lang w:eastAsia="en-US"/>
        </w:rPr>
        <w:t>kakovosti</w:t>
      </w:r>
      <w:r w:rsidRPr="00B16109">
        <w:rPr>
          <w:lang w:eastAsia="en-US"/>
        </w:rPr>
        <w:t xml:space="preserve"> iz dokumentacije. Izvajalec nima pravice, da material, ki je bil opredeljen v ponudbi, zamenja. Pred vsako morebitno zamenjavo mora izvajalec dobiti predhodno soglasje naročnika, ki mora spremembo odobriti, sicer se bo štelo, da je izvajalec kršil pogodbene obveznosti, naročnik pa pridobi zahtevek za menjavo materiala s tistim, ki je bil ponujen v ponudbi.</w:t>
      </w:r>
    </w:p>
    <w:p w14:paraId="6CA7990A" w14:textId="77777777" w:rsidR="00AF7FAE" w:rsidRPr="00B16109" w:rsidRDefault="00AF7FAE" w:rsidP="00AF7FAE">
      <w:pPr>
        <w:ind w:right="7"/>
        <w:rPr>
          <w:lang w:eastAsia="en-US"/>
        </w:rPr>
      </w:pPr>
    </w:p>
    <w:p w14:paraId="74A6FD3B" w14:textId="77777777" w:rsidR="00AF7FAE" w:rsidRPr="00B16109" w:rsidRDefault="00AF7FAE" w:rsidP="00AF7FAE">
      <w:pPr>
        <w:ind w:right="7"/>
        <w:rPr>
          <w:lang w:eastAsia="en-US"/>
        </w:rPr>
      </w:pPr>
      <w:r w:rsidRPr="00B16109">
        <w:rPr>
          <w:lang w:eastAsia="en-US"/>
        </w:rPr>
        <w:t>Naročnik si pridržuje pravico, da kadarkoli v teku izvajanja pogodbe in času trajanja garancijske dobe pri neodvisni instituciji preveri usklajenost vgrajenega materiala in opreme</w:t>
      </w:r>
      <w:r>
        <w:rPr>
          <w:lang w:eastAsia="en-US"/>
        </w:rPr>
        <w:t xml:space="preserve"> (instalacijske)</w:t>
      </w:r>
      <w:r w:rsidRPr="00B16109">
        <w:rPr>
          <w:lang w:eastAsia="en-US"/>
        </w:rPr>
        <w:t xml:space="preserve"> s predloženimi potrdili oz. certifikati. V primeru ugotovljenih nepravilnosti oziroma odstopanj stroške neodvisne institucije nosi izvajalec, v nespretnem primeru pa naročnik. Prav tako se izvajalec zaveže na lastne stroške odpraviti ugotovljene nepravilnosti oz. zamenjati vgrajeni material.</w:t>
      </w:r>
    </w:p>
    <w:p w14:paraId="454DB027" w14:textId="77777777" w:rsidR="00AF7FAE" w:rsidRPr="00B16109" w:rsidRDefault="00AF7FAE" w:rsidP="00AF7FAE">
      <w:pPr>
        <w:rPr>
          <w:b/>
          <w:lang w:eastAsia="en-US"/>
        </w:rPr>
      </w:pPr>
    </w:p>
    <w:p w14:paraId="4B3603C7" w14:textId="0D5BDF7E" w:rsidR="00AF7FAE" w:rsidRPr="007E7613" w:rsidRDefault="00AF7FAE" w:rsidP="00AF7FAE">
      <w:pPr>
        <w:pStyle w:val="Odstavekseznama"/>
        <w:numPr>
          <w:ilvl w:val="0"/>
          <w:numId w:val="37"/>
        </w:numPr>
        <w:rPr>
          <w:b/>
        </w:rPr>
      </w:pPr>
      <w:r w:rsidRPr="00B16109">
        <w:rPr>
          <w:b/>
        </w:rPr>
        <w:t>POGODBENA CENA IN PLAČILNI POGOJI</w:t>
      </w:r>
    </w:p>
    <w:p w14:paraId="723BD410" w14:textId="77777777" w:rsidR="00AF7FAE" w:rsidRPr="007558B3" w:rsidRDefault="00AF7FAE" w:rsidP="00AF7FAE">
      <w:pPr>
        <w:numPr>
          <w:ilvl w:val="0"/>
          <w:numId w:val="3"/>
        </w:numPr>
        <w:jc w:val="center"/>
      </w:pPr>
      <w:r w:rsidRPr="007558B3">
        <w:t>člen</w:t>
      </w:r>
    </w:p>
    <w:p w14:paraId="182F692B" w14:textId="77777777" w:rsidR="00AF7FAE" w:rsidRDefault="00AF7FAE" w:rsidP="00AF7FAE">
      <w:pPr>
        <w:suppressAutoHyphens/>
        <w:autoSpaceDN w:val="0"/>
        <w:ind w:right="6"/>
        <w:textAlignment w:val="baseline"/>
        <w:rPr>
          <w:iCs/>
          <w:kern w:val="3"/>
          <w:lang w:eastAsia="zh-CN"/>
        </w:rPr>
      </w:pPr>
    </w:p>
    <w:p w14:paraId="36B11510" w14:textId="77777777" w:rsidR="00A92EBD" w:rsidRDefault="00A92EBD" w:rsidP="00A92EBD">
      <w:pPr>
        <w:suppressAutoHyphens/>
        <w:autoSpaceDN w:val="0"/>
        <w:ind w:right="6"/>
        <w:textAlignment w:val="baseline"/>
        <w:rPr>
          <w:iCs/>
          <w:kern w:val="3"/>
          <w:lang w:eastAsia="zh-CN"/>
        </w:rPr>
      </w:pPr>
      <w:r w:rsidRPr="00B16109">
        <w:rPr>
          <w:iCs/>
          <w:kern w:val="3"/>
          <w:lang w:eastAsia="zh-CN"/>
        </w:rPr>
        <w:t>Cena je dogovorjena s klavzulo »dejanske količine in fiksne enotne cene«</w:t>
      </w:r>
      <w:r>
        <w:rPr>
          <w:iCs/>
          <w:kern w:val="3"/>
          <w:lang w:eastAsia="zh-CN"/>
        </w:rPr>
        <w:t xml:space="preserve">. </w:t>
      </w:r>
    </w:p>
    <w:p w14:paraId="461BE1C5" w14:textId="77777777" w:rsidR="00A92EBD" w:rsidRDefault="00A92EBD" w:rsidP="00AF7FAE"/>
    <w:p w14:paraId="6DE24CB8" w14:textId="5436670B" w:rsidR="00AF7FAE" w:rsidRPr="00790B5D" w:rsidRDefault="00AF7FAE" w:rsidP="00AF7FAE">
      <w:pPr>
        <w:rPr>
          <w:b/>
        </w:rPr>
      </w:pPr>
      <w:r w:rsidRPr="00790B5D">
        <w:t>Skupna pogodbena vrednost je enaka skupni vrednosti po ponudbenem predračunu in znaša:</w:t>
      </w:r>
    </w:p>
    <w:p w14:paraId="1DA60E3B" w14:textId="77777777" w:rsidR="00AF7FAE" w:rsidRPr="00790B5D" w:rsidRDefault="00AF7FAE" w:rsidP="00AF7FAE">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790B5D">
        <w:tab/>
      </w:r>
    </w:p>
    <w:p w14:paraId="067CA9C1" w14:textId="77777777" w:rsidR="00AF7FAE" w:rsidRPr="00790B5D" w:rsidRDefault="00AF7FAE" w:rsidP="00AF7FAE">
      <w:pPr>
        <w:tabs>
          <w:tab w:val="left" w:pos="720"/>
          <w:tab w:val="left" w:pos="1440"/>
          <w:tab w:val="left" w:pos="2160"/>
          <w:tab w:val="left" w:pos="2880"/>
          <w:tab w:val="left" w:pos="3600"/>
          <w:tab w:val="left" w:pos="4320"/>
          <w:tab w:val="left" w:pos="5040"/>
          <w:tab w:val="left" w:pos="5760"/>
          <w:tab w:val="left" w:pos="6480"/>
          <w:tab w:val="left" w:pos="7200"/>
          <w:tab w:val="left" w:pos="7920"/>
        </w:tabs>
      </w:pPr>
      <w:r w:rsidRPr="00AA573B">
        <w:t>_________________ EUR brez DDV oz. _______________</w:t>
      </w:r>
      <w:r w:rsidRPr="00790B5D">
        <w:t xml:space="preserve"> EUR z DDV</w:t>
      </w:r>
    </w:p>
    <w:p w14:paraId="77890D0E" w14:textId="77777777" w:rsidR="00AF7FAE" w:rsidRDefault="00AF7FAE" w:rsidP="00AF7FAE">
      <w:pPr>
        <w:rPr>
          <w:bCs/>
        </w:rPr>
      </w:pPr>
      <w:r w:rsidRPr="00790B5D">
        <w:rPr>
          <w:bCs/>
        </w:rPr>
        <w:t>(z besedo: _____________________ EUR in __/100 z DDV).</w:t>
      </w:r>
    </w:p>
    <w:p w14:paraId="5FC6B7E9" w14:textId="77777777" w:rsidR="00AF7FAE" w:rsidRDefault="00AF7FAE" w:rsidP="00AF7FAE">
      <w:pPr>
        <w:suppressAutoHyphens/>
        <w:autoSpaceDN w:val="0"/>
        <w:ind w:right="6"/>
        <w:textAlignment w:val="baseline"/>
        <w:rPr>
          <w:iCs/>
          <w:kern w:val="3"/>
          <w:lang w:eastAsia="zh-CN"/>
        </w:rPr>
      </w:pPr>
    </w:p>
    <w:p w14:paraId="658A6026" w14:textId="3ECBC030" w:rsidR="00AF7FAE" w:rsidRDefault="00AF7FAE" w:rsidP="00AF7FAE">
      <w:pPr>
        <w:suppressAutoHyphens/>
        <w:autoSpaceDN w:val="0"/>
        <w:ind w:right="6"/>
        <w:textAlignment w:val="baseline"/>
        <w:rPr>
          <w:iCs/>
          <w:kern w:val="3"/>
          <w:lang w:eastAsia="zh-CN"/>
        </w:rPr>
      </w:pPr>
      <w:r w:rsidRPr="007C0533">
        <w:rPr>
          <w:iCs/>
          <w:kern w:val="3"/>
          <w:lang w:eastAsia="zh-CN"/>
        </w:rPr>
        <w:t xml:space="preserve">Skupna pogodbena vrednost </w:t>
      </w:r>
      <w:r>
        <w:rPr>
          <w:iCs/>
          <w:kern w:val="3"/>
          <w:lang w:eastAsia="zh-CN"/>
        </w:rPr>
        <w:t xml:space="preserve">zajema </w:t>
      </w:r>
      <w:r w:rsidRPr="007C0533">
        <w:rPr>
          <w:iCs/>
          <w:kern w:val="3"/>
          <w:lang w:eastAsia="zh-CN"/>
        </w:rPr>
        <w:t>vse stroške</w:t>
      </w:r>
      <w:r>
        <w:rPr>
          <w:iCs/>
          <w:kern w:val="3"/>
          <w:lang w:eastAsia="zh-CN"/>
        </w:rPr>
        <w:t xml:space="preserve"> izvajalca</w:t>
      </w:r>
      <w:r w:rsidRPr="007C0533">
        <w:rPr>
          <w:iCs/>
          <w:kern w:val="3"/>
          <w:lang w:eastAsia="zh-CN"/>
        </w:rPr>
        <w:t xml:space="preserve">, ki mu nastanejo zaradi izvedbe </w:t>
      </w:r>
      <w:r>
        <w:rPr>
          <w:iCs/>
          <w:kern w:val="3"/>
          <w:lang w:eastAsia="zh-CN"/>
        </w:rPr>
        <w:t xml:space="preserve">del po tej pogodbi </w:t>
      </w:r>
      <w:r w:rsidRPr="007C0533">
        <w:rPr>
          <w:iCs/>
          <w:kern w:val="3"/>
          <w:lang w:eastAsia="zh-CN"/>
        </w:rPr>
        <w:t>oziroma so povezani z izvedbo javnega naročila</w:t>
      </w:r>
      <w:r>
        <w:rPr>
          <w:iCs/>
          <w:kern w:val="3"/>
          <w:lang w:eastAsia="zh-CN"/>
        </w:rPr>
        <w:t>.</w:t>
      </w:r>
    </w:p>
    <w:p w14:paraId="2998B480" w14:textId="62515BC7" w:rsidR="00931C32" w:rsidRDefault="00931C32" w:rsidP="00AF7FAE">
      <w:pPr>
        <w:suppressAutoHyphens/>
        <w:autoSpaceDN w:val="0"/>
        <w:ind w:right="6"/>
        <w:textAlignment w:val="baseline"/>
        <w:rPr>
          <w:iCs/>
          <w:kern w:val="3"/>
          <w:lang w:eastAsia="zh-CN"/>
        </w:rPr>
      </w:pPr>
    </w:p>
    <w:p w14:paraId="39AF4990" w14:textId="77777777" w:rsidR="00AF7FAE" w:rsidRPr="007558B3" w:rsidRDefault="00AF7FAE" w:rsidP="00AF7FAE">
      <w:pPr>
        <w:numPr>
          <w:ilvl w:val="0"/>
          <w:numId w:val="3"/>
        </w:numPr>
        <w:jc w:val="center"/>
      </w:pPr>
      <w:r w:rsidRPr="007558B3">
        <w:t>člen</w:t>
      </w:r>
    </w:p>
    <w:p w14:paraId="14A5F16E" w14:textId="77777777" w:rsidR="00AF7FAE" w:rsidRDefault="00AF7FAE" w:rsidP="00AF7FAE">
      <w:pPr>
        <w:rPr>
          <w:b/>
          <w:lang w:eastAsia="en-US"/>
        </w:rPr>
      </w:pPr>
    </w:p>
    <w:p w14:paraId="3D2BD3D1" w14:textId="207252E6" w:rsidR="00AF7FAE" w:rsidRPr="00B16109" w:rsidRDefault="00AF7FAE" w:rsidP="00AF7FAE">
      <w:pPr>
        <w:rPr>
          <w:lang w:eastAsia="en-US"/>
        </w:rPr>
      </w:pPr>
      <w:r w:rsidRPr="00B16109">
        <w:rPr>
          <w:b/>
          <w:lang w:eastAsia="en-US"/>
        </w:rPr>
        <w:t xml:space="preserve">Obračun del </w:t>
      </w:r>
    </w:p>
    <w:p w14:paraId="5569BE02" w14:textId="4541CE45" w:rsidR="00AF7FAE" w:rsidRDefault="00AF7FAE" w:rsidP="00AF7FAE">
      <w:pPr>
        <w:rPr>
          <w:lang w:eastAsia="en-US"/>
        </w:rPr>
      </w:pPr>
      <w:r w:rsidRPr="00B16109">
        <w:rPr>
          <w:lang w:eastAsia="en-US"/>
        </w:rPr>
        <w:t>Izvajalec bo izvedena dela obračuna</w:t>
      </w:r>
      <w:r w:rsidR="003A29FC">
        <w:rPr>
          <w:lang w:eastAsia="en-US"/>
        </w:rPr>
        <w:t>l</w:t>
      </w:r>
      <w:r w:rsidRPr="00B16109">
        <w:rPr>
          <w:lang w:eastAsia="en-US"/>
        </w:rPr>
        <w:t xml:space="preserve"> z mesečn</w:t>
      </w:r>
      <w:r w:rsidR="003A29FC">
        <w:rPr>
          <w:lang w:eastAsia="en-US"/>
        </w:rPr>
        <w:t>o</w:t>
      </w:r>
      <w:r w:rsidRPr="00B16109">
        <w:rPr>
          <w:lang w:eastAsia="en-US"/>
        </w:rPr>
        <w:t xml:space="preserve"> situacij</w:t>
      </w:r>
      <w:r w:rsidR="003A29FC">
        <w:rPr>
          <w:lang w:eastAsia="en-US"/>
        </w:rPr>
        <w:t>o</w:t>
      </w:r>
      <w:r w:rsidRPr="00B16109">
        <w:rPr>
          <w:lang w:eastAsia="en-US"/>
        </w:rPr>
        <w:t xml:space="preserve">, in sicer na podlagi popisa dejansko izvedenih del na objektu. </w:t>
      </w:r>
    </w:p>
    <w:p w14:paraId="54AB3EB3" w14:textId="77777777" w:rsidR="00AF7FAE" w:rsidRPr="00B16109" w:rsidRDefault="00AF7FAE" w:rsidP="00AF7FAE">
      <w:pPr>
        <w:rPr>
          <w:lang w:eastAsia="en-US"/>
        </w:rPr>
      </w:pPr>
    </w:p>
    <w:p w14:paraId="4891290D" w14:textId="77777777" w:rsidR="00AF7FAE" w:rsidRPr="00B16109" w:rsidRDefault="00AF7FAE" w:rsidP="00AF7FAE">
      <w:pPr>
        <w:rPr>
          <w:lang w:eastAsia="en-US"/>
        </w:rPr>
      </w:pPr>
      <w:r w:rsidRPr="00B16109">
        <w:rPr>
          <w:lang w:eastAsia="en-US"/>
        </w:rPr>
        <w:t>Izvajalec mora obračunsko situacijo poslati nadzorniku in naročniku po elektronski pošti ali na drug način, ki je dogovorjen med strankami.</w:t>
      </w:r>
    </w:p>
    <w:p w14:paraId="03E0B144" w14:textId="77777777" w:rsidR="00AF7FAE" w:rsidRPr="00B16109" w:rsidRDefault="00AF7FAE" w:rsidP="00AF7FAE">
      <w:pPr>
        <w:rPr>
          <w:lang w:eastAsia="en-US"/>
        </w:rPr>
      </w:pPr>
    </w:p>
    <w:p w14:paraId="5DFD3380" w14:textId="77777777" w:rsidR="00AF7FAE" w:rsidRPr="00B16109" w:rsidRDefault="00AF7FAE" w:rsidP="00AF7FAE">
      <w:pPr>
        <w:rPr>
          <w:lang w:eastAsia="en-US"/>
        </w:rPr>
      </w:pPr>
      <w:r w:rsidRPr="00B16109">
        <w:rPr>
          <w:lang w:eastAsia="en-US"/>
        </w:rPr>
        <w:t xml:space="preserve">Izvedena dela morajo biti potrjena s strani nadzornika, ki ga določi naročnik, z vpisom v gradbeno knjigo. Nadzornik je dolžan potrditi situacijo oziroma podati pripombe na situacijo v roku </w:t>
      </w:r>
      <w:r>
        <w:rPr>
          <w:lang w:eastAsia="en-US"/>
        </w:rPr>
        <w:t>desetih (10)</w:t>
      </w:r>
      <w:r w:rsidRPr="00B16109">
        <w:rPr>
          <w:lang w:eastAsia="en-US"/>
        </w:rPr>
        <w:t xml:space="preserve"> dni od njenega prejema. V kolikor v tem roku ni pripomb s strani nadzornika, se situacija šteje za potrjeno, naročnik pa jo je dolžan plačati v skladu z določbo naslednjega člena te pogodbe. Nadzornik ne sme podati pripomb na situacijo, če so dela opravljena in jih je potrdil z vpisom v gradbeno knjigo.</w:t>
      </w:r>
    </w:p>
    <w:p w14:paraId="55AD9F5F" w14:textId="77777777" w:rsidR="00AF7FAE" w:rsidRPr="00B16109" w:rsidRDefault="00AF7FAE" w:rsidP="00AF7FAE">
      <w:pPr>
        <w:rPr>
          <w:lang w:eastAsia="en-US"/>
        </w:rPr>
      </w:pPr>
    </w:p>
    <w:p w14:paraId="00C7F29B" w14:textId="77777777" w:rsidR="00AF7FAE" w:rsidRPr="00B16109" w:rsidRDefault="00AF7FAE" w:rsidP="00AF7FAE">
      <w:pPr>
        <w:rPr>
          <w:lang w:eastAsia="en-US"/>
        </w:rPr>
      </w:pPr>
      <w:r w:rsidRPr="00B16109">
        <w:rPr>
          <w:lang w:eastAsia="en-US"/>
        </w:rPr>
        <w:t xml:space="preserve">V primeru, da se nadzornik v postavljenem roku iz prejšnjega odstavka tega člena z izstavljeno situacijo ne bo strinjal, mora izvajalcu in naročniku natančno sporočiti, katere postavke ali deli postavk so sporni, katera višina situacije je sporna ter razloge, zaradi katerih je del situacije sporen. </w:t>
      </w:r>
    </w:p>
    <w:p w14:paraId="11B2D7CA" w14:textId="77777777" w:rsidR="00AF7FAE" w:rsidRPr="00B16109" w:rsidRDefault="00AF7FAE" w:rsidP="00AF7FAE">
      <w:pPr>
        <w:rPr>
          <w:lang w:eastAsia="en-US"/>
        </w:rPr>
      </w:pPr>
    </w:p>
    <w:p w14:paraId="150D0BB2" w14:textId="77777777" w:rsidR="00AF7FAE" w:rsidRPr="00B16109" w:rsidRDefault="00AF7FAE" w:rsidP="00AF7FAE">
      <w:pPr>
        <w:rPr>
          <w:lang w:eastAsia="en-US"/>
        </w:rPr>
      </w:pPr>
      <w:r w:rsidRPr="00B16109">
        <w:rPr>
          <w:lang w:eastAsia="en-US"/>
        </w:rPr>
        <w:t>Situacija se v delu, v katerem ni obrazloženo zavrnjena, šteje za potrjeno.</w:t>
      </w:r>
    </w:p>
    <w:p w14:paraId="30866A31" w14:textId="77777777" w:rsidR="00AF7FAE" w:rsidRPr="00B16109" w:rsidRDefault="00AF7FAE" w:rsidP="00AF7FAE">
      <w:pPr>
        <w:rPr>
          <w:lang w:eastAsia="en-US"/>
        </w:rPr>
      </w:pPr>
    </w:p>
    <w:p w14:paraId="2FA4B6AD" w14:textId="77777777" w:rsidR="00AF7FAE" w:rsidRPr="00B16109" w:rsidRDefault="00AF7FAE" w:rsidP="00AF7FAE">
      <w:pPr>
        <w:rPr>
          <w:lang w:eastAsia="en-US"/>
        </w:rPr>
      </w:pPr>
      <w:r w:rsidRPr="00B16109">
        <w:rPr>
          <w:lang w:eastAsia="en-US"/>
        </w:rPr>
        <w:t>Naročnik mora plačati nesporni znesek situacije, sicer z dnem zapadlosti situacije preide v dolžniško zamudo in ima izvajalec pravico zaračunati naročniku zamudne obresti v skladu z veljavnimi predpisi.</w:t>
      </w:r>
    </w:p>
    <w:p w14:paraId="5D00D703" w14:textId="77777777" w:rsidR="00AF7FAE" w:rsidRPr="00B16109" w:rsidRDefault="00AF7FAE" w:rsidP="00AF7FAE">
      <w:pPr>
        <w:rPr>
          <w:lang w:eastAsia="en-US"/>
        </w:rPr>
      </w:pPr>
    </w:p>
    <w:p w14:paraId="04456D37" w14:textId="60F94E5C" w:rsidR="00AF7FAE" w:rsidRDefault="003A29FC" w:rsidP="00AF7FAE">
      <w:pPr>
        <w:rPr>
          <w:lang w:eastAsia="en-US"/>
        </w:rPr>
      </w:pPr>
      <w:r>
        <w:rPr>
          <w:lang w:eastAsia="en-US"/>
        </w:rPr>
        <w:t>R</w:t>
      </w:r>
      <w:r w:rsidR="00AF7FAE" w:rsidRPr="00B16109">
        <w:rPr>
          <w:lang w:eastAsia="en-US"/>
        </w:rPr>
        <w:t>ačun </w:t>
      </w:r>
      <w:r>
        <w:rPr>
          <w:lang w:eastAsia="en-US"/>
        </w:rPr>
        <w:t xml:space="preserve">(s situacijo) </w:t>
      </w:r>
      <w:r w:rsidR="00AF7FAE" w:rsidRPr="00B16109">
        <w:rPr>
          <w:lang w:eastAsia="en-US"/>
        </w:rPr>
        <w:t>mora biti izstavljen v elektronski obliki (e–račun) skladno s 2</w:t>
      </w:r>
      <w:r w:rsidR="00AF7FAE">
        <w:rPr>
          <w:lang w:eastAsia="en-US"/>
        </w:rPr>
        <w:t>8</w:t>
      </w:r>
      <w:r w:rsidR="00AF7FAE" w:rsidRPr="00B16109">
        <w:rPr>
          <w:lang w:eastAsia="en-US"/>
        </w:rPr>
        <w:t>. členom Zakona o opravljanju plačilnih storitev za proračunske uporabnike (Uradni list RS</w:t>
      </w:r>
      <w:r w:rsidR="00AF7FAE">
        <w:rPr>
          <w:lang w:eastAsia="en-US"/>
        </w:rPr>
        <w:t>,</w:t>
      </w:r>
      <w:r w:rsidR="00AF7FAE" w:rsidRPr="00B16109">
        <w:rPr>
          <w:lang w:eastAsia="en-US"/>
        </w:rPr>
        <w:t xml:space="preserve"> št</w:t>
      </w:r>
      <w:r w:rsidR="00AF7FAE">
        <w:rPr>
          <w:lang w:eastAsia="en-US"/>
        </w:rPr>
        <w:t>.</w:t>
      </w:r>
      <w:r w:rsidR="00AF7FAE" w:rsidRPr="00B16109">
        <w:rPr>
          <w:lang w:eastAsia="en-US"/>
        </w:rPr>
        <w:t xml:space="preserve"> 59/10 s spremembami in dopolnitvami) in mora vsebovati vse podatke, ki so predpisani v ZDDV-1. </w:t>
      </w:r>
    </w:p>
    <w:p w14:paraId="1D68873B" w14:textId="77777777" w:rsidR="00AA573B" w:rsidRDefault="00AA573B" w:rsidP="00AF7FAE">
      <w:pPr>
        <w:rPr>
          <w:lang w:eastAsia="en-US"/>
        </w:rPr>
      </w:pPr>
    </w:p>
    <w:p w14:paraId="439E857F" w14:textId="2C9E8419" w:rsidR="006550D1" w:rsidRPr="006550D1" w:rsidRDefault="006550D1" w:rsidP="006550D1">
      <w:pPr>
        <w:rPr>
          <w:color w:val="000000" w:themeColor="text1"/>
          <w:lang w:eastAsia="en-US"/>
        </w:rPr>
      </w:pPr>
      <w:r w:rsidRPr="006550D1">
        <w:rPr>
          <w:color w:val="000000" w:themeColor="text1"/>
          <w:lang w:eastAsia="en-US"/>
        </w:rPr>
        <w:t>Naročnik bo plač</w:t>
      </w:r>
      <w:r w:rsidR="003A29FC">
        <w:rPr>
          <w:color w:val="000000" w:themeColor="text1"/>
          <w:lang w:eastAsia="en-US"/>
        </w:rPr>
        <w:t>a</w:t>
      </w:r>
      <w:r w:rsidRPr="006550D1">
        <w:rPr>
          <w:color w:val="000000" w:themeColor="text1"/>
          <w:lang w:eastAsia="en-US"/>
        </w:rPr>
        <w:t>l račun, s priložen</w:t>
      </w:r>
      <w:r w:rsidR="003A29FC">
        <w:rPr>
          <w:color w:val="000000" w:themeColor="text1"/>
          <w:lang w:eastAsia="en-US"/>
        </w:rPr>
        <w:t>o</w:t>
      </w:r>
      <w:r w:rsidRPr="006550D1">
        <w:rPr>
          <w:color w:val="000000" w:themeColor="text1"/>
          <w:lang w:eastAsia="en-US"/>
        </w:rPr>
        <w:t xml:space="preserve"> situacij</w:t>
      </w:r>
      <w:r w:rsidR="003A29FC">
        <w:rPr>
          <w:color w:val="000000" w:themeColor="text1"/>
          <w:lang w:eastAsia="en-US"/>
        </w:rPr>
        <w:t>o</w:t>
      </w:r>
      <w:r w:rsidR="00A57DA0">
        <w:rPr>
          <w:color w:val="000000" w:themeColor="text1"/>
          <w:lang w:eastAsia="en-US"/>
        </w:rPr>
        <w:t>,</w:t>
      </w:r>
      <w:r w:rsidRPr="006550D1">
        <w:rPr>
          <w:color w:val="000000" w:themeColor="text1"/>
          <w:lang w:eastAsia="en-US"/>
        </w:rPr>
        <w:t xml:space="preserve"> trideseti (30.) dan od prejema računa s situacijo iz proračunskih postavk</w:t>
      </w:r>
      <w:r w:rsidR="002D5A9A">
        <w:rPr>
          <w:color w:val="000000" w:themeColor="text1"/>
          <w:lang w:eastAsia="en-US"/>
        </w:rPr>
        <w:t xml:space="preserve"> </w:t>
      </w:r>
      <w:r w:rsidR="00EB24D8" w:rsidRPr="00EB24D8">
        <w:rPr>
          <w:color w:val="000000" w:themeColor="text1"/>
          <w:lang w:eastAsia="en-US"/>
        </w:rPr>
        <w:t>221659 - Investicije v javne zdravstvene zavode in/ali 221666 - Proračunski sklad po ZIJZ-1</w:t>
      </w:r>
      <w:r w:rsidRPr="006550D1">
        <w:rPr>
          <w:color w:val="000000" w:themeColor="text1"/>
          <w:lang w:eastAsia="en-US"/>
        </w:rPr>
        <w:t>. Prilog</w:t>
      </w:r>
      <w:r w:rsidR="003A29FC">
        <w:rPr>
          <w:color w:val="000000" w:themeColor="text1"/>
          <w:lang w:eastAsia="en-US"/>
        </w:rPr>
        <w:t>a</w:t>
      </w:r>
      <w:r w:rsidRPr="006550D1">
        <w:rPr>
          <w:color w:val="000000" w:themeColor="text1"/>
          <w:lang w:eastAsia="en-US"/>
        </w:rPr>
        <w:t xml:space="preserve"> situacij</w:t>
      </w:r>
      <w:r w:rsidR="003A29FC">
        <w:rPr>
          <w:color w:val="000000" w:themeColor="text1"/>
          <w:lang w:eastAsia="en-US"/>
        </w:rPr>
        <w:t>i</w:t>
      </w:r>
      <w:r w:rsidRPr="006550D1">
        <w:rPr>
          <w:color w:val="000000" w:themeColor="text1"/>
          <w:lang w:eastAsia="en-US"/>
        </w:rPr>
        <w:t xml:space="preserve"> </w:t>
      </w:r>
      <w:r w:rsidR="003A29FC">
        <w:rPr>
          <w:color w:val="000000" w:themeColor="text1"/>
          <w:lang w:eastAsia="en-US"/>
        </w:rPr>
        <w:t>je</w:t>
      </w:r>
      <w:r w:rsidRPr="006550D1">
        <w:rPr>
          <w:color w:val="000000" w:themeColor="text1"/>
          <w:lang w:eastAsia="en-US"/>
        </w:rPr>
        <w:t xml:space="preserve"> spisek podizvajalcev in potrjeni računi (situacije) podizvajalcev.</w:t>
      </w:r>
    </w:p>
    <w:p w14:paraId="33742F88" w14:textId="77777777" w:rsidR="006550D1" w:rsidRPr="006550D1" w:rsidRDefault="006550D1" w:rsidP="006550D1">
      <w:pPr>
        <w:rPr>
          <w:color w:val="000000" w:themeColor="text1"/>
          <w:lang w:eastAsia="en-US"/>
        </w:rPr>
      </w:pPr>
    </w:p>
    <w:p w14:paraId="36D63F53" w14:textId="77777777" w:rsidR="00AF7FAE" w:rsidRPr="00B16109" w:rsidRDefault="00AF7FAE" w:rsidP="00AF7FAE">
      <w:pPr>
        <w:rPr>
          <w:lang w:eastAsia="en-US"/>
        </w:rPr>
      </w:pPr>
      <w:r>
        <w:rPr>
          <w:lang w:eastAsia="en-US"/>
        </w:rPr>
        <w:t>N</w:t>
      </w:r>
      <w:r w:rsidRPr="00B16109">
        <w:rPr>
          <w:lang w:eastAsia="en-US"/>
        </w:rPr>
        <w:t>a računu se mora izvajalec sklicevati na številko pogodbe in navesti da je gradbena situacija sestavni del računa. Prikazan mora biti zadržani znesek in znesek za plačilo.</w:t>
      </w:r>
    </w:p>
    <w:p w14:paraId="54481204" w14:textId="77777777" w:rsidR="00AF7FAE" w:rsidRPr="00B16109" w:rsidRDefault="00AF7FAE" w:rsidP="00AF7FAE">
      <w:pPr>
        <w:rPr>
          <w:lang w:eastAsia="en-US"/>
        </w:rPr>
      </w:pPr>
    </w:p>
    <w:p w14:paraId="6BE80C80" w14:textId="77777777" w:rsidR="00AF7FAE" w:rsidRPr="00154884" w:rsidRDefault="00AF7FAE" w:rsidP="00AF7FAE">
      <w:pPr>
        <w:rPr>
          <w:lang w:eastAsia="en-US"/>
        </w:rPr>
      </w:pPr>
      <w:r w:rsidRPr="00754471">
        <w:rPr>
          <w:lang w:eastAsia="en-US"/>
        </w:rPr>
        <w:t>Obvezne priloge e-računov po tej pogodbi so:</w:t>
      </w:r>
    </w:p>
    <w:p w14:paraId="40347DAA" w14:textId="77777777" w:rsidR="00AF7FAE" w:rsidRPr="004A36E0" w:rsidRDefault="00AF7FAE" w:rsidP="005049A9">
      <w:pPr>
        <w:pStyle w:val="Odstavekseznama"/>
        <w:numPr>
          <w:ilvl w:val="0"/>
          <w:numId w:val="25"/>
        </w:numPr>
        <w:rPr>
          <w:lang w:val="sl-SI" w:eastAsia="en-US"/>
        </w:rPr>
      </w:pPr>
      <w:r w:rsidRPr="004A36E0">
        <w:rPr>
          <w:lang w:val="sl-SI" w:eastAsia="en-US"/>
        </w:rPr>
        <w:t>gradbena situacija, potrjena s strani odgovornega nadzornika,</w:t>
      </w:r>
    </w:p>
    <w:p w14:paraId="38C5C3A4" w14:textId="77777777" w:rsidR="00AF7FAE" w:rsidRPr="004A36E0" w:rsidRDefault="00AF7FAE" w:rsidP="005049A9">
      <w:pPr>
        <w:pStyle w:val="Odstavekseznama"/>
        <w:numPr>
          <w:ilvl w:val="0"/>
          <w:numId w:val="25"/>
        </w:numPr>
        <w:rPr>
          <w:lang w:val="sl-SI" w:eastAsia="en-US"/>
        </w:rPr>
      </w:pPr>
      <w:r w:rsidRPr="004A36E0">
        <w:rPr>
          <w:lang w:val="sl-SI" w:eastAsia="en-US"/>
        </w:rPr>
        <w:t>poročilo o poteku del,</w:t>
      </w:r>
    </w:p>
    <w:p w14:paraId="15EF3F1A" w14:textId="77777777" w:rsidR="00AF7FAE" w:rsidRPr="004A36E0" w:rsidRDefault="00AF7FAE" w:rsidP="005049A9">
      <w:pPr>
        <w:pStyle w:val="Odstavekseznama"/>
        <w:numPr>
          <w:ilvl w:val="0"/>
          <w:numId w:val="25"/>
        </w:numPr>
        <w:rPr>
          <w:lang w:val="sl-SI" w:eastAsia="en-US"/>
        </w:rPr>
      </w:pPr>
      <w:r w:rsidRPr="004A36E0">
        <w:rPr>
          <w:lang w:val="sl-SI" w:eastAsia="en-US"/>
        </w:rPr>
        <w:t>računi oziroma gradbene situacije podizvajalcev, potrjene s strani izvajalca, v kolikor gre za neposredna plačila podizvajalcem,</w:t>
      </w:r>
    </w:p>
    <w:p w14:paraId="165477BA" w14:textId="77777777" w:rsidR="00AF7FAE" w:rsidRPr="004A36E0" w:rsidRDefault="00AF7FAE" w:rsidP="005049A9">
      <w:pPr>
        <w:pStyle w:val="Odstavekseznama"/>
        <w:numPr>
          <w:ilvl w:val="0"/>
          <w:numId w:val="25"/>
        </w:numPr>
        <w:rPr>
          <w:lang w:val="sl-SI" w:eastAsia="en-US"/>
        </w:rPr>
      </w:pPr>
      <w:r w:rsidRPr="004A36E0">
        <w:rPr>
          <w:lang w:val="sl-SI" w:eastAsia="en-US"/>
        </w:rPr>
        <w:t>specifikacija prejemnikov plačil po izstavljenem računu izvajalca, oblikovana po zahtevah naročnika,</w:t>
      </w:r>
    </w:p>
    <w:p w14:paraId="4181E5A6" w14:textId="77777777" w:rsidR="00AF7FAE" w:rsidRPr="004A36E0" w:rsidRDefault="00AF7FAE" w:rsidP="005049A9">
      <w:pPr>
        <w:pStyle w:val="Odstavekseznama"/>
        <w:numPr>
          <w:ilvl w:val="0"/>
          <w:numId w:val="25"/>
        </w:numPr>
        <w:rPr>
          <w:lang w:val="sl-SI" w:eastAsia="en-US"/>
        </w:rPr>
      </w:pPr>
      <w:r w:rsidRPr="004A36E0">
        <w:rPr>
          <w:lang w:val="sl-SI" w:eastAsia="en-US"/>
        </w:rPr>
        <w:t>ostala dokumentacija, ki potrjuje, da je zaračunana storitev dejansko opravljena v skladu s to pogodbo, gradbenim dnevnikom in s potrjeno knjigo obračunskih izmer.</w:t>
      </w:r>
    </w:p>
    <w:p w14:paraId="044BB265" w14:textId="77777777" w:rsidR="002D5A9A" w:rsidRDefault="002D5A9A" w:rsidP="00AF7FAE">
      <w:pPr>
        <w:rPr>
          <w:lang w:eastAsia="en-US"/>
        </w:rPr>
      </w:pPr>
    </w:p>
    <w:p w14:paraId="41767BDB" w14:textId="224D2330" w:rsidR="00AF7FAE" w:rsidRPr="00B16109" w:rsidRDefault="00AF7FAE" w:rsidP="00AF7FAE">
      <w:pPr>
        <w:rPr>
          <w:lang w:eastAsia="en-US"/>
        </w:rPr>
      </w:pPr>
      <w:r w:rsidRPr="00B16109">
        <w:rPr>
          <w:lang w:eastAsia="en-US"/>
        </w:rPr>
        <w:t>V kolikor je na izstavljenem računu izvajalca/podizvajalca naveden transakcijski račun, ki ni vsebovan v tej pogodbi, se uporablja transakcijski račun, ki je naveden na izstavljenem računu.</w:t>
      </w:r>
    </w:p>
    <w:p w14:paraId="28E9A63A" w14:textId="77777777" w:rsidR="00E33276" w:rsidRDefault="00E33276" w:rsidP="00E33276">
      <w:pPr>
        <w:widowControl w:val="0"/>
      </w:pPr>
    </w:p>
    <w:p w14:paraId="0D3A88B8" w14:textId="44CF7099" w:rsidR="00E33276" w:rsidRDefault="00E33276" w:rsidP="00E33276">
      <w:pPr>
        <w:widowControl w:val="0"/>
      </w:pPr>
      <w:r w:rsidRPr="00223713">
        <w:t xml:space="preserve">Naročnik bo do končanja vseh del potrdil in izplačal izvajalcu oziroma podizvajalcem izvedena dela največ v višini 95 % pogodbene vrednosti del. Naročnik namreč ob vsaki situaciji zadrži 5 %. Izplačilo zadržanih 5 % pogodbene vrednosti se bo izvršilo v roku 30 dni po primopredaji del oziroma v skladu z veljavnimi predpisi o izvrševanju proračuna.  </w:t>
      </w:r>
    </w:p>
    <w:p w14:paraId="797A51B4" w14:textId="77777777" w:rsidR="00AF7FAE" w:rsidRPr="00A51FCC" w:rsidRDefault="00AF7FAE" w:rsidP="00AF7FAE">
      <w:pPr>
        <w:rPr>
          <w:lang w:eastAsia="en-US"/>
        </w:rPr>
      </w:pPr>
    </w:p>
    <w:p w14:paraId="17B417D1" w14:textId="6E49BF44" w:rsidR="00AF7FAE" w:rsidRDefault="00AF7FAE" w:rsidP="00AF7FAE">
      <w:pPr>
        <w:widowControl w:val="0"/>
        <w:rPr>
          <w:color w:val="000000"/>
        </w:rPr>
      </w:pPr>
      <w:r w:rsidRPr="00A51FCC">
        <w:t>Pog</w:t>
      </w:r>
      <w:r w:rsidRPr="00A51FCC">
        <w:rPr>
          <w:color w:val="000000"/>
        </w:rPr>
        <w:t xml:space="preserve">odbene stranke so soglasne, da je izpolnitev te pogodbe vezana na proračunske zmogljivosti naročnika </w:t>
      </w:r>
      <w:r w:rsidRPr="008232D1">
        <w:rPr>
          <w:color w:val="000000"/>
        </w:rPr>
        <w:t xml:space="preserve">v </w:t>
      </w:r>
      <w:r w:rsidR="00E145E4" w:rsidRPr="008232D1">
        <w:rPr>
          <w:color w:val="000000"/>
        </w:rPr>
        <w:t>let</w:t>
      </w:r>
      <w:r w:rsidR="00E145E4">
        <w:rPr>
          <w:color w:val="000000"/>
        </w:rPr>
        <w:t>u</w:t>
      </w:r>
      <w:r w:rsidR="00E145E4" w:rsidRPr="008232D1">
        <w:rPr>
          <w:color w:val="000000"/>
        </w:rPr>
        <w:t xml:space="preserve"> </w:t>
      </w:r>
      <w:r w:rsidRPr="008232D1">
        <w:rPr>
          <w:color w:val="000000"/>
        </w:rPr>
        <w:t>202</w:t>
      </w:r>
      <w:r>
        <w:rPr>
          <w:color w:val="000000"/>
        </w:rPr>
        <w:t>3</w:t>
      </w:r>
      <w:r w:rsidRPr="008232D1">
        <w:rPr>
          <w:color w:val="000000"/>
        </w:rPr>
        <w:t>. Če pride</w:t>
      </w:r>
      <w:r w:rsidRPr="00A51FCC">
        <w:rPr>
          <w:color w:val="000000"/>
        </w:rPr>
        <w:t xml:space="preserve"> do spremembe v proračunu ali programu dela naročnika oziroma do proračunskih ukrepov, ki neposredno vplivajo na to pogodbo, so stranke soglasne, da s sklenitvijo dodatka to pogodbo ustrezno spremenijo.</w:t>
      </w:r>
    </w:p>
    <w:p w14:paraId="743B14E1" w14:textId="77777777" w:rsidR="00C67B46" w:rsidRDefault="00C67B46" w:rsidP="00AF7FAE">
      <w:pPr>
        <w:widowControl w:val="0"/>
        <w:rPr>
          <w:color w:val="000000"/>
        </w:rPr>
      </w:pPr>
    </w:p>
    <w:p w14:paraId="5341EC99" w14:textId="77777777" w:rsidR="00AF7FAE" w:rsidRPr="007558B3" w:rsidRDefault="00AF7FAE" w:rsidP="00AF7FAE">
      <w:pPr>
        <w:numPr>
          <w:ilvl w:val="0"/>
          <w:numId w:val="3"/>
        </w:numPr>
        <w:jc w:val="center"/>
      </w:pPr>
      <w:r w:rsidRPr="007558B3">
        <w:lastRenderedPageBreak/>
        <w:t>člen</w:t>
      </w:r>
    </w:p>
    <w:p w14:paraId="231E9DF3" w14:textId="77777777" w:rsidR="00AF7FAE" w:rsidRDefault="00AF7FAE" w:rsidP="00AF7FAE">
      <w:pPr>
        <w:rPr>
          <w:b/>
          <w:lang w:eastAsia="en-US"/>
        </w:rPr>
      </w:pPr>
    </w:p>
    <w:p w14:paraId="689E2A1F" w14:textId="77777777" w:rsidR="00AF7FAE" w:rsidRPr="00B16109" w:rsidRDefault="00AF7FAE" w:rsidP="00AF7FAE">
      <w:pPr>
        <w:rPr>
          <w:b/>
          <w:lang w:eastAsia="en-US"/>
        </w:rPr>
      </w:pPr>
      <w:r w:rsidRPr="00B16109">
        <w:rPr>
          <w:b/>
          <w:lang w:eastAsia="en-US"/>
        </w:rPr>
        <w:t>Rok plačila in način plačila</w:t>
      </w:r>
    </w:p>
    <w:p w14:paraId="78FE8FF9" w14:textId="77777777" w:rsidR="006550D1" w:rsidRPr="006550D1" w:rsidRDefault="006550D1" w:rsidP="006550D1">
      <w:pPr>
        <w:rPr>
          <w:lang w:eastAsia="en-US"/>
        </w:rPr>
      </w:pPr>
      <w:r w:rsidRPr="006550D1">
        <w:rPr>
          <w:lang w:eastAsia="en-US"/>
        </w:rPr>
        <w:t xml:space="preserve">Naročnik mora situacijo, ki ni bila zavrnjena v roku, plačati trideseti (30.) dan od njenega prejema, v primeru zamude plačila ima izvajalec pravico zaračunati naročniku zamudne obresti v skladu z veljavnimi predpisi. </w:t>
      </w:r>
    </w:p>
    <w:p w14:paraId="58E64B73" w14:textId="77777777" w:rsidR="006550D1" w:rsidRPr="006550D1" w:rsidRDefault="006550D1" w:rsidP="006550D1">
      <w:pPr>
        <w:rPr>
          <w:lang w:eastAsia="en-US"/>
        </w:rPr>
      </w:pPr>
    </w:p>
    <w:p w14:paraId="0107DE80" w14:textId="77777777" w:rsidR="00AF7FAE" w:rsidRDefault="00AF7FAE" w:rsidP="00AF7FAE">
      <w:pPr>
        <w:rPr>
          <w:lang w:eastAsia="en-US"/>
        </w:rPr>
      </w:pPr>
      <w:r>
        <w:rPr>
          <w:lang w:eastAsia="en-US"/>
        </w:rPr>
        <w:t>Pogodbene</w:t>
      </w:r>
      <w:r w:rsidRPr="00B16109">
        <w:rPr>
          <w:lang w:eastAsia="en-US"/>
        </w:rPr>
        <w:t xml:space="preserve"> strank</w:t>
      </w:r>
      <w:r>
        <w:rPr>
          <w:lang w:eastAsia="en-US"/>
        </w:rPr>
        <w:t>e</w:t>
      </w:r>
      <w:r w:rsidRPr="00B16109">
        <w:rPr>
          <w:lang w:eastAsia="en-US"/>
        </w:rPr>
        <w:t xml:space="preserve"> soglaša</w:t>
      </w:r>
      <w:r>
        <w:rPr>
          <w:lang w:eastAsia="en-US"/>
        </w:rPr>
        <w:t>jo, da je med njimi</w:t>
      </w:r>
      <w:r w:rsidRPr="00B16109">
        <w:rPr>
          <w:lang w:eastAsia="en-US"/>
        </w:rPr>
        <w:t xml:space="preserve"> običajen način plačevanja v obliki asignacije, cesije ali kompenzacije in da se plačila lahko izvajajo tudi na tak način.</w:t>
      </w:r>
    </w:p>
    <w:p w14:paraId="25EF74DF" w14:textId="77777777" w:rsidR="00AF7FAE" w:rsidRDefault="00AF7FAE" w:rsidP="00AF7FAE">
      <w:pPr>
        <w:rPr>
          <w:lang w:eastAsia="en-US"/>
        </w:rPr>
      </w:pPr>
    </w:p>
    <w:p w14:paraId="6E635478" w14:textId="0943DCA2" w:rsidR="00AF7FAE" w:rsidRDefault="007E7613" w:rsidP="00AF7FAE">
      <w:pPr>
        <w:numPr>
          <w:ilvl w:val="0"/>
          <w:numId w:val="3"/>
        </w:numPr>
        <w:jc w:val="center"/>
      </w:pPr>
      <w:r>
        <w:t>č</w:t>
      </w:r>
      <w:r w:rsidR="00AF7FAE" w:rsidRPr="003325F2">
        <w:t>len</w:t>
      </w:r>
    </w:p>
    <w:p w14:paraId="57672170" w14:textId="77777777" w:rsidR="007E7613" w:rsidRPr="00510DA2" w:rsidRDefault="007E7613" w:rsidP="007E7613"/>
    <w:p w14:paraId="73AC738B" w14:textId="2FCE5940" w:rsidR="00AF7FAE" w:rsidRPr="003325F2" w:rsidRDefault="00AF7FAE" w:rsidP="00AF7FAE">
      <w:pPr>
        <w:rPr>
          <w:b/>
          <w:lang w:eastAsia="en-US"/>
        </w:rPr>
      </w:pPr>
      <w:r w:rsidRPr="003325F2">
        <w:rPr>
          <w:b/>
          <w:lang w:eastAsia="en-US"/>
        </w:rPr>
        <w:t>Finančna zavarovanja</w:t>
      </w:r>
    </w:p>
    <w:p w14:paraId="51ABFA67" w14:textId="77777777" w:rsidR="009F6D03" w:rsidRPr="00675A12" w:rsidRDefault="009F6D03" w:rsidP="009F6D03">
      <w:pPr>
        <w:rPr>
          <w:lang w:eastAsia="en-US"/>
        </w:rPr>
      </w:pPr>
      <w:bookmarkStart w:id="259" w:name="_Hlk516822991"/>
      <w:r w:rsidRPr="00675A12">
        <w:rPr>
          <w:lang w:eastAsia="en-US"/>
        </w:rPr>
        <w:t xml:space="preserve">Izvajalec je dolžan naročniku predložiti finančna zavarovanja, določena v dokumentaciji, v obsegu in kvaliteti, določeni v dokumentaciji v zvezi z javnim naročilom. </w:t>
      </w:r>
    </w:p>
    <w:p w14:paraId="4DB22F1D" w14:textId="77777777" w:rsidR="009F6D03" w:rsidRPr="00675A12" w:rsidRDefault="009F6D03" w:rsidP="009F6D03">
      <w:pPr>
        <w:rPr>
          <w:lang w:eastAsia="en-US"/>
        </w:rPr>
      </w:pPr>
    </w:p>
    <w:p w14:paraId="47C64260" w14:textId="77777777" w:rsidR="009F6D03" w:rsidRPr="00675A12" w:rsidRDefault="009F6D03" w:rsidP="009F6D03">
      <w:pPr>
        <w:rPr>
          <w:lang w:eastAsia="en-US"/>
        </w:rPr>
      </w:pPr>
      <w:r w:rsidRPr="00675A12">
        <w:rPr>
          <w:lang w:eastAsia="en-US"/>
        </w:rPr>
        <w:t xml:space="preserve">V primeru, da izvajalec ne predloži ustreznega finančnega zavarovanje za odpravo napak v garancijskem roku, lahko naročnik unovči finančno zavarovanje za dobro izvedbo pogodbenih obveznosti. </w:t>
      </w:r>
    </w:p>
    <w:p w14:paraId="1BED4AB9" w14:textId="77777777" w:rsidR="009F6D03" w:rsidRPr="00675A12" w:rsidRDefault="009F6D03" w:rsidP="009F6D03">
      <w:pPr>
        <w:rPr>
          <w:lang w:eastAsia="en-US"/>
        </w:rPr>
      </w:pPr>
    </w:p>
    <w:p w14:paraId="7958599E" w14:textId="4229795B" w:rsidR="009F6D03" w:rsidRDefault="009F6D03" w:rsidP="009F6D03">
      <w:pPr>
        <w:rPr>
          <w:lang w:eastAsia="en-US"/>
        </w:rPr>
      </w:pPr>
      <w:r w:rsidRPr="00675A12">
        <w:rPr>
          <w:lang w:eastAsia="en-US"/>
        </w:rPr>
        <w:t xml:space="preserve">V primeru takšne unovčitve ima unovčitev finančnega zavarovanja za dobro izvedbo pogodbenih obveznosti naravo pogodbene kazni v višini celotne vrednosti finančnega zavarovanja za dobro izvedbo pogodbenih obveznosti, zaradi česar naročnik tega zneska izvajalcu ne rabi vračati niti po izteku garancijske dobe. </w:t>
      </w:r>
    </w:p>
    <w:p w14:paraId="4C217DE3" w14:textId="77777777" w:rsidR="009F6D03" w:rsidRDefault="009F6D03" w:rsidP="009F6D03">
      <w:pPr>
        <w:rPr>
          <w:lang w:eastAsia="en-US"/>
        </w:rPr>
      </w:pPr>
    </w:p>
    <w:p w14:paraId="162FC872" w14:textId="77777777" w:rsidR="009F6D03" w:rsidRPr="00510DA2" w:rsidRDefault="009F6D03" w:rsidP="009F6D03">
      <w:pPr>
        <w:numPr>
          <w:ilvl w:val="0"/>
          <w:numId w:val="3"/>
        </w:numPr>
        <w:jc w:val="center"/>
      </w:pPr>
      <w:r w:rsidRPr="003325F2">
        <w:t>člen</w:t>
      </w:r>
    </w:p>
    <w:p w14:paraId="2D9B581F" w14:textId="77777777" w:rsidR="00E422E9" w:rsidRDefault="00E422E9" w:rsidP="00E422E9">
      <w:pPr>
        <w:rPr>
          <w:lang w:eastAsia="en-US"/>
        </w:rPr>
      </w:pPr>
    </w:p>
    <w:p w14:paraId="7D3DF0B7" w14:textId="69B6A5D4" w:rsidR="00E33276" w:rsidRDefault="00E33276" w:rsidP="00E33276">
      <w:r>
        <w:t>Izvajalec mora najkasneje v 1</w:t>
      </w:r>
      <w:r w:rsidR="00A92EBD">
        <w:t>0</w:t>
      </w:r>
      <w:r>
        <w:t xml:space="preserve"> dneh od podpisa pogodbe kot pogoj za veljavnost te pogodbe naročniku izročiti finančno zavarovanje za dobro izvedbo pogodbenih obveznosti v naslednji obliki:</w:t>
      </w:r>
    </w:p>
    <w:tbl>
      <w:tblPr>
        <w:tblW w:w="90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3"/>
        <w:gridCol w:w="2127"/>
        <w:gridCol w:w="2055"/>
      </w:tblGrid>
      <w:tr w:rsidR="00E33276" w14:paraId="458AA8FF" w14:textId="77777777" w:rsidTr="00ED383B">
        <w:trPr>
          <w:trHeight w:val="20"/>
          <w:jc w:val="right"/>
        </w:trPr>
        <w:tc>
          <w:tcPr>
            <w:tcW w:w="4833" w:type="dxa"/>
            <w:tcBorders>
              <w:top w:val="single" w:sz="4" w:space="0" w:color="auto"/>
              <w:left w:val="single" w:sz="4" w:space="0" w:color="auto"/>
              <w:bottom w:val="single" w:sz="4" w:space="0" w:color="auto"/>
              <w:right w:val="single" w:sz="4" w:space="0" w:color="auto"/>
            </w:tcBorders>
            <w:vAlign w:val="center"/>
            <w:hideMark/>
          </w:tcPr>
          <w:p w14:paraId="4C48908B" w14:textId="77777777" w:rsidR="00E33276" w:rsidRDefault="00E33276" w:rsidP="00ED383B">
            <w:pPr>
              <w:widowControl w:val="0"/>
              <w:spacing w:line="240" w:lineRule="auto"/>
              <w:jc w:val="center"/>
              <w:rPr>
                <w:rFonts w:eastAsiaTheme="minorHAnsi"/>
              </w:rPr>
            </w:pPr>
            <w:r>
              <w:t>Vrsta zavarovanja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DE0C46" w14:textId="77777777" w:rsidR="00E33276" w:rsidRDefault="00E33276" w:rsidP="00ED383B">
            <w:pPr>
              <w:widowControl w:val="0"/>
              <w:spacing w:line="240" w:lineRule="auto"/>
              <w:jc w:val="center"/>
            </w:pPr>
            <w:r>
              <w:t>Vrednost in valuta</w:t>
            </w:r>
          </w:p>
        </w:tc>
        <w:tc>
          <w:tcPr>
            <w:tcW w:w="2055" w:type="dxa"/>
            <w:tcBorders>
              <w:top w:val="single" w:sz="4" w:space="0" w:color="auto"/>
              <w:left w:val="single" w:sz="4" w:space="0" w:color="auto"/>
              <w:bottom w:val="single" w:sz="4" w:space="0" w:color="auto"/>
              <w:right w:val="single" w:sz="4" w:space="0" w:color="auto"/>
            </w:tcBorders>
            <w:vAlign w:val="center"/>
            <w:hideMark/>
          </w:tcPr>
          <w:p w14:paraId="5F89A2DC" w14:textId="77777777" w:rsidR="00E33276" w:rsidRDefault="00E33276" w:rsidP="00ED383B">
            <w:pPr>
              <w:widowControl w:val="0"/>
              <w:spacing w:line="240" w:lineRule="auto"/>
              <w:jc w:val="center"/>
            </w:pPr>
            <w:r>
              <w:t>Veljavnost</w:t>
            </w:r>
          </w:p>
          <w:p w14:paraId="3E39AC10" w14:textId="77777777" w:rsidR="00E33276" w:rsidRDefault="00E33276" w:rsidP="00ED383B">
            <w:pPr>
              <w:widowControl w:val="0"/>
              <w:spacing w:line="240" w:lineRule="auto"/>
              <w:jc w:val="center"/>
            </w:pPr>
            <w:r>
              <w:t>(od / do)</w:t>
            </w:r>
          </w:p>
        </w:tc>
      </w:tr>
      <w:tr w:rsidR="00E33276" w14:paraId="27A53EE8" w14:textId="77777777" w:rsidTr="00ED383B">
        <w:trPr>
          <w:trHeight w:val="20"/>
          <w:jc w:val="right"/>
        </w:trPr>
        <w:tc>
          <w:tcPr>
            <w:tcW w:w="4833" w:type="dxa"/>
            <w:tcBorders>
              <w:top w:val="single" w:sz="4" w:space="0" w:color="auto"/>
              <w:left w:val="single" w:sz="4" w:space="0" w:color="auto"/>
              <w:bottom w:val="single" w:sz="4" w:space="0" w:color="auto"/>
              <w:right w:val="single" w:sz="4" w:space="0" w:color="auto"/>
            </w:tcBorders>
            <w:vAlign w:val="center"/>
            <w:hideMark/>
          </w:tcPr>
          <w:p w14:paraId="7382078A" w14:textId="77777777" w:rsidR="00E33276" w:rsidRDefault="00E33276" w:rsidP="00ED383B">
            <w:pPr>
              <w:widowControl w:val="0"/>
            </w:pPr>
            <w:r>
              <w:t xml:space="preserve">Bančna garancija po Enotnih pravilih za garancije na poziv (EPGP), revizija iz leta 2010, izdana pri MTZ pod št. 758. </w:t>
            </w:r>
          </w:p>
          <w:p w14:paraId="5E682F38" w14:textId="77777777" w:rsidR="00E33276" w:rsidRDefault="00E33276" w:rsidP="00ED383B">
            <w:pPr>
              <w:widowControl w:val="0"/>
            </w:pPr>
            <w:r>
              <w:t>Finančno zavarovanje mora vsebovati določilo iz katerega jasno izhaja, da za bančno garancijo veljajo Enotna pravila za garancije na poziv (EPGP), revizija iz leta 2010, izdane pri MTZ pod št. 758.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DE85B5F" w14:textId="77777777" w:rsidR="00E33276" w:rsidRDefault="00E33276" w:rsidP="00ED383B">
            <w:pPr>
              <w:widowControl w:val="0"/>
              <w:spacing w:line="240" w:lineRule="auto"/>
              <w:jc w:val="center"/>
            </w:pPr>
            <w:r>
              <w:t>5% skupne pogodbene vrednosti z DDV</w:t>
            </w:r>
          </w:p>
        </w:tc>
        <w:tc>
          <w:tcPr>
            <w:tcW w:w="2055" w:type="dxa"/>
            <w:tcBorders>
              <w:top w:val="single" w:sz="4" w:space="0" w:color="auto"/>
              <w:left w:val="single" w:sz="4" w:space="0" w:color="auto"/>
              <w:bottom w:val="single" w:sz="4" w:space="0" w:color="auto"/>
              <w:right w:val="single" w:sz="4" w:space="0" w:color="auto"/>
            </w:tcBorders>
            <w:vAlign w:val="center"/>
            <w:hideMark/>
          </w:tcPr>
          <w:p w14:paraId="36063829" w14:textId="77777777" w:rsidR="00E33276" w:rsidRDefault="00E33276" w:rsidP="00ED383B">
            <w:pPr>
              <w:widowControl w:val="0"/>
              <w:spacing w:line="240" w:lineRule="auto"/>
              <w:jc w:val="center"/>
            </w:pPr>
            <w:r>
              <w:t>od začetka veljavnosti pogodbe do 60 dni po roku za dokončanje del</w:t>
            </w:r>
          </w:p>
        </w:tc>
      </w:tr>
    </w:tbl>
    <w:p w14:paraId="20CD40DC" w14:textId="77777777" w:rsidR="00E33276" w:rsidRDefault="00E33276" w:rsidP="00E422E9"/>
    <w:p w14:paraId="3B9073E1" w14:textId="2A1272DD" w:rsidR="00E422E9" w:rsidRDefault="00D84D73" w:rsidP="00E422E9">
      <w:r>
        <w:t>Finančno zavarovanje</w:t>
      </w:r>
      <w:r w:rsidR="00E422E9">
        <w:t xml:space="preserve"> za dobro izvedbo pogodbenih obveznosti lahko naročnik poleg primerov, navedenih drugje v tej pogodbi, unovči tudi:</w:t>
      </w:r>
    </w:p>
    <w:p w14:paraId="2FBA57AE" w14:textId="77777777" w:rsidR="00E422E9" w:rsidRDefault="00E422E9" w:rsidP="00E422E9">
      <w:pPr>
        <w:rPr>
          <w:b/>
        </w:rPr>
      </w:pPr>
      <w:r>
        <w:rPr>
          <w:b/>
        </w:rPr>
        <w:t>v znesku terjatve, ki jo ima naročnik do izvajalca:</w:t>
      </w:r>
    </w:p>
    <w:p w14:paraId="1AC278FE" w14:textId="4B089E67" w:rsidR="00E422E9" w:rsidRDefault="00E422E9" w:rsidP="005049A9">
      <w:pPr>
        <w:numPr>
          <w:ilvl w:val="0"/>
          <w:numId w:val="38"/>
        </w:numPr>
        <w:shd w:val="clear" w:color="auto" w:fill="FFFFFF"/>
        <w:ind w:right="40"/>
        <w:rPr>
          <w:rFonts w:eastAsiaTheme="minorHAnsi"/>
        </w:rPr>
      </w:pPr>
      <w:r>
        <w:rPr>
          <w:rFonts w:eastAsiaTheme="minorEastAsia"/>
          <w:noProof/>
          <w:shd w:val="clear" w:color="auto" w:fill="FFFFFF"/>
        </w:rPr>
        <w:t>č</w:t>
      </w:r>
      <w:r>
        <w:t>e se bo izkazalo, da izvajalec del v celoti ali delno ne opravlja v skladu s pogodbo, zahtevami dokumentacije, specifikacijami ali ponudbeno dokumentacijo;</w:t>
      </w:r>
    </w:p>
    <w:p w14:paraId="31A86664" w14:textId="451B80E9" w:rsidR="00E422E9" w:rsidRDefault="00E422E9" w:rsidP="005049A9">
      <w:pPr>
        <w:numPr>
          <w:ilvl w:val="0"/>
          <w:numId w:val="38"/>
        </w:numPr>
        <w:shd w:val="clear" w:color="auto" w:fill="FFFFFF"/>
        <w:tabs>
          <w:tab w:val="left" w:pos="735"/>
        </w:tabs>
      </w:pPr>
      <w:r>
        <w:t>če izvajalec ne predloži ustrezne</w:t>
      </w:r>
      <w:r w:rsidR="00D84D73">
        <w:t>ga finančnega zavarovanja</w:t>
      </w:r>
      <w:r>
        <w:t xml:space="preserve"> za odpravo napak v garancijskem roku;</w:t>
      </w:r>
    </w:p>
    <w:p w14:paraId="246CD40F" w14:textId="77777777" w:rsidR="00E422E9" w:rsidRDefault="00E422E9" w:rsidP="005049A9">
      <w:pPr>
        <w:numPr>
          <w:ilvl w:val="0"/>
          <w:numId w:val="38"/>
        </w:numPr>
        <w:shd w:val="clear" w:color="auto" w:fill="FFFFFF"/>
        <w:tabs>
          <w:tab w:val="left" w:pos="735"/>
        </w:tabs>
      </w:pPr>
      <w:r>
        <w:t>v primeru ste</w:t>
      </w:r>
      <w:r>
        <w:rPr>
          <w:rFonts w:eastAsiaTheme="minorEastAsia"/>
          <w:noProof/>
          <w:shd w:val="clear" w:color="auto" w:fill="FFFFFF"/>
        </w:rPr>
        <w:t>č</w:t>
      </w:r>
      <w:r>
        <w:t>aja, likvidacijskega postopka ali drugega postopka, katerega posledica ali namen je prenehanje njegovega poslovanja ali katerikoli drug postopek, podoben navedenim postopkom, skladno s predpisi države, v kateri ima ponudnik sedež;</w:t>
      </w:r>
    </w:p>
    <w:p w14:paraId="7E101318" w14:textId="77777777" w:rsidR="00E422E9" w:rsidRDefault="00E422E9" w:rsidP="005049A9">
      <w:pPr>
        <w:numPr>
          <w:ilvl w:val="0"/>
          <w:numId w:val="38"/>
        </w:numPr>
        <w:shd w:val="clear" w:color="auto" w:fill="FFFFFF"/>
        <w:tabs>
          <w:tab w:val="left" w:pos="735"/>
        </w:tabs>
      </w:pPr>
      <w:r>
        <w:lastRenderedPageBreak/>
        <w:t>če svojih obveznosti do podizvajalcev, ki sodelujejo pri izvedbi javnega naročila, v celoti ne poravna, podizvajalci pa terjajo plačilo obveznosti neposredno od naročnika;</w:t>
      </w:r>
    </w:p>
    <w:p w14:paraId="49B98325" w14:textId="77777777" w:rsidR="00E422E9" w:rsidRDefault="00E422E9" w:rsidP="00E422E9"/>
    <w:p w14:paraId="6CE8ECFE" w14:textId="12CD1D56" w:rsidR="00E422E9" w:rsidRDefault="00E422E9" w:rsidP="00E422E9">
      <w:pPr>
        <w:rPr>
          <w:b/>
        </w:rPr>
      </w:pPr>
      <w:r>
        <w:rPr>
          <w:b/>
        </w:rPr>
        <w:t xml:space="preserve">v polnem znesku </w:t>
      </w:r>
      <w:r w:rsidR="00D84D73">
        <w:rPr>
          <w:b/>
        </w:rPr>
        <w:t>finančnega zavarovanja</w:t>
      </w:r>
      <w:r>
        <w:rPr>
          <w:b/>
        </w:rPr>
        <w:t>, ki ima v takšnem primeru namen zavarovanja pogodbene kazni:</w:t>
      </w:r>
    </w:p>
    <w:p w14:paraId="3ED8C236" w14:textId="6D682C54" w:rsidR="00E422E9" w:rsidRDefault="00E422E9" w:rsidP="005049A9">
      <w:pPr>
        <w:numPr>
          <w:ilvl w:val="0"/>
          <w:numId w:val="39"/>
        </w:numPr>
        <w:ind w:left="714" w:hanging="357"/>
        <w:rPr>
          <w:lang w:eastAsia="zh-CN"/>
        </w:rPr>
      </w:pPr>
      <w:r>
        <w:t xml:space="preserve">če izvajalec naročniku ne preda podaljšanja </w:t>
      </w:r>
      <w:r w:rsidR="00D84D73">
        <w:t>finančnega zavarovanja</w:t>
      </w:r>
      <w:r>
        <w:t>, čeprav so podani pogoji, da naročnik to lahko zahteva;</w:t>
      </w:r>
    </w:p>
    <w:p w14:paraId="1C9F67DD" w14:textId="77777777" w:rsidR="00E422E9" w:rsidRDefault="00E422E9" w:rsidP="005049A9">
      <w:pPr>
        <w:numPr>
          <w:ilvl w:val="0"/>
          <w:numId w:val="39"/>
        </w:numPr>
        <w:ind w:left="714" w:hanging="357"/>
        <w:rPr>
          <w:lang w:eastAsia="zh-CN"/>
        </w:rPr>
      </w:pPr>
      <w:r>
        <w:rPr>
          <w:lang w:eastAsia="zh-CN"/>
        </w:rPr>
        <w:t>če bo naročnik pogodbo razdrl zaradi kršitev na strani izvajalca;</w:t>
      </w:r>
    </w:p>
    <w:p w14:paraId="2A603F63" w14:textId="77777777" w:rsidR="00E422E9" w:rsidRDefault="00E422E9" w:rsidP="005049A9">
      <w:pPr>
        <w:numPr>
          <w:ilvl w:val="0"/>
          <w:numId w:val="39"/>
        </w:numPr>
        <w:ind w:left="714" w:hanging="357"/>
        <w:rPr>
          <w:lang w:eastAsia="zh-CN"/>
        </w:rPr>
      </w:pPr>
      <w:r>
        <w:rPr>
          <w:lang w:eastAsia="zh-CN"/>
        </w:rPr>
        <w:t>če bo naročnik razdrl pogodbo zaradi zamude na strani izvajalca;</w:t>
      </w:r>
    </w:p>
    <w:p w14:paraId="496C71FC" w14:textId="77777777" w:rsidR="00E422E9" w:rsidRDefault="00E422E9" w:rsidP="005049A9">
      <w:pPr>
        <w:numPr>
          <w:ilvl w:val="0"/>
          <w:numId w:val="39"/>
        </w:numPr>
        <w:ind w:left="714" w:hanging="357"/>
        <w:rPr>
          <w:lang w:eastAsia="zh-CN"/>
        </w:rPr>
      </w:pPr>
      <w:r>
        <w:rPr>
          <w:lang w:eastAsia="zh-CN"/>
        </w:rPr>
        <w:t>če se bo tekom izvedbe projekta več kot dvakrat zgodilo, da bi izvajalec javno naročilo izvajal s podizvajalci, ki niso priglašeni ali s podizvajalci, katerih nominacijo je naročnik zavrnil;</w:t>
      </w:r>
    </w:p>
    <w:p w14:paraId="605DB327" w14:textId="7A75161E" w:rsidR="00E422E9" w:rsidRDefault="00E422E9" w:rsidP="005049A9">
      <w:pPr>
        <w:numPr>
          <w:ilvl w:val="0"/>
          <w:numId w:val="39"/>
        </w:numPr>
        <w:ind w:left="714" w:hanging="357"/>
        <w:rPr>
          <w:lang w:eastAsia="zh-CN"/>
        </w:rPr>
      </w:pPr>
      <w:r>
        <w:rPr>
          <w:lang w:eastAsia="zh-CN"/>
        </w:rPr>
        <w:t>če izvajalec ne predloži ustrezne</w:t>
      </w:r>
      <w:r w:rsidR="00D84D73">
        <w:rPr>
          <w:lang w:eastAsia="zh-CN"/>
        </w:rPr>
        <w:t>ga finančnega zavarovanja</w:t>
      </w:r>
      <w:r>
        <w:rPr>
          <w:lang w:eastAsia="zh-CN"/>
        </w:rPr>
        <w:t xml:space="preserve"> za odpravo napak v garancijskem roku;</w:t>
      </w:r>
    </w:p>
    <w:p w14:paraId="05AEBA82" w14:textId="77777777" w:rsidR="00E422E9" w:rsidRDefault="00E422E9" w:rsidP="005049A9">
      <w:pPr>
        <w:numPr>
          <w:ilvl w:val="0"/>
          <w:numId w:val="39"/>
        </w:numPr>
        <w:rPr>
          <w:lang w:eastAsia="zh-CN"/>
        </w:rPr>
      </w:pPr>
      <w:r>
        <w:rPr>
          <w:lang w:eastAsia="zh-CN"/>
        </w:rPr>
        <w:t>če naročniku povzroči škodo, ki je ne povrne v roku 8 (osem) dni po pozivu naročnika;</w:t>
      </w:r>
    </w:p>
    <w:p w14:paraId="1B35D0D1" w14:textId="77777777" w:rsidR="00E422E9" w:rsidRDefault="00E422E9" w:rsidP="005049A9">
      <w:pPr>
        <w:numPr>
          <w:ilvl w:val="0"/>
          <w:numId w:val="39"/>
        </w:numPr>
        <w:rPr>
          <w:lang w:eastAsia="zh-CN"/>
        </w:rPr>
      </w:pPr>
      <w:r>
        <w:rPr>
          <w:lang w:eastAsia="zh-CN"/>
        </w:rPr>
        <w:t>če naročniku poda zavajajoče ali lažne informacije, podatke ali dokumente, zaradi  česar bi moral naročnik javno naročilo razveljaviti ali modificirati ali če naročnik utrpi kakšne druge posledice.</w:t>
      </w:r>
    </w:p>
    <w:p w14:paraId="4549DD62" w14:textId="77777777" w:rsidR="00E33276" w:rsidRPr="007558B3" w:rsidRDefault="00E33276" w:rsidP="00E33276">
      <w:pPr>
        <w:numPr>
          <w:ilvl w:val="0"/>
          <w:numId w:val="3"/>
        </w:numPr>
        <w:jc w:val="center"/>
      </w:pPr>
      <w:r w:rsidRPr="007558B3">
        <w:t>člen</w:t>
      </w:r>
    </w:p>
    <w:p w14:paraId="139785A7" w14:textId="77777777" w:rsidR="00E33276" w:rsidRDefault="00E33276" w:rsidP="00E33276"/>
    <w:p w14:paraId="39B2B81E" w14:textId="4465E1E2" w:rsidR="00E33276" w:rsidRDefault="00E33276" w:rsidP="00E33276">
      <w:r>
        <w:t xml:space="preserve">Izvajalec mora kot pogoj za uspešen končni prevzem pred potrditvijo končne obračunske situacije, naročniku izročiti </w:t>
      </w:r>
      <w:bookmarkStart w:id="260" w:name="_Hlk97042934"/>
      <w:r>
        <w:t xml:space="preserve">finančno zavarovanje </w:t>
      </w:r>
      <w:bookmarkEnd w:id="260"/>
      <w:r>
        <w:t>za odpravo napak v garancijskem roku v naslednji obliki:</w:t>
      </w:r>
    </w:p>
    <w:tbl>
      <w:tblPr>
        <w:tblW w:w="901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33"/>
        <w:gridCol w:w="2127"/>
        <w:gridCol w:w="2055"/>
      </w:tblGrid>
      <w:tr w:rsidR="00E33276" w14:paraId="4A4C0795" w14:textId="77777777" w:rsidTr="00ED383B">
        <w:trPr>
          <w:trHeight w:val="20"/>
          <w:jc w:val="right"/>
        </w:trPr>
        <w:tc>
          <w:tcPr>
            <w:tcW w:w="4833" w:type="dxa"/>
            <w:tcBorders>
              <w:top w:val="single" w:sz="4" w:space="0" w:color="auto"/>
              <w:left w:val="single" w:sz="4" w:space="0" w:color="auto"/>
              <w:bottom w:val="single" w:sz="4" w:space="0" w:color="auto"/>
              <w:right w:val="single" w:sz="4" w:space="0" w:color="auto"/>
            </w:tcBorders>
            <w:vAlign w:val="center"/>
            <w:hideMark/>
          </w:tcPr>
          <w:p w14:paraId="184E3144" w14:textId="77777777" w:rsidR="00E33276" w:rsidRDefault="00E33276" w:rsidP="00ED383B">
            <w:pPr>
              <w:widowControl w:val="0"/>
              <w:jc w:val="center"/>
              <w:rPr>
                <w:rFonts w:eastAsiaTheme="minorHAnsi"/>
              </w:rPr>
            </w:pPr>
            <w:r>
              <w:t>Vrsta zavarovanja</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AC4B36E" w14:textId="77777777" w:rsidR="00E33276" w:rsidRDefault="00E33276" w:rsidP="00ED383B">
            <w:pPr>
              <w:widowControl w:val="0"/>
              <w:jc w:val="center"/>
            </w:pPr>
            <w:r>
              <w:t>Vrednost in valuta</w:t>
            </w:r>
          </w:p>
        </w:tc>
        <w:tc>
          <w:tcPr>
            <w:tcW w:w="2055" w:type="dxa"/>
            <w:tcBorders>
              <w:top w:val="single" w:sz="4" w:space="0" w:color="auto"/>
              <w:left w:val="single" w:sz="4" w:space="0" w:color="auto"/>
              <w:bottom w:val="single" w:sz="4" w:space="0" w:color="auto"/>
              <w:right w:val="single" w:sz="4" w:space="0" w:color="auto"/>
            </w:tcBorders>
            <w:vAlign w:val="center"/>
            <w:hideMark/>
          </w:tcPr>
          <w:p w14:paraId="37243F81" w14:textId="77777777" w:rsidR="00E33276" w:rsidRDefault="00E33276" w:rsidP="00ED383B">
            <w:pPr>
              <w:widowControl w:val="0"/>
              <w:jc w:val="center"/>
            </w:pPr>
            <w:r>
              <w:t>Veljavnost</w:t>
            </w:r>
          </w:p>
          <w:p w14:paraId="04A508B7" w14:textId="77777777" w:rsidR="00E33276" w:rsidRDefault="00E33276" w:rsidP="00ED383B">
            <w:pPr>
              <w:widowControl w:val="0"/>
              <w:jc w:val="center"/>
            </w:pPr>
            <w:r>
              <w:t>(od / do)</w:t>
            </w:r>
          </w:p>
        </w:tc>
      </w:tr>
      <w:tr w:rsidR="00E33276" w14:paraId="2F1DF04A" w14:textId="77777777" w:rsidTr="00ED383B">
        <w:trPr>
          <w:trHeight w:val="20"/>
          <w:jc w:val="right"/>
        </w:trPr>
        <w:tc>
          <w:tcPr>
            <w:tcW w:w="4833" w:type="dxa"/>
            <w:tcBorders>
              <w:top w:val="single" w:sz="4" w:space="0" w:color="auto"/>
              <w:left w:val="single" w:sz="4" w:space="0" w:color="auto"/>
              <w:bottom w:val="single" w:sz="4" w:space="0" w:color="auto"/>
              <w:right w:val="single" w:sz="4" w:space="0" w:color="auto"/>
            </w:tcBorders>
            <w:vAlign w:val="center"/>
            <w:hideMark/>
          </w:tcPr>
          <w:p w14:paraId="61CBB452" w14:textId="77777777" w:rsidR="00E33276" w:rsidRDefault="00E33276" w:rsidP="00ED383B">
            <w:pPr>
              <w:widowControl w:val="0"/>
            </w:pPr>
            <w:r>
              <w:t xml:space="preserve">Bančna garancija po Enotnih pravilih za garancije na poziv (EPGP), revizija iz leta 2010, izdana pri MTZ pod št. 758. </w:t>
            </w:r>
          </w:p>
          <w:p w14:paraId="5ED19BC8" w14:textId="77777777" w:rsidR="00E33276" w:rsidRDefault="00E33276" w:rsidP="00ED383B">
            <w:pPr>
              <w:widowControl w:val="0"/>
            </w:pPr>
            <w:r>
              <w:t>Finančno zavarovanje mora vsebovati določilo iz katerega jasno izhaja, da za bančno garancijo veljajo Enotna pravila za garancije na poziv (EPGP), revizija iz leta 2010, izdane pri MTZ pod št. 758.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2A523A60" w14:textId="77777777" w:rsidR="00E33276" w:rsidRDefault="00E33276" w:rsidP="00ED383B">
            <w:pPr>
              <w:widowControl w:val="0"/>
              <w:jc w:val="center"/>
            </w:pPr>
            <w:r>
              <w:t>5% skupne pogodbene vrednosti z DDV</w:t>
            </w:r>
          </w:p>
        </w:tc>
        <w:tc>
          <w:tcPr>
            <w:tcW w:w="2055" w:type="dxa"/>
            <w:tcBorders>
              <w:top w:val="single" w:sz="4" w:space="0" w:color="auto"/>
              <w:left w:val="single" w:sz="4" w:space="0" w:color="auto"/>
              <w:bottom w:val="single" w:sz="4" w:space="0" w:color="auto"/>
              <w:right w:val="single" w:sz="4" w:space="0" w:color="auto"/>
            </w:tcBorders>
            <w:vAlign w:val="center"/>
            <w:hideMark/>
          </w:tcPr>
          <w:p w14:paraId="2F962BE0" w14:textId="77777777" w:rsidR="00E33276" w:rsidRDefault="00E33276" w:rsidP="00ED383B">
            <w:pPr>
              <w:widowControl w:val="0"/>
              <w:jc w:val="center"/>
            </w:pPr>
            <w:r>
              <w:t xml:space="preserve">od končnega prevzema do 30 dni od najdaljšega garancijskega roka </w:t>
            </w:r>
          </w:p>
        </w:tc>
      </w:tr>
    </w:tbl>
    <w:p w14:paraId="2A981E67" w14:textId="77777777" w:rsidR="00E33276" w:rsidRDefault="00E33276" w:rsidP="00E33276">
      <w:pPr>
        <w:rPr>
          <w:lang w:eastAsia="en-US"/>
        </w:rPr>
      </w:pPr>
    </w:p>
    <w:p w14:paraId="28D30EE4" w14:textId="77777777" w:rsidR="00E33276" w:rsidRDefault="00E33276" w:rsidP="00E33276">
      <w:r>
        <w:t xml:space="preserve">To finančno zavarovanje je izvajalec dolžan izročiti naročniku vsaj 10 dni pred potekom veljavnosti finančnega zavarovanja za dobro izvedbo pogodbenih obveznosti, s klavzulo, ki onemogoča istočasno unovčenje obeh finančnih zavarovanj. Finančno zavarovanje za odpravo napak v garancijskem roku po izteku njene veljavnosti naročnik vrne izvajalcu. </w:t>
      </w:r>
    </w:p>
    <w:p w14:paraId="43EF0084" w14:textId="77777777" w:rsidR="00E33276" w:rsidRDefault="00E33276" w:rsidP="00E33276"/>
    <w:p w14:paraId="42F3B0EE" w14:textId="77777777" w:rsidR="00E33276" w:rsidRDefault="00E33276" w:rsidP="00E33276">
      <w:r>
        <w:t>Izvajalec lahko predloži tudi letno finančno zavarovanje v enaki višini in obliki, pri čemer pa mora vsakokrat najkasneje 30 dni pred iztekom veljavnosti obstoječega zavarovanja predložiti novo istovrstno finančno zavarovanje z veljavnostjo vsaj enega leta, sicer je to razlog za unovčitev obstoječega finančnega zavarovanja.</w:t>
      </w:r>
    </w:p>
    <w:p w14:paraId="19D7604C" w14:textId="77777777" w:rsidR="00E33276" w:rsidRDefault="00E33276" w:rsidP="00E33276"/>
    <w:p w14:paraId="7696022C" w14:textId="77777777" w:rsidR="00E33276" w:rsidRDefault="00E33276" w:rsidP="00E33276">
      <w:r>
        <w:t xml:space="preserve">V garancijskem roku se izvajalec obvezuje odpraviti vse pomanjkljivosti in napake na lastne stroške, če so te nastale zaradi nestrokovne ali nekvalitetne izvedbe del, slabe kvalitete dobavljenega materiala, opreme, tehnološke opreme ali nestrokovne vgradnje le-te. </w:t>
      </w:r>
    </w:p>
    <w:p w14:paraId="73DE4585" w14:textId="77777777" w:rsidR="00E33276" w:rsidRDefault="00E33276" w:rsidP="00E33276"/>
    <w:p w14:paraId="311E031E" w14:textId="77777777" w:rsidR="00E33276" w:rsidRDefault="00E33276" w:rsidP="00E33276">
      <w:r>
        <w:t>Finančno zavarovanje za odpravo napak v garancijskem roku naročnik unovči, če:</w:t>
      </w:r>
    </w:p>
    <w:p w14:paraId="676A5CDA" w14:textId="77777777" w:rsidR="00E33276" w:rsidRDefault="00E33276" w:rsidP="00E33276">
      <w:pPr>
        <w:numPr>
          <w:ilvl w:val="0"/>
          <w:numId w:val="40"/>
        </w:numPr>
      </w:pPr>
      <w:r>
        <w:t>izvajalec v garancijskem obdobju ne odpravi vseh notificiranih napak na izvedenih delih,</w:t>
      </w:r>
    </w:p>
    <w:p w14:paraId="767917EB" w14:textId="77777777" w:rsidR="00E33276" w:rsidRDefault="00E33276" w:rsidP="00E33276">
      <w:pPr>
        <w:numPr>
          <w:ilvl w:val="0"/>
          <w:numId w:val="40"/>
        </w:numPr>
      </w:pPr>
      <w:r>
        <w:t>izvedena dela nimajo lastnosti/uporabljenih materialov/certifikatov, h katerim se je ponudnik zavezal ob predložitvi ponudbe naročniku.</w:t>
      </w:r>
    </w:p>
    <w:p w14:paraId="1E9794D3" w14:textId="77777777" w:rsidR="00E33276" w:rsidRDefault="00E33276" w:rsidP="00E33276"/>
    <w:p w14:paraId="38351F45" w14:textId="77777777" w:rsidR="00E33276" w:rsidRDefault="00E33276" w:rsidP="00E33276">
      <w:r>
        <w:t>Če izvajalec ne odpravi napak v dogovorjenem roku, jih je upravičen odpraviti naročnik, na račun izvajalca. Naročnik si v takem primeru zaračuna 5% pribitek za kritje svojih režijskih stroškov.</w:t>
      </w:r>
    </w:p>
    <w:p w14:paraId="68FD71E1" w14:textId="77777777" w:rsidR="00E33276" w:rsidRDefault="00E33276" w:rsidP="00E33276"/>
    <w:p w14:paraId="5E06C072" w14:textId="77777777" w:rsidR="00E33276" w:rsidRDefault="00E33276" w:rsidP="00E33276">
      <w:r>
        <w:t>V kolikor bi bile ugotovljene pri delih ali izdelkih izvajalca take pomanjkljivosti, ki jih ni mogoče popraviti oziroma odpraviti ali bi bila odprava povezana z nesorazmerno visokimi stroški, ima naročnik izbirno pravico, da zahteva novo izdelavo oziroma nove izdelke ali pa da sorazmerno zniža vrednost teh del ali izdelkov kot odbitek pri kakovosti.</w:t>
      </w:r>
    </w:p>
    <w:p w14:paraId="7467132C" w14:textId="77777777" w:rsidR="00A57DA0" w:rsidRDefault="00A57DA0" w:rsidP="00E422E9">
      <w:pPr>
        <w:rPr>
          <w:lang w:eastAsia="en-US"/>
        </w:rPr>
      </w:pPr>
    </w:p>
    <w:p w14:paraId="5C23E0DF" w14:textId="408FD5EB" w:rsidR="00AF7FAE" w:rsidRPr="007E7613" w:rsidRDefault="00AF7FAE" w:rsidP="007E7613">
      <w:pPr>
        <w:pStyle w:val="Odstavekseznama"/>
        <w:numPr>
          <w:ilvl w:val="0"/>
          <w:numId w:val="37"/>
        </w:numPr>
        <w:rPr>
          <w:b/>
          <w:lang w:val="it-IT"/>
        </w:rPr>
      </w:pPr>
      <w:r w:rsidRPr="00E422E9">
        <w:rPr>
          <w:b/>
          <w:lang w:val="it-IT"/>
        </w:rPr>
        <w:t>KONČANJE DEL, PREGLED IN KONČNI PREVZEM</w:t>
      </w:r>
    </w:p>
    <w:p w14:paraId="71894082" w14:textId="77777777" w:rsidR="00852A56" w:rsidRPr="007558B3" w:rsidRDefault="00852A56" w:rsidP="00852A56">
      <w:pPr>
        <w:numPr>
          <w:ilvl w:val="0"/>
          <w:numId w:val="3"/>
        </w:numPr>
        <w:jc w:val="center"/>
      </w:pPr>
      <w:r w:rsidRPr="007558B3">
        <w:t>člen</w:t>
      </w:r>
    </w:p>
    <w:bookmarkEnd w:id="259"/>
    <w:p w14:paraId="527BB8DE" w14:textId="77777777" w:rsidR="00AF7FAE" w:rsidRDefault="00AF7FAE" w:rsidP="00AF7FAE">
      <w:pPr>
        <w:tabs>
          <w:tab w:val="left" w:pos="567"/>
          <w:tab w:val="left" w:pos="4253"/>
          <w:tab w:val="left" w:pos="5529"/>
          <w:tab w:val="right" w:pos="8505"/>
        </w:tabs>
        <w:rPr>
          <w:bCs/>
          <w:lang w:eastAsia="en-US"/>
        </w:rPr>
      </w:pPr>
    </w:p>
    <w:p w14:paraId="6F7008B1" w14:textId="77777777" w:rsidR="00AF7FAE" w:rsidRPr="00B16109" w:rsidRDefault="00AF7FAE" w:rsidP="00AF7FAE">
      <w:pPr>
        <w:tabs>
          <w:tab w:val="left" w:pos="567"/>
          <w:tab w:val="left" w:pos="4253"/>
          <w:tab w:val="left" w:pos="5529"/>
          <w:tab w:val="right" w:pos="8505"/>
        </w:tabs>
        <w:rPr>
          <w:bCs/>
          <w:lang w:eastAsia="en-US"/>
        </w:rPr>
      </w:pPr>
      <w:r w:rsidRPr="00B16109">
        <w:rPr>
          <w:bCs/>
          <w:lang w:eastAsia="en-US"/>
        </w:rPr>
        <w:t>Izvajalec je dolžan datum zaključka del</w:t>
      </w:r>
      <w:r>
        <w:rPr>
          <w:bCs/>
          <w:lang w:eastAsia="en-US"/>
        </w:rPr>
        <w:t xml:space="preserve"> vpisati v gradbeni dnevnik in </w:t>
      </w:r>
      <w:r w:rsidRPr="00B16109">
        <w:rPr>
          <w:bCs/>
          <w:lang w:eastAsia="en-US"/>
        </w:rPr>
        <w:t xml:space="preserve">izvesti vse, kar je potrebno za </w:t>
      </w:r>
      <w:r>
        <w:rPr>
          <w:bCs/>
          <w:lang w:eastAsia="en-US"/>
        </w:rPr>
        <w:t xml:space="preserve">tehnični pregled objekta. </w:t>
      </w:r>
      <w:r w:rsidRPr="00B16109">
        <w:rPr>
          <w:bCs/>
          <w:lang w:eastAsia="en-US"/>
        </w:rPr>
        <w:t xml:space="preserve">Dela se štejejo za zaključena (dokončana), ko je med </w:t>
      </w:r>
      <w:r>
        <w:rPr>
          <w:bCs/>
          <w:lang w:eastAsia="en-US"/>
        </w:rPr>
        <w:t>pogodbenimi strankami</w:t>
      </w:r>
      <w:r w:rsidRPr="00B16109">
        <w:rPr>
          <w:bCs/>
          <w:lang w:eastAsia="en-US"/>
        </w:rPr>
        <w:t xml:space="preserve"> opravljena zapisniška primopredaja. </w:t>
      </w:r>
    </w:p>
    <w:p w14:paraId="380A6BA8" w14:textId="77777777" w:rsidR="00AF7FAE" w:rsidRPr="00B16109" w:rsidRDefault="00AF7FAE" w:rsidP="00AF7FAE">
      <w:pPr>
        <w:tabs>
          <w:tab w:val="left" w:pos="567"/>
          <w:tab w:val="left" w:pos="4253"/>
          <w:tab w:val="left" w:pos="5529"/>
          <w:tab w:val="right" w:pos="8505"/>
        </w:tabs>
        <w:rPr>
          <w:bCs/>
          <w:lang w:eastAsia="en-US"/>
        </w:rPr>
      </w:pPr>
    </w:p>
    <w:p w14:paraId="02D0E187" w14:textId="151BB7F1" w:rsidR="00AF7FAE" w:rsidRPr="00B16109" w:rsidRDefault="00AF7FAE" w:rsidP="00AF7FAE">
      <w:pPr>
        <w:tabs>
          <w:tab w:val="left" w:pos="567"/>
          <w:tab w:val="left" w:pos="4253"/>
          <w:tab w:val="left" w:pos="5529"/>
          <w:tab w:val="right" w:pos="8505"/>
        </w:tabs>
        <w:rPr>
          <w:bCs/>
          <w:lang w:eastAsia="en-US"/>
        </w:rPr>
      </w:pPr>
      <w:r w:rsidRPr="00B16109">
        <w:rPr>
          <w:bCs/>
          <w:lang w:eastAsia="en-US"/>
        </w:rPr>
        <w:t xml:space="preserve">Naročnik </w:t>
      </w:r>
      <w:r>
        <w:rPr>
          <w:bCs/>
          <w:lang w:eastAsia="en-US"/>
        </w:rPr>
        <w:t xml:space="preserve">in uporabnik </w:t>
      </w:r>
      <w:r w:rsidRPr="00B16109">
        <w:rPr>
          <w:bCs/>
          <w:lang w:eastAsia="en-US"/>
        </w:rPr>
        <w:t>se zavezuje</w:t>
      </w:r>
      <w:r>
        <w:rPr>
          <w:bCs/>
          <w:lang w:eastAsia="en-US"/>
        </w:rPr>
        <w:t>ta</w:t>
      </w:r>
      <w:r w:rsidRPr="00B16109">
        <w:rPr>
          <w:bCs/>
          <w:lang w:eastAsia="en-US"/>
        </w:rPr>
        <w:t xml:space="preserve"> opraviti primopredajo s pregledom izvedenih del najkasneje v roku desetih (10) dni po prejemu izvajalčevega obvestila o zaključku del ter poziva na prevzem del oziroma v najkrajšem možnem roku, ko je to mogoče. </w:t>
      </w:r>
      <w:r>
        <w:rPr>
          <w:bCs/>
          <w:lang w:eastAsia="en-US"/>
        </w:rPr>
        <w:t>P</w:t>
      </w:r>
      <w:r w:rsidRPr="003D229B">
        <w:rPr>
          <w:bCs/>
          <w:lang w:eastAsia="en-US"/>
        </w:rPr>
        <w:t xml:space="preserve">rimopredaja </w:t>
      </w:r>
      <w:r>
        <w:rPr>
          <w:bCs/>
          <w:lang w:eastAsia="en-US"/>
        </w:rPr>
        <w:t xml:space="preserve">se </w:t>
      </w:r>
      <w:r w:rsidRPr="003D229B">
        <w:rPr>
          <w:bCs/>
          <w:lang w:eastAsia="en-US"/>
        </w:rPr>
        <w:t xml:space="preserve">opravi najkasneje v roku desetih (10) dni </w:t>
      </w:r>
      <w:r w:rsidRPr="000E50FF">
        <w:rPr>
          <w:bCs/>
          <w:lang w:eastAsia="en-US"/>
        </w:rPr>
        <w:t xml:space="preserve">po uspešno opravljenem </w:t>
      </w:r>
      <w:r w:rsidR="009F6D03" w:rsidRPr="000E50FF">
        <w:rPr>
          <w:bCs/>
          <w:lang w:eastAsia="en-US"/>
        </w:rPr>
        <w:t xml:space="preserve">internem </w:t>
      </w:r>
      <w:r w:rsidRPr="000E50FF">
        <w:rPr>
          <w:bCs/>
          <w:lang w:eastAsia="en-US"/>
        </w:rPr>
        <w:t>tehničnem pregledu.</w:t>
      </w:r>
      <w:r w:rsidRPr="00B16109">
        <w:rPr>
          <w:bCs/>
          <w:lang w:eastAsia="en-US"/>
        </w:rPr>
        <w:t xml:space="preserve"> </w:t>
      </w:r>
    </w:p>
    <w:p w14:paraId="2268B530" w14:textId="77777777" w:rsidR="00AF7FAE" w:rsidRPr="00B16109" w:rsidRDefault="00AF7FAE" w:rsidP="00AF7FAE">
      <w:pPr>
        <w:tabs>
          <w:tab w:val="left" w:pos="567"/>
          <w:tab w:val="left" w:pos="4253"/>
          <w:tab w:val="left" w:pos="5529"/>
          <w:tab w:val="right" w:pos="8505"/>
        </w:tabs>
        <w:rPr>
          <w:bCs/>
          <w:lang w:eastAsia="en-US"/>
        </w:rPr>
      </w:pPr>
    </w:p>
    <w:p w14:paraId="25FBAE4F" w14:textId="6C85F401" w:rsidR="00AF7FAE" w:rsidRDefault="00AF7FAE" w:rsidP="00AF7FAE">
      <w:pPr>
        <w:tabs>
          <w:tab w:val="left" w:pos="567"/>
          <w:tab w:val="left" w:pos="4253"/>
          <w:tab w:val="left" w:pos="5529"/>
          <w:tab w:val="right" w:pos="8505"/>
        </w:tabs>
        <w:rPr>
          <w:bCs/>
          <w:lang w:eastAsia="en-US"/>
        </w:rPr>
      </w:pPr>
      <w:r w:rsidRPr="00B16109">
        <w:rPr>
          <w:bCs/>
          <w:lang w:eastAsia="en-US"/>
        </w:rPr>
        <w:t xml:space="preserve">Pogoj za uspešno izvedeno primopredajo je tudi predaja </w:t>
      </w:r>
      <w:r w:rsidR="00D84D73">
        <w:t xml:space="preserve">finančnega zavarovanja </w:t>
      </w:r>
      <w:r w:rsidRPr="00B16109">
        <w:rPr>
          <w:bCs/>
          <w:lang w:eastAsia="en-US"/>
        </w:rPr>
        <w:t xml:space="preserve">za odpravo napak v garancijskem roku. </w:t>
      </w:r>
    </w:p>
    <w:p w14:paraId="435ADC33" w14:textId="77777777" w:rsidR="00AF7FAE" w:rsidRPr="00B16109" w:rsidRDefault="00AF7FAE" w:rsidP="00AF7FAE">
      <w:pPr>
        <w:tabs>
          <w:tab w:val="left" w:pos="567"/>
          <w:tab w:val="left" w:pos="4253"/>
          <w:tab w:val="left" w:pos="5529"/>
          <w:tab w:val="right" w:pos="8505"/>
        </w:tabs>
        <w:rPr>
          <w:bCs/>
          <w:lang w:eastAsia="en-US"/>
        </w:rPr>
      </w:pPr>
    </w:p>
    <w:p w14:paraId="0FBE5FA8" w14:textId="77777777" w:rsidR="00AF7FAE" w:rsidRDefault="00AF7FAE" w:rsidP="00AF7FAE">
      <w:pPr>
        <w:tabs>
          <w:tab w:val="left" w:pos="567"/>
          <w:tab w:val="left" w:pos="4253"/>
          <w:tab w:val="left" w:pos="5529"/>
          <w:tab w:val="right" w:pos="8505"/>
        </w:tabs>
        <w:rPr>
          <w:bCs/>
          <w:lang w:eastAsia="en-US"/>
        </w:rPr>
      </w:pPr>
      <w:r w:rsidRPr="00B16109">
        <w:rPr>
          <w:bCs/>
          <w:lang w:eastAsia="en-US"/>
        </w:rPr>
        <w:t xml:space="preserve">V primeru, da izvajalec neupravičeno zavlačuje s pozivom naročniku </w:t>
      </w:r>
      <w:r>
        <w:rPr>
          <w:bCs/>
          <w:lang w:eastAsia="en-US"/>
        </w:rPr>
        <w:t xml:space="preserve">in uporabniku </w:t>
      </w:r>
      <w:r w:rsidRPr="00B16109">
        <w:rPr>
          <w:bCs/>
          <w:lang w:eastAsia="en-US"/>
        </w:rPr>
        <w:t>na prevzem del, lahko naročnik sam razpiše datum primopredaje, na katero povabi tudi izvajalca.</w:t>
      </w:r>
    </w:p>
    <w:p w14:paraId="15685C51" w14:textId="77777777" w:rsidR="00AF7FAE" w:rsidRPr="00B16109" w:rsidRDefault="00AF7FAE" w:rsidP="00AF7FAE">
      <w:pPr>
        <w:tabs>
          <w:tab w:val="left" w:pos="567"/>
          <w:tab w:val="left" w:pos="4253"/>
          <w:tab w:val="left" w:pos="5529"/>
          <w:tab w:val="right" w:pos="8505"/>
        </w:tabs>
        <w:rPr>
          <w:bCs/>
          <w:lang w:eastAsia="en-US"/>
        </w:rPr>
      </w:pPr>
    </w:p>
    <w:p w14:paraId="5FAA5050" w14:textId="77777777" w:rsidR="00AF7FAE" w:rsidRPr="00B16109" w:rsidRDefault="00AF7FAE" w:rsidP="00AF7FAE">
      <w:pPr>
        <w:tabs>
          <w:tab w:val="left" w:pos="567"/>
          <w:tab w:val="left" w:pos="4253"/>
          <w:tab w:val="left" w:pos="5529"/>
          <w:tab w:val="right" w:pos="8505"/>
        </w:tabs>
        <w:rPr>
          <w:bCs/>
          <w:lang w:eastAsia="en-US"/>
        </w:rPr>
      </w:pPr>
      <w:r w:rsidRPr="00B16109">
        <w:rPr>
          <w:bCs/>
          <w:lang w:eastAsia="en-US"/>
        </w:rPr>
        <w:t>O primopredaji izvedenih del sestavijo pooblaščeni predstavniki pogodbenih strank primopredajni zapisnik, v katerem natančno ugotovijo predvsem:</w:t>
      </w:r>
    </w:p>
    <w:p w14:paraId="23D7F271" w14:textId="77777777" w:rsidR="00AF7FAE" w:rsidRPr="00B16109" w:rsidRDefault="00AF7FAE" w:rsidP="005049A9">
      <w:pPr>
        <w:numPr>
          <w:ilvl w:val="0"/>
          <w:numId w:val="19"/>
        </w:numPr>
        <w:tabs>
          <w:tab w:val="left" w:pos="567"/>
          <w:tab w:val="left" w:pos="4253"/>
          <w:tab w:val="left" w:pos="5529"/>
          <w:tab w:val="right" w:pos="8505"/>
        </w:tabs>
        <w:ind w:left="567" w:hanging="207"/>
        <w:rPr>
          <w:bCs/>
          <w:lang w:eastAsia="en-US"/>
        </w:rPr>
      </w:pPr>
      <w:r w:rsidRPr="00B16109">
        <w:rPr>
          <w:bCs/>
          <w:lang w:eastAsia="en-US"/>
        </w:rPr>
        <w:t>ali izvedena dela ustrezajo določilom te pogodbe, veljavnim zakonskim predpisom in pravilom stroke;</w:t>
      </w:r>
    </w:p>
    <w:p w14:paraId="2E7CA9AD" w14:textId="77777777" w:rsidR="00AF7FAE" w:rsidRPr="00B16109" w:rsidRDefault="00AF7FAE" w:rsidP="005049A9">
      <w:pPr>
        <w:numPr>
          <w:ilvl w:val="0"/>
          <w:numId w:val="19"/>
        </w:numPr>
        <w:tabs>
          <w:tab w:val="left" w:pos="567"/>
          <w:tab w:val="left" w:pos="4253"/>
          <w:tab w:val="left" w:pos="5529"/>
          <w:tab w:val="right" w:pos="8505"/>
        </w:tabs>
        <w:ind w:left="567" w:hanging="207"/>
        <w:rPr>
          <w:bCs/>
          <w:lang w:eastAsia="en-US"/>
        </w:rPr>
      </w:pPr>
      <w:r w:rsidRPr="00B16109">
        <w:rPr>
          <w:bCs/>
          <w:lang w:eastAsia="en-US"/>
        </w:rPr>
        <w:t>datume začetka in zaključka del in datum prevzema del;</w:t>
      </w:r>
    </w:p>
    <w:p w14:paraId="7F861667" w14:textId="77777777" w:rsidR="00AF7FAE" w:rsidRPr="00B16109" w:rsidRDefault="00AF7FAE" w:rsidP="005049A9">
      <w:pPr>
        <w:numPr>
          <w:ilvl w:val="0"/>
          <w:numId w:val="19"/>
        </w:numPr>
        <w:tabs>
          <w:tab w:val="left" w:pos="567"/>
          <w:tab w:val="left" w:pos="4253"/>
          <w:tab w:val="left" w:pos="5529"/>
          <w:tab w:val="right" w:pos="8505"/>
        </w:tabs>
        <w:ind w:left="567" w:hanging="207"/>
        <w:rPr>
          <w:bCs/>
          <w:lang w:eastAsia="en-US"/>
        </w:rPr>
      </w:pPr>
      <w:r w:rsidRPr="00B16109">
        <w:rPr>
          <w:bCs/>
          <w:lang w:eastAsia="en-US"/>
        </w:rPr>
        <w:t>kakovost izvedenih del in morebitne pripombe naročnika v zvezi z njo;</w:t>
      </w:r>
    </w:p>
    <w:p w14:paraId="56167556" w14:textId="77777777" w:rsidR="00AF7FAE" w:rsidRPr="00B16109" w:rsidRDefault="00AF7FAE" w:rsidP="005049A9">
      <w:pPr>
        <w:numPr>
          <w:ilvl w:val="0"/>
          <w:numId w:val="19"/>
        </w:numPr>
        <w:tabs>
          <w:tab w:val="left" w:pos="567"/>
          <w:tab w:val="left" w:pos="4253"/>
          <w:tab w:val="left" w:pos="5529"/>
          <w:tab w:val="right" w:pos="8505"/>
        </w:tabs>
        <w:ind w:left="567" w:hanging="207"/>
        <w:rPr>
          <w:bCs/>
          <w:lang w:eastAsia="en-US"/>
        </w:rPr>
      </w:pPr>
      <w:r w:rsidRPr="00B16109">
        <w:rPr>
          <w:bCs/>
          <w:lang w:eastAsia="en-US"/>
        </w:rPr>
        <w:t>opredelitev del, ki jih je izvajalec dolžan ponovno izvesti, dokončati ali popraviti ter rok za to;</w:t>
      </w:r>
    </w:p>
    <w:p w14:paraId="36A05144" w14:textId="77777777" w:rsidR="00AF7FAE" w:rsidRPr="00B16109" w:rsidRDefault="00AF7FAE" w:rsidP="005049A9">
      <w:pPr>
        <w:numPr>
          <w:ilvl w:val="0"/>
          <w:numId w:val="19"/>
        </w:numPr>
        <w:tabs>
          <w:tab w:val="left" w:pos="567"/>
          <w:tab w:val="left" w:pos="4253"/>
          <w:tab w:val="left" w:pos="5529"/>
          <w:tab w:val="right" w:pos="8505"/>
        </w:tabs>
        <w:ind w:left="567" w:hanging="207"/>
        <w:rPr>
          <w:bCs/>
          <w:lang w:eastAsia="en-US"/>
        </w:rPr>
      </w:pPr>
      <w:r w:rsidRPr="00B16109">
        <w:rPr>
          <w:bCs/>
          <w:lang w:eastAsia="en-US"/>
        </w:rPr>
        <w:t>opredelitev vseh morebitnih očitnih napak, ki se jih ugotovi pri vidnem pregledu del ter rok za njihovo odpravo;</w:t>
      </w:r>
    </w:p>
    <w:p w14:paraId="3F5A5C32" w14:textId="77777777" w:rsidR="00AF7FAE" w:rsidRPr="00B16109" w:rsidRDefault="00AF7FAE" w:rsidP="005049A9">
      <w:pPr>
        <w:numPr>
          <w:ilvl w:val="0"/>
          <w:numId w:val="19"/>
        </w:numPr>
        <w:tabs>
          <w:tab w:val="left" w:pos="567"/>
          <w:tab w:val="left" w:pos="4253"/>
          <w:tab w:val="left" w:pos="5529"/>
          <w:tab w:val="right" w:pos="8505"/>
        </w:tabs>
        <w:ind w:left="567" w:hanging="207"/>
        <w:rPr>
          <w:bCs/>
          <w:lang w:eastAsia="en-US"/>
        </w:rPr>
      </w:pPr>
      <w:r w:rsidRPr="00B16109">
        <w:rPr>
          <w:bCs/>
          <w:lang w:eastAsia="en-US"/>
        </w:rPr>
        <w:t>morebitna odprta, med predstavniki pogodbenih strank, sporna vprašanja tehnične narave;</w:t>
      </w:r>
    </w:p>
    <w:p w14:paraId="088FB060" w14:textId="77777777" w:rsidR="00AF7FAE" w:rsidRPr="00B16109" w:rsidRDefault="00AF7FAE" w:rsidP="005049A9">
      <w:pPr>
        <w:numPr>
          <w:ilvl w:val="0"/>
          <w:numId w:val="19"/>
        </w:numPr>
        <w:tabs>
          <w:tab w:val="left" w:pos="567"/>
          <w:tab w:val="left" w:pos="4253"/>
          <w:tab w:val="left" w:pos="5529"/>
          <w:tab w:val="right" w:pos="8505"/>
        </w:tabs>
        <w:ind w:left="567" w:hanging="207"/>
        <w:rPr>
          <w:bCs/>
          <w:lang w:eastAsia="en-US"/>
        </w:rPr>
      </w:pPr>
      <w:r w:rsidRPr="00B16109">
        <w:rPr>
          <w:bCs/>
          <w:lang w:eastAsia="en-US"/>
        </w:rPr>
        <w:t>ali se šteje, da so bila izvedena dela prevzeta ali ne</w:t>
      </w:r>
    </w:p>
    <w:p w14:paraId="0B6E0DEC" w14:textId="77777777" w:rsidR="00AF7FAE" w:rsidRPr="00B16109" w:rsidRDefault="00AF7FAE" w:rsidP="005049A9">
      <w:pPr>
        <w:numPr>
          <w:ilvl w:val="0"/>
          <w:numId w:val="19"/>
        </w:numPr>
        <w:tabs>
          <w:tab w:val="left" w:pos="567"/>
          <w:tab w:val="left" w:pos="4253"/>
          <w:tab w:val="left" w:pos="5529"/>
          <w:tab w:val="right" w:pos="8505"/>
        </w:tabs>
        <w:ind w:left="567" w:hanging="207"/>
        <w:rPr>
          <w:bCs/>
          <w:lang w:eastAsia="en-US"/>
        </w:rPr>
      </w:pPr>
      <w:r w:rsidRPr="00B16109">
        <w:rPr>
          <w:bCs/>
          <w:lang w:eastAsia="en-US"/>
        </w:rPr>
        <w:t>ali naročnik uveljavlja pogodbeno kazen.</w:t>
      </w:r>
    </w:p>
    <w:p w14:paraId="1818CF4F" w14:textId="77777777" w:rsidR="00AF7FAE" w:rsidRPr="00B16109" w:rsidRDefault="00AF7FAE" w:rsidP="00AF7FAE">
      <w:pPr>
        <w:tabs>
          <w:tab w:val="left" w:pos="567"/>
          <w:tab w:val="left" w:pos="4253"/>
          <w:tab w:val="left" w:pos="5529"/>
          <w:tab w:val="right" w:pos="8505"/>
        </w:tabs>
        <w:rPr>
          <w:bCs/>
          <w:lang w:eastAsia="en-US"/>
        </w:rPr>
      </w:pPr>
    </w:p>
    <w:p w14:paraId="0AD5C280" w14:textId="667F3C8E" w:rsidR="00AF7FAE" w:rsidRPr="00B16109" w:rsidRDefault="00AF7FAE" w:rsidP="00AF7FAE">
      <w:pPr>
        <w:tabs>
          <w:tab w:val="left" w:pos="567"/>
          <w:tab w:val="left" w:pos="4253"/>
          <w:tab w:val="left" w:pos="5529"/>
          <w:tab w:val="right" w:pos="8505"/>
        </w:tabs>
        <w:rPr>
          <w:bCs/>
          <w:lang w:eastAsia="en-US"/>
        </w:rPr>
      </w:pPr>
      <w:r w:rsidRPr="00B16109">
        <w:rPr>
          <w:bCs/>
          <w:lang w:eastAsia="en-US"/>
        </w:rPr>
        <w:t>Ob primopredaji je dolžan izvajalec predati naročniku tudi vso potrebno dokumentacijo, ki se nanaša na izvedena dela in vso opremo</w:t>
      </w:r>
      <w:r>
        <w:rPr>
          <w:bCs/>
          <w:lang w:eastAsia="en-US"/>
        </w:rPr>
        <w:t xml:space="preserve"> (instalacijsko, splošno in medicinsko opremo)</w:t>
      </w:r>
      <w:r w:rsidR="0061555B">
        <w:rPr>
          <w:bCs/>
          <w:lang w:eastAsia="en-US"/>
        </w:rPr>
        <w:t>,</w:t>
      </w:r>
      <w:r w:rsidRPr="00B16109">
        <w:rPr>
          <w:bCs/>
          <w:lang w:eastAsia="en-US"/>
        </w:rPr>
        <w:t xml:space="preserve"> kot na primer:</w:t>
      </w:r>
    </w:p>
    <w:p w14:paraId="45934FD6" w14:textId="77777777" w:rsidR="00AF7FAE" w:rsidRPr="00480742" w:rsidRDefault="00AF7FAE" w:rsidP="005049A9">
      <w:pPr>
        <w:widowControl w:val="0"/>
        <w:numPr>
          <w:ilvl w:val="0"/>
          <w:numId w:val="27"/>
        </w:numPr>
        <w:tabs>
          <w:tab w:val="num" w:pos="567"/>
        </w:tabs>
        <w:ind w:left="567"/>
        <w:rPr>
          <w:lang w:eastAsia="en-US"/>
        </w:rPr>
      </w:pPr>
      <w:r w:rsidRPr="00480742">
        <w:rPr>
          <w:lang w:eastAsia="en-US"/>
        </w:rPr>
        <w:t>originalna navodila za uporabo, preizkušanje in vzdrževanje v slovenskem jeziku;</w:t>
      </w:r>
    </w:p>
    <w:p w14:paraId="3F6AAC71" w14:textId="77777777" w:rsidR="00AF7FAE" w:rsidRPr="00480742" w:rsidRDefault="00AF7FAE" w:rsidP="005049A9">
      <w:pPr>
        <w:widowControl w:val="0"/>
        <w:numPr>
          <w:ilvl w:val="0"/>
          <w:numId w:val="26"/>
        </w:numPr>
        <w:tabs>
          <w:tab w:val="clear" w:pos="454"/>
          <w:tab w:val="num" w:pos="567"/>
        </w:tabs>
        <w:ind w:left="567" w:hanging="371"/>
        <w:rPr>
          <w:lang w:eastAsia="en-US"/>
        </w:rPr>
      </w:pPr>
      <w:r w:rsidRPr="00480742">
        <w:rPr>
          <w:lang w:eastAsia="en-US"/>
        </w:rPr>
        <w:t>kompletno tehnično dokumentacijo oz. tehnični opis v slovenskem jeziku, ki mora biti v pisni in elektronski obliki. Vsebovati mora podatke o montaži, priključitvi,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14:paraId="7A6653DF" w14:textId="77777777" w:rsidR="00AF7FAE" w:rsidRPr="00480742" w:rsidRDefault="00AF7FAE" w:rsidP="005049A9">
      <w:pPr>
        <w:widowControl w:val="0"/>
        <w:numPr>
          <w:ilvl w:val="0"/>
          <w:numId w:val="26"/>
        </w:numPr>
        <w:tabs>
          <w:tab w:val="clear" w:pos="454"/>
          <w:tab w:val="num" w:pos="567"/>
        </w:tabs>
        <w:ind w:left="567"/>
        <w:rPr>
          <w:lang w:eastAsia="en-US"/>
        </w:rPr>
      </w:pPr>
      <w:r w:rsidRPr="00480742">
        <w:rPr>
          <w:lang w:eastAsia="en-US"/>
        </w:rPr>
        <w:t xml:space="preserve">izjavo dobavitelja, da je oprema </w:t>
      </w:r>
      <w:r>
        <w:rPr>
          <w:lang w:eastAsia="en-US"/>
        </w:rPr>
        <w:t xml:space="preserve">(instalacijska) </w:t>
      </w:r>
      <w:r w:rsidRPr="00480742">
        <w:rPr>
          <w:lang w:eastAsia="en-US"/>
        </w:rPr>
        <w:t>izdelana v skladu s predpisanimi varstvenimi ukrepi, normativi, standardi in tehničnimi predpisi;</w:t>
      </w:r>
    </w:p>
    <w:p w14:paraId="42AC96A3" w14:textId="77777777" w:rsidR="00AF7FAE" w:rsidRPr="00480742" w:rsidRDefault="00AF7FAE" w:rsidP="005049A9">
      <w:pPr>
        <w:widowControl w:val="0"/>
        <w:numPr>
          <w:ilvl w:val="0"/>
          <w:numId w:val="26"/>
        </w:numPr>
        <w:tabs>
          <w:tab w:val="clear" w:pos="454"/>
          <w:tab w:val="num" w:pos="567"/>
        </w:tabs>
        <w:ind w:left="567"/>
        <w:rPr>
          <w:bCs/>
          <w:lang w:eastAsia="en-US"/>
        </w:rPr>
      </w:pPr>
      <w:r w:rsidRPr="00480742">
        <w:rPr>
          <w:bCs/>
          <w:lang w:eastAsia="en-US"/>
        </w:rPr>
        <w:lastRenderedPageBreak/>
        <w:t>izjavo o skladnosti s predpisanimi tehničnimi zahtevami za aparat, napravo oz. stroj. Nalepka CE naj bo po možnosti pritrjena tudi na opremo</w:t>
      </w:r>
      <w:r>
        <w:rPr>
          <w:bCs/>
          <w:lang w:eastAsia="en-US"/>
        </w:rPr>
        <w:t xml:space="preserve"> (instalacijsko)</w:t>
      </w:r>
      <w:r w:rsidRPr="00480742">
        <w:rPr>
          <w:bCs/>
          <w:lang w:eastAsia="en-US"/>
        </w:rPr>
        <w:t>;</w:t>
      </w:r>
    </w:p>
    <w:p w14:paraId="721BB22B" w14:textId="77777777" w:rsidR="00AF7FAE" w:rsidRPr="00480742" w:rsidRDefault="00AF7FAE" w:rsidP="005049A9">
      <w:pPr>
        <w:widowControl w:val="0"/>
        <w:numPr>
          <w:ilvl w:val="0"/>
          <w:numId w:val="26"/>
        </w:numPr>
        <w:tabs>
          <w:tab w:val="clear" w:pos="454"/>
          <w:tab w:val="num" w:pos="567"/>
        </w:tabs>
        <w:ind w:left="567"/>
        <w:rPr>
          <w:lang w:eastAsia="en-US"/>
        </w:rPr>
      </w:pPr>
      <w:r w:rsidRPr="00480742">
        <w:rPr>
          <w:lang w:eastAsia="en-US"/>
        </w:rPr>
        <w:t>garancijsko izjavo z dnevom začetka garancije od dneva primopredaje opreme</w:t>
      </w:r>
      <w:r>
        <w:rPr>
          <w:lang w:eastAsia="en-US"/>
        </w:rPr>
        <w:t xml:space="preserve"> (instalacijske)</w:t>
      </w:r>
      <w:r w:rsidRPr="00480742">
        <w:rPr>
          <w:lang w:eastAsia="en-US"/>
        </w:rPr>
        <w:t xml:space="preserve">; </w:t>
      </w:r>
    </w:p>
    <w:p w14:paraId="2B8F1C59" w14:textId="77777777" w:rsidR="00AF7FAE" w:rsidRPr="00480742" w:rsidRDefault="00AF7FAE" w:rsidP="005049A9">
      <w:pPr>
        <w:widowControl w:val="0"/>
        <w:numPr>
          <w:ilvl w:val="0"/>
          <w:numId w:val="26"/>
        </w:numPr>
        <w:tabs>
          <w:tab w:val="clear" w:pos="454"/>
          <w:tab w:val="num" w:pos="567"/>
        </w:tabs>
        <w:ind w:left="567"/>
        <w:rPr>
          <w:lang w:eastAsia="en-US"/>
        </w:rPr>
      </w:pPr>
      <w:r w:rsidRPr="00480742">
        <w:rPr>
          <w:lang w:eastAsia="en-US"/>
        </w:rPr>
        <w:t>zapisnik o funkcionalnem preizkusu in instalacijsko poročilo, vključno s priloženimi konfiguracijami sistemov (naziv naprave in posameznih sklopov z njihovo pripadajočo serijsko številko);</w:t>
      </w:r>
    </w:p>
    <w:p w14:paraId="2C3F5E92" w14:textId="77777777" w:rsidR="00AF7FAE" w:rsidRDefault="00AF7FAE" w:rsidP="005049A9">
      <w:pPr>
        <w:widowControl w:val="0"/>
        <w:numPr>
          <w:ilvl w:val="0"/>
          <w:numId w:val="26"/>
        </w:numPr>
        <w:tabs>
          <w:tab w:val="clear" w:pos="454"/>
          <w:tab w:val="num" w:pos="567"/>
        </w:tabs>
        <w:ind w:left="567"/>
        <w:rPr>
          <w:lang w:eastAsia="en-US"/>
        </w:rPr>
      </w:pPr>
      <w:r w:rsidRPr="00480742">
        <w:rPr>
          <w:lang w:eastAsia="en-US"/>
        </w:rPr>
        <w:t>potrdila o brezhibnem delovanju opreme</w:t>
      </w:r>
      <w:r>
        <w:rPr>
          <w:lang w:eastAsia="en-US"/>
        </w:rPr>
        <w:t xml:space="preserve"> (instalacijske)</w:t>
      </w:r>
      <w:r w:rsidRPr="00480742">
        <w:rPr>
          <w:lang w:eastAsia="en-US"/>
        </w:rPr>
        <w:t xml:space="preserve"> in vgrajenih sistemov.</w:t>
      </w:r>
    </w:p>
    <w:p w14:paraId="161BD185" w14:textId="77777777" w:rsidR="00AF7FAE" w:rsidRDefault="00AF7FAE" w:rsidP="00AF7FAE">
      <w:pPr>
        <w:widowControl w:val="0"/>
        <w:rPr>
          <w:lang w:eastAsia="en-US"/>
        </w:rPr>
      </w:pPr>
    </w:p>
    <w:p w14:paraId="4DBF2E6D" w14:textId="77777777" w:rsidR="00AF7FAE" w:rsidRPr="00B16109" w:rsidRDefault="00AF7FAE" w:rsidP="00AF7FAE">
      <w:pPr>
        <w:tabs>
          <w:tab w:val="num" w:pos="567"/>
          <w:tab w:val="left" w:pos="4253"/>
          <w:tab w:val="left" w:pos="5529"/>
          <w:tab w:val="right" w:pos="8505"/>
        </w:tabs>
        <w:rPr>
          <w:bCs/>
          <w:lang w:eastAsia="en-US"/>
        </w:rPr>
      </w:pPr>
      <w:r w:rsidRPr="00B16109">
        <w:rPr>
          <w:bCs/>
          <w:lang w:eastAsia="en-US"/>
        </w:rPr>
        <w:t xml:space="preserve">V primeru, da katerakoli stranka neupravičeno odkloni udeležbo pri primopredaji del ali podpis primopredajnega zapisnika ali se ne odzove na poziv nasprotne stranke, lahko primopredajo izvedenih del opravi samo </w:t>
      </w:r>
      <w:r>
        <w:rPr>
          <w:bCs/>
          <w:lang w:eastAsia="en-US"/>
        </w:rPr>
        <w:t xml:space="preserve">katerakoli </w:t>
      </w:r>
      <w:r w:rsidRPr="00B16109">
        <w:rPr>
          <w:bCs/>
          <w:lang w:eastAsia="en-US"/>
        </w:rPr>
        <w:t xml:space="preserve">druga pogodbena stranka, ki tudi sama pripravi in podpiše primopredajni zapisnik. V takšnem primeru pogodbena stranka, ki je opravila enostransko primopredajo, ne sme trpeti nikakršnih negativnih posledic zaradi nesodelovanja druge pogodbene stranke. </w:t>
      </w:r>
    </w:p>
    <w:p w14:paraId="3A64F6BF" w14:textId="77777777" w:rsidR="00AF7FAE" w:rsidRPr="00B16109" w:rsidRDefault="00AF7FAE" w:rsidP="00AF7FAE">
      <w:pPr>
        <w:tabs>
          <w:tab w:val="left" w:pos="567"/>
          <w:tab w:val="left" w:pos="4253"/>
          <w:tab w:val="left" w:pos="5529"/>
          <w:tab w:val="right" w:pos="8505"/>
        </w:tabs>
        <w:rPr>
          <w:bCs/>
          <w:lang w:eastAsia="en-US"/>
        </w:rPr>
      </w:pPr>
    </w:p>
    <w:p w14:paraId="4E5ACD7C" w14:textId="149DAC08" w:rsidR="00AF7FAE" w:rsidRPr="00B16109" w:rsidRDefault="00AF7FAE" w:rsidP="00AF7FAE">
      <w:pPr>
        <w:tabs>
          <w:tab w:val="left" w:pos="567"/>
          <w:tab w:val="left" w:pos="4253"/>
          <w:tab w:val="left" w:pos="5529"/>
          <w:tab w:val="right" w:pos="8505"/>
        </w:tabs>
        <w:rPr>
          <w:bCs/>
          <w:lang w:eastAsia="en-US"/>
        </w:rPr>
      </w:pPr>
      <w:r w:rsidRPr="00B16109">
        <w:rPr>
          <w:bCs/>
          <w:lang w:eastAsia="en-US"/>
        </w:rPr>
        <w:t xml:space="preserve">Kot uspešno izvedena primopredaja del šteje tudi morebitno dejstvo, da je naročnik </w:t>
      </w:r>
      <w:r>
        <w:rPr>
          <w:bCs/>
          <w:lang w:eastAsia="en-US"/>
        </w:rPr>
        <w:t xml:space="preserve">oziroma uporabnik </w:t>
      </w:r>
      <w:r w:rsidRPr="00B16109">
        <w:rPr>
          <w:bCs/>
          <w:lang w:eastAsia="en-US"/>
        </w:rPr>
        <w:t>pred izvedbo primopredaje začel kakorkoli uporabljati predmet te pogodbe.</w:t>
      </w:r>
      <w:r w:rsidRPr="00B16109">
        <w:t xml:space="preserve"> </w:t>
      </w:r>
      <w:r w:rsidRPr="00B16109">
        <w:rPr>
          <w:bCs/>
          <w:lang w:eastAsia="en-US"/>
        </w:rPr>
        <w:t xml:space="preserve">V kolikor izvajalec v takšnem primeru naročniku ne preda </w:t>
      </w:r>
      <w:r w:rsidR="00D84D73">
        <w:t xml:space="preserve">finančnega zavarovanja </w:t>
      </w:r>
      <w:r w:rsidRPr="00B16109">
        <w:rPr>
          <w:bCs/>
          <w:lang w:eastAsia="en-US"/>
        </w:rPr>
        <w:t xml:space="preserve">za odpravo napak v garancijskem roku, ima naročnik pravico unovčiti celotni znesek </w:t>
      </w:r>
      <w:r w:rsidR="00D84D73">
        <w:t xml:space="preserve">finančnega zavarovanja </w:t>
      </w:r>
      <w:r w:rsidRPr="00B16109">
        <w:rPr>
          <w:bCs/>
          <w:lang w:eastAsia="en-US"/>
        </w:rPr>
        <w:t>za dobro izvedbo pogodbenih obveznosti.</w:t>
      </w:r>
    </w:p>
    <w:p w14:paraId="0C89EE8F" w14:textId="77777777" w:rsidR="00AF7FAE" w:rsidRPr="00B16109" w:rsidRDefault="00AF7FAE" w:rsidP="00AF7FAE">
      <w:pPr>
        <w:tabs>
          <w:tab w:val="left" w:pos="567"/>
          <w:tab w:val="left" w:pos="4253"/>
          <w:tab w:val="left" w:pos="5529"/>
          <w:tab w:val="right" w:pos="8505"/>
        </w:tabs>
        <w:rPr>
          <w:bCs/>
          <w:lang w:eastAsia="en-US"/>
        </w:rPr>
      </w:pPr>
    </w:p>
    <w:p w14:paraId="0569386D" w14:textId="67DCCF64" w:rsidR="0047410C" w:rsidRDefault="00AF7FAE" w:rsidP="00AF7FAE">
      <w:pPr>
        <w:tabs>
          <w:tab w:val="left" w:pos="567"/>
          <w:tab w:val="left" w:pos="4253"/>
          <w:tab w:val="left" w:pos="5529"/>
          <w:tab w:val="right" w:pos="8505"/>
        </w:tabs>
        <w:rPr>
          <w:bCs/>
          <w:lang w:eastAsia="en-US"/>
        </w:rPr>
      </w:pPr>
      <w:r w:rsidRPr="00B16109">
        <w:rPr>
          <w:bCs/>
          <w:lang w:eastAsia="en-US"/>
        </w:rPr>
        <w:t xml:space="preserve">Po uspešno opravljeni primopredaji in izročitvi </w:t>
      </w:r>
      <w:r w:rsidR="00D84D73">
        <w:t xml:space="preserve">finančnega zavarovanja </w:t>
      </w:r>
      <w:r w:rsidRPr="00B16109">
        <w:rPr>
          <w:bCs/>
          <w:lang w:eastAsia="en-US"/>
        </w:rPr>
        <w:t xml:space="preserve">za odpravo napak v </w:t>
      </w:r>
      <w:r w:rsidR="00D84D73">
        <w:rPr>
          <w:bCs/>
          <w:lang w:eastAsia="en-US"/>
        </w:rPr>
        <w:t>garancijskem</w:t>
      </w:r>
      <w:r w:rsidRPr="00B16109">
        <w:rPr>
          <w:bCs/>
          <w:lang w:eastAsia="en-US"/>
        </w:rPr>
        <w:t xml:space="preserve"> roku oziroma unovčitvi </w:t>
      </w:r>
      <w:r w:rsidR="00D84D73">
        <w:t xml:space="preserve">finančnega zavarovanja </w:t>
      </w:r>
      <w:r w:rsidRPr="00B16109">
        <w:rPr>
          <w:bCs/>
          <w:lang w:eastAsia="en-US"/>
        </w:rPr>
        <w:t xml:space="preserve">za dobro izvedbo pogodbenih del so izpolnjeni pogoji za izdajo končne situacije. </w:t>
      </w:r>
    </w:p>
    <w:p w14:paraId="17E8AA7A" w14:textId="77777777" w:rsidR="00454B04" w:rsidRPr="00B16109" w:rsidRDefault="00454B04" w:rsidP="00AF7FAE">
      <w:pPr>
        <w:tabs>
          <w:tab w:val="left" w:pos="567"/>
          <w:tab w:val="left" w:pos="4253"/>
          <w:tab w:val="left" w:pos="5529"/>
          <w:tab w:val="right" w:pos="8505"/>
        </w:tabs>
        <w:rPr>
          <w:bCs/>
          <w:lang w:eastAsia="en-US"/>
        </w:rPr>
      </w:pPr>
    </w:p>
    <w:p w14:paraId="0C02B30C" w14:textId="5049BE10" w:rsidR="0061555B" w:rsidRPr="0047410C" w:rsidRDefault="00AF7FAE" w:rsidP="00AF7FAE">
      <w:pPr>
        <w:numPr>
          <w:ilvl w:val="0"/>
          <w:numId w:val="3"/>
        </w:numPr>
        <w:jc w:val="center"/>
      </w:pPr>
      <w:r w:rsidRPr="007558B3">
        <w:t>člen</w:t>
      </w:r>
    </w:p>
    <w:p w14:paraId="4A14AB40" w14:textId="77777777" w:rsidR="007B3DAE" w:rsidRDefault="007B3DAE" w:rsidP="00AF7FAE">
      <w:pPr>
        <w:tabs>
          <w:tab w:val="left" w:pos="567"/>
          <w:tab w:val="left" w:pos="4253"/>
          <w:tab w:val="left" w:pos="5529"/>
          <w:tab w:val="right" w:pos="8505"/>
        </w:tabs>
        <w:rPr>
          <w:b/>
          <w:bCs/>
          <w:lang w:eastAsia="en-US"/>
        </w:rPr>
      </w:pPr>
    </w:p>
    <w:p w14:paraId="5D01D3DC" w14:textId="3704B15A" w:rsidR="00AF7FAE" w:rsidRPr="00B16109" w:rsidRDefault="00AF7FAE" w:rsidP="00AF7FAE">
      <w:pPr>
        <w:tabs>
          <w:tab w:val="left" w:pos="567"/>
          <w:tab w:val="left" w:pos="4253"/>
          <w:tab w:val="left" w:pos="5529"/>
          <w:tab w:val="right" w:pos="8505"/>
        </w:tabs>
        <w:rPr>
          <w:b/>
          <w:bCs/>
          <w:lang w:eastAsia="en-US"/>
        </w:rPr>
      </w:pPr>
      <w:r w:rsidRPr="00B16109">
        <w:rPr>
          <w:b/>
          <w:bCs/>
          <w:lang w:eastAsia="en-US"/>
        </w:rPr>
        <w:t>Razlog za odklonitev prevzema del</w:t>
      </w:r>
    </w:p>
    <w:p w14:paraId="18D8EB2A" w14:textId="3AED4DB1" w:rsidR="00AF7FAE" w:rsidRDefault="00AF7FAE" w:rsidP="00AF7FAE">
      <w:pPr>
        <w:tabs>
          <w:tab w:val="left" w:pos="567"/>
          <w:tab w:val="left" w:pos="4253"/>
          <w:tab w:val="left" w:pos="5529"/>
          <w:tab w:val="right" w:pos="8505"/>
        </w:tabs>
        <w:rPr>
          <w:bCs/>
          <w:lang w:eastAsia="en-US"/>
        </w:rPr>
      </w:pPr>
      <w:r w:rsidRPr="00B16109">
        <w:rPr>
          <w:bCs/>
          <w:lang w:eastAsia="en-US"/>
        </w:rPr>
        <w:t xml:space="preserve">Naročnik </w:t>
      </w:r>
      <w:r>
        <w:rPr>
          <w:bCs/>
          <w:lang w:eastAsia="en-US"/>
        </w:rPr>
        <w:t xml:space="preserve">in uporabnik </w:t>
      </w:r>
      <w:r w:rsidRPr="00B16109">
        <w:rPr>
          <w:bCs/>
          <w:lang w:eastAsia="en-US"/>
        </w:rPr>
        <w:t>lahko prevzem izvedenih del odkloni</w:t>
      </w:r>
      <w:r>
        <w:rPr>
          <w:bCs/>
          <w:lang w:eastAsia="en-US"/>
        </w:rPr>
        <w:t>ta</w:t>
      </w:r>
      <w:r w:rsidRPr="00B16109">
        <w:rPr>
          <w:bCs/>
          <w:lang w:eastAsia="en-US"/>
        </w:rPr>
        <w:t xml:space="preserve"> samo v primeru, da se ob prevzemu izvedenih del ugotovi, da pogodbena dela niso zaključena (dokončana) ali da je določena dela treba izvesti ponovno ali da ni predana vsa potrebna dokumentacija, ki se nanaša na izvedena dela. Morebitne pomanjkljivosti na objektu, ki je predmet te pogodbe (očitne napake izvedenih del) ne morejo predstavljati razloga, zaradi katerega bi </w:t>
      </w:r>
      <w:r>
        <w:rPr>
          <w:bCs/>
          <w:lang w:eastAsia="en-US"/>
        </w:rPr>
        <w:t xml:space="preserve">se </w:t>
      </w:r>
      <w:r w:rsidRPr="00B16109">
        <w:rPr>
          <w:bCs/>
          <w:lang w:eastAsia="en-US"/>
        </w:rPr>
        <w:t xml:space="preserve">lahko odklonil prevzem izvedenih del, razen če napake povzročajo, da je pogodbeni predmet za naročnika </w:t>
      </w:r>
      <w:r>
        <w:rPr>
          <w:bCs/>
          <w:lang w:eastAsia="en-US"/>
        </w:rPr>
        <w:t xml:space="preserve">in uporabnika </w:t>
      </w:r>
      <w:r w:rsidRPr="00B16109">
        <w:rPr>
          <w:bCs/>
          <w:lang w:eastAsia="en-US"/>
        </w:rPr>
        <w:t>neuporaben ali da je njegova uporabnost zmanjšana do te mere, da objekt ne ustreza namenu, zaradi katerega je bil zgrajen.</w:t>
      </w:r>
    </w:p>
    <w:p w14:paraId="775574D2" w14:textId="77777777" w:rsidR="009F6D03" w:rsidRDefault="009F6D03" w:rsidP="00AF7FAE">
      <w:pPr>
        <w:tabs>
          <w:tab w:val="left" w:pos="567"/>
          <w:tab w:val="left" w:pos="4253"/>
          <w:tab w:val="left" w:pos="5529"/>
          <w:tab w:val="right" w:pos="8505"/>
        </w:tabs>
        <w:rPr>
          <w:bCs/>
          <w:lang w:eastAsia="en-US"/>
        </w:rPr>
      </w:pPr>
    </w:p>
    <w:p w14:paraId="54C25E2F" w14:textId="2898572F" w:rsidR="00AF7FAE" w:rsidRPr="00B16109" w:rsidRDefault="009F6D03" w:rsidP="00AF7FAE">
      <w:pPr>
        <w:tabs>
          <w:tab w:val="left" w:pos="567"/>
          <w:tab w:val="left" w:pos="4253"/>
          <w:tab w:val="left" w:pos="5529"/>
          <w:tab w:val="right" w:pos="8505"/>
        </w:tabs>
        <w:rPr>
          <w:bCs/>
          <w:lang w:eastAsia="en-US"/>
        </w:rPr>
      </w:pPr>
      <w:r>
        <w:rPr>
          <w:bCs/>
          <w:lang w:eastAsia="en-US"/>
        </w:rPr>
        <w:t>Č</w:t>
      </w:r>
      <w:r w:rsidR="00AF7FAE">
        <w:rPr>
          <w:bCs/>
          <w:lang w:eastAsia="en-US"/>
        </w:rPr>
        <w:t>e pogodbene</w:t>
      </w:r>
      <w:r w:rsidR="00AF7FAE" w:rsidRPr="00B16109">
        <w:rPr>
          <w:bCs/>
          <w:lang w:eastAsia="en-US"/>
        </w:rPr>
        <w:t xml:space="preserve"> strank</w:t>
      </w:r>
      <w:r w:rsidR="00AF7FAE">
        <w:rPr>
          <w:bCs/>
          <w:lang w:eastAsia="en-US"/>
        </w:rPr>
        <w:t>e</w:t>
      </w:r>
      <w:r w:rsidR="00AF7FAE" w:rsidRPr="00B16109">
        <w:rPr>
          <w:bCs/>
          <w:lang w:eastAsia="en-US"/>
        </w:rPr>
        <w:t xml:space="preserve"> s primopredajnim zapisnikom ugotovi</w:t>
      </w:r>
      <w:r w:rsidR="00AF7FAE">
        <w:rPr>
          <w:bCs/>
          <w:lang w:eastAsia="en-US"/>
        </w:rPr>
        <w:t>jo</w:t>
      </w:r>
      <w:r w:rsidR="00AF7FAE" w:rsidRPr="00B16109">
        <w:rPr>
          <w:bCs/>
          <w:lang w:eastAsia="en-US"/>
        </w:rPr>
        <w:t xml:space="preserve">, da mora izvajalec določena dela končati ali jih ponovno izvesti, </w:t>
      </w:r>
      <w:r w:rsidR="00AF7FAE">
        <w:rPr>
          <w:bCs/>
          <w:lang w:eastAsia="en-US"/>
        </w:rPr>
        <w:t>se mu določi</w:t>
      </w:r>
      <w:r w:rsidR="00AF7FAE" w:rsidRPr="00B16109">
        <w:rPr>
          <w:bCs/>
          <w:lang w:eastAsia="en-US"/>
        </w:rPr>
        <w:t xml:space="preserve"> primeren rok, v katerem naj ta dela dokonča in jih ponovno izvede.</w:t>
      </w:r>
    </w:p>
    <w:p w14:paraId="3FA40631" w14:textId="77777777" w:rsidR="00AF7FAE" w:rsidRPr="00B16109" w:rsidRDefault="00AF7FAE" w:rsidP="00AF7FAE">
      <w:pPr>
        <w:tabs>
          <w:tab w:val="left" w:pos="567"/>
          <w:tab w:val="left" w:pos="4253"/>
          <w:tab w:val="left" w:pos="5529"/>
          <w:tab w:val="right" w:pos="8505"/>
        </w:tabs>
        <w:rPr>
          <w:bCs/>
          <w:lang w:eastAsia="en-US"/>
        </w:rPr>
      </w:pPr>
    </w:p>
    <w:p w14:paraId="128E6CD5" w14:textId="77777777" w:rsidR="00AF7FAE" w:rsidRPr="00B16109" w:rsidRDefault="00AF7FAE" w:rsidP="00AF7FAE">
      <w:pPr>
        <w:tabs>
          <w:tab w:val="left" w:pos="567"/>
          <w:tab w:val="left" w:pos="4253"/>
          <w:tab w:val="left" w:pos="5529"/>
          <w:tab w:val="right" w:pos="8505"/>
        </w:tabs>
        <w:rPr>
          <w:bCs/>
          <w:lang w:eastAsia="en-US"/>
        </w:rPr>
      </w:pPr>
      <w:r w:rsidRPr="00B16109">
        <w:rPr>
          <w:bCs/>
          <w:lang w:eastAsia="en-US"/>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7CF1D17C" w14:textId="1A3390A1" w:rsidR="00AF7FAE" w:rsidRDefault="00AF7FAE" w:rsidP="00AF7FAE">
      <w:pPr>
        <w:tabs>
          <w:tab w:val="left" w:pos="567"/>
          <w:tab w:val="left" w:pos="4253"/>
          <w:tab w:val="left" w:pos="5529"/>
          <w:tab w:val="right" w:pos="8505"/>
        </w:tabs>
        <w:rPr>
          <w:bCs/>
          <w:lang w:eastAsia="en-US"/>
        </w:rPr>
      </w:pPr>
    </w:p>
    <w:p w14:paraId="63FE8565" w14:textId="77777777" w:rsidR="00AF7FAE" w:rsidRPr="007558B3" w:rsidRDefault="00AF7FAE" w:rsidP="00AF7FAE">
      <w:pPr>
        <w:numPr>
          <w:ilvl w:val="0"/>
          <w:numId w:val="3"/>
        </w:numPr>
        <w:jc w:val="center"/>
      </w:pPr>
      <w:r w:rsidRPr="007558B3">
        <w:t>člen</w:t>
      </w:r>
    </w:p>
    <w:p w14:paraId="36505D91" w14:textId="77777777" w:rsidR="00AF7FAE" w:rsidRDefault="00AF7FAE" w:rsidP="00AF7FAE">
      <w:pPr>
        <w:tabs>
          <w:tab w:val="left" w:pos="567"/>
          <w:tab w:val="left" w:pos="4253"/>
          <w:tab w:val="left" w:pos="5529"/>
          <w:tab w:val="right" w:pos="8505"/>
        </w:tabs>
        <w:rPr>
          <w:b/>
          <w:bCs/>
          <w:lang w:eastAsia="en-US"/>
        </w:rPr>
      </w:pPr>
    </w:p>
    <w:p w14:paraId="44225067" w14:textId="77777777" w:rsidR="00AF7FAE" w:rsidRPr="00B16109" w:rsidRDefault="00AF7FAE" w:rsidP="00AF7FAE">
      <w:pPr>
        <w:tabs>
          <w:tab w:val="left" w:pos="567"/>
          <w:tab w:val="left" w:pos="4253"/>
          <w:tab w:val="left" w:pos="5529"/>
          <w:tab w:val="right" w:pos="8505"/>
        </w:tabs>
        <w:rPr>
          <w:b/>
          <w:bCs/>
          <w:lang w:eastAsia="en-US"/>
        </w:rPr>
      </w:pPr>
      <w:r w:rsidRPr="00B16109">
        <w:rPr>
          <w:b/>
          <w:bCs/>
          <w:lang w:eastAsia="en-US"/>
        </w:rPr>
        <w:t>Ugotovljene pomanjkljivosti – očitne napake</w:t>
      </w:r>
    </w:p>
    <w:p w14:paraId="0F6FD8B0" w14:textId="77777777" w:rsidR="009F6D03" w:rsidRDefault="00AF7FAE" w:rsidP="00AF7FAE">
      <w:pPr>
        <w:tabs>
          <w:tab w:val="left" w:pos="567"/>
          <w:tab w:val="left" w:pos="4253"/>
          <w:tab w:val="left" w:pos="5529"/>
          <w:tab w:val="right" w:pos="8505"/>
        </w:tabs>
        <w:rPr>
          <w:bCs/>
          <w:lang w:eastAsia="en-US"/>
        </w:rPr>
      </w:pPr>
      <w:r>
        <w:rPr>
          <w:bCs/>
          <w:lang w:eastAsia="en-US"/>
        </w:rPr>
        <w:t>Če pogodbene</w:t>
      </w:r>
      <w:r w:rsidRPr="00B16109">
        <w:rPr>
          <w:bCs/>
          <w:lang w:eastAsia="en-US"/>
        </w:rPr>
        <w:t xml:space="preserve"> strank</w:t>
      </w:r>
      <w:r>
        <w:rPr>
          <w:bCs/>
          <w:lang w:eastAsia="en-US"/>
        </w:rPr>
        <w:t>e</w:t>
      </w:r>
      <w:r w:rsidRPr="00B16109">
        <w:rPr>
          <w:bCs/>
          <w:lang w:eastAsia="en-US"/>
        </w:rPr>
        <w:t xml:space="preserve"> s primopredajnim zapisnikom ugotovi</w:t>
      </w:r>
      <w:r>
        <w:rPr>
          <w:bCs/>
          <w:lang w:eastAsia="en-US"/>
        </w:rPr>
        <w:t>jo</w:t>
      </w:r>
      <w:r w:rsidRPr="00B16109">
        <w:rPr>
          <w:bCs/>
          <w:lang w:eastAsia="en-US"/>
        </w:rPr>
        <w:t xml:space="preserve">, da mora izvajalec odpraviti določene očitne napake ali pomanjkljivosti na objektu, </w:t>
      </w:r>
      <w:r>
        <w:rPr>
          <w:bCs/>
          <w:lang w:eastAsia="en-US"/>
        </w:rPr>
        <w:t xml:space="preserve">se mu določi primeren </w:t>
      </w:r>
      <w:r w:rsidRPr="00B16109">
        <w:rPr>
          <w:bCs/>
          <w:lang w:eastAsia="en-US"/>
        </w:rPr>
        <w:t>rok, v katerem naj te očitne napake ali pomanjkljivosti odpravi.</w:t>
      </w:r>
      <w:r w:rsidR="009F6D03">
        <w:rPr>
          <w:bCs/>
          <w:lang w:eastAsia="en-US"/>
        </w:rPr>
        <w:t xml:space="preserve"> </w:t>
      </w:r>
      <w:r w:rsidRPr="00B16109">
        <w:rPr>
          <w:bCs/>
          <w:lang w:eastAsia="en-US"/>
        </w:rPr>
        <w:t xml:space="preserve">Če je naročnik </w:t>
      </w:r>
      <w:r>
        <w:rPr>
          <w:bCs/>
          <w:lang w:eastAsia="en-US"/>
        </w:rPr>
        <w:t xml:space="preserve">oziroma uporabnik </w:t>
      </w:r>
      <w:r w:rsidRPr="00B16109">
        <w:rPr>
          <w:bCs/>
          <w:lang w:eastAsia="en-US"/>
        </w:rPr>
        <w:t>začel uporabljati predmet pogodbe</w:t>
      </w:r>
      <w:r>
        <w:rPr>
          <w:bCs/>
          <w:lang w:eastAsia="en-US"/>
        </w:rPr>
        <w:t>,</w:t>
      </w:r>
      <w:r w:rsidRPr="00B16109">
        <w:rPr>
          <w:bCs/>
          <w:lang w:eastAsia="en-US"/>
        </w:rPr>
        <w:t xml:space="preserve"> preden je bila zanj izvedena primopredaja, mora očitne napake in druge pomanjkljivosti notificirati najkasneje ob pričetku uporabe, sicer ni upravičen do jamčevalnih zahtevkov.</w:t>
      </w:r>
    </w:p>
    <w:p w14:paraId="210CB4CA" w14:textId="77777777" w:rsidR="009F6D03" w:rsidRDefault="009F6D03" w:rsidP="00AF7FAE">
      <w:pPr>
        <w:tabs>
          <w:tab w:val="left" w:pos="567"/>
          <w:tab w:val="left" w:pos="4253"/>
          <w:tab w:val="left" w:pos="5529"/>
          <w:tab w:val="right" w:pos="8505"/>
        </w:tabs>
        <w:rPr>
          <w:bCs/>
          <w:lang w:eastAsia="en-US"/>
        </w:rPr>
      </w:pPr>
    </w:p>
    <w:p w14:paraId="20368F5D" w14:textId="50D89D05" w:rsidR="00AF7FAE" w:rsidRPr="00B16109" w:rsidRDefault="00AF7FAE" w:rsidP="00AF7FAE">
      <w:pPr>
        <w:tabs>
          <w:tab w:val="left" w:pos="567"/>
          <w:tab w:val="left" w:pos="4253"/>
          <w:tab w:val="left" w:pos="5529"/>
          <w:tab w:val="right" w:pos="8505"/>
        </w:tabs>
        <w:rPr>
          <w:bCs/>
          <w:lang w:eastAsia="en-US"/>
        </w:rPr>
      </w:pPr>
      <w:r w:rsidRPr="00B16109">
        <w:rPr>
          <w:bCs/>
          <w:lang w:eastAsia="en-US"/>
        </w:rPr>
        <w:lastRenderedPageBreak/>
        <w:t>Izvajalec mora z odpravo napak in pomanjkljivosti pričeti nemudoma.</w:t>
      </w:r>
    </w:p>
    <w:p w14:paraId="6826AF82" w14:textId="77777777" w:rsidR="00AF7FAE" w:rsidRPr="00B16109" w:rsidRDefault="00AF7FAE" w:rsidP="00AF7FAE">
      <w:pPr>
        <w:tabs>
          <w:tab w:val="left" w:pos="567"/>
          <w:tab w:val="left" w:pos="4253"/>
          <w:tab w:val="left" w:pos="5529"/>
          <w:tab w:val="right" w:pos="8505"/>
        </w:tabs>
        <w:rPr>
          <w:bCs/>
          <w:lang w:eastAsia="en-US"/>
        </w:rPr>
      </w:pPr>
    </w:p>
    <w:p w14:paraId="2F280E6E" w14:textId="77777777" w:rsidR="00AF7FAE" w:rsidRPr="00B16109" w:rsidRDefault="00AF7FAE" w:rsidP="00AF7FAE">
      <w:pPr>
        <w:tabs>
          <w:tab w:val="left" w:pos="567"/>
          <w:tab w:val="left" w:pos="4253"/>
          <w:tab w:val="left" w:pos="5529"/>
          <w:tab w:val="right" w:pos="8505"/>
        </w:tabs>
        <w:rPr>
          <w:bCs/>
          <w:lang w:eastAsia="en-US"/>
        </w:rPr>
      </w:pPr>
      <w:r w:rsidRPr="00B16109">
        <w:rPr>
          <w:bCs/>
          <w:lang w:eastAsia="en-US"/>
        </w:rPr>
        <w:t>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w:t>
      </w:r>
    </w:p>
    <w:p w14:paraId="2EBE63A2" w14:textId="77777777" w:rsidR="00AF7FAE" w:rsidRPr="00B16109" w:rsidRDefault="00AF7FAE" w:rsidP="00AF7FAE">
      <w:pPr>
        <w:tabs>
          <w:tab w:val="left" w:pos="567"/>
          <w:tab w:val="left" w:pos="4253"/>
          <w:tab w:val="left" w:pos="5529"/>
          <w:tab w:val="right" w:pos="8505"/>
        </w:tabs>
        <w:rPr>
          <w:bCs/>
          <w:lang w:eastAsia="en-US"/>
        </w:rPr>
      </w:pPr>
    </w:p>
    <w:p w14:paraId="5901173D" w14:textId="691B7A06" w:rsidR="00AF7FAE" w:rsidRDefault="00AF7FAE" w:rsidP="00AF7FAE">
      <w:pPr>
        <w:tabs>
          <w:tab w:val="left" w:pos="567"/>
          <w:tab w:val="left" w:pos="4253"/>
          <w:tab w:val="left" w:pos="5529"/>
          <w:tab w:val="right" w:pos="8505"/>
        </w:tabs>
        <w:rPr>
          <w:bCs/>
          <w:lang w:eastAsia="en-US"/>
        </w:rPr>
      </w:pPr>
      <w:r w:rsidRPr="00B16109">
        <w:rPr>
          <w:bCs/>
          <w:lang w:eastAsia="en-US"/>
        </w:rPr>
        <w:t>Po odpravi vseh očitnih na</w:t>
      </w:r>
      <w:r>
        <w:rPr>
          <w:bCs/>
          <w:lang w:eastAsia="en-US"/>
        </w:rPr>
        <w:t>pak in pomanjkljivosti pogodbene</w:t>
      </w:r>
      <w:r w:rsidRPr="00B16109">
        <w:rPr>
          <w:bCs/>
          <w:lang w:eastAsia="en-US"/>
        </w:rPr>
        <w:t xml:space="preserve"> strank</w:t>
      </w:r>
      <w:r>
        <w:rPr>
          <w:bCs/>
          <w:lang w:eastAsia="en-US"/>
        </w:rPr>
        <w:t>e</w:t>
      </w:r>
      <w:r w:rsidRPr="00B16109">
        <w:rPr>
          <w:bCs/>
          <w:lang w:eastAsia="en-US"/>
        </w:rPr>
        <w:t xml:space="preserve"> podpiše</w:t>
      </w:r>
      <w:r>
        <w:rPr>
          <w:bCs/>
          <w:lang w:eastAsia="en-US"/>
        </w:rPr>
        <w:t>jo</w:t>
      </w:r>
      <w:r w:rsidRPr="00B16109">
        <w:rPr>
          <w:bCs/>
          <w:lang w:eastAsia="en-US"/>
        </w:rPr>
        <w:t xml:space="preserve"> zapisnik o odpravi napak in pomanjkljivosti.</w:t>
      </w:r>
    </w:p>
    <w:p w14:paraId="5E252918" w14:textId="77777777" w:rsidR="009F6D03" w:rsidRDefault="009F6D03" w:rsidP="00AF7FAE">
      <w:pPr>
        <w:tabs>
          <w:tab w:val="left" w:pos="567"/>
          <w:tab w:val="left" w:pos="4253"/>
          <w:tab w:val="left" w:pos="5529"/>
          <w:tab w:val="right" w:pos="8505"/>
        </w:tabs>
        <w:rPr>
          <w:bCs/>
          <w:lang w:eastAsia="en-US"/>
        </w:rPr>
      </w:pPr>
    </w:p>
    <w:p w14:paraId="744F435E" w14:textId="77777777" w:rsidR="00AF7FAE" w:rsidRPr="00B16109" w:rsidRDefault="00AF7FAE" w:rsidP="005049A9">
      <w:pPr>
        <w:pStyle w:val="Odstavekseznama"/>
        <w:numPr>
          <w:ilvl w:val="0"/>
          <w:numId w:val="37"/>
        </w:numPr>
        <w:rPr>
          <w:b/>
        </w:rPr>
      </w:pPr>
      <w:r w:rsidRPr="00B16109">
        <w:rPr>
          <w:b/>
        </w:rPr>
        <w:t>JAMČEVANJE ZA NAPAKE</w:t>
      </w:r>
    </w:p>
    <w:p w14:paraId="1FD8718D" w14:textId="77777777" w:rsidR="00AF7FAE" w:rsidRPr="00001C84" w:rsidRDefault="00AF7FAE" w:rsidP="00AF7FAE">
      <w:pPr>
        <w:numPr>
          <w:ilvl w:val="0"/>
          <w:numId w:val="3"/>
        </w:numPr>
        <w:jc w:val="center"/>
      </w:pPr>
      <w:r w:rsidRPr="007558B3">
        <w:t>člen</w:t>
      </w:r>
    </w:p>
    <w:p w14:paraId="4D88E033" w14:textId="77777777" w:rsidR="00AF7FAE" w:rsidRDefault="00AF7FAE" w:rsidP="00AF7FAE">
      <w:pPr>
        <w:rPr>
          <w:b/>
          <w:lang w:eastAsia="en-US"/>
        </w:rPr>
      </w:pPr>
    </w:p>
    <w:p w14:paraId="170DE44A" w14:textId="77777777" w:rsidR="00AF7FAE" w:rsidRPr="00B16109" w:rsidRDefault="00AF7FAE" w:rsidP="00AF7FAE">
      <w:pPr>
        <w:rPr>
          <w:b/>
          <w:lang w:eastAsia="en-US"/>
        </w:rPr>
      </w:pPr>
      <w:r w:rsidRPr="00B16109">
        <w:rPr>
          <w:b/>
          <w:lang w:eastAsia="en-US"/>
        </w:rPr>
        <w:t>Odgovornost izvajalca za skrite napake</w:t>
      </w:r>
    </w:p>
    <w:p w14:paraId="0AFBA39B" w14:textId="77777777" w:rsidR="00AF7FAE" w:rsidRPr="00B16109" w:rsidRDefault="00AF7FAE" w:rsidP="00AF7FAE">
      <w:pPr>
        <w:rPr>
          <w:lang w:eastAsia="en-US"/>
        </w:rPr>
      </w:pPr>
      <w:r w:rsidRPr="00B16109">
        <w:rPr>
          <w:lang w:eastAsia="en-US"/>
        </w:rPr>
        <w:t xml:space="preserve">Izvajalec naročniku daje </w:t>
      </w:r>
      <w:r>
        <w:rPr>
          <w:lang w:eastAsia="en-US"/>
        </w:rPr>
        <w:t>2</w:t>
      </w:r>
      <w:r w:rsidRPr="00B16109">
        <w:rPr>
          <w:lang w:eastAsia="en-US"/>
        </w:rPr>
        <w:t xml:space="preserve"> letno garancijsko dobo za vsa izvedena dela ter vgradnjo vse opreme. V garancijskem roku se naročnik sam odloča ali bo odpravo napak uveljavljal na podlagi pravil iz naslova garancije ali na podlagi pravil za jamčevanje za napake, opisanega v nadaljevanju tega člena. </w:t>
      </w:r>
    </w:p>
    <w:p w14:paraId="72C0380A" w14:textId="77777777" w:rsidR="00AF7FAE" w:rsidRPr="00B16109" w:rsidRDefault="00AF7FAE" w:rsidP="00AF7FAE">
      <w:pPr>
        <w:rPr>
          <w:lang w:eastAsia="en-US"/>
        </w:rPr>
      </w:pPr>
    </w:p>
    <w:p w14:paraId="5332C374" w14:textId="77777777" w:rsidR="00AF7FAE" w:rsidRPr="00B16109" w:rsidRDefault="00AF7FAE" w:rsidP="00AF7FAE">
      <w:pPr>
        <w:rPr>
          <w:lang w:eastAsia="en-US"/>
        </w:rPr>
      </w:pPr>
      <w:r w:rsidRPr="00B16109">
        <w:rPr>
          <w:lang w:eastAsia="en-US"/>
        </w:rPr>
        <w:t>Če se v roku dveh let od primopredaje (prevzema) del, pojavijo stvarne napake, ki jih naročnik ob običajnem pregledu ni mogel odkriti in naročnik izvajalca o napaki pisno obvesti v roku enega meseca od dneva, ko je napako odkril, ima naročnik pravico od izvajalca zahtevati odpravo napake v primernem roku. Če izvajalec napake ne odpravi v primernem, s strani naročnika postavljenem roku, lahko naročnik ali zniža plačilo (uveljavlja manjvrednost) ali odpravi napako sam oziroma po drugem izvajalcu in sicer na račun izvajalca, pri čemer mora ravnati kot dober gospodarstvenik. Poleg odprave napake ima naročnik od izvajalca pravico zahtevati povračilo škode, ki mu je zaradi napake nastala.</w:t>
      </w:r>
    </w:p>
    <w:p w14:paraId="5D8121AA" w14:textId="77777777" w:rsidR="00AF7FAE" w:rsidRPr="00B16109" w:rsidRDefault="00AF7FAE" w:rsidP="00AF7FAE">
      <w:pPr>
        <w:rPr>
          <w:lang w:eastAsia="en-US"/>
        </w:rPr>
      </w:pPr>
    </w:p>
    <w:p w14:paraId="3DF55F82" w14:textId="77777777" w:rsidR="00AF7FAE" w:rsidRPr="00B16109" w:rsidRDefault="00AF7FAE" w:rsidP="00AF7FAE">
      <w:pPr>
        <w:rPr>
          <w:lang w:eastAsia="en-US"/>
        </w:rPr>
      </w:pPr>
      <w:r w:rsidRPr="00B16109">
        <w:rPr>
          <w:lang w:eastAsia="en-US"/>
        </w:rPr>
        <w:t>V primeru, da bi odprava pravočasno grajane napake zahtevala pretirane stroške, jo lahko izvajalec odkloni, naročnik pa ima pravico ali zahtevati znižanje pogodbene cene (manjvrednost) ali odstopiti od pogodbe, v vsakem primeru pa ima naročnik pravico do povračila škode, ki mu je zaradi napake nastala.</w:t>
      </w:r>
    </w:p>
    <w:p w14:paraId="095DD586" w14:textId="77777777" w:rsidR="00AF7FAE" w:rsidRPr="00B16109" w:rsidRDefault="00AF7FAE" w:rsidP="00AF7FAE">
      <w:pPr>
        <w:rPr>
          <w:lang w:eastAsia="en-US"/>
        </w:rPr>
      </w:pPr>
    </w:p>
    <w:p w14:paraId="6FD51A3E" w14:textId="77777777" w:rsidR="00AF7FAE" w:rsidRDefault="00AF7FAE" w:rsidP="00AF7FAE">
      <w:pPr>
        <w:rPr>
          <w:lang w:eastAsia="en-US"/>
        </w:rPr>
      </w:pPr>
      <w:r w:rsidRPr="00B16109">
        <w:rPr>
          <w:lang w:eastAsia="en-US"/>
        </w:rPr>
        <w:t>Pred potekom roka za odpravo napake iz prvega odstavka tega člena, lahko naročnik od pogodbe odstopi le, če so dela (grad</w:t>
      </w:r>
      <w:r>
        <w:rPr>
          <w:lang w:eastAsia="en-US"/>
        </w:rPr>
        <w:t>nj</w:t>
      </w:r>
      <w:r w:rsidRPr="00B16109">
        <w:rPr>
          <w:lang w:eastAsia="en-US"/>
        </w:rPr>
        <w:t>a) izvedena tako, da je delo neuporabno oziroma je izvedeno v nasprotju z izrecnimi pogoji pogodbe. Če je napaka neznatna, naročnik ne more odstopiti od pogodbe in je dolžan dovoliti izvajalcu, da napako v primernem roku, postavljenem s strani naročnika, odpravi.</w:t>
      </w:r>
    </w:p>
    <w:p w14:paraId="5D5CAEF0" w14:textId="77777777" w:rsidR="00AF7FAE" w:rsidRPr="00B16109" w:rsidRDefault="00AF7FAE" w:rsidP="00AF7FAE">
      <w:pPr>
        <w:rPr>
          <w:lang w:eastAsia="en-US"/>
        </w:rPr>
      </w:pPr>
    </w:p>
    <w:p w14:paraId="47B0151D" w14:textId="77777777" w:rsidR="00AF7FAE" w:rsidRPr="007558B3" w:rsidRDefault="00AF7FAE" w:rsidP="00AF7FAE">
      <w:pPr>
        <w:numPr>
          <w:ilvl w:val="0"/>
          <w:numId w:val="3"/>
        </w:numPr>
        <w:jc w:val="center"/>
      </w:pPr>
      <w:bookmarkStart w:id="261" w:name="_Hlk516931529"/>
      <w:r w:rsidRPr="007558B3">
        <w:t>člen</w:t>
      </w:r>
    </w:p>
    <w:p w14:paraId="4926D0E7" w14:textId="77777777" w:rsidR="00AF7FAE" w:rsidRDefault="00AF7FAE" w:rsidP="00AF7FAE">
      <w:pPr>
        <w:rPr>
          <w:b/>
          <w:lang w:eastAsia="en-US"/>
        </w:rPr>
      </w:pPr>
    </w:p>
    <w:p w14:paraId="7128FFD0" w14:textId="77777777" w:rsidR="00AF7FAE" w:rsidRPr="00B16109" w:rsidRDefault="00AF7FAE" w:rsidP="00AF7FAE">
      <w:pPr>
        <w:rPr>
          <w:b/>
          <w:lang w:eastAsia="en-US"/>
        </w:rPr>
      </w:pPr>
      <w:r w:rsidRPr="00B16109">
        <w:rPr>
          <w:b/>
          <w:lang w:eastAsia="en-US"/>
        </w:rPr>
        <w:t>Odgovornost izvajalca za solidnost izvedenih del</w:t>
      </w:r>
    </w:p>
    <w:bookmarkEnd w:id="261"/>
    <w:p w14:paraId="4CEABCDB" w14:textId="77777777" w:rsidR="00AF7FAE" w:rsidRPr="00B16109" w:rsidRDefault="00AF7FAE" w:rsidP="00AF7FAE">
      <w:pPr>
        <w:rPr>
          <w:lang w:eastAsia="en-US"/>
        </w:rPr>
      </w:pPr>
      <w:r w:rsidRPr="00B16109">
        <w:rPr>
          <w:lang w:eastAsia="en-US"/>
        </w:rPr>
        <w:t>Izvajalec odgovarja naročniku oziroma poznejšemu pridobitelju objekta</w:t>
      </w:r>
      <w:r>
        <w:rPr>
          <w:lang w:eastAsia="en-US"/>
        </w:rPr>
        <w:t xml:space="preserve"> (uporabniku)</w:t>
      </w:r>
      <w:r w:rsidRPr="00B16109">
        <w:rPr>
          <w:lang w:eastAsia="en-US"/>
        </w:rPr>
        <w:t xml:space="preserve">, ki je predmet te pogodbe, če se v roku desetih (10) let od primopredaje (prevzema) pogodbenih del pojavijo stvarne napake, ki zadevajo solidnost pogodbenih del in naročnik oziroma </w:t>
      </w:r>
      <w:r>
        <w:rPr>
          <w:lang w:eastAsia="en-US"/>
        </w:rPr>
        <w:t>uporabnik</w:t>
      </w:r>
      <w:r w:rsidRPr="00B16109">
        <w:rPr>
          <w:lang w:eastAsia="en-US"/>
        </w:rPr>
        <w:t>, izvajalca o napaki obvesti v roku šestih (6) mesecev od dneva, ko je bila napaka odkrita.</w:t>
      </w:r>
    </w:p>
    <w:p w14:paraId="645C05C8" w14:textId="77777777" w:rsidR="00AF7FAE" w:rsidRDefault="00AF7FAE" w:rsidP="00AF7FAE">
      <w:pPr>
        <w:rPr>
          <w:b/>
          <w:lang w:eastAsia="en-US"/>
        </w:rPr>
      </w:pPr>
    </w:p>
    <w:p w14:paraId="279D2241" w14:textId="20EA1641" w:rsidR="00DB612F" w:rsidRPr="007E7613" w:rsidRDefault="00AF7FAE" w:rsidP="00DB612F">
      <w:pPr>
        <w:pStyle w:val="Odstavekseznama"/>
        <w:numPr>
          <w:ilvl w:val="0"/>
          <w:numId w:val="37"/>
        </w:numPr>
        <w:rPr>
          <w:b/>
        </w:rPr>
      </w:pPr>
      <w:r>
        <w:rPr>
          <w:b/>
        </w:rPr>
        <w:t>GARANCIJA</w:t>
      </w:r>
      <w:r w:rsidRPr="00B16109">
        <w:rPr>
          <w:b/>
        </w:rPr>
        <w:t xml:space="preserve"> IN GARANCIJSKI ROK</w:t>
      </w:r>
    </w:p>
    <w:p w14:paraId="4F9984F7" w14:textId="77777777" w:rsidR="00AF7FAE" w:rsidRPr="007558B3" w:rsidRDefault="00AF7FAE" w:rsidP="00AF7FAE">
      <w:pPr>
        <w:numPr>
          <w:ilvl w:val="0"/>
          <w:numId w:val="3"/>
        </w:numPr>
        <w:jc w:val="center"/>
      </w:pPr>
      <w:r w:rsidRPr="007558B3">
        <w:t>člen</w:t>
      </w:r>
    </w:p>
    <w:p w14:paraId="4F8EE786" w14:textId="77777777" w:rsidR="00AF7FAE" w:rsidRDefault="00AF7FAE" w:rsidP="00AF7FAE"/>
    <w:p w14:paraId="3854D9D2" w14:textId="77777777" w:rsidR="00AF7FAE" w:rsidRPr="00A60AA6" w:rsidRDefault="00AF7FAE" w:rsidP="00AF7FAE">
      <w:pPr>
        <w:tabs>
          <w:tab w:val="left" w:pos="3537"/>
        </w:tabs>
        <w:rPr>
          <w:b/>
          <w:lang w:eastAsia="en-US"/>
        </w:rPr>
      </w:pPr>
      <w:r w:rsidRPr="00A60AA6">
        <w:rPr>
          <w:b/>
          <w:lang w:eastAsia="en-US"/>
        </w:rPr>
        <w:t xml:space="preserve">Garancijska izjava izvajalca </w:t>
      </w:r>
      <w:r w:rsidRPr="00A60AA6">
        <w:rPr>
          <w:b/>
          <w:lang w:eastAsia="en-US"/>
        </w:rPr>
        <w:tab/>
      </w:r>
    </w:p>
    <w:p w14:paraId="2A351479" w14:textId="77777777" w:rsidR="00AF7FAE" w:rsidRPr="00A60AA6" w:rsidRDefault="00AF7FAE" w:rsidP="00AF7FAE">
      <w:pPr>
        <w:rPr>
          <w:lang w:eastAsia="en-US"/>
        </w:rPr>
      </w:pPr>
      <w:r w:rsidRPr="00A60AA6">
        <w:rPr>
          <w:lang w:eastAsia="en-US"/>
        </w:rPr>
        <w:t xml:space="preserve">Za vsa izvedena dela velja garancija za brezhibno delovanje ter izvedena dela v trajanju </w:t>
      </w:r>
      <w:r>
        <w:rPr>
          <w:lang w:eastAsia="en-US"/>
        </w:rPr>
        <w:t>2</w:t>
      </w:r>
      <w:r w:rsidRPr="00A60AA6">
        <w:rPr>
          <w:lang w:eastAsia="en-US"/>
        </w:rPr>
        <w:t xml:space="preserve"> let</w:t>
      </w:r>
      <w:r w:rsidRPr="002278B6">
        <w:rPr>
          <w:lang w:eastAsia="en-US"/>
        </w:rPr>
        <w:t xml:space="preserve"> </w:t>
      </w:r>
      <w:r>
        <w:rPr>
          <w:lang w:eastAsia="en-US"/>
        </w:rPr>
        <w:t>oziroma skladno z zahtevami iz dokumentacije</w:t>
      </w:r>
      <w:r w:rsidRPr="00A60AA6">
        <w:rPr>
          <w:lang w:eastAsia="en-US"/>
        </w:rPr>
        <w:t xml:space="preserve">. Izvajalec lahko da lastno garancijo za brezhibno delovanje ali garancijo dobavitelja/proizvajalca z enakimi pogoji. </w:t>
      </w:r>
    </w:p>
    <w:p w14:paraId="515F2EDD" w14:textId="77777777" w:rsidR="00AF7FAE" w:rsidRDefault="00AF7FAE" w:rsidP="00AF7FAE"/>
    <w:p w14:paraId="4B95A402" w14:textId="77777777" w:rsidR="00AF7FAE" w:rsidRPr="00B22F6C" w:rsidRDefault="00AF7FAE" w:rsidP="00AF7FAE">
      <w:r w:rsidRPr="00B22F6C">
        <w:t xml:space="preserve">Garancijski roki morajo biti v skladu s </w:t>
      </w:r>
      <w:r>
        <w:t>prvim odstavkom tega člena</w:t>
      </w:r>
      <w:r w:rsidRPr="00B22F6C">
        <w:t xml:space="preserve"> ne glede na garancijske roke proizvajalcev, v kolikor so le-ti krajši.</w:t>
      </w:r>
    </w:p>
    <w:p w14:paraId="46C1C4C1" w14:textId="77777777" w:rsidR="00AF7FAE" w:rsidRPr="00B22F6C" w:rsidRDefault="00AF7FAE" w:rsidP="00AF7FAE">
      <w:pPr>
        <w:ind w:left="709" w:hanging="709"/>
      </w:pPr>
    </w:p>
    <w:p w14:paraId="12A60CC3" w14:textId="77777777" w:rsidR="00AF7FAE" w:rsidRPr="00B22F6C" w:rsidRDefault="00AF7FAE" w:rsidP="00AF7FAE">
      <w:r w:rsidRPr="00B22F6C">
        <w:t xml:space="preserve">V primeru zamenjave posameznih delov predmeta javnega naročila, prične teči nov garancijski rok. Vse ugotovitve morajo biti zapisniško ugotovljene. </w:t>
      </w:r>
    </w:p>
    <w:p w14:paraId="074456DB" w14:textId="77777777" w:rsidR="00AF7FAE" w:rsidRDefault="00AF7FAE" w:rsidP="00AF7FAE">
      <w:pPr>
        <w:rPr>
          <w:color w:val="000000" w:themeColor="text1"/>
        </w:rPr>
      </w:pPr>
    </w:p>
    <w:p w14:paraId="63C4C402" w14:textId="77777777" w:rsidR="00AF7FAE" w:rsidRPr="00B22F6C" w:rsidRDefault="00AF7FAE" w:rsidP="00AF7FAE">
      <w:pPr>
        <w:tabs>
          <w:tab w:val="left" w:pos="0"/>
        </w:tabs>
        <w:ind w:left="-11"/>
      </w:pPr>
      <w:r w:rsidRPr="00B22F6C">
        <w:t xml:space="preserve">Odzivni rok izvajalca na obvestilo o napaki je 24 ur in rok za odpravo napak do največ deset (10) dni vezano na GOI dela in največ 48 ur vezano na opremo. Če bi bil ta rok presežen, ima naročnik/uporabnik pravico naročiti odpravo napak pri tretji osebi na stroške izvajalca ali unovčiti ustrezno garancijo. </w:t>
      </w:r>
    </w:p>
    <w:p w14:paraId="0EA06043" w14:textId="77777777" w:rsidR="00AF7FAE" w:rsidRPr="00B22F6C" w:rsidRDefault="00AF7FAE" w:rsidP="00AF7FAE">
      <w:pPr>
        <w:tabs>
          <w:tab w:val="left" w:pos="720"/>
        </w:tabs>
      </w:pPr>
    </w:p>
    <w:p w14:paraId="3999B485" w14:textId="77777777" w:rsidR="00AF7FAE" w:rsidRPr="00B22F6C" w:rsidRDefault="00AF7FAE" w:rsidP="00AF7FAE">
      <w:pPr>
        <w:tabs>
          <w:tab w:val="left" w:pos="720"/>
        </w:tabs>
      </w:pPr>
      <w:r w:rsidRPr="00B22F6C">
        <w:t>Izvajalec mora v času garancijskega roka zagotavljati servis za opremo. V primeru okvare je odzivni čas servisa naslednji delovni dan po prijavi napake. Izvajalec mora odpraviti napako v največ 48 urah. U</w:t>
      </w:r>
      <w:r>
        <w:t xml:space="preserve">porabnik bo javil napako na </w:t>
      </w:r>
      <w:r w:rsidRPr="00B22F6C">
        <w:t>tel.</w:t>
      </w:r>
      <w:r>
        <w:t xml:space="preserve"> št.</w:t>
      </w:r>
      <w:r w:rsidRPr="00B22F6C">
        <w:t xml:space="preserve"> </w:t>
      </w:r>
      <w:r w:rsidRPr="00B22F6C">
        <w:rPr>
          <w:highlight w:val="lightGray"/>
        </w:rPr>
        <w:t>____________________</w:t>
      </w:r>
      <w:r w:rsidRPr="00B22F6C">
        <w:t xml:space="preserve"> ali preko elektronske pošte </w:t>
      </w:r>
      <w:r w:rsidRPr="00B22F6C">
        <w:rPr>
          <w:highlight w:val="lightGray"/>
        </w:rPr>
        <w:t>____________________</w:t>
      </w:r>
      <w:r w:rsidRPr="00B22F6C">
        <w:t>. V primeru da se enaka napaka pojavi na isti opremi dvakrat zapovrstjo, lahko uporabnik zahteva zamenjavo le-te z ekvivalentno novo opremo. V primeru neizpolnitve zahteve naročnik lahko unovči ustrezno garancijo.</w:t>
      </w:r>
    </w:p>
    <w:p w14:paraId="58AF2569" w14:textId="77777777" w:rsidR="00AF7FAE" w:rsidRDefault="00AF7FAE" w:rsidP="00AF7FAE">
      <w:pPr>
        <w:rPr>
          <w:lang w:eastAsia="en-US"/>
        </w:rPr>
      </w:pPr>
    </w:p>
    <w:p w14:paraId="72FD23FD" w14:textId="16C3578C" w:rsidR="007E7613" w:rsidRPr="007E7613" w:rsidRDefault="00AF7FAE" w:rsidP="007E7613">
      <w:pPr>
        <w:pStyle w:val="Odstavekseznama"/>
        <w:numPr>
          <w:ilvl w:val="0"/>
          <w:numId w:val="37"/>
        </w:numPr>
        <w:rPr>
          <w:b/>
        </w:rPr>
      </w:pPr>
      <w:r w:rsidRPr="00B16109">
        <w:rPr>
          <w:b/>
        </w:rPr>
        <w:t xml:space="preserve">POGODBENA KAZEN </w:t>
      </w:r>
    </w:p>
    <w:p w14:paraId="400E861F" w14:textId="77777777" w:rsidR="00AF7FAE" w:rsidRPr="007558B3" w:rsidRDefault="00AF7FAE" w:rsidP="00AF7FAE">
      <w:pPr>
        <w:numPr>
          <w:ilvl w:val="0"/>
          <w:numId w:val="3"/>
        </w:numPr>
        <w:jc w:val="center"/>
      </w:pPr>
      <w:r w:rsidRPr="007558B3">
        <w:t>člen</w:t>
      </w:r>
    </w:p>
    <w:p w14:paraId="083C2623" w14:textId="77777777" w:rsidR="00AF7FAE" w:rsidRDefault="00AF7FAE" w:rsidP="00AF7FAE">
      <w:pPr>
        <w:suppressAutoHyphens/>
        <w:autoSpaceDN w:val="0"/>
        <w:ind w:right="6"/>
        <w:textAlignment w:val="baseline"/>
        <w:rPr>
          <w:b/>
        </w:rPr>
      </w:pPr>
    </w:p>
    <w:p w14:paraId="068FBC26" w14:textId="77777777" w:rsidR="00AF7FAE" w:rsidRPr="00B16109" w:rsidRDefault="00AF7FAE" w:rsidP="00AF7FAE">
      <w:pPr>
        <w:suppressAutoHyphens/>
        <w:autoSpaceDN w:val="0"/>
        <w:ind w:right="6"/>
        <w:textAlignment w:val="baseline"/>
        <w:rPr>
          <w:b/>
        </w:rPr>
      </w:pPr>
      <w:r w:rsidRPr="00B16109">
        <w:rPr>
          <w:b/>
        </w:rPr>
        <w:t>Pogodbena kazen zaradi zamude ter zaradi odstopa od pogodbe</w:t>
      </w:r>
    </w:p>
    <w:p w14:paraId="5331B075" w14:textId="77777777" w:rsidR="00AF7FAE" w:rsidRPr="00B16109" w:rsidRDefault="00AF7FAE" w:rsidP="00AF7FAE">
      <w:pPr>
        <w:suppressAutoHyphens/>
        <w:autoSpaceDN w:val="0"/>
        <w:ind w:right="6"/>
        <w:textAlignment w:val="baseline"/>
      </w:pPr>
      <w:bookmarkStart w:id="262" w:name="_Hlk516931600"/>
      <w:r w:rsidRPr="00B16109">
        <w:t>Če izvajalec ne izvede svojih obveznosti v roku iz 3. člena, mora plačati naročniku pogodbeno kazen v višini 0,5 % skupne pogodbene vrednosti brez DDV za vsak dan zamude, vendar največ 10 % skupne pogodbene vrednosti brez DDV. Če vrednost pogodbene kazni preseže 10%, ima naročnik pravico odstopiti od pogodbe iz razlogov na strani izvajalca.</w:t>
      </w:r>
    </w:p>
    <w:p w14:paraId="344B4A40" w14:textId="77777777" w:rsidR="00AF7FAE" w:rsidRPr="00B16109" w:rsidRDefault="00AF7FAE" w:rsidP="00AF7FAE">
      <w:pPr>
        <w:suppressAutoHyphens/>
        <w:autoSpaceDN w:val="0"/>
        <w:ind w:right="6"/>
        <w:textAlignment w:val="baseline"/>
      </w:pPr>
    </w:p>
    <w:p w14:paraId="476C599C" w14:textId="77777777" w:rsidR="00AF7FAE" w:rsidRDefault="00AF7FAE" w:rsidP="00AF7FAE">
      <w:pPr>
        <w:suppressAutoHyphens/>
        <w:autoSpaceDN w:val="0"/>
        <w:ind w:right="6"/>
        <w:textAlignment w:val="baseline"/>
      </w:pPr>
      <w:r w:rsidRPr="0076657A">
        <w:t>V primeru odstopa od pogodbe iz razlogov na strani izvajalca znaša pogodbena kazen zaradi odstopa od pogodbe 20 % - skupne pogodbene vrednosti brez DDV.</w:t>
      </w:r>
    </w:p>
    <w:p w14:paraId="22B67FC7" w14:textId="77777777" w:rsidR="00AF7FAE" w:rsidRPr="00B16109" w:rsidRDefault="00AF7FAE" w:rsidP="00AF7FAE">
      <w:pPr>
        <w:suppressAutoHyphens/>
        <w:autoSpaceDN w:val="0"/>
        <w:ind w:right="6"/>
        <w:textAlignment w:val="baseline"/>
      </w:pPr>
    </w:p>
    <w:p w14:paraId="4E50C16B" w14:textId="77777777" w:rsidR="00AF7FAE" w:rsidRPr="00B16109" w:rsidRDefault="00AF7FAE" w:rsidP="00AF7FAE">
      <w:pPr>
        <w:rPr>
          <w:lang w:eastAsia="en-US"/>
        </w:rPr>
      </w:pPr>
      <w:r w:rsidRPr="00B16109">
        <w:rPr>
          <w:lang w:eastAsia="en-US"/>
        </w:rPr>
        <w:t xml:space="preserve">Naročnik ima pravico zahtevati pogodbeno kazen zaradi zamude oziroma pogodbeno kazen zaradi odstopa od pogodbe, ne glede na nastanek škode. </w:t>
      </w:r>
    </w:p>
    <w:p w14:paraId="0B1914B2" w14:textId="77777777" w:rsidR="00AF7FAE" w:rsidRPr="00B16109" w:rsidRDefault="00AF7FAE" w:rsidP="00AF7FAE">
      <w:pPr>
        <w:rPr>
          <w:lang w:eastAsia="en-US"/>
        </w:rPr>
      </w:pPr>
    </w:p>
    <w:p w14:paraId="5C3B9694" w14:textId="77777777" w:rsidR="00AF7FAE" w:rsidRPr="00B16109" w:rsidRDefault="00AF7FAE" w:rsidP="00AF7FAE">
      <w:pPr>
        <w:suppressAutoHyphens/>
        <w:autoSpaceDN w:val="0"/>
        <w:ind w:right="6"/>
        <w:textAlignment w:val="baseline"/>
      </w:pPr>
      <w:r w:rsidRPr="00B16109">
        <w:t>Ne glede na plačilo pogodbene kazni, ima naročnik zaradi zamude izvajalca ali zaradi odstopa od pogodbe, kot tudi iz vseh drugih razlogov na strani izvajalca, pravico terjati poplačilo celotne škode, ki nastane kot posledica zamude, napak ali drugih nepravilnosti izvajalca ali njegovih podizvajalcev.</w:t>
      </w:r>
    </w:p>
    <w:p w14:paraId="750C8228" w14:textId="77777777" w:rsidR="00AF7FAE" w:rsidRPr="00B16109" w:rsidRDefault="00AF7FAE" w:rsidP="00AF7FAE">
      <w:pPr>
        <w:suppressAutoHyphens/>
        <w:autoSpaceDN w:val="0"/>
        <w:ind w:right="6"/>
        <w:textAlignment w:val="baseline"/>
      </w:pPr>
    </w:p>
    <w:p w14:paraId="7BEA22ED" w14:textId="6B9F7689" w:rsidR="00AF7FAE" w:rsidRPr="00B16109" w:rsidRDefault="00AF7FAE" w:rsidP="00AF7FAE">
      <w:pPr>
        <w:suppressAutoHyphens/>
        <w:autoSpaceDN w:val="0"/>
        <w:ind w:right="6"/>
        <w:textAlignment w:val="baseline"/>
      </w:pPr>
      <w:r w:rsidRPr="00B16109">
        <w:t>Pogodbena kazen za zamudo se obračunava (teče) do dneva primopredaje objekta ali njegovega dela.</w:t>
      </w:r>
    </w:p>
    <w:bookmarkEnd w:id="262"/>
    <w:p w14:paraId="604ADB9A" w14:textId="77777777" w:rsidR="00AF7FAE" w:rsidRDefault="00AF7FAE" w:rsidP="00AF7FAE">
      <w:pPr>
        <w:suppressAutoHyphens/>
        <w:autoSpaceDN w:val="0"/>
        <w:ind w:right="6"/>
        <w:textAlignment w:val="baseline"/>
        <w:rPr>
          <w:b/>
        </w:rPr>
      </w:pPr>
    </w:p>
    <w:p w14:paraId="32D78660" w14:textId="77777777" w:rsidR="00AF7FAE" w:rsidRPr="007558B3" w:rsidRDefault="00AF7FAE" w:rsidP="00AF7FAE">
      <w:pPr>
        <w:numPr>
          <w:ilvl w:val="0"/>
          <w:numId w:val="3"/>
        </w:numPr>
        <w:jc w:val="center"/>
      </w:pPr>
      <w:bookmarkStart w:id="263" w:name="_Hlk516667423"/>
      <w:bookmarkStart w:id="264" w:name="_Hlk516931871"/>
      <w:r w:rsidRPr="007558B3">
        <w:t>člen</w:t>
      </w:r>
    </w:p>
    <w:p w14:paraId="114AEC24" w14:textId="77777777" w:rsidR="00AF7FAE" w:rsidRDefault="00AF7FAE" w:rsidP="00AF7FAE">
      <w:pPr>
        <w:suppressAutoHyphens/>
        <w:autoSpaceDN w:val="0"/>
        <w:ind w:right="6"/>
        <w:textAlignment w:val="baseline"/>
        <w:rPr>
          <w:b/>
        </w:rPr>
      </w:pPr>
      <w:bookmarkStart w:id="265" w:name="_Hlk516931917"/>
    </w:p>
    <w:p w14:paraId="0251DDB3" w14:textId="77777777" w:rsidR="00AF7FAE" w:rsidRPr="00B16109" w:rsidRDefault="00AF7FAE" w:rsidP="00AF7FAE">
      <w:pPr>
        <w:suppressAutoHyphens/>
        <w:autoSpaceDN w:val="0"/>
        <w:ind w:right="6"/>
        <w:textAlignment w:val="baseline"/>
        <w:rPr>
          <w:b/>
        </w:rPr>
      </w:pPr>
      <w:r w:rsidRPr="00B16109">
        <w:rPr>
          <w:b/>
        </w:rPr>
        <w:t>Notifikacija pogodbene kazni zaradi zamude</w:t>
      </w:r>
    </w:p>
    <w:p w14:paraId="19B2CD7C" w14:textId="77777777" w:rsidR="00AF7FAE" w:rsidRPr="00B16109" w:rsidRDefault="00AF7FAE" w:rsidP="00AF7FAE">
      <w:pPr>
        <w:suppressAutoHyphens/>
        <w:autoSpaceDN w:val="0"/>
        <w:ind w:right="6"/>
        <w:textAlignment w:val="baseline"/>
      </w:pPr>
      <w:bookmarkStart w:id="266" w:name="_Hlk516931933"/>
      <w:bookmarkEnd w:id="263"/>
      <w:bookmarkEnd w:id="265"/>
      <w:r w:rsidRPr="00B16109">
        <w:t>Naročnik mora dejstvo morebitne zamude izvajalca ter število dni zamude izvajalca vpisati v primopredajni zapisnik. S tem se šteje pogodbena kazen za notificirano.</w:t>
      </w:r>
    </w:p>
    <w:p w14:paraId="7B81BD07" w14:textId="77777777" w:rsidR="00AF7FAE" w:rsidRPr="00B16109" w:rsidRDefault="00AF7FAE" w:rsidP="00AF7FAE">
      <w:pPr>
        <w:suppressAutoHyphens/>
        <w:autoSpaceDN w:val="0"/>
        <w:ind w:right="6"/>
        <w:textAlignment w:val="baseline"/>
      </w:pPr>
    </w:p>
    <w:p w14:paraId="3B3DA21D" w14:textId="628ACFDC" w:rsidR="00AF7FAE" w:rsidRDefault="00AF7FAE" w:rsidP="00AF7FAE">
      <w:pPr>
        <w:suppressAutoHyphens/>
        <w:autoSpaceDN w:val="0"/>
        <w:ind w:right="6"/>
        <w:textAlignment w:val="baseline"/>
      </w:pPr>
      <w:r w:rsidRPr="00B16109">
        <w:t>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V tem roku mora naročnik pogodbeno kazen tudi obračunati.</w:t>
      </w:r>
    </w:p>
    <w:p w14:paraId="02551579" w14:textId="77777777" w:rsidR="002D5A9A" w:rsidRPr="00B16109" w:rsidRDefault="002D5A9A" w:rsidP="00AF7FAE">
      <w:pPr>
        <w:suppressAutoHyphens/>
        <w:autoSpaceDN w:val="0"/>
        <w:ind w:right="6"/>
        <w:textAlignment w:val="baseline"/>
      </w:pPr>
    </w:p>
    <w:p w14:paraId="46811404" w14:textId="77777777" w:rsidR="00AF7FAE" w:rsidRPr="00B16109" w:rsidRDefault="00AF7FAE" w:rsidP="00AF7FAE">
      <w:pPr>
        <w:suppressAutoHyphens/>
        <w:autoSpaceDN w:val="0"/>
        <w:ind w:right="6"/>
        <w:textAlignment w:val="baseline"/>
      </w:pPr>
      <w:r w:rsidRPr="00B16109">
        <w:lastRenderedPageBreak/>
        <w:t>V kolikor naročnik zamudi rok za notifikacijo pogodbene kazni, ni upravičen do obračuna pogodbene kazni.</w:t>
      </w:r>
    </w:p>
    <w:p w14:paraId="60E9C35B" w14:textId="77777777" w:rsidR="00AF7FAE" w:rsidRPr="00B16109" w:rsidRDefault="00AF7FAE" w:rsidP="00AF7FAE">
      <w:pPr>
        <w:suppressAutoHyphens/>
        <w:autoSpaceDN w:val="0"/>
        <w:ind w:right="6"/>
        <w:textAlignment w:val="baseline"/>
      </w:pPr>
    </w:p>
    <w:p w14:paraId="02F8551A" w14:textId="77777777" w:rsidR="00AF7FAE" w:rsidRPr="00B16109" w:rsidRDefault="00AF7FAE" w:rsidP="00AF7FAE">
      <w:pPr>
        <w:suppressAutoHyphens/>
        <w:autoSpaceDN w:val="0"/>
        <w:ind w:right="6"/>
        <w:textAlignment w:val="baseline"/>
      </w:pPr>
      <w:r w:rsidRPr="00B16109">
        <w:t>Če je naročnik začel uporabljati objekt ali njegov del, preden je bila zanj izvedena primopredaja, mora pogodbeno kazen notificirati najkasneje ob pričetku uporabe objekta ali njenega dela, sicer ni upravičen do obračuna pogodbene kazni.</w:t>
      </w:r>
    </w:p>
    <w:bookmarkEnd w:id="266"/>
    <w:p w14:paraId="0BE56E29" w14:textId="77777777" w:rsidR="00AF7FAE" w:rsidRPr="00B16109" w:rsidRDefault="00AF7FAE" w:rsidP="00AF7FAE">
      <w:pPr>
        <w:suppressAutoHyphens/>
        <w:autoSpaceDN w:val="0"/>
        <w:ind w:right="6"/>
        <w:textAlignment w:val="baseline"/>
      </w:pPr>
    </w:p>
    <w:p w14:paraId="7BBFD8B6" w14:textId="77777777" w:rsidR="00AF7FAE" w:rsidRPr="007558B3" w:rsidRDefault="00AF7FAE" w:rsidP="00AF7FAE">
      <w:pPr>
        <w:numPr>
          <w:ilvl w:val="0"/>
          <w:numId w:val="3"/>
        </w:numPr>
        <w:jc w:val="center"/>
      </w:pPr>
      <w:r w:rsidRPr="007558B3">
        <w:t>člen</w:t>
      </w:r>
    </w:p>
    <w:p w14:paraId="09E9A955" w14:textId="77777777" w:rsidR="00AF7FAE" w:rsidRDefault="00AF7FAE" w:rsidP="00AF7FAE">
      <w:pPr>
        <w:suppressAutoHyphens/>
        <w:autoSpaceDN w:val="0"/>
        <w:ind w:right="6"/>
        <w:textAlignment w:val="baseline"/>
        <w:rPr>
          <w:b/>
        </w:rPr>
      </w:pPr>
      <w:bookmarkStart w:id="267" w:name="_Hlk516932010"/>
    </w:p>
    <w:p w14:paraId="6411E9BC" w14:textId="77777777" w:rsidR="00AF7FAE" w:rsidRPr="00B16109" w:rsidRDefault="00AF7FAE" w:rsidP="00AF7FAE">
      <w:pPr>
        <w:suppressAutoHyphens/>
        <w:autoSpaceDN w:val="0"/>
        <w:ind w:right="6"/>
        <w:textAlignment w:val="baseline"/>
        <w:rPr>
          <w:b/>
        </w:rPr>
      </w:pPr>
      <w:r w:rsidRPr="00B16109">
        <w:rPr>
          <w:b/>
        </w:rPr>
        <w:t>Notifikacija pogodbene kazni zaradi odstopa od pogodbe</w:t>
      </w:r>
    </w:p>
    <w:p w14:paraId="1E40B28E" w14:textId="77777777" w:rsidR="00AF7FAE" w:rsidRPr="00B16109" w:rsidRDefault="00AF7FAE" w:rsidP="00AF7FAE">
      <w:pPr>
        <w:suppressAutoHyphens/>
        <w:autoSpaceDN w:val="0"/>
        <w:ind w:right="6"/>
        <w:textAlignment w:val="baseline"/>
      </w:pPr>
      <w:r w:rsidRPr="00B16109">
        <w:t>Naročnik mora pogodbeno kazen zaradi odstopa od pogodbe notificirati in uveljaviti najkasneje v 60 dneh po odstopu od pogodbe.</w:t>
      </w:r>
    </w:p>
    <w:bookmarkEnd w:id="267"/>
    <w:p w14:paraId="330EC296" w14:textId="77777777" w:rsidR="00AF7FAE" w:rsidRPr="00B16109" w:rsidRDefault="00AF7FAE" w:rsidP="00AF7FAE">
      <w:pPr>
        <w:suppressAutoHyphens/>
        <w:autoSpaceDN w:val="0"/>
        <w:ind w:right="6"/>
        <w:textAlignment w:val="baseline"/>
      </w:pPr>
    </w:p>
    <w:bookmarkEnd w:id="264"/>
    <w:p w14:paraId="584BB587" w14:textId="77777777" w:rsidR="00AF7FAE" w:rsidRPr="007558B3" w:rsidRDefault="00AF7FAE" w:rsidP="00AF7FAE">
      <w:pPr>
        <w:numPr>
          <w:ilvl w:val="0"/>
          <w:numId w:val="3"/>
        </w:numPr>
        <w:jc w:val="center"/>
      </w:pPr>
      <w:r w:rsidRPr="007558B3">
        <w:t>člen</w:t>
      </w:r>
    </w:p>
    <w:p w14:paraId="6B7FEF5B" w14:textId="77777777" w:rsidR="00AF7FAE" w:rsidRDefault="00AF7FAE" w:rsidP="00AF7FAE">
      <w:pPr>
        <w:suppressAutoHyphens/>
        <w:autoSpaceDN w:val="0"/>
        <w:ind w:right="6"/>
        <w:textAlignment w:val="baseline"/>
        <w:rPr>
          <w:b/>
        </w:rPr>
      </w:pPr>
    </w:p>
    <w:p w14:paraId="260E64CE" w14:textId="77777777" w:rsidR="00AF7FAE" w:rsidRPr="00B16109" w:rsidRDefault="00AF7FAE" w:rsidP="00AF7FAE">
      <w:pPr>
        <w:suppressAutoHyphens/>
        <w:autoSpaceDN w:val="0"/>
        <w:ind w:right="6"/>
        <w:textAlignment w:val="baseline"/>
        <w:rPr>
          <w:b/>
        </w:rPr>
      </w:pPr>
      <w:r w:rsidRPr="00B16109">
        <w:rPr>
          <w:b/>
        </w:rPr>
        <w:t>Druge pogodbene kazni</w:t>
      </w:r>
    </w:p>
    <w:p w14:paraId="113DF84C" w14:textId="77777777" w:rsidR="00AF7FAE" w:rsidRPr="00B16109" w:rsidRDefault="00AF7FAE" w:rsidP="00AF7FAE">
      <w:pPr>
        <w:suppressAutoHyphens/>
        <w:autoSpaceDN w:val="0"/>
        <w:ind w:right="6"/>
        <w:textAlignment w:val="baseline"/>
        <w:rPr>
          <w:kern w:val="3"/>
        </w:rPr>
      </w:pPr>
      <w:bookmarkStart w:id="268" w:name="_Hlk516932030"/>
      <w:r>
        <w:rPr>
          <w:kern w:val="3"/>
        </w:rPr>
        <w:t>Med pogodbenimi</w:t>
      </w:r>
      <w:r w:rsidRPr="00B16109">
        <w:rPr>
          <w:kern w:val="3"/>
        </w:rPr>
        <w:t xml:space="preserve"> strankam</w:t>
      </w:r>
      <w:r>
        <w:rPr>
          <w:kern w:val="3"/>
        </w:rPr>
        <w:t>i</w:t>
      </w:r>
      <w:r w:rsidRPr="00B16109">
        <w:rPr>
          <w:kern w:val="3"/>
        </w:rPr>
        <w:t xml:space="preserve"> so, neodvisno od zgoraj navedenih določb v tej pogodbi, dogovorjene tudi naslednje pogodbene kazni:</w:t>
      </w:r>
    </w:p>
    <w:bookmarkEnd w:id="268"/>
    <w:p w14:paraId="116B3DB3" w14:textId="56AFCA1F" w:rsidR="00AF7FAE" w:rsidRPr="00B16109" w:rsidRDefault="00AF7FAE" w:rsidP="005049A9">
      <w:pPr>
        <w:numPr>
          <w:ilvl w:val="0"/>
          <w:numId w:val="21"/>
        </w:numPr>
        <w:suppressAutoHyphens/>
        <w:autoSpaceDN w:val="0"/>
        <w:ind w:right="6"/>
        <w:textAlignment w:val="baseline"/>
        <w:rPr>
          <w:kern w:val="3"/>
        </w:rPr>
      </w:pPr>
      <w:r w:rsidRPr="00B16109">
        <w:rPr>
          <w:kern w:val="3"/>
        </w:rPr>
        <w:t>pogodbena kazen za primer, da izvajalec pogodbenih del ne izvaja s strokovnim kadrom, ki je bil priglašen v ponudbi</w:t>
      </w:r>
      <w:r>
        <w:rPr>
          <w:kern w:val="3"/>
        </w:rPr>
        <w:t>,</w:t>
      </w:r>
      <w:r w:rsidRPr="00B16109">
        <w:rPr>
          <w:kern w:val="3"/>
        </w:rPr>
        <w:t xml:space="preserve"> in sicer </w:t>
      </w:r>
      <w:r w:rsidR="009F6D03">
        <w:rPr>
          <w:kern w:val="3"/>
        </w:rPr>
        <w:t>1</w:t>
      </w:r>
      <w:r w:rsidRPr="00B16109">
        <w:rPr>
          <w:kern w:val="3"/>
        </w:rPr>
        <w:t xml:space="preserve">0.000 EUR po posameznem kadru za primer, če izvajalec brez soglasja naročnika uradno ali neuradno (de </w:t>
      </w:r>
      <w:proofErr w:type="spellStart"/>
      <w:r w:rsidRPr="00B16109">
        <w:rPr>
          <w:kern w:val="3"/>
        </w:rPr>
        <w:t>facto</w:t>
      </w:r>
      <w:proofErr w:type="spellEnd"/>
      <w:r w:rsidRPr="00B16109">
        <w:rPr>
          <w:kern w:val="3"/>
        </w:rPr>
        <w:t>) zamenja strokovni kader, ki je bil priglašen v ponudbi;</w:t>
      </w:r>
    </w:p>
    <w:p w14:paraId="5A2AB772" w14:textId="7C055F11" w:rsidR="00AF7FAE" w:rsidRPr="00B16109" w:rsidRDefault="00AF7FAE" w:rsidP="005049A9">
      <w:pPr>
        <w:numPr>
          <w:ilvl w:val="0"/>
          <w:numId w:val="21"/>
        </w:numPr>
        <w:suppressAutoHyphens/>
        <w:autoSpaceDN w:val="0"/>
        <w:ind w:right="6"/>
        <w:textAlignment w:val="baseline"/>
        <w:rPr>
          <w:kern w:val="3"/>
        </w:rPr>
      </w:pPr>
      <w:r w:rsidRPr="00B16109">
        <w:rPr>
          <w:kern w:val="3"/>
        </w:rPr>
        <w:t>pogodbeno kazen za primer, da vodja gradnje ni prisot</w:t>
      </w:r>
      <w:r w:rsidR="0047410C">
        <w:rPr>
          <w:kern w:val="3"/>
        </w:rPr>
        <w:t>en</w:t>
      </w:r>
      <w:r w:rsidRPr="00B16109">
        <w:rPr>
          <w:kern w:val="3"/>
        </w:rPr>
        <w:t xml:space="preserve"> na gradbišču v obsegu, ki je bil določen s to pogodbo</w:t>
      </w:r>
      <w:r>
        <w:rPr>
          <w:kern w:val="3"/>
        </w:rPr>
        <w:t>,</w:t>
      </w:r>
      <w:r w:rsidRPr="00B16109">
        <w:rPr>
          <w:kern w:val="3"/>
        </w:rPr>
        <w:t xml:space="preserve"> in sicer 500 EUR za vsak teden, ko kad</w:t>
      </w:r>
      <w:r w:rsidR="0047410C">
        <w:rPr>
          <w:kern w:val="3"/>
        </w:rPr>
        <w:t>er</w:t>
      </w:r>
      <w:r w:rsidRPr="00B16109">
        <w:rPr>
          <w:kern w:val="3"/>
        </w:rPr>
        <w:t xml:space="preserve"> ne dosega tedenske kvote prisotnosti na gradbišču;</w:t>
      </w:r>
    </w:p>
    <w:p w14:paraId="030BA69E" w14:textId="4A1952CB" w:rsidR="00AF7FAE" w:rsidRDefault="00AF7FAE" w:rsidP="00AF7FAE">
      <w:pPr>
        <w:numPr>
          <w:ilvl w:val="0"/>
          <w:numId w:val="21"/>
        </w:numPr>
        <w:suppressAutoHyphens/>
        <w:autoSpaceDN w:val="0"/>
        <w:ind w:right="6"/>
        <w:textAlignment w:val="baseline"/>
        <w:rPr>
          <w:kern w:val="3"/>
        </w:rPr>
      </w:pPr>
      <w:r w:rsidRPr="00B16109">
        <w:rPr>
          <w:kern w:val="3"/>
        </w:rPr>
        <w:t>pogodbeno kazen za primer neizveden</w:t>
      </w:r>
      <w:r>
        <w:rPr>
          <w:kern w:val="3"/>
        </w:rPr>
        <w:t>ih</w:t>
      </w:r>
      <w:r w:rsidRPr="00B16109">
        <w:rPr>
          <w:kern w:val="3"/>
        </w:rPr>
        <w:t xml:space="preserve"> aktivnosti, ki jih je naročnik s to pogodbo naložil izvajalcu (ustrezna zakoličba objekta, prijava gradbišča, ograditev gradbišča in postavitev gradbiščne table, izdelava in upoštevanje varnostnega načrta) in katerih opustitev ima za naročnika upravnopravne, prekrškovne ali kazensko pravne posledice</w:t>
      </w:r>
      <w:r>
        <w:rPr>
          <w:kern w:val="3"/>
        </w:rPr>
        <w:t>,</w:t>
      </w:r>
      <w:r w:rsidRPr="00B16109">
        <w:rPr>
          <w:kern w:val="3"/>
        </w:rPr>
        <w:t xml:space="preserve"> in sicer v višini 10.000 EUR za opustitev vsake takšne posamezne pogodbene zadolžitve</w:t>
      </w:r>
      <w:r w:rsidR="009F6D03">
        <w:rPr>
          <w:kern w:val="3"/>
        </w:rPr>
        <w:t>.</w:t>
      </w:r>
    </w:p>
    <w:p w14:paraId="488A05FE" w14:textId="77777777" w:rsidR="009F6D03" w:rsidRPr="009F6D03" w:rsidRDefault="009F6D03" w:rsidP="009F6D03">
      <w:pPr>
        <w:suppressAutoHyphens/>
        <w:autoSpaceDN w:val="0"/>
        <w:ind w:left="360" w:right="6"/>
        <w:textAlignment w:val="baseline"/>
        <w:rPr>
          <w:kern w:val="3"/>
        </w:rPr>
      </w:pPr>
    </w:p>
    <w:p w14:paraId="7103AB20" w14:textId="77777777" w:rsidR="00AF7FAE" w:rsidRPr="00B16109" w:rsidRDefault="00AF7FAE" w:rsidP="00AF7FAE">
      <w:pPr>
        <w:suppressAutoHyphens/>
        <w:autoSpaceDN w:val="0"/>
        <w:ind w:right="6"/>
        <w:textAlignment w:val="baseline"/>
        <w:rPr>
          <w:kern w:val="3"/>
        </w:rPr>
      </w:pPr>
      <w:r w:rsidRPr="00B16109">
        <w:rPr>
          <w:kern w:val="3"/>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V kolikor izvajalec tega ne bo storil, ima naročnik pravico, da za vsako ugotovljeno kršitev izvajalcu zaračuna pogodbeno kazen v višini 5.000,00 EUR za neobveščanje o posameznem podizvajalcu.</w:t>
      </w:r>
    </w:p>
    <w:p w14:paraId="5AEC7E99" w14:textId="77777777" w:rsidR="002D5A9A" w:rsidRDefault="002D5A9A" w:rsidP="00AF7FAE">
      <w:pPr>
        <w:rPr>
          <w:lang w:eastAsia="en-US"/>
        </w:rPr>
      </w:pPr>
    </w:p>
    <w:p w14:paraId="34C8DF84" w14:textId="152581AD" w:rsidR="00AF7FAE" w:rsidRDefault="00AF7FAE" w:rsidP="00AF7FAE">
      <w:pPr>
        <w:rPr>
          <w:lang w:eastAsia="en-US"/>
        </w:rPr>
      </w:pPr>
      <w:r w:rsidRPr="00B16109">
        <w:rPr>
          <w:lang w:eastAsia="en-US"/>
        </w:rPr>
        <w:t>Naročnik lahko vse navedene pogodbene kazni iz tega odstavka napove ter obračuna najkasneje ob končnem obračunu oziroma v roku, v katerem bi moral biti končni obračun narejen, v kolikor ni bil narejen.</w:t>
      </w:r>
    </w:p>
    <w:p w14:paraId="1933A34C" w14:textId="77777777" w:rsidR="00AF7FAE" w:rsidRDefault="00AF7FAE" w:rsidP="00AF7FAE">
      <w:pPr>
        <w:rPr>
          <w:lang w:eastAsia="en-US"/>
        </w:rPr>
      </w:pPr>
    </w:p>
    <w:p w14:paraId="6D0C5401" w14:textId="77777777" w:rsidR="00AF7FAE" w:rsidRPr="00B16109" w:rsidRDefault="00AF7FAE" w:rsidP="005049A9">
      <w:pPr>
        <w:pStyle w:val="Odstavekseznama"/>
        <w:numPr>
          <w:ilvl w:val="0"/>
          <w:numId w:val="37"/>
        </w:numPr>
        <w:rPr>
          <w:b/>
        </w:rPr>
      </w:pPr>
      <w:bookmarkStart w:id="269" w:name="_Hlk516932176"/>
      <w:r w:rsidRPr="00B16109">
        <w:rPr>
          <w:b/>
        </w:rPr>
        <w:t>ZAVAROVANJA</w:t>
      </w:r>
    </w:p>
    <w:p w14:paraId="0CFF8973" w14:textId="77777777" w:rsidR="00AF7FAE" w:rsidRPr="007558B3" w:rsidRDefault="00AF7FAE" w:rsidP="00AF7FAE">
      <w:pPr>
        <w:numPr>
          <w:ilvl w:val="0"/>
          <w:numId w:val="3"/>
        </w:numPr>
        <w:jc w:val="center"/>
      </w:pPr>
      <w:r w:rsidRPr="007558B3">
        <w:t>člen</w:t>
      </w:r>
    </w:p>
    <w:p w14:paraId="4248C796" w14:textId="77777777" w:rsidR="00AF7FAE" w:rsidRDefault="00AF7FAE" w:rsidP="00AF7FAE">
      <w:pPr>
        <w:rPr>
          <w:lang w:eastAsia="en-US"/>
        </w:rPr>
      </w:pPr>
      <w:bookmarkStart w:id="270" w:name="_Hlk516932205"/>
      <w:bookmarkEnd w:id="269"/>
    </w:p>
    <w:p w14:paraId="7D1D91EA" w14:textId="77777777" w:rsidR="00AF7FAE" w:rsidRPr="00B16109" w:rsidRDefault="00AF7FAE" w:rsidP="00AF7FAE">
      <w:pPr>
        <w:rPr>
          <w:lang w:eastAsia="en-US"/>
        </w:rPr>
      </w:pPr>
      <w:r w:rsidRPr="00B16109">
        <w:rPr>
          <w:lang w:eastAsia="en-US"/>
        </w:rPr>
        <w:t>Izvajalec je dolžan imeti v času veljavnosti te pogodbe (in najmanj do predaje objekta naročniku) sklenjeno gradbeno zavarovanje pod pogoji, določenimi v tem členu pogodbe.</w:t>
      </w:r>
    </w:p>
    <w:p w14:paraId="7273C8B3" w14:textId="77777777" w:rsidR="00AF7FAE" w:rsidRPr="00B16109" w:rsidRDefault="00AF7FAE" w:rsidP="00AF7FAE">
      <w:pPr>
        <w:rPr>
          <w:lang w:eastAsia="en-US"/>
        </w:rPr>
      </w:pPr>
    </w:p>
    <w:p w14:paraId="5EE75D42" w14:textId="57869FA6" w:rsidR="00AF7FAE" w:rsidRPr="005A4F36" w:rsidRDefault="00AF7FAE" w:rsidP="00AF7FAE">
      <w:pPr>
        <w:rPr>
          <w:color w:val="FF0000"/>
          <w:lang w:eastAsia="en-US"/>
        </w:rPr>
      </w:pPr>
      <w:r w:rsidRPr="00B16109">
        <w:rPr>
          <w:lang w:eastAsia="en-US"/>
        </w:rPr>
        <w:t xml:space="preserve">Višina gradbenega zavarovanja mora obsegati najmanj </w:t>
      </w:r>
      <w:r w:rsidR="009F6D03">
        <w:rPr>
          <w:lang w:eastAsia="en-US"/>
        </w:rPr>
        <w:t>5</w:t>
      </w:r>
      <w:r w:rsidR="00310950">
        <w:rPr>
          <w:lang w:eastAsia="en-US"/>
        </w:rPr>
        <w:t>0.000</w:t>
      </w:r>
      <w:r w:rsidRPr="002422B8">
        <w:rPr>
          <w:lang w:eastAsia="en-US"/>
        </w:rPr>
        <w:t xml:space="preserve"> EUR.</w:t>
      </w:r>
    </w:p>
    <w:p w14:paraId="6CF18BE9" w14:textId="77777777" w:rsidR="00AF7FAE" w:rsidRPr="00B16109" w:rsidRDefault="00AF7FAE" w:rsidP="00AF7FAE">
      <w:pPr>
        <w:rPr>
          <w:lang w:eastAsia="en-US"/>
        </w:rPr>
      </w:pPr>
    </w:p>
    <w:p w14:paraId="099148CF" w14:textId="77777777" w:rsidR="00AF7FAE" w:rsidRPr="00B16109" w:rsidRDefault="00AF7FAE" w:rsidP="00AF7FAE">
      <w:pPr>
        <w:rPr>
          <w:lang w:eastAsia="en-US"/>
        </w:rPr>
      </w:pPr>
      <w:r w:rsidRPr="00B16109">
        <w:rPr>
          <w:lang w:eastAsia="en-US"/>
        </w:rPr>
        <w:lastRenderedPageBreak/>
        <w:t>Predloženo zavarovanje mora vključevati odgovornost za škodo, ki bi nastala investitorju ali tretji osebi v zvezi z opravljanjem njegove dejavnosti in mora kriti škodo zaradi malomarnosti, napake ali opustitve dolžnosti izvajalca in pri njem zaposlenih.</w:t>
      </w:r>
    </w:p>
    <w:p w14:paraId="38A77F33" w14:textId="77777777" w:rsidR="00AF7FAE" w:rsidRDefault="00AF7FAE" w:rsidP="00AF7FAE">
      <w:pPr>
        <w:rPr>
          <w:lang w:eastAsia="en-US"/>
        </w:rPr>
      </w:pPr>
    </w:p>
    <w:p w14:paraId="0CC7A69D" w14:textId="77777777" w:rsidR="00AF7FAE" w:rsidRPr="00B16109" w:rsidRDefault="00AF7FAE" w:rsidP="00AF7FAE">
      <w:pPr>
        <w:rPr>
          <w:lang w:eastAsia="en-US"/>
        </w:rPr>
      </w:pPr>
      <w:r w:rsidRPr="00B16109">
        <w:rPr>
          <w:lang w:eastAsia="en-US"/>
        </w:rPr>
        <w:t>Predmet gradbenega zavarovanja morajo biti naslednje stvari:</w:t>
      </w:r>
    </w:p>
    <w:p w14:paraId="624F9BC4" w14:textId="77777777" w:rsidR="00AF7FAE" w:rsidRPr="003D229B" w:rsidRDefault="00AF7FAE" w:rsidP="005049A9">
      <w:pPr>
        <w:pStyle w:val="Odstavekseznama"/>
        <w:numPr>
          <w:ilvl w:val="0"/>
          <w:numId w:val="29"/>
        </w:numPr>
        <w:rPr>
          <w:lang w:val="sl-SI" w:eastAsia="en-US"/>
        </w:rPr>
      </w:pPr>
      <w:r w:rsidRPr="003D229B">
        <w:rPr>
          <w:lang w:val="sl-SI" w:eastAsia="en-US"/>
        </w:rPr>
        <w:t>celotni objekt v gradnji, ves gradbeni in instalacijski material ter elektro strojna oprema, ki so namenjeni za vgraditev in so vračunani v predračunski vrednosti gradbenega objekta;</w:t>
      </w:r>
    </w:p>
    <w:p w14:paraId="23179A07" w14:textId="77777777" w:rsidR="00AF7FAE" w:rsidRPr="003D229B" w:rsidRDefault="00AF7FAE" w:rsidP="005049A9">
      <w:pPr>
        <w:pStyle w:val="Odstavekseznama"/>
        <w:numPr>
          <w:ilvl w:val="0"/>
          <w:numId w:val="29"/>
        </w:numPr>
        <w:rPr>
          <w:lang w:val="sl-SI" w:eastAsia="en-US"/>
        </w:rPr>
      </w:pPr>
      <w:r w:rsidRPr="003D229B">
        <w:rPr>
          <w:lang w:val="sl-SI" w:eastAsia="en-US"/>
        </w:rPr>
        <w:t>če se gradnja izvaja v delu objekta tudi vsi drugi deli tega objekta</w:t>
      </w:r>
      <w:r>
        <w:rPr>
          <w:lang w:val="sl-SI" w:eastAsia="en-US"/>
        </w:rPr>
        <w:t>;</w:t>
      </w:r>
    </w:p>
    <w:p w14:paraId="5B7CC0A1" w14:textId="77777777" w:rsidR="00AF7FAE" w:rsidRPr="003D229B" w:rsidRDefault="00AF7FAE" w:rsidP="005049A9">
      <w:pPr>
        <w:pStyle w:val="Odstavekseznama"/>
        <w:numPr>
          <w:ilvl w:val="0"/>
          <w:numId w:val="29"/>
        </w:numPr>
        <w:rPr>
          <w:lang w:val="sl-SI" w:eastAsia="en-US"/>
        </w:rPr>
      </w:pPr>
      <w:r w:rsidRPr="003D229B">
        <w:rPr>
          <w:lang w:val="sl-SI" w:eastAsia="en-US"/>
        </w:rPr>
        <w:t>sosednji obstoječi objekti.</w:t>
      </w:r>
    </w:p>
    <w:p w14:paraId="5BF6C245" w14:textId="77777777" w:rsidR="00AF7FAE" w:rsidRPr="00B16109" w:rsidRDefault="00AF7FAE" w:rsidP="00AF7FAE">
      <w:pPr>
        <w:rPr>
          <w:lang w:eastAsia="en-US"/>
        </w:rPr>
      </w:pPr>
    </w:p>
    <w:p w14:paraId="2487AC7B" w14:textId="77777777" w:rsidR="00AF7FAE" w:rsidRPr="00B16109" w:rsidRDefault="00AF7FAE" w:rsidP="00AF7FAE">
      <w:pPr>
        <w:rPr>
          <w:lang w:eastAsia="en-US"/>
        </w:rPr>
      </w:pPr>
      <w:r w:rsidRPr="00B16109">
        <w:rPr>
          <w:lang w:eastAsia="en-US"/>
        </w:rPr>
        <w:t>Gradbeno zavarovanje mora kriti uničenje ali poškodbo zavarovanih stvari zaradi naslednjih nevarnosti:</w:t>
      </w:r>
    </w:p>
    <w:p w14:paraId="03F0B53E" w14:textId="77777777" w:rsidR="00AF7FAE" w:rsidRPr="0053063E" w:rsidRDefault="00AF7FAE" w:rsidP="005049A9">
      <w:pPr>
        <w:pStyle w:val="Odstavekseznama"/>
        <w:numPr>
          <w:ilvl w:val="0"/>
          <w:numId w:val="30"/>
        </w:numPr>
        <w:rPr>
          <w:lang w:val="sl-SI" w:eastAsia="en-US"/>
        </w:rPr>
      </w:pPr>
      <w:r w:rsidRPr="0053063E">
        <w:rPr>
          <w:lang w:val="sl-SI" w:eastAsia="en-US"/>
        </w:rPr>
        <w:t>požar, strela, eksplozija, vihar, toča, izliv vode, mraz, led in sneg, snežni plaz, dež, odtrganje ali zrušenje zemljišča ter zemeljskega usada;</w:t>
      </w:r>
    </w:p>
    <w:p w14:paraId="4465B4BC" w14:textId="77777777" w:rsidR="00AF7FAE" w:rsidRPr="0053063E" w:rsidRDefault="00AF7FAE" w:rsidP="005049A9">
      <w:pPr>
        <w:pStyle w:val="Odstavekseznama"/>
        <w:numPr>
          <w:ilvl w:val="0"/>
          <w:numId w:val="30"/>
        </w:numPr>
        <w:rPr>
          <w:lang w:val="sl-SI" w:eastAsia="en-US"/>
        </w:rPr>
      </w:pPr>
      <w:r w:rsidRPr="0053063E">
        <w:rPr>
          <w:lang w:val="sl-SI" w:eastAsia="en-US"/>
        </w:rPr>
        <w:t>gradbene nezgode;</w:t>
      </w:r>
    </w:p>
    <w:p w14:paraId="0CD36665" w14:textId="77777777" w:rsidR="00AF7FAE" w:rsidRPr="0053063E" w:rsidRDefault="00AF7FAE" w:rsidP="005049A9">
      <w:pPr>
        <w:pStyle w:val="Odstavekseznama"/>
        <w:numPr>
          <w:ilvl w:val="0"/>
          <w:numId w:val="30"/>
        </w:numPr>
        <w:rPr>
          <w:lang w:val="sl-SI" w:eastAsia="en-US"/>
        </w:rPr>
      </w:pPr>
      <w:r w:rsidRPr="0053063E">
        <w:rPr>
          <w:lang w:val="sl-SI" w:eastAsia="en-US"/>
        </w:rPr>
        <w:t>za ostale nevarnosti pa, če jim je gradnja izpostavljena v konkretnem primeru in se za to posebej dogovorijo pogodbene stranke.</w:t>
      </w:r>
    </w:p>
    <w:p w14:paraId="250BD8DB" w14:textId="77777777" w:rsidR="00AF7FAE" w:rsidRPr="00B16109" w:rsidRDefault="00AF7FAE" w:rsidP="00AF7FAE">
      <w:pPr>
        <w:rPr>
          <w:lang w:eastAsia="en-US"/>
        </w:rPr>
      </w:pPr>
    </w:p>
    <w:p w14:paraId="528B0AD2" w14:textId="77777777" w:rsidR="00AF7FAE" w:rsidRPr="00B16109" w:rsidRDefault="00AF7FAE" w:rsidP="00AF7FAE">
      <w:pPr>
        <w:rPr>
          <w:lang w:eastAsia="en-US"/>
        </w:rPr>
      </w:pPr>
      <w:r w:rsidRPr="00B16109">
        <w:rPr>
          <w:lang w:eastAsia="en-US"/>
        </w:rPr>
        <w:t>Izvajalec je dolžan naročniku predložiti vsa potrdila o plačilu zavarovalne premije ter kopijo zavarovalne police najkasneje v roku 30 dni po sklenitvi pogodbe. V kolikor izvajalec tega ne stori ali v kolikor polica ni ustrezna, ima naročnik pravico, da sam sklene ustrezno zavarovanje na stroške izvajalca.</w:t>
      </w:r>
    </w:p>
    <w:p w14:paraId="3B2AFC25" w14:textId="77777777" w:rsidR="00AF7FAE" w:rsidRPr="00B16109" w:rsidRDefault="00AF7FAE" w:rsidP="00AF7FAE">
      <w:pPr>
        <w:rPr>
          <w:lang w:eastAsia="en-US"/>
        </w:rPr>
      </w:pPr>
    </w:p>
    <w:p w14:paraId="7B17F9D2" w14:textId="77777777" w:rsidR="00AF7FAE" w:rsidRPr="00B16109" w:rsidRDefault="00AF7FAE" w:rsidP="00AF7FAE">
      <w:pPr>
        <w:rPr>
          <w:lang w:eastAsia="en-US"/>
        </w:rPr>
      </w:pPr>
      <w:r w:rsidRPr="00B16109">
        <w:rPr>
          <w:lang w:eastAsia="en-US"/>
        </w:rPr>
        <w:t>Izvajalec odgovarja za vso škodo na prometni infrastrukturi, okolici objekta ter na delih, povzročeno zaradi izvajanja pogodbenih del. Izvajalec odgovarja tudi za vso povzročeno škodo, nastalo delavcem in tretjim osebam (osebam, ki niso delavci izvajalca) in ostalo škodo, ki bi nastala zaradi izvajanja del. Povračilo tako nastale škode lahko naročnik uveljavljala po splošnih načelih odškodninske odgovornosti.</w:t>
      </w:r>
    </w:p>
    <w:bookmarkEnd w:id="270"/>
    <w:p w14:paraId="61D7DA15" w14:textId="77777777" w:rsidR="00AF7FAE" w:rsidRDefault="00AF7FAE" w:rsidP="00AF7FAE">
      <w:pPr>
        <w:rPr>
          <w:lang w:eastAsia="en-US"/>
        </w:rPr>
      </w:pPr>
    </w:p>
    <w:p w14:paraId="2878E920" w14:textId="133435B7" w:rsidR="00AF7FAE" w:rsidRPr="007E7613" w:rsidRDefault="00AF7FAE" w:rsidP="007E7613">
      <w:pPr>
        <w:pStyle w:val="Odstavekseznama"/>
        <w:numPr>
          <w:ilvl w:val="0"/>
          <w:numId w:val="37"/>
        </w:numPr>
        <w:rPr>
          <w:b/>
        </w:rPr>
      </w:pPr>
      <w:r w:rsidRPr="00B16109">
        <w:rPr>
          <w:b/>
        </w:rPr>
        <w:t>POVRNITEV MOREBITNO POVZROČENE ŠKODE</w:t>
      </w:r>
    </w:p>
    <w:p w14:paraId="41942A8B" w14:textId="77777777" w:rsidR="00AF7FAE" w:rsidRPr="007558B3" w:rsidRDefault="00AF7FAE" w:rsidP="00AF7FAE">
      <w:pPr>
        <w:numPr>
          <w:ilvl w:val="0"/>
          <w:numId w:val="3"/>
        </w:numPr>
        <w:jc w:val="center"/>
      </w:pPr>
      <w:r w:rsidRPr="007558B3">
        <w:t>člen</w:t>
      </w:r>
    </w:p>
    <w:p w14:paraId="6C30FFFE" w14:textId="77777777" w:rsidR="00AF7FAE" w:rsidRDefault="00AF7FAE" w:rsidP="00AF7FAE">
      <w:pPr>
        <w:tabs>
          <w:tab w:val="left" w:pos="426"/>
          <w:tab w:val="left" w:pos="567"/>
        </w:tabs>
        <w:rPr>
          <w:lang w:eastAsia="en-US"/>
        </w:rPr>
      </w:pPr>
    </w:p>
    <w:p w14:paraId="2ED9A9E3" w14:textId="77777777" w:rsidR="00AF7FAE" w:rsidRPr="00B16109" w:rsidRDefault="00AF7FAE" w:rsidP="00AF7FAE">
      <w:pPr>
        <w:tabs>
          <w:tab w:val="left" w:pos="426"/>
          <w:tab w:val="left" w:pos="567"/>
        </w:tabs>
        <w:rPr>
          <w:lang w:eastAsia="en-US"/>
        </w:rPr>
      </w:pPr>
      <w:r w:rsidRPr="00B16109">
        <w:rPr>
          <w:lang w:eastAsia="en-US"/>
        </w:rPr>
        <w:t>Če škoda, ki jo je utrpel naročnik zaradi zamude z izpolnitvijo pogodbenih obveznosti na strani izvajalca, presega znesek pogodbene kazni za zamudo, lahko zahteva naročnik poleg pogodbene kazni tudi razliko med nastalo škodo in pogodbeno kaznijo.</w:t>
      </w:r>
    </w:p>
    <w:p w14:paraId="6F57319E" w14:textId="77777777" w:rsidR="00AF7FAE" w:rsidRPr="00B16109" w:rsidRDefault="00AF7FAE" w:rsidP="00AF7FAE">
      <w:pPr>
        <w:tabs>
          <w:tab w:val="left" w:pos="426"/>
          <w:tab w:val="left" w:pos="567"/>
        </w:tabs>
        <w:rPr>
          <w:b/>
          <w:lang w:eastAsia="en-US"/>
        </w:rPr>
      </w:pPr>
    </w:p>
    <w:p w14:paraId="7F177786" w14:textId="77777777" w:rsidR="00AF7FAE" w:rsidRPr="00B16109" w:rsidRDefault="00AF7FAE" w:rsidP="00AF7FAE">
      <w:pPr>
        <w:tabs>
          <w:tab w:val="left" w:pos="426"/>
          <w:tab w:val="left" w:pos="567"/>
        </w:tabs>
        <w:rPr>
          <w:lang w:eastAsia="en-US"/>
        </w:rPr>
      </w:pPr>
      <w:r w:rsidRPr="00B16109">
        <w:rPr>
          <w:lang w:eastAsia="en-US"/>
        </w:rPr>
        <w:t xml:space="preserve">Enako velja tudi za pogodbeno kazen zaradi odstopa od pogodbe. </w:t>
      </w:r>
    </w:p>
    <w:p w14:paraId="42515D12" w14:textId="77777777" w:rsidR="00AF7FAE" w:rsidRPr="00B16109" w:rsidRDefault="00AF7FAE" w:rsidP="00AF7FAE">
      <w:pPr>
        <w:tabs>
          <w:tab w:val="left" w:pos="426"/>
          <w:tab w:val="left" w:pos="567"/>
        </w:tabs>
        <w:rPr>
          <w:lang w:eastAsia="en-US"/>
        </w:rPr>
      </w:pPr>
    </w:p>
    <w:p w14:paraId="466C4C16" w14:textId="042C9748" w:rsidR="00AF7FAE" w:rsidRPr="00B16109" w:rsidRDefault="00AF7FAE" w:rsidP="00AF7FAE">
      <w:pPr>
        <w:tabs>
          <w:tab w:val="left" w:pos="426"/>
          <w:tab w:val="left" w:pos="567"/>
        </w:tabs>
        <w:rPr>
          <w:lang w:eastAsia="en-US"/>
        </w:rPr>
      </w:pPr>
      <w:r w:rsidRPr="00B16109">
        <w:rPr>
          <w:lang w:eastAsia="en-US"/>
        </w:rPr>
        <w:t xml:space="preserve">Ostale pogodbene kazni iz </w:t>
      </w:r>
      <w:r w:rsidR="00454B04">
        <w:rPr>
          <w:lang w:eastAsia="en-US"/>
        </w:rPr>
        <w:t>29</w:t>
      </w:r>
      <w:r w:rsidRPr="00E022D2">
        <w:rPr>
          <w:lang w:eastAsia="en-US"/>
        </w:rPr>
        <w:t>. člena te</w:t>
      </w:r>
      <w:r w:rsidRPr="00A34F39">
        <w:rPr>
          <w:lang w:eastAsia="en-US"/>
        </w:rPr>
        <w:t xml:space="preserve"> pogodbe se</w:t>
      </w:r>
      <w:r w:rsidRPr="00B16109">
        <w:rPr>
          <w:lang w:eastAsia="en-US"/>
        </w:rPr>
        <w:t xml:space="preserve"> ne vštevajo v znesek iz prejšnjih dveh odstavkov in se ne vštevajo v kvoto, ki zmanjšuje pravico naročnika do obračuna popolne odškodnine. </w:t>
      </w:r>
    </w:p>
    <w:p w14:paraId="43AFCBF2" w14:textId="77777777" w:rsidR="00AF7FAE" w:rsidRPr="00B16109" w:rsidRDefault="00AF7FAE" w:rsidP="00AF7FAE">
      <w:pPr>
        <w:tabs>
          <w:tab w:val="left" w:pos="426"/>
          <w:tab w:val="left" w:pos="567"/>
        </w:tabs>
        <w:rPr>
          <w:lang w:eastAsia="en-US"/>
        </w:rPr>
      </w:pPr>
    </w:p>
    <w:p w14:paraId="2AFAD55A" w14:textId="1D5B8354" w:rsidR="00AF7FAE" w:rsidRPr="007E7613" w:rsidRDefault="00AF7FAE" w:rsidP="00AF7FAE">
      <w:pPr>
        <w:pStyle w:val="Odstavekseznama"/>
        <w:numPr>
          <w:ilvl w:val="0"/>
          <w:numId w:val="37"/>
        </w:numPr>
        <w:rPr>
          <w:b/>
          <w:lang w:val="sl-SI"/>
        </w:rPr>
      </w:pPr>
      <w:r w:rsidRPr="00374EED">
        <w:rPr>
          <w:b/>
          <w:lang w:val="it-IT"/>
        </w:rPr>
        <w:t xml:space="preserve">PODIZVAJALCI </w:t>
      </w:r>
      <w:r w:rsidRPr="0047410C">
        <w:rPr>
          <w:bCs/>
          <w:lang w:val="sl-SI"/>
        </w:rPr>
        <w:t>/se upošteva v primeru, da izvajalec nastopa s podizvajalci/</w:t>
      </w:r>
    </w:p>
    <w:p w14:paraId="73D7B822" w14:textId="77777777" w:rsidR="00AF7FAE" w:rsidRPr="007558B3" w:rsidRDefault="00AF7FAE" w:rsidP="00AF7FAE">
      <w:pPr>
        <w:numPr>
          <w:ilvl w:val="0"/>
          <w:numId w:val="3"/>
        </w:numPr>
        <w:jc w:val="center"/>
      </w:pPr>
      <w:r w:rsidRPr="007558B3">
        <w:t>člen</w:t>
      </w:r>
    </w:p>
    <w:p w14:paraId="35BFD368" w14:textId="77777777" w:rsidR="00AF7FAE" w:rsidRDefault="00AF7FAE" w:rsidP="00AF7FAE">
      <w:pPr>
        <w:tabs>
          <w:tab w:val="left" w:pos="426"/>
          <w:tab w:val="left" w:pos="567"/>
        </w:tabs>
        <w:rPr>
          <w:lang w:eastAsia="en-US"/>
        </w:rPr>
      </w:pPr>
    </w:p>
    <w:p w14:paraId="1B1E1BB8" w14:textId="77777777" w:rsidR="00AF7FAE" w:rsidRPr="00B16109" w:rsidRDefault="00AF7FAE" w:rsidP="00AF7FAE">
      <w:pPr>
        <w:tabs>
          <w:tab w:val="left" w:pos="426"/>
          <w:tab w:val="left" w:pos="567"/>
        </w:tabs>
        <w:rPr>
          <w:lang w:eastAsia="en-US"/>
        </w:rPr>
      </w:pPr>
      <w:r w:rsidRPr="00B16109">
        <w:rPr>
          <w:lang w:eastAsia="en-US"/>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D1A1AA3" w14:textId="77777777" w:rsidR="00AF7FAE" w:rsidRPr="00B16109" w:rsidRDefault="00AF7FAE" w:rsidP="00AF7FAE">
      <w:pPr>
        <w:tabs>
          <w:tab w:val="left" w:pos="426"/>
          <w:tab w:val="left" w:pos="567"/>
        </w:tabs>
        <w:rPr>
          <w:lang w:eastAsia="en-US"/>
        </w:rPr>
      </w:pPr>
    </w:p>
    <w:p w14:paraId="1D7CD348" w14:textId="77777777" w:rsidR="00AF7FAE" w:rsidRPr="007558B3" w:rsidRDefault="00AF7FAE" w:rsidP="00AF7FAE">
      <w:pPr>
        <w:numPr>
          <w:ilvl w:val="0"/>
          <w:numId w:val="3"/>
        </w:numPr>
        <w:jc w:val="center"/>
      </w:pPr>
      <w:r w:rsidRPr="007558B3">
        <w:t>člen</w:t>
      </w:r>
    </w:p>
    <w:p w14:paraId="58C23291" w14:textId="77777777" w:rsidR="00AF7FAE" w:rsidRDefault="00AF7FAE" w:rsidP="00AF7FAE">
      <w:pPr>
        <w:tabs>
          <w:tab w:val="left" w:pos="426"/>
          <w:tab w:val="left" w:pos="567"/>
        </w:tabs>
        <w:rPr>
          <w:b/>
          <w:lang w:eastAsia="en-US"/>
        </w:rPr>
      </w:pPr>
    </w:p>
    <w:p w14:paraId="2D1AD478" w14:textId="77777777" w:rsidR="00AF7FAE" w:rsidRPr="00F82C9B" w:rsidRDefault="00AF7FAE" w:rsidP="00AF7FAE">
      <w:r w:rsidRPr="00F82C9B">
        <w:t>Izvajalec pri izvajanju te pogodbe nastopa s podizvajalci:</w:t>
      </w:r>
    </w:p>
    <w:p w14:paraId="7955D9BB" w14:textId="77777777" w:rsidR="00AF7FAE" w:rsidRPr="00F82C9B" w:rsidRDefault="00AF7FAE" w:rsidP="00AF7FAE">
      <w:r w:rsidRPr="00F82C9B">
        <w:t>_____________________________________________________________________________</w:t>
      </w:r>
    </w:p>
    <w:p w14:paraId="6D8EC87A" w14:textId="5EAA3239" w:rsidR="00AF7FAE" w:rsidRPr="00F82C9B" w:rsidRDefault="00AF7FAE" w:rsidP="00AF7FAE">
      <w:r w:rsidRPr="00F82C9B">
        <w:rPr>
          <w:i/>
        </w:rPr>
        <w:lastRenderedPageBreak/>
        <w:t>/navesti naziv, polni naslov, matično številko, identifikacijsko številko za DDV in račun</w:t>
      </w:r>
      <w:r w:rsidR="002D5A9A">
        <w:rPr>
          <w:i/>
        </w:rPr>
        <w:t>, E-naslov</w:t>
      </w:r>
      <w:r w:rsidRPr="00F82C9B">
        <w:rPr>
          <w:i/>
        </w:rPr>
        <w:t>/</w:t>
      </w:r>
      <w:r w:rsidRPr="00F82C9B">
        <w:t xml:space="preserve">, </w:t>
      </w:r>
    </w:p>
    <w:p w14:paraId="19ADDFBE" w14:textId="77777777" w:rsidR="00AF7FAE" w:rsidRPr="00F82C9B" w:rsidRDefault="00AF7FAE" w:rsidP="00AF7FAE">
      <w:r w:rsidRPr="00F82C9B">
        <w:t xml:space="preserve">in sicer bo navedeni podizvajalec izvajal _________________________________________. </w:t>
      </w:r>
    </w:p>
    <w:p w14:paraId="3E6D3365" w14:textId="77777777" w:rsidR="00AF7FAE" w:rsidRPr="00F82C9B" w:rsidRDefault="00AF7FAE" w:rsidP="00AF7FAE">
      <w:pPr>
        <w:rPr>
          <w:i/>
        </w:rPr>
      </w:pPr>
      <w:r w:rsidRPr="00F82C9B">
        <w:rPr>
          <w:i/>
        </w:rPr>
        <w:t>/navesti vrsto in vrednost del/</w:t>
      </w:r>
    </w:p>
    <w:p w14:paraId="7E598C72" w14:textId="77777777" w:rsidR="00AF7FAE" w:rsidRPr="00F82C9B" w:rsidRDefault="00AF7FAE" w:rsidP="00AF7FAE"/>
    <w:p w14:paraId="4C6DDAB0" w14:textId="77777777" w:rsidR="00AF7FAE" w:rsidRPr="00F82C9B" w:rsidRDefault="00AF7FAE" w:rsidP="00AF7FAE">
      <w:r w:rsidRPr="00F82C9B">
        <w:t>Rok plačila podizvajalcu je enak, kot je določen za plačilo obveznosti naročnika do izvajalca v tej pogodbi.</w:t>
      </w:r>
    </w:p>
    <w:p w14:paraId="2D6B73B8" w14:textId="77777777" w:rsidR="00AF7FAE" w:rsidRPr="00F82C9B" w:rsidRDefault="00AF7FAE" w:rsidP="00AF7FAE">
      <w:pPr>
        <w:ind w:left="705" w:hanging="705"/>
      </w:pPr>
    </w:p>
    <w:p w14:paraId="0E433542" w14:textId="77777777" w:rsidR="00AF7FAE" w:rsidRPr="00F82C9B" w:rsidRDefault="00AF7FAE" w:rsidP="00AF7FAE">
      <w:pPr>
        <w:rPr>
          <w:i/>
        </w:rPr>
      </w:pPr>
      <w:r w:rsidRPr="00F82C9B">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F82C9B">
        <w:rPr>
          <w:color w:val="000000"/>
        </w:rPr>
        <w:t>ali situaciji priloži račun ali situacijo podizvajalca, ki ga je predhodno potrdil.</w:t>
      </w:r>
      <w:r w:rsidRPr="00F82C9B">
        <w:rPr>
          <w:i/>
        </w:rPr>
        <w:t xml:space="preserve"> /se upošteva v primeru, da podizvajalec zahteva neposredno plačilo/</w:t>
      </w:r>
    </w:p>
    <w:p w14:paraId="435EEF88" w14:textId="77777777" w:rsidR="00AF7FAE" w:rsidRPr="00F82C9B" w:rsidRDefault="00AF7FAE" w:rsidP="00AF7FAE"/>
    <w:p w14:paraId="2C1803FB" w14:textId="77777777" w:rsidR="00AF7FAE" w:rsidRPr="00F82C9B" w:rsidRDefault="00AF7FAE" w:rsidP="00AF7FAE">
      <w:pPr>
        <w:rPr>
          <w:i/>
        </w:rPr>
      </w:pPr>
      <w:r w:rsidRPr="00F82C9B">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F82C9B">
        <w:rPr>
          <w:i/>
        </w:rPr>
        <w:t xml:space="preserve"> /se upošteva v primeru, da podizvajalec ne zahteva neposrednega plačila/</w:t>
      </w:r>
    </w:p>
    <w:p w14:paraId="305D8A47" w14:textId="77777777" w:rsidR="00AF7FAE" w:rsidRPr="00F82C9B" w:rsidRDefault="00AF7FAE" w:rsidP="00AF7FAE"/>
    <w:p w14:paraId="0F8E9452" w14:textId="77777777" w:rsidR="00AF7FAE" w:rsidRPr="00F82C9B" w:rsidRDefault="00AF7FAE" w:rsidP="00AF7FAE">
      <w:r w:rsidRPr="00F82C9B">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6BDCCF0D" w14:textId="77777777" w:rsidR="00AF7FAE" w:rsidRPr="00F82C9B" w:rsidRDefault="00AF7FAE" w:rsidP="005049A9">
      <w:pPr>
        <w:numPr>
          <w:ilvl w:val="0"/>
          <w:numId w:val="22"/>
        </w:numPr>
        <w:jc w:val="left"/>
      </w:pPr>
      <w:r w:rsidRPr="00F82C9B">
        <w:t>kontaktne podatke in zakonite zastopnike predlaganih podizvajalcev,</w:t>
      </w:r>
    </w:p>
    <w:p w14:paraId="11000795" w14:textId="36D9EEEE" w:rsidR="00AF7FAE" w:rsidRPr="00F82C9B" w:rsidRDefault="00AF7FAE" w:rsidP="005049A9">
      <w:pPr>
        <w:numPr>
          <w:ilvl w:val="0"/>
          <w:numId w:val="22"/>
        </w:numPr>
        <w:jc w:val="left"/>
      </w:pPr>
      <w:r w:rsidRPr="00F82C9B">
        <w:t>izpolnjen</w:t>
      </w:r>
      <w:r w:rsidR="0047410C">
        <w:t>o</w:t>
      </w:r>
      <w:r w:rsidRPr="00F82C9B">
        <w:t xml:space="preserve"> </w:t>
      </w:r>
      <w:r w:rsidR="0047410C">
        <w:t xml:space="preserve">Krovno izjavo podizvajalcev (obrazec št. 5) </w:t>
      </w:r>
      <w:r w:rsidRPr="00F82C9B">
        <w:t>ter</w:t>
      </w:r>
    </w:p>
    <w:p w14:paraId="492F9B4C" w14:textId="77777777" w:rsidR="00AF7FAE" w:rsidRPr="00F82C9B" w:rsidRDefault="00AF7FAE" w:rsidP="005049A9">
      <w:pPr>
        <w:numPr>
          <w:ilvl w:val="0"/>
          <w:numId w:val="22"/>
        </w:numPr>
        <w:jc w:val="left"/>
      </w:pPr>
      <w:r w:rsidRPr="00F82C9B">
        <w:t>priložiti pisno zahtevo podizvajalca za neposredno plačilo, če novi podizvajalec to zahteva.</w:t>
      </w:r>
    </w:p>
    <w:p w14:paraId="426586FB" w14:textId="77777777" w:rsidR="00AF7FAE" w:rsidRPr="00F82C9B" w:rsidRDefault="00AF7FAE" w:rsidP="00AF7FAE"/>
    <w:p w14:paraId="4BF812E4" w14:textId="77777777" w:rsidR="00AF7FAE" w:rsidRPr="00F82C9B" w:rsidRDefault="00AF7FAE" w:rsidP="00AF7FAE">
      <w:r w:rsidRPr="00F82C9B">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06F98827" w14:textId="77777777" w:rsidR="00AF7FAE" w:rsidRDefault="00AF7FAE" w:rsidP="00AF7FAE">
      <w:pPr>
        <w:tabs>
          <w:tab w:val="left" w:pos="426"/>
          <w:tab w:val="left" w:pos="567"/>
        </w:tabs>
        <w:rPr>
          <w:lang w:eastAsia="en-US"/>
        </w:rPr>
      </w:pPr>
    </w:p>
    <w:p w14:paraId="2DE8F30C" w14:textId="77777777" w:rsidR="00AF7FAE" w:rsidRPr="002422B8" w:rsidRDefault="00AF7FAE" w:rsidP="005049A9">
      <w:pPr>
        <w:pStyle w:val="Odstavekseznama"/>
        <w:numPr>
          <w:ilvl w:val="0"/>
          <w:numId w:val="37"/>
        </w:numPr>
        <w:rPr>
          <w:b/>
        </w:rPr>
      </w:pPr>
      <w:r w:rsidRPr="002422B8">
        <w:rPr>
          <w:b/>
        </w:rPr>
        <w:t>ZAUSTAVITEV DEL</w:t>
      </w:r>
    </w:p>
    <w:p w14:paraId="5CC0D3A5" w14:textId="77777777" w:rsidR="00AF7FAE" w:rsidRPr="002422B8" w:rsidRDefault="00AF7FAE" w:rsidP="00AF7FAE">
      <w:pPr>
        <w:numPr>
          <w:ilvl w:val="0"/>
          <w:numId w:val="3"/>
        </w:numPr>
        <w:jc w:val="center"/>
      </w:pPr>
      <w:r w:rsidRPr="002422B8">
        <w:t>člen</w:t>
      </w:r>
    </w:p>
    <w:p w14:paraId="6C845B4C" w14:textId="77777777" w:rsidR="00AF7FAE" w:rsidRPr="002422B8" w:rsidRDefault="00AF7FAE" w:rsidP="00AF7FAE">
      <w:pPr>
        <w:tabs>
          <w:tab w:val="left" w:pos="426"/>
          <w:tab w:val="left" w:pos="567"/>
        </w:tabs>
        <w:rPr>
          <w:lang w:eastAsia="en-US"/>
        </w:rPr>
      </w:pPr>
    </w:p>
    <w:p w14:paraId="2CAF6434" w14:textId="77777777" w:rsidR="00AF7FAE" w:rsidRPr="002422B8" w:rsidRDefault="00AF7FAE" w:rsidP="00AF7FAE">
      <w:pPr>
        <w:tabs>
          <w:tab w:val="left" w:pos="426"/>
          <w:tab w:val="left" w:pos="567"/>
        </w:tabs>
        <w:rPr>
          <w:lang w:eastAsia="en-US"/>
        </w:rPr>
      </w:pPr>
      <w:r w:rsidRPr="002422B8">
        <w:rPr>
          <w:lang w:eastAsia="en-US"/>
        </w:rPr>
        <w:t>Naročnik lahko kadarkoli naroči izvajalcu, da ustavi napredovanje nekega dela ali vseh del. V takšnem primeru mora izvajalec zaščititi, shraniti ali zavarovati pogodbena dela proti kvarjenju, izgubi ali škodi.</w:t>
      </w:r>
    </w:p>
    <w:p w14:paraId="5FA3E074" w14:textId="77777777" w:rsidR="00AF7FAE" w:rsidRPr="002422B8" w:rsidRDefault="00AF7FAE" w:rsidP="00AF7FAE">
      <w:pPr>
        <w:tabs>
          <w:tab w:val="left" w:pos="426"/>
          <w:tab w:val="left" w:pos="567"/>
        </w:tabs>
        <w:rPr>
          <w:lang w:eastAsia="en-US"/>
        </w:rPr>
      </w:pPr>
    </w:p>
    <w:p w14:paraId="2CE69982" w14:textId="77777777" w:rsidR="00AF7FAE" w:rsidRDefault="00AF7FAE" w:rsidP="00AF7FAE">
      <w:pPr>
        <w:tabs>
          <w:tab w:val="left" w:pos="426"/>
          <w:tab w:val="left" w:pos="567"/>
        </w:tabs>
        <w:rPr>
          <w:lang w:eastAsia="en-US"/>
        </w:rPr>
      </w:pPr>
      <w:r w:rsidRPr="002422B8">
        <w:rPr>
          <w:lang w:eastAsia="en-US"/>
        </w:rPr>
        <w:t>Izvajalec je v primeru ustavitve del po navodilu naročnika upravičen do plačila vseh stroškov, ki jih je utrpel zaradi ustavitve del po navodilu naročnika in do ustreznega podaljšanja pogodbenega roka, v kolikor do ustavitve del ne pride iz razlogov na strani izvajalca.</w:t>
      </w:r>
    </w:p>
    <w:p w14:paraId="259BE220" w14:textId="77777777" w:rsidR="00AF7FAE" w:rsidRPr="00385844" w:rsidRDefault="00AF7FAE" w:rsidP="00AF7FAE">
      <w:pPr>
        <w:tabs>
          <w:tab w:val="left" w:pos="426"/>
          <w:tab w:val="left" w:pos="567"/>
        </w:tabs>
        <w:rPr>
          <w:lang w:eastAsia="en-US"/>
        </w:rPr>
      </w:pPr>
    </w:p>
    <w:p w14:paraId="683EAD8E" w14:textId="77777777" w:rsidR="00AF7FAE" w:rsidRPr="00B16109" w:rsidRDefault="00AF7FAE" w:rsidP="005049A9">
      <w:pPr>
        <w:pStyle w:val="Odstavekseznama"/>
        <w:numPr>
          <w:ilvl w:val="0"/>
          <w:numId w:val="37"/>
        </w:numPr>
        <w:rPr>
          <w:b/>
        </w:rPr>
      </w:pPr>
      <w:r w:rsidRPr="00B16109">
        <w:rPr>
          <w:b/>
        </w:rPr>
        <w:t>ODSTOP OD POGODBE</w:t>
      </w:r>
    </w:p>
    <w:p w14:paraId="479508D0" w14:textId="77777777" w:rsidR="00AF7FAE" w:rsidRPr="007558B3" w:rsidRDefault="00AF7FAE" w:rsidP="00AF7FAE">
      <w:pPr>
        <w:numPr>
          <w:ilvl w:val="0"/>
          <w:numId w:val="3"/>
        </w:numPr>
        <w:jc w:val="center"/>
      </w:pPr>
      <w:r w:rsidRPr="007558B3">
        <w:t>člen</w:t>
      </w:r>
    </w:p>
    <w:p w14:paraId="3B7FE071" w14:textId="77777777" w:rsidR="00AF7FAE" w:rsidRDefault="00AF7FAE" w:rsidP="00AF7FAE">
      <w:pPr>
        <w:autoSpaceDN w:val="0"/>
        <w:rPr>
          <w:lang w:eastAsia="en-US"/>
        </w:rPr>
      </w:pPr>
    </w:p>
    <w:p w14:paraId="33D21077" w14:textId="62A792CC" w:rsidR="00AF7FAE" w:rsidRDefault="00AF7FAE" w:rsidP="00AF7FAE">
      <w:pPr>
        <w:autoSpaceDN w:val="0"/>
        <w:rPr>
          <w:lang w:eastAsia="en-US"/>
        </w:rPr>
      </w:pPr>
      <w:r w:rsidRPr="00B16109">
        <w:rPr>
          <w:lang w:eastAsia="en-US"/>
        </w:rPr>
        <w:t xml:space="preserve">Katerakoli od pogodbenih strank lahko zaradi hujših kršitev pogodbenih obveznosti s strani druge pogodbene stranke, če kršitve ne prenehajo po pisnem opominu, v katerem je naveden primeren rok za odpravo kršitev, odstopi od te pogodbe. V primeru odstopa </w:t>
      </w:r>
      <w:r w:rsidRPr="007030BE">
        <w:rPr>
          <w:lang w:eastAsia="en-US"/>
        </w:rPr>
        <w:t>sta pogodbeni stranki dolžni</w:t>
      </w:r>
      <w:r w:rsidRPr="00B16109">
        <w:rPr>
          <w:lang w:eastAsia="en-US"/>
        </w:rPr>
        <w:t xml:space="preserve"> poravnati medsebojne obveznosti iz te pogodbe in nastalo škodo.</w:t>
      </w:r>
    </w:p>
    <w:p w14:paraId="36782389" w14:textId="77777777" w:rsidR="00AF7FAE" w:rsidRPr="007558B3" w:rsidRDefault="00AF7FAE" w:rsidP="00AF7FAE">
      <w:pPr>
        <w:numPr>
          <w:ilvl w:val="0"/>
          <w:numId w:val="3"/>
        </w:numPr>
        <w:jc w:val="center"/>
      </w:pPr>
      <w:r w:rsidRPr="007558B3">
        <w:lastRenderedPageBreak/>
        <w:t>člen</w:t>
      </w:r>
    </w:p>
    <w:p w14:paraId="39F805F4" w14:textId="77777777" w:rsidR="00AF7FAE" w:rsidRDefault="00AF7FAE" w:rsidP="00AF7FAE">
      <w:pPr>
        <w:tabs>
          <w:tab w:val="left" w:pos="567"/>
          <w:tab w:val="left" w:pos="4253"/>
          <w:tab w:val="left" w:pos="5529"/>
          <w:tab w:val="right" w:pos="8505"/>
        </w:tabs>
        <w:rPr>
          <w:bCs/>
          <w:lang w:eastAsia="en-US"/>
        </w:rPr>
      </w:pPr>
    </w:p>
    <w:p w14:paraId="7B092A8B" w14:textId="77777777" w:rsidR="00AF7FAE" w:rsidRPr="00B16109" w:rsidRDefault="00AF7FAE" w:rsidP="00AF7FAE">
      <w:pPr>
        <w:tabs>
          <w:tab w:val="left" w:pos="567"/>
          <w:tab w:val="left" w:pos="4253"/>
          <w:tab w:val="left" w:pos="5529"/>
          <w:tab w:val="right" w:pos="8505"/>
        </w:tabs>
        <w:rPr>
          <w:bCs/>
          <w:lang w:eastAsia="en-US"/>
        </w:rPr>
      </w:pPr>
      <w:r w:rsidRPr="00B16109">
        <w:rPr>
          <w:bCs/>
          <w:lang w:eastAsia="en-US"/>
        </w:rPr>
        <w:t>Naročnik sme odstopiti od pogodbe:</w:t>
      </w:r>
    </w:p>
    <w:p w14:paraId="29B20C96" w14:textId="77777777" w:rsidR="00AF7FAE" w:rsidRPr="00B16109" w:rsidRDefault="00AF7FAE" w:rsidP="005049A9">
      <w:pPr>
        <w:numPr>
          <w:ilvl w:val="0"/>
          <w:numId w:val="20"/>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izvajalec tudi po pismenem pozivu naročnika in naknadnem 3-dnevnem roku z deli ne začne in jih ob morebitni prekinitvi ne nadaljuje,</w:t>
      </w:r>
    </w:p>
    <w:p w14:paraId="2E999429" w14:textId="77777777" w:rsidR="00AF7FAE" w:rsidRPr="00B16109" w:rsidRDefault="00AF7FAE" w:rsidP="005049A9">
      <w:pPr>
        <w:numPr>
          <w:ilvl w:val="0"/>
          <w:numId w:val="20"/>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izvajalec dela nekvalitetno in v nasprotju s pravili stroke, pa izvajalec napak ne popravi,</w:t>
      </w:r>
    </w:p>
    <w:p w14:paraId="54D5AF2D" w14:textId="77777777" w:rsidR="00AF7FAE" w:rsidRPr="00B16109" w:rsidRDefault="00AF7FAE" w:rsidP="005049A9">
      <w:pPr>
        <w:widowControl w:val="0"/>
        <w:numPr>
          <w:ilvl w:val="0"/>
          <w:numId w:val="20"/>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izvajale</w:t>
      </w:r>
      <w:r>
        <w:rPr>
          <w:bCs/>
          <w:lang w:eastAsia="en-US"/>
        </w:rPr>
        <w:t>c ne ravna v skladu z določili 5</w:t>
      </w:r>
      <w:r w:rsidRPr="00B16109">
        <w:rPr>
          <w:bCs/>
          <w:lang w:eastAsia="en-US"/>
        </w:rPr>
        <w:t>. člena pogodbe,</w:t>
      </w:r>
    </w:p>
    <w:p w14:paraId="24AE39BA" w14:textId="77777777" w:rsidR="00AF7FAE" w:rsidRPr="00B16109" w:rsidRDefault="00AF7FAE" w:rsidP="005049A9">
      <w:pPr>
        <w:widowControl w:val="0"/>
        <w:numPr>
          <w:ilvl w:val="0"/>
          <w:numId w:val="20"/>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izvajalec brez soglasja naročnika poveča ceno del,</w:t>
      </w:r>
    </w:p>
    <w:p w14:paraId="4AE94905" w14:textId="77777777" w:rsidR="00AF7FAE" w:rsidRPr="00B16109" w:rsidRDefault="00AF7FAE" w:rsidP="005049A9">
      <w:pPr>
        <w:numPr>
          <w:ilvl w:val="0"/>
          <w:numId w:val="20"/>
        </w:numPr>
        <w:tabs>
          <w:tab w:val="left" w:pos="-4991"/>
          <w:tab w:val="left" w:pos="-4764"/>
          <w:tab w:val="left" w:pos="-1305"/>
          <w:tab w:val="left" w:pos="-29"/>
          <w:tab w:val="right" w:pos="567"/>
        </w:tabs>
        <w:suppressAutoHyphens/>
        <w:autoSpaceDN w:val="0"/>
        <w:ind w:left="567" w:hanging="170"/>
        <w:rPr>
          <w:bCs/>
          <w:lang w:eastAsia="en-US"/>
        </w:rPr>
      </w:pPr>
      <w:r w:rsidRPr="00B16109">
        <w:rPr>
          <w:bCs/>
          <w:lang w:eastAsia="en-US"/>
        </w:rPr>
        <w:t>če je zoper izvajalca začet kakšen od postopkov po ZFPPIPP,</w:t>
      </w:r>
    </w:p>
    <w:p w14:paraId="72A32459" w14:textId="77777777" w:rsidR="00AF7FAE" w:rsidRPr="00B16109" w:rsidRDefault="00AF7FAE" w:rsidP="005049A9">
      <w:pPr>
        <w:widowControl w:val="0"/>
        <w:numPr>
          <w:ilvl w:val="0"/>
          <w:numId w:val="20"/>
        </w:numPr>
        <w:tabs>
          <w:tab w:val="left" w:pos="-4991"/>
          <w:tab w:val="left" w:pos="-4764"/>
          <w:tab w:val="left" w:pos="-1305"/>
          <w:tab w:val="left" w:pos="-29"/>
          <w:tab w:val="right" w:pos="567"/>
        </w:tabs>
        <w:suppressAutoHyphens/>
        <w:autoSpaceDN w:val="0"/>
        <w:ind w:left="567" w:right="-1" w:hanging="170"/>
        <w:rPr>
          <w:bCs/>
          <w:lang w:eastAsia="en-US"/>
        </w:rPr>
      </w:pPr>
      <w:r w:rsidRPr="00B16109">
        <w:rPr>
          <w:bCs/>
          <w:lang w:eastAsia="en-US"/>
        </w:rPr>
        <w:t>če se izkaže, da izvajalec ne spoštuje vseh tehničnih specifikacij iz razpisne dokumentacije,</w:t>
      </w:r>
    </w:p>
    <w:p w14:paraId="77B65ADF" w14:textId="77777777" w:rsidR="00AF7FAE" w:rsidRPr="00B16109" w:rsidRDefault="00AF7FAE" w:rsidP="005049A9">
      <w:pPr>
        <w:widowControl w:val="0"/>
        <w:numPr>
          <w:ilvl w:val="0"/>
          <w:numId w:val="20"/>
        </w:numPr>
        <w:tabs>
          <w:tab w:val="left" w:pos="-4991"/>
          <w:tab w:val="left" w:pos="-4764"/>
          <w:tab w:val="left" w:pos="-1305"/>
          <w:tab w:val="left" w:pos="-29"/>
          <w:tab w:val="right" w:pos="567"/>
        </w:tabs>
        <w:suppressAutoHyphens/>
        <w:autoSpaceDN w:val="0"/>
        <w:ind w:left="567" w:right="-1" w:hanging="170"/>
        <w:rPr>
          <w:lang w:eastAsia="en-US"/>
        </w:rPr>
      </w:pPr>
      <w:r w:rsidRPr="00B16109">
        <w:rPr>
          <w:bCs/>
          <w:lang w:eastAsia="en-US"/>
        </w:rPr>
        <w:t>če izvedbeni kader izvajalca ne zagotavlja zadostnega števila delavcev in se zato poraja sum, da pogodbena dela ne bodo pravočasno končana,</w:t>
      </w:r>
    </w:p>
    <w:p w14:paraId="29C9169F" w14:textId="77777777" w:rsidR="00AF7FAE" w:rsidRPr="00B16109" w:rsidRDefault="00AF7FAE" w:rsidP="005049A9">
      <w:pPr>
        <w:widowControl w:val="0"/>
        <w:numPr>
          <w:ilvl w:val="0"/>
          <w:numId w:val="20"/>
        </w:numPr>
        <w:tabs>
          <w:tab w:val="left" w:pos="-4991"/>
          <w:tab w:val="left" w:pos="-4764"/>
          <w:tab w:val="left" w:pos="-1305"/>
          <w:tab w:val="left" w:pos="-29"/>
          <w:tab w:val="right" w:pos="567"/>
        </w:tabs>
        <w:suppressAutoHyphens/>
        <w:autoSpaceDN w:val="0"/>
        <w:ind w:left="567" w:right="-1" w:hanging="170"/>
        <w:rPr>
          <w:lang w:eastAsia="en-US"/>
        </w:rPr>
      </w:pPr>
      <w:r w:rsidRPr="00B16109">
        <w:rPr>
          <w:lang w:eastAsia="en-US"/>
        </w:rPr>
        <w:t>če funkcijo vodje del in vodje gradnje opravlja strokovni kader, ki ni bil priglašen v ponudbi in za katerega naročnik ni podal soglasja za menjavo,</w:t>
      </w:r>
    </w:p>
    <w:p w14:paraId="2275A41C" w14:textId="77777777" w:rsidR="00AF7FAE" w:rsidRPr="00B16109" w:rsidRDefault="00AF7FAE" w:rsidP="005049A9">
      <w:pPr>
        <w:widowControl w:val="0"/>
        <w:numPr>
          <w:ilvl w:val="0"/>
          <w:numId w:val="20"/>
        </w:numPr>
        <w:tabs>
          <w:tab w:val="left" w:pos="-4991"/>
          <w:tab w:val="left" w:pos="-4764"/>
          <w:tab w:val="left" w:pos="-1305"/>
          <w:tab w:val="left" w:pos="-29"/>
          <w:tab w:val="right" w:pos="567"/>
        </w:tabs>
        <w:suppressAutoHyphens/>
        <w:autoSpaceDN w:val="0"/>
        <w:ind w:right="-1"/>
        <w:rPr>
          <w:lang w:eastAsia="en-US"/>
        </w:rPr>
      </w:pPr>
      <w:r w:rsidRPr="00B16109">
        <w:rPr>
          <w:lang w:eastAsia="en-US"/>
        </w:rPr>
        <w:t>če se pojavijo napake v izvedbi, ki bistveno zmanjšajo pomen, namen ali uporabnost izvedenih del;</w:t>
      </w:r>
    </w:p>
    <w:p w14:paraId="1625918D" w14:textId="77777777" w:rsidR="00AF7FAE" w:rsidRPr="00B16109" w:rsidRDefault="00AF7FAE" w:rsidP="005049A9">
      <w:pPr>
        <w:widowControl w:val="0"/>
        <w:numPr>
          <w:ilvl w:val="0"/>
          <w:numId w:val="20"/>
        </w:numPr>
        <w:tabs>
          <w:tab w:val="left" w:pos="-4991"/>
          <w:tab w:val="left" w:pos="-4764"/>
          <w:tab w:val="left" w:pos="-1305"/>
          <w:tab w:val="left" w:pos="-29"/>
          <w:tab w:val="right" w:pos="567"/>
        </w:tabs>
        <w:suppressAutoHyphens/>
        <w:autoSpaceDN w:val="0"/>
        <w:ind w:right="-143"/>
        <w:rPr>
          <w:lang w:eastAsia="en-US"/>
        </w:rPr>
      </w:pPr>
      <w:r w:rsidRPr="00B16109">
        <w:rPr>
          <w:lang w:eastAsia="en-US"/>
        </w:rPr>
        <w:t>če naročnik unovči finančno zavarovanje za dobro izvedbo pogodbenih obveznosti;</w:t>
      </w:r>
    </w:p>
    <w:p w14:paraId="3A4D9DB9" w14:textId="77777777" w:rsidR="00AF7FAE" w:rsidRPr="00B16109" w:rsidRDefault="00AF7FAE" w:rsidP="005049A9">
      <w:pPr>
        <w:widowControl w:val="0"/>
        <w:numPr>
          <w:ilvl w:val="0"/>
          <w:numId w:val="20"/>
        </w:numPr>
        <w:tabs>
          <w:tab w:val="left" w:pos="-4991"/>
          <w:tab w:val="left" w:pos="-4764"/>
          <w:tab w:val="left" w:pos="-1305"/>
          <w:tab w:val="left" w:pos="-29"/>
          <w:tab w:val="right" w:pos="567"/>
        </w:tabs>
        <w:suppressAutoHyphens/>
        <w:autoSpaceDN w:val="0"/>
        <w:ind w:left="567" w:right="-1" w:hanging="170"/>
        <w:rPr>
          <w:lang w:eastAsia="en-US"/>
        </w:rPr>
      </w:pPr>
      <w:r w:rsidRPr="00B16109">
        <w:rPr>
          <w:lang w:eastAsia="en-US"/>
        </w:rPr>
        <w:t>če vrednost vseh dolgovanih pogodbenih kazni iz te pogodbe preseže znesek 35 % skupne pogodbene vrednosti brez DDV.</w:t>
      </w:r>
    </w:p>
    <w:p w14:paraId="4EA89155" w14:textId="77777777" w:rsidR="00AF7FAE" w:rsidRPr="00B16109" w:rsidRDefault="00AF7FAE" w:rsidP="00AF7FAE">
      <w:pPr>
        <w:tabs>
          <w:tab w:val="left" w:pos="567"/>
          <w:tab w:val="left" w:pos="4253"/>
          <w:tab w:val="left" w:pos="5529"/>
          <w:tab w:val="right" w:pos="8788"/>
        </w:tabs>
        <w:rPr>
          <w:bCs/>
          <w:lang w:eastAsia="en-US"/>
        </w:rPr>
      </w:pPr>
    </w:p>
    <w:p w14:paraId="33DC3C87" w14:textId="77777777" w:rsidR="00AF7FAE" w:rsidRPr="00B16109" w:rsidRDefault="00AF7FAE" w:rsidP="00AF7FAE">
      <w:pPr>
        <w:tabs>
          <w:tab w:val="left" w:pos="567"/>
          <w:tab w:val="left" w:pos="4253"/>
          <w:tab w:val="left" w:pos="5529"/>
          <w:tab w:val="right" w:pos="8505"/>
        </w:tabs>
        <w:rPr>
          <w:bCs/>
          <w:lang w:eastAsia="en-US"/>
        </w:rPr>
      </w:pPr>
      <w:r w:rsidRPr="00B16109">
        <w:rPr>
          <w:bCs/>
          <w:lang w:eastAsia="en-US"/>
        </w:rPr>
        <w:t>Izvajalec sme odstopiti od pogodbe:</w:t>
      </w:r>
    </w:p>
    <w:p w14:paraId="230AC7EF" w14:textId="77777777" w:rsidR="00AF7FAE" w:rsidRPr="00B16109" w:rsidRDefault="00AF7FAE" w:rsidP="005049A9">
      <w:pPr>
        <w:numPr>
          <w:ilvl w:val="0"/>
          <w:numId w:val="13"/>
        </w:numPr>
        <w:tabs>
          <w:tab w:val="left" w:pos="-4991"/>
          <w:tab w:val="left" w:pos="-4764"/>
          <w:tab w:val="left" w:pos="-1305"/>
          <w:tab w:val="left" w:pos="-29"/>
          <w:tab w:val="right" w:pos="709"/>
        </w:tabs>
        <w:suppressAutoHyphens/>
        <w:autoSpaceDN w:val="0"/>
        <w:ind w:left="709" w:hanging="312"/>
        <w:rPr>
          <w:lang w:eastAsia="en-US"/>
        </w:rPr>
      </w:pPr>
      <w:r w:rsidRPr="00B16109">
        <w:rPr>
          <w:bCs/>
          <w:lang w:eastAsia="en-US"/>
        </w:rPr>
        <w:t xml:space="preserve">če naročnik tudi po naknadno postavljenem roku ne posreduje navodil v zvezi z njegovimi vprašanji, pa so ta bistvena za izvedbo </w:t>
      </w:r>
      <w:r w:rsidRPr="00B16109">
        <w:rPr>
          <w:lang w:eastAsia="en-US"/>
        </w:rPr>
        <w:t>pogodbenih del</w:t>
      </w:r>
      <w:r w:rsidRPr="00B16109">
        <w:rPr>
          <w:bCs/>
          <w:lang w:eastAsia="en-US"/>
        </w:rPr>
        <w:t>,</w:t>
      </w:r>
    </w:p>
    <w:p w14:paraId="6FA4DAD6" w14:textId="77777777" w:rsidR="00AF7FAE" w:rsidRPr="00B16109" w:rsidRDefault="00AF7FAE" w:rsidP="005049A9">
      <w:pPr>
        <w:numPr>
          <w:ilvl w:val="0"/>
          <w:numId w:val="13"/>
        </w:numPr>
        <w:tabs>
          <w:tab w:val="left" w:pos="-4991"/>
          <w:tab w:val="left" w:pos="-4764"/>
          <w:tab w:val="left" w:pos="-1305"/>
          <w:tab w:val="left" w:pos="-29"/>
          <w:tab w:val="right" w:pos="709"/>
        </w:tabs>
        <w:suppressAutoHyphens/>
        <w:autoSpaceDN w:val="0"/>
        <w:ind w:left="709" w:hanging="312"/>
        <w:rPr>
          <w:bCs/>
          <w:lang w:eastAsia="en-US"/>
        </w:rPr>
      </w:pPr>
      <w:r w:rsidRPr="00B16109">
        <w:rPr>
          <w:bCs/>
          <w:lang w:eastAsia="en-US"/>
        </w:rPr>
        <w:t>če izvajalec pride v situacijo, zaradi katere iz objektivnih razlogov z deli ne more nadaljevati,</w:t>
      </w:r>
    </w:p>
    <w:p w14:paraId="226C3ABB" w14:textId="77777777" w:rsidR="00AF7FAE" w:rsidRPr="00B16109" w:rsidRDefault="00AF7FAE" w:rsidP="005049A9">
      <w:pPr>
        <w:numPr>
          <w:ilvl w:val="0"/>
          <w:numId w:val="13"/>
        </w:numPr>
        <w:tabs>
          <w:tab w:val="left" w:pos="-4991"/>
          <w:tab w:val="left" w:pos="-4764"/>
          <w:tab w:val="left" w:pos="-1305"/>
          <w:tab w:val="left" w:pos="-29"/>
          <w:tab w:val="right" w:pos="709"/>
        </w:tabs>
        <w:suppressAutoHyphens/>
        <w:autoSpaceDN w:val="0"/>
        <w:ind w:left="709" w:hanging="312"/>
        <w:rPr>
          <w:bCs/>
          <w:lang w:eastAsia="en-US"/>
        </w:rPr>
      </w:pPr>
      <w:r w:rsidRPr="00B16109">
        <w:rPr>
          <w:bCs/>
          <w:lang w:eastAsia="en-US"/>
        </w:rPr>
        <w:t>v primeru vseh ostalih razlogov, ki so določeni v OZ in PGU.</w:t>
      </w:r>
    </w:p>
    <w:p w14:paraId="2D15DC7F" w14:textId="77777777" w:rsidR="00AF7FAE" w:rsidRPr="00B16109" w:rsidRDefault="00AF7FAE" w:rsidP="00AF7FAE">
      <w:pPr>
        <w:tabs>
          <w:tab w:val="left" w:pos="-4991"/>
          <w:tab w:val="left" w:pos="-4764"/>
          <w:tab w:val="left" w:pos="-1305"/>
          <w:tab w:val="left" w:pos="-29"/>
          <w:tab w:val="right" w:pos="709"/>
        </w:tabs>
        <w:suppressAutoHyphens/>
        <w:autoSpaceDN w:val="0"/>
        <w:rPr>
          <w:bCs/>
          <w:lang w:eastAsia="en-US"/>
        </w:rPr>
      </w:pPr>
    </w:p>
    <w:p w14:paraId="3AB8AF55" w14:textId="77777777" w:rsidR="00AF7FAE" w:rsidRPr="00B16109" w:rsidRDefault="00AF7FAE" w:rsidP="00AF7FAE">
      <w:pPr>
        <w:tabs>
          <w:tab w:val="left" w:pos="-4991"/>
          <w:tab w:val="left" w:pos="-4764"/>
          <w:tab w:val="left" w:pos="-1305"/>
          <w:tab w:val="left" w:pos="-29"/>
          <w:tab w:val="right" w:pos="709"/>
        </w:tabs>
        <w:suppressAutoHyphens/>
        <w:autoSpaceDN w:val="0"/>
        <w:rPr>
          <w:bCs/>
          <w:lang w:eastAsia="en-US"/>
        </w:rPr>
      </w:pPr>
      <w:r w:rsidRPr="00B16109">
        <w:rPr>
          <w:bCs/>
          <w:lang w:eastAsia="en-US"/>
        </w:rPr>
        <w:t>Odstop od pogodbe lahko naročnik uveljavlja po opominu, po katerem izvajalec ne odpravi kršitve oziroma kršitev kljub opominu ponovno zagreši, v kolikor je odprava kršitev sploh možna. Opomin mora biti izvajalcu poslan pisno, po telefaksu ali na elektronski način.</w:t>
      </w:r>
    </w:p>
    <w:p w14:paraId="5A2B1663" w14:textId="77777777" w:rsidR="00AF7FAE" w:rsidRPr="00B16109" w:rsidRDefault="00AF7FAE" w:rsidP="00AF7FAE">
      <w:pPr>
        <w:tabs>
          <w:tab w:val="left" w:pos="-4991"/>
          <w:tab w:val="left" w:pos="-4764"/>
          <w:tab w:val="left" w:pos="-1305"/>
          <w:tab w:val="left" w:pos="-29"/>
          <w:tab w:val="right" w:pos="709"/>
        </w:tabs>
        <w:suppressAutoHyphens/>
        <w:autoSpaceDN w:val="0"/>
        <w:rPr>
          <w:bCs/>
          <w:lang w:eastAsia="en-US"/>
        </w:rPr>
      </w:pPr>
    </w:p>
    <w:p w14:paraId="4206AAE2" w14:textId="77777777" w:rsidR="00AF7FAE" w:rsidRPr="00B16109" w:rsidRDefault="00AF7FAE" w:rsidP="00AF7FAE">
      <w:pPr>
        <w:tabs>
          <w:tab w:val="left" w:pos="-4991"/>
          <w:tab w:val="left" w:pos="-4764"/>
          <w:tab w:val="left" w:pos="-1305"/>
          <w:tab w:val="left" w:pos="-29"/>
          <w:tab w:val="right" w:pos="709"/>
        </w:tabs>
        <w:suppressAutoHyphens/>
        <w:autoSpaceDN w:val="0"/>
        <w:rPr>
          <w:bCs/>
          <w:lang w:eastAsia="en-US"/>
        </w:rPr>
      </w:pPr>
      <w:r w:rsidRPr="00B16109">
        <w:rPr>
          <w:bCs/>
          <w:lang w:eastAsia="en-US"/>
        </w:rPr>
        <w:t>Odstop od pogodbe učinkuje z dnem, ko druga pogodbena stranka prejme odstop od pogodbe.</w:t>
      </w:r>
    </w:p>
    <w:p w14:paraId="14D66E8E" w14:textId="77777777" w:rsidR="00AF7FAE" w:rsidRPr="00B16109" w:rsidRDefault="00AF7FAE" w:rsidP="00AF7FAE">
      <w:pPr>
        <w:tabs>
          <w:tab w:val="left" w:pos="-4991"/>
          <w:tab w:val="left" w:pos="-4764"/>
          <w:tab w:val="left" w:pos="-1305"/>
          <w:tab w:val="left" w:pos="-29"/>
          <w:tab w:val="right" w:pos="709"/>
        </w:tabs>
        <w:suppressAutoHyphens/>
        <w:autoSpaceDN w:val="0"/>
        <w:rPr>
          <w:bCs/>
          <w:lang w:eastAsia="en-US"/>
        </w:rPr>
      </w:pPr>
    </w:p>
    <w:p w14:paraId="015BF7E2" w14:textId="77777777" w:rsidR="00AF7FAE" w:rsidRPr="00B16109" w:rsidRDefault="00AF7FAE" w:rsidP="00AF7FAE">
      <w:pPr>
        <w:tabs>
          <w:tab w:val="left" w:pos="-4991"/>
          <w:tab w:val="left" w:pos="-4764"/>
          <w:tab w:val="left" w:pos="-1305"/>
          <w:tab w:val="left" w:pos="-29"/>
          <w:tab w:val="right" w:pos="709"/>
        </w:tabs>
        <w:suppressAutoHyphens/>
        <w:autoSpaceDN w:val="0"/>
        <w:rPr>
          <w:bCs/>
          <w:lang w:eastAsia="en-US"/>
        </w:rPr>
      </w:pPr>
      <w:r w:rsidRPr="00B16109">
        <w:rPr>
          <w:bCs/>
          <w:lang w:eastAsia="en-US"/>
        </w:rPr>
        <w:t>Naročnik lahko od pogodbe odstopi brez postopka, opisanega v tem členu v primeru začetka enega od postopkov insolventnosti po ZFPPIPP zoper izvajalca.</w:t>
      </w:r>
    </w:p>
    <w:p w14:paraId="094E1C8F" w14:textId="77777777" w:rsidR="00852A56" w:rsidRPr="00B16109" w:rsidRDefault="00852A56" w:rsidP="00DB612F">
      <w:pPr>
        <w:tabs>
          <w:tab w:val="left" w:pos="567"/>
          <w:tab w:val="left" w:pos="4253"/>
          <w:tab w:val="left" w:pos="5529"/>
          <w:tab w:val="right" w:pos="8505"/>
        </w:tabs>
        <w:rPr>
          <w:bCs/>
          <w:lang w:eastAsia="en-US"/>
        </w:rPr>
      </w:pPr>
    </w:p>
    <w:p w14:paraId="25F5467D" w14:textId="77777777" w:rsidR="00AF7FAE" w:rsidRPr="007558B3" w:rsidRDefault="00AF7FAE" w:rsidP="00AF7FAE">
      <w:pPr>
        <w:numPr>
          <w:ilvl w:val="0"/>
          <w:numId w:val="3"/>
        </w:numPr>
        <w:jc w:val="center"/>
      </w:pPr>
      <w:r w:rsidRPr="007558B3">
        <w:t>člen</w:t>
      </w:r>
    </w:p>
    <w:p w14:paraId="4D9DFED4" w14:textId="77777777" w:rsidR="00AF7FAE" w:rsidRDefault="00AF7FAE" w:rsidP="00AF7FAE">
      <w:pPr>
        <w:tabs>
          <w:tab w:val="left" w:pos="567"/>
          <w:tab w:val="left" w:pos="4253"/>
          <w:tab w:val="left" w:pos="5529"/>
          <w:tab w:val="right" w:pos="8505"/>
        </w:tabs>
        <w:rPr>
          <w:bCs/>
          <w:lang w:eastAsia="en-US"/>
        </w:rPr>
      </w:pPr>
    </w:p>
    <w:p w14:paraId="4145E78D" w14:textId="77777777" w:rsidR="00AF7FAE" w:rsidRPr="00B16109" w:rsidRDefault="00AF7FAE" w:rsidP="00AF7FAE">
      <w:pPr>
        <w:tabs>
          <w:tab w:val="left" w:pos="567"/>
          <w:tab w:val="left" w:pos="4253"/>
          <w:tab w:val="left" w:pos="5529"/>
          <w:tab w:val="right" w:pos="8505"/>
        </w:tabs>
        <w:rPr>
          <w:bCs/>
          <w:lang w:eastAsia="en-US"/>
        </w:rPr>
      </w:pPr>
      <w:r w:rsidRPr="00B16109">
        <w:rPr>
          <w:bCs/>
          <w:lang w:eastAsia="en-US"/>
        </w:rPr>
        <w:t>Odstop od pogodbe se izvede v pisni obliki, z navedbo razloga ali razlogov, zaradi katerih se od pogodbe odstopa.</w:t>
      </w:r>
    </w:p>
    <w:p w14:paraId="31D0F293" w14:textId="77777777" w:rsidR="00AF7FAE" w:rsidRPr="00B16109" w:rsidRDefault="00AF7FAE" w:rsidP="00AF7FAE">
      <w:pPr>
        <w:tabs>
          <w:tab w:val="left" w:pos="567"/>
          <w:tab w:val="left" w:pos="4253"/>
          <w:tab w:val="left" w:pos="5529"/>
          <w:tab w:val="right" w:pos="8505"/>
        </w:tabs>
        <w:rPr>
          <w:bCs/>
          <w:lang w:eastAsia="en-US"/>
        </w:rPr>
      </w:pPr>
    </w:p>
    <w:p w14:paraId="37F6CFE3" w14:textId="77777777" w:rsidR="00AF7FAE" w:rsidRPr="00B16109" w:rsidRDefault="00AF7FAE" w:rsidP="00AF7FAE">
      <w:pPr>
        <w:tabs>
          <w:tab w:val="left" w:pos="567"/>
          <w:tab w:val="left" w:pos="4253"/>
          <w:tab w:val="left" w:pos="5529"/>
          <w:tab w:val="right" w:pos="8505"/>
        </w:tabs>
        <w:rPr>
          <w:bCs/>
          <w:lang w:eastAsia="en-US"/>
        </w:rPr>
      </w:pPr>
      <w:r w:rsidRPr="00B16109">
        <w:rPr>
          <w:bCs/>
          <w:lang w:eastAsia="en-US"/>
        </w:rPr>
        <w:t>Ne glede na to, katera od pogodbenih strank od pogodbo odstopa, je izvajalec dolžan izvršena dela zavarovati tako, da jih zaščiti pred propadanjem, stroške teh del pa nosi tista od pogodbenih strank, ki je odgovorna za razloge, da je prišlo do odstopa od pogodbe.</w:t>
      </w:r>
    </w:p>
    <w:p w14:paraId="1292132E" w14:textId="77777777" w:rsidR="00AF7FAE" w:rsidRPr="00B16109" w:rsidRDefault="00AF7FAE" w:rsidP="00AF7FAE">
      <w:pPr>
        <w:tabs>
          <w:tab w:val="left" w:pos="567"/>
          <w:tab w:val="left" w:pos="4253"/>
          <w:tab w:val="left" w:pos="5529"/>
          <w:tab w:val="right" w:pos="8505"/>
        </w:tabs>
        <w:rPr>
          <w:bCs/>
          <w:lang w:eastAsia="en-US"/>
        </w:rPr>
      </w:pPr>
    </w:p>
    <w:p w14:paraId="08F68BC7" w14:textId="77777777" w:rsidR="00AF7FAE" w:rsidRPr="00B16109" w:rsidRDefault="00AF7FAE" w:rsidP="00AF7FAE">
      <w:pPr>
        <w:ind w:right="7"/>
        <w:rPr>
          <w:lang w:eastAsia="en-US"/>
        </w:rPr>
      </w:pPr>
      <w:r w:rsidRPr="00B16109">
        <w:rPr>
          <w:lang w:eastAsia="en-US"/>
        </w:rPr>
        <w:t>Naročnik ob prenehanju veljavnosti te pogodbe iz razlogov na strani izvajalca (ne glede na trajanje veljavnosti te pogodbe) ni dolžan povrniti izvajalcu nobenih vlaganj oz. stroškov v zvezi z izvajanjem te pogodbe in tudi nima do izvajalca nobenih drugih obveznosti, razen tistih, za katere ta pogodba to izrecno določa.</w:t>
      </w:r>
    </w:p>
    <w:p w14:paraId="755D1061" w14:textId="77777777" w:rsidR="00AF7FAE" w:rsidRPr="00B16109" w:rsidRDefault="00AF7FAE" w:rsidP="00AF7FAE">
      <w:pPr>
        <w:ind w:right="7"/>
        <w:rPr>
          <w:lang w:eastAsia="en-US"/>
        </w:rPr>
      </w:pPr>
    </w:p>
    <w:p w14:paraId="0E4A5732" w14:textId="77777777" w:rsidR="00AF7FAE" w:rsidRPr="00B16109" w:rsidRDefault="00AF7FAE" w:rsidP="00AF7FAE">
      <w:pPr>
        <w:ind w:right="7"/>
        <w:rPr>
          <w:lang w:eastAsia="en-US"/>
        </w:rPr>
      </w:pPr>
      <w:r w:rsidRPr="00B16109">
        <w:rPr>
          <w:lang w:eastAsia="en-US"/>
        </w:rPr>
        <w:lastRenderedPageBreak/>
        <w:t>Po prenehanju veljavnosti te pogodbe pripadajo izvajalcu izključno tista plačila po tej pogodbi, za plačilo katerih so bili na dan prenehanja veljavnosti te pogodbe izpolnjeni vsi pogoji v skladu s to pogodbo.</w:t>
      </w:r>
    </w:p>
    <w:p w14:paraId="54FFD9AD" w14:textId="77777777" w:rsidR="00AF7FAE" w:rsidRDefault="00AF7FAE" w:rsidP="00AF7FAE">
      <w:pPr>
        <w:rPr>
          <w:lang w:eastAsia="en-US"/>
        </w:rPr>
      </w:pPr>
    </w:p>
    <w:p w14:paraId="764EAABF" w14:textId="77777777" w:rsidR="00AF7FAE" w:rsidRPr="00B16109" w:rsidRDefault="00AF7FAE" w:rsidP="005049A9">
      <w:pPr>
        <w:pStyle w:val="Odstavekseznama"/>
        <w:numPr>
          <w:ilvl w:val="0"/>
          <w:numId w:val="37"/>
        </w:numPr>
        <w:rPr>
          <w:b/>
        </w:rPr>
      </w:pPr>
      <w:r w:rsidRPr="00B16109">
        <w:rPr>
          <w:b/>
        </w:rPr>
        <w:t>KONČNE DOLOČBE</w:t>
      </w:r>
    </w:p>
    <w:p w14:paraId="42F9469D" w14:textId="77777777" w:rsidR="00AF7FAE" w:rsidRPr="007558B3" w:rsidRDefault="00AF7FAE" w:rsidP="00AF7FAE">
      <w:pPr>
        <w:numPr>
          <w:ilvl w:val="0"/>
          <w:numId w:val="3"/>
        </w:numPr>
        <w:jc w:val="center"/>
      </w:pPr>
      <w:r w:rsidRPr="007558B3">
        <w:t>člen</w:t>
      </w:r>
    </w:p>
    <w:p w14:paraId="7016DE28" w14:textId="77777777" w:rsidR="00AF7FAE" w:rsidRDefault="00AF7FAE" w:rsidP="00AF7FAE">
      <w:pPr>
        <w:suppressAutoHyphens/>
        <w:autoSpaceDN w:val="0"/>
        <w:ind w:right="6"/>
        <w:textAlignment w:val="baseline"/>
        <w:rPr>
          <w:kern w:val="3"/>
          <w:lang w:eastAsia="zh-CN"/>
        </w:rPr>
      </w:pPr>
    </w:p>
    <w:p w14:paraId="38559EAA" w14:textId="77777777" w:rsidR="00AF7FAE" w:rsidRPr="00B16109" w:rsidRDefault="00AF7FAE" w:rsidP="00AF7FAE">
      <w:pPr>
        <w:suppressAutoHyphens/>
        <w:autoSpaceDN w:val="0"/>
        <w:ind w:right="6"/>
        <w:textAlignment w:val="baseline"/>
        <w:rPr>
          <w:kern w:val="3"/>
          <w:lang w:eastAsia="zh-CN"/>
        </w:rPr>
      </w:pPr>
      <w:r w:rsidRPr="00B16109">
        <w:rPr>
          <w:kern w:val="3"/>
          <w:lang w:eastAsia="zh-CN"/>
        </w:rPr>
        <w:t>Vso škodo, ki nastane v zvezi z izvajanjem te pogodbe, nosi izvajalec po načelih odškodninskega prava.</w:t>
      </w:r>
    </w:p>
    <w:p w14:paraId="47B4BC98" w14:textId="77777777" w:rsidR="00AF7FAE" w:rsidRPr="00B16109" w:rsidRDefault="00AF7FAE" w:rsidP="00AF7FAE">
      <w:pPr>
        <w:suppressAutoHyphens/>
        <w:autoSpaceDN w:val="0"/>
        <w:ind w:right="6"/>
        <w:textAlignment w:val="baseline"/>
        <w:rPr>
          <w:kern w:val="3"/>
          <w:lang w:eastAsia="zh-CN"/>
        </w:rPr>
      </w:pPr>
    </w:p>
    <w:p w14:paraId="7BB3EF14" w14:textId="77777777" w:rsidR="00AF7FAE" w:rsidRDefault="00AF7FAE" w:rsidP="00AF7FAE">
      <w:pPr>
        <w:suppressAutoHyphens/>
        <w:autoSpaceDN w:val="0"/>
        <w:ind w:right="6"/>
        <w:textAlignment w:val="baseline"/>
        <w:rPr>
          <w:kern w:val="3"/>
          <w:lang w:eastAsia="zh-CN"/>
        </w:rPr>
      </w:pPr>
      <w:r w:rsidRPr="00B16109">
        <w:rPr>
          <w:kern w:val="3"/>
          <w:lang w:eastAsia="zh-CN"/>
        </w:rPr>
        <w:t>Med izvajanjem pogodbe mora izvajalec na lastne stroške zagotoviti varnost pri delu, upoštevati pa mora tudi vse tehnične predpise in standarde, ki so določeni za izvedbo pogodbe.</w:t>
      </w:r>
    </w:p>
    <w:p w14:paraId="40E7C6A1" w14:textId="315773E0" w:rsidR="00AF7FAE" w:rsidRDefault="00AF7FAE" w:rsidP="00AF7FAE">
      <w:pPr>
        <w:suppressAutoHyphens/>
        <w:autoSpaceDN w:val="0"/>
        <w:ind w:right="6"/>
        <w:textAlignment w:val="baseline"/>
        <w:rPr>
          <w:kern w:val="3"/>
          <w:lang w:eastAsia="zh-CN"/>
        </w:rPr>
      </w:pPr>
    </w:p>
    <w:p w14:paraId="16BBEBC7" w14:textId="77777777" w:rsidR="00AF7FAE" w:rsidRPr="007558B3" w:rsidRDefault="00AF7FAE" w:rsidP="00AF7FAE">
      <w:pPr>
        <w:numPr>
          <w:ilvl w:val="0"/>
          <w:numId w:val="3"/>
        </w:numPr>
        <w:jc w:val="center"/>
      </w:pPr>
      <w:r w:rsidRPr="007558B3">
        <w:t>člen</w:t>
      </w:r>
    </w:p>
    <w:p w14:paraId="4250EA3D" w14:textId="77777777" w:rsidR="00AF7FAE" w:rsidRDefault="00AF7FAE" w:rsidP="00AF7FAE">
      <w:pPr>
        <w:ind w:right="7"/>
        <w:rPr>
          <w:b/>
          <w:lang w:eastAsia="en-US"/>
        </w:rPr>
      </w:pPr>
    </w:p>
    <w:p w14:paraId="353701CC" w14:textId="77777777" w:rsidR="00AF7FAE" w:rsidRPr="00B16109" w:rsidRDefault="00AF7FAE" w:rsidP="00AF7FAE">
      <w:pPr>
        <w:ind w:right="7"/>
        <w:rPr>
          <w:lang w:eastAsia="en-US"/>
        </w:rPr>
      </w:pPr>
      <w:r w:rsidRPr="00B16109">
        <w:rPr>
          <w:b/>
          <w:lang w:eastAsia="en-US"/>
        </w:rPr>
        <w:t>Predstavniki pogodbenih strank</w:t>
      </w:r>
    </w:p>
    <w:p w14:paraId="1A4CCE92" w14:textId="77777777" w:rsidR="00AF7FAE" w:rsidRDefault="00AF7FAE" w:rsidP="00AF7FAE">
      <w:pPr>
        <w:rPr>
          <w:lang w:eastAsia="en-US"/>
        </w:rPr>
      </w:pPr>
      <w:r w:rsidRPr="00B16109">
        <w:rPr>
          <w:lang w:eastAsia="en-US"/>
        </w:rPr>
        <w:t xml:space="preserve">Pooblaščeni predstavnik naročnika po tej pogodbi </w:t>
      </w:r>
      <w:r>
        <w:rPr>
          <w:lang w:eastAsia="en-US"/>
        </w:rPr>
        <w:t xml:space="preserve">/skrbnik pogodbe </w:t>
      </w:r>
      <w:r w:rsidRPr="00B16109">
        <w:rPr>
          <w:lang w:eastAsia="en-US"/>
        </w:rPr>
        <w:t>je................................................</w:t>
      </w:r>
    </w:p>
    <w:p w14:paraId="0F9D7A41" w14:textId="77777777" w:rsidR="00AF7FAE" w:rsidRDefault="00AF7FAE" w:rsidP="00AF7FAE"/>
    <w:p w14:paraId="2767C078" w14:textId="77777777" w:rsidR="00AF7FAE" w:rsidRPr="008A4330" w:rsidRDefault="00AF7FAE" w:rsidP="00AF7FAE">
      <w:r w:rsidRPr="008A4330">
        <w:t xml:space="preserve">Namestnik pooblaščenega </w:t>
      </w:r>
      <w:r>
        <w:t>predstavnika</w:t>
      </w:r>
      <w:r w:rsidRPr="008A4330">
        <w:t xml:space="preserve"> naročnika po tej pogodbi/skrbnika pogodbe je ...............................</w:t>
      </w:r>
      <w:r>
        <w:t xml:space="preserve"> </w:t>
      </w:r>
      <w:r w:rsidRPr="008A4330">
        <w:t xml:space="preserve">Namestnik nadomešča skrbnika pogodbe v času njegove odsotnosti z vsemi pooblastili skrbnika pogodbe. </w:t>
      </w:r>
    </w:p>
    <w:p w14:paraId="524F7F8E" w14:textId="77777777" w:rsidR="00AF7FAE" w:rsidRDefault="00AF7FAE" w:rsidP="00AF7FAE">
      <w:pPr>
        <w:rPr>
          <w:lang w:eastAsia="en-US"/>
        </w:rPr>
      </w:pPr>
    </w:p>
    <w:p w14:paraId="4EDD3AC2" w14:textId="77777777" w:rsidR="00AF7FAE" w:rsidRPr="008A4330" w:rsidRDefault="00AF7FAE" w:rsidP="00AF7FAE">
      <w:r w:rsidRPr="008A4330">
        <w:t xml:space="preserve">Pooblaščeni </w:t>
      </w:r>
      <w:r>
        <w:t>predstavnik</w:t>
      </w:r>
      <w:r w:rsidRPr="008A4330">
        <w:t xml:space="preserve"> uporabnika po tej pogodbi je  ...............................</w:t>
      </w:r>
    </w:p>
    <w:p w14:paraId="18240BF5" w14:textId="77777777" w:rsidR="00AF7FAE" w:rsidRPr="00B16109" w:rsidRDefault="00AF7FAE" w:rsidP="00AF7FAE">
      <w:pPr>
        <w:rPr>
          <w:lang w:eastAsia="en-US"/>
        </w:rPr>
      </w:pPr>
    </w:p>
    <w:p w14:paraId="39EB6390" w14:textId="77777777" w:rsidR="00AF7FAE" w:rsidRPr="00A34F39" w:rsidRDefault="00AF7FAE" w:rsidP="00AF7FAE">
      <w:pPr>
        <w:rPr>
          <w:i/>
        </w:rPr>
      </w:pPr>
      <w:r w:rsidRPr="00B16109">
        <w:rPr>
          <w:lang w:eastAsia="en-US"/>
        </w:rPr>
        <w:t xml:space="preserve">Pooblaščeni </w:t>
      </w:r>
      <w:r>
        <w:rPr>
          <w:lang w:eastAsia="en-US"/>
        </w:rPr>
        <w:t>predstavnik</w:t>
      </w:r>
      <w:r w:rsidRPr="00B16109">
        <w:rPr>
          <w:lang w:eastAsia="en-US"/>
        </w:rPr>
        <w:t xml:space="preserve"> izvajalca po tej pogodbi je </w:t>
      </w:r>
      <w:r w:rsidRPr="0053063E">
        <w:rPr>
          <w:highlight w:val="lightGray"/>
        </w:rPr>
        <w:t>….......................................................................</w:t>
      </w:r>
      <w:r>
        <w:t xml:space="preserve"> </w:t>
      </w:r>
      <w:r w:rsidRPr="00A34F39">
        <w:rPr>
          <w:i/>
        </w:rPr>
        <w:t>/navesti ime, priimek, tel. št., e-naslov/</w:t>
      </w:r>
    </w:p>
    <w:p w14:paraId="16574F93" w14:textId="77777777" w:rsidR="00AF7FAE" w:rsidRDefault="00AF7FAE" w:rsidP="00AF7FAE">
      <w:pPr>
        <w:rPr>
          <w:highlight w:val="yellow"/>
          <w:lang w:eastAsia="en-US"/>
        </w:rPr>
      </w:pPr>
    </w:p>
    <w:p w14:paraId="2E948016" w14:textId="77777777" w:rsidR="00AF7FAE" w:rsidRPr="008A4330" w:rsidRDefault="00AF7FAE" w:rsidP="00AF7FAE">
      <w:r w:rsidRPr="008A4330">
        <w:t xml:space="preserve">Navedeni pogodbeni predstavniki so pooblaščeni, da zastopajo pogodbene stranke v vseh vprašanjih, ki se nanašajo na realizacijo predmeta pogodbe. </w:t>
      </w:r>
    </w:p>
    <w:p w14:paraId="72CE4A44" w14:textId="77777777" w:rsidR="00AF7FAE" w:rsidRPr="00B16109" w:rsidRDefault="00AF7FAE" w:rsidP="00AF7FAE">
      <w:pPr>
        <w:ind w:right="-483"/>
        <w:rPr>
          <w:lang w:eastAsia="en-US"/>
        </w:rPr>
      </w:pPr>
    </w:p>
    <w:p w14:paraId="6F03F90D" w14:textId="77777777" w:rsidR="00AF7FAE" w:rsidRPr="007558B3" w:rsidRDefault="00AF7FAE" w:rsidP="00AF7FAE">
      <w:pPr>
        <w:numPr>
          <w:ilvl w:val="0"/>
          <w:numId w:val="3"/>
        </w:numPr>
        <w:jc w:val="center"/>
      </w:pPr>
      <w:r w:rsidRPr="007558B3">
        <w:t>člen</w:t>
      </w:r>
    </w:p>
    <w:p w14:paraId="06766CB9" w14:textId="77777777" w:rsidR="00AF7FAE" w:rsidRDefault="00AF7FAE" w:rsidP="00AF7FAE">
      <w:pPr>
        <w:ind w:right="7"/>
        <w:rPr>
          <w:lang w:eastAsia="en-US"/>
        </w:rPr>
      </w:pPr>
    </w:p>
    <w:p w14:paraId="0835B892" w14:textId="4255A2DA" w:rsidR="00AF7FAE" w:rsidRDefault="00AF7FAE" w:rsidP="00AF7FAE">
      <w:pPr>
        <w:ind w:right="7"/>
        <w:rPr>
          <w:lang w:eastAsia="en-US"/>
        </w:rPr>
      </w:pPr>
      <w:r w:rsidRPr="00B16109">
        <w:rPr>
          <w:lang w:eastAsia="en-US"/>
        </w:rPr>
        <w:t>Vsa obvestila strank in ostale pomembne komunikacije morajo biti posl</w:t>
      </w:r>
      <w:r>
        <w:rPr>
          <w:lang w:eastAsia="en-US"/>
        </w:rPr>
        <w:t xml:space="preserve">ane nasprotni stranki po pošti </w:t>
      </w:r>
      <w:r w:rsidRPr="00B16109">
        <w:rPr>
          <w:lang w:eastAsia="en-US"/>
        </w:rPr>
        <w:t xml:space="preserve">ali e-pošti. Pomembne komunikacije so tiste, ki zadevajo določbe te pogodbe, potek gradnje, storitev in dobav, projektno dokumentacijo ter spremembo le-te, situacije, prevzeme in potrjevanja, plačila, naročila, odredbe, opomine in pritožbe. </w:t>
      </w:r>
    </w:p>
    <w:p w14:paraId="6A555F7B" w14:textId="77777777" w:rsidR="002D5A9A" w:rsidRPr="00B16109" w:rsidRDefault="002D5A9A" w:rsidP="00AF7FAE">
      <w:pPr>
        <w:ind w:right="7"/>
        <w:rPr>
          <w:lang w:eastAsia="en-US"/>
        </w:rPr>
      </w:pPr>
    </w:p>
    <w:p w14:paraId="7D5FE218" w14:textId="7D11D7A0" w:rsidR="00AF7FAE" w:rsidRPr="00B16109" w:rsidRDefault="00AF7FAE" w:rsidP="00AF7FAE">
      <w:pPr>
        <w:ind w:right="7"/>
        <w:rPr>
          <w:lang w:eastAsia="en-US"/>
        </w:rPr>
      </w:pPr>
      <w:r w:rsidRPr="00B16109">
        <w:rPr>
          <w:lang w:eastAsia="en-US"/>
        </w:rPr>
        <w:t>Operativne komunikacije brez zgoraj naštetih učinkov lahko potekajo preko telefona. Vsa pisanja in elektronska pošta mora biti naslovljena na pristojne kontaktne osebe v skladu s to pogodbo.</w:t>
      </w:r>
      <w:r>
        <w:rPr>
          <w:lang w:eastAsia="en-US"/>
        </w:rPr>
        <w:t xml:space="preserve"> Pogodbene</w:t>
      </w:r>
      <w:r w:rsidRPr="00B16109">
        <w:rPr>
          <w:lang w:eastAsia="en-US"/>
        </w:rPr>
        <w:t xml:space="preserve"> strank</w:t>
      </w:r>
      <w:r>
        <w:rPr>
          <w:lang w:eastAsia="en-US"/>
        </w:rPr>
        <w:t>e</w:t>
      </w:r>
      <w:r w:rsidRPr="00B16109">
        <w:rPr>
          <w:lang w:eastAsia="en-US"/>
        </w:rPr>
        <w:t xml:space="preserve"> se zavezuje</w:t>
      </w:r>
      <w:r>
        <w:rPr>
          <w:lang w:eastAsia="en-US"/>
        </w:rPr>
        <w:t>jo</w:t>
      </w:r>
      <w:r w:rsidRPr="00B16109">
        <w:rPr>
          <w:lang w:eastAsia="en-US"/>
        </w:rPr>
        <w:t xml:space="preserve"> redno spremljati prejeto elektronsko pošto. Pošta, poslana na elektronske naslove</w:t>
      </w:r>
      <w:r>
        <w:rPr>
          <w:lang w:eastAsia="en-US"/>
        </w:rPr>
        <w:t xml:space="preserve">, navedene v </w:t>
      </w:r>
      <w:r w:rsidR="009F6D03">
        <w:rPr>
          <w:lang w:eastAsia="en-US"/>
        </w:rPr>
        <w:t>3</w:t>
      </w:r>
      <w:r w:rsidR="00852A56">
        <w:rPr>
          <w:lang w:eastAsia="en-US"/>
        </w:rPr>
        <w:t>9</w:t>
      </w:r>
      <w:r w:rsidRPr="00A34F39">
        <w:rPr>
          <w:lang w:eastAsia="en-US"/>
        </w:rPr>
        <w:t>. členu, se šteje za vročeno naslednji delovni dan po pošiljanju.</w:t>
      </w:r>
    </w:p>
    <w:p w14:paraId="6271AA01" w14:textId="77777777" w:rsidR="00AF7FAE" w:rsidRPr="00B16109" w:rsidRDefault="00AF7FAE" w:rsidP="00AF7FAE">
      <w:pPr>
        <w:ind w:right="7"/>
        <w:rPr>
          <w:lang w:eastAsia="en-US"/>
        </w:rPr>
      </w:pPr>
    </w:p>
    <w:p w14:paraId="403D8135" w14:textId="1E6FDC18" w:rsidR="007E7613" w:rsidRDefault="00AF7FAE" w:rsidP="007E7613">
      <w:pPr>
        <w:ind w:right="7"/>
      </w:pPr>
      <w:r w:rsidRPr="00B16109">
        <w:rPr>
          <w:lang w:eastAsia="en-US"/>
        </w:rPr>
        <w:t xml:space="preserve">Izvajalec je dolžan kjerkoli in kadarkoli varovati dobro </w:t>
      </w:r>
      <w:r>
        <w:rPr>
          <w:lang w:eastAsia="en-US"/>
        </w:rPr>
        <w:t xml:space="preserve">ime in poslovni ugled naročnika. </w:t>
      </w:r>
      <w:r w:rsidRPr="00790B5D">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2B52FE55" w14:textId="308A1268" w:rsidR="00F543D1" w:rsidRDefault="00F543D1" w:rsidP="007E7613">
      <w:pPr>
        <w:ind w:right="7"/>
      </w:pPr>
    </w:p>
    <w:p w14:paraId="3BF0EE3B" w14:textId="24F02E18" w:rsidR="00A92EBD" w:rsidRDefault="00A92EBD" w:rsidP="007E7613">
      <w:pPr>
        <w:ind w:right="7"/>
      </w:pPr>
    </w:p>
    <w:p w14:paraId="2D250E56" w14:textId="01A3B4E4" w:rsidR="00A92EBD" w:rsidRDefault="00A92EBD" w:rsidP="007E7613">
      <w:pPr>
        <w:ind w:right="7"/>
      </w:pPr>
    </w:p>
    <w:p w14:paraId="005F326C" w14:textId="5F1E176D" w:rsidR="00A92EBD" w:rsidRDefault="00A92EBD" w:rsidP="007E7613">
      <w:pPr>
        <w:ind w:right="7"/>
      </w:pPr>
    </w:p>
    <w:p w14:paraId="20758CCC" w14:textId="77777777" w:rsidR="00A92EBD" w:rsidRPr="007E7613" w:rsidRDefault="00A92EBD" w:rsidP="007E7613">
      <w:pPr>
        <w:ind w:right="7"/>
      </w:pPr>
    </w:p>
    <w:p w14:paraId="1638D215" w14:textId="77777777" w:rsidR="00AF7FAE" w:rsidRPr="007558B3" w:rsidRDefault="00AF7FAE" w:rsidP="00AF7FAE">
      <w:pPr>
        <w:numPr>
          <w:ilvl w:val="0"/>
          <w:numId w:val="3"/>
        </w:numPr>
        <w:jc w:val="center"/>
      </w:pPr>
      <w:r w:rsidRPr="007558B3">
        <w:lastRenderedPageBreak/>
        <w:t>člen</w:t>
      </w:r>
    </w:p>
    <w:p w14:paraId="1CE03876" w14:textId="77777777" w:rsidR="00AF7FAE" w:rsidRDefault="00AF7FAE" w:rsidP="00AF7FAE">
      <w:pPr>
        <w:ind w:right="7"/>
        <w:rPr>
          <w:b/>
          <w:lang w:eastAsia="en-US"/>
        </w:rPr>
      </w:pPr>
    </w:p>
    <w:p w14:paraId="60E2CF9F" w14:textId="77777777" w:rsidR="00AF7FAE" w:rsidRPr="00B16109" w:rsidRDefault="00AF7FAE" w:rsidP="00AF7FAE">
      <w:pPr>
        <w:ind w:right="7"/>
        <w:rPr>
          <w:b/>
          <w:lang w:eastAsia="en-US"/>
        </w:rPr>
      </w:pPr>
      <w:r w:rsidRPr="00B16109">
        <w:rPr>
          <w:b/>
          <w:lang w:eastAsia="en-US"/>
        </w:rPr>
        <w:t>Veljavnost pogodbe</w:t>
      </w:r>
    </w:p>
    <w:p w14:paraId="7843EEE9" w14:textId="64939E9D" w:rsidR="00AF7FAE" w:rsidRDefault="00AF7FAE" w:rsidP="00AF7FAE">
      <w:pPr>
        <w:ind w:right="7"/>
        <w:rPr>
          <w:lang w:eastAsia="en-US"/>
        </w:rPr>
      </w:pPr>
      <w:r w:rsidRPr="00B16109">
        <w:rPr>
          <w:lang w:eastAsia="en-US"/>
        </w:rPr>
        <w:t xml:space="preserve">Predmetna pogodba velja z dnem izpolnitve odložnega pogoja pridobitve </w:t>
      </w:r>
      <w:r w:rsidR="00D84D73">
        <w:rPr>
          <w:lang w:eastAsia="en-US"/>
        </w:rPr>
        <w:t>finančnega zavarovanja</w:t>
      </w:r>
      <w:r w:rsidRPr="00B16109">
        <w:rPr>
          <w:lang w:eastAsia="en-US"/>
        </w:rPr>
        <w:t xml:space="preserve"> za dobro izvedbo pogodbenih obveznosti. V kolikor se ta pogoj ne izpolni, lahko naročnik od izvajalca zahteva povračilo vse škode, ki bi mu zaradi tega nastala.</w:t>
      </w:r>
    </w:p>
    <w:p w14:paraId="61314CEA" w14:textId="77777777" w:rsidR="00AF7FAE" w:rsidRPr="00B16109" w:rsidRDefault="00AF7FAE" w:rsidP="00AF7FAE">
      <w:pPr>
        <w:ind w:right="7"/>
        <w:rPr>
          <w:lang w:eastAsia="en-US"/>
        </w:rPr>
      </w:pPr>
    </w:p>
    <w:p w14:paraId="3B6098FB" w14:textId="77777777" w:rsidR="00AF7FAE" w:rsidRPr="007558B3" w:rsidRDefault="00AF7FAE" w:rsidP="00AF7FAE">
      <w:pPr>
        <w:numPr>
          <w:ilvl w:val="0"/>
          <w:numId w:val="3"/>
        </w:numPr>
        <w:jc w:val="center"/>
      </w:pPr>
      <w:r w:rsidRPr="007558B3">
        <w:t>člen</w:t>
      </w:r>
    </w:p>
    <w:p w14:paraId="03D9A536" w14:textId="77777777" w:rsidR="00AF7FAE" w:rsidRDefault="00AF7FAE" w:rsidP="00AF7FAE">
      <w:pPr>
        <w:ind w:right="7"/>
        <w:rPr>
          <w:lang w:eastAsia="en-US"/>
        </w:rPr>
      </w:pPr>
    </w:p>
    <w:p w14:paraId="576836E8" w14:textId="63641854" w:rsidR="00AF7FAE" w:rsidRDefault="00AF7FAE" w:rsidP="00AF7FAE">
      <w:pPr>
        <w:ind w:right="7"/>
        <w:rPr>
          <w:lang w:eastAsia="en-US"/>
        </w:rPr>
      </w:pPr>
      <w:r w:rsidRPr="00B16109">
        <w:rPr>
          <w:lang w:eastAsia="en-US"/>
        </w:rPr>
        <w:t>Vsaka pogodbena stranka odgovarja drugi pogodbeni stranki za škodo, ki jo povzroči drugi pogodbeni stranki v posledici neizpolnjevanja svojih obveznosti po tej pogodbi, v skladu z veljavnimi predpisi.</w:t>
      </w:r>
    </w:p>
    <w:p w14:paraId="4ACCE8EC" w14:textId="77777777" w:rsidR="00A57DA0" w:rsidRPr="00B16109" w:rsidRDefault="00A57DA0" w:rsidP="00AF7FAE">
      <w:pPr>
        <w:ind w:right="7"/>
        <w:rPr>
          <w:lang w:eastAsia="en-US"/>
        </w:rPr>
      </w:pPr>
    </w:p>
    <w:p w14:paraId="540F4C27" w14:textId="77777777" w:rsidR="00AF7FAE" w:rsidRPr="007558B3" w:rsidRDefault="00AF7FAE" w:rsidP="00AF7FAE">
      <w:pPr>
        <w:numPr>
          <w:ilvl w:val="0"/>
          <w:numId w:val="3"/>
        </w:numPr>
        <w:jc w:val="center"/>
      </w:pPr>
      <w:r w:rsidRPr="007558B3">
        <w:t>člen</w:t>
      </w:r>
    </w:p>
    <w:p w14:paraId="69E96741" w14:textId="77777777" w:rsidR="00AF7FAE" w:rsidRDefault="00AF7FAE" w:rsidP="00AF7FAE"/>
    <w:p w14:paraId="3A2B28D1" w14:textId="77777777" w:rsidR="00AF7FAE" w:rsidRDefault="00AF7FAE" w:rsidP="00AF7FAE">
      <w:r w:rsidRPr="00790B5D">
        <w:t>Pogodba solidarno zavezuje vsakokratne pravne naslednike tudi v primeru organizacijskih oziroma statusno – lastninskih sprememb.</w:t>
      </w:r>
    </w:p>
    <w:p w14:paraId="5D7E1337" w14:textId="77777777" w:rsidR="009F6D03" w:rsidRPr="00790B5D" w:rsidRDefault="009F6D03" w:rsidP="00AF7FAE"/>
    <w:p w14:paraId="67C8E5F8" w14:textId="77777777" w:rsidR="00AF7FAE" w:rsidRPr="007222B0" w:rsidRDefault="00AF7FAE" w:rsidP="00AF7FAE">
      <w:pPr>
        <w:numPr>
          <w:ilvl w:val="0"/>
          <w:numId w:val="3"/>
        </w:numPr>
        <w:jc w:val="center"/>
      </w:pPr>
      <w:r w:rsidRPr="007558B3">
        <w:t>člen</w:t>
      </w:r>
    </w:p>
    <w:p w14:paraId="49AC382C" w14:textId="77777777" w:rsidR="00310950" w:rsidRDefault="00310950" w:rsidP="00AF7FAE">
      <w:pPr>
        <w:ind w:right="7"/>
        <w:rPr>
          <w:b/>
          <w:lang w:eastAsia="en-US"/>
        </w:rPr>
      </w:pPr>
    </w:p>
    <w:p w14:paraId="212B4FAF" w14:textId="46DDE523" w:rsidR="00AF7FAE" w:rsidRPr="00B16109" w:rsidRDefault="00AF7FAE" w:rsidP="00AF7FAE">
      <w:pPr>
        <w:ind w:right="7"/>
        <w:rPr>
          <w:b/>
          <w:lang w:eastAsia="en-US"/>
        </w:rPr>
      </w:pPr>
      <w:r w:rsidRPr="00B16109">
        <w:rPr>
          <w:b/>
          <w:lang w:eastAsia="en-US"/>
        </w:rPr>
        <w:t>Reševanje sporov</w:t>
      </w:r>
    </w:p>
    <w:p w14:paraId="159CB854" w14:textId="77777777" w:rsidR="00AF7FAE" w:rsidRPr="00B16109" w:rsidRDefault="00AF7FAE" w:rsidP="00AF7FAE">
      <w:pPr>
        <w:ind w:right="7"/>
        <w:rPr>
          <w:lang w:eastAsia="en-US"/>
        </w:rPr>
      </w:pPr>
      <w:r>
        <w:rPr>
          <w:lang w:eastAsia="en-US"/>
        </w:rPr>
        <w:t>Pogodbene</w:t>
      </w:r>
      <w:r w:rsidRPr="00B16109">
        <w:rPr>
          <w:lang w:eastAsia="en-US"/>
        </w:rPr>
        <w:t xml:space="preserve"> strank</w:t>
      </w:r>
      <w:r>
        <w:rPr>
          <w:lang w:eastAsia="en-US"/>
        </w:rPr>
        <w:t>e</w:t>
      </w:r>
      <w:r w:rsidRPr="00B16109">
        <w:rPr>
          <w:lang w:eastAsia="en-US"/>
        </w:rPr>
        <w:t xml:space="preserve"> bo</w:t>
      </w:r>
      <w:r>
        <w:rPr>
          <w:lang w:eastAsia="en-US"/>
        </w:rPr>
        <w:t>do</w:t>
      </w:r>
      <w:r w:rsidRPr="00B16109">
        <w:rPr>
          <w:lang w:eastAsia="en-US"/>
        </w:rPr>
        <w:t xml:space="preserve"> katerakoli nesoglasja v zv</w:t>
      </w:r>
      <w:r>
        <w:rPr>
          <w:lang w:eastAsia="en-US"/>
        </w:rPr>
        <w:t>ezi s to pogodbo najprej skušale</w:t>
      </w:r>
      <w:r w:rsidRPr="00B16109">
        <w:rPr>
          <w:lang w:eastAsia="en-US"/>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w:t>
      </w:r>
      <w:r>
        <w:rPr>
          <w:lang w:eastAsia="en-US"/>
        </w:rPr>
        <w:t>glede na sedež naročnika.</w:t>
      </w:r>
    </w:p>
    <w:p w14:paraId="38583A7E" w14:textId="77777777" w:rsidR="00AF7FAE" w:rsidRPr="00B16109" w:rsidRDefault="00AF7FAE" w:rsidP="00AF7FAE">
      <w:pPr>
        <w:ind w:right="7"/>
        <w:rPr>
          <w:lang w:eastAsia="en-US"/>
        </w:rPr>
      </w:pPr>
      <w:r w:rsidRPr="00B16109">
        <w:rPr>
          <w:lang w:eastAsia="en-US"/>
        </w:rPr>
        <w:t xml:space="preserve"> </w:t>
      </w:r>
    </w:p>
    <w:p w14:paraId="2BC8D4A8" w14:textId="77777777" w:rsidR="00AF7FAE" w:rsidRPr="007558B3" w:rsidRDefault="00AF7FAE" w:rsidP="00AF7FAE">
      <w:pPr>
        <w:numPr>
          <w:ilvl w:val="0"/>
          <w:numId w:val="3"/>
        </w:numPr>
        <w:jc w:val="center"/>
      </w:pPr>
      <w:r w:rsidRPr="007558B3">
        <w:t>člen</w:t>
      </w:r>
    </w:p>
    <w:p w14:paraId="5293058D" w14:textId="77777777" w:rsidR="00AF7FAE" w:rsidRDefault="00AF7FAE" w:rsidP="00AF7FAE">
      <w:pPr>
        <w:ind w:right="7"/>
        <w:rPr>
          <w:bCs/>
          <w:lang w:eastAsia="en-US"/>
        </w:rPr>
      </w:pPr>
    </w:p>
    <w:p w14:paraId="6D48C7DD" w14:textId="77777777" w:rsidR="00AF7FAE" w:rsidRPr="00B16109" w:rsidRDefault="00AF7FAE" w:rsidP="00AF7FAE">
      <w:pPr>
        <w:ind w:right="7"/>
        <w:rPr>
          <w:bCs/>
          <w:lang w:eastAsia="en-US"/>
        </w:rPr>
      </w:pPr>
      <w:r w:rsidRPr="00B16109">
        <w:rPr>
          <w:bCs/>
          <w:lang w:eastAsia="en-US"/>
        </w:rPr>
        <w:t>Kakršnekoli spremembe oz. dopolnitve te pogodbe so veljavne le, če so dogovorjene v pisni obliki.</w:t>
      </w:r>
    </w:p>
    <w:p w14:paraId="1C285ABB" w14:textId="77777777" w:rsidR="00AF7FAE" w:rsidRDefault="00AF7FAE" w:rsidP="00F543D1">
      <w:pPr>
        <w:ind w:right="7"/>
        <w:rPr>
          <w:b/>
          <w:bCs/>
          <w:lang w:eastAsia="en-US"/>
        </w:rPr>
      </w:pPr>
    </w:p>
    <w:p w14:paraId="532D6BB5" w14:textId="77777777" w:rsidR="00AF7FAE" w:rsidRPr="007558B3" w:rsidRDefault="00AF7FAE" w:rsidP="00AF7FAE">
      <w:pPr>
        <w:numPr>
          <w:ilvl w:val="0"/>
          <w:numId w:val="3"/>
        </w:numPr>
        <w:jc w:val="center"/>
      </w:pPr>
      <w:r w:rsidRPr="007558B3">
        <w:t>člen</w:t>
      </w:r>
    </w:p>
    <w:p w14:paraId="1089EC4D" w14:textId="77777777" w:rsidR="00AF7FAE" w:rsidRDefault="00AF7FAE" w:rsidP="00AF7FAE">
      <w:pPr>
        <w:suppressAutoHyphens/>
        <w:autoSpaceDN w:val="0"/>
        <w:ind w:right="7"/>
        <w:textAlignment w:val="baseline"/>
        <w:rPr>
          <w:b/>
          <w:bCs/>
          <w:kern w:val="3"/>
          <w:lang w:eastAsia="zh-CN"/>
        </w:rPr>
      </w:pPr>
    </w:p>
    <w:p w14:paraId="163B0EE1" w14:textId="77777777" w:rsidR="00AF7FAE" w:rsidRPr="00EB59EC" w:rsidRDefault="00AF7FAE" w:rsidP="00AF7FAE">
      <w:pPr>
        <w:suppressAutoHyphens/>
        <w:autoSpaceDN w:val="0"/>
        <w:ind w:right="7"/>
        <w:textAlignment w:val="baseline"/>
        <w:rPr>
          <w:b/>
          <w:bCs/>
          <w:kern w:val="3"/>
          <w:lang w:eastAsia="zh-CN"/>
        </w:rPr>
      </w:pPr>
      <w:r w:rsidRPr="00EB59EC">
        <w:rPr>
          <w:b/>
          <w:bCs/>
          <w:kern w:val="3"/>
          <w:lang w:eastAsia="zh-CN"/>
        </w:rPr>
        <w:t>Socialna klavzula</w:t>
      </w:r>
    </w:p>
    <w:p w14:paraId="72B69D76" w14:textId="77777777" w:rsidR="00AF7FAE" w:rsidRDefault="00AF7FAE" w:rsidP="00AF7FAE">
      <w:pPr>
        <w:ind w:right="7"/>
        <w:rPr>
          <w:lang w:eastAsia="en-US"/>
        </w:rPr>
      </w:pPr>
      <w:r w:rsidRPr="00EB59EC">
        <w:rPr>
          <w:lang w:eastAsia="en-US"/>
        </w:rPr>
        <w:t>Pogodba preneha veljati, če bo naročnik tekom izvajanja pogodbe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Pogodba preneha veljati s podpisom pogodbe za predmet naročila s ponudnikom, ki je bil izbran po predhodno izvedenemu postopku oddaje javnega naročila oziroma v kolikor naročnik ne prične z novim postopkom oddaje javnega naročila v roku 30 dni od seznanitve s kršitvijo.</w:t>
      </w:r>
    </w:p>
    <w:p w14:paraId="62C39BE5" w14:textId="77777777" w:rsidR="00AF7FAE" w:rsidRDefault="00AF7FAE" w:rsidP="00AF7FAE">
      <w:pPr>
        <w:ind w:right="7"/>
        <w:rPr>
          <w:lang w:eastAsia="en-US"/>
        </w:rPr>
      </w:pPr>
    </w:p>
    <w:p w14:paraId="05408CEB" w14:textId="77777777" w:rsidR="00AF7FAE" w:rsidRPr="003511E5" w:rsidRDefault="00AF7FAE" w:rsidP="00AF7FAE">
      <w:pPr>
        <w:ind w:right="7"/>
        <w:rPr>
          <w:lang w:eastAsia="en-US"/>
        </w:rPr>
      </w:pPr>
      <w:r w:rsidRPr="003511E5">
        <w:rPr>
          <w:lang w:eastAsia="en-US"/>
        </w:rPr>
        <w:t>Razvezni pogoj se uresniči pod pogojem, da je od sezna</w:t>
      </w:r>
      <w:r>
        <w:rPr>
          <w:lang w:eastAsia="en-US"/>
        </w:rPr>
        <w:t>n</w:t>
      </w:r>
      <w:r w:rsidRPr="003511E5">
        <w:rPr>
          <w:lang w:eastAsia="en-US"/>
        </w:rPr>
        <w:t>itve s kršitvijo in do izteka veljavnosti pogodbe še najmanj šest mesecev, v primeru nastopanja s p</w:t>
      </w:r>
      <w:r>
        <w:rPr>
          <w:lang w:eastAsia="en-US"/>
        </w:rPr>
        <w:t>o</w:t>
      </w:r>
      <w:r w:rsidRPr="003511E5">
        <w:rPr>
          <w:lang w:eastAsia="en-US"/>
        </w:rPr>
        <w:t xml:space="preserve">dizvajalci pa tudi, če </w:t>
      </w:r>
      <w:r>
        <w:rPr>
          <w:lang w:eastAsia="en-US"/>
        </w:rPr>
        <w:t>z</w:t>
      </w:r>
      <w:r w:rsidRPr="003511E5">
        <w:rPr>
          <w:lang w:eastAsia="en-US"/>
        </w:rPr>
        <w:t>aradi ugotovljene kršitve pri podizvajalcu izvajalec ustrezno nenadomesti ali zamenja tega podizvajalca v roku 30 dni od seznanitve s kršitvijo. V primeru izpolnitve razveznega pogoja se šteje, da je pogodba razvezana z dnem sklenitve nove pogodbe o izvedbi javnega naročila.</w:t>
      </w:r>
    </w:p>
    <w:p w14:paraId="186AB5FE" w14:textId="77777777" w:rsidR="00AF7FAE" w:rsidRDefault="00AF7FAE" w:rsidP="00AF7FAE">
      <w:pPr>
        <w:ind w:right="7"/>
        <w:rPr>
          <w:b/>
          <w:bCs/>
          <w:lang w:eastAsia="en-US"/>
        </w:rPr>
      </w:pPr>
    </w:p>
    <w:p w14:paraId="50D4819A" w14:textId="77777777" w:rsidR="00AF7FAE" w:rsidRPr="00043A5D" w:rsidRDefault="00AF7FAE" w:rsidP="00AF7FAE">
      <w:pPr>
        <w:ind w:right="6"/>
        <w:rPr>
          <w:b/>
          <w:bCs/>
          <w:lang w:eastAsia="en-US"/>
        </w:rPr>
      </w:pPr>
      <w:r w:rsidRPr="00043A5D">
        <w:rPr>
          <w:color w:val="000000"/>
          <w:shd w:val="clear" w:color="auto" w:fill="FFFFFF"/>
        </w:rPr>
        <w:lastRenderedPageBreak/>
        <w:t>Ne glede na prejšnja odstavka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37CD0DC" w14:textId="77777777" w:rsidR="00AF7FAE" w:rsidRDefault="00AF7FAE" w:rsidP="00AF7FAE">
      <w:pPr>
        <w:ind w:right="7"/>
        <w:rPr>
          <w:b/>
          <w:bCs/>
          <w:lang w:eastAsia="en-US"/>
        </w:rPr>
      </w:pPr>
    </w:p>
    <w:p w14:paraId="66652837" w14:textId="0F3B68AF" w:rsidR="00AF7FAE" w:rsidRDefault="007E7613" w:rsidP="00AF7FAE">
      <w:pPr>
        <w:numPr>
          <w:ilvl w:val="0"/>
          <w:numId w:val="3"/>
        </w:numPr>
        <w:jc w:val="center"/>
      </w:pPr>
      <w:r>
        <w:t>č</w:t>
      </w:r>
      <w:r w:rsidR="00AF7FAE" w:rsidRPr="007558B3">
        <w:t>len</w:t>
      </w:r>
    </w:p>
    <w:p w14:paraId="2992199E" w14:textId="77777777" w:rsidR="007E7613" w:rsidRPr="007222B0" w:rsidRDefault="007E7613" w:rsidP="00F543D1"/>
    <w:p w14:paraId="51C4AAD5" w14:textId="77777777" w:rsidR="00AF7FAE" w:rsidRDefault="00AF7FAE" w:rsidP="00AF7FAE">
      <w:pPr>
        <w:suppressAutoHyphens/>
        <w:autoSpaceDN w:val="0"/>
        <w:ind w:right="6"/>
        <w:textAlignment w:val="baseline"/>
        <w:rPr>
          <w:kern w:val="3"/>
          <w:lang w:eastAsia="zh-CN"/>
        </w:rPr>
      </w:pPr>
      <w:r w:rsidRPr="00B16109">
        <w:rPr>
          <w:b/>
          <w:bCs/>
          <w:kern w:val="3"/>
          <w:lang w:eastAsia="zh-CN"/>
        </w:rPr>
        <w:t>Protikorupcijska klavzula</w:t>
      </w:r>
    </w:p>
    <w:p w14:paraId="00DA99F4" w14:textId="77777777" w:rsidR="00AF7FAE" w:rsidRPr="00B16109" w:rsidRDefault="00AF7FAE" w:rsidP="00AF7FAE">
      <w:pPr>
        <w:suppressAutoHyphens/>
        <w:autoSpaceDN w:val="0"/>
        <w:ind w:right="6"/>
        <w:textAlignment w:val="baseline"/>
        <w:rPr>
          <w:kern w:val="3"/>
          <w:lang w:eastAsia="zh-CN"/>
        </w:rPr>
      </w:pPr>
      <w:r>
        <w:rPr>
          <w:kern w:val="3"/>
          <w:lang w:eastAsia="zh-CN"/>
        </w:rPr>
        <w:t>Stranke</w:t>
      </w:r>
      <w:r w:rsidRPr="00B16109">
        <w:rPr>
          <w:kern w:val="3"/>
          <w:lang w:eastAsia="zh-CN"/>
        </w:rPr>
        <w:t xml:space="preserve"> pogodbe in njeni zakoniti zastopniki izrecno izjavljajo, da v postopku sklepanja in izvajanja te pogodbe ni prišlo in ne prihaja do nikakršnih dejanj, ki bi bila v nasprotju z veljavno  zakonodajo in/ali imajo znake koruptivnih dejanj. V primeru, da se pri postopku sklepanja ali izvajanja te pogodbe ugotovi, da so se zgodila koruptivna dejanja, potem se šteje predmetna pogodba za nično in brez učinka v pravnem prometu, kar se zgodi v trenutku, ko je zoper posameznika ali zoper pravno osebo, ki je pogodbena stranka oz. njen zakoniti zastopnik, vložena pravnomočna obtožba oz. obtožni predlog.</w:t>
      </w:r>
    </w:p>
    <w:p w14:paraId="5D50E0AF" w14:textId="77777777" w:rsidR="00AF7FAE" w:rsidRDefault="00AF7FAE" w:rsidP="00AF7FAE"/>
    <w:p w14:paraId="02C87883" w14:textId="77777777" w:rsidR="00AF7FAE" w:rsidRPr="007558B3" w:rsidRDefault="00AF7FAE" w:rsidP="00AF7FAE">
      <w:pPr>
        <w:numPr>
          <w:ilvl w:val="0"/>
          <w:numId w:val="3"/>
        </w:numPr>
        <w:jc w:val="center"/>
      </w:pPr>
      <w:r w:rsidRPr="007558B3">
        <w:t>člen</w:t>
      </w:r>
    </w:p>
    <w:p w14:paraId="5FC3FDD9" w14:textId="77777777" w:rsidR="00AF7FAE" w:rsidRDefault="00AF7FAE" w:rsidP="00AF7FAE">
      <w:pPr>
        <w:ind w:right="7"/>
        <w:rPr>
          <w:bCs/>
          <w:lang w:eastAsia="en-US"/>
        </w:rPr>
      </w:pPr>
    </w:p>
    <w:p w14:paraId="7CEE59E1" w14:textId="77777777" w:rsidR="00AF7FAE" w:rsidRPr="00DE57AA" w:rsidRDefault="00AF7FAE" w:rsidP="00AF7FAE">
      <w:pPr>
        <w:ind w:right="7"/>
        <w:rPr>
          <w:bCs/>
          <w:lang w:eastAsia="en-US"/>
        </w:rPr>
      </w:pPr>
      <w:r w:rsidRPr="00B16109">
        <w:rPr>
          <w:bCs/>
          <w:lang w:eastAsia="en-US"/>
        </w:rPr>
        <w:t xml:space="preserve">Predmetna pogodba je sestavljena in podpisana </w:t>
      </w:r>
      <w:r w:rsidRPr="00DE57AA">
        <w:rPr>
          <w:bCs/>
          <w:lang w:eastAsia="en-US"/>
        </w:rPr>
        <w:t>v šestih (6) enakih izvodih, od katerih prejme vsaka izmed pogodbenih strank dva (2) izvoda.</w:t>
      </w:r>
    </w:p>
    <w:p w14:paraId="5D71CAA6" w14:textId="77777777" w:rsidR="00AF7FAE" w:rsidRPr="00D2267A" w:rsidRDefault="00AF7FAE" w:rsidP="00AF7FAE"/>
    <w:p w14:paraId="7EF42F8C" w14:textId="58A7342B" w:rsidR="009F6D03" w:rsidRDefault="00AF7FAE" w:rsidP="00AF7FAE">
      <w:r w:rsidRPr="00D2267A">
        <w:t xml:space="preserve"> </w:t>
      </w:r>
    </w:p>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9F6D03" w:rsidRPr="00675A12" w14:paraId="2785F5F3" w14:textId="77777777" w:rsidTr="004D1C7C">
        <w:trPr>
          <w:cantSplit/>
          <w:trHeight w:val="254"/>
        </w:trPr>
        <w:tc>
          <w:tcPr>
            <w:tcW w:w="3391" w:type="dxa"/>
          </w:tcPr>
          <w:p w14:paraId="0410106D" w14:textId="25FA3E89" w:rsidR="009F6D03" w:rsidRPr="00675A12" w:rsidRDefault="009F6D03" w:rsidP="009F6D03">
            <w:pPr>
              <w:rPr>
                <w:lang w:eastAsia="en-US"/>
              </w:rPr>
            </w:pPr>
            <w:r w:rsidRPr="00675A12">
              <w:t xml:space="preserve">št.: </w:t>
            </w:r>
          </w:p>
        </w:tc>
        <w:tc>
          <w:tcPr>
            <w:tcW w:w="3532" w:type="dxa"/>
          </w:tcPr>
          <w:p w14:paraId="7752E2A9" w14:textId="77777777" w:rsidR="009F6D03" w:rsidRPr="00675A12" w:rsidRDefault="009F6D03" w:rsidP="004D1C7C">
            <w:pPr>
              <w:rPr>
                <w:lang w:eastAsia="en-US"/>
              </w:rPr>
            </w:pPr>
            <w:r w:rsidRPr="00675A12">
              <w:t xml:space="preserve">št.: </w:t>
            </w:r>
          </w:p>
        </w:tc>
        <w:tc>
          <w:tcPr>
            <w:tcW w:w="3249" w:type="dxa"/>
          </w:tcPr>
          <w:p w14:paraId="41CE6F05" w14:textId="77777777" w:rsidR="009F6D03" w:rsidRPr="00675A12" w:rsidRDefault="009F6D03" w:rsidP="004D1C7C">
            <w:pPr>
              <w:rPr>
                <w:lang w:eastAsia="en-US"/>
              </w:rPr>
            </w:pPr>
            <w:r w:rsidRPr="00675A12">
              <w:rPr>
                <w:lang w:eastAsia="en-US"/>
              </w:rPr>
              <w:t>št.:</w:t>
            </w:r>
          </w:p>
        </w:tc>
      </w:tr>
      <w:tr w:rsidR="009F6D03" w:rsidRPr="00675A12" w14:paraId="25CA6D9D" w14:textId="77777777" w:rsidTr="004D1C7C">
        <w:trPr>
          <w:cantSplit/>
          <w:trHeight w:val="254"/>
        </w:trPr>
        <w:tc>
          <w:tcPr>
            <w:tcW w:w="3391" w:type="dxa"/>
          </w:tcPr>
          <w:p w14:paraId="59392AAA" w14:textId="77777777" w:rsidR="009F6D03" w:rsidRPr="00675A12" w:rsidRDefault="009F6D03" w:rsidP="004D1C7C">
            <w:pPr>
              <w:rPr>
                <w:lang w:eastAsia="en-US"/>
              </w:rPr>
            </w:pPr>
            <w:r w:rsidRPr="00675A12">
              <w:rPr>
                <w:lang w:eastAsia="en-US"/>
              </w:rPr>
              <w:t>Ljubljana, dne __________</w:t>
            </w:r>
          </w:p>
        </w:tc>
        <w:tc>
          <w:tcPr>
            <w:tcW w:w="3532" w:type="dxa"/>
          </w:tcPr>
          <w:p w14:paraId="0126AF3A" w14:textId="118F73E5" w:rsidR="009F6D03" w:rsidRPr="00675A12" w:rsidRDefault="009F6D03" w:rsidP="004D1C7C">
            <w:pPr>
              <w:rPr>
                <w:lang w:eastAsia="en-US"/>
              </w:rPr>
            </w:pPr>
            <w:r w:rsidRPr="00675A12">
              <w:rPr>
                <w:lang w:eastAsia="en-US"/>
              </w:rPr>
              <w:t>Ljubljana,  dne __________</w:t>
            </w:r>
          </w:p>
        </w:tc>
        <w:tc>
          <w:tcPr>
            <w:tcW w:w="3249" w:type="dxa"/>
          </w:tcPr>
          <w:p w14:paraId="441CF406" w14:textId="77777777" w:rsidR="009F6D03" w:rsidRPr="00675A12" w:rsidRDefault="009F6D03" w:rsidP="004D1C7C">
            <w:pPr>
              <w:rPr>
                <w:lang w:eastAsia="en-US"/>
              </w:rPr>
            </w:pPr>
            <w:r w:rsidRPr="00675A12">
              <w:rPr>
                <w:lang w:eastAsia="en-US"/>
              </w:rPr>
              <w:t>____________, dne __________</w:t>
            </w:r>
          </w:p>
        </w:tc>
      </w:tr>
      <w:tr w:rsidR="009F6D03" w:rsidRPr="00675A12" w14:paraId="20214D09" w14:textId="77777777" w:rsidTr="004D1C7C">
        <w:trPr>
          <w:cantSplit/>
          <w:trHeight w:val="519"/>
        </w:trPr>
        <w:tc>
          <w:tcPr>
            <w:tcW w:w="3391" w:type="dxa"/>
          </w:tcPr>
          <w:p w14:paraId="61DBE066" w14:textId="77777777" w:rsidR="009F6D03" w:rsidRPr="00675A12" w:rsidRDefault="009F6D03" w:rsidP="004D1C7C">
            <w:pPr>
              <w:rPr>
                <w:lang w:eastAsia="en-US"/>
              </w:rPr>
            </w:pPr>
          </w:p>
          <w:p w14:paraId="4B3C8404" w14:textId="77777777" w:rsidR="009F6D03" w:rsidRPr="00675A12" w:rsidRDefault="009F6D03" w:rsidP="004D1C7C">
            <w:pPr>
              <w:rPr>
                <w:lang w:eastAsia="en-US"/>
              </w:rPr>
            </w:pPr>
            <w:r w:rsidRPr="00675A12">
              <w:rPr>
                <w:lang w:eastAsia="en-US"/>
              </w:rPr>
              <w:t>Naročnik:</w:t>
            </w:r>
          </w:p>
          <w:p w14:paraId="38DAB7AC" w14:textId="3A8A2C6A" w:rsidR="00A92EBD" w:rsidRDefault="00A92EBD" w:rsidP="004D1C7C">
            <w:pPr>
              <w:rPr>
                <w:lang w:eastAsia="en-US"/>
              </w:rPr>
            </w:pPr>
            <w:r>
              <w:rPr>
                <w:lang w:eastAsia="en-US"/>
              </w:rPr>
              <w:t>MINISTRSTVO ZA ZDRAVJE</w:t>
            </w:r>
          </w:p>
          <w:p w14:paraId="04C711C0" w14:textId="0C3DC5D2" w:rsidR="002358D1" w:rsidRDefault="002358D1" w:rsidP="004D1C7C">
            <w:pPr>
              <w:rPr>
                <w:lang w:eastAsia="en-US"/>
              </w:rPr>
            </w:pPr>
            <w:r w:rsidRPr="002358D1">
              <w:rPr>
                <w:lang w:eastAsia="en-US"/>
              </w:rPr>
              <w:t xml:space="preserve">URAD REPUBLIKE SLOVENIJE </w:t>
            </w:r>
          </w:p>
          <w:p w14:paraId="06A2A002" w14:textId="77777777" w:rsidR="002358D1" w:rsidRDefault="002358D1" w:rsidP="004D1C7C">
            <w:pPr>
              <w:rPr>
                <w:lang w:eastAsia="en-US"/>
              </w:rPr>
            </w:pPr>
            <w:r w:rsidRPr="002358D1">
              <w:rPr>
                <w:lang w:eastAsia="en-US"/>
              </w:rPr>
              <w:t xml:space="preserve">ZA NADZOR, KAKOVOST </w:t>
            </w:r>
          </w:p>
          <w:p w14:paraId="2127D37E" w14:textId="64009D62" w:rsidR="002358D1" w:rsidRDefault="002358D1" w:rsidP="004D1C7C">
            <w:pPr>
              <w:rPr>
                <w:lang w:eastAsia="en-US"/>
              </w:rPr>
            </w:pPr>
            <w:r w:rsidRPr="002358D1">
              <w:rPr>
                <w:lang w:eastAsia="en-US"/>
              </w:rPr>
              <w:t>IN INVESTICIJE V ZDRAVSTVU</w:t>
            </w:r>
          </w:p>
          <w:p w14:paraId="64D6651D" w14:textId="6D52EBAA" w:rsidR="009F6D03" w:rsidRDefault="009F6D03" w:rsidP="004D1C7C">
            <w:pPr>
              <w:rPr>
                <w:lang w:eastAsia="en-US"/>
              </w:rPr>
            </w:pPr>
            <w:r>
              <w:rPr>
                <w:lang w:eastAsia="en-US"/>
              </w:rPr>
              <w:t>_____________________</w:t>
            </w:r>
          </w:p>
          <w:p w14:paraId="67B1EE28" w14:textId="77777777" w:rsidR="009F6D03" w:rsidRDefault="009F6D03" w:rsidP="009F6D03">
            <w:pPr>
              <w:rPr>
                <w:lang w:eastAsia="en-US"/>
              </w:rPr>
            </w:pPr>
            <w:r>
              <w:rPr>
                <w:lang w:eastAsia="en-US"/>
              </w:rPr>
              <w:t>_____________________</w:t>
            </w:r>
          </w:p>
          <w:p w14:paraId="0FF1ED31" w14:textId="21DAF33B" w:rsidR="009F6D03" w:rsidRPr="00675A12" w:rsidRDefault="009F6D03" w:rsidP="004D1C7C">
            <w:pPr>
              <w:rPr>
                <w:lang w:eastAsia="en-US"/>
              </w:rPr>
            </w:pPr>
          </w:p>
        </w:tc>
        <w:tc>
          <w:tcPr>
            <w:tcW w:w="3532" w:type="dxa"/>
          </w:tcPr>
          <w:p w14:paraId="4F253A9B" w14:textId="77777777" w:rsidR="009F6D03" w:rsidRPr="00675A12" w:rsidRDefault="009F6D03" w:rsidP="004D1C7C"/>
          <w:p w14:paraId="624622ED" w14:textId="77777777" w:rsidR="009F6D03" w:rsidRPr="00675A12" w:rsidRDefault="009F6D03" w:rsidP="004D1C7C">
            <w:pPr>
              <w:rPr>
                <w:lang w:eastAsia="en-US"/>
              </w:rPr>
            </w:pPr>
            <w:r w:rsidRPr="00675A12">
              <w:t>Uporabnik</w:t>
            </w:r>
            <w:r w:rsidRPr="00675A12">
              <w:rPr>
                <w:lang w:eastAsia="en-US"/>
              </w:rPr>
              <w:t>:</w:t>
            </w:r>
          </w:p>
          <w:p w14:paraId="2FEC4155" w14:textId="77777777" w:rsidR="000B2093" w:rsidRDefault="009F6D03" w:rsidP="004D1C7C">
            <w:pPr>
              <w:rPr>
                <w:lang w:eastAsia="en-US"/>
              </w:rPr>
            </w:pPr>
            <w:r w:rsidRPr="00675A12">
              <w:rPr>
                <w:lang w:eastAsia="en-US"/>
              </w:rPr>
              <w:t xml:space="preserve">UNIVERZITETNI KLINIČNI </w:t>
            </w:r>
          </w:p>
          <w:p w14:paraId="37B6B70A" w14:textId="015EE10C" w:rsidR="009F6D03" w:rsidRPr="00675A12" w:rsidRDefault="009F6D03" w:rsidP="004D1C7C">
            <w:pPr>
              <w:rPr>
                <w:lang w:eastAsia="en-US"/>
              </w:rPr>
            </w:pPr>
            <w:r w:rsidRPr="00675A12">
              <w:rPr>
                <w:lang w:eastAsia="en-US"/>
              </w:rPr>
              <w:t>CENTER LJUBLJANA</w:t>
            </w:r>
          </w:p>
          <w:p w14:paraId="20729709" w14:textId="77777777" w:rsidR="009F6D03" w:rsidRDefault="009F6D03" w:rsidP="009F6D03">
            <w:pPr>
              <w:rPr>
                <w:lang w:eastAsia="en-US"/>
              </w:rPr>
            </w:pPr>
            <w:r>
              <w:rPr>
                <w:lang w:eastAsia="en-US"/>
              </w:rPr>
              <w:t>_____________________</w:t>
            </w:r>
          </w:p>
          <w:p w14:paraId="6718ED70" w14:textId="77777777" w:rsidR="009F6D03" w:rsidRDefault="009F6D03" w:rsidP="009F6D03">
            <w:pPr>
              <w:rPr>
                <w:lang w:eastAsia="en-US"/>
              </w:rPr>
            </w:pPr>
            <w:r>
              <w:rPr>
                <w:lang w:eastAsia="en-US"/>
              </w:rPr>
              <w:t>_____________________</w:t>
            </w:r>
          </w:p>
          <w:p w14:paraId="3ADA31A0" w14:textId="13117999" w:rsidR="009F6D03" w:rsidRPr="00675A12" w:rsidRDefault="009F6D03" w:rsidP="004D1C7C">
            <w:pPr>
              <w:rPr>
                <w:lang w:eastAsia="en-US"/>
              </w:rPr>
            </w:pPr>
          </w:p>
        </w:tc>
        <w:tc>
          <w:tcPr>
            <w:tcW w:w="3249" w:type="dxa"/>
          </w:tcPr>
          <w:p w14:paraId="5FAE90EE" w14:textId="77777777" w:rsidR="009F6D03" w:rsidRPr="00675A12" w:rsidRDefault="009F6D03" w:rsidP="004D1C7C">
            <w:pPr>
              <w:rPr>
                <w:lang w:eastAsia="en-US"/>
              </w:rPr>
            </w:pPr>
          </w:p>
          <w:p w14:paraId="46FAD114" w14:textId="77777777" w:rsidR="009F6D03" w:rsidRPr="00675A12" w:rsidRDefault="009F6D03" w:rsidP="004D1C7C">
            <w:pPr>
              <w:rPr>
                <w:lang w:eastAsia="en-US"/>
              </w:rPr>
            </w:pPr>
            <w:r w:rsidRPr="00675A12">
              <w:rPr>
                <w:lang w:eastAsia="en-US"/>
              </w:rPr>
              <w:t>Izvajalec:</w:t>
            </w:r>
          </w:p>
          <w:p w14:paraId="4259D23B" w14:textId="77777777" w:rsidR="009F6D03" w:rsidRDefault="009F6D03" w:rsidP="009F6D03">
            <w:pPr>
              <w:rPr>
                <w:lang w:eastAsia="en-US"/>
              </w:rPr>
            </w:pPr>
            <w:r>
              <w:rPr>
                <w:lang w:eastAsia="en-US"/>
              </w:rPr>
              <w:t>_____________________</w:t>
            </w:r>
          </w:p>
          <w:p w14:paraId="0AE2F488" w14:textId="77777777" w:rsidR="009F6D03" w:rsidRDefault="009F6D03" w:rsidP="009F6D03">
            <w:pPr>
              <w:rPr>
                <w:lang w:eastAsia="en-US"/>
              </w:rPr>
            </w:pPr>
            <w:r>
              <w:rPr>
                <w:lang w:eastAsia="en-US"/>
              </w:rPr>
              <w:t>_____________________</w:t>
            </w:r>
          </w:p>
          <w:p w14:paraId="3FCBC9BE" w14:textId="77777777" w:rsidR="009F6D03" w:rsidRDefault="009F6D03" w:rsidP="009F6D03">
            <w:pPr>
              <w:rPr>
                <w:lang w:eastAsia="en-US"/>
              </w:rPr>
            </w:pPr>
            <w:r>
              <w:rPr>
                <w:lang w:eastAsia="en-US"/>
              </w:rPr>
              <w:t>_____________________</w:t>
            </w:r>
          </w:p>
          <w:p w14:paraId="08074AAE" w14:textId="77777777" w:rsidR="009F6D03" w:rsidRDefault="009F6D03" w:rsidP="009F6D03">
            <w:pPr>
              <w:rPr>
                <w:lang w:eastAsia="en-US"/>
              </w:rPr>
            </w:pPr>
            <w:r>
              <w:rPr>
                <w:lang w:eastAsia="en-US"/>
              </w:rPr>
              <w:t>_____________________</w:t>
            </w:r>
          </w:p>
          <w:p w14:paraId="1F33C535" w14:textId="77777777" w:rsidR="009F6D03" w:rsidRPr="00675A12" w:rsidRDefault="009F6D03" w:rsidP="004D1C7C">
            <w:pPr>
              <w:rPr>
                <w:lang w:eastAsia="en-US"/>
              </w:rPr>
            </w:pPr>
          </w:p>
        </w:tc>
      </w:tr>
    </w:tbl>
    <w:p w14:paraId="2863A309" w14:textId="2E228FD2" w:rsidR="00DB612F" w:rsidRDefault="00DB612F" w:rsidP="00AF7FAE"/>
    <w:p w14:paraId="1F43EF27" w14:textId="3E31B6BB" w:rsidR="00A92EBD" w:rsidRDefault="00A92EBD">
      <w:pPr>
        <w:spacing w:line="240" w:lineRule="auto"/>
        <w:jc w:val="left"/>
      </w:pPr>
      <w:r>
        <w:br w:type="page"/>
      </w:r>
    </w:p>
    <w:p w14:paraId="143BFBE7" w14:textId="77777777" w:rsidR="00DB612F" w:rsidRDefault="00DB612F">
      <w:pPr>
        <w:spacing w:line="240" w:lineRule="auto"/>
        <w:jc w:val="left"/>
      </w:pPr>
    </w:p>
    <w:p w14:paraId="65D6F16D" w14:textId="77777777" w:rsidR="006E64BE" w:rsidRPr="0076096D" w:rsidRDefault="006E64BE" w:rsidP="006E64BE">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4"/>
          <w:szCs w:val="24"/>
        </w:rPr>
      </w:pPr>
      <w:r w:rsidRPr="0076096D">
        <w:rPr>
          <w:b/>
          <w:bCs/>
          <w:iCs/>
          <w:sz w:val="24"/>
          <w:szCs w:val="24"/>
        </w:rPr>
        <w:t>POSEBNI DEL DOKUMENTACIJE</w:t>
      </w:r>
      <w:bookmarkEnd w:id="250"/>
      <w:bookmarkEnd w:id="251"/>
    </w:p>
    <w:p w14:paraId="01F8DFCF" w14:textId="77777777" w:rsidR="006E64BE" w:rsidRPr="0076096D" w:rsidRDefault="006E64BE" w:rsidP="006E64BE"/>
    <w:p w14:paraId="6E17C868" w14:textId="77777777" w:rsidR="00082D7F" w:rsidRDefault="00082D7F" w:rsidP="006E64BE"/>
    <w:p w14:paraId="148941F7" w14:textId="1E2CA5D2" w:rsidR="00AF7FAE" w:rsidRDefault="00AF7FAE" w:rsidP="00AF7FAE">
      <w:pPr>
        <w:numPr>
          <w:ilvl w:val="0"/>
          <w:numId w:val="4"/>
        </w:numPr>
        <w:rPr>
          <w:b/>
          <w:bCs/>
        </w:rPr>
      </w:pPr>
      <w:r>
        <w:rPr>
          <w:b/>
          <w:bCs/>
        </w:rPr>
        <w:t>TERMINSKI IN FINANČNI NAČRT</w:t>
      </w:r>
    </w:p>
    <w:p w14:paraId="31E21E6A" w14:textId="3FD328D5" w:rsidR="002238A0" w:rsidRDefault="002238A0" w:rsidP="002238A0">
      <w:pPr>
        <w:ind w:left="360"/>
        <w:rPr>
          <w:b/>
          <w:bCs/>
        </w:rPr>
      </w:pPr>
    </w:p>
    <w:p w14:paraId="77E39AC8" w14:textId="77777777" w:rsidR="002238A0" w:rsidRDefault="002238A0" w:rsidP="002238A0">
      <w:pPr>
        <w:keepNext/>
        <w:rPr>
          <w:iCs/>
          <w:lang w:eastAsia="en-US"/>
        </w:rPr>
      </w:pPr>
      <w:r w:rsidRPr="006E67DC">
        <w:rPr>
          <w:iCs/>
          <w:lang w:eastAsia="en-US"/>
        </w:rPr>
        <w:t xml:space="preserve">Ponudnik mora v ponudbi predložiti </w:t>
      </w:r>
      <w:r w:rsidRPr="006E67DC">
        <w:rPr>
          <w:iCs/>
          <w:u w:val="single"/>
          <w:lang w:eastAsia="en-US"/>
        </w:rPr>
        <w:t xml:space="preserve">terminski in finančni </w:t>
      </w:r>
      <w:r>
        <w:rPr>
          <w:iCs/>
          <w:u w:val="single"/>
          <w:lang w:eastAsia="en-US"/>
        </w:rPr>
        <w:t>načrt</w:t>
      </w:r>
      <w:r w:rsidRPr="006E67DC">
        <w:rPr>
          <w:iCs/>
          <w:lang w:eastAsia="en-US"/>
        </w:rPr>
        <w:t xml:space="preserve">, ki </w:t>
      </w:r>
      <w:r>
        <w:rPr>
          <w:iCs/>
          <w:lang w:eastAsia="en-US"/>
        </w:rPr>
        <w:t>ju</w:t>
      </w:r>
      <w:r w:rsidRPr="006E67DC">
        <w:rPr>
          <w:iCs/>
          <w:lang w:eastAsia="en-US"/>
        </w:rPr>
        <w:t xml:space="preserve"> iz</w:t>
      </w:r>
      <w:r>
        <w:rPr>
          <w:iCs/>
          <w:lang w:eastAsia="en-US"/>
        </w:rPr>
        <w:t>dela skladno s pogodbenim rokom.</w:t>
      </w:r>
    </w:p>
    <w:p w14:paraId="22D24667" w14:textId="71B5E1CA" w:rsidR="002238A0" w:rsidRDefault="002238A0" w:rsidP="002238A0">
      <w:pPr>
        <w:ind w:left="360"/>
        <w:rPr>
          <w:b/>
          <w:bCs/>
        </w:rPr>
      </w:pPr>
    </w:p>
    <w:p w14:paraId="70B4612B" w14:textId="430E3487" w:rsidR="00AF7FAE" w:rsidRDefault="002A1929" w:rsidP="00AF7FAE">
      <w:pPr>
        <w:numPr>
          <w:ilvl w:val="0"/>
          <w:numId w:val="4"/>
        </w:numPr>
        <w:rPr>
          <w:b/>
          <w:bCs/>
        </w:rPr>
      </w:pPr>
      <w:r>
        <w:rPr>
          <w:b/>
          <w:bCs/>
        </w:rPr>
        <w:t>PROJEKTNA DOKUMENTACIJA</w:t>
      </w:r>
    </w:p>
    <w:p w14:paraId="4031AA91" w14:textId="77777777" w:rsidR="002238A0" w:rsidRDefault="002238A0" w:rsidP="002238A0">
      <w:pPr>
        <w:rPr>
          <w:lang w:eastAsia="en-US"/>
        </w:rPr>
      </w:pPr>
    </w:p>
    <w:p w14:paraId="3F7D5CF9" w14:textId="15AEE0D2" w:rsidR="002238A0" w:rsidRDefault="002238A0" w:rsidP="002238A0">
      <w:pPr>
        <w:rPr>
          <w:lang w:eastAsia="en-US"/>
        </w:rPr>
      </w:pPr>
      <w:r w:rsidRPr="00360BE4">
        <w:rPr>
          <w:lang w:eastAsia="en-US"/>
        </w:rPr>
        <w:t>Gradnja se bo izvajala po projektni dokumentaciji</w:t>
      </w:r>
      <w:r w:rsidR="004A0237">
        <w:rPr>
          <w:lang w:eastAsia="en-US"/>
        </w:rPr>
        <w:t xml:space="preserve"> PZI</w:t>
      </w:r>
      <w:r w:rsidRPr="00360BE4">
        <w:rPr>
          <w:lang w:eastAsia="en-US"/>
        </w:rPr>
        <w:t>,</w:t>
      </w:r>
      <w:r w:rsidR="004A0237">
        <w:rPr>
          <w:lang w:eastAsia="en-US"/>
        </w:rPr>
        <w:t xml:space="preserve"> </w:t>
      </w:r>
      <w:r w:rsidR="00AD7B6B">
        <w:rPr>
          <w:lang w:eastAsia="en-US"/>
        </w:rPr>
        <w:t>ki je objavljena v okviru obvestila o naročilu na portalu javnih naročil</w:t>
      </w:r>
      <w:r w:rsidR="000B2093">
        <w:rPr>
          <w:lang w:eastAsia="en-US"/>
        </w:rPr>
        <w:t xml:space="preserve"> in obsega:</w:t>
      </w:r>
    </w:p>
    <w:p w14:paraId="18988C02" w14:textId="77777777" w:rsidR="000B2093" w:rsidRPr="00454B04" w:rsidRDefault="000B2093" w:rsidP="000B2093">
      <w:pPr>
        <w:pStyle w:val="Odstavekseznama"/>
        <w:numPr>
          <w:ilvl w:val="0"/>
          <w:numId w:val="43"/>
        </w:numPr>
        <w:rPr>
          <w:rFonts w:ascii="Calibri" w:hAnsi="Calibri" w:cs="Calibri"/>
          <w:lang w:val="sl-SI"/>
        </w:rPr>
      </w:pPr>
      <w:r w:rsidRPr="00454B04">
        <w:rPr>
          <w:lang w:val="sl-SI"/>
        </w:rPr>
        <w:t>arhitektura, tlorisna dispozicija sprememb (2 načrta)</w:t>
      </w:r>
    </w:p>
    <w:p w14:paraId="138E91C3" w14:textId="2DB87621" w:rsidR="000B2093" w:rsidRPr="00454B04" w:rsidRDefault="000B2093" w:rsidP="000B2093">
      <w:pPr>
        <w:pStyle w:val="Odstavekseznama"/>
        <w:numPr>
          <w:ilvl w:val="0"/>
          <w:numId w:val="43"/>
        </w:numPr>
        <w:rPr>
          <w:rFonts w:ascii="Calibri" w:hAnsi="Calibri" w:cs="Calibri"/>
          <w:lang w:val="sl-SI"/>
        </w:rPr>
      </w:pPr>
      <w:proofErr w:type="spellStart"/>
      <w:r w:rsidRPr="00454B04">
        <w:rPr>
          <w:lang w:val="sl-SI"/>
        </w:rPr>
        <w:t>chiller</w:t>
      </w:r>
      <w:proofErr w:type="spellEnd"/>
      <w:r w:rsidRPr="00454B04">
        <w:rPr>
          <w:lang w:val="sl-SI"/>
        </w:rPr>
        <w:t xml:space="preserve"> na strehi (GO dela)</w:t>
      </w:r>
    </w:p>
    <w:p w14:paraId="5F7A9DE3" w14:textId="632C85BD" w:rsidR="000B2093" w:rsidRPr="000B2093" w:rsidRDefault="000B2093" w:rsidP="000B2093">
      <w:pPr>
        <w:pStyle w:val="Odstavekseznama"/>
        <w:numPr>
          <w:ilvl w:val="0"/>
          <w:numId w:val="43"/>
        </w:numPr>
      </w:pPr>
      <w:proofErr w:type="spellStart"/>
      <w:r w:rsidRPr="000B2093">
        <w:t>jaki</w:t>
      </w:r>
      <w:proofErr w:type="spellEnd"/>
      <w:r w:rsidRPr="000B2093">
        <w:t xml:space="preserve"> </w:t>
      </w:r>
      <w:proofErr w:type="spellStart"/>
      <w:r w:rsidRPr="000B2093">
        <w:t>tok</w:t>
      </w:r>
      <w:proofErr w:type="spellEnd"/>
      <w:r w:rsidRPr="000B2093">
        <w:t xml:space="preserve"> (1 </w:t>
      </w:r>
      <w:proofErr w:type="spellStart"/>
      <w:r w:rsidRPr="000B2093">
        <w:t>načrt</w:t>
      </w:r>
      <w:proofErr w:type="spellEnd"/>
      <w:r w:rsidRPr="000B2093">
        <w:t xml:space="preserve"> + </w:t>
      </w:r>
      <w:proofErr w:type="spellStart"/>
      <w:r w:rsidRPr="000B2093">
        <w:t>sheme</w:t>
      </w:r>
      <w:proofErr w:type="spellEnd"/>
      <w:r w:rsidRPr="000B2093">
        <w:t>)</w:t>
      </w:r>
    </w:p>
    <w:p w14:paraId="7E07F093" w14:textId="0E66164B" w:rsidR="000B2093" w:rsidRPr="000B2093" w:rsidRDefault="000B2093" w:rsidP="000B2093">
      <w:pPr>
        <w:pStyle w:val="Odstavekseznama"/>
        <w:numPr>
          <w:ilvl w:val="0"/>
          <w:numId w:val="43"/>
        </w:numPr>
      </w:pPr>
      <w:proofErr w:type="spellStart"/>
      <w:r w:rsidRPr="000B2093">
        <w:t>šibki</w:t>
      </w:r>
      <w:proofErr w:type="spellEnd"/>
      <w:r w:rsidRPr="000B2093">
        <w:t xml:space="preserve"> </w:t>
      </w:r>
      <w:proofErr w:type="spellStart"/>
      <w:r w:rsidRPr="000B2093">
        <w:t>tok</w:t>
      </w:r>
      <w:proofErr w:type="spellEnd"/>
      <w:r w:rsidRPr="000B2093">
        <w:t xml:space="preserve"> (2 </w:t>
      </w:r>
      <w:proofErr w:type="spellStart"/>
      <w:r w:rsidRPr="000B2093">
        <w:t>načrta</w:t>
      </w:r>
      <w:proofErr w:type="spellEnd"/>
      <w:r w:rsidRPr="000B2093">
        <w:t>, S in J)</w:t>
      </w:r>
    </w:p>
    <w:p w14:paraId="11A52507" w14:textId="7DED6F24" w:rsidR="000B2093" w:rsidRPr="000B2093" w:rsidRDefault="000B2093" w:rsidP="000B2093">
      <w:pPr>
        <w:pStyle w:val="Odstavekseznama"/>
        <w:numPr>
          <w:ilvl w:val="0"/>
          <w:numId w:val="43"/>
        </w:numPr>
      </w:pPr>
      <w:proofErr w:type="spellStart"/>
      <w:r w:rsidRPr="000B2093">
        <w:t>klimatizacija</w:t>
      </w:r>
      <w:proofErr w:type="spellEnd"/>
      <w:r w:rsidRPr="000B2093">
        <w:t xml:space="preserve"> in </w:t>
      </w:r>
      <w:proofErr w:type="spellStart"/>
      <w:r w:rsidRPr="000B2093">
        <w:t>prezračevanje</w:t>
      </w:r>
      <w:proofErr w:type="spellEnd"/>
      <w:r w:rsidRPr="000B2093">
        <w:t xml:space="preserve"> (3 </w:t>
      </w:r>
      <w:proofErr w:type="spellStart"/>
      <w:r w:rsidRPr="000B2093">
        <w:t>načrti</w:t>
      </w:r>
      <w:proofErr w:type="spellEnd"/>
      <w:r w:rsidRPr="000B2093">
        <w:t>)</w:t>
      </w:r>
    </w:p>
    <w:p w14:paraId="78BE7517" w14:textId="77777777" w:rsidR="002238A0" w:rsidRPr="00650BAB" w:rsidRDefault="002238A0" w:rsidP="002238A0">
      <w:pPr>
        <w:rPr>
          <w:lang w:eastAsia="en-US"/>
        </w:rPr>
      </w:pPr>
    </w:p>
    <w:p w14:paraId="1958F174" w14:textId="0433A77E" w:rsidR="008D2AFF" w:rsidRPr="003D7275" w:rsidRDefault="002238A0" w:rsidP="002238A0">
      <w:pPr>
        <w:rPr>
          <w:b/>
          <w:bCs/>
          <w:lang w:eastAsia="en-US"/>
        </w:rPr>
      </w:pPr>
      <w:r w:rsidRPr="003D7275">
        <w:rPr>
          <w:b/>
          <w:bCs/>
          <w:lang w:eastAsia="en-US"/>
        </w:rPr>
        <w:t>Naročnik opominja ponudnike, da je potrebno tekom gradnje zagotoviti nemoteno delovanje bolnišnice. Pred začetkom izvedbe del je potrebno terminski plan dela uskladiti z naročnikom in uporabnikom. Gradbišče je potrebno organizirati tako, da bo omogočen varen dostop obiskovalcem in osebju bolnišnice.</w:t>
      </w:r>
    </w:p>
    <w:p w14:paraId="7C6B949E" w14:textId="77777777" w:rsidR="00772897" w:rsidRDefault="00772897" w:rsidP="002238A0">
      <w:pPr>
        <w:rPr>
          <w:lang w:eastAsia="en-US"/>
        </w:rPr>
      </w:pPr>
    </w:p>
    <w:p w14:paraId="2381DA71" w14:textId="38294675" w:rsidR="004A0237" w:rsidRDefault="004A0237" w:rsidP="004A0237">
      <w:pPr>
        <w:numPr>
          <w:ilvl w:val="0"/>
          <w:numId w:val="4"/>
        </w:numPr>
        <w:rPr>
          <w:b/>
          <w:bCs/>
        </w:rPr>
      </w:pPr>
      <w:r>
        <w:rPr>
          <w:b/>
          <w:bCs/>
        </w:rPr>
        <w:t>SPORAZUM O SKUPNIH UKREPIH</w:t>
      </w:r>
    </w:p>
    <w:p w14:paraId="391E2686" w14:textId="31CEC7D8" w:rsidR="00AF7FAE" w:rsidRDefault="00AF7FAE" w:rsidP="00EF4B74">
      <w:pPr>
        <w:keepNext/>
        <w:widowControl w:val="0"/>
        <w:adjustRightInd w:val="0"/>
        <w:textAlignment w:val="baseline"/>
        <w:outlineLvl w:val="2"/>
        <w:rPr>
          <w:b/>
          <w:bCs/>
          <w:color w:val="000000"/>
          <w:lang w:eastAsia="en-US"/>
        </w:rPr>
      </w:pPr>
    </w:p>
    <w:p w14:paraId="602758D8" w14:textId="683051FF" w:rsidR="004A0237" w:rsidRDefault="004A0237" w:rsidP="004A0237">
      <w:pPr>
        <w:autoSpaceDE w:val="0"/>
        <w:autoSpaceDN w:val="0"/>
        <w:adjustRightInd w:val="0"/>
        <w:rPr>
          <w:rFonts w:eastAsia="Calibri"/>
        </w:rPr>
      </w:pPr>
      <w:r w:rsidRPr="004A0237">
        <w:rPr>
          <w:color w:val="000000"/>
          <w:lang w:eastAsia="en-US"/>
        </w:rPr>
        <w:t xml:space="preserve">Sporazum o skupnih ukrepih ni del ponudbene dokumentacije. Izbrani ponudnik oziroma izvajalec bo z uporabnikom </w:t>
      </w:r>
      <w:r w:rsidR="009F6D03">
        <w:rPr>
          <w:color w:val="000000"/>
          <w:lang w:eastAsia="en-US"/>
        </w:rPr>
        <w:t>Univerzitetnim kliničnim centrom</w:t>
      </w:r>
      <w:r w:rsidR="000539D9">
        <w:rPr>
          <w:color w:val="000000"/>
          <w:lang w:eastAsia="en-US"/>
        </w:rPr>
        <w:t xml:space="preserve"> Ljubljana </w:t>
      </w:r>
      <w:r w:rsidRPr="004A0237">
        <w:rPr>
          <w:color w:val="000000"/>
          <w:lang w:eastAsia="en-US"/>
        </w:rPr>
        <w:t xml:space="preserve">ob podpisu </w:t>
      </w:r>
      <w:r w:rsidR="00772897">
        <w:rPr>
          <w:color w:val="000000"/>
          <w:lang w:eastAsia="en-US"/>
        </w:rPr>
        <w:t xml:space="preserve">izvajalske </w:t>
      </w:r>
      <w:r w:rsidRPr="004A0237">
        <w:rPr>
          <w:color w:val="000000"/>
          <w:lang w:eastAsia="en-US"/>
        </w:rPr>
        <w:t>pogodbe</w:t>
      </w:r>
      <w:r w:rsidR="00772897">
        <w:rPr>
          <w:color w:val="000000"/>
          <w:lang w:eastAsia="en-US"/>
        </w:rPr>
        <w:t xml:space="preserve">, </w:t>
      </w:r>
      <w:r w:rsidR="00772897">
        <w:rPr>
          <w:lang w:eastAsia="zh-CN"/>
        </w:rPr>
        <w:t>n</w:t>
      </w:r>
      <w:r w:rsidR="00772897" w:rsidRPr="00E45FE0">
        <w:rPr>
          <w:lang w:eastAsia="zh-CN"/>
        </w:rPr>
        <w:t>a podlagi 39. člena Zakona o varnosti in zdravju pri delu (Ur</w:t>
      </w:r>
      <w:r w:rsidR="00772897">
        <w:rPr>
          <w:lang w:eastAsia="zh-CN"/>
        </w:rPr>
        <w:t>adni list</w:t>
      </w:r>
      <w:r w:rsidR="00772897" w:rsidRPr="00E45FE0">
        <w:rPr>
          <w:lang w:eastAsia="zh-CN"/>
        </w:rPr>
        <w:t xml:space="preserve"> RS, št. 43/11</w:t>
      </w:r>
      <w:r w:rsidR="00772897">
        <w:rPr>
          <w:lang w:eastAsia="zh-CN"/>
        </w:rPr>
        <w:t>),</w:t>
      </w:r>
      <w:r w:rsidRPr="004A0237">
        <w:rPr>
          <w:color w:val="000000"/>
          <w:lang w:eastAsia="en-US"/>
        </w:rPr>
        <w:t xml:space="preserve"> sklenil tudi </w:t>
      </w:r>
      <w:r w:rsidR="00772897">
        <w:rPr>
          <w:color w:val="000000"/>
          <w:lang w:eastAsia="en-US"/>
        </w:rPr>
        <w:t>S</w:t>
      </w:r>
      <w:r w:rsidRPr="004A0237">
        <w:rPr>
          <w:color w:val="000000"/>
          <w:lang w:eastAsia="en-US"/>
        </w:rPr>
        <w:t xml:space="preserve">porazum o skupnih ukrepih. </w:t>
      </w:r>
      <w:r w:rsidRPr="004A0237">
        <w:rPr>
          <w:rFonts w:eastAsia="Calibri"/>
        </w:rPr>
        <w:t xml:space="preserve">Ponudnik izkaže namero sklenitve </w:t>
      </w:r>
      <w:r w:rsidR="00772897">
        <w:rPr>
          <w:rFonts w:eastAsia="Calibri"/>
        </w:rPr>
        <w:t>S</w:t>
      </w:r>
      <w:r w:rsidRPr="004A0237">
        <w:rPr>
          <w:rFonts w:eastAsia="Calibri"/>
        </w:rPr>
        <w:t>porazuma o skupnih ukrepih s podpisom obrazca št. 3 – Krovna izjava ponudnika.</w:t>
      </w:r>
    </w:p>
    <w:bookmarkEnd w:id="235"/>
    <w:bookmarkEnd w:id="236"/>
    <w:bookmarkEnd w:id="252"/>
    <w:p w14:paraId="2B30C3D3" w14:textId="6C841C8A" w:rsidR="008D2AFF" w:rsidRDefault="008D2AFF" w:rsidP="004A0237">
      <w:pPr>
        <w:autoSpaceDE w:val="0"/>
        <w:autoSpaceDN w:val="0"/>
        <w:adjustRightInd w:val="0"/>
        <w:rPr>
          <w:rFonts w:eastAsia="Calibri"/>
        </w:rPr>
      </w:pPr>
    </w:p>
    <w:sectPr w:rsidR="008D2AFF" w:rsidSect="00A5663E">
      <w:headerReference w:type="default" r:id="rId16"/>
      <w:footerReference w:type="default" r:id="rId17"/>
      <w:pgSz w:w="11906" w:h="16838"/>
      <w:pgMar w:top="1417" w:right="1417" w:bottom="1417" w:left="1417" w:header="709"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6AB3B" w14:textId="77777777" w:rsidR="00FA6A37" w:rsidRDefault="00FA6A37" w:rsidP="00D37134">
      <w:r>
        <w:separator/>
      </w:r>
    </w:p>
    <w:p w14:paraId="5E43DD29" w14:textId="77777777" w:rsidR="00FA6A37" w:rsidRDefault="00FA6A37" w:rsidP="00D37134"/>
    <w:p w14:paraId="6C8848DB" w14:textId="77777777" w:rsidR="00FA6A37" w:rsidRDefault="00FA6A37" w:rsidP="00D37134"/>
  </w:endnote>
  <w:endnote w:type="continuationSeparator" w:id="0">
    <w:p w14:paraId="512EDFEB" w14:textId="77777777" w:rsidR="00FA6A37" w:rsidRDefault="00FA6A37" w:rsidP="00D37134">
      <w:r>
        <w:continuationSeparator/>
      </w:r>
    </w:p>
    <w:p w14:paraId="0E511530" w14:textId="77777777" w:rsidR="00FA6A37" w:rsidRDefault="00FA6A37" w:rsidP="00D37134"/>
    <w:p w14:paraId="57A68B9B" w14:textId="77777777" w:rsidR="00FA6A37" w:rsidRDefault="00FA6A37"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Calibri"/>
    <w:charset w:val="80"/>
    <w:family w:val="auto"/>
    <w:pitch w:val="default"/>
    <w:sig w:usb0="00000003" w:usb1="08070000" w:usb2="00000010" w:usb3="00000000" w:csb0="00020001"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67DC1" w14:textId="77777777" w:rsidR="00055D33" w:rsidRDefault="00055D33" w:rsidP="009500CB">
    <w:pPr>
      <w:pStyle w:val="Noga"/>
      <w:jc w:val="center"/>
    </w:pPr>
    <w:r>
      <w:fldChar w:fldCharType="begin"/>
    </w:r>
    <w:r>
      <w:instrText>PAGE   \* MERGEFORMAT</w:instrText>
    </w:r>
    <w:r>
      <w:fldChar w:fldCharType="separate"/>
    </w:r>
    <w:r>
      <w:rPr>
        <w:noProof/>
      </w:rPr>
      <w:t>33</w:t>
    </w:r>
    <w:r>
      <w:fldChar w:fldCharType="end"/>
    </w:r>
  </w:p>
  <w:p w14:paraId="12432836" w14:textId="77777777" w:rsidR="00055D33" w:rsidRDefault="00055D33" w:rsidP="00D3713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53336" w14:textId="77777777" w:rsidR="00FA6A37" w:rsidRDefault="00FA6A37" w:rsidP="00D37134">
      <w:r>
        <w:separator/>
      </w:r>
    </w:p>
    <w:p w14:paraId="347A716A" w14:textId="77777777" w:rsidR="00FA6A37" w:rsidRDefault="00FA6A37" w:rsidP="00D37134"/>
    <w:p w14:paraId="585DBE55" w14:textId="77777777" w:rsidR="00FA6A37" w:rsidRDefault="00FA6A37" w:rsidP="00D37134"/>
  </w:footnote>
  <w:footnote w:type="continuationSeparator" w:id="0">
    <w:p w14:paraId="19168AD4" w14:textId="77777777" w:rsidR="00FA6A37" w:rsidRDefault="00FA6A37" w:rsidP="00D37134">
      <w:r>
        <w:continuationSeparator/>
      </w:r>
    </w:p>
    <w:p w14:paraId="10D8A489" w14:textId="77777777" w:rsidR="00FA6A37" w:rsidRDefault="00FA6A37" w:rsidP="00D37134"/>
    <w:p w14:paraId="622CD41D" w14:textId="77777777" w:rsidR="00FA6A37" w:rsidRDefault="00FA6A37" w:rsidP="00D37134"/>
  </w:footnote>
  <w:footnote w:id="1">
    <w:p w14:paraId="0514397D" w14:textId="659C0C78" w:rsidR="002054F5" w:rsidRPr="002054F5" w:rsidRDefault="002054F5">
      <w:pPr>
        <w:pStyle w:val="Sprotnaopomba-besedilo"/>
        <w:rPr>
          <w:lang w:val="sl-SI"/>
        </w:rPr>
      </w:pPr>
      <w:r>
        <w:rPr>
          <w:rStyle w:val="Sprotnaopomba-sklic"/>
        </w:rPr>
        <w:footnoteRef/>
      </w:r>
      <w:r>
        <w:t xml:space="preserve"> </w:t>
      </w:r>
      <w:r w:rsidRPr="00667F76">
        <w:rPr>
          <w:color w:val="000000"/>
          <w:sz w:val="18"/>
          <w:szCs w:val="18"/>
        </w:rPr>
        <w:t xml:space="preserve">Urad Republike Slovenije za nadzor, kakovost in investicije v zdravstvu (v nadaljnjem besedilu: UNKIZ) je bil julija 2022, na podlagi Uredbe o organih v sestavi ministrstev (Uradni list RS, št. 35/15, 62/15, 84/16, 41/17, 53/17, 52/18, 84/18, 10/19, 64/19, 64/21, 90/21, 101/21, 117/21, 78/22 in 91/22; v nadaljnjem besedilu: uredba), ustanovljen kot organ v sestavi Ministrstva za zdravje Republike Slovenije in je samostojen proračunski uporabnik. </w:t>
      </w:r>
      <w:r w:rsidRPr="00667F76">
        <w:rPr>
          <w:sz w:val="18"/>
          <w:szCs w:val="18"/>
        </w:rPr>
        <w:t>Skladno z uredbo, UNKIZ izvaja strokovne, upravne in razvojne naloge na področju investicij v zdravstvu</w:t>
      </w:r>
      <w:r>
        <w:rPr>
          <w:sz w:val="18"/>
          <w:szCs w:val="18"/>
          <w:lang w:val="sl-SI"/>
        </w:rPr>
        <w:t>.</w:t>
      </w:r>
    </w:p>
  </w:footnote>
  <w:footnote w:id="2">
    <w:p w14:paraId="037C5628" w14:textId="72403EF6" w:rsidR="00055D33" w:rsidRPr="00FF2C54" w:rsidRDefault="00055D33">
      <w:pPr>
        <w:pStyle w:val="Sprotnaopomba-besedilo"/>
        <w:rPr>
          <w:lang w:val="sl-SI"/>
        </w:rPr>
      </w:pPr>
      <w:r>
        <w:rPr>
          <w:rStyle w:val="Sprotnaopomba-sklic"/>
        </w:rPr>
        <w:footnoteRef/>
      </w:r>
      <w:r>
        <w:t xml:space="preserve"> </w:t>
      </w:r>
      <w:r w:rsidRPr="00E305C9">
        <w:rPr>
          <w:sz w:val="18"/>
          <w:szCs w:val="18"/>
          <w:lang w:val="sl-SI"/>
        </w:rPr>
        <w:t>47. člen Zakona o javnem naročanju (</w:t>
      </w:r>
      <w:r w:rsidR="007169F3" w:rsidRPr="007169F3">
        <w:rPr>
          <w:rFonts w:eastAsia="Arial Unicode MS"/>
          <w:color w:val="000000" w:themeColor="text1"/>
          <w:sz w:val="18"/>
          <w:szCs w:val="18"/>
        </w:rPr>
        <w:t xml:space="preserve">Uradni list RS, št. 91/15, 14/18, 121/21, 10/22, 74/22 – </w:t>
      </w:r>
      <w:proofErr w:type="spellStart"/>
      <w:r w:rsidR="007169F3" w:rsidRPr="007169F3">
        <w:rPr>
          <w:rFonts w:eastAsia="Arial Unicode MS"/>
          <w:color w:val="000000" w:themeColor="text1"/>
          <w:sz w:val="18"/>
          <w:szCs w:val="18"/>
        </w:rPr>
        <w:t>odl</w:t>
      </w:r>
      <w:proofErr w:type="spellEnd"/>
      <w:r w:rsidR="007169F3" w:rsidRPr="007169F3">
        <w:rPr>
          <w:rFonts w:eastAsia="Arial Unicode MS"/>
          <w:color w:val="000000" w:themeColor="text1"/>
          <w:sz w:val="18"/>
          <w:szCs w:val="18"/>
        </w:rPr>
        <w:t>. US in 100/22 – ZNUZSZS</w:t>
      </w:r>
      <w:r w:rsidRPr="00E305C9">
        <w:rPr>
          <w:rFonts w:eastAsia="Arial Unicode MS"/>
          <w:color w:val="000000" w:themeColor="text1"/>
          <w:sz w:val="18"/>
          <w:szCs w:val="18"/>
        </w:rPr>
        <w:t>; v nadaljnjem besedilu: ZJN-3</w:t>
      </w:r>
      <w:r>
        <w:rPr>
          <w:rFonts w:eastAsia="Arial Unicode MS"/>
          <w:color w:val="000000" w:themeColor="text1"/>
          <w:sz w:val="18"/>
          <w:szCs w:val="18"/>
          <w:lang w:val="sl-SI"/>
        </w:rPr>
        <w:t>).</w:t>
      </w:r>
    </w:p>
  </w:footnote>
  <w:footnote w:id="3">
    <w:p w14:paraId="678F81FC" w14:textId="64C8417C" w:rsidR="00055D33" w:rsidRPr="00425C9D" w:rsidRDefault="00055D33">
      <w:pPr>
        <w:pStyle w:val="Sprotnaopomba-besedilo"/>
        <w:rPr>
          <w:sz w:val="18"/>
          <w:szCs w:val="18"/>
          <w:lang w:val="sl-SI"/>
        </w:rPr>
      </w:pPr>
      <w:r>
        <w:rPr>
          <w:rStyle w:val="Sprotnaopomba-sklic"/>
        </w:rPr>
        <w:footnoteRef/>
      </w:r>
      <w:r>
        <w:t xml:space="preserve"> </w:t>
      </w:r>
      <w:r w:rsidRPr="00AE41CC">
        <w:rPr>
          <w:rFonts w:eastAsia="Calibri"/>
          <w:color w:val="000000"/>
          <w:sz w:val="18"/>
          <w:szCs w:val="18"/>
        </w:rPr>
        <w:t>Za oddano ponudbo se šteje ponudba, ki je v informacijskem sistemu e-JN označena s statusom »ODDANO«.</w:t>
      </w:r>
      <w:r>
        <w:rPr>
          <w:rFonts w:eastAsia="Calibri"/>
          <w:color w:val="000000"/>
          <w:sz w:val="18"/>
          <w:szCs w:val="18"/>
          <w:lang w:val="sl-SI"/>
        </w:rPr>
        <w:t xml:space="preserve"> </w:t>
      </w:r>
    </w:p>
  </w:footnote>
  <w:footnote w:id="4">
    <w:p w14:paraId="7091CDF9" w14:textId="77777777" w:rsidR="00055D33" w:rsidRPr="00DC3C18" w:rsidRDefault="00055D33" w:rsidP="00123EB6">
      <w:pPr>
        <w:autoSpaceDE w:val="0"/>
        <w:autoSpaceDN w:val="0"/>
        <w:adjustRightInd w:val="0"/>
        <w:ind w:firstLine="709"/>
        <w:rPr>
          <w:b/>
          <w:bCs/>
          <w:sz w:val="18"/>
          <w:szCs w:val="18"/>
        </w:rPr>
      </w:pPr>
      <w:r w:rsidRPr="00DC3C18">
        <w:rPr>
          <w:rStyle w:val="Sprotnaopomba-sklic"/>
          <w:sz w:val="18"/>
          <w:szCs w:val="18"/>
        </w:rPr>
        <w:footnoteRef/>
      </w:r>
      <w:r w:rsidRPr="00DC3C18">
        <w:rPr>
          <w:sz w:val="18"/>
          <w:szCs w:val="18"/>
        </w:rPr>
        <w:t xml:space="preserve"> </w:t>
      </w:r>
      <w:r w:rsidRPr="00DC3C18">
        <w:rPr>
          <w:i/>
          <w:iCs/>
          <w:sz w:val="18"/>
          <w:szCs w:val="18"/>
        </w:rPr>
        <w:t xml:space="preserve">Opombe: </w:t>
      </w:r>
    </w:p>
    <w:p w14:paraId="34FEA9E1" w14:textId="77777777" w:rsidR="00055D33" w:rsidRPr="00DA051E" w:rsidRDefault="00055D33" w:rsidP="005049A9">
      <w:pPr>
        <w:numPr>
          <w:ilvl w:val="0"/>
          <w:numId w:val="8"/>
        </w:numPr>
        <w:tabs>
          <w:tab w:val="num" w:pos="1134"/>
        </w:tabs>
        <w:autoSpaceDE w:val="0"/>
        <w:autoSpaceDN w:val="0"/>
        <w:adjustRightInd w:val="0"/>
        <w:ind w:left="1134"/>
        <w:rPr>
          <w:i/>
          <w:iCs/>
          <w:sz w:val="18"/>
          <w:szCs w:val="18"/>
        </w:rPr>
      </w:pPr>
      <w:r w:rsidRPr="00DA051E">
        <w:rPr>
          <w:i/>
          <w:iCs/>
          <w:sz w:val="18"/>
          <w:szCs w:val="18"/>
        </w:rPr>
        <w:t>V primeru, da so bila referenčna dela izvedena v sklopu drugih del, se zgoraj navedena vrednost nanaša le na zahtevano vrsto del in ne na vrednost celotnega naročila.</w:t>
      </w:r>
    </w:p>
    <w:p w14:paraId="28C7DCA7" w14:textId="77777777" w:rsidR="00055D33" w:rsidRPr="00DA051E" w:rsidRDefault="00055D33" w:rsidP="005049A9">
      <w:pPr>
        <w:numPr>
          <w:ilvl w:val="0"/>
          <w:numId w:val="8"/>
        </w:numPr>
        <w:tabs>
          <w:tab w:val="num" w:pos="1134"/>
        </w:tabs>
        <w:autoSpaceDE w:val="0"/>
        <w:autoSpaceDN w:val="0"/>
        <w:adjustRightInd w:val="0"/>
        <w:ind w:left="1134"/>
        <w:rPr>
          <w:i/>
          <w:iCs/>
          <w:sz w:val="18"/>
          <w:szCs w:val="18"/>
        </w:rPr>
      </w:pPr>
      <w:r w:rsidRPr="00DA051E">
        <w:rPr>
          <w:i/>
          <w:iCs/>
          <w:sz w:val="18"/>
          <w:szCs w:val="18"/>
        </w:rPr>
        <w:t>V primeru, da je ponudnik referenčna dela izvedel kot partner v skupni ponudbi, mora v prilogi (lasten obrazec) Potrdila o dobro opravljenem delu navesti odstotek izvedenih del, ki jih je izvedel sam kot partner v skupnem nastopanju.</w:t>
      </w:r>
    </w:p>
    <w:p w14:paraId="1668CA30" w14:textId="77777777" w:rsidR="00055D33" w:rsidRPr="00DA051E" w:rsidRDefault="00055D33" w:rsidP="005049A9">
      <w:pPr>
        <w:numPr>
          <w:ilvl w:val="0"/>
          <w:numId w:val="8"/>
        </w:numPr>
        <w:tabs>
          <w:tab w:val="num" w:pos="1134"/>
        </w:tabs>
        <w:autoSpaceDE w:val="0"/>
        <w:autoSpaceDN w:val="0"/>
        <w:adjustRightInd w:val="0"/>
        <w:ind w:left="1134"/>
        <w:rPr>
          <w:i/>
          <w:iCs/>
          <w:sz w:val="18"/>
          <w:szCs w:val="18"/>
        </w:rPr>
      </w:pPr>
      <w:r w:rsidRPr="00DA051E">
        <w:rPr>
          <w:i/>
          <w:iCs/>
          <w:sz w:val="18"/>
          <w:szCs w:val="18"/>
        </w:rPr>
        <w:t>V primeru, da je ponudnik referenčna dela izvedel kot podizvajalec, lahko namesto Potrdila o dobro opravljenem delu (ponudnika) v ponudbi predloži kopijo sklenjene pogodbe za referenčna dela in končne situacije, iz katerih bo razvidna vrednost referenčnih del.</w:t>
      </w:r>
    </w:p>
    <w:p w14:paraId="28E7AE17" w14:textId="77777777" w:rsidR="00055D33" w:rsidRPr="00DC3C18" w:rsidRDefault="00055D33" w:rsidP="005049A9">
      <w:pPr>
        <w:numPr>
          <w:ilvl w:val="0"/>
          <w:numId w:val="8"/>
        </w:numPr>
        <w:tabs>
          <w:tab w:val="num" w:pos="1134"/>
        </w:tabs>
        <w:autoSpaceDE w:val="0"/>
        <w:autoSpaceDN w:val="0"/>
        <w:adjustRightInd w:val="0"/>
        <w:ind w:left="1134"/>
        <w:rPr>
          <w:i/>
          <w:iCs/>
          <w:sz w:val="18"/>
          <w:szCs w:val="18"/>
        </w:rPr>
      </w:pPr>
      <w:r w:rsidRPr="00DC3C18">
        <w:rPr>
          <w:i/>
          <w:iCs/>
          <w:sz w:val="18"/>
          <w:szCs w:val="18"/>
        </w:rPr>
        <w:t>Za objekt, ki ga ponudnik navaja kot referenčno delo, mora biti uspešno izveden sprejem in izročitev (primopredaja – pisni dokument) med naročnikom in izvajalcem. V okviru investicijskega projekta, za katerega se predloži referenca, morajo biti izvedena gradbeno-obrtniška in inštalacijska dela v celoti in ne le del teh del. Upošteva se referenca za objekte, ki po Uredbi o razvrščanju objektov (Uradni list RS, št. 37/18) spadajo med zahtevne objekte.</w:t>
      </w:r>
    </w:p>
    <w:p w14:paraId="5B0E7588" w14:textId="77777777" w:rsidR="00055D33" w:rsidRPr="00DC3C18" w:rsidRDefault="00055D33" w:rsidP="005049A9">
      <w:pPr>
        <w:numPr>
          <w:ilvl w:val="0"/>
          <w:numId w:val="8"/>
        </w:numPr>
        <w:tabs>
          <w:tab w:val="num" w:pos="1134"/>
        </w:tabs>
        <w:autoSpaceDE w:val="0"/>
        <w:autoSpaceDN w:val="0"/>
        <w:adjustRightInd w:val="0"/>
        <w:ind w:left="1134"/>
        <w:rPr>
          <w:i/>
          <w:iCs/>
          <w:sz w:val="18"/>
          <w:szCs w:val="18"/>
        </w:rPr>
      </w:pPr>
      <w:r w:rsidRPr="00DC3C18">
        <w:rPr>
          <w:i/>
          <w:iCs/>
          <w:sz w:val="18"/>
          <w:szCs w:val="18"/>
        </w:rPr>
        <w:t xml:space="preserve">Naročnik si pridržuje pravico, da navedbe preveri ter zahteva dokazila (na primer: pogodbo z investitorjem ali delodajalcem, obračun, potrdilo o izplačilu, ... ) o izvedbi navedenega referenčnega dela oziroma navedbe preveri neposredno pri investitorju oziroma delodajalcu. </w:t>
      </w:r>
    </w:p>
    <w:p w14:paraId="7BBFA5B7" w14:textId="77777777" w:rsidR="00055D33" w:rsidRPr="00DC3C18" w:rsidRDefault="00055D33">
      <w:pPr>
        <w:pStyle w:val="Sprotnaopomba-besedilo"/>
        <w:rPr>
          <w:sz w:val="18"/>
          <w:szCs w:val="18"/>
          <w:lang w:val="sl-SI"/>
        </w:rPr>
      </w:pPr>
    </w:p>
  </w:footnote>
  <w:footnote w:id="5">
    <w:p w14:paraId="6B03BAA2" w14:textId="77777777" w:rsidR="00055D33" w:rsidRPr="00D01A2F" w:rsidRDefault="00055D33" w:rsidP="009D1AFB">
      <w:pPr>
        <w:pStyle w:val="Sprotnaopomba-besedilo"/>
        <w:rPr>
          <w:sz w:val="16"/>
          <w:szCs w:val="16"/>
        </w:rPr>
      </w:pPr>
      <w:r>
        <w:rPr>
          <w:rStyle w:val="Sprotnaopomba-sklic"/>
        </w:rPr>
        <w:footnoteRef/>
      </w:r>
      <w:r>
        <w:t xml:space="preserve"> </w:t>
      </w:r>
      <w:r w:rsidRPr="00D01A2F">
        <w:rPr>
          <w:sz w:val="16"/>
          <w:szCs w:val="16"/>
        </w:rPr>
        <w:t xml:space="preserve">Podizvajalec mora navesti točne postavke popisa, ki jih prevzema v podizvajanje. </w:t>
      </w:r>
    </w:p>
    <w:p w14:paraId="62BD3ECB" w14:textId="091BD2B0" w:rsidR="00055D33" w:rsidRPr="009D1AFB" w:rsidRDefault="00055D33">
      <w:pPr>
        <w:pStyle w:val="Sprotnaopomba-besedilo"/>
      </w:pPr>
    </w:p>
  </w:footnote>
  <w:footnote w:id="6">
    <w:p w14:paraId="1A01502D" w14:textId="77777777" w:rsidR="00055D33" w:rsidRPr="0073225C" w:rsidRDefault="00055D33" w:rsidP="002737D0">
      <w:pPr>
        <w:pStyle w:val="Sprotnaopomba-besedilo"/>
        <w:rPr>
          <w:sz w:val="16"/>
          <w:szCs w:val="16"/>
          <w:lang w:val="sl-SI"/>
        </w:rPr>
      </w:pPr>
      <w:r w:rsidRPr="0073225C">
        <w:rPr>
          <w:rStyle w:val="Sprotnaopomba-sklic"/>
          <w:sz w:val="16"/>
          <w:szCs w:val="16"/>
        </w:rPr>
        <w:footnoteRef/>
      </w:r>
      <w:r w:rsidRPr="0073225C">
        <w:rPr>
          <w:sz w:val="16"/>
          <w:szCs w:val="16"/>
        </w:rPr>
        <w:t xml:space="preserve"> </w:t>
      </w:r>
      <w:r w:rsidRPr="0073225C">
        <w:rPr>
          <w:sz w:val="16"/>
          <w:szCs w:val="16"/>
          <w:lang w:val="sl-SI"/>
        </w:rPr>
        <w:t xml:space="preserve">V primeru, da izvajalec zahteva neposredna plačila, je potrebno izpolniti tudi drugi odstavek obrazca.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47ACD" w14:textId="06A5E5E6" w:rsidR="00CA0AA5" w:rsidRDefault="00CA0AA5" w:rsidP="00CA0AA5">
    <w:pPr>
      <w:spacing w:line="260" w:lineRule="atLeast"/>
      <w:jc w:val="left"/>
      <w:rPr>
        <w:rFonts w:ascii="Republika" w:hAnsi="Republika" w:cs="Times New Roman"/>
        <w:szCs w:val="24"/>
        <w:lang w:eastAsia="en-US"/>
      </w:rPr>
    </w:pPr>
    <w:r w:rsidRPr="00CA0AA5">
      <w:rPr>
        <w:rFonts w:cs="Times New Roman"/>
        <w:noProof/>
        <w:szCs w:val="24"/>
        <w:lang w:val="en-US" w:eastAsia="en-US"/>
      </w:rPr>
      <w:drawing>
        <wp:anchor distT="0" distB="0" distL="114300" distR="114300" simplePos="0" relativeHeight="251659264" behindDoc="0" locked="0" layoutInCell="1" allowOverlap="1" wp14:anchorId="7691B77E" wp14:editId="33F46E88">
          <wp:simplePos x="0" y="0"/>
          <wp:positionH relativeFrom="page">
            <wp:posOffset>346710</wp:posOffset>
          </wp:positionH>
          <wp:positionV relativeFrom="page">
            <wp:posOffset>422275</wp:posOffset>
          </wp:positionV>
          <wp:extent cx="2169795" cy="446405"/>
          <wp:effectExtent l="0" t="0" r="0" b="0"/>
          <wp:wrapSquare wrapText="bothSides"/>
          <wp:docPr id="27"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1B1DFC7" w14:textId="77777777" w:rsidR="00CA0AA5" w:rsidRDefault="00CA0AA5" w:rsidP="00CA0AA5">
    <w:pPr>
      <w:spacing w:line="260" w:lineRule="atLeast"/>
      <w:jc w:val="left"/>
      <w:rPr>
        <w:rFonts w:ascii="Republika" w:hAnsi="Republika" w:cs="Times New Roman"/>
        <w:szCs w:val="24"/>
        <w:lang w:eastAsia="en-US"/>
      </w:rPr>
    </w:pPr>
  </w:p>
  <w:p w14:paraId="749F5174" w14:textId="77777777" w:rsidR="00CA0AA5" w:rsidRDefault="00CA0AA5" w:rsidP="00CA0AA5">
    <w:pPr>
      <w:spacing w:line="260" w:lineRule="atLeast"/>
      <w:jc w:val="left"/>
      <w:rPr>
        <w:rFonts w:ascii="Republika" w:hAnsi="Republika" w:cs="Times New Roman"/>
        <w:szCs w:val="24"/>
        <w:lang w:eastAsia="en-US"/>
      </w:rPr>
    </w:pPr>
  </w:p>
  <w:p w14:paraId="1E65AB44" w14:textId="48EB5197" w:rsidR="00CA0AA5" w:rsidRPr="00CA0AA5" w:rsidRDefault="00CA0AA5" w:rsidP="00CA0AA5">
    <w:pPr>
      <w:spacing w:line="260" w:lineRule="atLeast"/>
      <w:jc w:val="left"/>
      <w:rPr>
        <w:rFonts w:ascii="Republika" w:hAnsi="Republika" w:cs="Times New Roman"/>
        <w:szCs w:val="24"/>
        <w:lang w:eastAsia="en-US"/>
      </w:rPr>
    </w:pPr>
    <w:r w:rsidRPr="00CA0AA5">
      <w:rPr>
        <w:rFonts w:ascii="Republika" w:hAnsi="Republika" w:cs="Times New Roman"/>
        <w:szCs w:val="24"/>
        <w:lang w:eastAsia="en-US"/>
      </w:rPr>
      <w:t>URAD REPUBLIKE SLOVENIJE ZA NADZOR,</w:t>
    </w:r>
  </w:p>
  <w:p w14:paraId="6F8B8A07" w14:textId="636C5C42" w:rsidR="00055D33" w:rsidRPr="00CA0AA5" w:rsidRDefault="00CA0AA5" w:rsidP="00CA0AA5">
    <w:pPr>
      <w:spacing w:line="260" w:lineRule="atLeast"/>
      <w:jc w:val="left"/>
      <w:rPr>
        <w:rFonts w:ascii="Republika" w:hAnsi="Republika" w:cs="Times New Roman"/>
        <w:szCs w:val="24"/>
        <w:lang w:eastAsia="en-US"/>
      </w:rPr>
    </w:pPr>
    <w:r w:rsidRPr="00CA0AA5">
      <w:rPr>
        <w:rFonts w:ascii="Republika" w:hAnsi="Republika" w:cs="Times New Roman"/>
        <w:szCs w:val="24"/>
        <w:lang w:eastAsia="en-US"/>
      </w:rPr>
      <w:t>KAKOVOST IN INVESTICIJE V ZDRAVSTVU</w:t>
    </w:r>
  </w:p>
  <w:p w14:paraId="492BA861" w14:textId="77777777" w:rsidR="00055D33" w:rsidRDefault="00055D33" w:rsidP="00D371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2337F16"/>
    <w:multiLevelType w:val="hybridMultilevel"/>
    <w:tmpl w:val="B992965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023426D5"/>
    <w:multiLevelType w:val="hybridMultilevel"/>
    <w:tmpl w:val="E3302332"/>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3731321"/>
    <w:multiLevelType w:val="multilevel"/>
    <w:tmpl w:val="1BCA5668"/>
    <w:lvl w:ilvl="0">
      <w:numFmt w:val="bullet"/>
      <w:lvlText w:val="-"/>
      <w:lvlJc w:val="left"/>
      <w:pPr>
        <w:tabs>
          <w:tab w:val="num" w:pos="720"/>
        </w:tabs>
        <w:ind w:left="720" w:hanging="36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2"/>
      <w:numFmt w:val="decimal"/>
      <w:lvlText w:val="%4."/>
      <w:lvlJc w:val="left"/>
      <w:pPr>
        <w:tabs>
          <w:tab w:val="num" w:pos="2880"/>
        </w:tabs>
        <w:ind w:left="2880" w:hanging="360"/>
      </w:pPr>
      <w:rPr>
        <w:rFonts w:cs="Times New Roman" w:hint="default"/>
        <w:b/>
      </w:rPr>
    </w:lvl>
    <w:lvl w:ilvl="4">
      <w:start w:val="10"/>
      <w:numFmt w:val="decimal"/>
      <w:lvlText w:val="%5."/>
      <w:lvlJc w:val="left"/>
      <w:pPr>
        <w:ind w:left="3680" w:hanging="440"/>
      </w:pPr>
      <w:rPr>
        <w:rFonts w:cs="Times New Roman"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063E178B"/>
    <w:multiLevelType w:val="hybridMultilevel"/>
    <w:tmpl w:val="C026F0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A7A1C9F"/>
    <w:multiLevelType w:val="hybridMultilevel"/>
    <w:tmpl w:val="6F40723C"/>
    <w:lvl w:ilvl="0" w:tplc="E3BC20D6">
      <w:start w:val="1"/>
      <w:numFmt w:val="bullet"/>
      <w:lvlText w:val="-"/>
      <w:lvlJc w:val="left"/>
      <w:pPr>
        <w:tabs>
          <w:tab w:val="num" w:pos="454"/>
        </w:tabs>
        <w:ind w:left="454" w:hanging="454"/>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D400925"/>
    <w:multiLevelType w:val="hybridMultilevel"/>
    <w:tmpl w:val="085C35FE"/>
    <w:lvl w:ilvl="0" w:tplc="1C684636">
      <w:start w:val="3"/>
      <w:numFmt w:val="bullet"/>
      <w:lvlText w:val="-"/>
      <w:lvlJc w:val="left"/>
      <w:pPr>
        <w:tabs>
          <w:tab w:val="num" w:pos="2160"/>
        </w:tabs>
        <w:ind w:left="2160" w:hanging="360"/>
      </w:pPr>
      <w:rPr>
        <w:rFonts w:ascii="Calibri" w:eastAsia="Times New Roman" w:hAnsi="Calibri" w:hint="default"/>
      </w:rPr>
    </w:lvl>
    <w:lvl w:ilvl="1" w:tplc="04240003">
      <w:start w:val="1"/>
      <w:numFmt w:val="bullet"/>
      <w:lvlText w:val="o"/>
      <w:lvlJc w:val="left"/>
      <w:pPr>
        <w:tabs>
          <w:tab w:val="num" w:pos="2880"/>
        </w:tabs>
        <w:ind w:left="2880" w:hanging="360"/>
      </w:pPr>
      <w:rPr>
        <w:rFonts w:ascii="Courier New" w:hAnsi="Courier New" w:hint="default"/>
      </w:rPr>
    </w:lvl>
    <w:lvl w:ilvl="2" w:tplc="04240005">
      <w:start w:val="1"/>
      <w:numFmt w:val="bullet"/>
      <w:lvlText w:val=""/>
      <w:lvlJc w:val="left"/>
      <w:pPr>
        <w:tabs>
          <w:tab w:val="num" w:pos="3600"/>
        </w:tabs>
        <w:ind w:left="3600" w:hanging="360"/>
      </w:pPr>
      <w:rPr>
        <w:rFonts w:ascii="Wingdings" w:hAnsi="Wingdings" w:hint="default"/>
      </w:rPr>
    </w:lvl>
    <w:lvl w:ilvl="3" w:tplc="04240001">
      <w:start w:val="1"/>
      <w:numFmt w:val="bullet"/>
      <w:lvlText w:val=""/>
      <w:lvlJc w:val="left"/>
      <w:pPr>
        <w:tabs>
          <w:tab w:val="num" w:pos="4320"/>
        </w:tabs>
        <w:ind w:left="4320" w:hanging="360"/>
      </w:pPr>
      <w:rPr>
        <w:rFonts w:ascii="Symbol" w:hAnsi="Symbol" w:hint="default"/>
      </w:rPr>
    </w:lvl>
    <w:lvl w:ilvl="4" w:tplc="04240003">
      <w:start w:val="1"/>
      <w:numFmt w:val="bullet"/>
      <w:lvlText w:val="o"/>
      <w:lvlJc w:val="left"/>
      <w:pPr>
        <w:tabs>
          <w:tab w:val="num" w:pos="5040"/>
        </w:tabs>
        <w:ind w:left="5040" w:hanging="360"/>
      </w:pPr>
      <w:rPr>
        <w:rFonts w:ascii="Courier New" w:hAnsi="Courier New" w:hint="default"/>
      </w:rPr>
    </w:lvl>
    <w:lvl w:ilvl="5" w:tplc="04240005">
      <w:start w:val="1"/>
      <w:numFmt w:val="bullet"/>
      <w:lvlText w:val=""/>
      <w:lvlJc w:val="left"/>
      <w:pPr>
        <w:tabs>
          <w:tab w:val="num" w:pos="5760"/>
        </w:tabs>
        <w:ind w:left="5760" w:hanging="360"/>
      </w:pPr>
      <w:rPr>
        <w:rFonts w:ascii="Wingdings" w:hAnsi="Wingdings" w:hint="default"/>
      </w:rPr>
    </w:lvl>
    <w:lvl w:ilvl="6" w:tplc="04240001">
      <w:start w:val="1"/>
      <w:numFmt w:val="bullet"/>
      <w:lvlText w:val=""/>
      <w:lvlJc w:val="left"/>
      <w:pPr>
        <w:tabs>
          <w:tab w:val="num" w:pos="6480"/>
        </w:tabs>
        <w:ind w:left="6480" w:hanging="360"/>
      </w:pPr>
      <w:rPr>
        <w:rFonts w:ascii="Symbol" w:hAnsi="Symbol" w:hint="default"/>
      </w:rPr>
    </w:lvl>
    <w:lvl w:ilvl="7" w:tplc="04240003">
      <w:start w:val="1"/>
      <w:numFmt w:val="bullet"/>
      <w:lvlText w:val="o"/>
      <w:lvlJc w:val="left"/>
      <w:pPr>
        <w:tabs>
          <w:tab w:val="num" w:pos="7200"/>
        </w:tabs>
        <w:ind w:left="7200" w:hanging="360"/>
      </w:pPr>
      <w:rPr>
        <w:rFonts w:ascii="Courier New" w:hAnsi="Courier New" w:hint="default"/>
      </w:rPr>
    </w:lvl>
    <w:lvl w:ilvl="8" w:tplc="04240005">
      <w:start w:val="1"/>
      <w:numFmt w:val="bullet"/>
      <w:lvlText w:val=""/>
      <w:lvlJc w:val="left"/>
      <w:pPr>
        <w:tabs>
          <w:tab w:val="num" w:pos="7920"/>
        </w:tabs>
        <w:ind w:left="7920" w:hanging="360"/>
      </w:pPr>
      <w:rPr>
        <w:rFonts w:ascii="Wingdings" w:hAnsi="Wingdings" w:hint="default"/>
      </w:rPr>
    </w:lvl>
  </w:abstractNum>
  <w:abstractNum w:abstractNumId="20" w15:restartNumberingAfterBreak="0">
    <w:nsid w:val="17D462EA"/>
    <w:multiLevelType w:val="hybridMultilevel"/>
    <w:tmpl w:val="2134116C"/>
    <w:lvl w:ilvl="0" w:tplc="2FC023A6">
      <w:start w:val="1"/>
      <w:numFmt w:val="bullet"/>
      <w:lvlText w:val="□"/>
      <w:lvlJc w:val="left"/>
      <w:pPr>
        <w:tabs>
          <w:tab w:val="num" w:pos="720"/>
        </w:tabs>
        <w:ind w:left="720" w:hanging="360"/>
      </w:pPr>
      <w:rPr>
        <w:rFonts w:ascii="Times New Roman" w:hAnsi="Times New Roman" w:cs="Times New Roman" w:hint="default"/>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3"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20C6D15"/>
    <w:multiLevelType w:val="hybridMultilevel"/>
    <w:tmpl w:val="0F2E9AD2"/>
    <w:lvl w:ilvl="0" w:tplc="DCB819D2">
      <w:numFmt w:val="bullet"/>
      <w:lvlText w:val="-"/>
      <w:lvlJc w:val="left"/>
      <w:pPr>
        <w:ind w:left="1440" w:hanging="360"/>
      </w:pPr>
      <w:rPr>
        <w:rFonts w:ascii="Arial" w:eastAsia="Times New Roman"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24EB7860"/>
    <w:multiLevelType w:val="hybridMultilevel"/>
    <w:tmpl w:val="53E0232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A274437"/>
    <w:multiLevelType w:val="hybridMultilevel"/>
    <w:tmpl w:val="58AAE9B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A5E0C"/>
    <w:multiLevelType w:val="hybridMultilevel"/>
    <w:tmpl w:val="8A42A022"/>
    <w:lvl w:ilvl="0" w:tplc="C9AA37B4">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71533CC"/>
    <w:multiLevelType w:val="hybridMultilevel"/>
    <w:tmpl w:val="8FA8C012"/>
    <w:lvl w:ilvl="0" w:tplc="DCB819D2">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2205B45"/>
    <w:multiLevelType w:val="hybridMultilevel"/>
    <w:tmpl w:val="41AE2446"/>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26835CC"/>
    <w:multiLevelType w:val="hybridMultilevel"/>
    <w:tmpl w:val="41EEA8F8"/>
    <w:lvl w:ilvl="0" w:tplc="A66AE00E">
      <w:start w:val="1"/>
      <w:numFmt w:val="lowerLetter"/>
      <w:lvlText w:val="%1)"/>
      <w:lvlJc w:val="left"/>
      <w:pPr>
        <w:ind w:left="720" w:hanging="360"/>
      </w:pPr>
      <w:rPr>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5624D98"/>
    <w:multiLevelType w:val="multilevel"/>
    <w:tmpl w:val="1716E808"/>
    <w:lvl w:ilvl="0">
      <w:start w:val="1"/>
      <w:numFmt w:val="decimal"/>
      <w:lvlText w:val="%1."/>
      <w:lvlJc w:val="left"/>
      <w:pPr>
        <w:ind w:left="360" w:hanging="360"/>
      </w:pPr>
      <w:rPr>
        <w:rFonts w:cs="Times New Roman"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6" w15:restartNumberingAfterBreak="0">
    <w:nsid w:val="58962BE4"/>
    <w:multiLevelType w:val="hybridMultilevel"/>
    <w:tmpl w:val="BC686A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8E46E89"/>
    <w:multiLevelType w:val="hybridMultilevel"/>
    <w:tmpl w:val="382EC716"/>
    <w:lvl w:ilvl="0" w:tplc="28640444">
      <w:start w:val="1"/>
      <w:numFmt w:val="decimal"/>
      <w:lvlText w:val="%1."/>
      <w:lvlJc w:val="left"/>
      <w:pPr>
        <w:ind w:left="5606" w:hanging="360"/>
      </w:pPr>
      <w:rPr>
        <w:rFonts w:ascii="Arial" w:eastAsia="Times New Roman" w:hAnsi="Arial" w:cs="Arial"/>
        <w:i w:val="0"/>
        <w:iCs/>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B441699"/>
    <w:multiLevelType w:val="hybridMultilevel"/>
    <w:tmpl w:val="378EAB90"/>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BB14FAA"/>
    <w:multiLevelType w:val="multilevel"/>
    <w:tmpl w:val="D3C0EFB0"/>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40" w15:restartNumberingAfterBreak="0">
    <w:nsid w:val="5CD06E9C"/>
    <w:multiLevelType w:val="hybridMultilevel"/>
    <w:tmpl w:val="F9F00C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D1A7999"/>
    <w:multiLevelType w:val="hybridMultilevel"/>
    <w:tmpl w:val="884EAB4C"/>
    <w:lvl w:ilvl="0" w:tplc="D8D05EC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3" w15:restartNumberingAfterBreak="0">
    <w:nsid w:val="644F07D8"/>
    <w:multiLevelType w:val="hybridMultilevel"/>
    <w:tmpl w:val="0F34B7C2"/>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5" w15:restartNumberingAfterBreak="0">
    <w:nsid w:val="66E351AA"/>
    <w:multiLevelType w:val="hybridMultilevel"/>
    <w:tmpl w:val="3ECA21C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67061A93"/>
    <w:multiLevelType w:val="multilevel"/>
    <w:tmpl w:val="B45EF88A"/>
    <w:lvl w:ilvl="0">
      <w:start w:val="1"/>
      <w:numFmt w:val="bullet"/>
      <w:lvlText w:val="-"/>
      <w:lvlJc w:val="left"/>
      <w:pPr>
        <w:ind w:left="360" w:hanging="360"/>
      </w:pPr>
      <w:rPr>
        <w:rFonts w:ascii="Calibri" w:hAnsi="Calibri" w:hint="default"/>
      </w:rPr>
    </w:lvl>
    <w:lvl w:ilvl="1">
      <w:start w:val="1"/>
      <w:numFmt w:val="decimal"/>
      <w:lvlText w:val="%2)"/>
      <w:lvlJc w:val="left"/>
      <w:pPr>
        <w:ind w:left="357" w:hanging="357"/>
      </w:pPr>
      <w:rPr>
        <w:rFonts w:ascii="Verdana" w:eastAsia="Times New Roman" w:hAnsi="Verdana" w:cs="Times New Roman"/>
        <w:b w:val="0"/>
        <w:i w:val="0"/>
        <w:sz w:val="20"/>
      </w:rPr>
    </w:lvl>
    <w:lvl w:ilvl="2">
      <w:start w:val="1"/>
      <w:numFmt w:val="decimal"/>
      <w:lvlText w:val="%3)"/>
      <w:lvlJc w:val="left"/>
      <w:pPr>
        <w:ind w:left="714" w:hanging="357"/>
      </w:pPr>
      <w:rPr>
        <w:rFonts w:cs="Times New Roman" w:hint="default"/>
        <w:i w:val="0"/>
      </w:rPr>
    </w:lvl>
    <w:lvl w:ilvl="3">
      <w:start w:val="1"/>
      <w:numFmt w:val="bullet"/>
      <w:lvlText w:val="-"/>
      <w:lvlJc w:val="left"/>
      <w:pPr>
        <w:ind w:left="1077" w:hanging="357"/>
      </w:pPr>
      <w:rPr>
        <w:rFonts w:ascii="Calibri" w:hAnsi="Calibri"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7" w15:restartNumberingAfterBreak="0">
    <w:nsid w:val="68AF49CB"/>
    <w:multiLevelType w:val="hybridMultilevel"/>
    <w:tmpl w:val="8A9CEFBE"/>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D4C40A3"/>
    <w:multiLevelType w:val="hybridMultilevel"/>
    <w:tmpl w:val="C2F25F58"/>
    <w:lvl w:ilvl="0" w:tplc="3CECA998">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2A97D2A"/>
    <w:multiLevelType w:val="hybridMultilevel"/>
    <w:tmpl w:val="75C460C0"/>
    <w:lvl w:ilvl="0" w:tplc="6990108E">
      <w:start w:val="1"/>
      <w:numFmt w:val="decimal"/>
      <w:lvlText w:val="%1)"/>
      <w:lvlJc w:val="left"/>
      <w:pPr>
        <w:ind w:left="644" w:hanging="360"/>
      </w:pPr>
      <w:rPr>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70A083A"/>
    <w:multiLevelType w:val="multilevel"/>
    <w:tmpl w:val="0602D04A"/>
    <w:lvl w:ilvl="0">
      <w:start w:val="1"/>
      <w:numFmt w:val="decimal"/>
      <w:pStyle w:val="PODNASLOVI"/>
      <w:lvlText w:val="%1."/>
      <w:lvlJc w:val="left"/>
      <w:pPr>
        <w:ind w:left="720" w:hanging="360"/>
      </w:pPr>
      <w:rPr>
        <w:rFonts w:hint="default"/>
      </w:rPr>
    </w:lvl>
    <w:lvl w:ilvl="1">
      <w:start w:val="1"/>
      <w:numFmt w:val="decimal"/>
      <w:isLgl/>
      <w:lvlText w:val="%1.%2."/>
      <w:lvlJc w:val="left"/>
      <w:pPr>
        <w:ind w:left="855" w:hanging="495"/>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E652E53"/>
    <w:multiLevelType w:val="multilevel"/>
    <w:tmpl w:val="B98E2968"/>
    <w:lvl w:ilvl="0">
      <w:numFmt w:val="bullet"/>
      <w:lvlText w:val="-"/>
      <w:lvlJc w:val="left"/>
      <w:pPr>
        <w:ind w:left="794" w:hanging="397"/>
      </w:pPr>
      <w:rPr>
        <w:rFonts w:ascii="Arial" w:eastAsia="Times New Roman" w:hAnsi="Arial"/>
      </w:rPr>
    </w:lvl>
    <w:lvl w:ilvl="1">
      <w:numFmt w:val="bullet"/>
      <w:lvlText w:val="o"/>
      <w:lvlJc w:val="left"/>
      <w:pPr>
        <w:ind w:left="1837" w:hanging="360"/>
      </w:pPr>
      <w:rPr>
        <w:rFonts w:ascii="Courier New" w:hAnsi="Courier New"/>
      </w:rPr>
    </w:lvl>
    <w:lvl w:ilvl="2">
      <w:numFmt w:val="bullet"/>
      <w:lvlText w:val=""/>
      <w:lvlJc w:val="left"/>
      <w:pPr>
        <w:ind w:left="2557" w:hanging="360"/>
      </w:pPr>
      <w:rPr>
        <w:rFonts w:ascii="Wingdings" w:hAnsi="Wingdings"/>
      </w:rPr>
    </w:lvl>
    <w:lvl w:ilvl="3">
      <w:numFmt w:val="bullet"/>
      <w:lvlText w:val=""/>
      <w:lvlJc w:val="left"/>
      <w:pPr>
        <w:ind w:left="3277" w:hanging="360"/>
      </w:pPr>
      <w:rPr>
        <w:rFonts w:ascii="Symbol" w:hAnsi="Symbol"/>
      </w:rPr>
    </w:lvl>
    <w:lvl w:ilvl="4">
      <w:numFmt w:val="bullet"/>
      <w:lvlText w:val="o"/>
      <w:lvlJc w:val="left"/>
      <w:pPr>
        <w:ind w:left="3997" w:hanging="360"/>
      </w:pPr>
      <w:rPr>
        <w:rFonts w:ascii="Courier New" w:hAnsi="Courier New"/>
      </w:rPr>
    </w:lvl>
    <w:lvl w:ilvl="5">
      <w:numFmt w:val="bullet"/>
      <w:lvlText w:val=""/>
      <w:lvlJc w:val="left"/>
      <w:pPr>
        <w:ind w:left="4717" w:hanging="360"/>
      </w:pPr>
      <w:rPr>
        <w:rFonts w:ascii="Wingdings" w:hAnsi="Wingdings"/>
      </w:rPr>
    </w:lvl>
    <w:lvl w:ilvl="6">
      <w:numFmt w:val="bullet"/>
      <w:lvlText w:val=""/>
      <w:lvlJc w:val="left"/>
      <w:pPr>
        <w:ind w:left="5437" w:hanging="360"/>
      </w:pPr>
      <w:rPr>
        <w:rFonts w:ascii="Symbol" w:hAnsi="Symbol"/>
      </w:rPr>
    </w:lvl>
    <w:lvl w:ilvl="7">
      <w:numFmt w:val="bullet"/>
      <w:lvlText w:val="o"/>
      <w:lvlJc w:val="left"/>
      <w:pPr>
        <w:ind w:left="6157" w:hanging="360"/>
      </w:pPr>
      <w:rPr>
        <w:rFonts w:ascii="Courier New" w:hAnsi="Courier New"/>
      </w:rPr>
    </w:lvl>
    <w:lvl w:ilvl="8">
      <w:numFmt w:val="bullet"/>
      <w:lvlText w:val=""/>
      <w:lvlJc w:val="left"/>
      <w:pPr>
        <w:ind w:left="6877" w:hanging="360"/>
      </w:pPr>
      <w:rPr>
        <w:rFonts w:ascii="Wingdings" w:hAnsi="Wingdings"/>
      </w:rPr>
    </w:lvl>
  </w:abstractNum>
  <w:abstractNum w:abstractNumId="53" w15:restartNumberingAfterBreak="0">
    <w:nsid w:val="7E8D39E5"/>
    <w:multiLevelType w:val="hybridMultilevel"/>
    <w:tmpl w:val="6E6452D6"/>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27"/>
  </w:num>
  <w:num w:numId="3">
    <w:abstractNumId w:val="22"/>
  </w:num>
  <w:num w:numId="4">
    <w:abstractNumId w:val="15"/>
  </w:num>
  <w:num w:numId="5">
    <w:abstractNumId w:val="49"/>
  </w:num>
  <w:num w:numId="6">
    <w:abstractNumId w:val="44"/>
  </w:num>
  <w:num w:numId="7">
    <w:abstractNumId w:val="50"/>
  </w:num>
  <w:num w:numId="8">
    <w:abstractNumId w:val="19"/>
  </w:num>
  <w:num w:numId="9">
    <w:abstractNumId w:val="20"/>
  </w:num>
  <w:num w:numId="10">
    <w:abstractNumId w:val="37"/>
  </w:num>
  <w:num w:numId="11">
    <w:abstractNumId w:val="10"/>
  </w:num>
  <w:num w:numId="12">
    <w:abstractNumId w:val="23"/>
  </w:num>
  <w:num w:numId="13">
    <w:abstractNumId w:val="39"/>
  </w:num>
  <w:num w:numId="14">
    <w:abstractNumId w:val="35"/>
  </w:num>
  <w:num w:numId="15">
    <w:abstractNumId w:val="40"/>
  </w:num>
  <w:num w:numId="16">
    <w:abstractNumId w:val="25"/>
  </w:num>
  <w:num w:numId="17">
    <w:abstractNumId w:val="12"/>
  </w:num>
  <w:num w:numId="18">
    <w:abstractNumId w:val="11"/>
  </w:num>
  <w:num w:numId="19">
    <w:abstractNumId w:val="42"/>
  </w:num>
  <w:num w:numId="20">
    <w:abstractNumId w:val="52"/>
  </w:num>
  <w:num w:numId="21">
    <w:abstractNumId w:val="46"/>
  </w:num>
  <w:num w:numId="22">
    <w:abstractNumId w:val="47"/>
  </w:num>
  <w:num w:numId="23">
    <w:abstractNumId w:val="24"/>
  </w:num>
  <w:num w:numId="24">
    <w:abstractNumId w:val="29"/>
  </w:num>
  <w:num w:numId="25">
    <w:abstractNumId w:val="43"/>
  </w:num>
  <w:num w:numId="26">
    <w:abstractNumId w:val="18"/>
  </w:num>
  <w:num w:numId="27">
    <w:abstractNumId w:val="14"/>
    <w:lvlOverride w:ilvl="0"/>
    <w:lvlOverride w:ilvl="1"/>
    <w:lvlOverride w:ilvl="2"/>
    <w:lvlOverride w:ilvl="3">
      <w:startOverride w:val="2"/>
    </w:lvlOverride>
    <w:lvlOverride w:ilvl="4">
      <w:startOverride w:val="10"/>
    </w:lvlOverride>
    <w:lvlOverride w:ilvl="5"/>
    <w:lvlOverride w:ilvl="6"/>
    <w:lvlOverride w:ilvl="7"/>
    <w:lvlOverride w:ilvl="8"/>
  </w:num>
  <w:num w:numId="28">
    <w:abstractNumId w:val="53"/>
  </w:num>
  <w:num w:numId="29">
    <w:abstractNumId w:val="45"/>
  </w:num>
  <w:num w:numId="30">
    <w:abstractNumId w:val="26"/>
  </w:num>
  <w:num w:numId="31">
    <w:abstractNumId w:val="28"/>
  </w:num>
  <w:num w:numId="32">
    <w:abstractNumId w:val="33"/>
  </w:num>
  <w:num w:numId="33">
    <w:abstractNumId w:val="13"/>
  </w:num>
  <w:num w:numId="34">
    <w:abstractNumId w:val="34"/>
  </w:num>
  <w:num w:numId="35">
    <w:abstractNumId w:val="21"/>
  </w:num>
  <w:num w:numId="36">
    <w:abstractNumId w:val="16"/>
  </w:num>
  <w:num w:numId="37">
    <w:abstractNumId w:val="41"/>
  </w:num>
  <w:num w:numId="38">
    <w:abstractNumId w:val="32"/>
  </w:num>
  <w:num w:numId="39">
    <w:abstractNumId w:val="30"/>
  </w:num>
  <w:num w:numId="40">
    <w:abstractNumId w:val="48"/>
  </w:num>
  <w:num w:numId="41">
    <w:abstractNumId w:val="36"/>
  </w:num>
  <w:num w:numId="42">
    <w:abstractNumId w:val="51"/>
  </w:num>
  <w:num w:numId="43">
    <w:abstractNumId w:val="38"/>
  </w:num>
  <w:num w:numId="44">
    <w:abstractNumId w:val="31"/>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038"/>
    <w:rsid w:val="000001D8"/>
    <w:rsid w:val="000009EE"/>
    <w:rsid w:val="000041B3"/>
    <w:rsid w:val="00004276"/>
    <w:rsid w:val="000043E3"/>
    <w:rsid w:val="000062AB"/>
    <w:rsid w:val="000066E5"/>
    <w:rsid w:val="00007277"/>
    <w:rsid w:val="0000733E"/>
    <w:rsid w:val="000100F3"/>
    <w:rsid w:val="000100F9"/>
    <w:rsid w:val="00010998"/>
    <w:rsid w:val="00010B04"/>
    <w:rsid w:val="00010D7C"/>
    <w:rsid w:val="000111D3"/>
    <w:rsid w:val="00011898"/>
    <w:rsid w:val="000119E0"/>
    <w:rsid w:val="000120C5"/>
    <w:rsid w:val="00012D38"/>
    <w:rsid w:val="00013187"/>
    <w:rsid w:val="00013AA4"/>
    <w:rsid w:val="00013B69"/>
    <w:rsid w:val="000141BD"/>
    <w:rsid w:val="000141E9"/>
    <w:rsid w:val="000153E2"/>
    <w:rsid w:val="0001561B"/>
    <w:rsid w:val="00015C1C"/>
    <w:rsid w:val="00015E7F"/>
    <w:rsid w:val="00015FDE"/>
    <w:rsid w:val="00016965"/>
    <w:rsid w:val="0002134F"/>
    <w:rsid w:val="00021E7E"/>
    <w:rsid w:val="000238A8"/>
    <w:rsid w:val="00023F9B"/>
    <w:rsid w:val="00024EA4"/>
    <w:rsid w:val="00026D90"/>
    <w:rsid w:val="000271FA"/>
    <w:rsid w:val="00030283"/>
    <w:rsid w:val="00030972"/>
    <w:rsid w:val="00030BB9"/>
    <w:rsid w:val="000333CE"/>
    <w:rsid w:val="000339C6"/>
    <w:rsid w:val="00036209"/>
    <w:rsid w:val="00036420"/>
    <w:rsid w:val="00036461"/>
    <w:rsid w:val="00036A69"/>
    <w:rsid w:val="00037097"/>
    <w:rsid w:val="00037441"/>
    <w:rsid w:val="00037E5A"/>
    <w:rsid w:val="00040B8E"/>
    <w:rsid w:val="000418DB"/>
    <w:rsid w:val="0004190B"/>
    <w:rsid w:val="0004248D"/>
    <w:rsid w:val="000437B7"/>
    <w:rsid w:val="00043F77"/>
    <w:rsid w:val="000455F1"/>
    <w:rsid w:val="00045CD4"/>
    <w:rsid w:val="00046B32"/>
    <w:rsid w:val="00050483"/>
    <w:rsid w:val="00050F4D"/>
    <w:rsid w:val="0005176A"/>
    <w:rsid w:val="00051AE3"/>
    <w:rsid w:val="00051AEF"/>
    <w:rsid w:val="00052686"/>
    <w:rsid w:val="0005355F"/>
    <w:rsid w:val="000539D9"/>
    <w:rsid w:val="00053D72"/>
    <w:rsid w:val="00053F04"/>
    <w:rsid w:val="0005417B"/>
    <w:rsid w:val="00055496"/>
    <w:rsid w:val="00055D33"/>
    <w:rsid w:val="000561AC"/>
    <w:rsid w:val="00056340"/>
    <w:rsid w:val="0005649B"/>
    <w:rsid w:val="00056EFB"/>
    <w:rsid w:val="0005713C"/>
    <w:rsid w:val="000600C7"/>
    <w:rsid w:val="000624EA"/>
    <w:rsid w:val="0006266D"/>
    <w:rsid w:val="00062818"/>
    <w:rsid w:val="00062BE8"/>
    <w:rsid w:val="00065C09"/>
    <w:rsid w:val="000676CD"/>
    <w:rsid w:val="00067D73"/>
    <w:rsid w:val="00070081"/>
    <w:rsid w:val="0007164D"/>
    <w:rsid w:val="00071DC4"/>
    <w:rsid w:val="00071E03"/>
    <w:rsid w:val="0007221F"/>
    <w:rsid w:val="00073073"/>
    <w:rsid w:val="000737DB"/>
    <w:rsid w:val="00073861"/>
    <w:rsid w:val="000742B3"/>
    <w:rsid w:val="00074865"/>
    <w:rsid w:val="000753F1"/>
    <w:rsid w:val="00076A42"/>
    <w:rsid w:val="000771CC"/>
    <w:rsid w:val="0007776D"/>
    <w:rsid w:val="000779A9"/>
    <w:rsid w:val="00077AE0"/>
    <w:rsid w:val="000809A5"/>
    <w:rsid w:val="0008106A"/>
    <w:rsid w:val="00082D7F"/>
    <w:rsid w:val="00084BA0"/>
    <w:rsid w:val="000859D3"/>
    <w:rsid w:val="00086702"/>
    <w:rsid w:val="00086F0D"/>
    <w:rsid w:val="0008720E"/>
    <w:rsid w:val="0009130E"/>
    <w:rsid w:val="00091443"/>
    <w:rsid w:val="000926CA"/>
    <w:rsid w:val="00093AD9"/>
    <w:rsid w:val="000951C7"/>
    <w:rsid w:val="0009586E"/>
    <w:rsid w:val="00095CC6"/>
    <w:rsid w:val="0009604A"/>
    <w:rsid w:val="00096CA6"/>
    <w:rsid w:val="000A17B7"/>
    <w:rsid w:val="000A26BF"/>
    <w:rsid w:val="000A3471"/>
    <w:rsid w:val="000A356F"/>
    <w:rsid w:val="000A4F02"/>
    <w:rsid w:val="000A58B1"/>
    <w:rsid w:val="000A5E67"/>
    <w:rsid w:val="000A662B"/>
    <w:rsid w:val="000A7765"/>
    <w:rsid w:val="000A7871"/>
    <w:rsid w:val="000B00C7"/>
    <w:rsid w:val="000B050E"/>
    <w:rsid w:val="000B07B2"/>
    <w:rsid w:val="000B1170"/>
    <w:rsid w:val="000B1184"/>
    <w:rsid w:val="000B2093"/>
    <w:rsid w:val="000B425D"/>
    <w:rsid w:val="000B562F"/>
    <w:rsid w:val="000B6D5D"/>
    <w:rsid w:val="000B7136"/>
    <w:rsid w:val="000B7494"/>
    <w:rsid w:val="000B7BEA"/>
    <w:rsid w:val="000C06D6"/>
    <w:rsid w:val="000C25B9"/>
    <w:rsid w:val="000C2EB5"/>
    <w:rsid w:val="000C33CA"/>
    <w:rsid w:val="000C38D7"/>
    <w:rsid w:val="000C40DB"/>
    <w:rsid w:val="000C44CA"/>
    <w:rsid w:val="000C4B6F"/>
    <w:rsid w:val="000C7B83"/>
    <w:rsid w:val="000D22B2"/>
    <w:rsid w:val="000D3595"/>
    <w:rsid w:val="000D384E"/>
    <w:rsid w:val="000D4E29"/>
    <w:rsid w:val="000E132B"/>
    <w:rsid w:val="000E263B"/>
    <w:rsid w:val="000E3631"/>
    <w:rsid w:val="000E367D"/>
    <w:rsid w:val="000E3FA8"/>
    <w:rsid w:val="000E4340"/>
    <w:rsid w:val="000E50FF"/>
    <w:rsid w:val="000E5EA6"/>
    <w:rsid w:val="000E6133"/>
    <w:rsid w:val="000E6D1A"/>
    <w:rsid w:val="000E7491"/>
    <w:rsid w:val="000E766B"/>
    <w:rsid w:val="000E7856"/>
    <w:rsid w:val="000F013C"/>
    <w:rsid w:val="000F20C1"/>
    <w:rsid w:val="000F2B70"/>
    <w:rsid w:val="000F2E18"/>
    <w:rsid w:val="000F3742"/>
    <w:rsid w:val="000F6D3A"/>
    <w:rsid w:val="000F74C0"/>
    <w:rsid w:val="000F7E1A"/>
    <w:rsid w:val="0010026F"/>
    <w:rsid w:val="00100CF8"/>
    <w:rsid w:val="00102772"/>
    <w:rsid w:val="00102C21"/>
    <w:rsid w:val="001038EF"/>
    <w:rsid w:val="00103CAE"/>
    <w:rsid w:val="00105263"/>
    <w:rsid w:val="00106479"/>
    <w:rsid w:val="00106955"/>
    <w:rsid w:val="00107123"/>
    <w:rsid w:val="0010750D"/>
    <w:rsid w:val="00107553"/>
    <w:rsid w:val="0010791C"/>
    <w:rsid w:val="00111CEA"/>
    <w:rsid w:val="00112E19"/>
    <w:rsid w:val="0011313A"/>
    <w:rsid w:val="00116A42"/>
    <w:rsid w:val="001178C4"/>
    <w:rsid w:val="00117F69"/>
    <w:rsid w:val="00121592"/>
    <w:rsid w:val="00121FE3"/>
    <w:rsid w:val="00123EB6"/>
    <w:rsid w:val="00123EC7"/>
    <w:rsid w:val="00126C8B"/>
    <w:rsid w:val="001275EB"/>
    <w:rsid w:val="00131DA9"/>
    <w:rsid w:val="00133BB4"/>
    <w:rsid w:val="00133C6F"/>
    <w:rsid w:val="00133FFD"/>
    <w:rsid w:val="0013411F"/>
    <w:rsid w:val="001406B7"/>
    <w:rsid w:val="001409DF"/>
    <w:rsid w:val="001421DA"/>
    <w:rsid w:val="001467AE"/>
    <w:rsid w:val="001527DC"/>
    <w:rsid w:val="001529D8"/>
    <w:rsid w:val="00156C0B"/>
    <w:rsid w:val="001576BF"/>
    <w:rsid w:val="00160B59"/>
    <w:rsid w:val="001618A3"/>
    <w:rsid w:val="00161D26"/>
    <w:rsid w:val="00162979"/>
    <w:rsid w:val="0016334A"/>
    <w:rsid w:val="00164E83"/>
    <w:rsid w:val="00165841"/>
    <w:rsid w:val="00166407"/>
    <w:rsid w:val="00167190"/>
    <w:rsid w:val="0017028B"/>
    <w:rsid w:val="00172FD5"/>
    <w:rsid w:val="001759E8"/>
    <w:rsid w:val="001764C5"/>
    <w:rsid w:val="00176F46"/>
    <w:rsid w:val="00177253"/>
    <w:rsid w:val="001777E3"/>
    <w:rsid w:val="00177E10"/>
    <w:rsid w:val="001800BB"/>
    <w:rsid w:val="001807BF"/>
    <w:rsid w:val="00181124"/>
    <w:rsid w:val="0018322D"/>
    <w:rsid w:val="001835F3"/>
    <w:rsid w:val="00184188"/>
    <w:rsid w:val="0018618B"/>
    <w:rsid w:val="00187ACD"/>
    <w:rsid w:val="0019116E"/>
    <w:rsid w:val="00192950"/>
    <w:rsid w:val="00193140"/>
    <w:rsid w:val="0019361B"/>
    <w:rsid w:val="001943F9"/>
    <w:rsid w:val="001949F4"/>
    <w:rsid w:val="001A0385"/>
    <w:rsid w:val="001A2036"/>
    <w:rsid w:val="001A4F6D"/>
    <w:rsid w:val="001A58C4"/>
    <w:rsid w:val="001A61C2"/>
    <w:rsid w:val="001A75E8"/>
    <w:rsid w:val="001A7AB3"/>
    <w:rsid w:val="001A7BCB"/>
    <w:rsid w:val="001B1546"/>
    <w:rsid w:val="001B1E6B"/>
    <w:rsid w:val="001B225C"/>
    <w:rsid w:val="001B3B90"/>
    <w:rsid w:val="001B3E4C"/>
    <w:rsid w:val="001B5659"/>
    <w:rsid w:val="001B5994"/>
    <w:rsid w:val="001B6BCF"/>
    <w:rsid w:val="001B7A94"/>
    <w:rsid w:val="001C010E"/>
    <w:rsid w:val="001C042C"/>
    <w:rsid w:val="001C0BE0"/>
    <w:rsid w:val="001C1252"/>
    <w:rsid w:val="001C4405"/>
    <w:rsid w:val="001C4546"/>
    <w:rsid w:val="001C538C"/>
    <w:rsid w:val="001C7194"/>
    <w:rsid w:val="001C7D8C"/>
    <w:rsid w:val="001D05B1"/>
    <w:rsid w:val="001D065F"/>
    <w:rsid w:val="001D1BF6"/>
    <w:rsid w:val="001D365E"/>
    <w:rsid w:val="001D3EE0"/>
    <w:rsid w:val="001D4D20"/>
    <w:rsid w:val="001D53C8"/>
    <w:rsid w:val="001D56C1"/>
    <w:rsid w:val="001D6E20"/>
    <w:rsid w:val="001D7F6F"/>
    <w:rsid w:val="001E0BF5"/>
    <w:rsid w:val="001E138E"/>
    <w:rsid w:val="001E188D"/>
    <w:rsid w:val="001E2053"/>
    <w:rsid w:val="001E28A2"/>
    <w:rsid w:val="001E3E42"/>
    <w:rsid w:val="001E4F77"/>
    <w:rsid w:val="001E51E2"/>
    <w:rsid w:val="001E5B93"/>
    <w:rsid w:val="001E5E1D"/>
    <w:rsid w:val="001E6C38"/>
    <w:rsid w:val="001E6D9D"/>
    <w:rsid w:val="001E7E2F"/>
    <w:rsid w:val="001F000A"/>
    <w:rsid w:val="001F0151"/>
    <w:rsid w:val="001F0EB0"/>
    <w:rsid w:val="001F1579"/>
    <w:rsid w:val="001F2615"/>
    <w:rsid w:val="001F265A"/>
    <w:rsid w:val="001F2F2D"/>
    <w:rsid w:val="001F3F51"/>
    <w:rsid w:val="001F4532"/>
    <w:rsid w:val="001F5E8B"/>
    <w:rsid w:val="001F66E2"/>
    <w:rsid w:val="001F6B7B"/>
    <w:rsid w:val="00201AB9"/>
    <w:rsid w:val="00201FF9"/>
    <w:rsid w:val="002021CE"/>
    <w:rsid w:val="00202E25"/>
    <w:rsid w:val="00203025"/>
    <w:rsid w:val="002032F7"/>
    <w:rsid w:val="002054F5"/>
    <w:rsid w:val="00205933"/>
    <w:rsid w:val="0020601E"/>
    <w:rsid w:val="0020721B"/>
    <w:rsid w:val="00210728"/>
    <w:rsid w:val="002115EE"/>
    <w:rsid w:val="00212780"/>
    <w:rsid w:val="0021324E"/>
    <w:rsid w:val="00213651"/>
    <w:rsid w:val="0021565C"/>
    <w:rsid w:val="002160F0"/>
    <w:rsid w:val="0021745A"/>
    <w:rsid w:val="00217742"/>
    <w:rsid w:val="002210C7"/>
    <w:rsid w:val="00221E46"/>
    <w:rsid w:val="00222825"/>
    <w:rsid w:val="00222CA1"/>
    <w:rsid w:val="00223142"/>
    <w:rsid w:val="002238A0"/>
    <w:rsid w:val="002249BD"/>
    <w:rsid w:val="00224E52"/>
    <w:rsid w:val="00225BD0"/>
    <w:rsid w:val="002307AE"/>
    <w:rsid w:val="00230E8C"/>
    <w:rsid w:val="0023117C"/>
    <w:rsid w:val="002311CB"/>
    <w:rsid w:val="002324B6"/>
    <w:rsid w:val="00232BDE"/>
    <w:rsid w:val="002336DA"/>
    <w:rsid w:val="002348CB"/>
    <w:rsid w:val="00235238"/>
    <w:rsid w:val="002358D1"/>
    <w:rsid w:val="00240735"/>
    <w:rsid w:val="002409C6"/>
    <w:rsid w:val="00240E79"/>
    <w:rsid w:val="00240FB3"/>
    <w:rsid w:val="0024187A"/>
    <w:rsid w:val="002426DD"/>
    <w:rsid w:val="00243217"/>
    <w:rsid w:val="00244051"/>
    <w:rsid w:val="00246949"/>
    <w:rsid w:val="00246F6C"/>
    <w:rsid w:val="002510D6"/>
    <w:rsid w:val="002526D2"/>
    <w:rsid w:val="00253227"/>
    <w:rsid w:val="002533E7"/>
    <w:rsid w:val="002538BE"/>
    <w:rsid w:val="00253FCE"/>
    <w:rsid w:val="00254490"/>
    <w:rsid w:val="002549E7"/>
    <w:rsid w:val="002557E5"/>
    <w:rsid w:val="0025582D"/>
    <w:rsid w:val="00257D0D"/>
    <w:rsid w:val="00260996"/>
    <w:rsid w:val="00261117"/>
    <w:rsid w:val="002622BD"/>
    <w:rsid w:val="00263466"/>
    <w:rsid w:val="00263C87"/>
    <w:rsid w:val="002644B4"/>
    <w:rsid w:val="00264F04"/>
    <w:rsid w:val="002667D8"/>
    <w:rsid w:val="002672D8"/>
    <w:rsid w:val="0026736E"/>
    <w:rsid w:val="00267E2E"/>
    <w:rsid w:val="002708C3"/>
    <w:rsid w:val="00270B14"/>
    <w:rsid w:val="00271963"/>
    <w:rsid w:val="0027249F"/>
    <w:rsid w:val="00272C30"/>
    <w:rsid w:val="00272F19"/>
    <w:rsid w:val="002737D0"/>
    <w:rsid w:val="00273D49"/>
    <w:rsid w:val="002746C8"/>
    <w:rsid w:val="00275111"/>
    <w:rsid w:val="002758AA"/>
    <w:rsid w:val="00275E5B"/>
    <w:rsid w:val="00277B20"/>
    <w:rsid w:val="00280993"/>
    <w:rsid w:val="00281C44"/>
    <w:rsid w:val="00281D1A"/>
    <w:rsid w:val="00283B77"/>
    <w:rsid w:val="00283CE3"/>
    <w:rsid w:val="00283CFA"/>
    <w:rsid w:val="00285862"/>
    <w:rsid w:val="00286594"/>
    <w:rsid w:val="00286EB1"/>
    <w:rsid w:val="00287EEA"/>
    <w:rsid w:val="002923B8"/>
    <w:rsid w:val="002925D6"/>
    <w:rsid w:val="00292F21"/>
    <w:rsid w:val="00293D5B"/>
    <w:rsid w:val="002943F5"/>
    <w:rsid w:val="00295353"/>
    <w:rsid w:val="0029734D"/>
    <w:rsid w:val="002A0281"/>
    <w:rsid w:val="002A1929"/>
    <w:rsid w:val="002A3303"/>
    <w:rsid w:val="002A4B94"/>
    <w:rsid w:val="002A58A4"/>
    <w:rsid w:val="002B23A9"/>
    <w:rsid w:val="002B4B8D"/>
    <w:rsid w:val="002B634C"/>
    <w:rsid w:val="002B73E5"/>
    <w:rsid w:val="002B756B"/>
    <w:rsid w:val="002C27F9"/>
    <w:rsid w:val="002C2FEF"/>
    <w:rsid w:val="002C3071"/>
    <w:rsid w:val="002C3203"/>
    <w:rsid w:val="002C48E9"/>
    <w:rsid w:val="002C50D5"/>
    <w:rsid w:val="002C6595"/>
    <w:rsid w:val="002C7082"/>
    <w:rsid w:val="002C7424"/>
    <w:rsid w:val="002D09C5"/>
    <w:rsid w:val="002D5230"/>
    <w:rsid w:val="002D5A9A"/>
    <w:rsid w:val="002D7362"/>
    <w:rsid w:val="002E0095"/>
    <w:rsid w:val="002E04BD"/>
    <w:rsid w:val="002E240B"/>
    <w:rsid w:val="002E2AFD"/>
    <w:rsid w:val="002E3662"/>
    <w:rsid w:val="002E4299"/>
    <w:rsid w:val="002E5A49"/>
    <w:rsid w:val="002E5C0D"/>
    <w:rsid w:val="002E6142"/>
    <w:rsid w:val="002E6D5B"/>
    <w:rsid w:val="002E6EB3"/>
    <w:rsid w:val="002E703B"/>
    <w:rsid w:val="002E76ED"/>
    <w:rsid w:val="002F1129"/>
    <w:rsid w:val="002F2024"/>
    <w:rsid w:val="002F21EF"/>
    <w:rsid w:val="002F24AF"/>
    <w:rsid w:val="002F29A9"/>
    <w:rsid w:val="002F3100"/>
    <w:rsid w:val="002F46E1"/>
    <w:rsid w:val="002F53FA"/>
    <w:rsid w:val="002F616D"/>
    <w:rsid w:val="002F7676"/>
    <w:rsid w:val="00301055"/>
    <w:rsid w:val="00301417"/>
    <w:rsid w:val="003027B0"/>
    <w:rsid w:val="003044B7"/>
    <w:rsid w:val="003047D8"/>
    <w:rsid w:val="00304D54"/>
    <w:rsid w:val="003050AD"/>
    <w:rsid w:val="0030515F"/>
    <w:rsid w:val="003059DF"/>
    <w:rsid w:val="0030686F"/>
    <w:rsid w:val="003070A7"/>
    <w:rsid w:val="003076E5"/>
    <w:rsid w:val="003104B0"/>
    <w:rsid w:val="00310950"/>
    <w:rsid w:val="00310E1D"/>
    <w:rsid w:val="003110CE"/>
    <w:rsid w:val="0031283C"/>
    <w:rsid w:val="00314EE4"/>
    <w:rsid w:val="00314F60"/>
    <w:rsid w:val="003159F8"/>
    <w:rsid w:val="00315AC3"/>
    <w:rsid w:val="00316047"/>
    <w:rsid w:val="003169CD"/>
    <w:rsid w:val="00317643"/>
    <w:rsid w:val="003202DB"/>
    <w:rsid w:val="0032112A"/>
    <w:rsid w:val="0032240B"/>
    <w:rsid w:val="0032241C"/>
    <w:rsid w:val="003226EC"/>
    <w:rsid w:val="00323175"/>
    <w:rsid w:val="0032435A"/>
    <w:rsid w:val="00326643"/>
    <w:rsid w:val="0032772B"/>
    <w:rsid w:val="00330987"/>
    <w:rsid w:val="00331999"/>
    <w:rsid w:val="0033278B"/>
    <w:rsid w:val="0033538E"/>
    <w:rsid w:val="003364AE"/>
    <w:rsid w:val="003372FE"/>
    <w:rsid w:val="00344754"/>
    <w:rsid w:val="003447AB"/>
    <w:rsid w:val="003447F7"/>
    <w:rsid w:val="003449B0"/>
    <w:rsid w:val="0034509C"/>
    <w:rsid w:val="00345724"/>
    <w:rsid w:val="00345852"/>
    <w:rsid w:val="00346121"/>
    <w:rsid w:val="00346223"/>
    <w:rsid w:val="00346ADA"/>
    <w:rsid w:val="00347016"/>
    <w:rsid w:val="00347A68"/>
    <w:rsid w:val="00347EB4"/>
    <w:rsid w:val="00350499"/>
    <w:rsid w:val="0035052A"/>
    <w:rsid w:val="00352025"/>
    <w:rsid w:val="00352229"/>
    <w:rsid w:val="00352762"/>
    <w:rsid w:val="00354893"/>
    <w:rsid w:val="00355E1D"/>
    <w:rsid w:val="00360425"/>
    <w:rsid w:val="00362E51"/>
    <w:rsid w:val="00364F69"/>
    <w:rsid w:val="00365B74"/>
    <w:rsid w:val="00367A4C"/>
    <w:rsid w:val="00371409"/>
    <w:rsid w:val="003721F3"/>
    <w:rsid w:val="0037262A"/>
    <w:rsid w:val="00373562"/>
    <w:rsid w:val="00374EED"/>
    <w:rsid w:val="00377578"/>
    <w:rsid w:val="0038171B"/>
    <w:rsid w:val="00381FAB"/>
    <w:rsid w:val="0038261E"/>
    <w:rsid w:val="0038332B"/>
    <w:rsid w:val="00384C15"/>
    <w:rsid w:val="0038562C"/>
    <w:rsid w:val="00385958"/>
    <w:rsid w:val="0038608B"/>
    <w:rsid w:val="0038719E"/>
    <w:rsid w:val="00390BBF"/>
    <w:rsid w:val="00390D11"/>
    <w:rsid w:val="00392624"/>
    <w:rsid w:val="00393331"/>
    <w:rsid w:val="0039341F"/>
    <w:rsid w:val="0039480D"/>
    <w:rsid w:val="0039639F"/>
    <w:rsid w:val="00397BFE"/>
    <w:rsid w:val="003A0368"/>
    <w:rsid w:val="003A0AC4"/>
    <w:rsid w:val="003A0B18"/>
    <w:rsid w:val="003A0B7B"/>
    <w:rsid w:val="003A1839"/>
    <w:rsid w:val="003A2396"/>
    <w:rsid w:val="003A248D"/>
    <w:rsid w:val="003A25BC"/>
    <w:rsid w:val="003A29FC"/>
    <w:rsid w:val="003A4622"/>
    <w:rsid w:val="003A565C"/>
    <w:rsid w:val="003A613E"/>
    <w:rsid w:val="003A7C27"/>
    <w:rsid w:val="003B09BD"/>
    <w:rsid w:val="003B0B16"/>
    <w:rsid w:val="003B28EC"/>
    <w:rsid w:val="003B2FB1"/>
    <w:rsid w:val="003B3CAE"/>
    <w:rsid w:val="003B472F"/>
    <w:rsid w:val="003B47DD"/>
    <w:rsid w:val="003B6F04"/>
    <w:rsid w:val="003B718D"/>
    <w:rsid w:val="003B74FF"/>
    <w:rsid w:val="003B7935"/>
    <w:rsid w:val="003B7E69"/>
    <w:rsid w:val="003C045C"/>
    <w:rsid w:val="003C24A3"/>
    <w:rsid w:val="003C2564"/>
    <w:rsid w:val="003C4B39"/>
    <w:rsid w:val="003C59D3"/>
    <w:rsid w:val="003C77CD"/>
    <w:rsid w:val="003D07F8"/>
    <w:rsid w:val="003D2001"/>
    <w:rsid w:val="003D2A5E"/>
    <w:rsid w:val="003D2C77"/>
    <w:rsid w:val="003D411B"/>
    <w:rsid w:val="003D5AF0"/>
    <w:rsid w:val="003D68FA"/>
    <w:rsid w:val="003E00B9"/>
    <w:rsid w:val="003E0260"/>
    <w:rsid w:val="003E083B"/>
    <w:rsid w:val="003E09BA"/>
    <w:rsid w:val="003E1047"/>
    <w:rsid w:val="003E17E0"/>
    <w:rsid w:val="003E37EE"/>
    <w:rsid w:val="003E38EF"/>
    <w:rsid w:val="003E3D96"/>
    <w:rsid w:val="003E5109"/>
    <w:rsid w:val="003E56C4"/>
    <w:rsid w:val="003E5C70"/>
    <w:rsid w:val="003F0194"/>
    <w:rsid w:val="003F0ACA"/>
    <w:rsid w:val="003F2494"/>
    <w:rsid w:val="003F2CAF"/>
    <w:rsid w:val="003F3548"/>
    <w:rsid w:val="003F39C3"/>
    <w:rsid w:val="003F50B6"/>
    <w:rsid w:val="003F55AA"/>
    <w:rsid w:val="003F6E62"/>
    <w:rsid w:val="003F6ED1"/>
    <w:rsid w:val="003F78F7"/>
    <w:rsid w:val="003F7AD7"/>
    <w:rsid w:val="00400002"/>
    <w:rsid w:val="00400F4D"/>
    <w:rsid w:val="0040127E"/>
    <w:rsid w:val="00402ED6"/>
    <w:rsid w:val="00403384"/>
    <w:rsid w:val="00403A1D"/>
    <w:rsid w:val="00404E0F"/>
    <w:rsid w:val="004068C8"/>
    <w:rsid w:val="00406B4F"/>
    <w:rsid w:val="00406E88"/>
    <w:rsid w:val="004076E5"/>
    <w:rsid w:val="004113F8"/>
    <w:rsid w:val="00411A7E"/>
    <w:rsid w:val="00412849"/>
    <w:rsid w:val="00412C67"/>
    <w:rsid w:val="0041355E"/>
    <w:rsid w:val="00415828"/>
    <w:rsid w:val="00416436"/>
    <w:rsid w:val="0042020D"/>
    <w:rsid w:val="004209D3"/>
    <w:rsid w:val="00420FC6"/>
    <w:rsid w:val="004214FF"/>
    <w:rsid w:val="004219E6"/>
    <w:rsid w:val="00421FC7"/>
    <w:rsid w:val="00422A54"/>
    <w:rsid w:val="00423CF0"/>
    <w:rsid w:val="004259EB"/>
    <w:rsid w:val="00425C9D"/>
    <w:rsid w:val="0042709D"/>
    <w:rsid w:val="00427340"/>
    <w:rsid w:val="00427B3B"/>
    <w:rsid w:val="0043020F"/>
    <w:rsid w:val="00430701"/>
    <w:rsid w:val="004310C0"/>
    <w:rsid w:val="00432C11"/>
    <w:rsid w:val="00435816"/>
    <w:rsid w:val="00435CA2"/>
    <w:rsid w:val="00436DDB"/>
    <w:rsid w:val="00441B12"/>
    <w:rsid w:val="00442E50"/>
    <w:rsid w:val="00443323"/>
    <w:rsid w:val="00443561"/>
    <w:rsid w:val="004437C9"/>
    <w:rsid w:val="004446D9"/>
    <w:rsid w:val="00444BF0"/>
    <w:rsid w:val="00445A92"/>
    <w:rsid w:val="004460DD"/>
    <w:rsid w:val="00450750"/>
    <w:rsid w:val="00450900"/>
    <w:rsid w:val="0045131D"/>
    <w:rsid w:val="004538A0"/>
    <w:rsid w:val="00453D23"/>
    <w:rsid w:val="004542D3"/>
    <w:rsid w:val="004544FC"/>
    <w:rsid w:val="00454B04"/>
    <w:rsid w:val="00455324"/>
    <w:rsid w:val="00455785"/>
    <w:rsid w:val="00456463"/>
    <w:rsid w:val="004573BD"/>
    <w:rsid w:val="004601D6"/>
    <w:rsid w:val="00460481"/>
    <w:rsid w:val="004608CE"/>
    <w:rsid w:val="00461ABF"/>
    <w:rsid w:val="00461E2F"/>
    <w:rsid w:val="004620A4"/>
    <w:rsid w:val="00463987"/>
    <w:rsid w:val="00464424"/>
    <w:rsid w:val="00466A2D"/>
    <w:rsid w:val="00466D98"/>
    <w:rsid w:val="00467024"/>
    <w:rsid w:val="004671E3"/>
    <w:rsid w:val="00467649"/>
    <w:rsid w:val="00471D02"/>
    <w:rsid w:val="004724FC"/>
    <w:rsid w:val="004728E8"/>
    <w:rsid w:val="00472D21"/>
    <w:rsid w:val="0047410C"/>
    <w:rsid w:val="0047463D"/>
    <w:rsid w:val="00474EC1"/>
    <w:rsid w:val="00476F89"/>
    <w:rsid w:val="004809CE"/>
    <w:rsid w:val="00480AE8"/>
    <w:rsid w:val="00481BE0"/>
    <w:rsid w:val="00482B05"/>
    <w:rsid w:val="004840DF"/>
    <w:rsid w:val="00485E10"/>
    <w:rsid w:val="004867FB"/>
    <w:rsid w:val="004903A1"/>
    <w:rsid w:val="00491729"/>
    <w:rsid w:val="004954ED"/>
    <w:rsid w:val="00495E02"/>
    <w:rsid w:val="00495E9D"/>
    <w:rsid w:val="00497225"/>
    <w:rsid w:val="004975AC"/>
    <w:rsid w:val="004A0237"/>
    <w:rsid w:val="004A2C3F"/>
    <w:rsid w:val="004A2F28"/>
    <w:rsid w:val="004A31DC"/>
    <w:rsid w:val="004A40B4"/>
    <w:rsid w:val="004A44D3"/>
    <w:rsid w:val="004A4C86"/>
    <w:rsid w:val="004A4F75"/>
    <w:rsid w:val="004B01CF"/>
    <w:rsid w:val="004B29D2"/>
    <w:rsid w:val="004B47A3"/>
    <w:rsid w:val="004B4B9B"/>
    <w:rsid w:val="004B4E21"/>
    <w:rsid w:val="004B5012"/>
    <w:rsid w:val="004B6D42"/>
    <w:rsid w:val="004B77A5"/>
    <w:rsid w:val="004B7C44"/>
    <w:rsid w:val="004C036C"/>
    <w:rsid w:val="004C09EE"/>
    <w:rsid w:val="004C0ED8"/>
    <w:rsid w:val="004C1CDB"/>
    <w:rsid w:val="004C1D41"/>
    <w:rsid w:val="004C676B"/>
    <w:rsid w:val="004C69CC"/>
    <w:rsid w:val="004C6A70"/>
    <w:rsid w:val="004C70A0"/>
    <w:rsid w:val="004D2964"/>
    <w:rsid w:val="004D2A8F"/>
    <w:rsid w:val="004D3B69"/>
    <w:rsid w:val="004D3F46"/>
    <w:rsid w:val="004D4A2B"/>
    <w:rsid w:val="004D6A2D"/>
    <w:rsid w:val="004D6BD3"/>
    <w:rsid w:val="004E0BDF"/>
    <w:rsid w:val="004E0CF8"/>
    <w:rsid w:val="004E0F7E"/>
    <w:rsid w:val="004E18D9"/>
    <w:rsid w:val="004E2DFB"/>
    <w:rsid w:val="004E4351"/>
    <w:rsid w:val="004E5F00"/>
    <w:rsid w:val="004E66BE"/>
    <w:rsid w:val="004E7A5A"/>
    <w:rsid w:val="004F0144"/>
    <w:rsid w:val="004F3886"/>
    <w:rsid w:val="004F5B17"/>
    <w:rsid w:val="004F6524"/>
    <w:rsid w:val="004F7F81"/>
    <w:rsid w:val="0050251F"/>
    <w:rsid w:val="00502A63"/>
    <w:rsid w:val="00502C8D"/>
    <w:rsid w:val="00503252"/>
    <w:rsid w:val="005037A8"/>
    <w:rsid w:val="00503C1C"/>
    <w:rsid w:val="00504977"/>
    <w:rsid w:val="005049A9"/>
    <w:rsid w:val="00504B0F"/>
    <w:rsid w:val="005057CD"/>
    <w:rsid w:val="00505A70"/>
    <w:rsid w:val="0050698A"/>
    <w:rsid w:val="005076EA"/>
    <w:rsid w:val="00510695"/>
    <w:rsid w:val="00510CF4"/>
    <w:rsid w:val="00510FFF"/>
    <w:rsid w:val="00511FED"/>
    <w:rsid w:val="00513B49"/>
    <w:rsid w:val="00513D0D"/>
    <w:rsid w:val="0051597A"/>
    <w:rsid w:val="00516579"/>
    <w:rsid w:val="00516666"/>
    <w:rsid w:val="005170D9"/>
    <w:rsid w:val="0052102C"/>
    <w:rsid w:val="00521458"/>
    <w:rsid w:val="005215F4"/>
    <w:rsid w:val="005232FA"/>
    <w:rsid w:val="005237A3"/>
    <w:rsid w:val="00524344"/>
    <w:rsid w:val="0052472C"/>
    <w:rsid w:val="00525778"/>
    <w:rsid w:val="0052648D"/>
    <w:rsid w:val="00526CB4"/>
    <w:rsid w:val="00526E27"/>
    <w:rsid w:val="005308DE"/>
    <w:rsid w:val="0053156D"/>
    <w:rsid w:val="00534108"/>
    <w:rsid w:val="005344BF"/>
    <w:rsid w:val="0053485A"/>
    <w:rsid w:val="005349E9"/>
    <w:rsid w:val="00534C8F"/>
    <w:rsid w:val="00536128"/>
    <w:rsid w:val="00537C24"/>
    <w:rsid w:val="0054039A"/>
    <w:rsid w:val="0054290D"/>
    <w:rsid w:val="0054322A"/>
    <w:rsid w:val="005441AE"/>
    <w:rsid w:val="00544554"/>
    <w:rsid w:val="00546C53"/>
    <w:rsid w:val="00547151"/>
    <w:rsid w:val="00547FB7"/>
    <w:rsid w:val="005518EA"/>
    <w:rsid w:val="00551BBF"/>
    <w:rsid w:val="00551D3A"/>
    <w:rsid w:val="00553A42"/>
    <w:rsid w:val="005540D1"/>
    <w:rsid w:val="0055422A"/>
    <w:rsid w:val="00554F90"/>
    <w:rsid w:val="00555EE8"/>
    <w:rsid w:val="00555F15"/>
    <w:rsid w:val="005567B0"/>
    <w:rsid w:val="00561138"/>
    <w:rsid w:val="005633F5"/>
    <w:rsid w:val="00563B35"/>
    <w:rsid w:val="00563B40"/>
    <w:rsid w:val="0056417B"/>
    <w:rsid w:val="005642A7"/>
    <w:rsid w:val="005643B4"/>
    <w:rsid w:val="00564609"/>
    <w:rsid w:val="0056603C"/>
    <w:rsid w:val="0056734E"/>
    <w:rsid w:val="005674C1"/>
    <w:rsid w:val="005722C2"/>
    <w:rsid w:val="00574C8F"/>
    <w:rsid w:val="00574E2C"/>
    <w:rsid w:val="005761E3"/>
    <w:rsid w:val="00576D2D"/>
    <w:rsid w:val="00577498"/>
    <w:rsid w:val="0057788F"/>
    <w:rsid w:val="00577F2C"/>
    <w:rsid w:val="00580229"/>
    <w:rsid w:val="005808AE"/>
    <w:rsid w:val="00581453"/>
    <w:rsid w:val="00581EDF"/>
    <w:rsid w:val="0058328F"/>
    <w:rsid w:val="00587445"/>
    <w:rsid w:val="00587F6C"/>
    <w:rsid w:val="00590119"/>
    <w:rsid w:val="00592641"/>
    <w:rsid w:val="005928A9"/>
    <w:rsid w:val="00592A30"/>
    <w:rsid w:val="0059396F"/>
    <w:rsid w:val="00594F70"/>
    <w:rsid w:val="00595BB8"/>
    <w:rsid w:val="00595D0A"/>
    <w:rsid w:val="00596425"/>
    <w:rsid w:val="005965FB"/>
    <w:rsid w:val="005A0F1E"/>
    <w:rsid w:val="005A145B"/>
    <w:rsid w:val="005A1C10"/>
    <w:rsid w:val="005A1F50"/>
    <w:rsid w:val="005A25F4"/>
    <w:rsid w:val="005A3694"/>
    <w:rsid w:val="005A3E24"/>
    <w:rsid w:val="005A4882"/>
    <w:rsid w:val="005A4C95"/>
    <w:rsid w:val="005A53D2"/>
    <w:rsid w:val="005A6248"/>
    <w:rsid w:val="005A76D0"/>
    <w:rsid w:val="005B088F"/>
    <w:rsid w:val="005B2490"/>
    <w:rsid w:val="005B2A7C"/>
    <w:rsid w:val="005B3D8E"/>
    <w:rsid w:val="005B5462"/>
    <w:rsid w:val="005B5494"/>
    <w:rsid w:val="005B57D7"/>
    <w:rsid w:val="005B57E2"/>
    <w:rsid w:val="005B75E7"/>
    <w:rsid w:val="005C0814"/>
    <w:rsid w:val="005C0BDB"/>
    <w:rsid w:val="005C2388"/>
    <w:rsid w:val="005C2493"/>
    <w:rsid w:val="005C2A41"/>
    <w:rsid w:val="005C476C"/>
    <w:rsid w:val="005C715C"/>
    <w:rsid w:val="005C71E7"/>
    <w:rsid w:val="005D0494"/>
    <w:rsid w:val="005D119D"/>
    <w:rsid w:val="005D2209"/>
    <w:rsid w:val="005D2D91"/>
    <w:rsid w:val="005D4255"/>
    <w:rsid w:val="005D5FCB"/>
    <w:rsid w:val="005E194E"/>
    <w:rsid w:val="005E3262"/>
    <w:rsid w:val="005E3688"/>
    <w:rsid w:val="005E38C9"/>
    <w:rsid w:val="005E6A0F"/>
    <w:rsid w:val="005E6F8C"/>
    <w:rsid w:val="005E71DD"/>
    <w:rsid w:val="005E795C"/>
    <w:rsid w:val="005F0625"/>
    <w:rsid w:val="005F0729"/>
    <w:rsid w:val="005F23F8"/>
    <w:rsid w:val="005F518B"/>
    <w:rsid w:val="005F53B2"/>
    <w:rsid w:val="005F54CA"/>
    <w:rsid w:val="005F5D7B"/>
    <w:rsid w:val="006026C2"/>
    <w:rsid w:val="006053AE"/>
    <w:rsid w:val="006053CA"/>
    <w:rsid w:val="006054D8"/>
    <w:rsid w:val="0060617B"/>
    <w:rsid w:val="00606E07"/>
    <w:rsid w:val="00606F8C"/>
    <w:rsid w:val="0061084C"/>
    <w:rsid w:val="00612BF6"/>
    <w:rsid w:val="006130AB"/>
    <w:rsid w:val="0061333A"/>
    <w:rsid w:val="00613409"/>
    <w:rsid w:val="00614D94"/>
    <w:rsid w:val="0061533E"/>
    <w:rsid w:val="0061555B"/>
    <w:rsid w:val="00616906"/>
    <w:rsid w:val="00616A3A"/>
    <w:rsid w:val="00616BBE"/>
    <w:rsid w:val="006171D6"/>
    <w:rsid w:val="00620B1D"/>
    <w:rsid w:val="00621D3F"/>
    <w:rsid w:val="00621DF5"/>
    <w:rsid w:val="00624258"/>
    <w:rsid w:val="00624444"/>
    <w:rsid w:val="0062564D"/>
    <w:rsid w:val="0062703F"/>
    <w:rsid w:val="0062788A"/>
    <w:rsid w:val="006308BB"/>
    <w:rsid w:val="00634F95"/>
    <w:rsid w:val="00641CBD"/>
    <w:rsid w:val="00645F08"/>
    <w:rsid w:val="006462C9"/>
    <w:rsid w:val="00646EE9"/>
    <w:rsid w:val="00647EAF"/>
    <w:rsid w:val="00650035"/>
    <w:rsid w:val="006501E5"/>
    <w:rsid w:val="006508A2"/>
    <w:rsid w:val="00650BAB"/>
    <w:rsid w:val="00650D57"/>
    <w:rsid w:val="006521D8"/>
    <w:rsid w:val="00653A8B"/>
    <w:rsid w:val="006544F6"/>
    <w:rsid w:val="006546DF"/>
    <w:rsid w:val="00654887"/>
    <w:rsid w:val="006550D1"/>
    <w:rsid w:val="006555CE"/>
    <w:rsid w:val="00655995"/>
    <w:rsid w:val="006559B8"/>
    <w:rsid w:val="00657D00"/>
    <w:rsid w:val="00660C53"/>
    <w:rsid w:val="006611A9"/>
    <w:rsid w:val="006725AD"/>
    <w:rsid w:val="0067260D"/>
    <w:rsid w:val="006729D8"/>
    <w:rsid w:val="006731EF"/>
    <w:rsid w:val="006736B6"/>
    <w:rsid w:val="0067507E"/>
    <w:rsid w:val="00675A8C"/>
    <w:rsid w:val="00676F08"/>
    <w:rsid w:val="0067786D"/>
    <w:rsid w:val="00677D61"/>
    <w:rsid w:val="0068095A"/>
    <w:rsid w:val="006810F3"/>
    <w:rsid w:val="006819F2"/>
    <w:rsid w:val="006827DB"/>
    <w:rsid w:val="00682863"/>
    <w:rsid w:val="00683D0F"/>
    <w:rsid w:val="00684D7B"/>
    <w:rsid w:val="00684E29"/>
    <w:rsid w:val="00685059"/>
    <w:rsid w:val="00685C5C"/>
    <w:rsid w:val="0068677A"/>
    <w:rsid w:val="00687124"/>
    <w:rsid w:val="006878EB"/>
    <w:rsid w:val="00690231"/>
    <w:rsid w:val="00690668"/>
    <w:rsid w:val="00690F82"/>
    <w:rsid w:val="00693210"/>
    <w:rsid w:val="0069540F"/>
    <w:rsid w:val="00695ACE"/>
    <w:rsid w:val="00695D55"/>
    <w:rsid w:val="00695FE5"/>
    <w:rsid w:val="00696CAE"/>
    <w:rsid w:val="00697C02"/>
    <w:rsid w:val="006A1DD3"/>
    <w:rsid w:val="006A2065"/>
    <w:rsid w:val="006A251F"/>
    <w:rsid w:val="006A2C90"/>
    <w:rsid w:val="006A3C7E"/>
    <w:rsid w:val="006A5688"/>
    <w:rsid w:val="006A5876"/>
    <w:rsid w:val="006A5DEE"/>
    <w:rsid w:val="006A6254"/>
    <w:rsid w:val="006A6FDC"/>
    <w:rsid w:val="006A7521"/>
    <w:rsid w:val="006B04A4"/>
    <w:rsid w:val="006B15DE"/>
    <w:rsid w:val="006B1703"/>
    <w:rsid w:val="006B189D"/>
    <w:rsid w:val="006B1FBF"/>
    <w:rsid w:val="006B233B"/>
    <w:rsid w:val="006B2BF5"/>
    <w:rsid w:val="006B3283"/>
    <w:rsid w:val="006B544E"/>
    <w:rsid w:val="006B7347"/>
    <w:rsid w:val="006B754A"/>
    <w:rsid w:val="006B75C6"/>
    <w:rsid w:val="006C2203"/>
    <w:rsid w:val="006C38E0"/>
    <w:rsid w:val="006C5A8C"/>
    <w:rsid w:val="006D0F6F"/>
    <w:rsid w:val="006D1632"/>
    <w:rsid w:val="006D16FA"/>
    <w:rsid w:val="006D310A"/>
    <w:rsid w:val="006D46D5"/>
    <w:rsid w:val="006D4712"/>
    <w:rsid w:val="006D4805"/>
    <w:rsid w:val="006D4AAE"/>
    <w:rsid w:val="006D54E9"/>
    <w:rsid w:val="006D5E01"/>
    <w:rsid w:val="006D7A83"/>
    <w:rsid w:val="006E1E52"/>
    <w:rsid w:val="006E2B71"/>
    <w:rsid w:val="006E52F0"/>
    <w:rsid w:val="006E59AB"/>
    <w:rsid w:val="006E59E2"/>
    <w:rsid w:val="006E5D70"/>
    <w:rsid w:val="006E64BE"/>
    <w:rsid w:val="006E67DC"/>
    <w:rsid w:val="006E792A"/>
    <w:rsid w:val="006F0021"/>
    <w:rsid w:val="006F1238"/>
    <w:rsid w:val="006F230D"/>
    <w:rsid w:val="006F42A5"/>
    <w:rsid w:val="006F4D7F"/>
    <w:rsid w:val="006F57A2"/>
    <w:rsid w:val="006F5973"/>
    <w:rsid w:val="006F61DF"/>
    <w:rsid w:val="006F6469"/>
    <w:rsid w:val="006F6923"/>
    <w:rsid w:val="006F6CC7"/>
    <w:rsid w:val="00702710"/>
    <w:rsid w:val="007036D3"/>
    <w:rsid w:val="00703B26"/>
    <w:rsid w:val="00703CC4"/>
    <w:rsid w:val="00704653"/>
    <w:rsid w:val="00705271"/>
    <w:rsid w:val="007059AB"/>
    <w:rsid w:val="00705C6B"/>
    <w:rsid w:val="00706233"/>
    <w:rsid w:val="0070646B"/>
    <w:rsid w:val="00706505"/>
    <w:rsid w:val="007075A6"/>
    <w:rsid w:val="00710073"/>
    <w:rsid w:val="00710B9F"/>
    <w:rsid w:val="00711531"/>
    <w:rsid w:val="00712069"/>
    <w:rsid w:val="00715424"/>
    <w:rsid w:val="00715C91"/>
    <w:rsid w:val="00716006"/>
    <w:rsid w:val="007166A0"/>
    <w:rsid w:val="007166AD"/>
    <w:rsid w:val="007169F3"/>
    <w:rsid w:val="00717926"/>
    <w:rsid w:val="00717E93"/>
    <w:rsid w:val="00720782"/>
    <w:rsid w:val="00720D88"/>
    <w:rsid w:val="00721AE8"/>
    <w:rsid w:val="00722271"/>
    <w:rsid w:val="007231B7"/>
    <w:rsid w:val="0072493F"/>
    <w:rsid w:val="00724D72"/>
    <w:rsid w:val="007252B1"/>
    <w:rsid w:val="007254C7"/>
    <w:rsid w:val="007255C1"/>
    <w:rsid w:val="00725C91"/>
    <w:rsid w:val="0073238E"/>
    <w:rsid w:val="00732647"/>
    <w:rsid w:val="007346F9"/>
    <w:rsid w:val="00734E85"/>
    <w:rsid w:val="00735D7B"/>
    <w:rsid w:val="00735ED0"/>
    <w:rsid w:val="00737A6F"/>
    <w:rsid w:val="00740DDC"/>
    <w:rsid w:val="00741E08"/>
    <w:rsid w:val="00742713"/>
    <w:rsid w:val="00742D31"/>
    <w:rsid w:val="00744178"/>
    <w:rsid w:val="0075268A"/>
    <w:rsid w:val="0075280A"/>
    <w:rsid w:val="00754966"/>
    <w:rsid w:val="007549DA"/>
    <w:rsid w:val="00755480"/>
    <w:rsid w:val="0075706F"/>
    <w:rsid w:val="0076096D"/>
    <w:rsid w:val="00760FB5"/>
    <w:rsid w:val="0076310C"/>
    <w:rsid w:val="00764D99"/>
    <w:rsid w:val="00765219"/>
    <w:rsid w:val="00765FB6"/>
    <w:rsid w:val="00767923"/>
    <w:rsid w:val="00770394"/>
    <w:rsid w:val="00770462"/>
    <w:rsid w:val="00770F8C"/>
    <w:rsid w:val="0077201D"/>
    <w:rsid w:val="00772172"/>
    <w:rsid w:val="0077274B"/>
    <w:rsid w:val="00772897"/>
    <w:rsid w:val="00772BC4"/>
    <w:rsid w:val="00773703"/>
    <w:rsid w:val="00773F59"/>
    <w:rsid w:val="00774805"/>
    <w:rsid w:val="00774B6E"/>
    <w:rsid w:val="00775A4A"/>
    <w:rsid w:val="00775BF7"/>
    <w:rsid w:val="007764D5"/>
    <w:rsid w:val="007773F7"/>
    <w:rsid w:val="00777D3E"/>
    <w:rsid w:val="0078036E"/>
    <w:rsid w:val="00780460"/>
    <w:rsid w:val="00780DEC"/>
    <w:rsid w:val="00782B39"/>
    <w:rsid w:val="0078322B"/>
    <w:rsid w:val="00783A6F"/>
    <w:rsid w:val="00783D86"/>
    <w:rsid w:val="00786749"/>
    <w:rsid w:val="0078733C"/>
    <w:rsid w:val="00790505"/>
    <w:rsid w:val="00790748"/>
    <w:rsid w:val="00790E8E"/>
    <w:rsid w:val="0079188B"/>
    <w:rsid w:val="007921AE"/>
    <w:rsid w:val="00792F8F"/>
    <w:rsid w:val="007932ED"/>
    <w:rsid w:val="007933BD"/>
    <w:rsid w:val="00794E7D"/>
    <w:rsid w:val="00795045"/>
    <w:rsid w:val="00796421"/>
    <w:rsid w:val="007977C2"/>
    <w:rsid w:val="007979A5"/>
    <w:rsid w:val="007A02C3"/>
    <w:rsid w:val="007A0556"/>
    <w:rsid w:val="007A1C9C"/>
    <w:rsid w:val="007A1D96"/>
    <w:rsid w:val="007A1FD4"/>
    <w:rsid w:val="007A362B"/>
    <w:rsid w:val="007A474E"/>
    <w:rsid w:val="007A4F62"/>
    <w:rsid w:val="007A506B"/>
    <w:rsid w:val="007A566D"/>
    <w:rsid w:val="007A5827"/>
    <w:rsid w:val="007A5A03"/>
    <w:rsid w:val="007A5B17"/>
    <w:rsid w:val="007B01F5"/>
    <w:rsid w:val="007B0573"/>
    <w:rsid w:val="007B0A48"/>
    <w:rsid w:val="007B295E"/>
    <w:rsid w:val="007B3DAE"/>
    <w:rsid w:val="007B44EC"/>
    <w:rsid w:val="007B45F6"/>
    <w:rsid w:val="007B671F"/>
    <w:rsid w:val="007B736A"/>
    <w:rsid w:val="007B7488"/>
    <w:rsid w:val="007C17B0"/>
    <w:rsid w:val="007C2A0D"/>
    <w:rsid w:val="007C311B"/>
    <w:rsid w:val="007C4364"/>
    <w:rsid w:val="007C4C91"/>
    <w:rsid w:val="007C521F"/>
    <w:rsid w:val="007C5960"/>
    <w:rsid w:val="007C5997"/>
    <w:rsid w:val="007D152A"/>
    <w:rsid w:val="007D1E3D"/>
    <w:rsid w:val="007D3287"/>
    <w:rsid w:val="007D3670"/>
    <w:rsid w:val="007D4447"/>
    <w:rsid w:val="007D4D04"/>
    <w:rsid w:val="007D5723"/>
    <w:rsid w:val="007D5C6E"/>
    <w:rsid w:val="007D62F2"/>
    <w:rsid w:val="007D6613"/>
    <w:rsid w:val="007D6DB1"/>
    <w:rsid w:val="007D6F75"/>
    <w:rsid w:val="007E0906"/>
    <w:rsid w:val="007E346F"/>
    <w:rsid w:val="007E354F"/>
    <w:rsid w:val="007E3736"/>
    <w:rsid w:val="007E397C"/>
    <w:rsid w:val="007E63F2"/>
    <w:rsid w:val="007E6E21"/>
    <w:rsid w:val="007E7613"/>
    <w:rsid w:val="007F0DF9"/>
    <w:rsid w:val="007F1873"/>
    <w:rsid w:val="007F52AB"/>
    <w:rsid w:val="007F6C69"/>
    <w:rsid w:val="007F71F8"/>
    <w:rsid w:val="007F7542"/>
    <w:rsid w:val="00800069"/>
    <w:rsid w:val="00800D7A"/>
    <w:rsid w:val="00800F92"/>
    <w:rsid w:val="0080128C"/>
    <w:rsid w:val="008014E0"/>
    <w:rsid w:val="00801928"/>
    <w:rsid w:val="008019E3"/>
    <w:rsid w:val="00801FE1"/>
    <w:rsid w:val="0080262B"/>
    <w:rsid w:val="00802680"/>
    <w:rsid w:val="008040EC"/>
    <w:rsid w:val="00804CCD"/>
    <w:rsid w:val="008053F9"/>
    <w:rsid w:val="00805F9D"/>
    <w:rsid w:val="00806C6F"/>
    <w:rsid w:val="00807E19"/>
    <w:rsid w:val="00810652"/>
    <w:rsid w:val="008119D3"/>
    <w:rsid w:val="00811C88"/>
    <w:rsid w:val="0081394F"/>
    <w:rsid w:val="00813A13"/>
    <w:rsid w:val="008153E1"/>
    <w:rsid w:val="00816F50"/>
    <w:rsid w:val="00817EF5"/>
    <w:rsid w:val="00820C3B"/>
    <w:rsid w:val="00823281"/>
    <w:rsid w:val="008239EC"/>
    <w:rsid w:val="0082464A"/>
    <w:rsid w:val="00825277"/>
    <w:rsid w:val="00825550"/>
    <w:rsid w:val="008255C3"/>
    <w:rsid w:val="00825B2C"/>
    <w:rsid w:val="00825BD4"/>
    <w:rsid w:val="008266C5"/>
    <w:rsid w:val="00826D39"/>
    <w:rsid w:val="00827D58"/>
    <w:rsid w:val="00830FFE"/>
    <w:rsid w:val="00831200"/>
    <w:rsid w:val="0083171C"/>
    <w:rsid w:val="00832917"/>
    <w:rsid w:val="008332FF"/>
    <w:rsid w:val="00833DAE"/>
    <w:rsid w:val="00834B7F"/>
    <w:rsid w:val="0083514E"/>
    <w:rsid w:val="00835FAA"/>
    <w:rsid w:val="008377F2"/>
    <w:rsid w:val="00837FB0"/>
    <w:rsid w:val="0084093B"/>
    <w:rsid w:val="00840A60"/>
    <w:rsid w:val="00841801"/>
    <w:rsid w:val="0084269B"/>
    <w:rsid w:val="008434BE"/>
    <w:rsid w:val="00844482"/>
    <w:rsid w:val="00845088"/>
    <w:rsid w:val="008462FE"/>
    <w:rsid w:val="00847F51"/>
    <w:rsid w:val="00850525"/>
    <w:rsid w:val="0085094C"/>
    <w:rsid w:val="00851374"/>
    <w:rsid w:val="008514A8"/>
    <w:rsid w:val="008517B0"/>
    <w:rsid w:val="00852A56"/>
    <w:rsid w:val="00852D43"/>
    <w:rsid w:val="00852DF5"/>
    <w:rsid w:val="00853B37"/>
    <w:rsid w:val="00854D2E"/>
    <w:rsid w:val="008553A2"/>
    <w:rsid w:val="0085650A"/>
    <w:rsid w:val="00856D39"/>
    <w:rsid w:val="008603CF"/>
    <w:rsid w:val="00860770"/>
    <w:rsid w:val="00860A0C"/>
    <w:rsid w:val="00860EEF"/>
    <w:rsid w:val="00861085"/>
    <w:rsid w:val="00864353"/>
    <w:rsid w:val="008672F9"/>
    <w:rsid w:val="00867778"/>
    <w:rsid w:val="00872240"/>
    <w:rsid w:val="008766FC"/>
    <w:rsid w:val="00876FB7"/>
    <w:rsid w:val="008773E5"/>
    <w:rsid w:val="008801CD"/>
    <w:rsid w:val="00880DCB"/>
    <w:rsid w:val="00880E3B"/>
    <w:rsid w:val="008813C6"/>
    <w:rsid w:val="008814E3"/>
    <w:rsid w:val="0088243E"/>
    <w:rsid w:val="00883E11"/>
    <w:rsid w:val="00883F17"/>
    <w:rsid w:val="00886A5C"/>
    <w:rsid w:val="00887966"/>
    <w:rsid w:val="0089119D"/>
    <w:rsid w:val="00891893"/>
    <w:rsid w:val="00891CF0"/>
    <w:rsid w:val="008920ED"/>
    <w:rsid w:val="008921AA"/>
    <w:rsid w:val="00892383"/>
    <w:rsid w:val="008939C0"/>
    <w:rsid w:val="00895BA3"/>
    <w:rsid w:val="00895D66"/>
    <w:rsid w:val="008977EB"/>
    <w:rsid w:val="00897D42"/>
    <w:rsid w:val="008A0050"/>
    <w:rsid w:val="008A26C1"/>
    <w:rsid w:val="008A32F6"/>
    <w:rsid w:val="008A49DA"/>
    <w:rsid w:val="008A62C9"/>
    <w:rsid w:val="008A660C"/>
    <w:rsid w:val="008A6CD3"/>
    <w:rsid w:val="008A7316"/>
    <w:rsid w:val="008A7960"/>
    <w:rsid w:val="008B05B9"/>
    <w:rsid w:val="008B10EA"/>
    <w:rsid w:val="008B1BD7"/>
    <w:rsid w:val="008B50BD"/>
    <w:rsid w:val="008B54AA"/>
    <w:rsid w:val="008B6A3B"/>
    <w:rsid w:val="008B7CB0"/>
    <w:rsid w:val="008C11E4"/>
    <w:rsid w:val="008C1946"/>
    <w:rsid w:val="008C1A5C"/>
    <w:rsid w:val="008C1BC1"/>
    <w:rsid w:val="008C3688"/>
    <w:rsid w:val="008C56F6"/>
    <w:rsid w:val="008C5FA8"/>
    <w:rsid w:val="008C7173"/>
    <w:rsid w:val="008C71F1"/>
    <w:rsid w:val="008D16C2"/>
    <w:rsid w:val="008D2AFF"/>
    <w:rsid w:val="008D3FB3"/>
    <w:rsid w:val="008D4153"/>
    <w:rsid w:val="008D6B97"/>
    <w:rsid w:val="008D7436"/>
    <w:rsid w:val="008D7C46"/>
    <w:rsid w:val="008E0099"/>
    <w:rsid w:val="008E145F"/>
    <w:rsid w:val="008E2C58"/>
    <w:rsid w:val="008E374F"/>
    <w:rsid w:val="008E45A7"/>
    <w:rsid w:val="008E7CE3"/>
    <w:rsid w:val="008F007C"/>
    <w:rsid w:val="008F1997"/>
    <w:rsid w:val="008F2B47"/>
    <w:rsid w:val="008F2E9D"/>
    <w:rsid w:val="008F3BBA"/>
    <w:rsid w:val="008F3E54"/>
    <w:rsid w:val="008F7067"/>
    <w:rsid w:val="008F79C0"/>
    <w:rsid w:val="008F7B52"/>
    <w:rsid w:val="0090064C"/>
    <w:rsid w:val="00900DFB"/>
    <w:rsid w:val="00900FB6"/>
    <w:rsid w:val="00901995"/>
    <w:rsid w:val="0090220A"/>
    <w:rsid w:val="0090276A"/>
    <w:rsid w:val="00902C98"/>
    <w:rsid w:val="00903326"/>
    <w:rsid w:val="009038D6"/>
    <w:rsid w:val="00903E1D"/>
    <w:rsid w:val="00905563"/>
    <w:rsid w:val="00905B72"/>
    <w:rsid w:val="00906D38"/>
    <w:rsid w:val="00906F8A"/>
    <w:rsid w:val="009079F8"/>
    <w:rsid w:val="00907F8D"/>
    <w:rsid w:val="009111C2"/>
    <w:rsid w:val="00911ED2"/>
    <w:rsid w:val="00911ED8"/>
    <w:rsid w:val="009121A6"/>
    <w:rsid w:val="009126D1"/>
    <w:rsid w:val="00913803"/>
    <w:rsid w:val="0091411E"/>
    <w:rsid w:val="00915A0B"/>
    <w:rsid w:val="009168B8"/>
    <w:rsid w:val="0091733F"/>
    <w:rsid w:val="009212A2"/>
    <w:rsid w:val="00922A85"/>
    <w:rsid w:val="0092328A"/>
    <w:rsid w:val="00923D41"/>
    <w:rsid w:val="00926847"/>
    <w:rsid w:val="00931C32"/>
    <w:rsid w:val="009322B6"/>
    <w:rsid w:val="00932E97"/>
    <w:rsid w:val="0093305A"/>
    <w:rsid w:val="009338BF"/>
    <w:rsid w:val="00933E6C"/>
    <w:rsid w:val="009365F6"/>
    <w:rsid w:val="0093757E"/>
    <w:rsid w:val="0094073E"/>
    <w:rsid w:val="009428FA"/>
    <w:rsid w:val="00943848"/>
    <w:rsid w:val="00943BA0"/>
    <w:rsid w:val="00945914"/>
    <w:rsid w:val="00946B9C"/>
    <w:rsid w:val="0094704E"/>
    <w:rsid w:val="009474FC"/>
    <w:rsid w:val="00947986"/>
    <w:rsid w:val="009500CB"/>
    <w:rsid w:val="00950781"/>
    <w:rsid w:val="009513C7"/>
    <w:rsid w:val="00951C9F"/>
    <w:rsid w:val="00951FEA"/>
    <w:rsid w:val="009521AE"/>
    <w:rsid w:val="00954921"/>
    <w:rsid w:val="009549C3"/>
    <w:rsid w:val="00956233"/>
    <w:rsid w:val="00957672"/>
    <w:rsid w:val="00957E95"/>
    <w:rsid w:val="00961875"/>
    <w:rsid w:val="009619BC"/>
    <w:rsid w:val="00961A65"/>
    <w:rsid w:val="00961E77"/>
    <w:rsid w:val="0096281A"/>
    <w:rsid w:val="00962F0A"/>
    <w:rsid w:val="009634AD"/>
    <w:rsid w:val="009657E7"/>
    <w:rsid w:val="00965CC2"/>
    <w:rsid w:val="009669D1"/>
    <w:rsid w:val="00966E37"/>
    <w:rsid w:val="009678C8"/>
    <w:rsid w:val="00971187"/>
    <w:rsid w:val="00971ABF"/>
    <w:rsid w:val="00971D72"/>
    <w:rsid w:val="00972C9A"/>
    <w:rsid w:val="009756B4"/>
    <w:rsid w:val="009759CE"/>
    <w:rsid w:val="00976542"/>
    <w:rsid w:val="00977D4A"/>
    <w:rsid w:val="00980410"/>
    <w:rsid w:val="00981D8A"/>
    <w:rsid w:val="00982DC4"/>
    <w:rsid w:val="00983B3B"/>
    <w:rsid w:val="009858F1"/>
    <w:rsid w:val="00991AAC"/>
    <w:rsid w:val="0099289E"/>
    <w:rsid w:val="00993531"/>
    <w:rsid w:val="009946B9"/>
    <w:rsid w:val="009948D2"/>
    <w:rsid w:val="00995DCA"/>
    <w:rsid w:val="00996B84"/>
    <w:rsid w:val="00997F08"/>
    <w:rsid w:val="009A09A4"/>
    <w:rsid w:val="009A0B45"/>
    <w:rsid w:val="009A15CC"/>
    <w:rsid w:val="009A3EC5"/>
    <w:rsid w:val="009A640A"/>
    <w:rsid w:val="009B1E2F"/>
    <w:rsid w:val="009B3BBB"/>
    <w:rsid w:val="009B4C85"/>
    <w:rsid w:val="009B5C19"/>
    <w:rsid w:val="009C09BE"/>
    <w:rsid w:val="009C19C9"/>
    <w:rsid w:val="009C25F4"/>
    <w:rsid w:val="009C27A7"/>
    <w:rsid w:val="009C2E05"/>
    <w:rsid w:val="009C2F26"/>
    <w:rsid w:val="009C64C8"/>
    <w:rsid w:val="009C7331"/>
    <w:rsid w:val="009C762C"/>
    <w:rsid w:val="009D0160"/>
    <w:rsid w:val="009D10EF"/>
    <w:rsid w:val="009D1AFB"/>
    <w:rsid w:val="009D3E3F"/>
    <w:rsid w:val="009D56A0"/>
    <w:rsid w:val="009D56B5"/>
    <w:rsid w:val="009D69E5"/>
    <w:rsid w:val="009D7705"/>
    <w:rsid w:val="009D7CDE"/>
    <w:rsid w:val="009E0388"/>
    <w:rsid w:val="009E1308"/>
    <w:rsid w:val="009E1CBB"/>
    <w:rsid w:val="009E2AF5"/>
    <w:rsid w:val="009E36C3"/>
    <w:rsid w:val="009E3AE3"/>
    <w:rsid w:val="009E3E68"/>
    <w:rsid w:val="009E4DAA"/>
    <w:rsid w:val="009E58A5"/>
    <w:rsid w:val="009E5FE8"/>
    <w:rsid w:val="009E7D02"/>
    <w:rsid w:val="009F04E6"/>
    <w:rsid w:val="009F0E14"/>
    <w:rsid w:val="009F3CFB"/>
    <w:rsid w:val="009F5EC6"/>
    <w:rsid w:val="009F627A"/>
    <w:rsid w:val="009F6857"/>
    <w:rsid w:val="009F6D03"/>
    <w:rsid w:val="009F6DA7"/>
    <w:rsid w:val="009F7460"/>
    <w:rsid w:val="00A004F7"/>
    <w:rsid w:val="00A00C07"/>
    <w:rsid w:val="00A017C2"/>
    <w:rsid w:val="00A032DD"/>
    <w:rsid w:val="00A039C6"/>
    <w:rsid w:val="00A05D68"/>
    <w:rsid w:val="00A07A3F"/>
    <w:rsid w:val="00A10C82"/>
    <w:rsid w:val="00A10E75"/>
    <w:rsid w:val="00A1101F"/>
    <w:rsid w:val="00A118C6"/>
    <w:rsid w:val="00A12600"/>
    <w:rsid w:val="00A1353B"/>
    <w:rsid w:val="00A13C4D"/>
    <w:rsid w:val="00A13CD9"/>
    <w:rsid w:val="00A13D5C"/>
    <w:rsid w:val="00A16641"/>
    <w:rsid w:val="00A166C2"/>
    <w:rsid w:val="00A17D8E"/>
    <w:rsid w:val="00A206F9"/>
    <w:rsid w:val="00A23821"/>
    <w:rsid w:val="00A23C1A"/>
    <w:rsid w:val="00A26C1B"/>
    <w:rsid w:val="00A27104"/>
    <w:rsid w:val="00A27D48"/>
    <w:rsid w:val="00A30864"/>
    <w:rsid w:val="00A31BA7"/>
    <w:rsid w:val="00A31BCF"/>
    <w:rsid w:val="00A32201"/>
    <w:rsid w:val="00A33213"/>
    <w:rsid w:val="00A34435"/>
    <w:rsid w:val="00A35A37"/>
    <w:rsid w:val="00A3687C"/>
    <w:rsid w:val="00A37016"/>
    <w:rsid w:val="00A37F3D"/>
    <w:rsid w:val="00A40C41"/>
    <w:rsid w:val="00A40F25"/>
    <w:rsid w:val="00A40F96"/>
    <w:rsid w:val="00A41551"/>
    <w:rsid w:val="00A4167C"/>
    <w:rsid w:val="00A423C9"/>
    <w:rsid w:val="00A42715"/>
    <w:rsid w:val="00A42FAD"/>
    <w:rsid w:val="00A43E9B"/>
    <w:rsid w:val="00A45AE9"/>
    <w:rsid w:val="00A46F44"/>
    <w:rsid w:val="00A479D4"/>
    <w:rsid w:val="00A52CA6"/>
    <w:rsid w:val="00A54CF1"/>
    <w:rsid w:val="00A5537E"/>
    <w:rsid w:val="00A562FC"/>
    <w:rsid w:val="00A5663E"/>
    <w:rsid w:val="00A56E1A"/>
    <w:rsid w:val="00A570EA"/>
    <w:rsid w:val="00A5733A"/>
    <w:rsid w:val="00A574FE"/>
    <w:rsid w:val="00A57DA0"/>
    <w:rsid w:val="00A6058F"/>
    <w:rsid w:val="00A60F59"/>
    <w:rsid w:val="00A62121"/>
    <w:rsid w:val="00A62BDE"/>
    <w:rsid w:val="00A64333"/>
    <w:rsid w:val="00A64BD4"/>
    <w:rsid w:val="00A64E8A"/>
    <w:rsid w:val="00A65E9F"/>
    <w:rsid w:val="00A66771"/>
    <w:rsid w:val="00A6726D"/>
    <w:rsid w:val="00A67A01"/>
    <w:rsid w:val="00A67CA6"/>
    <w:rsid w:val="00A67DEF"/>
    <w:rsid w:val="00A7219D"/>
    <w:rsid w:val="00A738E0"/>
    <w:rsid w:val="00A74DF0"/>
    <w:rsid w:val="00A75DA6"/>
    <w:rsid w:val="00A75EE6"/>
    <w:rsid w:val="00A765FD"/>
    <w:rsid w:val="00A767C0"/>
    <w:rsid w:val="00A76DBD"/>
    <w:rsid w:val="00A83342"/>
    <w:rsid w:val="00A83A71"/>
    <w:rsid w:val="00A83F81"/>
    <w:rsid w:val="00A856C9"/>
    <w:rsid w:val="00A87070"/>
    <w:rsid w:val="00A90CF5"/>
    <w:rsid w:val="00A91481"/>
    <w:rsid w:val="00A91D5D"/>
    <w:rsid w:val="00A9261D"/>
    <w:rsid w:val="00A92852"/>
    <w:rsid w:val="00A92EBD"/>
    <w:rsid w:val="00A94A48"/>
    <w:rsid w:val="00A961D2"/>
    <w:rsid w:val="00A96A6C"/>
    <w:rsid w:val="00A96EBC"/>
    <w:rsid w:val="00A97BF6"/>
    <w:rsid w:val="00A97CE1"/>
    <w:rsid w:val="00AA01BD"/>
    <w:rsid w:val="00AA0DA3"/>
    <w:rsid w:val="00AA0F28"/>
    <w:rsid w:val="00AA16F6"/>
    <w:rsid w:val="00AA30E5"/>
    <w:rsid w:val="00AA48AF"/>
    <w:rsid w:val="00AA5438"/>
    <w:rsid w:val="00AA573B"/>
    <w:rsid w:val="00AA63C0"/>
    <w:rsid w:val="00AA7B6E"/>
    <w:rsid w:val="00AB0646"/>
    <w:rsid w:val="00AB1B5A"/>
    <w:rsid w:val="00AB3622"/>
    <w:rsid w:val="00AB3FA8"/>
    <w:rsid w:val="00AB47F7"/>
    <w:rsid w:val="00AB4BAE"/>
    <w:rsid w:val="00AB6B06"/>
    <w:rsid w:val="00AB7AAD"/>
    <w:rsid w:val="00AC12AD"/>
    <w:rsid w:val="00AC2D23"/>
    <w:rsid w:val="00AC2DCA"/>
    <w:rsid w:val="00AC4276"/>
    <w:rsid w:val="00AC47A8"/>
    <w:rsid w:val="00AC4E1E"/>
    <w:rsid w:val="00AC5021"/>
    <w:rsid w:val="00AC5EF0"/>
    <w:rsid w:val="00AD47CA"/>
    <w:rsid w:val="00AD54AE"/>
    <w:rsid w:val="00AD5DAF"/>
    <w:rsid w:val="00AD674C"/>
    <w:rsid w:val="00AD678D"/>
    <w:rsid w:val="00AD7B6B"/>
    <w:rsid w:val="00AE010A"/>
    <w:rsid w:val="00AE1B4B"/>
    <w:rsid w:val="00AE34BB"/>
    <w:rsid w:val="00AE3A8F"/>
    <w:rsid w:val="00AE40AC"/>
    <w:rsid w:val="00AE41CC"/>
    <w:rsid w:val="00AE4604"/>
    <w:rsid w:val="00AE48AE"/>
    <w:rsid w:val="00AE562A"/>
    <w:rsid w:val="00AE58B1"/>
    <w:rsid w:val="00AF071D"/>
    <w:rsid w:val="00AF0E58"/>
    <w:rsid w:val="00AF1494"/>
    <w:rsid w:val="00AF1DF9"/>
    <w:rsid w:val="00AF2662"/>
    <w:rsid w:val="00AF348E"/>
    <w:rsid w:val="00AF3CD1"/>
    <w:rsid w:val="00AF3E7A"/>
    <w:rsid w:val="00AF44D3"/>
    <w:rsid w:val="00AF4534"/>
    <w:rsid w:val="00AF501C"/>
    <w:rsid w:val="00AF5D50"/>
    <w:rsid w:val="00AF65BA"/>
    <w:rsid w:val="00AF7145"/>
    <w:rsid w:val="00AF740F"/>
    <w:rsid w:val="00AF7AF7"/>
    <w:rsid w:val="00AF7FAE"/>
    <w:rsid w:val="00B00A5F"/>
    <w:rsid w:val="00B02459"/>
    <w:rsid w:val="00B0280F"/>
    <w:rsid w:val="00B03290"/>
    <w:rsid w:val="00B03A22"/>
    <w:rsid w:val="00B0757E"/>
    <w:rsid w:val="00B07A10"/>
    <w:rsid w:val="00B11782"/>
    <w:rsid w:val="00B11F52"/>
    <w:rsid w:val="00B13024"/>
    <w:rsid w:val="00B13251"/>
    <w:rsid w:val="00B13E1F"/>
    <w:rsid w:val="00B13E32"/>
    <w:rsid w:val="00B173BD"/>
    <w:rsid w:val="00B175B9"/>
    <w:rsid w:val="00B23044"/>
    <w:rsid w:val="00B2348A"/>
    <w:rsid w:val="00B23A20"/>
    <w:rsid w:val="00B23ECD"/>
    <w:rsid w:val="00B24794"/>
    <w:rsid w:val="00B24949"/>
    <w:rsid w:val="00B24CC2"/>
    <w:rsid w:val="00B26F4B"/>
    <w:rsid w:val="00B27145"/>
    <w:rsid w:val="00B31218"/>
    <w:rsid w:val="00B32466"/>
    <w:rsid w:val="00B33134"/>
    <w:rsid w:val="00B3341C"/>
    <w:rsid w:val="00B33645"/>
    <w:rsid w:val="00B34811"/>
    <w:rsid w:val="00B34F8A"/>
    <w:rsid w:val="00B35C60"/>
    <w:rsid w:val="00B371AE"/>
    <w:rsid w:val="00B405E2"/>
    <w:rsid w:val="00B411C0"/>
    <w:rsid w:val="00B42EA7"/>
    <w:rsid w:val="00B433AF"/>
    <w:rsid w:val="00B44F28"/>
    <w:rsid w:val="00B453C3"/>
    <w:rsid w:val="00B46258"/>
    <w:rsid w:val="00B463E6"/>
    <w:rsid w:val="00B466BF"/>
    <w:rsid w:val="00B47607"/>
    <w:rsid w:val="00B47897"/>
    <w:rsid w:val="00B50CA3"/>
    <w:rsid w:val="00B50E28"/>
    <w:rsid w:val="00B51679"/>
    <w:rsid w:val="00B517E6"/>
    <w:rsid w:val="00B530FF"/>
    <w:rsid w:val="00B5520D"/>
    <w:rsid w:val="00B5658C"/>
    <w:rsid w:val="00B56CBD"/>
    <w:rsid w:val="00B60069"/>
    <w:rsid w:val="00B605C7"/>
    <w:rsid w:val="00B615E7"/>
    <w:rsid w:val="00B61CA1"/>
    <w:rsid w:val="00B623E6"/>
    <w:rsid w:val="00B646F6"/>
    <w:rsid w:val="00B64BE8"/>
    <w:rsid w:val="00B6634E"/>
    <w:rsid w:val="00B66FB9"/>
    <w:rsid w:val="00B67B67"/>
    <w:rsid w:val="00B72ABA"/>
    <w:rsid w:val="00B72D83"/>
    <w:rsid w:val="00B73740"/>
    <w:rsid w:val="00B74343"/>
    <w:rsid w:val="00B75D1E"/>
    <w:rsid w:val="00B77A95"/>
    <w:rsid w:val="00B80D74"/>
    <w:rsid w:val="00B820F1"/>
    <w:rsid w:val="00B82DF8"/>
    <w:rsid w:val="00B83D4C"/>
    <w:rsid w:val="00B84810"/>
    <w:rsid w:val="00B85DF3"/>
    <w:rsid w:val="00B8624E"/>
    <w:rsid w:val="00B86FB7"/>
    <w:rsid w:val="00B90265"/>
    <w:rsid w:val="00B90C70"/>
    <w:rsid w:val="00B91DE6"/>
    <w:rsid w:val="00B956C9"/>
    <w:rsid w:val="00B9640C"/>
    <w:rsid w:val="00B96E5E"/>
    <w:rsid w:val="00B96F58"/>
    <w:rsid w:val="00BA0092"/>
    <w:rsid w:val="00BA072E"/>
    <w:rsid w:val="00BA12CC"/>
    <w:rsid w:val="00BA157B"/>
    <w:rsid w:val="00BA2303"/>
    <w:rsid w:val="00BA30BE"/>
    <w:rsid w:val="00BA4E85"/>
    <w:rsid w:val="00BA5B4F"/>
    <w:rsid w:val="00BA632B"/>
    <w:rsid w:val="00BA6F80"/>
    <w:rsid w:val="00BA77BB"/>
    <w:rsid w:val="00BA7E94"/>
    <w:rsid w:val="00BB051D"/>
    <w:rsid w:val="00BB0534"/>
    <w:rsid w:val="00BB09C5"/>
    <w:rsid w:val="00BB0ACF"/>
    <w:rsid w:val="00BB1693"/>
    <w:rsid w:val="00BB19DE"/>
    <w:rsid w:val="00BB2040"/>
    <w:rsid w:val="00BB37F4"/>
    <w:rsid w:val="00BB40B0"/>
    <w:rsid w:val="00BB414F"/>
    <w:rsid w:val="00BB42CC"/>
    <w:rsid w:val="00BB514E"/>
    <w:rsid w:val="00BB6C81"/>
    <w:rsid w:val="00BC1247"/>
    <w:rsid w:val="00BC2C75"/>
    <w:rsid w:val="00BC32EC"/>
    <w:rsid w:val="00BC37C6"/>
    <w:rsid w:val="00BC4DB4"/>
    <w:rsid w:val="00BC58E9"/>
    <w:rsid w:val="00BC632F"/>
    <w:rsid w:val="00BD1461"/>
    <w:rsid w:val="00BD313F"/>
    <w:rsid w:val="00BD3CC7"/>
    <w:rsid w:val="00BD3E49"/>
    <w:rsid w:val="00BD3E4A"/>
    <w:rsid w:val="00BD4B16"/>
    <w:rsid w:val="00BD4D93"/>
    <w:rsid w:val="00BD534C"/>
    <w:rsid w:val="00BD5D14"/>
    <w:rsid w:val="00BD5F21"/>
    <w:rsid w:val="00BD6182"/>
    <w:rsid w:val="00BD6309"/>
    <w:rsid w:val="00BD66F4"/>
    <w:rsid w:val="00BD67B7"/>
    <w:rsid w:val="00BD696A"/>
    <w:rsid w:val="00BD7409"/>
    <w:rsid w:val="00BD7C8B"/>
    <w:rsid w:val="00BE049F"/>
    <w:rsid w:val="00BE1016"/>
    <w:rsid w:val="00BE482B"/>
    <w:rsid w:val="00BE6095"/>
    <w:rsid w:val="00BE63DB"/>
    <w:rsid w:val="00BE6EB1"/>
    <w:rsid w:val="00BE7282"/>
    <w:rsid w:val="00BF2704"/>
    <w:rsid w:val="00BF3426"/>
    <w:rsid w:val="00BF4514"/>
    <w:rsid w:val="00BF476C"/>
    <w:rsid w:val="00BF4CD8"/>
    <w:rsid w:val="00BF52F5"/>
    <w:rsid w:val="00BF5FDE"/>
    <w:rsid w:val="00BF6286"/>
    <w:rsid w:val="00BF66E9"/>
    <w:rsid w:val="00BF7CE7"/>
    <w:rsid w:val="00C008F3"/>
    <w:rsid w:val="00C0212A"/>
    <w:rsid w:val="00C02462"/>
    <w:rsid w:val="00C026E0"/>
    <w:rsid w:val="00C039C3"/>
    <w:rsid w:val="00C049D4"/>
    <w:rsid w:val="00C05680"/>
    <w:rsid w:val="00C0594A"/>
    <w:rsid w:val="00C05E5F"/>
    <w:rsid w:val="00C06103"/>
    <w:rsid w:val="00C0642E"/>
    <w:rsid w:val="00C07816"/>
    <w:rsid w:val="00C10A56"/>
    <w:rsid w:val="00C10ACC"/>
    <w:rsid w:val="00C1111B"/>
    <w:rsid w:val="00C1192F"/>
    <w:rsid w:val="00C11FC3"/>
    <w:rsid w:val="00C12085"/>
    <w:rsid w:val="00C12B83"/>
    <w:rsid w:val="00C132DC"/>
    <w:rsid w:val="00C14D0A"/>
    <w:rsid w:val="00C15767"/>
    <w:rsid w:val="00C15FA4"/>
    <w:rsid w:val="00C17156"/>
    <w:rsid w:val="00C17389"/>
    <w:rsid w:val="00C1775A"/>
    <w:rsid w:val="00C17BA6"/>
    <w:rsid w:val="00C23590"/>
    <w:rsid w:val="00C2538E"/>
    <w:rsid w:val="00C256C7"/>
    <w:rsid w:val="00C26673"/>
    <w:rsid w:val="00C26A88"/>
    <w:rsid w:val="00C271D0"/>
    <w:rsid w:val="00C308B0"/>
    <w:rsid w:val="00C31008"/>
    <w:rsid w:val="00C311CE"/>
    <w:rsid w:val="00C318F3"/>
    <w:rsid w:val="00C321E2"/>
    <w:rsid w:val="00C3600F"/>
    <w:rsid w:val="00C369BB"/>
    <w:rsid w:val="00C36F52"/>
    <w:rsid w:val="00C373AB"/>
    <w:rsid w:val="00C37B05"/>
    <w:rsid w:val="00C37C0E"/>
    <w:rsid w:val="00C40167"/>
    <w:rsid w:val="00C426C4"/>
    <w:rsid w:val="00C43128"/>
    <w:rsid w:val="00C43CF2"/>
    <w:rsid w:val="00C441ED"/>
    <w:rsid w:val="00C44FA7"/>
    <w:rsid w:val="00C463E3"/>
    <w:rsid w:val="00C478A4"/>
    <w:rsid w:val="00C47DB2"/>
    <w:rsid w:val="00C5140B"/>
    <w:rsid w:val="00C53B5D"/>
    <w:rsid w:val="00C53EBD"/>
    <w:rsid w:val="00C559E9"/>
    <w:rsid w:val="00C609B2"/>
    <w:rsid w:val="00C60E84"/>
    <w:rsid w:val="00C61AF3"/>
    <w:rsid w:val="00C61B83"/>
    <w:rsid w:val="00C6292C"/>
    <w:rsid w:val="00C634C8"/>
    <w:rsid w:val="00C63669"/>
    <w:rsid w:val="00C657D9"/>
    <w:rsid w:val="00C65B88"/>
    <w:rsid w:val="00C65E6D"/>
    <w:rsid w:val="00C661B3"/>
    <w:rsid w:val="00C665EF"/>
    <w:rsid w:val="00C6775D"/>
    <w:rsid w:val="00C679A0"/>
    <w:rsid w:val="00C67B46"/>
    <w:rsid w:val="00C70BFD"/>
    <w:rsid w:val="00C71B36"/>
    <w:rsid w:val="00C71D89"/>
    <w:rsid w:val="00C72132"/>
    <w:rsid w:val="00C72EBE"/>
    <w:rsid w:val="00C763A0"/>
    <w:rsid w:val="00C76719"/>
    <w:rsid w:val="00C81BC2"/>
    <w:rsid w:val="00C82BFF"/>
    <w:rsid w:val="00C82F0F"/>
    <w:rsid w:val="00C84743"/>
    <w:rsid w:val="00C8482D"/>
    <w:rsid w:val="00C900A1"/>
    <w:rsid w:val="00C968D8"/>
    <w:rsid w:val="00C96A07"/>
    <w:rsid w:val="00CA0AA5"/>
    <w:rsid w:val="00CA2997"/>
    <w:rsid w:val="00CA3A40"/>
    <w:rsid w:val="00CA4092"/>
    <w:rsid w:val="00CA458D"/>
    <w:rsid w:val="00CA468C"/>
    <w:rsid w:val="00CA603B"/>
    <w:rsid w:val="00CA68D8"/>
    <w:rsid w:val="00CA6EEC"/>
    <w:rsid w:val="00CA75C6"/>
    <w:rsid w:val="00CB107A"/>
    <w:rsid w:val="00CB258C"/>
    <w:rsid w:val="00CB267C"/>
    <w:rsid w:val="00CC1039"/>
    <w:rsid w:val="00CC2CFA"/>
    <w:rsid w:val="00CC39E5"/>
    <w:rsid w:val="00CC427A"/>
    <w:rsid w:val="00CC4676"/>
    <w:rsid w:val="00CC5268"/>
    <w:rsid w:val="00CD1D59"/>
    <w:rsid w:val="00CD3200"/>
    <w:rsid w:val="00CD643E"/>
    <w:rsid w:val="00CD7216"/>
    <w:rsid w:val="00CD7DB6"/>
    <w:rsid w:val="00CE0583"/>
    <w:rsid w:val="00CE0E45"/>
    <w:rsid w:val="00CE15C0"/>
    <w:rsid w:val="00CE1B91"/>
    <w:rsid w:val="00CE2E1D"/>
    <w:rsid w:val="00CE3D00"/>
    <w:rsid w:val="00CE4418"/>
    <w:rsid w:val="00CE494A"/>
    <w:rsid w:val="00CE60CE"/>
    <w:rsid w:val="00CE6297"/>
    <w:rsid w:val="00CE6A3C"/>
    <w:rsid w:val="00CF1F03"/>
    <w:rsid w:val="00CF486D"/>
    <w:rsid w:val="00CF48C6"/>
    <w:rsid w:val="00CF58F3"/>
    <w:rsid w:val="00CF654A"/>
    <w:rsid w:val="00CF65BA"/>
    <w:rsid w:val="00CF67E2"/>
    <w:rsid w:val="00CF67FD"/>
    <w:rsid w:val="00CF76D5"/>
    <w:rsid w:val="00CF7FB9"/>
    <w:rsid w:val="00D01756"/>
    <w:rsid w:val="00D0274A"/>
    <w:rsid w:val="00D02788"/>
    <w:rsid w:val="00D02AFD"/>
    <w:rsid w:val="00D038BE"/>
    <w:rsid w:val="00D057FF"/>
    <w:rsid w:val="00D05B99"/>
    <w:rsid w:val="00D06C31"/>
    <w:rsid w:val="00D0729C"/>
    <w:rsid w:val="00D0774A"/>
    <w:rsid w:val="00D103A6"/>
    <w:rsid w:val="00D10F5C"/>
    <w:rsid w:val="00D11FE3"/>
    <w:rsid w:val="00D14B79"/>
    <w:rsid w:val="00D14CC5"/>
    <w:rsid w:val="00D17977"/>
    <w:rsid w:val="00D207B8"/>
    <w:rsid w:val="00D2150E"/>
    <w:rsid w:val="00D215F1"/>
    <w:rsid w:val="00D2267A"/>
    <w:rsid w:val="00D236C2"/>
    <w:rsid w:val="00D24667"/>
    <w:rsid w:val="00D250FF"/>
    <w:rsid w:val="00D32467"/>
    <w:rsid w:val="00D32478"/>
    <w:rsid w:val="00D3312D"/>
    <w:rsid w:val="00D338DA"/>
    <w:rsid w:val="00D338E1"/>
    <w:rsid w:val="00D35700"/>
    <w:rsid w:val="00D37134"/>
    <w:rsid w:val="00D3753C"/>
    <w:rsid w:val="00D37A21"/>
    <w:rsid w:val="00D40C19"/>
    <w:rsid w:val="00D42F5A"/>
    <w:rsid w:val="00D447BF"/>
    <w:rsid w:val="00D44A4E"/>
    <w:rsid w:val="00D44F37"/>
    <w:rsid w:val="00D45435"/>
    <w:rsid w:val="00D45A0B"/>
    <w:rsid w:val="00D500B0"/>
    <w:rsid w:val="00D5058C"/>
    <w:rsid w:val="00D50B3C"/>
    <w:rsid w:val="00D522D8"/>
    <w:rsid w:val="00D53D1B"/>
    <w:rsid w:val="00D53D1E"/>
    <w:rsid w:val="00D53F40"/>
    <w:rsid w:val="00D54148"/>
    <w:rsid w:val="00D5457B"/>
    <w:rsid w:val="00D54711"/>
    <w:rsid w:val="00D5545B"/>
    <w:rsid w:val="00D5586E"/>
    <w:rsid w:val="00D56392"/>
    <w:rsid w:val="00D567EE"/>
    <w:rsid w:val="00D569C6"/>
    <w:rsid w:val="00D571B7"/>
    <w:rsid w:val="00D628FE"/>
    <w:rsid w:val="00D62B6F"/>
    <w:rsid w:val="00D62D78"/>
    <w:rsid w:val="00D63ABC"/>
    <w:rsid w:val="00D642E3"/>
    <w:rsid w:val="00D65B31"/>
    <w:rsid w:val="00D65D55"/>
    <w:rsid w:val="00D66B65"/>
    <w:rsid w:val="00D67D74"/>
    <w:rsid w:val="00D7060C"/>
    <w:rsid w:val="00D70955"/>
    <w:rsid w:val="00D70E3C"/>
    <w:rsid w:val="00D72240"/>
    <w:rsid w:val="00D72699"/>
    <w:rsid w:val="00D743E3"/>
    <w:rsid w:val="00D76160"/>
    <w:rsid w:val="00D7784C"/>
    <w:rsid w:val="00D77F33"/>
    <w:rsid w:val="00D83FD9"/>
    <w:rsid w:val="00D84B71"/>
    <w:rsid w:val="00D84D73"/>
    <w:rsid w:val="00D858AC"/>
    <w:rsid w:val="00D85E09"/>
    <w:rsid w:val="00D8666D"/>
    <w:rsid w:val="00D869AE"/>
    <w:rsid w:val="00D86BBC"/>
    <w:rsid w:val="00D876D7"/>
    <w:rsid w:val="00D90D85"/>
    <w:rsid w:val="00D916EB"/>
    <w:rsid w:val="00D9234A"/>
    <w:rsid w:val="00D9246E"/>
    <w:rsid w:val="00D92585"/>
    <w:rsid w:val="00D93121"/>
    <w:rsid w:val="00D93F45"/>
    <w:rsid w:val="00D95FDA"/>
    <w:rsid w:val="00D966C9"/>
    <w:rsid w:val="00D97B0B"/>
    <w:rsid w:val="00D97CCC"/>
    <w:rsid w:val="00DA0231"/>
    <w:rsid w:val="00DA051E"/>
    <w:rsid w:val="00DA1A26"/>
    <w:rsid w:val="00DA1FDB"/>
    <w:rsid w:val="00DA2B63"/>
    <w:rsid w:val="00DA34E0"/>
    <w:rsid w:val="00DA4258"/>
    <w:rsid w:val="00DA4419"/>
    <w:rsid w:val="00DA48E7"/>
    <w:rsid w:val="00DA6ECA"/>
    <w:rsid w:val="00DA7CAD"/>
    <w:rsid w:val="00DB04DE"/>
    <w:rsid w:val="00DB0688"/>
    <w:rsid w:val="00DB344B"/>
    <w:rsid w:val="00DB36A4"/>
    <w:rsid w:val="00DB3D15"/>
    <w:rsid w:val="00DB43AB"/>
    <w:rsid w:val="00DB4D65"/>
    <w:rsid w:val="00DB5BD6"/>
    <w:rsid w:val="00DB612F"/>
    <w:rsid w:val="00DB6D0E"/>
    <w:rsid w:val="00DB7529"/>
    <w:rsid w:val="00DB7D89"/>
    <w:rsid w:val="00DB7F09"/>
    <w:rsid w:val="00DC0637"/>
    <w:rsid w:val="00DC0C86"/>
    <w:rsid w:val="00DC1180"/>
    <w:rsid w:val="00DC1321"/>
    <w:rsid w:val="00DC1348"/>
    <w:rsid w:val="00DC1DA4"/>
    <w:rsid w:val="00DC3713"/>
    <w:rsid w:val="00DC3C18"/>
    <w:rsid w:val="00DC3DCD"/>
    <w:rsid w:val="00DC5672"/>
    <w:rsid w:val="00DC58EA"/>
    <w:rsid w:val="00DC7007"/>
    <w:rsid w:val="00DD030D"/>
    <w:rsid w:val="00DD0584"/>
    <w:rsid w:val="00DD1336"/>
    <w:rsid w:val="00DD279B"/>
    <w:rsid w:val="00DD27FC"/>
    <w:rsid w:val="00DD3A24"/>
    <w:rsid w:val="00DD3D0A"/>
    <w:rsid w:val="00DD60B1"/>
    <w:rsid w:val="00DD6824"/>
    <w:rsid w:val="00DD7293"/>
    <w:rsid w:val="00DE0AA6"/>
    <w:rsid w:val="00DE0F63"/>
    <w:rsid w:val="00DE151A"/>
    <w:rsid w:val="00DE1585"/>
    <w:rsid w:val="00DE1767"/>
    <w:rsid w:val="00DE37B1"/>
    <w:rsid w:val="00DE4104"/>
    <w:rsid w:val="00DE4546"/>
    <w:rsid w:val="00DE4D50"/>
    <w:rsid w:val="00DE5046"/>
    <w:rsid w:val="00DE62D9"/>
    <w:rsid w:val="00DE6F0A"/>
    <w:rsid w:val="00DE7DF5"/>
    <w:rsid w:val="00DF1298"/>
    <w:rsid w:val="00DF2216"/>
    <w:rsid w:val="00DF5A33"/>
    <w:rsid w:val="00DF5DC1"/>
    <w:rsid w:val="00DF64D9"/>
    <w:rsid w:val="00E00CFB"/>
    <w:rsid w:val="00E01A20"/>
    <w:rsid w:val="00E02059"/>
    <w:rsid w:val="00E05821"/>
    <w:rsid w:val="00E05CB5"/>
    <w:rsid w:val="00E07496"/>
    <w:rsid w:val="00E07D41"/>
    <w:rsid w:val="00E10FA5"/>
    <w:rsid w:val="00E12C85"/>
    <w:rsid w:val="00E12F98"/>
    <w:rsid w:val="00E145E4"/>
    <w:rsid w:val="00E1610D"/>
    <w:rsid w:val="00E16560"/>
    <w:rsid w:val="00E17F95"/>
    <w:rsid w:val="00E17FE4"/>
    <w:rsid w:val="00E209E0"/>
    <w:rsid w:val="00E21452"/>
    <w:rsid w:val="00E22662"/>
    <w:rsid w:val="00E25459"/>
    <w:rsid w:val="00E27077"/>
    <w:rsid w:val="00E27B38"/>
    <w:rsid w:val="00E27D07"/>
    <w:rsid w:val="00E305C9"/>
    <w:rsid w:val="00E30B28"/>
    <w:rsid w:val="00E30D2A"/>
    <w:rsid w:val="00E314F3"/>
    <w:rsid w:val="00E33276"/>
    <w:rsid w:val="00E3342D"/>
    <w:rsid w:val="00E33E76"/>
    <w:rsid w:val="00E36C11"/>
    <w:rsid w:val="00E37BFF"/>
    <w:rsid w:val="00E40784"/>
    <w:rsid w:val="00E40F41"/>
    <w:rsid w:val="00E42057"/>
    <w:rsid w:val="00E422E9"/>
    <w:rsid w:val="00E437B3"/>
    <w:rsid w:val="00E448C4"/>
    <w:rsid w:val="00E45CE1"/>
    <w:rsid w:val="00E46A05"/>
    <w:rsid w:val="00E46BB2"/>
    <w:rsid w:val="00E475A0"/>
    <w:rsid w:val="00E51A13"/>
    <w:rsid w:val="00E51BD3"/>
    <w:rsid w:val="00E52081"/>
    <w:rsid w:val="00E52A20"/>
    <w:rsid w:val="00E53231"/>
    <w:rsid w:val="00E53F39"/>
    <w:rsid w:val="00E5635B"/>
    <w:rsid w:val="00E56703"/>
    <w:rsid w:val="00E60E48"/>
    <w:rsid w:val="00E61E84"/>
    <w:rsid w:val="00E621FF"/>
    <w:rsid w:val="00E668C5"/>
    <w:rsid w:val="00E66ECD"/>
    <w:rsid w:val="00E670FF"/>
    <w:rsid w:val="00E67992"/>
    <w:rsid w:val="00E70466"/>
    <w:rsid w:val="00E71DDA"/>
    <w:rsid w:val="00E7353F"/>
    <w:rsid w:val="00E735FA"/>
    <w:rsid w:val="00E73EC2"/>
    <w:rsid w:val="00E75CFF"/>
    <w:rsid w:val="00E764FE"/>
    <w:rsid w:val="00E76D49"/>
    <w:rsid w:val="00E77033"/>
    <w:rsid w:val="00E80185"/>
    <w:rsid w:val="00E80408"/>
    <w:rsid w:val="00E80CA7"/>
    <w:rsid w:val="00E80D0B"/>
    <w:rsid w:val="00E81BDA"/>
    <w:rsid w:val="00E83E36"/>
    <w:rsid w:val="00E84316"/>
    <w:rsid w:val="00E84DAD"/>
    <w:rsid w:val="00E86C8D"/>
    <w:rsid w:val="00E8711F"/>
    <w:rsid w:val="00E87673"/>
    <w:rsid w:val="00E91D4B"/>
    <w:rsid w:val="00E93732"/>
    <w:rsid w:val="00E93EA4"/>
    <w:rsid w:val="00E9437F"/>
    <w:rsid w:val="00E9576F"/>
    <w:rsid w:val="00E95DE3"/>
    <w:rsid w:val="00E961E6"/>
    <w:rsid w:val="00E96415"/>
    <w:rsid w:val="00E96771"/>
    <w:rsid w:val="00E96E76"/>
    <w:rsid w:val="00E9711A"/>
    <w:rsid w:val="00E977FA"/>
    <w:rsid w:val="00E97C9A"/>
    <w:rsid w:val="00EA041A"/>
    <w:rsid w:val="00EA104E"/>
    <w:rsid w:val="00EA34EA"/>
    <w:rsid w:val="00EA4958"/>
    <w:rsid w:val="00EA4A2B"/>
    <w:rsid w:val="00EA4C22"/>
    <w:rsid w:val="00EA532C"/>
    <w:rsid w:val="00EA63BE"/>
    <w:rsid w:val="00EA6F7A"/>
    <w:rsid w:val="00EA70E8"/>
    <w:rsid w:val="00EB24D8"/>
    <w:rsid w:val="00EB3B4E"/>
    <w:rsid w:val="00EB3C5E"/>
    <w:rsid w:val="00EB4715"/>
    <w:rsid w:val="00EB4BC5"/>
    <w:rsid w:val="00EB5EB0"/>
    <w:rsid w:val="00EB687D"/>
    <w:rsid w:val="00EB70C2"/>
    <w:rsid w:val="00EB737C"/>
    <w:rsid w:val="00EC0380"/>
    <w:rsid w:val="00EC0F23"/>
    <w:rsid w:val="00EC2270"/>
    <w:rsid w:val="00EC2A42"/>
    <w:rsid w:val="00EC4975"/>
    <w:rsid w:val="00EC4F8E"/>
    <w:rsid w:val="00EC55F5"/>
    <w:rsid w:val="00EC5810"/>
    <w:rsid w:val="00EC5AB3"/>
    <w:rsid w:val="00EC5F2F"/>
    <w:rsid w:val="00EC614E"/>
    <w:rsid w:val="00EC7151"/>
    <w:rsid w:val="00EC731C"/>
    <w:rsid w:val="00EC7A59"/>
    <w:rsid w:val="00EC7B93"/>
    <w:rsid w:val="00ED0C87"/>
    <w:rsid w:val="00ED1072"/>
    <w:rsid w:val="00ED1634"/>
    <w:rsid w:val="00ED2EFC"/>
    <w:rsid w:val="00ED3653"/>
    <w:rsid w:val="00ED4138"/>
    <w:rsid w:val="00ED5655"/>
    <w:rsid w:val="00ED5741"/>
    <w:rsid w:val="00ED609F"/>
    <w:rsid w:val="00ED7818"/>
    <w:rsid w:val="00EE04F6"/>
    <w:rsid w:val="00EE2980"/>
    <w:rsid w:val="00EE2BBB"/>
    <w:rsid w:val="00EE39F7"/>
    <w:rsid w:val="00EE4231"/>
    <w:rsid w:val="00EE4C36"/>
    <w:rsid w:val="00EE4CE7"/>
    <w:rsid w:val="00EE58A2"/>
    <w:rsid w:val="00EE5EB6"/>
    <w:rsid w:val="00EE65B3"/>
    <w:rsid w:val="00EE6FC8"/>
    <w:rsid w:val="00EE74D5"/>
    <w:rsid w:val="00EF008D"/>
    <w:rsid w:val="00EF1CF5"/>
    <w:rsid w:val="00EF1FED"/>
    <w:rsid w:val="00EF251E"/>
    <w:rsid w:val="00EF4B74"/>
    <w:rsid w:val="00EF65FA"/>
    <w:rsid w:val="00EF6D41"/>
    <w:rsid w:val="00F007A1"/>
    <w:rsid w:val="00F00D85"/>
    <w:rsid w:val="00F01E1B"/>
    <w:rsid w:val="00F01EEE"/>
    <w:rsid w:val="00F022A7"/>
    <w:rsid w:val="00F02722"/>
    <w:rsid w:val="00F03963"/>
    <w:rsid w:val="00F046F2"/>
    <w:rsid w:val="00F063F0"/>
    <w:rsid w:val="00F06665"/>
    <w:rsid w:val="00F06B80"/>
    <w:rsid w:val="00F07DBF"/>
    <w:rsid w:val="00F07EE9"/>
    <w:rsid w:val="00F10138"/>
    <w:rsid w:val="00F101E3"/>
    <w:rsid w:val="00F10909"/>
    <w:rsid w:val="00F11066"/>
    <w:rsid w:val="00F1264C"/>
    <w:rsid w:val="00F12930"/>
    <w:rsid w:val="00F12D99"/>
    <w:rsid w:val="00F12E78"/>
    <w:rsid w:val="00F13009"/>
    <w:rsid w:val="00F14481"/>
    <w:rsid w:val="00F16D93"/>
    <w:rsid w:val="00F16F2A"/>
    <w:rsid w:val="00F1747E"/>
    <w:rsid w:val="00F1755A"/>
    <w:rsid w:val="00F21B19"/>
    <w:rsid w:val="00F21E30"/>
    <w:rsid w:val="00F223AC"/>
    <w:rsid w:val="00F22EC1"/>
    <w:rsid w:val="00F23206"/>
    <w:rsid w:val="00F2356B"/>
    <w:rsid w:val="00F23DF0"/>
    <w:rsid w:val="00F2420A"/>
    <w:rsid w:val="00F24B00"/>
    <w:rsid w:val="00F24EE0"/>
    <w:rsid w:val="00F250D7"/>
    <w:rsid w:val="00F259EE"/>
    <w:rsid w:val="00F25A07"/>
    <w:rsid w:val="00F26215"/>
    <w:rsid w:val="00F26320"/>
    <w:rsid w:val="00F26819"/>
    <w:rsid w:val="00F270D4"/>
    <w:rsid w:val="00F277B3"/>
    <w:rsid w:val="00F27F84"/>
    <w:rsid w:val="00F300B5"/>
    <w:rsid w:val="00F31658"/>
    <w:rsid w:val="00F32089"/>
    <w:rsid w:val="00F3363F"/>
    <w:rsid w:val="00F364E2"/>
    <w:rsid w:val="00F36B90"/>
    <w:rsid w:val="00F40F98"/>
    <w:rsid w:val="00F4134D"/>
    <w:rsid w:val="00F42B6B"/>
    <w:rsid w:val="00F42EC2"/>
    <w:rsid w:val="00F43201"/>
    <w:rsid w:val="00F43E02"/>
    <w:rsid w:val="00F44624"/>
    <w:rsid w:val="00F46FE7"/>
    <w:rsid w:val="00F5091B"/>
    <w:rsid w:val="00F50BEF"/>
    <w:rsid w:val="00F50C57"/>
    <w:rsid w:val="00F519DD"/>
    <w:rsid w:val="00F52186"/>
    <w:rsid w:val="00F52D45"/>
    <w:rsid w:val="00F534B8"/>
    <w:rsid w:val="00F543D1"/>
    <w:rsid w:val="00F54DD2"/>
    <w:rsid w:val="00F5570C"/>
    <w:rsid w:val="00F572B7"/>
    <w:rsid w:val="00F60205"/>
    <w:rsid w:val="00F60563"/>
    <w:rsid w:val="00F60BFC"/>
    <w:rsid w:val="00F610C7"/>
    <w:rsid w:val="00F622DF"/>
    <w:rsid w:val="00F62643"/>
    <w:rsid w:val="00F62A4B"/>
    <w:rsid w:val="00F634C6"/>
    <w:rsid w:val="00F63575"/>
    <w:rsid w:val="00F6376D"/>
    <w:rsid w:val="00F6582E"/>
    <w:rsid w:val="00F658B9"/>
    <w:rsid w:val="00F65EE1"/>
    <w:rsid w:val="00F67F30"/>
    <w:rsid w:val="00F71D2F"/>
    <w:rsid w:val="00F723A6"/>
    <w:rsid w:val="00F72994"/>
    <w:rsid w:val="00F73C10"/>
    <w:rsid w:val="00F74275"/>
    <w:rsid w:val="00F7541C"/>
    <w:rsid w:val="00F75549"/>
    <w:rsid w:val="00F76212"/>
    <w:rsid w:val="00F76E7C"/>
    <w:rsid w:val="00F77F49"/>
    <w:rsid w:val="00F80D6E"/>
    <w:rsid w:val="00F80E30"/>
    <w:rsid w:val="00F83CB7"/>
    <w:rsid w:val="00F84270"/>
    <w:rsid w:val="00F84A81"/>
    <w:rsid w:val="00F85A68"/>
    <w:rsid w:val="00F86B6D"/>
    <w:rsid w:val="00F87B98"/>
    <w:rsid w:val="00F918C2"/>
    <w:rsid w:val="00F91CE7"/>
    <w:rsid w:val="00F92BDD"/>
    <w:rsid w:val="00F93135"/>
    <w:rsid w:val="00F9323B"/>
    <w:rsid w:val="00F94F3A"/>
    <w:rsid w:val="00F95872"/>
    <w:rsid w:val="00F96168"/>
    <w:rsid w:val="00F962CE"/>
    <w:rsid w:val="00FA0237"/>
    <w:rsid w:val="00FA0AA1"/>
    <w:rsid w:val="00FA1315"/>
    <w:rsid w:val="00FA1330"/>
    <w:rsid w:val="00FA2876"/>
    <w:rsid w:val="00FA290D"/>
    <w:rsid w:val="00FA39EB"/>
    <w:rsid w:val="00FA3CF0"/>
    <w:rsid w:val="00FA3E06"/>
    <w:rsid w:val="00FA4189"/>
    <w:rsid w:val="00FA5973"/>
    <w:rsid w:val="00FA629C"/>
    <w:rsid w:val="00FA6A37"/>
    <w:rsid w:val="00FA6A9B"/>
    <w:rsid w:val="00FA6D12"/>
    <w:rsid w:val="00FA7324"/>
    <w:rsid w:val="00FB07D6"/>
    <w:rsid w:val="00FB0B01"/>
    <w:rsid w:val="00FB1321"/>
    <w:rsid w:val="00FB3807"/>
    <w:rsid w:val="00FB4010"/>
    <w:rsid w:val="00FB44D8"/>
    <w:rsid w:val="00FB5D8D"/>
    <w:rsid w:val="00FB6699"/>
    <w:rsid w:val="00FB7063"/>
    <w:rsid w:val="00FB7968"/>
    <w:rsid w:val="00FC12A8"/>
    <w:rsid w:val="00FC1C52"/>
    <w:rsid w:val="00FC2203"/>
    <w:rsid w:val="00FC227F"/>
    <w:rsid w:val="00FC2371"/>
    <w:rsid w:val="00FC3AAA"/>
    <w:rsid w:val="00FC6F9D"/>
    <w:rsid w:val="00FC7C6E"/>
    <w:rsid w:val="00FD058F"/>
    <w:rsid w:val="00FD07E5"/>
    <w:rsid w:val="00FD0F6D"/>
    <w:rsid w:val="00FD1538"/>
    <w:rsid w:val="00FD1A97"/>
    <w:rsid w:val="00FD5B6C"/>
    <w:rsid w:val="00FD65A3"/>
    <w:rsid w:val="00FD6F14"/>
    <w:rsid w:val="00FE1622"/>
    <w:rsid w:val="00FE16A6"/>
    <w:rsid w:val="00FE22E0"/>
    <w:rsid w:val="00FE263D"/>
    <w:rsid w:val="00FE5C8F"/>
    <w:rsid w:val="00FE6A60"/>
    <w:rsid w:val="00FE6F0A"/>
    <w:rsid w:val="00FF2C54"/>
    <w:rsid w:val="00FF2D68"/>
    <w:rsid w:val="00FF35C5"/>
    <w:rsid w:val="00FF4989"/>
    <w:rsid w:val="00FF4A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F2D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43561"/>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uiPriority w:val="99"/>
    <w:unhideWhenUsed/>
    <w:rPr>
      <w:lang w:val="x-none"/>
    </w:rPr>
  </w:style>
  <w:style w:type="character" w:customStyle="1" w:styleId="Sprotnaopomba-besediloZnak">
    <w:name w:val="Sprotna opomba - besedilo Znak"/>
    <w:uiPriority w:val="99"/>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Glava Znak Znak Znak"/>
    <w:basedOn w:val="Navaden"/>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B2348A"/>
    <w:pPr>
      <w:tabs>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uiPriority w:val="99"/>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basedOn w:val="Navaden"/>
    <w:link w:val="OdstavekseznamaZnak"/>
    <w:uiPriority w:val="99"/>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qFormat/>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7"/>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4"/>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6"/>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Bodytext">
    <w:name w:val="Body text_"/>
    <w:link w:val="Bodytext1"/>
    <w:rsid w:val="00706505"/>
    <w:rPr>
      <w:rFonts w:ascii="Arial" w:hAnsi="Arial"/>
      <w:shd w:val="clear" w:color="auto" w:fill="FFFFFF"/>
    </w:rPr>
  </w:style>
  <w:style w:type="paragraph" w:customStyle="1" w:styleId="Bodytext1">
    <w:name w:val="Body text1"/>
    <w:basedOn w:val="Navaden"/>
    <w:link w:val="Bodytext"/>
    <w:rsid w:val="00706505"/>
    <w:pPr>
      <w:shd w:val="clear" w:color="auto" w:fill="FFFFFF"/>
      <w:spacing w:before="540" w:after="480" w:line="254" w:lineRule="exact"/>
      <w:ind w:hanging="540"/>
    </w:pPr>
    <w:rPr>
      <w:rFonts w:eastAsia="Calibri" w:cs="Times New Roman"/>
    </w:rPr>
  </w:style>
  <w:style w:type="character" w:styleId="SledenaHiperpovezava">
    <w:name w:val="FollowedHyperlink"/>
    <w:uiPriority w:val="99"/>
    <w:semiHidden/>
    <w:unhideWhenUsed/>
    <w:rsid w:val="00DD279B"/>
    <w:rPr>
      <w:color w:val="800080"/>
      <w:u w:val="single"/>
    </w:rPr>
  </w:style>
  <w:style w:type="character" w:customStyle="1" w:styleId="OdstavekseznamaZnak">
    <w:name w:val="Odstavek seznama Znak"/>
    <w:link w:val="Odstavekseznama"/>
    <w:uiPriority w:val="34"/>
    <w:locked/>
    <w:rsid w:val="00443561"/>
    <w:rPr>
      <w:rFonts w:ascii="Arial" w:eastAsia="Times New Roman" w:hAnsi="Arial" w:cs="Arial"/>
      <w:szCs w:val="24"/>
      <w:lang w:val="en-US"/>
    </w:rPr>
  </w:style>
  <w:style w:type="table" w:customStyle="1" w:styleId="Tabelamrea2">
    <w:name w:val="Tabela – mreža2"/>
    <w:basedOn w:val="Navadnatabela"/>
    <w:next w:val="Tabelamrea"/>
    <w:uiPriority w:val="39"/>
    <w:rsid w:val="00B33645"/>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10">
    <w:name w:val="Body text (10)"/>
    <w:link w:val="Bodytext101"/>
    <w:uiPriority w:val="99"/>
    <w:locked/>
    <w:rsid w:val="00F52186"/>
    <w:rPr>
      <w:shd w:val="clear" w:color="auto" w:fill="FFFFFF"/>
    </w:rPr>
  </w:style>
  <w:style w:type="paragraph" w:customStyle="1" w:styleId="Bodytext101">
    <w:name w:val="Body text (10)1"/>
    <w:basedOn w:val="Navaden"/>
    <w:link w:val="Bodytext10"/>
    <w:uiPriority w:val="99"/>
    <w:rsid w:val="00F52186"/>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F52186"/>
    <w:rPr>
      <w:shd w:val="clear" w:color="auto" w:fill="FFFFFF"/>
    </w:rPr>
  </w:style>
  <w:style w:type="paragraph" w:customStyle="1" w:styleId="Bodytext171">
    <w:name w:val="Body text (17)1"/>
    <w:basedOn w:val="Navaden"/>
    <w:link w:val="Bodytext17"/>
    <w:uiPriority w:val="99"/>
    <w:rsid w:val="00F52186"/>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F52186"/>
    <w:rPr>
      <w:rFonts w:ascii="Arial Unicode MS" w:eastAsia="Times New Roman"/>
      <w:noProof/>
      <w:sz w:val="18"/>
      <w:shd w:val="clear" w:color="auto" w:fill="FFFFFF"/>
    </w:rPr>
  </w:style>
  <w:style w:type="character" w:customStyle="1" w:styleId="Naslov3MKZnak">
    <w:name w:val="Naslov 3 MK Znak"/>
    <w:rsid w:val="00F52186"/>
    <w:rPr>
      <w:rFonts w:ascii="Arial" w:hAnsi="Arial"/>
      <w:b/>
      <w:kern w:val="3"/>
      <w:sz w:val="22"/>
      <w:lang w:val="sl-SI" w:eastAsia="x-none"/>
    </w:rPr>
  </w:style>
  <w:style w:type="table" w:customStyle="1" w:styleId="Tabelamrea3">
    <w:name w:val="Tabela – mreža3"/>
    <w:basedOn w:val="Navadnatabela"/>
    <w:next w:val="Tabelamrea"/>
    <w:uiPriority w:val="39"/>
    <w:rsid w:val="00900FB6"/>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uiPriority w:val="39"/>
    <w:rsid w:val="00900FB6"/>
    <w:rPr>
      <w:rFonts w:asciiTheme="minorHAnsi" w:eastAsiaTheme="minorEastAsia"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007277"/>
    <w:rPr>
      <w:color w:val="605E5C"/>
      <w:shd w:val="clear" w:color="auto" w:fill="E1DFDD"/>
    </w:rPr>
  </w:style>
  <w:style w:type="character" w:styleId="Nerazreenaomemba">
    <w:name w:val="Unresolved Mention"/>
    <w:basedOn w:val="Privzetapisavaodstavka"/>
    <w:uiPriority w:val="99"/>
    <w:semiHidden/>
    <w:unhideWhenUsed/>
    <w:rsid w:val="007A566D"/>
    <w:rPr>
      <w:color w:val="605E5C"/>
      <w:shd w:val="clear" w:color="auto" w:fill="E1DFDD"/>
    </w:rPr>
  </w:style>
  <w:style w:type="paragraph" w:customStyle="1" w:styleId="Standard">
    <w:name w:val="Standard"/>
    <w:rsid w:val="00AF7FAE"/>
    <w:pPr>
      <w:suppressAutoHyphens/>
      <w:autoSpaceDN w:val="0"/>
      <w:spacing w:line="276" w:lineRule="auto"/>
      <w:ind w:right="6"/>
      <w:jc w:val="both"/>
      <w:textAlignment w:val="baseline"/>
    </w:pPr>
    <w:rPr>
      <w:rFonts w:eastAsiaTheme="minorEastAsia" w:cs="Calibri"/>
      <w:kern w:val="3"/>
      <w:sz w:val="22"/>
      <w:szCs w:val="22"/>
      <w:lang w:eastAsia="zh-CN"/>
    </w:rPr>
  </w:style>
  <w:style w:type="paragraph" w:customStyle="1" w:styleId="odstavek">
    <w:name w:val="odstavek"/>
    <w:basedOn w:val="Navaden"/>
    <w:rsid w:val="00AF7FAE"/>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
    <w:name w:val="rkovnatokazaodstavkom"/>
    <w:basedOn w:val="Navaden"/>
    <w:rsid w:val="00AF7FAE"/>
    <w:pPr>
      <w:spacing w:before="100" w:beforeAutospacing="1" w:after="100" w:afterAutospacing="1" w:line="240" w:lineRule="auto"/>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75130948">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321967">
      <w:bodyDiv w:val="1"/>
      <w:marLeft w:val="0"/>
      <w:marRight w:val="0"/>
      <w:marTop w:val="0"/>
      <w:marBottom w:val="0"/>
      <w:divBdr>
        <w:top w:val="none" w:sz="0" w:space="0" w:color="auto"/>
        <w:left w:val="none" w:sz="0" w:space="0" w:color="auto"/>
        <w:bottom w:val="none" w:sz="0" w:space="0" w:color="auto"/>
        <w:right w:val="none" w:sz="0" w:space="0" w:color="auto"/>
      </w:divBdr>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252323082">
      <w:bodyDiv w:val="1"/>
      <w:marLeft w:val="0"/>
      <w:marRight w:val="0"/>
      <w:marTop w:val="0"/>
      <w:marBottom w:val="0"/>
      <w:divBdr>
        <w:top w:val="none" w:sz="0" w:space="0" w:color="auto"/>
        <w:left w:val="none" w:sz="0" w:space="0" w:color="auto"/>
        <w:bottom w:val="none" w:sz="0" w:space="0" w:color="auto"/>
        <w:right w:val="none" w:sz="0" w:space="0" w:color="auto"/>
      </w:divBdr>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52597981">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01624536">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30117632">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25004948">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unkiz@gov.si" TargetMode="External"/><Relationship Id="rId13" Type="http://schemas.openxmlformats.org/officeDocument/2006/relationships/hyperlink" Target="http://www.uradni-list.si/1/objava.jsp?sop=2013-01-2513"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1-01-282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latko.lazarevic@kclj.si" TargetMode="External"/><Relationship Id="rId5" Type="http://schemas.openxmlformats.org/officeDocument/2006/relationships/webSettings" Target="webSettings.xml"/><Relationship Id="rId15" Type="http://schemas.openxmlformats.org/officeDocument/2006/relationships/hyperlink" Target="https://www.portalerevizija.si/" TargetMode="External"/><Relationship Id="rId10" Type="http://schemas.openxmlformats.org/officeDocument/2006/relationships/hyperlink" Target="mailto:zorislava.cimperman@gov.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gp.ukc@kclj.si" TargetMode="External"/><Relationship Id="rId14" Type="http://schemas.openxmlformats.org/officeDocument/2006/relationships/hyperlink" Target="http://www.uradni-list.si/1/objava.jsp?sop=2014-01-364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C4966C-FB11-4A0B-B10E-1FFABF30E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45</Pages>
  <Words>15630</Words>
  <Characters>89097</Characters>
  <Application>Microsoft Office Word</Application>
  <DocSecurity>0</DocSecurity>
  <Lines>742</Lines>
  <Paragraphs>209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104518</CharactersWithSpaces>
  <SharedDoc>false</SharedDoc>
  <HLinks>
    <vt:vector size="306" baseType="variant">
      <vt:variant>
        <vt:i4>7405610</vt:i4>
      </vt:variant>
      <vt:variant>
        <vt:i4>249</vt:i4>
      </vt:variant>
      <vt:variant>
        <vt:i4>0</vt:i4>
      </vt:variant>
      <vt:variant>
        <vt:i4>5</vt:i4>
      </vt:variant>
      <vt:variant>
        <vt:lpwstr>http://www.uradni-list.si/1/objava.jsp?sop=2014-01-3646</vt:lpwstr>
      </vt:variant>
      <vt:variant>
        <vt:lpwstr/>
      </vt:variant>
      <vt:variant>
        <vt:i4>7667758</vt:i4>
      </vt:variant>
      <vt:variant>
        <vt:i4>246</vt:i4>
      </vt:variant>
      <vt:variant>
        <vt:i4>0</vt:i4>
      </vt:variant>
      <vt:variant>
        <vt:i4>5</vt:i4>
      </vt:variant>
      <vt:variant>
        <vt:lpwstr>http://www.uradni-list.si/1/objava.jsp?sop=2013-01-2513</vt:lpwstr>
      </vt:variant>
      <vt:variant>
        <vt:lpwstr/>
      </vt:variant>
      <vt:variant>
        <vt:i4>7733281</vt:i4>
      </vt:variant>
      <vt:variant>
        <vt:i4>243</vt:i4>
      </vt:variant>
      <vt:variant>
        <vt:i4>0</vt:i4>
      </vt:variant>
      <vt:variant>
        <vt:i4>5</vt:i4>
      </vt:variant>
      <vt:variant>
        <vt:lpwstr>http://www.uradni-list.si/1/objava.jsp?sop=2011-01-2820</vt:lpwstr>
      </vt:variant>
      <vt:variant>
        <vt:lpwstr/>
      </vt:variant>
      <vt:variant>
        <vt:i4>7733290</vt:i4>
      </vt:variant>
      <vt:variant>
        <vt:i4>240</vt:i4>
      </vt:variant>
      <vt:variant>
        <vt:i4>0</vt:i4>
      </vt:variant>
      <vt:variant>
        <vt:i4>5</vt:i4>
      </vt:variant>
      <vt:variant>
        <vt:lpwstr>http://www.uradni-list.si/1/objava.jsp?sop=2015-01-0708</vt:lpwstr>
      </vt:variant>
      <vt:variant>
        <vt:lpwstr/>
      </vt:variant>
      <vt:variant>
        <vt:i4>7340075</vt:i4>
      </vt:variant>
      <vt:variant>
        <vt:i4>237</vt:i4>
      </vt:variant>
      <vt:variant>
        <vt:i4>0</vt:i4>
      </vt:variant>
      <vt:variant>
        <vt:i4>5</vt:i4>
      </vt:variant>
      <vt:variant>
        <vt:lpwstr>http://www.uradni-list.si/1/objava.jsp?sop=2013-01-4027</vt:lpwstr>
      </vt:variant>
      <vt:variant>
        <vt:lpwstr/>
      </vt:variant>
      <vt:variant>
        <vt:i4>7471149</vt:i4>
      </vt:variant>
      <vt:variant>
        <vt:i4>234</vt:i4>
      </vt:variant>
      <vt:variant>
        <vt:i4>0</vt:i4>
      </vt:variant>
      <vt:variant>
        <vt:i4>5</vt:i4>
      </vt:variant>
      <vt:variant>
        <vt:lpwstr>http://www.uradni-list.si/1/objava.jsp?sop=2013-01-3676</vt:lpwstr>
      </vt:variant>
      <vt:variant>
        <vt:lpwstr/>
      </vt:variant>
      <vt:variant>
        <vt:i4>7667758</vt:i4>
      </vt:variant>
      <vt:variant>
        <vt:i4>231</vt:i4>
      </vt:variant>
      <vt:variant>
        <vt:i4>0</vt:i4>
      </vt:variant>
      <vt:variant>
        <vt:i4>5</vt:i4>
      </vt:variant>
      <vt:variant>
        <vt:lpwstr>http://www.uradni-list.si/1/objava.jsp?sop=2012-01-2412</vt:lpwstr>
      </vt:variant>
      <vt:variant>
        <vt:lpwstr/>
      </vt:variant>
      <vt:variant>
        <vt:i4>7602209</vt:i4>
      </vt:variant>
      <vt:variant>
        <vt:i4>228</vt:i4>
      </vt:variant>
      <vt:variant>
        <vt:i4>0</vt:i4>
      </vt:variant>
      <vt:variant>
        <vt:i4>5</vt:i4>
      </vt:variant>
      <vt:variant>
        <vt:lpwstr>http://www.uradni-list.si/1/objava.jsp?sop=2011-01-0827</vt:lpwstr>
      </vt:variant>
      <vt:variant>
        <vt:lpwstr/>
      </vt:variant>
      <vt:variant>
        <vt:i4>7340075</vt:i4>
      </vt:variant>
      <vt:variant>
        <vt:i4>225</vt:i4>
      </vt:variant>
      <vt:variant>
        <vt:i4>0</vt:i4>
      </vt:variant>
      <vt:variant>
        <vt:i4>5</vt:i4>
      </vt:variant>
      <vt:variant>
        <vt:lpwstr>http://www.uradni-list.si/1/objava.jsp?sop=2010-01-3351</vt:lpwstr>
      </vt:variant>
      <vt:variant>
        <vt:lpwstr/>
      </vt:variant>
      <vt:variant>
        <vt:i4>8060969</vt:i4>
      </vt:variant>
      <vt:variant>
        <vt:i4>222</vt:i4>
      </vt:variant>
      <vt:variant>
        <vt:i4>0</vt:i4>
      </vt:variant>
      <vt:variant>
        <vt:i4>5</vt:i4>
      </vt:variant>
      <vt:variant>
        <vt:lpwstr>http://www.uradni-list.si/1/objava.jsp?sop=2009-01-4889</vt:lpwstr>
      </vt:variant>
      <vt:variant>
        <vt:lpwstr/>
      </vt:variant>
      <vt:variant>
        <vt:i4>7340075</vt:i4>
      </vt:variant>
      <vt:variant>
        <vt:i4>219</vt:i4>
      </vt:variant>
      <vt:variant>
        <vt:i4>0</vt:i4>
      </vt:variant>
      <vt:variant>
        <vt:i4>5</vt:i4>
      </vt:variant>
      <vt:variant>
        <vt:lpwstr>http://www.uradni-list.si/1/objava.jsp?sop=2007-01-6414</vt:lpwstr>
      </vt:variant>
      <vt:variant>
        <vt:lpwstr/>
      </vt:variant>
      <vt:variant>
        <vt:i4>7995429</vt:i4>
      </vt:variant>
      <vt:variant>
        <vt:i4>216</vt:i4>
      </vt:variant>
      <vt:variant>
        <vt:i4>0</vt:i4>
      </vt:variant>
      <vt:variant>
        <vt:i4>5</vt:i4>
      </vt:variant>
      <vt:variant>
        <vt:lpwstr>http://www.uradni-list.si/1/objava.jsp?sop=2005-01-4890</vt:lpwstr>
      </vt:variant>
      <vt:variant>
        <vt:lpwstr/>
      </vt:variant>
      <vt:variant>
        <vt:i4>7471149</vt:i4>
      </vt:variant>
      <vt:variant>
        <vt:i4>213</vt:i4>
      </vt:variant>
      <vt:variant>
        <vt:i4>0</vt:i4>
      </vt:variant>
      <vt:variant>
        <vt:i4>5</vt:i4>
      </vt:variant>
      <vt:variant>
        <vt:lpwstr>http://www.uradni-list.si/1/objava.jsp?sop=2005-01-4018</vt:lpwstr>
      </vt:variant>
      <vt:variant>
        <vt:lpwstr/>
      </vt:variant>
      <vt:variant>
        <vt:i4>7405604</vt:i4>
      </vt:variant>
      <vt:variant>
        <vt:i4>210</vt:i4>
      </vt:variant>
      <vt:variant>
        <vt:i4>0</vt:i4>
      </vt:variant>
      <vt:variant>
        <vt:i4>5</vt:i4>
      </vt:variant>
      <vt:variant>
        <vt:lpwstr>http://www.uradni-list.si/1/objava.jsp?sop=2005-01-3952</vt:lpwstr>
      </vt:variant>
      <vt:variant>
        <vt:lpwstr/>
      </vt:variant>
      <vt:variant>
        <vt:i4>7798831</vt:i4>
      </vt:variant>
      <vt:variant>
        <vt:i4>207</vt:i4>
      </vt:variant>
      <vt:variant>
        <vt:i4>0</vt:i4>
      </vt:variant>
      <vt:variant>
        <vt:i4>5</vt:i4>
      </vt:variant>
      <vt:variant>
        <vt:lpwstr>http://www.uradni-list.si/1/objava.jsp?sop=2005-21-0004</vt:lpwstr>
      </vt:variant>
      <vt:variant>
        <vt:lpwstr/>
      </vt:variant>
      <vt:variant>
        <vt:i4>7995439</vt:i4>
      </vt:variant>
      <vt:variant>
        <vt:i4>204</vt:i4>
      </vt:variant>
      <vt:variant>
        <vt:i4>0</vt:i4>
      </vt:variant>
      <vt:variant>
        <vt:i4>5</vt:i4>
      </vt:variant>
      <vt:variant>
        <vt:lpwstr>http://www.uradni-list.si/1/objava.jsp?sop=2004-01-4398</vt:lpwstr>
      </vt:variant>
      <vt:variant>
        <vt:lpwstr/>
      </vt:variant>
      <vt:variant>
        <vt:i4>983146</vt:i4>
      </vt:variant>
      <vt:variant>
        <vt:i4>201</vt:i4>
      </vt:variant>
      <vt:variant>
        <vt:i4>0</vt:i4>
      </vt:variant>
      <vt:variant>
        <vt:i4>5</vt:i4>
      </vt:variant>
      <vt:variant>
        <vt:lpwstr>mailto:crt.korinsek@gov.si</vt:lpwstr>
      </vt:variant>
      <vt:variant>
        <vt:lpwstr/>
      </vt:variant>
      <vt:variant>
        <vt:i4>8061051</vt:i4>
      </vt:variant>
      <vt:variant>
        <vt:i4>198</vt:i4>
      </vt:variant>
      <vt:variant>
        <vt:i4>0</vt:i4>
      </vt:variant>
      <vt:variant>
        <vt:i4>5</vt:i4>
      </vt:variant>
      <vt:variant>
        <vt:lpwstr>http://www.nlb.si/</vt:lpwstr>
      </vt:variant>
      <vt:variant>
        <vt:lpwstr/>
      </vt:variant>
      <vt:variant>
        <vt:i4>3342422</vt:i4>
      </vt:variant>
      <vt:variant>
        <vt:i4>195</vt:i4>
      </vt:variant>
      <vt:variant>
        <vt:i4>0</vt:i4>
      </vt:variant>
      <vt:variant>
        <vt:i4>5</vt:i4>
      </vt:variant>
      <vt:variant>
        <vt:lpwstr>mailto:gp.mz@gov.si</vt:lpwstr>
      </vt:variant>
      <vt:variant>
        <vt:lpwstr/>
      </vt:variant>
      <vt:variant>
        <vt:i4>2031664</vt:i4>
      </vt:variant>
      <vt:variant>
        <vt:i4>188</vt:i4>
      </vt:variant>
      <vt:variant>
        <vt:i4>0</vt:i4>
      </vt:variant>
      <vt:variant>
        <vt:i4>5</vt:i4>
      </vt:variant>
      <vt:variant>
        <vt:lpwstr/>
      </vt:variant>
      <vt:variant>
        <vt:lpwstr>_Toc484441453</vt:lpwstr>
      </vt:variant>
      <vt:variant>
        <vt:i4>2031664</vt:i4>
      </vt:variant>
      <vt:variant>
        <vt:i4>182</vt:i4>
      </vt:variant>
      <vt:variant>
        <vt:i4>0</vt:i4>
      </vt:variant>
      <vt:variant>
        <vt:i4>5</vt:i4>
      </vt:variant>
      <vt:variant>
        <vt:lpwstr/>
      </vt:variant>
      <vt:variant>
        <vt:lpwstr>_Toc484441452</vt:lpwstr>
      </vt:variant>
      <vt:variant>
        <vt:i4>1966128</vt:i4>
      </vt:variant>
      <vt:variant>
        <vt:i4>176</vt:i4>
      </vt:variant>
      <vt:variant>
        <vt:i4>0</vt:i4>
      </vt:variant>
      <vt:variant>
        <vt:i4>5</vt:i4>
      </vt:variant>
      <vt:variant>
        <vt:lpwstr/>
      </vt:variant>
      <vt:variant>
        <vt:lpwstr>_Toc484441449</vt:lpwstr>
      </vt:variant>
      <vt:variant>
        <vt:i4>1966128</vt:i4>
      </vt:variant>
      <vt:variant>
        <vt:i4>170</vt:i4>
      </vt:variant>
      <vt:variant>
        <vt:i4>0</vt:i4>
      </vt:variant>
      <vt:variant>
        <vt:i4>5</vt:i4>
      </vt:variant>
      <vt:variant>
        <vt:lpwstr/>
      </vt:variant>
      <vt:variant>
        <vt:lpwstr>_Toc484441448</vt:lpwstr>
      </vt:variant>
      <vt:variant>
        <vt:i4>1966128</vt:i4>
      </vt:variant>
      <vt:variant>
        <vt:i4>164</vt:i4>
      </vt:variant>
      <vt:variant>
        <vt:i4>0</vt:i4>
      </vt:variant>
      <vt:variant>
        <vt:i4>5</vt:i4>
      </vt:variant>
      <vt:variant>
        <vt:lpwstr/>
      </vt:variant>
      <vt:variant>
        <vt:lpwstr>_Toc484441447</vt:lpwstr>
      </vt:variant>
      <vt:variant>
        <vt:i4>1966128</vt:i4>
      </vt:variant>
      <vt:variant>
        <vt:i4>158</vt:i4>
      </vt:variant>
      <vt:variant>
        <vt:i4>0</vt:i4>
      </vt:variant>
      <vt:variant>
        <vt:i4>5</vt:i4>
      </vt:variant>
      <vt:variant>
        <vt:lpwstr/>
      </vt:variant>
      <vt:variant>
        <vt:lpwstr>_Toc484441446</vt:lpwstr>
      </vt:variant>
      <vt:variant>
        <vt:i4>1966128</vt:i4>
      </vt:variant>
      <vt:variant>
        <vt:i4>152</vt:i4>
      </vt:variant>
      <vt:variant>
        <vt:i4>0</vt:i4>
      </vt:variant>
      <vt:variant>
        <vt:i4>5</vt:i4>
      </vt:variant>
      <vt:variant>
        <vt:lpwstr/>
      </vt:variant>
      <vt:variant>
        <vt:lpwstr>_Toc484441445</vt:lpwstr>
      </vt:variant>
      <vt:variant>
        <vt:i4>1966128</vt:i4>
      </vt:variant>
      <vt:variant>
        <vt:i4>146</vt:i4>
      </vt:variant>
      <vt:variant>
        <vt:i4>0</vt:i4>
      </vt:variant>
      <vt:variant>
        <vt:i4>5</vt:i4>
      </vt:variant>
      <vt:variant>
        <vt:lpwstr/>
      </vt:variant>
      <vt:variant>
        <vt:lpwstr>_Toc484441444</vt:lpwstr>
      </vt:variant>
      <vt:variant>
        <vt:i4>1966128</vt:i4>
      </vt:variant>
      <vt:variant>
        <vt:i4>140</vt:i4>
      </vt:variant>
      <vt:variant>
        <vt:i4>0</vt:i4>
      </vt:variant>
      <vt:variant>
        <vt:i4>5</vt:i4>
      </vt:variant>
      <vt:variant>
        <vt:lpwstr/>
      </vt:variant>
      <vt:variant>
        <vt:lpwstr>_Toc484441443</vt:lpwstr>
      </vt:variant>
      <vt:variant>
        <vt:i4>1966128</vt:i4>
      </vt:variant>
      <vt:variant>
        <vt:i4>134</vt:i4>
      </vt:variant>
      <vt:variant>
        <vt:i4>0</vt:i4>
      </vt:variant>
      <vt:variant>
        <vt:i4>5</vt:i4>
      </vt:variant>
      <vt:variant>
        <vt:lpwstr/>
      </vt:variant>
      <vt:variant>
        <vt:lpwstr>_Toc484441442</vt:lpwstr>
      </vt:variant>
      <vt:variant>
        <vt:i4>1966128</vt:i4>
      </vt:variant>
      <vt:variant>
        <vt:i4>128</vt:i4>
      </vt:variant>
      <vt:variant>
        <vt:i4>0</vt:i4>
      </vt:variant>
      <vt:variant>
        <vt:i4>5</vt:i4>
      </vt:variant>
      <vt:variant>
        <vt:lpwstr/>
      </vt:variant>
      <vt:variant>
        <vt:lpwstr>_Toc484441441</vt:lpwstr>
      </vt:variant>
      <vt:variant>
        <vt:i4>1966128</vt:i4>
      </vt:variant>
      <vt:variant>
        <vt:i4>122</vt:i4>
      </vt:variant>
      <vt:variant>
        <vt:i4>0</vt:i4>
      </vt:variant>
      <vt:variant>
        <vt:i4>5</vt:i4>
      </vt:variant>
      <vt:variant>
        <vt:lpwstr/>
      </vt:variant>
      <vt:variant>
        <vt:lpwstr>_Toc484441440</vt:lpwstr>
      </vt:variant>
      <vt:variant>
        <vt:i4>1638448</vt:i4>
      </vt:variant>
      <vt:variant>
        <vt:i4>116</vt:i4>
      </vt:variant>
      <vt:variant>
        <vt:i4>0</vt:i4>
      </vt:variant>
      <vt:variant>
        <vt:i4>5</vt:i4>
      </vt:variant>
      <vt:variant>
        <vt:lpwstr/>
      </vt:variant>
      <vt:variant>
        <vt:lpwstr>_Toc484441439</vt:lpwstr>
      </vt:variant>
      <vt:variant>
        <vt:i4>1638448</vt:i4>
      </vt:variant>
      <vt:variant>
        <vt:i4>110</vt:i4>
      </vt:variant>
      <vt:variant>
        <vt:i4>0</vt:i4>
      </vt:variant>
      <vt:variant>
        <vt:i4>5</vt:i4>
      </vt:variant>
      <vt:variant>
        <vt:lpwstr/>
      </vt:variant>
      <vt:variant>
        <vt:lpwstr>_Toc484441438</vt:lpwstr>
      </vt:variant>
      <vt:variant>
        <vt:i4>1638448</vt:i4>
      </vt:variant>
      <vt:variant>
        <vt:i4>104</vt:i4>
      </vt:variant>
      <vt:variant>
        <vt:i4>0</vt:i4>
      </vt:variant>
      <vt:variant>
        <vt:i4>5</vt:i4>
      </vt:variant>
      <vt:variant>
        <vt:lpwstr/>
      </vt:variant>
      <vt:variant>
        <vt:lpwstr>_Toc484441437</vt:lpwstr>
      </vt:variant>
      <vt:variant>
        <vt:i4>1638448</vt:i4>
      </vt:variant>
      <vt:variant>
        <vt:i4>98</vt:i4>
      </vt:variant>
      <vt:variant>
        <vt:i4>0</vt:i4>
      </vt:variant>
      <vt:variant>
        <vt:i4>5</vt:i4>
      </vt:variant>
      <vt:variant>
        <vt:lpwstr/>
      </vt:variant>
      <vt:variant>
        <vt:lpwstr>_Toc484441436</vt:lpwstr>
      </vt:variant>
      <vt:variant>
        <vt:i4>1638448</vt:i4>
      </vt:variant>
      <vt:variant>
        <vt:i4>92</vt:i4>
      </vt:variant>
      <vt:variant>
        <vt:i4>0</vt:i4>
      </vt:variant>
      <vt:variant>
        <vt:i4>5</vt:i4>
      </vt:variant>
      <vt:variant>
        <vt:lpwstr/>
      </vt:variant>
      <vt:variant>
        <vt:lpwstr>_Toc484441435</vt:lpwstr>
      </vt:variant>
      <vt:variant>
        <vt:i4>1638448</vt:i4>
      </vt:variant>
      <vt:variant>
        <vt:i4>86</vt:i4>
      </vt:variant>
      <vt:variant>
        <vt:i4>0</vt:i4>
      </vt:variant>
      <vt:variant>
        <vt:i4>5</vt:i4>
      </vt:variant>
      <vt:variant>
        <vt:lpwstr/>
      </vt:variant>
      <vt:variant>
        <vt:lpwstr>_Toc484441434</vt:lpwstr>
      </vt:variant>
      <vt:variant>
        <vt:i4>1638448</vt:i4>
      </vt:variant>
      <vt:variant>
        <vt:i4>80</vt:i4>
      </vt:variant>
      <vt:variant>
        <vt:i4>0</vt:i4>
      </vt:variant>
      <vt:variant>
        <vt:i4>5</vt:i4>
      </vt:variant>
      <vt:variant>
        <vt:lpwstr/>
      </vt:variant>
      <vt:variant>
        <vt:lpwstr>_Toc484441433</vt:lpwstr>
      </vt:variant>
      <vt:variant>
        <vt:i4>1638448</vt:i4>
      </vt:variant>
      <vt:variant>
        <vt:i4>74</vt:i4>
      </vt:variant>
      <vt:variant>
        <vt:i4>0</vt:i4>
      </vt:variant>
      <vt:variant>
        <vt:i4>5</vt:i4>
      </vt:variant>
      <vt:variant>
        <vt:lpwstr/>
      </vt:variant>
      <vt:variant>
        <vt:lpwstr>_Toc484441432</vt:lpwstr>
      </vt:variant>
      <vt:variant>
        <vt:i4>1638448</vt:i4>
      </vt:variant>
      <vt:variant>
        <vt:i4>68</vt:i4>
      </vt:variant>
      <vt:variant>
        <vt:i4>0</vt:i4>
      </vt:variant>
      <vt:variant>
        <vt:i4>5</vt:i4>
      </vt:variant>
      <vt:variant>
        <vt:lpwstr/>
      </vt:variant>
      <vt:variant>
        <vt:lpwstr>_Toc484441431</vt:lpwstr>
      </vt:variant>
      <vt:variant>
        <vt:i4>1572912</vt:i4>
      </vt:variant>
      <vt:variant>
        <vt:i4>62</vt:i4>
      </vt:variant>
      <vt:variant>
        <vt:i4>0</vt:i4>
      </vt:variant>
      <vt:variant>
        <vt:i4>5</vt:i4>
      </vt:variant>
      <vt:variant>
        <vt:lpwstr/>
      </vt:variant>
      <vt:variant>
        <vt:lpwstr>_Toc484441428</vt:lpwstr>
      </vt:variant>
      <vt:variant>
        <vt:i4>1572912</vt:i4>
      </vt:variant>
      <vt:variant>
        <vt:i4>56</vt:i4>
      </vt:variant>
      <vt:variant>
        <vt:i4>0</vt:i4>
      </vt:variant>
      <vt:variant>
        <vt:i4>5</vt:i4>
      </vt:variant>
      <vt:variant>
        <vt:lpwstr/>
      </vt:variant>
      <vt:variant>
        <vt:lpwstr>_Toc484441427</vt:lpwstr>
      </vt:variant>
      <vt:variant>
        <vt:i4>1572912</vt:i4>
      </vt:variant>
      <vt:variant>
        <vt:i4>50</vt:i4>
      </vt:variant>
      <vt:variant>
        <vt:i4>0</vt:i4>
      </vt:variant>
      <vt:variant>
        <vt:i4>5</vt:i4>
      </vt:variant>
      <vt:variant>
        <vt:lpwstr/>
      </vt:variant>
      <vt:variant>
        <vt:lpwstr>_Toc484441425</vt:lpwstr>
      </vt:variant>
      <vt:variant>
        <vt:i4>1572912</vt:i4>
      </vt:variant>
      <vt:variant>
        <vt:i4>44</vt:i4>
      </vt:variant>
      <vt:variant>
        <vt:i4>0</vt:i4>
      </vt:variant>
      <vt:variant>
        <vt:i4>5</vt:i4>
      </vt:variant>
      <vt:variant>
        <vt:lpwstr/>
      </vt:variant>
      <vt:variant>
        <vt:lpwstr>_Toc484441423</vt:lpwstr>
      </vt:variant>
      <vt:variant>
        <vt:i4>1572912</vt:i4>
      </vt:variant>
      <vt:variant>
        <vt:i4>38</vt:i4>
      </vt:variant>
      <vt:variant>
        <vt:i4>0</vt:i4>
      </vt:variant>
      <vt:variant>
        <vt:i4>5</vt:i4>
      </vt:variant>
      <vt:variant>
        <vt:lpwstr/>
      </vt:variant>
      <vt:variant>
        <vt:lpwstr>_Toc484441422</vt:lpwstr>
      </vt:variant>
      <vt:variant>
        <vt:i4>1572912</vt:i4>
      </vt:variant>
      <vt:variant>
        <vt:i4>32</vt:i4>
      </vt:variant>
      <vt:variant>
        <vt:i4>0</vt:i4>
      </vt:variant>
      <vt:variant>
        <vt:i4>5</vt:i4>
      </vt:variant>
      <vt:variant>
        <vt:lpwstr/>
      </vt:variant>
      <vt:variant>
        <vt:lpwstr>_Toc484441421</vt:lpwstr>
      </vt:variant>
      <vt:variant>
        <vt:i4>1572912</vt:i4>
      </vt:variant>
      <vt:variant>
        <vt:i4>26</vt:i4>
      </vt:variant>
      <vt:variant>
        <vt:i4>0</vt:i4>
      </vt:variant>
      <vt:variant>
        <vt:i4>5</vt:i4>
      </vt:variant>
      <vt:variant>
        <vt:lpwstr/>
      </vt:variant>
      <vt:variant>
        <vt:lpwstr>_Toc484441420</vt:lpwstr>
      </vt:variant>
      <vt:variant>
        <vt:i4>1769520</vt:i4>
      </vt:variant>
      <vt:variant>
        <vt:i4>20</vt:i4>
      </vt:variant>
      <vt:variant>
        <vt:i4>0</vt:i4>
      </vt:variant>
      <vt:variant>
        <vt:i4>5</vt:i4>
      </vt:variant>
      <vt:variant>
        <vt:lpwstr/>
      </vt:variant>
      <vt:variant>
        <vt:lpwstr>_Toc484441419</vt:lpwstr>
      </vt:variant>
      <vt:variant>
        <vt:i4>1769520</vt:i4>
      </vt:variant>
      <vt:variant>
        <vt:i4>14</vt:i4>
      </vt:variant>
      <vt:variant>
        <vt:i4>0</vt:i4>
      </vt:variant>
      <vt:variant>
        <vt:i4>5</vt:i4>
      </vt:variant>
      <vt:variant>
        <vt:lpwstr/>
      </vt:variant>
      <vt:variant>
        <vt:lpwstr>_Toc484441418</vt:lpwstr>
      </vt:variant>
      <vt:variant>
        <vt:i4>1769520</vt:i4>
      </vt:variant>
      <vt:variant>
        <vt:i4>8</vt:i4>
      </vt:variant>
      <vt:variant>
        <vt:i4>0</vt:i4>
      </vt:variant>
      <vt:variant>
        <vt:i4>5</vt:i4>
      </vt:variant>
      <vt:variant>
        <vt:lpwstr/>
      </vt:variant>
      <vt:variant>
        <vt:lpwstr>_Toc484441417</vt:lpwstr>
      </vt:variant>
      <vt:variant>
        <vt:i4>1769520</vt:i4>
      </vt:variant>
      <vt:variant>
        <vt:i4>2</vt:i4>
      </vt:variant>
      <vt:variant>
        <vt:i4>0</vt:i4>
      </vt:variant>
      <vt:variant>
        <vt:i4>5</vt:i4>
      </vt:variant>
      <vt:variant>
        <vt:lpwstr/>
      </vt:variant>
      <vt:variant>
        <vt:lpwstr>_Toc484441416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2022-11-17T14:46:00Z</dcterms:created>
  <dcterms:modified xsi:type="dcterms:W3CDTF">2022-11-17T14:46:00Z</dcterms:modified>
</cp:coreProperties>
</file>