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rsidTr="004F2927">
        <w:trPr>
          <w:trHeight w:val="1268"/>
        </w:trPr>
        <w:tc>
          <w:tcPr>
            <w:tcW w:w="1668" w:type="dxa"/>
          </w:tcPr>
          <w:p w:rsidR="004702FB" w:rsidRPr="006F1DA5" w:rsidRDefault="004702FB" w:rsidP="004702FB">
            <w:pPr>
              <w:pStyle w:val="Glava"/>
              <w:rPr>
                <w:rFonts w:ascii="Arial" w:hAnsi="Arial" w:cs="Arial"/>
                <w:b/>
                <w:color w:val="000000" w:themeColor="text1"/>
              </w:rPr>
            </w:pPr>
          </w:p>
        </w:tc>
        <w:tc>
          <w:tcPr>
            <w:tcW w:w="3361" w:type="dxa"/>
          </w:tcPr>
          <w:p w:rsidR="004702FB" w:rsidRPr="006F1DA5" w:rsidRDefault="004702FB" w:rsidP="004702FB">
            <w:pPr>
              <w:pStyle w:val="Glava"/>
              <w:rPr>
                <w:rFonts w:ascii="Arial" w:hAnsi="Arial" w:cs="Arial"/>
                <w:b/>
                <w:color w:val="000000" w:themeColor="text1"/>
              </w:rPr>
            </w:pPr>
          </w:p>
        </w:tc>
        <w:tc>
          <w:tcPr>
            <w:tcW w:w="4209" w:type="dxa"/>
          </w:tcPr>
          <w:p w:rsidR="004702FB" w:rsidRPr="006F1DA5" w:rsidRDefault="004702FB" w:rsidP="004702FB">
            <w:pPr>
              <w:pStyle w:val="Glava"/>
              <w:rPr>
                <w:rFonts w:ascii="Arial" w:hAnsi="Arial" w:cs="Arial"/>
                <w:b/>
                <w:color w:val="000000" w:themeColor="text1"/>
              </w:rPr>
            </w:pPr>
          </w:p>
        </w:tc>
      </w:tr>
    </w:tbl>
    <w:p w:rsidR="004702FB" w:rsidRDefault="004702FB" w:rsidP="006975C6">
      <w:pPr>
        <w:pStyle w:val="Paragraf"/>
        <w:rPr>
          <w:rFonts w:ascii="Arial" w:hAnsi="Arial" w:cs="Arial"/>
        </w:rPr>
      </w:pPr>
    </w:p>
    <w:p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16-46/22</w:t>
      </w:r>
    </w:p>
    <w:p w:rsidR="00FB3258" w:rsidRPr="006F1DA5" w:rsidRDefault="00FB3258" w:rsidP="00FC2646">
      <w:pPr>
        <w:pStyle w:val="Paragraf"/>
        <w:tabs>
          <w:tab w:val="right" w:pos="9070"/>
        </w:tabs>
        <w:rPr>
          <w:rFonts w:ascii="Arial" w:hAnsi="Arial" w:cs="Arial"/>
        </w:rPr>
      </w:pPr>
      <w:r w:rsidRPr="006F1DA5">
        <w:rPr>
          <w:rFonts w:ascii="Arial" w:hAnsi="Arial" w:cs="Arial"/>
        </w:rPr>
        <w:t xml:space="preserve">Datum: </w:t>
      </w:r>
      <w:r w:rsidR="00694522">
        <w:rPr>
          <w:rFonts w:ascii="Arial" w:hAnsi="Arial" w:cs="Arial"/>
        </w:rPr>
        <w:t>24</w:t>
      </w:r>
      <w:r w:rsidRPr="006F1DA5">
        <w:rPr>
          <w:rFonts w:ascii="Arial" w:hAnsi="Arial" w:cs="Arial"/>
        </w:rPr>
        <w:t>.11.2022</w:t>
      </w:r>
      <w:r w:rsidR="00FC2646" w:rsidRPr="006F1DA5">
        <w:rPr>
          <w:rFonts w:ascii="Arial" w:hAnsi="Arial" w:cs="Arial"/>
        </w:rPr>
        <w:tab/>
      </w:r>
    </w:p>
    <w:p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rsidTr="0033249E">
        <w:trPr>
          <w:trHeight w:val="5670"/>
        </w:trPr>
        <w:tc>
          <w:tcPr>
            <w:tcW w:w="9210" w:type="dxa"/>
            <w:tcBorders>
              <w:top w:val="single" w:sz="48" w:space="0" w:color="548DD4" w:themeColor="text2" w:themeTint="99"/>
              <w:bottom w:val="single" w:sz="48" w:space="0" w:color="548DD4" w:themeColor="text2" w:themeTint="99"/>
            </w:tcBorders>
            <w:vAlign w:val="bottom"/>
          </w:tcPr>
          <w:p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VISOKOTLAČNI PARNI STERILIZATOR</w:t>
            </w:r>
          </w:p>
        </w:tc>
      </w:tr>
    </w:tbl>
    <w:p w:rsidR="00FB3258" w:rsidRPr="006F1DA5" w:rsidRDefault="00FB3258" w:rsidP="006975C6">
      <w:pPr>
        <w:pStyle w:val="Paragraf"/>
        <w:rPr>
          <w:rFonts w:ascii="Arial" w:hAnsi="Arial" w:cs="Arial"/>
        </w:rPr>
      </w:pPr>
    </w:p>
    <w:p w:rsidR="00FB3258" w:rsidRPr="006F1DA5" w:rsidRDefault="00FB3258" w:rsidP="006975C6">
      <w:pPr>
        <w:pStyle w:val="Paragraf"/>
        <w:rPr>
          <w:rFonts w:ascii="Arial" w:hAnsi="Arial" w:cs="Arial"/>
        </w:rPr>
      </w:pPr>
      <w:r w:rsidRPr="006F1DA5">
        <w:rPr>
          <w:rFonts w:ascii="Arial" w:hAnsi="Arial" w:cs="Arial"/>
        </w:rPr>
        <w:t>Zaporedna številka: 16-46/22</w:t>
      </w:r>
    </w:p>
    <w:p w:rsidR="00FB3258" w:rsidRPr="006F1DA5" w:rsidRDefault="00FB3258" w:rsidP="006975C6">
      <w:pPr>
        <w:pStyle w:val="Paragraf"/>
        <w:rPr>
          <w:rFonts w:ascii="Arial" w:hAnsi="Arial" w:cs="Arial"/>
        </w:rPr>
      </w:pPr>
      <w:r w:rsidRPr="006F1DA5">
        <w:rPr>
          <w:rFonts w:ascii="Arial" w:hAnsi="Arial" w:cs="Arial"/>
        </w:rPr>
        <w:t>Vrsta postopka: postopek oddaje naročila male vrednosti skladno s 47. členom ZJN-3</w:t>
      </w:r>
    </w:p>
    <w:p w:rsidR="00337E4D" w:rsidRDefault="00337E4D">
      <w:pPr>
        <w:rPr>
          <w:rFonts w:ascii="Arial" w:hAnsi="Arial" w:cs="Arial"/>
          <w:sz w:val="18"/>
          <w:szCs w:val="18"/>
        </w:rPr>
      </w:pPr>
    </w:p>
    <w:p w:rsidR="00960022" w:rsidRDefault="00E55B9D">
      <w:pPr>
        <w:rPr>
          <w:rFonts w:ascii="Arial" w:hAnsi="Arial" w:cs="Arial"/>
          <w:sz w:val="18"/>
          <w:szCs w:val="18"/>
        </w:rPr>
      </w:pPr>
      <w:r>
        <w:rPr>
          <w:rFonts w:ascii="Arial" w:hAnsi="Arial" w:cs="Arial"/>
        </w:rPr>
        <w:br w:type="page"/>
      </w:r>
    </w:p>
    <w:p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rsidTr="004F2927">
        <w:trPr>
          <w:trHeight w:val="1268"/>
        </w:trPr>
        <w:tc>
          <w:tcPr>
            <w:tcW w:w="1668" w:type="dxa"/>
          </w:tcPr>
          <w:p w:rsidR="004702FB" w:rsidRPr="006F1DA5" w:rsidRDefault="004702FB" w:rsidP="004702FB">
            <w:pPr>
              <w:pStyle w:val="Glava"/>
              <w:rPr>
                <w:rFonts w:ascii="Arial" w:hAnsi="Arial" w:cs="Arial"/>
                <w:b/>
                <w:color w:val="000000" w:themeColor="text1"/>
              </w:rPr>
            </w:pPr>
          </w:p>
        </w:tc>
        <w:tc>
          <w:tcPr>
            <w:tcW w:w="3361" w:type="dxa"/>
          </w:tcPr>
          <w:p w:rsidR="004702FB" w:rsidRPr="006F1DA5" w:rsidRDefault="004702FB" w:rsidP="004702FB">
            <w:pPr>
              <w:pStyle w:val="Glava"/>
              <w:rPr>
                <w:rFonts w:ascii="Arial" w:hAnsi="Arial" w:cs="Arial"/>
                <w:b/>
                <w:color w:val="000000" w:themeColor="text1"/>
              </w:rPr>
            </w:pPr>
          </w:p>
        </w:tc>
        <w:tc>
          <w:tcPr>
            <w:tcW w:w="4209" w:type="dxa"/>
          </w:tcPr>
          <w:p w:rsidR="004702FB" w:rsidRPr="006F1DA5" w:rsidRDefault="004702FB" w:rsidP="004702FB">
            <w:pPr>
              <w:pStyle w:val="Glava"/>
              <w:rPr>
                <w:rFonts w:ascii="Arial" w:hAnsi="Arial" w:cs="Arial"/>
                <w:b/>
                <w:color w:val="000000" w:themeColor="text1"/>
              </w:rPr>
            </w:pPr>
          </w:p>
        </w:tc>
      </w:tr>
    </w:tbl>
    <w:p w:rsidR="00B60853" w:rsidRPr="002B6779" w:rsidRDefault="00B60853" w:rsidP="00B60853">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rsidR="00B60853" w:rsidRPr="00D36F2E" w:rsidRDefault="00B60853" w:rsidP="00B60853">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rsidR="00067DAD" w:rsidRPr="00B60853" w:rsidRDefault="00B60853">
      <w:pPr>
        <w:spacing w:before="225" w:after="225" w:line="240" w:lineRule="auto"/>
        <w:jc w:val="both"/>
        <w:rPr>
          <w:b/>
        </w:rPr>
      </w:pPr>
      <w:r w:rsidRPr="00B60853">
        <w:rPr>
          <w:rFonts w:ascii="Arial" w:hAnsi="Arial" w:cs="Arial"/>
          <w:b/>
          <w:color w:val="000000"/>
          <w:sz w:val="18"/>
          <w:szCs w:val="18"/>
        </w:rPr>
        <w:t>VISOKOTLAČNI PARNI STERILIZATOR</w:t>
      </w:r>
    </w:p>
    <w:p w:rsidR="00067DAD" w:rsidRDefault="00B60853">
      <w:pPr>
        <w:spacing w:before="225" w:after="225" w:line="240" w:lineRule="auto"/>
        <w:jc w:val="both"/>
      </w:pPr>
      <w:r>
        <w:rPr>
          <w:rFonts w:ascii="Arial" w:hAnsi="Arial" w:cs="Arial"/>
          <w:color w:val="000000"/>
          <w:sz w:val="18"/>
          <w:szCs w:val="18"/>
        </w:rPr>
        <w:t>Na podlagi Zakona o javnem naročanju (ZJN-3;  Uradni list RS, št. 91/15, 14/18, 121/21, 10/22 in 74/22 - odl. US), SPLOŠNA BOLNIŠNICA NOVO MESTO, Šmihelska cesta 1, 8000 Novo mesto (v nadaljevanju: naročnik), vabi zainteresirane ponudnike, da predložijo svojo pisno ponudbo v skladu s to razpisno dokumentacijo in sodelujejo v postopku oddaje javnega naročila.</w:t>
      </w:r>
    </w:p>
    <w:p w:rsidR="00067DAD" w:rsidRDefault="00B60853">
      <w:pPr>
        <w:spacing w:before="225" w:after="225" w:line="240" w:lineRule="auto"/>
        <w:jc w:val="both"/>
      </w:pPr>
      <w:r>
        <w:rPr>
          <w:rFonts w:ascii="Arial" w:hAnsi="Arial" w:cs="Arial"/>
          <w:color w:val="000000"/>
          <w:sz w:val="18"/>
          <w:szCs w:val="18"/>
        </w:rPr>
        <w:t>Predmet javnega naročila je: VISOKOTLAČNI PARNI STERILIZATOR.</w:t>
      </w:r>
    </w:p>
    <w:p w:rsidR="00067DAD" w:rsidRDefault="00B60853">
      <w:pPr>
        <w:spacing w:before="225" w:after="225" w:line="240" w:lineRule="auto"/>
        <w:jc w:val="both"/>
      </w:pPr>
      <w:r>
        <w:rPr>
          <w:rFonts w:ascii="Arial" w:hAnsi="Arial" w:cs="Arial"/>
          <w:color w:val="000000"/>
          <w:sz w:val="18"/>
          <w:szCs w:val="18"/>
        </w:rPr>
        <w:t>Delitev naročila na sklope: naročilo se oddaja celovito.</w:t>
      </w:r>
    </w:p>
    <w:p w:rsidR="00067DAD" w:rsidRDefault="00B60853">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rsidR="00B60853" w:rsidRDefault="00B60853" w:rsidP="00B60853">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067DAD">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067DAD" w:rsidRDefault="00B60853">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067DAD" w:rsidRDefault="00B60853">
            <w:pPr>
              <w:jc w:val="right"/>
            </w:pPr>
            <w:r>
              <w:rPr>
                <w:rFonts w:ascii="Arial" w:hAnsi="Arial" w:cs="Arial"/>
                <w:b/>
                <w:bCs/>
                <w:color w:val="000000"/>
                <w:position w:val="-2"/>
                <w:sz w:val="18"/>
                <w:szCs w:val="18"/>
                <w:shd w:val="clear" w:color="auto" w:fill="D1D1D1"/>
              </w:rPr>
              <w:t>Datumi</w:t>
            </w:r>
          </w:p>
        </w:tc>
      </w:tr>
      <w:tr w:rsidR="00067DAD">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rsidP="00916D2E">
            <w:pPr>
              <w:jc w:val="right"/>
            </w:pPr>
            <w:r>
              <w:rPr>
                <w:rFonts w:ascii="Arial" w:hAnsi="Arial" w:cs="Arial"/>
                <w:color w:val="000000"/>
                <w:position w:val="-2"/>
                <w:sz w:val="18"/>
                <w:szCs w:val="18"/>
              </w:rPr>
              <w:t xml:space="preserve">do </w:t>
            </w:r>
            <w:r w:rsidR="00916D2E">
              <w:rPr>
                <w:rFonts w:ascii="Arial" w:hAnsi="Arial" w:cs="Arial"/>
                <w:color w:val="000000"/>
                <w:position w:val="-2"/>
                <w:sz w:val="18"/>
                <w:szCs w:val="18"/>
              </w:rPr>
              <w:t>1</w:t>
            </w:r>
            <w:r>
              <w:rPr>
                <w:rFonts w:ascii="Arial" w:hAnsi="Arial" w:cs="Arial"/>
                <w:color w:val="000000"/>
                <w:position w:val="-2"/>
                <w:sz w:val="18"/>
                <w:szCs w:val="18"/>
              </w:rPr>
              <w:t>4.1</w:t>
            </w:r>
            <w:r w:rsidR="00916D2E">
              <w:rPr>
                <w:rFonts w:ascii="Arial" w:hAnsi="Arial" w:cs="Arial"/>
                <w:color w:val="000000"/>
                <w:position w:val="-2"/>
                <w:sz w:val="18"/>
                <w:szCs w:val="18"/>
              </w:rPr>
              <w:t>2</w:t>
            </w:r>
            <w:r>
              <w:rPr>
                <w:rFonts w:ascii="Arial" w:hAnsi="Arial" w:cs="Arial"/>
                <w:color w:val="000000"/>
                <w:position w:val="-2"/>
                <w:sz w:val="18"/>
                <w:szCs w:val="18"/>
              </w:rPr>
              <w:t>.2022 do 09:00</w:t>
            </w:r>
          </w:p>
        </w:tc>
      </w:tr>
      <w:tr w:rsidR="00067DAD">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rsidP="00916D2E">
            <w:pPr>
              <w:jc w:val="right"/>
            </w:pPr>
            <w:r>
              <w:rPr>
                <w:rFonts w:ascii="Arial" w:hAnsi="Arial" w:cs="Arial"/>
                <w:color w:val="000000"/>
                <w:position w:val="-2"/>
                <w:sz w:val="18"/>
                <w:szCs w:val="18"/>
              </w:rPr>
              <w:t xml:space="preserve">do </w:t>
            </w:r>
            <w:r w:rsidR="00916D2E">
              <w:rPr>
                <w:rFonts w:ascii="Arial" w:hAnsi="Arial" w:cs="Arial"/>
                <w:color w:val="000000"/>
                <w:position w:val="-2"/>
                <w:sz w:val="18"/>
                <w:szCs w:val="18"/>
              </w:rPr>
              <w:t>23</w:t>
            </w:r>
            <w:r>
              <w:rPr>
                <w:rFonts w:ascii="Arial" w:hAnsi="Arial" w:cs="Arial"/>
                <w:color w:val="000000"/>
                <w:position w:val="-2"/>
                <w:sz w:val="18"/>
                <w:szCs w:val="18"/>
              </w:rPr>
              <w:t>.12.2022 do 09:00</w:t>
            </w:r>
          </w:p>
        </w:tc>
      </w:tr>
      <w:tr w:rsidR="00067DAD">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916D2E" w:rsidP="00916D2E">
            <w:pPr>
              <w:jc w:val="right"/>
            </w:pPr>
            <w:r>
              <w:rPr>
                <w:rFonts w:ascii="Arial" w:hAnsi="Arial" w:cs="Arial"/>
                <w:color w:val="000000"/>
                <w:position w:val="-2"/>
                <w:sz w:val="18"/>
                <w:szCs w:val="18"/>
              </w:rPr>
              <w:t>23</w:t>
            </w:r>
            <w:r w:rsidR="00B60853">
              <w:rPr>
                <w:rFonts w:ascii="Arial" w:hAnsi="Arial" w:cs="Arial"/>
                <w:color w:val="000000"/>
                <w:position w:val="-2"/>
                <w:sz w:val="18"/>
                <w:szCs w:val="18"/>
              </w:rPr>
              <w:t>.12.2022 ob 1</w:t>
            </w:r>
            <w:r>
              <w:rPr>
                <w:rFonts w:ascii="Arial" w:hAnsi="Arial" w:cs="Arial"/>
                <w:color w:val="000000"/>
                <w:position w:val="-2"/>
                <w:sz w:val="18"/>
                <w:szCs w:val="18"/>
              </w:rPr>
              <w:t>1</w:t>
            </w:r>
            <w:r w:rsidR="00B60853">
              <w:rPr>
                <w:rFonts w:ascii="Arial" w:hAnsi="Arial" w:cs="Arial"/>
                <w:color w:val="000000"/>
                <w:position w:val="-2"/>
                <w:sz w:val="18"/>
                <w:szCs w:val="18"/>
              </w:rPr>
              <w:t>:00</w:t>
            </w:r>
          </w:p>
        </w:tc>
      </w:tr>
    </w:tbl>
    <w:p w:rsidR="00B60853" w:rsidRDefault="00B60853" w:rsidP="00B60853">
      <w:pPr>
        <w:pStyle w:val="Paragraf"/>
        <w:spacing w:line="240" w:lineRule="auto"/>
        <w:rPr>
          <w:rFonts w:ascii="Arial" w:hAnsi="Arial" w:cs="Arial"/>
        </w:rPr>
      </w:pPr>
    </w:p>
    <w:p w:rsidR="00B60853" w:rsidRPr="008806CE" w:rsidRDefault="00B60853" w:rsidP="00B60853">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bookmarkStart w:id="0" w:name="_GoBack"/>
      <w:bookmarkEnd w:id="0"/>
    </w:p>
    <w:p w:rsidR="00B60853" w:rsidRDefault="00B60853" w:rsidP="00B60853">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Irena Hočevar</w:t>
      </w:r>
    </w:p>
    <w:p w:rsidR="00B60853" w:rsidRDefault="00B60853" w:rsidP="00B60853">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irena.hocevar@sb-nm.si</w:t>
      </w:r>
    </w:p>
    <w:p w:rsidR="00B60853" w:rsidRDefault="00B60853" w:rsidP="00B60853">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07 39 16 125</w:t>
      </w:r>
    </w:p>
    <w:p w:rsidR="00067DAD" w:rsidRDefault="00B60853">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rsidR="00B60853" w:rsidRPr="008806CE" w:rsidRDefault="00B60853" w:rsidP="00B60853">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rsidR="00B60853" w:rsidRDefault="00B60853" w:rsidP="00B60853">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067DAD">
        <w:tc>
          <w:tcPr>
            <w:tcW w:w="0" w:type="auto"/>
            <w:tcMar>
              <w:top w:w="0" w:type="auto"/>
              <w:bottom w:w="0" w:type="auto"/>
            </w:tcMar>
          </w:tcPr>
          <w:p w:rsidR="00067DAD" w:rsidRDefault="00B60853" w:rsidP="00FC254F">
            <w:pPr>
              <w:numPr>
                <w:ilvl w:val="0"/>
                <w:numId w:val="1"/>
              </w:numPr>
              <w:rPr>
                <w:rFonts w:ascii="Arial" w:hAnsi="Arial" w:cs="Arial"/>
                <w:color w:val="000000"/>
                <w:sz w:val="18"/>
                <w:szCs w:val="18"/>
              </w:rPr>
            </w:pPr>
            <w:r>
              <w:rPr>
                <w:rFonts w:ascii="Arial" w:hAnsi="Arial" w:cs="Arial"/>
                <w:color w:val="000000"/>
                <w:sz w:val="18"/>
                <w:szCs w:val="18"/>
              </w:rPr>
              <w:t>elektronska oddaja na URL: https://ejn.gov.si</w:t>
            </w:r>
          </w:p>
        </w:tc>
      </w:tr>
    </w:tbl>
    <w:p w:rsidR="00067DAD" w:rsidRDefault="00B60853">
      <w:pPr>
        <w:spacing w:before="225" w:after="225" w:line="240" w:lineRule="auto"/>
        <w:jc w:val="both"/>
      </w:pPr>
      <w:r>
        <w:rPr>
          <w:rFonts w:ascii="Arial" w:hAnsi="Arial" w:cs="Arial"/>
          <w:color w:val="000000"/>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rsidR="00067DAD" w:rsidRDefault="00B60853">
      <w:pPr>
        <w:spacing w:before="225" w:after="225" w:line="240" w:lineRule="auto"/>
        <w:jc w:val="both"/>
      </w:pPr>
      <w:r>
        <w:rPr>
          <w:rFonts w:ascii="Arial" w:hAnsi="Arial" w:cs="Arial"/>
          <w:color w:val="000000"/>
          <w:sz w:val="18"/>
          <w:szCs w:val="18"/>
        </w:rPr>
        <w:lastRenderedPageBreak/>
        <w:t>Ponudnik se mora pred oddajo ponudbe registrirati na spletnem naslovu https://ejn.gov.si/eJN2, v skladu z Navodili za uporabo e-JN. Če je ponudnik že registriran v informacijski sistem e-JN, se v aplikacijo prijavi na istem naslovu.</w:t>
      </w:r>
    </w:p>
    <w:p w:rsidR="00067DAD" w:rsidRDefault="00B60853">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rsidR="00067DAD" w:rsidRDefault="00B60853">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rsidR="00067DAD" w:rsidRDefault="00B60853">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067DAD" w:rsidRDefault="00B60853">
      <w:pPr>
        <w:spacing w:before="225" w:after="225" w:line="240" w:lineRule="auto"/>
        <w:jc w:val="both"/>
      </w:pPr>
      <w:r>
        <w:rPr>
          <w:rFonts w:ascii="Arial" w:hAnsi="Arial" w:cs="Arial"/>
          <w:color w:val="000000"/>
          <w:sz w:val="18"/>
          <w:szCs w:val="18"/>
        </w:rPr>
        <w:t>Po preteku roka za predložitev ponudb ponudbe ne bo več mogoče oddati.</w:t>
      </w:r>
    </w:p>
    <w:p w:rsidR="00B60853" w:rsidRPr="008806CE" w:rsidRDefault="00B60853" w:rsidP="00B60853">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rsidR="00B60853" w:rsidRPr="00445A62" w:rsidRDefault="00B60853" w:rsidP="00B60853">
      <w:pPr>
        <w:spacing w:before="120" w:after="120"/>
        <w:jc w:val="both"/>
        <w:rPr>
          <w:rFonts w:ascii="Arial" w:hAnsi="Arial" w:cs="Arial"/>
          <w:sz w:val="18"/>
          <w:szCs w:val="18"/>
        </w:rPr>
      </w:pPr>
      <w:r>
        <w:rPr>
          <w:rFonts w:ascii="Arial" w:hAnsi="Arial" w:cs="Arial"/>
          <w:sz w:val="18"/>
          <w:szCs w:val="18"/>
        </w:rPr>
        <w:t>Odpiranje ponudb je javno in bo potekalo na naslovu:</w:t>
      </w:r>
    </w:p>
    <w:p w:rsidR="00B60853" w:rsidRPr="00445A62" w:rsidRDefault="00B60853" w:rsidP="00B60853">
      <w:pPr>
        <w:spacing w:before="120" w:after="120"/>
        <w:jc w:val="both"/>
        <w:rPr>
          <w:rFonts w:ascii="Arial" w:hAnsi="Arial" w:cs="Arial"/>
          <w:b/>
          <w:sz w:val="18"/>
          <w:szCs w:val="18"/>
        </w:rPr>
      </w:pPr>
      <w:r>
        <w:rPr>
          <w:rFonts w:ascii="Arial" w:hAnsi="Arial" w:cs="Arial"/>
          <w:b/>
          <w:sz w:val="18"/>
          <w:szCs w:val="18"/>
        </w:rPr>
        <w:t>Spletna aplikacija e-Oddaja</w:t>
      </w:r>
    </w:p>
    <w:p w:rsidR="00067DAD" w:rsidRDefault="00B60853">
      <w:pPr>
        <w:spacing w:before="225" w:after="225" w:line="240" w:lineRule="auto"/>
        <w:jc w:val="both"/>
      </w:pPr>
      <w:r>
        <w:rPr>
          <w:rFonts w:ascii="Arial" w:hAnsi="Arial" w:cs="Arial"/>
          <w:color w:val="000000"/>
          <w:sz w:val="18"/>
          <w:szCs w:val="18"/>
        </w:rPr>
        <w:t>Odpiranje poteka tako, da informacijski sistem e-JN samod</w:t>
      </w:r>
      <w:r w:rsidR="00694522">
        <w:rPr>
          <w:rFonts w:ascii="Arial" w:hAnsi="Arial" w:cs="Arial"/>
          <w:color w:val="000000"/>
          <w:sz w:val="18"/>
          <w:szCs w:val="18"/>
        </w:rPr>
        <w:t>ej</w:t>
      </w:r>
      <w:r>
        <w:rPr>
          <w:rFonts w:ascii="Arial" w:hAnsi="Arial" w:cs="Arial"/>
          <w:color w:val="000000"/>
          <w:sz w:val="18"/>
          <w:szCs w:val="18"/>
        </w:rPr>
        <w:t>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rsidR="00B60853" w:rsidRPr="008806CE" w:rsidRDefault="00B60853" w:rsidP="00B60853">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rsidR="00B60853" w:rsidRPr="00445A62" w:rsidRDefault="00B60853" w:rsidP="00B60853">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180 dni od roka za predložitev ponudb.</w:t>
      </w:r>
    </w:p>
    <w:p w:rsidR="00067DAD" w:rsidRDefault="00B60853">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rsidR="00B60853" w:rsidRPr="008806CE" w:rsidRDefault="00B60853" w:rsidP="00B60853">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rsidR="00B60853" w:rsidRPr="00445A62" w:rsidRDefault="00B60853" w:rsidP="00B60853">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rsidR="00067DAD" w:rsidRDefault="00B60853">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rsidR="00B60853" w:rsidRPr="008806CE" w:rsidRDefault="00B60853" w:rsidP="00B60853">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rsidR="00067DAD" w:rsidRDefault="00B60853">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067DAD">
        <w:tc>
          <w:tcPr>
            <w:tcW w:w="0" w:type="auto"/>
            <w:tcMar>
              <w:top w:w="0" w:type="auto"/>
              <w:bottom w:w="0" w:type="auto"/>
            </w:tcMar>
          </w:tcPr>
          <w:p w:rsidR="00067DAD" w:rsidRDefault="00B60853" w:rsidP="00FC254F">
            <w:pPr>
              <w:numPr>
                <w:ilvl w:val="0"/>
                <w:numId w:val="2"/>
              </w:numPr>
              <w:rPr>
                <w:rFonts w:ascii="Arial" w:hAnsi="Arial" w:cs="Arial"/>
                <w:color w:val="000000"/>
                <w:sz w:val="18"/>
                <w:szCs w:val="18"/>
              </w:rPr>
            </w:pPr>
            <w:r>
              <w:rPr>
                <w:rFonts w:ascii="Arial" w:hAnsi="Arial" w:cs="Arial"/>
                <w:color w:val="000000"/>
                <w:sz w:val="18"/>
                <w:szCs w:val="18"/>
              </w:rPr>
              <w:t>Portal javnih naročil</w:t>
            </w:r>
          </w:p>
        </w:tc>
      </w:tr>
    </w:tbl>
    <w:p w:rsidR="00067DAD" w:rsidRDefault="00B60853">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rsidR="00067DAD" w:rsidRDefault="00B60853">
      <w:pPr>
        <w:spacing w:before="225" w:after="225" w:line="240" w:lineRule="auto"/>
        <w:jc w:val="both"/>
      </w:pPr>
      <w:r>
        <w:rPr>
          <w:rFonts w:ascii="Arial" w:hAnsi="Arial" w:cs="Arial"/>
          <w:color w:val="000000"/>
          <w:sz w:val="18"/>
          <w:szCs w:val="18"/>
        </w:rPr>
        <w:lastRenderedPageBreak/>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rsidR="00B60853" w:rsidRPr="00BB1848" w:rsidRDefault="00B60853" w:rsidP="00B60853">
      <w:pPr>
        <w:pStyle w:val="Paragraf"/>
        <w:spacing w:before="0" w:after="0"/>
        <w:rPr>
          <w:rFonts w:cs="Arial"/>
        </w:rPr>
      </w:pPr>
    </w:p>
    <w:p w:rsidR="00694522" w:rsidRDefault="00B60853">
      <w:pPr>
        <w:spacing w:after="0" w:line="240" w:lineRule="auto"/>
        <w:rPr>
          <w:rFonts w:ascii="Arial" w:hAnsi="Arial" w:cs="Arial"/>
          <w:color w:val="000000"/>
          <w:sz w:val="18"/>
          <w:szCs w:val="18"/>
        </w:rPr>
      </w:pPr>
      <w:r>
        <w:rPr>
          <w:rFonts w:ascii="Arial" w:hAnsi="Arial" w:cs="Arial"/>
          <w:color w:val="000000"/>
          <w:sz w:val="18"/>
          <w:szCs w:val="18"/>
        </w:rPr>
        <w:t xml:space="preserve">Datum: </w:t>
      </w:r>
      <w:r w:rsidR="00694522">
        <w:rPr>
          <w:rFonts w:ascii="Arial" w:hAnsi="Arial" w:cs="Arial"/>
          <w:color w:val="000000"/>
          <w:sz w:val="18"/>
          <w:szCs w:val="18"/>
        </w:rPr>
        <w:t>24</w:t>
      </w:r>
      <w:r>
        <w:rPr>
          <w:rFonts w:ascii="Arial" w:hAnsi="Arial" w:cs="Arial"/>
          <w:color w:val="000000"/>
          <w:sz w:val="18"/>
          <w:szCs w:val="18"/>
        </w:rPr>
        <w:t>.11.2022</w:t>
      </w:r>
      <w:r>
        <w:rPr>
          <w:rFonts w:ascii="Arial" w:hAnsi="Arial" w:cs="Arial"/>
          <w:color w:val="000000"/>
          <w:sz w:val="18"/>
          <w:szCs w:val="18"/>
        </w:rPr>
        <w:br/>
      </w:r>
    </w:p>
    <w:p w:rsidR="00067DAD" w:rsidRDefault="00B60853">
      <w:pPr>
        <w:spacing w:after="0" w:line="240" w:lineRule="auto"/>
      </w:pPr>
      <w:r>
        <w:rPr>
          <w:rFonts w:ascii="Arial" w:hAnsi="Arial" w:cs="Arial"/>
          <w:color w:val="000000"/>
          <w:sz w:val="18"/>
          <w:szCs w:val="18"/>
        </w:rPr>
        <w:t>Kraj: Novo mesto</w:t>
      </w:r>
    </w:p>
    <w:tbl>
      <w:tblPr>
        <w:tblStyle w:val="NormalTablePHPDOCX"/>
        <w:tblW w:w="5000" w:type="pct"/>
        <w:tblInd w:w="108" w:type="dxa"/>
        <w:tblLook w:val="04A0" w:firstRow="1" w:lastRow="0" w:firstColumn="1" w:lastColumn="0" w:noHBand="0" w:noVBand="1"/>
      </w:tblPr>
      <w:tblGrid>
        <w:gridCol w:w="5115"/>
        <w:gridCol w:w="3955"/>
      </w:tblGrid>
      <w:tr w:rsidR="00067DAD">
        <w:trPr>
          <w:cantSplit/>
        </w:trPr>
        <w:tc>
          <w:tcPr>
            <w:tcW w:w="0" w:type="auto"/>
            <w:tcMar>
              <w:top w:w="135" w:type="dxa"/>
              <w:bottom w:w="135" w:type="dxa"/>
            </w:tcMar>
            <w:vAlign w:val="center"/>
          </w:tcPr>
          <w:p w:rsidR="00067DAD" w:rsidRDefault="00B60853">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rsidR="00067DAD" w:rsidRDefault="00B60853" w:rsidP="00B60853">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rsidR="00067DAD" w:rsidRDefault="00067DAD">
      <w:pPr>
        <w:sectPr w:rsidR="00067DAD" w:rsidSect="00B60853">
          <w:headerReference w:type="default" r:id="rId10"/>
          <w:footerReference w:type="default" r:id="rId11"/>
          <w:pgSz w:w="11906" w:h="16838"/>
          <w:pgMar w:top="1418" w:right="1418" w:bottom="1418" w:left="1418" w:header="567" w:footer="596" w:gutter="0"/>
          <w:cols w:space="708"/>
          <w:docGrid w:linePitch="360"/>
        </w:sectPr>
      </w:pPr>
    </w:p>
    <w:p w:rsidR="00B60853" w:rsidRPr="00EF740C" w:rsidRDefault="00B60853" w:rsidP="00B60853">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t>Navodila ponudnikom za izdelavo ponudbe</w:t>
      </w:r>
    </w:p>
    <w:p w:rsidR="00B60853" w:rsidRDefault="00B60853" w:rsidP="00B60853">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067DAD">
        <w:tc>
          <w:tcPr>
            <w:tcW w:w="0" w:type="auto"/>
            <w:shd w:val="clear" w:color="auto" w:fill="000000"/>
            <w:tcMar>
              <w:top w:w="150" w:type="dxa"/>
              <w:bottom w:w="150" w:type="dxa"/>
            </w:tcMar>
            <w:vAlign w:val="center"/>
          </w:tcPr>
          <w:p w:rsidR="00067DAD" w:rsidRDefault="00B60853">
            <w:r>
              <w:rPr>
                <w:rFonts w:ascii="Arial" w:hAnsi="Arial" w:cs="Arial"/>
                <w:b/>
                <w:bCs/>
                <w:color w:val="FFFFFF"/>
                <w:position w:val="-2"/>
                <w:sz w:val="18"/>
                <w:szCs w:val="18"/>
                <w:shd w:val="clear" w:color="auto" w:fill="000000"/>
              </w:rPr>
              <w:t>1. Splošna navodila</w:t>
            </w:r>
          </w:p>
        </w:tc>
      </w:tr>
    </w:tbl>
    <w:p w:rsidR="00067DAD" w:rsidRDefault="00B60853">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rsidR="00067DAD" w:rsidRDefault="00B60853">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rsidR="00067DAD" w:rsidRDefault="00B60853">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rsidR="00067DAD" w:rsidRDefault="00B60853">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Kot original pa ne štejejo skeni dokumentov z izpisom elektronske potrditve.</w:t>
      </w:r>
    </w:p>
    <w:p w:rsidR="00067DAD" w:rsidRDefault="00B60853">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tbl>
      <w:tblPr>
        <w:tblStyle w:val="NormalTablePHPDOCX"/>
        <w:tblW w:w="2500" w:type="pct"/>
        <w:tblInd w:w="108" w:type="dxa"/>
        <w:tblLook w:val="04A0" w:firstRow="1" w:lastRow="0" w:firstColumn="1" w:lastColumn="0" w:noHBand="0" w:noVBand="1"/>
      </w:tblPr>
      <w:tblGrid>
        <w:gridCol w:w="4535"/>
      </w:tblGrid>
      <w:tr w:rsidR="00067DAD">
        <w:tc>
          <w:tcPr>
            <w:tcW w:w="0" w:type="auto"/>
            <w:shd w:val="clear" w:color="auto" w:fill="000000"/>
            <w:tcMar>
              <w:top w:w="150" w:type="dxa"/>
              <w:bottom w:w="150" w:type="dxa"/>
            </w:tcMar>
            <w:vAlign w:val="center"/>
          </w:tcPr>
          <w:p w:rsidR="00067DAD" w:rsidRDefault="00B60853">
            <w:r>
              <w:rPr>
                <w:rFonts w:ascii="Arial" w:hAnsi="Arial" w:cs="Arial"/>
                <w:b/>
                <w:bCs/>
                <w:color w:val="FFFFFF"/>
                <w:position w:val="-2"/>
                <w:sz w:val="18"/>
                <w:szCs w:val="18"/>
                <w:shd w:val="clear" w:color="auto" w:fill="000000"/>
              </w:rPr>
              <w:t>2. Zakoni in predpisi</w:t>
            </w:r>
          </w:p>
        </w:tc>
      </w:tr>
    </w:tbl>
    <w:p w:rsidR="00067DAD" w:rsidRDefault="00B60853">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067DAD">
        <w:tc>
          <w:tcPr>
            <w:tcW w:w="0" w:type="auto"/>
            <w:tcMar>
              <w:top w:w="0" w:type="auto"/>
              <w:bottom w:w="0" w:type="auto"/>
            </w:tcMar>
          </w:tcPr>
          <w:p w:rsidR="00067DAD" w:rsidRDefault="00B60853" w:rsidP="00FC254F">
            <w:pPr>
              <w:numPr>
                <w:ilvl w:val="0"/>
                <w:numId w:val="3"/>
              </w:numPr>
              <w:rPr>
                <w:rFonts w:ascii="Arial" w:hAnsi="Arial" w:cs="Arial"/>
                <w:color w:val="000000"/>
                <w:sz w:val="18"/>
                <w:szCs w:val="18"/>
              </w:rPr>
            </w:pPr>
            <w:r>
              <w:rPr>
                <w:rFonts w:ascii="Arial" w:hAnsi="Arial" w:cs="Arial"/>
                <w:color w:val="000000"/>
                <w:sz w:val="18"/>
                <w:szCs w:val="18"/>
              </w:rPr>
              <w:t>Zakon o javnem naročanju (ZJN-3;  Uradni list RS, št. 91/15, 14/18, 121/21, 10/22 in 74/22 - odl. US)</w:t>
            </w:r>
          </w:p>
          <w:p w:rsidR="00067DAD" w:rsidRDefault="00B60853" w:rsidP="00FC254F">
            <w:pPr>
              <w:numPr>
                <w:ilvl w:val="0"/>
                <w:numId w:val="3"/>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rsidR="00067DAD" w:rsidRDefault="00B60853" w:rsidP="00FC254F">
            <w:pPr>
              <w:numPr>
                <w:ilvl w:val="0"/>
                <w:numId w:val="3"/>
              </w:numPr>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101/13, 55/15 – ZFisP, 96/15 – ZIPRS1617, 13/18 in 195/20 - odl. US)</w:t>
            </w:r>
          </w:p>
          <w:p w:rsidR="00067DAD" w:rsidRDefault="00B60853" w:rsidP="00FC254F">
            <w:pPr>
              <w:numPr>
                <w:ilvl w:val="0"/>
                <w:numId w:val="3"/>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158/20 in 3/22 - ZDeb)</w:t>
            </w:r>
          </w:p>
          <w:p w:rsidR="00067DAD" w:rsidRDefault="00B60853" w:rsidP="00FC254F">
            <w:pPr>
              <w:numPr>
                <w:ilvl w:val="0"/>
                <w:numId w:val="3"/>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rsidR="00067DAD" w:rsidRDefault="00B60853" w:rsidP="00FC254F">
            <w:pPr>
              <w:numPr>
                <w:ilvl w:val="0"/>
                <w:numId w:val="3"/>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 odl. US in 20/18 – OROZ631) ter</w:t>
            </w:r>
          </w:p>
          <w:p w:rsidR="00067DAD" w:rsidRDefault="00B60853" w:rsidP="00FC254F">
            <w:pPr>
              <w:numPr>
                <w:ilvl w:val="0"/>
                <w:numId w:val="3"/>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rsidR="00067DAD" w:rsidRDefault="00B60853">
      <w:pPr>
        <w:spacing w:before="225" w:after="225" w:line="240" w:lineRule="auto"/>
        <w:jc w:val="both"/>
      </w:pPr>
      <w:r>
        <w:rPr>
          <w:rFonts w:ascii="Arial" w:hAnsi="Arial" w:cs="Arial"/>
          <w:color w:val="000000"/>
          <w:sz w:val="18"/>
          <w:szCs w:val="18"/>
        </w:rPr>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tbl>
      <w:tblPr>
        <w:tblStyle w:val="NormalTablePHPDOCX"/>
        <w:tblW w:w="0" w:type="auto"/>
        <w:tblInd w:w="108" w:type="dxa"/>
        <w:tblLook w:val="04A0" w:firstRow="1" w:lastRow="0" w:firstColumn="1" w:lastColumn="0" w:noHBand="0" w:noVBand="1"/>
      </w:tblPr>
      <w:tblGrid>
        <w:gridCol w:w="8962"/>
      </w:tblGrid>
      <w:tr w:rsidR="00B60853" w:rsidTr="00B60853">
        <w:tc>
          <w:tcPr>
            <w:tcW w:w="0" w:type="auto"/>
            <w:tcMar>
              <w:top w:w="0" w:type="auto"/>
              <w:bottom w:w="0" w:type="auto"/>
            </w:tcMar>
          </w:tcPr>
          <w:p w:rsidR="00B60853" w:rsidRDefault="00B60853" w:rsidP="00B60853">
            <w:pPr>
              <w:rPr>
                <w:rFonts w:ascii="Arial" w:hAnsi="Arial" w:cs="Arial"/>
                <w:color w:val="000000"/>
                <w:sz w:val="18"/>
                <w:szCs w:val="18"/>
              </w:rPr>
            </w:pPr>
            <w:r>
              <w:rPr>
                <w:rFonts w:ascii="Arial" w:hAnsi="Arial" w:cs="Arial"/>
                <w:color w:val="000000"/>
                <w:sz w:val="18"/>
                <w:szCs w:val="18"/>
              </w:rPr>
              <w:t>Ponudnik v postopku javnega naročanja (v okviru ponudbene dokumentacije) na posebnem obrazcu, ki je sestavni del te razpisne dokumentacije, podajo podatke o:</w:t>
            </w:r>
          </w:p>
          <w:p w:rsidR="00B60853" w:rsidRDefault="00B60853" w:rsidP="00B60853"/>
        </w:tc>
      </w:tr>
      <w:tr w:rsidR="00B60853" w:rsidTr="00B60853">
        <w:tc>
          <w:tcPr>
            <w:tcW w:w="0" w:type="auto"/>
            <w:tcMar>
              <w:top w:w="0" w:type="auto"/>
              <w:bottom w:w="0" w:type="auto"/>
            </w:tcMar>
          </w:tcPr>
          <w:p w:rsidR="00B60853" w:rsidRDefault="00B60853" w:rsidP="00B60853">
            <w:pPr>
              <w:rPr>
                <w:rFonts w:ascii="Arial" w:hAnsi="Arial" w:cs="Arial"/>
                <w:color w:val="000000"/>
                <w:sz w:val="18"/>
                <w:szCs w:val="18"/>
              </w:rPr>
            </w:pPr>
            <w:r>
              <w:rPr>
                <w:rFonts w:ascii="Arial" w:hAnsi="Arial" w:cs="Arial"/>
                <w:color w:val="000000"/>
                <w:sz w:val="18"/>
                <w:szCs w:val="18"/>
              </w:rPr>
              <w:t>• svojih ustanoviteljih, družbenikih, delničarjih, komanditistih ali drugih lastnikih in podatke o lastniških deležih navedenih oseb in</w:t>
            </w:r>
          </w:p>
          <w:p w:rsidR="00B60853" w:rsidRDefault="00B60853" w:rsidP="00B60853"/>
        </w:tc>
      </w:tr>
      <w:tr w:rsidR="00B60853" w:rsidTr="00B60853">
        <w:tc>
          <w:tcPr>
            <w:tcW w:w="0" w:type="auto"/>
            <w:tcMar>
              <w:top w:w="0" w:type="auto"/>
              <w:bottom w:w="0" w:type="auto"/>
            </w:tcMar>
          </w:tcPr>
          <w:p w:rsidR="00B60853" w:rsidRDefault="00B60853" w:rsidP="00B60853">
            <w:r>
              <w:rPr>
                <w:rFonts w:ascii="Arial" w:hAnsi="Arial" w:cs="Arial"/>
                <w:color w:val="000000"/>
                <w:sz w:val="18"/>
                <w:szCs w:val="18"/>
              </w:rPr>
              <w:t>• gospodarskih subjektih, za katere se glede na določbe zakona, ki ureja gospodarske družbe, šteje, da so z njim povezane družbe.</w:t>
            </w:r>
          </w:p>
        </w:tc>
      </w:tr>
    </w:tbl>
    <w:p w:rsidR="00067DAD" w:rsidRDefault="00B60853">
      <w:pPr>
        <w:spacing w:before="225" w:after="225" w:line="240" w:lineRule="auto"/>
        <w:jc w:val="both"/>
      </w:pPr>
      <w:r>
        <w:rPr>
          <w:rFonts w:ascii="Arial" w:hAnsi="Arial" w:cs="Arial"/>
          <w:color w:val="000000"/>
          <w:sz w:val="18"/>
          <w:szCs w:val="18"/>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rsidR="00067DAD" w:rsidRDefault="00B60853">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rsidR="00067DAD" w:rsidRDefault="00B60853">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067DAD">
        <w:tc>
          <w:tcPr>
            <w:tcW w:w="0" w:type="auto"/>
            <w:shd w:val="clear" w:color="auto" w:fill="000000"/>
            <w:tcMar>
              <w:top w:w="150" w:type="dxa"/>
              <w:bottom w:w="150" w:type="dxa"/>
            </w:tcMar>
            <w:vAlign w:val="center"/>
          </w:tcPr>
          <w:p w:rsidR="00067DAD" w:rsidRDefault="00B60853">
            <w:r>
              <w:rPr>
                <w:rFonts w:ascii="Arial" w:hAnsi="Arial" w:cs="Arial"/>
                <w:b/>
                <w:bCs/>
                <w:color w:val="FFFFFF"/>
                <w:position w:val="-2"/>
                <w:sz w:val="18"/>
                <w:szCs w:val="18"/>
                <w:shd w:val="clear" w:color="auto" w:fill="000000"/>
              </w:rPr>
              <w:t>3. Jezik razpisne dokumentacije in ponudbe ter oblika</w:t>
            </w:r>
          </w:p>
        </w:tc>
      </w:tr>
    </w:tbl>
    <w:p w:rsidR="00067DAD" w:rsidRDefault="00B60853">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rsidR="00067DAD" w:rsidRDefault="00B60853">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rsidR="00067DAD" w:rsidRDefault="00B60853">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rsidR="00067DAD" w:rsidRDefault="00B60853">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067DAD" w:rsidRDefault="00B60853">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067DAD">
        <w:tc>
          <w:tcPr>
            <w:tcW w:w="0" w:type="auto"/>
            <w:shd w:val="clear" w:color="auto" w:fill="000000"/>
            <w:tcMar>
              <w:top w:w="150" w:type="dxa"/>
              <w:bottom w:w="150" w:type="dxa"/>
            </w:tcMar>
            <w:vAlign w:val="center"/>
          </w:tcPr>
          <w:p w:rsidR="00067DAD" w:rsidRDefault="00B60853">
            <w:r>
              <w:rPr>
                <w:rFonts w:ascii="Arial" w:hAnsi="Arial" w:cs="Arial"/>
                <w:b/>
                <w:bCs/>
                <w:color w:val="FFFFFF"/>
                <w:position w:val="-2"/>
                <w:sz w:val="18"/>
                <w:szCs w:val="18"/>
                <w:shd w:val="clear" w:color="auto" w:fill="000000"/>
              </w:rPr>
              <w:t>4. Skupna ponudba</w:t>
            </w:r>
          </w:p>
        </w:tc>
      </w:tr>
    </w:tbl>
    <w:p w:rsidR="00067DAD" w:rsidRDefault="00B60853">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067DAD">
        <w:tc>
          <w:tcPr>
            <w:tcW w:w="0" w:type="auto"/>
            <w:tcMar>
              <w:top w:w="0" w:type="auto"/>
              <w:bottom w:w="0" w:type="auto"/>
            </w:tcMar>
          </w:tcPr>
          <w:p w:rsidR="00067DAD" w:rsidRDefault="00B60853" w:rsidP="00FC254F">
            <w:pPr>
              <w:numPr>
                <w:ilvl w:val="0"/>
                <w:numId w:val="4"/>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rsidR="00067DAD" w:rsidRDefault="00B60853" w:rsidP="00FC254F">
            <w:pPr>
              <w:numPr>
                <w:ilvl w:val="0"/>
                <w:numId w:val="4"/>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rsidR="00067DAD" w:rsidRDefault="00B60853" w:rsidP="00FC254F">
            <w:pPr>
              <w:numPr>
                <w:ilvl w:val="0"/>
                <w:numId w:val="4"/>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rsidR="00067DAD" w:rsidRDefault="00B60853" w:rsidP="00FC254F">
            <w:pPr>
              <w:numPr>
                <w:ilvl w:val="0"/>
                <w:numId w:val="4"/>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rsidR="00067DAD" w:rsidRDefault="00B60853" w:rsidP="00FC254F">
            <w:pPr>
              <w:numPr>
                <w:ilvl w:val="0"/>
                <w:numId w:val="4"/>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rsidR="00067DAD" w:rsidRDefault="00B60853" w:rsidP="00FC254F">
            <w:pPr>
              <w:numPr>
                <w:ilvl w:val="0"/>
                <w:numId w:val="4"/>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rsidR="00067DAD" w:rsidRDefault="00B60853">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rsidR="00067DAD" w:rsidRDefault="00B60853">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067DAD">
        <w:tc>
          <w:tcPr>
            <w:tcW w:w="0" w:type="auto"/>
            <w:shd w:val="clear" w:color="auto" w:fill="000000"/>
            <w:tcMar>
              <w:top w:w="150" w:type="dxa"/>
              <w:bottom w:w="150" w:type="dxa"/>
            </w:tcMar>
            <w:vAlign w:val="center"/>
          </w:tcPr>
          <w:p w:rsidR="00067DAD" w:rsidRDefault="00B60853">
            <w:r>
              <w:rPr>
                <w:rFonts w:ascii="Arial" w:hAnsi="Arial" w:cs="Arial"/>
                <w:b/>
                <w:bCs/>
                <w:color w:val="FFFFFF"/>
                <w:position w:val="-2"/>
                <w:sz w:val="18"/>
                <w:szCs w:val="18"/>
                <w:shd w:val="clear" w:color="auto" w:fill="000000"/>
              </w:rPr>
              <w:t>5. Ponudba s podizvajalci</w:t>
            </w:r>
          </w:p>
        </w:tc>
      </w:tr>
    </w:tbl>
    <w:p w:rsidR="00067DAD" w:rsidRDefault="00B60853">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rsidR="00067DAD" w:rsidRDefault="00B60853">
      <w:pPr>
        <w:spacing w:before="225" w:after="225" w:line="240" w:lineRule="auto"/>
        <w:jc w:val="both"/>
      </w:pPr>
      <w:r>
        <w:rPr>
          <w:rFonts w:ascii="Arial" w:hAnsi="Arial" w:cs="Arial"/>
          <w:color w:val="000000"/>
          <w:sz w:val="18"/>
          <w:szCs w:val="18"/>
        </w:rPr>
        <w:t>V primeru javnega naročila blaga ponudnik v ponudbi ni dolžan navesti podizvajalcev oziroma delov naročila, ki jih namerava oddati v podizvajanje.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  </w:t>
      </w:r>
    </w:p>
    <w:tbl>
      <w:tblPr>
        <w:tblStyle w:val="NormalTablePHPDOCX"/>
        <w:tblW w:w="2500" w:type="pct"/>
        <w:tblInd w:w="108" w:type="dxa"/>
        <w:tblLook w:val="04A0" w:firstRow="1" w:lastRow="0" w:firstColumn="1" w:lastColumn="0" w:noHBand="0" w:noVBand="1"/>
      </w:tblPr>
      <w:tblGrid>
        <w:gridCol w:w="4535"/>
      </w:tblGrid>
      <w:tr w:rsidR="00067DAD">
        <w:tc>
          <w:tcPr>
            <w:tcW w:w="0" w:type="auto"/>
            <w:shd w:val="clear" w:color="auto" w:fill="000000"/>
            <w:tcMar>
              <w:top w:w="150" w:type="dxa"/>
              <w:bottom w:w="150" w:type="dxa"/>
            </w:tcMar>
            <w:vAlign w:val="center"/>
          </w:tcPr>
          <w:p w:rsidR="00067DAD" w:rsidRDefault="00B60853">
            <w:r>
              <w:rPr>
                <w:rFonts w:ascii="Arial" w:hAnsi="Arial" w:cs="Arial"/>
                <w:b/>
                <w:bCs/>
                <w:color w:val="FFFFFF"/>
                <w:position w:val="-2"/>
                <w:sz w:val="18"/>
                <w:szCs w:val="18"/>
                <w:shd w:val="clear" w:color="auto" w:fill="000000"/>
              </w:rPr>
              <w:t>6. Ustavitev postopka, zavrnitev vseh ponudb, odstop od izvedbe javnega naročila</w:t>
            </w:r>
          </w:p>
        </w:tc>
      </w:tr>
    </w:tbl>
    <w:p w:rsidR="00067DAD" w:rsidRDefault="00B60853">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067DAD">
        <w:tc>
          <w:tcPr>
            <w:tcW w:w="0" w:type="auto"/>
            <w:shd w:val="clear" w:color="auto" w:fill="000000"/>
            <w:tcMar>
              <w:top w:w="150" w:type="dxa"/>
              <w:bottom w:w="150" w:type="dxa"/>
            </w:tcMar>
            <w:vAlign w:val="center"/>
          </w:tcPr>
          <w:p w:rsidR="00067DAD" w:rsidRDefault="00B60853">
            <w:r>
              <w:rPr>
                <w:rFonts w:ascii="Arial" w:hAnsi="Arial" w:cs="Arial"/>
                <w:b/>
                <w:bCs/>
                <w:color w:val="FFFFFF"/>
                <w:position w:val="-2"/>
                <w:sz w:val="18"/>
                <w:szCs w:val="18"/>
                <w:shd w:val="clear" w:color="auto" w:fill="000000"/>
              </w:rPr>
              <w:t>7. Zmanjšanje obsega naročila</w:t>
            </w:r>
          </w:p>
        </w:tc>
      </w:tr>
    </w:tbl>
    <w:p w:rsidR="00067DAD" w:rsidRDefault="00B60853">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rsidR="00067DAD" w:rsidRDefault="00B60853">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067DAD">
        <w:tc>
          <w:tcPr>
            <w:tcW w:w="0" w:type="auto"/>
            <w:shd w:val="clear" w:color="auto" w:fill="000000"/>
            <w:tcMar>
              <w:top w:w="150" w:type="dxa"/>
              <w:bottom w:w="150" w:type="dxa"/>
            </w:tcMar>
            <w:vAlign w:val="center"/>
          </w:tcPr>
          <w:p w:rsidR="00067DAD" w:rsidRDefault="00B60853">
            <w:r>
              <w:rPr>
                <w:rFonts w:ascii="Arial" w:hAnsi="Arial" w:cs="Arial"/>
                <w:b/>
                <w:bCs/>
                <w:color w:val="FFFFFF"/>
                <w:position w:val="-2"/>
                <w:sz w:val="18"/>
                <w:szCs w:val="18"/>
                <w:shd w:val="clear" w:color="auto" w:fill="000000"/>
              </w:rPr>
              <w:t>8. Dopolnjevanje, spreminjanje ter pojasnjevanje ponudb</w:t>
            </w:r>
          </w:p>
        </w:tc>
      </w:tr>
    </w:tbl>
    <w:p w:rsidR="00067DAD" w:rsidRDefault="00B60853">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rsidR="00067DAD" w:rsidRDefault="00B60853">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rsidR="00067DAD" w:rsidRDefault="00B60853">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rsidR="00067DAD" w:rsidRDefault="00B60853">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rsidR="00067DAD" w:rsidRDefault="00B60853">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067DAD" w:rsidRDefault="00B60853">
      <w:pPr>
        <w:spacing w:before="225" w:after="225" w:line="240" w:lineRule="auto"/>
        <w:jc w:val="both"/>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067DAD">
        <w:tc>
          <w:tcPr>
            <w:tcW w:w="0" w:type="auto"/>
            <w:shd w:val="clear" w:color="auto" w:fill="000000"/>
            <w:tcMar>
              <w:top w:w="150" w:type="dxa"/>
              <w:bottom w:w="150" w:type="dxa"/>
            </w:tcMar>
            <w:vAlign w:val="center"/>
          </w:tcPr>
          <w:p w:rsidR="00067DAD" w:rsidRDefault="00B60853">
            <w:r>
              <w:rPr>
                <w:rFonts w:ascii="Arial" w:hAnsi="Arial" w:cs="Arial"/>
                <w:b/>
                <w:bCs/>
                <w:color w:val="FFFFFF"/>
                <w:position w:val="-2"/>
                <w:sz w:val="18"/>
                <w:szCs w:val="18"/>
                <w:shd w:val="clear" w:color="auto" w:fill="000000"/>
              </w:rPr>
              <w:t>9. Obvestilo o oddaji naročila</w:t>
            </w:r>
          </w:p>
        </w:tc>
      </w:tr>
    </w:tbl>
    <w:p w:rsidR="00067DAD" w:rsidRDefault="00B60853">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rsidR="00067DAD" w:rsidRDefault="00B60853">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rsidR="00067DAD" w:rsidRDefault="00B60853">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rsidR="00067DAD" w:rsidRDefault="00B60853">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067DAD">
        <w:tc>
          <w:tcPr>
            <w:tcW w:w="0" w:type="auto"/>
            <w:shd w:val="clear" w:color="auto" w:fill="000000"/>
            <w:tcMar>
              <w:top w:w="150" w:type="dxa"/>
              <w:bottom w:w="150" w:type="dxa"/>
            </w:tcMar>
            <w:vAlign w:val="center"/>
          </w:tcPr>
          <w:p w:rsidR="00067DAD" w:rsidRDefault="00B60853">
            <w:r>
              <w:rPr>
                <w:rFonts w:ascii="Arial" w:hAnsi="Arial" w:cs="Arial"/>
                <w:b/>
                <w:bCs/>
                <w:color w:val="FFFFFF"/>
                <w:position w:val="-2"/>
                <w:sz w:val="18"/>
                <w:szCs w:val="18"/>
                <w:shd w:val="clear" w:color="auto" w:fill="000000"/>
              </w:rPr>
              <w:t>10. Zaupnost ponudbene dokumentacije</w:t>
            </w:r>
          </w:p>
        </w:tc>
      </w:tr>
    </w:tbl>
    <w:p w:rsidR="00067DAD" w:rsidRDefault="00B60853">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w:t>
      </w:r>
    </w:p>
    <w:p w:rsidR="00067DAD" w:rsidRDefault="00B60853">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067DAD" w:rsidRDefault="00B60853">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(naziv, proizvajalec/izvajalec in kat.št. ter podatki iz dokazil, ki izkazujejo izpolnjevanje naročnikovih zahtev) in količina iz te specifikacije, cena na enoto, vrednost posamezne postavke in skupna vrednost iz ponudbe ter vsi tisti podatki, ki so vplivali na razvrstitev ponudbe v okviru drugih meril.</w:t>
      </w:r>
    </w:p>
    <w:p w:rsidR="00067DAD" w:rsidRDefault="00B60853">
      <w:pPr>
        <w:spacing w:before="225" w:after="225" w:line="240" w:lineRule="auto"/>
        <w:jc w:val="both"/>
      </w:pPr>
      <w:r>
        <w:rPr>
          <w:rFonts w:ascii="Arial" w:hAnsi="Arial" w:cs="Arial"/>
          <w:color w:val="000000"/>
          <w:sz w:val="18"/>
          <w:szCs w:val="18"/>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tbl>
      <w:tblPr>
        <w:tblStyle w:val="NormalTablePHPDOCX"/>
        <w:tblW w:w="2500" w:type="pct"/>
        <w:tblInd w:w="108" w:type="dxa"/>
        <w:tblLook w:val="04A0" w:firstRow="1" w:lastRow="0" w:firstColumn="1" w:lastColumn="0" w:noHBand="0" w:noVBand="1"/>
      </w:tblPr>
      <w:tblGrid>
        <w:gridCol w:w="4535"/>
      </w:tblGrid>
      <w:tr w:rsidR="00067DAD">
        <w:tc>
          <w:tcPr>
            <w:tcW w:w="0" w:type="auto"/>
            <w:shd w:val="clear" w:color="auto" w:fill="000000"/>
            <w:tcMar>
              <w:top w:w="150" w:type="dxa"/>
              <w:bottom w:w="150" w:type="dxa"/>
            </w:tcMar>
            <w:vAlign w:val="center"/>
          </w:tcPr>
          <w:p w:rsidR="00067DAD" w:rsidRDefault="00B60853">
            <w:r>
              <w:rPr>
                <w:rFonts w:ascii="Arial" w:hAnsi="Arial" w:cs="Arial"/>
                <w:b/>
                <w:bCs/>
                <w:color w:val="FFFFFF"/>
                <w:position w:val="-2"/>
                <w:sz w:val="18"/>
                <w:szCs w:val="18"/>
                <w:shd w:val="clear" w:color="auto" w:fill="000000"/>
              </w:rPr>
              <w:t>11. Način predložitve dokumentov v ponudbi</w:t>
            </w:r>
          </w:p>
        </w:tc>
      </w:tr>
    </w:tbl>
    <w:p w:rsidR="00067DAD" w:rsidRDefault="00B60853">
      <w:pPr>
        <w:spacing w:before="225" w:after="225" w:line="240" w:lineRule="auto"/>
        <w:jc w:val="both"/>
      </w:pPr>
      <w:r>
        <w:rPr>
          <w:rFonts w:ascii="Arial" w:hAnsi="Arial" w:cs="Arial"/>
          <w:color w:val="000000"/>
          <w:sz w:val="18"/>
          <w:szCs w:val="18"/>
        </w:rPr>
        <w:t>Zaželeno je:</w:t>
      </w:r>
    </w:p>
    <w:tbl>
      <w:tblPr>
        <w:tblStyle w:val="NormalTablePHPDOCX"/>
        <w:tblW w:w="0" w:type="auto"/>
        <w:tblInd w:w="108" w:type="dxa"/>
        <w:tblLook w:val="04A0" w:firstRow="1" w:lastRow="0" w:firstColumn="1" w:lastColumn="0" w:noHBand="0" w:noVBand="1"/>
      </w:tblPr>
      <w:tblGrid>
        <w:gridCol w:w="8962"/>
      </w:tblGrid>
      <w:tr w:rsidR="00067DAD">
        <w:tc>
          <w:tcPr>
            <w:tcW w:w="0" w:type="auto"/>
            <w:tcMar>
              <w:top w:w="0" w:type="auto"/>
              <w:bottom w:w="0" w:type="auto"/>
            </w:tcMar>
          </w:tcPr>
          <w:p w:rsidR="00067DAD" w:rsidRDefault="00B60853" w:rsidP="00FC254F">
            <w:pPr>
              <w:numPr>
                <w:ilvl w:val="0"/>
                <w:numId w:val="5"/>
              </w:numPr>
              <w:jc w:val="both"/>
              <w:rPr>
                <w:rFonts w:ascii="Arial" w:hAnsi="Arial" w:cs="Arial"/>
                <w:color w:val="000000"/>
                <w:sz w:val="18"/>
                <w:szCs w:val="18"/>
              </w:rPr>
            </w:pPr>
            <w:r>
              <w:rPr>
                <w:rFonts w:ascii="Arial" w:hAnsi="Arial" w:cs="Arial"/>
                <w:color w:val="000000"/>
                <w:sz w:val="18"/>
                <w:szCs w:val="18"/>
              </w:rPr>
              <w:t>da so vsi dokumenti na mestih, kjer je to označeno, podpisani s strani pooblaščene osebe in žigosani z žigom ponudnika;</w:t>
            </w:r>
          </w:p>
          <w:p w:rsidR="00067DAD" w:rsidRDefault="00B60853" w:rsidP="00FC254F">
            <w:pPr>
              <w:numPr>
                <w:ilvl w:val="0"/>
                <w:numId w:val="5"/>
              </w:numPr>
              <w:jc w:val="both"/>
              <w:rPr>
                <w:rFonts w:ascii="Arial" w:hAnsi="Arial" w:cs="Arial"/>
                <w:color w:val="000000"/>
                <w:sz w:val="18"/>
                <w:szCs w:val="18"/>
              </w:rPr>
            </w:pPr>
            <w:r>
              <w:rPr>
                <w:rFonts w:ascii="Arial" w:hAnsi="Arial" w:cs="Arial"/>
                <w:color w:val="000000"/>
                <w:sz w:val="18"/>
                <w:szCs w:val="18"/>
              </w:rPr>
              <w:t>da so vse strani v ponudbi oštevilčene z zaporednimi številkami, ponudnik pa v spremnem dopisu navede skupno število strani v ponudbi;</w:t>
            </w:r>
          </w:p>
          <w:p w:rsidR="00067DAD" w:rsidRDefault="00B60853" w:rsidP="00FC254F">
            <w:pPr>
              <w:numPr>
                <w:ilvl w:val="0"/>
                <w:numId w:val="5"/>
              </w:numPr>
              <w:jc w:val="both"/>
              <w:rPr>
                <w:rFonts w:ascii="Arial" w:hAnsi="Arial" w:cs="Arial"/>
                <w:color w:val="000000"/>
                <w:sz w:val="18"/>
                <w:szCs w:val="18"/>
              </w:rPr>
            </w:pPr>
            <w:r>
              <w:rPr>
                <w:rFonts w:ascii="Arial" w:hAnsi="Arial" w:cs="Arial"/>
                <w:color w:val="000000"/>
                <w:sz w:val="18"/>
                <w:szCs w:val="18"/>
              </w:rPr>
              <w:t>da ponudnik morebitne popravke opremi z žigom in podpisom svoje pooblaščene osebe.</w:t>
            </w:r>
          </w:p>
        </w:tc>
      </w:tr>
    </w:tbl>
    <w:p w:rsidR="00067DAD" w:rsidRDefault="00B60853">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067DAD" w:rsidRDefault="00B60853">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rsidR="00067DAD" w:rsidRDefault="00B60853">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rsidR="00067DAD" w:rsidRDefault="00B60853">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067DAD">
        <w:tc>
          <w:tcPr>
            <w:tcW w:w="0" w:type="auto"/>
            <w:shd w:val="clear" w:color="auto" w:fill="000000"/>
            <w:tcMar>
              <w:top w:w="150" w:type="dxa"/>
              <w:bottom w:w="150" w:type="dxa"/>
            </w:tcMar>
            <w:vAlign w:val="center"/>
          </w:tcPr>
          <w:p w:rsidR="00067DAD" w:rsidRDefault="00B60853">
            <w:r>
              <w:rPr>
                <w:rFonts w:ascii="Arial" w:hAnsi="Arial" w:cs="Arial"/>
                <w:b/>
                <w:bCs/>
                <w:color w:val="FFFFFF"/>
                <w:position w:val="-2"/>
                <w:sz w:val="18"/>
                <w:szCs w:val="18"/>
                <w:shd w:val="clear" w:color="auto" w:fill="000000"/>
              </w:rPr>
              <w:t>12. Veljavnost ponudbe</w:t>
            </w:r>
          </w:p>
        </w:tc>
      </w:tr>
    </w:tbl>
    <w:p w:rsidR="00067DAD" w:rsidRDefault="00B60853">
      <w:pPr>
        <w:spacing w:before="225" w:after="225" w:line="240" w:lineRule="auto"/>
        <w:jc w:val="both"/>
      </w:pPr>
      <w:r>
        <w:rPr>
          <w:rFonts w:ascii="Arial" w:hAnsi="Arial" w:cs="Arial"/>
          <w:color w:val="000000"/>
          <w:sz w:val="18"/>
          <w:szCs w:val="18"/>
        </w:rPr>
        <w:t>Ponudba velja najmanj 180 dni od roka za predložitev ponudb. V primeru krajšega roka veljavnosti ponudbe se ponudba zavrne.</w:t>
      </w:r>
    </w:p>
    <w:p w:rsidR="00067DAD" w:rsidRDefault="00B60853">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067DAD">
        <w:tc>
          <w:tcPr>
            <w:tcW w:w="0" w:type="auto"/>
            <w:shd w:val="clear" w:color="auto" w:fill="000000"/>
            <w:tcMar>
              <w:top w:w="150" w:type="dxa"/>
              <w:bottom w:w="150" w:type="dxa"/>
            </w:tcMar>
            <w:vAlign w:val="center"/>
          </w:tcPr>
          <w:p w:rsidR="00067DAD" w:rsidRDefault="00B60853">
            <w:r>
              <w:rPr>
                <w:rFonts w:ascii="Arial" w:hAnsi="Arial" w:cs="Arial"/>
                <w:b/>
                <w:bCs/>
                <w:color w:val="FFFFFF"/>
                <w:position w:val="-2"/>
                <w:sz w:val="18"/>
                <w:szCs w:val="18"/>
                <w:shd w:val="clear" w:color="auto" w:fill="000000"/>
              </w:rPr>
              <w:t>13. Pravno varstvo</w:t>
            </w:r>
          </w:p>
        </w:tc>
      </w:tr>
    </w:tbl>
    <w:p w:rsidR="00067DAD" w:rsidRDefault="00B60853">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067DAD" w:rsidRDefault="00B60853">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067DAD" w:rsidRDefault="00B60853">
      <w:pPr>
        <w:spacing w:before="225" w:after="225" w:line="240" w:lineRule="auto"/>
        <w:jc w:val="both"/>
      </w:pPr>
      <w:r>
        <w:rPr>
          <w:rFonts w:ascii="Arial" w:hAnsi="Arial" w:cs="Arial"/>
          <w:color w:val="000000"/>
          <w:sz w:val="18"/>
          <w:szCs w:val="18"/>
        </w:rPr>
        <w:t>Zahtevek za revizijo mora vsebovati vse obvezne sestavine, kot jih določa 15. člen ZPVPJN. </w:t>
      </w:r>
    </w:p>
    <w:p w:rsidR="00067DAD" w:rsidRDefault="00B60853">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067DAD" w:rsidRDefault="00B60853">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2.000,00 EUR.</w:t>
      </w:r>
    </w:p>
    <w:p w:rsidR="00067DAD" w:rsidRDefault="00B60853">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rsidR="00067DAD" w:rsidRDefault="00B60853">
      <w:pPr>
        <w:spacing w:before="225" w:after="225" w:line="240" w:lineRule="auto"/>
        <w:jc w:val="both"/>
      </w:pPr>
      <w:r>
        <w:rPr>
          <w:rFonts w:ascii="Arial" w:hAnsi="Arial" w:cs="Arial"/>
          <w:color w:val="000000"/>
          <w:sz w:val="18"/>
          <w:szCs w:val="18"/>
        </w:rPr>
        <w:t>https://ejn.gov.si/sistem/pravno-varstvo.html</w:t>
      </w:r>
    </w:p>
    <w:p w:rsidR="00067DAD" w:rsidRDefault="00B60853">
      <w:pPr>
        <w:spacing w:before="225" w:after="225" w:line="240" w:lineRule="auto"/>
        <w:jc w:val="both"/>
      </w:pPr>
      <w:r>
        <w:rPr>
          <w:rFonts w:ascii="Arial" w:hAnsi="Arial" w:cs="Arial"/>
          <w:b/>
          <w:bCs/>
          <w:color w:val="000000"/>
          <w:sz w:val="18"/>
          <w:szCs w:val="18"/>
        </w:rPr>
        <w:t>Od 1. 1. 2021 se zahtevek za revizijo skladno z določbo 13.a člena ZPVPJN lahko vloži samo preko portala eRevizija na spletnem naslovu https://www.portalerevizija.si. </w:t>
      </w:r>
    </w:p>
    <w:p w:rsidR="00067DAD" w:rsidRDefault="00B60853">
      <w:pPr>
        <w:spacing w:before="225" w:after="225" w:line="240" w:lineRule="auto"/>
        <w:jc w:val="both"/>
      </w:pPr>
      <w:r>
        <w:rPr>
          <w:rFonts w:ascii="Arial" w:hAnsi="Arial" w:cs="Arial"/>
          <w:color w:val="000000"/>
          <w:sz w:val="18"/>
          <w:szCs w:val="18"/>
        </w:rPr>
        <w:t>Zahtevek za revizijo se lahko vloži v roku iz 25. člena ZPVPJN.</w:t>
      </w:r>
    </w:p>
    <w:p w:rsidR="00067DAD" w:rsidRDefault="00B60853">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535"/>
      </w:tblGrid>
      <w:tr w:rsidR="00067DAD">
        <w:tc>
          <w:tcPr>
            <w:tcW w:w="0" w:type="auto"/>
            <w:shd w:val="clear" w:color="auto" w:fill="000000"/>
            <w:tcMar>
              <w:top w:w="150" w:type="dxa"/>
              <w:bottom w:w="150" w:type="dxa"/>
            </w:tcMar>
            <w:vAlign w:val="center"/>
          </w:tcPr>
          <w:p w:rsidR="00067DAD" w:rsidRDefault="00B60853">
            <w:r>
              <w:rPr>
                <w:rFonts w:ascii="Arial" w:hAnsi="Arial" w:cs="Arial"/>
                <w:b/>
                <w:bCs/>
                <w:color w:val="FFFFFF"/>
                <w:position w:val="-2"/>
                <w:sz w:val="18"/>
                <w:szCs w:val="18"/>
                <w:shd w:val="clear" w:color="auto" w:fill="000000"/>
              </w:rPr>
              <w:t>14. Sklenitev pogodbe</w:t>
            </w:r>
          </w:p>
        </w:tc>
      </w:tr>
    </w:tbl>
    <w:p w:rsidR="00067DAD" w:rsidRDefault="00B60853">
      <w:pPr>
        <w:spacing w:before="225" w:after="225" w:line="240" w:lineRule="auto"/>
        <w:jc w:val="both"/>
      </w:pPr>
      <w:r>
        <w:rPr>
          <w:rFonts w:ascii="Arial" w:hAnsi="Arial" w:cs="Arial"/>
          <w:color w:val="000000"/>
          <w:sz w:val="18"/>
          <w:szCs w:val="18"/>
        </w:rPr>
        <w:t>Izbrani ponudnik bo pozvan k podpisu pogodbe. Pogodba bo sklenjena pod odložnim pogojem predložitve zavarovanja za dobro izvedbo pogodbenih del, če je zahtevno, in morebitnimi drugimi pogoji, kot izhajajo iz vzorca pogodbe in te razpisne dokumentacije.</w:t>
      </w:r>
    </w:p>
    <w:p w:rsidR="00067DAD" w:rsidRDefault="00B60853">
      <w:pPr>
        <w:spacing w:before="225" w:after="225" w:line="240" w:lineRule="auto"/>
        <w:jc w:val="both"/>
      </w:pPr>
      <w:r>
        <w:rPr>
          <w:rFonts w:ascii="Arial" w:hAnsi="Arial" w:cs="Arial"/>
          <w:color w:val="000000"/>
          <w:sz w:val="18"/>
          <w:szCs w:val="18"/>
        </w:rPr>
        <w:t>Če se ponudnik v petih (5) delovnih dneh po pozivu k podpisu pogodbe ne bo odzval na poziv, lahko naročnik šteje, da je odstopil od ponudbe.</w:t>
      </w:r>
    </w:p>
    <w:p w:rsidR="00067DAD" w:rsidRDefault="00B60853">
      <w:pPr>
        <w:spacing w:before="225" w:after="225" w:line="240" w:lineRule="auto"/>
        <w:jc w:val="both"/>
      </w:pPr>
      <w:r>
        <w:rPr>
          <w:rFonts w:ascii="Arial" w:hAnsi="Arial" w:cs="Arial"/>
          <w:color w:val="000000"/>
          <w:sz w:val="18"/>
          <w:szCs w:val="18"/>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rsidR="00067DAD" w:rsidRDefault="00067DAD">
      <w:pPr>
        <w:sectPr w:rsidR="00067DAD" w:rsidSect="00D931BF">
          <w:pgSz w:w="11906" w:h="16838"/>
          <w:pgMar w:top="1418" w:right="1418" w:bottom="1418" w:left="1418" w:header="567" w:footer="680" w:gutter="0"/>
          <w:cols w:space="708"/>
          <w:docGrid w:linePitch="360"/>
        </w:sectPr>
      </w:pPr>
    </w:p>
    <w:p w:rsidR="00B60853" w:rsidRPr="00A820C7" w:rsidRDefault="00B60853" w:rsidP="00B60853">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Merila</w:t>
      </w:r>
    </w:p>
    <w:p w:rsidR="00B60853" w:rsidRDefault="00B60853" w:rsidP="00B60853">
      <w:pPr>
        <w:rPr>
          <w:rFonts w:ascii="Arial" w:hAnsi="Arial" w:cs="Arial"/>
          <w:sz w:val="18"/>
          <w:szCs w:val="18"/>
        </w:rPr>
      </w:pPr>
    </w:p>
    <w:p w:rsidR="00067DAD" w:rsidRDefault="00B60853">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rsidR="00067DAD" w:rsidRDefault="00B60853">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067DAD">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jc w:val="both"/>
              <w:textAlignment w:val="center"/>
            </w:pPr>
            <w:r>
              <w:rPr>
                <w:rFonts w:ascii="Arial" w:hAnsi="Arial" w:cs="Arial"/>
                <w:color w:val="000000"/>
                <w:position w:val="-2"/>
                <w:sz w:val="18"/>
                <w:szCs w:val="18"/>
              </w:rPr>
              <w:t> </w:t>
            </w:r>
          </w:p>
        </w:tc>
      </w:tr>
    </w:tbl>
    <w:p w:rsidR="00067DAD" w:rsidRDefault="00B60853">
      <w:pPr>
        <w:spacing w:before="225" w:after="225" w:line="240" w:lineRule="auto"/>
        <w:jc w:val="both"/>
      </w:pPr>
      <w:r>
        <w:rPr>
          <w:rFonts w:ascii="Arial" w:hAnsi="Arial" w:cs="Arial"/>
          <w:color w:val="000000"/>
          <w:sz w:val="18"/>
          <w:szCs w:val="18"/>
        </w:rPr>
        <w:t>V primeru enakovrednih ponudb se izvede javni žreb med najugodnejšimi ponudniki z identično ceno.</w:t>
      </w:r>
    </w:p>
    <w:p w:rsidR="00B60853" w:rsidRPr="00C25086" w:rsidRDefault="00B60853" w:rsidP="00B60853"/>
    <w:p w:rsidR="00067DAD" w:rsidRDefault="00067DAD">
      <w:pPr>
        <w:sectPr w:rsidR="00067DAD" w:rsidSect="00D931BF">
          <w:pgSz w:w="11906" w:h="16838"/>
          <w:pgMar w:top="1418" w:right="1418" w:bottom="1418" w:left="1418" w:header="567" w:footer="680" w:gutter="0"/>
          <w:cols w:space="708"/>
          <w:docGrid w:linePitch="360"/>
        </w:sectPr>
      </w:pPr>
    </w:p>
    <w:p w:rsidR="006975C6" w:rsidRPr="00563971" w:rsidRDefault="00B60853" w:rsidP="00B60853">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t>Pogoji za priznanje usposobljenosti</w:t>
      </w:r>
    </w:p>
    <w:p w:rsidR="00067DAD" w:rsidRDefault="00B60853">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067DAD" w:rsidRDefault="00B60853">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067DAD">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rsidR="00067DAD" w:rsidRDefault="00B60853">
            <w:r>
              <w:rPr>
                <w:rFonts w:ascii="Arial" w:hAnsi="Arial" w:cs="Arial"/>
                <w:color w:val="FFFFFF"/>
                <w:position w:val="-2"/>
                <w:sz w:val="18"/>
                <w:szCs w:val="18"/>
              </w:rPr>
              <w:t>Razlogi za izključitev</w:t>
            </w:r>
          </w:p>
        </w:tc>
      </w:tr>
    </w:tbl>
    <w:p w:rsidR="00067DAD" w:rsidRDefault="00067DAD"/>
    <w:tbl>
      <w:tblPr>
        <w:tblStyle w:val="NormalTablePHPDOCX"/>
        <w:tblW w:w="9300" w:type="dxa"/>
        <w:tblInd w:w="108" w:type="dxa"/>
        <w:tblLook w:val="04A0" w:firstRow="1" w:lastRow="0" w:firstColumn="1" w:lastColumn="0" w:noHBand="0" w:noVBand="1"/>
      </w:tblPr>
      <w:tblGrid>
        <w:gridCol w:w="1860"/>
        <w:gridCol w:w="7440"/>
      </w:tblGrid>
      <w:tr w:rsidR="00067DAD">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067DAD" w:rsidRDefault="00B60853">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je bila </w:t>
            </w:r>
            <w:r>
              <w:rPr>
                <w:rFonts w:ascii="Arial" w:hAnsi="Arial" w:cs="Arial"/>
                <w:b/>
                <w:bCs/>
                <w:color w:val="000000"/>
                <w:position w:val="-2"/>
                <w:sz w:val="18"/>
                <w:szCs w:val="18"/>
                <w:u w:val="single"/>
              </w:rPr>
              <w:t>gospodarskemu subjektu ali osebi, ki je članica upravnega, vodstvenega ali nadzornega organa</w:t>
            </w:r>
            <w:r>
              <w:rPr>
                <w:rFonts w:ascii="Arial" w:hAnsi="Arial" w:cs="Arial"/>
                <w:color w:val="000000"/>
                <w:position w:val="-2"/>
                <w:sz w:val="18"/>
                <w:szCs w:val="18"/>
              </w:rPr>
              <w:t xml:space="preserve"> tega gospodarskega subjekta ali ki ima </w:t>
            </w:r>
            <w:r>
              <w:rPr>
                <w:rFonts w:ascii="Arial" w:hAnsi="Arial" w:cs="Arial"/>
                <w:b/>
                <w:bCs/>
                <w:color w:val="000000"/>
                <w:position w:val="-2"/>
                <w:sz w:val="18"/>
                <w:szCs w:val="18"/>
                <w:u w:val="single"/>
              </w:rPr>
              <w:t>pooblastila za njegovo zastopanje ali odločanje ali nadzor v njem</w:t>
            </w:r>
            <w:r>
              <w:rPr>
                <w:rFonts w:ascii="Arial" w:hAnsi="Arial" w:cs="Arial"/>
                <w:color w:val="000000"/>
                <w:position w:val="-2"/>
                <w:sz w:val="18"/>
                <w:szCs w:val="18"/>
              </w:rPr>
              <w:t>, izrečena pravnomočna sodba za dejanje, ki ima elemente kaznivih dejanj naštetih v 75. členu ZJN-3. </w:t>
            </w:r>
          </w:p>
          <w:p w:rsidR="00067DAD" w:rsidRDefault="00B60853">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067DA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spacing w:before="135" w:after="135"/>
              <w:jc w:val="both"/>
              <w:textAlignment w:val="center"/>
            </w:pPr>
            <w:r>
              <w:rPr>
                <w:rFonts w:ascii="Arial" w:hAnsi="Arial" w:cs="Arial"/>
                <w:color w:val="000000"/>
                <w:position w:val="-2"/>
                <w:sz w:val="18"/>
                <w:szCs w:val="18"/>
              </w:rPr>
              <w:t>Izjava zakonitega zastopnika gospodarskega subjekta (obrazec Krovna izjava)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rsidR="00067DAD" w:rsidRDefault="00B60853">
            <w:pPr>
              <w:spacing w:before="135" w:after="135"/>
              <w:jc w:val="both"/>
              <w:textAlignment w:val="center"/>
            </w:pPr>
            <w:r>
              <w:rPr>
                <w:rFonts w:ascii="Arial" w:hAnsi="Arial" w:cs="Arial"/>
                <w:color w:val="000000"/>
                <w:position w:val="-2"/>
                <w:sz w:val="18"/>
                <w:szCs w:val="18"/>
              </w:rPr>
              <w:t>Gospodarski subjekt lahko predloži izpis iz ustreznega sodnega registra, iz katerega je razvidno, da ne obstajajo razlogi za izključitev. Izpis se šteje kot dokaz o izpolnjevanju predmetnega pogoja. Izpis ne sme biti starejši od 4 mesecev, šteto od roka za oddajo prijav ali ponudb.</w:t>
            </w:r>
          </w:p>
          <w:p w:rsidR="00067DAD" w:rsidRDefault="00B60853">
            <w:pPr>
              <w:spacing w:before="135" w:after="135"/>
              <w:jc w:val="both"/>
              <w:textAlignment w:val="center"/>
            </w:pPr>
            <w:r>
              <w:rPr>
                <w:rFonts w:ascii="Arial" w:hAnsi="Arial" w:cs="Arial"/>
                <w:color w:val="000000"/>
                <w:position w:val="-2"/>
                <w:sz w:val="18"/>
                <w:szCs w:val="18"/>
              </w:rPr>
              <w:t>V kolikor bo gospodarski subjekt predložil zgolj lastno izjavo in izjavo članov organa in zastopnikov, lahko naročnik izpis iz ustreznega registra pridobil sam. Izpis je lahko pridobljen najpozneje v 90 dneh od roka za oddajo prijav ali ponudb.</w:t>
            </w:r>
          </w:p>
          <w:p w:rsidR="00067DAD" w:rsidRDefault="00B60853">
            <w:pPr>
              <w:spacing w:before="135" w:after="135"/>
              <w:jc w:val="both"/>
              <w:textAlignment w:val="center"/>
            </w:pPr>
            <w:r>
              <w:rPr>
                <w:rFonts w:ascii="Arial" w:hAnsi="Arial" w:cs="Arial"/>
                <w:color w:val="000000"/>
                <w:position w:val="-2"/>
                <w:sz w:val="18"/>
                <w:szCs w:val="18"/>
              </w:rPr>
              <w:t>Naročnik si pridržuje pravico, da v sklopu dopolnitev ponudbe zahteva od ponudnikov overjeno izjavo gospodarskega subjekta in fizičnih oseb, da je pogoj izpolnjen na dan oddaje ponudbe.</w:t>
            </w:r>
          </w:p>
        </w:tc>
      </w:tr>
      <w:tr w:rsidR="00067DA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067DAD" w:rsidRDefault="00B60853">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067DA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spacing w:before="135" w:after="135"/>
              <w:jc w:val="both"/>
              <w:textAlignment w:val="center"/>
            </w:pPr>
            <w:r>
              <w:rPr>
                <w:rFonts w:ascii="Arial" w:hAnsi="Arial" w:cs="Arial"/>
                <w:color w:val="000000"/>
                <w:position w:val="-2"/>
                <w:sz w:val="18"/>
                <w:szCs w:val="18"/>
              </w:rPr>
              <w:t>MORAJO izpolnjevati pogoj</w:t>
            </w:r>
          </w:p>
          <w:p w:rsidR="00067DAD" w:rsidRDefault="00B60853">
            <w:pPr>
              <w:spacing w:before="135" w:after="135"/>
              <w:jc w:val="both"/>
              <w:textAlignment w:val="center"/>
            </w:pPr>
            <w:r>
              <w:rPr>
                <w:rFonts w:ascii="Arial" w:hAnsi="Arial" w:cs="Arial"/>
                <w:color w:val="000000"/>
                <w:position w:val="-2"/>
                <w:sz w:val="18"/>
                <w:szCs w:val="18"/>
              </w:rPr>
              <w:t>Izjava zakonitega zastopnika gospodarskega subjekta (obrazec Krovna izjava) v zvezi s kaznivimi dejanji iz prvega odstavka 75. člena ZJN-3 in izjave ter pooblastila za pridobitev podatkov iz kazenske evidence za člane organov in zastopnike gospodarskega subjekta (obrazec Izjava gospdarskega subjekta in pooblastilo za pridobitev podatkov iz kazenske evidence in Izjava članov organov in zastopnikov gospodarskega subjekta in pooblastilo za pridobitev podatkov iz kazenske evidence).</w:t>
            </w:r>
          </w:p>
        </w:tc>
      </w:tr>
      <w:tr w:rsidR="00067DA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spacing w:before="135" w:after="135"/>
              <w:jc w:val="both"/>
              <w:textAlignment w:val="center"/>
            </w:pPr>
            <w:r>
              <w:rPr>
                <w:rFonts w:ascii="Arial" w:hAnsi="Arial" w:cs="Arial"/>
                <w:color w:val="000000"/>
                <w:position w:val="-2"/>
                <w:sz w:val="18"/>
                <w:szCs w:val="18"/>
              </w:rPr>
              <w:t>MORAJO izpolnjevati pogoj</w:t>
            </w:r>
          </w:p>
          <w:p w:rsidR="00067DAD" w:rsidRDefault="00B60853">
            <w:pPr>
              <w:spacing w:before="135" w:after="135"/>
              <w:jc w:val="both"/>
              <w:textAlignment w:val="center"/>
            </w:pPr>
            <w:r>
              <w:rPr>
                <w:rFonts w:ascii="Arial" w:hAnsi="Arial" w:cs="Arial"/>
                <w:color w:val="000000"/>
                <w:position w:val="-2"/>
                <w:sz w:val="18"/>
                <w:szCs w:val="18"/>
              </w:rPr>
              <w:t>Izjave ter pooblastila za pridobitev podatkov iz kazenske evidence za člane organov in zastopnike gospodarskega subjekta (obrazec Izjava gospdarskega subjekta in pooblastilo za pridobitev podatkov iz kazenske evidence in Izjava članov organov in zastopnikov gospodarskega subjekta in pooblastilo za pridobitev podatkov iz kazenske evidence).</w:t>
            </w:r>
          </w:p>
          <w:p w:rsidR="00067DAD" w:rsidRDefault="00B60853">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rsidR="00067DAD" w:rsidRDefault="00067DAD"/>
    <w:tbl>
      <w:tblPr>
        <w:tblStyle w:val="NormalTablePHPDOCX"/>
        <w:tblW w:w="9300" w:type="dxa"/>
        <w:tblInd w:w="108" w:type="dxa"/>
        <w:tblLook w:val="04A0" w:firstRow="1" w:lastRow="0" w:firstColumn="1" w:lastColumn="0" w:noHBand="0" w:noVBand="1"/>
      </w:tblPr>
      <w:tblGrid>
        <w:gridCol w:w="1860"/>
        <w:gridCol w:w="7440"/>
      </w:tblGrid>
      <w:tr w:rsidR="00067DAD">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067DAD" w:rsidRDefault="00B60853">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gospodarski subjekt </w:t>
            </w:r>
            <w:r>
              <w:rPr>
                <w:rFonts w:ascii="Arial" w:hAnsi="Arial" w:cs="Arial"/>
                <w:b/>
                <w:bCs/>
                <w:color w:val="000000"/>
                <w:position w:val="-2"/>
                <w:sz w:val="18"/>
                <w:szCs w:val="18"/>
                <w:u w:val="single"/>
              </w:rPr>
              <w:t>ne izpolnjuje obveznih dajatev in drugih denarnih nedavčnih obveznosti</w:t>
            </w:r>
            <w:r>
              <w:rPr>
                <w:rFonts w:ascii="Arial" w:hAnsi="Arial" w:cs="Arial"/>
                <w:color w:val="000000"/>
                <w:position w:val="-2"/>
                <w:sz w:val="18"/>
                <w:szCs w:val="18"/>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Pr>
                <w:rFonts w:ascii="Arial" w:hAnsi="Arial" w:cs="Arial"/>
                <w:b/>
                <w:bCs/>
                <w:color w:val="000000"/>
                <w:position w:val="-2"/>
                <w:sz w:val="18"/>
                <w:szCs w:val="18"/>
                <w:u w:val="single"/>
              </w:rPr>
              <w:t>ni imel predloženih vseh obračunov davčnih odtegljajev za dohodke iz delovnega razmerja</w:t>
            </w:r>
            <w:r>
              <w:rPr>
                <w:rFonts w:ascii="Arial" w:hAnsi="Arial" w:cs="Arial"/>
                <w:color w:val="000000"/>
                <w:position w:val="-2"/>
                <w:sz w:val="18"/>
                <w:szCs w:val="18"/>
              </w:rPr>
              <w:t xml:space="preserve"> za obdobje zadnjih petih let do dne oddaje ponudbe ali prijave.</w:t>
            </w:r>
          </w:p>
          <w:p w:rsidR="00067DAD" w:rsidRDefault="00B60853">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067DA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spacing w:before="135" w:after="135"/>
              <w:jc w:val="both"/>
              <w:textAlignment w:val="center"/>
            </w:pPr>
            <w:r>
              <w:rPr>
                <w:rFonts w:ascii="Arial" w:hAnsi="Arial" w:cs="Arial"/>
                <w:color w:val="000000"/>
                <w:position w:val="-2"/>
                <w:sz w:val="18"/>
                <w:szCs w:val="18"/>
              </w:rPr>
              <w:t>Izpolnjen in podpisan Obrazec  KROVNA IZJAVA.</w:t>
            </w:r>
          </w:p>
          <w:p w:rsidR="00067DAD" w:rsidRDefault="00B60853">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rsidR="00067DAD" w:rsidRDefault="00B60853">
            <w:pPr>
              <w:spacing w:before="135" w:after="135"/>
              <w:jc w:val="both"/>
              <w:textAlignment w:val="center"/>
            </w:pPr>
            <w:r>
              <w:rPr>
                <w:rFonts w:ascii="Arial" w:hAnsi="Arial" w:cs="Arial"/>
                <w:color w:val="000000"/>
                <w:position w:val="-2"/>
                <w:sz w:val="18"/>
                <w:szCs w:val="18"/>
              </w:rPr>
              <w:t>V kolikor bo gospodarski subjekt predložil zgolj Obrazec KROVNA IZJAVA, bo naročnik potrdilo Finančne uprave RS pridobil sam.</w:t>
            </w:r>
          </w:p>
        </w:tc>
      </w:tr>
      <w:tr w:rsidR="00067DA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067DAD" w:rsidRDefault="00B60853">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067DA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spacing w:before="135" w:after="135"/>
              <w:jc w:val="both"/>
              <w:textAlignment w:val="center"/>
            </w:pPr>
            <w:r>
              <w:rPr>
                <w:rFonts w:ascii="Arial" w:hAnsi="Arial" w:cs="Arial"/>
                <w:color w:val="000000"/>
                <w:position w:val="-2"/>
                <w:sz w:val="18"/>
                <w:szCs w:val="18"/>
              </w:rPr>
              <w:t>MORAJO izpolnjevati pogoj</w:t>
            </w:r>
          </w:p>
          <w:p w:rsidR="00067DAD" w:rsidRDefault="00B60853">
            <w:pPr>
              <w:spacing w:before="135" w:after="135"/>
              <w:jc w:val="both"/>
              <w:textAlignment w:val="center"/>
            </w:pPr>
            <w:r>
              <w:rPr>
                <w:rFonts w:ascii="Arial" w:hAnsi="Arial" w:cs="Arial"/>
                <w:color w:val="000000"/>
                <w:position w:val="-2"/>
                <w:sz w:val="18"/>
                <w:szCs w:val="18"/>
              </w:rPr>
              <w:t>Izpolnjen in podpisan Obrazec  KROVNA IZJAVA.</w:t>
            </w:r>
          </w:p>
        </w:tc>
      </w:tr>
      <w:tr w:rsidR="00067DA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spacing w:before="135" w:after="135"/>
              <w:jc w:val="both"/>
              <w:textAlignment w:val="center"/>
            </w:pPr>
            <w:r>
              <w:rPr>
                <w:rFonts w:ascii="Arial" w:hAnsi="Arial" w:cs="Arial"/>
                <w:color w:val="000000"/>
                <w:position w:val="-2"/>
                <w:sz w:val="18"/>
                <w:szCs w:val="18"/>
              </w:rPr>
              <w:t>MORAJO izpolnjevati pogoj</w:t>
            </w:r>
          </w:p>
          <w:p w:rsidR="00067DAD" w:rsidRDefault="00B60853">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rsidR="00067DAD" w:rsidRDefault="00B60853">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rsidR="00067DAD" w:rsidRDefault="00067DAD"/>
    <w:tbl>
      <w:tblPr>
        <w:tblStyle w:val="NormalTablePHPDOCX"/>
        <w:tblW w:w="9300" w:type="dxa"/>
        <w:tblInd w:w="108" w:type="dxa"/>
        <w:tblLook w:val="04A0" w:firstRow="1" w:lastRow="0" w:firstColumn="1" w:lastColumn="0" w:noHBand="0" w:noVBand="1"/>
      </w:tblPr>
      <w:tblGrid>
        <w:gridCol w:w="1860"/>
        <w:gridCol w:w="7440"/>
      </w:tblGrid>
      <w:tr w:rsidR="00067DAD">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067DAD" w:rsidRDefault="00B60853">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spacing w:before="135" w:after="135"/>
              <w:jc w:val="both"/>
              <w:textAlignment w:val="center"/>
            </w:pPr>
            <w:r>
              <w:rPr>
                <w:rFonts w:ascii="Arial" w:hAnsi="Arial" w:cs="Arial"/>
                <w:color w:val="000000"/>
                <w:position w:val="-2"/>
                <w:sz w:val="18"/>
                <w:szCs w:val="18"/>
              </w:rPr>
              <w:t>Naročnik bo iz postopka javnega naročanja izključil gospodarski subjekt, če je ta na dan, ko poteče rok za oddajo ponudb ali prijav, izločen iz postopkov oddaje javnih naročil zaradi uvrstitve </w:t>
            </w:r>
            <w:r>
              <w:rPr>
                <w:rFonts w:ascii="Arial" w:hAnsi="Arial" w:cs="Arial"/>
                <w:b/>
                <w:bCs/>
                <w:color w:val="000000"/>
                <w:position w:val="-2"/>
                <w:sz w:val="18"/>
                <w:szCs w:val="18"/>
              </w:rPr>
              <w:t>v evidenco gospodarskih subjektov z izrečenimi stranskimi sankcijami izločitve iz postopkov javnega naročanja</w:t>
            </w:r>
          </w:p>
          <w:p w:rsidR="00067DAD" w:rsidRDefault="00B60853">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067DA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spacing w:before="135" w:after="135"/>
              <w:jc w:val="both"/>
              <w:textAlignment w:val="center"/>
            </w:pPr>
            <w:r>
              <w:rPr>
                <w:rFonts w:ascii="Arial" w:hAnsi="Arial" w:cs="Arial"/>
                <w:color w:val="000000"/>
                <w:position w:val="-2"/>
                <w:sz w:val="18"/>
                <w:szCs w:val="18"/>
              </w:rPr>
              <w:t>Izpolnjen in podpisan Obrazec  KROVNA IZJAVA.</w:t>
            </w:r>
          </w:p>
          <w:p w:rsidR="00067DAD" w:rsidRDefault="00B60853">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067DA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jc w:val="both"/>
              <w:textAlignment w:val="center"/>
            </w:pPr>
            <w:r>
              <w:rPr>
                <w:rFonts w:ascii="Arial" w:hAnsi="Arial" w:cs="Arial"/>
                <w:color w:val="000000"/>
                <w:position w:val="-2"/>
                <w:sz w:val="18"/>
                <w:szCs w:val="18"/>
              </w:rPr>
              <w:t> </w:t>
            </w:r>
          </w:p>
          <w:p w:rsidR="00067DAD" w:rsidRDefault="00B60853">
            <w:r>
              <w:rPr>
                <w:rFonts w:ascii="Arial" w:hAnsi="Arial" w:cs="Arial"/>
                <w:color w:val="000000"/>
                <w:position w:val="-2"/>
                <w:sz w:val="18"/>
                <w:szCs w:val="18"/>
              </w:rPr>
              <w:t xml:space="preserve"> /</w:t>
            </w:r>
          </w:p>
        </w:tc>
      </w:tr>
      <w:tr w:rsidR="00067DA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spacing w:before="135" w:after="135"/>
              <w:jc w:val="both"/>
              <w:textAlignment w:val="center"/>
            </w:pPr>
            <w:r>
              <w:rPr>
                <w:rFonts w:ascii="Arial" w:hAnsi="Arial" w:cs="Arial"/>
                <w:color w:val="000000"/>
                <w:position w:val="-2"/>
                <w:sz w:val="18"/>
                <w:szCs w:val="18"/>
              </w:rPr>
              <w:t>MORAJO izpolnjevati pogoj</w:t>
            </w:r>
          </w:p>
          <w:p w:rsidR="00067DAD" w:rsidRDefault="00B60853">
            <w:pPr>
              <w:spacing w:before="135" w:after="135"/>
              <w:jc w:val="both"/>
              <w:textAlignment w:val="center"/>
            </w:pPr>
            <w:r>
              <w:rPr>
                <w:rFonts w:ascii="Arial" w:hAnsi="Arial" w:cs="Arial"/>
                <w:color w:val="000000"/>
                <w:position w:val="-2"/>
                <w:sz w:val="18"/>
                <w:szCs w:val="18"/>
              </w:rPr>
              <w:t>Izpolnjen in podpisan Obrazec  KROVNA IZJAVA.</w:t>
            </w:r>
          </w:p>
        </w:tc>
      </w:tr>
      <w:tr w:rsidR="00067DA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spacing w:before="135" w:after="135"/>
              <w:jc w:val="both"/>
              <w:textAlignment w:val="center"/>
            </w:pPr>
            <w:r>
              <w:rPr>
                <w:rFonts w:ascii="Arial" w:hAnsi="Arial" w:cs="Arial"/>
                <w:color w:val="000000"/>
                <w:position w:val="-2"/>
                <w:sz w:val="18"/>
                <w:szCs w:val="18"/>
              </w:rPr>
              <w:t>MORAJO izpolnjevati pogoj</w:t>
            </w:r>
          </w:p>
          <w:p w:rsidR="00067DAD" w:rsidRDefault="00B60853">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rsidR="00067DAD" w:rsidRDefault="00067DAD"/>
    <w:tbl>
      <w:tblPr>
        <w:tblStyle w:val="NormalTablePHPDOCX"/>
        <w:tblW w:w="9300" w:type="dxa"/>
        <w:tblInd w:w="108" w:type="dxa"/>
        <w:tblLook w:val="04A0" w:firstRow="1" w:lastRow="0" w:firstColumn="1" w:lastColumn="0" w:noHBand="0" w:noVBand="1"/>
      </w:tblPr>
      <w:tblGrid>
        <w:gridCol w:w="1860"/>
        <w:gridCol w:w="7440"/>
      </w:tblGrid>
      <w:tr w:rsidR="00067DAD">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067DAD" w:rsidRDefault="00B60853">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067DAD" w:rsidRDefault="00B60853">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067DA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spacing w:before="135" w:after="135"/>
              <w:jc w:val="both"/>
              <w:textAlignment w:val="center"/>
            </w:pPr>
            <w:r>
              <w:rPr>
                <w:rFonts w:ascii="Arial" w:hAnsi="Arial" w:cs="Arial"/>
                <w:color w:val="000000"/>
                <w:position w:val="-2"/>
                <w:sz w:val="18"/>
                <w:szCs w:val="18"/>
              </w:rPr>
              <w:t>Izpolnjen in podpisan Obrazec  KROVNA IZJAVA.</w:t>
            </w:r>
          </w:p>
          <w:p w:rsidR="00067DAD" w:rsidRDefault="00B60853">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rsidR="00067DAD" w:rsidRDefault="00B60853">
            <w:pPr>
              <w:spacing w:before="135" w:after="135"/>
              <w:jc w:val="both"/>
              <w:textAlignment w:val="center"/>
            </w:pPr>
            <w:r>
              <w:rPr>
                <w:rFonts w:ascii="Arial" w:hAnsi="Arial" w:cs="Arial"/>
                <w:color w:val="000000"/>
                <w:position w:val="-2"/>
                <w:sz w:val="18"/>
                <w:szCs w:val="18"/>
              </w:rPr>
              <w:t>V kolikor bo gospodarski subjekt predložil zgolj Obrazec KROVNA IZJAVA, lahko naročnik potrdilo pridobi sam.</w:t>
            </w:r>
          </w:p>
        </w:tc>
      </w:tr>
      <w:tr w:rsidR="00067DA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067DA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spacing w:before="135" w:after="135"/>
              <w:jc w:val="both"/>
              <w:textAlignment w:val="center"/>
            </w:pPr>
            <w:r>
              <w:rPr>
                <w:rFonts w:ascii="Arial" w:hAnsi="Arial" w:cs="Arial"/>
                <w:color w:val="000000"/>
                <w:position w:val="-2"/>
                <w:sz w:val="18"/>
                <w:szCs w:val="18"/>
              </w:rPr>
              <w:t>MORAJO izpolnjevati pogoj</w:t>
            </w:r>
          </w:p>
          <w:p w:rsidR="00067DAD" w:rsidRDefault="00B60853">
            <w:pPr>
              <w:spacing w:before="135" w:after="135"/>
              <w:jc w:val="both"/>
              <w:textAlignment w:val="center"/>
            </w:pPr>
            <w:r>
              <w:rPr>
                <w:rFonts w:ascii="Arial" w:hAnsi="Arial" w:cs="Arial"/>
                <w:color w:val="000000"/>
                <w:position w:val="-2"/>
                <w:sz w:val="18"/>
                <w:szCs w:val="18"/>
              </w:rPr>
              <w:t>Izpolnjen in podpisan Obrazec  KROVNA IZJAVA.</w:t>
            </w:r>
          </w:p>
        </w:tc>
      </w:tr>
      <w:tr w:rsidR="00067DA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spacing w:before="135" w:after="135"/>
              <w:jc w:val="both"/>
              <w:textAlignment w:val="center"/>
            </w:pPr>
            <w:r>
              <w:rPr>
                <w:rFonts w:ascii="Arial" w:hAnsi="Arial" w:cs="Arial"/>
                <w:color w:val="000000"/>
                <w:position w:val="-2"/>
                <w:sz w:val="18"/>
                <w:szCs w:val="18"/>
              </w:rPr>
              <w:t>MORAJO izpolnjevati pogoj</w:t>
            </w:r>
          </w:p>
          <w:p w:rsidR="00067DAD" w:rsidRDefault="00B60853">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rsidR="00067DAD" w:rsidRDefault="00B60853">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rsidR="00067DAD" w:rsidRDefault="00067DAD"/>
    <w:tbl>
      <w:tblPr>
        <w:tblStyle w:val="NormalTablePHPDOCX"/>
        <w:tblW w:w="2500" w:type="pct"/>
        <w:tblInd w:w="108" w:type="dxa"/>
        <w:tblLook w:val="04A0" w:firstRow="1" w:lastRow="0" w:firstColumn="1" w:lastColumn="0" w:noHBand="0" w:noVBand="1"/>
      </w:tblPr>
      <w:tblGrid>
        <w:gridCol w:w="4504"/>
      </w:tblGrid>
      <w:tr w:rsidR="00067DAD">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rsidR="00067DAD" w:rsidRDefault="00B60853">
            <w:r>
              <w:rPr>
                <w:rFonts w:ascii="Arial" w:hAnsi="Arial" w:cs="Arial"/>
                <w:color w:val="FFFFFF"/>
                <w:position w:val="-2"/>
                <w:sz w:val="18"/>
                <w:szCs w:val="18"/>
              </w:rPr>
              <w:t>Poslovna in finančna sposobnost</w:t>
            </w:r>
          </w:p>
        </w:tc>
      </w:tr>
    </w:tbl>
    <w:p w:rsidR="00067DAD" w:rsidRDefault="00067DAD"/>
    <w:tbl>
      <w:tblPr>
        <w:tblStyle w:val="NormalTablePHPDOCX"/>
        <w:tblW w:w="9300" w:type="dxa"/>
        <w:tblInd w:w="108" w:type="dxa"/>
        <w:tblLook w:val="04A0" w:firstRow="1" w:lastRow="0" w:firstColumn="1" w:lastColumn="0" w:noHBand="0" w:noVBand="1"/>
      </w:tblPr>
      <w:tblGrid>
        <w:gridCol w:w="1860"/>
        <w:gridCol w:w="7440"/>
      </w:tblGrid>
      <w:tr w:rsidR="00067DAD">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067DAD" w:rsidRDefault="00B60853">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rsidR="00067DAD" w:rsidRDefault="00B60853">
            <w:pPr>
              <w:spacing w:before="135" w:after="135"/>
              <w:jc w:val="both"/>
              <w:textAlignment w:val="center"/>
            </w:pPr>
            <w:r>
              <w:rPr>
                <w:rFonts w:ascii="Arial" w:hAnsi="Arial" w:cs="Arial"/>
                <w:color w:val="000000"/>
                <w:position w:val="-2"/>
                <w:sz w:val="18"/>
                <w:szCs w:val="18"/>
              </w:rPr>
              <w:t>Če morajo imeti gospodarski subjekti določeno dovoljenje ali biti člani določene organizacije, da lahko v svoji matični državi opravljajo določeno storitev, morajo predložiti dokazilo o tem dovoljenju ali članstvu.</w:t>
            </w:r>
          </w:p>
        </w:tc>
      </w:tr>
      <w:tr w:rsidR="00067DA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spacing w:before="135" w:after="135"/>
              <w:jc w:val="both"/>
              <w:textAlignment w:val="center"/>
            </w:pPr>
            <w:r>
              <w:rPr>
                <w:rFonts w:ascii="Arial" w:hAnsi="Arial" w:cs="Arial"/>
                <w:color w:val="000000"/>
                <w:position w:val="-2"/>
                <w:sz w:val="18"/>
                <w:szCs w:val="18"/>
              </w:rPr>
              <w:t>Izpolnjen in podpisan Obrazec  KROVNA IZJAVA.</w:t>
            </w:r>
          </w:p>
          <w:p w:rsidR="00067DAD" w:rsidRDefault="00B60853">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067DA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067DAD" w:rsidRDefault="00B60853">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067DA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spacing w:before="135" w:after="135"/>
              <w:jc w:val="both"/>
              <w:textAlignment w:val="center"/>
            </w:pPr>
            <w:r>
              <w:rPr>
                <w:rFonts w:ascii="Arial" w:hAnsi="Arial" w:cs="Arial"/>
                <w:color w:val="000000"/>
                <w:position w:val="-2"/>
                <w:sz w:val="18"/>
                <w:szCs w:val="18"/>
              </w:rPr>
              <w:t>MORAJO izpolnjevati pogoj</w:t>
            </w:r>
          </w:p>
          <w:p w:rsidR="00067DAD" w:rsidRDefault="00B60853">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067DA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spacing w:before="135" w:after="135"/>
              <w:jc w:val="both"/>
              <w:textAlignment w:val="center"/>
            </w:pPr>
            <w:r>
              <w:rPr>
                <w:rFonts w:ascii="Arial" w:hAnsi="Arial" w:cs="Arial"/>
                <w:color w:val="000000"/>
                <w:position w:val="-2"/>
                <w:sz w:val="18"/>
                <w:szCs w:val="18"/>
              </w:rPr>
              <w:t>MORAJO izpolnjevati pogoj</w:t>
            </w:r>
          </w:p>
          <w:p w:rsidR="00067DAD" w:rsidRDefault="00B60853">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rsidR="00067DAD" w:rsidRDefault="00067DAD"/>
    <w:tbl>
      <w:tblPr>
        <w:tblStyle w:val="NormalTablePHPDOCX"/>
        <w:tblW w:w="2500" w:type="pct"/>
        <w:tblInd w:w="108" w:type="dxa"/>
        <w:tblLook w:val="04A0" w:firstRow="1" w:lastRow="0" w:firstColumn="1" w:lastColumn="0" w:noHBand="0" w:noVBand="1"/>
      </w:tblPr>
      <w:tblGrid>
        <w:gridCol w:w="4504"/>
      </w:tblGrid>
      <w:tr w:rsidR="00067DAD">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rsidR="00067DAD" w:rsidRDefault="00B60853">
            <w:r>
              <w:rPr>
                <w:rFonts w:ascii="Arial" w:hAnsi="Arial" w:cs="Arial"/>
                <w:color w:val="FFFFFF"/>
                <w:position w:val="-2"/>
                <w:sz w:val="18"/>
                <w:szCs w:val="18"/>
              </w:rPr>
              <w:t>Tehnična sposobnost</w:t>
            </w:r>
          </w:p>
        </w:tc>
      </w:tr>
    </w:tbl>
    <w:p w:rsidR="00067DAD" w:rsidRDefault="00067DAD"/>
    <w:tbl>
      <w:tblPr>
        <w:tblStyle w:val="NormalTablePHPDOCX"/>
        <w:tblW w:w="9300" w:type="dxa"/>
        <w:tblInd w:w="108" w:type="dxa"/>
        <w:tblLook w:val="04A0" w:firstRow="1" w:lastRow="0" w:firstColumn="1" w:lastColumn="0" w:noHBand="0" w:noVBand="1"/>
      </w:tblPr>
      <w:tblGrid>
        <w:gridCol w:w="1860"/>
        <w:gridCol w:w="7440"/>
      </w:tblGrid>
      <w:tr w:rsidR="00067DAD">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067DAD" w:rsidRDefault="00B60853">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Izpolnjevanje vseh strokovnih zahtev naročnika, vse veljavne zakonodaje, predpisov, standardov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jc w:val="both"/>
              <w:textAlignment w:val="center"/>
            </w:pPr>
            <w:r>
              <w:rPr>
                <w:rFonts w:ascii="Arial" w:hAnsi="Arial" w:cs="Arial"/>
                <w:color w:val="000000"/>
                <w:position w:val="-2"/>
                <w:sz w:val="18"/>
                <w:szCs w:val="18"/>
              </w:rPr>
              <w:t> </w:t>
            </w:r>
          </w:p>
          <w:tbl>
            <w:tblPr>
              <w:tblStyle w:val="NormalTablePHPDOCX"/>
              <w:tblW w:w="0" w:type="auto"/>
              <w:tblLook w:val="04A0" w:firstRow="1" w:lastRow="0" w:firstColumn="1" w:lastColumn="0" w:noHBand="0" w:noVBand="1"/>
            </w:tblPr>
            <w:tblGrid>
              <w:gridCol w:w="7224"/>
            </w:tblGrid>
            <w:tr w:rsidR="00067DAD">
              <w:tc>
                <w:tcPr>
                  <w:tcW w:w="0" w:type="auto"/>
                  <w:tcMar>
                    <w:top w:w="0" w:type="auto"/>
                    <w:bottom w:w="0" w:type="auto"/>
                  </w:tcMar>
                </w:tcPr>
                <w:p w:rsidR="00067DAD" w:rsidRDefault="00B60853" w:rsidP="00B60853">
                  <w:pPr>
                    <w:rPr>
                      <w:rFonts w:ascii="Arial" w:hAnsi="Arial" w:cs="Arial"/>
                      <w:color w:val="000000"/>
                      <w:sz w:val="18"/>
                      <w:szCs w:val="18"/>
                    </w:rPr>
                  </w:pPr>
                  <w:r>
                    <w:rPr>
                      <w:rFonts w:ascii="Arial" w:hAnsi="Arial" w:cs="Arial"/>
                      <w:color w:val="000000"/>
                      <w:position w:val="-2"/>
                      <w:sz w:val="18"/>
                      <w:szCs w:val="18"/>
                    </w:rPr>
                    <w:t>Da nudi novo opremo, ki ustreza vsem tehničnim in kakovostnim zahtevam naročnika, navedenim v Specifikaciji zahtev naročnika in v ostalih delih te dokumentacije o javnem naročilu.</w:t>
                  </w:r>
                </w:p>
              </w:tc>
            </w:tr>
          </w:tbl>
          <w:p w:rsidR="00067DAD" w:rsidRDefault="00067DAD"/>
        </w:tc>
      </w:tr>
      <w:tr w:rsidR="00067DA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spacing w:before="135" w:after="135"/>
              <w:jc w:val="both"/>
              <w:textAlignment w:val="center"/>
            </w:pPr>
            <w:r>
              <w:rPr>
                <w:rFonts w:ascii="Arial" w:hAnsi="Arial" w:cs="Arial"/>
                <w:color w:val="000000"/>
                <w:position w:val="-2"/>
                <w:sz w:val="18"/>
                <w:szCs w:val="18"/>
              </w:rPr>
              <w:t>Izpolnjen in podpisan Obrazec  KROVNA IZJAVA in priloge iz katerih je razvidno, da blago izpolnjuje vse strokovne zahteve naročnika:</w:t>
            </w:r>
            <w:r>
              <w:rPr>
                <w:rFonts w:ascii="Arial" w:hAnsi="Arial" w:cs="Arial"/>
                <w:color w:val="000000"/>
                <w:position w:val="-2"/>
                <w:sz w:val="18"/>
                <w:szCs w:val="18"/>
              </w:rPr>
              <w:br/>
              <w:t>• prospektni material /katalogi proizvajalca/ tehnična dokumentacija v slovenskem jeziku ali angleškem jeziku/navodila za uporabo, iz  katerih bodo jasno razvidne vse strokovno tehnične karakteristike ponujenega blaga, ki dokazujejo izpolnjevanje vseh naročnikovih strokovnih zahtev;</w:t>
            </w:r>
            <w:r>
              <w:rPr>
                <w:rFonts w:ascii="Arial" w:hAnsi="Arial" w:cs="Arial"/>
                <w:color w:val="000000"/>
                <w:position w:val="-2"/>
                <w:sz w:val="18"/>
                <w:szCs w:val="18"/>
              </w:rPr>
              <w:br/>
              <w:t>Če bo naročnik ob pregledovanju in ocenjevanju ponudb menil, da je treba del ponudbe (npr. prospektni material, tehnične značilnosti, tehnična dokumentacija, navodila...), ki ni predložena v slovenskem jeziku, prevesti v slovenski jezik, bo prevod v določenem roku naložil ponudniku na njegove stroške.</w:t>
            </w:r>
            <w:r>
              <w:rPr>
                <w:rFonts w:ascii="Arial" w:hAnsi="Arial" w:cs="Arial"/>
                <w:color w:val="000000"/>
                <w:position w:val="-2"/>
                <w:sz w:val="18"/>
                <w:szCs w:val="18"/>
              </w:rPr>
              <w:br/>
              <w:t>Iz priložene prospektne in tehnične dokumentacije, mora biti jasno razvidno izpolnjevanje vseh tehničnih zahtev naročnika (natančno označena dokazila tehničnih karakteristik, po enakem vrstnem redu kot si sledijo posamezne točke zahtevane specifikacije predmeta naročila).</w:t>
            </w:r>
            <w:r>
              <w:rPr>
                <w:rFonts w:ascii="Arial" w:hAnsi="Arial" w:cs="Arial"/>
                <w:color w:val="000000"/>
                <w:position w:val="-2"/>
                <w:sz w:val="18"/>
                <w:szCs w:val="18"/>
              </w:rPr>
              <w:br/>
              <w:t>Če ponudnik ne razpolaga dokumentacijo v slovenskem ali angleškem jeziku, mora k ponudbi priložiti opis blaga v slovenskem jeziku</w:t>
            </w:r>
          </w:p>
        </w:tc>
      </w:tr>
      <w:tr w:rsidR="00067DA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jc w:val="both"/>
              <w:textAlignment w:val="center"/>
            </w:pPr>
            <w:r>
              <w:rPr>
                <w:rFonts w:ascii="Arial" w:hAnsi="Arial" w:cs="Arial"/>
                <w:color w:val="000000"/>
                <w:position w:val="-2"/>
                <w:sz w:val="18"/>
                <w:szCs w:val="18"/>
              </w:rPr>
              <w:t> </w:t>
            </w:r>
          </w:p>
          <w:p w:rsidR="00067DAD" w:rsidRDefault="00B60853">
            <w:r>
              <w:rPr>
                <w:rFonts w:ascii="Arial" w:hAnsi="Arial" w:cs="Arial"/>
                <w:color w:val="000000"/>
                <w:position w:val="-2"/>
                <w:sz w:val="18"/>
                <w:szCs w:val="18"/>
              </w:rPr>
              <w:t xml:space="preserve"> /</w:t>
            </w:r>
          </w:p>
        </w:tc>
      </w:tr>
      <w:tr w:rsidR="00067DA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spacing w:before="135" w:after="135"/>
              <w:jc w:val="both"/>
              <w:textAlignment w:val="center"/>
            </w:pPr>
            <w:r>
              <w:rPr>
                <w:rFonts w:ascii="Arial" w:hAnsi="Arial" w:cs="Arial"/>
                <w:color w:val="000000"/>
                <w:position w:val="-2"/>
                <w:sz w:val="18"/>
                <w:szCs w:val="18"/>
              </w:rPr>
              <w:t>KUMULATIVNO izpolnjevanje pogoja</w:t>
            </w:r>
          </w:p>
          <w:p w:rsidR="00067DAD" w:rsidRDefault="00B60853">
            <w:pPr>
              <w:jc w:val="both"/>
              <w:textAlignment w:val="center"/>
            </w:pPr>
            <w:r>
              <w:rPr>
                <w:rFonts w:ascii="Arial" w:hAnsi="Arial" w:cs="Arial"/>
                <w:color w:val="000000"/>
                <w:position w:val="-2"/>
                <w:sz w:val="18"/>
                <w:szCs w:val="18"/>
              </w:rPr>
              <w:t> </w:t>
            </w:r>
          </w:p>
        </w:tc>
      </w:tr>
      <w:tr w:rsidR="00067DA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spacing w:before="135" w:after="135"/>
              <w:jc w:val="both"/>
              <w:textAlignment w:val="center"/>
            </w:pPr>
            <w:r>
              <w:rPr>
                <w:rFonts w:ascii="Arial" w:hAnsi="Arial" w:cs="Arial"/>
                <w:color w:val="000000"/>
                <w:position w:val="-2"/>
                <w:sz w:val="18"/>
                <w:szCs w:val="18"/>
              </w:rPr>
              <w:t>KUMULATIVNO izpolnjevanje pogoja</w:t>
            </w:r>
          </w:p>
          <w:p w:rsidR="00067DAD" w:rsidRDefault="00B60853">
            <w:pPr>
              <w:jc w:val="both"/>
              <w:textAlignment w:val="center"/>
            </w:pPr>
            <w:r>
              <w:rPr>
                <w:rFonts w:ascii="Arial" w:hAnsi="Arial" w:cs="Arial"/>
                <w:color w:val="000000"/>
                <w:position w:val="-2"/>
                <w:sz w:val="18"/>
                <w:szCs w:val="18"/>
              </w:rPr>
              <w:t> </w:t>
            </w:r>
          </w:p>
        </w:tc>
      </w:tr>
    </w:tbl>
    <w:p w:rsidR="00067DAD" w:rsidRDefault="00067DAD"/>
    <w:tbl>
      <w:tblPr>
        <w:tblStyle w:val="NormalTablePHPDOCX"/>
        <w:tblW w:w="9300" w:type="dxa"/>
        <w:tblInd w:w="108" w:type="dxa"/>
        <w:tblLook w:val="04A0" w:firstRow="1" w:lastRow="0" w:firstColumn="1" w:lastColumn="0" w:noHBand="0" w:noVBand="1"/>
      </w:tblPr>
      <w:tblGrid>
        <w:gridCol w:w="1860"/>
        <w:gridCol w:w="7440"/>
      </w:tblGrid>
      <w:tr w:rsidR="00067DAD">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067DAD" w:rsidRDefault="00B60853">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CE certifikat in izjava o skladnosti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rsidP="00327D38">
            <w:pPr>
              <w:spacing w:before="135" w:after="135"/>
              <w:jc w:val="both"/>
              <w:textAlignment w:val="center"/>
            </w:pPr>
            <w:r>
              <w:rPr>
                <w:rFonts w:ascii="Arial" w:hAnsi="Arial" w:cs="Arial"/>
                <w:color w:val="000000"/>
                <w:position w:val="-2"/>
                <w:sz w:val="18"/>
                <w:szCs w:val="18"/>
              </w:rPr>
              <w:t>Da zagotavlja, da ima vse ponujeno blago CE certifikat, s katerim izkazuje varnost, kakovost in uporabnost ponujene opreme v skladu s smernicami  direktive 93/42/EEC ter za vse ponujeno blago razpolaga z izjavami o skladnosti - declaration of conformity</w:t>
            </w:r>
            <w:r w:rsidR="00327D38">
              <w:rPr>
                <w:rFonts w:ascii="Arial" w:hAnsi="Arial" w:cs="Arial"/>
                <w:color w:val="000000"/>
                <w:position w:val="-2"/>
                <w:sz w:val="18"/>
                <w:szCs w:val="18"/>
              </w:rPr>
              <w:t>.</w:t>
            </w:r>
          </w:p>
        </w:tc>
      </w:tr>
      <w:tr w:rsidR="00067DA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spacing w:before="135" w:after="135"/>
              <w:jc w:val="both"/>
              <w:textAlignment w:val="center"/>
            </w:pPr>
            <w:r>
              <w:rPr>
                <w:rFonts w:ascii="Arial" w:hAnsi="Arial" w:cs="Arial"/>
                <w:color w:val="000000"/>
                <w:position w:val="-2"/>
                <w:sz w:val="18"/>
                <w:szCs w:val="18"/>
              </w:rPr>
              <w:t>Ponudnik mora predložiti podpisan ter žigosan obrazec Krovne izjave s podpisom katerega izjavlja, da izpolnjuje navedeni pogoj.</w:t>
            </w:r>
            <w:r>
              <w:rPr>
                <w:rFonts w:ascii="Arial" w:hAnsi="Arial" w:cs="Arial"/>
                <w:color w:val="000000"/>
                <w:position w:val="-2"/>
                <w:sz w:val="18"/>
                <w:szCs w:val="18"/>
              </w:rPr>
              <w:br/>
              <w:t>Ponudnik bo dokazila dostavil naročniku naknadno, v kolikor bi ga naročnik k temu pozval.</w:t>
            </w:r>
          </w:p>
        </w:tc>
      </w:tr>
      <w:tr w:rsidR="00067DA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jc w:val="both"/>
              <w:textAlignment w:val="center"/>
            </w:pPr>
            <w:r>
              <w:rPr>
                <w:rFonts w:ascii="Arial" w:hAnsi="Arial" w:cs="Arial"/>
                <w:color w:val="000000"/>
                <w:position w:val="-2"/>
                <w:sz w:val="18"/>
                <w:szCs w:val="18"/>
              </w:rPr>
              <w:t> </w:t>
            </w:r>
          </w:p>
          <w:p w:rsidR="00067DAD" w:rsidRDefault="00B60853">
            <w:r>
              <w:rPr>
                <w:rFonts w:ascii="Arial" w:hAnsi="Arial" w:cs="Arial"/>
                <w:color w:val="000000"/>
                <w:position w:val="-2"/>
                <w:sz w:val="18"/>
                <w:szCs w:val="18"/>
              </w:rPr>
              <w:t xml:space="preserve"> /</w:t>
            </w:r>
          </w:p>
        </w:tc>
      </w:tr>
      <w:tr w:rsidR="00067DA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spacing w:before="135" w:after="135"/>
              <w:jc w:val="both"/>
              <w:textAlignment w:val="center"/>
            </w:pPr>
            <w:r>
              <w:rPr>
                <w:rFonts w:ascii="Arial" w:hAnsi="Arial" w:cs="Arial"/>
                <w:color w:val="000000"/>
                <w:position w:val="-2"/>
                <w:sz w:val="18"/>
                <w:szCs w:val="18"/>
              </w:rPr>
              <w:t>MORAJO izpolnjevati pogoj</w:t>
            </w:r>
          </w:p>
          <w:p w:rsidR="00067DAD" w:rsidRDefault="00B60853">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067DA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spacing w:before="135" w:after="135"/>
              <w:jc w:val="both"/>
              <w:textAlignment w:val="center"/>
            </w:pPr>
            <w:r>
              <w:rPr>
                <w:rFonts w:ascii="Arial" w:hAnsi="Arial" w:cs="Arial"/>
                <w:color w:val="000000"/>
                <w:position w:val="-2"/>
                <w:sz w:val="18"/>
                <w:szCs w:val="18"/>
              </w:rPr>
              <w:t>MORAJO izpolnjevati pogoj</w:t>
            </w:r>
          </w:p>
          <w:p w:rsidR="00067DAD" w:rsidRDefault="00B60853">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rsidR="00067DAD" w:rsidRDefault="00067DAD"/>
    <w:tbl>
      <w:tblPr>
        <w:tblStyle w:val="NormalTablePHPDOCX"/>
        <w:tblW w:w="9300" w:type="dxa"/>
        <w:tblInd w:w="108" w:type="dxa"/>
        <w:tblLook w:val="04A0" w:firstRow="1" w:lastRow="0" w:firstColumn="1" w:lastColumn="0" w:noHBand="0" w:noVBand="1"/>
      </w:tblPr>
      <w:tblGrid>
        <w:gridCol w:w="1860"/>
        <w:gridCol w:w="7440"/>
      </w:tblGrid>
      <w:tr w:rsidR="00067DAD">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067DAD" w:rsidRDefault="00B60853">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Možnost ogleda delujoče ponujene opreme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spacing w:before="135" w:after="135"/>
              <w:jc w:val="both"/>
              <w:textAlignment w:val="center"/>
            </w:pPr>
            <w:r>
              <w:rPr>
                <w:rFonts w:ascii="Arial" w:hAnsi="Arial" w:cs="Arial"/>
                <w:color w:val="000000"/>
                <w:position w:val="-2"/>
                <w:sz w:val="18"/>
                <w:szCs w:val="18"/>
              </w:rPr>
              <w:t>Ponudnik bo moral na svoje stroške omogočiti ogled že delujoče opreme (enak model kot ga ponuja v svoji ponudbi) v enem izmed zdravstvenih centrov v RS Sloveniji ali EU, v kolikor naročnik ponujene opreme ne bi poznal in bi to zahteval. </w:t>
            </w:r>
          </w:p>
        </w:tc>
      </w:tr>
      <w:tr w:rsidR="00067DA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spacing w:before="135" w:after="135"/>
              <w:jc w:val="both"/>
              <w:textAlignment w:val="center"/>
            </w:pPr>
            <w:r>
              <w:rPr>
                <w:rFonts w:ascii="Arial" w:hAnsi="Arial" w:cs="Arial"/>
                <w:color w:val="000000"/>
                <w:position w:val="-2"/>
                <w:sz w:val="18"/>
                <w:szCs w:val="18"/>
              </w:rPr>
              <w:t>Ponudnik mora predložiti podpisan ter žigosan obrazec Krovne izjave s podpisom katerega izjavlja, da izpolnjuje navedeni pogoj.</w:t>
            </w:r>
            <w:r>
              <w:rPr>
                <w:rFonts w:ascii="Arial" w:hAnsi="Arial" w:cs="Arial"/>
                <w:color w:val="000000"/>
                <w:position w:val="-2"/>
                <w:sz w:val="18"/>
                <w:szCs w:val="18"/>
              </w:rPr>
              <w:br/>
              <w:t>Ponudnik bo dokazila dostavil naročniku naknadno, v kolikor bi ga naročnik k temu pozval.</w:t>
            </w:r>
          </w:p>
        </w:tc>
      </w:tr>
      <w:tr w:rsidR="00067DA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jc w:val="both"/>
              <w:textAlignment w:val="center"/>
            </w:pPr>
            <w:r>
              <w:rPr>
                <w:rFonts w:ascii="Arial" w:hAnsi="Arial" w:cs="Arial"/>
                <w:color w:val="000000"/>
                <w:position w:val="-2"/>
                <w:sz w:val="18"/>
                <w:szCs w:val="18"/>
              </w:rPr>
              <w:t> </w:t>
            </w:r>
          </w:p>
          <w:p w:rsidR="00067DAD" w:rsidRDefault="00B60853">
            <w:r>
              <w:rPr>
                <w:rFonts w:ascii="Arial" w:hAnsi="Arial" w:cs="Arial"/>
                <w:color w:val="000000"/>
                <w:position w:val="-2"/>
                <w:sz w:val="18"/>
                <w:szCs w:val="18"/>
              </w:rPr>
              <w:t xml:space="preserve"> /</w:t>
            </w:r>
          </w:p>
        </w:tc>
      </w:tr>
      <w:tr w:rsidR="00067DA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spacing w:before="135" w:after="135"/>
              <w:jc w:val="both"/>
              <w:textAlignment w:val="center"/>
            </w:pPr>
            <w:r>
              <w:rPr>
                <w:rFonts w:ascii="Arial" w:hAnsi="Arial" w:cs="Arial"/>
                <w:color w:val="000000"/>
                <w:position w:val="-2"/>
                <w:sz w:val="18"/>
                <w:szCs w:val="18"/>
              </w:rPr>
              <w:t>MORAJO izpolnjevati pogoj</w:t>
            </w:r>
          </w:p>
          <w:p w:rsidR="00067DAD" w:rsidRDefault="00B60853">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067DA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spacing w:before="135" w:after="135"/>
              <w:jc w:val="both"/>
              <w:textAlignment w:val="center"/>
            </w:pPr>
            <w:r>
              <w:rPr>
                <w:rFonts w:ascii="Arial" w:hAnsi="Arial" w:cs="Arial"/>
                <w:color w:val="000000"/>
                <w:position w:val="-2"/>
                <w:sz w:val="18"/>
                <w:szCs w:val="18"/>
              </w:rPr>
              <w:t>MORAJO izpolnjevati pogoj</w:t>
            </w:r>
          </w:p>
          <w:p w:rsidR="00067DAD" w:rsidRDefault="00B60853">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rsidR="00067DAD" w:rsidRDefault="00067DAD"/>
    <w:tbl>
      <w:tblPr>
        <w:tblStyle w:val="NormalTablePHPDOCX"/>
        <w:tblW w:w="9300" w:type="dxa"/>
        <w:tblInd w:w="108" w:type="dxa"/>
        <w:tblLook w:val="04A0" w:firstRow="1" w:lastRow="0" w:firstColumn="1" w:lastColumn="0" w:noHBand="0" w:noVBand="1"/>
      </w:tblPr>
      <w:tblGrid>
        <w:gridCol w:w="1860"/>
        <w:gridCol w:w="7440"/>
      </w:tblGrid>
      <w:tr w:rsidR="00067DAD">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067DAD" w:rsidRDefault="00B60853">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Reference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spacing w:before="135" w:after="135"/>
              <w:jc w:val="both"/>
              <w:textAlignment w:val="center"/>
            </w:pPr>
            <w:r>
              <w:rPr>
                <w:rFonts w:ascii="Arial" w:hAnsi="Arial" w:cs="Arial"/>
                <w:color w:val="000000"/>
                <w:position w:val="-2"/>
                <w:sz w:val="18"/>
                <w:szCs w:val="18"/>
              </w:rPr>
              <w:t>Da je bila ponujena oprema kot jo ponuja ponudnik v tem javnem naročilu v zadnjih 3 letih (oktober 2019 – oktober 2022) uspešno dobavljena in montirana v vsaj 2 zdravstvenih ustanovah v RS ali EU, kjer se oprema redno uporablja  in so naročniki - investitorji z njenim delovanjem zadovoljni .</w:t>
            </w:r>
          </w:p>
        </w:tc>
      </w:tr>
      <w:tr w:rsidR="00067DA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rsidP="00B60853">
            <w:pPr>
              <w:spacing w:before="135" w:after="135"/>
              <w:textAlignment w:val="center"/>
            </w:pPr>
            <w:r>
              <w:rPr>
                <w:rFonts w:ascii="Arial" w:hAnsi="Arial" w:cs="Arial"/>
                <w:color w:val="000000"/>
                <w:position w:val="-2"/>
                <w:sz w:val="18"/>
                <w:szCs w:val="18"/>
              </w:rPr>
              <w:t>Ponudnik mora predložiti podpisan in žigosan obrazec Krovne izjave s podpisom katerega izjavlja, da izpolnjuje navedeni pogoj in dodatno še:</w:t>
            </w:r>
            <w:r>
              <w:rPr>
                <w:rFonts w:ascii="Arial" w:hAnsi="Arial" w:cs="Arial"/>
                <w:color w:val="000000"/>
                <w:position w:val="-2"/>
                <w:sz w:val="18"/>
                <w:szCs w:val="18"/>
              </w:rPr>
              <w:br/>
              <w:t>• seznam referenc</w:t>
            </w:r>
            <w:r>
              <w:rPr>
                <w:rFonts w:ascii="Arial" w:hAnsi="Arial" w:cs="Arial"/>
                <w:color w:val="000000"/>
                <w:position w:val="-2"/>
                <w:sz w:val="18"/>
                <w:szCs w:val="18"/>
              </w:rPr>
              <w:br/>
              <w:t>• najmanj 2 izjavi, potrjeni s strani referenčnega naročnika (investitorja, kjer se oprema uporablja!).</w:t>
            </w:r>
          </w:p>
        </w:tc>
      </w:tr>
      <w:tr w:rsidR="00067DA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jc w:val="both"/>
              <w:textAlignment w:val="center"/>
            </w:pPr>
            <w:r>
              <w:rPr>
                <w:rFonts w:ascii="Arial" w:hAnsi="Arial" w:cs="Arial"/>
                <w:color w:val="000000"/>
                <w:position w:val="-2"/>
                <w:sz w:val="18"/>
                <w:szCs w:val="18"/>
              </w:rPr>
              <w:t> </w:t>
            </w:r>
          </w:p>
          <w:p w:rsidR="00067DAD" w:rsidRDefault="00B60853">
            <w:r>
              <w:rPr>
                <w:rFonts w:ascii="Arial" w:hAnsi="Arial" w:cs="Arial"/>
                <w:color w:val="000000"/>
                <w:position w:val="-2"/>
                <w:sz w:val="18"/>
                <w:szCs w:val="18"/>
              </w:rPr>
              <w:t xml:space="preserve"> /</w:t>
            </w:r>
          </w:p>
        </w:tc>
      </w:tr>
      <w:tr w:rsidR="00067DA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spacing w:before="135" w:after="135"/>
              <w:jc w:val="both"/>
              <w:textAlignment w:val="center"/>
            </w:pPr>
            <w:r>
              <w:rPr>
                <w:rFonts w:ascii="Arial" w:hAnsi="Arial" w:cs="Arial"/>
                <w:color w:val="000000"/>
                <w:position w:val="-2"/>
                <w:sz w:val="18"/>
                <w:szCs w:val="18"/>
              </w:rPr>
              <w:t>KUMULATIVNO izpolnjevanje pogoja</w:t>
            </w:r>
          </w:p>
          <w:p w:rsidR="00067DAD" w:rsidRDefault="00B60853">
            <w:pPr>
              <w:jc w:val="both"/>
              <w:textAlignment w:val="center"/>
            </w:pPr>
            <w:r>
              <w:rPr>
                <w:rFonts w:ascii="Arial" w:hAnsi="Arial" w:cs="Arial"/>
                <w:color w:val="000000"/>
                <w:position w:val="-2"/>
                <w:sz w:val="18"/>
                <w:szCs w:val="18"/>
              </w:rPr>
              <w:t> </w:t>
            </w:r>
          </w:p>
        </w:tc>
      </w:tr>
      <w:tr w:rsidR="00067DA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spacing w:before="135" w:after="135"/>
              <w:jc w:val="both"/>
              <w:textAlignment w:val="center"/>
            </w:pPr>
            <w:r>
              <w:rPr>
                <w:rFonts w:ascii="Arial" w:hAnsi="Arial" w:cs="Arial"/>
                <w:color w:val="000000"/>
                <w:position w:val="-2"/>
                <w:sz w:val="18"/>
                <w:szCs w:val="18"/>
              </w:rPr>
              <w:t>KUMULATIVNO izpolnjevanje pogoja</w:t>
            </w:r>
          </w:p>
          <w:p w:rsidR="00067DAD" w:rsidRDefault="00B60853">
            <w:pPr>
              <w:jc w:val="both"/>
              <w:textAlignment w:val="center"/>
            </w:pPr>
            <w:r>
              <w:rPr>
                <w:rFonts w:ascii="Arial" w:hAnsi="Arial" w:cs="Arial"/>
                <w:color w:val="000000"/>
                <w:position w:val="-2"/>
                <w:sz w:val="18"/>
                <w:szCs w:val="18"/>
              </w:rPr>
              <w:t> </w:t>
            </w:r>
          </w:p>
        </w:tc>
      </w:tr>
    </w:tbl>
    <w:p w:rsidR="00067DAD" w:rsidRDefault="00067DAD"/>
    <w:tbl>
      <w:tblPr>
        <w:tblStyle w:val="NormalTablePHPDOCX"/>
        <w:tblW w:w="9300" w:type="dxa"/>
        <w:tblInd w:w="108" w:type="dxa"/>
        <w:tblLook w:val="04A0" w:firstRow="1" w:lastRow="0" w:firstColumn="1" w:lastColumn="0" w:noHBand="0" w:noVBand="1"/>
      </w:tblPr>
      <w:tblGrid>
        <w:gridCol w:w="1860"/>
        <w:gridCol w:w="7440"/>
      </w:tblGrid>
      <w:tr w:rsidR="00067DAD">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067DAD" w:rsidRDefault="00B60853">
            <w:pPr>
              <w:jc w:val="center"/>
            </w:pPr>
            <w:r>
              <w:rPr>
                <w:rFonts w:ascii="Arial" w:hAnsi="Arial" w:cs="Arial"/>
                <w:b/>
                <w:bCs/>
                <w:color w:val="FFFFFF"/>
                <w:position w:val="-2"/>
                <w:sz w:val="18"/>
                <w:szCs w:val="18"/>
              </w:rPr>
              <w:t>POGOJ 5</w:t>
            </w:r>
            <w:r>
              <w:rPr>
                <w:rFonts w:ascii="Arial" w:hAnsi="Arial" w:cs="Arial"/>
                <w:b/>
                <w:bCs/>
                <w:color w:val="FFFFFF"/>
                <w:position w:val="-2"/>
                <w:sz w:val="18"/>
                <w:szCs w:val="18"/>
              </w:rPr>
              <w:br/>
              <w:t>Dobavni rok</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rsidP="00327D38">
            <w:pPr>
              <w:spacing w:before="135" w:after="135"/>
              <w:jc w:val="both"/>
              <w:textAlignment w:val="center"/>
            </w:pPr>
            <w:r>
              <w:rPr>
                <w:rFonts w:ascii="Arial" w:hAnsi="Arial" w:cs="Arial"/>
                <w:color w:val="000000"/>
                <w:position w:val="-2"/>
                <w:sz w:val="18"/>
                <w:szCs w:val="18"/>
              </w:rPr>
              <w:t xml:space="preserve">Da zagotavlja, da bo v primeru izbire dobavil in montiral opremo </w:t>
            </w:r>
            <w:r w:rsidR="00327D38">
              <w:rPr>
                <w:rFonts w:ascii="Arial" w:hAnsi="Arial" w:cs="Arial"/>
                <w:color w:val="000000"/>
                <w:position w:val="-2"/>
                <w:sz w:val="18"/>
                <w:szCs w:val="18"/>
              </w:rPr>
              <w:t>v največ 60-</w:t>
            </w:r>
            <w:r>
              <w:rPr>
                <w:rFonts w:ascii="Arial" w:hAnsi="Arial" w:cs="Arial"/>
                <w:color w:val="000000"/>
                <w:position w:val="-2"/>
                <w:sz w:val="18"/>
                <w:szCs w:val="18"/>
              </w:rPr>
              <w:t>ih dneh od obojestranskega podpisa pogodbe.</w:t>
            </w:r>
          </w:p>
        </w:tc>
      </w:tr>
      <w:tr w:rsidR="00067DA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spacing w:before="135" w:after="135"/>
              <w:jc w:val="both"/>
              <w:textAlignment w:val="center"/>
            </w:pPr>
            <w:r>
              <w:rPr>
                <w:rFonts w:ascii="Arial" w:hAnsi="Arial" w:cs="Arial"/>
                <w:color w:val="000000"/>
                <w:position w:val="-2"/>
                <w:sz w:val="18"/>
                <w:szCs w:val="18"/>
              </w:rPr>
              <w:t>Ponudnik mora predložiti podpisan ter žigosan obrazec Krovne izjave s podpisom katerega izjavlja, da izpolnjuje navedeni pogoj.</w:t>
            </w:r>
          </w:p>
        </w:tc>
      </w:tr>
      <w:tr w:rsidR="00067DA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jc w:val="both"/>
              <w:textAlignment w:val="center"/>
            </w:pPr>
            <w:r>
              <w:rPr>
                <w:rFonts w:ascii="Arial" w:hAnsi="Arial" w:cs="Arial"/>
                <w:color w:val="000000"/>
                <w:position w:val="-2"/>
                <w:sz w:val="18"/>
                <w:szCs w:val="18"/>
              </w:rPr>
              <w:t> </w:t>
            </w:r>
          </w:p>
          <w:p w:rsidR="00067DAD" w:rsidRDefault="00B60853">
            <w:r>
              <w:rPr>
                <w:rFonts w:ascii="Arial" w:hAnsi="Arial" w:cs="Arial"/>
                <w:color w:val="000000"/>
                <w:position w:val="-2"/>
                <w:sz w:val="18"/>
                <w:szCs w:val="18"/>
              </w:rPr>
              <w:t xml:space="preserve"> /</w:t>
            </w:r>
          </w:p>
        </w:tc>
      </w:tr>
      <w:tr w:rsidR="00067DA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spacing w:before="135" w:after="135"/>
              <w:jc w:val="both"/>
              <w:textAlignment w:val="center"/>
            </w:pPr>
            <w:r>
              <w:rPr>
                <w:rFonts w:ascii="Arial" w:hAnsi="Arial" w:cs="Arial"/>
                <w:color w:val="000000"/>
                <w:position w:val="-2"/>
                <w:sz w:val="18"/>
                <w:szCs w:val="18"/>
              </w:rPr>
              <w:t>KUMULATIVNO izpolnjevanje pogoja</w:t>
            </w:r>
          </w:p>
          <w:p w:rsidR="00067DAD" w:rsidRDefault="00B60853">
            <w:pPr>
              <w:jc w:val="both"/>
              <w:textAlignment w:val="center"/>
            </w:pPr>
            <w:r>
              <w:rPr>
                <w:rFonts w:ascii="Arial" w:hAnsi="Arial" w:cs="Arial"/>
                <w:color w:val="000000"/>
                <w:position w:val="-2"/>
                <w:sz w:val="18"/>
                <w:szCs w:val="18"/>
              </w:rPr>
              <w:t> </w:t>
            </w:r>
          </w:p>
        </w:tc>
      </w:tr>
      <w:tr w:rsidR="00067DA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spacing w:before="135" w:after="135"/>
              <w:jc w:val="both"/>
              <w:textAlignment w:val="center"/>
            </w:pPr>
            <w:r>
              <w:rPr>
                <w:rFonts w:ascii="Arial" w:hAnsi="Arial" w:cs="Arial"/>
                <w:color w:val="000000"/>
                <w:position w:val="-2"/>
                <w:sz w:val="18"/>
                <w:szCs w:val="18"/>
              </w:rPr>
              <w:t>KUMULATIVNO izpolnjevanje pogoja</w:t>
            </w:r>
          </w:p>
          <w:p w:rsidR="00067DAD" w:rsidRDefault="00B60853">
            <w:pPr>
              <w:jc w:val="both"/>
              <w:textAlignment w:val="center"/>
            </w:pPr>
            <w:r>
              <w:rPr>
                <w:rFonts w:ascii="Arial" w:hAnsi="Arial" w:cs="Arial"/>
                <w:color w:val="000000"/>
                <w:position w:val="-2"/>
                <w:sz w:val="18"/>
                <w:szCs w:val="18"/>
              </w:rPr>
              <w:t> </w:t>
            </w:r>
          </w:p>
        </w:tc>
      </w:tr>
    </w:tbl>
    <w:p w:rsidR="00067DAD" w:rsidRDefault="00067DAD"/>
    <w:tbl>
      <w:tblPr>
        <w:tblStyle w:val="NormalTablePHPDOCX"/>
        <w:tblW w:w="9300" w:type="dxa"/>
        <w:tblInd w:w="108" w:type="dxa"/>
        <w:tblLook w:val="04A0" w:firstRow="1" w:lastRow="0" w:firstColumn="1" w:lastColumn="0" w:noHBand="0" w:noVBand="1"/>
      </w:tblPr>
      <w:tblGrid>
        <w:gridCol w:w="1860"/>
        <w:gridCol w:w="7440"/>
      </w:tblGrid>
      <w:tr w:rsidR="00067DAD">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067DAD" w:rsidRDefault="00B60853">
            <w:pPr>
              <w:jc w:val="center"/>
            </w:pPr>
            <w:r>
              <w:rPr>
                <w:rFonts w:ascii="Arial" w:hAnsi="Arial" w:cs="Arial"/>
                <w:b/>
                <w:bCs/>
                <w:color w:val="FFFFFF"/>
                <w:position w:val="-2"/>
                <w:sz w:val="18"/>
                <w:szCs w:val="18"/>
              </w:rPr>
              <w:t>POGOJ 6</w:t>
            </w:r>
            <w:r>
              <w:rPr>
                <w:rFonts w:ascii="Arial" w:hAnsi="Arial" w:cs="Arial"/>
                <w:b/>
                <w:bCs/>
                <w:color w:val="FFFFFF"/>
                <w:position w:val="-2"/>
                <w:sz w:val="18"/>
                <w:szCs w:val="18"/>
              </w:rPr>
              <w:br/>
              <w:t>Šolanje uporabnikov naročnika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rsidP="00327D38">
            <w:pPr>
              <w:spacing w:before="135" w:after="135"/>
              <w:jc w:val="both"/>
              <w:textAlignment w:val="center"/>
            </w:pPr>
            <w:r>
              <w:rPr>
                <w:rFonts w:ascii="Arial" w:hAnsi="Arial" w:cs="Arial"/>
                <w:color w:val="000000"/>
                <w:position w:val="-2"/>
                <w:sz w:val="18"/>
                <w:szCs w:val="18"/>
              </w:rPr>
              <w:t>Da zagotavlja, da bo v primeru izbire naročniku zagotovil izvedbo šolanja naročnikovega osebja za varno delo s ponujeno opremo, v skladu z zahtevami naročnika  v sklopu ponudbene cene.</w:t>
            </w:r>
          </w:p>
        </w:tc>
      </w:tr>
      <w:tr w:rsidR="00067DA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spacing w:before="135" w:after="135"/>
              <w:jc w:val="both"/>
              <w:textAlignment w:val="center"/>
            </w:pPr>
            <w:r>
              <w:rPr>
                <w:rFonts w:ascii="Arial" w:hAnsi="Arial" w:cs="Arial"/>
                <w:color w:val="000000"/>
                <w:position w:val="-2"/>
                <w:sz w:val="18"/>
                <w:szCs w:val="18"/>
              </w:rPr>
              <w:t>Ponudnik mora predložiti podpisan ter žigosan obrazec Krovne izjave s podpisom katerega izjavlja, da izpolnjuje navedeni pogoj.</w:t>
            </w:r>
          </w:p>
        </w:tc>
      </w:tr>
      <w:tr w:rsidR="00067DA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jc w:val="both"/>
              <w:textAlignment w:val="center"/>
            </w:pPr>
            <w:r>
              <w:rPr>
                <w:rFonts w:ascii="Arial" w:hAnsi="Arial" w:cs="Arial"/>
                <w:color w:val="000000"/>
                <w:position w:val="-2"/>
                <w:sz w:val="18"/>
                <w:szCs w:val="18"/>
              </w:rPr>
              <w:t> </w:t>
            </w:r>
          </w:p>
          <w:p w:rsidR="00067DAD" w:rsidRDefault="00B60853">
            <w:r>
              <w:rPr>
                <w:rFonts w:ascii="Arial" w:hAnsi="Arial" w:cs="Arial"/>
                <w:color w:val="000000"/>
                <w:position w:val="-2"/>
                <w:sz w:val="18"/>
                <w:szCs w:val="18"/>
              </w:rPr>
              <w:t xml:space="preserve"> /</w:t>
            </w:r>
          </w:p>
        </w:tc>
      </w:tr>
      <w:tr w:rsidR="00067DA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spacing w:before="135" w:after="135"/>
              <w:jc w:val="both"/>
              <w:textAlignment w:val="center"/>
            </w:pPr>
            <w:r>
              <w:rPr>
                <w:rFonts w:ascii="Arial" w:hAnsi="Arial" w:cs="Arial"/>
                <w:color w:val="000000"/>
                <w:position w:val="-2"/>
                <w:sz w:val="18"/>
                <w:szCs w:val="18"/>
              </w:rPr>
              <w:t>KUMULATIVNO izpolnjevanje pogoja</w:t>
            </w:r>
          </w:p>
          <w:p w:rsidR="00067DAD" w:rsidRDefault="00B60853">
            <w:pPr>
              <w:jc w:val="both"/>
              <w:textAlignment w:val="center"/>
            </w:pPr>
            <w:r>
              <w:rPr>
                <w:rFonts w:ascii="Arial" w:hAnsi="Arial" w:cs="Arial"/>
                <w:color w:val="000000"/>
                <w:position w:val="-2"/>
                <w:sz w:val="18"/>
                <w:szCs w:val="18"/>
              </w:rPr>
              <w:t> </w:t>
            </w:r>
          </w:p>
        </w:tc>
      </w:tr>
      <w:tr w:rsidR="00067DA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spacing w:before="135" w:after="135"/>
              <w:jc w:val="both"/>
              <w:textAlignment w:val="center"/>
            </w:pPr>
            <w:r>
              <w:rPr>
                <w:rFonts w:ascii="Arial" w:hAnsi="Arial" w:cs="Arial"/>
                <w:color w:val="000000"/>
                <w:position w:val="-2"/>
                <w:sz w:val="18"/>
                <w:szCs w:val="18"/>
              </w:rPr>
              <w:t>KUMULATIVNO izpolnjevanje pogoja</w:t>
            </w:r>
          </w:p>
          <w:p w:rsidR="00067DAD" w:rsidRDefault="00B60853">
            <w:pPr>
              <w:jc w:val="both"/>
              <w:textAlignment w:val="center"/>
            </w:pPr>
            <w:r>
              <w:rPr>
                <w:rFonts w:ascii="Arial" w:hAnsi="Arial" w:cs="Arial"/>
                <w:color w:val="000000"/>
                <w:position w:val="-2"/>
                <w:sz w:val="18"/>
                <w:szCs w:val="18"/>
              </w:rPr>
              <w:t> </w:t>
            </w:r>
          </w:p>
        </w:tc>
      </w:tr>
    </w:tbl>
    <w:p w:rsidR="00CB2F91" w:rsidRDefault="00CB2F91" w:rsidP="00CB2F91"/>
    <w:tbl>
      <w:tblPr>
        <w:tblStyle w:val="NormalTablePHPDOCX"/>
        <w:tblW w:w="9300" w:type="dxa"/>
        <w:tblInd w:w="108" w:type="dxa"/>
        <w:tblLook w:val="04A0" w:firstRow="1" w:lastRow="0" w:firstColumn="1" w:lastColumn="0" w:noHBand="0" w:noVBand="1"/>
      </w:tblPr>
      <w:tblGrid>
        <w:gridCol w:w="1860"/>
        <w:gridCol w:w="7440"/>
      </w:tblGrid>
      <w:tr w:rsidR="00CB2F91" w:rsidTr="00CB2F91">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CB2F91" w:rsidRDefault="00CB2F91" w:rsidP="008E3139">
            <w:pPr>
              <w:jc w:val="center"/>
            </w:pPr>
            <w:r>
              <w:rPr>
                <w:rFonts w:ascii="Arial" w:hAnsi="Arial" w:cs="Arial"/>
                <w:b/>
                <w:bCs/>
                <w:color w:val="FFFFFF"/>
                <w:position w:val="-2"/>
                <w:sz w:val="18"/>
                <w:szCs w:val="18"/>
              </w:rPr>
              <w:t>POGOJ 7</w:t>
            </w:r>
            <w:r>
              <w:rPr>
                <w:rFonts w:ascii="Arial" w:hAnsi="Arial" w:cs="Arial"/>
                <w:b/>
                <w:bCs/>
                <w:color w:val="FFFFFF"/>
                <w:position w:val="-2"/>
                <w:sz w:val="18"/>
                <w:szCs w:val="18"/>
              </w:rPr>
              <w:br/>
            </w:r>
            <w:r w:rsidR="008E3139">
              <w:rPr>
                <w:rFonts w:ascii="Arial" w:hAnsi="Arial" w:cs="Arial"/>
                <w:b/>
                <w:bCs/>
                <w:color w:val="FFFFFF"/>
                <w:position w:val="-2"/>
                <w:sz w:val="18"/>
                <w:szCs w:val="18"/>
              </w:rPr>
              <w:t>Demontaža obstoječega aparata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B2F91" w:rsidRPr="008E3139" w:rsidRDefault="008E3139" w:rsidP="008E3139">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Da </w:t>
            </w:r>
            <w:r w:rsidRPr="008E3139">
              <w:rPr>
                <w:rFonts w:ascii="Arial" w:hAnsi="Arial" w:cs="Arial"/>
                <w:color w:val="000000"/>
                <w:position w:val="-2"/>
                <w:sz w:val="18"/>
                <w:szCs w:val="18"/>
              </w:rPr>
              <w:t xml:space="preserve">izvede </w:t>
            </w:r>
            <w:r w:rsidR="00CB2F91" w:rsidRPr="008E3139">
              <w:rPr>
                <w:rFonts w:ascii="Arial" w:hAnsi="Arial" w:cs="Arial"/>
                <w:color w:val="000000"/>
                <w:position w:val="-2"/>
                <w:sz w:val="18"/>
                <w:szCs w:val="18"/>
              </w:rPr>
              <w:t>demontažo, odvoz in deponiranje obstoječega - starega sterili</w:t>
            </w:r>
            <w:r w:rsidRPr="008E3139">
              <w:rPr>
                <w:rFonts w:ascii="Arial" w:hAnsi="Arial" w:cs="Arial"/>
                <w:color w:val="000000"/>
                <w:position w:val="-2"/>
                <w:sz w:val="18"/>
                <w:szCs w:val="18"/>
              </w:rPr>
              <w:t>zatorja v sklopu ponudbene cene in</w:t>
            </w:r>
            <w:r>
              <w:rPr>
                <w:rFonts w:ascii="Arial" w:hAnsi="Arial" w:cs="Arial"/>
                <w:color w:val="000000"/>
                <w:position w:val="-2"/>
                <w:sz w:val="18"/>
                <w:szCs w:val="18"/>
              </w:rPr>
              <w:t xml:space="preserve"> </w:t>
            </w:r>
            <w:r w:rsidR="00CB2F91" w:rsidRPr="008E3139">
              <w:rPr>
                <w:rFonts w:ascii="Arial" w:hAnsi="Arial" w:cs="Arial"/>
                <w:color w:val="000000"/>
                <w:position w:val="-2"/>
                <w:sz w:val="18"/>
                <w:szCs w:val="18"/>
              </w:rPr>
              <w:t>po deponiranju pridobi ustrezen evidenčni list za odpadek in</w:t>
            </w:r>
            <w:r w:rsidRPr="008E3139">
              <w:rPr>
                <w:rFonts w:ascii="Arial" w:hAnsi="Arial" w:cs="Arial"/>
                <w:color w:val="000000"/>
                <w:position w:val="-2"/>
                <w:sz w:val="18"/>
                <w:szCs w:val="18"/>
              </w:rPr>
              <w:t xml:space="preserve"> ga</w:t>
            </w:r>
            <w:r w:rsidR="00CB2F91" w:rsidRPr="008E3139">
              <w:rPr>
                <w:rFonts w:ascii="Arial" w:hAnsi="Arial" w:cs="Arial"/>
                <w:color w:val="000000"/>
                <w:position w:val="-2"/>
                <w:sz w:val="18"/>
                <w:szCs w:val="18"/>
              </w:rPr>
              <w:t xml:space="preserve"> predloži naročniku</w:t>
            </w:r>
            <w:r>
              <w:rPr>
                <w:rFonts w:ascii="Arial" w:hAnsi="Arial" w:cs="Arial"/>
                <w:color w:val="000000"/>
                <w:position w:val="-2"/>
                <w:sz w:val="18"/>
                <w:szCs w:val="18"/>
              </w:rPr>
              <w:t>.</w:t>
            </w:r>
          </w:p>
        </w:tc>
      </w:tr>
      <w:tr w:rsidR="00CB2F91" w:rsidTr="00CB2F9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B2F91" w:rsidRDefault="00CB2F91" w:rsidP="00CB2F9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B2F91" w:rsidRDefault="00CB2F91" w:rsidP="00CB2F91">
            <w:pPr>
              <w:spacing w:before="135" w:after="135"/>
              <w:jc w:val="both"/>
              <w:textAlignment w:val="center"/>
            </w:pPr>
            <w:r>
              <w:rPr>
                <w:rFonts w:ascii="Arial" w:hAnsi="Arial" w:cs="Arial"/>
                <w:color w:val="000000"/>
                <w:position w:val="-2"/>
                <w:sz w:val="18"/>
                <w:szCs w:val="18"/>
              </w:rPr>
              <w:t>Ponudnik mora predložiti podpisan ter žigosan obrazec Krovne izjave s podpisom katerega izjavlja, da izpolnjuje navedeni pogoj.</w:t>
            </w:r>
          </w:p>
        </w:tc>
      </w:tr>
      <w:tr w:rsidR="00CB2F91" w:rsidTr="00CB2F9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B2F91" w:rsidRDefault="00CB2F91" w:rsidP="00CB2F9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B2F91" w:rsidRDefault="00CB2F91" w:rsidP="00CB2F91">
            <w:pPr>
              <w:jc w:val="both"/>
              <w:textAlignment w:val="center"/>
            </w:pPr>
            <w:r>
              <w:rPr>
                <w:rFonts w:ascii="Arial" w:hAnsi="Arial" w:cs="Arial"/>
                <w:color w:val="000000"/>
                <w:position w:val="-2"/>
                <w:sz w:val="18"/>
                <w:szCs w:val="18"/>
              </w:rPr>
              <w:t> </w:t>
            </w:r>
          </w:p>
          <w:p w:rsidR="00CB2F91" w:rsidRDefault="00CB2F91" w:rsidP="00CB2F91">
            <w:r>
              <w:rPr>
                <w:rFonts w:ascii="Arial" w:hAnsi="Arial" w:cs="Arial"/>
                <w:color w:val="000000"/>
                <w:position w:val="-2"/>
                <w:sz w:val="18"/>
                <w:szCs w:val="18"/>
              </w:rPr>
              <w:t xml:space="preserve"> /</w:t>
            </w:r>
          </w:p>
        </w:tc>
      </w:tr>
      <w:tr w:rsidR="00CB2F91" w:rsidTr="00CB2F9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B2F91" w:rsidRDefault="00CB2F91" w:rsidP="00CB2F9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B2F91" w:rsidRDefault="00CB2F91" w:rsidP="00CB2F91">
            <w:pPr>
              <w:spacing w:before="135" w:after="135"/>
              <w:jc w:val="both"/>
              <w:textAlignment w:val="center"/>
            </w:pPr>
            <w:r>
              <w:rPr>
                <w:rFonts w:ascii="Arial" w:hAnsi="Arial" w:cs="Arial"/>
                <w:color w:val="000000"/>
                <w:position w:val="-2"/>
                <w:sz w:val="18"/>
                <w:szCs w:val="18"/>
              </w:rPr>
              <w:t>KUMULATIVNO izpolnjevanje pogoja</w:t>
            </w:r>
          </w:p>
          <w:p w:rsidR="00CB2F91" w:rsidRDefault="00CB2F91" w:rsidP="00CB2F91">
            <w:pPr>
              <w:jc w:val="both"/>
              <w:textAlignment w:val="center"/>
            </w:pPr>
            <w:r>
              <w:rPr>
                <w:rFonts w:ascii="Arial" w:hAnsi="Arial" w:cs="Arial"/>
                <w:color w:val="000000"/>
                <w:position w:val="-2"/>
                <w:sz w:val="18"/>
                <w:szCs w:val="18"/>
              </w:rPr>
              <w:t> </w:t>
            </w:r>
          </w:p>
        </w:tc>
      </w:tr>
      <w:tr w:rsidR="00CB2F91" w:rsidTr="00CB2F9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B2F91" w:rsidRDefault="00CB2F91" w:rsidP="00CB2F9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B2F91" w:rsidRDefault="00CB2F91" w:rsidP="00CB2F91">
            <w:pPr>
              <w:spacing w:before="135" w:after="135"/>
              <w:jc w:val="both"/>
              <w:textAlignment w:val="center"/>
            </w:pPr>
            <w:r>
              <w:rPr>
                <w:rFonts w:ascii="Arial" w:hAnsi="Arial" w:cs="Arial"/>
                <w:color w:val="000000"/>
                <w:position w:val="-2"/>
                <w:sz w:val="18"/>
                <w:szCs w:val="18"/>
              </w:rPr>
              <w:t>KUMULATIVNO izpolnjevanje pogoja</w:t>
            </w:r>
          </w:p>
          <w:p w:rsidR="00CB2F91" w:rsidRDefault="00CB2F91" w:rsidP="00CB2F91">
            <w:pPr>
              <w:jc w:val="both"/>
              <w:textAlignment w:val="center"/>
            </w:pPr>
            <w:r>
              <w:rPr>
                <w:rFonts w:ascii="Arial" w:hAnsi="Arial" w:cs="Arial"/>
                <w:color w:val="000000"/>
                <w:position w:val="-2"/>
                <w:sz w:val="18"/>
                <w:szCs w:val="18"/>
              </w:rPr>
              <w:t> </w:t>
            </w:r>
          </w:p>
        </w:tc>
      </w:tr>
    </w:tbl>
    <w:p w:rsidR="00CB2F91" w:rsidRDefault="00CB2F91"/>
    <w:tbl>
      <w:tblPr>
        <w:tblStyle w:val="NormalTablePHPDOCX"/>
        <w:tblW w:w="9300" w:type="dxa"/>
        <w:tblInd w:w="108" w:type="dxa"/>
        <w:tblLook w:val="04A0" w:firstRow="1" w:lastRow="0" w:firstColumn="1" w:lastColumn="0" w:noHBand="0" w:noVBand="1"/>
      </w:tblPr>
      <w:tblGrid>
        <w:gridCol w:w="1860"/>
        <w:gridCol w:w="7440"/>
      </w:tblGrid>
      <w:tr w:rsidR="00067DAD">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CB2F91" w:rsidRDefault="00B60853" w:rsidP="00CB2F91">
            <w:pPr>
              <w:jc w:val="center"/>
              <w:rPr>
                <w:rFonts w:ascii="Arial" w:hAnsi="Arial" w:cs="Arial"/>
                <w:b/>
                <w:bCs/>
                <w:color w:val="FFFFFF"/>
                <w:position w:val="-2"/>
                <w:sz w:val="18"/>
                <w:szCs w:val="18"/>
              </w:rPr>
            </w:pPr>
            <w:r>
              <w:rPr>
                <w:rFonts w:ascii="Arial" w:hAnsi="Arial" w:cs="Arial"/>
                <w:b/>
                <w:bCs/>
                <w:color w:val="FFFFFF"/>
                <w:position w:val="-2"/>
                <w:sz w:val="18"/>
                <w:szCs w:val="18"/>
              </w:rPr>
              <w:t xml:space="preserve">POGOJ </w:t>
            </w:r>
            <w:r w:rsidR="00CB2F91">
              <w:rPr>
                <w:rFonts w:ascii="Arial" w:hAnsi="Arial" w:cs="Arial"/>
                <w:b/>
                <w:bCs/>
                <w:color w:val="FFFFFF"/>
                <w:position w:val="-2"/>
                <w:sz w:val="18"/>
                <w:szCs w:val="18"/>
              </w:rPr>
              <w:t>8</w:t>
            </w:r>
          </w:p>
          <w:p w:rsidR="00067DAD" w:rsidRDefault="00B60853" w:rsidP="00CB2F91">
            <w:pPr>
              <w:jc w:val="center"/>
            </w:pPr>
            <w:r>
              <w:rPr>
                <w:rFonts w:ascii="Arial" w:hAnsi="Arial" w:cs="Arial"/>
                <w:b/>
                <w:bCs/>
                <w:color w:val="FFFFFF"/>
                <w:position w:val="-2"/>
                <w:sz w:val="18"/>
                <w:szCs w:val="18"/>
              </w:rPr>
              <w:t>Dostava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spacing w:before="135" w:after="135"/>
              <w:jc w:val="both"/>
              <w:textAlignment w:val="center"/>
            </w:pPr>
            <w:r>
              <w:rPr>
                <w:rFonts w:ascii="Arial" w:hAnsi="Arial" w:cs="Arial"/>
                <w:color w:val="000000"/>
                <w:position w:val="-2"/>
                <w:sz w:val="18"/>
                <w:szCs w:val="18"/>
              </w:rPr>
              <w:t>Da zagotavlja dostavo, montažo in zagon opreme ddp prostori naročnika, Splošna bolnišnica Novo mesto, razloženo in montirano v prostore naročnika, v sklopu ponudbene cene.</w:t>
            </w:r>
          </w:p>
        </w:tc>
      </w:tr>
      <w:tr w:rsidR="00067DA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spacing w:before="135" w:after="135"/>
              <w:jc w:val="both"/>
              <w:textAlignment w:val="center"/>
            </w:pPr>
            <w:r>
              <w:rPr>
                <w:rFonts w:ascii="Arial" w:hAnsi="Arial" w:cs="Arial"/>
                <w:color w:val="000000"/>
                <w:position w:val="-2"/>
                <w:sz w:val="18"/>
                <w:szCs w:val="18"/>
              </w:rPr>
              <w:t>Ponudnik mora predložiti podpisan ter žigosan obrazec Krovne izjave s podpisom katerega izjavlja, da izpolnjuje navedeni pogoj.</w:t>
            </w:r>
          </w:p>
        </w:tc>
      </w:tr>
      <w:tr w:rsidR="00067DA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jc w:val="both"/>
              <w:textAlignment w:val="center"/>
            </w:pPr>
            <w:r>
              <w:rPr>
                <w:rFonts w:ascii="Arial" w:hAnsi="Arial" w:cs="Arial"/>
                <w:color w:val="000000"/>
                <w:position w:val="-2"/>
                <w:sz w:val="18"/>
                <w:szCs w:val="18"/>
              </w:rPr>
              <w:t> </w:t>
            </w:r>
          </w:p>
          <w:p w:rsidR="00067DAD" w:rsidRDefault="00B60853">
            <w:r>
              <w:rPr>
                <w:rFonts w:ascii="Arial" w:hAnsi="Arial" w:cs="Arial"/>
                <w:color w:val="000000"/>
                <w:position w:val="-2"/>
                <w:sz w:val="18"/>
                <w:szCs w:val="18"/>
              </w:rPr>
              <w:t xml:space="preserve"> /</w:t>
            </w:r>
          </w:p>
        </w:tc>
      </w:tr>
      <w:tr w:rsidR="00067DA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spacing w:before="135" w:after="135"/>
              <w:jc w:val="both"/>
              <w:textAlignment w:val="center"/>
            </w:pPr>
            <w:r>
              <w:rPr>
                <w:rFonts w:ascii="Arial" w:hAnsi="Arial" w:cs="Arial"/>
                <w:color w:val="000000"/>
                <w:position w:val="-2"/>
                <w:sz w:val="18"/>
                <w:szCs w:val="18"/>
              </w:rPr>
              <w:t>KUMULATIVNO izpolnjevanje pogoja</w:t>
            </w:r>
          </w:p>
          <w:p w:rsidR="00067DAD" w:rsidRDefault="00B60853">
            <w:pPr>
              <w:jc w:val="both"/>
              <w:textAlignment w:val="center"/>
            </w:pPr>
            <w:r>
              <w:rPr>
                <w:rFonts w:ascii="Arial" w:hAnsi="Arial" w:cs="Arial"/>
                <w:color w:val="000000"/>
                <w:position w:val="-2"/>
                <w:sz w:val="18"/>
                <w:szCs w:val="18"/>
              </w:rPr>
              <w:t> </w:t>
            </w:r>
          </w:p>
        </w:tc>
      </w:tr>
      <w:tr w:rsidR="00067DA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spacing w:before="135" w:after="135"/>
              <w:jc w:val="both"/>
              <w:textAlignment w:val="center"/>
            </w:pPr>
            <w:r>
              <w:rPr>
                <w:rFonts w:ascii="Arial" w:hAnsi="Arial" w:cs="Arial"/>
                <w:color w:val="000000"/>
                <w:position w:val="-2"/>
                <w:sz w:val="18"/>
                <w:szCs w:val="18"/>
              </w:rPr>
              <w:t>KUMULATIVNO izpolnjevanje pogoja</w:t>
            </w:r>
          </w:p>
          <w:p w:rsidR="00067DAD" w:rsidRDefault="00B60853">
            <w:pPr>
              <w:jc w:val="both"/>
              <w:textAlignment w:val="center"/>
            </w:pPr>
            <w:r>
              <w:rPr>
                <w:rFonts w:ascii="Arial" w:hAnsi="Arial" w:cs="Arial"/>
                <w:color w:val="000000"/>
                <w:position w:val="-2"/>
                <w:sz w:val="18"/>
                <w:szCs w:val="18"/>
              </w:rPr>
              <w:t> </w:t>
            </w:r>
          </w:p>
        </w:tc>
      </w:tr>
    </w:tbl>
    <w:p w:rsidR="00067DAD" w:rsidRDefault="00067DAD"/>
    <w:tbl>
      <w:tblPr>
        <w:tblStyle w:val="NormalTablePHPDOCX"/>
        <w:tblW w:w="9300" w:type="dxa"/>
        <w:tblInd w:w="108" w:type="dxa"/>
        <w:tblLook w:val="04A0" w:firstRow="1" w:lastRow="0" w:firstColumn="1" w:lastColumn="0" w:noHBand="0" w:noVBand="1"/>
      </w:tblPr>
      <w:tblGrid>
        <w:gridCol w:w="1860"/>
        <w:gridCol w:w="7440"/>
      </w:tblGrid>
      <w:tr w:rsidR="00067DAD">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067DAD" w:rsidRDefault="00B60853" w:rsidP="00CB2F91">
            <w:pPr>
              <w:jc w:val="center"/>
            </w:pPr>
            <w:r>
              <w:rPr>
                <w:rFonts w:ascii="Arial" w:hAnsi="Arial" w:cs="Arial"/>
                <w:b/>
                <w:bCs/>
                <w:color w:val="FFFFFF"/>
                <w:position w:val="-2"/>
                <w:sz w:val="18"/>
                <w:szCs w:val="18"/>
              </w:rPr>
              <w:t xml:space="preserve">POGOJ </w:t>
            </w:r>
            <w:r w:rsidR="00CB2F91">
              <w:rPr>
                <w:rFonts w:ascii="Arial" w:hAnsi="Arial" w:cs="Arial"/>
                <w:b/>
                <w:bCs/>
                <w:color w:val="FFFFFF"/>
                <w:position w:val="-2"/>
                <w:sz w:val="18"/>
                <w:szCs w:val="18"/>
              </w:rPr>
              <w:t>9</w:t>
            </w:r>
            <w:r>
              <w:rPr>
                <w:rFonts w:ascii="Arial" w:hAnsi="Arial" w:cs="Arial"/>
                <w:b/>
                <w:bCs/>
                <w:color w:val="FFFFFF"/>
                <w:position w:val="-2"/>
                <w:sz w:val="18"/>
                <w:szCs w:val="18"/>
              </w:rPr>
              <w:br/>
              <w:t>Garancijski rok</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spacing w:before="135" w:after="135"/>
              <w:jc w:val="both"/>
              <w:textAlignment w:val="center"/>
            </w:pPr>
            <w:r>
              <w:rPr>
                <w:rFonts w:ascii="Arial" w:hAnsi="Arial" w:cs="Arial"/>
                <w:color w:val="000000"/>
                <w:position w:val="-2"/>
                <w:sz w:val="18"/>
                <w:szCs w:val="18"/>
              </w:rPr>
              <w:t>Ponudnik mora zagotavljati najmanj 24 mesečno garancijo šteto od podpisa primopredajnega zapisnika, za brezhibno delovanje celotne ponujene opreme, pri čemer mora garancija vključevati vso preventivno vzdrževanje in vse stroške dela, rezervnih delov, drobnega potrošnega materiala, potne stroške ter vse morebitne ostale stroške potrebne za odpravo napak oz. za zagotavljanje brezhibnega delovanja opreme. </w:t>
            </w:r>
          </w:p>
        </w:tc>
      </w:tr>
      <w:tr w:rsidR="00067DA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spacing w:before="135" w:after="135"/>
              <w:jc w:val="both"/>
              <w:textAlignment w:val="center"/>
            </w:pPr>
            <w:r>
              <w:rPr>
                <w:rFonts w:ascii="Arial" w:hAnsi="Arial" w:cs="Arial"/>
                <w:color w:val="000000"/>
                <w:position w:val="-2"/>
                <w:sz w:val="18"/>
                <w:szCs w:val="18"/>
              </w:rPr>
              <w:t>Ponudnik mora predložiti podpisan ter žigosan obrazec Krovne izjave s podpisom katerega izjavlja, da izpolnjuje navedeni pogoj.</w:t>
            </w:r>
          </w:p>
        </w:tc>
      </w:tr>
      <w:tr w:rsidR="00067DA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jc w:val="both"/>
              <w:textAlignment w:val="center"/>
            </w:pPr>
            <w:r>
              <w:rPr>
                <w:rFonts w:ascii="Arial" w:hAnsi="Arial" w:cs="Arial"/>
                <w:color w:val="000000"/>
                <w:position w:val="-2"/>
                <w:sz w:val="18"/>
                <w:szCs w:val="18"/>
              </w:rPr>
              <w:t> </w:t>
            </w:r>
          </w:p>
          <w:p w:rsidR="00067DAD" w:rsidRDefault="00B60853">
            <w:r>
              <w:rPr>
                <w:rFonts w:ascii="Arial" w:hAnsi="Arial" w:cs="Arial"/>
                <w:color w:val="000000"/>
                <w:position w:val="-2"/>
                <w:sz w:val="18"/>
                <w:szCs w:val="18"/>
              </w:rPr>
              <w:t xml:space="preserve"> /</w:t>
            </w:r>
          </w:p>
        </w:tc>
      </w:tr>
      <w:tr w:rsidR="00067DA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spacing w:before="135" w:after="135"/>
              <w:jc w:val="both"/>
              <w:textAlignment w:val="center"/>
            </w:pPr>
            <w:r>
              <w:rPr>
                <w:rFonts w:ascii="Arial" w:hAnsi="Arial" w:cs="Arial"/>
                <w:color w:val="000000"/>
                <w:position w:val="-2"/>
                <w:sz w:val="18"/>
                <w:szCs w:val="18"/>
              </w:rPr>
              <w:t>MORAJO izpolnjevati pogoj</w:t>
            </w:r>
          </w:p>
          <w:p w:rsidR="00067DAD" w:rsidRDefault="00B60853">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067DA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spacing w:before="135" w:after="135"/>
              <w:jc w:val="both"/>
              <w:textAlignment w:val="center"/>
            </w:pPr>
            <w:r>
              <w:rPr>
                <w:rFonts w:ascii="Arial" w:hAnsi="Arial" w:cs="Arial"/>
                <w:color w:val="000000"/>
                <w:position w:val="-2"/>
                <w:sz w:val="18"/>
                <w:szCs w:val="18"/>
              </w:rPr>
              <w:t>MORAJO izpolnjevati pogoj</w:t>
            </w:r>
          </w:p>
          <w:p w:rsidR="00067DAD" w:rsidRDefault="00B60853">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rsidR="00067DAD" w:rsidRDefault="00067DAD"/>
    <w:tbl>
      <w:tblPr>
        <w:tblStyle w:val="NormalTablePHPDOCX"/>
        <w:tblW w:w="9300" w:type="dxa"/>
        <w:tblInd w:w="108" w:type="dxa"/>
        <w:tblLook w:val="04A0" w:firstRow="1" w:lastRow="0" w:firstColumn="1" w:lastColumn="0" w:noHBand="0" w:noVBand="1"/>
      </w:tblPr>
      <w:tblGrid>
        <w:gridCol w:w="1860"/>
        <w:gridCol w:w="7440"/>
      </w:tblGrid>
      <w:tr w:rsidR="00067DAD">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067DAD" w:rsidRDefault="00B60853" w:rsidP="00CB2F91">
            <w:pPr>
              <w:jc w:val="center"/>
            </w:pPr>
            <w:r>
              <w:rPr>
                <w:rFonts w:ascii="Arial" w:hAnsi="Arial" w:cs="Arial"/>
                <w:b/>
                <w:bCs/>
                <w:color w:val="FFFFFF"/>
                <w:position w:val="-2"/>
                <w:sz w:val="18"/>
                <w:szCs w:val="18"/>
              </w:rPr>
              <w:t xml:space="preserve">POGOJ </w:t>
            </w:r>
            <w:r w:rsidR="00CB2F91">
              <w:rPr>
                <w:rFonts w:ascii="Arial" w:hAnsi="Arial" w:cs="Arial"/>
                <w:b/>
                <w:bCs/>
                <w:color w:val="FFFFFF"/>
                <w:position w:val="-2"/>
                <w:sz w:val="18"/>
                <w:szCs w:val="18"/>
              </w:rPr>
              <w:t>10</w:t>
            </w:r>
            <w:r>
              <w:rPr>
                <w:rFonts w:ascii="Arial" w:hAnsi="Arial" w:cs="Arial"/>
                <w:b/>
                <w:bCs/>
                <w:color w:val="FFFFFF"/>
                <w:position w:val="-2"/>
                <w:sz w:val="18"/>
                <w:szCs w:val="18"/>
              </w:rPr>
              <w:br/>
              <w:t>Servis</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spacing w:before="135" w:after="135"/>
              <w:jc w:val="both"/>
              <w:textAlignment w:val="center"/>
            </w:pPr>
            <w:r>
              <w:rPr>
                <w:rFonts w:ascii="Arial" w:hAnsi="Arial" w:cs="Arial"/>
                <w:color w:val="000000"/>
                <w:position w:val="-2"/>
                <w:sz w:val="18"/>
                <w:szCs w:val="18"/>
              </w:rPr>
              <w:t>Da zagotavlja pooblaščen in usposobljen servis v Republiki Sloveniji, ki ima pooblastilo za pogodbeno vzdrževanje od proizvajalca opreme;</w:t>
            </w:r>
          </w:p>
        </w:tc>
      </w:tr>
      <w:tr w:rsidR="00067DA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spacing w:before="135" w:after="135"/>
              <w:jc w:val="both"/>
              <w:textAlignment w:val="center"/>
            </w:pPr>
            <w:r>
              <w:rPr>
                <w:rFonts w:ascii="Arial" w:hAnsi="Arial" w:cs="Arial"/>
                <w:color w:val="000000"/>
                <w:position w:val="-2"/>
                <w:sz w:val="18"/>
                <w:szCs w:val="18"/>
              </w:rPr>
              <w:t>Ponudnik mora predložiti podpisan in žigosan obrazec Krovne izjave s podpisom katerega izjavlja, da izpolnjuje navedeni pogoj, priložiti pa mora tudi: • veljaven dokument oz. pogodbo izdan s strani proizvajalca oz. principala ponujene opreme, kjer je jasno razviden status pooblaščenega  serviserja ponujene opreme.</w:t>
            </w:r>
          </w:p>
        </w:tc>
      </w:tr>
      <w:tr w:rsidR="00067DA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jc w:val="both"/>
              <w:textAlignment w:val="center"/>
            </w:pPr>
            <w:r>
              <w:rPr>
                <w:rFonts w:ascii="Arial" w:hAnsi="Arial" w:cs="Arial"/>
                <w:color w:val="000000"/>
                <w:position w:val="-2"/>
                <w:sz w:val="18"/>
                <w:szCs w:val="18"/>
              </w:rPr>
              <w:t> </w:t>
            </w:r>
          </w:p>
          <w:p w:rsidR="00067DAD" w:rsidRDefault="00B60853">
            <w:r>
              <w:rPr>
                <w:rFonts w:ascii="Arial" w:hAnsi="Arial" w:cs="Arial"/>
                <w:color w:val="000000"/>
                <w:position w:val="-2"/>
                <w:sz w:val="18"/>
                <w:szCs w:val="18"/>
              </w:rPr>
              <w:t xml:space="preserve"> /</w:t>
            </w:r>
          </w:p>
        </w:tc>
      </w:tr>
      <w:tr w:rsidR="00067DA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spacing w:before="135" w:after="135"/>
              <w:jc w:val="both"/>
              <w:textAlignment w:val="center"/>
            </w:pPr>
            <w:r>
              <w:rPr>
                <w:rFonts w:ascii="Arial" w:hAnsi="Arial" w:cs="Arial"/>
                <w:color w:val="000000"/>
                <w:position w:val="-2"/>
                <w:sz w:val="18"/>
                <w:szCs w:val="18"/>
              </w:rPr>
              <w:t>MORAJO izpolnjevati pogoj</w:t>
            </w:r>
          </w:p>
          <w:p w:rsidR="00067DAD" w:rsidRDefault="00B60853">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067DA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spacing w:before="135" w:after="135"/>
              <w:jc w:val="both"/>
              <w:textAlignment w:val="center"/>
            </w:pPr>
            <w:r>
              <w:rPr>
                <w:rFonts w:ascii="Arial" w:hAnsi="Arial" w:cs="Arial"/>
                <w:color w:val="000000"/>
                <w:position w:val="-2"/>
                <w:sz w:val="18"/>
                <w:szCs w:val="18"/>
              </w:rPr>
              <w:t>MORAJO izpolnjevati pogoj</w:t>
            </w:r>
          </w:p>
          <w:p w:rsidR="00067DAD" w:rsidRDefault="00B60853">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rsidR="00067DAD" w:rsidRDefault="00067DAD"/>
    <w:tbl>
      <w:tblPr>
        <w:tblStyle w:val="NormalTablePHPDOCX"/>
        <w:tblW w:w="9300" w:type="dxa"/>
        <w:tblInd w:w="108" w:type="dxa"/>
        <w:tblLook w:val="04A0" w:firstRow="1" w:lastRow="0" w:firstColumn="1" w:lastColumn="0" w:noHBand="0" w:noVBand="1"/>
      </w:tblPr>
      <w:tblGrid>
        <w:gridCol w:w="1860"/>
        <w:gridCol w:w="7440"/>
      </w:tblGrid>
      <w:tr w:rsidR="00B32440" w:rsidTr="00DD0A8A">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B32440" w:rsidRDefault="00B32440" w:rsidP="00CB2F91">
            <w:pPr>
              <w:jc w:val="center"/>
            </w:pPr>
            <w:r>
              <w:rPr>
                <w:rFonts w:ascii="Arial" w:hAnsi="Arial" w:cs="Arial"/>
                <w:b/>
                <w:bCs/>
                <w:color w:val="FFFFFF"/>
                <w:position w:val="-2"/>
                <w:sz w:val="18"/>
                <w:szCs w:val="18"/>
              </w:rPr>
              <w:t>POGOJ 1</w:t>
            </w:r>
            <w:r w:rsidR="00CB2F91">
              <w:rPr>
                <w:rFonts w:ascii="Arial" w:hAnsi="Arial" w:cs="Arial"/>
                <w:b/>
                <w:bCs/>
                <w:color w:val="FFFFFF"/>
                <w:position w:val="-2"/>
                <w:sz w:val="18"/>
                <w:szCs w:val="18"/>
              </w:rPr>
              <w:t>1</w:t>
            </w:r>
            <w:r>
              <w:rPr>
                <w:rFonts w:ascii="Arial" w:hAnsi="Arial" w:cs="Arial"/>
                <w:b/>
                <w:bCs/>
                <w:color w:val="FFFFFF"/>
                <w:position w:val="-2"/>
                <w:sz w:val="18"/>
                <w:szCs w:val="18"/>
              </w:rPr>
              <w:br/>
              <w:t>Odzivni čas in čas odprave napak v garancijskem in pogarancijskem roku</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32440" w:rsidRDefault="00B32440" w:rsidP="00DD0A8A">
            <w:pPr>
              <w:spacing w:before="135" w:after="135"/>
              <w:textAlignment w:val="center"/>
            </w:pPr>
            <w:r>
              <w:rPr>
                <w:rFonts w:ascii="Arial" w:hAnsi="Arial" w:cs="Arial"/>
                <w:color w:val="000000"/>
                <w:position w:val="-2"/>
                <w:sz w:val="18"/>
                <w:szCs w:val="18"/>
              </w:rPr>
              <w:t>Ponudnik mora v času garancije (in kasneje v pogarancijskem obdobju v času vzdrževalne pogodbe) zagotavljati:</w:t>
            </w:r>
            <w:r>
              <w:rPr>
                <w:rFonts w:ascii="Arial" w:hAnsi="Arial" w:cs="Arial"/>
                <w:color w:val="000000"/>
                <w:position w:val="-2"/>
                <w:sz w:val="18"/>
                <w:szCs w:val="18"/>
              </w:rPr>
              <w:br/>
              <w:t xml:space="preserve">• Odzivni čas servisa največ 12 ur in rok odprave napak 48 ur v primeru kritičnih napak </w:t>
            </w:r>
            <w:r w:rsidRPr="00F2507C">
              <w:rPr>
                <w:rFonts w:ascii="Arial" w:hAnsi="Arial" w:cs="Arial"/>
                <w:color w:val="000000"/>
                <w:position w:val="-2"/>
                <w:sz w:val="18"/>
                <w:szCs w:val="18"/>
              </w:rPr>
              <w:t>(odzivni čas pomeni, da se servis javi in se z naročnikom dogovorita o vsebini in času odprave okvare);</w:t>
            </w:r>
            <w:r>
              <w:rPr>
                <w:rFonts w:ascii="Arial" w:hAnsi="Arial" w:cs="Arial"/>
                <w:color w:val="000000"/>
                <w:position w:val="-2"/>
                <w:sz w:val="18"/>
                <w:szCs w:val="18"/>
              </w:rPr>
              <w:br/>
              <w:t>• ponudnik mora zagotoviti redna preventivna vzdrževanja po navodilu proizvajalca opreme </w:t>
            </w:r>
          </w:p>
        </w:tc>
      </w:tr>
      <w:tr w:rsidR="00B32440" w:rsidTr="00DD0A8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32440" w:rsidRDefault="00B32440" w:rsidP="00DD0A8A">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32440" w:rsidRDefault="00B32440" w:rsidP="00DD0A8A">
            <w:pPr>
              <w:spacing w:before="135" w:after="135"/>
              <w:jc w:val="both"/>
              <w:textAlignment w:val="center"/>
            </w:pPr>
            <w:r>
              <w:rPr>
                <w:rFonts w:ascii="Arial" w:hAnsi="Arial" w:cs="Arial"/>
                <w:color w:val="000000"/>
                <w:position w:val="-2"/>
                <w:sz w:val="18"/>
                <w:szCs w:val="18"/>
              </w:rPr>
              <w:t>Ponudnik mora predložiti podpisan in žigosan obrazec Krovne izjave s podpisom katerega izjavlja, da izpolnjuje navedeni pogoj.</w:t>
            </w:r>
          </w:p>
        </w:tc>
      </w:tr>
      <w:tr w:rsidR="00B32440" w:rsidTr="00DD0A8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32440" w:rsidRDefault="00B32440" w:rsidP="00DD0A8A">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32440" w:rsidRDefault="00B32440" w:rsidP="00DD0A8A">
            <w:pPr>
              <w:jc w:val="both"/>
              <w:textAlignment w:val="center"/>
            </w:pPr>
            <w:r>
              <w:rPr>
                <w:rFonts w:ascii="Arial" w:hAnsi="Arial" w:cs="Arial"/>
                <w:color w:val="000000"/>
                <w:position w:val="-2"/>
                <w:sz w:val="18"/>
                <w:szCs w:val="18"/>
              </w:rPr>
              <w:t> </w:t>
            </w:r>
          </w:p>
          <w:p w:rsidR="00B32440" w:rsidRDefault="00B32440" w:rsidP="00DD0A8A">
            <w:r>
              <w:rPr>
                <w:rFonts w:ascii="Arial" w:hAnsi="Arial" w:cs="Arial"/>
                <w:color w:val="000000"/>
                <w:position w:val="-2"/>
                <w:sz w:val="18"/>
                <w:szCs w:val="18"/>
              </w:rPr>
              <w:t xml:space="preserve"> /</w:t>
            </w:r>
          </w:p>
        </w:tc>
      </w:tr>
      <w:tr w:rsidR="00B32440" w:rsidTr="00DD0A8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32440" w:rsidRDefault="00B32440" w:rsidP="00DD0A8A">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32440" w:rsidRDefault="00B32440" w:rsidP="00DD0A8A">
            <w:pPr>
              <w:spacing w:before="135" w:after="135"/>
              <w:jc w:val="both"/>
              <w:textAlignment w:val="center"/>
            </w:pPr>
            <w:r>
              <w:rPr>
                <w:rFonts w:ascii="Arial" w:hAnsi="Arial" w:cs="Arial"/>
                <w:color w:val="000000"/>
                <w:position w:val="-2"/>
                <w:sz w:val="18"/>
                <w:szCs w:val="18"/>
              </w:rPr>
              <w:t>MORAJO izpolnjevati pogoj</w:t>
            </w:r>
          </w:p>
          <w:p w:rsidR="00B32440" w:rsidRDefault="00B32440" w:rsidP="00DD0A8A">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B32440" w:rsidTr="00DD0A8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32440" w:rsidRDefault="00B32440" w:rsidP="00DD0A8A">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32440" w:rsidRDefault="00B32440" w:rsidP="00DD0A8A">
            <w:pPr>
              <w:spacing w:before="135" w:after="135"/>
              <w:jc w:val="both"/>
              <w:textAlignment w:val="center"/>
            </w:pPr>
            <w:r>
              <w:rPr>
                <w:rFonts w:ascii="Arial" w:hAnsi="Arial" w:cs="Arial"/>
                <w:color w:val="000000"/>
                <w:position w:val="-2"/>
                <w:sz w:val="18"/>
                <w:szCs w:val="18"/>
              </w:rPr>
              <w:t>MORAJO izpolnjevati pogoj</w:t>
            </w:r>
          </w:p>
          <w:p w:rsidR="00B32440" w:rsidRDefault="00B32440" w:rsidP="00DD0A8A">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rsidR="00B32440" w:rsidRDefault="00B32440"/>
    <w:tbl>
      <w:tblPr>
        <w:tblStyle w:val="NormalTablePHPDOCX"/>
        <w:tblW w:w="9300" w:type="dxa"/>
        <w:tblInd w:w="108" w:type="dxa"/>
        <w:tblLook w:val="04A0" w:firstRow="1" w:lastRow="0" w:firstColumn="1" w:lastColumn="0" w:noHBand="0" w:noVBand="1"/>
      </w:tblPr>
      <w:tblGrid>
        <w:gridCol w:w="1860"/>
        <w:gridCol w:w="7440"/>
      </w:tblGrid>
      <w:tr w:rsidR="00067DAD">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067DAD" w:rsidRDefault="00B60853" w:rsidP="00CB2F91">
            <w:pPr>
              <w:jc w:val="center"/>
            </w:pPr>
            <w:r>
              <w:rPr>
                <w:rFonts w:ascii="Arial" w:hAnsi="Arial" w:cs="Arial"/>
                <w:b/>
                <w:bCs/>
                <w:color w:val="FFFFFF"/>
                <w:position w:val="-2"/>
                <w:sz w:val="18"/>
                <w:szCs w:val="18"/>
              </w:rPr>
              <w:t>POGOJ 1</w:t>
            </w:r>
            <w:r w:rsidR="00CB2F91">
              <w:rPr>
                <w:rFonts w:ascii="Arial" w:hAnsi="Arial" w:cs="Arial"/>
                <w:b/>
                <w:bCs/>
                <w:color w:val="FFFFFF"/>
                <w:position w:val="-2"/>
                <w:sz w:val="18"/>
                <w:szCs w:val="18"/>
              </w:rPr>
              <w:t>2</w:t>
            </w:r>
            <w:r>
              <w:rPr>
                <w:rFonts w:ascii="Arial" w:hAnsi="Arial" w:cs="Arial"/>
                <w:b/>
                <w:bCs/>
                <w:color w:val="FFFFFF"/>
                <w:position w:val="-2"/>
                <w:sz w:val="18"/>
                <w:szCs w:val="18"/>
              </w:rPr>
              <w:br/>
            </w:r>
            <w:r w:rsidR="00963090">
              <w:rPr>
                <w:rFonts w:ascii="Arial" w:hAnsi="Arial" w:cs="Arial"/>
                <w:b/>
                <w:bCs/>
                <w:color w:val="FFFFFF"/>
                <w:position w:val="-2"/>
                <w:sz w:val="18"/>
                <w:szCs w:val="18"/>
              </w:rPr>
              <w:t>Validacija i</w:t>
            </w:r>
            <w:r w:rsidR="00B32440">
              <w:rPr>
                <w:rFonts w:ascii="Arial" w:hAnsi="Arial" w:cs="Arial"/>
                <w:b/>
                <w:bCs/>
                <w:color w:val="FFFFFF"/>
                <w:position w:val="-2"/>
                <w:sz w:val="18"/>
                <w:szCs w:val="18"/>
              </w:rPr>
              <w:t>n pridobitev dovoljenja za delo sterilizatorja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32440" w:rsidRDefault="00B60853" w:rsidP="00B32440">
            <w:pPr>
              <w:spacing w:before="135" w:after="135"/>
              <w:textAlignment w:val="center"/>
              <w:rPr>
                <w:rFonts w:ascii="Arial" w:hAnsi="Arial" w:cs="Arial"/>
                <w:color w:val="000000"/>
                <w:position w:val="-2"/>
                <w:sz w:val="18"/>
                <w:szCs w:val="18"/>
              </w:rPr>
            </w:pPr>
            <w:r>
              <w:rPr>
                <w:rFonts w:ascii="Arial" w:hAnsi="Arial" w:cs="Arial"/>
                <w:color w:val="000000"/>
                <w:position w:val="-2"/>
                <w:sz w:val="18"/>
                <w:szCs w:val="18"/>
              </w:rPr>
              <w:t xml:space="preserve">Ponudnik </w:t>
            </w:r>
            <w:r w:rsidR="00B32440">
              <w:rPr>
                <w:rFonts w:ascii="Arial" w:hAnsi="Arial" w:cs="Arial"/>
                <w:color w:val="000000"/>
                <w:position w:val="-2"/>
                <w:sz w:val="18"/>
                <w:szCs w:val="18"/>
              </w:rPr>
              <w:t>mora pred primopredajo izvesti:</w:t>
            </w:r>
          </w:p>
          <w:p w:rsidR="00B32440" w:rsidRPr="00B32440" w:rsidRDefault="00B32440" w:rsidP="00B32440">
            <w:pPr>
              <w:pStyle w:val="Odstavekseznama"/>
              <w:numPr>
                <w:ilvl w:val="0"/>
                <w:numId w:val="35"/>
              </w:numPr>
              <w:spacing w:before="135" w:after="135"/>
              <w:textAlignment w:val="center"/>
            </w:pPr>
            <w:r w:rsidRPr="00B32440">
              <w:rPr>
                <w:rFonts w:ascii="Arial" w:hAnsi="Arial" w:cs="Arial"/>
                <w:color w:val="000000"/>
                <w:position w:val="-2"/>
                <w:sz w:val="18"/>
                <w:szCs w:val="18"/>
              </w:rPr>
              <w:t xml:space="preserve">validacijo sterilizatorja s </w:t>
            </w:r>
            <w:r>
              <w:rPr>
                <w:rFonts w:ascii="Arial" w:hAnsi="Arial" w:cs="Arial"/>
                <w:color w:val="000000"/>
                <w:position w:val="-2"/>
                <w:sz w:val="18"/>
                <w:szCs w:val="18"/>
              </w:rPr>
              <w:t>strani neodvisne inštitucije,</w:t>
            </w:r>
          </w:p>
          <w:p w:rsidR="00067DAD" w:rsidRDefault="00B32440" w:rsidP="00B32440">
            <w:pPr>
              <w:pStyle w:val="Odstavekseznama"/>
              <w:numPr>
                <w:ilvl w:val="0"/>
                <w:numId w:val="35"/>
              </w:numPr>
              <w:spacing w:before="135" w:after="135"/>
              <w:textAlignment w:val="center"/>
            </w:pPr>
            <w:r w:rsidRPr="00B32440">
              <w:rPr>
                <w:rFonts w:ascii="Arial" w:hAnsi="Arial" w:cs="Arial"/>
                <w:color w:val="000000"/>
                <w:position w:val="-2"/>
                <w:sz w:val="18"/>
                <w:szCs w:val="18"/>
              </w:rPr>
              <w:t>skupaj z naročnikom pridobiti dovoljenje za delo sterilizatorja v skladu s Pravilnikom o pregledovanju in preizkušanju opreme pod tlakom (Ur.i. RS 92/08).</w:t>
            </w:r>
          </w:p>
        </w:tc>
      </w:tr>
      <w:tr w:rsidR="00067DA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spacing w:before="135" w:after="135"/>
              <w:jc w:val="both"/>
              <w:textAlignment w:val="center"/>
            </w:pPr>
            <w:r>
              <w:rPr>
                <w:rFonts w:ascii="Arial" w:hAnsi="Arial" w:cs="Arial"/>
                <w:color w:val="000000"/>
                <w:position w:val="-2"/>
                <w:sz w:val="18"/>
                <w:szCs w:val="18"/>
              </w:rPr>
              <w:t>Ponudnik mora predložiti podpisan in žigosan obrazec Krovne izjave s podpisom katerega izjavlja, da izpolnjuje navedeni pogoj.</w:t>
            </w:r>
          </w:p>
        </w:tc>
      </w:tr>
      <w:tr w:rsidR="00067DA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jc w:val="both"/>
              <w:textAlignment w:val="center"/>
            </w:pPr>
            <w:r>
              <w:rPr>
                <w:rFonts w:ascii="Arial" w:hAnsi="Arial" w:cs="Arial"/>
                <w:color w:val="000000"/>
                <w:position w:val="-2"/>
                <w:sz w:val="18"/>
                <w:szCs w:val="18"/>
              </w:rPr>
              <w:t> </w:t>
            </w:r>
          </w:p>
          <w:p w:rsidR="00067DAD" w:rsidRDefault="00B60853">
            <w:r>
              <w:rPr>
                <w:rFonts w:ascii="Arial" w:hAnsi="Arial" w:cs="Arial"/>
                <w:color w:val="000000"/>
                <w:position w:val="-2"/>
                <w:sz w:val="18"/>
                <w:szCs w:val="18"/>
              </w:rPr>
              <w:t xml:space="preserve"> /</w:t>
            </w:r>
          </w:p>
        </w:tc>
      </w:tr>
      <w:tr w:rsidR="00067DA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spacing w:before="135" w:after="135"/>
              <w:jc w:val="both"/>
              <w:textAlignment w:val="center"/>
            </w:pPr>
            <w:r>
              <w:rPr>
                <w:rFonts w:ascii="Arial" w:hAnsi="Arial" w:cs="Arial"/>
                <w:color w:val="000000"/>
                <w:position w:val="-2"/>
                <w:sz w:val="18"/>
                <w:szCs w:val="18"/>
              </w:rPr>
              <w:t>MORAJO izpolnjevati pogoj</w:t>
            </w:r>
          </w:p>
          <w:p w:rsidR="00067DAD" w:rsidRDefault="00B60853">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067DA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spacing w:before="135" w:after="135"/>
              <w:jc w:val="both"/>
              <w:textAlignment w:val="center"/>
            </w:pPr>
            <w:r>
              <w:rPr>
                <w:rFonts w:ascii="Arial" w:hAnsi="Arial" w:cs="Arial"/>
                <w:color w:val="000000"/>
                <w:position w:val="-2"/>
                <w:sz w:val="18"/>
                <w:szCs w:val="18"/>
              </w:rPr>
              <w:t>MORAJO izpolnjevati pogoj</w:t>
            </w:r>
          </w:p>
          <w:p w:rsidR="00067DAD" w:rsidRDefault="00B60853">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rsidR="00067DAD" w:rsidRDefault="00067DAD">
      <w:pPr>
        <w:sectPr w:rsidR="00067DAD" w:rsidSect="00D931BF">
          <w:pgSz w:w="11906" w:h="16838"/>
          <w:pgMar w:top="1418" w:right="1418" w:bottom="1418" w:left="1418" w:header="567" w:footer="680" w:gutter="0"/>
          <w:cols w:space="708"/>
          <w:docGrid w:linePitch="360"/>
        </w:sectPr>
      </w:pPr>
    </w:p>
    <w:p w:rsidR="00B60853" w:rsidRPr="00141928" w:rsidRDefault="00B60853" w:rsidP="00B60853">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t>Finančna zavarovanja</w:t>
      </w:r>
    </w:p>
    <w:tbl>
      <w:tblPr>
        <w:tblStyle w:val="NormalTablePHPDOCX"/>
        <w:tblW w:w="2500" w:type="pct"/>
        <w:tblInd w:w="108" w:type="dxa"/>
        <w:tblLook w:val="04A0" w:firstRow="1" w:lastRow="0" w:firstColumn="1" w:lastColumn="0" w:noHBand="0" w:noVBand="1"/>
      </w:tblPr>
      <w:tblGrid>
        <w:gridCol w:w="4535"/>
      </w:tblGrid>
      <w:tr w:rsidR="00067DAD">
        <w:tc>
          <w:tcPr>
            <w:tcW w:w="0" w:type="auto"/>
            <w:shd w:val="clear" w:color="auto" w:fill="000000"/>
            <w:tcMar>
              <w:top w:w="150" w:type="dxa"/>
              <w:bottom w:w="150" w:type="dxa"/>
            </w:tcMar>
            <w:vAlign w:val="center"/>
          </w:tcPr>
          <w:p w:rsidR="00067DAD" w:rsidRDefault="00B60853">
            <w:pPr>
              <w:jc w:val="center"/>
            </w:pPr>
            <w:r>
              <w:rPr>
                <w:rFonts w:ascii="Arial" w:hAnsi="Arial" w:cs="Arial"/>
                <w:b/>
                <w:bCs/>
                <w:color w:val="FFFFFF"/>
                <w:position w:val="-2"/>
                <w:sz w:val="18"/>
                <w:szCs w:val="18"/>
                <w:shd w:val="clear" w:color="auto" w:fill="000000"/>
              </w:rPr>
              <w:t>Zavarovanje za dobro izvedbo po kupoprodajni pogodbi</w:t>
            </w:r>
          </w:p>
        </w:tc>
      </w:tr>
    </w:tbl>
    <w:p w:rsidR="00067DAD" w:rsidRDefault="00B60853">
      <w:pPr>
        <w:spacing w:before="225" w:after="225" w:line="240" w:lineRule="auto"/>
        <w:jc w:val="both"/>
      </w:pPr>
      <w:r>
        <w:rPr>
          <w:rFonts w:ascii="Arial" w:hAnsi="Arial" w:cs="Arial"/>
          <w:color w:val="000000"/>
          <w:sz w:val="18"/>
          <w:szCs w:val="18"/>
        </w:rPr>
        <w:t>Instrument zavarovanja: menica</w:t>
      </w:r>
    </w:p>
    <w:p w:rsidR="00067DAD" w:rsidRDefault="00611976">
      <w:pPr>
        <w:spacing w:before="225" w:after="225" w:line="240" w:lineRule="auto"/>
        <w:jc w:val="both"/>
      </w:pPr>
      <w:r>
        <w:rPr>
          <w:rFonts w:ascii="Arial" w:hAnsi="Arial" w:cs="Arial"/>
          <w:color w:val="000000"/>
          <w:sz w:val="18"/>
          <w:szCs w:val="18"/>
        </w:rPr>
        <w:t xml:space="preserve">Višina zavarovanja: </w:t>
      </w:r>
      <w:r w:rsidR="00B60853">
        <w:rPr>
          <w:rFonts w:ascii="Arial" w:hAnsi="Arial" w:cs="Arial"/>
          <w:color w:val="000000"/>
          <w:sz w:val="18"/>
          <w:szCs w:val="18"/>
        </w:rPr>
        <w:t>10,00 % pogodbene vrednosti z DDV</w:t>
      </w:r>
    </w:p>
    <w:p w:rsidR="00067DAD" w:rsidRDefault="00B60853">
      <w:pPr>
        <w:spacing w:before="225" w:after="225" w:line="240" w:lineRule="auto"/>
        <w:jc w:val="both"/>
      </w:pPr>
      <w:r>
        <w:rPr>
          <w:rFonts w:ascii="Arial" w:hAnsi="Arial" w:cs="Arial"/>
          <w:color w:val="000000"/>
          <w:sz w:val="18"/>
          <w:szCs w:val="18"/>
        </w:rPr>
        <w:t>Čas veljavnosti: do podpisa primopredajnega zapisnika in izročitve zavarovanja za odpravo napak v garancijskem roku</w:t>
      </w:r>
    </w:p>
    <w:p w:rsidR="00067DAD" w:rsidRDefault="00B60853">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tbl>
      <w:tblPr>
        <w:tblStyle w:val="NormalTablePHPDOCX"/>
        <w:tblW w:w="2500" w:type="pct"/>
        <w:tblInd w:w="108" w:type="dxa"/>
        <w:tblLook w:val="04A0" w:firstRow="1" w:lastRow="0" w:firstColumn="1" w:lastColumn="0" w:noHBand="0" w:noVBand="1"/>
      </w:tblPr>
      <w:tblGrid>
        <w:gridCol w:w="4535"/>
      </w:tblGrid>
      <w:tr w:rsidR="00067DAD">
        <w:tc>
          <w:tcPr>
            <w:tcW w:w="0" w:type="auto"/>
            <w:shd w:val="clear" w:color="auto" w:fill="000000"/>
            <w:tcMar>
              <w:top w:w="150" w:type="dxa"/>
              <w:bottom w:w="150" w:type="dxa"/>
            </w:tcMar>
            <w:vAlign w:val="center"/>
          </w:tcPr>
          <w:p w:rsidR="00067DAD" w:rsidRDefault="00B60853">
            <w:pPr>
              <w:jc w:val="center"/>
            </w:pPr>
            <w:r>
              <w:rPr>
                <w:rFonts w:ascii="Arial" w:hAnsi="Arial" w:cs="Arial"/>
                <w:b/>
                <w:bCs/>
                <w:color w:val="FFFFFF"/>
                <w:position w:val="-2"/>
                <w:sz w:val="18"/>
                <w:szCs w:val="18"/>
                <w:shd w:val="clear" w:color="auto" w:fill="000000"/>
              </w:rPr>
              <w:t>Zavarovanje za dobro izvedbo po vzdrževalni pogodbi</w:t>
            </w:r>
          </w:p>
        </w:tc>
      </w:tr>
    </w:tbl>
    <w:p w:rsidR="00067DAD" w:rsidRDefault="00B60853">
      <w:pPr>
        <w:spacing w:before="225" w:after="225" w:line="240" w:lineRule="auto"/>
        <w:jc w:val="both"/>
      </w:pPr>
      <w:r>
        <w:rPr>
          <w:rFonts w:ascii="Arial" w:hAnsi="Arial" w:cs="Arial"/>
          <w:color w:val="000000"/>
          <w:sz w:val="18"/>
          <w:szCs w:val="18"/>
        </w:rPr>
        <w:t>Instrument zavarovanja: menica</w:t>
      </w:r>
    </w:p>
    <w:p w:rsidR="00067DAD" w:rsidRDefault="00611976">
      <w:pPr>
        <w:spacing w:before="225" w:after="225" w:line="240" w:lineRule="auto"/>
        <w:jc w:val="both"/>
      </w:pPr>
      <w:r>
        <w:rPr>
          <w:rFonts w:ascii="Arial" w:hAnsi="Arial" w:cs="Arial"/>
          <w:color w:val="000000"/>
          <w:sz w:val="18"/>
          <w:szCs w:val="18"/>
        </w:rPr>
        <w:t xml:space="preserve">Višina zavarovanja: </w:t>
      </w:r>
      <w:r w:rsidR="00B60853">
        <w:rPr>
          <w:rFonts w:ascii="Arial" w:hAnsi="Arial" w:cs="Arial"/>
          <w:color w:val="000000"/>
          <w:sz w:val="18"/>
          <w:szCs w:val="18"/>
        </w:rPr>
        <w:t>10,00 % pogodbene vrednosti z DDV</w:t>
      </w:r>
      <w:r>
        <w:rPr>
          <w:rFonts w:ascii="Arial" w:hAnsi="Arial" w:cs="Arial"/>
          <w:color w:val="000000"/>
          <w:sz w:val="18"/>
          <w:szCs w:val="18"/>
        </w:rPr>
        <w:t xml:space="preserve"> (od vrednosti kupoprodajne pogodbe)</w:t>
      </w:r>
    </w:p>
    <w:p w:rsidR="00067DAD" w:rsidRDefault="00B60853">
      <w:pPr>
        <w:spacing w:before="225" w:after="225" w:line="240" w:lineRule="auto"/>
        <w:jc w:val="both"/>
      </w:pPr>
      <w:r>
        <w:rPr>
          <w:rFonts w:ascii="Arial" w:hAnsi="Arial" w:cs="Arial"/>
          <w:color w:val="000000"/>
          <w:sz w:val="18"/>
          <w:szCs w:val="18"/>
        </w:rPr>
        <w:t>Čas veljavnosti: do izteka veljavnosti vzdrževalne pogodbe</w:t>
      </w:r>
    </w:p>
    <w:p w:rsidR="00067DAD" w:rsidRDefault="00B60853">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tbl>
      <w:tblPr>
        <w:tblStyle w:val="NormalTablePHPDOCX"/>
        <w:tblW w:w="2500" w:type="pct"/>
        <w:tblInd w:w="108" w:type="dxa"/>
        <w:tblLook w:val="04A0" w:firstRow="1" w:lastRow="0" w:firstColumn="1" w:lastColumn="0" w:noHBand="0" w:noVBand="1"/>
      </w:tblPr>
      <w:tblGrid>
        <w:gridCol w:w="4535"/>
      </w:tblGrid>
      <w:tr w:rsidR="00067DAD">
        <w:tc>
          <w:tcPr>
            <w:tcW w:w="0" w:type="auto"/>
            <w:shd w:val="clear" w:color="auto" w:fill="000000"/>
            <w:tcMar>
              <w:top w:w="150" w:type="dxa"/>
              <w:bottom w:w="150" w:type="dxa"/>
            </w:tcMar>
            <w:vAlign w:val="center"/>
          </w:tcPr>
          <w:p w:rsidR="00067DAD" w:rsidRDefault="00B60853">
            <w:pPr>
              <w:jc w:val="center"/>
            </w:pPr>
            <w:r>
              <w:rPr>
                <w:rFonts w:ascii="Arial" w:hAnsi="Arial" w:cs="Arial"/>
                <w:b/>
                <w:bCs/>
                <w:color w:val="FFFFFF"/>
                <w:position w:val="-2"/>
                <w:sz w:val="18"/>
                <w:szCs w:val="18"/>
                <w:shd w:val="clear" w:color="auto" w:fill="000000"/>
              </w:rPr>
              <w:t>Zavarovanje za odpravo napak v garancijski dobi</w:t>
            </w:r>
          </w:p>
        </w:tc>
      </w:tr>
    </w:tbl>
    <w:p w:rsidR="00067DAD" w:rsidRDefault="00B60853">
      <w:pPr>
        <w:spacing w:before="225" w:after="225" w:line="240" w:lineRule="auto"/>
        <w:jc w:val="both"/>
      </w:pPr>
      <w:r>
        <w:rPr>
          <w:rFonts w:ascii="Arial" w:hAnsi="Arial" w:cs="Arial"/>
          <w:color w:val="000000"/>
          <w:sz w:val="18"/>
          <w:szCs w:val="18"/>
        </w:rPr>
        <w:t>Instrument zavarovanja: menica</w:t>
      </w:r>
    </w:p>
    <w:p w:rsidR="00067DAD" w:rsidRDefault="00611976">
      <w:pPr>
        <w:spacing w:before="225" w:after="225" w:line="240" w:lineRule="auto"/>
        <w:jc w:val="both"/>
      </w:pPr>
      <w:r>
        <w:rPr>
          <w:rFonts w:ascii="Arial" w:hAnsi="Arial" w:cs="Arial"/>
          <w:color w:val="000000"/>
          <w:sz w:val="18"/>
          <w:szCs w:val="18"/>
        </w:rPr>
        <w:t xml:space="preserve">Višina zavarovanja: </w:t>
      </w:r>
      <w:r w:rsidR="00B60853">
        <w:rPr>
          <w:rFonts w:ascii="Arial" w:hAnsi="Arial" w:cs="Arial"/>
          <w:color w:val="000000"/>
          <w:sz w:val="18"/>
          <w:szCs w:val="18"/>
        </w:rPr>
        <w:t>5,00 % pogodbene vrednosti z DDV</w:t>
      </w:r>
      <w:r w:rsidR="00C10AC4">
        <w:rPr>
          <w:rFonts w:ascii="Arial" w:hAnsi="Arial" w:cs="Arial"/>
          <w:color w:val="000000"/>
          <w:sz w:val="18"/>
          <w:szCs w:val="18"/>
        </w:rPr>
        <w:t xml:space="preserve"> (od vrednosti kupoprodajne pogodbe) </w:t>
      </w:r>
    </w:p>
    <w:p w:rsidR="00067DAD" w:rsidRDefault="00B60853">
      <w:pPr>
        <w:spacing w:before="225" w:after="225" w:line="240" w:lineRule="auto"/>
        <w:jc w:val="both"/>
      </w:pPr>
      <w:r>
        <w:rPr>
          <w:rFonts w:ascii="Arial" w:hAnsi="Arial" w:cs="Arial"/>
          <w:color w:val="000000"/>
          <w:sz w:val="18"/>
          <w:szCs w:val="18"/>
        </w:rPr>
        <w:t>Čas veljavnosti: še najmanj 1 mesec po izteku garancijske dobe</w:t>
      </w:r>
    </w:p>
    <w:p w:rsidR="00067DAD" w:rsidRDefault="00B60853">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rsidR="00067DAD" w:rsidRDefault="00067DAD">
      <w:pPr>
        <w:sectPr w:rsidR="00067DAD" w:rsidSect="00D931BF">
          <w:pgSz w:w="11906" w:h="16838"/>
          <w:pgMar w:top="1418" w:right="1418" w:bottom="1418" w:left="1418" w:header="567" w:footer="680" w:gutter="0"/>
          <w:cols w:space="708"/>
          <w:docGrid w:linePitch="360"/>
        </w:sectPr>
      </w:pPr>
    </w:p>
    <w:p w:rsidR="00B60853" w:rsidRPr="00A207D9" w:rsidRDefault="00B60853" w:rsidP="00B60853">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t>Tehnične specifikacije</w:t>
      </w:r>
    </w:p>
    <w:p w:rsidR="00B60853" w:rsidRDefault="00B60853" w:rsidP="00B60853">
      <w:pPr>
        <w:spacing w:before="240" w:after="120"/>
        <w:rPr>
          <w:rFonts w:ascii="Arial" w:hAnsi="Arial" w:cs="Arial"/>
          <w:sz w:val="18"/>
          <w:szCs w:val="18"/>
        </w:rPr>
      </w:pPr>
    </w:p>
    <w:tbl>
      <w:tblPr>
        <w:tblStyle w:val="NormalTablePHPDOCX"/>
        <w:tblW w:w="3302" w:type="pct"/>
        <w:tblInd w:w="108" w:type="dxa"/>
        <w:tblLook w:val="04A0" w:firstRow="1" w:lastRow="0" w:firstColumn="1" w:lastColumn="0" w:noHBand="0" w:noVBand="1"/>
      </w:tblPr>
      <w:tblGrid>
        <w:gridCol w:w="5982"/>
      </w:tblGrid>
      <w:tr w:rsidR="00067DAD" w:rsidRPr="00611976" w:rsidTr="00611976">
        <w:tc>
          <w:tcPr>
            <w:tcW w:w="5000" w:type="pct"/>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rsidR="00067DAD" w:rsidRPr="00611976" w:rsidRDefault="00B60853">
            <w:pPr>
              <w:rPr>
                <w:rFonts w:ascii="Arial" w:hAnsi="Arial" w:cs="Arial"/>
                <w:sz w:val="18"/>
                <w:szCs w:val="18"/>
              </w:rPr>
            </w:pPr>
            <w:r w:rsidRPr="00611976">
              <w:rPr>
                <w:rFonts w:ascii="Arial" w:hAnsi="Arial" w:cs="Arial"/>
                <w:b/>
                <w:bCs/>
                <w:color w:val="000000"/>
                <w:position w:val="-2"/>
                <w:sz w:val="18"/>
                <w:szCs w:val="18"/>
                <w:shd w:val="clear" w:color="auto" w:fill="FFFFFF"/>
              </w:rPr>
              <w:t>Opis predmeta/postavke 1: VISOKOTLAČNI PARNI STERILIZATOR</w:t>
            </w:r>
          </w:p>
        </w:tc>
      </w:tr>
    </w:tbl>
    <w:p w:rsidR="00067DAD" w:rsidRPr="00611976" w:rsidRDefault="00B60853">
      <w:pPr>
        <w:spacing w:after="0" w:line="240" w:lineRule="auto"/>
        <w:jc w:val="both"/>
        <w:rPr>
          <w:rFonts w:ascii="Arial" w:hAnsi="Arial" w:cs="Arial"/>
          <w:sz w:val="18"/>
          <w:szCs w:val="18"/>
        </w:rPr>
      </w:pPr>
      <w:r w:rsidRPr="00611976">
        <w:rPr>
          <w:rFonts w:ascii="Arial" w:hAnsi="Arial" w:cs="Arial"/>
          <w:color w:val="000000"/>
          <w:sz w:val="18"/>
          <w:szCs w:val="18"/>
        </w:rPr>
        <w:t> </w:t>
      </w:r>
    </w:p>
    <w:p w:rsidR="00611976" w:rsidRPr="00771785" w:rsidRDefault="00611976" w:rsidP="00611976">
      <w:pPr>
        <w:rPr>
          <w:rFonts w:ascii="Arial" w:hAnsi="Arial" w:cs="Arial"/>
          <w:b/>
          <w:sz w:val="18"/>
          <w:szCs w:val="18"/>
        </w:rPr>
      </w:pPr>
      <w:r w:rsidRPr="00771785">
        <w:rPr>
          <w:rFonts w:ascii="Arial" w:hAnsi="Arial" w:cs="Arial"/>
          <w:b/>
          <w:sz w:val="18"/>
          <w:szCs w:val="18"/>
        </w:rPr>
        <w:t>1.</w:t>
      </w:r>
      <w:r w:rsidRPr="00771785">
        <w:rPr>
          <w:rFonts w:ascii="Arial" w:hAnsi="Arial" w:cs="Arial"/>
          <w:b/>
          <w:sz w:val="18"/>
          <w:szCs w:val="18"/>
        </w:rPr>
        <w:tab/>
        <w:t>SPLOŠNE ZAHTEVE</w:t>
      </w:r>
    </w:p>
    <w:p w:rsidR="00611976" w:rsidRPr="00611976" w:rsidRDefault="00611976" w:rsidP="00611976">
      <w:pPr>
        <w:rPr>
          <w:rFonts w:ascii="Arial" w:hAnsi="Arial" w:cs="Arial"/>
          <w:sz w:val="18"/>
          <w:szCs w:val="18"/>
        </w:rPr>
      </w:pPr>
      <w:r w:rsidRPr="00611976">
        <w:rPr>
          <w:rFonts w:ascii="Arial" w:hAnsi="Arial" w:cs="Arial"/>
          <w:sz w:val="18"/>
          <w:szCs w:val="18"/>
        </w:rPr>
        <w:t>-</w:t>
      </w:r>
      <w:r w:rsidRPr="00611976">
        <w:rPr>
          <w:rFonts w:ascii="Arial" w:hAnsi="Arial" w:cs="Arial"/>
          <w:sz w:val="18"/>
          <w:szCs w:val="18"/>
        </w:rPr>
        <w:tab/>
        <w:t>Polno avtomatski parni sterilizator namenjen sterilizaciji zavitih trdih, votlih, poroznih, bombažnih materialov, ki se uporabljajo v bolnišnici in so obstojni pri temperaturah 121°C in 134°C.</w:t>
      </w:r>
    </w:p>
    <w:p w:rsidR="00611976" w:rsidRPr="00611976" w:rsidRDefault="00611976" w:rsidP="00611976">
      <w:pPr>
        <w:rPr>
          <w:rFonts w:ascii="Arial" w:hAnsi="Arial" w:cs="Arial"/>
          <w:sz w:val="18"/>
          <w:szCs w:val="18"/>
        </w:rPr>
      </w:pPr>
      <w:r w:rsidRPr="00611976">
        <w:rPr>
          <w:rFonts w:ascii="Arial" w:hAnsi="Arial" w:cs="Arial"/>
          <w:sz w:val="18"/>
          <w:szCs w:val="18"/>
        </w:rPr>
        <w:t>-</w:t>
      </w:r>
      <w:r w:rsidRPr="00611976">
        <w:rPr>
          <w:rFonts w:ascii="Arial" w:hAnsi="Arial" w:cs="Arial"/>
          <w:sz w:val="18"/>
          <w:szCs w:val="18"/>
        </w:rPr>
        <w:tab/>
        <w:t>Ogrevanje sterilizatorja preko integriranega električnega generatorja.</w:t>
      </w:r>
    </w:p>
    <w:p w:rsidR="00611976" w:rsidRPr="00611976" w:rsidRDefault="00611976" w:rsidP="00611976">
      <w:pPr>
        <w:rPr>
          <w:rFonts w:ascii="Arial" w:hAnsi="Arial" w:cs="Arial"/>
          <w:sz w:val="18"/>
          <w:szCs w:val="18"/>
        </w:rPr>
      </w:pPr>
      <w:r w:rsidRPr="00611976">
        <w:rPr>
          <w:rFonts w:ascii="Arial" w:hAnsi="Arial" w:cs="Arial"/>
          <w:sz w:val="18"/>
          <w:szCs w:val="18"/>
        </w:rPr>
        <w:t>-</w:t>
      </w:r>
      <w:r w:rsidRPr="00611976">
        <w:rPr>
          <w:rFonts w:ascii="Arial" w:hAnsi="Arial" w:cs="Arial"/>
          <w:sz w:val="18"/>
          <w:szCs w:val="18"/>
        </w:rPr>
        <w:tab/>
        <w:t>Biti mora prehodnega tipa, z vertikalnimi, navpično drsnimi vrati na čisti in sterilni strani, z električnim napajanjem.</w:t>
      </w:r>
    </w:p>
    <w:p w:rsidR="007404F0" w:rsidRPr="007404F0" w:rsidRDefault="00611976" w:rsidP="00611976">
      <w:pPr>
        <w:rPr>
          <w:rFonts w:ascii="Arial" w:hAnsi="Arial" w:cs="Arial"/>
          <w:sz w:val="18"/>
          <w:szCs w:val="18"/>
        </w:rPr>
      </w:pPr>
      <w:r w:rsidRPr="007404F0">
        <w:rPr>
          <w:rFonts w:ascii="Arial" w:hAnsi="Arial" w:cs="Arial"/>
          <w:sz w:val="18"/>
          <w:szCs w:val="18"/>
        </w:rPr>
        <w:t>-</w:t>
      </w:r>
      <w:r w:rsidRPr="007404F0">
        <w:rPr>
          <w:rFonts w:ascii="Arial" w:hAnsi="Arial" w:cs="Arial"/>
          <w:sz w:val="18"/>
          <w:szCs w:val="18"/>
        </w:rPr>
        <w:tab/>
        <w:t>Velikost komore mora biti 8 STE dimenzija 1 STE (300 x 300 x 600</w:t>
      </w:r>
      <w:r w:rsidR="00AE5B46" w:rsidRPr="007404F0">
        <w:rPr>
          <w:rFonts w:ascii="Arial" w:hAnsi="Arial" w:cs="Arial"/>
          <w:sz w:val="18"/>
          <w:szCs w:val="18"/>
        </w:rPr>
        <w:t xml:space="preserve"> </w:t>
      </w:r>
      <w:r w:rsidRPr="007404F0">
        <w:rPr>
          <w:rFonts w:ascii="Arial" w:hAnsi="Arial" w:cs="Arial"/>
          <w:sz w:val="18"/>
          <w:szCs w:val="18"/>
        </w:rPr>
        <w:t>mm)</w:t>
      </w:r>
      <w:r w:rsidR="00AE5B46" w:rsidRPr="007404F0">
        <w:rPr>
          <w:rFonts w:ascii="Arial" w:hAnsi="Arial" w:cs="Arial"/>
          <w:sz w:val="18"/>
          <w:szCs w:val="18"/>
        </w:rPr>
        <w:t xml:space="preserve"> </w:t>
      </w:r>
    </w:p>
    <w:p w:rsidR="00611976" w:rsidRPr="007404F0" w:rsidRDefault="00611976" w:rsidP="00611976">
      <w:pPr>
        <w:rPr>
          <w:rFonts w:ascii="Arial" w:hAnsi="Arial" w:cs="Arial"/>
          <w:sz w:val="18"/>
          <w:szCs w:val="18"/>
        </w:rPr>
      </w:pPr>
      <w:r w:rsidRPr="007404F0">
        <w:rPr>
          <w:rFonts w:ascii="Arial" w:hAnsi="Arial" w:cs="Arial"/>
          <w:sz w:val="18"/>
          <w:szCs w:val="18"/>
        </w:rPr>
        <w:t>Širina 640 - 660 mm</w:t>
      </w:r>
    </w:p>
    <w:p w:rsidR="00611976" w:rsidRPr="007404F0" w:rsidRDefault="00611976" w:rsidP="00611976">
      <w:pPr>
        <w:rPr>
          <w:rFonts w:ascii="Arial" w:hAnsi="Arial" w:cs="Arial"/>
          <w:sz w:val="18"/>
          <w:szCs w:val="18"/>
        </w:rPr>
      </w:pPr>
      <w:r w:rsidRPr="007404F0">
        <w:rPr>
          <w:rFonts w:ascii="Arial" w:hAnsi="Arial" w:cs="Arial"/>
          <w:sz w:val="18"/>
          <w:szCs w:val="18"/>
        </w:rPr>
        <w:t>Globina 1300 - 1400 mm</w:t>
      </w:r>
    </w:p>
    <w:p w:rsidR="00611976" w:rsidRPr="00611976" w:rsidRDefault="00611976" w:rsidP="00611976">
      <w:pPr>
        <w:rPr>
          <w:rFonts w:ascii="Arial" w:hAnsi="Arial" w:cs="Arial"/>
          <w:sz w:val="18"/>
          <w:szCs w:val="18"/>
        </w:rPr>
      </w:pPr>
      <w:r w:rsidRPr="007404F0">
        <w:rPr>
          <w:rFonts w:ascii="Arial" w:hAnsi="Arial" w:cs="Arial"/>
          <w:sz w:val="18"/>
          <w:szCs w:val="18"/>
        </w:rPr>
        <w:t>Višina 640 - 660 mm</w:t>
      </w:r>
    </w:p>
    <w:p w:rsidR="00DD0A8A" w:rsidRDefault="00611976" w:rsidP="00611976">
      <w:pPr>
        <w:rPr>
          <w:rFonts w:ascii="Arial" w:hAnsi="Arial" w:cs="Arial"/>
          <w:sz w:val="18"/>
          <w:szCs w:val="18"/>
        </w:rPr>
      </w:pPr>
      <w:r w:rsidRPr="00DD0A8A">
        <w:rPr>
          <w:rFonts w:ascii="Arial" w:hAnsi="Arial" w:cs="Arial"/>
          <w:sz w:val="18"/>
          <w:szCs w:val="18"/>
        </w:rPr>
        <w:t>-</w:t>
      </w:r>
      <w:r w:rsidRPr="00DD0A8A">
        <w:rPr>
          <w:rFonts w:ascii="Arial" w:hAnsi="Arial" w:cs="Arial"/>
          <w:sz w:val="18"/>
          <w:szCs w:val="18"/>
        </w:rPr>
        <w:tab/>
        <w:t xml:space="preserve">Zunanje mere (V x Š x G v mm) višina </w:t>
      </w:r>
      <w:r w:rsidR="00AE5B46" w:rsidRPr="00DD0A8A">
        <w:rPr>
          <w:rFonts w:ascii="Arial" w:hAnsi="Arial" w:cs="Arial"/>
          <w:sz w:val="18"/>
          <w:szCs w:val="18"/>
        </w:rPr>
        <w:t>do 2500 mm x 900-</w:t>
      </w:r>
      <w:r w:rsidRPr="00DD0A8A">
        <w:rPr>
          <w:rFonts w:ascii="Arial" w:hAnsi="Arial" w:cs="Arial"/>
          <w:sz w:val="18"/>
          <w:szCs w:val="18"/>
        </w:rPr>
        <w:t>1000</w:t>
      </w:r>
      <w:r w:rsidR="00AE5B46" w:rsidRPr="00DD0A8A">
        <w:rPr>
          <w:rFonts w:ascii="Arial" w:hAnsi="Arial" w:cs="Arial"/>
          <w:sz w:val="18"/>
          <w:szCs w:val="18"/>
        </w:rPr>
        <w:t xml:space="preserve"> mm x 1700</w:t>
      </w:r>
      <w:r w:rsidR="00AF6E78" w:rsidRPr="00DD0A8A">
        <w:rPr>
          <w:rFonts w:ascii="Arial" w:hAnsi="Arial" w:cs="Arial"/>
          <w:sz w:val="18"/>
          <w:szCs w:val="18"/>
        </w:rPr>
        <w:t>-</w:t>
      </w:r>
      <w:r w:rsidRPr="00DD0A8A">
        <w:rPr>
          <w:rFonts w:ascii="Arial" w:hAnsi="Arial" w:cs="Arial"/>
          <w:sz w:val="18"/>
          <w:szCs w:val="18"/>
        </w:rPr>
        <w:t>1800</w:t>
      </w:r>
      <w:r w:rsidR="00AE5B46" w:rsidRPr="00DD0A8A">
        <w:rPr>
          <w:rFonts w:ascii="Arial" w:hAnsi="Arial" w:cs="Arial"/>
          <w:sz w:val="18"/>
          <w:szCs w:val="18"/>
        </w:rPr>
        <w:t xml:space="preserve"> mm</w:t>
      </w:r>
      <w:r w:rsidR="005B2E90" w:rsidRPr="00DD0A8A">
        <w:rPr>
          <w:rFonts w:ascii="Arial" w:hAnsi="Arial" w:cs="Arial"/>
          <w:sz w:val="18"/>
          <w:szCs w:val="18"/>
        </w:rPr>
        <w:t xml:space="preserve"> </w:t>
      </w:r>
    </w:p>
    <w:p w:rsidR="00611976" w:rsidRPr="00611976" w:rsidRDefault="00611976" w:rsidP="00611976">
      <w:pPr>
        <w:rPr>
          <w:rFonts w:ascii="Arial" w:hAnsi="Arial" w:cs="Arial"/>
          <w:sz w:val="18"/>
          <w:szCs w:val="18"/>
        </w:rPr>
      </w:pPr>
      <w:r w:rsidRPr="00611976">
        <w:rPr>
          <w:rFonts w:ascii="Arial" w:hAnsi="Arial" w:cs="Arial"/>
          <w:sz w:val="18"/>
          <w:szCs w:val="18"/>
        </w:rPr>
        <w:t>Širina sterilizatorja z vključenim servisnim prostorom naj bo do 970 mm.</w:t>
      </w:r>
    </w:p>
    <w:p w:rsidR="00611976" w:rsidRPr="00771785" w:rsidRDefault="00611976" w:rsidP="00611976">
      <w:pPr>
        <w:rPr>
          <w:rFonts w:ascii="Arial" w:hAnsi="Arial" w:cs="Arial"/>
          <w:b/>
          <w:sz w:val="18"/>
          <w:szCs w:val="18"/>
        </w:rPr>
      </w:pPr>
      <w:r w:rsidRPr="00771785">
        <w:rPr>
          <w:rFonts w:ascii="Arial" w:hAnsi="Arial" w:cs="Arial"/>
          <w:b/>
          <w:sz w:val="18"/>
          <w:szCs w:val="18"/>
        </w:rPr>
        <w:t>2.</w:t>
      </w:r>
      <w:r w:rsidRPr="00771785">
        <w:rPr>
          <w:rFonts w:ascii="Arial" w:hAnsi="Arial" w:cs="Arial"/>
          <w:b/>
          <w:sz w:val="18"/>
          <w:szCs w:val="18"/>
        </w:rPr>
        <w:tab/>
        <w:t>POSAMEZNE KOMPONENTE</w:t>
      </w:r>
    </w:p>
    <w:p w:rsidR="00611976" w:rsidRPr="00611976" w:rsidRDefault="00611976" w:rsidP="00611976">
      <w:pPr>
        <w:rPr>
          <w:rFonts w:ascii="Arial" w:hAnsi="Arial" w:cs="Arial"/>
          <w:sz w:val="18"/>
          <w:szCs w:val="18"/>
        </w:rPr>
      </w:pPr>
      <w:r w:rsidRPr="00611976">
        <w:rPr>
          <w:rFonts w:ascii="Arial" w:hAnsi="Arial" w:cs="Arial"/>
          <w:sz w:val="18"/>
          <w:szCs w:val="18"/>
        </w:rPr>
        <w:t>2.1 KOMORA</w:t>
      </w:r>
    </w:p>
    <w:p w:rsidR="00611976" w:rsidRPr="00611976" w:rsidRDefault="00611976" w:rsidP="00611976">
      <w:pPr>
        <w:rPr>
          <w:rFonts w:ascii="Arial" w:hAnsi="Arial" w:cs="Arial"/>
          <w:sz w:val="18"/>
          <w:szCs w:val="18"/>
        </w:rPr>
      </w:pPr>
      <w:r w:rsidRPr="00611976">
        <w:rPr>
          <w:rFonts w:ascii="Arial" w:hAnsi="Arial" w:cs="Arial"/>
          <w:sz w:val="18"/>
          <w:szCs w:val="18"/>
        </w:rPr>
        <w:t>-</w:t>
      </w:r>
      <w:r w:rsidRPr="00611976">
        <w:rPr>
          <w:rFonts w:ascii="Arial" w:hAnsi="Arial" w:cs="Arial"/>
          <w:sz w:val="18"/>
          <w:szCs w:val="18"/>
        </w:rPr>
        <w:tab/>
        <w:t>Izdelana iz nerjavečega jekla, kvalitete AISI 316 L ali boljšega.</w:t>
      </w:r>
    </w:p>
    <w:p w:rsidR="00611976" w:rsidRPr="00611976" w:rsidRDefault="00611976" w:rsidP="00611976">
      <w:pPr>
        <w:rPr>
          <w:rFonts w:ascii="Arial" w:hAnsi="Arial" w:cs="Arial"/>
          <w:sz w:val="18"/>
          <w:szCs w:val="18"/>
        </w:rPr>
      </w:pPr>
      <w:r w:rsidRPr="00611976">
        <w:rPr>
          <w:rFonts w:ascii="Arial" w:hAnsi="Arial" w:cs="Arial"/>
          <w:sz w:val="18"/>
          <w:szCs w:val="18"/>
        </w:rPr>
        <w:t>-</w:t>
      </w:r>
      <w:r w:rsidRPr="00611976">
        <w:rPr>
          <w:rFonts w:ascii="Arial" w:hAnsi="Arial" w:cs="Arial"/>
          <w:sz w:val="18"/>
          <w:szCs w:val="18"/>
        </w:rPr>
        <w:tab/>
        <w:t xml:space="preserve">Debelina stene komore najmanj 5 mm. </w:t>
      </w:r>
    </w:p>
    <w:p w:rsidR="00611976" w:rsidRPr="00611976" w:rsidRDefault="00611976" w:rsidP="00611976">
      <w:pPr>
        <w:rPr>
          <w:rFonts w:ascii="Arial" w:hAnsi="Arial" w:cs="Arial"/>
          <w:sz w:val="18"/>
          <w:szCs w:val="18"/>
        </w:rPr>
      </w:pPr>
      <w:r w:rsidRPr="00611976">
        <w:rPr>
          <w:rFonts w:ascii="Arial" w:hAnsi="Arial" w:cs="Arial"/>
          <w:sz w:val="18"/>
          <w:szCs w:val="18"/>
        </w:rPr>
        <w:t>-</w:t>
      </w:r>
      <w:r w:rsidRPr="00611976">
        <w:rPr>
          <w:rFonts w:ascii="Arial" w:hAnsi="Arial" w:cs="Arial"/>
          <w:sz w:val="18"/>
          <w:szCs w:val="18"/>
        </w:rPr>
        <w:tab/>
        <w:t>Ovoj komore naj bo narejen iz nerjavečega jekla, profili v obliki črke U, privarjenimi okrog komore, minimalne debeline 5mm.</w:t>
      </w:r>
    </w:p>
    <w:p w:rsidR="00611976" w:rsidRPr="00611976" w:rsidRDefault="00611976" w:rsidP="00611976">
      <w:pPr>
        <w:rPr>
          <w:rFonts w:ascii="Arial" w:hAnsi="Arial" w:cs="Arial"/>
          <w:sz w:val="18"/>
          <w:szCs w:val="18"/>
        </w:rPr>
      </w:pPr>
      <w:r w:rsidRPr="00611976">
        <w:rPr>
          <w:rFonts w:ascii="Arial" w:hAnsi="Arial" w:cs="Arial"/>
          <w:sz w:val="18"/>
          <w:szCs w:val="18"/>
        </w:rPr>
        <w:t>-</w:t>
      </w:r>
      <w:r w:rsidRPr="00611976">
        <w:rPr>
          <w:rFonts w:ascii="Arial" w:hAnsi="Arial" w:cs="Arial"/>
          <w:sz w:val="18"/>
          <w:szCs w:val="18"/>
        </w:rPr>
        <w:tab/>
        <w:t>Vodila za vložni voziček znotraj komore morajo biti iz enako kvalitetnega nerjavečega jekla.</w:t>
      </w:r>
    </w:p>
    <w:p w:rsidR="00611976" w:rsidRPr="00611976" w:rsidRDefault="00611976" w:rsidP="00611976">
      <w:pPr>
        <w:rPr>
          <w:rFonts w:ascii="Arial" w:hAnsi="Arial" w:cs="Arial"/>
          <w:sz w:val="18"/>
          <w:szCs w:val="18"/>
        </w:rPr>
      </w:pPr>
      <w:r w:rsidRPr="00611976">
        <w:rPr>
          <w:rFonts w:ascii="Arial" w:hAnsi="Arial" w:cs="Arial"/>
          <w:sz w:val="18"/>
          <w:szCs w:val="18"/>
        </w:rPr>
        <w:t>-</w:t>
      </w:r>
      <w:r w:rsidRPr="00611976">
        <w:rPr>
          <w:rFonts w:ascii="Arial" w:hAnsi="Arial" w:cs="Arial"/>
          <w:sz w:val="18"/>
          <w:szCs w:val="18"/>
        </w:rPr>
        <w:tab/>
        <w:t>Notranjost komore visoko polirana zaradi lažjega čiščenja, robovi zaokroženi.</w:t>
      </w:r>
    </w:p>
    <w:p w:rsidR="00611976" w:rsidRPr="00611976" w:rsidRDefault="00611976" w:rsidP="00611976">
      <w:pPr>
        <w:rPr>
          <w:rFonts w:ascii="Arial" w:hAnsi="Arial" w:cs="Arial"/>
          <w:sz w:val="18"/>
          <w:szCs w:val="18"/>
        </w:rPr>
      </w:pPr>
      <w:r w:rsidRPr="00611976">
        <w:rPr>
          <w:rFonts w:ascii="Arial" w:hAnsi="Arial" w:cs="Arial"/>
          <w:sz w:val="18"/>
          <w:szCs w:val="18"/>
        </w:rPr>
        <w:t>-</w:t>
      </w:r>
      <w:r w:rsidRPr="00611976">
        <w:rPr>
          <w:rFonts w:ascii="Arial" w:hAnsi="Arial" w:cs="Arial"/>
          <w:sz w:val="18"/>
          <w:szCs w:val="18"/>
        </w:rPr>
        <w:tab/>
        <w:t>Izolirana z mineralno volno brez prisotnosti CFC, minimalne debeline 60 - 80mm.</w:t>
      </w:r>
    </w:p>
    <w:p w:rsidR="00611976" w:rsidRPr="00611976" w:rsidRDefault="00611976" w:rsidP="00611976">
      <w:pPr>
        <w:rPr>
          <w:rFonts w:ascii="Arial" w:hAnsi="Arial" w:cs="Arial"/>
          <w:sz w:val="18"/>
          <w:szCs w:val="18"/>
        </w:rPr>
      </w:pPr>
      <w:r w:rsidRPr="00611976">
        <w:rPr>
          <w:rFonts w:ascii="Arial" w:hAnsi="Arial" w:cs="Arial"/>
          <w:sz w:val="18"/>
          <w:szCs w:val="18"/>
        </w:rPr>
        <w:t>-</w:t>
      </w:r>
      <w:r w:rsidRPr="00611976">
        <w:rPr>
          <w:rFonts w:ascii="Arial" w:hAnsi="Arial" w:cs="Arial"/>
          <w:sz w:val="18"/>
          <w:szCs w:val="18"/>
        </w:rPr>
        <w:tab/>
        <w:t>Temperaturo v komori naj merita 2 neodvisna Pt 1000 senzorja. Prvi senzor naj bo priklopljen na PCL krmilnik za nadzor, drugi pa je priklopljen na vmesnik na tiskalniku za snemanje. Regulacija tlaka in temperature v komori in plašču komore naj se izvedeta neodvisno.</w:t>
      </w:r>
    </w:p>
    <w:p w:rsidR="00611976" w:rsidRPr="004905D1" w:rsidRDefault="00611976" w:rsidP="00611976">
      <w:pPr>
        <w:rPr>
          <w:rFonts w:ascii="Arial" w:hAnsi="Arial" w:cs="Arial"/>
          <w:sz w:val="18"/>
          <w:szCs w:val="18"/>
        </w:rPr>
      </w:pPr>
      <w:r w:rsidRPr="004905D1">
        <w:rPr>
          <w:rFonts w:ascii="Arial" w:hAnsi="Arial" w:cs="Arial"/>
          <w:sz w:val="18"/>
          <w:szCs w:val="18"/>
        </w:rPr>
        <w:t>2.2 VRATA</w:t>
      </w:r>
    </w:p>
    <w:p w:rsidR="00611976" w:rsidRPr="00611976" w:rsidRDefault="00611976" w:rsidP="00611976">
      <w:pPr>
        <w:rPr>
          <w:rFonts w:ascii="Arial" w:hAnsi="Arial" w:cs="Arial"/>
          <w:sz w:val="18"/>
          <w:szCs w:val="18"/>
        </w:rPr>
      </w:pPr>
      <w:r w:rsidRPr="00611976">
        <w:rPr>
          <w:rFonts w:ascii="Arial" w:hAnsi="Arial" w:cs="Arial"/>
          <w:sz w:val="18"/>
          <w:szCs w:val="18"/>
        </w:rPr>
        <w:t>-</w:t>
      </w:r>
      <w:r w:rsidRPr="00611976">
        <w:rPr>
          <w:rFonts w:ascii="Arial" w:hAnsi="Arial" w:cs="Arial"/>
          <w:sz w:val="18"/>
          <w:szCs w:val="18"/>
        </w:rPr>
        <w:tab/>
        <w:t>Popolnoma avtomatsko pomična vertikalna, na električni pogon gnana vrata.</w:t>
      </w:r>
    </w:p>
    <w:p w:rsidR="00611976" w:rsidRPr="00611976" w:rsidRDefault="00611976" w:rsidP="00611976">
      <w:pPr>
        <w:rPr>
          <w:rFonts w:ascii="Arial" w:hAnsi="Arial" w:cs="Arial"/>
          <w:sz w:val="18"/>
          <w:szCs w:val="18"/>
        </w:rPr>
      </w:pPr>
      <w:r w:rsidRPr="00611976">
        <w:rPr>
          <w:rFonts w:ascii="Arial" w:hAnsi="Arial" w:cs="Arial"/>
          <w:sz w:val="18"/>
          <w:szCs w:val="18"/>
        </w:rPr>
        <w:t>-</w:t>
      </w:r>
      <w:r w:rsidRPr="00611976">
        <w:rPr>
          <w:rFonts w:ascii="Arial" w:hAnsi="Arial" w:cs="Arial"/>
          <w:sz w:val="18"/>
          <w:szCs w:val="18"/>
        </w:rPr>
        <w:tab/>
        <w:t>Vrata komore morajo biti iz nerjavečega jekla, kvalitete AISI 316 L ali boljšega.</w:t>
      </w:r>
    </w:p>
    <w:p w:rsidR="00611976" w:rsidRPr="00611976" w:rsidRDefault="00611976" w:rsidP="00611976">
      <w:pPr>
        <w:rPr>
          <w:rFonts w:ascii="Arial" w:hAnsi="Arial" w:cs="Arial"/>
          <w:sz w:val="18"/>
          <w:szCs w:val="18"/>
        </w:rPr>
      </w:pPr>
      <w:r w:rsidRPr="00611976">
        <w:rPr>
          <w:rFonts w:ascii="Arial" w:hAnsi="Arial" w:cs="Arial"/>
          <w:sz w:val="18"/>
          <w:szCs w:val="18"/>
        </w:rPr>
        <w:t>-</w:t>
      </w:r>
      <w:r w:rsidRPr="00611976">
        <w:rPr>
          <w:rFonts w:ascii="Arial" w:hAnsi="Arial" w:cs="Arial"/>
          <w:sz w:val="18"/>
          <w:szCs w:val="18"/>
        </w:rPr>
        <w:tab/>
        <w:t xml:space="preserve">Izolirana z mineralno volno, brez prisotnosti CFC. </w:t>
      </w:r>
    </w:p>
    <w:p w:rsidR="00611976" w:rsidRPr="00611976" w:rsidRDefault="00611976" w:rsidP="00611976">
      <w:pPr>
        <w:rPr>
          <w:rFonts w:ascii="Arial" w:hAnsi="Arial" w:cs="Arial"/>
          <w:sz w:val="18"/>
          <w:szCs w:val="18"/>
        </w:rPr>
      </w:pPr>
      <w:r w:rsidRPr="00611976">
        <w:rPr>
          <w:rFonts w:ascii="Arial" w:hAnsi="Arial" w:cs="Arial"/>
          <w:sz w:val="18"/>
          <w:szCs w:val="18"/>
        </w:rPr>
        <w:t>-</w:t>
      </w:r>
      <w:r w:rsidRPr="00611976">
        <w:rPr>
          <w:rFonts w:ascii="Arial" w:hAnsi="Arial" w:cs="Arial"/>
          <w:sz w:val="18"/>
          <w:szCs w:val="18"/>
        </w:rPr>
        <w:tab/>
        <w:t>Vgrajen varnostni mehanizem zaustavljanja zapiranja vrat v primeru prisotnosti ovire.</w:t>
      </w:r>
    </w:p>
    <w:p w:rsidR="00611976" w:rsidRPr="00611976" w:rsidRDefault="00611976" w:rsidP="00611976">
      <w:pPr>
        <w:rPr>
          <w:rFonts w:ascii="Arial" w:hAnsi="Arial" w:cs="Arial"/>
          <w:sz w:val="18"/>
          <w:szCs w:val="18"/>
        </w:rPr>
      </w:pPr>
      <w:r w:rsidRPr="00611976">
        <w:rPr>
          <w:rFonts w:ascii="Arial" w:hAnsi="Arial" w:cs="Arial"/>
          <w:sz w:val="18"/>
          <w:szCs w:val="18"/>
        </w:rPr>
        <w:t>-</w:t>
      </w:r>
      <w:r w:rsidRPr="00611976">
        <w:rPr>
          <w:rFonts w:ascii="Arial" w:hAnsi="Arial" w:cs="Arial"/>
          <w:sz w:val="18"/>
          <w:szCs w:val="18"/>
        </w:rPr>
        <w:tab/>
        <w:t xml:space="preserve">Mehanizem odpiranja vrat mora zagotavljati preprečevanje odpiranja vrat, dokler se tlak v komori ne zmanjša na atmosferski tlak +/- 100 mbar. </w:t>
      </w:r>
    </w:p>
    <w:p w:rsidR="00611976" w:rsidRPr="00611976" w:rsidRDefault="00611976" w:rsidP="00611976">
      <w:pPr>
        <w:rPr>
          <w:rFonts w:ascii="Arial" w:hAnsi="Arial" w:cs="Arial"/>
          <w:sz w:val="18"/>
          <w:szCs w:val="18"/>
        </w:rPr>
      </w:pPr>
      <w:r w:rsidRPr="00611976">
        <w:rPr>
          <w:rFonts w:ascii="Arial" w:hAnsi="Arial" w:cs="Arial"/>
          <w:sz w:val="18"/>
          <w:szCs w:val="18"/>
        </w:rPr>
        <w:t>-</w:t>
      </w:r>
      <w:r w:rsidRPr="00611976">
        <w:rPr>
          <w:rFonts w:ascii="Arial" w:hAnsi="Arial" w:cs="Arial"/>
          <w:sz w:val="18"/>
          <w:szCs w:val="18"/>
        </w:rPr>
        <w:tab/>
        <w:t>Tesnilo vrat mora biti iz trdnega silicija  z minimalno življenjsko dobo 3500 ciklov.</w:t>
      </w:r>
    </w:p>
    <w:p w:rsidR="00611976" w:rsidRPr="004905D1" w:rsidRDefault="00611976" w:rsidP="00611976">
      <w:pPr>
        <w:rPr>
          <w:rFonts w:ascii="Arial" w:hAnsi="Arial" w:cs="Arial"/>
          <w:sz w:val="18"/>
          <w:szCs w:val="18"/>
        </w:rPr>
      </w:pPr>
      <w:r w:rsidRPr="004905D1">
        <w:rPr>
          <w:rFonts w:ascii="Arial" w:hAnsi="Arial" w:cs="Arial"/>
          <w:sz w:val="18"/>
          <w:szCs w:val="18"/>
        </w:rPr>
        <w:t>2.3 NADZOR NAD PROCESI</w:t>
      </w:r>
    </w:p>
    <w:p w:rsidR="00611976" w:rsidRPr="00611976" w:rsidRDefault="00611976" w:rsidP="00611976">
      <w:pPr>
        <w:rPr>
          <w:rFonts w:ascii="Arial" w:hAnsi="Arial" w:cs="Arial"/>
          <w:sz w:val="18"/>
          <w:szCs w:val="18"/>
        </w:rPr>
      </w:pPr>
      <w:r w:rsidRPr="00611976">
        <w:rPr>
          <w:rFonts w:ascii="Arial" w:hAnsi="Arial" w:cs="Arial"/>
          <w:sz w:val="18"/>
          <w:szCs w:val="18"/>
        </w:rPr>
        <w:t>-</w:t>
      </w:r>
      <w:r w:rsidRPr="00611976">
        <w:rPr>
          <w:rFonts w:ascii="Arial" w:hAnsi="Arial" w:cs="Arial"/>
          <w:sz w:val="18"/>
          <w:szCs w:val="18"/>
        </w:rPr>
        <w:tab/>
        <w:t>Nadzor stopnje cikla sterilizacije mora biti avtomatski, z izpisom na panelni plašči s čiste strani sterilizatorja.</w:t>
      </w:r>
    </w:p>
    <w:p w:rsidR="00611976" w:rsidRPr="00611976" w:rsidRDefault="00611976" w:rsidP="00611976">
      <w:pPr>
        <w:rPr>
          <w:rFonts w:ascii="Arial" w:hAnsi="Arial" w:cs="Arial"/>
          <w:sz w:val="18"/>
          <w:szCs w:val="18"/>
        </w:rPr>
      </w:pPr>
      <w:r w:rsidRPr="00611976">
        <w:rPr>
          <w:rFonts w:ascii="Arial" w:hAnsi="Arial" w:cs="Arial"/>
          <w:sz w:val="18"/>
          <w:szCs w:val="18"/>
        </w:rPr>
        <w:t>-</w:t>
      </w:r>
      <w:r w:rsidRPr="00611976">
        <w:rPr>
          <w:rFonts w:ascii="Arial" w:hAnsi="Arial" w:cs="Arial"/>
          <w:sz w:val="18"/>
          <w:szCs w:val="18"/>
        </w:rPr>
        <w:tab/>
        <w:t>Panelna plošča za upravljanje mora biti na ergonomski višini (od tal 1400 – 1500 mm), barvni zaslon »touch screen« na čisti strani velikosti med 5,5" – 6,5"</w:t>
      </w:r>
    </w:p>
    <w:p w:rsidR="00611976" w:rsidRPr="00611976" w:rsidRDefault="00611976" w:rsidP="00611976">
      <w:pPr>
        <w:rPr>
          <w:rFonts w:ascii="Arial" w:hAnsi="Arial" w:cs="Arial"/>
          <w:sz w:val="18"/>
          <w:szCs w:val="18"/>
        </w:rPr>
      </w:pPr>
      <w:r w:rsidRPr="00611976">
        <w:rPr>
          <w:rFonts w:ascii="Arial" w:hAnsi="Arial" w:cs="Arial"/>
          <w:sz w:val="18"/>
          <w:szCs w:val="18"/>
        </w:rPr>
        <w:t>-</w:t>
      </w:r>
      <w:r w:rsidRPr="00611976">
        <w:rPr>
          <w:rFonts w:ascii="Arial" w:hAnsi="Arial" w:cs="Arial"/>
          <w:sz w:val="18"/>
          <w:szCs w:val="18"/>
        </w:rPr>
        <w:tab/>
        <w:t>Na čisti strani sterilizatorja mora biti na panelni plošči omogočena izbira programa in zagon, nadzor stopnje cikla sterilizacije, nočni izklop in jutranji pred vklop, izpis morebitnih napak med ciklom, sporočilo o vzdrževanju, prikaz izmerjenih vrednosti v komori in preostali čas do konca programa, pripravljenost za nakladanje/razkladanje.</w:t>
      </w:r>
    </w:p>
    <w:p w:rsidR="00611976" w:rsidRPr="00611976" w:rsidRDefault="00611976" w:rsidP="00611976">
      <w:pPr>
        <w:rPr>
          <w:rFonts w:ascii="Arial" w:hAnsi="Arial" w:cs="Arial"/>
          <w:sz w:val="18"/>
          <w:szCs w:val="18"/>
        </w:rPr>
      </w:pPr>
      <w:r w:rsidRPr="00611976">
        <w:rPr>
          <w:rFonts w:ascii="Arial" w:hAnsi="Arial" w:cs="Arial"/>
          <w:sz w:val="18"/>
          <w:szCs w:val="18"/>
        </w:rPr>
        <w:t>-</w:t>
      </w:r>
      <w:r w:rsidRPr="00611976">
        <w:rPr>
          <w:rFonts w:ascii="Arial" w:hAnsi="Arial" w:cs="Arial"/>
          <w:sz w:val="18"/>
          <w:szCs w:val="18"/>
        </w:rPr>
        <w:tab/>
        <w:t xml:space="preserve">Sterilizator naj vsebuje procesni LED-zaslon, ki prikazuje stanje procesa na čisti in sterilni strani. </w:t>
      </w:r>
    </w:p>
    <w:p w:rsidR="00611976" w:rsidRPr="00611976" w:rsidRDefault="00611976" w:rsidP="00611976">
      <w:pPr>
        <w:rPr>
          <w:rFonts w:ascii="Arial" w:hAnsi="Arial" w:cs="Arial"/>
          <w:sz w:val="18"/>
          <w:szCs w:val="18"/>
        </w:rPr>
      </w:pPr>
      <w:r w:rsidRPr="00611976">
        <w:rPr>
          <w:rFonts w:ascii="Arial" w:hAnsi="Arial" w:cs="Arial"/>
          <w:sz w:val="18"/>
          <w:szCs w:val="18"/>
        </w:rPr>
        <w:t>-</w:t>
      </w:r>
      <w:r w:rsidRPr="00611976">
        <w:rPr>
          <w:rFonts w:ascii="Arial" w:hAnsi="Arial" w:cs="Arial"/>
          <w:sz w:val="18"/>
          <w:szCs w:val="18"/>
        </w:rPr>
        <w:tab/>
        <w:t>Vgrajen vizualni in zvočni alarm za morebitne napake med ciklom.</w:t>
      </w:r>
    </w:p>
    <w:p w:rsidR="00611976" w:rsidRPr="00611976" w:rsidRDefault="00611976" w:rsidP="00611976">
      <w:pPr>
        <w:rPr>
          <w:rFonts w:ascii="Arial" w:hAnsi="Arial" w:cs="Arial"/>
          <w:sz w:val="18"/>
          <w:szCs w:val="18"/>
        </w:rPr>
      </w:pPr>
      <w:r w:rsidRPr="00611976">
        <w:rPr>
          <w:rFonts w:ascii="Arial" w:hAnsi="Arial" w:cs="Arial"/>
          <w:sz w:val="18"/>
          <w:szCs w:val="18"/>
        </w:rPr>
        <w:t>-</w:t>
      </w:r>
      <w:r w:rsidRPr="00611976">
        <w:rPr>
          <w:rFonts w:ascii="Arial" w:hAnsi="Arial" w:cs="Arial"/>
          <w:sz w:val="18"/>
          <w:szCs w:val="18"/>
        </w:rPr>
        <w:tab/>
        <w:t>Zagotovljena takojšna samodejna prekinitev cikla v primeru napake med ciklom.</w:t>
      </w:r>
    </w:p>
    <w:p w:rsidR="00611976" w:rsidRPr="00611976" w:rsidRDefault="00611976" w:rsidP="00611976">
      <w:pPr>
        <w:rPr>
          <w:rFonts w:ascii="Arial" w:hAnsi="Arial" w:cs="Arial"/>
          <w:sz w:val="18"/>
          <w:szCs w:val="18"/>
        </w:rPr>
      </w:pPr>
      <w:r w:rsidRPr="00611976">
        <w:rPr>
          <w:rFonts w:ascii="Arial" w:hAnsi="Arial" w:cs="Arial"/>
          <w:sz w:val="18"/>
          <w:szCs w:val="18"/>
        </w:rPr>
        <w:t>-</w:t>
      </w:r>
      <w:r w:rsidRPr="00611976">
        <w:rPr>
          <w:rFonts w:ascii="Arial" w:hAnsi="Arial" w:cs="Arial"/>
          <w:sz w:val="18"/>
          <w:szCs w:val="18"/>
        </w:rPr>
        <w:tab/>
        <w:t>Uporabniški meni v slovenskem jeziku.</w:t>
      </w:r>
    </w:p>
    <w:p w:rsidR="00611976" w:rsidRPr="00611976" w:rsidRDefault="00611976" w:rsidP="00611976">
      <w:pPr>
        <w:rPr>
          <w:rFonts w:ascii="Arial" w:hAnsi="Arial" w:cs="Arial"/>
          <w:sz w:val="18"/>
          <w:szCs w:val="18"/>
        </w:rPr>
      </w:pPr>
      <w:r w:rsidRPr="00611976">
        <w:rPr>
          <w:rFonts w:ascii="Arial" w:hAnsi="Arial" w:cs="Arial"/>
          <w:sz w:val="18"/>
          <w:szCs w:val="18"/>
        </w:rPr>
        <w:t>-</w:t>
      </w:r>
      <w:r w:rsidRPr="00611976">
        <w:rPr>
          <w:rFonts w:ascii="Arial" w:hAnsi="Arial" w:cs="Arial"/>
          <w:sz w:val="18"/>
          <w:szCs w:val="18"/>
        </w:rPr>
        <w:tab/>
        <w:t>Program nadzora nad procesi mora zagotavljati povezavo v oddaljeni računalnik. Licenca za program mora biti vključena v ceni.</w:t>
      </w:r>
    </w:p>
    <w:p w:rsidR="00611976" w:rsidRPr="00611976" w:rsidRDefault="00611976" w:rsidP="00611976">
      <w:pPr>
        <w:rPr>
          <w:rFonts w:ascii="Arial" w:hAnsi="Arial" w:cs="Arial"/>
          <w:sz w:val="18"/>
          <w:szCs w:val="18"/>
        </w:rPr>
      </w:pPr>
      <w:r w:rsidRPr="00611976">
        <w:rPr>
          <w:rFonts w:ascii="Arial" w:hAnsi="Arial" w:cs="Arial"/>
          <w:sz w:val="18"/>
          <w:szCs w:val="18"/>
        </w:rPr>
        <w:t>-</w:t>
      </w:r>
      <w:r w:rsidRPr="00611976">
        <w:rPr>
          <w:rFonts w:ascii="Arial" w:hAnsi="Arial" w:cs="Arial"/>
          <w:sz w:val="18"/>
          <w:szCs w:val="18"/>
        </w:rPr>
        <w:tab/>
        <w:t xml:space="preserve">Na čisti strani vgrajen tiskalnik za izpisovanje posameznih ciklov sterilizacije. Na izpisu mora biti čas, datum, številka šarže in izbrani program. </w:t>
      </w:r>
    </w:p>
    <w:p w:rsidR="00611976" w:rsidRPr="00611976" w:rsidRDefault="00611976" w:rsidP="00611976">
      <w:pPr>
        <w:rPr>
          <w:rFonts w:ascii="Arial" w:hAnsi="Arial" w:cs="Arial"/>
          <w:sz w:val="18"/>
          <w:szCs w:val="18"/>
        </w:rPr>
      </w:pPr>
      <w:r w:rsidRPr="00611976">
        <w:rPr>
          <w:rFonts w:ascii="Arial" w:hAnsi="Arial" w:cs="Arial"/>
          <w:sz w:val="18"/>
          <w:szCs w:val="18"/>
        </w:rPr>
        <w:t>-</w:t>
      </w:r>
      <w:r w:rsidRPr="00611976">
        <w:rPr>
          <w:rFonts w:ascii="Arial" w:hAnsi="Arial" w:cs="Arial"/>
          <w:sz w:val="18"/>
          <w:szCs w:val="18"/>
        </w:rPr>
        <w:tab/>
        <w:t xml:space="preserve">Dostop operaterja do programov / ciklov in raznih drugih nastavitev mora biti omogočen samo z gesli na različnih v naprej pripravljenih nivojih dostopa s čimer se prepreči dostop nepooblaščenemu osebju. </w:t>
      </w:r>
    </w:p>
    <w:p w:rsidR="00611976" w:rsidRPr="00611976" w:rsidRDefault="00611976" w:rsidP="00611976">
      <w:pPr>
        <w:rPr>
          <w:rFonts w:ascii="Arial" w:hAnsi="Arial" w:cs="Arial"/>
          <w:sz w:val="18"/>
          <w:szCs w:val="18"/>
        </w:rPr>
      </w:pPr>
      <w:r w:rsidRPr="00611976">
        <w:rPr>
          <w:rFonts w:ascii="Arial" w:hAnsi="Arial" w:cs="Arial"/>
          <w:sz w:val="18"/>
          <w:szCs w:val="18"/>
        </w:rPr>
        <w:t>-</w:t>
      </w:r>
      <w:r w:rsidRPr="00611976">
        <w:rPr>
          <w:rFonts w:ascii="Arial" w:hAnsi="Arial" w:cs="Arial"/>
          <w:sz w:val="18"/>
          <w:szCs w:val="18"/>
        </w:rPr>
        <w:tab/>
        <w:t>Na čisti in na sterilni strani sterilizatorja mora biti gumb za zaustavitev procesa v sili.</w:t>
      </w:r>
    </w:p>
    <w:p w:rsidR="00611976" w:rsidRPr="00611976" w:rsidRDefault="00611976" w:rsidP="00611976">
      <w:pPr>
        <w:rPr>
          <w:rFonts w:ascii="Arial" w:hAnsi="Arial" w:cs="Arial"/>
          <w:sz w:val="18"/>
          <w:szCs w:val="18"/>
        </w:rPr>
      </w:pPr>
      <w:r w:rsidRPr="00611976">
        <w:rPr>
          <w:rFonts w:ascii="Arial" w:hAnsi="Arial" w:cs="Arial"/>
          <w:sz w:val="18"/>
          <w:szCs w:val="18"/>
        </w:rPr>
        <w:t>-</w:t>
      </w:r>
      <w:r w:rsidRPr="00611976">
        <w:rPr>
          <w:rFonts w:ascii="Arial" w:hAnsi="Arial" w:cs="Arial"/>
          <w:sz w:val="18"/>
          <w:szCs w:val="18"/>
        </w:rPr>
        <w:tab/>
        <w:t>Na čisti strani sterilizatorja mora biti ključ za vklop in izklop sterilizatorja.</w:t>
      </w:r>
    </w:p>
    <w:p w:rsidR="00611976" w:rsidRPr="00611976" w:rsidRDefault="00611976" w:rsidP="00611976">
      <w:pPr>
        <w:rPr>
          <w:rFonts w:ascii="Arial" w:hAnsi="Arial" w:cs="Arial"/>
          <w:sz w:val="18"/>
          <w:szCs w:val="18"/>
        </w:rPr>
      </w:pPr>
      <w:r w:rsidRPr="00611976">
        <w:rPr>
          <w:rFonts w:ascii="Arial" w:hAnsi="Arial" w:cs="Arial"/>
          <w:sz w:val="18"/>
          <w:szCs w:val="18"/>
        </w:rPr>
        <w:t>-</w:t>
      </w:r>
      <w:r w:rsidRPr="00611976">
        <w:rPr>
          <w:rFonts w:ascii="Arial" w:hAnsi="Arial" w:cs="Arial"/>
          <w:sz w:val="18"/>
          <w:szCs w:val="18"/>
        </w:rPr>
        <w:tab/>
        <w:t>Panelna plošča mora biti iz materialov, ki se lahko čistijo in razkužujejo.</w:t>
      </w:r>
    </w:p>
    <w:p w:rsidR="00611976" w:rsidRPr="00611976" w:rsidRDefault="00611976" w:rsidP="00611976">
      <w:pPr>
        <w:rPr>
          <w:rFonts w:ascii="Arial" w:hAnsi="Arial" w:cs="Arial"/>
          <w:sz w:val="18"/>
          <w:szCs w:val="18"/>
        </w:rPr>
      </w:pPr>
      <w:r w:rsidRPr="00611976">
        <w:rPr>
          <w:rFonts w:ascii="Arial" w:hAnsi="Arial" w:cs="Arial"/>
          <w:sz w:val="18"/>
          <w:szCs w:val="18"/>
        </w:rPr>
        <w:t>-</w:t>
      </w:r>
      <w:r w:rsidRPr="00611976">
        <w:rPr>
          <w:rFonts w:ascii="Arial" w:hAnsi="Arial" w:cs="Arial"/>
          <w:sz w:val="18"/>
          <w:szCs w:val="18"/>
        </w:rPr>
        <w:tab/>
        <w:t>Sterilizator mora biti povezljiv z obstoječim programom ICS 8535.</w:t>
      </w:r>
    </w:p>
    <w:p w:rsidR="00611976" w:rsidRPr="004905D1" w:rsidRDefault="00611976" w:rsidP="00611976">
      <w:pPr>
        <w:rPr>
          <w:rFonts w:ascii="Arial" w:hAnsi="Arial" w:cs="Arial"/>
          <w:sz w:val="18"/>
          <w:szCs w:val="18"/>
        </w:rPr>
      </w:pPr>
      <w:r w:rsidRPr="004905D1">
        <w:rPr>
          <w:rFonts w:ascii="Arial" w:hAnsi="Arial" w:cs="Arial"/>
          <w:sz w:val="18"/>
          <w:szCs w:val="18"/>
        </w:rPr>
        <w:t>2.4 STERILIZACIJSKI PROGRAMI</w:t>
      </w:r>
    </w:p>
    <w:p w:rsidR="00611976" w:rsidRPr="00611976" w:rsidRDefault="00611976" w:rsidP="00611976">
      <w:pPr>
        <w:rPr>
          <w:rFonts w:ascii="Arial" w:hAnsi="Arial" w:cs="Arial"/>
          <w:sz w:val="18"/>
          <w:szCs w:val="18"/>
        </w:rPr>
      </w:pPr>
      <w:r w:rsidRPr="00611976">
        <w:rPr>
          <w:rFonts w:ascii="Arial" w:hAnsi="Arial" w:cs="Arial"/>
          <w:sz w:val="18"/>
          <w:szCs w:val="18"/>
        </w:rPr>
        <w:t>Uporabljeni sterilizacijski cikli morajo biti frakcionirani predvakuumski cikli z vakuumskim sušenjem skladni s standardom EN 285. Vsi programski parametri morajo biti shranjeni v krmilniku (PLC).</w:t>
      </w:r>
    </w:p>
    <w:p w:rsidR="00611976" w:rsidRPr="00611976" w:rsidRDefault="00611976" w:rsidP="00611976">
      <w:pPr>
        <w:rPr>
          <w:rFonts w:ascii="Arial" w:hAnsi="Arial" w:cs="Arial"/>
          <w:sz w:val="18"/>
          <w:szCs w:val="18"/>
        </w:rPr>
      </w:pPr>
      <w:r w:rsidRPr="00611976">
        <w:rPr>
          <w:rFonts w:ascii="Arial" w:hAnsi="Arial" w:cs="Arial"/>
          <w:sz w:val="18"/>
          <w:szCs w:val="18"/>
        </w:rPr>
        <w:t>-</w:t>
      </w:r>
      <w:r w:rsidRPr="00611976">
        <w:rPr>
          <w:rFonts w:ascii="Arial" w:hAnsi="Arial" w:cs="Arial"/>
          <w:sz w:val="18"/>
          <w:szCs w:val="18"/>
        </w:rPr>
        <w:tab/>
        <w:t>134°C – instrumenti in bombaž z možnostjo poglobitve vakuumskih pulzov v sušenju in prilagoditvijo časa sterilizacije.</w:t>
      </w:r>
    </w:p>
    <w:p w:rsidR="00611976" w:rsidRPr="00611976" w:rsidRDefault="00611976" w:rsidP="00611976">
      <w:pPr>
        <w:rPr>
          <w:rFonts w:ascii="Arial" w:hAnsi="Arial" w:cs="Arial"/>
          <w:sz w:val="18"/>
          <w:szCs w:val="18"/>
        </w:rPr>
      </w:pPr>
      <w:r w:rsidRPr="00611976">
        <w:rPr>
          <w:rFonts w:ascii="Arial" w:hAnsi="Arial" w:cs="Arial"/>
          <w:sz w:val="18"/>
          <w:szCs w:val="18"/>
        </w:rPr>
        <w:t>-</w:t>
      </w:r>
      <w:r w:rsidRPr="00611976">
        <w:rPr>
          <w:rFonts w:ascii="Arial" w:hAnsi="Arial" w:cs="Arial"/>
          <w:sz w:val="18"/>
          <w:szCs w:val="18"/>
        </w:rPr>
        <w:tab/>
        <w:t>121°C - instrumenti in bombaž z možnostjo poglobitve vakuumskih pulzov v sušenju.</w:t>
      </w:r>
    </w:p>
    <w:p w:rsidR="00611976" w:rsidRPr="00611976" w:rsidRDefault="00611976" w:rsidP="00611976">
      <w:pPr>
        <w:rPr>
          <w:rFonts w:ascii="Arial" w:hAnsi="Arial" w:cs="Arial"/>
          <w:sz w:val="18"/>
          <w:szCs w:val="18"/>
        </w:rPr>
      </w:pPr>
      <w:r w:rsidRPr="00611976">
        <w:rPr>
          <w:rFonts w:ascii="Arial" w:hAnsi="Arial" w:cs="Arial"/>
          <w:sz w:val="18"/>
          <w:szCs w:val="18"/>
        </w:rPr>
        <w:t>-</w:t>
      </w:r>
      <w:r w:rsidRPr="00611976">
        <w:rPr>
          <w:rFonts w:ascii="Arial" w:hAnsi="Arial" w:cs="Arial"/>
          <w:sz w:val="18"/>
          <w:szCs w:val="18"/>
        </w:rPr>
        <w:tab/>
        <w:t>Čas cikla sterilizacije v skladu z EN 285-24.7.</w:t>
      </w:r>
    </w:p>
    <w:p w:rsidR="00611976" w:rsidRPr="00611976" w:rsidRDefault="00611976" w:rsidP="00611976">
      <w:pPr>
        <w:rPr>
          <w:rFonts w:ascii="Arial" w:hAnsi="Arial" w:cs="Arial"/>
          <w:sz w:val="18"/>
          <w:szCs w:val="18"/>
        </w:rPr>
      </w:pPr>
      <w:r w:rsidRPr="00611976">
        <w:rPr>
          <w:rFonts w:ascii="Arial" w:hAnsi="Arial" w:cs="Arial"/>
          <w:sz w:val="18"/>
          <w:szCs w:val="18"/>
        </w:rPr>
        <w:t>-</w:t>
      </w:r>
      <w:r w:rsidRPr="00611976">
        <w:rPr>
          <w:rFonts w:ascii="Arial" w:hAnsi="Arial" w:cs="Arial"/>
          <w:sz w:val="18"/>
          <w:szCs w:val="18"/>
        </w:rPr>
        <w:tab/>
        <w:t>Možnost nastavitve jutranjega pred vklopa in nočnega izklopa.</w:t>
      </w:r>
    </w:p>
    <w:p w:rsidR="00611976" w:rsidRPr="00611976" w:rsidRDefault="00611976" w:rsidP="00611976">
      <w:pPr>
        <w:rPr>
          <w:rFonts w:ascii="Arial" w:hAnsi="Arial" w:cs="Arial"/>
          <w:sz w:val="18"/>
          <w:szCs w:val="18"/>
        </w:rPr>
      </w:pPr>
      <w:r w:rsidRPr="00611976">
        <w:rPr>
          <w:rFonts w:ascii="Arial" w:hAnsi="Arial" w:cs="Arial"/>
          <w:sz w:val="18"/>
          <w:szCs w:val="18"/>
        </w:rPr>
        <w:t>-</w:t>
      </w:r>
      <w:r w:rsidRPr="00611976">
        <w:rPr>
          <w:rFonts w:ascii="Arial" w:hAnsi="Arial" w:cs="Arial"/>
          <w:sz w:val="18"/>
          <w:szCs w:val="18"/>
        </w:rPr>
        <w:tab/>
        <w:t>Integrirani program B&amp;D testa.</w:t>
      </w:r>
    </w:p>
    <w:p w:rsidR="00611976" w:rsidRPr="00611976" w:rsidRDefault="00611976" w:rsidP="00611976">
      <w:pPr>
        <w:rPr>
          <w:rFonts w:ascii="Arial" w:hAnsi="Arial" w:cs="Arial"/>
          <w:sz w:val="18"/>
          <w:szCs w:val="18"/>
        </w:rPr>
      </w:pPr>
      <w:r w:rsidRPr="00611976">
        <w:rPr>
          <w:rFonts w:ascii="Arial" w:hAnsi="Arial" w:cs="Arial"/>
          <w:sz w:val="18"/>
          <w:szCs w:val="18"/>
        </w:rPr>
        <w:t>Procesor mora zagotavljati možnost nadgradnje programa v primeru spreminjanja časa sterilizacije.</w:t>
      </w:r>
    </w:p>
    <w:p w:rsidR="00611976" w:rsidRPr="00771785" w:rsidRDefault="00611976" w:rsidP="00611976">
      <w:pPr>
        <w:rPr>
          <w:rFonts w:ascii="Arial" w:hAnsi="Arial" w:cs="Arial"/>
          <w:b/>
          <w:sz w:val="18"/>
          <w:szCs w:val="18"/>
        </w:rPr>
      </w:pPr>
      <w:r w:rsidRPr="00771785">
        <w:rPr>
          <w:rFonts w:ascii="Arial" w:hAnsi="Arial" w:cs="Arial"/>
          <w:b/>
          <w:sz w:val="18"/>
          <w:szCs w:val="18"/>
        </w:rPr>
        <w:t>3.</w:t>
      </w:r>
      <w:r w:rsidRPr="00771785">
        <w:rPr>
          <w:rFonts w:ascii="Arial" w:hAnsi="Arial" w:cs="Arial"/>
          <w:b/>
          <w:sz w:val="18"/>
          <w:szCs w:val="18"/>
        </w:rPr>
        <w:tab/>
        <w:t xml:space="preserve">SKLADNOST STERILIZATORJA </w:t>
      </w:r>
    </w:p>
    <w:p w:rsidR="00611976" w:rsidRPr="00611976" w:rsidRDefault="00611976" w:rsidP="00611976">
      <w:pPr>
        <w:rPr>
          <w:rFonts w:ascii="Arial" w:hAnsi="Arial" w:cs="Arial"/>
          <w:sz w:val="18"/>
          <w:szCs w:val="18"/>
        </w:rPr>
      </w:pPr>
      <w:r w:rsidRPr="00611976">
        <w:rPr>
          <w:rFonts w:ascii="Arial" w:hAnsi="Arial" w:cs="Arial"/>
          <w:sz w:val="18"/>
          <w:szCs w:val="18"/>
        </w:rPr>
        <w:t>-</w:t>
      </w:r>
      <w:r w:rsidRPr="00611976">
        <w:rPr>
          <w:rFonts w:ascii="Arial" w:hAnsi="Arial" w:cs="Arial"/>
          <w:sz w:val="18"/>
          <w:szCs w:val="18"/>
        </w:rPr>
        <w:tab/>
        <w:t>CE certifikat</w:t>
      </w:r>
    </w:p>
    <w:p w:rsidR="00611976" w:rsidRPr="00611976" w:rsidRDefault="00611976" w:rsidP="00611976">
      <w:pPr>
        <w:rPr>
          <w:rFonts w:ascii="Arial" w:hAnsi="Arial" w:cs="Arial"/>
          <w:sz w:val="18"/>
          <w:szCs w:val="18"/>
        </w:rPr>
      </w:pPr>
      <w:r w:rsidRPr="00611976">
        <w:rPr>
          <w:rFonts w:ascii="Arial" w:hAnsi="Arial" w:cs="Arial"/>
          <w:sz w:val="18"/>
          <w:szCs w:val="18"/>
        </w:rPr>
        <w:t>-</w:t>
      </w:r>
      <w:r w:rsidRPr="00611976">
        <w:rPr>
          <w:rFonts w:ascii="Arial" w:hAnsi="Arial" w:cs="Arial"/>
          <w:sz w:val="18"/>
          <w:szCs w:val="18"/>
        </w:rPr>
        <w:tab/>
        <w:t>EN 285: 2006 + A2: 2009: Sterilizacija. Parni sterilizatorji. Veliki sterilizatorji.</w:t>
      </w:r>
    </w:p>
    <w:p w:rsidR="00611976" w:rsidRPr="00611976" w:rsidRDefault="00611976" w:rsidP="00611976">
      <w:pPr>
        <w:rPr>
          <w:rFonts w:ascii="Arial" w:hAnsi="Arial" w:cs="Arial"/>
          <w:sz w:val="18"/>
          <w:szCs w:val="18"/>
        </w:rPr>
      </w:pPr>
      <w:r w:rsidRPr="00611976">
        <w:rPr>
          <w:rFonts w:ascii="Arial" w:hAnsi="Arial" w:cs="Arial"/>
          <w:sz w:val="18"/>
          <w:szCs w:val="18"/>
        </w:rPr>
        <w:t>-</w:t>
      </w:r>
      <w:r w:rsidRPr="00611976">
        <w:rPr>
          <w:rFonts w:ascii="Arial" w:hAnsi="Arial" w:cs="Arial"/>
          <w:sz w:val="18"/>
          <w:szCs w:val="18"/>
        </w:rPr>
        <w:tab/>
        <w:t>Evropska direktiva o tlačni opremi 97/23 ES</w:t>
      </w:r>
    </w:p>
    <w:p w:rsidR="00611976" w:rsidRPr="00611976" w:rsidRDefault="00611976" w:rsidP="00611976">
      <w:pPr>
        <w:rPr>
          <w:rFonts w:ascii="Arial" w:hAnsi="Arial" w:cs="Arial"/>
          <w:sz w:val="18"/>
          <w:szCs w:val="18"/>
        </w:rPr>
      </w:pPr>
      <w:r w:rsidRPr="00611976">
        <w:rPr>
          <w:rFonts w:ascii="Arial" w:hAnsi="Arial" w:cs="Arial"/>
          <w:sz w:val="18"/>
          <w:szCs w:val="18"/>
        </w:rPr>
        <w:t>-</w:t>
      </w:r>
      <w:r w:rsidRPr="00611976">
        <w:rPr>
          <w:rFonts w:ascii="Arial" w:hAnsi="Arial" w:cs="Arial"/>
          <w:sz w:val="18"/>
          <w:szCs w:val="18"/>
        </w:rPr>
        <w:tab/>
        <w:t>Direktiva o medicinskih pripomočkih 93/42 EGS</w:t>
      </w:r>
    </w:p>
    <w:p w:rsidR="00611976" w:rsidRPr="00611976" w:rsidRDefault="00611976" w:rsidP="00611976">
      <w:pPr>
        <w:rPr>
          <w:rFonts w:ascii="Arial" w:hAnsi="Arial" w:cs="Arial"/>
          <w:sz w:val="18"/>
          <w:szCs w:val="18"/>
        </w:rPr>
      </w:pPr>
      <w:r w:rsidRPr="00611976">
        <w:rPr>
          <w:rFonts w:ascii="Arial" w:hAnsi="Arial" w:cs="Arial"/>
          <w:sz w:val="18"/>
          <w:szCs w:val="18"/>
        </w:rPr>
        <w:t>-</w:t>
      </w:r>
      <w:r w:rsidRPr="00611976">
        <w:rPr>
          <w:rFonts w:ascii="Arial" w:hAnsi="Arial" w:cs="Arial"/>
          <w:sz w:val="18"/>
          <w:szCs w:val="18"/>
        </w:rPr>
        <w:tab/>
        <w:t>Direktiva 2004/108 / ES elektromagnetna združljivost EMC</w:t>
      </w:r>
    </w:p>
    <w:p w:rsidR="00611976" w:rsidRPr="00611976" w:rsidRDefault="00611976" w:rsidP="00611976">
      <w:pPr>
        <w:rPr>
          <w:rFonts w:ascii="Arial" w:hAnsi="Arial" w:cs="Arial"/>
          <w:sz w:val="18"/>
          <w:szCs w:val="18"/>
        </w:rPr>
      </w:pPr>
      <w:r w:rsidRPr="00611976">
        <w:rPr>
          <w:rFonts w:ascii="Arial" w:hAnsi="Arial" w:cs="Arial"/>
          <w:sz w:val="18"/>
          <w:szCs w:val="18"/>
        </w:rPr>
        <w:t>-</w:t>
      </w:r>
      <w:r w:rsidRPr="00611976">
        <w:rPr>
          <w:rFonts w:ascii="Arial" w:hAnsi="Arial" w:cs="Arial"/>
          <w:sz w:val="18"/>
          <w:szCs w:val="18"/>
        </w:rPr>
        <w:tab/>
        <w:t>Direktiva o nizki napetosti 2006/95 / ES</w:t>
      </w:r>
    </w:p>
    <w:p w:rsidR="00611976" w:rsidRPr="00611976" w:rsidRDefault="00611976" w:rsidP="00611976">
      <w:pPr>
        <w:rPr>
          <w:rFonts w:ascii="Arial" w:hAnsi="Arial" w:cs="Arial"/>
          <w:sz w:val="18"/>
          <w:szCs w:val="18"/>
        </w:rPr>
      </w:pPr>
      <w:r w:rsidRPr="00611976">
        <w:rPr>
          <w:rFonts w:ascii="Arial" w:hAnsi="Arial" w:cs="Arial"/>
          <w:sz w:val="18"/>
          <w:szCs w:val="18"/>
        </w:rPr>
        <w:t>-</w:t>
      </w:r>
      <w:r w:rsidRPr="00611976">
        <w:rPr>
          <w:rFonts w:ascii="Arial" w:hAnsi="Arial" w:cs="Arial"/>
          <w:sz w:val="18"/>
          <w:szCs w:val="18"/>
        </w:rPr>
        <w:tab/>
        <w:t>Direktiva o strojih 98/37 ES 2006/42ES</w:t>
      </w:r>
    </w:p>
    <w:p w:rsidR="00611976" w:rsidRPr="00611976" w:rsidRDefault="00611976" w:rsidP="00611976">
      <w:pPr>
        <w:rPr>
          <w:rFonts w:ascii="Arial" w:hAnsi="Arial" w:cs="Arial"/>
          <w:sz w:val="18"/>
          <w:szCs w:val="18"/>
        </w:rPr>
      </w:pPr>
      <w:r w:rsidRPr="00611976">
        <w:rPr>
          <w:rFonts w:ascii="Arial" w:hAnsi="Arial" w:cs="Arial"/>
          <w:sz w:val="18"/>
          <w:szCs w:val="18"/>
        </w:rPr>
        <w:t>-</w:t>
      </w:r>
      <w:r w:rsidRPr="00611976">
        <w:rPr>
          <w:rFonts w:ascii="Arial" w:hAnsi="Arial" w:cs="Arial"/>
          <w:sz w:val="18"/>
          <w:szCs w:val="18"/>
        </w:rPr>
        <w:tab/>
        <w:t>EN ISO 17665 – 1:2006</w:t>
      </w:r>
    </w:p>
    <w:p w:rsidR="00611976" w:rsidRPr="00611976" w:rsidRDefault="00611976" w:rsidP="00611976">
      <w:pPr>
        <w:rPr>
          <w:rFonts w:ascii="Arial" w:hAnsi="Arial" w:cs="Arial"/>
          <w:sz w:val="18"/>
          <w:szCs w:val="18"/>
        </w:rPr>
      </w:pPr>
      <w:r w:rsidRPr="00611976">
        <w:rPr>
          <w:rFonts w:ascii="Arial" w:hAnsi="Arial" w:cs="Arial"/>
          <w:sz w:val="18"/>
          <w:szCs w:val="18"/>
        </w:rPr>
        <w:t>-</w:t>
      </w:r>
      <w:r w:rsidRPr="00611976">
        <w:rPr>
          <w:rFonts w:ascii="Arial" w:hAnsi="Arial" w:cs="Arial"/>
          <w:sz w:val="18"/>
          <w:szCs w:val="18"/>
        </w:rPr>
        <w:tab/>
        <w:t>EN 12100 - 1</w:t>
      </w:r>
    </w:p>
    <w:p w:rsidR="00611976" w:rsidRPr="00611976" w:rsidRDefault="00611976" w:rsidP="00611976">
      <w:pPr>
        <w:rPr>
          <w:rFonts w:ascii="Arial" w:hAnsi="Arial" w:cs="Arial"/>
          <w:sz w:val="18"/>
          <w:szCs w:val="18"/>
        </w:rPr>
      </w:pPr>
      <w:r w:rsidRPr="00611976">
        <w:rPr>
          <w:rFonts w:ascii="Arial" w:hAnsi="Arial" w:cs="Arial"/>
          <w:sz w:val="18"/>
          <w:szCs w:val="18"/>
        </w:rPr>
        <w:t>-</w:t>
      </w:r>
      <w:r w:rsidRPr="00611976">
        <w:rPr>
          <w:rFonts w:ascii="Arial" w:hAnsi="Arial" w:cs="Arial"/>
          <w:sz w:val="18"/>
          <w:szCs w:val="18"/>
        </w:rPr>
        <w:tab/>
        <w:t>EN 61326</w:t>
      </w:r>
    </w:p>
    <w:p w:rsidR="00611976" w:rsidRPr="00611976" w:rsidRDefault="00611976" w:rsidP="00611976">
      <w:pPr>
        <w:rPr>
          <w:rFonts w:ascii="Arial" w:hAnsi="Arial" w:cs="Arial"/>
          <w:sz w:val="18"/>
          <w:szCs w:val="18"/>
        </w:rPr>
      </w:pPr>
      <w:r w:rsidRPr="00611976">
        <w:rPr>
          <w:rFonts w:ascii="Arial" w:hAnsi="Arial" w:cs="Arial"/>
          <w:sz w:val="18"/>
          <w:szCs w:val="18"/>
        </w:rPr>
        <w:t>-</w:t>
      </w:r>
      <w:r w:rsidRPr="00611976">
        <w:rPr>
          <w:rFonts w:ascii="Arial" w:hAnsi="Arial" w:cs="Arial"/>
          <w:sz w:val="18"/>
          <w:szCs w:val="18"/>
        </w:rPr>
        <w:tab/>
        <w:t>EN 61010 – 1</w:t>
      </w:r>
    </w:p>
    <w:p w:rsidR="00611976" w:rsidRPr="00611976" w:rsidRDefault="00611976" w:rsidP="00611976">
      <w:pPr>
        <w:rPr>
          <w:rFonts w:ascii="Arial" w:hAnsi="Arial" w:cs="Arial"/>
          <w:sz w:val="18"/>
          <w:szCs w:val="18"/>
        </w:rPr>
      </w:pPr>
      <w:r w:rsidRPr="00611976">
        <w:rPr>
          <w:rFonts w:ascii="Arial" w:hAnsi="Arial" w:cs="Arial"/>
          <w:sz w:val="18"/>
          <w:szCs w:val="18"/>
        </w:rPr>
        <w:t>-</w:t>
      </w:r>
      <w:r w:rsidRPr="00611976">
        <w:rPr>
          <w:rFonts w:ascii="Arial" w:hAnsi="Arial" w:cs="Arial"/>
          <w:sz w:val="18"/>
          <w:szCs w:val="18"/>
        </w:rPr>
        <w:tab/>
        <w:t>EN 60204 – 1</w:t>
      </w:r>
    </w:p>
    <w:p w:rsidR="00611976" w:rsidRPr="00771785" w:rsidRDefault="00611976" w:rsidP="00611976">
      <w:pPr>
        <w:rPr>
          <w:rFonts w:ascii="Arial" w:hAnsi="Arial" w:cs="Arial"/>
          <w:b/>
          <w:sz w:val="18"/>
          <w:szCs w:val="18"/>
        </w:rPr>
      </w:pPr>
      <w:r w:rsidRPr="00771785">
        <w:rPr>
          <w:rFonts w:ascii="Arial" w:hAnsi="Arial" w:cs="Arial"/>
          <w:b/>
          <w:sz w:val="18"/>
          <w:szCs w:val="18"/>
        </w:rPr>
        <w:t>4.</w:t>
      </w:r>
      <w:r w:rsidRPr="00771785">
        <w:rPr>
          <w:rFonts w:ascii="Arial" w:hAnsi="Arial" w:cs="Arial"/>
          <w:b/>
          <w:sz w:val="18"/>
          <w:szCs w:val="18"/>
        </w:rPr>
        <w:tab/>
        <w:t>VOZIČEK ZA STERILIZATOR IN VLOŽNI VOZIČEK</w:t>
      </w:r>
    </w:p>
    <w:p w:rsidR="00611976" w:rsidRPr="00611976" w:rsidRDefault="00611976" w:rsidP="00611976">
      <w:pPr>
        <w:rPr>
          <w:rFonts w:ascii="Arial" w:hAnsi="Arial" w:cs="Arial"/>
          <w:sz w:val="18"/>
          <w:szCs w:val="18"/>
        </w:rPr>
      </w:pPr>
      <w:r w:rsidRPr="00611976">
        <w:rPr>
          <w:rFonts w:ascii="Arial" w:hAnsi="Arial" w:cs="Arial"/>
          <w:sz w:val="18"/>
          <w:szCs w:val="18"/>
        </w:rPr>
        <w:t>-</w:t>
      </w:r>
      <w:r w:rsidRPr="00611976">
        <w:rPr>
          <w:rFonts w:ascii="Arial" w:hAnsi="Arial" w:cs="Arial"/>
          <w:sz w:val="18"/>
          <w:szCs w:val="18"/>
        </w:rPr>
        <w:tab/>
        <w:t>Voziček za sterilizator – 2X (na čisti in sterilni strani) mora biti vključen v ceno. Izdelan mora biti iz nerjavečega jekla kvalitete AISI 304 ali boljšega. Kompatibilnost s sterilizatorjem. Imeti mora nameščen zavorni mehanizem, ki omogoča stabilnost vozička pri nalaganju in razlaganju sterilizatorja.</w:t>
      </w:r>
    </w:p>
    <w:p w:rsidR="00611976" w:rsidRPr="00611976" w:rsidRDefault="00611976" w:rsidP="00611976">
      <w:pPr>
        <w:rPr>
          <w:rFonts w:ascii="Arial" w:hAnsi="Arial" w:cs="Arial"/>
          <w:sz w:val="18"/>
          <w:szCs w:val="18"/>
        </w:rPr>
      </w:pPr>
      <w:r w:rsidRPr="00611976">
        <w:rPr>
          <w:rFonts w:ascii="Arial" w:hAnsi="Arial" w:cs="Arial"/>
          <w:sz w:val="18"/>
          <w:szCs w:val="18"/>
        </w:rPr>
        <w:t>-</w:t>
      </w:r>
      <w:r w:rsidRPr="00611976">
        <w:rPr>
          <w:rFonts w:ascii="Arial" w:hAnsi="Arial" w:cs="Arial"/>
          <w:sz w:val="18"/>
          <w:szCs w:val="18"/>
        </w:rPr>
        <w:tab/>
        <w:t>Vložni voziček mora imeti srednjo polico nastavljivo po višini. Izdelan mora biti iz nerjavečega jekla kvalitete AISI 316 L ali boljšega. Kompatibilnost s sterilizatorjem in zunanjim vozičkom.</w:t>
      </w:r>
    </w:p>
    <w:p w:rsidR="00611976" w:rsidRPr="00771785" w:rsidRDefault="00611976" w:rsidP="00611976">
      <w:pPr>
        <w:rPr>
          <w:rFonts w:ascii="Arial" w:hAnsi="Arial" w:cs="Arial"/>
          <w:b/>
          <w:sz w:val="18"/>
          <w:szCs w:val="18"/>
        </w:rPr>
      </w:pPr>
      <w:r w:rsidRPr="00771785">
        <w:rPr>
          <w:rFonts w:ascii="Arial" w:hAnsi="Arial" w:cs="Arial"/>
          <w:b/>
          <w:sz w:val="18"/>
          <w:szCs w:val="18"/>
        </w:rPr>
        <w:t>5.</w:t>
      </w:r>
      <w:r w:rsidRPr="00771785">
        <w:rPr>
          <w:rFonts w:ascii="Arial" w:hAnsi="Arial" w:cs="Arial"/>
          <w:b/>
          <w:sz w:val="18"/>
          <w:szCs w:val="18"/>
        </w:rPr>
        <w:tab/>
        <w:t>VALIDACIJA STERILIZATORJA, DOVOLJENJE ZA DELO</w:t>
      </w:r>
    </w:p>
    <w:p w:rsidR="00611976" w:rsidRPr="00611976" w:rsidRDefault="00611976" w:rsidP="00611976">
      <w:pPr>
        <w:rPr>
          <w:rFonts w:ascii="Arial" w:hAnsi="Arial" w:cs="Arial"/>
          <w:sz w:val="18"/>
          <w:szCs w:val="18"/>
        </w:rPr>
      </w:pPr>
      <w:r w:rsidRPr="00611976">
        <w:rPr>
          <w:rFonts w:ascii="Arial" w:hAnsi="Arial" w:cs="Arial"/>
          <w:sz w:val="18"/>
          <w:szCs w:val="18"/>
        </w:rPr>
        <w:t xml:space="preserve">Ponudnik mora zagotoviti postavitveno validacijo sterilizatorja in pridobiti dovoljenje za delo sterilizatorja. </w:t>
      </w:r>
    </w:p>
    <w:p w:rsidR="00611976" w:rsidRPr="00771785" w:rsidRDefault="00611976" w:rsidP="00611976">
      <w:pPr>
        <w:rPr>
          <w:rFonts w:ascii="Arial" w:hAnsi="Arial" w:cs="Arial"/>
          <w:b/>
          <w:sz w:val="18"/>
          <w:szCs w:val="18"/>
        </w:rPr>
      </w:pPr>
      <w:r w:rsidRPr="00771785">
        <w:rPr>
          <w:rFonts w:ascii="Arial" w:hAnsi="Arial" w:cs="Arial"/>
          <w:b/>
          <w:sz w:val="18"/>
          <w:szCs w:val="18"/>
        </w:rPr>
        <w:t>6.</w:t>
      </w:r>
      <w:r w:rsidRPr="00771785">
        <w:rPr>
          <w:rFonts w:ascii="Arial" w:hAnsi="Arial" w:cs="Arial"/>
          <w:b/>
          <w:sz w:val="18"/>
          <w:szCs w:val="18"/>
        </w:rPr>
        <w:tab/>
        <w:t xml:space="preserve">EDUKACIJA ZAPOSLENI IN NAVODILO O DELOVANJU IN ROKOVANJU </w:t>
      </w:r>
    </w:p>
    <w:p w:rsidR="00611976" w:rsidRPr="00611976" w:rsidRDefault="00611976" w:rsidP="00611976">
      <w:pPr>
        <w:rPr>
          <w:rFonts w:ascii="Arial" w:hAnsi="Arial" w:cs="Arial"/>
          <w:sz w:val="18"/>
          <w:szCs w:val="18"/>
        </w:rPr>
      </w:pPr>
      <w:r w:rsidRPr="00611976">
        <w:rPr>
          <w:rFonts w:ascii="Arial" w:hAnsi="Arial" w:cs="Arial"/>
          <w:sz w:val="18"/>
          <w:szCs w:val="18"/>
        </w:rPr>
        <w:t>Ponudnik mora izvesti edukacijo zaposlenih. Priložiti mora navodila za rokovanje s sterilizatorjem v slovenskem jeziku in pripadajočo originalno dokumentacijo.</w:t>
      </w:r>
    </w:p>
    <w:p w:rsidR="00611976" w:rsidRPr="00771785" w:rsidRDefault="00771785" w:rsidP="00611976">
      <w:pPr>
        <w:rPr>
          <w:rFonts w:ascii="Arial" w:hAnsi="Arial" w:cs="Arial"/>
          <w:b/>
          <w:sz w:val="18"/>
          <w:szCs w:val="18"/>
        </w:rPr>
      </w:pPr>
      <w:r w:rsidRPr="00771785">
        <w:rPr>
          <w:rFonts w:ascii="Arial" w:hAnsi="Arial" w:cs="Arial"/>
          <w:b/>
          <w:sz w:val="18"/>
          <w:szCs w:val="18"/>
        </w:rPr>
        <w:t>7</w:t>
      </w:r>
      <w:r w:rsidR="00611976" w:rsidRPr="00771785">
        <w:rPr>
          <w:rFonts w:ascii="Arial" w:hAnsi="Arial" w:cs="Arial"/>
          <w:b/>
          <w:sz w:val="18"/>
          <w:szCs w:val="18"/>
        </w:rPr>
        <w:t>.</w:t>
      </w:r>
      <w:r w:rsidR="00611976" w:rsidRPr="00771785">
        <w:rPr>
          <w:rFonts w:ascii="Arial" w:hAnsi="Arial" w:cs="Arial"/>
          <w:b/>
          <w:sz w:val="18"/>
          <w:szCs w:val="18"/>
        </w:rPr>
        <w:tab/>
        <w:t>POSTAVITEV STERILIZATORJA</w:t>
      </w:r>
    </w:p>
    <w:p w:rsidR="00611976" w:rsidRPr="00611976" w:rsidRDefault="00611976" w:rsidP="00611976">
      <w:pPr>
        <w:rPr>
          <w:rFonts w:ascii="Arial" w:hAnsi="Arial" w:cs="Arial"/>
          <w:sz w:val="18"/>
          <w:szCs w:val="18"/>
        </w:rPr>
      </w:pPr>
      <w:r w:rsidRPr="00611976">
        <w:rPr>
          <w:rFonts w:ascii="Arial" w:hAnsi="Arial" w:cs="Arial"/>
          <w:sz w:val="18"/>
          <w:szCs w:val="18"/>
        </w:rPr>
        <w:t>Po postavitvi sterilizatorja se morajo morebitne ostale odprtine zapreti z nerjavečim jeklom primerne kvalitete tako, da se aparat primerno umesti v že obstoječo konstrukcijo. Nerjaveče jeklo mora biti primerne kvalitete za čiščenje in razkuževanje.</w:t>
      </w:r>
    </w:p>
    <w:p w:rsidR="00611976" w:rsidRPr="00771785" w:rsidRDefault="00771785" w:rsidP="00611976">
      <w:pPr>
        <w:rPr>
          <w:rFonts w:ascii="Arial" w:hAnsi="Arial" w:cs="Arial"/>
          <w:b/>
          <w:sz w:val="18"/>
          <w:szCs w:val="18"/>
        </w:rPr>
      </w:pPr>
      <w:r w:rsidRPr="00771785">
        <w:rPr>
          <w:rFonts w:ascii="Arial" w:hAnsi="Arial" w:cs="Arial"/>
          <w:b/>
          <w:sz w:val="18"/>
          <w:szCs w:val="18"/>
        </w:rPr>
        <w:t>8</w:t>
      </w:r>
      <w:r w:rsidR="00611976" w:rsidRPr="00771785">
        <w:rPr>
          <w:rFonts w:ascii="Arial" w:hAnsi="Arial" w:cs="Arial"/>
          <w:b/>
          <w:sz w:val="18"/>
          <w:szCs w:val="18"/>
        </w:rPr>
        <w:t>.</w:t>
      </w:r>
      <w:r w:rsidR="00611976" w:rsidRPr="00771785">
        <w:rPr>
          <w:rFonts w:ascii="Arial" w:hAnsi="Arial" w:cs="Arial"/>
          <w:b/>
          <w:sz w:val="18"/>
          <w:szCs w:val="18"/>
        </w:rPr>
        <w:tab/>
        <w:t>TEHNIČNE ZAHTEVE</w:t>
      </w:r>
    </w:p>
    <w:p w:rsidR="00611976" w:rsidRPr="00611976" w:rsidRDefault="00771785" w:rsidP="00611976">
      <w:pPr>
        <w:rPr>
          <w:rFonts w:ascii="Arial" w:hAnsi="Arial" w:cs="Arial"/>
          <w:sz w:val="18"/>
          <w:szCs w:val="18"/>
        </w:rPr>
      </w:pPr>
      <w:r>
        <w:rPr>
          <w:rFonts w:ascii="Arial" w:hAnsi="Arial" w:cs="Arial"/>
          <w:sz w:val="18"/>
          <w:szCs w:val="18"/>
        </w:rPr>
        <w:t>8</w:t>
      </w:r>
      <w:r w:rsidR="00611976" w:rsidRPr="00611976">
        <w:rPr>
          <w:rFonts w:ascii="Arial" w:hAnsi="Arial" w:cs="Arial"/>
          <w:sz w:val="18"/>
          <w:szCs w:val="18"/>
        </w:rPr>
        <w:t>.1 INTEGRIRANI ELEKTRIČNI GENERATOR</w:t>
      </w:r>
    </w:p>
    <w:p w:rsidR="00611976" w:rsidRPr="00611976" w:rsidRDefault="00611976" w:rsidP="00611976">
      <w:pPr>
        <w:rPr>
          <w:rFonts w:ascii="Arial" w:hAnsi="Arial" w:cs="Arial"/>
          <w:sz w:val="18"/>
          <w:szCs w:val="18"/>
        </w:rPr>
      </w:pPr>
      <w:r w:rsidRPr="00611976">
        <w:rPr>
          <w:rFonts w:ascii="Arial" w:hAnsi="Arial" w:cs="Arial"/>
          <w:sz w:val="18"/>
          <w:szCs w:val="18"/>
        </w:rPr>
        <w:t>-</w:t>
      </w:r>
      <w:r w:rsidRPr="00611976">
        <w:rPr>
          <w:rFonts w:ascii="Arial" w:hAnsi="Arial" w:cs="Arial"/>
          <w:sz w:val="18"/>
          <w:szCs w:val="18"/>
        </w:rPr>
        <w:tab/>
        <w:t>Vse cevi za paro naj bodo termalno izolirane in izdelane iz nerjavečega jekla kvalitete 316L</w:t>
      </w:r>
    </w:p>
    <w:p w:rsidR="00611976" w:rsidRPr="00611976" w:rsidRDefault="00611976" w:rsidP="00611976">
      <w:pPr>
        <w:rPr>
          <w:rFonts w:ascii="Arial" w:hAnsi="Arial" w:cs="Arial"/>
          <w:sz w:val="18"/>
          <w:szCs w:val="18"/>
        </w:rPr>
      </w:pPr>
      <w:r w:rsidRPr="00611976">
        <w:rPr>
          <w:rFonts w:ascii="Arial" w:hAnsi="Arial" w:cs="Arial"/>
          <w:sz w:val="18"/>
          <w:szCs w:val="18"/>
        </w:rPr>
        <w:t>-</w:t>
      </w:r>
      <w:r w:rsidRPr="00611976">
        <w:rPr>
          <w:rFonts w:ascii="Arial" w:hAnsi="Arial" w:cs="Arial"/>
          <w:sz w:val="18"/>
          <w:szCs w:val="18"/>
        </w:rPr>
        <w:tab/>
        <w:t>Integrirani parni generator naj bo narejen iz nerjavnega jekla kvalitete 316L. Generator samodejno dovaja visokotlačno paro v komoro v skladu s standardom EN 285.</w:t>
      </w:r>
    </w:p>
    <w:p w:rsidR="00611976" w:rsidRPr="00611976" w:rsidRDefault="00611976" w:rsidP="00611976">
      <w:pPr>
        <w:rPr>
          <w:rFonts w:ascii="Arial" w:hAnsi="Arial" w:cs="Arial"/>
          <w:sz w:val="18"/>
          <w:szCs w:val="18"/>
        </w:rPr>
      </w:pPr>
      <w:r w:rsidRPr="00611976">
        <w:rPr>
          <w:rFonts w:ascii="Arial" w:hAnsi="Arial" w:cs="Arial"/>
          <w:sz w:val="18"/>
          <w:szCs w:val="18"/>
        </w:rPr>
        <w:t>-</w:t>
      </w:r>
      <w:r w:rsidRPr="00611976">
        <w:rPr>
          <w:rFonts w:ascii="Arial" w:hAnsi="Arial" w:cs="Arial"/>
          <w:sz w:val="18"/>
          <w:szCs w:val="18"/>
        </w:rPr>
        <w:tab/>
        <w:t>parni generator naj bo izoliran z mineralno volno, brez CFC, debeline min. 25 mm</w:t>
      </w:r>
    </w:p>
    <w:p w:rsidR="00611976" w:rsidRPr="00611976" w:rsidRDefault="00AE5B46" w:rsidP="00611976">
      <w:pPr>
        <w:rPr>
          <w:rFonts w:ascii="Arial" w:hAnsi="Arial" w:cs="Arial"/>
          <w:sz w:val="18"/>
          <w:szCs w:val="18"/>
        </w:rPr>
      </w:pPr>
      <w:r>
        <w:rPr>
          <w:rFonts w:ascii="Arial" w:hAnsi="Arial" w:cs="Arial"/>
          <w:sz w:val="18"/>
          <w:szCs w:val="18"/>
        </w:rPr>
        <w:t>-</w:t>
      </w:r>
      <w:r>
        <w:rPr>
          <w:rFonts w:ascii="Arial" w:hAnsi="Arial" w:cs="Arial"/>
          <w:sz w:val="18"/>
          <w:szCs w:val="18"/>
        </w:rPr>
        <w:tab/>
        <w:t xml:space="preserve">minimalna električna moč generatorja = </w:t>
      </w:r>
      <w:r w:rsidR="00611976" w:rsidRPr="00611976">
        <w:rPr>
          <w:rFonts w:ascii="Arial" w:hAnsi="Arial" w:cs="Arial"/>
          <w:sz w:val="18"/>
          <w:szCs w:val="18"/>
        </w:rPr>
        <w:t>45</w:t>
      </w:r>
      <w:r>
        <w:rPr>
          <w:rFonts w:ascii="Arial" w:hAnsi="Arial" w:cs="Arial"/>
          <w:sz w:val="18"/>
          <w:szCs w:val="18"/>
        </w:rPr>
        <w:t xml:space="preserve"> </w:t>
      </w:r>
      <w:r w:rsidR="00611976" w:rsidRPr="00611976">
        <w:rPr>
          <w:rFonts w:ascii="Arial" w:hAnsi="Arial" w:cs="Arial"/>
          <w:sz w:val="18"/>
          <w:szCs w:val="18"/>
        </w:rPr>
        <w:t>k</w:t>
      </w:r>
      <w:r w:rsidR="00B32440">
        <w:rPr>
          <w:rFonts w:ascii="Arial" w:hAnsi="Arial" w:cs="Arial"/>
          <w:sz w:val="18"/>
          <w:szCs w:val="18"/>
        </w:rPr>
        <w:t>W ± 10 %</w:t>
      </w:r>
    </w:p>
    <w:p w:rsidR="00611976" w:rsidRPr="00E87BEB" w:rsidRDefault="00611976" w:rsidP="00611976">
      <w:pPr>
        <w:rPr>
          <w:rFonts w:ascii="Arial" w:hAnsi="Arial" w:cs="Arial"/>
          <w:color w:val="FF0000"/>
          <w:sz w:val="18"/>
          <w:szCs w:val="18"/>
        </w:rPr>
      </w:pPr>
      <w:r w:rsidRPr="00E87BEB">
        <w:rPr>
          <w:rFonts w:ascii="Arial" w:hAnsi="Arial" w:cs="Arial"/>
          <w:sz w:val="18"/>
          <w:szCs w:val="18"/>
        </w:rPr>
        <w:t>-</w:t>
      </w:r>
      <w:r w:rsidRPr="00E87BEB">
        <w:rPr>
          <w:rFonts w:ascii="Arial" w:hAnsi="Arial" w:cs="Arial"/>
          <w:sz w:val="18"/>
          <w:szCs w:val="18"/>
        </w:rPr>
        <w:tab/>
      </w:r>
      <w:r w:rsidR="00B32440" w:rsidRPr="00E87BEB">
        <w:rPr>
          <w:rFonts w:ascii="Arial" w:hAnsi="Arial" w:cs="Arial"/>
          <w:sz w:val="18"/>
          <w:szCs w:val="18"/>
        </w:rPr>
        <w:t xml:space="preserve">maksimalna poraba električne energije </w:t>
      </w:r>
      <w:r w:rsidR="00AF6E78" w:rsidRPr="00E87BEB">
        <w:rPr>
          <w:rFonts w:ascii="Arial" w:hAnsi="Arial" w:cs="Arial"/>
          <w:sz w:val="18"/>
          <w:szCs w:val="18"/>
        </w:rPr>
        <w:t>na cikel</w:t>
      </w:r>
      <w:r w:rsidR="00B32440" w:rsidRPr="00E87BEB">
        <w:rPr>
          <w:rFonts w:ascii="Arial" w:hAnsi="Arial" w:cs="Arial"/>
          <w:sz w:val="18"/>
          <w:szCs w:val="18"/>
        </w:rPr>
        <w:t xml:space="preserve"> = 1</w:t>
      </w:r>
      <w:r w:rsidR="00E87BEB" w:rsidRPr="00E87BEB">
        <w:rPr>
          <w:rFonts w:ascii="Arial" w:hAnsi="Arial" w:cs="Arial"/>
          <w:sz w:val="18"/>
          <w:szCs w:val="18"/>
        </w:rPr>
        <w:t>2</w:t>
      </w:r>
      <w:r w:rsidR="00B32440" w:rsidRPr="00E87BEB">
        <w:rPr>
          <w:rFonts w:ascii="Arial" w:hAnsi="Arial" w:cs="Arial"/>
          <w:sz w:val="18"/>
          <w:szCs w:val="18"/>
        </w:rPr>
        <w:t xml:space="preserve"> kWh</w:t>
      </w:r>
    </w:p>
    <w:p w:rsidR="00611976" w:rsidRPr="00611976" w:rsidRDefault="00611976" w:rsidP="00611976">
      <w:pPr>
        <w:rPr>
          <w:rFonts w:ascii="Arial" w:hAnsi="Arial" w:cs="Arial"/>
          <w:sz w:val="18"/>
          <w:szCs w:val="18"/>
        </w:rPr>
      </w:pPr>
      <w:r w:rsidRPr="00611976">
        <w:rPr>
          <w:rFonts w:ascii="Arial" w:hAnsi="Arial" w:cs="Arial"/>
          <w:sz w:val="18"/>
          <w:szCs w:val="18"/>
        </w:rPr>
        <w:t>-</w:t>
      </w:r>
      <w:r w:rsidRPr="00611976">
        <w:rPr>
          <w:rFonts w:ascii="Arial" w:hAnsi="Arial" w:cs="Arial"/>
          <w:sz w:val="18"/>
          <w:szCs w:val="18"/>
        </w:rPr>
        <w:tab/>
        <w:t>Vgrajena mora biti črpalka za dovod vode, da se zagotovi dobava ustreznega vodnega tlaka za delovanje generatorja.</w:t>
      </w:r>
    </w:p>
    <w:p w:rsidR="00611976" w:rsidRPr="00611976" w:rsidRDefault="00611976" w:rsidP="00611976">
      <w:pPr>
        <w:rPr>
          <w:rFonts w:ascii="Arial" w:hAnsi="Arial" w:cs="Arial"/>
          <w:sz w:val="18"/>
          <w:szCs w:val="18"/>
        </w:rPr>
      </w:pPr>
      <w:r w:rsidRPr="00611976">
        <w:rPr>
          <w:rFonts w:ascii="Arial" w:hAnsi="Arial" w:cs="Arial"/>
          <w:sz w:val="18"/>
          <w:szCs w:val="18"/>
        </w:rPr>
        <w:t>-</w:t>
      </w:r>
      <w:r w:rsidRPr="00611976">
        <w:rPr>
          <w:rFonts w:ascii="Arial" w:hAnsi="Arial" w:cs="Arial"/>
          <w:sz w:val="18"/>
          <w:szCs w:val="18"/>
        </w:rPr>
        <w:tab/>
        <w:t>Volumen generatorja na bo najmanj 100 L</w:t>
      </w:r>
    </w:p>
    <w:p w:rsidR="00611976" w:rsidRPr="00611976" w:rsidRDefault="00611976" w:rsidP="00611976">
      <w:pPr>
        <w:rPr>
          <w:rFonts w:ascii="Arial" w:hAnsi="Arial" w:cs="Arial"/>
          <w:sz w:val="18"/>
          <w:szCs w:val="18"/>
        </w:rPr>
      </w:pPr>
      <w:r w:rsidRPr="00611976">
        <w:rPr>
          <w:rFonts w:ascii="Arial" w:hAnsi="Arial" w:cs="Arial"/>
          <w:sz w:val="18"/>
          <w:szCs w:val="18"/>
        </w:rPr>
        <w:t>-</w:t>
      </w:r>
      <w:r w:rsidRPr="00611976">
        <w:rPr>
          <w:rFonts w:ascii="Arial" w:hAnsi="Arial" w:cs="Arial"/>
          <w:sz w:val="18"/>
          <w:szCs w:val="18"/>
        </w:rPr>
        <w:tab/>
        <w:t>Parna produktivnost generatorja je najmanj 70 kg/h</w:t>
      </w:r>
    </w:p>
    <w:p w:rsidR="00611976" w:rsidRPr="00611976" w:rsidRDefault="00611976" w:rsidP="00611976">
      <w:pPr>
        <w:rPr>
          <w:rFonts w:ascii="Arial" w:hAnsi="Arial" w:cs="Arial"/>
          <w:sz w:val="18"/>
          <w:szCs w:val="18"/>
        </w:rPr>
      </w:pPr>
      <w:r w:rsidRPr="00611976">
        <w:rPr>
          <w:rFonts w:ascii="Arial" w:hAnsi="Arial" w:cs="Arial"/>
          <w:sz w:val="18"/>
          <w:szCs w:val="18"/>
        </w:rPr>
        <w:t>-</w:t>
      </w:r>
      <w:r w:rsidRPr="00611976">
        <w:rPr>
          <w:rFonts w:ascii="Arial" w:hAnsi="Arial" w:cs="Arial"/>
          <w:sz w:val="18"/>
          <w:szCs w:val="18"/>
        </w:rPr>
        <w:tab/>
        <w:t>DI-Poraba vode za proizvodnjo pare - največ 20 L</w:t>
      </w:r>
    </w:p>
    <w:p w:rsidR="00611976" w:rsidRPr="00611976" w:rsidRDefault="00611976" w:rsidP="00611976">
      <w:pPr>
        <w:rPr>
          <w:rFonts w:ascii="Arial" w:hAnsi="Arial" w:cs="Arial"/>
          <w:sz w:val="18"/>
          <w:szCs w:val="18"/>
        </w:rPr>
      </w:pPr>
      <w:r w:rsidRPr="00611976">
        <w:rPr>
          <w:rFonts w:ascii="Arial" w:hAnsi="Arial" w:cs="Arial"/>
          <w:sz w:val="18"/>
          <w:szCs w:val="18"/>
        </w:rPr>
        <w:t>-</w:t>
      </w:r>
      <w:r w:rsidRPr="00611976">
        <w:rPr>
          <w:rFonts w:ascii="Arial" w:hAnsi="Arial" w:cs="Arial"/>
          <w:sz w:val="18"/>
          <w:szCs w:val="18"/>
        </w:rPr>
        <w:tab/>
        <w:t>Kontrola nivoja DI-vode je mehanska, neodvisna od prevodnosti vode.</w:t>
      </w:r>
    </w:p>
    <w:p w:rsidR="00611976" w:rsidRPr="00611976" w:rsidRDefault="00611976" w:rsidP="00611976">
      <w:pPr>
        <w:rPr>
          <w:rFonts w:ascii="Arial" w:hAnsi="Arial" w:cs="Arial"/>
          <w:sz w:val="18"/>
          <w:szCs w:val="18"/>
        </w:rPr>
      </w:pPr>
      <w:r w:rsidRPr="00611976">
        <w:rPr>
          <w:rFonts w:ascii="Arial" w:hAnsi="Arial" w:cs="Arial"/>
          <w:sz w:val="18"/>
          <w:szCs w:val="18"/>
        </w:rPr>
        <w:t>-</w:t>
      </w:r>
      <w:r w:rsidRPr="00611976">
        <w:rPr>
          <w:rFonts w:ascii="Arial" w:hAnsi="Arial" w:cs="Arial"/>
          <w:sz w:val="18"/>
          <w:szCs w:val="18"/>
        </w:rPr>
        <w:tab/>
        <w:t>Sistem vgrajenega generatorja dopolnjuje rezervoar za vodo, električno ogrevan, opremljen s temperaturnim senzorjem PT1000. Regulacija nivoja napajalne vode je mehanska, neodvisna od prevodnosti vode; naprava za razplinjevanje, ki samodejno zmanjša količino nekondenzirajočih plinov v napajalni vodi naj bo v skladu z zahtevami EN285.</w:t>
      </w:r>
    </w:p>
    <w:p w:rsidR="00611976" w:rsidRPr="00611976" w:rsidRDefault="00611976" w:rsidP="00611976">
      <w:pPr>
        <w:rPr>
          <w:rFonts w:ascii="Arial" w:hAnsi="Arial" w:cs="Arial"/>
          <w:sz w:val="18"/>
          <w:szCs w:val="18"/>
        </w:rPr>
      </w:pPr>
      <w:r w:rsidRPr="00611976">
        <w:rPr>
          <w:rFonts w:ascii="Arial" w:hAnsi="Arial" w:cs="Arial"/>
          <w:sz w:val="18"/>
          <w:szCs w:val="18"/>
        </w:rPr>
        <w:t>-</w:t>
      </w:r>
      <w:r w:rsidRPr="00611976">
        <w:rPr>
          <w:rFonts w:ascii="Arial" w:hAnsi="Arial" w:cs="Arial"/>
          <w:sz w:val="18"/>
          <w:szCs w:val="18"/>
        </w:rPr>
        <w:tab/>
        <w:t>AVTOMATSKI generator pare s sistemom BLOW DOWN</w:t>
      </w:r>
    </w:p>
    <w:p w:rsidR="00611976" w:rsidRPr="00FD5EE1" w:rsidRDefault="00771785" w:rsidP="00611976">
      <w:pPr>
        <w:rPr>
          <w:rFonts w:ascii="Arial" w:hAnsi="Arial" w:cs="Arial"/>
          <w:sz w:val="18"/>
          <w:szCs w:val="18"/>
        </w:rPr>
      </w:pPr>
      <w:r w:rsidRPr="00FD5EE1">
        <w:rPr>
          <w:rFonts w:ascii="Arial" w:hAnsi="Arial" w:cs="Arial"/>
          <w:sz w:val="18"/>
          <w:szCs w:val="18"/>
        </w:rPr>
        <w:t>8</w:t>
      </w:r>
      <w:r w:rsidR="00611976" w:rsidRPr="00FD5EE1">
        <w:rPr>
          <w:rFonts w:ascii="Arial" w:hAnsi="Arial" w:cs="Arial"/>
          <w:sz w:val="18"/>
          <w:szCs w:val="18"/>
        </w:rPr>
        <w:t>.2 VAKUUMSKA ČRPALKA</w:t>
      </w:r>
    </w:p>
    <w:p w:rsidR="00611976" w:rsidRPr="00611976" w:rsidRDefault="00611976" w:rsidP="00611976">
      <w:pPr>
        <w:rPr>
          <w:rFonts w:ascii="Arial" w:hAnsi="Arial" w:cs="Arial"/>
          <w:sz w:val="18"/>
          <w:szCs w:val="18"/>
        </w:rPr>
      </w:pPr>
      <w:r w:rsidRPr="00611976">
        <w:rPr>
          <w:rFonts w:ascii="Arial" w:hAnsi="Arial" w:cs="Arial"/>
          <w:sz w:val="18"/>
          <w:szCs w:val="18"/>
        </w:rPr>
        <w:t xml:space="preserve">Visoko zmogljiva vakuumska črpalka mora biti zaradi tišjega delovanja nameščena na vibracijskih izolatorjih. Sterilizator mora imeti vakuumsko črpalko z vodnim obročem in sistemom za varčevanje z vodo s ponovnim kroženjem in nadzorom temperature odpadne vode. </w:t>
      </w:r>
    </w:p>
    <w:p w:rsidR="00611976" w:rsidRPr="00611976" w:rsidRDefault="00611976" w:rsidP="00611976">
      <w:pPr>
        <w:rPr>
          <w:rFonts w:ascii="Arial" w:hAnsi="Arial" w:cs="Arial"/>
          <w:sz w:val="18"/>
          <w:szCs w:val="18"/>
        </w:rPr>
      </w:pPr>
      <w:r w:rsidRPr="00611976">
        <w:rPr>
          <w:rFonts w:ascii="Arial" w:hAnsi="Arial" w:cs="Arial"/>
          <w:sz w:val="18"/>
          <w:szCs w:val="18"/>
        </w:rPr>
        <w:t>Možnost priklopa vakuumske črpalke na zunanji hladilni sistem (re cirkulacija hladilne vode). Največja poraba hladne vode (&lt;15 C°) 10 L/cikel. Minimalna zmogljivost vakuumske črpalke naj bo &lt;=30 mbar pri &lt; 15°C temp.</w:t>
      </w:r>
    </w:p>
    <w:p w:rsidR="00611976" w:rsidRPr="00FD5EE1" w:rsidRDefault="00771785" w:rsidP="00611976">
      <w:pPr>
        <w:rPr>
          <w:rFonts w:ascii="Arial" w:hAnsi="Arial" w:cs="Arial"/>
          <w:sz w:val="18"/>
          <w:szCs w:val="18"/>
        </w:rPr>
      </w:pPr>
      <w:r w:rsidRPr="00FD5EE1">
        <w:rPr>
          <w:rFonts w:ascii="Arial" w:hAnsi="Arial" w:cs="Arial"/>
          <w:sz w:val="18"/>
          <w:szCs w:val="18"/>
        </w:rPr>
        <w:t>8</w:t>
      </w:r>
      <w:r w:rsidR="00611976" w:rsidRPr="00FD5EE1">
        <w:rPr>
          <w:rFonts w:ascii="Arial" w:hAnsi="Arial" w:cs="Arial"/>
          <w:sz w:val="18"/>
          <w:szCs w:val="18"/>
        </w:rPr>
        <w:t>.3 PROCESNI VENTILI IN CEVNI RAZVODNI SISTEM</w:t>
      </w:r>
    </w:p>
    <w:p w:rsidR="00611976" w:rsidRPr="00611976" w:rsidRDefault="00611976" w:rsidP="00611976">
      <w:pPr>
        <w:rPr>
          <w:rFonts w:ascii="Arial" w:hAnsi="Arial" w:cs="Arial"/>
          <w:sz w:val="18"/>
          <w:szCs w:val="18"/>
        </w:rPr>
      </w:pPr>
      <w:r w:rsidRPr="00611976">
        <w:rPr>
          <w:rFonts w:ascii="Arial" w:hAnsi="Arial" w:cs="Arial"/>
          <w:sz w:val="18"/>
          <w:szCs w:val="18"/>
        </w:rPr>
        <w:t>-</w:t>
      </w:r>
      <w:r w:rsidRPr="00611976">
        <w:rPr>
          <w:rFonts w:ascii="Arial" w:hAnsi="Arial" w:cs="Arial"/>
          <w:sz w:val="18"/>
          <w:szCs w:val="18"/>
        </w:rPr>
        <w:tab/>
        <w:t>Procesni ventili morajo biti pnevmatski.</w:t>
      </w:r>
    </w:p>
    <w:p w:rsidR="00072AF7" w:rsidRDefault="00611976" w:rsidP="00611976">
      <w:pPr>
        <w:rPr>
          <w:rFonts w:ascii="Arial" w:hAnsi="Arial" w:cs="Arial"/>
          <w:sz w:val="18"/>
          <w:szCs w:val="18"/>
        </w:rPr>
      </w:pPr>
      <w:r w:rsidRPr="00611976">
        <w:rPr>
          <w:rFonts w:ascii="Arial" w:hAnsi="Arial" w:cs="Arial"/>
          <w:sz w:val="18"/>
          <w:szCs w:val="18"/>
        </w:rPr>
        <w:t>-</w:t>
      </w:r>
      <w:r w:rsidRPr="00611976">
        <w:rPr>
          <w:rFonts w:ascii="Arial" w:hAnsi="Arial" w:cs="Arial"/>
          <w:sz w:val="18"/>
          <w:szCs w:val="18"/>
        </w:rPr>
        <w:tab/>
        <w:t>Ventil</w:t>
      </w:r>
      <w:r w:rsidR="00771785">
        <w:rPr>
          <w:rFonts w:ascii="Arial" w:hAnsi="Arial" w:cs="Arial"/>
          <w:sz w:val="18"/>
          <w:szCs w:val="18"/>
        </w:rPr>
        <w:t>i in cevi iz nerjavečega jekla.</w:t>
      </w:r>
    </w:p>
    <w:p w:rsidR="00611976" w:rsidRPr="00771785" w:rsidRDefault="00771785" w:rsidP="00611976">
      <w:pPr>
        <w:rPr>
          <w:rFonts w:ascii="Arial" w:hAnsi="Arial" w:cs="Arial"/>
          <w:sz w:val="18"/>
          <w:szCs w:val="18"/>
        </w:rPr>
      </w:pPr>
      <w:r w:rsidRPr="00771785">
        <w:rPr>
          <w:rFonts w:ascii="Arial" w:hAnsi="Arial" w:cs="Arial"/>
          <w:sz w:val="18"/>
          <w:szCs w:val="18"/>
        </w:rPr>
        <w:t>8</w:t>
      </w:r>
      <w:r w:rsidR="00611976" w:rsidRPr="00771785">
        <w:rPr>
          <w:rFonts w:ascii="Arial" w:hAnsi="Arial" w:cs="Arial"/>
          <w:sz w:val="18"/>
          <w:szCs w:val="18"/>
        </w:rPr>
        <w:t>.4 ZRAČNI FILTER</w:t>
      </w:r>
    </w:p>
    <w:p w:rsidR="00611976" w:rsidRPr="00611976" w:rsidRDefault="00611976" w:rsidP="00611976">
      <w:pPr>
        <w:rPr>
          <w:rFonts w:ascii="Arial" w:hAnsi="Arial" w:cs="Arial"/>
          <w:sz w:val="18"/>
          <w:szCs w:val="18"/>
        </w:rPr>
      </w:pPr>
      <w:r w:rsidRPr="00611976">
        <w:rPr>
          <w:rFonts w:ascii="Arial" w:hAnsi="Arial" w:cs="Arial"/>
          <w:sz w:val="18"/>
          <w:szCs w:val="18"/>
        </w:rPr>
        <w:t>Vgrajen mora biti zračni filter za filtracijo atmosferskega zraka in ne sme prepuščati delcev večjih od  velikosti 0,2 mm.</w:t>
      </w:r>
    </w:p>
    <w:p w:rsidR="00611976" w:rsidRPr="00FD5EE1" w:rsidRDefault="00694522" w:rsidP="00611976">
      <w:pPr>
        <w:rPr>
          <w:rFonts w:ascii="Arial" w:hAnsi="Arial" w:cs="Arial"/>
          <w:b/>
          <w:sz w:val="18"/>
          <w:szCs w:val="18"/>
        </w:rPr>
      </w:pPr>
      <w:r>
        <w:rPr>
          <w:rFonts w:ascii="Arial" w:hAnsi="Arial" w:cs="Arial"/>
          <w:b/>
          <w:sz w:val="18"/>
          <w:szCs w:val="18"/>
        </w:rPr>
        <w:t>9</w:t>
      </w:r>
      <w:r w:rsidR="00611976" w:rsidRPr="00FD5EE1">
        <w:rPr>
          <w:rFonts w:ascii="Arial" w:hAnsi="Arial" w:cs="Arial"/>
          <w:b/>
          <w:sz w:val="18"/>
          <w:szCs w:val="18"/>
        </w:rPr>
        <w:t>.</w:t>
      </w:r>
      <w:r w:rsidR="00611976" w:rsidRPr="00FD5EE1">
        <w:rPr>
          <w:rFonts w:ascii="Arial" w:hAnsi="Arial" w:cs="Arial"/>
          <w:b/>
          <w:sz w:val="18"/>
          <w:szCs w:val="18"/>
        </w:rPr>
        <w:tab/>
        <w:t>OSTALE ZAHTEVE</w:t>
      </w:r>
    </w:p>
    <w:p w:rsidR="00611976" w:rsidRPr="00611976" w:rsidRDefault="00611976" w:rsidP="00611976">
      <w:pPr>
        <w:rPr>
          <w:rFonts w:ascii="Arial" w:hAnsi="Arial" w:cs="Arial"/>
          <w:sz w:val="18"/>
          <w:szCs w:val="18"/>
        </w:rPr>
      </w:pPr>
      <w:r w:rsidRPr="00611976">
        <w:rPr>
          <w:rFonts w:ascii="Arial" w:hAnsi="Arial" w:cs="Arial"/>
          <w:sz w:val="18"/>
          <w:szCs w:val="18"/>
        </w:rPr>
        <w:t>-</w:t>
      </w:r>
      <w:r w:rsidRPr="00611976">
        <w:rPr>
          <w:rFonts w:ascii="Arial" w:hAnsi="Arial" w:cs="Arial"/>
          <w:sz w:val="18"/>
          <w:szCs w:val="18"/>
        </w:rPr>
        <w:tab/>
        <w:t>Dostop servisne službe samo iz sprednje strani.</w:t>
      </w:r>
    </w:p>
    <w:p w:rsidR="00611976" w:rsidRPr="00611976" w:rsidRDefault="00611976" w:rsidP="00611976">
      <w:pPr>
        <w:rPr>
          <w:rFonts w:ascii="Arial" w:hAnsi="Arial" w:cs="Arial"/>
          <w:sz w:val="18"/>
          <w:szCs w:val="18"/>
        </w:rPr>
      </w:pPr>
      <w:r w:rsidRPr="00611976">
        <w:rPr>
          <w:rFonts w:ascii="Arial" w:hAnsi="Arial" w:cs="Arial"/>
          <w:sz w:val="18"/>
          <w:szCs w:val="18"/>
        </w:rPr>
        <w:t>-</w:t>
      </w:r>
      <w:r w:rsidRPr="00611976">
        <w:rPr>
          <w:rFonts w:ascii="Arial" w:hAnsi="Arial" w:cs="Arial"/>
          <w:sz w:val="18"/>
          <w:szCs w:val="18"/>
        </w:rPr>
        <w:tab/>
        <w:t>Priklop za demi vodo za generator pare in mehčano vodo za vakuumsko črpalko naj bosta dobavljena ločeno iz različnih napajalnih vodov.</w:t>
      </w:r>
    </w:p>
    <w:p w:rsidR="00611976" w:rsidRPr="00611976" w:rsidRDefault="00611976" w:rsidP="00611976">
      <w:pPr>
        <w:rPr>
          <w:rFonts w:ascii="Arial" w:hAnsi="Arial" w:cs="Arial"/>
          <w:sz w:val="18"/>
          <w:szCs w:val="18"/>
        </w:rPr>
      </w:pPr>
      <w:r w:rsidRPr="00611976">
        <w:rPr>
          <w:rFonts w:ascii="Arial" w:hAnsi="Arial" w:cs="Arial"/>
          <w:sz w:val="18"/>
          <w:szCs w:val="18"/>
        </w:rPr>
        <w:t>-</w:t>
      </w:r>
      <w:r w:rsidRPr="00611976">
        <w:rPr>
          <w:rFonts w:ascii="Arial" w:hAnsi="Arial" w:cs="Arial"/>
          <w:sz w:val="18"/>
          <w:szCs w:val="18"/>
        </w:rPr>
        <w:tab/>
        <w:t>Nivo zvoka ob delovanju največ 65Db</w:t>
      </w:r>
    </w:p>
    <w:p w:rsidR="00611976" w:rsidRPr="00FD5EE1" w:rsidRDefault="00611976" w:rsidP="00611976">
      <w:pPr>
        <w:rPr>
          <w:rFonts w:ascii="Arial" w:hAnsi="Arial" w:cs="Arial"/>
          <w:b/>
          <w:sz w:val="18"/>
          <w:szCs w:val="18"/>
        </w:rPr>
      </w:pPr>
      <w:r w:rsidRPr="00FD5EE1">
        <w:rPr>
          <w:rFonts w:ascii="Arial" w:hAnsi="Arial" w:cs="Arial"/>
          <w:b/>
          <w:sz w:val="18"/>
          <w:szCs w:val="18"/>
        </w:rPr>
        <w:t>1</w:t>
      </w:r>
      <w:r w:rsidR="00694522">
        <w:rPr>
          <w:rFonts w:ascii="Arial" w:hAnsi="Arial" w:cs="Arial"/>
          <w:b/>
          <w:sz w:val="18"/>
          <w:szCs w:val="18"/>
        </w:rPr>
        <w:t>0</w:t>
      </w:r>
      <w:r w:rsidRPr="00FD5EE1">
        <w:rPr>
          <w:rFonts w:ascii="Arial" w:hAnsi="Arial" w:cs="Arial"/>
          <w:b/>
          <w:sz w:val="18"/>
          <w:szCs w:val="18"/>
        </w:rPr>
        <w:t>.</w:t>
      </w:r>
      <w:r w:rsidRPr="00FD5EE1">
        <w:rPr>
          <w:rFonts w:ascii="Arial" w:hAnsi="Arial" w:cs="Arial"/>
          <w:b/>
          <w:sz w:val="18"/>
          <w:szCs w:val="18"/>
        </w:rPr>
        <w:tab/>
        <w:t>V CENO MORA BITI VKLJUČENO:</w:t>
      </w:r>
    </w:p>
    <w:p w:rsidR="00611976" w:rsidRPr="00611976" w:rsidRDefault="00611976" w:rsidP="00611976">
      <w:pPr>
        <w:rPr>
          <w:rFonts w:ascii="Arial" w:hAnsi="Arial" w:cs="Arial"/>
          <w:sz w:val="18"/>
          <w:szCs w:val="18"/>
        </w:rPr>
      </w:pPr>
      <w:r w:rsidRPr="00611976">
        <w:rPr>
          <w:rFonts w:ascii="Arial" w:hAnsi="Arial" w:cs="Arial"/>
          <w:sz w:val="18"/>
          <w:szCs w:val="18"/>
        </w:rPr>
        <w:t xml:space="preserve">Priprava vseh potrebnih instalacijskih priključkov in morebitnih ostalih gradbeno obrtniških del na lokaciji. </w:t>
      </w:r>
    </w:p>
    <w:p w:rsidR="00611976" w:rsidRPr="00611976" w:rsidRDefault="00611976" w:rsidP="00611976">
      <w:pPr>
        <w:rPr>
          <w:rFonts w:ascii="Arial" w:hAnsi="Arial" w:cs="Arial"/>
          <w:sz w:val="18"/>
          <w:szCs w:val="18"/>
        </w:rPr>
      </w:pPr>
      <w:r w:rsidRPr="00611976">
        <w:rPr>
          <w:rFonts w:ascii="Arial" w:hAnsi="Arial" w:cs="Arial"/>
          <w:sz w:val="18"/>
          <w:szCs w:val="18"/>
        </w:rPr>
        <w:t>Priprava lokacije za postavitev novega parnega sterilizatorja z vsemi potrebnimi instalacijskimi priključki in gradbeno obrtniškimi deli vključno z predelavo RF oblog za delovanje novega sterilizatorja.</w:t>
      </w:r>
    </w:p>
    <w:p w:rsidR="00611976" w:rsidRPr="00611976" w:rsidRDefault="00611976" w:rsidP="00611976">
      <w:pPr>
        <w:rPr>
          <w:rFonts w:ascii="Arial" w:hAnsi="Arial" w:cs="Arial"/>
          <w:sz w:val="18"/>
          <w:szCs w:val="18"/>
        </w:rPr>
      </w:pPr>
      <w:r w:rsidRPr="00611976">
        <w:rPr>
          <w:rFonts w:ascii="Arial" w:hAnsi="Arial" w:cs="Arial"/>
          <w:sz w:val="18"/>
          <w:szCs w:val="18"/>
        </w:rPr>
        <w:t>Za izdelavo ponudbe je obvezen ogled stanja na lokaciji. V primeru, da ponudnik ne opravi ogleda se šteje, da so v ponudbi zajeti vsi stroški potrebni za popolno delovanje parnega sterilizatorja.</w:t>
      </w:r>
    </w:p>
    <w:p w:rsidR="00434DC4" w:rsidRDefault="00611976" w:rsidP="00611976">
      <w:pPr>
        <w:rPr>
          <w:rFonts w:ascii="Arial" w:hAnsi="Arial" w:cs="Arial"/>
          <w:sz w:val="18"/>
          <w:szCs w:val="18"/>
        </w:rPr>
      </w:pPr>
      <w:r w:rsidRPr="00611976">
        <w:rPr>
          <w:rFonts w:ascii="Arial" w:hAnsi="Arial" w:cs="Arial"/>
          <w:sz w:val="18"/>
          <w:szCs w:val="18"/>
        </w:rPr>
        <w:t>Ponudnik naj v ponudbi predloži dokazila o svoji sposobnosti za izvedbo servisiranja ponujene opreme. Obvezna je predložitev proizvajalca opreme, da je ponudnik pooblaščen in usposobljen za servisiranje ponujene opreme z originalnimi rezervnimi deli v garancijskem roku in po izteku tega. V kolikor ponudnik nima lastne servisne mreže mora predložiti potrdilo proizvajalca pooblaščenemu servisu, ki bo izvajal servisiranje ponujene opreme.</w:t>
      </w:r>
    </w:p>
    <w:tbl>
      <w:tblPr>
        <w:tblStyle w:val="NormalTablePHPDOCX"/>
        <w:tblW w:w="2500" w:type="pct"/>
        <w:tblInd w:w="108" w:type="dxa"/>
        <w:tblLook w:val="04A0" w:firstRow="1" w:lastRow="0" w:firstColumn="1" w:lastColumn="0" w:noHBand="0" w:noVBand="1"/>
      </w:tblPr>
      <w:tblGrid>
        <w:gridCol w:w="4529"/>
      </w:tblGrid>
      <w:tr w:rsidR="00434DC4" w:rsidRPr="00771872" w:rsidTr="00202A15">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rsidR="00434DC4" w:rsidRPr="00771872" w:rsidRDefault="00434DC4" w:rsidP="00202A15">
            <w:pPr>
              <w:rPr>
                <w:rFonts w:ascii="Arial" w:hAnsi="Arial" w:cs="Arial"/>
                <w:sz w:val="18"/>
                <w:szCs w:val="18"/>
              </w:rPr>
            </w:pPr>
            <w:r w:rsidRPr="00771872">
              <w:rPr>
                <w:rFonts w:ascii="Arial" w:hAnsi="Arial" w:cs="Arial"/>
                <w:b/>
                <w:bCs/>
                <w:color w:val="000000"/>
                <w:position w:val="-2"/>
                <w:sz w:val="18"/>
                <w:szCs w:val="18"/>
                <w:shd w:val="clear" w:color="auto" w:fill="FFFFFF"/>
              </w:rPr>
              <w:t>VZDRŽEVANJE OPREME</w:t>
            </w:r>
          </w:p>
        </w:tc>
      </w:tr>
    </w:tbl>
    <w:p w:rsidR="00434DC4" w:rsidRDefault="00434DC4" w:rsidP="00434DC4">
      <w:pPr>
        <w:rPr>
          <w:rFonts w:ascii="Arial" w:hAnsi="Arial" w:cs="Arial"/>
          <w:sz w:val="18"/>
          <w:szCs w:val="18"/>
          <w:u w:val="single"/>
        </w:rPr>
      </w:pPr>
    </w:p>
    <w:p w:rsidR="00434DC4" w:rsidRPr="00771872" w:rsidRDefault="00434DC4" w:rsidP="00434DC4">
      <w:pPr>
        <w:rPr>
          <w:rFonts w:ascii="Arial" w:hAnsi="Arial" w:cs="Arial"/>
          <w:sz w:val="18"/>
          <w:szCs w:val="18"/>
          <w:u w:val="single"/>
        </w:rPr>
      </w:pPr>
      <w:r w:rsidRPr="00771872">
        <w:rPr>
          <w:rFonts w:ascii="Arial" w:hAnsi="Arial" w:cs="Arial"/>
          <w:sz w:val="18"/>
          <w:szCs w:val="18"/>
          <w:u w:val="single"/>
        </w:rPr>
        <w:t>VZDRŽEVANJE OPREME V ČASU GARANCIJSKE DOBE</w:t>
      </w:r>
      <w:r w:rsidR="004905D1">
        <w:rPr>
          <w:rFonts w:ascii="Arial" w:hAnsi="Arial" w:cs="Arial"/>
          <w:sz w:val="18"/>
          <w:szCs w:val="18"/>
          <w:u w:val="single"/>
        </w:rPr>
        <w:t xml:space="preserve"> (24 mesecev)</w:t>
      </w:r>
    </w:p>
    <w:p w:rsidR="00434DC4" w:rsidRPr="00771872" w:rsidRDefault="00434DC4" w:rsidP="00434DC4">
      <w:pPr>
        <w:spacing w:before="225" w:after="225" w:line="240" w:lineRule="auto"/>
        <w:jc w:val="both"/>
        <w:rPr>
          <w:rFonts w:ascii="Arial" w:hAnsi="Arial" w:cs="Arial"/>
          <w:sz w:val="18"/>
          <w:szCs w:val="18"/>
        </w:rPr>
      </w:pPr>
      <w:r w:rsidRPr="00771872">
        <w:rPr>
          <w:rFonts w:ascii="Arial" w:hAnsi="Arial" w:cs="Arial"/>
          <w:color w:val="000000"/>
          <w:sz w:val="18"/>
          <w:szCs w:val="18"/>
        </w:rPr>
        <w:t>Izbrani dobavitelj bo moral v času trajanja garancijske dobe zagotavljati tako preventivno vzdrževanje po specifikaciji proizvajalca opreme, kot tudi  odpravo vseh napak oz. nepravilnosti v delovanju opreme, ki je predmet tega naročila,</w:t>
      </w:r>
      <w:r w:rsidRPr="00771872">
        <w:rPr>
          <w:rFonts w:ascii="Arial" w:hAnsi="Arial" w:cs="Arial"/>
          <w:color w:val="000000"/>
          <w:sz w:val="18"/>
          <w:szCs w:val="18"/>
          <w:u w:val="single"/>
        </w:rPr>
        <w:t> </w:t>
      </w:r>
      <w:r w:rsidRPr="00771872">
        <w:rPr>
          <w:rFonts w:ascii="Arial" w:hAnsi="Arial" w:cs="Arial"/>
          <w:b/>
          <w:bCs/>
          <w:color w:val="000000"/>
          <w:sz w:val="18"/>
          <w:szCs w:val="18"/>
          <w:u w:val="single"/>
        </w:rPr>
        <w:t>na lastne stroške </w:t>
      </w:r>
      <w:r w:rsidRPr="00771872">
        <w:rPr>
          <w:rFonts w:ascii="Arial" w:hAnsi="Arial" w:cs="Arial"/>
          <w:color w:val="000000"/>
          <w:sz w:val="18"/>
          <w:szCs w:val="18"/>
          <w:u w:val="single"/>
        </w:rPr>
        <w:t>(brezplačno).</w:t>
      </w:r>
    </w:p>
    <w:p w:rsidR="00434DC4" w:rsidRPr="00771872" w:rsidRDefault="00434DC4" w:rsidP="00434DC4">
      <w:pPr>
        <w:spacing w:before="225" w:after="225" w:line="240" w:lineRule="auto"/>
        <w:jc w:val="both"/>
        <w:rPr>
          <w:rFonts w:ascii="Arial" w:hAnsi="Arial" w:cs="Arial"/>
          <w:sz w:val="18"/>
          <w:szCs w:val="18"/>
        </w:rPr>
      </w:pPr>
      <w:r w:rsidRPr="00771872">
        <w:rPr>
          <w:rFonts w:ascii="Arial" w:hAnsi="Arial" w:cs="Arial"/>
          <w:color w:val="000000"/>
          <w:sz w:val="18"/>
          <w:szCs w:val="18"/>
        </w:rPr>
        <w:t>Pri tem bo moral zagotavljati: </w:t>
      </w:r>
    </w:p>
    <w:tbl>
      <w:tblPr>
        <w:tblStyle w:val="NormalTablePHPDOCX"/>
        <w:tblW w:w="0" w:type="auto"/>
        <w:tblInd w:w="108" w:type="dxa"/>
        <w:tblLook w:val="04A0" w:firstRow="1" w:lastRow="0" w:firstColumn="1" w:lastColumn="0" w:noHBand="0" w:noVBand="1"/>
      </w:tblPr>
      <w:tblGrid>
        <w:gridCol w:w="8962"/>
      </w:tblGrid>
      <w:tr w:rsidR="00434DC4" w:rsidRPr="00AF4402" w:rsidTr="00202A15">
        <w:tc>
          <w:tcPr>
            <w:tcW w:w="0" w:type="auto"/>
            <w:tcMar>
              <w:top w:w="0" w:type="auto"/>
              <w:bottom w:w="0" w:type="auto"/>
            </w:tcMar>
          </w:tcPr>
          <w:p w:rsidR="00434DC4" w:rsidRPr="00AF4402" w:rsidRDefault="00434DC4" w:rsidP="00FC254F">
            <w:pPr>
              <w:pStyle w:val="Odstavekseznama"/>
              <w:numPr>
                <w:ilvl w:val="0"/>
                <w:numId w:val="11"/>
              </w:numPr>
              <w:rPr>
                <w:rFonts w:ascii="Arial" w:hAnsi="Arial" w:cs="Arial"/>
                <w:sz w:val="18"/>
                <w:szCs w:val="18"/>
              </w:rPr>
            </w:pPr>
            <w:r w:rsidRPr="00AF4402">
              <w:rPr>
                <w:rFonts w:ascii="Arial" w:hAnsi="Arial" w:cs="Arial"/>
                <w:sz w:val="18"/>
                <w:szCs w:val="18"/>
              </w:rPr>
              <w:t>Servisiranje dobavljenega blaga (servis in rez. dele) pri s strani proizvajalca pooblaščenem in usposobljenem serviserju v RS (Certifikat serviserja: servis v RS mora biti pooblaščen za izvajanje servisnih storitev s strani proizvajalca opreme)</w:t>
            </w:r>
          </w:p>
          <w:p w:rsidR="00434DC4" w:rsidRPr="00AF4402" w:rsidRDefault="00434DC4" w:rsidP="00FC254F">
            <w:pPr>
              <w:pStyle w:val="Odstavekseznama"/>
              <w:numPr>
                <w:ilvl w:val="0"/>
                <w:numId w:val="11"/>
              </w:numPr>
              <w:spacing w:before="225" w:after="225"/>
              <w:jc w:val="both"/>
              <w:rPr>
                <w:rFonts w:ascii="Arial" w:hAnsi="Arial" w:cs="Arial"/>
                <w:sz w:val="18"/>
                <w:szCs w:val="18"/>
              </w:rPr>
            </w:pPr>
            <w:r w:rsidRPr="00AF4402">
              <w:rPr>
                <w:rFonts w:ascii="Arial" w:hAnsi="Arial" w:cs="Arial"/>
                <w:sz w:val="18"/>
                <w:szCs w:val="18"/>
              </w:rPr>
              <w:t xml:space="preserve">Odzivni čas servisa največ </w:t>
            </w:r>
            <w:r>
              <w:rPr>
                <w:rFonts w:ascii="Arial" w:hAnsi="Arial" w:cs="Arial"/>
                <w:sz w:val="18"/>
                <w:szCs w:val="18"/>
              </w:rPr>
              <w:t>12 ur</w:t>
            </w:r>
            <w:r w:rsidRPr="00AF4402">
              <w:rPr>
                <w:rFonts w:ascii="Arial" w:hAnsi="Arial" w:cs="Arial"/>
                <w:sz w:val="18"/>
                <w:szCs w:val="18"/>
              </w:rPr>
              <w:t xml:space="preserve"> v primeru kritičnih napak</w:t>
            </w:r>
            <w:r>
              <w:rPr>
                <w:rFonts w:ascii="Arial" w:hAnsi="Arial" w:cs="Arial"/>
                <w:sz w:val="18"/>
                <w:szCs w:val="18"/>
              </w:rPr>
              <w:t xml:space="preserve">, rok odprave napak 48 ur </w:t>
            </w:r>
            <w:r w:rsidRPr="00434DC4">
              <w:rPr>
                <w:rFonts w:ascii="Arial" w:hAnsi="Arial" w:cs="Arial"/>
                <w:sz w:val="18"/>
                <w:szCs w:val="18"/>
              </w:rPr>
              <w:t>(odzivni čas pomeni, da se servis javi in se z naročnikom dogovorita o vsebini in času odprave okvare)</w:t>
            </w:r>
          </w:p>
          <w:p w:rsidR="00434DC4" w:rsidRPr="00434DC4" w:rsidRDefault="00434DC4" w:rsidP="00FC254F">
            <w:pPr>
              <w:pStyle w:val="Odstavekseznama"/>
              <w:numPr>
                <w:ilvl w:val="0"/>
                <w:numId w:val="11"/>
              </w:numPr>
              <w:spacing w:before="225" w:after="225"/>
              <w:jc w:val="both"/>
              <w:rPr>
                <w:rFonts w:ascii="Arial" w:hAnsi="Arial" w:cs="Arial"/>
                <w:sz w:val="18"/>
                <w:szCs w:val="18"/>
              </w:rPr>
            </w:pPr>
            <w:r w:rsidRPr="00AF4402">
              <w:rPr>
                <w:rFonts w:ascii="Arial" w:hAnsi="Arial" w:cs="Arial"/>
                <w:sz w:val="18"/>
                <w:szCs w:val="18"/>
              </w:rPr>
              <w:t xml:space="preserve">Odzivni čas servisa največ 1 mesec v primeru preventivnega vzdrževanja po navodilu proizvajalca opreme; </w:t>
            </w:r>
            <w:r w:rsidRPr="00434DC4">
              <w:rPr>
                <w:rFonts w:ascii="Arial" w:eastAsia="Times New Roman" w:hAnsi="Arial" w:cs="Arial"/>
                <w:bCs/>
                <w:sz w:val="18"/>
                <w:szCs w:val="18"/>
                <w:lang w:eastAsia="sl-SI"/>
              </w:rPr>
              <w:t xml:space="preserve"> </w:t>
            </w:r>
          </w:p>
        </w:tc>
      </w:tr>
    </w:tbl>
    <w:p w:rsidR="00434DC4" w:rsidRPr="00771872" w:rsidRDefault="00434DC4" w:rsidP="00434DC4">
      <w:pPr>
        <w:rPr>
          <w:rFonts w:ascii="Arial" w:hAnsi="Arial" w:cs="Arial"/>
          <w:sz w:val="18"/>
          <w:szCs w:val="18"/>
          <w:u w:val="single"/>
        </w:rPr>
      </w:pPr>
      <w:r w:rsidRPr="00771872">
        <w:rPr>
          <w:rFonts w:ascii="Arial" w:hAnsi="Arial" w:cs="Arial"/>
          <w:sz w:val="18"/>
          <w:szCs w:val="18"/>
          <w:u w:val="single"/>
        </w:rPr>
        <w:t>PREVENTIVNO VZDRŽEVANJE PO IZTEKU GARANCIJSKE DOBE (5 LET)</w:t>
      </w:r>
    </w:p>
    <w:p w:rsidR="00434DC4" w:rsidRPr="00771872" w:rsidRDefault="00434DC4" w:rsidP="00434DC4">
      <w:pPr>
        <w:spacing w:before="225" w:after="225" w:line="240" w:lineRule="auto"/>
        <w:jc w:val="both"/>
        <w:rPr>
          <w:rFonts w:ascii="Arial" w:hAnsi="Arial" w:cs="Arial"/>
          <w:sz w:val="18"/>
          <w:szCs w:val="18"/>
        </w:rPr>
      </w:pPr>
      <w:r w:rsidRPr="00771872">
        <w:rPr>
          <w:rFonts w:ascii="Arial" w:hAnsi="Arial" w:cs="Arial"/>
          <w:color w:val="000000"/>
          <w:sz w:val="18"/>
          <w:szCs w:val="18"/>
        </w:rPr>
        <w:t>Naročnik bo z izbranim ponudnikom sklenil pogodbo o vzdrževanju predmetne opreme za obdobje petih let po izteku garancijske dobe. Ta pogodba bo začela veljati po preteku garancijskega roka.</w:t>
      </w:r>
    </w:p>
    <w:p w:rsidR="00434DC4" w:rsidRPr="00771872" w:rsidRDefault="00434DC4" w:rsidP="00434DC4">
      <w:pPr>
        <w:spacing w:before="225" w:after="225" w:line="240" w:lineRule="auto"/>
        <w:jc w:val="both"/>
        <w:rPr>
          <w:rFonts w:ascii="Arial" w:hAnsi="Arial" w:cs="Arial"/>
          <w:sz w:val="18"/>
          <w:szCs w:val="18"/>
        </w:rPr>
      </w:pPr>
      <w:r w:rsidRPr="00771872">
        <w:rPr>
          <w:rFonts w:ascii="Arial" w:hAnsi="Arial" w:cs="Arial"/>
          <w:color w:val="000000"/>
          <w:sz w:val="18"/>
          <w:szCs w:val="18"/>
        </w:rPr>
        <w:t>Izbrani dobavitelj bo moral v času po izteku garancijske dobe zagotavljati preventivno vzdrževanje opreme </w:t>
      </w:r>
      <w:r w:rsidRPr="00FD5EE1">
        <w:rPr>
          <w:rFonts w:ascii="Arial" w:hAnsi="Arial" w:cs="Arial"/>
          <w:b/>
          <w:color w:val="000000"/>
          <w:sz w:val="18"/>
          <w:szCs w:val="18"/>
          <w:u w:val="single"/>
        </w:rPr>
        <w:t>na stroške naročnika</w:t>
      </w:r>
      <w:r w:rsidRPr="00771872">
        <w:rPr>
          <w:rFonts w:ascii="Arial" w:hAnsi="Arial" w:cs="Arial"/>
          <w:color w:val="000000"/>
          <w:sz w:val="18"/>
          <w:szCs w:val="18"/>
          <w:u w:val="single"/>
        </w:rPr>
        <w:t>.</w:t>
      </w:r>
    </w:p>
    <w:p w:rsidR="00434DC4" w:rsidRPr="00771872" w:rsidRDefault="00434DC4" w:rsidP="00434DC4">
      <w:pPr>
        <w:spacing w:before="225" w:after="225" w:line="240" w:lineRule="auto"/>
        <w:jc w:val="both"/>
        <w:rPr>
          <w:rFonts w:ascii="Arial" w:hAnsi="Arial" w:cs="Arial"/>
          <w:sz w:val="18"/>
          <w:szCs w:val="18"/>
        </w:rPr>
      </w:pPr>
      <w:r w:rsidRPr="00771872">
        <w:rPr>
          <w:rFonts w:ascii="Arial" w:hAnsi="Arial" w:cs="Arial"/>
          <w:color w:val="000000"/>
          <w:sz w:val="18"/>
          <w:szCs w:val="18"/>
        </w:rPr>
        <w:t>Pri tem bo moral zagotavljati:</w:t>
      </w:r>
    </w:p>
    <w:tbl>
      <w:tblPr>
        <w:tblStyle w:val="NormalTablePHPDOCX"/>
        <w:tblW w:w="0" w:type="auto"/>
        <w:tblInd w:w="108" w:type="dxa"/>
        <w:tblLook w:val="04A0" w:firstRow="1" w:lastRow="0" w:firstColumn="1" w:lastColumn="0" w:noHBand="0" w:noVBand="1"/>
      </w:tblPr>
      <w:tblGrid>
        <w:gridCol w:w="8962"/>
      </w:tblGrid>
      <w:tr w:rsidR="00434DC4" w:rsidRPr="00AF4402" w:rsidTr="00202A15">
        <w:tc>
          <w:tcPr>
            <w:tcW w:w="0" w:type="auto"/>
            <w:tcMar>
              <w:top w:w="0" w:type="auto"/>
              <w:bottom w:w="0" w:type="auto"/>
            </w:tcMar>
          </w:tcPr>
          <w:p w:rsidR="00434DC4" w:rsidRDefault="00771785" w:rsidP="00FC254F">
            <w:pPr>
              <w:numPr>
                <w:ilvl w:val="0"/>
                <w:numId w:val="12"/>
              </w:numPr>
              <w:rPr>
                <w:rFonts w:ascii="Arial" w:hAnsi="Arial" w:cs="Arial"/>
                <w:color w:val="000000"/>
                <w:sz w:val="18"/>
                <w:szCs w:val="18"/>
              </w:rPr>
            </w:pPr>
            <w:r>
              <w:rPr>
                <w:rFonts w:ascii="Arial" w:hAnsi="Arial" w:cs="Arial"/>
                <w:color w:val="000000"/>
                <w:sz w:val="18"/>
                <w:szCs w:val="18"/>
              </w:rPr>
              <w:t>S</w:t>
            </w:r>
            <w:r w:rsidR="00434DC4" w:rsidRPr="00AF4402">
              <w:rPr>
                <w:rFonts w:ascii="Arial" w:hAnsi="Arial" w:cs="Arial"/>
                <w:color w:val="000000"/>
                <w:sz w:val="18"/>
                <w:szCs w:val="18"/>
              </w:rPr>
              <w:t>ervisiranje dobavljenega blaga (servis in originalne rez. dele) pri s strani proizvajalca pooblaščenem in usposobljenem serviserju v RS.</w:t>
            </w:r>
          </w:p>
          <w:p w:rsidR="00434DC4" w:rsidRPr="00AF4402" w:rsidRDefault="00434DC4" w:rsidP="00FC254F">
            <w:pPr>
              <w:pStyle w:val="Odstavekseznama"/>
              <w:numPr>
                <w:ilvl w:val="0"/>
                <w:numId w:val="12"/>
              </w:numPr>
              <w:rPr>
                <w:rFonts w:ascii="Arial" w:hAnsi="Arial" w:cs="Arial"/>
                <w:sz w:val="18"/>
                <w:szCs w:val="18"/>
              </w:rPr>
            </w:pPr>
            <w:r w:rsidRPr="00AF4402">
              <w:rPr>
                <w:rFonts w:ascii="Arial" w:hAnsi="Arial" w:cs="Arial"/>
                <w:sz w:val="18"/>
                <w:szCs w:val="18"/>
              </w:rPr>
              <w:t>O</w:t>
            </w:r>
            <w:r w:rsidR="00771785">
              <w:rPr>
                <w:rFonts w:ascii="Arial" w:hAnsi="Arial" w:cs="Arial"/>
                <w:sz w:val="18"/>
                <w:szCs w:val="18"/>
              </w:rPr>
              <w:t xml:space="preserve">dzivni čas </w:t>
            </w:r>
            <w:r w:rsidRPr="00AF4402">
              <w:rPr>
                <w:rFonts w:ascii="Arial" w:hAnsi="Arial" w:cs="Arial"/>
                <w:sz w:val="18"/>
                <w:szCs w:val="18"/>
              </w:rPr>
              <w:t>v primeru preventivnega vzdrževanja po navodilu proizvajalca opreme največ 1 mesec po prejemu obvestila naročnika.</w:t>
            </w:r>
            <w:r w:rsidRPr="00AF4402">
              <w:rPr>
                <w:rFonts w:ascii="Arial" w:eastAsia="Times New Roman" w:hAnsi="Arial" w:cs="Arial"/>
                <w:bCs/>
                <w:sz w:val="18"/>
                <w:szCs w:val="18"/>
                <w:lang w:eastAsia="sl-SI"/>
              </w:rPr>
              <w:t xml:space="preserve"> </w:t>
            </w:r>
          </w:p>
        </w:tc>
      </w:tr>
    </w:tbl>
    <w:p w:rsidR="00434DC4" w:rsidRPr="00771872" w:rsidRDefault="00434DC4" w:rsidP="00434DC4">
      <w:pPr>
        <w:spacing w:before="225" w:after="225" w:line="240" w:lineRule="auto"/>
        <w:jc w:val="both"/>
        <w:rPr>
          <w:rFonts w:ascii="Arial" w:hAnsi="Arial" w:cs="Arial"/>
          <w:sz w:val="18"/>
          <w:szCs w:val="18"/>
        </w:rPr>
      </w:pPr>
      <w:r w:rsidRPr="00AF4402">
        <w:rPr>
          <w:rFonts w:ascii="Arial" w:hAnsi="Arial" w:cs="Arial"/>
          <w:color w:val="000000"/>
          <w:sz w:val="18"/>
          <w:szCs w:val="18"/>
        </w:rPr>
        <w:t>Preventivno vzdrževanje mora zajemati vsa</w:t>
      </w:r>
      <w:r w:rsidRPr="00771872">
        <w:rPr>
          <w:rFonts w:ascii="Arial" w:hAnsi="Arial" w:cs="Arial"/>
          <w:color w:val="000000"/>
          <w:sz w:val="18"/>
          <w:szCs w:val="18"/>
        </w:rPr>
        <w:t xml:space="preserve"> potrebna dela, predpisana od proizvajalca ponujene opreme, kot npr: pregled sistema, čiščenje in vsa ostala potrebna dela za nemoteno delovanje ponujene opreme v skladu z navodili proizvajalca opreme.</w:t>
      </w:r>
    </w:p>
    <w:p w:rsidR="00434DC4" w:rsidRPr="00771872" w:rsidRDefault="00434DC4" w:rsidP="00434DC4">
      <w:pPr>
        <w:spacing w:before="225" w:after="225" w:line="240" w:lineRule="auto"/>
        <w:jc w:val="both"/>
        <w:rPr>
          <w:rFonts w:ascii="Arial" w:hAnsi="Arial" w:cs="Arial"/>
          <w:sz w:val="18"/>
          <w:szCs w:val="18"/>
        </w:rPr>
      </w:pPr>
      <w:r w:rsidRPr="00771872">
        <w:rPr>
          <w:rFonts w:ascii="Arial" w:hAnsi="Arial" w:cs="Arial"/>
          <w:b/>
          <w:bCs/>
          <w:color w:val="000000"/>
          <w:sz w:val="18"/>
          <w:szCs w:val="18"/>
          <w:u w:val="single"/>
        </w:rPr>
        <w:t>Ponudnik mora k v okviru ponudbene dokumentacije predložiti specifikacijo del preventivnega vzdrževanja  brez rezervnih delov in navesti število potrebnih preventivnih pregledov v obdobju enega leta, ki so predpisani od proizvajalca opreme.</w:t>
      </w:r>
    </w:p>
    <w:p w:rsidR="00434DC4" w:rsidRPr="00771872" w:rsidRDefault="00434DC4" w:rsidP="00434DC4">
      <w:pPr>
        <w:spacing w:before="225" w:after="225" w:line="240" w:lineRule="auto"/>
        <w:jc w:val="both"/>
        <w:rPr>
          <w:rFonts w:ascii="Arial" w:hAnsi="Arial" w:cs="Arial"/>
          <w:sz w:val="18"/>
          <w:szCs w:val="18"/>
        </w:rPr>
      </w:pPr>
      <w:r w:rsidRPr="00771872">
        <w:rPr>
          <w:rFonts w:ascii="Arial" w:hAnsi="Arial" w:cs="Arial"/>
          <w:color w:val="000000"/>
          <w:sz w:val="18"/>
          <w:szCs w:val="18"/>
        </w:rPr>
        <w:t>Izvajanje storitev </w:t>
      </w:r>
      <w:r w:rsidRPr="00771872">
        <w:rPr>
          <w:rFonts w:ascii="Arial" w:hAnsi="Arial" w:cs="Arial"/>
          <w:b/>
          <w:bCs/>
          <w:color w:val="000000"/>
          <w:sz w:val="18"/>
          <w:szCs w:val="18"/>
        </w:rPr>
        <w:t>preventivnega vzdrževanja</w:t>
      </w:r>
      <w:r w:rsidRPr="00771872">
        <w:rPr>
          <w:rFonts w:ascii="Arial" w:hAnsi="Arial" w:cs="Arial"/>
          <w:color w:val="000000"/>
          <w:sz w:val="18"/>
          <w:szCs w:val="18"/>
        </w:rPr>
        <w:t> obsega redne preventivne servise aparatov/naprav, in sicer po specifikaciji proizvajalca. Cena rednih preventivnih servisov (kpl storitev za posamezno aparaturo) zajema vse stroške (potrošni material, delo, potni stroški,…), ne vključujejo pa stroškov morebitnih zamenjanih rezervnih delov, ki se obračunavajo ločeno, po dejansko nastalih stroških. Obračun se izvede na podlagi s strani naročnika podpisanega poročila o opravljenih storitvah.</w:t>
      </w:r>
    </w:p>
    <w:p w:rsidR="00434DC4" w:rsidRPr="00771872" w:rsidRDefault="00434DC4" w:rsidP="00434DC4">
      <w:pPr>
        <w:spacing w:before="225" w:after="225" w:line="240" w:lineRule="auto"/>
        <w:jc w:val="both"/>
        <w:rPr>
          <w:rFonts w:ascii="Arial" w:hAnsi="Arial" w:cs="Arial"/>
          <w:sz w:val="18"/>
          <w:szCs w:val="18"/>
        </w:rPr>
      </w:pPr>
      <w:r w:rsidRPr="00771872">
        <w:rPr>
          <w:rFonts w:ascii="Arial" w:hAnsi="Arial" w:cs="Arial"/>
          <w:color w:val="000000"/>
          <w:sz w:val="18"/>
          <w:szCs w:val="18"/>
        </w:rPr>
        <w:t>Redni preventivni servis obsega:</w:t>
      </w:r>
    </w:p>
    <w:tbl>
      <w:tblPr>
        <w:tblStyle w:val="NormalTablePHPDOCX"/>
        <w:tblW w:w="0" w:type="auto"/>
        <w:tblInd w:w="108" w:type="dxa"/>
        <w:tblLook w:val="04A0" w:firstRow="1" w:lastRow="0" w:firstColumn="1" w:lastColumn="0" w:noHBand="0" w:noVBand="1"/>
      </w:tblPr>
      <w:tblGrid>
        <w:gridCol w:w="8570"/>
      </w:tblGrid>
      <w:tr w:rsidR="00434DC4" w:rsidRPr="00771872" w:rsidTr="00202A15">
        <w:tc>
          <w:tcPr>
            <w:tcW w:w="0" w:type="auto"/>
            <w:tcMar>
              <w:top w:w="0" w:type="auto"/>
              <w:bottom w:w="0" w:type="auto"/>
            </w:tcMar>
          </w:tcPr>
          <w:p w:rsidR="00434DC4" w:rsidRPr="00771872" w:rsidRDefault="00434DC4" w:rsidP="00FC254F">
            <w:pPr>
              <w:numPr>
                <w:ilvl w:val="0"/>
                <w:numId w:val="13"/>
              </w:numPr>
              <w:rPr>
                <w:rFonts w:ascii="Arial" w:hAnsi="Arial" w:cs="Arial"/>
                <w:color w:val="000000"/>
                <w:sz w:val="18"/>
                <w:szCs w:val="18"/>
              </w:rPr>
            </w:pPr>
            <w:r w:rsidRPr="00771872">
              <w:rPr>
                <w:rFonts w:ascii="Arial" w:hAnsi="Arial" w:cs="Arial"/>
                <w:color w:val="000000"/>
                <w:sz w:val="18"/>
                <w:szCs w:val="18"/>
              </w:rPr>
              <w:t>pregled dejanskega stanja,</w:t>
            </w:r>
          </w:p>
          <w:p w:rsidR="00434DC4" w:rsidRPr="00771872" w:rsidRDefault="00434DC4" w:rsidP="00FC254F">
            <w:pPr>
              <w:numPr>
                <w:ilvl w:val="0"/>
                <w:numId w:val="13"/>
              </w:numPr>
              <w:rPr>
                <w:rFonts w:ascii="Arial" w:hAnsi="Arial" w:cs="Arial"/>
                <w:color w:val="000000"/>
                <w:sz w:val="18"/>
                <w:szCs w:val="18"/>
              </w:rPr>
            </w:pPr>
            <w:r w:rsidRPr="00771872">
              <w:rPr>
                <w:rFonts w:ascii="Arial" w:hAnsi="Arial" w:cs="Arial"/>
                <w:color w:val="000000"/>
                <w:sz w:val="18"/>
                <w:szCs w:val="18"/>
              </w:rPr>
              <w:t>zamenjava predpisanih delov,</w:t>
            </w:r>
          </w:p>
          <w:p w:rsidR="00434DC4" w:rsidRPr="00771872" w:rsidRDefault="00434DC4" w:rsidP="00FC254F">
            <w:pPr>
              <w:numPr>
                <w:ilvl w:val="0"/>
                <w:numId w:val="13"/>
              </w:numPr>
              <w:rPr>
                <w:rFonts w:ascii="Arial" w:hAnsi="Arial" w:cs="Arial"/>
                <w:color w:val="000000"/>
                <w:sz w:val="18"/>
                <w:szCs w:val="18"/>
              </w:rPr>
            </w:pPr>
            <w:r w:rsidRPr="00771872">
              <w:rPr>
                <w:rFonts w:ascii="Arial" w:hAnsi="Arial" w:cs="Arial"/>
                <w:color w:val="000000"/>
                <w:sz w:val="18"/>
                <w:szCs w:val="18"/>
              </w:rPr>
              <w:t>preverjanje ustreznosti po kontrolnem listu</w:t>
            </w:r>
          </w:p>
          <w:p w:rsidR="00434DC4" w:rsidRPr="00771872" w:rsidRDefault="00434DC4" w:rsidP="00FC254F">
            <w:pPr>
              <w:numPr>
                <w:ilvl w:val="0"/>
                <w:numId w:val="13"/>
              </w:numPr>
              <w:rPr>
                <w:rFonts w:ascii="Arial" w:hAnsi="Arial" w:cs="Arial"/>
                <w:color w:val="000000"/>
                <w:sz w:val="18"/>
                <w:szCs w:val="18"/>
              </w:rPr>
            </w:pPr>
            <w:r w:rsidRPr="00771872">
              <w:rPr>
                <w:rFonts w:ascii="Arial" w:hAnsi="Arial" w:cs="Arial"/>
                <w:color w:val="000000"/>
                <w:sz w:val="18"/>
                <w:szCs w:val="18"/>
              </w:rPr>
              <w:t>izdaja pisne izjave o ustreznosti rezultatov delovanja naprave v skladu s predpisanimi normativi.</w:t>
            </w:r>
          </w:p>
          <w:p w:rsidR="00434DC4" w:rsidRPr="00771872" w:rsidRDefault="00434DC4" w:rsidP="00FC254F">
            <w:pPr>
              <w:numPr>
                <w:ilvl w:val="0"/>
                <w:numId w:val="13"/>
              </w:numPr>
              <w:rPr>
                <w:rFonts w:ascii="Arial" w:hAnsi="Arial" w:cs="Arial"/>
                <w:color w:val="000000"/>
                <w:sz w:val="18"/>
                <w:szCs w:val="18"/>
              </w:rPr>
            </w:pPr>
            <w:r w:rsidRPr="00771872">
              <w:rPr>
                <w:rFonts w:ascii="Arial" w:hAnsi="Arial" w:cs="Arial"/>
                <w:color w:val="000000"/>
                <w:sz w:val="18"/>
                <w:szCs w:val="18"/>
              </w:rPr>
              <w:t>ostala dela po specifikaciji proizvajalca</w:t>
            </w:r>
          </w:p>
        </w:tc>
      </w:tr>
    </w:tbl>
    <w:p w:rsidR="00434DC4" w:rsidRPr="00771872" w:rsidRDefault="00434DC4" w:rsidP="00434DC4">
      <w:pPr>
        <w:spacing w:before="225" w:after="225" w:line="240" w:lineRule="auto"/>
        <w:jc w:val="both"/>
        <w:rPr>
          <w:rFonts w:ascii="Arial" w:hAnsi="Arial" w:cs="Arial"/>
          <w:sz w:val="18"/>
          <w:szCs w:val="18"/>
        </w:rPr>
      </w:pPr>
      <w:r w:rsidRPr="00771872">
        <w:rPr>
          <w:rFonts w:ascii="Arial" w:hAnsi="Arial" w:cs="Arial"/>
          <w:color w:val="000000"/>
          <w:sz w:val="18"/>
          <w:szCs w:val="18"/>
        </w:rPr>
        <w:t>Izvajalec (izbrani ponudnik) bo moral za vsako koledarsko leto izdelati terminski plan rednih vzdrževalnih del in ga dostaviti naročniku v potrditev.</w:t>
      </w:r>
    </w:p>
    <w:p w:rsidR="00434DC4" w:rsidRPr="00771872" w:rsidRDefault="00434DC4" w:rsidP="00434DC4">
      <w:pPr>
        <w:spacing w:before="225" w:after="225" w:line="240" w:lineRule="auto"/>
        <w:jc w:val="both"/>
        <w:rPr>
          <w:rFonts w:ascii="Arial" w:hAnsi="Arial" w:cs="Arial"/>
          <w:sz w:val="18"/>
          <w:szCs w:val="18"/>
        </w:rPr>
      </w:pPr>
      <w:r w:rsidRPr="00771872">
        <w:rPr>
          <w:rFonts w:ascii="Arial" w:hAnsi="Arial" w:cs="Arial"/>
          <w:color w:val="000000"/>
          <w:sz w:val="18"/>
          <w:szCs w:val="18"/>
        </w:rPr>
        <w:t>Naročnik bo plačeval storitve rednih preventivnih pregledov na osnovi s strani naročnika potrjenih poročil o opravljenih storitvah in zamenjanih rezervnih delih, v roku 60 dni po prejemu posameznega računa, ki se izstavi po opravljenih storitvah.</w:t>
      </w:r>
    </w:p>
    <w:p w:rsidR="00434DC4" w:rsidRPr="00771872" w:rsidRDefault="00434DC4" w:rsidP="00434DC4">
      <w:pPr>
        <w:spacing w:before="225" w:after="225" w:line="240" w:lineRule="auto"/>
        <w:jc w:val="both"/>
        <w:rPr>
          <w:rFonts w:ascii="Arial" w:hAnsi="Arial" w:cs="Arial"/>
          <w:sz w:val="18"/>
          <w:szCs w:val="18"/>
        </w:rPr>
      </w:pPr>
      <w:r w:rsidRPr="00771872">
        <w:rPr>
          <w:rFonts w:ascii="Arial" w:hAnsi="Arial" w:cs="Arial"/>
          <w:color w:val="000000"/>
          <w:sz w:val="18"/>
          <w:szCs w:val="18"/>
        </w:rPr>
        <w:t>Naročnik dopušča, da se preventivni pregled izvaja tudi v okviru izrednega vzdrževalnega posega.</w:t>
      </w:r>
    </w:p>
    <w:p w:rsidR="00434DC4" w:rsidRPr="00771872" w:rsidRDefault="00434DC4" w:rsidP="00434DC4">
      <w:pPr>
        <w:spacing w:before="225" w:after="225" w:line="240" w:lineRule="auto"/>
        <w:jc w:val="both"/>
        <w:rPr>
          <w:rFonts w:ascii="Arial" w:hAnsi="Arial" w:cs="Arial"/>
          <w:sz w:val="18"/>
          <w:szCs w:val="18"/>
          <w:u w:val="single"/>
        </w:rPr>
      </w:pPr>
      <w:r w:rsidRPr="00771872">
        <w:rPr>
          <w:rFonts w:ascii="Arial" w:hAnsi="Arial" w:cs="Arial"/>
          <w:bCs/>
          <w:color w:val="000000"/>
          <w:sz w:val="18"/>
          <w:szCs w:val="18"/>
          <w:u w:val="single"/>
        </w:rPr>
        <w:t>IZREDNO VZDRŽEVANJE – ODPRAVA NAPAK, OKVAR PO IZTEKU GARANCIJSKEGA ROKA</w:t>
      </w:r>
    </w:p>
    <w:p w:rsidR="00434DC4" w:rsidRPr="00771872" w:rsidRDefault="00434DC4" w:rsidP="00434DC4">
      <w:pPr>
        <w:spacing w:before="225" w:after="225" w:line="240" w:lineRule="auto"/>
        <w:jc w:val="both"/>
        <w:rPr>
          <w:rFonts w:ascii="Arial" w:hAnsi="Arial" w:cs="Arial"/>
          <w:sz w:val="18"/>
          <w:szCs w:val="18"/>
        </w:rPr>
      </w:pPr>
      <w:r w:rsidRPr="00771872">
        <w:rPr>
          <w:rFonts w:ascii="Arial" w:hAnsi="Arial" w:cs="Arial"/>
          <w:color w:val="000000"/>
          <w:sz w:val="18"/>
          <w:szCs w:val="18"/>
        </w:rPr>
        <w:t>Izbrani ponudnik bo moral zagotoviti servisiranje dobavljenega blaga (servis in rez. dele) pri s strani proizvajalca pooblaščenem in usposobljenem serviserju v RS.</w:t>
      </w:r>
    </w:p>
    <w:p w:rsidR="00434DC4" w:rsidRPr="00771872" w:rsidRDefault="00434DC4" w:rsidP="00434DC4">
      <w:pPr>
        <w:spacing w:before="225" w:after="225" w:line="240" w:lineRule="auto"/>
        <w:jc w:val="both"/>
        <w:rPr>
          <w:rFonts w:ascii="Arial" w:hAnsi="Arial" w:cs="Arial"/>
          <w:sz w:val="18"/>
          <w:szCs w:val="18"/>
        </w:rPr>
      </w:pPr>
      <w:r w:rsidRPr="00771872">
        <w:rPr>
          <w:rFonts w:ascii="Arial" w:hAnsi="Arial" w:cs="Arial"/>
          <w:color w:val="000000"/>
          <w:sz w:val="18"/>
          <w:szCs w:val="18"/>
        </w:rPr>
        <w:t>Izredno vzdrževanje zajema zamenjavo iztrošenih, okvarjenih delov in potrošnega servisnega materiala ter vzpostavitev naprav v fazo pravilnega in brezhibnega delovanja.</w:t>
      </w:r>
    </w:p>
    <w:p w:rsidR="00434DC4" w:rsidRPr="00771872" w:rsidRDefault="00434DC4" w:rsidP="00434DC4">
      <w:pPr>
        <w:spacing w:before="225" w:after="225" w:line="240" w:lineRule="auto"/>
        <w:jc w:val="both"/>
        <w:rPr>
          <w:rFonts w:ascii="Arial" w:hAnsi="Arial" w:cs="Arial"/>
          <w:sz w:val="18"/>
          <w:szCs w:val="18"/>
        </w:rPr>
      </w:pPr>
      <w:r w:rsidRPr="00771872">
        <w:rPr>
          <w:rFonts w:ascii="Arial" w:hAnsi="Arial" w:cs="Arial"/>
          <w:color w:val="000000"/>
          <w:sz w:val="18"/>
          <w:szCs w:val="18"/>
        </w:rPr>
        <w:t>Količine za  servisno in potovalno uro ter kilometrino (na predračunu) so zgolj informativne, da naročnik pridobi cene na enoto mere.</w:t>
      </w:r>
    </w:p>
    <w:p w:rsidR="00434DC4" w:rsidRPr="00771872" w:rsidRDefault="00434DC4" w:rsidP="00434DC4">
      <w:pPr>
        <w:spacing w:before="225" w:after="225" w:line="240" w:lineRule="auto"/>
        <w:jc w:val="both"/>
        <w:rPr>
          <w:rFonts w:ascii="Arial" w:hAnsi="Arial" w:cs="Arial"/>
          <w:color w:val="000000"/>
          <w:sz w:val="18"/>
          <w:szCs w:val="18"/>
        </w:rPr>
      </w:pPr>
      <w:r w:rsidRPr="00771872">
        <w:rPr>
          <w:rFonts w:ascii="Arial" w:hAnsi="Arial" w:cs="Arial"/>
          <w:color w:val="000000"/>
          <w:sz w:val="18"/>
          <w:szCs w:val="18"/>
        </w:rPr>
        <w:t xml:space="preserve">Ponudnik mora ponudbi priložiti cenik originalnih rezervnih delov za dobavljeno opremo na osnovi uradnega cenika proizvajalca aparatur, za vse rezervne dele, ki presegajo znesek </w:t>
      </w:r>
      <w:r>
        <w:rPr>
          <w:rFonts w:ascii="Arial" w:hAnsi="Arial" w:cs="Arial"/>
          <w:color w:val="000000"/>
          <w:sz w:val="18"/>
          <w:szCs w:val="18"/>
        </w:rPr>
        <w:t>4</w:t>
      </w:r>
      <w:r w:rsidRPr="00771872">
        <w:rPr>
          <w:rFonts w:ascii="Arial" w:hAnsi="Arial" w:cs="Arial"/>
          <w:color w:val="000000"/>
          <w:sz w:val="18"/>
          <w:szCs w:val="18"/>
        </w:rPr>
        <w:t>00 EUR brez DDV/kos.</w:t>
      </w:r>
    </w:p>
    <w:p w:rsidR="00434DC4" w:rsidRPr="00AF4402" w:rsidRDefault="00434DC4" w:rsidP="00434DC4">
      <w:pPr>
        <w:spacing w:before="225" w:after="225" w:line="240" w:lineRule="auto"/>
        <w:jc w:val="both"/>
        <w:rPr>
          <w:rFonts w:ascii="Arial" w:hAnsi="Arial" w:cs="Arial"/>
          <w:color w:val="000000"/>
          <w:sz w:val="18"/>
          <w:szCs w:val="18"/>
        </w:rPr>
      </w:pPr>
      <w:r w:rsidRPr="00AF4402">
        <w:rPr>
          <w:rFonts w:ascii="Arial" w:hAnsi="Arial" w:cs="Arial"/>
          <w:color w:val="000000"/>
          <w:sz w:val="18"/>
          <w:szCs w:val="18"/>
        </w:rPr>
        <w:t xml:space="preserve">Odzivni čas servisa največ </w:t>
      </w:r>
      <w:r w:rsidR="00771785">
        <w:rPr>
          <w:rFonts w:ascii="Arial" w:hAnsi="Arial" w:cs="Arial"/>
          <w:color w:val="000000"/>
          <w:sz w:val="18"/>
          <w:szCs w:val="18"/>
        </w:rPr>
        <w:t>12 ur</w:t>
      </w:r>
      <w:r w:rsidRPr="00AF4402">
        <w:rPr>
          <w:rFonts w:ascii="Arial" w:hAnsi="Arial" w:cs="Arial"/>
          <w:color w:val="000000"/>
          <w:sz w:val="18"/>
          <w:szCs w:val="18"/>
        </w:rPr>
        <w:t xml:space="preserve"> </w:t>
      </w:r>
      <w:r w:rsidRPr="00FA0DF1">
        <w:rPr>
          <w:rFonts w:ascii="Arial" w:hAnsi="Arial" w:cs="Arial"/>
          <w:color w:val="000000"/>
          <w:sz w:val="18"/>
          <w:szCs w:val="18"/>
        </w:rPr>
        <w:t xml:space="preserve">po prijavi </w:t>
      </w:r>
      <w:r>
        <w:rPr>
          <w:rFonts w:ascii="Arial" w:hAnsi="Arial" w:cs="Arial"/>
          <w:color w:val="000000"/>
          <w:sz w:val="18"/>
          <w:szCs w:val="18"/>
        </w:rPr>
        <w:t xml:space="preserve">kritične </w:t>
      </w:r>
      <w:r w:rsidRPr="00FA0DF1">
        <w:rPr>
          <w:rFonts w:ascii="Arial" w:hAnsi="Arial" w:cs="Arial"/>
          <w:color w:val="000000"/>
          <w:sz w:val="18"/>
          <w:szCs w:val="18"/>
        </w:rPr>
        <w:t>okvare s stran</w:t>
      </w:r>
      <w:r w:rsidR="00771785">
        <w:rPr>
          <w:rFonts w:ascii="Arial" w:hAnsi="Arial" w:cs="Arial"/>
          <w:color w:val="000000"/>
          <w:sz w:val="18"/>
          <w:szCs w:val="18"/>
        </w:rPr>
        <w:t xml:space="preserve">i pooblaščene osebe naročnika </w:t>
      </w:r>
      <w:r w:rsidRPr="00FA0DF1">
        <w:rPr>
          <w:rFonts w:ascii="Arial" w:hAnsi="Arial" w:cs="Arial"/>
          <w:color w:val="000000"/>
          <w:sz w:val="18"/>
          <w:szCs w:val="18"/>
        </w:rPr>
        <w:t>po e-pošti, v n</w:t>
      </w:r>
      <w:r w:rsidR="00771785">
        <w:rPr>
          <w:rFonts w:ascii="Arial" w:hAnsi="Arial" w:cs="Arial"/>
          <w:color w:val="000000"/>
          <w:sz w:val="18"/>
          <w:szCs w:val="18"/>
        </w:rPr>
        <w:t>ujnih primerih tudi po telefonu</w:t>
      </w:r>
      <w:r w:rsidR="00995FAE">
        <w:rPr>
          <w:rFonts w:ascii="Arial" w:hAnsi="Arial" w:cs="Arial"/>
          <w:color w:val="000000"/>
          <w:sz w:val="18"/>
          <w:szCs w:val="18"/>
        </w:rPr>
        <w:t>, odprava okvare v 48-ih urah</w:t>
      </w:r>
      <w:r>
        <w:rPr>
          <w:rFonts w:ascii="Arial" w:hAnsi="Arial" w:cs="Arial"/>
          <w:color w:val="000000"/>
          <w:sz w:val="18"/>
          <w:szCs w:val="18"/>
        </w:rPr>
        <w:t>.</w:t>
      </w:r>
      <w:r w:rsidR="00771785" w:rsidRPr="00771785">
        <w:t xml:space="preserve"> </w:t>
      </w:r>
      <w:r w:rsidR="00771785">
        <w:t>(</w:t>
      </w:r>
      <w:r w:rsidR="00771785">
        <w:rPr>
          <w:rFonts w:ascii="Arial" w:hAnsi="Arial" w:cs="Arial"/>
          <w:color w:val="000000"/>
          <w:sz w:val="18"/>
          <w:szCs w:val="18"/>
        </w:rPr>
        <w:t>O</w:t>
      </w:r>
      <w:r w:rsidR="00771785" w:rsidRPr="00771785">
        <w:rPr>
          <w:rFonts w:ascii="Arial" w:hAnsi="Arial" w:cs="Arial"/>
          <w:color w:val="000000"/>
          <w:sz w:val="18"/>
          <w:szCs w:val="18"/>
        </w:rPr>
        <w:t xml:space="preserve">dzivni čas pomeni, da se servis javi in se z naročnikom dogovorita o </w:t>
      </w:r>
      <w:r w:rsidR="00771785">
        <w:rPr>
          <w:rFonts w:ascii="Arial" w:hAnsi="Arial" w:cs="Arial"/>
          <w:color w:val="000000"/>
          <w:sz w:val="18"/>
          <w:szCs w:val="18"/>
        </w:rPr>
        <w:t>vsebini in času odprave okvare).</w:t>
      </w:r>
    </w:p>
    <w:p w:rsidR="00434DC4" w:rsidRPr="00771872" w:rsidRDefault="00434DC4" w:rsidP="00434DC4">
      <w:pPr>
        <w:spacing w:before="225" w:after="225" w:line="240" w:lineRule="auto"/>
        <w:jc w:val="both"/>
        <w:rPr>
          <w:rFonts w:ascii="Arial" w:hAnsi="Arial" w:cs="Arial"/>
          <w:sz w:val="18"/>
          <w:szCs w:val="18"/>
        </w:rPr>
      </w:pPr>
      <w:r w:rsidRPr="00771872">
        <w:rPr>
          <w:rFonts w:ascii="Arial" w:hAnsi="Arial" w:cs="Arial"/>
          <w:color w:val="000000"/>
          <w:sz w:val="18"/>
          <w:szCs w:val="18"/>
        </w:rPr>
        <w:t>Izredno vzdrževanje se obračunava po dejansko nastalih stroških (porabljeni material, delo, potni stroški). Obračun se izvede na podlagi servisnega naloga – poročila o opravljenih storitvah in zamenjanih rezervnih delih, podpisanega s strani naročnika, ki vsebuje podatke o zamenjanih rezervnih delih, porabljenem materialu, številu ur dela serviserja, potovalnih stroških.</w:t>
      </w:r>
    </w:p>
    <w:p w:rsidR="00434DC4" w:rsidRPr="00771872" w:rsidRDefault="00434DC4" w:rsidP="00434DC4">
      <w:pPr>
        <w:spacing w:before="225" w:after="225" w:line="240" w:lineRule="auto"/>
        <w:jc w:val="both"/>
        <w:rPr>
          <w:rFonts w:ascii="Arial" w:hAnsi="Arial" w:cs="Arial"/>
          <w:sz w:val="18"/>
          <w:szCs w:val="18"/>
        </w:rPr>
      </w:pPr>
      <w:r w:rsidRPr="00771872">
        <w:rPr>
          <w:rFonts w:ascii="Arial" w:hAnsi="Arial" w:cs="Arial"/>
          <w:color w:val="000000"/>
          <w:sz w:val="18"/>
          <w:szCs w:val="18"/>
        </w:rPr>
        <w:t>Izvajalec mora servisno dokumentacijo (servisne naloge, poročila in pisne  izjave o ustreznosti rezultatov delovanja servisirane naprave) vsakokrat dostaviti naročniku v dveh izvodih (original in kopija), od katerih prejme en izvod (kopijo) odgovorna oseba naročnika na oddelku, kjer se oprema, ki je predmet vzdrževanja nahaja, en izvod pa vodja tehnično vzdrževalnih služb naročnika.</w:t>
      </w:r>
    </w:p>
    <w:p w:rsidR="00434DC4" w:rsidRPr="00771872" w:rsidRDefault="00434DC4" w:rsidP="00434DC4">
      <w:pPr>
        <w:spacing w:before="225" w:after="225" w:line="240" w:lineRule="auto"/>
        <w:jc w:val="both"/>
        <w:rPr>
          <w:rFonts w:ascii="Arial" w:hAnsi="Arial" w:cs="Arial"/>
          <w:sz w:val="18"/>
          <w:szCs w:val="18"/>
        </w:rPr>
      </w:pPr>
      <w:r w:rsidRPr="00771872">
        <w:rPr>
          <w:rFonts w:ascii="Arial" w:hAnsi="Arial" w:cs="Arial"/>
          <w:color w:val="000000"/>
          <w:sz w:val="18"/>
          <w:szCs w:val="18"/>
        </w:rPr>
        <w:t xml:space="preserve">Naročnik bo storitve izrednega vzdrževanja plačal po dejansko nastalih stroških, na osnovi s strani naročnika potrjenih poročil (servisnih nalogov) o opravljenih storitvah in zamenjanih delih, v roku </w:t>
      </w:r>
      <w:r>
        <w:rPr>
          <w:rFonts w:ascii="Arial" w:hAnsi="Arial" w:cs="Arial"/>
          <w:color w:val="000000"/>
          <w:sz w:val="18"/>
          <w:szCs w:val="18"/>
        </w:rPr>
        <w:t xml:space="preserve">30 </w:t>
      </w:r>
      <w:r w:rsidRPr="00771872">
        <w:rPr>
          <w:rFonts w:ascii="Arial" w:hAnsi="Arial" w:cs="Arial"/>
          <w:color w:val="000000"/>
          <w:sz w:val="18"/>
          <w:szCs w:val="18"/>
        </w:rPr>
        <w:t>dni po prejemu posameznega računa, ki se izstavi po opravljenih storitvah.</w:t>
      </w:r>
    </w:p>
    <w:p w:rsidR="00434DC4" w:rsidRPr="00771872" w:rsidRDefault="00434DC4" w:rsidP="00434DC4">
      <w:pPr>
        <w:spacing w:before="225" w:after="225" w:line="240" w:lineRule="auto"/>
        <w:jc w:val="both"/>
        <w:rPr>
          <w:rFonts w:ascii="Arial" w:hAnsi="Arial" w:cs="Arial"/>
          <w:sz w:val="18"/>
          <w:szCs w:val="18"/>
        </w:rPr>
      </w:pPr>
      <w:r w:rsidRPr="00771872">
        <w:rPr>
          <w:rFonts w:ascii="Arial" w:hAnsi="Arial" w:cs="Arial"/>
          <w:color w:val="000000"/>
          <w:sz w:val="18"/>
          <w:szCs w:val="18"/>
        </w:rPr>
        <w:t>Izvajalec mora za svoje storitve in vse novo vgrajene dele zagotavljati garancijo najmanj 6 mesecev.</w:t>
      </w:r>
    </w:p>
    <w:p w:rsidR="00434DC4" w:rsidRPr="00611976" w:rsidRDefault="00434DC4" w:rsidP="00611976">
      <w:pPr>
        <w:rPr>
          <w:rFonts w:ascii="Arial" w:hAnsi="Arial" w:cs="Arial"/>
          <w:sz w:val="18"/>
          <w:szCs w:val="18"/>
        </w:rPr>
        <w:sectPr w:rsidR="00434DC4" w:rsidRPr="00611976" w:rsidSect="00C10AC4">
          <w:pgSz w:w="11906" w:h="16838"/>
          <w:pgMar w:top="1134" w:right="1418" w:bottom="1134" w:left="1418" w:header="567" w:footer="680" w:gutter="0"/>
          <w:cols w:space="708"/>
          <w:docGrid w:linePitch="360"/>
        </w:sectPr>
      </w:pPr>
    </w:p>
    <w:p w:rsidR="00B60853" w:rsidRPr="00A17BFF" w:rsidRDefault="00B60853" w:rsidP="00B60853">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w:t>
      </w:r>
    </w:p>
    <w:p w:rsidR="00B60853" w:rsidRPr="00A17BFF" w:rsidRDefault="00B60853" w:rsidP="00B60853">
      <w:pPr>
        <w:pStyle w:val="Paragraf"/>
        <w:rPr>
          <w:rFonts w:ascii="Arial" w:hAnsi="Arial" w:cs="Arial"/>
        </w:rPr>
      </w:pPr>
    </w:p>
    <w:p w:rsidR="00067DAD" w:rsidRDefault="00B60853">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rsidR="00067DAD" w:rsidRDefault="00B60853">
      <w:pPr>
        <w:spacing w:before="225" w:after="225" w:line="240" w:lineRule="auto"/>
        <w:jc w:val="both"/>
      </w:pPr>
      <w:r>
        <w:rPr>
          <w:rFonts w:ascii="Arial" w:hAnsi="Arial" w:cs="Arial"/>
          <w:color w:val="000000"/>
          <w:sz w:val="18"/>
          <w:szCs w:val="18"/>
        </w:rPr>
        <w:t>V primeru elektronske oddaje se kot original štejejo tudi dokumenti, ki so podpisani (verificirani) z elektronskim podpisom (certifikatom). Kot original pa ne štejejo skeni dokumentov z izpisom elektronske potrditve.</w:t>
      </w:r>
    </w:p>
    <w:p w:rsidR="00067DAD" w:rsidRDefault="00B60853">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rsidR="00067DAD" w:rsidRDefault="00B60853">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rsidR="00B60853" w:rsidRPr="00A17BFF" w:rsidRDefault="00B60853" w:rsidP="00B60853">
      <w:pPr>
        <w:pStyle w:val="Paragraf"/>
        <w:jc w:val="both"/>
        <w:rPr>
          <w:rFonts w:ascii="Arial" w:hAnsi="Arial" w:cs="Arial"/>
        </w:rPr>
      </w:pPr>
    </w:p>
    <w:tbl>
      <w:tblPr>
        <w:tblStyle w:val="TableGridPHPDOCX"/>
        <w:tblW w:w="5403" w:type="pct"/>
        <w:tblInd w:w="-293"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5102"/>
        <w:gridCol w:w="3674"/>
      </w:tblGrid>
      <w:tr w:rsidR="00067DAD" w:rsidTr="00FD5EE1">
        <w:tc>
          <w:tcPr>
            <w:tcW w:w="51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067DAD" w:rsidRDefault="00B60853">
            <w:pPr>
              <w:jc w:val="center"/>
            </w:pPr>
            <w:r>
              <w:rPr>
                <w:rFonts w:ascii="Arial" w:hAnsi="Arial" w:cs="Arial"/>
                <w:b/>
                <w:bCs/>
                <w:color w:val="000000"/>
                <w:position w:val="-3"/>
                <w:sz w:val="20"/>
                <w:szCs w:val="20"/>
                <w:shd w:val="clear" w:color="auto" w:fill="AAAAAA"/>
              </w:rPr>
              <w:t>Obrazec</w:t>
            </w:r>
          </w:p>
        </w:tc>
        <w:tc>
          <w:tcPr>
            <w:tcW w:w="2608"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067DAD" w:rsidRDefault="00B60853">
            <w:pPr>
              <w:jc w:val="center"/>
            </w:pPr>
            <w:r>
              <w:rPr>
                <w:rFonts w:ascii="Arial" w:hAnsi="Arial" w:cs="Arial"/>
                <w:b/>
                <w:bCs/>
                <w:color w:val="000000"/>
                <w:position w:val="-3"/>
                <w:sz w:val="20"/>
                <w:szCs w:val="20"/>
                <w:shd w:val="clear" w:color="auto" w:fill="AAAAAA"/>
              </w:rPr>
              <w:t>Naziv</w:t>
            </w:r>
          </w:p>
        </w:tc>
        <w:tc>
          <w:tcPr>
            <w:tcW w:w="1878"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067DAD" w:rsidRDefault="00B60853">
            <w:pPr>
              <w:jc w:val="center"/>
            </w:pPr>
            <w:r>
              <w:rPr>
                <w:rFonts w:ascii="Arial" w:hAnsi="Arial" w:cs="Arial"/>
                <w:b/>
                <w:bCs/>
                <w:color w:val="000000"/>
                <w:position w:val="-3"/>
                <w:sz w:val="20"/>
                <w:szCs w:val="20"/>
                <w:shd w:val="clear" w:color="auto" w:fill="AAAAAA"/>
              </w:rPr>
              <w:t>Opombe</w:t>
            </w:r>
          </w:p>
        </w:tc>
      </w:tr>
      <w:tr w:rsidR="00067DAD" w:rsidTr="00FD5EE1">
        <w:tc>
          <w:tcPr>
            <w:tcW w:w="51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DAD" w:rsidRDefault="00B60853">
            <w:r>
              <w:rPr>
                <w:rFonts w:ascii="Arial" w:hAnsi="Arial" w:cs="Arial"/>
                <w:color w:val="000000"/>
                <w:position w:val="-2"/>
                <w:sz w:val="18"/>
                <w:szCs w:val="18"/>
              </w:rPr>
              <w:t>1</w:t>
            </w:r>
          </w:p>
        </w:tc>
        <w:tc>
          <w:tcPr>
            <w:tcW w:w="260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DAD" w:rsidRDefault="00B60853">
            <w:r>
              <w:rPr>
                <w:rFonts w:ascii="Arial" w:hAnsi="Arial" w:cs="Arial"/>
                <w:color w:val="000000"/>
                <w:position w:val="-2"/>
                <w:sz w:val="18"/>
                <w:szCs w:val="18"/>
              </w:rPr>
              <w:t>Ponudba</w:t>
            </w:r>
          </w:p>
          <w:p w:rsidR="00067DAD" w:rsidRDefault="00067DAD"/>
        </w:tc>
        <w:tc>
          <w:tcPr>
            <w:tcW w:w="187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DAD" w:rsidRDefault="00B60853">
            <w:pPr>
              <w:spacing w:before="135" w:after="135"/>
              <w:jc w:val="both"/>
              <w:textAlignment w:val="center"/>
            </w:pPr>
            <w:r>
              <w:rPr>
                <w:rFonts w:ascii="Arial" w:hAnsi="Arial" w:cs="Arial"/>
                <w:color w:val="000000"/>
                <w:position w:val="-2"/>
                <w:sz w:val="18"/>
                <w:szCs w:val="18"/>
              </w:rPr>
              <w:t>Izpolnjen, podpisan in žigosan. Prvo stran obrazca Ponudba iz katere je razvidna ponudbena cena, ponudnik pripne v razdelek »Predračun« v aplikaciji eJN.</w:t>
            </w:r>
          </w:p>
        </w:tc>
      </w:tr>
      <w:tr w:rsidR="00FD5EE1" w:rsidTr="00FD5EE1">
        <w:tc>
          <w:tcPr>
            <w:tcW w:w="51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D5EE1" w:rsidRDefault="00FD5EE1" w:rsidP="00FD5EE1">
            <w:pPr>
              <w:rPr>
                <w:rFonts w:ascii="Arial" w:hAnsi="Arial" w:cs="Arial"/>
                <w:color w:val="000000"/>
                <w:position w:val="-2"/>
                <w:sz w:val="18"/>
                <w:szCs w:val="18"/>
              </w:rPr>
            </w:pPr>
            <w:r>
              <w:rPr>
                <w:rFonts w:ascii="Arial" w:hAnsi="Arial" w:cs="Arial"/>
                <w:color w:val="000000"/>
                <w:position w:val="-2"/>
                <w:sz w:val="18"/>
                <w:szCs w:val="18"/>
              </w:rPr>
              <w:t>Priloge k ponudbi</w:t>
            </w:r>
          </w:p>
        </w:tc>
        <w:tc>
          <w:tcPr>
            <w:tcW w:w="260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D5EE1" w:rsidRDefault="00FD5EE1" w:rsidP="00FD5EE1">
            <w:pPr>
              <w:rPr>
                <w:rFonts w:ascii="Arial" w:hAnsi="Arial" w:cs="Arial"/>
                <w:color w:val="000000"/>
                <w:position w:val="-2"/>
                <w:sz w:val="18"/>
                <w:szCs w:val="18"/>
              </w:rPr>
            </w:pPr>
            <w:r w:rsidRPr="00CC7683">
              <w:rPr>
                <w:rFonts w:ascii="Arial" w:hAnsi="Arial" w:cs="Arial"/>
                <w:color w:val="000000"/>
                <w:position w:val="-2"/>
                <w:sz w:val="18"/>
                <w:szCs w:val="18"/>
              </w:rPr>
              <w:t xml:space="preserve">• </w:t>
            </w:r>
            <w:r w:rsidRPr="00CC7683">
              <w:rPr>
                <w:rFonts w:ascii="Arial" w:hAnsi="Arial" w:cs="Arial"/>
                <w:color w:val="000000"/>
                <w:position w:val="-2"/>
                <w:sz w:val="18"/>
                <w:szCs w:val="18"/>
                <w:u w:val="single"/>
              </w:rPr>
              <w:t>lasten predračun</w:t>
            </w:r>
            <w:r w:rsidRPr="00CC7683">
              <w:rPr>
                <w:rFonts w:ascii="Arial" w:hAnsi="Arial" w:cs="Arial"/>
                <w:color w:val="000000"/>
                <w:position w:val="-2"/>
                <w:sz w:val="18"/>
                <w:szCs w:val="18"/>
              </w:rPr>
              <w:t xml:space="preserve">, kjer so posebej specificirane posamezne komponente </w:t>
            </w:r>
            <w:r>
              <w:rPr>
                <w:rFonts w:ascii="Arial" w:hAnsi="Arial" w:cs="Arial"/>
                <w:color w:val="000000"/>
                <w:position w:val="-2"/>
                <w:sz w:val="18"/>
                <w:szCs w:val="18"/>
              </w:rPr>
              <w:t>visokotlačnega parnega sterilizatorja</w:t>
            </w:r>
            <w:r w:rsidRPr="00CC7683">
              <w:rPr>
                <w:rFonts w:ascii="Arial" w:hAnsi="Arial" w:cs="Arial"/>
                <w:color w:val="000000"/>
                <w:position w:val="-2"/>
                <w:sz w:val="18"/>
                <w:szCs w:val="18"/>
              </w:rPr>
              <w:t>, vse opremljeno z nazivi blaga, modelom, kat. št. in podatkom o proizvajl</w:t>
            </w:r>
            <w:r>
              <w:rPr>
                <w:rFonts w:ascii="Arial" w:hAnsi="Arial" w:cs="Arial"/>
                <w:color w:val="000000"/>
                <w:position w:val="-2"/>
                <w:sz w:val="18"/>
                <w:szCs w:val="18"/>
              </w:rPr>
              <w:t>a</w:t>
            </w:r>
            <w:r w:rsidRPr="00CC7683">
              <w:rPr>
                <w:rFonts w:ascii="Arial" w:hAnsi="Arial" w:cs="Arial"/>
                <w:color w:val="000000"/>
                <w:position w:val="-2"/>
                <w:sz w:val="18"/>
                <w:szCs w:val="18"/>
              </w:rPr>
              <w:t xml:space="preserve">cu ter cenami/EM brez DDV in z DDV; </w:t>
            </w:r>
          </w:p>
          <w:p w:rsidR="00FD5EE1" w:rsidRPr="00CC7683" w:rsidRDefault="00FD5EE1" w:rsidP="00FD5EE1">
            <w:pPr>
              <w:rPr>
                <w:rFonts w:ascii="Arial" w:hAnsi="Arial" w:cs="Arial"/>
                <w:color w:val="000000"/>
                <w:position w:val="-2"/>
                <w:sz w:val="18"/>
                <w:szCs w:val="18"/>
              </w:rPr>
            </w:pPr>
            <w:r w:rsidRPr="00CC7683">
              <w:rPr>
                <w:rFonts w:ascii="Arial" w:hAnsi="Arial" w:cs="Arial"/>
                <w:color w:val="000000"/>
                <w:position w:val="-2"/>
                <w:sz w:val="18"/>
                <w:szCs w:val="18"/>
              </w:rPr>
              <w:t xml:space="preserve">• </w:t>
            </w:r>
            <w:r w:rsidRPr="00CC7683">
              <w:rPr>
                <w:rFonts w:ascii="Arial" w:hAnsi="Arial" w:cs="Arial"/>
                <w:color w:val="000000"/>
                <w:position w:val="-2"/>
                <w:sz w:val="18"/>
                <w:szCs w:val="18"/>
                <w:u w:val="single"/>
              </w:rPr>
              <w:t>cenik rezervnih delov</w:t>
            </w:r>
            <w:r w:rsidRPr="00CC7683">
              <w:rPr>
                <w:rFonts w:ascii="Arial" w:hAnsi="Arial" w:cs="Arial"/>
                <w:color w:val="000000"/>
                <w:position w:val="-2"/>
                <w:sz w:val="18"/>
                <w:szCs w:val="18"/>
              </w:rPr>
              <w:t xml:space="preserve"> s sedanjo vrednostjo nad 400 EUR brez DDV;</w:t>
            </w:r>
          </w:p>
          <w:p w:rsidR="00FD5EE1" w:rsidRPr="00CC7683" w:rsidRDefault="00FD5EE1" w:rsidP="00FD5EE1">
            <w:pPr>
              <w:rPr>
                <w:rFonts w:ascii="Arial" w:hAnsi="Arial" w:cs="Arial"/>
                <w:color w:val="000000"/>
                <w:position w:val="-2"/>
                <w:sz w:val="18"/>
                <w:szCs w:val="18"/>
              </w:rPr>
            </w:pPr>
            <w:r w:rsidRPr="00CC7683">
              <w:rPr>
                <w:rFonts w:ascii="Arial" w:hAnsi="Arial" w:cs="Arial"/>
                <w:color w:val="000000"/>
                <w:position w:val="-2"/>
                <w:sz w:val="18"/>
                <w:szCs w:val="18"/>
              </w:rPr>
              <w:t xml:space="preserve">• </w:t>
            </w:r>
            <w:r w:rsidRPr="00CC7683">
              <w:rPr>
                <w:rFonts w:ascii="Arial" w:hAnsi="Arial" w:cs="Arial"/>
                <w:color w:val="000000"/>
                <w:position w:val="-2"/>
                <w:sz w:val="18"/>
                <w:szCs w:val="18"/>
                <w:u w:val="single"/>
              </w:rPr>
              <w:t>podatki o pogostosti preventivnih servisov</w:t>
            </w:r>
            <w:r w:rsidRPr="00CC7683">
              <w:rPr>
                <w:rFonts w:ascii="Arial" w:hAnsi="Arial" w:cs="Arial"/>
                <w:color w:val="000000"/>
                <w:position w:val="-2"/>
                <w:sz w:val="18"/>
                <w:szCs w:val="18"/>
              </w:rPr>
              <w:t xml:space="preserve"> ter vsebino preventivnih servisov po navodilih proizvajalca; </w:t>
            </w:r>
          </w:p>
        </w:tc>
        <w:tc>
          <w:tcPr>
            <w:tcW w:w="187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D5EE1" w:rsidRDefault="00FD5EE1" w:rsidP="00FD5EE1">
            <w:pPr>
              <w:rPr>
                <w:rFonts w:ascii="Arial" w:hAnsi="Arial" w:cs="Arial"/>
                <w:color w:val="000000"/>
                <w:position w:val="-2"/>
                <w:sz w:val="18"/>
                <w:szCs w:val="18"/>
              </w:rPr>
            </w:pPr>
            <w:r>
              <w:rPr>
                <w:rFonts w:ascii="Arial" w:hAnsi="Arial" w:cs="Arial"/>
                <w:color w:val="000000"/>
                <w:position w:val="-2"/>
                <w:sz w:val="18"/>
                <w:szCs w:val="18"/>
              </w:rPr>
              <w:t>Podpisan, žigosan</w:t>
            </w:r>
          </w:p>
        </w:tc>
      </w:tr>
      <w:tr w:rsidR="00067DAD" w:rsidTr="00FD5EE1">
        <w:tc>
          <w:tcPr>
            <w:tcW w:w="51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DAD" w:rsidRDefault="00B60853">
            <w:r>
              <w:rPr>
                <w:rFonts w:ascii="Arial" w:hAnsi="Arial" w:cs="Arial"/>
                <w:color w:val="000000"/>
                <w:position w:val="-2"/>
                <w:sz w:val="18"/>
                <w:szCs w:val="18"/>
              </w:rPr>
              <w:t>2</w:t>
            </w:r>
          </w:p>
        </w:tc>
        <w:tc>
          <w:tcPr>
            <w:tcW w:w="260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DAD" w:rsidRDefault="00B60853">
            <w:r>
              <w:rPr>
                <w:rFonts w:ascii="Arial" w:hAnsi="Arial" w:cs="Arial"/>
                <w:color w:val="000000"/>
                <w:position w:val="-2"/>
                <w:sz w:val="18"/>
                <w:szCs w:val="18"/>
              </w:rPr>
              <w:t>Krovna izjava</w:t>
            </w:r>
          </w:p>
          <w:p w:rsidR="00067DAD" w:rsidRDefault="00067DAD"/>
        </w:tc>
        <w:tc>
          <w:tcPr>
            <w:tcW w:w="187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DAD" w:rsidRDefault="00B60853">
            <w:pPr>
              <w:spacing w:before="135" w:after="135"/>
              <w:jc w:val="both"/>
              <w:textAlignment w:val="center"/>
            </w:pPr>
            <w:r>
              <w:rPr>
                <w:rFonts w:ascii="Arial" w:hAnsi="Arial" w:cs="Arial"/>
                <w:color w:val="000000"/>
                <w:position w:val="-2"/>
                <w:sz w:val="18"/>
                <w:szCs w:val="18"/>
              </w:rPr>
              <w:t>Izpolnjen, podpisan in žigosan.</w:t>
            </w:r>
          </w:p>
        </w:tc>
      </w:tr>
      <w:tr w:rsidR="00067DAD" w:rsidTr="00FD5EE1">
        <w:tc>
          <w:tcPr>
            <w:tcW w:w="51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DAD" w:rsidRDefault="00B60853">
            <w:r>
              <w:rPr>
                <w:rFonts w:ascii="Arial" w:hAnsi="Arial" w:cs="Arial"/>
                <w:color w:val="000000"/>
                <w:position w:val="-2"/>
                <w:sz w:val="18"/>
                <w:szCs w:val="18"/>
              </w:rPr>
              <w:t>3</w:t>
            </w:r>
          </w:p>
        </w:tc>
        <w:tc>
          <w:tcPr>
            <w:tcW w:w="260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DAD" w:rsidRDefault="00B60853">
            <w:r>
              <w:rPr>
                <w:rFonts w:ascii="Arial" w:hAnsi="Arial" w:cs="Arial"/>
                <w:color w:val="000000"/>
                <w:position w:val="-2"/>
                <w:sz w:val="18"/>
                <w:szCs w:val="18"/>
              </w:rPr>
              <w:t>Izjava gospodarskega subjekta in pooblastilo za pridobitev podatkov iz kazenske evidence</w:t>
            </w:r>
          </w:p>
          <w:p w:rsidR="00067DAD" w:rsidRDefault="00067DAD"/>
        </w:tc>
        <w:tc>
          <w:tcPr>
            <w:tcW w:w="187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DAD" w:rsidRDefault="00B60853">
            <w:pPr>
              <w:spacing w:before="135" w:after="135"/>
              <w:jc w:val="both"/>
              <w:textAlignment w:val="center"/>
            </w:pPr>
            <w:r>
              <w:rPr>
                <w:rFonts w:ascii="Arial" w:hAnsi="Arial" w:cs="Arial"/>
                <w:color w:val="000000"/>
                <w:position w:val="-2"/>
                <w:sz w:val="18"/>
                <w:szCs w:val="18"/>
              </w:rPr>
              <w:t>Izpolnjen, podpisan in žigosan.</w:t>
            </w:r>
          </w:p>
        </w:tc>
      </w:tr>
      <w:tr w:rsidR="00067DAD" w:rsidTr="00FD5EE1">
        <w:tc>
          <w:tcPr>
            <w:tcW w:w="51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DAD" w:rsidRDefault="00B60853">
            <w:r>
              <w:rPr>
                <w:rFonts w:ascii="Arial" w:hAnsi="Arial" w:cs="Arial"/>
                <w:color w:val="000000"/>
                <w:position w:val="-2"/>
                <w:sz w:val="18"/>
                <w:szCs w:val="18"/>
              </w:rPr>
              <w:t>4</w:t>
            </w:r>
          </w:p>
        </w:tc>
        <w:tc>
          <w:tcPr>
            <w:tcW w:w="260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DAD" w:rsidRDefault="00B60853">
            <w:r>
              <w:rPr>
                <w:rFonts w:ascii="Arial" w:hAnsi="Arial" w:cs="Arial"/>
                <w:color w:val="000000"/>
                <w:position w:val="-2"/>
                <w:sz w:val="18"/>
                <w:szCs w:val="18"/>
              </w:rPr>
              <w:t>Izjava članov organov in zastopnikov gospodarskega subjekta in pooblastilo za pridobitev podatkov iz kazenske evidence</w:t>
            </w:r>
          </w:p>
          <w:p w:rsidR="00067DAD" w:rsidRDefault="00067DAD"/>
        </w:tc>
        <w:tc>
          <w:tcPr>
            <w:tcW w:w="187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DAD" w:rsidRDefault="00B60853">
            <w:pPr>
              <w:spacing w:before="135" w:after="135"/>
              <w:jc w:val="both"/>
              <w:textAlignment w:val="center"/>
            </w:pPr>
            <w:r>
              <w:rPr>
                <w:rFonts w:ascii="Arial" w:hAnsi="Arial" w:cs="Arial"/>
                <w:color w:val="000000"/>
                <w:position w:val="-2"/>
                <w:sz w:val="18"/>
                <w:szCs w:val="18"/>
              </w:rPr>
              <w:t>Izpolnjen, podpisan in žigosan. </w:t>
            </w:r>
          </w:p>
          <w:p w:rsidR="00067DAD" w:rsidRDefault="00B60853">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067DAD" w:rsidTr="00FD5EE1">
        <w:tc>
          <w:tcPr>
            <w:tcW w:w="51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DAD" w:rsidRDefault="00B60853">
            <w:r>
              <w:rPr>
                <w:rFonts w:ascii="Arial" w:hAnsi="Arial" w:cs="Arial"/>
                <w:color w:val="000000"/>
                <w:position w:val="-2"/>
                <w:sz w:val="18"/>
                <w:szCs w:val="18"/>
              </w:rPr>
              <w:t>5</w:t>
            </w:r>
          </w:p>
        </w:tc>
        <w:tc>
          <w:tcPr>
            <w:tcW w:w="260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DAD" w:rsidRDefault="00B60853">
            <w:r>
              <w:rPr>
                <w:rFonts w:ascii="Arial" w:hAnsi="Arial" w:cs="Arial"/>
                <w:color w:val="000000"/>
                <w:position w:val="-2"/>
                <w:sz w:val="18"/>
                <w:szCs w:val="18"/>
              </w:rPr>
              <w:t>Referenčna lista gospodarskega subjekta</w:t>
            </w:r>
          </w:p>
          <w:p w:rsidR="00067DAD" w:rsidRDefault="00067DAD"/>
        </w:tc>
        <w:tc>
          <w:tcPr>
            <w:tcW w:w="187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DAD" w:rsidRDefault="00B60853">
            <w:pPr>
              <w:spacing w:before="135" w:after="135"/>
              <w:jc w:val="both"/>
              <w:textAlignment w:val="center"/>
            </w:pPr>
            <w:r>
              <w:rPr>
                <w:rFonts w:ascii="Arial" w:hAnsi="Arial" w:cs="Arial"/>
                <w:color w:val="000000"/>
                <w:position w:val="-2"/>
                <w:sz w:val="18"/>
                <w:szCs w:val="18"/>
              </w:rPr>
              <w:t>Izpolnjen.</w:t>
            </w:r>
          </w:p>
        </w:tc>
      </w:tr>
      <w:tr w:rsidR="00067DAD" w:rsidTr="00FD5EE1">
        <w:tc>
          <w:tcPr>
            <w:tcW w:w="51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DAD" w:rsidRDefault="00B60853">
            <w:r>
              <w:rPr>
                <w:rFonts w:ascii="Arial" w:hAnsi="Arial" w:cs="Arial"/>
                <w:color w:val="000000"/>
                <w:position w:val="-2"/>
                <w:sz w:val="18"/>
                <w:szCs w:val="18"/>
              </w:rPr>
              <w:t>6</w:t>
            </w:r>
          </w:p>
        </w:tc>
        <w:tc>
          <w:tcPr>
            <w:tcW w:w="260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DAD" w:rsidRDefault="00B60853">
            <w:r>
              <w:rPr>
                <w:rFonts w:ascii="Arial" w:hAnsi="Arial" w:cs="Arial"/>
                <w:color w:val="000000"/>
                <w:position w:val="-2"/>
                <w:sz w:val="18"/>
                <w:szCs w:val="18"/>
              </w:rPr>
              <w:t>Potrdilo o dobro opravljenem delu</w:t>
            </w:r>
          </w:p>
          <w:p w:rsidR="00067DAD" w:rsidRDefault="00067DAD"/>
        </w:tc>
        <w:tc>
          <w:tcPr>
            <w:tcW w:w="187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DAD" w:rsidRDefault="00B60853">
            <w:pPr>
              <w:spacing w:before="135" w:after="135"/>
              <w:jc w:val="both"/>
              <w:textAlignment w:val="center"/>
            </w:pPr>
            <w:r>
              <w:rPr>
                <w:rFonts w:ascii="Arial" w:hAnsi="Arial" w:cs="Arial"/>
                <w:color w:val="000000"/>
                <w:position w:val="-2"/>
                <w:sz w:val="18"/>
                <w:szCs w:val="18"/>
              </w:rPr>
              <w:t>Izpolnjen, potrjen s strani naročnika posla.</w:t>
            </w:r>
          </w:p>
        </w:tc>
      </w:tr>
      <w:tr w:rsidR="00067DAD" w:rsidTr="00FD5EE1">
        <w:tc>
          <w:tcPr>
            <w:tcW w:w="51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DAD" w:rsidRDefault="00B60853">
            <w:r>
              <w:rPr>
                <w:rFonts w:ascii="Arial" w:hAnsi="Arial" w:cs="Arial"/>
                <w:color w:val="000000"/>
                <w:position w:val="-2"/>
                <w:sz w:val="18"/>
                <w:szCs w:val="18"/>
              </w:rPr>
              <w:t>7</w:t>
            </w:r>
          </w:p>
        </w:tc>
        <w:tc>
          <w:tcPr>
            <w:tcW w:w="260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DAD" w:rsidRDefault="00B60853">
            <w:r>
              <w:rPr>
                <w:rFonts w:ascii="Arial" w:hAnsi="Arial" w:cs="Arial"/>
                <w:color w:val="000000"/>
                <w:position w:val="-2"/>
                <w:sz w:val="18"/>
                <w:szCs w:val="18"/>
              </w:rPr>
              <w:t>Vzorec menične izjave za dobro izvedbo</w:t>
            </w:r>
            <w:r w:rsidR="00FD5EE1">
              <w:rPr>
                <w:rFonts w:ascii="Arial" w:hAnsi="Arial" w:cs="Arial"/>
                <w:color w:val="000000"/>
                <w:position w:val="-2"/>
                <w:sz w:val="18"/>
                <w:szCs w:val="18"/>
              </w:rPr>
              <w:t xml:space="preserve"> po kupoprodajni pogodbi</w:t>
            </w:r>
          </w:p>
          <w:p w:rsidR="00067DAD" w:rsidRDefault="00067DAD"/>
        </w:tc>
        <w:tc>
          <w:tcPr>
            <w:tcW w:w="187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DAD" w:rsidRDefault="00B60853">
            <w:pPr>
              <w:spacing w:before="135" w:after="135"/>
              <w:jc w:val="both"/>
              <w:textAlignment w:val="center"/>
            </w:pPr>
            <w:r>
              <w:rPr>
                <w:rFonts w:ascii="Arial" w:hAnsi="Arial" w:cs="Arial"/>
                <w:color w:val="000000"/>
                <w:position w:val="-2"/>
                <w:sz w:val="18"/>
                <w:szCs w:val="18"/>
              </w:rPr>
              <w:t>Parafiran.</w:t>
            </w:r>
          </w:p>
        </w:tc>
      </w:tr>
      <w:tr w:rsidR="00067DAD" w:rsidTr="00FD5EE1">
        <w:tc>
          <w:tcPr>
            <w:tcW w:w="51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DAD" w:rsidRDefault="00B60853">
            <w:r>
              <w:rPr>
                <w:rFonts w:ascii="Arial" w:hAnsi="Arial" w:cs="Arial"/>
                <w:color w:val="000000"/>
                <w:position w:val="-2"/>
                <w:sz w:val="18"/>
                <w:szCs w:val="18"/>
              </w:rPr>
              <w:t>8</w:t>
            </w:r>
          </w:p>
        </w:tc>
        <w:tc>
          <w:tcPr>
            <w:tcW w:w="260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DAD" w:rsidRDefault="00B60853">
            <w:r>
              <w:rPr>
                <w:rFonts w:ascii="Arial" w:hAnsi="Arial" w:cs="Arial"/>
                <w:color w:val="000000"/>
                <w:position w:val="-2"/>
                <w:sz w:val="18"/>
                <w:szCs w:val="18"/>
              </w:rPr>
              <w:t>Vzorec menične izjave za dobro izvedbo</w:t>
            </w:r>
            <w:r w:rsidR="00FD5EE1">
              <w:rPr>
                <w:rFonts w:ascii="Arial" w:hAnsi="Arial" w:cs="Arial"/>
                <w:color w:val="000000"/>
                <w:position w:val="-2"/>
                <w:sz w:val="18"/>
                <w:szCs w:val="18"/>
              </w:rPr>
              <w:t xml:space="preserve"> po vzdrževalni pogodbi</w:t>
            </w:r>
          </w:p>
          <w:p w:rsidR="00067DAD" w:rsidRDefault="00067DAD"/>
        </w:tc>
        <w:tc>
          <w:tcPr>
            <w:tcW w:w="187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DAD" w:rsidRDefault="00B60853">
            <w:pPr>
              <w:spacing w:before="135" w:after="135"/>
              <w:jc w:val="both"/>
              <w:textAlignment w:val="center"/>
            </w:pPr>
            <w:r>
              <w:rPr>
                <w:rFonts w:ascii="Arial" w:hAnsi="Arial" w:cs="Arial"/>
                <w:color w:val="000000"/>
                <w:position w:val="-2"/>
                <w:sz w:val="18"/>
                <w:szCs w:val="18"/>
              </w:rPr>
              <w:t>Parafiran.</w:t>
            </w:r>
          </w:p>
        </w:tc>
      </w:tr>
      <w:tr w:rsidR="00067DAD" w:rsidTr="00FD5EE1">
        <w:tc>
          <w:tcPr>
            <w:tcW w:w="51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DAD" w:rsidRDefault="00B60853">
            <w:r>
              <w:rPr>
                <w:rFonts w:ascii="Arial" w:hAnsi="Arial" w:cs="Arial"/>
                <w:color w:val="000000"/>
                <w:position w:val="-2"/>
                <w:sz w:val="18"/>
                <w:szCs w:val="18"/>
              </w:rPr>
              <w:t>9</w:t>
            </w:r>
          </w:p>
        </w:tc>
        <w:tc>
          <w:tcPr>
            <w:tcW w:w="260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DAD" w:rsidRDefault="00B60853">
            <w:r>
              <w:rPr>
                <w:rFonts w:ascii="Arial" w:hAnsi="Arial" w:cs="Arial"/>
                <w:color w:val="000000"/>
                <w:position w:val="-2"/>
                <w:sz w:val="18"/>
                <w:szCs w:val="18"/>
              </w:rPr>
              <w:t>Vzorec menične izjave za odpravo napak</w:t>
            </w:r>
            <w:r w:rsidR="00FD5EE1">
              <w:rPr>
                <w:rFonts w:ascii="Arial" w:hAnsi="Arial" w:cs="Arial"/>
                <w:color w:val="000000"/>
                <w:position w:val="-2"/>
                <w:sz w:val="18"/>
                <w:szCs w:val="18"/>
              </w:rPr>
              <w:t xml:space="preserve"> v garancijski dobi</w:t>
            </w:r>
          </w:p>
          <w:p w:rsidR="00067DAD" w:rsidRDefault="00067DAD"/>
        </w:tc>
        <w:tc>
          <w:tcPr>
            <w:tcW w:w="187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DAD" w:rsidRDefault="00B60853">
            <w:pPr>
              <w:spacing w:before="135" w:after="135"/>
              <w:jc w:val="both"/>
              <w:textAlignment w:val="center"/>
            </w:pPr>
            <w:r>
              <w:rPr>
                <w:rFonts w:ascii="Arial" w:hAnsi="Arial" w:cs="Arial"/>
                <w:color w:val="000000"/>
                <w:position w:val="-2"/>
                <w:sz w:val="18"/>
                <w:szCs w:val="18"/>
              </w:rPr>
              <w:t>Parafiran.</w:t>
            </w:r>
          </w:p>
        </w:tc>
      </w:tr>
      <w:tr w:rsidR="00067DAD" w:rsidTr="00FD5EE1">
        <w:tc>
          <w:tcPr>
            <w:tcW w:w="51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DAD" w:rsidRDefault="00B60853">
            <w:r>
              <w:rPr>
                <w:rFonts w:ascii="Arial" w:hAnsi="Arial" w:cs="Arial"/>
                <w:color w:val="000000"/>
                <w:position w:val="-2"/>
                <w:sz w:val="18"/>
                <w:szCs w:val="18"/>
              </w:rPr>
              <w:t>10</w:t>
            </w:r>
          </w:p>
        </w:tc>
        <w:tc>
          <w:tcPr>
            <w:tcW w:w="260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DAD" w:rsidRDefault="00B60853">
            <w:r>
              <w:rPr>
                <w:rFonts w:ascii="Arial" w:hAnsi="Arial" w:cs="Arial"/>
                <w:color w:val="000000"/>
                <w:position w:val="-2"/>
                <w:sz w:val="18"/>
                <w:szCs w:val="18"/>
              </w:rPr>
              <w:t>Izjava o lastniških deležih</w:t>
            </w:r>
          </w:p>
          <w:p w:rsidR="00067DAD" w:rsidRDefault="00067DAD"/>
        </w:tc>
        <w:tc>
          <w:tcPr>
            <w:tcW w:w="187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DAD" w:rsidRDefault="00B60853">
            <w:pPr>
              <w:spacing w:before="135" w:after="135"/>
              <w:jc w:val="both"/>
              <w:textAlignment w:val="center"/>
            </w:pPr>
            <w:r>
              <w:rPr>
                <w:rFonts w:ascii="Arial" w:hAnsi="Arial" w:cs="Arial"/>
                <w:color w:val="000000"/>
                <w:position w:val="-2"/>
                <w:sz w:val="18"/>
                <w:szCs w:val="18"/>
              </w:rPr>
              <w:t>Izpolnjen, podpisan in žigosan</w:t>
            </w:r>
          </w:p>
        </w:tc>
      </w:tr>
      <w:tr w:rsidR="00067DAD" w:rsidTr="00FD5EE1">
        <w:tc>
          <w:tcPr>
            <w:tcW w:w="51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DAD" w:rsidRDefault="00B60853">
            <w:r>
              <w:rPr>
                <w:rFonts w:ascii="Arial" w:hAnsi="Arial" w:cs="Arial"/>
                <w:color w:val="000000"/>
                <w:position w:val="-2"/>
                <w:sz w:val="18"/>
                <w:szCs w:val="18"/>
              </w:rPr>
              <w:t>Priloga</w:t>
            </w:r>
          </w:p>
        </w:tc>
        <w:tc>
          <w:tcPr>
            <w:tcW w:w="260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DAD" w:rsidRDefault="00FD5EE1">
            <w:r w:rsidRPr="00FD5EE1">
              <w:rPr>
                <w:rFonts w:ascii="Arial" w:hAnsi="Arial" w:cs="Arial"/>
                <w:color w:val="000000"/>
                <w:position w:val="-2"/>
                <w:sz w:val="18"/>
                <w:szCs w:val="18"/>
              </w:rPr>
              <w:t>Vzorec pogodb: Pogodba o dobavi medicinske opreme in vzdrževalna pogodba s prilogami</w:t>
            </w:r>
          </w:p>
        </w:tc>
        <w:tc>
          <w:tcPr>
            <w:tcW w:w="187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DAD" w:rsidRDefault="00B60853">
            <w:pPr>
              <w:spacing w:before="135" w:after="135"/>
              <w:jc w:val="both"/>
              <w:textAlignment w:val="center"/>
            </w:pPr>
            <w:r>
              <w:rPr>
                <w:rFonts w:ascii="Arial" w:hAnsi="Arial" w:cs="Arial"/>
                <w:color w:val="000000"/>
                <w:position w:val="-2"/>
                <w:sz w:val="18"/>
                <w:szCs w:val="18"/>
              </w:rPr>
              <w:t>Parafiran, podpisan in žigosan.</w:t>
            </w:r>
          </w:p>
        </w:tc>
      </w:tr>
    </w:tbl>
    <w:p w:rsidR="00067DAD" w:rsidRDefault="00067DAD">
      <w:pPr>
        <w:sectPr w:rsidR="00067DAD" w:rsidSect="00D931BF">
          <w:pgSz w:w="11906" w:h="16838"/>
          <w:pgMar w:top="1418" w:right="1418" w:bottom="1418" w:left="1418" w:header="567" w:footer="680" w:gutter="0"/>
          <w:cols w:space="708"/>
          <w:docGrid w:linePitch="360"/>
        </w:sectPr>
      </w:pPr>
    </w:p>
    <w:p w:rsidR="00B60853" w:rsidRPr="00694522" w:rsidRDefault="00B60853" w:rsidP="00694522">
      <w:pPr>
        <w:spacing w:after="0"/>
        <w:jc w:val="right"/>
        <w:rPr>
          <w:rFonts w:ascii="Arial" w:hAnsi="Arial" w:cs="Arial"/>
          <w:sz w:val="18"/>
          <w:szCs w:val="18"/>
        </w:rPr>
      </w:pPr>
      <w:r w:rsidRPr="00590863">
        <w:rPr>
          <w:rFonts w:ascii="Arial" w:hAnsi="Arial" w:cs="Arial"/>
          <w:sz w:val="18"/>
          <w:szCs w:val="18"/>
        </w:rPr>
        <w:t>Obrazec št: 1</w:t>
      </w:r>
    </w:p>
    <w:p w:rsidR="00B60853" w:rsidRDefault="00B60853" w:rsidP="00B6085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rsidR="00B60853" w:rsidRDefault="00B60853" w:rsidP="00B60853">
      <w:pPr>
        <w:spacing w:after="120"/>
        <w:rPr>
          <w:rFonts w:ascii="Arial" w:hAnsi="Arial" w:cs="Arial"/>
        </w:rPr>
      </w:pPr>
    </w:p>
    <w:p w:rsidR="00067DAD" w:rsidRDefault="00B60853">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VISOKOTLAČNI PARNI STERILIZATOR</w:t>
      </w:r>
      <w:r>
        <w:rPr>
          <w:rFonts w:ascii="Arial" w:hAnsi="Arial" w:cs="Arial"/>
          <w:color w:val="000000"/>
          <w:sz w:val="18"/>
          <w:szCs w:val="18"/>
        </w:rPr>
        <w:t>« dajemo ponudbo, kot sledi:</w:t>
      </w:r>
    </w:p>
    <w:p w:rsidR="00067DAD" w:rsidRDefault="00B60853">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067DAD">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67DAD" w:rsidRDefault="00B60853">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r>
              <w:rPr>
                <w:rFonts w:ascii="Arial" w:hAnsi="Arial" w:cs="Arial"/>
                <w:color w:val="000000"/>
                <w:position w:val="-2"/>
                <w:sz w:val="18"/>
                <w:szCs w:val="18"/>
              </w:rPr>
              <w:t> </w:t>
            </w:r>
          </w:p>
        </w:tc>
      </w:tr>
      <w:tr w:rsidR="00067DAD">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67DAD" w:rsidRDefault="00B60853">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r>
              <w:rPr>
                <w:rFonts w:ascii="Arial" w:hAnsi="Arial" w:cs="Arial"/>
                <w:color w:val="000000"/>
                <w:position w:val="-2"/>
                <w:sz w:val="18"/>
                <w:szCs w:val="18"/>
              </w:rPr>
              <w:t> </w:t>
            </w:r>
          </w:p>
        </w:tc>
      </w:tr>
    </w:tbl>
    <w:p w:rsidR="00067DAD" w:rsidRDefault="00B60853">
      <w:pPr>
        <w:spacing w:before="225" w:after="225" w:line="240" w:lineRule="auto"/>
        <w:jc w:val="both"/>
      </w:pPr>
      <w:r>
        <w:rPr>
          <w:rFonts w:ascii="Arial" w:hAnsi="Arial" w:cs="Arial"/>
          <w:color w:val="000000"/>
          <w:sz w:val="18"/>
          <w:szCs w:val="18"/>
        </w:rPr>
        <w:t>Ponudbo oddajamo (ustrezno označite):</w:t>
      </w:r>
    </w:p>
    <w:p w:rsidR="00067DAD" w:rsidRDefault="00B60853">
      <w:pPr>
        <w:spacing w:before="225" w:after="225" w:line="240" w:lineRule="auto"/>
        <w:jc w:val="both"/>
      </w:pPr>
      <w:r>
        <w:fldChar w:fldCharType="begin">
          <w:ffData>
            <w:name w:val="cbox1636245a8d4afa"/>
            <w:enabled/>
            <w:calcOnExit w:val="0"/>
            <w:checkBox>
              <w:sizeAuto/>
              <w:default w:val="0"/>
            </w:checkBox>
          </w:ffData>
        </w:fldChar>
      </w:r>
      <w:bookmarkStart w:id="1" w:name="cbox1636245a8d4afa"/>
      <w:r>
        <w:instrText xml:space="preserve"> FORMCHECKBOX </w:instrText>
      </w:r>
      <w:r w:rsidR="00916D2E">
        <w:fldChar w:fldCharType="separate"/>
      </w:r>
      <w:r>
        <w:fldChar w:fldCharType="end"/>
      </w:r>
      <w:bookmarkEnd w:id="1"/>
      <w:r>
        <w:rPr>
          <w:rFonts w:ascii="Arial" w:hAnsi="Arial" w:cs="Arial"/>
          <w:color w:val="000000"/>
          <w:sz w:val="18"/>
          <w:szCs w:val="18"/>
        </w:rPr>
        <w:t> samostojno</w:t>
      </w:r>
    </w:p>
    <w:p w:rsidR="00067DAD" w:rsidRDefault="00B60853">
      <w:pPr>
        <w:spacing w:before="225" w:after="225" w:line="240" w:lineRule="auto"/>
        <w:jc w:val="both"/>
      </w:pPr>
      <w:r>
        <w:fldChar w:fldCharType="begin">
          <w:ffData>
            <w:name w:val="cbox1636245a8d4e1d"/>
            <w:enabled/>
            <w:calcOnExit w:val="0"/>
            <w:checkBox>
              <w:sizeAuto/>
              <w:default w:val="0"/>
            </w:checkBox>
          </w:ffData>
        </w:fldChar>
      </w:r>
      <w:bookmarkStart w:id="2" w:name="cbox1636245a8d4e1d"/>
      <w:r>
        <w:instrText xml:space="preserve"> FORMCHECKBOX </w:instrText>
      </w:r>
      <w:r w:rsidR="00916D2E">
        <w:fldChar w:fldCharType="separate"/>
      </w:r>
      <w:r>
        <w:fldChar w:fldCharType="end"/>
      </w:r>
      <w:bookmarkEnd w:id="2"/>
      <w:r>
        <w:rPr>
          <w:rFonts w:ascii="Arial" w:hAnsi="Arial" w:cs="Arial"/>
          <w:color w:val="000000"/>
          <w:sz w:val="18"/>
          <w:szCs w:val="18"/>
        </w:rPr>
        <w:t> z naslednjimi partnerji (navedite samo firme): ___________________________________</w:t>
      </w:r>
    </w:p>
    <w:p w:rsidR="00067DAD" w:rsidRDefault="00B60853">
      <w:pPr>
        <w:spacing w:before="225" w:after="225" w:line="240" w:lineRule="auto"/>
        <w:jc w:val="both"/>
      </w:pPr>
      <w:r>
        <w:fldChar w:fldCharType="begin">
          <w:ffData>
            <w:name w:val="cbox1636245a8d5120"/>
            <w:enabled/>
            <w:calcOnExit w:val="0"/>
            <w:checkBox>
              <w:sizeAuto/>
              <w:default w:val="0"/>
            </w:checkBox>
          </w:ffData>
        </w:fldChar>
      </w:r>
      <w:bookmarkStart w:id="3" w:name="cbox1636245a8d5120"/>
      <w:r>
        <w:instrText xml:space="preserve"> FORMCHECKBOX </w:instrText>
      </w:r>
      <w:r w:rsidR="00916D2E">
        <w:fldChar w:fldCharType="separate"/>
      </w:r>
      <w:r>
        <w:fldChar w:fldCharType="end"/>
      </w:r>
      <w:bookmarkEnd w:id="3"/>
      <w:r>
        <w:rPr>
          <w:rFonts w:ascii="Arial" w:hAnsi="Arial" w:cs="Arial"/>
          <w:color w:val="000000"/>
          <w:sz w:val="18"/>
          <w:szCs w:val="18"/>
        </w:rPr>
        <w:t> z naslednjimi podizvajalci (navedite samo firme): ________________________________</w:t>
      </w:r>
    </w:p>
    <w:p w:rsidR="00067DAD" w:rsidRDefault="00B60853">
      <w:pPr>
        <w:spacing w:before="225" w:after="225" w:line="240" w:lineRule="auto"/>
        <w:jc w:val="both"/>
      </w:pPr>
      <w:r>
        <w:fldChar w:fldCharType="begin">
          <w:ffData>
            <w:name w:val="cbox1636245a8d5421"/>
            <w:enabled/>
            <w:calcOnExit w:val="0"/>
            <w:checkBox>
              <w:sizeAuto/>
              <w:default w:val="0"/>
            </w:checkBox>
          </w:ffData>
        </w:fldChar>
      </w:r>
      <w:bookmarkStart w:id="4" w:name="cbox1636245a8d5421"/>
      <w:r>
        <w:instrText xml:space="preserve"> FORMCHECKBOX </w:instrText>
      </w:r>
      <w:r w:rsidR="00916D2E">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rsidR="00067DAD" w:rsidRDefault="00B60853">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 </w:t>
      </w:r>
    </w:p>
    <w:tbl>
      <w:tblPr>
        <w:tblStyle w:val="NormalTablePHPDOCX"/>
        <w:tblW w:w="5141" w:type="pct"/>
        <w:tblInd w:w="-148" w:type="dxa"/>
        <w:tblLook w:val="04A0" w:firstRow="1" w:lastRow="0" w:firstColumn="1" w:lastColumn="0" w:noHBand="0" w:noVBand="1"/>
      </w:tblPr>
      <w:tblGrid>
        <w:gridCol w:w="249"/>
        <w:gridCol w:w="2587"/>
        <w:gridCol w:w="2691"/>
        <w:gridCol w:w="1585"/>
        <w:gridCol w:w="607"/>
        <w:gridCol w:w="797"/>
        <w:gridCol w:w="797"/>
      </w:tblGrid>
      <w:tr w:rsidR="00FD5EE1" w:rsidTr="00202A15">
        <w:tc>
          <w:tcPr>
            <w:tcW w:w="1523" w:type="pct"/>
            <w:gridSpan w:val="2"/>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FD5EE1" w:rsidRDefault="00FD5EE1" w:rsidP="00202A15">
            <w:pPr>
              <w:jc w:val="center"/>
            </w:pPr>
            <w:r>
              <w:rPr>
                <w:rFonts w:ascii="Arial" w:hAnsi="Arial" w:cs="Arial"/>
                <w:b/>
                <w:bCs/>
                <w:color w:val="000000"/>
                <w:position w:val="-2"/>
                <w:sz w:val="18"/>
                <w:szCs w:val="18"/>
                <w:shd w:val="clear" w:color="auto" w:fill="D1D1D1"/>
              </w:rPr>
              <w:t>Postavka</w:t>
            </w:r>
          </w:p>
        </w:tc>
        <w:tc>
          <w:tcPr>
            <w:tcW w:w="144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FD5EE1" w:rsidRDefault="00FD5EE1" w:rsidP="00202A15">
            <w:pPr>
              <w:jc w:val="center"/>
            </w:pPr>
            <w:r>
              <w:rPr>
                <w:rFonts w:ascii="Arial" w:hAnsi="Arial" w:cs="Arial"/>
                <w:b/>
                <w:bCs/>
                <w:color w:val="000000"/>
                <w:position w:val="-2"/>
                <w:sz w:val="18"/>
                <w:szCs w:val="18"/>
                <w:shd w:val="clear" w:color="auto" w:fill="D1D1D1"/>
              </w:rPr>
              <w:t>Opis</w:t>
            </w:r>
            <w:r>
              <w:t xml:space="preserve"> (</w:t>
            </w:r>
            <w:r>
              <w:rPr>
                <w:rFonts w:ascii="Arial" w:hAnsi="Arial" w:cs="Arial"/>
                <w:b/>
                <w:bCs/>
                <w:color w:val="000000"/>
                <w:position w:val="-2"/>
                <w:sz w:val="18"/>
                <w:szCs w:val="18"/>
                <w:shd w:val="clear" w:color="auto" w:fill="D1D1D1"/>
              </w:rPr>
              <w:t>p</w:t>
            </w:r>
            <w:r w:rsidRPr="00353D27">
              <w:rPr>
                <w:rFonts w:ascii="Arial" w:hAnsi="Arial" w:cs="Arial"/>
                <w:b/>
                <w:bCs/>
                <w:color w:val="000000"/>
                <w:position w:val="-2"/>
                <w:sz w:val="18"/>
                <w:szCs w:val="18"/>
                <w:shd w:val="clear" w:color="auto" w:fill="D1D1D1"/>
              </w:rPr>
              <w:t>onujena oprema, model, proizvajalec, kat.št.)</w:t>
            </w:r>
          </w:p>
        </w:tc>
        <w:tc>
          <w:tcPr>
            <w:tcW w:w="85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FD5EE1" w:rsidRDefault="00FD5EE1" w:rsidP="00202A15">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FD5EE1" w:rsidRDefault="00FD5EE1" w:rsidP="00202A15">
            <w:pPr>
              <w:jc w:val="center"/>
            </w:pPr>
            <w:r>
              <w:rPr>
                <w:rFonts w:ascii="Arial" w:hAnsi="Arial" w:cs="Arial"/>
                <w:b/>
                <w:bCs/>
                <w:color w:val="000000"/>
                <w:position w:val="-2"/>
                <w:sz w:val="18"/>
                <w:szCs w:val="18"/>
                <w:shd w:val="clear" w:color="auto" w:fill="D1D1D1"/>
              </w:rPr>
              <w:t>DDV</w:t>
            </w:r>
          </w:p>
        </w:tc>
        <w:tc>
          <w:tcPr>
            <w:tcW w:w="0" w:type="auto"/>
            <w:gridSpan w:val="2"/>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FD5EE1" w:rsidRDefault="00FD5EE1" w:rsidP="00202A15">
            <w:pPr>
              <w:jc w:val="center"/>
            </w:pPr>
            <w:r>
              <w:rPr>
                <w:rFonts w:ascii="Arial" w:hAnsi="Arial" w:cs="Arial"/>
                <w:b/>
                <w:bCs/>
                <w:color w:val="000000"/>
                <w:position w:val="-2"/>
                <w:sz w:val="18"/>
                <w:szCs w:val="18"/>
                <w:shd w:val="clear" w:color="auto" w:fill="D1D1D1"/>
              </w:rPr>
              <w:t>Vrednost z DDV</w:t>
            </w:r>
          </w:p>
        </w:tc>
      </w:tr>
      <w:tr w:rsidR="00FD5EE1" w:rsidTr="00202A15">
        <w:tc>
          <w:tcPr>
            <w:tcW w:w="1523"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D5EE1" w:rsidRDefault="00FD5EE1" w:rsidP="00202A15">
            <w:pPr>
              <w:jc w:val="right"/>
            </w:pPr>
            <w:r>
              <w:rPr>
                <w:rFonts w:ascii="Arial" w:hAnsi="Arial" w:cs="Arial"/>
                <w:color w:val="000000"/>
                <w:position w:val="-2"/>
                <w:sz w:val="18"/>
                <w:szCs w:val="18"/>
              </w:rPr>
              <w:t>VISOKOTLAČNI PARNI STERILIZATOR - oprema</w:t>
            </w:r>
          </w:p>
        </w:tc>
        <w:tc>
          <w:tcPr>
            <w:tcW w:w="144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D5EE1" w:rsidRDefault="00FD5EE1" w:rsidP="00202A15"/>
        </w:tc>
        <w:tc>
          <w:tcPr>
            <w:tcW w:w="8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D5EE1" w:rsidRDefault="00FD5EE1" w:rsidP="00202A15">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D5EE1" w:rsidRDefault="00FD5EE1" w:rsidP="00202A15">
            <w:r>
              <w:rPr>
                <w:rFonts w:ascii="Arial" w:hAnsi="Arial" w:cs="Arial"/>
                <w:color w:val="000000"/>
                <w:position w:val="-2"/>
                <w:sz w:val="18"/>
                <w:szCs w:val="18"/>
              </w:rPr>
              <w:t> </w:t>
            </w:r>
          </w:p>
        </w:tc>
        <w:tc>
          <w:tcPr>
            <w:tcW w:w="0" w:type="auto"/>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D5EE1" w:rsidRDefault="00FD5EE1" w:rsidP="00202A15">
            <w:r>
              <w:rPr>
                <w:rFonts w:ascii="Arial" w:hAnsi="Arial" w:cs="Arial"/>
                <w:color w:val="000000"/>
                <w:position w:val="-2"/>
                <w:sz w:val="18"/>
                <w:szCs w:val="18"/>
              </w:rPr>
              <w:t> </w:t>
            </w:r>
          </w:p>
        </w:tc>
      </w:tr>
      <w:tr w:rsidR="00FD5EE1" w:rsidTr="00202A15">
        <w:tc>
          <w:tcPr>
            <w:tcW w:w="1523"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D5EE1" w:rsidRDefault="00FD5EE1" w:rsidP="00202A15">
            <w:pPr>
              <w:jc w:val="right"/>
              <w:rPr>
                <w:rFonts w:ascii="Arial" w:hAnsi="Arial" w:cs="Arial"/>
                <w:color w:val="000000"/>
                <w:position w:val="-2"/>
                <w:sz w:val="18"/>
                <w:szCs w:val="18"/>
              </w:rPr>
            </w:pPr>
            <w:r>
              <w:rPr>
                <w:rFonts w:ascii="Arial" w:hAnsi="Arial" w:cs="Arial"/>
                <w:color w:val="000000"/>
                <w:position w:val="-2"/>
                <w:sz w:val="18"/>
                <w:szCs w:val="18"/>
              </w:rPr>
              <w:t>VISOKOTLAČNI PARNI STERILIZATOR – p</w:t>
            </w:r>
            <w:r w:rsidRPr="00353D27">
              <w:rPr>
                <w:rFonts w:ascii="Arial" w:hAnsi="Arial" w:cs="Arial"/>
                <w:color w:val="000000"/>
                <w:position w:val="-2"/>
                <w:sz w:val="18"/>
                <w:szCs w:val="18"/>
              </w:rPr>
              <w:t>reventivno vzdrževanje za dobo 5 let po izteku gar.dobe</w:t>
            </w:r>
          </w:p>
        </w:tc>
        <w:tc>
          <w:tcPr>
            <w:tcW w:w="144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D5EE1" w:rsidRPr="00353D27" w:rsidRDefault="00FD5EE1" w:rsidP="00202A15">
            <w:pPr>
              <w:rPr>
                <w:rFonts w:ascii="Arial" w:hAnsi="Arial" w:cs="Arial"/>
                <w:sz w:val="18"/>
                <w:szCs w:val="18"/>
              </w:rPr>
            </w:pPr>
            <w:r w:rsidRPr="00353D27">
              <w:rPr>
                <w:rFonts w:ascii="Arial" w:hAnsi="Arial" w:cs="Arial"/>
                <w:sz w:val="18"/>
                <w:szCs w:val="18"/>
              </w:rPr>
              <w:t>1 letna vrednost prev.vzdrž.: ___________ EUR brez DDV  (opomba</w:t>
            </w:r>
            <w:r>
              <w:rPr>
                <w:rFonts w:ascii="Arial" w:hAnsi="Arial" w:cs="Arial"/>
                <w:sz w:val="18"/>
                <w:szCs w:val="18"/>
              </w:rPr>
              <w:t>:</w:t>
            </w:r>
            <w:r w:rsidRPr="00353D27">
              <w:rPr>
                <w:rFonts w:ascii="Arial" w:hAnsi="Arial" w:cs="Arial"/>
                <w:sz w:val="18"/>
                <w:szCs w:val="18"/>
              </w:rPr>
              <w:t xml:space="preserve"> v stolpca </w:t>
            </w:r>
            <w:r>
              <w:rPr>
                <w:rFonts w:ascii="Arial" w:hAnsi="Arial" w:cs="Arial"/>
                <w:sz w:val="18"/>
                <w:szCs w:val="18"/>
              </w:rPr>
              <w:t>»V</w:t>
            </w:r>
            <w:r w:rsidRPr="00353D27">
              <w:rPr>
                <w:rFonts w:ascii="Arial" w:hAnsi="Arial" w:cs="Arial"/>
                <w:sz w:val="18"/>
                <w:szCs w:val="18"/>
              </w:rPr>
              <w:t>rednost brez</w:t>
            </w:r>
            <w:r>
              <w:rPr>
                <w:rFonts w:ascii="Arial" w:hAnsi="Arial" w:cs="Arial"/>
                <w:sz w:val="18"/>
                <w:szCs w:val="18"/>
              </w:rPr>
              <w:t xml:space="preserve"> DDV« </w:t>
            </w:r>
            <w:r w:rsidRPr="00353D27">
              <w:rPr>
                <w:rFonts w:ascii="Arial" w:hAnsi="Arial" w:cs="Arial"/>
                <w:sz w:val="18"/>
                <w:szCs w:val="18"/>
              </w:rPr>
              <w:t xml:space="preserve">in </w:t>
            </w:r>
            <w:r>
              <w:rPr>
                <w:rFonts w:ascii="Arial" w:hAnsi="Arial" w:cs="Arial"/>
                <w:sz w:val="18"/>
                <w:szCs w:val="18"/>
              </w:rPr>
              <w:t xml:space="preserve">»Vrednost </w:t>
            </w:r>
            <w:r w:rsidRPr="00353D27">
              <w:rPr>
                <w:rFonts w:ascii="Arial" w:hAnsi="Arial" w:cs="Arial"/>
                <w:sz w:val="18"/>
                <w:szCs w:val="18"/>
              </w:rPr>
              <w:t>z DDV</w:t>
            </w:r>
            <w:r>
              <w:rPr>
                <w:rFonts w:ascii="Arial" w:hAnsi="Arial" w:cs="Arial"/>
                <w:sz w:val="18"/>
                <w:szCs w:val="18"/>
              </w:rPr>
              <w:t>«</w:t>
            </w:r>
            <w:r w:rsidRPr="00353D27">
              <w:rPr>
                <w:rFonts w:ascii="Arial" w:hAnsi="Arial" w:cs="Arial"/>
                <w:sz w:val="18"/>
                <w:szCs w:val="18"/>
              </w:rPr>
              <w:t xml:space="preserve"> vnesite skupno 5 letno ponudbeno vrednost!)</w:t>
            </w:r>
          </w:p>
        </w:tc>
        <w:tc>
          <w:tcPr>
            <w:tcW w:w="8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D5EE1" w:rsidRDefault="00FD5EE1" w:rsidP="00202A15">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D5EE1" w:rsidRDefault="00FD5EE1" w:rsidP="00202A15">
            <w:pPr>
              <w:rPr>
                <w:rFonts w:ascii="Arial" w:hAnsi="Arial" w:cs="Arial"/>
                <w:color w:val="000000"/>
                <w:position w:val="-2"/>
                <w:sz w:val="18"/>
                <w:szCs w:val="18"/>
              </w:rPr>
            </w:pPr>
          </w:p>
        </w:tc>
        <w:tc>
          <w:tcPr>
            <w:tcW w:w="0" w:type="auto"/>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D5EE1" w:rsidRDefault="00FD5EE1" w:rsidP="00202A15">
            <w:pPr>
              <w:rPr>
                <w:rFonts w:ascii="Arial" w:hAnsi="Arial" w:cs="Arial"/>
                <w:color w:val="000000"/>
                <w:position w:val="-2"/>
                <w:sz w:val="18"/>
                <w:szCs w:val="18"/>
              </w:rPr>
            </w:pPr>
          </w:p>
        </w:tc>
      </w:tr>
      <w:tr w:rsidR="00FD5EE1" w:rsidTr="00202A15">
        <w:tc>
          <w:tcPr>
            <w:tcW w:w="1523"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D5EE1" w:rsidRDefault="00FD5EE1" w:rsidP="00202A15">
            <w:pPr>
              <w:jc w:val="right"/>
              <w:rPr>
                <w:rFonts w:ascii="Arial" w:hAnsi="Arial" w:cs="Arial"/>
                <w:color w:val="000000"/>
                <w:position w:val="-2"/>
                <w:sz w:val="18"/>
                <w:szCs w:val="18"/>
              </w:rPr>
            </w:pPr>
            <w:r>
              <w:rPr>
                <w:rFonts w:ascii="Arial" w:hAnsi="Arial" w:cs="Arial"/>
                <w:color w:val="000000"/>
                <w:position w:val="-2"/>
                <w:sz w:val="18"/>
                <w:szCs w:val="18"/>
              </w:rPr>
              <w:t xml:space="preserve">VISOKOTLAČNI PARNI STERILIZATOR – odprava napak, okvar </w:t>
            </w:r>
            <w:r w:rsidRPr="00D02DD7">
              <w:rPr>
                <w:rFonts w:ascii="Arial" w:hAnsi="Arial" w:cs="Arial"/>
                <w:color w:val="000000"/>
                <w:position w:val="-2"/>
                <w:sz w:val="18"/>
                <w:szCs w:val="18"/>
              </w:rPr>
              <w:t>(km, servisna ura, potovalna ura)</w:t>
            </w:r>
          </w:p>
        </w:tc>
        <w:tc>
          <w:tcPr>
            <w:tcW w:w="144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D5EE1" w:rsidRDefault="00FD5EE1" w:rsidP="00FC254F">
            <w:pPr>
              <w:pStyle w:val="Odstavekseznama"/>
              <w:numPr>
                <w:ilvl w:val="0"/>
                <w:numId w:val="14"/>
              </w:numPr>
              <w:spacing w:before="135" w:after="135"/>
              <w:ind w:left="212" w:hanging="142"/>
              <w:textAlignment w:val="center"/>
            </w:pPr>
            <w:r w:rsidRPr="002D17A1">
              <w:rPr>
                <w:rFonts w:ascii="Arial" w:hAnsi="Arial" w:cs="Arial"/>
                <w:color w:val="000000"/>
                <w:position w:val="-2"/>
                <w:sz w:val="18"/>
                <w:szCs w:val="18"/>
              </w:rPr>
              <w:t>servis.h: ______EUR brez DDV,</w:t>
            </w:r>
          </w:p>
          <w:p w:rsidR="00FD5EE1" w:rsidRDefault="00FD5EE1" w:rsidP="00FC254F">
            <w:pPr>
              <w:pStyle w:val="Odstavekseznama"/>
              <w:numPr>
                <w:ilvl w:val="0"/>
                <w:numId w:val="14"/>
              </w:numPr>
              <w:spacing w:before="135" w:after="135"/>
              <w:ind w:left="212" w:hanging="142"/>
              <w:textAlignment w:val="center"/>
            </w:pPr>
            <w:r w:rsidRPr="002D17A1">
              <w:rPr>
                <w:rFonts w:ascii="Arial" w:hAnsi="Arial" w:cs="Arial"/>
                <w:color w:val="000000"/>
                <w:position w:val="-2"/>
                <w:sz w:val="18"/>
                <w:szCs w:val="18"/>
              </w:rPr>
              <w:t>potoval</w:t>
            </w:r>
            <w:r>
              <w:rPr>
                <w:rFonts w:ascii="Arial" w:hAnsi="Arial" w:cs="Arial"/>
                <w:color w:val="000000"/>
                <w:position w:val="-2"/>
                <w:sz w:val="18"/>
                <w:szCs w:val="18"/>
              </w:rPr>
              <w:t>na.h:</w:t>
            </w:r>
            <w:r w:rsidRPr="002D17A1">
              <w:rPr>
                <w:rFonts w:ascii="Arial" w:hAnsi="Arial" w:cs="Arial"/>
                <w:color w:val="000000"/>
                <w:position w:val="-2"/>
                <w:sz w:val="18"/>
                <w:szCs w:val="18"/>
              </w:rPr>
              <w:t>______EUR brez DDV,</w:t>
            </w:r>
          </w:p>
          <w:p w:rsidR="00FD5EE1" w:rsidRPr="002D17A1" w:rsidRDefault="00FD5EE1" w:rsidP="00FC254F">
            <w:pPr>
              <w:pStyle w:val="Odstavekseznama"/>
              <w:numPr>
                <w:ilvl w:val="0"/>
                <w:numId w:val="14"/>
              </w:numPr>
              <w:spacing w:before="135" w:after="135"/>
              <w:ind w:left="212" w:hanging="142"/>
              <w:textAlignment w:val="center"/>
            </w:pPr>
            <w:r w:rsidRPr="002D17A1">
              <w:rPr>
                <w:rFonts w:ascii="Arial" w:hAnsi="Arial" w:cs="Arial"/>
                <w:color w:val="000000"/>
                <w:position w:val="-2"/>
                <w:sz w:val="18"/>
                <w:szCs w:val="18"/>
              </w:rPr>
              <w:t>km: ________EUR brez DDV,</w:t>
            </w:r>
          </w:p>
          <w:p w:rsidR="00FD5EE1" w:rsidRPr="00353D27" w:rsidRDefault="00FD5EE1" w:rsidP="00202A15">
            <w:pPr>
              <w:rPr>
                <w:rFonts w:ascii="Arial" w:hAnsi="Arial" w:cs="Arial"/>
                <w:sz w:val="18"/>
                <w:szCs w:val="18"/>
              </w:rPr>
            </w:pPr>
            <w:r w:rsidRPr="002D17A1">
              <w:rPr>
                <w:rFonts w:ascii="Arial" w:hAnsi="Arial" w:cs="Arial"/>
                <w:color w:val="000000"/>
                <w:position w:val="-2"/>
                <w:sz w:val="18"/>
                <w:szCs w:val="18"/>
              </w:rPr>
              <w:t>rezervni deli po ceniku, ki je v prilogi ponudbe</w:t>
            </w:r>
          </w:p>
        </w:tc>
        <w:tc>
          <w:tcPr>
            <w:tcW w:w="8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D5EE1" w:rsidRDefault="00FD5EE1" w:rsidP="00202A15">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D5EE1" w:rsidRDefault="00FD5EE1" w:rsidP="00202A15">
            <w:pPr>
              <w:rPr>
                <w:rFonts w:ascii="Arial" w:hAnsi="Arial" w:cs="Arial"/>
                <w:color w:val="000000"/>
                <w:position w:val="-2"/>
                <w:sz w:val="18"/>
                <w:szCs w:val="18"/>
              </w:rPr>
            </w:pPr>
          </w:p>
        </w:tc>
        <w:tc>
          <w:tcPr>
            <w:tcW w:w="0" w:type="auto"/>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D5EE1" w:rsidRDefault="00FD5EE1" w:rsidP="00202A15">
            <w:pPr>
              <w:rPr>
                <w:rFonts w:ascii="Arial" w:hAnsi="Arial" w:cs="Arial"/>
                <w:color w:val="000000"/>
                <w:position w:val="-2"/>
                <w:sz w:val="18"/>
                <w:szCs w:val="18"/>
              </w:rPr>
            </w:pPr>
          </w:p>
        </w:tc>
      </w:tr>
      <w:tr w:rsidR="00FD5EE1" w:rsidTr="00202A15">
        <w:tc>
          <w:tcPr>
            <w:tcW w:w="1523" w:type="pct"/>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FD5EE1" w:rsidRDefault="00FD5EE1" w:rsidP="00202A15">
            <w:pPr>
              <w:jc w:val="right"/>
            </w:pPr>
            <w:r w:rsidRPr="00353D27">
              <w:rPr>
                <w:rFonts w:ascii="Arial" w:hAnsi="Arial" w:cs="Arial"/>
                <w:b/>
                <w:bCs/>
                <w:color w:val="000000"/>
                <w:position w:val="-2"/>
                <w:sz w:val="18"/>
                <w:szCs w:val="18"/>
                <w:shd w:val="clear" w:color="auto" w:fill="CCCCCC"/>
              </w:rPr>
              <w:t>SK</w:t>
            </w:r>
            <w:r>
              <w:rPr>
                <w:rFonts w:ascii="Arial" w:hAnsi="Arial" w:cs="Arial"/>
                <w:b/>
                <w:bCs/>
                <w:color w:val="000000"/>
                <w:position w:val="-2"/>
                <w:sz w:val="18"/>
                <w:szCs w:val="18"/>
                <w:shd w:val="clear" w:color="auto" w:fill="CCCCCC"/>
              </w:rPr>
              <w:t xml:space="preserve">UPNA PONUDBENA VREDNOST </w:t>
            </w:r>
            <w:r w:rsidRPr="00353D27">
              <w:rPr>
                <w:rFonts w:ascii="Arial" w:hAnsi="Arial" w:cs="Arial"/>
                <w:b/>
                <w:bCs/>
                <w:color w:val="000000"/>
                <w:position w:val="-2"/>
                <w:sz w:val="18"/>
                <w:szCs w:val="18"/>
                <w:shd w:val="clear" w:color="auto" w:fill="CCCCCC"/>
              </w:rPr>
              <w:t>(oprema in preventivno vzdrž. za dobo 5 let</w:t>
            </w:r>
            <w:r>
              <w:rPr>
                <w:rFonts w:ascii="Arial" w:hAnsi="Arial" w:cs="Arial"/>
                <w:b/>
                <w:bCs/>
                <w:color w:val="000000"/>
                <w:position w:val="-2"/>
                <w:sz w:val="18"/>
                <w:szCs w:val="18"/>
                <w:shd w:val="clear" w:color="auto" w:fill="CCCCCC"/>
              </w:rPr>
              <w:t xml:space="preserve"> po izteku gar. dobe</w:t>
            </w:r>
            <w:r w:rsidRPr="00353D27">
              <w:rPr>
                <w:rFonts w:ascii="Arial" w:hAnsi="Arial" w:cs="Arial"/>
                <w:b/>
                <w:bCs/>
                <w:color w:val="000000"/>
                <w:position w:val="-2"/>
                <w:sz w:val="18"/>
                <w:szCs w:val="18"/>
                <w:shd w:val="clear" w:color="auto" w:fill="CCCCCC"/>
              </w:rPr>
              <w:t>)</w:t>
            </w:r>
          </w:p>
        </w:tc>
        <w:tc>
          <w:tcPr>
            <w:tcW w:w="1445"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FD5EE1" w:rsidRDefault="00FD5EE1" w:rsidP="00202A15"/>
        </w:tc>
        <w:tc>
          <w:tcPr>
            <w:tcW w:w="851"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FD5EE1" w:rsidRDefault="00FD5EE1" w:rsidP="00202A15">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FD5EE1" w:rsidRDefault="00FD5EE1" w:rsidP="00202A15">
            <w:r>
              <w:rPr>
                <w:rFonts w:ascii="Arial" w:hAnsi="Arial" w:cs="Arial"/>
                <w:color w:val="000000"/>
                <w:position w:val="-2"/>
                <w:sz w:val="18"/>
                <w:szCs w:val="18"/>
                <w:shd w:val="clear" w:color="auto" w:fill="CCCCCC"/>
              </w:rPr>
              <w:t> </w:t>
            </w:r>
          </w:p>
        </w:tc>
        <w:tc>
          <w:tcPr>
            <w:tcW w:w="0" w:type="auto"/>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FD5EE1" w:rsidRDefault="00FD5EE1" w:rsidP="00202A15">
            <w:r>
              <w:rPr>
                <w:rFonts w:ascii="Arial" w:hAnsi="Arial" w:cs="Arial"/>
                <w:color w:val="000000"/>
                <w:position w:val="-2"/>
                <w:sz w:val="18"/>
                <w:szCs w:val="18"/>
                <w:shd w:val="clear" w:color="auto" w:fill="CCCCCC"/>
              </w:rPr>
              <w:t> </w:t>
            </w:r>
          </w:p>
        </w:tc>
      </w:tr>
      <w:tr w:rsidR="00C10AC4" w:rsidRPr="00CC7683" w:rsidTr="00202A15">
        <w:trPr>
          <w:gridBefore w:val="1"/>
          <w:gridAfter w:val="1"/>
          <w:wBefore w:w="134" w:type="pct"/>
        </w:trPr>
        <w:tc>
          <w:tcPr>
            <w:tcW w:w="0" w:type="auto"/>
            <w:gridSpan w:val="5"/>
            <w:tcMar>
              <w:top w:w="0" w:type="auto"/>
              <w:bottom w:w="0" w:type="auto"/>
            </w:tcMar>
          </w:tcPr>
          <w:p w:rsidR="00C10AC4" w:rsidRDefault="00C10AC4" w:rsidP="00202A15">
            <w:pPr>
              <w:rPr>
                <w:rFonts w:ascii="Arial" w:eastAsia="Calibri" w:hAnsi="Arial" w:cs="Arial"/>
                <w:b/>
                <w:bCs/>
                <w:color w:val="000000"/>
                <w:sz w:val="18"/>
                <w:szCs w:val="18"/>
              </w:rPr>
            </w:pPr>
            <w:r w:rsidRPr="00CC7683">
              <w:rPr>
                <w:rFonts w:ascii="Arial" w:eastAsia="Calibri" w:hAnsi="Arial" w:cs="Arial"/>
                <w:b/>
                <w:bCs/>
                <w:color w:val="000000"/>
                <w:sz w:val="18"/>
                <w:szCs w:val="18"/>
              </w:rPr>
              <w:t>Ponudnik v ponudbi k temu predračunu obvezno priloži:</w:t>
            </w:r>
          </w:p>
          <w:p w:rsidR="00C10AC4" w:rsidRDefault="00C10AC4" w:rsidP="00202A15">
            <w:pPr>
              <w:rPr>
                <w:rFonts w:ascii="Arial" w:eastAsia="Calibri" w:hAnsi="Arial" w:cs="Arial"/>
                <w:color w:val="000000"/>
                <w:sz w:val="18"/>
                <w:szCs w:val="18"/>
              </w:rPr>
            </w:pPr>
            <w:r w:rsidRPr="00CC7683">
              <w:rPr>
                <w:rFonts w:ascii="Arial" w:eastAsia="Calibri" w:hAnsi="Arial" w:cs="Arial"/>
                <w:color w:val="000000"/>
                <w:sz w:val="18"/>
                <w:szCs w:val="18"/>
              </w:rPr>
              <w:t>• lasten predračun kjer so posebej specificirane posamezne komponente zgoraj naveden</w:t>
            </w:r>
            <w:r>
              <w:rPr>
                <w:rFonts w:ascii="Arial" w:eastAsia="Calibri" w:hAnsi="Arial" w:cs="Arial"/>
                <w:color w:val="000000"/>
                <w:sz w:val="18"/>
                <w:szCs w:val="18"/>
              </w:rPr>
              <w:t>e</w:t>
            </w:r>
            <w:r w:rsidRPr="00CC7683">
              <w:rPr>
                <w:rFonts w:ascii="Arial" w:eastAsia="Calibri" w:hAnsi="Arial" w:cs="Arial"/>
                <w:color w:val="000000"/>
                <w:sz w:val="18"/>
                <w:szCs w:val="18"/>
              </w:rPr>
              <w:t xml:space="preserve"> opreme, vse opremljeno z nazivi blaga, modelom, kat. št. in podatkom o proizvajalcu ter cenami/EM brez DDV in z DDV; </w:t>
            </w:r>
          </w:p>
          <w:p w:rsidR="00CB3A7E" w:rsidRPr="00D44BC9" w:rsidRDefault="00CB3A7E" w:rsidP="00DD0A8A">
            <w:pPr>
              <w:rPr>
                <w:rFonts w:ascii="Arial" w:eastAsia="Calibri" w:hAnsi="Arial" w:cs="Arial"/>
                <w:color w:val="000000"/>
                <w:sz w:val="18"/>
                <w:szCs w:val="18"/>
              </w:rPr>
            </w:pPr>
            <w:r w:rsidRPr="00CC7683">
              <w:rPr>
                <w:rFonts w:ascii="Arial" w:eastAsia="Calibri" w:hAnsi="Arial" w:cs="Arial"/>
                <w:color w:val="000000"/>
                <w:sz w:val="18"/>
                <w:szCs w:val="18"/>
              </w:rPr>
              <w:t>•</w:t>
            </w:r>
            <w:r>
              <w:rPr>
                <w:rFonts w:ascii="Arial" w:eastAsia="Calibri" w:hAnsi="Arial" w:cs="Arial"/>
                <w:color w:val="000000"/>
                <w:sz w:val="18"/>
                <w:szCs w:val="18"/>
              </w:rPr>
              <w:t xml:space="preserve"> </w:t>
            </w:r>
            <w:r w:rsidRPr="00DD0A8A">
              <w:rPr>
                <w:rFonts w:ascii="Arial" w:eastAsia="Calibri" w:hAnsi="Arial" w:cs="Arial"/>
                <w:color w:val="000000"/>
                <w:sz w:val="18"/>
                <w:szCs w:val="18"/>
              </w:rPr>
              <w:t>na lastnem predračunu naj bodo navedeni tudi vsi tehnični pogoji – načrt priključitve in vs</w:t>
            </w:r>
            <w:r w:rsidR="00D44BC9" w:rsidRPr="00DD0A8A">
              <w:rPr>
                <w:rFonts w:ascii="Arial" w:eastAsia="Calibri" w:hAnsi="Arial" w:cs="Arial"/>
                <w:color w:val="000000"/>
                <w:sz w:val="18"/>
                <w:szCs w:val="18"/>
              </w:rPr>
              <w:t>i</w:t>
            </w:r>
            <w:r w:rsidRPr="00DD0A8A">
              <w:rPr>
                <w:rFonts w:ascii="Arial" w:eastAsia="Calibri" w:hAnsi="Arial" w:cs="Arial"/>
                <w:color w:val="000000"/>
                <w:sz w:val="18"/>
                <w:szCs w:val="18"/>
              </w:rPr>
              <w:t xml:space="preserve"> potrebn</w:t>
            </w:r>
            <w:r w:rsidR="00D44BC9" w:rsidRPr="00DD0A8A">
              <w:rPr>
                <w:rFonts w:ascii="Arial" w:eastAsia="Calibri" w:hAnsi="Arial" w:cs="Arial"/>
                <w:color w:val="000000"/>
                <w:sz w:val="18"/>
                <w:szCs w:val="18"/>
              </w:rPr>
              <w:t>i</w:t>
            </w:r>
            <w:r w:rsidRPr="00DD0A8A">
              <w:rPr>
                <w:rFonts w:ascii="Arial" w:eastAsia="Calibri" w:hAnsi="Arial" w:cs="Arial"/>
                <w:color w:val="000000"/>
                <w:sz w:val="18"/>
                <w:szCs w:val="18"/>
              </w:rPr>
              <w:t xml:space="preserve"> podatk</w:t>
            </w:r>
            <w:r w:rsidR="00D44BC9" w:rsidRPr="00DD0A8A">
              <w:rPr>
                <w:rFonts w:ascii="Arial" w:eastAsia="Calibri" w:hAnsi="Arial" w:cs="Arial"/>
                <w:color w:val="000000"/>
                <w:sz w:val="18"/>
                <w:szCs w:val="18"/>
              </w:rPr>
              <w:t>i</w:t>
            </w:r>
            <w:r w:rsidRPr="00DD0A8A">
              <w:rPr>
                <w:rFonts w:ascii="Arial" w:eastAsia="Calibri" w:hAnsi="Arial" w:cs="Arial"/>
                <w:color w:val="000000"/>
                <w:sz w:val="18"/>
                <w:szCs w:val="18"/>
              </w:rPr>
              <w:t xml:space="preserve">: zahteve električnega priključka (presek, varovalka), kvaliteta in priključek demi vode, </w:t>
            </w:r>
            <w:r w:rsidR="00D44BC9" w:rsidRPr="00DD0A8A">
              <w:rPr>
                <w:rFonts w:ascii="Arial" w:eastAsia="Calibri" w:hAnsi="Arial" w:cs="Arial"/>
                <w:color w:val="000000"/>
                <w:sz w:val="18"/>
                <w:szCs w:val="18"/>
              </w:rPr>
              <w:t>kvaliteta in priključek mehke vode, odtok v kanalizacijo</w:t>
            </w:r>
            <w:r w:rsidR="00D44BC9">
              <w:rPr>
                <w:rFonts w:ascii="Arial" w:eastAsia="Calibri" w:hAnsi="Arial" w:cs="Arial"/>
                <w:color w:val="000000"/>
                <w:sz w:val="18"/>
                <w:szCs w:val="18"/>
              </w:rPr>
              <w:t xml:space="preserve"> </w:t>
            </w:r>
          </w:p>
        </w:tc>
      </w:tr>
      <w:tr w:rsidR="00C10AC4" w:rsidRPr="00CC7683" w:rsidTr="00202A15">
        <w:trPr>
          <w:gridBefore w:val="1"/>
          <w:gridAfter w:val="1"/>
          <w:wBefore w:w="134" w:type="pct"/>
        </w:trPr>
        <w:tc>
          <w:tcPr>
            <w:tcW w:w="0" w:type="auto"/>
            <w:gridSpan w:val="5"/>
            <w:tcMar>
              <w:top w:w="0" w:type="auto"/>
              <w:bottom w:w="0" w:type="auto"/>
            </w:tcMar>
          </w:tcPr>
          <w:p w:rsidR="00C10AC4" w:rsidRPr="00CC7683" w:rsidRDefault="00C10AC4" w:rsidP="00202A15">
            <w:pPr>
              <w:rPr>
                <w:rFonts w:eastAsia="Calibri" w:cs="Times New Roman"/>
              </w:rPr>
            </w:pPr>
            <w:r w:rsidRPr="00CC7683">
              <w:rPr>
                <w:rFonts w:ascii="Arial" w:eastAsia="Calibri" w:hAnsi="Arial" w:cs="Arial"/>
                <w:color w:val="000000"/>
                <w:sz w:val="18"/>
                <w:szCs w:val="18"/>
              </w:rPr>
              <w:t>• cenik rezervnih delov s sedanjo vrednostjo nad 400 EUR brez DDV;</w:t>
            </w:r>
          </w:p>
        </w:tc>
      </w:tr>
      <w:tr w:rsidR="00C10AC4" w:rsidRPr="00CC7683" w:rsidTr="00202A15">
        <w:trPr>
          <w:gridBefore w:val="1"/>
          <w:gridAfter w:val="1"/>
          <w:wBefore w:w="134" w:type="pct"/>
        </w:trPr>
        <w:tc>
          <w:tcPr>
            <w:tcW w:w="0" w:type="auto"/>
            <w:gridSpan w:val="5"/>
            <w:tcMar>
              <w:top w:w="0" w:type="auto"/>
              <w:bottom w:w="0" w:type="auto"/>
            </w:tcMar>
          </w:tcPr>
          <w:p w:rsidR="00C10AC4" w:rsidRPr="00CC7683" w:rsidRDefault="00C10AC4" w:rsidP="00202A15">
            <w:pPr>
              <w:rPr>
                <w:rFonts w:eastAsia="Calibri" w:cs="Times New Roman"/>
              </w:rPr>
            </w:pPr>
            <w:r w:rsidRPr="00CC7683">
              <w:rPr>
                <w:rFonts w:ascii="Arial" w:eastAsia="Calibri" w:hAnsi="Arial" w:cs="Arial"/>
                <w:color w:val="000000"/>
                <w:sz w:val="18"/>
                <w:szCs w:val="18"/>
              </w:rPr>
              <w:t>• podatek o pogostosti preventivnih servisov ter vsebino preventivnih servisov po navodilih proizvajalca.  </w:t>
            </w:r>
          </w:p>
        </w:tc>
      </w:tr>
    </w:tbl>
    <w:p w:rsidR="00067DAD" w:rsidRDefault="00B60853">
      <w:pPr>
        <w:spacing w:before="225" w:after="225" w:line="240" w:lineRule="auto"/>
        <w:jc w:val="both"/>
      </w:pPr>
      <w:r>
        <w:rPr>
          <w:rFonts w:ascii="Arial" w:hAnsi="Arial" w:cs="Arial"/>
          <w:color w:val="000000"/>
          <w:sz w:val="18"/>
          <w:szCs w:val="18"/>
        </w:rPr>
        <w:t>Zavezujemo se, da bomo vsa dela izvršili skladno z zahtevami naročnika, najkasneje v roku določenem v razpisni dokumentaciji.  </w:t>
      </w:r>
    </w:p>
    <w:p w:rsidR="00067DAD" w:rsidRDefault="00B60853">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 Ponudba velja najmanj 180 dni od roka za predložitev ponudb.</w:t>
      </w:r>
    </w:p>
    <w:p w:rsidR="00067DAD" w:rsidRDefault="00B60853">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rsidR="00067DAD" w:rsidRDefault="00B60853">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 </w:t>
      </w:r>
    </w:p>
    <w:p w:rsidR="00067DAD" w:rsidRDefault="00B60853">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rsidR="00067DAD" w:rsidRDefault="00B60853">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rsidR="00067DAD" w:rsidRDefault="00B60853" w:rsidP="00C10AC4">
      <w:pPr>
        <w:spacing w:after="0"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rsidR="00067DAD" w:rsidRDefault="00B60853">
      <w:pPr>
        <w:spacing w:after="0" w:line="240" w:lineRule="auto"/>
        <w:jc w:val="both"/>
      </w:pPr>
      <w:r>
        <w:rPr>
          <w:rFonts w:ascii="Arial" w:hAnsi="Arial" w:cs="Arial"/>
          <w:color w:val="000000"/>
          <w:sz w:val="18"/>
          <w:szCs w:val="18"/>
        </w:rPr>
        <w:t>   </w:t>
      </w:r>
      <w:r>
        <w:rPr>
          <w:rFonts w:ascii="Arial" w:hAnsi="Arial" w:cs="Arial"/>
          <w:b/>
          <w:bCs/>
          <w:color w:val="000000"/>
          <w:sz w:val="18"/>
          <w:szCs w:val="18"/>
        </w:rPr>
        <w:t>V. Podatki o gospodarskem subjektu</w:t>
      </w:r>
    </w:p>
    <w:tbl>
      <w:tblPr>
        <w:tblStyle w:val="NormalTablePHPDOCX"/>
        <w:tblW w:w="8853" w:type="dxa"/>
        <w:tblInd w:w="-6" w:type="dxa"/>
        <w:shd w:val="clear" w:color="auto" w:fill="CCCCCC"/>
        <w:tblLook w:val="04A0" w:firstRow="1" w:lastRow="0" w:firstColumn="1" w:lastColumn="0" w:noHBand="0" w:noVBand="1"/>
      </w:tblPr>
      <w:tblGrid>
        <w:gridCol w:w="4188"/>
        <w:gridCol w:w="490"/>
        <w:gridCol w:w="3791"/>
        <w:gridCol w:w="384"/>
      </w:tblGrid>
      <w:tr w:rsidR="00067DAD" w:rsidTr="00444293">
        <w:trPr>
          <w:gridAfter w:val="1"/>
          <w:wAfter w:w="384" w:type="dxa"/>
        </w:trPr>
        <w:tc>
          <w:tcPr>
            <w:tcW w:w="4678"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67DAD" w:rsidRDefault="00B60853">
            <w:pPr>
              <w:jc w:val="right"/>
            </w:pPr>
            <w:r>
              <w:rPr>
                <w:rFonts w:ascii="Arial" w:hAnsi="Arial" w:cs="Arial"/>
                <w:b/>
                <w:bCs/>
                <w:color w:val="000000"/>
                <w:position w:val="-2"/>
                <w:sz w:val="18"/>
                <w:szCs w:val="18"/>
                <w:shd w:val="clear" w:color="auto" w:fill="CCCCCC"/>
              </w:rPr>
              <w:t>KONTAKTNA OSEBA:</w:t>
            </w:r>
          </w:p>
        </w:tc>
        <w:tc>
          <w:tcPr>
            <w:tcW w:w="379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r>
              <w:rPr>
                <w:rFonts w:ascii="Arial" w:hAnsi="Arial" w:cs="Arial"/>
                <w:color w:val="000000"/>
                <w:position w:val="-2"/>
                <w:sz w:val="18"/>
                <w:szCs w:val="18"/>
              </w:rPr>
              <w:t> </w:t>
            </w:r>
          </w:p>
        </w:tc>
      </w:tr>
      <w:tr w:rsidR="00067DAD" w:rsidTr="00444293">
        <w:trPr>
          <w:gridAfter w:val="1"/>
          <w:wAfter w:w="384" w:type="dxa"/>
        </w:trPr>
        <w:tc>
          <w:tcPr>
            <w:tcW w:w="4678"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67DAD" w:rsidRDefault="00B60853">
            <w:pPr>
              <w:jc w:val="right"/>
            </w:pPr>
            <w:r>
              <w:rPr>
                <w:rFonts w:ascii="Arial" w:hAnsi="Arial" w:cs="Arial"/>
                <w:b/>
                <w:bCs/>
                <w:color w:val="000000"/>
                <w:position w:val="-2"/>
                <w:sz w:val="18"/>
                <w:szCs w:val="18"/>
                <w:shd w:val="clear" w:color="auto" w:fill="CCCCCC"/>
              </w:rPr>
              <w:t>E-POŠTA KONTAKTNE OSEBE:</w:t>
            </w:r>
          </w:p>
        </w:tc>
        <w:tc>
          <w:tcPr>
            <w:tcW w:w="379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r>
              <w:rPr>
                <w:rFonts w:ascii="Arial" w:hAnsi="Arial" w:cs="Arial"/>
                <w:color w:val="000000"/>
                <w:position w:val="-2"/>
                <w:sz w:val="18"/>
                <w:szCs w:val="18"/>
              </w:rPr>
              <w:t> </w:t>
            </w:r>
          </w:p>
        </w:tc>
      </w:tr>
      <w:tr w:rsidR="00067DAD" w:rsidTr="00444293">
        <w:trPr>
          <w:gridAfter w:val="1"/>
          <w:wAfter w:w="384" w:type="dxa"/>
        </w:trPr>
        <w:tc>
          <w:tcPr>
            <w:tcW w:w="4678"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67DAD" w:rsidRDefault="00B60853">
            <w:pPr>
              <w:jc w:val="right"/>
            </w:pPr>
            <w:r>
              <w:rPr>
                <w:rFonts w:ascii="Arial" w:hAnsi="Arial" w:cs="Arial"/>
                <w:b/>
                <w:bCs/>
                <w:color w:val="000000"/>
                <w:position w:val="-2"/>
                <w:sz w:val="18"/>
                <w:szCs w:val="18"/>
                <w:shd w:val="clear" w:color="auto" w:fill="CCCCCC"/>
              </w:rPr>
              <w:t>TELEFON:</w:t>
            </w:r>
          </w:p>
        </w:tc>
        <w:tc>
          <w:tcPr>
            <w:tcW w:w="379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r>
              <w:rPr>
                <w:rFonts w:ascii="Arial" w:hAnsi="Arial" w:cs="Arial"/>
                <w:color w:val="000000"/>
                <w:position w:val="-2"/>
                <w:sz w:val="18"/>
                <w:szCs w:val="18"/>
              </w:rPr>
              <w:t> </w:t>
            </w:r>
          </w:p>
        </w:tc>
      </w:tr>
      <w:tr w:rsidR="00067DAD" w:rsidTr="00444293">
        <w:trPr>
          <w:gridAfter w:val="1"/>
          <w:wAfter w:w="384" w:type="dxa"/>
        </w:trPr>
        <w:tc>
          <w:tcPr>
            <w:tcW w:w="4678"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67DAD" w:rsidRDefault="00B60853">
            <w:pPr>
              <w:jc w:val="right"/>
            </w:pPr>
            <w:r>
              <w:rPr>
                <w:rFonts w:ascii="Arial" w:hAnsi="Arial" w:cs="Arial"/>
                <w:b/>
                <w:bCs/>
                <w:color w:val="000000"/>
                <w:position w:val="-2"/>
                <w:sz w:val="18"/>
                <w:szCs w:val="18"/>
                <w:shd w:val="clear" w:color="auto" w:fill="CCCCCC"/>
              </w:rPr>
              <w:t>ID ZA DDV:</w:t>
            </w:r>
          </w:p>
        </w:tc>
        <w:tc>
          <w:tcPr>
            <w:tcW w:w="379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r>
              <w:rPr>
                <w:rFonts w:ascii="Arial" w:hAnsi="Arial" w:cs="Arial"/>
                <w:color w:val="000000"/>
                <w:position w:val="-2"/>
                <w:sz w:val="18"/>
                <w:szCs w:val="18"/>
              </w:rPr>
              <w:t> </w:t>
            </w:r>
          </w:p>
        </w:tc>
      </w:tr>
      <w:tr w:rsidR="00067DAD" w:rsidTr="00444293">
        <w:trPr>
          <w:gridAfter w:val="1"/>
          <w:wAfter w:w="384" w:type="dxa"/>
        </w:trPr>
        <w:tc>
          <w:tcPr>
            <w:tcW w:w="4678"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67DAD" w:rsidRDefault="00B60853">
            <w:pPr>
              <w:jc w:val="right"/>
            </w:pPr>
            <w:r>
              <w:rPr>
                <w:rFonts w:ascii="Arial" w:hAnsi="Arial" w:cs="Arial"/>
                <w:b/>
                <w:bCs/>
                <w:color w:val="000000"/>
                <w:position w:val="-2"/>
                <w:sz w:val="18"/>
                <w:szCs w:val="18"/>
                <w:shd w:val="clear" w:color="auto" w:fill="CCCCCC"/>
              </w:rPr>
              <w:t>PRISTOJNI FINANČNI URAD:</w:t>
            </w:r>
          </w:p>
        </w:tc>
        <w:tc>
          <w:tcPr>
            <w:tcW w:w="379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r>
              <w:rPr>
                <w:rFonts w:ascii="Arial" w:hAnsi="Arial" w:cs="Arial"/>
                <w:color w:val="000000"/>
                <w:position w:val="-2"/>
                <w:sz w:val="18"/>
                <w:szCs w:val="18"/>
              </w:rPr>
              <w:t> </w:t>
            </w:r>
          </w:p>
        </w:tc>
      </w:tr>
      <w:tr w:rsidR="00067DAD" w:rsidTr="00444293">
        <w:trPr>
          <w:gridAfter w:val="1"/>
          <w:wAfter w:w="384" w:type="dxa"/>
        </w:trPr>
        <w:tc>
          <w:tcPr>
            <w:tcW w:w="4678"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67DAD" w:rsidRDefault="00B60853">
            <w:pPr>
              <w:jc w:val="right"/>
            </w:pPr>
            <w:r>
              <w:rPr>
                <w:rFonts w:ascii="Arial" w:hAnsi="Arial" w:cs="Arial"/>
                <w:b/>
                <w:bCs/>
                <w:color w:val="000000"/>
                <w:position w:val="-2"/>
                <w:sz w:val="18"/>
                <w:szCs w:val="18"/>
                <w:shd w:val="clear" w:color="auto" w:fill="CCCCCC"/>
              </w:rPr>
              <w:t>MATIČNA ŠTEVILKA:</w:t>
            </w:r>
          </w:p>
        </w:tc>
        <w:tc>
          <w:tcPr>
            <w:tcW w:w="379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r>
              <w:rPr>
                <w:rFonts w:ascii="Arial" w:hAnsi="Arial" w:cs="Arial"/>
                <w:color w:val="000000"/>
                <w:position w:val="-2"/>
                <w:sz w:val="18"/>
                <w:szCs w:val="18"/>
              </w:rPr>
              <w:t> </w:t>
            </w:r>
          </w:p>
        </w:tc>
      </w:tr>
      <w:tr w:rsidR="00067DAD" w:rsidTr="00444293">
        <w:trPr>
          <w:gridAfter w:val="1"/>
          <w:wAfter w:w="384" w:type="dxa"/>
        </w:trPr>
        <w:tc>
          <w:tcPr>
            <w:tcW w:w="4678"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67DAD" w:rsidRDefault="00B60853">
            <w:pPr>
              <w:jc w:val="right"/>
            </w:pPr>
            <w:r>
              <w:rPr>
                <w:rFonts w:ascii="Arial" w:hAnsi="Arial" w:cs="Arial"/>
                <w:b/>
                <w:bCs/>
                <w:color w:val="000000"/>
                <w:position w:val="-2"/>
                <w:sz w:val="18"/>
                <w:szCs w:val="18"/>
                <w:shd w:val="clear" w:color="auto" w:fill="CCCCCC"/>
              </w:rPr>
              <w:t>ŠTEVILKE TRANSAKCIJSKIH RAČUNOV:</w:t>
            </w:r>
          </w:p>
        </w:tc>
        <w:tc>
          <w:tcPr>
            <w:tcW w:w="379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r>
              <w:rPr>
                <w:rFonts w:ascii="Arial" w:hAnsi="Arial" w:cs="Arial"/>
                <w:color w:val="000000"/>
                <w:position w:val="-2"/>
                <w:sz w:val="18"/>
                <w:szCs w:val="18"/>
              </w:rPr>
              <w:t> </w:t>
            </w:r>
          </w:p>
        </w:tc>
      </w:tr>
      <w:tr w:rsidR="00444293" w:rsidTr="00444293">
        <w:trPr>
          <w:gridAfter w:val="1"/>
          <w:wAfter w:w="384" w:type="dxa"/>
        </w:trPr>
        <w:tc>
          <w:tcPr>
            <w:tcW w:w="4678"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44293" w:rsidRDefault="00444293">
            <w:pPr>
              <w:jc w:val="right"/>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Skrbnik pogodbe:</w:t>
            </w:r>
          </w:p>
        </w:tc>
        <w:tc>
          <w:tcPr>
            <w:tcW w:w="379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44293" w:rsidRDefault="00444293">
            <w:pPr>
              <w:rPr>
                <w:rFonts w:ascii="Arial" w:hAnsi="Arial" w:cs="Arial"/>
                <w:color w:val="000000"/>
                <w:position w:val="-2"/>
                <w:sz w:val="18"/>
                <w:szCs w:val="18"/>
              </w:rPr>
            </w:pPr>
          </w:p>
        </w:tc>
      </w:tr>
      <w:tr w:rsidR="00067DAD" w:rsidTr="00444293">
        <w:trPr>
          <w:gridAfter w:val="1"/>
          <w:wAfter w:w="384" w:type="dxa"/>
        </w:trPr>
        <w:tc>
          <w:tcPr>
            <w:tcW w:w="4678"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67DAD" w:rsidRDefault="00B60853">
            <w:pPr>
              <w:jc w:val="right"/>
            </w:pPr>
            <w:r>
              <w:rPr>
                <w:rFonts w:ascii="Arial" w:hAnsi="Arial" w:cs="Arial"/>
                <w:b/>
                <w:bCs/>
                <w:color w:val="000000"/>
                <w:position w:val="-2"/>
                <w:sz w:val="18"/>
                <w:szCs w:val="18"/>
                <w:shd w:val="clear" w:color="auto" w:fill="CCCCCC"/>
              </w:rPr>
              <w:t>POOBLAŠČENA OSEBA ZA PODPIS PONUDBE IN POGODBE:</w:t>
            </w:r>
          </w:p>
        </w:tc>
        <w:tc>
          <w:tcPr>
            <w:tcW w:w="379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r>
              <w:rPr>
                <w:rFonts w:ascii="Arial" w:hAnsi="Arial" w:cs="Arial"/>
                <w:color w:val="000000"/>
                <w:position w:val="-2"/>
                <w:sz w:val="18"/>
                <w:szCs w:val="18"/>
              </w:rPr>
              <w:t> </w:t>
            </w:r>
          </w:p>
        </w:tc>
      </w:tr>
      <w:tr w:rsidR="00067DAD" w:rsidTr="00444293">
        <w:trPr>
          <w:gridAfter w:val="1"/>
          <w:wAfter w:w="384" w:type="dxa"/>
        </w:trPr>
        <w:tc>
          <w:tcPr>
            <w:tcW w:w="4678"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67DAD" w:rsidRDefault="00B60853">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379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r>
              <w:rPr>
                <w:rFonts w:ascii="Arial" w:hAnsi="Arial" w:cs="Arial"/>
                <w:color w:val="000000"/>
                <w:position w:val="-2"/>
                <w:sz w:val="18"/>
                <w:szCs w:val="18"/>
              </w:rPr>
              <w:t> </w:t>
            </w:r>
          </w:p>
        </w:tc>
      </w:tr>
      <w:tr w:rsidR="00067DAD" w:rsidTr="00444293">
        <w:trPr>
          <w:gridAfter w:val="1"/>
          <w:wAfter w:w="384" w:type="dxa"/>
        </w:trPr>
        <w:tc>
          <w:tcPr>
            <w:tcW w:w="4678"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67DAD" w:rsidRDefault="00B60853">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379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r>
              <w:rPr>
                <w:rFonts w:ascii="Arial" w:hAnsi="Arial" w:cs="Arial"/>
                <w:color w:val="000000"/>
                <w:position w:val="-2"/>
                <w:sz w:val="18"/>
                <w:szCs w:val="18"/>
              </w:rPr>
              <w:t> </w:t>
            </w:r>
          </w:p>
        </w:tc>
      </w:tr>
      <w:tr w:rsidR="00067DAD" w:rsidTr="00444293">
        <w:trPr>
          <w:gridAfter w:val="1"/>
          <w:wAfter w:w="384" w:type="dxa"/>
        </w:trPr>
        <w:tc>
          <w:tcPr>
            <w:tcW w:w="4678"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67DAD" w:rsidRDefault="00B60853">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379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r>
              <w:rPr>
                <w:rFonts w:ascii="Arial" w:hAnsi="Arial" w:cs="Arial"/>
                <w:color w:val="000000"/>
                <w:position w:val="-2"/>
                <w:sz w:val="18"/>
                <w:szCs w:val="18"/>
              </w:rPr>
              <w:t> </w:t>
            </w:r>
          </w:p>
        </w:tc>
      </w:tr>
      <w:tr w:rsidR="00067DAD" w:rsidTr="00444293">
        <w:trPr>
          <w:gridAfter w:val="1"/>
          <w:wAfter w:w="384" w:type="dxa"/>
        </w:trPr>
        <w:tc>
          <w:tcPr>
            <w:tcW w:w="4678"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67DAD" w:rsidRDefault="00B60853">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379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r>
              <w:rPr>
                <w:rFonts w:ascii="Arial" w:hAnsi="Arial" w:cs="Arial"/>
                <w:color w:val="000000"/>
                <w:position w:val="-2"/>
                <w:sz w:val="18"/>
                <w:szCs w:val="18"/>
              </w:rPr>
              <w:t> </w:t>
            </w:r>
          </w:p>
        </w:tc>
      </w:tr>
      <w:tr w:rsidR="00067DAD" w:rsidTr="00444293">
        <w:trPr>
          <w:gridAfter w:val="1"/>
          <w:wAfter w:w="384" w:type="dxa"/>
        </w:trPr>
        <w:tc>
          <w:tcPr>
            <w:tcW w:w="4678"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67DAD" w:rsidRDefault="00B60853">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379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r>
              <w:rPr>
                <w:rFonts w:ascii="Arial" w:hAnsi="Arial" w:cs="Arial"/>
                <w:color w:val="000000"/>
                <w:position w:val="-2"/>
                <w:sz w:val="18"/>
                <w:szCs w:val="18"/>
              </w:rPr>
              <w:t> </w:t>
            </w:r>
          </w:p>
        </w:tc>
      </w:tr>
      <w:tr w:rsidR="00067DAD" w:rsidTr="00444293">
        <w:tblPrEx>
          <w:shd w:val="clear" w:color="auto" w:fill="auto"/>
        </w:tblPrEx>
        <w:tc>
          <w:tcPr>
            <w:tcW w:w="8853" w:type="dxa"/>
            <w:gridSpan w:val="4"/>
            <w:tcMar>
              <w:top w:w="75" w:type="dxa"/>
              <w:bottom w:w="75" w:type="dxa"/>
            </w:tcMar>
            <w:vAlign w:val="center"/>
          </w:tcPr>
          <w:p w:rsidR="00067DAD" w:rsidRDefault="00B60853">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r w:rsidR="00067DAD" w:rsidTr="00444293">
        <w:tblPrEx>
          <w:shd w:val="clear" w:color="auto" w:fill="auto"/>
        </w:tblPrEx>
        <w:tc>
          <w:tcPr>
            <w:tcW w:w="4188" w:type="dxa"/>
            <w:tcMar>
              <w:top w:w="75" w:type="dxa"/>
              <w:bottom w:w="75" w:type="dxa"/>
            </w:tcMar>
            <w:vAlign w:val="center"/>
          </w:tcPr>
          <w:p w:rsidR="00067DAD" w:rsidRDefault="00B60853">
            <w:r>
              <w:rPr>
                <w:rFonts w:ascii="Arial" w:hAnsi="Arial" w:cs="Arial"/>
                <w:color w:val="000000"/>
                <w:position w:val="-2"/>
                <w:sz w:val="18"/>
                <w:szCs w:val="18"/>
              </w:rPr>
              <w:t>Kraj in datum:</w:t>
            </w:r>
          </w:p>
        </w:tc>
        <w:tc>
          <w:tcPr>
            <w:tcW w:w="0" w:type="auto"/>
            <w:gridSpan w:val="3"/>
            <w:tcMar>
              <w:top w:w="75" w:type="dxa"/>
              <w:bottom w:w="75" w:type="dxa"/>
            </w:tcMar>
            <w:vAlign w:val="center"/>
          </w:tcPr>
          <w:p w:rsidR="00067DAD" w:rsidRDefault="00B60853">
            <w:pPr>
              <w:jc w:val="center"/>
            </w:pPr>
            <w:r>
              <w:rPr>
                <w:rFonts w:ascii="Arial" w:hAnsi="Arial" w:cs="Arial"/>
                <w:color w:val="000000"/>
                <w:position w:val="-2"/>
                <w:sz w:val="18"/>
                <w:szCs w:val="18"/>
              </w:rPr>
              <w:t>Ime in priimek: _____________________</w:t>
            </w:r>
          </w:p>
        </w:tc>
      </w:tr>
      <w:tr w:rsidR="00067DAD" w:rsidTr="00444293">
        <w:tblPrEx>
          <w:shd w:val="clear" w:color="auto" w:fill="auto"/>
        </w:tblPrEx>
        <w:tc>
          <w:tcPr>
            <w:tcW w:w="4188" w:type="dxa"/>
            <w:tcMar>
              <w:top w:w="75" w:type="dxa"/>
              <w:bottom w:w="75" w:type="dxa"/>
            </w:tcMar>
            <w:vAlign w:val="center"/>
          </w:tcPr>
          <w:p w:rsidR="00067DAD" w:rsidRDefault="00B60853">
            <w:r>
              <w:rPr>
                <w:rFonts w:ascii="Arial" w:hAnsi="Arial" w:cs="Arial"/>
                <w:color w:val="000000"/>
                <w:position w:val="-2"/>
                <w:sz w:val="18"/>
                <w:szCs w:val="18"/>
              </w:rPr>
              <w:t> </w:t>
            </w:r>
          </w:p>
        </w:tc>
        <w:tc>
          <w:tcPr>
            <w:tcW w:w="0" w:type="auto"/>
            <w:gridSpan w:val="3"/>
            <w:tcMar>
              <w:top w:w="75" w:type="dxa"/>
              <w:bottom w:w="75" w:type="dxa"/>
            </w:tcMar>
            <w:vAlign w:val="center"/>
          </w:tcPr>
          <w:p w:rsidR="00067DAD" w:rsidRDefault="00067DAD"/>
          <w:p w:rsidR="00067DAD" w:rsidRDefault="00B60853">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rsidR="00067DAD" w:rsidRDefault="00067DAD">
      <w:pPr>
        <w:sectPr w:rsidR="00067DAD" w:rsidSect="00B60853">
          <w:footerReference w:type="default" r:id="rId12"/>
          <w:pgSz w:w="11906" w:h="16838"/>
          <w:pgMar w:top="1418" w:right="1418" w:bottom="1418" w:left="1418" w:header="567" w:footer="596" w:gutter="0"/>
          <w:cols w:space="708"/>
          <w:docGrid w:linePitch="360"/>
        </w:sectPr>
      </w:pPr>
    </w:p>
    <w:p w:rsidR="00B60853" w:rsidRPr="00851E69" w:rsidRDefault="00B60853" w:rsidP="00851E69">
      <w:pPr>
        <w:spacing w:after="0"/>
        <w:jc w:val="right"/>
        <w:rPr>
          <w:rFonts w:ascii="Arial" w:hAnsi="Arial" w:cs="Arial"/>
          <w:sz w:val="18"/>
          <w:szCs w:val="18"/>
        </w:rPr>
      </w:pPr>
      <w:r w:rsidRPr="00590863">
        <w:rPr>
          <w:rFonts w:ascii="Arial" w:hAnsi="Arial" w:cs="Arial"/>
          <w:sz w:val="18"/>
          <w:szCs w:val="18"/>
        </w:rPr>
        <w:t>Obrazec št: 2</w:t>
      </w:r>
    </w:p>
    <w:p w:rsidR="00B60853" w:rsidRDefault="00B60853" w:rsidP="00B6085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rsidR="00B60853" w:rsidRDefault="00B60853" w:rsidP="00B60853">
      <w:pPr>
        <w:spacing w:after="120"/>
        <w:rPr>
          <w:rFonts w:ascii="Arial" w:hAnsi="Arial" w:cs="Arial"/>
        </w:rPr>
      </w:pPr>
    </w:p>
    <w:p w:rsidR="00067DAD" w:rsidRDefault="00B60853">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VISOKOTLAČNI PARNI STERILIZATOR</w:t>
      </w:r>
      <w:r>
        <w:rPr>
          <w:rFonts w:ascii="Arial" w:hAnsi="Arial" w:cs="Arial"/>
          <w:color w:val="000000"/>
          <w:sz w:val="18"/>
          <w:szCs w:val="18"/>
        </w:rPr>
        <w:t>«,</w:t>
      </w:r>
    </w:p>
    <w:p w:rsidR="00067DAD" w:rsidRDefault="00B60853">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rsidR="00067DAD" w:rsidRDefault="00B60853">
      <w:pPr>
        <w:spacing w:before="225" w:after="225" w:line="240" w:lineRule="auto"/>
        <w:jc w:val="both"/>
      </w:pPr>
      <w:r>
        <w:rPr>
          <w:rFonts w:ascii="Arial" w:hAnsi="Arial" w:cs="Arial"/>
          <w:i/>
          <w:iCs/>
          <w:color w:val="000000"/>
          <w:sz w:val="18"/>
          <w:szCs w:val="18"/>
        </w:rPr>
        <w:t>(naziv ponudnika, partnerja v skupni ponudbi)</w:t>
      </w:r>
    </w:p>
    <w:p w:rsidR="00067DAD" w:rsidRDefault="00B60853">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067DAD">
        <w:tc>
          <w:tcPr>
            <w:tcW w:w="0" w:type="auto"/>
            <w:tcMar>
              <w:top w:w="0" w:type="auto"/>
              <w:bottom w:w="0" w:type="auto"/>
            </w:tcMar>
          </w:tcPr>
          <w:p w:rsidR="00067DAD" w:rsidRDefault="00B60853" w:rsidP="00FC254F">
            <w:pPr>
              <w:numPr>
                <w:ilvl w:val="0"/>
                <w:numId w:val="6"/>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rsidR="00067DAD" w:rsidRDefault="00B60853" w:rsidP="00FC254F">
            <w:pPr>
              <w:numPr>
                <w:ilvl w:val="0"/>
                <w:numId w:val="6"/>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067DAD" w:rsidRDefault="00B60853" w:rsidP="00FC254F">
            <w:pPr>
              <w:numPr>
                <w:ilvl w:val="0"/>
                <w:numId w:val="6"/>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rsidR="00067DAD" w:rsidRDefault="00B60853" w:rsidP="00FC254F">
            <w:pPr>
              <w:numPr>
                <w:ilvl w:val="0"/>
                <w:numId w:val="6"/>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rsidR="00067DAD" w:rsidRDefault="00B60853" w:rsidP="00FC254F">
            <w:pPr>
              <w:numPr>
                <w:ilvl w:val="0"/>
                <w:numId w:val="6"/>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rsidR="00067DAD" w:rsidRDefault="00B60853" w:rsidP="00FC254F">
            <w:pPr>
              <w:numPr>
                <w:ilvl w:val="0"/>
                <w:numId w:val="6"/>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rsidR="00067DAD" w:rsidRDefault="00B60853" w:rsidP="00FC254F">
            <w:pPr>
              <w:numPr>
                <w:ilvl w:val="0"/>
                <w:numId w:val="6"/>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rsidR="00067DAD" w:rsidRDefault="00B60853" w:rsidP="00FC254F">
            <w:pPr>
              <w:numPr>
                <w:ilvl w:val="0"/>
                <w:numId w:val="6"/>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rsidR="00067DAD" w:rsidRDefault="00B60853" w:rsidP="00FC254F">
            <w:pPr>
              <w:numPr>
                <w:ilvl w:val="0"/>
                <w:numId w:val="6"/>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rsidR="00067DAD" w:rsidRDefault="00B60853" w:rsidP="00FC254F">
            <w:pPr>
              <w:numPr>
                <w:ilvl w:val="0"/>
                <w:numId w:val="6"/>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rsidR="00067DAD" w:rsidRDefault="00B60853" w:rsidP="00FC254F">
            <w:pPr>
              <w:numPr>
                <w:ilvl w:val="0"/>
                <w:numId w:val="6"/>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rsidR="00067DAD" w:rsidRDefault="00B60853" w:rsidP="00FC254F">
            <w:pPr>
              <w:numPr>
                <w:ilvl w:val="0"/>
                <w:numId w:val="6"/>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rsidR="00067DAD" w:rsidRDefault="00B60853" w:rsidP="00FC254F">
            <w:pPr>
              <w:numPr>
                <w:ilvl w:val="0"/>
                <w:numId w:val="6"/>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rsidR="00067DAD" w:rsidRDefault="00B60853" w:rsidP="00FC254F">
            <w:pPr>
              <w:numPr>
                <w:ilvl w:val="0"/>
                <w:numId w:val="6"/>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rsidR="00067DAD" w:rsidRDefault="00B60853" w:rsidP="00FC254F">
            <w:pPr>
              <w:numPr>
                <w:ilvl w:val="0"/>
                <w:numId w:val="6"/>
              </w:numPr>
              <w:jc w:val="both"/>
              <w:rPr>
                <w:rFonts w:ascii="Arial" w:hAnsi="Arial" w:cs="Arial"/>
                <w:color w:val="000000"/>
                <w:sz w:val="18"/>
                <w:szCs w:val="18"/>
              </w:rPr>
            </w:pPr>
            <w:r>
              <w:rPr>
                <w:rFonts w:ascii="Arial" w:hAnsi="Arial" w:cs="Arial"/>
                <w:color w:val="000000"/>
                <w:sz w:val="18"/>
                <w:szCs w:val="18"/>
              </w:rPr>
              <w:t>bomo predložili vsa zahtevana zavarovanja posla;</w:t>
            </w:r>
          </w:p>
          <w:p w:rsidR="00067DAD" w:rsidRDefault="00B60853" w:rsidP="00FC254F">
            <w:pPr>
              <w:numPr>
                <w:ilvl w:val="0"/>
                <w:numId w:val="6"/>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rsidR="00067DAD" w:rsidRDefault="00B60853" w:rsidP="00FC254F">
            <w:pPr>
              <w:numPr>
                <w:ilvl w:val="0"/>
                <w:numId w:val="6"/>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rsidR="00067DAD" w:rsidRDefault="00B60853" w:rsidP="00FC254F">
            <w:pPr>
              <w:numPr>
                <w:ilvl w:val="0"/>
                <w:numId w:val="6"/>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rsidR="00067DAD" w:rsidRDefault="00B60853" w:rsidP="00FC254F">
            <w:pPr>
              <w:numPr>
                <w:ilvl w:val="0"/>
                <w:numId w:val="6"/>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rsidR="00067DAD" w:rsidRDefault="00B60853" w:rsidP="00FC254F">
            <w:pPr>
              <w:numPr>
                <w:ilvl w:val="0"/>
                <w:numId w:val="6"/>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rsidR="00067DAD" w:rsidRDefault="00B60853" w:rsidP="00FC254F">
            <w:pPr>
              <w:numPr>
                <w:ilvl w:val="0"/>
                <w:numId w:val="6"/>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rsidR="00067DAD" w:rsidRDefault="00B60853" w:rsidP="00FC254F">
            <w:pPr>
              <w:numPr>
                <w:ilvl w:val="0"/>
                <w:numId w:val="6"/>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rsidR="00067DAD" w:rsidRDefault="00B60853">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067DAD">
        <w:tc>
          <w:tcPr>
            <w:tcW w:w="0" w:type="auto"/>
            <w:tcMar>
              <w:top w:w="0" w:type="auto"/>
              <w:bottom w:w="0" w:type="auto"/>
            </w:tcMar>
          </w:tcPr>
          <w:p w:rsidR="00067DAD" w:rsidRDefault="00B60853" w:rsidP="00FC254F">
            <w:pPr>
              <w:numPr>
                <w:ilvl w:val="0"/>
                <w:numId w:val="7"/>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rsidR="00067DAD" w:rsidRDefault="00B60853" w:rsidP="00FC254F">
            <w:pPr>
              <w:numPr>
                <w:ilvl w:val="0"/>
                <w:numId w:val="7"/>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rsidR="00067DAD" w:rsidRDefault="00B60853" w:rsidP="00FC254F">
            <w:pPr>
              <w:numPr>
                <w:ilvl w:val="0"/>
                <w:numId w:val="7"/>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rsidR="00067DAD" w:rsidRDefault="00B60853" w:rsidP="00FC254F">
            <w:pPr>
              <w:numPr>
                <w:ilvl w:val="0"/>
                <w:numId w:val="7"/>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rsidR="00067DAD" w:rsidRDefault="00B60853" w:rsidP="00FC254F">
            <w:pPr>
              <w:numPr>
                <w:ilvl w:val="0"/>
                <w:numId w:val="7"/>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067DAD" w:rsidRDefault="00B60853" w:rsidP="00FC254F">
            <w:pPr>
              <w:numPr>
                <w:ilvl w:val="0"/>
                <w:numId w:val="7"/>
              </w:numPr>
              <w:jc w:val="both"/>
              <w:rPr>
                <w:rFonts w:ascii="Arial" w:hAnsi="Arial" w:cs="Arial"/>
                <w:color w:val="000000"/>
                <w:sz w:val="18"/>
                <w:szCs w:val="18"/>
              </w:rPr>
            </w:pPr>
            <w:r>
              <w:rPr>
                <w:rFonts w:ascii="Arial" w:hAnsi="Arial" w:cs="Arial"/>
                <w:color w:val="000000"/>
                <w:sz w:val="18"/>
                <w:szCs w:val="18"/>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rsidR="00067DAD" w:rsidRDefault="00B60853" w:rsidP="00FC254F">
            <w:pPr>
              <w:numPr>
                <w:ilvl w:val="0"/>
                <w:numId w:val="7"/>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rsidR="00067DAD" w:rsidRDefault="00B60853" w:rsidP="00FC254F">
            <w:pPr>
              <w:numPr>
                <w:ilvl w:val="0"/>
                <w:numId w:val="7"/>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rsidR="00067DAD" w:rsidRDefault="00B60853" w:rsidP="00FC254F">
            <w:pPr>
              <w:numPr>
                <w:ilvl w:val="0"/>
                <w:numId w:val="7"/>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rsidR="00067DAD" w:rsidRDefault="00B60853" w:rsidP="00FC254F">
            <w:pPr>
              <w:numPr>
                <w:ilvl w:val="0"/>
                <w:numId w:val="7"/>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rsidR="00067DAD" w:rsidRDefault="00B60853" w:rsidP="00FC254F">
            <w:pPr>
              <w:numPr>
                <w:ilvl w:val="0"/>
                <w:numId w:val="7"/>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rsidR="00067DAD" w:rsidRDefault="00B60853" w:rsidP="00FC254F">
            <w:pPr>
              <w:numPr>
                <w:ilvl w:val="0"/>
                <w:numId w:val="7"/>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rsidR="00067DAD" w:rsidRDefault="00B60853" w:rsidP="00FC254F">
            <w:pPr>
              <w:numPr>
                <w:ilvl w:val="0"/>
                <w:numId w:val="7"/>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rsidR="00067DAD" w:rsidRDefault="00B60853">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067DAD" w:rsidRDefault="00B60853">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v zvezi z oddajo javnega naročila za namene </w:t>
      </w:r>
      <w:r>
        <w:rPr>
          <w:rFonts w:ascii="Arial" w:hAnsi="Arial" w:cs="Arial"/>
          <w:b/>
          <w:bCs/>
          <w:color w:val="000000"/>
          <w:sz w:val="18"/>
          <w:szCs w:val="18"/>
        </w:rPr>
        <w:t>VISOKOTLAČNI PARNI STERILIZATOR,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rsidR="00067DAD" w:rsidRDefault="00B60853">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067DAD">
        <w:tc>
          <w:tcPr>
            <w:tcW w:w="2500" w:type="pct"/>
            <w:tcMar>
              <w:top w:w="75" w:type="dxa"/>
              <w:bottom w:w="75" w:type="dxa"/>
            </w:tcMar>
            <w:vAlign w:val="center"/>
          </w:tcPr>
          <w:p w:rsidR="00067DAD" w:rsidRDefault="00B60853">
            <w:r>
              <w:rPr>
                <w:rFonts w:ascii="Arial" w:hAnsi="Arial" w:cs="Arial"/>
                <w:color w:val="000000"/>
                <w:position w:val="-2"/>
                <w:sz w:val="18"/>
                <w:szCs w:val="18"/>
              </w:rPr>
              <w:t>Kraj in datum:</w:t>
            </w:r>
          </w:p>
        </w:tc>
        <w:tc>
          <w:tcPr>
            <w:tcW w:w="0" w:type="auto"/>
            <w:tcMar>
              <w:top w:w="75" w:type="dxa"/>
              <w:bottom w:w="75" w:type="dxa"/>
            </w:tcMar>
            <w:vAlign w:val="center"/>
          </w:tcPr>
          <w:p w:rsidR="00067DAD" w:rsidRDefault="00B60853">
            <w:r>
              <w:rPr>
                <w:rFonts w:ascii="Arial" w:hAnsi="Arial" w:cs="Arial"/>
                <w:color w:val="000000"/>
                <w:position w:val="-2"/>
                <w:sz w:val="18"/>
                <w:szCs w:val="18"/>
              </w:rPr>
              <w:t>Ime in priimek: _____________________</w:t>
            </w:r>
          </w:p>
        </w:tc>
      </w:tr>
      <w:tr w:rsidR="00067DAD">
        <w:tc>
          <w:tcPr>
            <w:tcW w:w="2500" w:type="pct"/>
            <w:tcMar>
              <w:top w:w="75" w:type="dxa"/>
              <w:bottom w:w="75" w:type="dxa"/>
            </w:tcMar>
            <w:vAlign w:val="center"/>
          </w:tcPr>
          <w:p w:rsidR="00067DAD" w:rsidRDefault="00B60853">
            <w:r>
              <w:rPr>
                <w:rFonts w:ascii="Arial" w:hAnsi="Arial" w:cs="Arial"/>
                <w:color w:val="000000"/>
                <w:position w:val="-2"/>
                <w:sz w:val="18"/>
                <w:szCs w:val="18"/>
              </w:rPr>
              <w:t> </w:t>
            </w:r>
          </w:p>
        </w:tc>
        <w:tc>
          <w:tcPr>
            <w:tcW w:w="0" w:type="auto"/>
            <w:tcMar>
              <w:top w:w="75" w:type="dxa"/>
              <w:bottom w:w="75" w:type="dxa"/>
            </w:tcMar>
            <w:vAlign w:val="center"/>
          </w:tcPr>
          <w:p w:rsidR="00067DAD" w:rsidRDefault="00067DAD"/>
          <w:p w:rsidR="00067DAD" w:rsidRDefault="00B60853">
            <w:pPr>
              <w:jc w:val="center"/>
            </w:pPr>
            <w:r>
              <w:rPr>
                <w:rFonts w:ascii="Arial" w:hAnsi="Arial" w:cs="Arial"/>
                <w:color w:val="A9A9A9"/>
                <w:position w:val="-2"/>
                <w:sz w:val="18"/>
                <w:szCs w:val="18"/>
              </w:rPr>
              <w:t>(žig in podpis)</w:t>
            </w:r>
          </w:p>
        </w:tc>
      </w:tr>
    </w:tbl>
    <w:p w:rsidR="00067DAD" w:rsidRDefault="00B60853">
      <w:pPr>
        <w:spacing w:before="225" w:after="225" w:line="240" w:lineRule="auto"/>
        <w:jc w:val="both"/>
      </w:pPr>
      <w:r>
        <w:rPr>
          <w:rFonts w:ascii="Arial" w:hAnsi="Arial" w:cs="Arial"/>
          <w:color w:val="000000"/>
          <w:sz w:val="18"/>
          <w:szCs w:val="18"/>
        </w:rPr>
        <w:t> </w:t>
      </w:r>
    </w:p>
    <w:p w:rsidR="00067DAD" w:rsidRDefault="00067DAD">
      <w:pPr>
        <w:sectPr w:rsidR="00067DAD" w:rsidSect="00B60853">
          <w:footerReference w:type="default" r:id="rId13"/>
          <w:pgSz w:w="11906" w:h="16838"/>
          <w:pgMar w:top="1418" w:right="1418" w:bottom="1418" w:left="1418" w:header="567" w:footer="596" w:gutter="0"/>
          <w:cols w:space="708"/>
          <w:docGrid w:linePitch="360"/>
        </w:sectPr>
      </w:pPr>
    </w:p>
    <w:p w:rsidR="00B60853" w:rsidRPr="00851E69" w:rsidRDefault="00B60853" w:rsidP="00851E69">
      <w:pPr>
        <w:spacing w:after="0"/>
        <w:jc w:val="right"/>
        <w:rPr>
          <w:rFonts w:ascii="Arial" w:hAnsi="Arial" w:cs="Arial"/>
          <w:sz w:val="18"/>
          <w:szCs w:val="18"/>
        </w:rPr>
      </w:pPr>
      <w:r w:rsidRPr="00590863">
        <w:rPr>
          <w:rFonts w:ascii="Arial" w:hAnsi="Arial" w:cs="Arial"/>
          <w:sz w:val="18"/>
          <w:szCs w:val="18"/>
        </w:rPr>
        <w:t>Obrazec št: 3</w:t>
      </w:r>
    </w:p>
    <w:p w:rsidR="00B60853" w:rsidRDefault="00B60853" w:rsidP="00B6085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rsidR="00B60853" w:rsidRDefault="00B60853" w:rsidP="00B60853">
      <w:pPr>
        <w:spacing w:after="120"/>
        <w:rPr>
          <w:rFonts w:ascii="Arial" w:hAnsi="Arial" w:cs="Arial"/>
        </w:rPr>
      </w:pPr>
    </w:p>
    <w:p w:rsidR="00067DAD" w:rsidRDefault="00B60853">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067DAD">
        <w:tc>
          <w:tcPr>
            <w:tcW w:w="0" w:type="auto"/>
            <w:tcMar>
              <w:top w:w="0" w:type="auto"/>
              <w:bottom w:w="0" w:type="auto"/>
            </w:tcMar>
          </w:tcPr>
          <w:p w:rsidR="00067DAD" w:rsidRDefault="00B60853" w:rsidP="00FC254F">
            <w:pPr>
              <w:numPr>
                <w:ilvl w:val="0"/>
                <w:numId w:val="8"/>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rsidR="00067DAD" w:rsidRDefault="00B60853" w:rsidP="00FC254F">
            <w:pPr>
              <w:numPr>
                <w:ilvl w:val="0"/>
                <w:numId w:val="8"/>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067DAD" w:rsidRDefault="00B60853" w:rsidP="00FC254F">
            <w:pPr>
              <w:numPr>
                <w:ilvl w:val="0"/>
                <w:numId w:val="8"/>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067DAD" w:rsidRDefault="00B60853">
      <w:pPr>
        <w:spacing w:before="225" w:after="225" w:line="240" w:lineRule="auto"/>
        <w:jc w:val="center"/>
      </w:pPr>
      <w:r>
        <w:rPr>
          <w:rFonts w:ascii="Arial" w:hAnsi="Arial" w:cs="Arial"/>
          <w:b/>
          <w:bCs/>
          <w:color w:val="000000"/>
          <w:sz w:val="21"/>
          <w:szCs w:val="21"/>
        </w:rPr>
        <w:t>POOBLASTILO</w:t>
      </w:r>
    </w:p>
    <w:p w:rsidR="00067DAD" w:rsidRDefault="00B60853">
      <w:pPr>
        <w:spacing w:before="225" w:after="225" w:line="240" w:lineRule="auto"/>
        <w:jc w:val="both"/>
      </w:pPr>
      <w:r>
        <w:rPr>
          <w:rFonts w:ascii="Arial" w:hAnsi="Arial" w:cs="Arial"/>
          <w:color w:val="000000"/>
          <w:sz w:val="18"/>
          <w:szCs w:val="18"/>
        </w:rPr>
        <w:t>Pooblaščamo naročnika SPLOŠNA BOLNIŠNICA NOVO MESTO,</w:t>
      </w:r>
      <w:r w:rsidR="00444293">
        <w:rPr>
          <w:rFonts w:ascii="Arial" w:hAnsi="Arial" w:cs="Arial"/>
          <w:color w:val="000000"/>
          <w:sz w:val="18"/>
          <w:szCs w:val="18"/>
        </w:rPr>
        <w:t xml:space="preserve"> </w:t>
      </w:r>
      <w:r>
        <w:rPr>
          <w:rFonts w:ascii="Arial" w:hAnsi="Arial" w:cs="Arial"/>
          <w:color w:val="000000"/>
          <w:sz w:val="18"/>
          <w:szCs w:val="18"/>
        </w:rPr>
        <w:t>Šmihelska cesta 1, 8000 Novo mesto,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067DAD">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DAD" w:rsidRDefault="00B60853">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DAD" w:rsidRDefault="00B60853">
            <w:r>
              <w:rPr>
                <w:rFonts w:ascii="Arial" w:hAnsi="Arial" w:cs="Arial"/>
                <w:color w:val="000000"/>
                <w:position w:val="-2"/>
                <w:sz w:val="18"/>
                <w:szCs w:val="18"/>
              </w:rPr>
              <w:t> </w:t>
            </w:r>
          </w:p>
        </w:tc>
      </w:tr>
      <w:tr w:rsidR="00067DAD">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DAD" w:rsidRDefault="00B60853">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DAD" w:rsidRDefault="00B60853">
            <w:r>
              <w:rPr>
                <w:rFonts w:ascii="Arial" w:hAnsi="Arial" w:cs="Arial"/>
                <w:color w:val="000000"/>
                <w:position w:val="-2"/>
                <w:sz w:val="18"/>
                <w:szCs w:val="18"/>
              </w:rPr>
              <w:t> </w:t>
            </w:r>
          </w:p>
        </w:tc>
      </w:tr>
      <w:tr w:rsidR="00067DAD">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DAD" w:rsidRDefault="00B60853">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DAD" w:rsidRDefault="00B60853">
            <w:r>
              <w:rPr>
                <w:rFonts w:ascii="Arial" w:hAnsi="Arial" w:cs="Arial"/>
                <w:color w:val="000000"/>
                <w:position w:val="-2"/>
                <w:sz w:val="18"/>
                <w:szCs w:val="18"/>
              </w:rPr>
              <w:t> </w:t>
            </w:r>
          </w:p>
        </w:tc>
      </w:tr>
      <w:tr w:rsidR="00067DAD">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DAD" w:rsidRDefault="00B60853">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DAD" w:rsidRDefault="00B60853">
            <w:r>
              <w:rPr>
                <w:rFonts w:ascii="Arial" w:hAnsi="Arial" w:cs="Arial"/>
                <w:color w:val="000000"/>
                <w:position w:val="-2"/>
                <w:sz w:val="18"/>
                <w:szCs w:val="18"/>
              </w:rPr>
              <w:t> </w:t>
            </w:r>
          </w:p>
        </w:tc>
      </w:tr>
      <w:tr w:rsidR="00067DAD">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DAD" w:rsidRDefault="00B60853">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DAD" w:rsidRDefault="00B60853">
            <w:r>
              <w:rPr>
                <w:rFonts w:ascii="Arial" w:hAnsi="Arial" w:cs="Arial"/>
                <w:color w:val="000000"/>
                <w:position w:val="-2"/>
                <w:sz w:val="18"/>
                <w:szCs w:val="18"/>
              </w:rPr>
              <w:t> </w:t>
            </w:r>
          </w:p>
        </w:tc>
      </w:tr>
    </w:tbl>
    <w:p w:rsidR="00067DAD" w:rsidRDefault="00B60853">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067DAD">
        <w:tc>
          <w:tcPr>
            <w:tcW w:w="2500" w:type="pct"/>
            <w:tcMar>
              <w:top w:w="75" w:type="dxa"/>
              <w:bottom w:w="75" w:type="dxa"/>
            </w:tcMar>
            <w:vAlign w:val="center"/>
          </w:tcPr>
          <w:p w:rsidR="00067DAD" w:rsidRDefault="00B60853">
            <w:r>
              <w:rPr>
                <w:rFonts w:ascii="Arial" w:hAnsi="Arial" w:cs="Arial"/>
                <w:color w:val="000000"/>
                <w:position w:val="-2"/>
                <w:sz w:val="18"/>
                <w:szCs w:val="18"/>
              </w:rPr>
              <w:t>Kraj in datum:</w:t>
            </w:r>
          </w:p>
        </w:tc>
        <w:tc>
          <w:tcPr>
            <w:tcW w:w="0" w:type="auto"/>
            <w:tcMar>
              <w:top w:w="75" w:type="dxa"/>
              <w:bottom w:w="75" w:type="dxa"/>
            </w:tcMar>
            <w:vAlign w:val="center"/>
          </w:tcPr>
          <w:p w:rsidR="00067DAD" w:rsidRDefault="00B60853">
            <w:r>
              <w:rPr>
                <w:rFonts w:ascii="Arial" w:hAnsi="Arial" w:cs="Arial"/>
                <w:color w:val="000000"/>
                <w:position w:val="-2"/>
                <w:sz w:val="18"/>
                <w:szCs w:val="18"/>
              </w:rPr>
              <w:t>Ime in priimek: _____________________</w:t>
            </w:r>
          </w:p>
        </w:tc>
      </w:tr>
      <w:tr w:rsidR="00067DAD">
        <w:tc>
          <w:tcPr>
            <w:tcW w:w="2500" w:type="pct"/>
            <w:tcMar>
              <w:top w:w="75" w:type="dxa"/>
              <w:bottom w:w="75" w:type="dxa"/>
            </w:tcMar>
            <w:vAlign w:val="center"/>
          </w:tcPr>
          <w:p w:rsidR="00067DAD" w:rsidRDefault="00B60853">
            <w:r>
              <w:rPr>
                <w:rFonts w:ascii="Arial" w:hAnsi="Arial" w:cs="Arial"/>
                <w:color w:val="000000"/>
                <w:position w:val="-2"/>
                <w:sz w:val="18"/>
                <w:szCs w:val="18"/>
              </w:rPr>
              <w:t> </w:t>
            </w:r>
          </w:p>
        </w:tc>
        <w:tc>
          <w:tcPr>
            <w:tcW w:w="0" w:type="auto"/>
            <w:tcMar>
              <w:top w:w="75" w:type="dxa"/>
              <w:bottom w:w="75" w:type="dxa"/>
            </w:tcMar>
            <w:vAlign w:val="center"/>
          </w:tcPr>
          <w:p w:rsidR="00067DAD" w:rsidRDefault="00067DAD"/>
          <w:p w:rsidR="00067DAD" w:rsidRDefault="00B60853">
            <w:pPr>
              <w:jc w:val="center"/>
            </w:pPr>
            <w:r>
              <w:rPr>
                <w:rFonts w:ascii="Arial" w:hAnsi="Arial" w:cs="Arial"/>
                <w:color w:val="A9A9A9"/>
                <w:position w:val="-2"/>
                <w:sz w:val="18"/>
                <w:szCs w:val="18"/>
              </w:rPr>
              <w:t>(žig in podpis)</w:t>
            </w:r>
          </w:p>
        </w:tc>
      </w:tr>
    </w:tbl>
    <w:p w:rsidR="00067DAD" w:rsidRDefault="00B60853">
      <w:pPr>
        <w:spacing w:before="225" w:after="225" w:line="240" w:lineRule="auto"/>
        <w:jc w:val="both"/>
      </w:pPr>
      <w:r>
        <w:rPr>
          <w:rFonts w:ascii="Arial" w:hAnsi="Arial" w:cs="Arial"/>
          <w:color w:val="000000"/>
          <w:sz w:val="18"/>
          <w:szCs w:val="18"/>
        </w:rPr>
        <w:t> </w:t>
      </w:r>
    </w:p>
    <w:p w:rsidR="00067DAD" w:rsidRDefault="00B60853">
      <w:pPr>
        <w:spacing w:before="225" w:after="225" w:line="240" w:lineRule="auto"/>
        <w:jc w:val="both"/>
      </w:pPr>
      <w:r>
        <w:rPr>
          <w:rFonts w:ascii="Arial" w:hAnsi="Arial" w:cs="Arial"/>
          <w:color w:val="000000"/>
          <w:sz w:val="18"/>
          <w:szCs w:val="18"/>
        </w:rPr>
        <w:t> </w:t>
      </w:r>
    </w:p>
    <w:p w:rsidR="00067DAD" w:rsidRDefault="00B60853">
      <w:pPr>
        <w:spacing w:before="225" w:after="225" w:line="240" w:lineRule="auto"/>
        <w:jc w:val="both"/>
      </w:pPr>
      <w:r>
        <w:rPr>
          <w:rFonts w:ascii="Arial" w:hAnsi="Arial" w:cs="Arial"/>
          <w:color w:val="000000"/>
          <w:sz w:val="18"/>
          <w:szCs w:val="18"/>
        </w:rPr>
        <w:t> </w:t>
      </w:r>
    </w:p>
    <w:p w:rsidR="00067DAD" w:rsidRDefault="00067DAD">
      <w:pPr>
        <w:sectPr w:rsidR="00067DAD" w:rsidSect="00B60853">
          <w:footerReference w:type="default" r:id="rId14"/>
          <w:pgSz w:w="11906" w:h="16838"/>
          <w:pgMar w:top="1418" w:right="1418" w:bottom="1418" w:left="1418" w:header="567" w:footer="596" w:gutter="0"/>
          <w:cols w:space="708"/>
          <w:docGrid w:linePitch="360"/>
        </w:sectPr>
      </w:pPr>
    </w:p>
    <w:p w:rsidR="00B60853" w:rsidRPr="00851E69" w:rsidRDefault="00B60853" w:rsidP="00851E69">
      <w:pPr>
        <w:spacing w:after="0"/>
        <w:jc w:val="right"/>
        <w:rPr>
          <w:rFonts w:ascii="Arial" w:hAnsi="Arial" w:cs="Arial"/>
          <w:sz w:val="18"/>
          <w:szCs w:val="18"/>
        </w:rPr>
      </w:pPr>
      <w:r w:rsidRPr="00590863">
        <w:rPr>
          <w:rFonts w:ascii="Arial" w:hAnsi="Arial" w:cs="Arial"/>
          <w:sz w:val="18"/>
          <w:szCs w:val="18"/>
        </w:rPr>
        <w:t>Obrazec št: 4</w:t>
      </w:r>
    </w:p>
    <w:p w:rsidR="00B60853" w:rsidRDefault="00B60853" w:rsidP="00B6085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rsidR="00B60853" w:rsidRDefault="00B60853" w:rsidP="00B60853">
      <w:pPr>
        <w:spacing w:after="120"/>
        <w:rPr>
          <w:rFonts w:ascii="Arial" w:hAnsi="Arial" w:cs="Arial"/>
        </w:rPr>
      </w:pPr>
    </w:p>
    <w:p w:rsidR="00067DAD" w:rsidRDefault="00B60853">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067DAD">
        <w:tc>
          <w:tcPr>
            <w:tcW w:w="0" w:type="auto"/>
            <w:tcMar>
              <w:top w:w="0" w:type="auto"/>
              <w:bottom w:w="0" w:type="auto"/>
            </w:tcMar>
          </w:tcPr>
          <w:p w:rsidR="00067DAD" w:rsidRDefault="00B60853" w:rsidP="00FC254F">
            <w:pPr>
              <w:numPr>
                <w:ilvl w:val="0"/>
                <w:numId w:val="9"/>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067DAD" w:rsidRDefault="00B60853" w:rsidP="00FC254F">
            <w:pPr>
              <w:numPr>
                <w:ilvl w:val="0"/>
                <w:numId w:val="9"/>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rsidR="00067DAD" w:rsidRDefault="00B60853">
      <w:pPr>
        <w:spacing w:before="225" w:after="225" w:line="240" w:lineRule="auto"/>
        <w:jc w:val="center"/>
      </w:pPr>
      <w:r>
        <w:rPr>
          <w:rFonts w:ascii="Arial" w:hAnsi="Arial" w:cs="Arial"/>
          <w:b/>
          <w:bCs/>
          <w:color w:val="000000"/>
          <w:sz w:val="21"/>
          <w:szCs w:val="21"/>
        </w:rPr>
        <w:t>POOBLASTILO</w:t>
      </w:r>
    </w:p>
    <w:p w:rsidR="00067DAD" w:rsidRDefault="00B60853">
      <w:pPr>
        <w:spacing w:before="225" w:after="225" w:line="240" w:lineRule="auto"/>
        <w:jc w:val="both"/>
      </w:pPr>
      <w:r>
        <w:rPr>
          <w:rFonts w:ascii="Arial" w:hAnsi="Arial" w:cs="Arial"/>
          <w:color w:val="000000"/>
          <w:sz w:val="18"/>
          <w:szCs w:val="18"/>
        </w:rPr>
        <w:t xml:space="preserve">Spodaj podpisani pooblaščam naročnika </w:t>
      </w:r>
      <w:r>
        <w:rPr>
          <w:rFonts w:ascii="Arial" w:hAnsi="Arial" w:cs="Arial"/>
          <w:b/>
          <w:bCs/>
          <w:color w:val="000000"/>
          <w:sz w:val="18"/>
          <w:szCs w:val="18"/>
        </w:rPr>
        <w:t>SPLOŠNA BOLNIŠNICA NOVO MESTO,</w:t>
      </w:r>
      <w:r w:rsidR="00444293">
        <w:rPr>
          <w:rFonts w:ascii="Arial" w:hAnsi="Arial" w:cs="Arial"/>
          <w:b/>
          <w:bCs/>
          <w:color w:val="000000"/>
          <w:sz w:val="18"/>
          <w:szCs w:val="18"/>
        </w:rPr>
        <w:t xml:space="preserve"> </w:t>
      </w:r>
      <w:r>
        <w:rPr>
          <w:rFonts w:ascii="Arial" w:hAnsi="Arial" w:cs="Arial"/>
          <w:b/>
          <w:bCs/>
          <w:color w:val="000000"/>
          <w:sz w:val="18"/>
          <w:szCs w:val="18"/>
        </w:rPr>
        <w:t>Šmihelska cesta 1, 8000 Novo mesto,</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067DAD">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r>
              <w:rPr>
                <w:rFonts w:ascii="Arial" w:hAnsi="Arial" w:cs="Arial"/>
                <w:color w:val="000000"/>
                <w:position w:val="-2"/>
                <w:sz w:val="18"/>
                <w:szCs w:val="18"/>
              </w:rPr>
              <w:t> </w:t>
            </w:r>
          </w:p>
        </w:tc>
      </w:tr>
      <w:tr w:rsidR="00067DAD">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r>
              <w:rPr>
                <w:rFonts w:ascii="Arial" w:hAnsi="Arial" w:cs="Arial"/>
                <w:color w:val="000000"/>
                <w:position w:val="-2"/>
                <w:sz w:val="18"/>
                <w:szCs w:val="18"/>
              </w:rPr>
              <w:t> </w:t>
            </w:r>
          </w:p>
        </w:tc>
      </w:tr>
      <w:tr w:rsidR="00067DAD">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r>
              <w:rPr>
                <w:rFonts w:ascii="Arial" w:hAnsi="Arial" w:cs="Arial"/>
                <w:color w:val="000000"/>
                <w:position w:val="-2"/>
                <w:sz w:val="18"/>
                <w:szCs w:val="18"/>
              </w:rPr>
              <w:t> </w:t>
            </w:r>
          </w:p>
        </w:tc>
      </w:tr>
      <w:tr w:rsidR="00067DAD">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r>
              <w:rPr>
                <w:rFonts w:ascii="Arial" w:hAnsi="Arial" w:cs="Arial"/>
                <w:color w:val="000000"/>
                <w:position w:val="-2"/>
                <w:sz w:val="18"/>
                <w:szCs w:val="18"/>
              </w:rPr>
              <w:t> </w:t>
            </w:r>
          </w:p>
        </w:tc>
      </w:tr>
      <w:tr w:rsidR="00067DAD">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r>
              <w:rPr>
                <w:rFonts w:ascii="Arial" w:hAnsi="Arial" w:cs="Arial"/>
                <w:color w:val="000000"/>
                <w:position w:val="-2"/>
                <w:sz w:val="18"/>
                <w:szCs w:val="18"/>
              </w:rPr>
              <w:t> </w:t>
            </w:r>
          </w:p>
        </w:tc>
      </w:tr>
      <w:tr w:rsidR="00067DAD">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r>
              <w:rPr>
                <w:rFonts w:ascii="Arial" w:hAnsi="Arial" w:cs="Arial"/>
                <w:color w:val="000000"/>
                <w:position w:val="-2"/>
                <w:sz w:val="18"/>
                <w:szCs w:val="18"/>
              </w:rPr>
              <w:t> </w:t>
            </w:r>
          </w:p>
        </w:tc>
      </w:tr>
      <w:tr w:rsidR="00067DAD">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r>
              <w:rPr>
                <w:rFonts w:ascii="Arial" w:hAnsi="Arial" w:cs="Arial"/>
                <w:color w:val="000000"/>
                <w:position w:val="-2"/>
                <w:sz w:val="18"/>
                <w:szCs w:val="18"/>
              </w:rPr>
              <w:t> </w:t>
            </w:r>
          </w:p>
        </w:tc>
      </w:tr>
      <w:tr w:rsidR="00067DAD">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67DAD" w:rsidRDefault="00B60853">
            <w:r>
              <w:rPr>
                <w:rFonts w:ascii="Arial" w:hAnsi="Arial" w:cs="Arial"/>
                <w:color w:val="000000"/>
                <w:position w:val="-2"/>
                <w:sz w:val="18"/>
                <w:szCs w:val="18"/>
              </w:rPr>
              <w:t> </w:t>
            </w:r>
          </w:p>
        </w:tc>
      </w:tr>
    </w:tbl>
    <w:p w:rsidR="00067DAD" w:rsidRDefault="00B60853">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067DAD">
        <w:tc>
          <w:tcPr>
            <w:tcW w:w="2500" w:type="pct"/>
            <w:tcMar>
              <w:top w:w="75" w:type="dxa"/>
              <w:bottom w:w="75" w:type="dxa"/>
            </w:tcMar>
            <w:vAlign w:val="center"/>
          </w:tcPr>
          <w:p w:rsidR="00067DAD" w:rsidRDefault="00B60853">
            <w:r>
              <w:rPr>
                <w:rFonts w:ascii="Arial" w:hAnsi="Arial" w:cs="Arial"/>
                <w:color w:val="000000"/>
                <w:position w:val="-2"/>
                <w:sz w:val="18"/>
                <w:szCs w:val="18"/>
              </w:rPr>
              <w:t>Kraj in datum:</w:t>
            </w:r>
          </w:p>
        </w:tc>
        <w:tc>
          <w:tcPr>
            <w:tcW w:w="0" w:type="auto"/>
            <w:tcMar>
              <w:top w:w="75" w:type="dxa"/>
              <w:bottom w:w="75" w:type="dxa"/>
            </w:tcMar>
            <w:vAlign w:val="center"/>
          </w:tcPr>
          <w:p w:rsidR="00067DAD" w:rsidRDefault="00B60853">
            <w:r>
              <w:rPr>
                <w:rFonts w:ascii="Arial" w:hAnsi="Arial" w:cs="Arial"/>
                <w:color w:val="000000"/>
                <w:position w:val="-2"/>
                <w:sz w:val="18"/>
                <w:szCs w:val="18"/>
              </w:rPr>
              <w:t>Ime in priimek: _____________________</w:t>
            </w:r>
          </w:p>
        </w:tc>
      </w:tr>
      <w:tr w:rsidR="00067DAD">
        <w:tc>
          <w:tcPr>
            <w:tcW w:w="2500" w:type="pct"/>
            <w:tcMar>
              <w:top w:w="75" w:type="dxa"/>
              <w:bottom w:w="75" w:type="dxa"/>
            </w:tcMar>
            <w:vAlign w:val="center"/>
          </w:tcPr>
          <w:p w:rsidR="00067DAD" w:rsidRDefault="00B60853">
            <w:r>
              <w:rPr>
                <w:rFonts w:ascii="Arial" w:hAnsi="Arial" w:cs="Arial"/>
                <w:color w:val="000000"/>
                <w:position w:val="-2"/>
                <w:sz w:val="18"/>
                <w:szCs w:val="18"/>
              </w:rPr>
              <w:t> </w:t>
            </w:r>
          </w:p>
        </w:tc>
        <w:tc>
          <w:tcPr>
            <w:tcW w:w="0" w:type="auto"/>
            <w:tcMar>
              <w:top w:w="75" w:type="dxa"/>
              <w:bottom w:w="75" w:type="dxa"/>
            </w:tcMar>
            <w:vAlign w:val="center"/>
          </w:tcPr>
          <w:p w:rsidR="00067DAD" w:rsidRDefault="00B60853">
            <w:pPr>
              <w:jc w:val="center"/>
            </w:pPr>
            <w:r>
              <w:rPr>
                <w:rFonts w:ascii="Arial" w:hAnsi="Arial" w:cs="Arial"/>
                <w:color w:val="A9A9A9"/>
                <w:position w:val="-2"/>
                <w:sz w:val="18"/>
                <w:szCs w:val="18"/>
              </w:rPr>
              <w:t>(podpis)</w:t>
            </w:r>
          </w:p>
        </w:tc>
      </w:tr>
    </w:tbl>
    <w:p w:rsidR="00067DAD" w:rsidRDefault="00B60853">
      <w:pPr>
        <w:spacing w:before="225" w:after="225" w:line="240" w:lineRule="auto"/>
        <w:jc w:val="both"/>
      </w:pPr>
      <w:r>
        <w:rPr>
          <w:rFonts w:ascii="Arial" w:hAnsi="Arial" w:cs="Arial"/>
          <w:color w:val="000000"/>
          <w:sz w:val="18"/>
          <w:szCs w:val="18"/>
        </w:rPr>
        <w:t> </w:t>
      </w:r>
    </w:p>
    <w:p w:rsidR="00067DAD" w:rsidRDefault="00B60853">
      <w:pPr>
        <w:spacing w:before="225" w:after="225" w:line="240" w:lineRule="auto"/>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p>
    <w:p w:rsidR="00067DAD" w:rsidRDefault="00B60853">
      <w:pPr>
        <w:spacing w:before="225" w:after="225" w:line="240" w:lineRule="auto"/>
        <w:jc w:val="both"/>
      </w:pPr>
      <w:r>
        <w:rPr>
          <w:rFonts w:ascii="Arial" w:hAnsi="Arial" w:cs="Arial"/>
          <w:color w:val="000000"/>
          <w:sz w:val="18"/>
          <w:szCs w:val="18"/>
        </w:rPr>
        <w:t> </w:t>
      </w:r>
    </w:p>
    <w:p w:rsidR="00067DAD" w:rsidRDefault="00067DAD">
      <w:pPr>
        <w:sectPr w:rsidR="00067DAD" w:rsidSect="00B60853">
          <w:footerReference w:type="default" r:id="rId15"/>
          <w:pgSz w:w="11906" w:h="16838"/>
          <w:pgMar w:top="1418" w:right="1418" w:bottom="1418" w:left="1418" w:header="567" w:footer="596" w:gutter="0"/>
          <w:cols w:space="708"/>
          <w:docGrid w:linePitch="360"/>
        </w:sectPr>
      </w:pPr>
    </w:p>
    <w:p w:rsidR="00B60853" w:rsidRPr="00851E69" w:rsidRDefault="00B60853" w:rsidP="00851E69">
      <w:pPr>
        <w:spacing w:after="0"/>
        <w:jc w:val="right"/>
        <w:rPr>
          <w:rFonts w:ascii="Arial" w:hAnsi="Arial" w:cs="Arial"/>
          <w:sz w:val="18"/>
          <w:szCs w:val="18"/>
        </w:rPr>
      </w:pPr>
      <w:r w:rsidRPr="00590863">
        <w:rPr>
          <w:rFonts w:ascii="Arial" w:hAnsi="Arial" w:cs="Arial"/>
          <w:sz w:val="18"/>
          <w:szCs w:val="18"/>
        </w:rPr>
        <w:t>Obrazec št: 5</w:t>
      </w:r>
    </w:p>
    <w:p w:rsidR="00B60853" w:rsidRDefault="00B60853" w:rsidP="00B6085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rsidR="00B60853" w:rsidRDefault="00B60853" w:rsidP="00B60853">
      <w:pPr>
        <w:spacing w:after="120"/>
        <w:rPr>
          <w:rFonts w:ascii="Arial" w:hAnsi="Arial" w:cs="Arial"/>
        </w:rPr>
      </w:pPr>
    </w:p>
    <w:p w:rsidR="00067DAD" w:rsidRDefault="00B60853">
      <w:pPr>
        <w:spacing w:before="225" w:after="225" w:line="240" w:lineRule="auto"/>
        <w:jc w:val="both"/>
      </w:pPr>
      <w:r>
        <w:rPr>
          <w:rFonts w:ascii="Arial" w:hAnsi="Arial" w:cs="Arial"/>
          <w:color w:val="000000"/>
          <w:sz w:val="18"/>
          <w:szCs w:val="18"/>
        </w:rPr>
        <w:t>Naziv gospodarskega subjekta: _________________________</w:t>
      </w:r>
    </w:p>
    <w:p w:rsidR="00067DAD" w:rsidRDefault="00B60853">
      <w:pPr>
        <w:spacing w:before="225" w:after="225" w:line="240" w:lineRule="auto"/>
        <w:jc w:val="both"/>
      </w:pPr>
      <w:r>
        <w:rPr>
          <w:rFonts w:ascii="Arial" w:hAnsi="Arial" w:cs="Arial"/>
          <w:color w:val="000000"/>
          <w:sz w:val="18"/>
          <w:szCs w:val="18"/>
        </w:rPr>
        <w:t> </w:t>
      </w:r>
    </w:p>
    <w:p w:rsidR="00067DAD" w:rsidRDefault="00B60853">
      <w:pPr>
        <w:spacing w:before="225" w:after="225" w:line="240" w:lineRule="auto"/>
        <w:jc w:val="both"/>
      </w:pPr>
      <w:r>
        <w:rPr>
          <w:rFonts w:ascii="Arial" w:hAnsi="Arial" w:cs="Arial"/>
          <w:color w:val="000000"/>
          <w:sz w:val="18"/>
          <w:szCs w:val="18"/>
        </w:rPr>
        <w:t> </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17"/>
        <w:gridCol w:w="1051"/>
        <w:gridCol w:w="1381"/>
        <w:gridCol w:w="1422"/>
        <w:gridCol w:w="1568"/>
        <w:gridCol w:w="1316"/>
        <w:gridCol w:w="1390"/>
      </w:tblGrid>
      <w:tr w:rsidR="00067DAD">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067DAD" w:rsidRDefault="00B60853">
            <w:pPr>
              <w:jc w:val="center"/>
            </w:pPr>
            <w:r>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067DAD" w:rsidRDefault="00B60853">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067DAD" w:rsidRDefault="00B60853">
            <w:pPr>
              <w:jc w:val="center"/>
            </w:pPr>
            <w:r>
              <w:rPr>
                <w:rFonts w:ascii="Arial" w:hAnsi="Arial" w:cs="Arial"/>
                <w:b/>
                <w:bCs/>
                <w:color w:val="000000"/>
                <w:position w:val="-2"/>
                <w:sz w:val="18"/>
                <w:szCs w:val="18"/>
                <w:shd w:val="clear" w:color="auto" w:fill="CCCCCC"/>
              </w:rPr>
              <w:t>Predmet dobave</w:t>
            </w:r>
            <w:r>
              <w:rPr>
                <w:rFonts w:ascii="Arial" w:hAnsi="Arial" w:cs="Arial"/>
                <w:b/>
                <w:bCs/>
                <w:color w:val="000000"/>
                <w:position w:val="-2"/>
                <w:sz w:val="18"/>
                <w:szCs w:val="18"/>
                <w:shd w:val="clear" w:color="auto" w:fill="CCCCCC"/>
              </w:rPr>
              <w:br/>
              <w:t>(podroben opis predmeta dobave)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067DAD" w:rsidRDefault="00B60853">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067DAD" w:rsidRDefault="00B60853">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(brez DDV), ki se nanaša na referenčno dobavo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067DAD" w:rsidRDefault="00B60853">
            <w:pPr>
              <w:jc w:val="center"/>
            </w:pPr>
            <w:r>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067DAD" w:rsidRDefault="00B60853">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067DA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DAD" w:rsidRDefault="00B60853">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DAD" w:rsidRDefault="00B6085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DAD" w:rsidRDefault="00B6085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DAD" w:rsidRDefault="00B6085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DAD" w:rsidRDefault="00B6085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DAD" w:rsidRDefault="00B6085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DAD" w:rsidRDefault="00B60853">
            <w:r>
              <w:rPr>
                <w:rFonts w:ascii="Arial" w:hAnsi="Arial" w:cs="Arial"/>
                <w:color w:val="000000"/>
                <w:position w:val="-2"/>
                <w:sz w:val="18"/>
                <w:szCs w:val="18"/>
              </w:rPr>
              <w:t> </w:t>
            </w:r>
          </w:p>
        </w:tc>
      </w:tr>
      <w:tr w:rsidR="00067DA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DAD" w:rsidRDefault="00B60853">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DAD" w:rsidRDefault="00B6085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DAD" w:rsidRDefault="00B6085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DAD" w:rsidRDefault="00B6085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DAD" w:rsidRDefault="00B6085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DAD" w:rsidRDefault="00B6085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DAD" w:rsidRDefault="00B60853">
            <w:r>
              <w:rPr>
                <w:rFonts w:ascii="Arial" w:hAnsi="Arial" w:cs="Arial"/>
                <w:color w:val="000000"/>
                <w:position w:val="-2"/>
                <w:sz w:val="18"/>
                <w:szCs w:val="18"/>
              </w:rPr>
              <w:t> </w:t>
            </w:r>
          </w:p>
        </w:tc>
      </w:tr>
      <w:tr w:rsidR="00067DA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DAD" w:rsidRDefault="00B60853">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DAD" w:rsidRDefault="00B6085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DAD" w:rsidRDefault="00B6085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DAD" w:rsidRDefault="00B6085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DAD" w:rsidRDefault="00B6085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DAD" w:rsidRDefault="00B6085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DAD" w:rsidRDefault="00B60853">
            <w:r>
              <w:rPr>
                <w:rFonts w:ascii="Arial" w:hAnsi="Arial" w:cs="Arial"/>
                <w:color w:val="000000"/>
                <w:position w:val="-2"/>
                <w:sz w:val="18"/>
                <w:szCs w:val="18"/>
              </w:rPr>
              <w:t> </w:t>
            </w:r>
          </w:p>
        </w:tc>
      </w:tr>
      <w:tr w:rsidR="00067DA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DAD" w:rsidRDefault="00B60853">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DAD" w:rsidRDefault="00B6085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DAD" w:rsidRDefault="00B6085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DAD" w:rsidRDefault="00B6085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DAD" w:rsidRDefault="00B6085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DAD" w:rsidRDefault="00B6085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DAD" w:rsidRDefault="00B60853">
            <w:r>
              <w:rPr>
                <w:rFonts w:ascii="Arial" w:hAnsi="Arial" w:cs="Arial"/>
                <w:color w:val="000000"/>
                <w:position w:val="-2"/>
                <w:sz w:val="18"/>
                <w:szCs w:val="18"/>
              </w:rPr>
              <w:t> </w:t>
            </w:r>
          </w:p>
        </w:tc>
      </w:tr>
      <w:tr w:rsidR="00067DA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DAD" w:rsidRDefault="00B60853">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DAD" w:rsidRDefault="00B6085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DAD" w:rsidRDefault="00B6085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DAD" w:rsidRDefault="00B6085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DAD" w:rsidRDefault="00B6085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DAD" w:rsidRDefault="00B6085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DAD" w:rsidRDefault="00B60853">
            <w:r>
              <w:rPr>
                <w:rFonts w:ascii="Arial" w:hAnsi="Arial" w:cs="Arial"/>
                <w:color w:val="000000"/>
                <w:position w:val="-2"/>
                <w:sz w:val="18"/>
                <w:szCs w:val="18"/>
              </w:rPr>
              <w:t> </w:t>
            </w:r>
          </w:p>
        </w:tc>
      </w:tr>
    </w:tbl>
    <w:p w:rsidR="00067DAD" w:rsidRDefault="00B60853">
      <w:pPr>
        <w:spacing w:before="225" w:after="225" w:line="240" w:lineRule="auto"/>
        <w:jc w:val="both"/>
      </w:pPr>
      <w:r>
        <w:rPr>
          <w:rFonts w:ascii="Arial" w:hAnsi="Arial" w:cs="Arial"/>
          <w:color w:val="000000"/>
          <w:sz w:val="18"/>
          <w:szCs w:val="18"/>
        </w:rPr>
        <w:t> </w:t>
      </w:r>
    </w:p>
    <w:p w:rsidR="00067DAD" w:rsidRDefault="00B60853">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rsidR="00067DAD" w:rsidRDefault="00B60853">
      <w:pPr>
        <w:spacing w:before="225" w:after="225" w:line="240" w:lineRule="auto"/>
        <w:jc w:val="both"/>
      </w:pPr>
      <w:r>
        <w:rPr>
          <w:rFonts w:ascii="Arial" w:hAnsi="Arial" w:cs="Arial"/>
          <w:color w:val="000000"/>
          <w:sz w:val="18"/>
          <w:szCs w:val="18"/>
        </w:rPr>
        <w:t> </w:t>
      </w:r>
    </w:p>
    <w:p w:rsidR="00067DAD" w:rsidRDefault="00067DAD">
      <w:pPr>
        <w:sectPr w:rsidR="00067DAD" w:rsidSect="00B60853">
          <w:footerReference w:type="default" r:id="rId16"/>
          <w:pgSz w:w="11906" w:h="16838"/>
          <w:pgMar w:top="1418" w:right="1418" w:bottom="1418" w:left="1418" w:header="567" w:footer="596" w:gutter="0"/>
          <w:cols w:space="708"/>
          <w:docGrid w:linePitch="360"/>
        </w:sectPr>
      </w:pPr>
    </w:p>
    <w:p w:rsidR="00B60853" w:rsidRPr="00851E69" w:rsidRDefault="00B60853" w:rsidP="00851E69">
      <w:pPr>
        <w:spacing w:after="0"/>
        <w:jc w:val="right"/>
        <w:rPr>
          <w:rFonts w:ascii="Arial" w:hAnsi="Arial" w:cs="Arial"/>
          <w:sz w:val="18"/>
          <w:szCs w:val="18"/>
        </w:rPr>
      </w:pPr>
      <w:r w:rsidRPr="00590863">
        <w:rPr>
          <w:rFonts w:ascii="Arial" w:hAnsi="Arial" w:cs="Arial"/>
          <w:sz w:val="18"/>
          <w:szCs w:val="18"/>
        </w:rPr>
        <w:t>Obrazec št: 6</w:t>
      </w:r>
    </w:p>
    <w:p w:rsidR="00B60853" w:rsidRDefault="00B60853" w:rsidP="00B6085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rsidR="00B60853" w:rsidRDefault="00B60853" w:rsidP="00B60853">
      <w:pPr>
        <w:spacing w:after="120"/>
        <w:rPr>
          <w:rFonts w:ascii="Arial" w:hAnsi="Arial" w:cs="Arial"/>
        </w:rPr>
      </w:pPr>
    </w:p>
    <w:p w:rsidR="00067DAD" w:rsidRDefault="00B60853">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rsidR="00067DAD" w:rsidRDefault="00B60853">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rsidR="00067DAD" w:rsidRDefault="00B60853">
      <w:pPr>
        <w:shd w:val="clear" w:color="auto" w:fill="FFFFFF"/>
        <w:spacing w:before="225" w:after="375" w:line="333" w:lineRule="auto"/>
        <w:jc w:val="both"/>
      </w:pPr>
      <w:r>
        <w:rPr>
          <w:rFonts w:ascii="Arial" w:hAnsi="Arial" w:cs="Arial"/>
          <w:color w:val="444444"/>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067DAD">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67DAD" w:rsidRDefault="00B60853">
            <w:pPr>
              <w:jc w:val="right"/>
            </w:pPr>
            <w:r>
              <w:rPr>
                <w:rFonts w:ascii="Arial" w:hAnsi="Arial" w:cs="Arial"/>
                <w:color w:val="000000"/>
                <w:position w:val="-2"/>
                <w:sz w:val="18"/>
                <w:szCs w:val="18"/>
                <w:shd w:val="clear" w:color="auto" w:fill="FFFFFF"/>
              </w:rPr>
              <w:t>gospodarski subjekt</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67DAD" w:rsidRDefault="00B60853">
            <w:r>
              <w:rPr>
                <w:rFonts w:ascii="Arial" w:hAnsi="Arial" w:cs="Arial"/>
                <w:color w:val="000000"/>
                <w:position w:val="-2"/>
                <w:sz w:val="18"/>
                <w:szCs w:val="18"/>
                <w:shd w:val="clear" w:color="auto" w:fill="FFFFFF"/>
              </w:rPr>
              <w:t> </w:t>
            </w:r>
          </w:p>
        </w:tc>
      </w:tr>
      <w:tr w:rsidR="00067DAD">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67DAD" w:rsidRDefault="00B60853">
            <w:pPr>
              <w:jc w:val="right"/>
            </w:pPr>
            <w:r>
              <w:rPr>
                <w:rFonts w:ascii="Arial" w:hAnsi="Arial" w:cs="Arial"/>
                <w:color w:val="000000"/>
                <w:position w:val="-2"/>
                <w:sz w:val="18"/>
                <w:szCs w:val="18"/>
                <w:shd w:val="clear" w:color="auto" w:fill="FFFFFF"/>
              </w:rPr>
              <w:t>izvedel naslednja dela </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67DAD" w:rsidRDefault="00B60853">
            <w:r>
              <w:rPr>
                <w:rFonts w:ascii="Arial" w:hAnsi="Arial" w:cs="Arial"/>
                <w:color w:val="000000"/>
                <w:position w:val="-2"/>
                <w:sz w:val="18"/>
                <w:szCs w:val="18"/>
                <w:shd w:val="clear" w:color="auto" w:fill="FFFFFF"/>
              </w:rPr>
              <w:t> </w:t>
            </w:r>
          </w:p>
        </w:tc>
      </w:tr>
      <w:tr w:rsidR="00067DAD">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67DAD" w:rsidRDefault="00B60853">
            <w:pPr>
              <w:jc w:val="right"/>
            </w:pPr>
            <w:r>
              <w:rPr>
                <w:rFonts w:ascii="Arial" w:hAnsi="Arial" w:cs="Arial"/>
                <w:color w:val="000000"/>
                <w:position w:val="-2"/>
                <w:sz w:val="18"/>
                <w:szCs w:val="18"/>
                <w:shd w:val="clear" w:color="auto" w:fill="FFFFFF"/>
              </w:rPr>
              <w:t>po pogodbi z nazivom in številko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67DAD" w:rsidRDefault="00B60853">
            <w:r>
              <w:rPr>
                <w:rFonts w:ascii="Arial" w:hAnsi="Arial" w:cs="Arial"/>
                <w:color w:val="000000"/>
                <w:position w:val="-2"/>
                <w:sz w:val="18"/>
                <w:szCs w:val="18"/>
                <w:shd w:val="clear" w:color="auto" w:fill="FFFFFF"/>
              </w:rPr>
              <w:t> </w:t>
            </w:r>
          </w:p>
        </w:tc>
      </w:tr>
      <w:tr w:rsidR="00067DAD">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67DAD" w:rsidRDefault="00B60853">
            <w:pPr>
              <w:jc w:val="right"/>
            </w:pPr>
            <w:r>
              <w:rPr>
                <w:rFonts w:ascii="Arial" w:hAnsi="Arial" w:cs="Arial"/>
                <w:color w:val="000000"/>
                <w:position w:val="-2"/>
                <w:sz w:val="18"/>
                <w:szCs w:val="18"/>
                <w:shd w:val="clear" w:color="auto" w:fill="FFFFFF"/>
              </w:rPr>
              <w:t>z dne</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67DAD" w:rsidRDefault="00B60853">
            <w:r>
              <w:rPr>
                <w:rFonts w:ascii="Arial" w:hAnsi="Arial" w:cs="Arial"/>
                <w:color w:val="000000"/>
                <w:position w:val="-2"/>
                <w:sz w:val="18"/>
                <w:szCs w:val="18"/>
                <w:shd w:val="clear" w:color="auto" w:fill="FFFFFF"/>
              </w:rPr>
              <w:t> </w:t>
            </w:r>
          </w:p>
        </w:tc>
      </w:tr>
      <w:tr w:rsidR="00067DAD">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67DAD" w:rsidRDefault="00B60853">
            <w:pPr>
              <w:jc w:val="right"/>
            </w:pPr>
            <w:r>
              <w:rPr>
                <w:rFonts w:ascii="Arial" w:hAnsi="Arial" w:cs="Arial"/>
                <w:color w:val="000000"/>
                <w:position w:val="-2"/>
                <w:sz w:val="18"/>
                <w:szCs w:val="18"/>
                <w:shd w:val="clear" w:color="auto" w:fill="FFFFFF"/>
              </w:rPr>
              <w:t>v vrednosti (vrednost del, ki jih je izvedel ponudnik brez DDV)</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67DAD" w:rsidRDefault="00B60853">
            <w:r>
              <w:rPr>
                <w:rFonts w:ascii="Arial" w:hAnsi="Arial" w:cs="Arial"/>
                <w:color w:val="000000"/>
                <w:position w:val="-2"/>
                <w:sz w:val="18"/>
                <w:szCs w:val="18"/>
                <w:shd w:val="clear" w:color="auto" w:fill="FFFFFF"/>
              </w:rPr>
              <w:t> </w:t>
            </w:r>
          </w:p>
        </w:tc>
      </w:tr>
      <w:tr w:rsidR="00067DAD">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67DAD" w:rsidRDefault="00B60853">
            <w:pPr>
              <w:jc w:val="right"/>
            </w:pPr>
            <w:r>
              <w:rPr>
                <w:rFonts w:ascii="Arial" w:hAnsi="Arial" w:cs="Arial"/>
                <w:color w:val="000000"/>
                <w:position w:val="-2"/>
                <w:sz w:val="18"/>
                <w:szCs w:val="18"/>
                <w:shd w:val="clear" w:color="auto" w:fill="FFFFFF"/>
              </w:rPr>
              <w:t>v obdobju od</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67DAD" w:rsidRDefault="00B60853">
            <w:r>
              <w:rPr>
                <w:rFonts w:ascii="Arial" w:hAnsi="Arial" w:cs="Arial"/>
                <w:color w:val="000000"/>
                <w:position w:val="-2"/>
                <w:sz w:val="18"/>
                <w:szCs w:val="18"/>
                <w:shd w:val="clear" w:color="auto" w:fill="FFFFFF"/>
              </w:rPr>
              <w:t> </w:t>
            </w:r>
          </w:p>
        </w:tc>
      </w:tr>
      <w:tr w:rsidR="00067DAD">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67DAD" w:rsidRDefault="00B60853">
            <w:pPr>
              <w:jc w:val="right"/>
            </w:pPr>
            <w:r>
              <w:rPr>
                <w:rFonts w:ascii="Arial" w:hAnsi="Arial" w:cs="Arial"/>
                <w:color w:val="000000"/>
                <w:position w:val="-2"/>
                <w:sz w:val="18"/>
                <w:szCs w:val="18"/>
                <w:shd w:val="clear" w:color="auto" w:fill="FFFFFF"/>
              </w:rPr>
              <w:t>do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67DAD" w:rsidRDefault="00B60853">
            <w:r>
              <w:rPr>
                <w:rFonts w:ascii="Arial" w:hAnsi="Arial" w:cs="Arial"/>
                <w:color w:val="000000"/>
                <w:position w:val="-2"/>
                <w:sz w:val="18"/>
                <w:szCs w:val="18"/>
                <w:shd w:val="clear" w:color="auto" w:fill="FFFFFF"/>
              </w:rPr>
              <w:t> </w:t>
            </w:r>
          </w:p>
        </w:tc>
      </w:tr>
    </w:tbl>
    <w:p w:rsidR="00067DAD" w:rsidRDefault="00B60853">
      <w:pPr>
        <w:shd w:val="clear" w:color="auto" w:fill="FFFFFF"/>
        <w:spacing w:before="225" w:after="375" w:line="333" w:lineRule="auto"/>
        <w:jc w:val="both"/>
      </w:pPr>
      <w:r>
        <w:rPr>
          <w:rFonts w:ascii="Arial" w:hAnsi="Arial" w:cs="Arial"/>
          <w:color w:val="444444"/>
          <w:sz w:val="18"/>
          <w:szCs w:val="18"/>
          <w:shd w:val="clear" w:color="auto" w:fill="FFFFFF"/>
        </w:rPr>
        <w:t> </w:t>
      </w:r>
    </w:p>
    <w:p w:rsidR="00067DAD" w:rsidRDefault="00B60853">
      <w:pPr>
        <w:shd w:val="clear" w:color="auto" w:fill="FFFFFF"/>
        <w:spacing w:before="225" w:after="375" w:line="333" w:lineRule="auto"/>
        <w:jc w:val="both"/>
      </w:pPr>
      <w:r>
        <w:rPr>
          <w:rFonts w:ascii="Arial" w:hAnsi="Arial" w:cs="Arial"/>
          <w:color w:val="444444"/>
          <w:sz w:val="18"/>
          <w:szCs w:val="18"/>
          <w:shd w:val="clear" w:color="auto" w:fill="FFFFFF"/>
        </w:rPr>
        <w:t>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067DAD">
        <w:tc>
          <w:tcPr>
            <w:tcW w:w="3195" w:type="dxa"/>
            <w:shd w:val="clear" w:color="auto" w:fill="FFFFFF"/>
            <w:tcMar>
              <w:top w:w="75" w:type="dxa"/>
              <w:bottom w:w="75" w:type="dxa"/>
            </w:tcMar>
            <w:vAlign w:val="center"/>
          </w:tcPr>
          <w:p w:rsidR="00067DAD" w:rsidRDefault="00B60853">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rsidR="00067DAD" w:rsidRDefault="00B60853">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rsidR="00067DAD" w:rsidRDefault="00B60853">
            <w:r>
              <w:rPr>
                <w:rFonts w:ascii="Arial" w:hAnsi="Arial" w:cs="Arial"/>
                <w:color w:val="000000"/>
                <w:position w:val="-2"/>
                <w:sz w:val="18"/>
                <w:szCs w:val="18"/>
                <w:shd w:val="clear" w:color="auto" w:fill="FFFFFF"/>
              </w:rPr>
              <w:t> </w:t>
            </w:r>
          </w:p>
        </w:tc>
      </w:tr>
      <w:tr w:rsidR="00067DAD">
        <w:tc>
          <w:tcPr>
            <w:tcW w:w="3195" w:type="dxa"/>
            <w:shd w:val="clear" w:color="auto" w:fill="FFFFFF"/>
            <w:tcMar>
              <w:top w:w="75" w:type="dxa"/>
              <w:bottom w:w="75" w:type="dxa"/>
            </w:tcMar>
            <w:vAlign w:val="center"/>
          </w:tcPr>
          <w:p w:rsidR="00067DAD" w:rsidRDefault="00B60853">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rsidR="00067DAD" w:rsidRDefault="00B60853">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rsidR="00067DAD" w:rsidRDefault="00067DAD"/>
          <w:p w:rsidR="00067DAD" w:rsidRDefault="00B60853">
            <w:pPr>
              <w:jc w:val="center"/>
            </w:pPr>
            <w:r>
              <w:rPr>
                <w:rFonts w:ascii="Arial" w:hAnsi="Arial" w:cs="Arial"/>
                <w:color w:val="A9A9A9"/>
                <w:position w:val="-2"/>
                <w:sz w:val="18"/>
                <w:szCs w:val="18"/>
                <w:shd w:val="clear" w:color="auto" w:fill="FFFFFF"/>
              </w:rPr>
              <w:t>(žig in podpis)</w:t>
            </w:r>
          </w:p>
        </w:tc>
      </w:tr>
    </w:tbl>
    <w:p w:rsidR="00067DAD" w:rsidRDefault="00B60853">
      <w:pPr>
        <w:shd w:val="clear" w:color="auto" w:fill="FFFFFF"/>
        <w:spacing w:before="225" w:after="375" w:line="333" w:lineRule="auto"/>
        <w:jc w:val="both"/>
      </w:pPr>
      <w:r>
        <w:rPr>
          <w:rFonts w:ascii="Arial" w:hAnsi="Arial" w:cs="Arial"/>
          <w:b/>
          <w:bCs/>
          <w:color w:val="444444"/>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067DAD">
        <w:tc>
          <w:tcPr>
            <w:tcW w:w="0" w:type="auto"/>
            <w:tcMar>
              <w:top w:w="0" w:type="auto"/>
              <w:bottom w:w="0" w:type="auto"/>
            </w:tcMar>
          </w:tcPr>
          <w:p w:rsidR="00067DAD" w:rsidRDefault="00B60853" w:rsidP="00FC254F">
            <w:pPr>
              <w:numPr>
                <w:ilvl w:val="0"/>
                <w:numId w:val="10"/>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Naročnik bo upošteval izključno že zaključene posle.</w:t>
            </w:r>
          </w:p>
          <w:p w:rsidR="00067DAD" w:rsidRDefault="00B60853" w:rsidP="00FC254F">
            <w:pPr>
              <w:numPr>
                <w:ilvl w:val="0"/>
                <w:numId w:val="10"/>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rsidR="00067DAD" w:rsidRDefault="00B60853" w:rsidP="00FC254F">
            <w:pPr>
              <w:numPr>
                <w:ilvl w:val="0"/>
                <w:numId w:val="10"/>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tc>
      </w:tr>
    </w:tbl>
    <w:p w:rsidR="00067DAD" w:rsidRDefault="00067DAD">
      <w:pPr>
        <w:sectPr w:rsidR="00067DAD" w:rsidSect="00B60853">
          <w:footerReference w:type="default" r:id="rId17"/>
          <w:pgSz w:w="11906" w:h="16838"/>
          <w:pgMar w:top="1418" w:right="1418" w:bottom="1418" w:left="1418" w:header="567" w:footer="596" w:gutter="0"/>
          <w:cols w:space="708"/>
          <w:docGrid w:linePitch="360"/>
        </w:sectPr>
      </w:pPr>
    </w:p>
    <w:p w:rsidR="00B60853" w:rsidRPr="00851E69" w:rsidRDefault="00B60853" w:rsidP="00851E69">
      <w:pPr>
        <w:spacing w:after="0"/>
        <w:jc w:val="right"/>
        <w:rPr>
          <w:rFonts w:ascii="Arial" w:hAnsi="Arial" w:cs="Arial"/>
          <w:sz w:val="18"/>
          <w:szCs w:val="18"/>
        </w:rPr>
      </w:pPr>
      <w:r w:rsidRPr="00590863">
        <w:rPr>
          <w:rFonts w:ascii="Arial" w:hAnsi="Arial" w:cs="Arial"/>
          <w:sz w:val="18"/>
          <w:szCs w:val="18"/>
        </w:rPr>
        <w:t>Obrazec št: 7</w:t>
      </w:r>
    </w:p>
    <w:p w:rsidR="00B60853" w:rsidRDefault="00B60853" w:rsidP="00B6085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r w:rsidR="00C10AC4">
        <w:rPr>
          <w:rFonts w:ascii="Arial" w:hAnsi="Arial" w:cs="Arial"/>
        </w:rPr>
        <w:t xml:space="preserve"> po kupoprodajni pogodbi</w:t>
      </w:r>
    </w:p>
    <w:p w:rsidR="00B60853" w:rsidRDefault="00B60853" w:rsidP="00B60853">
      <w:pPr>
        <w:spacing w:after="120"/>
        <w:rPr>
          <w:rFonts w:ascii="Arial" w:hAnsi="Arial" w:cs="Arial"/>
        </w:rPr>
      </w:pPr>
    </w:p>
    <w:p w:rsidR="00067DAD" w:rsidRDefault="00B60853">
      <w:pPr>
        <w:spacing w:before="225" w:after="225" w:line="240" w:lineRule="auto"/>
        <w:jc w:val="center"/>
      </w:pPr>
      <w:r>
        <w:rPr>
          <w:rFonts w:ascii="Arial" w:hAnsi="Arial" w:cs="Arial"/>
          <w:b/>
          <w:bCs/>
          <w:color w:val="000000"/>
          <w:sz w:val="24"/>
          <w:szCs w:val="24"/>
        </w:rPr>
        <w:t>MENIČNA IZJAVA</w:t>
      </w:r>
    </w:p>
    <w:p w:rsidR="00067DAD" w:rsidRDefault="00B60853">
      <w:pPr>
        <w:spacing w:before="225" w:after="225" w:line="240" w:lineRule="auto"/>
        <w:jc w:val="center"/>
      </w:pPr>
      <w:r>
        <w:rPr>
          <w:rFonts w:ascii="Arial" w:hAnsi="Arial" w:cs="Arial"/>
          <w:color w:val="000000"/>
          <w:sz w:val="21"/>
          <w:szCs w:val="21"/>
        </w:rPr>
        <w:t>s pooblastilom za izpolnitev in unovčenje menice</w:t>
      </w:r>
    </w:p>
    <w:p w:rsidR="00067DAD" w:rsidRDefault="00B60853">
      <w:pPr>
        <w:spacing w:before="225" w:after="225" w:line="240" w:lineRule="auto"/>
        <w:jc w:val="both"/>
      </w:pPr>
      <w:r>
        <w:rPr>
          <w:rFonts w:ascii="Arial" w:hAnsi="Arial" w:cs="Arial"/>
          <w:color w:val="000000"/>
          <w:sz w:val="18"/>
          <w:szCs w:val="18"/>
        </w:rPr>
        <w:t> </w:t>
      </w:r>
    </w:p>
    <w:p w:rsidR="00067DAD" w:rsidRDefault="00B60853">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r w:rsidR="00C10AC4">
        <w:rPr>
          <w:rFonts w:ascii="Arial" w:hAnsi="Arial" w:cs="Arial"/>
          <w:color w:val="000000"/>
          <w:sz w:val="18"/>
          <w:szCs w:val="18"/>
        </w:rPr>
        <w:t xml:space="preserve"> </w:t>
      </w:r>
      <w:r w:rsidR="00C10AC4" w:rsidRPr="00C10AC4">
        <w:rPr>
          <w:rFonts w:ascii="Arial" w:hAnsi="Arial" w:cs="Arial"/>
          <w:b/>
          <w:color w:val="000000"/>
          <w:sz w:val="18"/>
          <w:szCs w:val="18"/>
        </w:rPr>
        <w:t>JN 16-46/22</w:t>
      </w:r>
    </w:p>
    <w:p w:rsidR="00067DAD" w:rsidRDefault="00B60853">
      <w:pPr>
        <w:spacing w:before="225" w:after="225" w:line="240" w:lineRule="auto"/>
        <w:jc w:val="both"/>
      </w:pPr>
      <w:r>
        <w:rPr>
          <w:rFonts w:ascii="Arial" w:hAnsi="Arial" w:cs="Arial"/>
          <w:b/>
          <w:bCs/>
          <w:color w:val="000000"/>
          <w:sz w:val="18"/>
          <w:szCs w:val="18"/>
        </w:rPr>
        <w:t>VISOKOTLAČNI PARNI STERILIZATOR</w:t>
      </w:r>
      <w:r w:rsidR="00C10AC4">
        <w:rPr>
          <w:rFonts w:ascii="Arial" w:hAnsi="Arial" w:cs="Arial"/>
          <w:b/>
          <w:bCs/>
          <w:color w:val="000000"/>
          <w:sz w:val="18"/>
          <w:szCs w:val="18"/>
        </w:rPr>
        <w:t>,</w:t>
      </w:r>
    </w:p>
    <w:p w:rsidR="00067DAD" w:rsidRDefault="00B60853">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rsidR="00067DAD" w:rsidRDefault="00B60853">
      <w:pPr>
        <w:spacing w:before="225" w:after="225" w:line="240" w:lineRule="auto"/>
        <w:jc w:val="both"/>
      </w:pPr>
      <w:r>
        <w:rPr>
          <w:rFonts w:ascii="Arial" w:hAnsi="Arial" w:cs="Arial"/>
          <w:color w:val="000000"/>
          <w:sz w:val="18"/>
          <w:szCs w:val="18"/>
        </w:rPr>
        <w:t> </w:t>
      </w:r>
    </w:p>
    <w:p w:rsidR="00067DAD" w:rsidRDefault="00B60853">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 xml:space="preserve">10,00 % pogodbene vrednosti z DDV, kar znaša </w:t>
      </w:r>
      <w:r>
        <w:rPr>
          <w:rFonts w:ascii="Arial" w:hAnsi="Arial" w:cs="Arial"/>
          <w:b/>
          <w:bCs/>
          <w:color w:val="000000"/>
          <w:sz w:val="18"/>
          <w:szCs w:val="18"/>
          <w:u w:val="single"/>
        </w:rPr>
        <w:t>__________</w:t>
      </w:r>
    </w:p>
    <w:p w:rsidR="00067DAD" w:rsidRDefault="00B60853">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rsidR="00067DAD" w:rsidRDefault="00B60853">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rsidR="00067DAD" w:rsidRPr="00C10AC4" w:rsidRDefault="00B60853">
      <w:pPr>
        <w:spacing w:before="225" w:after="225" w:line="240" w:lineRule="auto"/>
        <w:jc w:val="both"/>
      </w:pPr>
      <w:r w:rsidRPr="00C10AC4">
        <w:rPr>
          <w:rFonts w:ascii="Arial" w:hAnsi="Arial" w:cs="Arial"/>
          <w:color w:val="000000"/>
          <w:sz w:val="18"/>
          <w:szCs w:val="18"/>
        </w:rPr>
        <w:t>Menica je unovčljiva pri: _______________</w:t>
      </w:r>
    </w:p>
    <w:p w:rsidR="00067DAD" w:rsidRPr="00C10AC4" w:rsidRDefault="00B60853">
      <w:pPr>
        <w:spacing w:before="225" w:after="225" w:line="240" w:lineRule="auto"/>
        <w:jc w:val="both"/>
      </w:pPr>
      <w:r w:rsidRPr="00C10AC4">
        <w:rPr>
          <w:rFonts w:ascii="Arial" w:hAnsi="Arial" w:cs="Arial"/>
          <w:color w:val="000000"/>
          <w:sz w:val="18"/>
          <w:szCs w:val="18"/>
        </w:rPr>
        <w:t>s transakcijskega računa (TRR): _______________</w:t>
      </w:r>
    </w:p>
    <w:p w:rsidR="00067DAD" w:rsidRDefault="00B60853">
      <w:pPr>
        <w:spacing w:before="225" w:after="225" w:line="240" w:lineRule="auto"/>
        <w:jc w:val="both"/>
      </w:pPr>
      <w:r>
        <w:rPr>
          <w:rFonts w:ascii="Arial" w:hAnsi="Arial" w:cs="Arial"/>
          <w:color w:val="000000"/>
          <w:sz w:val="18"/>
          <w:szCs w:val="18"/>
        </w:rPr>
        <w:t> </w:t>
      </w:r>
    </w:p>
    <w:p w:rsidR="00067DAD" w:rsidRDefault="00B60853">
      <w:pPr>
        <w:spacing w:before="225" w:after="225" w:line="240" w:lineRule="auto"/>
        <w:jc w:val="both"/>
      </w:pPr>
      <w:r>
        <w:rPr>
          <w:rFonts w:ascii="Arial" w:hAnsi="Arial" w:cs="Arial"/>
          <w:color w:val="000000"/>
          <w:sz w:val="18"/>
          <w:szCs w:val="18"/>
        </w:rPr>
        <w:t>Priloga: </w:t>
      </w:r>
    </w:p>
    <w:p w:rsidR="00067DAD" w:rsidRDefault="00B60853">
      <w:pPr>
        <w:spacing w:before="225" w:after="225" w:line="240" w:lineRule="auto"/>
        <w:jc w:val="both"/>
      </w:pPr>
      <w:r>
        <w:rPr>
          <w:rFonts w:ascii="Arial" w:hAnsi="Arial" w:cs="Arial"/>
          <w:color w:val="000000"/>
          <w:sz w:val="18"/>
          <w:szCs w:val="18"/>
        </w:rPr>
        <w:t>- bianco menica, podpisana in žigosana</w:t>
      </w:r>
    </w:p>
    <w:p w:rsidR="00067DAD" w:rsidRDefault="00B60853">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067DAD">
        <w:tc>
          <w:tcPr>
            <w:tcW w:w="2500" w:type="pct"/>
            <w:tcMar>
              <w:top w:w="75" w:type="dxa"/>
              <w:bottom w:w="75" w:type="dxa"/>
            </w:tcMar>
            <w:vAlign w:val="center"/>
          </w:tcPr>
          <w:p w:rsidR="00067DAD" w:rsidRDefault="00B60853">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067DAD" w:rsidRDefault="00B60853">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067DAD">
        <w:tc>
          <w:tcPr>
            <w:tcW w:w="2500" w:type="pct"/>
            <w:tcMar>
              <w:top w:w="75" w:type="dxa"/>
              <w:bottom w:w="75" w:type="dxa"/>
            </w:tcMar>
            <w:vAlign w:val="center"/>
          </w:tcPr>
          <w:p w:rsidR="00067DAD" w:rsidRDefault="00B60853">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067DAD" w:rsidRDefault="00067DAD"/>
          <w:p w:rsidR="00067DAD" w:rsidRDefault="00B60853">
            <w:pPr>
              <w:jc w:val="center"/>
            </w:pPr>
            <w:r>
              <w:rPr>
                <w:rFonts w:ascii="Arial" w:hAnsi="Arial" w:cs="Arial"/>
                <w:color w:val="A9A9A9"/>
                <w:position w:val="-2"/>
                <w:sz w:val="18"/>
                <w:szCs w:val="18"/>
              </w:rPr>
              <w:t>(žig in podpis)</w:t>
            </w:r>
          </w:p>
        </w:tc>
      </w:tr>
    </w:tbl>
    <w:p w:rsidR="00067DAD" w:rsidRDefault="00B60853">
      <w:pPr>
        <w:spacing w:before="225" w:after="225" w:line="240" w:lineRule="auto"/>
        <w:jc w:val="both"/>
      </w:pPr>
      <w:r>
        <w:rPr>
          <w:rFonts w:ascii="Arial" w:hAnsi="Arial" w:cs="Arial"/>
          <w:color w:val="000000"/>
          <w:sz w:val="18"/>
          <w:szCs w:val="18"/>
        </w:rPr>
        <w:t> </w:t>
      </w:r>
    </w:p>
    <w:p w:rsidR="00067DAD" w:rsidRDefault="00B60853">
      <w:pPr>
        <w:spacing w:before="225" w:after="225" w:line="240" w:lineRule="auto"/>
        <w:jc w:val="both"/>
      </w:pPr>
      <w:r>
        <w:rPr>
          <w:rFonts w:ascii="Arial" w:hAnsi="Arial" w:cs="Arial"/>
          <w:color w:val="000000"/>
          <w:sz w:val="18"/>
          <w:szCs w:val="18"/>
        </w:rPr>
        <w:t> </w:t>
      </w:r>
    </w:p>
    <w:p w:rsidR="00067DAD" w:rsidRDefault="00067DAD">
      <w:pPr>
        <w:sectPr w:rsidR="00067DAD" w:rsidSect="00B60853">
          <w:footerReference w:type="default" r:id="rId18"/>
          <w:pgSz w:w="11906" w:h="16838"/>
          <w:pgMar w:top="1418" w:right="1418" w:bottom="1418" w:left="1418" w:header="567" w:footer="596" w:gutter="0"/>
          <w:cols w:space="708"/>
          <w:docGrid w:linePitch="360"/>
        </w:sectPr>
      </w:pPr>
    </w:p>
    <w:p w:rsidR="00B60853" w:rsidRPr="00851E69" w:rsidRDefault="00B60853" w:rsidP="00851E69">
      <w:pPr>
        <w:spacing w:after="0"/>
        <w:jc w:val="right"/>
        <w:rPr>
          <w:rFonts w:ascii="Arial" w:hAnsi="Arial" w:cs="Arial"/>
          <w:sz w:val="18"/>
          <w:szCs w:val="18"/>
        </w:rPr>
      </w:pPr>
      <w:r w:rsidRPr="00590863">
        <w:rPr>
          <w:rFonts w:ascii="Arial" w:hAnsi="Arial" w:cs="Arial"/>
          <w:sz w:val="18"/>
          <w:szCs w:val="18"/>
        </w:rPr>
        <w:t>Obrazec št: 8</w:t>
      </w:r>
    </w:p>
    <w:p w:rsidR="00B60853" w:rsidRDefault="00B60853" w:rsidP="00B6085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r w:rsidR="00C10AC4">
        <w:rPr>
          <w:rFonts w:ascii="Arial" w:hAnsi="Arial" w:cs="Arial"/>
        </w:rPr>
        <w:t xml:space="preserve"> po vzdrževalni pogodbi</w:t>
      </w:r>
    </w:p>
    <w:p w:rsidR="00B60853" w:rsidRDefault="00B60853" w:rsidP="00B60853">
      <w:pPr>
        <w:spacing w:after="120"/>
        <w:rPr>
          <w:rFonts w:ascii="Arial" w:hAnsi="Arial" w:cs="Arial"/>
        </w:rPr>
      </w:pPr>
    </w:p>
    <w:p w:rsidR="00067DAD" w:rsidRDefault="00B60853">
      <w:pPr>
        <w:spacing w:before="225" w:after="225" w:line="240" w:lineRule="auto"/>
        <w:jc w:val="center"/>
      </w:pPr>
      <w:r>
        <w:rPr>
          <w:rFonts w:ascii="Arial" w:hAnsi="Arial" w:cs="Arial"/>
          <w:b/>
          <w:bCs/>
          <w:color w:val="000000"/>
          <w:sz w:val="24"/>
          <w:szCs w:val="24"/>
        </w:rPr>
        <w:t>MENIČNA IZJAVA</w:t>
      </w:r>
    </w:p>
    <w:p w:rsidR="00067DAD" w:rsidRDefault="00B60853">
      <w:pPr>
        <w:spacing w:before="225" w:after="225" w:line="240" w:lineRule="auto"/>
        <w:jc w:val="center"/>
      </w:pPr>
      <w:r>
        <w:rPr>
          <w:rFonts w:ascii="Arial" w:hAnsi="Arial" w:cs="Arial"/>
          <w:color w:val="000000"/>
          <w:sz w:val="21"/>
          <w:szCs w:val="21"/>
        </w:rPr>
        <w:t>s pooblastilom za izpolnitev in unovčenje menice</w:t>
      </w:r>
    </w:p>
    <w:p w:rsidR="00067DAD" w:rsidRDefault="00B60853">
      <w:pPr>
        <w:spacing w:before="225" w:after="225" w:line="240" w:lineRule="auto"/>
        <w:jc w:val="both"/>
      </w:pPr>
      <w:r>
        <w:rPr>
          <w:rFonts w:ascii="Arial" w:hAnsi="Arial" w:cs="Arial"/>
          <w:color w:val="000000"/>
          <w:sz w:val="18"/>
          <w:szCs w:val="18"/>
        </w:rPr>
        <w:t> </w:t>
      </w:r>
    </w:p>
    <w:p w:rsidR="00067DAD" w:rsidRDefault="00B60853">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r w:rsidR="00C10AC4">
        <w:rPr>
          <w:rFonts w:ascii="Arial" w:hAnsi="Arial" w:cs="Arial"/>
          <w:color w:val="000000"/>
          <w:sz w:val="18"/>
          <w:szCs w:val="18"/>
        </w:rPr>
        <w:t xml:space="preserve"> </w:t>
      </w:r>
      <w:r w:rsidR="00C10AC4" w:rsidRPr="00C10AC4">
        <w:rPr>
          <w:rFonts w:ascii="Arial" w:hAnsi="Arial" w:cs="Arial"/>
          <w:b/>
          <w:color w:val="000000"/>
          <w:sz w:val="18"/>
          <w:szCs w:val="18"/>
        </w:rPr>
        <w:t>JN 16-46/22</w:t>
      </w:r>
    </w:p>
    <w:p w:rsidR="00067DAD" w:rsidRDefault="00B60853">
      <w:pPr>
        <w:spacing w:before="225" w:after="225" w:line="240" w:lineRule="auto"/>
        <w:jc w:val="both"/>
      </w:pPr>
      <w:r>
        <w:rPr>
          <w:rFonts w:ascii="Arial" w:hAnsi="Arial" w:cs="Arial"/>
          <w:b/>
          <w:bCs/>
          <w:color w:val="000000"/>
          <w:sz w:val="18"/>
          <w:szCs w:val="18"/>
        </w:rPr>
        <w:t>VISOKOTLAČNI PARNI STERILIZATOR</w:t>
      </w:r>
    </w:p>
    <w:p w:rsidR="00067DAD" w:rsidRDefault="00B60853">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rsidR="00067DAD" w:rsidRDefault="00B60853">
      <w:pPr>
        <w:spacing w:before="225" w:after="225" w:line="240" w:lineRule="auto"/>
        <w:jc w:val="both"/>
      </w:pPr>
      <w:r>
        <w:rPr>
          <w:rFonts w:ascii="Arial" w:hAnsi="Arial" w:cs="Arial"/>
          <w:color w:val="000000"/>
          <w:sz w:val="18"/>
          <w:szCs w:val="18"/>
        </w:rPr>
        <w:t> </w:t>
      </w:r>
    </w:p>
    <w:p w:rsidR="00067DAD" w:rsidRDefault="00B60853">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10,00 % pogodbene vrednosti z DDV</w:t>
      </w:r>
      <w:r w:rsidR="00C10AC4">
        <w:rPr>
          <w:rFonts w:ascii="Arial" w:hAnsi="Arial" w:cs="Arial"/>
          <w:b/>
          <w:bCs/>
          <w:color w:val="000000"/>
          <w:sz w:val="18"/>
          <w:szCs w:val="18"/>
        </w:rPr>
        <w:t xml:space="preserve"> </w:t>
      </w:r>
      <w:r w:rsidR="00C10AC4" w:rsidRPr="006800C7">
        <w:rPr>
          <w:rFonts w:ascii="Arial" w:hAnsi="Arial" w:cs="Arial"/>
          <w:b/>
          <w:bCs/>
          <w:color w:val="000000"/>
          <w:sz w:val="18"/>
          <w:szCs w:val="18"/>
        </w:rPr>
        <w:t xml:space="preserve">(od </w:t>
      </w:r>
      <w:r w:rsidR="00C10AC4">
        <w:rPr>
          <w:rFonts w:ascii="Arial" w:hAnsi="Arial" w:cs="Arial"/>
          <w:b/>
          <w:bCs/>
          <w:color w:val="000000"/>
          <w:sz w:val="18"/>
          <w:szCs w:val="18"/>
        </w:rPr>
        <w:t>vrednosti kupoprodajne pogodbe)</w:t>
      </w:r>
      <w:r>
        <w:rPr>
          <w:rFonts w:ascii="Arial" w:hAnsi="Arial" w:cs="Arial"/>
          <w:b/>
          <w:bCs/>
          <w:color w:val="000000"/>
          <w:sz w:val="18"/>
          <w:szCs w:val="18"/>
        </w:rPr>
        <w:t xml:space="preserve">, kar znaša </w:t>
      </w:r>
      <w:r>
        <w:rPr>
          <w:rFonts w:ascii="Arial" w:hAnsi="Arial" w:cs="Arial"/>
          <w:b/>
          <w:bCs/>
          <w:color w:val="000000"/>
          <w:sz w:val="18"/>
          <w:szCs w:val="18"/>
          <w:u w:val="single"/>
        </w:rPr>
        <w:t>__________</w:t>
      </w:r>
    </w:p>
    <w:p w:rsidR="00067DAD" w:rsidRDefault="00B60853">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rsidR="00067DAD" w:rsidRDefault="00B60853">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rsidR="00067DAD" w:rsidRPr="00C10AC4" w:rsidRDefault="00B60853">
      <w:pPr>
        <w:spacing w:before="225" w:after="225" w:line="240" w:lineRule="auto"/>
        <w:jc w:val="both"/>
      </w:pPr>
      <w:r w:rsidRPr="00C10AC4">
        <w:rPr>
          <w:rFonts w:ascii="Arial" w:hAnsi="Arial" w:cs="Arial"/>
          <w:color w:val="000000"/>
          <w:sz w:val="18"/>
          <w:szCs w:val="18"/>
        </w:rPr>
        <w:t>Menica je unovčljiva pri: _______________</w:t>
      </w:r>
    </w:p>
    <w:p w:rsidR="00067DAD" w:rsidRPr="00C10AC4" w:rsidRDefault="00B60853">
      <w:pPr>
        <w:spacing w:before="225" w:after="225" w:line="240" w:lineRule="auto"/>
        <w:jc w:val="both"/>
      </w:pPr>
      <w:r w:rsidRPr="00C10AC4">
        <w:rPr>
          <w:rFonts w:ascii="Arial" w:hAnsi="Arial" w:cs="Arial"/>
          <w:color w:val="000000"/>
          <w:sz w:val="18"/>
          <w:szCs w:val="18"/>
        </w:rPr>
        <w:t>s transakcijskega računa (TRR): _______________</w:t>
      </w:r>
    </w:p>
    <w:p w:rsidR="00067DAD" w:rsidRDefault="00B60853">
      <w:pPr>
        <w:spacing w:before="225" w:after="225" w:line="240" w:lineRule="auto"/>
        <w:jc w:val="both"/>
      </w:pPr>
      <w:r>
        <w:rPr>
          <w:rFonts w:ascii="Arial" w:hAnsi="Arial" w:cs="Arial"/>
          <w:color w:val="000000"/>
          <w:sz w:val="18"/>
          <w:szCs w:val="18"/>
        </w:rPr>
        <w:t> </w:t>
      </w:r>
    </w:p>
    <w:p w:rsidR="00067DAD" w:rsidRDefault="00B60853">
      <w:pPr>
        <w:spacing w:before="225" w:after="225" w:line="240" w:lineRule="auto"/>
        <w:jc w:val="both"/>
      </w:pPr>
      <w:r>
        <w:rPr>
          <w:rFonts w:ascii="Arial" w:hAnsi="Arial" w:cs="Arial"/>
          <w:color w:val="000000"/>
          <w:sz w:val="18"/>
          <w:szCs w:val="18"/>
        </w:rPr>
        <w:t>Priloga: </w:t>
      </w:r>
    </w:p>
    <w:p w:rsidR="00067DAD" w:rsidRDefault="00B60853">
      <w:pPr>
        <w:spacing w:before="225" w:after="225" w:line="240" w:lineRule="auto"/>
        <w:jc w:val="both"/>
      </w:pPr>
      <w:r>
        <w:rPr>
          <w:rFonts w:ascii="Arial" w:hAnsi="Arial" w:cs="Arial"/>
          <w:color w:val="000000"/>
          <w:sz w:val="18"/>
          <w:szCs w:val="18"/>
        </w:rPr>
        <w:t>- bianco menica, podpisana in žigosana</w:t>
      </w:r>
    </w:p>
    <w:p w:rsidR="00067DAD" w:rsidRDefault="00B60853">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067DAD">
        <w:tc>
          <w:tcPr>
            <w:tcW w:w="2500" w:type="pct"/>
            <w:tcMar>
              <w:top w:w="75" w:type="dxa"/>
              <w:bottom w:w="75" w:type="dxa"/>
            </w:tcMar>
            <w:vAlign w:val="center"/>
          </w:tcPr>
          <w:p w:rsidR="00067DAD" w:rsidRDefault="00B60853">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067DAD" w:rsidRDefault="00B60853">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067DAD">
        <w:tc>
          <w:tcPr>
            <w:tcW w:w="2500" w:type="pct"/>
            <w:tcMar>
              <w:top w:w="75" w:type="dxa"/>
              <w:bottom w:w="75" w:type="dxa"/>
            </w:tcMar>
            <w:vAlign w:val="center"/>
          </w:tcPr>
          <w:p w:rsidR="00067DAD" w:rsidRDefault="00B60853">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067DAD" w:rsidRDefault="00067DAD"/>
          <w:p w:rsidR="00067DAD" w:rsidRDefault="00B60853">
            <w:pPr>
              <w:jc w:val="center"/>
            </w:pPr>
            <w:r>
              <w:rPr>
                <w:rFonts w:ascii="Arial" w:hAnsi="Arial" w:cs="Arial"/>
                <w:color w:val="A9A9A9"/>
                <w:position w:val="-2"/>
                <w:sz w:val="18"/>
                <w:szCs w:val="18"/>
              </w:rPr>
              <w:t>(žig in podpis)</w:t>
            </w:r>
          </w:p>
        </w:tc>
      </w:tr>
    </w:tbl>
    <w:p w:rsidR="00067DAD" w:rsidRDefault="00B60853">
      <w:pPr>
        <w:spacing w:before="225" w:after="225" w:line="240" w:lineRule="auto"/>
        <w:jc w:val="both"/>
      </w:pPr>
      <w:r>
        <w:rPr>
          <w:rFonts w:ascii="Arial" w:hAnsi="Arial" w:cs="Arial"/>
          <w:color w:val="000000"/>
          <w:sz w:val="18"/>
          <w:szCs w:val="18"/>
        </w:rPr>
        <w:t> </w:t>
      </w:r>
    </w:p>
    <w:p w:rsidR="00067DAD" w:rsidRDefault="00B60853">
      <w:pPr>
        <w:spacing w:before="225" w:after="225" w:line="240" w:lineRule="auto"/>
        <w:jc w:val="both"/>
      </w:pPr>
      <w:r>
        <w:rPr>
          <w:rFonts w:ascii="Arial" w:hAnsi="Arial" w:cs="Arial"/>
          <w:color w:val="000000"/>
          <w:sz w:val="18"/>
          <w:szCs w:val="18"/>
        </w:rPr>
        <w:t> </w:t>
      </w:r>
    </w:p>
    <w:p w:rsidR="00067DAD" w:rsidRDefault="00067DAD">
      <w:pPr>
        <w:sectPr w:rsidR="00067DAD" w:rsidSect="00B60853">
          <w:footerReference w:type="default" r:id="rId19"/>
          <w:pgSz w:w="11906" w:h="16838"/>
          <w:pgMar w:top="1418" w:right="1418" w:bottom="1418" w:left="1418" w:header="567" w:footer="596" w:gutter="0"/>
          <w:cols w:space="708"/>
          <w:docGrid w:linePitch="360"/>
        </w:sectPr>
      </w:pPr>
    </w:p>
    <w:p w:rsidR="00B60853" w:rsidRPr="00851E69" w:rsidRDefault="00B60853" w:rsidP="00851E69">
      <w:pPr>
        <w:spacing w:after="0"/>
        <w:jc w:val="right"/>
        <w:rPr>
          <w:rFonts w:ascii="Arial" w:hAnsi="Arial" w:cs="Arial"/>
          <w:sz w:val="18"/>
          <w:szCs w:val="18"/>
        </w:rPr>
      </w:pPr>
      <w:r w:rsidRPr="00590863">
        <w:rPr>
          <w:rFonts w:ascii="Arial" w:hAnsi="Arial" w:cs="Arial"/>
          <w:sz w:val="18"/>
          <w:szCs w:val="18"/>
        </w:rPr>
        <w:t>Obrazec št: 9</w:t>
      </w:r>
    </w:p>
    <w:p w:rsidR="00B60853" w:rsidRDefault="00B60853" w:rsidP="00B6085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w:t>
      </w:r>
      <w:r w:rsidR="00FC254F">
        <w:rPr>
          <w:rFonts w:ascii="Arial" w:hAnsi="Arial" w:cs="Arial"/>
        </w:rPr>
        <w:t xml:space="preserve"> v garancijski dobi</w:t>
      </w:r>
    </w:p>
    <w:p w:rsidR="00B60853" w:rsidRDefault="00B60853" w:rsidP="00B60853">
      <w:pPr>
        <w:spacing w:after="120"/>
        <w:rPr>
          <w:rFonts w:ascii="Arial" w:hAnsi="Arial" w:cs="Arial"/>
        </w:rPr>
      </w:pPr>
    </w:p>
    <w:p w:rsidR="00067DAD" w:rsidRDefault="00B60853">
      <w:pPr>
        <w:spacing w:before="225" w:after="225" w:line="240" w:lineRule="auto"/>
        <w:jc w:val="center"/>
      </w:pPr>
      <w:r>
        <w:rPr>
          <w:rFonts w:ascii="Arial" w:hAnsi="Arial" w:cs="Arial"/>
          <w:b/>
          <w:bCs/>
          <w:color w:val="000000"/>
          <w:sz w:val="24"/>
          <w:szCs w:val="24"/>
        </w:rPr>
        <w:t>MENIČNA IZJAVA</w:t>
      </w:r>
    </w:p>
    <w:p w:rsidR="00067DAD" w:rsidRDefault="00B60853">
      <w:pPr>
        <w:spacing w:before="225" w:after="225" w:line="240" w:lineRule="auto"/>
        <w:jc w:val="center"/>
      </w:pPr>
      <w:r>
        <w:rPr>
          <w:rFonts w:ascii="Arial" w:hAnsi="Arial" w:cs="Arial"/>
          <w:color w:val="000000"/>
          <w:sz w:val="21"/>
          <w:szCs w:val="21"/>
        </w:rPr>
        <w:t>s pooblastilom za izpolnitev in unovčenje menice</w:t>
      </w:r>
    </w:p>
    <w:p w:rsidR="00067DAD" w:rsidRDefault="00B60853">
      <w:pPr>
        <w:spacing w:before="225" w:after="225" w:line="240" w:lineRule="auto"/>
        <w:jc w:val="both"/>
      </w:pPr>
      <w:r>
        <w:rPr>
          <w:rFonts w:ascii="Arial" w:hAnsi="Arial" w:cs="Arial"/>
          <w:color w:val="000000"/>
          <w:sz w:val="18"/>
          <w:szCs w:val="18"/>
        </w:rPr>
        <w:t> </w:t>
      </w:r>
    </w:p>
    <w:p w:rsidR="00067DAD" w:rsidRDefault="00B60853">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r w:rsidR="00C10AC4" w:rsidRPr="00C10AC4">
        <w:t xml:space="preserve"> </w:t>
      </w:r>
      <w:r w:rsidR="00C10AC4" w:rsidRPr="00C10AC4">
        <w:rPr>
          <w:rFonts w:ascii="Arial" w:hAnsi="Arial" w:cs="Arial"/>
          <w:b/>
          <w:color w:val="000000"/>
          <w:sz w:val="18"/>
          <w:szCs w:val="18"/>
        </w:rPr>
        <w:t>JN 16-46/22</w:t>
      </w:r>
    </w:p>
    <w:p w:rsidR="00067DAD" w:rsidRDefault="00B60853">
      <w:pPr>
        <w:spacing w:before="225" w:after="225" w:line="240" w:lineRule="auto"/>
        <w:jc w:val="both"/>
      </w:pPr>
      <w:r>
        <w:rPr>
          <w:rFonts w:ascii="Arial" w:hAnsi="Arial" w:cs="Arial"/>
          <w:b/>
          <w:bCs/>
          <w:color w:val="000000"/>
          <w:sz w:val="18"/>
          <w:szCs w:val="18"/>
        </w:rPr>
        <w:t>VISOKOTLAČNI PARNI STERILIZATOR</w:t>
      </w:r>
    </w:p>
    <w:p w:rsidR="00067DAD" w:rsidRDefault="00B60853">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rsidR="00067DAD" w:rsidRDefault="00B60853">
      <w:pPr>
        <w:spacing w:before="225" w:after="225" w:line="240" w:lineRule="auto"/>
        <w:jc w:val="both"/>
      </w:pPr>
      <w:r>
        <w:rPr>
          <w:rFonts w:ascii="Arial" w:hAnsi="Arial" w:cs="Arial"/>
          <w:color w:val="000000"/>
          <w:sz w:val="18"/>
          <w:szCs w:val="18"/>
        </w:rPr>
        <w:t> </w:t>
      </w:r>
    </w:p>
    <w:p w:rsidR="00067DAD" w:rsidRDefault="00B60853">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5,00 % pogodbene vrednosti z DDV</w:t>
      </w:r>
      <w:r w:rsidR="00C10AC4" w:rsidRPr="00C10AC4">
        <w:rPr>
          <w:rFonts w:ascii="Arial" w:hAnsi="Arial" w:cs="Arial"/>
          <w:b/>
          <w:bCs/>
          <w:color w:val="000000"/>
          <w:sz w:val="18"/>
          <w:szCs w:val="18"/>
        </w:rPr>
        <w:t xml:space="preserve"> </w:t>
      </w:r>
      <w:r w:rsidR="00C10AC4">
        <w:rPr>
          <w:rFonts w:ascii="Arial" w:hAnsi="Arial" w:cs="Arial"/>
          <w:b/>
          <w:bCs/>
          <w:color w:val="000000"/>
          <w:sz w:val="18"/>
          <w:szCs w:val="18"/>
        </w:rPr>
        <w:t>(od vrednosti kupoprodajne pogodbe)</w:t>
      </w:r>
      <w:r>
        <w:rPr>
          <w:rFonts w:ascii="Arial" w:hAnsi="Arial" w:cs="Arial"/>
          <w:b/>
          <w:bCs/>
          <w:color w:val="000000"/>
          <w:sz w:val="18"/>
          <w:szCs w:val="18"/>
        </w:rPr>
        <w:t xml:space="preserve">, kar znaša </w:t>
      </w:r>
      <w:r>
        <w:rPr>
          <w:rFonts w:ascii="Arial" w:hAnsi="Arial" w:cs="Arial"/>
          <w:b/>
          <w:bCs/>
          <w:color w:val="000000"/>
          <w:sz w:val="18"/>
          <w:szCs w:val="18"/>
          <w:u w:val="single"/>
        </w:rPr>
        <w:t>__________</w:t>
      </w:r>
    </w:p>
    <w:p w:rsidR="00067DAD" w:rsidRDefault="00B60853">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rsidR="00067DAD" w:rsidRDefault="00B60853">
      <w:pPr>
        <w:spacing w:before="225" w:after="225" w:line="240" w:lineRule="auto"/>
        <w:jc w:val="both"/>
      </w:pPr>
      <w:r>
        <w:rPr>
          <w:rFonts w:ascii="Arial" w:hAnsi="Arial" w:cs="Arial"/>
          <w:color w:val="000000"/>
          <w:sz w:val="18"/>
          <w:szCs w:val="18"/>
        </w:rPr>
        <w:t>Menična izjava je veljavna od njenega podpisa do izteka roka veljavnosti zavarovanja za odpravo napak po predmetnem naročilu, t.j. najkasneje do ____________.</w:t>
      </w:r>
    </w:p>
    <w:p w:rsidR="00067DAD" w:rsidRPr="00C10AC4" w:rsidRDefault="00B60853">
      <w:pPr>
        <w:spacing w:before="225" w:after="225" w:line="240" w:lineRule="auto"/>
        <w:jc w:val="both"/>
      </w:pPr>
      <w:r w:rsidRPr="00C10AC4">
        <w:rPr>
          <w:rFonts w:ascii="Arial" w:hAnsi="Arial" w:cs="Arial"/>
          <w:color w:val="000000"/>
          <w:sz w:val="18"/>
          <w:szCs w:val="18"/>
        </w:rPr>
        <w:t>Menica je unovčljiva pri: _______________</w:t>
      </w:r>
    </w:p>
    <w:p w:rsidR="00067DAD" w:rsidRPr="00C10AC4" w:rsidRDefault="00B60853">
      <w:pPr>
        <w:spacing w:before="225" w:after="225" w:line="240" w:lineRule="auto"/>
        <w:jc w:val="both"/>
      </w:pPr>
      <w:r w:rsidRPr="00C10AC4">
        <w:rPr>
          <w:rFonts w:ascii="Arial" w:hAnsi="Arial" w:cs="Arial"/>
          <w:color w:val="000000"/>
          <w:sz w:val="18"/>
          <w:szCs w:val="18"/>
        </w:rPr>
        <w:t>s transakcijskega računa (TRR): _______________</w:t>
      </w:r>
    </w:p>
    <w:p w:rsidR="00067DAD" w:rsidRPr="00C10AC4" w:rsidRDefault="00B60853">
      <w:pPr>
        <w:spacing w:before="225" w:after="225" w:line="240" w:lineRule="auto"/>
        <w:jc w:val="both"/>
      </w:pPr>
      <w:r w:rsidRPr="00C10AC4">
        <w:rPr>
          <w:rFonts w:ascii="Arial" w:hAnsi="Arial" w:cs="Arial"/>
          <w:color w:val="000000"/>
          <w:sz w:val="18"/>
          <w:szCs w:val="18"/>
        </w:rPr>
        <w:t>Priloga: </w:t>
      </w:r>
    </w:p>
    <w:p w:rsidR="00067DAD" w:rsidRPr="00C10AC4" w:rsidRDefault="00B60853">
      <w:pPr>
        <w:spacing w:before="225" w:after="225" w:line="240" w:lineRule="auto"/>
        <w:jc w:val="both"/>
      </w:pPr>
      <w:r w:rsidRPr="00C10AC4">
        <w:rPr>
          <w:rFonts w:ascii="Arial" w:hAnsi="Arial" w:cs="Arial"/>
          <w:color w:val="000000"/>
          <w:sz w:val="18"/>
          <w:szCs w:val="18"/>
        </w:rPr>
        <w:t>- bianco menica, podpisana in žigosana</w:t>
      </w:r>
    </w:p>
    <w:p w:rsidR="00067DAD" w:rsidRPr="00C10AC4" w:rsidRDefault="00B60853">
      <w:pPr>
        <w:spacing w:before="225" w:after="225" w:line="240" w:lineRule="auto"/>
        <w:jc w:val="both"/>
      </w:pPr>
      <w:r w:rsidRPr="00C10AC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067DAD" w:rsidRPr="00C10AC4">
        <w:tc>
          <w:tcPr>
            <w:tcW w:w="2500" w:type="pct"/>
            <w:tcMar>
              <w:top w:w="75" w:type="dxa"/>
              <w:bottom w:w="75" w:type="dxa"/>
            </w:tcMar>
            <w:vAlign w:val="center"/>
          </w:tcPr>
          <w:p w:rsidR="00067DAD" w:rsidRPr="00C10AC4" w:rsidRDefault="00B60853">
            <w:r w:rsidRPr="00C10AC4">
              <w:rPr>
                <w:rFonts w:ascii="Arial" w:hAnsi="Arial" w:cs="Arial"/>
                <w:color w:val="000000"/>
                <w:position w:val="-2"/>
                <w:sz w:val="18"/>
                <w:szCs w:val="18"/>
              </w:rPr>
              <w:t>Kraj: _______________</w:t>
            </w:r>
          </w:p>
        </w:tc>
        <w:tc>
          <w:tcPr>
            <w:tcW w:w="0" w:type="auto"/>
            <w:tcMar>
              <w:top w:w="75" w:type="dxa"/>
              <w:bottom w:w="75" w:type="dxa"/>
            </w:tcMar>
            <w:vAlign w:val="center"/>
          </w:tcPr>
          <w:p w:rsidR="00067DAD" w:rsidRPr="00C10AC4" w:rsidRDefault="00B60853">
            <w:pPr>
              <w:jc w:val="center"/>
            </w:pPr>
            <w:r w:rsidRPr="00C10AC4">
              <w:rPr>
                <w:rFonts w:ascii="Arial" w:hAnsi="Arial" w:cs="Arial"/>
                <w:color w:val="000000"/>
                <w:position w:val="-2"/>
                <w:sz w:val="18"/>
                <w:szCs w:val="18"/>
              </w:rPr>
              <w:t>Izdajatelj menice: _______________</w:t>
            </w:r>
          </w:p>
        </w:tc>
      </w:tr>
      <w:tr w:rsidR="00067DAD">
        <w:tc>
          <w:tcPr>
            <w:tcW w:w="2500" w:type="pct"/>
            <w:tcMar>
              <w:top w:w="75" w:type="dxa"/>
              <w:bottom w:w="75" w:type="dxa"/>
            </w:tcMar>
            <w:vAlign w:val="center"/>
          </w:tcPr>
          <w:p w:rsidR="00067DAD" w:rsidRPr="00C10AC4" w:rsidRDefault="00B60853">
            <w:r w:rsidRPr="00C10AC4">
              <w:rPr>
                <w:rFonts w:ascii="Arial" w:hAnsi="Arial" w:cs="Arial"/>
                <w:color w:val="000000"/>
                <w:position w:val="-2"/>
                <w:sz w:val="18"/>
                <w:szCs w:val="18"/>
              </w:rPr>
              <w:t>Datum: _______________</w:t>
            </w:r>
          </w:p>
        </w:tc>
        <w:tc>
          <w:tcPr>
            <w:tcW w:w="0" w:type="auto"/>
            <w:tcMar>
              <w:top w:w="75" w:type="dxa"/>
              <w:bottom w:w="75" w:type="dxa"/>
            </w:tcMar>
            <w:vAlign w:val="center"/>
          </w:tcPr>
          <w:p w:rsidR="00067DAD" w:rsidRDefault="00067DAD"/>
          <w:p w:rsidR="00067DAD" w:rsidRDefault="00B60853">
            <w:pPr>
              <w:jc w:val="center"/>
            </w:pPr>
            <w:r>
              <w:rPr>
                <w:rFonts w:ascii="Arial" w:hAnsi="Arial" w:cs="Arial"/>
                <w:color w:val="A9A9A9"/>
                <w:position w:val="-2"/>
                <w:sz w:val="18"/>
                <w:szCs w:val="18"/>
              </w:rPr>
              <w:t>(žig in podpis)</w:t>
            </w:r>
          </w:p>
        </w:tc>
      </w:tr>
    </w:tbl>
    <w:p w:rsidR="00067DAD" w:rsidRDefault="00B60853">
      <w:pPr>
        <w:spacing w:before="225" w:after="225" w:line="240" w:lineRule="auto"/>
        <w:jc w:val="both"/>
      </w:pPr>
      <w:r>
        <w:rPr>
          <w:rFonts w:ascii="Arial" w:hAnsi="Arial" w:cs="Arial"/>
          <w:color w:val="000000"/>
          <w:sz w:val="18"/>
          <w:szCs w:val="18"/>
        </w:rPr>
        <w:t> </w:t>
      </w:r>
    </w:p>
    <w:p w:rsidR="00067DAD" w:rsidRDefault="00B60853">
      <w:pPr>
        <w:spacing w:before="225" w:after="225" w:line="240" w:lineRule="auto"/>
        <w:jc w:val="both"/>
      </w:pPr>
      <w:r>
        <w:rPr>
          <w:rFonts w:ascii="Arial" w:hAnsi="Arial" w:cs="Arial"/>
          <w:color w:val="000000"/>
          <w:sz w:val="18"/>
          <w:szCs w:val="18"/>
        </w:rPr>
        <w:t> </w:t>
      </w:r>
    </w:p>
    <w:p w:rsidR="00067DAD" w:rsidRDefault="00067DAD">
      <w:pPr>
        <w:sectPr w:rsidR="00067DAD" w:rsidSect="00B60853">
          <w:footerReference w:type="default" r:id="rId20"/>
          <w:pgSz w:w="11906" w:h="16838"/>
          <w:pgMar w:top="1418" w:right="1418" w:bottom="1418" w:left="1418" w:header="567" w:footer="596" w:gutter="0"/>
          <w:cols w:space="708"/>
          <w:docGrid w:linePitch="360"/>
        </w:sectPr>
      </w:pPr>
    </w:p>
    <w:p w:rsidR="00B60853" w:rsidRPr="00851E69" w:rsidRDefault="00B60853" w:rsidP="00851E69">
      <w:pPr>
        <w:spacing w:after="0"/>
        <w:jc w:val="right"/>
        <w:rPr>
          <w:rFonts w:ascii="Arial" w:hAnsi="Arial" w:cs="Arial"/>
          <w:sz w:val="18"/>
          <w:szCs w:val="18"/>
        </w:rPr>
      </w:pPr>
      <w:r w:rsidRPr="00590863">
        <w:rPr>
          <w:rFonts w:ascii="Arial" w:hAnsi="Arial" w:cs="Arial"/>
          <w:sz w:val="18"/>
          <w:szCs w:val="18"/>
        </w:rPr>
        <w:t>Obrazec št: 10</w:t>
      </w:r>
    </w:p>
    <w:p w:rsidR="00B60853" w:rsidRDefault="00B60853" w:rsidP="00B6085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rsidR="00B60853" w:rsidRDefault="00B60853" w:rsidP="00B60853">
      <w:pPr>
        <w:spacing w:after="120"/>
        <w:rPr>
          <w:rFonts w:ascii="Arial" w:hAnsi="Arial" w:cs="Arial"/>
        </w:rPr>
      </w:pPr>
    </w:p>
    <w:p w:rsidR="00067DAD" w:rsidRDefault="00B60853">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rsidR="00067DAD" w:rsidRDefault="00B60853">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067DAD">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67DAD" w:rsidRDefault="00B60853">
            <w:pPr>
              <w:spacing w:before="135" w:after="135"/>
              <w:jc w:val="both"/>
              <w:textAlignment w:val="center"/>
            </w:pPr>
            <w:r>
              <w:rPr>
                <w:rFonts w:ascii="Arial" w:hAnsi="Arial" w:cs="Arial"/>
                <w:b/>
                <w:bCs/>
                <w:color w:val="000000"/>
                <w:position w:val="-2"/>
                <w:sz w:val="18"/>
                <w:szCs w:val="18"/>
              </w:rPr>
              <w:t>Ime in priimek</w:t>
            </w:r>
          </w:p>
          <w:p w:rsidR="00067DAD" w:rsidRDefault="00B60853">
            <w:pPr>
              <w:spacing w:before="135" w:after="135"/>
              <w:jc w:val="both"/>
              <w:textAlignment w:val="center"/>
            </w:pPr>
            <w:r>
              <w:rPr>
                <w:rFonts w:ascii="Arial" w:hAnsi="Arial" w:cs="Arial"/>
                <w:b/>
                <w:bCs/>
                <w:color w:val="000000"/>
                <w:position w:val="-2"/>
                <w:sz w:val="18"/>
                <w:szCs w:val="18"/>
              </w:rPr>
              <w:t>ali</w:t>
            </w:r>
          </w:p>
          <w:p w:rsidR="00067DAD" w:rsidRDefault="00B60853">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67DAD" w:rsidRDefault="00B60853">
            <w:pPr>
              <w:spacing w:before="135" w:after="135"/>
              <w:jc w:val="both"/>
              <w:textAlignment w:val="center"/>
            </w:pPr>
            <w:r>
              <w:rPr>
                <w:rFonts w:ascii="Arial" w:hAnsi="Arial" w:cs="Arial"/>
                <w:b/>
                <w:bCs/>
                <w:color w:val="000000"/>
                <w:position w:val="-2"/>
                <w:sz w:val="18"/>
                <w:szCs w:val="18"/>
              </w:rPr>
              <w:t>Naslov prebivališča</w:t>
            </w:r>
          </w:p>
          <w:p w:rsidR="00067DAD" w:rsidRDefault="00B60853">
            <w:pPr>
              <w:spacing w:before="135" w:after="135"/>
              <w:jc w:val="both"/>
              <w:textAlignment w:val="center"/>
            </w:pPr>
            <w:r>
              <w:rPr>
                <w:rFonts w:ascii="Arial" w:hAnsi="Arial" w:cs="Arial"/>
                <w:b/>
                <w:bCs/>
                <w:color w:val="000000"/>
                <w:position w:val="-2"/>
                <w:sz w:val="18"/>
                <w:szCs w:val="18"/>
              </w:rPr>
              <w:t>ali</w:t>
            </w:r>
          </w:p>
          <w:p w:rsidR="00067DAD" w:rsidRDefault="00B60853">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67DAD" w:rsidRDefault="00B60853">
            <w:pPr>
              <w:spacing w:before="135" w:after="135"/>
              <w:jc w:val="both"/>
              <w:textAlignment w:val="center"/>
            </w:pPr>
            <w:r>
              <w:rPr>
                <w:rFonts w:ascii="Arial" w:hAnsi="Arial" w:cs="Arial"/>
                <w:b/>
                <w:bCs/>
                <w:color w:val="000000"/>
                <w:position w:val="-2"/>
                <w:sz w:val="18"/>
                <w:szCs w:val="18"/>
              </w:rPr>
              <w:t>Delež lastništva</w:t>
            </w:r>
          </w:p>
          <w:p w:rsidR="00067DAD" w:rsidRDefault="00B60853">
            <w:pPr>
              <w:spacing w:before="135" w:after="135"/>
              <w:jc w:val="both"/>
              <w:textAlignment w:val="center"/>
            </w:pPr>
            <w:r>
              <w:rPr>
                <w:rFonts w:ascii="Arial" w:hAnsi="Arial" w:cs="Arial"/>
                <w:b/>
                <w:bCs/>
                <w:color w:val="000000"/>
                <w:position w:val="-2"/>
                <w:sz w:val="18"/>
                <w:szCs w:val="18"/>
              </w:rPr>
              <w:t>ali</w:t>
            </w:r>
          </w:p>
          <w:p w:rsidR="00067DAD" w:rsidRDefault="00B60853">
            <w:pPr>
              <w:spacing w:before="135" w:after="135"/>
              <w:jc w:val="both"/>
              <w:textAlignment w:val="center"/>
            </w:pPr>
            <w:r>
              <w:rPr>
                <w:rFonts w:ascii="Arial" w:hAnsi="Arial" w:cs="Arial"/>
                <w:b/>
                <w:bCs/>
                <w:color w:val="000000"/>
                <w:position w:val="-2"/>
                <w:sz w:val="18"/>
                <w:szCs w:val="18"/>
              </w:rPr>
              <w:t>Delež lastništva gospodarskega subjekta</w:t>
            </w:r>
          </w:p>
        </w:tc>
      </w:tr>
      <w:tr w:rsidR="00067DAD">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67DAD" w:rsidRDefault="00B6085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67DAD" w:rsidRDefault="00B6085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67DAD" w:rsidRDefault="00B60853">
            <w:pPr>
              <w:spacing w:before="135" w:after="135"/>
              <w:jc w:val="both"/>
              <w:textAlignment w:val="center"/>
            </w:pPr>
            <w:r>
              <w:rPr>
                <w:rFonts w:ascii="Arial" w:hAnsi="Arial" w:cs="Arial"/>
                <w:color w:val="000000"/>
                <w:position w:val="-2"/>
                <w:sz w:val="18"/>
                <w:szCs w:val="18"/>
              </w:rPr>
              <w:t> </w:t>
            </w:r>
          </w:p>
        </w:tc>
      </w:tr>
      <w:tr w:rsidR="00067DAD">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67DAD" w:rsidRDefault="00B6085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67DAD" w:rsidRDefault="00B6085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67DAD" w:rsidRDefault="00B60853">
            <w:pPr>
              <w:spacing w:before="135" w:after="135"/>
              <w:jc w:val="both"/>
              <w:textAlignment w:val="center"/>
            </w:pPr>
            <w:r>
              <w:rPr>
                <w:rFonts w:ascii="Arial" w:hAnsi="Arial" w:cs="Arial"/>
                <w:color w:val="000000"/>
                <w:position w:val="-2"/>
                <w:sz w:val="18"/>
                <w:szCs w:val="18"/>
              </w:rPr>
              <w:t> </w:t>
            </w:r>
          </w:p>
        </w:tc>
      </w:tr>
      <w:tr w:rsidR="00067DAD">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67DAD" w:rsidRDefault="00B6085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67DAD" w:rsidRDefault="00B6085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67DAD" w:rsidRDefault="00B60853">
            <w:pPr>
              <w:spacing w:before="135" w:after="135"/>
              <w:jc w:val="both"/>
              <w:textAlignment w:val="center"/>
            </w:pPr>
            <w:r>
              <w:rPr>
                <w:rFonts w:ascii="Arial" w:hAnsi="Arial" w:cs="Arial"/>
                <w:color w:val="000000"/>
                <w:position w:val="-2"/>
                <w:sz w:val="18"/>
                <w:szCs w:val="18"/>
              </w:rPr>
              <w:t> </w:t>
            </w:r>
          </w:p>
        </w:tc>
      </w:tr>
      <w:tr w:rsidR="00067DAD">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67DAD" w:rsidRDefault="00B6085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67DAD" w:rsidRDefault="00B6085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67DAD" w:rsidRDefault="00B60853">
            <w:pPr>
              <w:spacing w:before="135" w:after="135"/>
              <w:jc w:val="both"/>
              <w:textAlignment w:val="center"/>
            </w:pPr>
            <w:r>
              <w:rPr>
                <w:rFonts w:ascii="Arial" w:hAnsi="Arial" w:cs="Arial"/>
                <w:color w:val="000000"/>
                <w:position w:val="-2"/>
                <w:sz w:val="18"/>
                <w:szCs w:val="18"/>
              </w:rPr>
              <w:t> </w:t>
            </w:r>
          </w:p>
        </w:tc>
      </w:tr>
    </w:tbl>
    <w:p w:rsidR="00067DAD" w:rsidRDefault="00B60853">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067DAD">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67DAD" w:rsidRDefault="00B60853">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67DAD" w:rsidRDefault="00B60853">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67DAD" w:rsidRDefault="00B60853">
            <w:pPr>
              <w:spacing w:before="135" w:after="135"/>
              <w:jc w:val="both"/>
              <w:textAlignment w:val="center"/>
            </w:pPr>
            <w:r>
              <w:rPr>
                <w:rFonts w:ascii="Arial" w:hAnsi="Arial" w:cs="Arial"/>
                <w:b/>
                <w:bCs/>
                <w:color w:val="000000"/>
                <w:position w:val="-2"/>
                <w:sz w:val="18"/>
                <w:szCs w:val="18"/>
              </w:rPr>
              <w:t>Delež lastništva gospodarskega subjekta</w:t>
            </w:r>
          </w:p>
        </w:tc>
      </w:tr>
      <w:tr w:rsidR="00067DAD">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67DAD" w:rsidRDefault="00B6085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67DAD" w:rsidRDefault="00B6085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67DAD" w:rsidRDefault="00B60853">
            <w:pPr>
              <w:spacing w:before="135" w:after="135"/>
              <w:jc w:val="both"/>
              <w:textAlignment w:val="center"/>
            </w:pPr>
            <w:r>
              <w:rPr>
                <w:rFonts w:ascii="Arial" w:hAnsi="Arial" w:cs="Arial"/>
                <w:color w:val="000000"/>
                <w:position w:val="-2"/>
                <w:sz w:val="18"/>
                <w:szCs w:val="18"/>
              </w:rPr>
              <w:t> </w:t>
            </w:r>
          </w:p>
        </w:tc>
      </w:tr>
      <w:tr w:rsidR="00067DAD">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67DAD" w:rsidRDefault="00B6085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67DAD" w:rsidRDefault="00B6085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67DAD" w:rsidRDefault="00B60853">
            <w:pPr>
              <w:spacing w:before="135" w:after="135"/>
              <w:jc w:val="both"/>
              <w:textAlignment w:val="center"/>
            </w:pPr>
            <w:r>
              <w:rPr>
                <w:rFonts w:ascii="Arial" w:hAnsi="Arial" w:cs="Arial"/>
                <w:color w:val="000000"/>
                <w:position w:val="-2"/>
                <w:sz w:val="18"/>
                <w:szCs w:val="18"/>
              </w:rPr>
              <w:t> </w:t>
            </w:r>
          </w:p>
        </w:tc>
      </w:tr>
      <w:tr w:rsidR="00067DAD">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67DAD" w:rsidRDefault="00B6085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67DAD" w:rsidRDefault="00B6085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67DAD" w:rsidRDefault="00B60853">
            <w:pPr>
              <w:spacing w:before="135" w:after="135"/>
              <w:jc w:val="both"/>
              <w:textAlignment w:val="center"/>
            </w:pPr>
            <w:r>
              <w:rPr>
                <w:rFonts w:ascii="Arial" w:hAnsi="Arial" w:cs="Arial"/>
                <w:color w:val="000000"/>
                <w:position w:val="-2"/>
                <w:sz w:val="18"/>
                <w:szCs w:val="18"/>
              </w:rPr>
              <w:t> </w:t>
            </w:r>
          </w:p>
        </w:tc>
      </w:tr>
      <w:tr w:rsidR="00067DAD">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67DAD" w:rsidRDefault="00B6085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67DAD" w:rsidRDefault="00B6085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67DAD" w:rsidRDefault="00B60853">
            <w:pPr>
              <w:spacing w:before="135" w:after="135"/>
              <w:jc w:val="both"/>
              <w:textAlignment w:val="center"/>
            </w:pPr>
            <w:r>
              <w:rPr>
                <w:rFonts w:ascii="Arial" w:hAnsi="Arial" w:cs="Arial"/>
                <w:color w:val="000000"/>
                <w:position w:val="-2"/>
                <w:sz w:val="18"/>
                <w:szCs w:val="18"/>
              </w:rPr>
              <w:t> </w:t>
            </w:r>
          </w:p>
        </w:tc>
      </w:tr>
    </w:tbl>
    <w:p w:rsidR="00067DAD" w:rsidRDefault="00B60853">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067DAD">
        <w:tc>
          <w:tcPr>
            <w:tcW w:w="4080" w:type="dxa"/>
            <w:tcMar>
              <w:top w:w="75" w:type="dxa"/>
              <w:bottom w:w="75" w:type="dxa"/>
            </w:tcMar>
            <w:vAlign w:val="center"/>
          </w:tcPr>
          <w:p w:rsidR="00067DAD" w:rsidRDefault="00B60853">
            <w:r>
              <w:rPr>
                <w:rFonts w:ascii="Arial" w:hAnsi="Arial" w:cs="Arial"/>
                <w:color w:val="000000"/>
                <w:position w:val="-2"/>
                <w:sz w:val="18"/>
                <w:szCs w:val="18"/>
              </w:rPr>
              <w:t>Kraj in datum:</w:t>
            </w:r>
          </w:p>
        </w:tc>
        <w:tc>
          <w:tcPr>
            <w:tcW w:w="0" w:type="auto"/>
            <w:tcMar>
              <w:top w:w="75" w:type="dxa"/>
              <w:bottom w:w="75" w:type="dxa"/>
            </w:tcMar>
            <w:vAlign w:val="center"/>
          </w:tcPr>
          <w:p w:rsidR="00067DAD" w:rsidRDefault="00B60853">
            <w:r>
              <w:rPr>
                <w:rFonts w:ascii="Arial" w:hAnsi="Arial" w:cs="Arial"/>
                <w:color w:val="000000"/>
                <w:position w:val="-2"/>
                <w:sz w:val="18"/>
                <w:szCs w:val="18"/>
              </w:rPr>
              <w:t>Ime in priimek: _____________________</w:t>
            </w:r>
          </w:p>
        </w:tc>
      </w:tr>
      <w:tr w:rsidR="00067DAD">
        <w:tc>
          <w:tcPr>
            <w:tcW w:w="4080" w:type="dxa"/>
            <w:tcMar>
              <w:top w:w="75" w:type="dxa"/>
              <w:bottom w:w="75" w:type="dxa"/>
            </w:tcMar>
            <w:vAlign w:val="center"/>
          </w:tcPr>
          <w:p w:rsidR="00067DAD" w:rsidRDefault="00B60853">
            <w:r>
              <w:rPr>
                <w:rFonts w:ascii="Arial" w:hAnsi="Arial" w:cs="Arial"/>
                <w:color w:val="000000"/>
                <w:position w:val="-2"/>
                <w:sz w:val="18"/>
                <w:szCs w:val="18"/>
              </w:rPr>
              <w:t> </w:t>
            </w:r>
          </w:p>
        </w:tc>
        <w:tc>
          <w:tcPr>
            <w:tcW w:w="0" w:type="auto"/>
            <w:tcMar>
              <w:top w:w="75" w:type="dxa"/>
              <w:bottom w:w="75" w:type="dxa"/>
            </w:tcMar>
            <w:vAlign w:val="center"/>
          </w:tcPr>
          <w:p w:rsidR="00067DAD" w:rsidRDefault="00B60853">
            <w:pPr>
              <w:jc w:val="center"/>
            </w:pPr>
            <w:r>
              <w:rPr>
                <w:rFonts w:ascii="Arial" w:hAnsi="Arial" w:cs="Arial"/>
                <w:color w:val="000000"/>
                <w:position w:val="-2"/>
                <w:sz w:val="18"/>
                <w:szCs w:val="18"/>
              </w:rPr>
              <w:t>(žig in podpis)</w:t>
            </w:r>
          </w:p>
        </w:tc>
      </w:tr>
    </w:tbl>
    <w:p w:rsidR="00067DAD" w:rsidRDefault="00B60853">
      <w:pPr>
        <w:spacing w:before="225" w:after="225" w:line="240" w:lineRule="auto"/>
        <w:jc w:val="both"/>
      </w:pPr>
      <w:r>
        <w:rPr>
          <w:rFonts w:ascii="Arial" w:hAnsi="Arial" w:cs="Arial"/>
          <w:color w:val="000000"/>
          <w:sz w:val="18"/>
          <w:szCs w:val="18"/>
        </w:rPr>
        <w:t> </w:t>
      </w:r>
    </w:p>
    <w:p w:rsidR="00067DAD" w:rsidRDefault="00B60853">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rsidR="00067DAD" w:rsidRDefault="00067DAD">
      <w:pPr>
        <w:sectPr w:rsidR="00067DAD" w:rsidSect="00B60853">
          <w:footerReference w:type="default" r:id="rId21"/>
          <w:pgSz w:w="11906" w:h="16838"/>
          <w:pgMar w:top="1418" w:right="1418" w:bottom="1418" w:left="1418" w:header="567" w:footer="596" w:gutter="0"/>
          <w:cols w:space="708"/>
          <w:docGrid w:linePitch="360"/>
        </w:sectPr>
      </w:pPr>
    </w:p>
    <w:p w:rsidR="00B60853" w:rsidRPr="00116091" w:rsidRDefault="00B60853" w:rsidP="00B60853">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t>Vzorec pogodbe</w:t>
      </w:r>
    </w:p>
    <w:p w:rsidR="00B60853" w:rsidRDefault="00B60853" w:rsidP="00B60853">
      <w:pPr>
        <w:rPr>
          <w:rFonts w:ascii="Arial" w:hAnsi="Arial" w:cs="Arial"/>
        </w:rPr>
      </w:pPr>
    </w:p>
    <w:p w:rsidR="00FC254F" w:rsidRDefault="00FC254F" w:rsidP="00FC254F">
      <w:pPr>
        <w:spacing w:before="224" w:after="224" w:line="240" w:lineRule="auto"/>
        <w:jc w:val="center"/>
        <w:outlineLvl w:val="1"/>
      </w:pPr>
      <w:r>
        <w:rPr>
          <w:rFonts w:ascii="Arial" w:hAnsi="Arial" w:cs="Arial"/>
          <w:b/>
          <w:bCs/>
          <w:color w:val="000000"/>
          <w:sz w:val="27"/>
          <w:szCs w:val="27"/>
        </w:rPr>
        <w:t>POGODBA O DOBAVI MEDICINSKE OPREME</w:t>
      </w:r>
    </w:p>
    <w:p w:rsidR="00FC254F" w:rsidRDefault="00FC254F" w:rsidP="00FC254F">
      <w:pPr>
        <w:spacing w:before="225" w:after="225" w:line="240" w:lineRule="auto"/>
        <w:jc w:val="center"/>
      </w:pPr>
      <w:r>
        <w:rPr>
          <w:rFonts w:ascii="Arial" w:hAnsi="Arial" w:cs="Arial"/>
          <w:color w:val="000000"/>
          <w:sz w:val="18"/>
          <w:szCs w:val="18"/>
        </w:rPr>
        <w:t>sklenjena med</w:t>
      </w:r>
    </w:p>
    <w:p w:rsidR="00FC254F" w:rsidRDefault="00FC254F" w:rsidP="00FC254F">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49"/>
      </w:tblGrid>
      <w:tr w:rsidR="00FC254F" w:rsidTr="00202A15">
        <w:tc>
          <w:tcPr>
            <w:tcW w:w="3300" w:type="dxa"/>
            <w:tcMar>
              <w:top w:w="0" w:type="auto"/>
              <w:bottom w:w="0" w:type="auto"/>
            </w:tcMar>
            <w:vAlign w:val="center"/>
          </w:tcPr>
          <w:p w:rsidR="00FC254F" w:rsidRDefault="00FC254F" w:rsidP="00202A15">
            <w:r>
              <w:rPr>
                <w:rFonts w:ascii="Arial" w:hAnsi="Arial" w:cs="Arial"/>
                <w:color w:val="000000"/>
                <w:position w:val="-2"/>
                <w:sz w:val="18"/>
                <w:szCs w:val="18"/>
              </w:rPr>
              <w:t>Matična številka:</w:t>
            </w:r>
          </w:p>
        </w:tc>
        <w:tc>
          <w:tcPr>
            <w:tcW w:w="0" w:type="auto"/>
            <w:tcMar>
              <w:top w:w="0" w:type="auto"/>
              <w:bottom w:w="0" w:type="auto"/>
            </w:tcMar>
            <w:vAlign w:val="center"/>
          </w:tcPr>
          <w:p w:rsidR="00FC254F" w:rsidRDefault="00FC254F" w:rsidP="00202A15">
            <w:r>
              <w:rPr>
                <w:rFonts w:ascii="Arial" w:hAnsi="Arial" w:cs="Arial"/>
                <w:color w:val="000000"/>
                <w:position w:val="-2"/>
                <w:sz w:val="18"/>
                <w:szCs w:val="18"/>
              </w:rPr>
              <w:t>5054621000</w:t>
            </w:r>
          </w:p>
        </w:tc>
      </w:tr>
      <w:tr w:rsidR="00FC254F" w:rsidTr="00202A15">
        <w:tc>
          <w:tcPr>
            <w:tcW w:w="3300" w:type="dxa"/>
            <w:tcMar>
              <w:top w:w="0" w:type="auto"/>
              <w:bottom w:w="0" w:type="auto"/>
            </w:tcMar>
            <w:vAlign w:val="center"/>
          </w:tcPr>
          <w:p w:rsidR="00FC254F" w:rsidRDefault="00FC254F" w:rsidP="00202A15">
            <w:r>
              <w:rPr>
                <w:rFonts w:ascii="Arial" w:hAnsi="Arial" w:cs="Arial"/>
                <w:color w:val="000000"/>
                <w:position w:val="-2"/>
                <w:sz w:val="18"/>
                <w:szCs w:val="18"/>
              </w:rPr>
              <w:t>Identifikacijska številka (ID za DDV):</w:t>
            </w:r>
          </w:p>
        </w:tc>
        <w:tc>
          <w:tcPr>
            <w:tcW w:w="0" w:type="auto"/>
            <w:tcMar>
              <w:top w:w="0" w:type="auto"/>
              <w:bottom w:w="0" w:type="auto"/>
            </w:tcMar>
            <w:vAlign w:val="center"/>
          </w:tcPr>
          <w:p w:rsidR="00FC254F" w:rsidRDefault="00FC254F" w:rsidP="00202A15">
            <w:r>
              <w:rPr>
                <w:rFonts w:ascii="Arial" w:hAnsi="Arial" w:cs="Arial"/>
                <w:color w:val="000000"/>
                <w:position w:val="-2"/>
                <w:sz w:val="18"/>
                <w:szCs w:val="18"/>
              </w:rPr>
              <w:t>SI 82657106</w:t>
            </w:r>
          </w:p>
        </w:tc>
      </w:tr>
      <w:tr w:rsidR="00FC254F" w:rsidTr="00202A15">
        <w:tc>
          <w:tcPr>
            <w:tcW w:w="3300" w:type="dxa"/>
            <w:tcMar>
              <w:top w:w="0" w:type="auto"/>
              <w:bottom w:w="0" w:type="auto"/>
            </w:tcMar>
            <w:vAlign w:val="center"/>
          </w:tcPr>
          <w:p w:rsidR="00FC254F" w:rsidRDefault="00FC254F" w:rsidP="00202A15">
            <w:r>
              <w:rPr>
                <w:rFonts w:ascii="Arial" w:hAnsi="Arial" w:cs="Arial"/>
                <w:color w:val="000000"/>
                <w:position w:val="-2"/>
                <w:sz w:val="18"/>
                <w:szCs w:val="18"/>
              </w:rPr>
              <w:t>Transakcijski račun (TRR):</w:t>
            </w:r>
          </w:p>
        </w:tc>
        <w:tc>
          <w:tcPr>
            <w:tcW w:w="0" w:type="auto"/>
            <w:tcMar>
              <w:top w:w="0" w:type="auto"/>
              <w:bottom w:w="0" w:type="auto"/>
            </w:tcMar>
            <w:vAlign w:val="center"/>
          </w:tcPr>
          <w:p w:rsidR="00FC254F" w:rsidRDefault="00FC254F" w:rsidP="00202A15">
            <w:r>
              <w:rPr>
                <w:rFonts w:ascii="Arial" w:hAnsi="Arial" w:cs="Arial"/>
                <w:color w:val="000000"/>
                <w:position w:val="-2"/>
                <w:sz w:val="18"/>
                <w:szCs w:val="18"/>
              </w:rPr>
              <w:t>SI56 0110 0603 0278 379</w:t>
            </w:r>
          </w:p>
        </w:tc>
      </w:tr>
    </w:tbl>
    <w:p w:rsidR="00FC254F" w:rsidRDefault="00FC254F" w:rsidP="00FC254F"/>
    <w:p w:rsidR="00FC254F" w:rsidRDefault="00FC254F" w:rsidP="00FC254F">
      <w:pPr>
        <w:spacing w:before="225" w:after="225" w:line="240" w:lineRule="auto"/>
        <w:jc w:val="center"/>
      </w:pPr>
      <w:r>
        <w:rPr>
          <w:rFonts w:ascii="Arial" w:hAnsi="Arial" w:cs="Arial"/>
          <w:color w:val="000000"/>
          <w:sz w:val="18"/>
          <w:szCs w:val="18"/>
        </w:rPr>
        <w:t>in</w:t>
      </w:r>
    </w:p>
    <w:p w:rsidR="00FC254F" w:rsidRDefault="00FC254F" w:rsidP="00FC254F">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FC254F" w:rsidTr="00202A15">
        <w:tc>
          <w:tcPr>
            <w:tcW w:w="3300" w:type="dxa"/>
            <w:tcMar>
              <w:top w:w="0" w:type="auto"/>
              <w:bottom w:w="0" w:type="auto"/>
            </w:tcMar>
            <w:vAlign w:val="center"/>
          </w:tcPr>
          <w:p w:rsidR="00FC254F" w:rsidRDefault="00FC254F" w:rsidP="00202A15">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rsidR="00FC254F" w:rsidRDefault="00FC254F" w:rsidP="00202A15">
            <w:r>
              <w:rPr>
                <w:rFonts w:ascii="Arial" w:hAnsi="Arial" w:cs="Arial"/>
                <w:color w:val="000000"/>
                <w:position w:val="-2"/>
                <w:sz w:val="18"/>
                <w:szCs w:val="18"/>
              </w:rPr>
              <w:t> </w:t>
            </w:r>
          </w:p>
        </w:tc>
      </w:tr>
      <w:tr w:rsidR="00FC254F" w:rsidTr="00202A15">
        <w:tc>
          <w:tcPr>
            <w:tcW w:w="3300" w:type="dxa"/>
            <w:tcMar>
              <w:top w:w="0" w:type="auto"/>
              <w:bottom w:w="0" w:type="auto"/>
            </w:tcMar>
            <w:vAlign w:val="center"/>
          </w:tcPr>
          <w:p w:rsidR="00FC254F" w:rsidRDefault="00FC254F" w:rsidP="00202A15">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rsidR="00FC254F" w:rsidRDefault="00FC254F" w:rsidP="00202A15">
            <w:r>
              <w:rPr>
                <w:rFonts w:ascii="Arial" w:hAnsi="Arial" w:cs="Arial"/>
                <w:color w:val="000000"/>
                <w:position w:val="-2"/>
                <w:sz w:val="18"/>
                <w:szCs w:val="18"/>
              </w:rPr>
              <w:t> </w:t>
            </w:r>
          </w:p>
        </w:tc>
      </w:tr>
      <w:tr w:rsidR="00FC254F" w:rsidTr="00202A15">
        <w:tc>
          <w:tcPr>
            <w:tcW w:w="3300" w:type="dxa"/>
            <w:tcMar>
              <w:top w:w="0" w:type="auto"/>
              <w:bottom w:w="0" w:type="auto"/>
            </w:tcMar>
            <w:vAlign w:val="center"/>
          </w:tcPr>
          <w:p w:rsidR="00FC254F" w:rsidRDefault="00FC254F" w:rsidP="00202A15">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rsidR="00FC254F" w:rsidRDefault="00FC254F" w:rsidP="00202A15">
            <w:r>
              <w:rPr>
                <w:rFonts w:ascii="Arial" w:hAnsi="Arial" w:cs="Arial"/>
                <w:color w:val="000000"/>
                <w:position w:val="-2"/>
                <w:sz w:val="18"/>
                <w:szCs w:val="18"/>
              </w:rPr>
              <w:t> </w:t>
            </w:r>
          </w:p>
        </w:tc>
      </w:tr>
    </w:tbl>
    <w:p w:rsidR="00FC254F" w:rsidRDefault="00FC254F" w:rsidP="00FC254F">
      <w:pPr>
        <w:spacing w:before="225" w:after="225" w:line="240" w:lineRule="auto"/>
        <w:jc w:val="both"/>
      </w:pPr>
      <w:r>
        <w:rPr>
          <w:rFonts w:ascii="Arial" w:hAnsi="Arial" w:cs="Arial"/>
          <w:color w:val="000000"/>
          <w:sz w:val="18"/>
          <w:szCs w:val="18"/>
        </w:rPr>
        <w:t> </w:t>
      </w:r>
    </w:p>
    <w:p w:rsidR="00FC254F" w:rsidRDefault="00FC254F" w:rsidP="00FC254F">
      <w:pPr>
        <w:spacing w:before="225" w:after="225" w:line="240" w:lineRule="auto"/>
        <w:jc w:val="both"/>
      </w:pPr>
      <w:r>
        <w:rPr>
          <w:rFonts w:ascii="Arial" w:hAnsi="Arial" w:cs="Arial"/>
          <w:b/>
          <w:bCs/>
          <w:color w:val="000000"/>
          <w:sz w:val="18"/>
          <w:szCs w:val="18"/>
        </w:rPr>
        <w:t>I. UVODNE DOLOČBE</w:t>
      </w:r>
    </w:p>
    <w:p w:rsidR="00FC254F" w:rsidRDefault="00FC254F" w:rsidP="00FC254F">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FC254F" w:rsidTr="00202A15">
        <w:tc>
          <w:tcPr>
            <w:tcW w:w="0" w:type="auto"/>
            <w:tcMar>
              <w:top w:w="0" w:type="auto"/>
              <w:bottom w:w="0" w:type="auto"/>
            </w:tcMar>
          </w:tcPr>
          <w:p w:rsidR="00FC254F" w:rsidRPr="00364300" w:rsidRDefault="00FC254F" w:rsidP="00202A15">
            <w:pPr>
              <w:spacing w:before="225" w:after="225"/>
              <w:jc w:val="both"/>
            </w:pPr>
            <w:r w:rsidRPr="00364300">
              <w:rPr>
                <w:rFonts w:ascii="Arial" w:hAnsi="Arial" w:cs="Arial"/>
                <w:color w:val="000000"/>
                <w:sz w:val="18"/>
                <w:szCs w:val="18"/>
              </w:rPr>
              <w:t>Naročnik in izvajalec ugotavljata, da je bil na osnovi:</w:t>
            </w:r>
          </w:p>
        </w:tc>
      </w:tr>
      <w:tr w:rsidR="00FC254F" w:rsidTr="00202A15">
        <w:tc>
          <w:tcPr>
            <w:tcW w:w="0" w:type="auto"/>
            <w:tcMar>
              <w:top w:w="0" w:type="auto"/>
              <w:bottom w:w="0" w:type="auto"/>
            </w:tcMar>
          </w:tcPr>
          <w:p w:rsidR="00FC254F" w:rsidRDefault="00FC254F" w:rsidP="00FC254F">
            <w:pPr>
              <w:numPr>
                <w:ilvl w:val="0"/>
                <w:numId w:val="16"/>
              </w:numPr>
              <w:spacing w:before="225" w:after="225"/>
              <w:jc w:val="both"/>
              <w:rPr>
                <w:rFonts w:ascii="Arial" w:hAnsi="Arial" w:cs="Arial"/>
                <w:color w:val="000000"/>
                <w:sz w:val="18"/>
                <w:szCs w:val="18"/>
              </w:rPr>
            </w:pPr>
            <w:r w:rsidRPr="002C6101">
              <w:rPr>
                <w:rFonts w:ascii="Arial" w:hAnsi="Arial" w:cs="Arial"/>
                <w:color w:val="000000"/>
                <w:sz w:val="18"/>
                <w:szCs w:val="18"/>
              </w:rPr>
              <w:t>javnega naročila po odprtem postopku, objavljenega na Portalu javnih naročil številka _____________ z dne _________</w:t>
            </w:r>
            <w:r>
              <w:rPr>
                <w:rFonts w:ascii="Arial" w:hAnsi="Arial" w:cs="Arial"/>
                <w:color w:val="000000"/>
                <w:sz w:val="18"/>
                <w:szCs w:val="18"/>
              </w:rPr>
              <w:t xml:space="preserve">__ </w:t>
            </w:r>
            <w:r w:rsidRPr="002C6101">
              <w:rPr>
                <w:rFonts w:ascii="Arial" w:hAnsi="Arial" w:cs="Arial"/>
                <w:color w:val="000000"/>
                <w:sz w:val="18"/>
                <w:szCs w:val="18"/>
              </w:rPr>
              <w:t xml:space="preserve">pod št. ______________ z dne _____________, </w:t>
            </w:r>
          </w:p>
          <w:p w:rsidR="00FC254F" w:rsidRPr="002C6101" w:rsidRDefault="00FC254F" w:rsidP="00FC254F">
            <w:pPr>
              <w:numPr>
                <w:ilvl w:val="0"/>
                <w:numId w:val="16"/>
              </w:numPr>
              <w:spacing w:before="225" w:after="225"/>
              <w:jc w:val="both"/>
              <w:rPr>
                <w:rFonts w:ascii="Arial" w:hAnsi="Arial" w:cs="Arial"/>
                <w:color w:val="000000"/>
                <w:sz w:val="18"/>
                <w:szCs w:val="18"/>
              </w:rPr>
            </w:pPr>
            <w:r w:rsidRPr="002C6101">
              <w:rPr>
                <w:rFonts w:ascii="Arial" w:hAnsi="Arial" w:cs="Arial"/>
                <w:color w:val="000000"/>
                <w:sz w:val="18"/>
                <w:szCs w:val="18"/>
              </w:rPr>
              <w:t>naročnikove odločitve o oddaji javnega naročila številka ________________ z dne ______________</w:t>
            </w:r>
          </w:p>
          <w:p w:rsidR="00FC254F" w:rsidRPr="00364300" w:rsidRDefault="00FC254F" w:rsidP="00202A15">
            <w:pPr>
              <w:spacing w:before="225" w:after="225"/>
              <w:jc w:val="both"/>
              <w:rPr>
                <w:rFonts w:ascii="Arial" w:hAnsi="Arial" w:cs="Arial"/>
                <w:color w:val="000000"/>
                <w:sz w:val="18"/>
                <w:szCs w:val="18"/>
              </w:rPr>
            </w:pPr>
            <w:r>
              <w:rPr>
                <w:rFonts w:ascii="Arial" w:hAnsi="Arial" w:cs="Arial"/>
                <w:color w:val="000000"/>
                <w:sz w:val="18"/>
                <w:szCs w:val="18"/>
              </w:rPr>
              <w:t>izbran izvajalec v okviru omenjenega javnega naročila, zaradi česar se sklepa predmetna pogodba.</w:t>
            </w:r>
          </w:p>
        </w:tc>
      </w:tr>
    </w:tbl>
    <w:p w:rsidR="00FC254F" w:rsidRDefault="00FC254F" w:rsidP="00FC254F">
      <w:pPr>
        <w:spacing w:before="225" w:after="225" w:line="240" w:lineRule="auto"/>
        <w:jc w:val="both"/>
      </w:pPr>
      <w:r>
        <w:rPr>
          <w:rFonts w:ascii="Arial" w:hAnsi="Arial" w:cs="Arial"/>
          <w:b/>
          <w:bCs/>
          <w:color w:val="000000"/>
          <w:sz w:val="18"/>
          <w:szCs w:val="18"/>
        </w:rPr>
        <w:t>II. PREDMET POGODBE</w:t>
      </w:r>
    </w:p>
    <w:p w:rsidR="00FC254F" w:rsidRDefault="00FC254F" w:rsidP="00FC254F">
      <w:pPr>
        <w:spacing w:after="0" w:line="240" w:lineRule="auto"/>
        <w:jc w:val="center"/>
      </w:pPr>
      <w:r>
        <w:rPr>
          <w:rFonts w:ascii="Arial" w:hAnsi="Arial" w:cs="Arial"/>
          <w:b/>
          <w:bCs/>
          <w:color w:val="000000"/>
          <w:sz w:val="18"/>
          <w:szCs w:val="18"/>
        </w:rPr>
        <w:t>2. člen</w:t>
      </w:r>
    </w:p>
    <w:tbl>
      <w:tblPr>
        <w:tblW w:w="0" w:type="auto"/>
        <w:tblInd w:w="108" w:type="dxa"/>
        <w:tblLook w:val="04A0" w:firstRow="1" w:lastRow="0" w:firstColumn="1" w:lastColumn="0" w:noHBand="0" w:noVBand="1"/>
      </w:tblPr>
      <w:tblGrid>
        <w:gridCol w:w="8962"/>
      </w:tblGrid>
      <w:tr w:rsidR="00FC254F" w:rsidTr="00202A15">
        <w:tc>
          <w:tcPr>
            <w:tcW w:w="0" w:type="auto"/>
            <w:tcMar>
              <w:top w:w="0" w:type="auto"/>
              <w:bottom w:w="0" w:type="auto"/>
            </w:tcMar>
          </w:tcPr>
          <w:p w:rsidR="00FC254F" w:rsidRPr="003D55FC" w:rsidRDefault="00FC254F" w:rsidP="00202A15">
            <w:pPr>
              <w:spacing w:before="225" w:after="225"/>
              <w:jc w:val="both"/>
              <w:rPr>
                <w:rFonts w:ascii="Arial" w:hAnsi="Arial" w:cs="Arial"/>
                <w:b/>
                <w:bCs/>
                <w:color w:val="000000"/>
                <w:sz w:val="18"/>
                <w:szCs w:val="18"/>
              </w:rPr>
            </w:pPr>
            <w:r w:rsidRPr="003D55FC">
              <w:rPr>
                <w:rFonts w:ascii="Arial" w:hAnsi="Arial" w:cs="Arial"/>
                <w:color w:val="000000"/>
                <w:sz w:val="18"/>
                <w:szCs w:val="18"/>
              </w:rPr>
              <w:t>Predmet pogodbe je obveznost izvajalca, da bo naročniku za pogodbeno dogovorjeno ceno in v rokih ter pod pogoji določenimi s to po</w:t>
            </w:r>
            <w:r w:rsidR="00202A15">
              <w:rPr>
                <w:rFonts w:ascii="Arial" w:hAnsi="Arial" w:cs="Arial"/>
                <w:color w:val="000000"/>
                <w:sz w:val="18"/>
                <w:szCs w:val="18"/>
              </w:rPr>
              <w:t>godbo in ponudbo dobavil opremo</w:t>
            </w:r>
            <w:r w:rsidRPr="003D55FC">
              <w:rPr>
                <w:rFonts w:ascii="Arial" w:hAnsi="Arial" w:cs="Arial"/>
                <w:color w:val="000000"/>
                <w:sz w:val="18"/>
                <w:szCs w:val="18"/>
              </w:rPr>
              <w:t xml:space="preserve"> »</w:t>
            </w:r>
            <w:r w:rsidR="00202A15">
              <w:rPr>
                <w:rFonts w:ascii="Arial" w:hAnsi="Arial" w:cs="Arial"/>
                <w:b/>
                <w:sz w:val="20"/>
              </w:rPr>
              <w:t>VISOKOTLAČNI PARNI STERILIZATOR</w:t>
            </w:r>
            <w:r w:rsidR="00202A15">
              <w:rPr>
                <w:rFonts w:ascii="Arial" w:hAnsi="Arial" w:cs="Arial"/>
                <w:b/>
                <w:bCs/>
                <w:color w:val="000000"/>
                <w:sz w:val="18"/>
                <w:szCs w:val="18"/>
              </w:rPr>
              <w:t>«</w:t>
            </w:r>
          </w:p>
          <w:p w:rsidR="00FC254F" w:rsidRDefault="00FC254F" w:rsidP="00FC254F">
            <w:pPr>
              <w:pStyle w:val="Odstavekseznama"/>
              <w:numPr>
                <w:ilvl w:val="0"/>
                <w:numId w:val="29"/>
              </w:numPr>
              <w:spacing w:before="225" w:after="225"/>
              <w:jc w:val="both"/>
              <w:rPr>
                <w:rFonts w:ascii="Arial" w:hAnsi="Arial" w:cs="Arial"/>
                <w:color w:val="000000"/>
                <w:sz w:val="18"/>
                <w:szCs w:val="18"/>
              </w:rPr>
            </w:pPr>
            <w:r w:rsidRPr="0080284A">
              <w:rPr>
                <w:rFonts w:ascii="Arial" w:hAnsi="Arial" w:cs="Arial"/>
                <w:color w:val="000000"/>
                <w:sz w:val="18"/>
                <w:szCs w:val="18"/>
              </w:rPr>
              <w:t>_________________________________</w:t>
            </w:r>
          </w:p>
          <w:p w:rsidR="00FC254F" w:rsidRPr="0080284A" w:rsidRDefault="00FC254F" w:rsidP="00FC254F">
            <w:pPr>
              <w:pStyle w:val="Odstavekseznama"/>
              <w:numPr>
                <w:ilvl w:val="0"/>
                <w:numId w:val="29"/>
              </w:numPr>
              <w:spacing w:before="225" w:after="225"/>
              <w:jc w:val="both"/>
              <w:rPr>
                <w:rFonts w:ascii="Arial" w:hAnsi="Arial" w:cs="Arial"/>
                <w:color w:val="000000"/>
                <w:sz w:val="18"/>
                <w:szCs w:val="18"/>
              </w:rPr>
            </w:pPr>
            <w:r w:rsidRPr="0080284A">
              <w:rPr>
                <w:rFonts w:ascii="Arial" w:hAnsi="Arial" w:cs="Arial"/>
                <w:color w:val="000000"/>
                <w:sz w:val="18"/>
                <w:szCs w:val="18"/>
              </w:rPr>
              <w:t>_________________________________</w:t>
            </w:r>
          </w:p>
          <w:p w:rsidR="00FC254F" w:rsidRDefault="00FC254F" w:rsidP="00202A15">
            <w:pPr>
              <w:spacing w:before="225" w:after="225"/>
              <w:jc w:val="both"/>
              <w:rPr>
                <w:rFonts w:ascii="Arial" w:hAnsi="Arial" w:cs="Arial"/>
                <w:color w:val="000000"/>
                <w:sz w:val="18"/>
                <w:szCs w:val="18"/>
              </w:rPr>
            </w:pPr>
            <w:r w:rsidRPr="003D55FC">
              <w:rPr>
                <w:rFonts w:ascii="Arial" w:hAnsi="Arial" w:cs="Arial"/>
                <w:color w:val="000000"/>
                <w:sz w:val="18"/>
                <w:szCs w:val="18"/>
              </w:rPr>
              <w:t>Med predmet te pogodbe sodi tudi obveznost izvajalca, da bo izvedel vsa intelektualna, fizična, organizacijska, strokovna in druga dela ter dobavil in vgradil vse komponente, ki so potrebne za izvedbo in predajo predmeta te pogodbe, ne glede na to, ali so ta dela in komponente izrecno navedena v pogodbi ali ne. </w:t>
            </w:r>
          </w:p>
          <w:p w:rsidR="00FC254F" w:rsidRPr="0071322B" w:rsidRDefault="00FC254F" w:rsidP="00202A15">
            <w:pPr>
              <w:spacing w:before="225" w:after="225"/>
              <w:jc w:val="both"/>
              <w:rPr>
                <w:rFonts w:ascii="Arial" w:hAnsi="Arial" w:cs="Arial"/>
                <w:color w:val="000000"/>
                <w:sz w:val="18"/>
                <w:szCs w:val="18"/>
              </w:rPr>
            </w:pPr>
          </w:p>
        </w:tc>
      </w:tr>
    </w:tbl>
    <w:p w:rsidR="00FC254F" w:rsidRDefault="00FC254F" w:rsidP="00FC254F">
      <w:pPr>
        <w:spacing w:after="0" w:line="240" w:lineRule="auto"/>
        <w:jc w:val="center"/>
      </w:pPr>
      <w:r>
        <w:rPr>
          <w:rFonts w:ascii="Arial" w:hAnsi="Arial" w:cs="Arial"/>
          <w:b/>
          <w:bCs/>
          <w:color w:val="000000"/>
          <w:sz w:val="18"/>
          <w:szCs w:val="18"/>
        </w:rPr>
        <w:t>3. člen</w:t>
      </w:r>
    </w:p>
    <w:tbl>
      <w:tblPr>
        <w:tblW w:w="0" w:type="auto"/>
        <w:tblInd w:w="108" w:type="dxa"/>
        <w:tblLook w:val="04A0" w:firstRow="1" w:lastRow="0" w:firstColumn="1" w:lastColumn="0" w:noHBand="0" w:noVBand="1"/>
      </w:tblPr>
      <w:tblGrid>
        <w:gridCol w:w="8962"/>
      </w:tblGrid>
      <w:tr w:rsidR="00FC254F" w:rsidTr="00202A15">
        <w:tc>
          <w:tcPr>
            <w:tcW w:w="0" w:type="auto"/>
            <w:tcMar>
              <w:top w:w="0" w:type="auto"/>
              <w:bottom w:w="0" w:type="auto"/>
            </w:tcMar>
          </w:tcPr>
          <w:p w:rsidR="00FC254F" w:rsidRDefault="00FC254F" w:rsidP="00202A15">
            <w:pPr>
              <w:spacing w:before="225" w:after="225"/>
              <w:jc w:val="both"/>
            </w:pPr>
            <w:r>
              <w:rPr>
                <w:rFonts w:ascii="Arial" w:hAnsi="Arial" w:cs="Arial"/>
                <w:color w:val="000000"/>
                <w:sz w:val="18"/>
                <w:szCs w:val="18"/>
              </w:rPr>
              <w:t>Izvajalec bo izvedel dobavo v skladu in v obsegu določenem z naslednjimi dokumenti:</w:t>
            </w:r>
          </w:p>
          <w:tbl>
            <w:tblPr>
              <w:tblW w:w="0" w:type="auto"/>
              <w:tblLook w:val="04A0" w:firstRow="1" w:lastRow="0" w:firstColumn="1" w:lastColumn="0" w:noHBand="0" w:noVBand="1"/>
            </w:tblPr>
            <w:tblGrid>
              <w:gridCol w:w="8746"/>
            </w:tblGrid>
            <w:tr w:rsidR="00FC254F" w:rsidTr="00202A15">
              <w:tc>
                <w:tcPr>
                  <w:tcW w:w="0" w:type="auto"/>
                  <w:tcMar>
                    <w:top w:w="0" w:type="auto"/>
                    <w:bottom w:w="0" w:type="auto"/>
                  </w:tcMar>
                </w:tcPr>
                <w:p w:rsidR="00FC254F" w:rsidRDefault="00FC254F" w:rsidP="00FC254F">
                  <w:pPr>
                    <w:numPr>
                      <w:ilvl w:val="0"/>
                      <w:numId w:val="17"/>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rsidR="00FC254F" w:rsidRDefault="00FC254F" w:rsidP="00202A15">
                  <w:pPr>
                    <w:numPr>
                      <w:ilvl w:val="0"/>
                      <w:numId w:val="17"/>
                    </w:numPr>
                    <w:jc w:val="both"/>
                    <w:rPr>
                      <w:rFonts w:ascii="Arial" w:hAnsi="Arial" w:cs="Arial"/>
                      <w:color w:val="000000"/>
                      <w:sz w:val="18"/>
                      <w:szCs w:val="18"/>
                    </w:rPr>
                  </w:pPr>
                  <w:r>
                    <w:rPr>
                      <w:rFonts w:ascii="Arial" w:hAnsi="Arial" w:cs="Arial"/>
                      <w:color w:val="000000"/>
                      <w:sz w:val="18"/>
                      <w:szCs w:val="18"/>
                    </w:rPr>
                    <w:t>Razpisno dokumentacijo naročnika št. 16-</w:t>
                  </w:r>
                  <w:r w:rsidR="00202A15">
                    <w:rPr>
                      <w:rFonts w:ascii="Arial" w:hAnsi="Arial" w:cs="Arial"/>
                      <w:color w:val="000000"/>
                      <w:sz w:val="18"/>
                      <w:szCs w:val="18"/>
                    </w:rPr>
                    <w:t>46</w:t>
                  </w:r>
                  <w:r>
                    <w:rPr>
                      <w:rFonts w:ascii="Arial" w:hAnsi="Arial" w:cs="Arial"/>
                      <w:color w:val="000000"/>
                      <w:sz w:val="18"/>
                      <w:szCs w:val="18"/>
                    </w:rPr>
                    <w:t>/22  z dne __________, katere del je tudi specifikacija zahtev naročnika za predmet naročila.</w:t>
                  </w:r>
                </w:p>
              </w:tc>
            </w:tr>
          </w:tbl>
          <w:p w:rsidR="00FC254F" w:rsidRDefault="00FC254F" w:rsidP="00202A15">
            <w:pPr>
              <w:spacing w:before="225" w:after="225"/>
              <w:jc w:val="both"/>
            </w:pPr>
            <w:r>
              <w:rPr>
                <w:rFonts w:ascii="Arial" w:hAnsi="Arial" w:cs="Arial"/>
                <w:color w:val="000000"/>
                <w:sz w:val="18"/>
                <w:szCs w:val="18"/>
              </w:rPr>
              <w:t>Predmetni dokumenti so priloga in sestavni del te pogodbe.</w:t>
            </w:r>
          </w:p>
        </w:tc>
      </w:tr>
    </w:tbl>
    <w:p w:rsidR="00FC254F" w:rsidRDefault="00FC254F" w:rsidP="00FC254F">
      <w:pPr>
        <w:spacing w:after="0" w:line="240" w:lineRule="auto"/>
        <w:jc w:val="center"/>
      </w:pPr>
      <w:r>
        <w:rPr>
          <w:rFonts w:ascii="Arial" w:hAnsi="Arial" w:cs="Arial"/>
          <w:b/>
          <w:bCs/>
          <w:color w:val="000000"/>
          <w:sz w:val="18"/>
          <w:szCs w:val="18"/>
        </w:rPr>
        <w:t>4. člen</w:t>
      </w:r>
    </w:p>
    <w:tbl>
      <w:tblPr>
        <w:tblW w:w="0" w:type="auto"/>
        <w:tblInd w:w="108" w:type="dxa"/>
        <w:tblLook w:val="04A0" w:firstRow="1" w:lastRow="0" w:firstColumn="1" w:lastColumn="0" w:noHBand="0" w:noVBand="1"/>
      </w:tblPr>
      <w:tblGrid>
        <w:gridCol w:w="8962"/>
      </w:tblGrid>
      <w:tr w:rsidR="00FC254F" w:rsidTr="00202A15">
        <w:tc>
          <w:tcPr>
            <w:tcW w:w="0" w:type="auto"/>
            <w:tcMar>
              <w:top w:w="0" w:type="auto"/>
              <w:bottom w:w="0" w:type="auto"/>
            </w:tcMar>
          </w:tcPr>
          <w:p w:rsidR="00FC254F" w:rsidRDefault="00FC254F" w:rsidP="00202A15">
            <w:pPr>
              <w:spacing w:before="225" w:after="225"/>
              <w:jc w:val="both"/>
            </w:pPr>
            <w:r>
              <w:rPr>
                <w:rFonts w:ascii="Arial" w:hAnsi="Arial" w:cs="Arial"/>
                <w:color w:val="000000"/>
                <w:sz w:val="18"/>
                <w:szCs w:val="18"/>
              </w:rPr>
              <w:t>Predmet pogodbe je dobava medicinske opreme. Zaradi specifičnih zahtev predmeta naročila, mora izvajalec upoštevati naslednje:</w:t>
            </w:r>
          </w:p>
          <w:tbl>
            <w:tblPr>
              <w:tblW w:w="0" w:type="auto"/>
              <w:tblLook w:val="04A0" w:firstRow="1" w:lastRow="0" w:firstColumn="1" w:lastColumn="0" w:noHBand="0" w:noVBand="1"/>
            </w:tblPr>
            <w:tblGrid>
              <w:gridCol w:w="8746"/>
            </w:tblGrid>
            <w:tr w:rsidR="00FC254F" w:rsidTr="00202A15">
              <w:tc>
                <w:tcPr>
                  <w:tcW w:w="0" w:type="auto"/>
                  <w:tcMar>
                    <w:top w:w="0" w:type="auto"/>
                    <w:bottom w:w="0" w:type="auto"/>
                  </w:tcMar>
                </w:tcPr>
                <w:p w:rsidR="00FC254F" w:rsidRDefault="00FC254F" w:rsidP="00FC254F">
                  <w:pPr>
                    <w:numPr>
                      <w:ilvl w:val="0"/>
                      <w:numId w:val="18"/>
                    </w:numPr>
                    <w:jc w:val="both"/>
                    <w:rPr>
                      <w:rFonts w:ascii="Arial" w:hAnsi="Arial" w:cs="Arial"/>
                      <w:color w:val="000000"/>
                      <w:sz w:val="18"/>
                      <w:szCs w:val="18"/>
                    </w:rPr>
                  </w:pPr>
                  <w:r>
                    <w:rPr>
                      <w:rFonts w:ascii="Arial" w:hAnsi="Arial" w:cs="Arial"/>
                      <w:color w:val="000000"/>
                      <w:sz w:val="18"/>
                      <w:szCs w:val="18"/>
                    </w:rPr>
                    <w:t>dobava opreme z vsemi zahtevanimi karakteristikami je bistven element te pogodbe,</w:t>
                  </w:r>
                </w:p>
                <w:p w:rsidR="00FC254F" w:rsidRDefault="00FC254F" w:rsidP="00FC254F">
                  <w:pPr>
                    <w:numPr>
                      <w:ilvl w:val="0"/>
                      <w:numId w:val="18"/>
                    </w:numPr>
                    <w:jc w:val="both"/>
                    <w:rPr>
                      <w:rFonts w:ascii="Arial" w:hAnsi="Arial" w:cs="Arial"/>
                      <w:color w:val="000000"/>
                      <w:sz w:val="18"/>
                      <w:szCs w:val="18"/>
                    </w:rPr>
                  </w:pPr>
                  <w:r>
                    <w:rPr>
                      <w:rFonts w:ascii="Arial" w:hAnsi="Arial" w:cs="Arial"/>
                      <w:color w:val="000000"/>
                      <w:sz w:val="18"/>
                      <w:szCs w:val="18"/>
                    </w:rPr>
                    <w:t>izvajalec mora opraviti dobavo predmeta na način in pod takšnimi pogoji, da pri prevozu ne pride do poškodovanja ali dekalibracije dobavljene opreme,</w:t>
                  </w:r>
                </w:p>
                <w:p w:rsidR="00FC254F" w:rsidRDefault="00FC254F" w:rsidP="00FC254F">
                  <w:pPr>
                    <w:numPr>
                      <w:ilvl w:val="0"/>
                      <w:numId w:val="18"/>
                    </w:numPr>
                    <w:jc w:val="both"/>
                    <w:rPr>
                      <w:rFonts w:ascii="Arial" w:hAnsi="Arial" w:cs="Arial"/>
                      <w:color w:val="000000"/>
                      <w:sz w:val="18"/>
                      <w:szCs w:val="18"/>
                    </w:rPr>
                  </w:pPr>
                  <w:r>
                    <w:rPr>
                      <w:rFonts w:ascii="Arial" w:hAnsi="Arial" w:cs="Arial"/>
                      <w:color w:val="000000"/>
                      <w:sz w:val="18"/>
                      <w:szCs w:val="18"/>
                    </w:rPr>
                    <w:t>pred prevzemom mora izvajalec dobavljeno opremo ustrezno kalibrirati in nastaviti, tako da je primerna za izvedbo testnega preizkusa opreme,</w:t>
                  </w:r>
                </w:p>
                <w:p w:rsidR="00FC254F" w:rsidRDefault="00FC254F" w:rsidP="00FC254F">
                  <w:pPr>
                    <w:numPr>
                      <w:ilvl w:val="0"/>
                      <w:numId w:val="18"/>
                    </w:numPr>
                    <w:jc w:val="both"/>
                    <w:rPr>
                      <w:rFonts w:ascii="Arial" w:hAnsi="Arial" w:cs="Arial"/>
                      <w:color w:val="000000"/>
                      <w:sz w:val="18"/>
                      <w:szCs w:val="18"/>
                    </w:rPr>
                  </w:pPr>
                  <w:r>
                    <w:rPr>
                      <w:rFonts w:ascii="Arial" w:hAnsi="Arial" w:cs="Arial"/>
                      <w:color w:val="000000"/>
                      <w:sz w:val="18"/>
                      <w:szCs w:val="18"/>
                    </w:rPr>
                    <w:t>pred prevzemom opreme se izvede testni preizkus delovanja opreme, predmet katerega je ugotovitev skladnosti opreme z zahtevanimi karakteristikami in ustrezna natančnost opreme,</w:t>
                  </w:r>
                </w:p>
                <w:p w:rsidR="00FC254F" w:rsidRPr="00395099" w:rsidRDefault="00FC254F" w:rsidP="00FC254F">
                  <w:pPr>
                    <w:numPr>
                      <w:ilvl w:val="0"/>
                      <w:numId w:val="18"/>
                    </w:numPr>
                    <w:jc w:val="both"/>
                    <w:rPr>
                      <w:rFonts w:ascii="Arial" w:hAnsi="Arial" w:cs="Arial"/>
                      <w:color w:val="000000"/>
                      <w:sz w:val="18"/>
                      <w:szCs w:val="18"/>
                    </w:rPr>
                  </w:pPr>
                  <w:r>
                    <w:rPr>
                      <w:rFonts w:ascii="Arial" w:hAnsi="Arial" w:cs="Arial"/>
                      <w:color w:val="000000"/>
                      <w:sz w:val="18"/>
                      <w:szCs w:val="18"/>
                    </w:rPr>
                    <w:t>v primeru, da se v 180 dneh od prevzema izkaže, da dobavljena oprema ne izpolnjuje zahtevanih karakteristik ali ima kakšne skrite napake, ki so se ugotovile šele ob dejanski uporabi opreme, je izvajalec dolžan opremo nadomestiti z novo ali povrniti del kupnine, če se s tem strinja naročnik.</w:t>
                  </w:r>
                </w:p>
              </w:tc>
            </w:tr>
          </w:tbl>
          <w:p w:rsidR="00FC254F" w:rsidRDefault="00FC254F" w:rsidP="00202A15"/>
        </w:tc>
      </w:tr>
    </w:tbl>
    <w:p w:rsidR="00FC254F" w:rsidRDefault="00FC254F" w:rsidP="00FC254F">
      <w:pPr>
        <w:spacing w:after="0" w:line="240" w:lineRule="auto"/>
        <w:jc w:val="center"/>
      </w:pPr>
      <w:r>
        <w:rPr>
          <w:rFonts w:ascii="Arial" w:hAnsi="Arial" w:cs="Arial"/>
          <w:b/>
          <w:bCs/>
          <w:color w:val="000000"/>
          <w:sz w:val="18"/>
          <w:szCs w:val="18"/>
        </w:rPr>
        <w:t>5. člen</w:t>
      </w:r>
    </w:p>
    <w:tbl>
      <w:tblPr>
        <w:tblW w:w="0" w:type="auto"/>
        <w:tblInd w:w="108" w:type="dxa"/>
        <w:tblLook w:val="04A0" w:firstRow="1" w:lastRow="0" w:firstColumn="1" w:lastColumn="0" w:noHBand="0" w:noVBand="1"/>
      </w:tblPr>
      <w:tblGrid>
        <w:gridCol w:w="8962"/>
      </w:tblGrid>
      <w:tr w:rsidR="00FC254F" w:rsidTr="00202A15">
        <w:tc>
          <w:tcPr>
            <w:tcW w:w="0" w:type="auto"/>
            <w:tcMar>
              <w:top w:w="0" w:type="auto"/>
              <w:bottom w:w="0" w:type="auto"/>
            </w:tcMar>
          </w:tcPr>
          <w:p w:rsidR="00FC254F" w:rsidRDefault="00FC254F" w:rsidP="00202A15">
            <w:pPr>
              <w:spacing w:before="225" w:after="225"/>
              <w:jc w:val="both"/>
            </w:pPr>
            <w:r>
              <w:rPr>
                <w:rFonts w:ascii="Arial" w:hAnsi="Arial" w:cs="Arial"/>
                <w:color w:val="000000"/>
                <w:sz w:val="18"/>
                <w:szCs w:val="18"/>
              </w:rPr>
              <w:t>Dodatnih nabav, ki niso opredeljene s to pogodbo, izvajalec ne sme izvesti brez predhodnega pisnega soglasja naročnika.</w:t>
            </w:r>
          </w:p>
          <w:p w:rsidR="00FC254F" w:rsidRDefault="00FC254F" w:rsidP="00202A15">
            <w:pPr>
              <w:spacing w:before="225" w:after="225"/>
              <w:jc w:val="both"/>
            </w:pPr>
            <w:r>
              <w:rPr>
                <w:rFonts w:ascii="Arial" w:hAnsi="Arial" w:cs="Arial"/>
                <w:color w:val="000000"/>
                <w:sz w:val="18"/>
                <w:szCs w:val="18"/>
              </w:rPr>
              <w:t>Za dodatne nabave ali nadomestne nabave, ki bi se izkazale za potrebne šele po sklenitvi te pogodbe, lahko naročnik odda naročilo izvajalcu osnovnega naročila ob upoštevanju določb zakona, ki ureja javno naročanje.</w:t>
            </w:r>
          </w:p>
          <w:p w:rsidR="00FC254F" w:rsidRDefault="00FC254F" w:rsidP="00202A15">
            <w:pPr>
              <w:spacing w:before="225" w:after="225"/>
              <w:jc w:val="both"/>
            </w:pPr>
            <w:r>
              <w:rPr>
                <w:rFonts w:ascii="Arial" w:hAnsi="Arial" w:cs="Arial"/>
                <w:color w:val="000000"/>
                <w:sz w:val="18"/>
                <w:szCs w:val="18"/>
              </w:rPr>
              <w:t>Z izvajalcem se v tem primeru sklene aneks k osnovni pogodbi ali nova pogodba.</w:t>
            </w:r>
          </w:p>
        </w:tc>
      </w:tr>
    </w:tbl>
    <w:p w:rsidR="00FC254F" w:rsidRDefault="00FC254F" w:rsidP="00FC254F">
      <w:pPr>
        <w:spacing w:after="0" w:line="240" w:lineRule="auto"/>
        <w:jc w:val="center"/>
      </w:pPr>
      <w:r>
        <w:rPr>
          <w:rFonts w:ascii="Arial" w:hAnsi="Arial" w:cs="Arial"/>
          <w:b/>
          <w:bCs/>
          <w:color w:val="000000"/>
          <w:sz w:val="18"/>
          <w:szCs w:val="18"/>
        </w:rPr>
        <w:t>6. člen</w:t>
      </w:r>
    </w:p>
    <w:tbl>
      <w:tblPr>
        <w:tblW w:w="0" w:type="auto"/>
        <w:tblInd w:w="108" w:type="dxa"/>
        <w:tblLook w:val="04A0" w:firstRow="1" w:lastRow="0" w:firstColumn="1" w:lastColumn="0" w:noHBand="0" w:noVBand="1"/>
      </w:tblPr>
      <w:tblGrid>
        <w:gridCol w:w="8962"/>
      </w:tblGrid>
      <w:tr w:rsidR="00FC254F" w:rsidTr="00202A15">
        <w:tc>
          <w:tcPr>
            <w:tcW w:w="0" w:type="auto"/>
            <w:tcMar>
              <w:top w:w="0" w:type="auto"/>
              <w:bottom w:w="0" w:type="auto"/>
            </w:tcMar>
          </w:tcPr>
          <w:p w:rsidR="00FC254F" w:rsidRDefault="00FC254F" w:rsidP="00202A15">
            <w:pPr>
              <w:spacing w:before="225" w:after="225"/>
              <w:jc w:val="both"/>
            </w:pPr>
            <w:r>
              <w:rPr>
                <w:rFonts w:ascii="Arial" w:hAnsi="Arial" w:cs="Arial"/>
                <w:color w:val="000000"/>
                <w:sz w:val="18"/>
                <w:szCs w:val="18"/>
              </w:rPr>
              <w:t>Pogodbena vrednost opreme je dogovorjena na osnovi ponudbe izvajalca in znaša  ____________ EUR brez DDV oz. __________________ EUR z DDV.</w:t>
            </w:r>
          </w:p>
          <w:p w:rsidR="00FC254F" w:rsidRPr="0071322B" w:rsidRDefault="00FC254F" w:rsidP="00202A15">
            <w:pPr>
              <w:spacing w:before="225" w:after="225"/>
              <w:jc w:val="both"/>
              <w:rPr>
                <w:rFonts w:ascii="Arial" w:hAnsi="Arial" w:cs="Arial"/>
                <w:color w:val="000000"/>
                <w:sz w:val="18"/>
                <w:szCs w:val="18"/>
              </w:rPr>
            </w:pPr>
            <w:r>
              <w:rPr>
                <w:rFonts w:ascii="Arial" w:hAnsi="Arial" w:cs="Arial"/>
                <w:color w:val="000000"/>
                <w:sz w:val="18"/>
                <w:szCs w:val="18"/>
              </w:rPr>
              <w:t>V ceno za plačilo so zajeti vsi stroški, in sicer stroški dobave, montaže, šolanja, špediterski, prevozni, carinski, davek na dodano vrednost, ter vsi morebitni drugi stroški, popusti in rabati.</w:t>
            </w:r>
          </w:p>
        </w:tc>
      </w:tr>
    </w:tbl>
    <w:p w:rsidR="00FC254F" w:rsidRDefault="00FC254F" w:rsidP="00FC254F">
      <w:pPr>
        <w:spacing w:after="0" w:line="240" w:lineRule="auto"/>
        <w:jc w:val="center"/>
      </w:pPr>
      <w:r>
        <w:rPr>
          <w:rFonts w:ascii="Arial" w:hAnsi="Arial" w:cs="Arial"/>
          <w:b/>
          <w:bCs/>
          <w:color w:val="000000"/>
          <w:sz w:val="18"/>
          <w:szCs w:val="18"/>
        </w:rPr>
        <w:t>7. člen</w:t>
      </w:r>
    </w:p>
    <w:tbl>
      <w:tblPr>
        <w:tblW w:w="0" w:type="auto"/>
        <w:tblInd w:w="108" w:type="dxa"/>
        <w:tblLook w:val="04A0" w:firstRow="1" w:lastRow="0" w:firstColumn="1" w:lastColumn="0" w:noHBand="0" w:noVBand="1"/>
      </w:tblPr>
      <w:tblGrid>
        <w:gridCol w:w="8962"/>
      </w:tblGrid>
      <w:tr w:rsidR="00FC254F" w:rsidTr="00202A15">
        <w:tc>
          <w:tcPr>
            <w:tcW w:w="0" w:type="auto"/>
            <w:tcMar>
              <w:top w:w="0" w:type="auto"/>
              <w:bottom w:w="0" w:type="auto"/>
            </w:tcMar>
          </w:tcPr>
          <w:p w:rsidR="00FC254F" w:rsidRDefault="00FC254F" w:rsidP="00202A15">
            <w:pPr>
              <w:spacing w:before="225" w:after="225"/>
              <w:jc w:val="both"/>
            </w:pPr>
            <w:r>
              <w:rPr>
                <w:rFonts w:ascii="Arial" w:hAnsi="Arial" w:cs="Arial"/>
                <w:color w:val="000000"/>
                <w:sz w:val="18"/>
                <w:szCs w:val="18"/>
              </w:rPr>
              <w:t>Rok plačila je v 30 dneh od prejema pravilno izstavljenega računa ki se izstavi po opravljeni dobavi in montaži opreme ter izvedenem šolanju naročnikovega osebja za pravilno in varno uporabo opreme in osnovno vzdrževanje.</w:t>
            </w:r>
          </w:p>
        </w:tc>
      </w:tr>
    </w:tbl>
    <w:p w:rsidR="00FC254F" w:rsidRDefault="00FC254F" w:rsidP="00FC254F">
      <w:pPr>
        <w:spacing w:before="225" w:after="225" w:line="240" w:lineRule="auto"/>
        <w:jc w:val="both"/>
      </w:pPr>
      <w:r>
        <w:rPr>
          <w:rFonts w:ascii="Arial" w:hAnsi="Arial" w:cs="Arial"/>
          <w:b/>
          <w:bCs/>
          <w:color w:val="000000"/>
          <w:sz w:val="18"/>
          <w:szCs w:val="18"/>
        </w:rPr>
        <w:t>III. POGODBENA CENA</w:t>
      </w:r>
    </w:p>
    <w:p w:rsidR="00FC254F" w:rsidRDefault="00FC254F" w:rsidP="00FC254F">
      <w:pPr>
        <w:spacing w:after="0" w:line="240" w:lineRule="auto"/>
        <w:jc w:val="center"/>
      </w:pPr>
      <w:r>
        <w:rPr>
          <w:rFonts w:ascii="Arial" w:hAnsi="Arial" w:cs="Arial"/>
          <w:b/>
          <w:bCs/>
          <w:color w:val="000000"/>
          <w:sz w:val="18"/>
          <w:szCs w:val="18"/>
        </w:rPr>
        <w:t>8. člen</w:t>
      </w:r>
    </w:p>
    <w:tbl>
      <w:tblPr>
        <w:tblW w:w="0" w:type="auto"/>
        <w:tblInd w:w="108" w:type="dxa"/>
        <w:tblLook w:val="04A0" w:firstRow="1" w:lastRow="0" w:firstColumn="1" w:lastColumn="0" w:noHBand="0" w:noVBand="1"/>
      </w:tblPr>
      <w:tblGrid>
        <w:gridCol w:w="8962"/>
      </w:tblGrid>
      <w:tr w:rsidR="00FC254F" w:rsidTr="00202A15">
        <w:tc>
          <w:tcPr>
            <w:tcW w:w="0" w:type="auto"/>
            <w:tcMar>
              <w:top w:w="0" w:type="auto"/>
              <w:bottom w:w="0" w:type="auto"/>
            </w:tcMar>
          </w:tcPr>
          <w:p w:rsidR="00FC254F" w:rsidRDefault="00FC254F" w:rsidP="00202A15">
            <w:pPr>
              <w:spacing w:before="225" w:after="225"/>
              <w:jc w:val="both"/>
            </w:pPr>
            <w:r>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rsidR="00FC254F" w:rsidRDefault="00FC254F" w:rsidP="00202A15">
            <w:pPr>
              <w:spacing w:before="225" w:after="225"/>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rsidR="00FC254F" w:rsidRDefault="00FC254F" w:rsidP="00202A15">
            <w:pPr>
              <w:spacing w:before="225" w:after="225"/>
              <w:jc w:val="both"/>
            </w:pPr>
            <w:r>
              <w:rPr>
                <w:rFonts w:ascii="Arial" w:hAnsi="Arial" w:cs="Arial"/>
                <w:color w:val="000000"/>
                <w:sz w:val="18"/>
                <w:szCs w:val="18"/>
              </w:rPr>
              <w:t>V kolikor naročnik računa ne zavrne v roku 8 delovnih dni od prejema, se račun šteje za potrjenega.</w:t>
            </w:r>
          </w:p>
          <w:p w:rsidR="00FC254F" w:rsidRDefault="00FC254F" w:rsidP="00202A15">
            <w:pPr>
              <w:spacing w:before="225" w:after="225"/>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naveden pri podatkih o izvajalcu.</w:t>
            </w:r>
          </w:p>
          <w:p w:rsidR="00FC254F" w:rsidRDefault="00FC254F" w:rsidP="00202A15">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rsidR="00FC254F" w:rsidRDefault="00FC254F" w:rsidP="00FC254F">
      <w:pPr>
        <w:spacing w:before="225" w:after="225" w:line="240" w:lineRule="auto"/>
        <w:jc w:val="both"/>
      </w:pPr>
      <w:r>
        <w:rPr>
          <w:rFonts w:ascii="Arial" w:hAnsi="Arial" w:cs="Arial"/>
          <w:b/>
          <w:bCs/>
          <w:color w:val="000000"/>
          <w:sz w:val="18"/>
          <w:szCs w:val="18"/>
        </w:rPr>
        <w:t>IV. DOBAVNI ROK</w:t>
      </w:r>
    </w:p>
    <w:p w:rsidR="00FC254F" w:rsidRDefault="00FC254F" w:rsidP="00FC254F">
      <w:pPr>
        <w:spacing w:after="0" w:line="240" w:lineRule="auto"/>
        <w:jc w:val="center"/>
      </w:pPr>
      <w:r>
        <w:rPr>
          <w:rFonts w:ascii="Arial" w:hAnsi="Arial" w:cs="Arial"/>
          <w:b/>
          <w:bCs/>
          <w:color w:val="000000"/>
          <w:sz w:val="18"/>
          <w:szCs w:val="18"/>
        </w:rPr>
        <w:t>9. člen</w:t>
      </w:r>
    </w:p>
    <w:tbl>
      <w:tblPr>
        <w:tblW w:w="0" w:type="auto"/>
        <w:tblInd w:w="108" w:type="dxa"/>
        <w:tblLook w:val="04A0" w:firstRow="1" w:lastRow="0" w:firstColumn="1" w:lastColumn="0" w:noHBand="0" w:noVBand="1"/>
      </w:tblPr>
      <w:tblGrid>
        <w:gridCol w:w="8962"/>
      </w:tblGrid>
      <w:tr w:rsidR="00FC254F" w:rsidTr="00202A15">
        <w:tc>
          <w:tcPr>
            <w:tcW w:w="0" w:type="auto"/>
            <w:tcMar>
              <w:top w:w="0" w:type="auto"/>
              <w:bottom w:w="0" w:type="auto"/>
            </w:tcMar>
          </w:tcPr>
          <w:p w:rsidR="00FC254F" w:rsidRDefault="00FC254F" w:rsidP="00202A15">
            <w:pPr>
              <w:spacing w:before="225" w:after="225"/>
              <w:jc w:val="both"/>
              <w:rPr>
                <w:rFonts w:ascii="Arial" w:hAnsi="Arial" w:cs="Arial"/>
                <w:color w:val="000000"/>
                <w:sz w:val="18"/>
                <w:szCs w:val="18"/>
              </w:rPr>
            </w:pPr>
            <w:r>
              <w:rPr>
                <w:rFonts w:ascii="Arial" w:hAnsi="Arial" w:cs="Arial"/>
                <w:color w:val="000000"/>
                <w:sz w:val="18"/>
                <w:szCs w:val="18"/>
              </w:rPr>
              <w:t>Izvajalec se zavezuje, da bo opremo dobavil, montiral in izvedel šolanje naročnika za varno delo s ponujeno opremo v največ 60) dneh po podpisu pogodbe</w:t>
            </w:r>
          </w:p>
          <w:p w:rsidR="00FC254F" w:rsidRDefault="00FC254F" w:rsidP="00202A15">
            <w:pPr>
              <w:spacing w:before="225" w:after="225"/>
              <w:ind w:left="45"/>
              <w:jc w:val="both"/>
            </w:pPr>
            <w:r w:rsidRPr="003D55FC">
              <w:rPr>
                <w:rFonts w:ascii="Arial" w:hAnsi="Arial" w:cs="Arial"/>
                <w:color w:val="000000"/>
                <w:sz w:val="18"/>
                <w:szCs w:val="18"/>
              </w:rPr>
              <w:t>Rok dobave je bistvena sestavina te pogodbe.</w:t>
            </w:r>
          </w:p>
          <w:p w:rsidR="00FC254F" w:rsidRDefault="00FC254F" w:rsidP="00202A15">
            <w:pPr>
              <w:spacing w:before="225" w:after="225"/>
              <w:jc w:val="both"/>
            </w:pPr>
            <w:r>
              <w:rPr>
                <w:rFonts w:ascii="Arial" w:hAnsi="Arial" w:cs="Arial"/>
                <w:color w:val="000000"/>
                <w:sz w:val="18"/>
                <w:szCs w:val="18"/>
              </w:rPr>
              <w:t>Za dobavo blaga se upošteva Incoterms 2010 klavzula DDP, na sedežu naročnika, razen kadar je izrecno določeno drugo mesto dobave.</w:t>
            </w:r>
          </w:p>
          <w:p w:rsidR="00FC254F" w:rsidRDefault="00FC254F" w:rsidP="00202A15">
            <w:pPr>
              <w:spacing w:before="225" w:after="225"/>
              <w:jc w:val="both"/>
            </w:pPr>
            <w:r>
              <w:rPr>
                <w:rFonts w:ascii="Arial" w:hAnsi="Arial" w:cs="Arial"/>
                <w:color w:val="000000"/>
                <w:sz w:val="18"/>
                <w:szCs w:val="18"/>
              </w:rPr>
              <w:t>Izvajalec mora do navedenega datuma opraviti vse pogodbene obveznosti, vključno z montažo oz. vgraditvijo in preizkusom doseganja pogodbeno tehnično – tehnoloških parametrov in funkcionalnega delovanja, če je to potrebno.</w:t>
            </w:r>
          </w:p>
          <w:p w:rsidR="00FC254F" w:rsidRDefault="00FC254F" w:rsidP="00202A15">
            <w:pPr>
              <w:spacing w:before="225" w:after="225"/>
              <w:jc w:val="both"/>
            </w:pPr>
            <w:r>
              <w:rPr>
                <w:rFonts w:ascii="Arial" w:hAnsi="Arial" w:cs="Arial"/>
                <w:color w:val="000000"/>
                <w:sz w:val="18"/>
                <w:szCs w:val="18"/>
              </w:rPr>
              <w:t>V kolikor izvajalec svojih obveznosti ne bo opravil v pogodbenem roku, je naročniku odškodninsko odgovoren za vso neposredno in posredno škodo iz naslova zamude.</w:t>
            </w:r>
          </w:p>
        </w:tc>
      </w:tr>
    </w:tbl>
    <w:p w:rsidR="00FC254F" w:rsidRDefault="00FC254F" w:rsidP="00FC254F">
      <w:pPr>
        <w:spacing w:before="225" w:after="225" w:line="240" w:lineRule="auto"/>
        <w:jc w:val="both"/>
      </w:pPr>
      <w:r>
        <w:rPr>
          <w:rFonts w:ascii="Arial" w:hAnsi="Arial" w:cs="Arial"/>
          <w:b/>
          <w:bCs/>
          <w:color w:val="000000"/>
          <w:sz w:val="18"/>
          <w:szCs w:val="18"/>
        </w:rPr>
        <w:t>V. PODIZVAJALCI</w:t>
      </w:r>
    </w:p>
    <w:p w:rsidR="00FC254F" w:rsidRDefault="00FC254F" w:rsidP="00FC254F">
      <w:pPr>
        <w:spacing w:after="0" w:line="240" w:lineRule="auto"/>
        <w:jc w:val="center"/>
      </w:pPr>
      <w:r>
        <w:rPr>
          <w:rFonts w:ascii="Arial" w:hAnsi="Arial" w:cs="Arial"/>
          <w:b/>
          <w:bCs/>
          <w:color w:val="000000"/>
          <w:sz w:val="18"/>
          <w:szCs w:val="18"/>
        </w:rPr>
        <w:t>10. člen</w:t>
      </w:r>
    </w:p>
    <w:tbl>
      <w:tblPr>
        <w:tblW w:w="0" w:type="auto"/>
        <w:tblInd w:w="108" w:type="dxa"/>
        <w:tblLook w:val="04A0" w:firstRow="1" w:lastRow="0" w:firstColumn="1" w:lastColumn="0" w:noHBand="0" w:noVBand="1"/>
      </w:tblPr>
      <w:tblGrid>
        <w:gridCol w:w="8962"/>
      </w:tblGrid>
      <w:tr w:rsidR="00FC254F" w:rsidTr="00202A15">
        <w:tc>
          <w:tcPr>
            <w:tcW w:w="0" w:type="auto"/>
            <w:tcMar>
              <w:top w:w="0" w:type="auto"/>
              <w:bottom w:w="0" w:type="auto"/>
            </w:tcMar>
          </w:tcPr>
          <w:p w:rsidR="00FC254F" w:rsidRDefault="00FC254F" w:rsidP="00202A15">
            <w:pPr>
              <w:spacing w:before="225" w:after="225"/>
              <w:jc w:val="both"/>
            </w:pPr>
            <w:r>
              <w:rPr>
                <w:rFonts w:ascii="Arial" w:hAnsi="Arial" w:cs="Arial"/>
                <w:color w:val="000000"/>
                <w:sz w:val="18"/>
                <w:szCs w:val="18"/>
              </w:rPr>
              <w:t>Izvajalec bo dela izvedel z naslednjimi podizvajalci (gre za JN blaga in ponudnik podizvajalce prijavi samo če se sam tako odloči!):</w:t>
            </w:r>
          </w:p>
          <w:tbl>
            <w:tblPr>
              <w:tblW w:w="8430"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870"/>
              <w:gridCol w:w="6560"/>
            </w:tblGrid>
            <w:tr w:rsidR="00FC254F" w:rsidTr="00202A15">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FC254F" w:rsidRDefault="00FC254F" w:rsidP="00202A15">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FC254F" w:rsidRDefault="00FC254F" w:rsidP="00202A15"/>
              </w:tc>
            </w:tr>
            <w:tr w:rsidR="00FC254F" w:rsidTr="00202A15">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FC254F" w:rsidRDefault="00FC254F" w:rsidP="00202A15">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FC254F" w:rsidRDefault="00FC254F" w:rsidP="00202A15">
                  <w:pPr>
                    <w:spacing w:before="135" w:after="135"/>
                    <w:jc w:val="both"/>
                    <w:textAlignment w:val="center"/>
                  </w:pPr>
                  <w:r>
                    <w:rPr>
                      <w:rFonts w:ascii="Arial" w:hAnsi="Arial" w:cs="Arial"/>
                      <w:color w:val="000000"/>
                      <w:position w:val="-2"/>
                      <w:sz w:val="18"/>
                      <w:szCs w:val="18"/>
                    </w:rPr>
                    <w:t>Opis del, ki jih bo izvedel podizvajalec:</w:t>
                  </w:r>
                </w:p>
                <w:p w:rsidR="00FC254F" w:rsidRDefault="00FC254F" w:rsidP="00202A15">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FC254F" w:rsidTr="00202A15">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FC254F" w:rsidRDefault="00FC254F" w:rsidP="00202A15">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FC254F" w:rsidRDefault="00FC254F" w:rsidP="00202A15"/>
              </w:tc>
            </w:tr>
            <w:tr w:rsidR="00FC254F" w:rsidTr="00202A15">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FC254F" w:rsidRDefault="00FC254F" w:rsidP="00202A15">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FC254F" w:rsidRDefault="00FC254F" w:rsidP="00202A15">
                  <w:pPr>
                    <w:spacing w:before="135" w:after="135"/>
                    <w:jc w:val="both"/>
                    <w:textAlignment w:val="center"/>
                  </w:pPr>
                  <w:r>
                    <w:rPr>
                      <w:rFonts w:ascii="Arial" w:hAnsi="Arial" w:cs="Arial"/>
                      <w:color w:val="000000"/>
                      <w:position w:val="-2"/>
                      <w:sz w:val="18"/>
                      <w:szCs w:val="18"/>
                    </w:rPr>
                    <w:t>Opis del, ki jih bo izvedel podizvajalec:</w:t>
                  </w:r>
                </w:p>
                <w:p w:rsidR="00FC254F" w:rsidRDefault="00FC254F" w:rsidP="00202A15">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rsidR="00FC254F" w:rsidRPr="00206445" w:rsidRDefault="00FC254F" w:rsidP="00202A15">
            <w:pPr>
              <w:spacing w:before="225" w:after="225"/>
              <w:jc w:val="both"/>
              <w:rPr>
                <w:rFonts w:ascii="Arial" w:hAnsi="Arial" w:cs="Arial"/>
                <w:i/>
                <w:iCs/>
                <w:color w:val="000000"/>
                <w:sz w:val="18"/>
                <w:szCs w:val="18"/>
              </w:rPr>
            </w:pPr>
            <w:r>
              <w:rPr>
                <w:rFonts w:ascii="Arial" w:hAnsi="Arial" w:cs="Arial"/>
                <w:i/>
                <w:iCs/>
                <w:color w:val="000000"/>
                <w:sz w:val="18"/>
                <w:szCs w:val="18"/>
              </w:rPr>
              <w:t>Opomba: V KOLIKOR PONUDNIK NE NASTOPA S PODIZVAJALCI SE RAZDELEK IZBRIŠE</w:t>
            </w:r>
          </w:p>
        </w:tc>
      </w:tr>
    </w:tbl>
    <w:p w:rsidR="00FC254F" w:rsidRDefault="00FC254F" w:rsidP="00FC254F">
      <w:pPr>
        <w:spacing w:after="0" w:line="240" w:lineRule="auto"/>
        <w:jc w:val="center"/>
      </w:pPr>
      <w:r>
        <w:rPr>
          <w:rFonts w:ascii="Arial" w:hAnsi="Arial" w:cs="Arial"/>
          <w:b/>
          <w:bCs/>
          <w:color w:val="000000"/>
          <w:sz w:val="18"/>
          <w:szCs w:val="18"/>
        </w:rPr>
        <w:t>11. člen</w:t>
      </w:r>
    </w:p>
    <w:tbl>
      <w:tblPr>
        <w:tblW w:w="0" w:type="auto"/>
        <w:tblInd w:w="108" w:type="dxa"/>
        <w:tblLook w:val="04A0" w:firstRow="1" w:lastRow="0" w:firstColumn="1" w:lastColumn="0" w:noHBand="0" w:noVBand="1"/>
      </w:tblPr>
      <w:tblGrid>
        <w:gridCol w:w="8962"/>
      </w:tblGrid>
      <w:tr w:rsidR="00FC254F" w:rsidTr="00202A15">
        <w:tc>
          <w:tcPr>
            <w:tcW w:w="0" w:type="auto"/>
            <w:tcMar>
              <w:top w:w="0" w:type="auto"/>
              <w:bottom w:w="0" w:type="auto"/>
            </w:tcMar>
          </w:tcPr>
          <w:p w:rsidR="00FC254F" w:rsidRDefault="00FC254F" w:rsidP="00202A15">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rsidR="00FC254F" w:rsidRDefault="00FC254F" w:rsidP="00202A15">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W w:w="0" w:type="auto"/>
              <w:tblLook w:val="04A0" w:firstRow="1" w:lastRow="0" w:firstColumn="1" w:lastColumn="0" w:noHBand="0" w:noVBand="1"/>
            </w:tblPr>
            <w:tblGrid>
              <w:gridCol w:w="8746"/>
            </w:tblGrid>
            <w:tr w:rsidR="00FC254F" w:rsidTr="00202A15">
              <w:tc>
                <w:tcPr>
                  <w:tcW w:w="0" w:type="auto"/>
                  <w:tcMar>
                    <w:top w:w="0" w:type="auto"/>
                    <w:bottom w:w="0" w:type="auto"/>
                  </w:tcMar>
                </w:tcPr>
                <w:p w:rsidR="00FC254F" w:rsidRDefault="00FC254F" w:rsidP="00FC254F">
                  <w:pPr>
                    <w:numPr>
                      <w:ilvl w:val="0"/>
                      <w:numId w:val="19"/>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rsidR="00FC254F" w:rsidRDefault="00FC254F" w:rsidP="00FC254F">
                  <w:pPr>
                    <w:numPr>
                      <w:ilvl w:val="0"/>
                      <w:numId w:val="19"/>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rsidR="00FC254F" w:rsidRDefault="00FC254F" w:rsidP="00FC254F">
                  <w:pPr>
                    <w:numPr>
                      <w:ilvl w:val="0"/>
                      <w:numId w:val="19"/>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rsidR="00FC254F" w:rsidRDefault="00FC254F" w:rsidP="00202A15">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rsidR="00FC254F" w:rsidRDefault="00FC254F" w:rsidP="00202A15">
            <w:pPr>
              <w:spacing w:before="225" w:after="225"/>
              <w:jc w:val="both"/>
            </w:pPr>
            <w:r>
              <w:rPr>
                <w:rFonts w:ascii="Arial" w:hAnsi="Arial" w:cs="Arial"/>
                <w:color w:val="000000"/>
                <w:sz w:val="18"/>
                <w:szCs w:val="18"/>
              </w:rPr>
              <w:t>Plačila podizvajalcem se izvedejo v rokih in na enak način kot velja za plačila izvajalcu.</w:t>
            </w:r>
          </w:p>
          <w:p w:rsidR="00FC254F" w:rsidRDefault="00FC254F" w:rsidP="00202A15">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rsidR="00FC254F" w:rsidRDefault="00FC254F" w:rsidP="00202A15">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rsidR="00FC254F" w:rsidRDefault="00FC254F" w:rsidP="00202A15">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rsidR="00FC254F" w:rsidRDefault="00FC254F" w:rsidP="00FC254F">
      <w:pPr>
        <w:spacing w:after="0" w:line="240" w:lineRule="auto"/>
        <w:jc w:val="center"/>
      </w:pPr>
      <w:r>
        <w:rPr>
          <w:rFonts w:ascii="Arial" w:hAnsi="Arial" w:cs="Arial"/>
          <w:b/>
          <w:bCs/>
          <w:color w:val="000000"/>
          <w:sz w:val="18"/>
          <w:szCs w:val="18"/>
        </w:rPr>
        <w:t>12. člen</w:t>
      </w:r>
    </w:p>
    <w:tbl>
      <w:tblPr>
        <w:tblW w:w="0" w:type="auto"/>
        <w:tblInd w:w="108" w:type="dxa"/>
        <w:tblLook w:val="04A0" w:firstRow="1" w:lastRow="0" w:firstColumn="1" w:lastColumn="0" w:noHBand="0" w:noVBand="1"/>
      </w:tblPr>
      <w:tblGrid>
        <w:gridCol w:w="8962"/>
      </w:tblGrid>
      <w:tr w:rsidR="00FC254F" w:rsidTr="00202A15">
        <w:tc>
          <w:tcPr>
            <w:tcW w:w="0" w:type="auto"/>
            <w:tcMar>
              <w:top w:w="0" w:type="auto"/>
              <w:bottom w:w="0" w:type="auto"/>
            </w:tcMar>
          </w:tcPr>
          <w:p w:rsidR="00FC254F" w:rsidRDefault="00FC254F" w:rsidP="00202A15">
            <w:pPr>
              <w:spacing w:before="225" w:after="225"/>
              <w:jc w:val="both"/>
            </w:pPr>
            <w:r>
              <w:rPr>
                <w:rFonts w:ascii="Arial" w:hAnsi="Arial" w:cs="Arial"/>
                <w:color w:val="000000"/>
                <w:sz w:val="18"/>
                <w:szCs w:val="18"/>
              </w:rPr>
              <w:t>Naročnik se zavezuje poravnati pogodbeno ceno za pravilno dobavo blaga na podlagi te pogodbe.</w:t>
            </w:r>
          </w:p>
          <w:p w:rsidR="00FC254F" w:rsidRDefault="00FC254F" w:rsidP="00202A15">
            <w:pPr>
              <w:spacing w:before="225" w:after="225"/>
              <w:jc w:val="both"/>
            </w:pPr>
            <w:r>
              <w:rPr>
                <w:rFonts w:ascii="Arial" w:hAnsi="Arial" w:cs="Arial"/>
                <w:color w:val="000000"/>
                <w:sz w:val="18"/>
                <w:szCs w:val="18"/>
              </w:rPr>
              <w:t>Naročnik se zavezuje, da bo za nemoteno izvajanje pogodbenih obveznosti izvajalca zagotovil sodelovanje oseb, ki bodo v stiku z izvajalcem.</w:t>
            </w:r>
          </w:p>
        </w:tc>
      </w:tr>
    </w:tbl>
    <w:p w:rsidR="00FC254F" w:rsidRDefault="00FC254F" w:rsidP="00FC254F">
      <w:pPr>
        <w:spacing w:before="225" w:after="225" w:line="240" w:lineRule="auto"/>
        <w:jc w:val="both"/>
      </w:pPr>
      <w:r>
        <w:rPr>
          <w:rFonts w:ascii="Arial" w:hAnsi="Arial" w:cs="Arial"/>
          <w:b/>
          <w:bCs/>
          <w:color w:val="000000"/>
          <w:sz w:val="18"/>
          <w:szCs w:val="18"/>
        </w:rPr>
        <w:t>VI. OBVEZNOSTI IZVAJALCA</w:t>
      </w:r>
    </w:p>
    <w:p w:rsidR="00FC254F" w:rsidRDefault="00FC254F" w:rsidP="00FC254F">
      <w:pPr>
        <w:spacing w:after="0" w:line="240" w:lineRule="auto"/>
        <w:jc w:val="center"/>
      </w:pPr>
      <w:r>
        <w:rPr>
          <w:rFonts w:ascii="Arial" w:hAnsi="Arial" w:cs="Arial"/>
          <w:b/>
          <w:bCs/>
          <w:color w:val="000000"/>
          <w:sz w:val="18"/>
          <w:szCs w:val="18"/>
        </w:rPr>
        <w:t>13. člen</w:t>
      </w:r>
    </w:p>
    <w:tbl>
      <w:tblPr>
        <w:tblW w:w="0" w:type="auto"/>
        <w:tblInd w:w="108" w:type="dxa"/>
        <w:tblLook w:val="04A0" w:firstRow="1" w:lastRow="0" w:firstColumn="1" w:lastColumn="0" w:noHBand="0" w:noVBand="1"/>
      </w:tblPr>
      <w:tblGrid>
        <w:gridCol w:w="8962"/>
      </w:tblGrid>
      <w:tr w:rsidR="00FC254F" w:rsidTr="00202A15">
        <w:tc>
          <w:tcPr>
            <w:tcW w:w="0" w:type="auto"/>
            <w:tcMar>
              <w:top w:w="0" w:type="auto"/>
              <w:bottom w:w="0" w:type="auto"/>
            </w:tcMar>
          </w:tcPr>
          <w:p w:rsidR="00FC254F" w:rsidRDefault="00FC254F" w:rsidP="00202A15">
            <w:pPr>
              <w:spacing w:before="225" w:after="225"/>
              <w:jc w:val="both"/>
            </w:pPr>
            <w:r>
              <w:rPr>
                <w:rFonts w:ascii="Arial" w:hAnsi="Arial" w:cs="Arial"/>
                <w:color w:val="000000"/>
                <w:sz w:val="18"/>
                <w:szCs w:val="18"/>
              </w:rPr>
              <w:t>Izvajalec se obvezuje, da bo:</w:t>
            </w:r>
          </w:p>
          <w:tbl>
            <w:tblPr>
              <w:tblW w:w="0" w:type="auto"/>
              <w:tblLook w:val="04A0" w:firstRow="1" w:lastRow="0" w:firstColumn="1" w:lastColumn="0" w:noHBand="0" w:noVBand="1"/>
            </w:tblPr>
            <w:tblGrid>
              <w:gridCol w:w="8746"/>
            </w:tblGrid>
            <w:tr w:rsidR="00FC254F" w:rsidTr="00202A15">
              <w:tc>
                <w:tcPr>
                  <w:tcW w:w="0" w:type="auto"/>
                  <w:tcMar>
                    <w:top w:w="0" w:type="auto"/>
                    <w:bottom w:w="0" w:type="auto"/>
                  </w:tcMar>
                </w:tcPr>
                <w:p w:rsidR="00FC254F" w:rsidRDefault="00FC254F" w:rsidP="00FC254F">
                  <w:pPr>
                    <w:numPr>
                      <w:ilvl w:val="0"/>
                      <w:numId w:val="20"/>
                    </w:numPr>
                    <w:jc w:val="both"/>
                    <w:rPr>
                      <w:rFonts w:ascii="Arial" w:hAnsi="Arial" w:cs="Arial"/>
                      <w:color w:val="000000"/>
                      <w:sz w:val="18"/>
                      <w:szCs w:val="18"/>
                    </w:rPr>
                  </w:pPr>
                  <w:r>
                    <w:rPr>
                      <w:rFonts w:ascii="Arial" w:hAnsi="Arial" w:cs="Arial"/>
                      <w:color w:val="000000"/>
                      <w:sz w:val="18"/>
                      <w:szCs w:val="18"/>
                    </w:rPr>
                    <w:t>vsa dela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rsidR="00FC254F" w:rsidRDefault="00FC254F" w:rsidP="00FC254F">
                  <w:pPr>
                    <w:numPr>
                      <w:ilvl w:val="0"/>
                      <w:numId w:val="20"/>
                    </w:numPr>
                    <w:jc w:val="both"/>
                    <w:rPr>
                      <w:rFonts w:ascii="Arial" w:hAnsi="Arial" w:cs="Arial"/>
                      <w:color w:val="000000"/>
                      <w:sz w:val="18"/>
                      <w:szCs w:val="18"/>
                    </w:rPr>
                  </w:pPr>
                  <w:r>
                    <w:rPr>
                      <w:rFonts w:ascii="Arial" w:hAnsi="Arial" w:cs="Arial"/>
                      <w:color w:val="000000"/>
                      <w:sz w:val="18"/>
                      <w:szCs w:val="18"/>
                    </w:rPr>
                    <w:t>dobavo izvedel v pogodbeno določenih rokih;</w:t>
                  </w:r>
                </w:p>
                <w:p w:rsidR="00FC254F" w:rsidRDefault="00FC254F" w:rsidP="00FC254F">
                  <w:pPr>
                    <w:numPr>
                      <w:ilvl w:val="0"/>
                      <w:numId w:val="20"/>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dobave;</w:t>
                  </w:r>
                </w:p>
                <w:p w:rsidR="00FC254F" w:rsidRDefault="00FC254F" w:rsidP="00FC254F">
                  <w:pPr>
                    <w:numPr>
                      <w:ilvl w:val="0"/>
                      <w:numId w:val="20"/>
                    </w:numPr>
                    <w:jc w:val="both"/>
                    <w:rPr>
                      <w:rFonts w:ascii="Arial" w:hAnsi="Arial" w:cs="Arial"/>
                      <w:color w:val="000000"/>
                      <w:sz w:val="18"/>
                      <w:szCs w:val="18"/>
                    </w:rPr>
                  </w:pPr>
                  <w:r>
                    <w:rPr>
                      <w:rFonts w:ascii="Arial" w:hAnsi="Arial" w:cs="Arial"/>
                      <w:color w:val="000000"/>
                      <w:sz w:val="18"/>
                      <w:szCs w:val="18"/>
                    </w:rPr>
                    <w:t>pravočasno opozoril naročnika na morebitne ovire pri dobavi;</w:t>
                  </w:r>
                </w:p>
                <w:p w:rsidR="00FC254F" w:rsidRDefault="00FC254F" w:rsidP="00FC254F">
                  <w:pPr>
                    <w:numPr>
                      <w:ilvl w:val="0"/>
                      <w:numId w:val="20"/>
                    </w:numPr>
                    <w:jc w:val="both"/>
                    <w:rPr>
                      <w:rFonts w:ascii="Arial" w:hAnsi="Arial" w:cs="Arial"/>
                      <w:color w:val="000000"/>
                      <w:sz w:val="18"/>
                      <w:szCs w:val="18"/>
                    </w:rPr>
                  </w:pPr>
                  <w:r>
                    <w:rPr>
                      <w:rFonts w:ascii="Arial" w:hAnsi="Arial" w:cs="Arial"/>
                      <w:color w:val="000000"/>
                      <w:sz w:val="18"/>
                      <w:szCs w:val="18"/>
                    </w:rPr>
                    <w:t>ščitil interese naročnika</w:t>
                  </w:r>
                </w:p>
                <w:p w:rsidR="00FC254F" w:rsidRDefault="00FC254F" w:rsidP="00FC254F">
                  <w:pPr>
                    <w:numPr>
                      <w:ilvl w:val="0"/>
                      <w:numId w:val="20"/>
                    </w:numPr>
                    <w:jc w:val="both"/>
                    <w:rPr>
                      <w:rFonts w:ascii="Arial" w:hAnsi="Arial" w:cs="Arial"/>
                      <w:color w:val="000000"/>
                      <w:sz w:val="18"/>
                      <w:szCs w:val="18"/>
                    </w:rPr>
                  </w:pPr>
                  <w:r>
                    <w:rPr>
                      <w:rFonts w:ascii="Arial" w:hAnsi="Arial" w:cs="Arial"/>
                      <w:color w:val="000000"/>
                      <w:sz w:val="18"/>
                      <w:szCs w:val="18"/>
                    </w:rPr>
                    <w:t>spoštoval hišni red naročnika za zunanje izvajalce objavljen na spletni strani naročnika.</w:t>
                  </w:r>
                </w:p>
              </w:tc>
            </w:tr>
          </w:tbl>
          <w:p w:rsidR="00FC254F" w:rsidRDefault="00FC254F" w:rsidP="00202A15"/>
        </w:tc>
      </w:tr>
    </w:tbl>
    <w:p w:rsidR="00FC254F" w:rsidRDefault="00FC254F" w:rsidP="00FC254F">
      <w:pPr>
        <w:spacing w:before="225" w:after="225" w:line="240" w:lineRule="auto"/>
        <w:jc w:val="both"/>
      </w:pPr>
      <w:r>
        <w:rPr>
          <w:rFonts w:ascii="Arial" w:hAnsi="Arial" w:cs="Arial"/>
          <w:b/>
          <w:bCs/>
          <w:color w:val="000000"/>
          <w:sz w:val="18"/>
          <w:szCs w:val="18"/>
        </w:rPr>
        <w:t>VII. SKRBNIKI POGODBE</w:t>
      </w:r>
    </w:p>
    <w:p w:rsidR="00FC254F" w:rsidRDefault="00FC254F" w:rsidP="00FC254F">
      <w:pPr>
        <w:spacing w:after="0" w:line="240" w:lineRule="auto"/>
        <w:jc w:val="center"/>
      </w:pPr>
      <w:r>
        <w:rPr>
          <w:rFonts w:ascii="Arial" w:hAnsi="Arial" w:cs="Arial"/>
          <w:b/>
          <w:bCs/>
          <w:color w:val="000000"/>
          <w:sz w:val="18"/>
          <w:szCs w:val="18"/>
        </w:rPr>
        <w:t>14. člen</w:t>
      </w:r>
    </w:p>
    <w:tbl>
      <w:tblPr>
        <w:tblW w:w="0" w:type="auto"/>
        <w:tblInd w:w="108" w:type="dxa"/>
        <w:tblLook w:val="04A0" w:firstRow="1" w:lastRow="0" w:firstColumn="1" w:lastColumn="0" w:noHBand="0" w:noVBand="1"/>
      </w:tblPr>
      <w:tblGrid>
        <w:gridCol w:w="8962"/>
      </w:tblGrid>
      <w:tr w:rsidR="00FC254F" w:rsidTr="00202A15">
        <w:tc>
          <w:tcPr>
            <w:tcW w:w="0" w:type="auto"/>
            <w:tcMar>
              <w:top w:w="0" w:type="auto"/>
              <w:bottom w:w="0" w:type="auto"/>
            </w:tcMar>
          </w:tcPr>
          <w:p w:rsidR="00FC254F" w:rsidRDefault="00FC254F" w:rsidP="00202A15">
            <w:pPr>
              <w:spacing w:before="225" w:after="225"/>
              <w:jc w:val="both"/>
            </w:pPr>
            <w:r>
              <w:rPr>
                <w:rFonts w:ascii="Arial" w:hAnsi="Arial" w:cs="Arial"/>
                <w:color w:val="000000"/>
                <w:sz w:val="18"/>
                <w:szCs w:val="18"/>
              </w:rPr>
              <w:t>Skrbnik pogodbe s strani naročnika je Barbara Slak Turk.</w:t>
            </w:r>
          </w:p>
          <w:p w:rsidR="00FC254F" w:rsidRDefault="00FC254F" w:rsidP="00202A15">
            <w:pPr>
              <w:spacing w:before="225" w:after="225"/>
              <w:jc w:val="both"/>
            </w:pPr>
            <w:r>
              <w:rPr>
                <w:rFonts w:ascii="Arial" w:hAnsi="Arial" w:cs="Arial"/>
                <w:color w:val="000000"/>
                <w:sz w:val="18"/>
                <w:szCs w:val="18"/>
              </w:rPr>
              <w:t xml:space="preserve">Pooblaščeni predstavnik naročnika za nadzor nad izvedbo pogodbe je </w:t>
            </w:r>
            <w:r w:rsidR="00202A15">
              <w:rPr>
                <w:rFonts w:ascii="Arial" w:hAnsi="Arial" w:cs="Arial"/>
                <w:color w:val="000000"/>
                <w:sz w:val="18"/>
                <w:szCs w:val="18"/>
              </w:rPr>
              <w:t>Nataša Piletič</w:t>
            </w:r>
            <w:r>
              <w:rPr>
                <w:rFonts w:ascii="Arial" w:hAnsi="Arial" w:cs="Arial"/>
                <w:color w:val="000000"/>
                <w:sz w:val="18"/>
                <w:szCs w:val="18"/>
              </w:rPr>
              <w:t>.</w:t>
            </w:r>
          </w:p>
          <w:p w:rsidR="00FC254F" w:rsidRDefault="00FC254F" w:rsidP="00202A15">
            <w:pPr>
              <w:spacing w:before="225" w:after="225"/>
              <w:jc w:val="both"/>
            </w:pPr>
            <w:r>
              <w:rPr>
                <w:rFonts w:ascii="Arial" w:hAnsi="Arial" w:cs="Arial"/>
                <w:color w:val="000000"/>
                <w:sz w:val="18"/>
                <w:szCs w:val="18"/>
              </w:rPr>
              <w:t>Pooblaščeni predstavnik naročnika je pooblaščen, da zastopa naročnika v vseh vprašanjih, ki se nanašajo na dobavo, dogovorjeno s to pogodbo.</w:t>
            </w:r>
          </w:p>
          <w:p w:rsidR="00FC254F" w:rsidRDefault="00FC254F" w:rsidP="00202A15">
            <w:pPr>
              <w:spacing w:before="225" w:after="225"/>
              <w:jc w:val="both"/>
            </w:pPr>
            <w:r>
              <w:rPr>
                <w:rFonts w:ascii="Arial" w:hAnsi="Arial" w:cs="Arial"/>
                <w:color w:val="000000"/>
                <w:sz w:val="18"/>
                <w:szCs w:val="18"/>
              </w:rPr>
              <w:t>Pooblaščeni predstavnik izvajalca je _______________</w:t>
            </w:r>
          </w:p>
          <w:p w:rsidR="00FC254F" w:rsidRDefault="00FC254F" w:rsidP="00202A15">
            <w:pPr>
              <w:spacing w:before="225" w:after="225"/>
              <w:jc w:val="both"/>
            </w:pPr>
            <w:r>
              <w:rPr>
                <w:rFonts w:ascii="Arial" w:hAnsi="Arial" w:cs="Arial"/>
                <w:color w:val="000000"/>
                <w:sz w:val="18"/>
                <w:szCs w:val="18"/>
              </w:rPr>
              <w:t>Pooblaščeni predstavnik izvajalca je pooblaščen, da zastopa izvajalca v vseh vprašanjih, ki se nanašajo dobavo po tej pogodbi.</w:t>
            </w:r>
          </w:p>
        </w:tc>
      </w:tr>
    </w:tbl>
    <w:p w:rsidR="00FC254F" w:rsidRDefault="00FC254F" w:rsidP="00FC254F">
      <w:pPr>
        <w:spacing w:before="225" w:after="225" w:line="240" w:lineRule="auto"/>
        <w:jc w:val="both"/>
      </w:pPr>
      <w:r>
        <w:rPr>
          <w:rFonts w:ascii="Arial" w:hAnsi="Arial" w:cs="Arial"/>
          <w:b/>
          <w:bCs/>
          <w:color w:val="000000"/>
          <w:sz w:val="18"/>
          <w:szCs w:val="18"/>
        </w:rPr>
        <w:t>VIII. POGODBENA KAZEN</w:t>
      </w:r>
    </w:p>
    <w:p w:rsidR="00FC254F" w:rsidRDefault="00FC254F" w:rsidP="00FC254F">
      <w:pPr>
        <w:spacing w:after="0" w:line="240" w:lineRule="auto"/>
        <w:jc w:val="center"/>
      </w:pPr>
      <w:r>
        <w:rPr>
          <w:rFonts w:ascii="Arial" w:hAnsi="Arial" w:cs="Arial"/>
          <w:b/>
          <w:bCs/>
          <w:color w:val="000000"/>
          <w:sz w:val="18"/>
          <w:szCs w:val="18"/>
        </w:rPr>
        <w:t>15. člen</w:t>
      </w:r>
    </w:p>
    <w:tbl>
      <w:tblPr>
        <w:tblW w:w="0" w:type="auto"/>
        <w:tblInd w:w="108" w:type="dxa"/>
        <w:tblLook w:val="04A0" w:firstRow="1" w:lastRow="0" w:firstColumn="1" w:lastColumn="0" w:noHBand="0" w:noVBand="1"/>
      </w:tblPr>
      <w:tblGrid>
        <w:gridCol w:w="8962"/>
      </w:tblGrid>
      <w:tr w:rsidR="00FC254F" w:rsidTr="00202A15">
        <w:tc>
          <w:tcPr>
            <w:tcW w:w="0" w:type="auto"/>
            <w:tcMar>
              <w:top w:w="0" w:type="auto"/>
              <w:bottom w:w="0" w:type="auto"/>
            </w:tcMar>
          </w:tcPr>
          <w:p w:rsidR="00FC254F" w:rsidRDefault="00FC254F" w:rsidP="00202A15">
            <w:pPr>
              <w:spacing w:before="225" w:after="225"/>
              <w:jc w:val="both"/>
            </w:pPr>
            <w:r>
              <w:rPr>
                <w:rFonts w:ascii="Arial" w:hAnsi="Arial" w:cs="Arial"/>
                <w:color w:val="000000"/>
                <w:sz w:val="18"/>
                <w:szCs w:val="18"/>
              </w:rPr>
              <w:t>Če se izvajalec po svoji krivdi pri izvedbi ne drži dogovorjenih rokov, sme naročnik za vsak dan zamude zahtevati plačilo pogodbene kazni v višini 1 odstotka od vrednosti celotne dobave z DDV, vendar skupaj ne več kot 10% celotne pogodbene vrednosti.</w:t>
            </w:r>
          </w:p>
          <w:p w:rsidR="00FC254F" w:rsidRDefault="00FC254F" w:rsidP="00202A15">
            <w:pPr>
              <w:spacing w:before="225" w:after="225"/>
              <w:jc w:val="both"/>
            </w:pPr>
            <w:r>
              <w:rPr>
                <w:rFonts w:ascii="Arial" w:hAnsi="Arial" w:cs="Arial"/>
                <w:color w:val="000000"/>
                <w:sz w:val="18"/>
                <w:szCs w:val="18"/>
              </w:rPr>
              <w:t>Pogodbena kazen se obračuna pri plačilu za opravljeno dobavo.</w:t>
            </w:r>
          </w:p>
          <w:p w:rsidR="00FC254F" w:rsidRDefault="00FC254F" w:rsidP="00202A15">
            <w:pPr>
              <w:spacing w:before="225" w:after="225"/>
              <w:jc w:val="both"/>
            </w:pPr>
            <w:r>
              <w:rPr>
                <w:rFonts w:ascii="Arial" w:hAnsi="Arial" w:cs="Arial"/>
                <w:color w:val="000000"/>
                <w:sz w:val="18"/>
                <w:szCs w:val="18"/>
              </w:rPr>
              <w:t>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rsidR="00FC254F" w:rsidRDefault="00FC254F" w:rsidP="00FC254F">
      <w:pPr>
        <w:spacing w:before="225" w:after="225" w:line="240" w:lineRule="auto"/>
        <w:jc w:val="both"/>
      </w:pPr>
      <w:r>
        <w:rPr>
          <w:rFonts w:ascii="Arial" w:hAnsi="Arial" w:cs="Arial"/>
          <w:b/>
          <w:bCs/>
          <w:color w:val="000000"/>
          <w:sz w:val="18"/>
          <w:szCs w:val="18"/>
        </w:rPr>
        <w:t>IX. PREVZEM IN PRIMOPREDAJA OPREME</w:t>
      </w:r>
    </w:p>
    <w:p w:rsidR="00FC254F" w:rsidRDefault="00FC254F" w:rsidP="00FC254F">
      <w:pPr>
        <w:spacing w:after="0" w:line="240" w:lineRule="auto"/>
        <w:jc w:val="center"/>
      </w:pPr>
      <w:r>
        <w:rPr>
          <w:rFonts w:ascii="Arial" w:hAnsi="Arial" w:cs="Arial"/>
          <w:b/>
          <w:bCs/>
          <w:color w:val="000000"/>
          <w:sz w:val="18"/>
          <w:szCs w:val="18"/>
        </w:rPr>
        <w:t>16. člen</w:t>
      </w:r>
    </w:p>
    <w:tbl>
      <w:tblPr>
        <w:tblW w:w="0" w:type="auto"/>
        <w:tblInd w:w="108" w:type="dxa"/>
        <w:tblLook w:val="04A0" w:firstRow="1" w:lastRow="0" w:firstColumn="1" w:lastColumn="0" w:noHBand="0" w:noVBand="1"/>
      </w:tblPr>
      <w:tblGrid>
        <w:gridCol w:w="8962"/>
      </w:tblGrid>
      <w:tr w:rsidR="00FC254F" w:rsidTr="00202A15">
        <w:tc>
          <w:tcPr>
            <w:tcW w:w="0" w:type="auto"/>
            <w:tcMar>
              <w:top w:w="0" w:type="auto"/>
              <w:bottom w:w="0" w:type="auto"/>
            </w:tcMar>
          </w:tcPr>
          <w:p w:rsidR="00FC254F" w:rsidRDefault="00FC254F" w:rsidP="00202A15">
            <w:pPr>
              <w:spacing w:before="225" w:after="225"/>
              <w:jc w:val="both"/>
            </w:pPr>
            <w:r>
              <w:rPr>
                <w:rFonts w:ascii="Arial" w:hAnsi="Arial" w:cs="Arial"/>
                <w:color w:val="000000"/>
                <w:sz w:val="18"/>
                <w:szCs w:val="18"/>
              </w:rPr>
              <w:t>Po uspešni dobavi ter montaži, zagonu ter preizkusu doseganja pogodbeno tehnično – tehnoloških parametrov in funkcionalnega delovanja, kadar je to vključeno v dobavo, izvajalec in naročnik opravita primopredajo opreme ter o tem sestavita pisni zapisnik.</w:t>
            </w:r>
          </w:p>
          <w:p w:rsidR="00FC254F" w:rsidRDefault="00FC254F" w:rsidP="00202A15">
            <w:pPr>
              <w:spacing w:before="225" w:after="225"/>
              <w:jc w:val="both"/>
            </w:pPr>
            <w:r>
              <w:rPr>
                <w:rFonts w:ascii="Arial" w:hAnsi="Arial" w:cs="Arial"/>
                <w:color w:val="000000"/>
                <w:sz w:val="18"/>
                <w:szCs w:val="18"/>
              </w:rPr>
              <w:t>O prevzemu blaga sestavijo pooblaščeni predstavniki pogodbenih strank primopredajni zapisnik, v katerem natančno ugotovijo predvsem:</w:t>
            </w:r>
          </w:p>
          <w:tbl>
            <w:tblPr>
              <w:tblW w:w="5000" w:type="pct"/>
              <w:tblLook w:val="04A0" w:firstRow="1" w:lastRow="0" w:firstColumn="1" w:lastColumn="0" w:noHBand="0" w:noVBand="1"/>
            </w:tblPr>
            <w:tblGrid>
              <w:gridCol w:w="8746"/>
            </w:tblGrid>
            <w:tr w:rsidR="00FC254F" w:rsidTr="00202A15">
              <w:tc>
                <w:tcPr>
                  <w:tcW w:w="0" w:type="auto"/>
                  <w:tcMar>
                    <w:top w:w="0" w:type="auto"/>
                    <w:bottom w:w="0" w:type="auto"/>
                  </w:tcMar>
                  <w:vAlign w:val="center"/>
                </w:tcPr>
                <w:tbl>
                  <w:tblPr>
                    <w:tblW w:w="0" w:type="auto"/>
                    <w:tblLook w:val="04A0" w:firstRow="1" w:lastRow="0" w:firstColumn="1" w:lastColumn="0" w:noHBand="0" w:noVBand="1"/>
                  </w:tblPr>
                  <w:tblGrid>
                    <w:gridCol w:w="8530"/>
                  </w:tblGrid>
                  <w:tr w:rsidR="00FC254F" w:rsidTr="00202A15">
                    <w:tc>
                      <w:tcPr>
                        <w:tcW w:w="0" w:type="auto"/>
                        <w:tcMar>
                          <w:top w:w="0" w:type="auto"/>
                          <w:bottom w:w="0" w:type="auto"/>
                        </w:tcMar>
                      </w:tcPr>
                      <w:p w:rsidR="00FC254F" w:rsidRDefault="00FC254F" w:rsidP="00FC254F">
                        <w:pPr>
                          <w:numPr>
                            <w:ilvl w:val="0"/>
                            <w:numId w:val="21"/>
                          </w:numPr>
                          <w:spacing w:after="0"/>
                          <w:rPr>
                            <w:rFonts w:ascii="Arial" w:hAnsi="Arial" w:cs="Arial"/>
                            <w:color w:val="000000"/>
                            <w:sz w:val="18"/>
                            <w:szCs w:val="18"/>
                          </w:rPr>
                        </w:pPr>
                        <w:r>
                          <w:rPr>
                            <w:rFonts w:ascii="Arial" w:hAnsi="Arial" w:cs="Arial"/>
                            <w:color w:val="000000"/>
                            <w:position w:val="-2"/>
                            <w:sz w:val="18"/>
                            <w:szCs w:val="18"/>
                          </w:rPr>
                          <w:t>ali blago ustreza določilom razpisne dokumentacije naročnika, specifikacijam, določilom pogodbe, veljavnim zakonskim  predpisom in pravilom stroke;</w:t>
                        </w:r>
                      </w:p>
                      <w:p w:rsidR="00FC254F" w:rsidRDefault="00FC254F" w:rsidP="00FC254F">
                        <w:pPr>
                          <w:numPr>
                            <w:ilvl w:val="0"/>
                            <w:numId w:val="21"/>
                          </w:numPr>
                          <w:spacing w:after="0"/>
                          <w:rPr>
                            <w:rFonts w:ascii="Arial" w:hAnsi="Arial" w:cs="Arial"/>
                            <w:color w:val="000000"/>
                            <w:sz w:val="18"/>
                            <w:szCs w:val="18"/>
                          </w:rPr>
                        </w:pPr>
                        <w:r>
                          <w:rPr>
                            <w:rFonts w:ascii="Arial" w:hAnsi="Arial" w:cs="Arial"/>
                            <w:color w:val="000000"/>
                            <w:position w:val="-2"/>
                            <w:sz w:val="18"/>
                            <w:szCs w:val="18"/>
                          </w:rPr>
                          <w:t>datum prevzema blaga;</w:t>
                        </w:r>
                      </w:p>
                      <w:p w:rsidR="00FC254F" w:rsidRDefault="00FC254F" w:rsidP="00FC254F">
                        <w:pPr>
                          <w:numPr>
                            <w:ilvl w:val="0"/>
                            <w:numId w:val="21"/>
                          </w:numPr>
                          <w:spacing w:after="0"/>
                          <w:rPr>
                            <w:rFonts w:ascii="Arial" w:hAnsi="Arial" w:cs="Arial"/>
                            <w:color w:val="000000"/>
                            <w:sz w:val="18"/>
                            <w:szCs w:val="18"/>
                          </w:rPr>
                        </w:pPr>
                        <w:r>
                          <w:rPr>
                            <w:rFonts w:ascii="Arial" w:hAnsi="Arial" w:cs="Arial"/>
                            <w:color w:val="000000"/>
                            <w:position w:val="-2"/>
                            <w:sz w:val="18"/>
                            <w:szCs w:val="18"/>
                          </w:rPr>
                          <w:t>morebitne pripombe naročnika v zvezi s kakovostjo dobavljenega blaga;  </w:t>
                        </w:r>
                      </w:p>
                      <w:p w:rsidR="00FC254F" w:rsidRDefault="00FC254F" w:rsidP="00FC254F">
                        <w:pPr>
                          <w:numPr>
                            <w:ilvl w:val="0"/>
                            <w:numId w:val="21"/>
                          </w:numPr>
                          <w:spacing w:after="0"/>
                          <w:rPr>
                            <w:rFonts w:ascii="Arial" w:hAnsi="Arial" w:cs="Arial"/>
                            <w:color w:val="000000"/>
                            <w:sz w:val="18"/>
                            <w:szCs w:val="18"/>
                          </w:rPr>
                        </w:pPr>
                        <w:r>
                          <w:rPr>
                            <w:rFonts w:ascii="Arial" w:hAnsi="Arial" w:cs="Arial"/>
                            <w:color w:val="000000"/>
                            <w:position w:val="-2"/>
                            <w:sz w:val="18"/>
                            <w:szCs w:val="18"/>
                          </w:rPr>
                          <w:t>morebitna odprta, med predstavniki pogodbenih strank sporna vprašanja tehnične narave;</w:t>
                        </w:r>
                      </w:p>
                      <w:p w:rsidR="00FC254F" w:rsidRDefault="00FC254F" w:rsidP="00FC254F">
                        <w:pPr>
                          <w:numPr>
                            <w:ilvl w:val="0"/>
                            <w:numId w:val="21"/>
                          </w:numPr>
                          <w:spacing w:after="0"/>
                          <w:rPr>
                            <w:rFonts w:ascii="Arial" w:hAnsi="Arial" w:cs="Arial"/>
                            <w:color w:val="000000"/>
                            <w:sz w:val="18"/>
                            <w:szCs w:val="18"/>
                          </w:rPr>
                        </w:pPr>
                        <w:r>
                          <w:rPr>
                            <w:rFonts w:ascii="Arial" w:hAnsi="Arial" w:cs="Arial"/>
                            <w:color w:val="000000"/>
                            <w:position w:val="-2"/>
                            <w:sz w:val="18"/>
                            <w:szCs w:val="18"/>
                          </w:rPr>
                          <w:t>ugotovitev o sprejemu atestov in morebitnih garancijskih listov;</w:t>
                        </w:r>
                      </w:p>
                      <w:p w:rsidR="00FC254F" w:rsidRDefault="00FC254F" w:rsidP="00FC254F">
                        <w:pPr>
                          <w:numPr>
                            <w:ilvl w:val="0"/>
                            <w:numId w:val="21"/>
                          </w:numPr>
                          <w:spacing w:after="0"/>
                          <w:rPr>
                            <w:rFonts w:ascii="Arial" w:hAnsi="Arial" w:cs="Arial"/>
                            <w:color w:val="000000"/>
                            <w:sz w:val="18"/>
                            <w:szCs w:val="18"/>
                          </w:rPr>
                        </w:pPr>
                        <w:r>
                          <w:rPr>
                            <w:rFonts w:ascii="Arial" w:hAnsi="Arial" w:cs="Arial"/>
                            <w:color w:val="000000"/>
                            <w:position w:val="-2"/>
                            <w:sz w:val="18"/>
                            <w:szCs w:val="18"/>
                          </w:rPr>
                          <w:t>ugotovitev o izvedbi šolanja.</w:t>
                        </w:r>
                      </w:p>
                    </w:tc>
                  </w:tr>
                </w:tbl>
                <w:p w:rsidR="00FC254F" w:rsidRDefault="00FC254F" w:rsidP="00202A15"/>
              </w:tc>
            </w:tr>
          </w:tbl>
          <w:p w:rsidR="00FC254F" w:rsidRDefault="00FC254F" w:rsidP="00202A15">
            <w:pPr>
              <w:spacing w:before="225" w:after="225"/>
              <w:jc w:val="both"/>
            </w:pPr>
            <w:r>
              <w:rPr>
                <w:rFonts w:ascii="Arial" w:hAnsi="Arial" w:cs="Arial"/>
                <w:color w:val="000000"/>
                <w:sz w:val="18"/>
                <w:szCs w:val="18"/>
              </w:rPr>
              <w:t>Ob podpisu primopredajnega zapisnika bo izvajalec naročniku izročil še:</w:t>
            </w:r>
          </w:p>
          <w:tbl>
            <w:tblPr>
              <w:tblW w:w="5000" w:type="pct"/>
              <w:tblLook w:val="04A0" w:firstRow="1" w:lastRow="0" w:firstColumn="1" w:lastColumn="0" w:noHBand="0" w:noVBand="1"/>
            </w:tblPr>
            <w:tblGrid>
              <w:gridCol w:w="8746"/>
            </w:tblGrid>
            <w:tr w:rsidR="00FC254F" w:rsidTr="00202A15">
              <w:tc>
                <w:tcPr>
                  <w:tcW w:w="0" w:type="auto"/>
                  <w:tcMar>
                    <w:top w:w="0" w:type="auto"/>
                    <w:bottom w:w="0" w:type="auto"/>
                  </w:tcMar>
                  <w:vAlign w:val="center"/>
                </w:tcPr>
                <w:tbl>
                  <w:tblPr>
                    <w:tblW w:w="0" w:type="auto"/>
                    <w:tblLook w:val="04A0" w:firstRow="1" w:lastRow="0" w:firstColumn="1" w:lastColumn="0" w:noHBand="0" w:noVBand="1"/>
                  </w:tblPr>
                  <w:tblGrid>
                    <w:gridCol w:w="8530"/>
                  </w:tblGrid>
                  <w:tr w:rsidR="00FC254F" w:rsidTr="00202A15">
                    <w:tc>
                      <w:tcPr>
                        <w:tcW w:w="0" w:type="auto"/>
                        <w:tcMar>
                          <w:top w:w="0" w:type="auto"/>
                          <w:bottom w:w="0" w:type="auto"/>
                        </w:tcMar>
                      </w:tcPr>
                      <w:p w:rsidR="00FC254F" w:rsidRDefault="00FC254F" w:rsidP="00FC254F">
                        <w:pPr>
                          <w:numPr>
                            <w:ilvl w:val="0"/>
                            <w:numId w:val="22"/>
                          </w:numPr>
                          <w:spacing w:after="0"/>
                          <w:rPr>
                            <w:rFonts w:ascii="Arial" w:hAnsi="Arial" w:cs="Arial"/>
                            <w:color w:val="000000"/>
                            <w:sz w:val="18"/>
                            <w:szCs w:val="18"/>
                          </w:rPr>
                        </w:pPr>
                        <w:r>
                          <w:rPr>
                            <w:rFonts w:ascii="Arial" w:hAnsi="Arial" w:cs="Arial"/>
                            <w:color w:val="000000"/>
                            <w:position w:val="-2"/>
                            <w:sz w:val="18"/>
                            <w:szCs w:val="18"/>
                          </w:rPr>
                          <w:t>tehnično dokumentacijo dobavljene opreme,</w:t>
                        </w:r>
                      </w:p>
                      <w:p w:rsidR="00FC254F" w:rsidRDefault="00FC254F" w:rsidP="00FC254F">
                        <w:pPr>
                          <w:numPr>
                            <w:ilvl w:val="0"/>
                            <w:numId w:val="22"/>
                          </w:numPr>
                          <w:spacing w:after="0"/>
                          <w:rPr>
                            <w:rFonts w:ascii="Arial" w:hAnsi="Arial" w:cs="Arial"/>
                            <w:color w:val="000000"/>
                            <w:sz w:val="18"/>
                            <w:szCs w:val="18"/>
                          </w:rPr>
                        </w:pPr>
                        <w:r>
                          <w:rPr>
                            <w:rFonts w:ascii="Arial" w:hAnsi="Arial" w:cs="Arial"/>
                            <w:color w:val="000000"/>
                            <w:position w:val="-2"/>
                            <w:sz w:val="18"/>
                            <w:szCs w:val="18"/>
                          </w:rPr>
                          <w:t>navodila za varno delo in vzdrževanje opreme v slovenskem jeziku,</w:t>
                        </w:r>
                      </w:p>
                      <w:p w:rsidR="00FC254F" w:rsidRDefault="00FC254F" w:rsidP="00FC254F">
                        <w:pPr>
                          <w:numPr>
                            <w:ilvl w:val="0"/>
                            <w:numId w:val="22"/>
                          </w:numPr>
                          <w:spacing w:after="0"/>
                          <w:rPr>
                            <w:rFonts w:ascii="Arial" w:hAnsi="Arial" w:cs="Arial"/>
                            <w:color w:val="000000"/>
                            <w:sz w:val="18"/>
                            <w:szCs w:val="18"/>
                          </w:rPr>
                        </w:pPr>
                        <w:r>
                          <w:rPr>
                            <w:rFonts w:ascii="Arial" w:hAnsi="Arial" w:cs="Arial"/>
                            <w:color w:val="000000"/>
                            <w:position w:val="-2"/>
                            <w:sz w:val="18"/>
                            <w:szCs w:val="18"/>
                          </w:rPr>
                          <w:t>naslov pooblaščenega serviserja opreme v RS ali EU (s kontaktnimi osebami in tel/gsm številkami ter e-mail naslovi),</w:t>
                        </w:r>
                      </w:p>
                      <w:p w:rsidR="00FC254F" w:rsidRDefault="00FC254F" w:rsidP="00FC254F">
                        <w:pPr>
                          <w:numPr>
                            <w:ilvl w:val="0"/>
                            <w:numId w:val="22"/>
                          </w:numPr>
                          <w:spacing w:after="0"/>
                          <w:rPr>
                            <w:rFonts w:ascii="Arial" w:hAnsi="Arial" w:cs="Arial"/>
                            <w:color w:val="000000"/>
                            <w:sz w:val="18"/>
                            <w:szCs w:val="18"/>
                          </w:rPr>
                        </w:pPr>
                        <w:r>
                          <w:rPr>
                            <w:rFonts w:ascii="Arial" w:hAnsi="Arial" w:cs="Arial"/>
                            <w:color w:val="000000"/>
                            <w:position w:val="-2"/>
                            <w:sz w:val="18"/>
                            <w:szCs w:val="18"/>
                          </w:rPr>
                          <w:t>vse potrebne in potrjene garancijske liste proizvajalca ali prodajalca opreme in</w:t>
                        </w:r>
                      </w:p>
                      <w:p w:rsidR="00FC254F" w:rsidRDefault="00FC254F" w:rsidP="00FC254F">
                        <w:pPr>
                          <w:numPr>
                            <w:ilvl w:val="0"/>
                            <w:numId w:val="22"/>
                          </w:numPr>
                          <w:spacing w:after="0"/>
                          <w:rPr>
                            <w:rFonts w:ascii="Arial" w:hAnsi="Arial" w:cs="Arial"/>
                            <w:color w:val="000000"/>
                            <w:sz w:val="18"/>
                            <w:szCs w:val="18"/>
                          </w:rPr>
                        </w:pPr>
                        <w:r>
                          <w:rPr>
                            <w:rFonts w:ascii="Arial" w:hAnsi="Arial" w:cs="Arial"/>
                            <w:color w:val="000000"/>
                            <w:position w:val="-2"/>
                            <w:sz w:val="18"/>
                            <w:szCs w:val="18"/>
                          </w:rPr>
                          <w:t>zavarovanje za odpravo napak v garancijskem roku.</w:t>
                        </w:r>
                      </w:p>
                    </w:tc>
                  </w:tr>
                </w:tbl>
                <w:p w:rsidR="00FC254F" w:rsidRDefault="00FC254F" w:rsidP="00202A15"/>
              </w:tc>
            </w:tr>
          </w:tbl>
          <w:p w:rsidR="00FC254F" w:rsidRDefault="00FC254F" w:rsidP="00202A15">
            <w:pPr>
              <w:spacing w:before="225" w:after="225"/>
              <w:jc w:val="both"/>
            </w:pPr>
            <w:r>
              <w:rPr>
                <w:rFonts w:ascii="Arial" w:hAnsi="Arial" w:cs="Arial"/>
                <w:color w:val="000000"/>
                <w:sz w:val="18"/>
                <w:szCs w:val="18"/>
              </w:rPr>
              <w:t>Izvajalec lahko na podlagi podpisanega primopredajnega zapisnika (pisno potrjenega s strani predstavnikov obeh pogodbenih strank) naročniku izstavi račun za dobavljeno, nameščeno in delujočo opremo.</w:t>
            </w:r>
          </w:p>
        </w:tc>
      </w:tr>
    </w:tbl>
    <w:p w:rsidR="00FC254F" w:rsidRDefault="00FC254F" w:rsidP="00FC254F">
      <w:pPr>
        <w:spacing w:before="225" w:after="225" w:line="240" w:lineRule="auto"/>
        <w:jc w:val="both"/>
      </w:pPr>
      <w:r>
        <w:rPr>
          <w:rFonts w:ascii="Arial" w:hAnsi="Arial" w:cs="Arial"/>
          <w:b/>
          <w:bCs/>
          <w:color w:val="000000"/>
          <w:sz w:val="18"/>
          <w:szCs w:val="18"/>
        </w:rPr>
        <w:t xml:space="preserve">X. ZAUPNOST IN </w:t>
      </w:r>
      <w:r w:rsidRPr="00406DD9">
        <w:rPr>
          <w:rFonts w:ascii="Arial" w:hAnsi="Arial" w:cs="Arial"/>
          <w:b/>
          <w:bCs/>
          <w:color w:val="000000"/>
          <w:sz w:val="18"/>
          <w:szCs w:val="18"/>
        </w:rPr>
        <w:t>VARSTVO OSEBNIH PODATKOV</w:t>
      </w:r>
    </w:p>
    <w:p w:rsidR="00FC254F" w:rsidRDefault="00FC254F" w:rsidP="00FC254F">
      <w:pPr>
        <w:spacing w:after="0" w:line="240" w:lineRule="auto"/>
        <w:jc w:val="center"/>
      </w:pPr>
      <w:r>
        <w:rPr>
          <w:rFonts w:ascii="Arial" w:hAnsi="Arial" w:cs="Arial"/>
          <w:b/>
          <w:bCs/>
          <w:color w:val="000000"/>
          <w:sz w:val="18"/>
          <w:szCs w:val="18"/>
        </w:rPr>
        <w:t>17. člen</w:t>
      </w:r>
    </w:p>
    <w:p w:rsidR="00FC254F" w:rsidRDefault="00FC254F" w:rsidP="00FC254F">
      <w:pPr>
        <w:jc w:val="both"/>
        <w:rPr>
          <w:rFonts w:ascii="Arial" w:eastAsia="Times New Roman" w:hAnsi="Arial" w:cs="Arial"/>
          <w:color w:val="FF0000"/>
          <w:sz w:val="18"/>
          <w:szCs w:val="18"/>
          <w:lang w:eastAsia="sl-SI"/>
        </w:rPr>
      </w:pPr>
    </w:p>
    <w:p w:rsidR="00FC254F" w:rsidRPr="00581EE1" w:rsidRDefault="00FC254F" w:rsidP="00FC254F">
      <w:pPr>
        <w:spacing w:before="225" w:after="225" w:line="240" w:lineRule="auto"/>
        <w:jc w:val="both"/>
      </w:pPr>
      <w:r w:rsidRPr="00581EE1">
        <w:rPr>
          <w:rFonts w:ascii="Arial" w:hAnsi="Arial" w:cs="Arial"/>
          <w:sz w:val="18"/>
          <w:szCs w:val="18"/>
        </w:rPr>
        <w:t>Pogodbeni stranki sta dolžni vse podatke, do katerih prideta pri izpolnjevanju poslovnih obveznosti ali v zvezi z njimi, varovati kot poslovno skrivnost in sta za to odškodninsko odgovorni.</w:t>
      </w:r>
    </w:p>
    <w:p w:rsidR="00FC254F" w:rsidRPr="00406DD9" w:rsidRDefault="00FC254F" w:rsidP="00FC254F">
      <w:pPr>
        <w:spacing w:before="225" w:after="225" w:line="240" w:lineRule="auto"/>
        <w:jc w:val="both"/>
        <w:rPr>
          <w:rFonts w:ascii="Arial" w:hAnsi="Arial" w:cs="Arial"/>
          <w:sz w:val="18"/>
          <w:szCs w:val="18"/>
        </w:rPr>
      </w:pPr>
      <w:r w:rsidRPr="00581EE1">
        <w:rPr>
          <w:rFonts w:ascii="Arial" w:hAnsi="Arial" w:cs="Arial"/>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w:t>
      </w:r>
      <w:r>
        <w:rPr>
          <w:rFonts w:ascii="Arial" w:hAnsi="Arial" w:cs="Arial"/>
          <w:sz w:val="18"/>
          <w:szCs w:val="18"/>
        </w:rPr>
        <w:t>,</w:t>
      </w:r>
      <w:r w:rsidRPr="00581EE1">
        <w:rPr>
          <w:rFonts w:ascii="Arial" w:hAnsi="Arial" w:cs="Arial"/>
          <w:sz w:val="18"/>
          <w:szCs w:val="18"/>
        </w:rPr>
        <w:t xml:space="preserve"> s katero se seznanijo pri svojem delu. Za poslovno skrivnost se ne štejejo podatki, ki so po zakonu javni ali podatki o kršitvi zakona ali dobrih </w:t>
      </w:r>
      <w:r w:rsidRPr="00406DD9">
        <w:rPr>
          <w:rFonts w:ascii="Arial" w:hAnsi="Arial" w:cs="Arial"/>
          <w:sz w:val="18"/>
          <w:szCs w:val="18"/>
        </w:rPr>
        <w:t>poslovnih običajev.</w:t>
      </w:r>
    </w:p>
    <w:p w:rsidR="00FC254F" w:rsidRPr="00406DD9" w:rsidRDefault="00FC254F" w:rsidP="00FC254F">
      <w:pPr>
        <w:jc w:val="both"/>
        <w:rPr>
          <w:rFonts w:ascii="Arial" w:eastAsia="Times New Roman" w:hAnsi="Arial" w:cs="Arial"/>
          <w:sz w:val="18"/>
          <w:szCs w:val="18"/>
          <w:lang w:eastAsia="sl-SI"/>
        </w:rPr>
      </w:pPr>
      <w:r w:rsidRPr="00406DD9">
        <w:rPr>
          <w:rFonts w:ascii="Arial" w:eastAsia="Times New Roman" w:hAnsi="Arial" w:cs="Arial"/>
          <w:sz w:val="18"/>
          <w:szCs w:val="18"/>
          <w:lang w:eastAsia="sl-SI"/>
        </w:rPr>
        <w:t xml:space="preserve">Izvajalec se zavezuje, da bo pri izvajanju določil te pogodbe in pri obdelavi osebnih podatkov v celoti spoštoval določila Zakona o varstvu osebnih podatkov, določila Uredbe (EU) 2016/679 Evropskega parlamenta in Sveta z dne 27. aprila 2016 o varstvu posameznikov pri obdelavi osebnih podatkov in interni  predpis naročnika, ki ureja varovanje osebnih in drugih zaupnih podatkov, ne glede na to ali se bo z osebnimi podatki seznanil pri neposrednem opravljanju storitev na lokaciji naročnika, pri nadzoru izvajanja določil te pogodbe, preko pisne dokumentacije ali na kakršenkoli drug način. Izvajalec se hkrati zavezuje upoštevati in spoštovati varnostne zahteve, ki jih določajo varnostne politike naročnika. </w:t>
      </w:r>
    </w:p>
    <w:p w:rsidR="00FC254F" w:rsidRDefault="00FC254F" w:rsidP="00FC254F">
      <w:pPr>
        <w:spacing w:before="225" w:after="225" w:line="240" w:lineRule="auto"/>
        <w:jc w:val="both"/>
      </w:pPr>
      <w:r>
        <w:rPr>
          <w:rFonts w:ascii="Arial" w:hAnsi="Arial" w:cs="Arial"/>
          <w:b/>
          <w:bCs/>
          <w:color w:val="000000"/>
          <w:sz w:val="18"/>
          <w:szCs w:val="18"/>
        </w:rPr>
        <w:t>XI. ODPRAVA NAPAK IN GARANCIJSKA DOBA</w:t>
      </w:r>
    </w:p>
    <w:p w:rsidR="00FC254F" w:rsidRDefault="00FC254F" w:rsidP="00FC254F">
      <w:pPr>
        <w:spacing w:after="0" w:line="240" w:lineRule="auto"/>
        <w:jc w:val="center"/>
      </w:pPr>
      <w:r>
        <w:rPr>
          <w:rFonts w:ascii="Arial" w:hAnsi="Arial" w:cs="Arial"/>
          <w:b/>
          <w:bCs/>
          <w:color w:val="000000"/>
          <w:sz w:val="18"/>
          <w:szCs w:val="18"/>
        </w:rPr>
        <w:t>18. člen</w:t>
      </w:r>
    </w:p>
    <w:tbl>
      <w:tblPr>
        <w:tblW w:w="0" w:type="auto"/>
        <w:tblInd w:w="108" w:type="dxa"/>
        <w:tblLook w:val="04A0" w:firstRow="1" w:lastRow="0" w:firstColumn="1" w:lastColumn="0" w:noHBand="0" w:noVBand="1"/>
      </w:tblPr>
      <w:tblGrid>
        <w:gridCol w:w="8962"/>
      </w:tblGrid>
      <w:tr w:rsidR="00FC254F" w:rsidTr="00202A15">
        <w:tc>
          <w:tcPr>
            <w:tcW w:w="0" w:type="auto"/>
            <w:tcMar>
              <w:top w:w="0" w:type="auto"/>
              <w:bottom w:w="0" w:type="auto"/>
            </w:tcMar>
          </w:tcPr>
          <w:p w:rsidR="00FC254F" w:rsidRDefault="00FC254F" w:rsidP="00202A15">
            <w:pPr>
              <w:spacing w:before="225" w:after="225"/>
              <w:jc w:val="both"/>
            </w:pPr>
            <w:r>
              <w:rPr>
                <w:rFonts w:ascii="Arial" w:hAnsi="Arial" w:cs="Arial"/>
                <w:color w:val="000000"/>
                <w:sz w:val="18"/>
                <w:szCs w:val="18"/>
              </w:rPr>
              <w:t xml:space="preserve">Garancijska doba po tej pogodbi je _____________ </w:t>
            </w:r>
            <w:r w:rsidRPr="00FA0DF1">
              <w:rPr>
                <w:rFonts w:ascii="Arial" w:hAnsi="Arial" w:cs="Arial"/>
                <w:color w:val="000000"/>
                <w:sz w:val="18"/>
                <w:szCs w:val="18"/>
              </w:rPr>
              <w:t xml:space="preserve">(min </w:t>
            </w:r>
            <w:r w:rsidR="00202A15">
              <w:rPr>
                <w:rFonts w:ascii="Arial" w:hAnsi="Arial" w:cs="Arial"/>
                <w:color w:val="000000"/>
                <w:sz w:val="18"/>
                <w:szCs w:val="18"/>
              </w:rPr>
              <w:t>24</w:t>
            </w:r>
            <w:r w:rsidRPr="00FA0DF1">
              <w:rPr>
                <w:rFonts w:ascii="Arial" w:hAnsi="Arial" w:cs="Arial"/>
                <w:color w:val="000000"/>
                <w:sz w:val="18"/>
                <w:szCs w:val="18"/>
              </w:rPr>
              <w:t>) mesecev.</w:t>
            </w:r>
          </w:p>
          <w:p w:rsidR="00FC254F" w:rsidRDefault="00FC254F" w:rsidP="00202A15">
            <w:pPr>
              <w:spacing w:before="225" w:after="225"/>
              <w:jc w:val="both"/>
            </w:pPr>
            <w:r>
              <w:rPr>
                <w:rFonts w:ascii="Arial" w:hAnsi="Arial" w:cs="Arial"/>
                <w:color w:val="000000"/>
                <w:sz w:val="18"/>
                <w:szCs w:val="18"/>
              </w:rPr>
              <w:t>Garancijski roki začnejo teči z dnem uspešne pisne primopredaje opreme.</w:t>
            </w:r>
          </w:p>
          <w:p w:rsidR="00FC254F" w:rsidRDefault="00FC254F" w:rsidP="00202A15">
            <w:pPr>
              <w:spacing w:before="225" w:after="225"/>
              <w:jc w:val="both"/>
            </w:pPr>
            <w:r>
              <w:rPr>
                <w:rFonts w:ascii="Arial" w:hAnsi="Arial" w:cs="Arial"/>
                <w:color w:val="000000"/>
                <w:sz w:val="18"/>
                <w:szCs w:val="18"/>
              </w:rPr>
              <w:t>Garancija je vezana na normalne pogoje uporabe in primerno ter strokovno vzdrževanje.</w:t>
            </w:r>
          </w:p>
          <w:p w:rsidR="00FC254F" w:rsidRDefault="00FC254F" w:rsidP="00202A15">
            <w:pPr>
              <w:spacing w:before="225" w:after="225"/>
              <w:jc w:val="both"/>
            </w:pPr>
            <w:r>
              <w:rPr>
                <w:rFonts w:ascii="Arial" w:hAnsi="Arial" w:cs="Arial"/>
                <w:color w:val="000000"/>
                <w:sz w:val="18"/>
                <w:szCs w:val="18"/>
              </w:rPr>
              <w:t>Izvajalec je naročniku dolžan ne glede na proces ugotovitve in odprave napake zagotoviti funkcionalnost opreme.</w:t>
            </w:r>
          </w:p>
          <w:p w:rsidR="00FC254F" w:rsidRDefault="00FC254F" w:rsidP="00202A15">
            <w:pPr>
              <w:spacing w:before="225" w:after="225"/>
              <w:jc w:val="both"/>
            </w:pPr>
            <w:r>
              <w:rPr>
                <w:rFonts w:ascii="Arial" w:hAnsi="Arial" w:cs="Arial"/>
                <w:color w:val="000000"/>
                <w:sz w:val="18"/>
                <w:szCs w:val="18"/>
              </w:rPr>
              <w:t>Če je napaka bistvena in vpliva na rabo ter je povzročena po krivdi izvajalca ali njegovih podizvajalcev in kooperantov, je izvajalec dolžan naročniku nadomestiti vso nastalo škodo.</w:t>
            </w:r>
          </w:p>
        </w:tc>
      </w:tr>
    </w:tbl>
    <w:p w:rsidR="00FC254F" w:rsidRDefault="00FC254F" w:rsidP="00FC254F">
      <w:pPr>
        <w:spacing w:before="225" w:after="225" w:line="240" w:lineRule="auto"/>
        <w:jc w:val="both"/>
      </w:pPr>
      <w:r>
        <w:rPr>
          <w:rFonts w:ascii="Arial" w:hAnsi="Arial" w:cs="Arial"/>
          <w:b/>
          <w:bCs/>
          <w:color w:val="000000"/>
          <w:sz w:val="18"/>
          <w:szCs w:val="18"/>
        </w:rPr>
        <w:t>XII. VZDRŽEVANJE OPREME V ČASU GARANCIJSKE DOBE</w:t>
      </w:r>
    </w:p>
    <w:p w:rsidR="00FC254F" w:rsidRDefault="00FC254F" w:rsidP="00FC254F">
      <w:pPr>
        <w:spacing w:after="0" w:line="240" w:lineRule="auto"/>
        <w:jc w:val="center"/>
      </w:pPr>
      <w:r>
        <w:rPr>
          <w:rFonts w:ascii="Arial" w:hAnsi="Arial" w:cs="Arial"/>
          <w:b/>
          <w:bCs/>
          <w:color w:val="000000"/>
          <w:sz w:val="18"/>
          <w:szCs w:val="18"/>
        </w:rPr>
        <w:t>19. člen</w:t>
      </w:r>
    </w:p>
    <w:tbl>
      <w:tblPr>
        <w:tblW w:w="0" w:type="auto"/>
        <w:tblInd w:w="108" w:type="dxa"/>
        <w:tblLook w:val="04A0" w:firstRow="1" w:lastRow="0" w:firstColumn="1" w:lastColumn="0" w:noHBand="0" w:noVBand="1"/>
      </w:tblPr>
      <w:tblGrid>
        <w:gridCol w:w="8962"/>
      </w:tblGrid>
      <w:tr w:rsidR="00FC254F" w:rsidTr="00202A15">
        <w:tc>
          <w:tcPr>
            <w:tcW w:w="0" w:type="auto"/>
            <w:tcMar>
              <w:top w:w="0" w:type="auto"/>
              <w:bottom w:w="0" w:type="auto"/>
            </w:tcMar>
          </w:tcPr>
          <w:p w:rsidR="00FC254F" w:rsidRPr="00FA0DF1" w:rsidRDefault="00FC254F" w:rsidP="00202A15">
            <w:pPr>
              <w:spacing w:before="225" w:after="225"/>
              <w:jc w:val="both"/>
            </w:pPr>
            <w:r w:rsidRPr="00FA0DF1">
              <w:rPr>
                <w:rFonts w:ascii="Arial" w:hAnsi="Arial" w:cs="Arial"/>
                <w:color w:val="000000"/>
                <w:sz w:val="18"/>
                <w:szCs w:val="18"/>
              </w:rPr>
              <w:t>Izvajalec bo moral v času trajanja garancijske dobe zagotavljati tako preventivno vzdrževanje po specifikaciji proizvajalca opreme, kot tudi odpravo vseh napak oz. nepravilnosti v delovanju opreme, na lastne stroške.</w:t>
            </w:r>
          </w:p>
          <w:p w:rsidR="00FC254F" w:rsidRPr="00FA0DF1" w:rsidRDefault="00FC254F" w:rsidP="00202A15">
            <w:pPr>
              <w:spacing w:before="225" w:after="225"/>
              <w:jc w:val="both"/>
            </w:pPr>
            <w:r w:rsidRPr="00FA0DF1">
              <w:rPr>
                <w:rFonts w:ascii="Arial" w:hAnsi="Arial" w:cs="Arial"/>
                <w:color w:val="000000"/>
                <w:sz w:val="18"/>
                <w:szCs w:val="18"/>
              </w:rPr>
              <w:t>Pri tem bo moral zagotavljati: </w:t>
            </w:r>
          </w:p>
          <w:tbl>
            <w:tblPr>
              <w:tblW w:w="0" w:type="auto"/>
              <w:tblLook w:val="04A0" w:firstRow="1" w:lastRow="0" w:firstColumn="1" w:lastColumn="0" w:noHBand="0" w:noVBand="1"/>
            </w:tblPr>
            <w:tblGrid>
              <w:gridCol w:w="8746"/>
            </w:tblGrid>
            <w:tr w:rsidR="00FC254F" w:rsidTr="00202A15">
              <w:tc>
                <w:tcPr>
                  <w:tcW w:w="0" w:type="auto"/>
                  <w:tcMar>
                    <w:top w:w="0" w:type="auto"/>
                    <w:bottom w:w="0" w:type="auto"/>
                  </w:tcMar>
                </w:tcPr>
                <w:p w:rsidR="00FC254F" w:rsidRPr="00FA0DF1" w:rsidRDefault="00FC254F" w:rsidP="00FC254F">
                  <w:pPr>
                    <w:numPr>
                      <w:ilvl w:val="0"/>
                      <w:numId w:val="23"/>
                    </w:numPr>
                    <w:jc w:val="both"/>
                    <w:rPr>
                      <w:rFonts w:ascii="Arial" w:hAnsi="Arial" w:cs="Arial"/>
                      <w:color w:val="000000"/>
                      <w:sz w:val="18"/>
                      <w:szCs w:val="18"/>
                    </w:rPr>
                  </w:pPr>
                  <w:r w:rsidRPr="00FA0DF1">
                    <w:rPr>
                      <w:rFonts w:ascii="Arial" w:hAnsi="Arial" w:cs="Arial"/>
                      <w:color w:val="000000"/>
                      <w:sz w:val="18"/>
                      <w:szCs w:val="18"/>
                    </w:rPr>
                    <w:t>servisiranje dobavljenega blaga (servis in rez. dele) pri s strani proizvajalca pooblaščenem in usposobljenem serviserju v RS ali EU (komunikacija poteka v SLO jeziku, stroške prevajanja krije izvajalec!)</w:t>
                  </w:r>
                </w:p>
                <w:tbl>
                  <w:tblPr>
                    <w:tblW w:w="0" w:type="auto"/>
                    <w:tblLook w:val="04A0" w:firstRow="1" w:lastRow="0" w:firstColumn="1" w:lastColumn="0" w:noHBand="0" w:noVBand="1"/>
                  </w:tblPr>
                  <w:tblGrid>
                    <w:gridCol w:w="8530"/>
                  </w:tblGrid>
                  <w:tr w:rsidR="00FC254F" w:rsidTr="00202A15">
                    <w:tc>
                      <w:tcPr>
                        <w:tcW w:w="0" w:type="auto"/>
                        <w:tcMar>
                          <w:top w:w="0" w:type="auto"/>
                          <w:bottom w:w="0" w:type="auto"/>
                        </w:tcMar>
                      </w:tcPr>
                      <w:p w:rsidR="00FC254F" w:rsidRPr="00202A15" w:rsidRDefault="00FC254F" w:rsidP="00202A15">
                        <w:pPr>
                          <w:pStyle w:val="Odstavekseznama"/>
                          <w:numPr>
                            <w:ilvl w:val="0"/>
                            <w:numId w:val="15"/>
                          </w:numPr>
                          <w:rPr>
                            <w:rFonts w:ascii="Arial" w:hAnsi="Arial" w:cs="Arial"/>
                            <w:color w:val="000000"/>
                            <w:sz w:val="18"/>
                            <w:szCs w:val="18"/>
                          </w:rPr>
                        </w:pPr>
                        <w:r w:rsidRPr="00202A15">
                          <w:rPr>
                            <w:rFonts w:ascii="Arial" w:hAnsi="Arial" w:cs="Arial"/>
                            <w:color w:val="000000"/>
                            <w:sz w:val="18"/>
                            <w:szCs w:val="18"/>
                          </w:rPr>
                          <w:t xml:space="preserve">Odzivni čas servisa največ </w:t>
                        </w:r>
                        <w:r w:rsidR="00202A15" w:rsidRPr="00202A15">
                          <w:rPr>
                            <w:rFonts w:ascii="Arial" w:hAnsi="Arial" w:cs="Arial"/>
                            <w:color w:val="000000"/>
                            <w:sz w:val="18"/>
                            <w:szCs w:val="18"/>
                          </w:rPr>
                          <w:t>12 ur</w:t>
                        </w:r>
                        <w:r w:rsidRPr="00202A15">
                          <w:rPr>
                            <w:rFonts w:ascii="Arial" w:hAnsi="Arial" w:cs="Arial"/>
                            <w:color w:val="000000"/>
                            <w:sz w:val="18"/>
                            <w:szCs w:val="18"/>
                          </w:rPr>
                          <w:t xml:space="preserve"> po prijavi kritične okvare s strani pooblaščene osebe naročnika  (po e-pošti, v nujnih primerih tudi po telefonu)</w:t>
                        </w:r>
                        <w:r w:rsidR="00202A15" w:rsidRPr="00202A15">
                          <w:rPr>
                            <w:rFonts w:ascii="Arial" w:hAnsi="Arial" w:cs="Arial"/>
                            <w:color w:val="000000"/>
                            <w:sz w:val="18"/>
                            <w:szCs w:val="18"/>
                          </w:rPr>
                          <w:t xml:space="preserve">, odprave </w:t>
                        </w:r>
                        <w:r w:rsidR="00995FAE">
                          <w:rPr>
                            <w:rFonts w:ascii="Arial" w:hAnsi="Arial" w:cs="Arial"/>
                            <w:color w:val="000000"/>
                            <w:sz w:val="18"/>
                            <w:szCs w:val="18"/>
                          </w:rPr>
                          <w:t>okvare v</w:t>
                        </w:r>
                        <w:r w:rsidR="00202A15" w:rsidRPr="00202A15">
                          <w:rPr>
                            <w:rFonts w:ascii="Arial" w:hAnsi="Arial" w:cs="Arial"/>
                            <w:color w:val="000000"/>
                            <w:sz w:val="18"/>
                            <w:szCs w:val="18"/>
                          </w:rPr>
                          <w:t xml:space="preserve"> 48</w:t>
                        </w:r>
                        <w:r w:rsidR="00995FAE">
                          <w:rPr>
                            <w:rFonts w:ascii="Arial" w:hAnsi="Arial" w:cs="Arial"/>
                            <w:color w:val="000000"/>
                            <w:sz w:val="18"/>
                            <w:szCs w:val="18"/>
                          </w:rPr>
                          <w:t>-ih</w:t>
                        </w:r>
                        <w:r w:rsidR="00202A15" w:rsidRPr="00202A15">
                          <w:rPr>
                            <w:rFonts w:ascii="Arial" w:hAnsi="Arial" w:cs="Arial"/>
                            <w:color w:val="000000"/>
                            <w:sz w:val="18"/>
                            <w:szCs w:val="18"/>
                          </w:rPr>
                          <w:t xml:space="preserve"> ur</w:t>
                        </w:r>
                        <w:r w:rsidR="00995FAE">
                          <w:rPr>
                            <w:rFonts w:ascii="Arial" w:hAnsi="Arial" w:cs="Arial"/>
                            <w:color w:val="000000"/>
                            <w:sz w:val="18"/>
                            <w:szCs w:val="18"/>
                          </w:rPr>
                          <w:t>ah</w:t>
                        </w:r>
                        <w:r w:rsidR="00202A15" w:rsidRPr="00202A15">
                          <w:rPr>
                            <w:rFonts w:ascii="Arial" w:hAnsi="Arial" w:cs="Arial"/>
                            <w:color w:val="000000"/>
                            <w:sz w:val="18"/>
                            <w:szCs w:val="18"/>
                          </w:rPr>
                          <w:t xml:space="preserve"> (odzivni čas pomeni, da se servis javi in se z naročnikom dogovorita o vsebini in času odprave okvare)</w:t>
                        </w:r>
                        <w:r w:rsidRPr="00202A15">
                          <w:rPr>
                            <w:rFonts w:ascii="Arial" w:hAnsi="Arial" w:cs="Arial"/>
                            <w:color w:val="000000"/>
                            <w:sz w:val="18"/>
                            <w:szCs w:val="18"/>
                          </w:rPr>
                          <w:t>.</w:t>
                        </w:r>
                      </w:p>
                      <w:p w:rsidR="00FC254F" w:rsidRPr="009E2BD9" w:rsidRDefault="00FC254F" w:rsidP="00202A15">
                        <w:pPr>
                          <w:numPr>
                            <w:ilvl w:val="0"/>
                            <w:numId w:val="15"/>
                          </w:numPr>
                          <w:jc w:val="both"/>
                          <w:rPr>
                            <w:rFonts w:ascii="Arial" w:hAnsi="Arial" w:cs="Arial"/>
                            <w:color w:val="000000"/>
                            <w:sz w:val="18"/>
                            <w:szCs w:val="18"/>
                          </w:rPr>
                        </w:pPr>
                        <w:r w:rsidRPr="00FA0DF1">
                          <w:rPr>
                            <w:rFonts w:ascii="Arial" w:hAnsi="Arial" w:cs="Arial"/>
                            <w:color w:val="000000"/>
                            <w:sz w:val="18"/>
                            <w:szCs w:val="18"/>
                          </w:rPr>
                          <w:t xml:space="preserve">Odzivni čas servisa največ 1 mesec v primeru preventivnega vzdrževanja </w:t>
                        </w:r>
                        <w:r w:rsidR="00202A15">
                          <w:rPr>
                            <w:rFonts w:ascii="Arial" w:hAnsi="Arial" w:cs="Arial"/>
                            <w:color w:val="000000"/>
                            <w:sz w:val="18"/>
                            <w:szCs w:val="18"/>
                          </w:rPr>
                          <w:t>po navodilu proizvajalca opreme;</w:t>
                        </w:r>
                      </w:p>
                    </w:tc>
                  </w:tr>
                </w:tbl>
                <w:p w:rsidR="00FC254F" w:rsidRPr="00206445" w:rsidRDefault="00FC254F" w:rsidP="00202A15">
                  <w:pPr>
                    <w:jc w:val="both"/>
                    <w:rPr>
                      <w:rFonts w:ascii="Arial" w:hAnsi="Arial" w:cs="Arial"/>
                      <w:color w:val="000000"/>
                      <w:sz w:val="18"/>
                      <w:szCs w:val="18"/>
                    </w:rPr>
                  </w:pPr>
                </w:p>
              </w:tc>
            </w:tr>
          </w:tbl>
          <w:p w:rsidR="00FC254F" w:rsidRDefault="00FC254F" w:rsidP="00202A15"/>
        </w:tc>
      </w:tr>
    </w:tbl>
    <w:p w:rsidR="00FC254F" w:rsidRDefault="00FC254F" w:rsidP="00FC254F">
      <w:pPr>
        <w:spacing w:after="0" w:line="240" w:lineRule="auto"/>
        <w:jc w:val="center"/>
      </w:pPr>
      <w:r>
        <w:rPr>
          <w:rFonts w:ascii="Arial" w:hAnsi="Arial" w:cs="Arial"/>
          <w:b/>
          <w:bCs/>
          <w:color w:val="000000"/>
          <w:sz w:val="18"/>
          <w:szCs w:val="18"/>
        </w:rPr>
        <w:t>20. člen</w:t>
      </w:r>
    </w:p>
    <w:tbl>
      <w:tblPr>
        <w:tblW w:w="0" w:type="auto"/>
        <w:tblInd w:w="108" w:type="dxa"/>
        <w:tblLook w:val="04A0" w:firstRow="1" w:lastRow="0" w:firstColumn="1" w:lastColumn="0" w:noHBand="0" w:noVBand="1"/>
      </w:tblPr>
      <w:tblGrid>
        <w:gridCol w:w="8962"/>
      </w:tblGrid>
      <w:tr w:rsidR="00FC254F" w:rsidTr="00202A15">
        <w:tc>
          <w:tcPr>
            <w:tcW w:w="0" w:type="auto"/>
            <w:tcMar>
              <w:top w:w="0" w:type="auto"/>
              <w:bottom w:w="0" w:type="auto"/>
            </w:tcMar>
          </w:tcPr>
          <w:p w:rsidR="00FC254F" w:rsidRDefault="00FC254F" w:rsidP="00202A15">
            <w:pPr>
              <w:spacing w:before="225" w:after="225"/>
              <w:jc w:val="both"/>
            </w:pPr>
            <w:r>
              <w:rPr>
                <w:rFonts w:ascii="Arial" w:hAnsi="Arial" w:cs="Arial"/>
                <w:color w:val="000000"/>
                <w:sz w:val="18"/>
                <w:szCs w:val="18"/>
              </w:rPr>
              <w:t>Za vse dobavljeno blago bo izvajalec v okviru garancijske dobe in v okviru svoje pogodbene obveznosti iz te pogodbe, izvedel odpravo napak.</w:t>
            </w:r>
          </w:p>
          <w:p w:rsidR="00FC254F" w:rsidRDefault="00FC254F" w:rsidP="00202A15">
            <w:pPr>
              <w:spacing w:before="225" w:after="225"/>
              <w:jc w:val="both"/>
            </w:pPr>
            <w:r>
              <w:rPr>
                <w:rFonts w:ascii="Arial" w:hAnsi="Arial" w:cs="Arial"/>
                <w:color w:val="000000"/>
                <w:sz w:val="18"/>
                <w:szCs w:val="18"/>
              </w:rPr>
              <w:t>Če izvajalec v dogovorjenem roku ne odpravi napake in se z naročnikom ne dogovori za nov rok odprave, bo naročnik odpravo napake poveril drugemu izvajalcu na stroške izvajalca iz te pogodbe (kot dober strokovnjak) ali naročil nadomestno dobavo. Naročnik si v tem primeru lahko zaračuna v breme izvajalca 3 % pribitek na celotno vrednost dobave za kritje svojih manipulativnih stroškov. V kolikor izvajalec stroškov odprave napake ne bo pokril, lahko naročnik za plačilo stroškov unovči garancijo za odpravo napak v garancijskem roku.</w:t>
            </w:r>
          </w:p>
          <w:p w:rsidR="00FC254F" w:rsidRPr="00406DD9" w:rsidRDefault="00FC254F" w:rsidP="00202A15">
            <w:pPr>
              <w:spacing w:before="225" w:after="225"/>
              <w:jc w:val="both"/>
              <w:rPr>
                <w:rFonts w:ascii="Arial" w:hAnsi="Arial" w:cs="Arial"/>
                <w:color w:val="000000"/>
                <w:sz w:val="18"/>
                <w:szCs w:val="18"/>
              </w:rPr>
            </w:pPr>
            <w:r>
              <w:rPr>
                <w:rFonts w:ascii="Arial" w:hAnsi="Arial" w:cs="Arial"/>
                <w:color w:val="000000"/>
                <w:sz w:val="18"/>
                <w:szCs w:val="18"/>
              </w:rPr>
              <w:t>Za zamenjane dele v garancijski dobi prične teči nov garancijski rok z dnem zamenjave.</w:t>
            </w:r>
          </w:p>
        </w:tc>
      </w:tr>
    </w:tbl>
    <w:p w:rsidR="00FC254F" w:rsidRDefault="00FC254F" w:rsidP="00FC254F">
      <w:pPr>
        <w:spacing w:after="0" w:line="240" w:lineRule="auto"/>
        <w:jc w:val="center"/>
      </w:pPr>
      <w:r>
        <w:rPr>
          <w:rFonts w:ascii="Arial" w:hAnsi="Arial" w:cs="Arial"/>
          <w:b/>
          <w:bCs/>
          <w:color w:val="000000"/>
          <w:sz w:val="18"/>
          <w:szCs w:val="18"/>
        </w:rPr>
        <w:t>21. člen</w:t>
      </w:r>
    </w:p>
    <w:tbl>
      <w:tblPr>
        <w:tblW w:w="0" w:type="auto"/>
        <w:tblInd w:w="108" w:type="dxa"/>
        <w:tblLook w:val="04A0" w:firstRow="1" w:lastRow="0" w:firstColumn="1" w:lastColumn="0" w:noHBand="0" w:noVBand="1"/>
      </w:tblPr>
      <w:tblGrid>
        <w:gridCol w:w="7080"/>
      </w:tblGrid>
      <w:tr w:rsidR="00FC254F" w:rsidTr="00202A15">
        <w:tc>
          <w:tcPr>
            <w:tcW w:w="0" w:type="auto"/>
            <w:tcMar>
              <w:top w:w="0" w:type="auto"/>
              <w:bottom w:w="0" w:type="auto"/>
            </w:tcMar>
          </w:tcPr>
          <w:p w:rsidR="00FC254F" w:rsidRDefault="00FC254F" w:rsidP="00202A15">
            <w:pPr>
              <w:spacing w:before="225" w:after="225"/>
              <w:jc w:val="both"/>
            </w:pPr>
            <w:r>
              <w:rPr>
                <w:rFonts w:ascii="Arial" w:hAnsi="Arial" w:cs="Arial"/>
                <w:color w:val="000000"/>
                <w:sz w:val="18"/>
                <w:szCs w:val="18"/>
              </w:rPr>
              <w:t xml:space="preserve">Izvajalec mora zagotavljati rezervne dele </w:t>
            </w:r>
            <w:r w:rsidRPr="00FA0DF1">
              <w:rPr>
                <w:rFonts w:ascii="Arial" w:hAnsi="Arial" w:cs="Arial"/>
                <w:color w:val="000000"/>
                <w:sz w:val="18"/>
                <w:szCs w:val="18"/>
              </w:rPr>
              <w:t>še najmanj 9 let</w:t>
            </w:r>
            <w:r>
              <w:rPr>
                <w:rFonts w:ascii="Arial" w:hAnsi="Arial" w:cs="Arial"/>
                <w:color w:val="000000"/>
                <w:sz w:val="18"/>
                <w:szCs w:val="18"/>
              </w:rPr>
              <w:t xml:space="preserve"> po poteku garancijske dobe.</w:t>
            </w:r>
          </w:p>
        </w:tc>
      </w:tr>
    </w:tbl>
    <w:p w:rsidR="00FC254F" w:rsidRDefault="00FC254F" w:rsidP="00FC254F">
      <w:pPr>
        <w:spacing w:after="0" w:line="240" w:lineRule="auto"/>
        <w:jc w:val="center"/>
      </w:pPr>
      <w:r>
        <w:rPr>
          <w:rFonts w:ascii="Arial" w:hAnsi="Arial" w:cs="Arial"/>
          <w:b/>
          <w:bCs/>
          <w:color w:val="000000"/>
          <w:sz w:val="18"/>
          <w:szCs w:val="18"/>
        </w:rPr>
        <w:t>22. člen</w:t>
      </w:r>
    </w:p>
    <w:tbl>
      <w:tblPr>
        <w:tblW w:w="0" w:type="auto"/>
        <w:tblInd w:w="108" w:type="dxa"/>
        <w:tblLook w:val="04A0" w:firstRow="1" w:lastRow="0" w:firstColumn="1" w:lastColumn="0" w:noHBand="0" w:noVBand="1"/>
      </w:tblPr>
      <w:tblGrid>
        <w:gridCol w:w="7950"/>
      </w:tblGrid>
      <w:tr w:rsidR="00FC254F" w:rsidTr="00202A15">
        <w:tc>
          <w:tcPr>
            <w:tcW w:w="0" w:type="auto"/>
            <w:tcMar>
              <w:top w:w="0" w:type="auto"/>
              <w:bottom w:w="0" w:type="auto"/>
            </w:tcMar>
          </w:tcPr>
          <w:p w:rsidR="00FC254F" w:rsidRDefault="00FC254F" w:rsidP="00202A15">
            <w:pPr>
              <w:spacing w:before="225" w:after="225"/>
              <w:jc w:val="both"/>
            </w:pPr>
            <w:r>
              <w:rPr>
                <w:rFonts w:ascii="Arial" w:hAnsi="Arial" w:cs="Arial"/>
                <w:color w:val="000000"/>
                <w:sz w:val="18"/>
                <w:szCs w:val="18"/>
              </w:rPr>
              <w:t>Morebitne skrite napake se obravnavajo v skladu z določili zakona, ki ureja obligacijska razmerja.</w:t>
            </w:r>
          </w:p>
        </w:tc>
      </w:tr>
    </w:tbl>
    <w:p w:rsidR="00FC254F" w:rsidRDefault="00FC254F" w:rsidP="00FC254F">
      <w:pPr>
        <w:spacing w:after="0" w:line="240" w:lineRule="auto"/>
        <w:jc w:val="center"/>
        <w:rPr>
          <w:rFonts w:ascii="Arial" w:hAnsi="Arial" w:cs="Arial"/>
          <w:b/>
          <w:bCs/>
          <w:color w:val="000000"/>
          <w:sz w:val="18"/>
          <w:szCs w:val="18"/>
        </w:rPr>
      </w:pPr>
    </w:p>
    <w:p w:rsidR="00FC254F" w:rsidRDefault="00FC254F" w:rsidP="00FC254F">
      <w:pPr>
        <w:spacing w:after="0" w:line="240" w:lineRule="auto"/>
        <w:jc w:val="center"/>
      </w:pPr>
      <w:r>
        <w:rPr>
          <w:rFonts w:ascii="Arial" w:hAnsi="Arial" w:cs="Arial"/>
          <w:b/>
          <w:bCs/>
          <w:color w:val="000000"/>
          <w:sz w:val="18"/>
          <w:szCs w:val="18"/>
        </w:rPr>
        <w:t>23. člen</w:t>
      </w:r>
    </w:p>
    <w:tbl>
      <w:tblPr>
        <w:tblW w:w="0" w:type="auto"/>
        <w:tblInd w:w="108" w:type="dxa"/>
        <w:tblLook w:val="04A0" w:firstRow="1" w:lastRow="0" w:firstColumn="1" w:lastColumn="0" w:noHBand="0" w:noVBand="1"/>
      </w:tblPr>
      <w:tblGrid>
        <w:gridCol w:w="8962"/>
      </w:tblGrid>
      <w:tr w:rsidR="00FC254F" w:rsidTr="00202A15">
        <w:tc>
          <w:tcPr>
            <w:tcW w:w="0" w:type="auto"/>
            <w:tcMar>
              <w:top w:w="0" w:type="auto"/>
              <w:bottom w:w="0" w:type="auto"/>
            </w:tcMar>
          </w:tcPr>
          <w:p w:rsidR="00FC254F" w:rsidRDefault="00FC254F" w:rsidP="00202A15">
            <w:pPr>
              <w:spacing w:before="225" w:after="225"/>
              <w:jc w:val="both"/>
            </w:pPr>
            <w:r>
              <w:rPr>
                <w:rFonts w:ascii="Arial" w:hAnsi="Arial" w:cs="Arial"/>
                <w:color w:val="000000"/>
                <w:sz w:val="18"/>
                <w:szCs w:val="18"/>
              </w:rPr>
              <w:t>ZAVAROVANJE ZA DOBRO IZVEDBO POGODBENIH OBVEZNOSTI</w:t>
            </w:r>
          </w:p>
          <w:p w:rsidR="00FC254F" w:rsidRDefault="00FC254F" w:rsidP="00202A15">
            <w:pPr>
              <w:spacing w:before="225" w:after="0"/>
              <w:jc w:val="both"/>
            </w:pPr>
            <w:r>
              <w:rPr>
                <w:rFonts w:ascii="Arial" w:hAnsi="Arial" w:cs="Arial"/>
                <w:color w:val="000000"/>
                <w:sz w:val="18"/>
                <w:szCs w:val="18"/>
              </w:rPr>
              <w:t>Instrument zavarovanja: bianco menica z menično izjavo</w:t>
            </w:r>
          </w:p>
          <w:p w:rsidR="00FC254F" w:rsidRDefault="00FC254F" w:rsidP="00202A15">
            <w:pPr>
              <w:spacing w:after="0"/>
              <w:jc w:val="both"/>
            </w:pPr>
            <w:r>
              <w:rPr>
                <w:rFonts w:ascii="Arial" w:hAnsi="Arial" w:cs="Arial"/>
                <w:color w:val="000000"/>
                <w:sz w:val="18"/>
                <w:szCs w:val="18"/>
              </w:rPr>
              <w:t>Višina zavarovanja: 10 % pogodbene vrednosti z DDV</w:t>
            </w:r>
          </w:p>
          <w:p w:rsidR="00FC254F" w:rsidRDefault="00FC254F" w:rsidP="00202A15">
            <w:pPr>
              <w:spacing w:after="225"/>
              <w:jc w:val="both"/>
            </w:pPr>
            <w:r>
              <w:rPr>
                <w:rFonts w:ascii="Arial" w:hAnsi="Arial" w:cs="Arial"/>
                <w:color w:val="000000"/>
                <w:sz w:val="18"/>
                <w:szCs w:val="18"/>
              </w:rPr>
              <w:t>Čas veljavnosti: do izročitve zavarovanja za odpravo napak v garancijskem roku.</w:t>
            </w:r>
          </w:p>
          <w:p w:rsidR="00FC254F" w:rsidRDefault="00FC254F" w:rsidP="00202A15">
            <w:pPr>
              <w:spacing w:before="225" w:after="225"/>
              <w:jc w:val="both"/>
            </w:pPr>
            <w:r>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rsidR="00FC254F" w:rsidRPr="003D55FC" w:rsidRDefault="00FC254F" w:rsidP="00202A15">
            <w:pPr>
              <w:spacing w:before="225" w:after="225"/>
              <w:jc w:val="both"/>
              <w:rPr>
                <w:rFonts w:ascii="Arial" w:hAnsi="Arial" w:cs="Arial"/>
                <w:color w:val="000000"/>
                <w:sz w:val="18"/>
                <w:szCs w:val="18"/>
              </w:rPr>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rsidR="00FC254F" w:rsidRDefault="00FC254F" w:rsidP="00FC254F">
      <w:pPr>
        <w:spacing w:after="0" w:line="240" w:lineRule="auto"/>
        <w:jc w:val="center"/>
      </w:pPr>
      <w:r>
        <w:rPr>
          <w:rFonts w:ascii="Arial" w:hAnsi="Arial" w:cs="Arial"/>
          <w:b/>
          <w:bCs/>
          <w:color w:val="000000"/>
          <w:sz w:val="18"/>
          <w:szCs w:val="18"/>
        </w:rPr>
        <w:t>24. člen</w:t>
      </w:r>
    </w:p>
    <w:tbl>
      <w:tblPr>
        <w:tblW w:w="0" w:type="auto"/>
        <w:tblLook w:val="04A0" w:firstRow="1" w:lastRow="0" w:firstColumn="1" w:lastColumn="0" w:noHBand="0" w:noVBand="1"/>
      </w:tblPr>
      <w:tblGrid>
        <w:gridCol w:w="9070"/>
      </w:tblGrid>
      <w:tr w:rsidR="00FC254F" w:rsidTr="00202A15">
        <w:trPr>
          <w:trHeight w:val="3023"/>
        </w:trPr>
        <w:tc>
          <w:tcPr>
            <w:tcW w:w="9070" w:type="dxa"/>
            <w:tcMar>
              <w:top w:w="0" w:type="auto"/>
              <w:bottom w:w="0" w:type="auto"/>
            </w:tcMar>
          </w:tcPr>
          <w:p w:rsidR="00FC254F" w:rsidRDefault="00FC254F" w:rsidP="00202A15">
            <w:pPr>
              <w:spacing w:after="0"/>
              <w:jc w:val="both"/>
              <w:rPr>
                <w:rFonts w:ascii="Arial" w:hAnsi="Arial" w:cs="Arial"/>
                <w:color w:val="000000"/>
                <w:sz w:val="18"/>
                <w:szCs w:val="18"/>
              </w:rPr>
            </w:pPr>
          </w:p>
          <w:p w:rsidR="00FC254F" w:rsidRDefault="00FC254F" w:rsidP="00202A15">
            <w:pPr>
              <w:spacing w:after="0"/>
              <w:jc w:val="both"/>
              <w:rPr>
                <w:rFonts w:ascii="Arial" w:hAnsi="Arial" w:cs="Arial"/>
                <w:color w:val="000000"/>
                <w:sz w:val="18"/>
                <w:szCs w:val="18"/>
              </w:rPr>
            </w:pPr>
          </w:p>
          <w:p w:rsidR="00FC254F" w:rsidRDefault="00FC254F" w:rsidP="00202A15">
            <w:pPr>
              <w:spacing w:after="0"/>
              <w:jc w:val="both"/>
            </w:pPr>
            <w:r>
              <w:rPr>
                <w:rFonts w:ascii="Arial" w:hAnsi="Arial" w:cs="Arial"/>
                <w:color w:val="000000"/>
                <w:sz w:val="18"/>
                <w:szCs w:val="18"/>
              </w:rPr>
              <w:t>ZAVAROVANJE ZA ODPRAVO NAPAK</w:t>
            </w:r>
          </w:p>
          <w:p w:rsidR="00FC254F" w:rsidRDefault="00FC254F" w:rsidP="00202A15">
            <w:pPr>
              <w:spacing w:after="0"/>
              <w:jc w:val="both"/>
              <w:rPr>
                <w:rFonts w:ascii="Arial" w:hAnsi="Arial" w:cs="Arial"/>
                <w:color w:val="000000"/>
                <w:sz w:val="18"/>
                <w:szCs w:val="18"/>
              </w:rPr>
            </w:pPr>
          </w:p>
          <w:p w:rsidR="00FC254F" w:rsidRDefault="00FC254F" w:rsidP="00202A15">
            <w:pPr>
              <w:spacing w:after="0"/>
              <w:jc w:val="both"/>
            </w:pPr>
            <w:r>
              <w:rPr>
                <w:rFonts w:ascii="Arial" w:hAnsi="Arial" w:cs="Arial"/>
                <w:color w:val="000000"/>
                <w:sz w:val="18"/>
                <w:szCs w:val="18"/>
              </w:rPr>
              <w:t>Instrument zavarovanja: menica</w:t>
            </w:r>
          </w:p>
          <w:p w:rsidR="00FC254F" w:rsidRDefault="00FC254F" w:rsidP="00202A15">
            <w:pPr>
              <w:spacing w:after="0"/>
              <w:jc w:val="both"/>
            </w:pPr>
            <w:r>
              <w:rPr>
                <w:rFonts w:ascii="Arial" w:hAnsi="Arial" w:cs="Arial"/>
                <w:color w:val="000000"/>
                <w:sz w:val="18"/>
                <w:szCs w:val="18"/>
              </w:rPr>
              <w:t>Višina zavarovanja: 5 % pogodbene vrednosti z DDV</w:t>
            </w:r>
          </w:p>
          <w:p w:rsidR="00FC254F" w:rsidRDefault="00FC254F" w:rsidP="00202A15">
            <w:pPr>
              <w:spacing w:after="0"/>
              <w:jc w:val="both"/>
            </w:pPr>
            <w:r>
              <w:rPr>
                <w:rFonts w:ascii="Arial" w:hAnsi="Arial" w:cs="Arial"/>
                <w:color w:val="000000"/>
                <w:sz w:val="18"/>
                <w:szCs w:val="18"/>
              </w:rPr>
              <w:t>Čas veljavnosti: še najmanj 1 mesec po poteku garancijskega roka</w:t>
            </w:r>
          </w:p>
          <w:p w:rsidR="00FC254F" w:rsidRDefault="00FC254F" w:rsidP="00202A15">
            <w:pPr>
              <w:spacing w:after="0"/>
              <w:jc w:val="both"/>
              <w:rPr>
                <w:rFonts w:ascii="Arial" w:hAnsi="Arial" w:cs="Arial"/>
                <w:color w:val="000000"/>
                <w:sz w:val="18"/>
                <w:szCs w:val="18"/>
              </w:rPr>
            </w:pPr>
          </w:p>
          <w:p w:rsidR="00FC254F" w:rsidRDefault="00FC254F" w:rsidP="00202A15">
            <w:pPr>
              <w:spacing w:after="0"/>
              <w:jc w:val="both"/>
            </w:pPr>
            <w:r>
              <w:rPr>
                <w:rFonts w:ascii="Arial" w:hAnsi="Arial" w:cs="Arial"/>
                <w:color w:val="000000"/>
                <w:sz w:val="18"/>
                <w:szCs w:val="18"/>
              </w:rPr>
              <w:t>Izvajalec je dolžan ob primopredaji izvedenih del predložiti zavarovanje za odpravo napak v garancijskem roku, sicer se bo štelo, da javno naročilo ni uspešno izvedeno, naročnik pa lahko unovči garancijo za dobro izvedbo pogodbenih obveznosti.</w:t>
            </w:r>
          </w:p>
          <w:p w:rsidR="00FC254F" w:rsidRDefault="00FC254F" w:rsidP="00202A15">
            <w:pPr>
              <w:spacing w:after="0"/>
              <w:jc w:val="both"/>
              <w:rPr>
                <w:rFonts w:ascii="Arial" w:hAnsi="Arial" w:cs="Arial"/>
                <w:color w:val="000000"/>
                <w:sz w:val="18"/>
                <w:szCs w:val="18"/>
              </w:rPr>
            </w:pPr>
          </w:p>
          <w:p w:rsidR="00FC254F" w:rsidRPr="00C831EB" w:rsidRDefault="00FC254F" w:rsidP="00202A15">
            <w:pPr>
              <w:spacing w:after="0"/>
              <w:jc w:val="both"/>
              <w:rPr>
                <w:rFonts w:ascii="Arial" w:hAnsi="Arial" w:cs="Arial"/>
                <w:color w:val="000000"/>
                <w:sz w:val="18"/>
                <w:szCs w:val="18"/>
              </w:rPr>
            </w:pPr>
            <w:r>
              <w:rPr>
                <w:rFonts w:ascii="Arial"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rsidR="00FC254F" w:rsidRDefault="00FC254F" w:rsidP="00FC254F">
      <w:pPr>
        <w:spacing w:after="0" w:line="240" w:lineRule="auto"/>
        <w:jc w:val="both"/>
        <w:rPr>
          <w:rFonts w:ascii="Arial" w:hAnsi="Arial" w:cs="Arial"/>
          <w:b/>
          <w:bCs/>
          <w:color w:val="000000"/>
          <w:sz w:val="18"/>
          <w:szCs w:val="18"/>
        </w:rPr>
      </w:pPr>
    </w:p>
    <w:p w:rsidR="00FC254F" w:rsidRPr="00C831EB" w:rsidRDefault="00FC254F" w:rsidP="00FC254F">
      <w:pPr>
        <w:spacing w:after="0" w:line="240" w:lineRule="auto"/>
        <w:jc w:val="both"/>
        <w:rPr>
          <w:b/>
        </w:rPr>
      </w:pPr>
      <w:r w:rsidRPr="00C831EB">
        <w:rPr>
          <w:rFonts w:ascii="Arial" w:hAnsi="Arial" w:cs="Arial"/>
          <w:b/>
          <w:bCs/>
          <w:color w:val="000000"/>
          <w:sz w:val="18"/>
          <w:szCs w:val="18"/>
        </w:rPr>
        <w:t>XIII. ODSTOP OD POGODBE</w:t>
      </w:r>
    </w:p>
    <w:p w:rsidR="00FC254F" w:rsidRPr="00C831EB" w:rsidRDefault="00FC254F" w:rsidP="00FC254F">
      <w:pPr>
        <w:spacing w:after="0" w:line="240" w:lineRule="auto"/>
        <w:jc w:val="center"/>
        <w:rPr>
          <w:b/>
        </w:rPr>
      </w:pPr>
      <w:r w:rsidRPr="00C831EB">
        <w:rPr>
          <w:rFonts w:ascii="Arial" w:hAnsi="Arial" w:cs="Arial"/>
          <w:b/>
          <w:bCs/>
          <w:color w:val="000000"/>
          <w:sz w:val="18"/>
          <w:szCs w:val="18"/>
        </w:rPr>
        <w:t>25. člen</w:t>
      </w:r>
    </w:p>
    <w:tbl>
      <w:tblPr>
        <w:tblW w:w="0" w:type="auto"/>
        <w:tblInd w:w="108" w:type="dxa"/>
        <w:tblLook w:val="04A0" w:firstRow="1" w:lastRow="0" w:firstColumn="1" w:lastColumn="0" w:noHBand="0" w:noVBand="1"/>
      </w:tblPr>
      <w:tblGrid>
        <w:gridCol w:w="8962"/>
      </w:tblGrid>
      <w:tr w:rsidR="00FC254F" w:rsidRPr="00C831EB" w:rsidTr="00202A15">
        <w:tc>
          <w:tcPr>
            <w:tcW w:w="0" w:type="auto"/>
            <w:tcMar>
              <w:top w:w="0" w:type="auto"/>
              <w:bottom w:w="0" w:type="auto"/>
            </w:tcMar>
          </w:tcPr>
          <w:p w:rsidR="00FC254F" w:rsidRPr="00C831EB" w:rsidRDefault="00FC254F" w:rsidP="00202A15">
            <w:pPr>
              <w:spacing w:before="225" w:after="225"/>
              <w:jc w:val="both"/>
            </w:pPr>
            <w:r w:rsidRPr="00C831EB">
              <w:rPr>
                <w:rFonts w:ascii="Arial" w:hAnsi="Arial" w:cs="Arial"/>
                <w:sz w:val="18"/>
                <w:szCs w:val="18"/>
              </w:rPr>
              <w:t>Vsaka od pogodbenih strank lahko zaradi kršitve pogodbenih določil odpove to pogodbo z enomesečnim odpovednim rokom s priporočen</w:t>
            </w:r>
            <w:r>
              <w:rPr>
                <w:rFonts w:ascii="Arial" w:hAnsi="Arial" w:cs="Arial"/>
                <w:sz w:val="18"/>
                <w:szCs w:val="18"/>
              </w:rPr>
              <w:t>i</w:t>
            </w:r>
            <w:r w:rsidRPr="00C831EB">
              <w:rPr>
                <w:rFonts w:ascii="Arial" w:hAnsi="Arial" w:cs="Arial"/>
                <w:sz w:val="18"/>
                <w:szCs w:val="18"/>
              </w:rPr>
              <w:t>m pismom po pošti. Odpovedni rok prične teči z dnem prejema poštne pošiljke.</w:t>
            </w:r>
          </w:p>
          <w:p w:rsidR="00FC254F" w:rsidRPr="00C831EB" w:rsidRDefault="00FC254F" w:rsidP="00202A15">
            <w:pPr>
              <w:spacing w:before="225" w:after="225"/>
              <w:jc w:val="both"/>
            </w:pPr>
            <w:r w:rsidRPr="00C831EB">
              <w:rPr>
                <w:rFonts w:ascii="Arial" w:hAnsi="Arial" w:cs="Arial"/>
                <w:sz w:val="18"/>
                <w:szCs w:val="18"/>
              </w:rPr>
              <w:t>Če pride do prekinitve del oziroma do razdrtja pogodbe po krivdi ene od pogodbenih strank, nosi nastale stroške tista pogodbena stranka, ki je povzročila prekinitev dela ali razdrtje pogodbe.</w:t>
            </w:r>
          </w:p>
          <w:p w:rsidR="00FC254F" w:rsidRPr="00C831EB" w:rsidRDefault="00FC254F" w:rsidP="00202A15">
            <w:pPr>
              <w:spacing w:before="225" w:after="225"/>
              <w:jc w:val="both"/>
            </w:pPr>
            <w:r w:rsidRPr="00C831EB">
              <w:rPr>
                <w:rFonts w:ascii="Arial" w:hAnsi="Arial" w:cs="Arial"/>
                <w:sz w:val="18"/>
                <w:szCs w:val="18"/>
              </w:rPr>
              <w:t>Naročnik ima pravico odstopiti od pogodbe kadarkoli, brez posledic za naročnika, če:</w:t>
            </w:r>
          </w:p>
          <w:p w:rsidR="00FC254F" w:rsidRPr="00C831EB" w:rsidRDefault="00FC254F" w:rsidP="00FC254F">
            <w:pPr>
              <w:pStyle w:val="Odstavekseznama"/>
              <w:numPr>
                <w:ilvl w:val="0"/>
                <w:numId w:val="27"/>
              </w:numPr>
              <w:spacing w:before="225" w:after="225"/>
              <w:jc w:val="both"/>
            </w:pPr>
            <w:r w:rsidRPr="00C831EB">
              <w:rPr>
                <w:rFonts w:ascii="Arial" w:hAnsi="Arial" w:cs="Arial"/>
                <w:sz w:val="18"/>
                <w:szCs w:val="18"/>
              </w:rPr>
              <w:t>pride izvajalec v takšno finančno situacijo, ki bi mu onemogočila izvedbo pogodbenih obveznosti;</w:t>
            </w:r>
          </w:p>
          <w:p w:rsidR="00FC254F" w:rsidRPr="00C831EB" w:rsidRDefault="00FC254F" w:rsidP="00FC254F">
            <w:pPr>
              <w:pStyle w:val="Odstavekseznama"/>
              <w:numPr>
                <w:ilvl w:val="0"/>
                <w:numId w:val="27"/>
              </w:numPr>
              <w:spacing w:before="225" w:after="225"/>
              <w:jc w:val="both"/>
            </w:pPr>
            <w:r w:rsidRPr="00C831EB">
              <w:rPr>
                <w:rFonts w:ascii="Arial" w:hAnsi="Arial" w:cs="Arial"/>
                <w:sz w:val="18"/>
                <w:szCs w:val="18"/>
              </w:rPr>
              <w:t>izvajalec po svoji krivdi v roku 14 dni od veljavnosti pogodbe in uvedbe v delo ne prične z delom;</w:t>
            </w:r>
          </w:p>
          <w:p w:rsidR="00FC254F" w:rsidRPr="00C831EB" w:rsidRDefault="00FC254F" w:rsidP="00FC254F">
            <w:pPr>
              <w:pStyle w:val="Odstavekseznama"/>
              <w:numPr>
                <w:ilvl w:val="0"/>
                <w:numId w:val="27"/>
              </w:numPr>
              <w:spacing w:before="225" w:after="225"/>
              <w:jc w:val="both"/>
            </w:pPr>
            <w:r w:rsidRPr="00C831EB">
              <w:rPr>
                <w:rFonts w:ascii="Arial" w:hAnsi="Arial" w:cs="Arial"/>
                <w:sz w:val="18"/>
                <w:szCs w:val="18"/>
              </w:rPr>
              <w:t xml:space="preserve">izvajalec po svoji krivdi kasni z deli po faznih rokih iz potrjenega terminskega plana del več kot 30 dni, </w:t>
            </w:r>
          </w:p>
          <w:p w:rsidR="00FC254F" w:rsidRPr="00C831EB" w:rsidRDefault="00FC254F" w:rsidP="00FC254F">
            <w:pPr>
              <w:pStyle w:val="Odstavekseznama"/>
              <w:numPr>
                <w:ilvl w:val="0"/>
                <w:numId w:val="27"/>
              </w:numPr>
              <w:spacing w:before="225" w:after="225"/>
              <w:jc w:val="both"/>
            </w:pPr>
            <w:r w:rsidRPr="00C831EB">
              <w:rPr>
                <w:rFonts w:ascii="Arial" w:hAnsi="Arial" w:cs="Arial"/>
                <w:sz w:val="18"/>
                <w:szCs w:val="18"/>
              </w:rPr>
              <w:t>če ne dosega pogodbeno dogovorjene kvalitete in standardov in je ne more vzpostaviti niti v naknadno dogovorjenem roku, ki mu ga določi naročnik.</w:t>
            </w:r>
          </w:p>
          <w:p w:rsidR="00FC254F" w:rsidRPr="00C831EB" w:rsidRDefault="00FC254F" w:rsidP="00202A15">
            <w:pPr>
              <w:spacing w:before="225" w:after="225"/>
              <w:jc w:val="both"/>
            </w:pPr>
            <w:r w:rsidRPr="00C831EB">
              <w:rPr>
                <w:rFonts w:ascii="Arial" w:hAnsi="Arial" w:cs="Arial"/>
                <w:sz w:val="18"/>
                <w:szCs w:val="18"/>
              </w:rPr>
              <w:t>Med veljavnostjo pogodbe o izvedbi javnega naročila lahko naročnik ne glede na določbe zakona, ki ureja obligacijska razmerja, odstopi od pogodbe v naslednjih okoliščinah:</w:t>
            </w:r>
          </w:p>
          <w:tbl>
            <w:tblPr>
              <w:tblW w:w="0" w:type="auto"/>
              <w:tblLook w:val="04A0" w:firstRow="1" w:lastRow="0" w:firstColumn="1" w:lastColumn="0" w:noHBand="0" w:noVBand="1"/>
            </w:tblPr>
            <w:tblGrid>
              <w:gridCol w:w="8746"/>
            </w:tblGrid>
            <w:tr w:rsidR="00FC254F" w:rsidRPr="00C831EB" w:rsidTr="00202A15">
              <w:tc>
                <w:tcPr>
                  <w:tcW w:w="0" w:type="auto"/>
                  <w:tcMar>
                    <w:top w:w="0" w:type="auto"/>
                    <w:bottom w:w="0" w:type="auto"/>
                  </w:tcMar>
                </w:tcPr>
                <w:p w:rsidR="00FC254F" w:rsidRPr="00C831EB" w:rsidRDefault="00FC254F" w:rsidP="00FC254F">
                  <w:pPr>
                    <w:numPr>
                      <w:ilvl w:val="0"/>
                      <w:numId w:val="24"/>
                    </w:numPr>
                    <w:jc w:val="both"/>
                    <w:rPr>
                      <w:rFonts w:ascii="Arial" w:hAnsi="Arial" w:cs="Arial"/>
                      <w:sz w:val="18"/>
                      <w:szCs w:val="18"/>
                    </w:rPr>
                  </w:pPr>
                  <w:r w:rsidRPr="00C831EB">
                    <w:rPr>
                      <w:rFonts w:ascii="Arial" w:hAnsi="Arial" w:cs="Arial"/>
                      <w:sz w:val="18"/>
                      <w:szCs w:val="18"/>
                    </w:rPr>
                    <w:t>javno naročilo je bilo bistveno spremenjeno, kar terja nov postopek javnega naročanja;</w:t>
                  </w:r>
                </w:p>
                <w:p w:rsidR="00FC254F" w:rsidRPr="00C831EB" w:rsidRDefault="00FC254F" w:rsidP="00FC254F">
                  <w:pPr>
                    <w:numPr>
                      <w:ilvl w:val="0"/>
                      <w:numId w:val="24"/>
                    </w:numPr>
                    <w:jc w:val="both"/>
                    <w:rPr>
                      <w:rFonts w:ascii="Arial" w:hAnsi="Arial" w:cs="Arial"/>
                      <w:sz w:val="18"/>
                      <w:szCs w:val="18"/>
                    </w:rPr>
                  </w:pPr>
                  <w:r w:rsidRPr="00C831EB">
                    <w:rPr>
                      <w:rFonts w:ascii="Arial" w:hAnsi="Arial" w:cs="Arial"/>
                      <w:sz w:val="18"/>
                      <w:szCs w:val="18"/>
                    </w:rPr>
                    <w:t>v času oddaje javnega naročila je bil izvajalec  v enem od položajev, zaradi katerega bi ga naročnik moral izključiti iz postopka javnega naročanja, pa s tem dejstvom naročnik ni bil seznanjen v postopku javnega naročanja;</w:t>
                  </w:r>
                </w:p>
                <w:p w:rsidR="00FC254F" w:rsidRPr="00C831EB" w:rsidRDefault="00FC254F" w:rsidP="00FC254F">
                  <w:pPr>
                    <w:numPr>
                      <w:ilvl w:val="0"/>
                      <w:numId w:val="24"/>
                    </w:numPr>
                    <w:jc w:val="both"/>
                    <w:rPr>
                      <w:rFonts w:ascii="Arial" w:hAnsi="Arial" w:cs="Arial"/>
                      <w:sz w:val="18"/>
                      <w:szCs w:val="18"/>
                    </w:rPr>
                  </w:pPr>
                  <w:r w:rsidRPr="00C831EB">
                    <w:rPr>
                      <w:rFonts w:ascii="Arial" w:hAnsi="Arial" w:cs="Arial"/>
                      <w:sz w:val="18"/>
                      <w:szCs w:val="18"/>
                    </w:rPr>
                    <w:t>zaradi hudih kršitev obveznosti iz PEU, PDEU in ZJN-3, ki jih je po postopku v skladu z 258. členom PDEU ugotovilo Sodišče Evropske unije, javno naročilo ne bi smelo biti oddano izvajalcu.</w:t>
                  </w:r>
                </w:p>
              </w:tc>
            </w:tr>
          </w:tbl>
          <w:p w:rsidR="00FC254F" w:rsidRPr="00C831EB" w:rsidRDefault="00FC254F" w:rsidP="00202A15">
            <w:pPr>
              <w:spacing w:before="225" w:after="225"/>
              <w:jc w:val="both"/>
            </w:pPr>
            <w:r w:rsidRPr="00C831EB">
              <w:rPr>
                <w:rFonts w:ascii="Arial" w:hAnsi="Arial" w:cs="Arial"/>
                <w:sz w:val="18"/>
                <w:szCs w:val="18"/>
              </w:rPr>
              <w:t>Odstop od pogodbe učinkuje z dnem, ko izvajalec prejme pisno izjavo naročnika o odstopu.</w:t>
            </w:r>
          </w:p>
          <w:p w:rsidR="00FC254F" w:rsidRPr="00C831EB" w:rsidRDefault="00FC254F" w:rsidP="00202A15">
            <w:pPr>
              <w:spacing w:before="225" w:after="225"/>
              <w:jc w:val="both"/>
            </w:pPr>
            <w:r w:rsidRPr="00C831EB">
              <w:rPr>
                <w:rFonts w:ascii="Arial" w:hAnsi="Arial" w:cs="Arial"/>
                <w:sz w:val="18"/>
                <w:szCs w:val="18"/>
              </w:rPr>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rsidR="00FC254F" w:rsidRPr="00C831EB" w:rsidRDefault="00FC254F" w:rsidP="00202A15">
            <w:pPr>
              <w:spacing w:before="225" w:after="225"/>
              <w:jc w:val="both"/>
            </w:pPr>
            <w:r w:rsidRPr="00C831EB">
              <w:rPr>
                <w:rFonts w:ascii="Arial" w:hAnsi="Arial" w:cs="Arial"/>
                <w:sz w:val="18"/>
                <w:szCs w:val="18"/>
              </w:rPr>
              <w:t>Naročnik ima pravico enostransko odstopiti od pogodbe brez odpovednega roka v primeru, da zanjo nima zagotovljenih sredstev.</w:t>
            </w:r>
          </w:p>
          <w:p w:rsidR="00FC254F" w:rsidRPr="00C831EB" w:rsidRDefault="00FC254F" w:rsidP="00202A15">
            <w:pPr>
              <w:spacing w:before="225" w:after="225"/>
              <w:jc w:val="both"/>
            </w:pPr>
            <w:r w:rsidRPr="00C831EB">
              <w:rPr>
                <w:rFonts w:ascii="Arial" w:hAnsi="Arial" w:cs="Arial"/>
                <w:sz w:val="18"/>
                <w:szCs w:val="18"/>
              </w:rPr>
              <w:t>Naročnik ima pravico enostransko odstopiti od pogodbe brez odpovednega roka tudi v primeru, da bo v času trajanja pogodbe ministrstvo pristojno za izvedbo skupnih javnih naročil začelo in uspešno zaključilo postopek, ki bo zajemal tudi blago te pogodbe.  </w:t>
            </w:r>
          </w:p>
          <w:p w:rsidR="00FC254F" w:rsidRPr="00C831EB" w:rsidRDefault="00FC254F" w:rsidP="00202A15">
            <w:pPr>
              <w:spacing w:before="225" w:after="225"/>
              <w:jc w:val="both"/>
            </w:pPr>
            <w:r w:rsidRPr="00C831EB">
              <w:rPr>
                <w:rFonts w:ascii="Arial" w:hAnsi="Arial" w:cs="Arial"/>
                <w:sz w:val="18"/>
                <w:szCs w:val="18"/>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rsidR="00FC254F" w:rsidRPr="00C831EB" w:rsidRDefault="00FC254F" w:rsidP="00202A15">
            <w:pPr>
              <w:spacing w:before="225" w:after="225"/>
              <w:jc w:val="both"/>
            </w:pPr>
            <w:r w:rsidRPr="00C831EB">
              <w:rPr>
                <w:rFonts w:ascii="Arial" w:hAnsi="Arial" w:cs="Arial"/>
                <w:sz w:val="18"/>
                <w:szCs w:val="18"/>
              </w:rPr>
              <w:t>V primeru predčasnega prenehanja veljavnosti pogodbe sta pogodbeni strani obvezani poravnati obveznosti, ki jih imata druga do druge in so nastale do trenutka prenehanja pogodbe.</w:t>
            </w:r>
          </w:p>
          <w:p w:rsidR="00FC254F" w:rsidRPr="00C831EB" w:rsidRDefault="00FC254F" w:rsidP="00202A15">
            <w:pPr>
              <w:spacing w:before="225" w:after="225"/>
              <w:jc w:val="both"/>
            </w:pPr>
            <w:r w:rsidRPr="00C831EB">
              <w:rPr>
                <w:rFonts w:ascii="Arial" w:hAnsi="Arial" w:cs="Arial"/>
                <w:sz w:val="18"/>
                <w:szCs w:val="18"/>
              </w:rPr>
              <w:t>Odstop od pogodbe učinkuje z dnem, ko izvajalec prejme pisno izjavo naročnika o odstopu.</w:t>
            </w:r>
          </w:p>
          <w:p w:rsidR="00FC254F" w:rsidRPr="00C831EB" w:rsidRDefault="00FC254F" w:rsidP="00202A15">
            <w:pPr>
              <w:spacing w:before="225" w:after="225"/>
              <w:jc w:val="both"/>
            </w:pPr>
            <w:r w:rsidRPr="00C831EB">
              <w:rPr>
                <w:rFonts w:ascii="Arial" w:hAnsi="Arial" w:cs="Arial"/>
                <w:sz w:val="18"/>
                <w:szCs w:val="18"/>
              </w:rPr>
              <w:t>Naročnik bo istočasno z odstopom od pogodbe zaradi kršitev pogodbe s strani izvajalca, pričel s postopki za unovčenje zavarovanja za dobro izvedbo pogodbenih obveznosti.</w:t>
            </w:r>
          </w:p>
        </w:tc>
      </w:tr>
    </w:tbl>
    <w:p w:rsidR="00FC254F" w:rsidRDefault="00FC254F" w:rsidP="00FC254F">
      <w:pPr>
        <w:spacing w:before="225" w:after="225" w:line="240" w:lineRule="auto"/>
        <w:jc w:val="both"/>
      </w:pPr>
      <w:r>
        <w:rPr>
          <w:rFonts w:ascii="Arial" w:hAnsi="Arial" w:cs="Arial"/>
          <w:b/>
          <w:bCs/>
          <w:color w:val="000000"/>
          <w:sz w:val="18"/>
          <w:szCs w:val="18"/>
        </w:rPr>
        <w:t>XIV. SOCIALNA KLAVZULA IN RAZVEZNI POGOJ</w:t>
      </w:r>
    </w:p>
    <w:p w:rsidR="00FC254F" w:rsidRDefault="00FC254F" w:rsidP="00FC254F">
      <w:pPr>
        <w:spacing w:after="0" w:line="240" w:lineRule="auto"/>
        <w:jc w:val="center"/>
      </w:pPr>
      <w:r>
        <w:rPr>
          <w:rFonts w:ascii="Arial" w:hAnsi="Arial" w:cs="Arial"/>
          <w:b/>
          <w:bCs/>
          <w:color w:val="000000"/>
          <w:sz w:val="18"/>
          <w:szCs w:val="18"/>
        </w:rPr>
        <w:t>26. člen</w:t>
      </w:r>
    </w:p>
    <w:tbl>
      <w:tblPr>
        <w:tblW w:w="0" w:type="auto"/>
        <w:tblInd w:w="108" w:type="dxa"/>
        <w:tblLook w:val="04A0" w:firstRow="1" w:lastRow="0" w:firstColumn="1" w:lastColumn="0" w:noHBand="0" w:noVBand="1"/>
      </w:tblPr>
      <w:tblGrid>
        <w:gridCol w:w="8962"/>
      </w:tblGrid>
      <w:tr w:rsidR="00FC254F" w:rsidTr="00202A15">
        <w:tc>
          <w:tcPr>
            <w:tcW w:w="0" w:type="auto"/>
            <w:tcMar>
              <w:top w:w="0" w:type="auto"/>
              <w:bottom w:w="0" w:type="auto"/>
            </w:tcMar>
          </w:tcPr>
          <w:p w:rsidR="00FC254F" w:rsidRDefault="00FC254F" w:rsidP="00202A15">
            <w:pPr>
              <w:spacing w:before="225" w:after="225"/>
              <w:jc w:val="both"/>
            </w:pPr>
            <w:r>
              <w:rPr>
                <w:rFonts w:ascii="Arial" w:hAnsi="Arial" w:cs="Arial"/>
                <w:color w:val="000000"/>
                <w:sz w:val="18"/>
                <w:szCs w:val="18"/>
              </w:rPr>
              <w:t>Ta pogodba je sklenjena pod razveznim pogojem, ki se uresniči v primeru izpolnitve ene od naslednjih okoliščin:</w:t>
            </w:r>
          </w:p>
          <w:tbl>
            <w:tblPr>
              <w:tblW w:w="0" w:type="auto"/>
              <w:tblLook w:val="04A0" w:firstRow="1" w:lastRow="0" w:firstColumn="1" w:lastColumn="0" w:noHBand="0" w:noVBand="1"/>
            </w:tblPr>
            <w:tblGrid>
              <w:gridCol w:w="8746"/>
            </w:tblGrid>
            <w:tr w:rsidR="00FC254F" w:rsidTr="00202A15">
              <w:tc>
                <w:tcPr>
                  <w:tcW w:w="0" w:type="auto"/>
                  <w:tcMar>
                    <w:top w:w="0" w:type="auto"/>
                    <w:bottom w:w="0" w:type="auto"/>
                  </w:tcMar>
                </w:tcPr>
                <w:p w:rsidR="00FC254F" w:rsidRDefault="00FC254F" w:rsidP="00FC254F">
                  <w:pPr>
                    <w:numPr>
                      <w:ilvl w:val="0"/>
                      <w:numId w:val="25"/>
                    </w:numPr>
                    <w:spacing w:after="0"/>
                    <w:jc w:val="both"/>
                    <w:rPr>
                      <w:rFonts w:ascii="Arial" w:hAnsi="Arial" w:cs="Arial"/>
                      <w:color w:val="000000"/>
                      <w:sz w:val="18"/>
                      <w:szCs w:val="18"/>
                    </w:rPr>
                  </w:pPr>
                  <w:r>
                    <w:rPr>
                      <w:rFonts w:ascii="Arial" w:hAnsi="Arial" w:cs="Arial"/>
                      <w:color w:val="000000"/>
                      <w:sz w:val="18"/>
                      <w:szCs w:val="18"/>
                    </w:rPr>
                    <w:t>če bo naročnik seznanjen, da je sodišče s pravnomočno odločitvijo ugotovilo kršitev obveznosti delovne, okoljske ali socialne zakonodaje s strani izvajalca ali podizvajalca ali</w:t>
                  </w:r>
                </w:p>
                <w:p w:rsidR="00FC254F" w:rsidRDefault="00FC254F" w:rsidP="00FC254F">
                  <w:pPr>
                    <w:numPr>
                      <w:ilvl w:val="0"/>
                      <w:numId w:val="25"/>
                    </w:numPr>
                    <w:jc w:val="both"/>
                    <w:rPr>
                      <w:rFonts w:ascii="Arial" w:hAnsi="Arial" w:cs="Arial"/>
                      <w:color w:val="000000"/>
                      <w:sz w:val="18"/>
                      <w:szCs w:val="18"/>
                    </w:rPr>
                  </w:pPr>
                  <w:r>
                    <w:rPr>
                      <w:rFonts w:ascii="Arial" w:hAnsi="Arial" w:cs="Arial"/>
                      <w:color w:val="000000"/>
                      <w:sz w:val="18"/>
                      <w:szCs w:val="18"/>
                    </w:rPr>
                    <w:t xml:space="preserve">če bo naročnik seznanjen, da je pristojni državni organ pri izvajalcu ali podizvajalcu v času izvajanja pogodbe ugotovil najmanj dve kršitvi v zvezi s: </w:t>
                  </w:r>
                </w:p>
                <w:p w:rsidR="00FC254F" w:rsidRDefault="00FC254F" w:rsidP="00FC254F">
                  <w:pPr>
                    <w:numPr>
                      <w:ilvl w:val="1"/>
                      <w:numId w:val="25"/>
                    </w:numPr>
                    <w:spacing w:after="0"/>
                    <w:jc w:val="both"/>
                    <w:rPr>
                      <w:rFonts w:ascii="Arial" w:hAnsi="Arial" w:cs="Arial"/>
                      <w:color w:val="000000"/>
                      <w:sz w:val="18"/>
                      <w:szCs w:val="18"/>
                    </w:rPr>
                  </w:pPr>
                  <w:r>
                    <w:rPr>
                      <w:rFonts w:ascii="Arial" w:hAnsi="Arial" w:cs="Arial"/>
                      <w:color w:val="000000"/>
                      <w:sz w:val="18"/>
                      <w:szCs w:val="18"/>
                    </w:rPr>
                    <w:t>plačilom za delo,</w:t>
                  </w:r>
                </w:p>
                <w:p w:rsidR="00FC254F" w:rsidRDefault="00FC254F" w:rsidP="00FC254F">
                  <w:pPr>
                    <w:numPr>
                      <w:ilvl w:val="1"/>
                      <w:numId w:val="25"/>
                    </w:numPr>
                    <w:spacing w:after="0"/>
                    <w:jc w:val="both"/>
                    <w:rPr>
                      <w:rFonts w:ascii="Arial" w:hAnsi="Arial" w:cs="Arial"/>
                      <w:color w:val="000000"/>
                      <w:sz w:val="18"/>
                      <w:szCs w:val="18"/>
                    </w:rPr>
                  </w:pPr>
                  <w:r>
                    <w:rPr>
                      <w:rFonts w:ascii="Arial" w:hAnsi="Arial" w:cs="Arial"/>
                      <w:color w:val="000000"/>
                      <w:sz w:val="18"/>
                      <w:szCs w:val="18"/>
                    </w:rPr>
                    <w:t>delovnim časom,</w:t>
                  </w:r>
                </w:p>
                <w:p w:rsidR="00FC254F" w:rsidRDefault="00FC254F" w:rsidP="00FC254F">
                  <w:pPr>
                    <w:numPr>
                      <w:ilvl w:val="1"/>
                      <w:numId w:val="25"/>
                    </w:numPr>
                    <w:spacing w:after="0"/>
                    <w:jc w:val="both"/>
                    <w:rPr>
                      <w:rFonts w:ascii="Arial" w:hAnsi="Arial" w:cs="Arial"/>
                      <w:color w:val="000000"/>
                      <w:sz w:val="18"/>
                      <w:szCs w:val="18"/>
                    </w:rPr>
                  </w:pPr>
                  <w:r>
                    <w:rPr>
                      <w:rFonts w:ascii="Arial" w:hAnsi="Arial" w:cs="Arial"/>
                      <w:color w:val="000000"/>
                      <w:sz w:val="18"/>
                      <w:szCs w:val="18"/>
                    </w:rPr>
                    <w:t>počitki,</w:t>
                  </w:r>
                </w:p>
                <w:p w:rsidR="00FC254F" w:rsidRDefault="00FC254F" w:rsidP="00FC254F">
                  <w:pPr>
                    <w:numPr>
                      <w:ilvl w:val="1"/>
                      <w:numId w:val="25"/>
                    </w:numPr>
                    <w:spacing w:after="0"/>
                    <w:jc w:val="both"/>
                    <w:rPr>
                      <w:rFonts w:ascii="Arial" w:hAnsi="Arial" w:cs="Arial"/>
                      <w:color w:val="000000"/>
                      <w:sz w:val="18"/>
                      <w:szCs w:val="18"/>
                    </w:rPr>
                  </w:pPr>
                  <w:r>
                    <w:rPr>
                      <w:rFonts w:ascii="Arial" w:hAnsi="Arial" w:cs="Arial"/>
                      <w:color w:val="000000"/>
                      <w:sz w:val="18"/>
                      <w:szCs w:val="18"/>
                    </w:rPr>
                    <w:t>opravljanjem dela na podlagi pogodb civilnega prava kljub obstoju elementov delovnega razmerja ali v zvezi z zaposlovanjem na črno</w:t>
                  </w:r>
                </w:p>
              </w:tc>
            </w:tr>
          </w:tbl>
          <w:p w:rsidR="00FC254F" w:rsidRDefault="00FC254F" w:rsidP="00202A15">
            <w:pPr>
              <w:spacing w:before="225" w:after="225"/>
              <w:jc w:val="both"/>
            </w:pPr>
            <w:r>
              <w:rPr>
                <w:rFonts w:ascii="Arial" w:hAnsi="Arial" w:cs="Arial"/>
                <w:color w:val="000000"/>
                <w:sz w:val="18"/>
                <w:szCs w:val="18"/>
              </w:rPr>
              <w:t>in za kateri mu je bila s pravnomočno odločitvijo ali več pravnomočnimi odločitvami izrečena globa za prekršek,</w:t>
            </w:r>
          </w:p>
          <w:p w:rsidR="00FC254F" w:rsidRDefault="00FC254F" w:rsidP="00202A15">
            <w:pPr>
              <w:spacing w:before="225" w:after="225"/>
              <w:jc w:val="both"/>
            </w:pPr>
            <w:r>
              <w:rPr>
                <w:rFonts w:ascii="Arial" w:hAnsi="Arial" w:cs="Arial"/>
                <w:color w:val="000000"/>
                <w:sz w:val="18"/>
                <w:szCs w:val="18"/>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FC254F" w:rsidRDefault="00FC254F" w:rsidP="00202A15">
            <w:pPr>
              <w:spacing w:before="225" w:after="225"/>
              <w:jc w:val="both"/>
            </w:pPr>
            <w:r>
              <w:rPr>
                <w:rFonts w:ascii="Arial" w:hAnsi="Arial" w:cs="Arial"/>
                <w:color w:val="000000"/>
                <w:sz w:val="18"/>
                <w:szCs w:val="18"/>
              </w:rPr>
              <w:t>V primeru izpolnitve okoliščine in pogojev iz prejšnjega odstavka se šteje, da je pogodba  razvezana z dnem sklenitve nove pogodbe  o izvedbi javnega naročila za predmetno naročilo. O datumu sklenitve nove pogodbe bo naročnik obvestil izvajalca.</w:t>
            </w:r>
          </w:p>
          <w:p w:rsidR="00FC254F" w:rsidRPr="006C61A9" w:rsidRDefault="00FC254F" w:rsidP="00202A15">
            <w:pPr>
              <w:spacing w:before="225" w:after="225"/>
              <w:jc w:val="both"/>
              <w:rPr>
                <w:rFonts w:ascii="Arial" w:hAnsi="Arial" w:cs="Arial"/>
                <w:color w:val="000000"/>
                <w:sz w:val="18"/>
                <w:szCs w:val="18"/>
              </w:rPr>
            </w:pPr>
            <w:r>
              <w:rPr>
                <w:rFonts w:ascii="Arial" w:hAnsi="Arial" w:cs="Arial"/>
                <w:color w:val="000000"/>
                <w:sz w:val="18"/>
                <w:szCs w:val="18"/>
              </w:rPr>
              <w:t>Če naročnik v roku 30 dni od seznanitve s kršitvijo ne začne novega postopka javnega naročila, se šteje, da je pogodba  razvezana trideseti dan od seznanitve s kršitvijo.</w:t>
            </w:r>
          </w:p>
        </w:tc>
      </w:tr>
    </w:tbl>
    <w:p w:rsidR="00FC254F" w:rsidRDefault="00FC254F" w:rsidP="00FC254F">
      <w:pPr>
        <w:spacing w:before="225" w:after="225" w:line="240" w:lineRule="auto"/>
        <w:jc w:val="both"/>
        <w:rPr>
          <w:rFonts w:ascii="Arial" w:hAnsi="Arial" w:cs="Arial"/>
          <w:b/>
          <w:bCs/>
          <w:color w:val="000000"/>
          <w:sz w:val="18"/>
          <w:szCs w:val="18"/>
        </w:rPr>
      </w:pPr>
    </w:p>
    <w:p w:rsidR="00FC254F" w:rsidRDefault="00FC254F" w:rsidP="00FC254F">
      <w:pPr>
        <w:spacing w:before="225" w:after="225" w:line="240" w:lineRule="auto"/>
        <w:jc w:val="both"/>
      </w:pPr>
      <w:r>
        <w:rPr>
          <w:rFonts w:ascii="Arial" w:hAnsi="Arial" w:cs="Arial"/>
          <w:b/>
          <w:bCs/>
          <w:color w:val="000000"/>
          <w:sz w:val="18"/>
          <w:szCs w:val="18"/>
        </w:rPr>
        <w:t>XV. REVIZIJSKA SLED</w:t>
      </w:r>
    </w:p>
    <w:p w:rsidR="00FC254F" w:rsidRDefault="00FC254F" w:rsidP="00FC254F">
      <w:pPr>
        <w:spacing w:after="0" w:line="240" w:lineRule="auto"/>
        <w:jc w:val="center"/>
      </w:pPr>
      <w:r>
        <w:rPr>
          <w:rFonts w:ascii="Arial" w:hAnsi="Arial" w:cs="Arial"/>
          <w:b/>
          <w:bCs/>
          <w:color w:val="000000"/>
          <w:sz w:val="18"/>
          <w:szCs w:val="18"/>
        </w:rPr>
        <w:t>27. člen</w:t>
      </w:r>
    </w:p>
    <w:tbl>
      <w:tblPr>
        <w:tblW w:w="0" w:type="auto"/>
        <w:tblInd w:w="108" w:type="dxa"/>
        <w:tblLook w:val="04A0" w:firstRow="1" w:lastRow="0" w:firstColumn="1" w:lastColumn="0" w:noHBand="0" w:noVBand="1"/>
      </w:tblPr>
      <w:tblGrid>
        <w:gridCol w:w="8962"/>
      </w:tblGrid>
      <w:tr w:rsidR="00FC254F" w:rsidTr="00202A15">
        <w:tc>
          <w:tcPr>
            <w:tcW w:w="0" w:type="auto"/>
            <w:tcMar>
              <w:top w:w="0" w:type="auto"/>
              <w:bottom w:w="0" w:type="auto"/>
            </w:tcMar>
          </w:tcPr>
          <w:p w:rsidR="00FC254F" w:rsidRDefault="00FC254F" w:rsidP="00202A15">
            <w:pPr>
              <w:spacing w:before="225" w:after="225"/>
              <w:jc w:val="both"/>
            </w:pPr>
            <w:r>
              <w:rPr>
                <w:rFonts w:ascii="Arial" w:hAnsi="Arial" w:cs="Arial"/>
                <w:color w:val="000000"/>
                <w:sz w:val="18"/>
                <w:szCs w:val="18"/>
              </w:rPr>
              <w:t>Vsa dokumentacija, povezana z izvedbo projekta, mora biti hranjena na način, da zagotavlja revizijsko sled dobave blaga.</w:t>
            </w:r>
          </w:p>
          <w:p w:rsidR="00FC254F" w:rsidRDefault="00FC254F" w:rsidP="00202A15">
            <w:pPr>
              <w:spacing w:before="225" w:after="225"/>
              <w:jc w:val="both"/>
            </w:pPr>
            <w:r>
              <w:rPr>
                <w:rFonts w:ascii="Arial" w:hAnsi="Arial" w:cs="Arial"/>
                <w:color w:val="000000"/>
                <w:sz w:val="18"/>
                <w:szCs w:val="18"/>
              </w:rPr>
              <w:t>Izvajalec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rsidR="00FC254F" w:rsidRDefault="00FC254F" w:rsidP="00202A15">
            <w:pPr>
              <w:spacing w:before="225" w:after="225"/>
              <w:jc w:val="both"/>
            </w:pPr>
            <w:r>
              <w:rPr>
                <w:rFonts w:ascii="Arial" w:hAnsi="Arial" w:cs="Arial"/>
                <w:color w:val="000000"/>
                <w:sz w:val="18"/>
                <w:szCs w:val="18"/>
              </w:rPr>
              <w:t>Izvajalec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rsidR="00FC254F" w:rsidRDefault="00FC254F" w:rsidP="00202A15">
            <w:pPr>
              <w:spacing w:before="225" w:after="225"/>
              <w:jc w:val="both"/>
            </w:pPr>
            <w:r>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rsidR="00FC254F" w:rsidRDefault="00FC254F" w:rsidP="00202A15">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rsidR="00FC254F" w:rsidRDefault="00FC254F" w:rsidP="00FC254F">
      <w:pPr>
        <w:spacing w:before="225" w:after="225" w:line="240" w:lineRule="auto"/>
        <w:jc w:val="both"/>
      </w:pPr>
      <w:r>
        <w:rPr>
          <w:rFonts w:ascii="Arial" w:hAnsi="Arial" w:cs="Arial"/>
          <w:b/>
          <w:bCs/>
          <w:color w:val="000000"/>
          <w:sz w:val="18"/>
          <w:szCs w:val="18"/>
        </w:rPr>
        <w:t>XVI. PROTIKORUPCIJSKA KLAVZULA</w:t>
      </w:r>
    </w:p>
    <w:p w:rsidR="00FC254F" w:rsidRDefault="00FC254F" w:rsidP="00FC254F">
      <w:pPr>
        <w:spacing w:after="0" w:line="240" w:lineRule="auto"/>
        <w:jc w:val="center"/>
      </w:pPr>
      <w:r>
        <w:rPr>
          <w:rFonts w:ascii="Arial" w:hAnsi="Arial" w:cs="Arial"/>
          <w:b/>
          <w:bCs/>
          <w:color w:val="000000"/>
          <w:sz w:val="18"/>
          <w:szCs w:val="18"/>
        </w:rPr>
        <w:t>28. člen</w:t>
      </w:r>
    </w:p>
    <w:tbl>
      <w:tblPr>
        <w:tblW w:w="0" w:type="auto"/>
        <w:tblInd w:w="108" w:type="dxa"/>
        <w:tblLook w:val="04A0" w:firstRow="1" w:lastRow="0" w:firstColumn="1" w:lastColumn="0" w:noHBand="0" w:noVBand="1"/>
      </w:tblPr>
      <w:tblGrid>
        <w:gridCol w:w="8962"/>
      </w:tblGrid>
      <w:tr w:rsidR="00FC254F" w:rsidTr="00202A15">
        <w:tc>
          <w:tcPr>
            <w:tcW w:w="0" w:type="auto"/>
            <w:tcMar>
              <w:top w:w="0" w:type="auto"/>
              <w:bottom w:w="0" w:type="auto"/>
            </w:tcMar>
          </w:tcPr>
          <w:p w:rsidR="00FC254F" w:rsidRDefault="00FC254F" w:rsidP="00202A15">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W w:w="0" w:type="auto"/>
              <w:tblLook w:val="04A0" w:firstRow="1" w:lastRow="0" w:firstColumn="1" w:lastColumn="0" w:noHBand="0" w:noVBand="1"/>
            </w:tblPr>
            <w:tblGrid>
              <w:gridCol w:w="8746"/>
            </w:tblGrid>
            <w:tr w:rsidR="00FC254F" w:rsidTr="00202A15">
              <w:tc>
                <w:tcPr>
                  <w:tcW w:w="0" w:type="auto"/>
                  <w:tcMar>
                    <w:top w:w="0" w:type="auto"/>
                    <w:bottom w:w="0" w:type="auto"/>
                  </w:tcMar>
                </w:tcPr>
                <w:p w:rsidR="00FC254F" w:rsidRDefault="00FC254F" w:rsidP="00FC254F">
                  <w:pPr>
                    <w:numPr>
                      <w:ilvl w:val="0"/>
                      <w:numId w:val="26"/>
                    </w:numPr>
                    <w:jc w:val="both"/>
                    <w:rPr>
                      <w:rFonts w:ascii="Arial" w:hAnsi="Arial" w:cs="Arial"/>
                      <w:color w:val="000000"/>
                      <w:sz w:val="18"/>
                      <w:szCs w:val="18"/>
                    </w:rPr>
                  </w:pPr>
                  <w:r>
                    <w:rPr>
                      <w:rFonts w:ascii="Arial" w:hAnsi="Arial" w:cs="Arial"/>
                      <w:color w:val="000000"/>
                      <w:sz w:val="18"/>
                      <w:szCs w:val="18"/>
                    </w:rPr>
                    <w:t>pridobitev posla ali</w:t>
                  </w:r>
                </w:p>
                <w:p w:rsidR="00FC254F" w:rsidRDefault="00FC254F" w:rsidP="00FC254F">
                  <w:pPr>
                    <w:numPr>
                      <w:ilvl w:val="0"/>
                      <w:numId w:val="26"/>
                    </w:numPr>
                    <w:jc w:val="both"/>
                    <w:rPr>
                      <w:rFonts w:ascii="Arial" w:hAnsi="Arial" w:cs="Arial"/>
                      <w:color w:val="000000"/>
                      <w:sz w:val="18"/>
                      <w:szCs w:val="18"/>
                    </w:rPr>
                  </w:pPr>
                  <w:r>
                    <w:rPr>
                      <w:rFonts w:ascii="Arial" w:hAnsi="Arial" w:cs="Arial"/>
                      <w:color w:val="000000"/>
                      <w:sz w:val="18"/>
                      <w:szCs w:val="18"/>
                    </w:rPr>
                    <w:t>za sklenitev posla pod ugodnejšimi pogoji ali</w:t>
                  </w:r>
                </w:p>
                <w:p w:rsidR="00FC254F" w:rsidRDefault="00FC254F" w:rsidP="00FC254F">
                  <w:pPr>
                    <w:numPr>
                      <w:ilvl w:val="0"/>
                      <w:numId w:val="26"/>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rsidR="00FC254F" w:rsidRDefault="00FC254F" w:rsidP="00FC254F">
                  <w:pPr>
                    <w:numPr>
                      <w:ilvl w:val="0"/>
                      <w:numId w:val="26"/>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rsidR="00FC254F" w:rsidRPr="0071322B" w:rsidRDefault="00FC254F" w:rsidP="00202A15">
            <w:pPr>
              <w:spacing w:after="225" w:line="240" w:lineRule="auto"/>
              <w:jc w:val="both"/>
              <w:rPr>
                <w:rFonts w:ascii="Arial" w:hAnsi="Arial" w:cs="Arial"/>
                <w:color w:val="000000"/>
                <w:sz w:val="18"/>
                <w:szCs w:val="18"/>
              </w:rPr>
            </w:pPr>
            <w:r>
              <w:rPr>
                <w:rFonts w:ascii="Arial" w:hAnsi="Arial" w:cs="Arial"/>
                <w:color w:val="000000"/>
                <w:sz w:val="18"/>
                <w:szCs w:val="18"/>
              </w:rPr>
              <w:t>je pogodba nična.</w:t>
            </w:r>
          </w:p>
        </w:tc>
      </w:tr>
    </w:tbl>
    <w:p w:rsidR="00FC254F" w:rsidRDefault="00FC254F" w:rsidP="00FC254F">
      <w:pPr>
        <w:spacing w:before="225" w:after="225" w:line="240" w:lineRule="auto"/>
        <w:jc w:val="both"/>
      </w:pPr>
      <w:r>
        <w:rPr>
          <w:rFonts w:ascii="Arial" w:hAnsi="Arial" w:cs="Arial"/>
          <w:b/>
          <w:bCs/>
          <w:color w:val="000000"/>
          <w:sz w:val="18"/>
          <w:szCs w:val="18"/>
        </w:rPr>
        <w:t>XVII. REŠEVANJE SPOROV</w:t>
      </w:r>
    </w:p>
    <w:p w:rsidR="00FC254F" w:rsidRDefault="00FC254F" w:rsidP="00FC254F">
      <w:pPr>
        <w:spacing w:after="0" w:line="240" w:lineRule="auto"/>
        <w:jc w:val="center"/>
      </w:pPr>
      <w:r>
        <w:rPr>
          <w:rFonts w:ascii="Arial" w:hAnsi="Arial" w:cs="Arial"/>
          <w:b/>
          <w:bCs/>
          <w:color w:val="000000"/>
          <w:sz w:val="18"/>
          <w:szCs w:val="18"/>
        </w:rPr>
        <w:t>29. člen</w:t>
      </w:r>
    </w:p>
    <w:tbl>
      <w:tblPr>
        <w:tblW w:w="0" w:type="auto"/>
        <w:tblInd w:w="108" w:type="dxa"/>
        <w:tblLook w:val="04A0" w:firstRow="1" w:lastRow="0" w:firstColumn="1" w:lastColumn="0" w:noHBand="0" w:noVBand="1"/>
      </w:tblPr>
      <w:tblGrid>
        <w:gridCol w:w="8962"/>
      </w:tblGrid>
      <w:tr w:rsidR="00FC254F" w:rsidTr="00202A15">
        <w:tc>
          <w:tcPr>
            <w:tcW w:w="0" w:type="auto"/>
            <w:tcMar>
              <w:top w:w="0" w:type="auto"/>
              <w:bottom w:w="0" w:type="auto"/>
            </w:tcMar>
          </w:tcPr>
          <w:p w:rsidR="00FC254F" w:rsidRDefault="00FC254F" w:rsidP="00202A15">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rsidR="00FC254F" w:rsidRDefault="00FC254F" w:rsidP="00FC254F">
      <w:pPr>
        <w:spacing w:before="225" w:after="225" w:line="240" w:lineRule="auto"/>
        <w:jc w:val="both"/>
      </w:pPr>
      <w:r>
        <w:rPr>
          <w:rFonts w:ascii="Arial" w:hAnsi="Arial" w:cs="Arial"/>
          <w:b/>
          <w:bCs/>
          <w:color w:val="000000"/>
          <w:sz w:val="18"/>
          <w:szCs w:val="18"/>
        </w:rPr>
        <w:t>XVIII. KONČNE DOLOČBE</w:t>
      </w:r>
    </w:p>
    <w:p w:rsidR="00FC254F" w:rsidRDefault="00FC254F" w:rsidP="00FC254F">
      <w:pPr>
        <w:spacing w:after="0" w:line="240" w:lineRule="auto"/>
        <w:jc w:val="center"/>
      </w:pPr>
      <w:r>
        <w:rPr>
          <w:rFonts w:ascii="Arial" w:hAnsi="Arial" w:cs="Arial"/>
          <w:b/>
          <w:bCs/>
          <w:color w:val="000000"/>
          <w:sz w:val="18"/>
          <w:szCs w:val="18"/>
        </w:rPr>
        <w:t>30. člen</w:t>
      </w:r>
    </w:p>
    <w:tbl>
      <w:tblPr>
        <w:tblW w:w="0" w:type="auto"/>
        <w:tblInd w:w="108" w:type="dxa"/>
        <w:tblLook w:val="04A0" w:firstRow="1" w:lastRow="0" w:firstColumn="1" w:lastColumn="0" w:noHBand="0" w:noVBand="1"/>
      </w:tblPr>
      <w:tblGrid>
        <w:gridCol w:w="8962"/>
      </w:tblGrid>
      <w:tr w:rsidR="00FC254F" w:rsidTr="00202A15">
        <w:tc>
          <w:tcPr>
            <w:tcW w:w="0" w:type="auto"/>
            <w:tcMar>
              <w:top w:w="0" w:type="auto"/>
              <w:bottom w:w="0" w:type="auto"/>
            </w:tcMar>
          </w:tcPr>
          <w:p w:rsidR="00FC254F" w:rsidRDefault="00FC254F" w:rsidP="00202A15">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rsidR="00FC254F" w:rsidRPr="003D55FC" w:rsidRDefault="00FC254F" w:rsidP="00202A15">
            <w:pPr>
              <w:spacing w:before="225" w:after="225"/>
              <w:jc w:val="both"/>
              <w:rPr>
                <w:rFonts w:ascii="Arial" w:hAnsi="Arial" w:cs="Arial"/>
                <w:color w:val="000000"/>
                <w:sz w:val="18"/>
                <w:szCs w:val="18"/>
              </w:rPr>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rsidR="00FC254F" w:rsidRDefault="00FC254F" w:rsidP="00FC254F">
      <w:pPr>
        <w:spacing w:after="0" w:line="240" w:lineRule="auto"/>
        <w:jc w:val="center"/>
      </w:pPr>
      <w:r>
        <w:rPr>
          <w:rFonts w:ascii="Arial" w:hAnsi="Arial" w:cs="Arial"/>
          <w:b/>
          <w:bCs/>
          <w:color w:val="000000"/>
          <w:sz w:val="18"/>
          <w:szCs w:val="18"/>
        </w:rPr>
        <w:t>31. člen</w:t>
      </w:r>
    </w:p>
    <w:tbl>
      <w:tblPr>
        <w:tblW w:w="0" w:type="auto"/>
        <w:tblInd w:w="108" w:type="dxa"/>
        <w:tblLook w:val="04A0" w:firstRow="1" w:lastRow="0" w:firstColumn="1" w:lastColumn="0" w:noHBand="0" w:noVBand="1"/>
      </w:tblPr>
      <w:tblGrid>
        <w:gridCol w:w="8962"/>
      </w:tblGrid>
      <w:tr w:rsidR="00FC254F" w:rsidTr="00202A15">
        <w:tc>
          <w:tcPr>
            <w:tcW w:w="0" w:type="auto"/>
            <w:tcMar>
              <w:top w:w="0" w:type="auto"/>
              <w:bottom w:w="0" w:type="auto"/>
            </w:tcMar>
          </w:tcPr>
          <w:p w:rsidR="00FC254F" w:rsidRDefault="00FC254F" w:rsidP="00202A15">
            <w:pPr>
              <w:spacing w:before="225" w:after="225"/>
              <w:jc w:val="both"/>
            </w:pPr>
            <w:r>
              <w:rPr>
                <w:rFonts w:ascii="Arial" w:hAnsi="Arial" w:cs="Arial"/>
                <w:color w:val="000000"/>
                <w:sz w:val="18"/>
                <w:szCs w:val="18"/>
              </w:rPr>
              <w:t>Pogodba stopi v veljavo, ko jo podpiše zadnja od pogodbenih strank in ko izvajalec izroči naročniku zavarovanje za dobro izvedbo pogodbenih obveznosti.</w:t>
            </w:r>
          </w:p>
          <w:p w:rsidR="00FC254F" w:rsidRDefault="00FC254F" w:rsidP="00202A15">
            <w:pPr>
              <w:spacing w:before="225" w:after="225"/>
              <w:jc w:val="both"/>
            </w:pPr>
            <w:r>
              <w:rPr>
                <w:rFonts w:ascii="Arial" w:hAnsi="Arial" w:cs="Arial"/>
                <w:color w:val="000000"/>
                <w:sz w:val="18"/>
                <w:szCs w:val="18"/>
              </w:rPr>
              <w:t>Pogodba je sestavljena in podpisana v dveh (2) enakih izvodih, od katerih izvajalec prejme en (1) izvod in naročnik en (1) izvod.</w:t>
            </w:r>
          </w:p>
        </w:tc>
      </w:tr>
    </w:tbl>
    <w:p w:rsidR="00FC254F" w:rsidRDefault="00FC254F" w:rsidP="00FC254F">
      <w:pPr>
        <w:spacing w:after="0" w:line="240" w:lineRule="auto"/>
        <w:jc w:val="both"/>
        <w:rPr>
          <w:rFonts w:ascii="Arial" w:hAnsi="Arial" w:cs="Arial"/>
          <w:color w:val="000000"/>
          <w:sz w:val="18"/>
          <w:szCs w:val="18"/>
        </w:rPr>
      </w:pPr>
    </w:p>
    <w:p w:rsidR="00FC254F" w:rsidRDefault="00FC254F" w:rsidP="00FC254F">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Priloge: </w:t>
      </w:r>
    </w:p>
    <w:p w:rsidR="00FC254F" w:rsidRDefault="00FC254F" w:rsidP="00FC254F">
      <w:pPr>
        <w:pStyle w:val="Odstavekseznama"/>
        <w:numPr>
          <w:ilvl w:val="0"/>
          <w:numId w:val="28"/>
        </w:num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PONUDBA PONUDNIKA ŠT.____________</w:t>
      </w:r>
    </w:p>
    <w:p w:rsidR="00FC254F" w:rsidRDefault="00FC254F" w:rsidP="00FC254F">
      <w:pPr>
        <w:pStyle w:val="Odstavekseznama"/>
        <w:numPr>
          <w:ilvl w:val="0"/>
          <w:numId w:val="28"/>
        </w:num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SPECIFIKACIJE NAROČNIKA ZA PREDMET JN</w:t>
      </w:r>
    </w:p>
    <w:p w:rsidR="00FC254F" w:rsidRDefault="00FC254F" w:rsidP="00FC254F">
      <w:pPr>
        <w:pStyle w:val="Odstavekseznama"/>
        <w:spacing w:after="0" w:line="240" w:lineRule="auto"/>
        <w:ind w:left="578"/>
        <w:rPr>
          <w:rFonts w:ascii="Arial" w:eastAsia="Times New Roman" w:hAnsi="Arial" w:cs="Arial"/>
          <w:sz w:val="18"/>
          <w:szCs w:val="18"/>
          <w:lang w:eastAsia="sl-SI"/>
        </w:rPr>
      </w:pPr>
    </w:p>
    <w:p w:rsidR="00FC254F" w:rsidRDefault="00FC254F" w:rsidP="00FC254F">
      <w:pPr>
        <w:spacing w:after="0" w:line="240" w:lineRule="auto"/>
        <w:jc w:val="both"/>
      </w:pPr>
    </w:p>
    <w:p w:rsidR="00FC254F" w:rsidRDefault="00FC254F" w:rsidP="00FC254F">
      <w:pPr>
        <w:spacing w:after="0" w:line="240" w:lineRule="auto"/>
        <w:ind w:left="-142"/>
        <w:rPr>
          <w:rFonts w:ascii="Arial" w:eastAsia="Times New Roman" w:hAnsi="Arial" w:cs="Arial"/>
          <w:sz w:val="18"/>
          <w:szCs w:val="18"/>
          <w:lang w:eastAsia="sl-SI"/>
        </w:rPr>
      </w:pPr>
      <w:r w:rsidRPr="003F3CE2">
        <w:rPr>
          <w:rFonts w:ascii="Arial" w:eastAsia="Times New Roman" w:hAnsi="Arial" w:cs="Arial"/>
          <w:sz w:val="18"/>
          <w:szCs w:val="18"/>
          <w:lang w:eastAsia="sl-SI"/>
        </w:rPr>
        <w:t>Številka:                                                                             Številka: 16-</w:t>
      </w:r>
      <w:r>
        <w:rPr>
          <w:rFonts w:ascii="Arial" w:eastAsia="Times New Roman" w:hAnsi="Arial" w:cs="Arial"/>
          <w:sz w:val="18"/>
          <w:szCs w:val="18"/>
          <w:lang w:eastAsia="sl-SI"/>
        </w:rPr>
        <w:t>46</w:t>
      </w:r>
      <w:r w:rsidRPr="003F3CE2">
        <w:rPr>
          <w:rFonts w:ascii="Arial" w:eastAsia="Times New Roman" w:hAnsi="Arial" w:cs="Arial"/>
          <w:sz w:val="18"/>
          <w:szCs w:val="18"/>
          <w:lang w:eastAsia="sl-SI"/>
        </w:rPr>
        <w:t>/</w:t>
      </w:r>
      <w:r>
        <w:rPr>
          <w:rFonts w:ascii="Arial" w:eastAsia="Times New Roman" w:hAnsi="Arial" w:cs="Arial"/>
          <w:sz w:val="18"/>
          <w:szCs w:val="18"/>
          <w:lang w:eastAsia="sl-SI"/>
        </w:rPr>
        <w:t>22</w:t>
      </w:r>
      <w:r w:rsidRPr="003F3CE2">
        <w:rPr>
          <w:rFonts w:ascii="Arial" w:eastAsia="Times New Roman" w:hAnsi="Arial" w:cs="Arial"/>
          <w:sz w:val="18"/>
          <w:szCs w:val="18"/>
          <w:lang w:eastAsia="sl-SI"/>
        </w:rPr>
        <w:t xml:space="preserve"> </w:t>
      </w:r>
      <w:r>
        <w:rPr>
          <w:rFonts w:ascii="Arial" w:eastAsia="Times New Roman" w:hAnsi="Arial" w:cs="Arial"/>
          <w:sz w:val="18"/>
          <w:szCs w:val="18"/>
          <w:lang w:eastAsia="sl-SI"/>
        </w:rPr>
        <w:t>KPP</w:t>
      </w:r>
    </w:p>
    <w:p w:rsidR="00FC254F" w:rsidRPr="003F3CE2" w:rsidRDefault="00FC254F" w:rsidP="00FC254F">
      <w:pPr>
        <w:spacing w:after="0" w:line="240" w:lineRule="auto"/>
        <w:ind w:left="-142"/>
        <w:rPr>
          <w:rFonts w:ascii="Arial" w:eastAsia="Times New Roman" w:hAnsi="Arial" w:cs="Arial"/>
          <w:sz w:val="18"/>
          <w:szCs w:val="18"/>
          <w:lang w:eastAsia="sl-SI"/>
        </w:rPr>
      </w:pPr>
      <w:r w:rsidRPr="003F3CE2">
        <w:rPr>
          <w:rFonts w:ascii="Arial" w:eastAsia="Times New Roman" w:hAnsi="Arial" w:cs="Arial"/>
          <w:sz w:val="18"/>
          <w:szCs w:val="18"/>
          <w:lang w:eastAsia="sl-SI"/>
        </w:rPr>
        <w:t>Datum:                                                                               Datum:</w:t>
      </w:r>
    </w:p>
    <w:p w:rsidR="00FC254F" w:rsidRPr="003F3CE2" w:rsidRDefault="00FC254F" w:rsidP="00FC254F">
      <w:pPr>
        <w:spacing w:after="0" w:line="240" w:lineRule="auto"/>
        <w:ind w:left="-142"/>
        <w:rPr>
          <w:rFonts w:ascii="Arial" w:eastAsia="Times New Roman" w:hAnsi="Arial" w:cs="Arial"/>
          <w:sz w:val="18"/>
          <w:szCs w:val="18"/>
          <w:lang w:eastAsia="sl-SI"/>
        </w:rPr>
      </w:pPr>
    </w:p>
    <w:p w:rsidR="00FC254F" w:rsidRPr="003F3CE2" w:rsidRDefault="00FC254F" w:rsidP="00FC254F">
      <w:pPr>
        <w:spacing w:after="0" w:line="240" w:lineRule="auto"/>
        <w:ind w:left="-142"/>
        <w:rPr>
          <w:rFonts w:ascii="Arial" w:eastAsia="Times New Roman" w:hAnsi="Arial" w:cs="Arial"/>
          <w:sz w:val="18"/>
          <w:szCs w:val="18"/>
          <w:lang w:eastAsia="sl-SI"/>
        </w:rPr>
      </w:pPr>
    </w:p>
    <w:p w:rsidR="00FC254F" w:rsidRPr="003F3CE2" w:rsidRDefault="00FC254F" w:rsidP="00FC254F">
      <w:pPr>
        <w:spacing w:after="0" w:line="240" w:lineRule="auto"/>
        <w:ind w:left="-142"/>
        <w:rPr>
          <w:rFonts w:ascii="Arial" w:eastAsia="Times New Roman" w:hAnsi="Arial" w:cs="Arial"/>
          <w:sz w:val="18"/>
          <w:szCs w:val="18"/>
          <w:lang w:eastAsia="sl-SI"/>
        </w:rPr>
      </w:pPr>
      <w:r w:rsidRPr="003F3CE2">
        <w:rPr>
          <w:rFonts w:ascii="Arial" w:eastAsia="Times New Roman" w:hAnsi="Arial" w:cs="Arial"/>
          <w:sz w:val="18"/>
          <w:szCs w:val="18"/>
          <w:lang w:eastAsia="sl-SI"/>
        </w:rPr>
        <w:t>IZVAJALEC:                                                                              NAROČNIK:</w:t>
      </w:r>
    </w:p>
    <w:p w:rsidR="00FC254F" w:rsidRPr="003F3CE2" w:rsidRDefault="00FC254F" w:rsidP="00FC254F">
      <w:pPr>
        <w:spacing w:after="0" w:line="240" w:lineRule="auto"/>
        <w:ind w:left="-142"/>
        <w:rPr>
          <w:rFonts w:ascii="Arial" w:eastAsia="Times New Roman" w:hAnsi="Arial" w:cs="Arial"/>
          <w:sz w:val="18"/>
          <w:szCs w:val="18"/>
          <w:lang w:eastAsia="sl-SI"/>
        </w:rPr>
      </w:pPr>
    </w:p>
    <w:p w:rsidR="00FC254F" w:rsidRPr="003F3CE2" w:rsidRDefault="00FC254F" w:rsidP="00FC254F">
      <w:pPr>
        <w:spacing w:after="0" w:line="240" w:lineRule="auto"/>
        <w:ind w:left="-142"/>
        <w:rPr>
          <w:rFonts w:ascii="Arial" w:eastAsia="Times New Roman" w:hAnsi="Arial" w:cs="Arial"/>
          <w:sz w:val="18"/>
          <w:szCs w:val="18"/>
          <w:lang w:eastAsia="sl-SI"/>
        </w:rPr>
      </w:pPr>
      <w:r w:rsidRPr="003F3CE2">
        <w:rPr>
          <w:rFonts w:ascii="Arial" w:eastAsia="Times New Roman" w:hAnsi="Arial" w:cs="Arial"/>
          <w:sz w:val="18"/>
          <w:szCs w:val="18"/>
          <w:lang w:eastAsia="sl-SI"/>
        </w:rPr>
        <w:t xml:space="preserve">                                                                               SPLOŠNA BOLNIŠNICA NOVO MESTO</w:t>
      </w:r>
    </w:p>
    <w:p w:rsidR="00FC254F" w:rsidRPr="003F3CE2" w:rsidRDefault="00FC254F" w:rsidP="00FC254F">
      <w:pPr>
        <w:spacing w:after="0" w:line="240" w:lineRule="auto"/>
        <w:ind w:left="-142"/>
        <w:rPr>
          <w:rFonts w:ascii="Arial" w:eastAsia="Times New Roman" w:hAnsi="Arial" w:cs="Arial"/>
          <w:sz w:val="18"/>
          <w:szCs w:val="18"/>
          <w:lang w:eastAsia="sl-SI"/>
        </w:rPr>
      </w:pPr>
      <w:r w:rsidRPr="003F3CE2">
        <w:rPr>
          <w:rFonts w:ascii="Arial" w:eastAsia="Times New Roman" w:hAnsi="Arial" w:cs="Arial"/>
          <w:sz w:val="18"/>
          <w:szCs w:val="18"/>
          <w:lang w:eastAsia="sl-SI"/>
        </w:rPr>
        <w:t xml:space="preserve">                                                                                                      Direktorica: </w:t>
      </w:r>
    </w:p>
    <w:p w:rsidR="00FC254F" w:rsidRDefault="00FC254F" w:rsidP="00FC254F">
      <w:pPr>
        <w:spacing w:after="0" w:line="240" w:lineRule="auto"/>
        <w:ind w:left="-142"/>
        <w:rPr>
          <w:rFonts w:ascii="Arial" w:eastAsia="Times New Roman" w:hAnsi="Arial" w:cs="Arial"/>
          <w:sz w:val="18"/>
          <w:szCs w:val="18"/>
          <w:lang w:eastAsia="sl-SI"/>
        </w:rPr>
      </w:pPr>
      <w:r w:rsidRPr="003F3CE2">
        <w:rPr>
          <w:rFonts w:ascii="Arial" w:eastAsia="Times New Roman" w:hAnsi="Arial" w:cs="Arial"/>
          <w:sz w:val="18"/>
          <w:szCs w:val="18"/>
          <w:lang w:eastAsia="sl-SI"/>
        </w:rPr>
        <w:t xml:space="preserve">                                                                                        Doc.dr. Milena Kramar Zupan</w:t>
      </w:r>
    </w:p>
    <w:p w:rsidR="00FC254F" w:rsidRPr="003F3CE2" w:rsidRDefault="00FC254F" w:rsidP="00FC254F">
      <w:pPr>
        <w:rPr>
          <w:rFonts w:ascii="Arial" w:eastAsia="Times New Roman" w:hAnsi="Arial" w:cs="Arial"/>
          <w:sz w:val="18"/>
          <w:szCs w:val="18"/>
          <w:lang w:eastAsia="sl-SI"/>
        </w:rPr>
      </w:pPr>
      <w:r>
        <w:rPr>
          <w:rFonts w:ascii="Arial" w:eastAsia="Times New Roman" w:hAnsi="Arial" w:cs="Arial"/>
          <w:sz w:val="18"/>
          <w:szCs w:val="18"/>
          <w:lang w:eastAsia="sl-SI"/>
        </w:rPr>
        <w:br w:type="page"/>
      </w:r>
    </w:p>
    <w:p w:rsidR="00FC254F" w:rsidRPr="00116091" w:rsidRDefault="00FC254F" w:rsidP="00FC254F">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t>Vzorec VZDRŽEVALNE pogodbe</w:t>
      </w:r>
    </w:p>
    <w:p w:rsidR="00FC254F" w:rsidRPr="00FD0DFE" w:rsidRDefault="00FC254F" w:rsidP="00FC254F">
      <w:pPr>
        <w:rPr>
          <w:rFonts w:ascii="Arial" w:hAnsi="Arial" w:cs="Arial"/>
          <w:sz w:val="18"/>
          <w:szCs w:val="18"/>
        </w:rPr>
      </w:pPr>
    </w:p>
    <w:p w:rsidR="00FC254F" w:rsidRPr="00FD0DFE" w:rsidRDefault="00FC254F" w:rsidP="00FC254F">
      <w:pPr>
        <w:keepNext/>
        <w:spacing w:after="0" w:line="240" w:lineRule="auto"/>
        <w:ind w:left="-142"/>
        <w:outlineLvl w:val="0"/>
        <w:rPr>
          <w:rFonts w:ascii="Arial" w:eastAsia="Arial Unicode MS" w:hAnsi="Arial" w:cs="Arial"/>
          <w:b/>
          <w:bCs/>
          <w:sz w:val="18"/>
          <w:szCs w:val="18"/>
          <w:lang w:eastAsia="sl-SI"/>
        </w:rPr>
      </w:pPr>
      <w:r w:rsidRPr="00FD0DFE">
        <w:rPr>
          <w:rFonts w:ascii="Arial" w:eastAsia="Times New Roman" w:hAnsi="Arial" w:cs="Arial"/>
          <w:b/>
          <w:bCs/>
          <w:sz w:val="18"/>
          <w:szCs w:val="18"/>
          <w:lang w:eastAsia="sl-SI"/>
        </w:rPr>
        <w:t>NAROČNIK</w:t>
      </w:r>
    </w:p>
    <w:p w:rsidR="00FC254F" w:rsidRPr="00FD0DFE" w:rsidRDefault="00FC254F" w:rsidP="00FC254F">
      <w:pPr>
        <w:spacing w:after="0" w:line="240" w:lineRule="auto"/>
        <w:ind w:left="-142"/>
        <w:jc w:val="both"/>
        <w:rPr>
          <w:rFonts w:ascii="Arial" w:eastAsia="Times New Roman" w:hAnsi="Arial" w:cs="Arial"/>
          <w:sz w:val="18"/>
          <w:szCs w:val="18"/>
          <w:lang w:eastAsia="sl-SI"/>
        </w:rPr>
      </w:pPr>
      <w:r w:rsidRPr="00FD0DFE">
        <w:rPr>
          <w:rFonts w:ascii="Arial" w:eastAsia="Times New Roman" w:hAnsi="Arial" w:cs="Arial"/>
          <w:b/>
          <w:sz w:val="18"/>
          <w:szCs w:val="18"/>
          <w:lang w:eastAsia="sl-SI"/>
        </w:rPr>
        <w:t xml:space="preserve">SPLOŠNA BOLNIŠNICA NOVO MESTO, </w:t>
      </w:r>
      <w:r w:rsidRPr="00FD0DFE">
        <w:rPr>
          <w:rFonts w:ascii="Arial" w:eastAsia="Times New Roman" w:hAnsi="Arial" w:cs="Arial"/>
          <w:sz w:val="18"/>
          <w:szCs w:val="18"/>
          <w:lang w:eastAsia="sl-SI"/>
        </w:rPr>
        <w:t xml:space="preserve">Šmihelska cesta 1, 8000 Novo mesto, ki jo zastopa direktorica doc.dr. Milena Kramar Zupan    </w:t>
      </w:r>
    </w:p>
    <w:p w:rsidR="00FC254F" w:rsidRPr="00FD0DFE" w:rsidRDefault="00FC254F" w:rsidP="00FC254F">
      <w:pPr>
        <w:spacing w:after="0" w:line="240" w:lineRule="auto"/>
        <w:ind w:left="-142"/>
        <w:jc w:val="both"/>
        <w:rPr>
          <w:rFonts w:ascii="Arial" w:eastAsia="Times New Roman" w:hAnsi="Arial" w:cs="Arial"/>
          <w:sz w:val="18"/>
          <w:szCs w:val="18"/>
          <w:lang w:eastAsia="sl-SI"/>
        </w:rPr>
      </w:pPr>
      <w:r w:rsidRPr="00FD0DFE">
        <w:rPr>
          <w:rFonts w:ascii="Arial" w:eastAsia="Times New Roman" w:hAnsi="Arial" w:cs="Arial"/>
          <w:sz w:val="18"/>
          <w:szCs w:val="18"/>
          <w:lang w:eastAsia="sl-SI"/>
        </w:rPr>
        <w:t>ID številka: SI82657106</w:t>
      </w:r>
    </w:p>
    <w:p w:rsidR="00FC254F" w:rsidRPr="00FD0DFE" w:rsidRDefault="00FC254F" w:rsidP="00FC254F">
      <w:pPr>
        <w:spacing w:after="0" w:line="240" w:lineRule="auto"/>
        <w:ind w:left="-142"/>
        <w:jc w:val="both"/>
        <w:rPr>
          <w:rFonts w:ascii="Arial" w:eastAsia="Times New Roman" w:hAnsi="Arial" w:cs="Arial"/>
          <w:sz w:val="18"/>
          <w:szCs w:val="18"/>
          <w:lang w:eastAsia="sl-SI"/>
        </w:rPr>
      </w:pPr>
      <w:r w:rsidRPr="00FD0DFE">
        <w:rPr>
          <w:rFonts w:ascii="Arial" w:eastAsia="Times New Roman" w:hAnsi="Arial" w:cs="Arial"/>
          <w:sz w:val="18"/>
          <w:szCs w:val="18"/>
          <w:lang w:eastAsia="sl-SI"/>
        </w:rPr>
        <w:t>Matična številka: 5054621</w:t>
      </w:r>
    </w:p>
    <w:p w:rsidR="00FC254F" w:rsidRPr="00FD0DFE" w:rsidRDefault="00FC254F" w:rsidP="00FC254F">
      <w:pPr>
        <w:spacing w:after="0" w:line="240" w:lineRule="auto"/>
        <w:ind w:left="-142"/>
        <w:jc w:val="both"/>
        <w:rPr>
          <w:rFonts w:ascii="Arial" w:eastAsia="Times New Roman" w:hAnsi="Arial" w:cs="Arial"/>
          <w:sz w:val="18"/>
          <w:szCs w:val="18"/>
          <w:lang w:eastAsia="sl-SI"/>
        </w:rPr>
      </w:pPr>
    </w:p>
    <w:p w:rsidR="00FC254F" w:rsidRPr="00FD0DFE" w:rsidRDefault="00FC254F" w:rsidP="00FC254F">
      <w:pPr>
        <w:spacing w:after="0" w:line="240" w:lineRule="auto"/>
        <w:ind w:left="-142"/>
        <w:jc w:val="both"/>
        <w:rPr>
          <w:rFonts w:ascii="Arial" w:eastAsia="Times New Roman" w:hAnsi="Arial" w:cs="Arial"/>
          <w:sz w:val="18"/>
          <w:szCs w:val="18"/>
          <w:lang w:eastAsia="sl-SI"/>
        </w:rPr>
      </w:pPr>
      <w:r w:rsidRPr="00FD0DFE">
        <w:rPr>
          <w:rFonts w:ascii="Arial" w:eastAsia="Times New Roman" w:hAnsi="Arial" w:cs="Arial"/>
          <w:sz w:val="18"/>
          <w:szCs w:val="18"/>
          <w:lang w:eastAsia="sl-SI"/>
        </w:rPr>
        <w:t xml:space="preserve">in </w:t>
      </w:r>
    </w:p>
    <w:p w:rsidR="00FC254F" w:rsidRPr="00FD0DFE" w:rsidRDefault="00FC254F" w:rsidP="00FC254F">
      <w:pPr>
        <w:tabs>
          <w:tab w:val="center" w:pos="4153"/>
          <w:tab w:val="right" w:pos="8306"/>
        </w:tabs>
        <w:spacing w:after="0" w:line="240" w:lineRule="auto"/>
        <w:ind w:left="-142"/>
        <w:jc w:val="both"/>
        <w:rPr>
          <w:rFonts w:ascii="Arial" w:eastAsia="Times New Roman" w:hAnsi="Arial" w:cs="Arial"/>
          <w:sz w:val="18"/>
          <w:szCs w:val="18"/>
          <w:lang w:val="de-DE" w:eastAsia="sl-SI"/>
        </w:rPr>
      </w:pPr>
      <w:r w:rsidRPr="00FD0DFE">
        <w:rPr>
          <w:rFonts w:ascii="Arial" w:eastAsia="Times New Roman" w:hAnsi="Arial" w:cs="Arial"/>
          <w:sz w:val="18"/>
          <w:szCs w:val="18"/>
          <w:lang w:val="de-DE" w:eastAsia="sl-SI"/>
        </w:rPr>
        <w:t xml:space="preserve"> </w:t>
      </w:r>
    </w:p>
    <w:p w:rsidR="00FC254F" w:rsidRPr="00FD0DFE" w:rsidRDefault="00FC254F" w:rsidP="00FC254F">
      <w:pPr>
        <w:spacing w:after="0" w:line="240" w:lineRule="auto"/>
        <w:ind w:left="-142"/>
        <w:jc w:val="both"/>
        <w:rPr>
          <w:rFonts w:ascii="Arial" w:eastAsia="Times New Roman" w:hAnsi="Arial" w:cs="Arial"/>
          <w:b/>
          <w:sz w:val="18"/>
          <w:szCs w:val="18"/>
          <w:lang w:eastAsia="sl-SI"/>
        </w:rPr>
      </w:pPr>
      <w:r w:rsidRPr="00FD0DFE">
        <w:rPr>
          <w:rFonts w:ascii="Arial" w:eastAsia="Times New Roman" w:hAnsi="Arial" w:cs="Arial"/>
          <w:b/>
          <w:sz w:val="18"/>
          <w:szCs w:val="18"/>
          <w:lang w:eastAsia="sl-SI"/>
        </w:rPr>
        <w:t>IZVAJALEC</w:t>
      </w:r>
    </w:p>
    <w:p w:rsidR="00FC254F" w:rsidRPr="00FD0DFE" w:rsidRDefault="00FC254F" w:rsidP="00FC254F">
      <w:pPr>
        <w:spacing w:after="0" w:line="240" w:lineRule="auto"/>
        <w:ind w:left="-142"/>
        <w:jc w:val="both"/>
        <w:rPr>
          <w:rFonts w:ascii="Arial" w:eastAsia="Times New Roman" w:hAnsi="Arial" w:cs="Arial"/>
          <w:bCs/>
          <w:sz w:val="18"/>
          <w:szCs w:val="18"/>
          <w:lang w:eastAsia="sl-SI"/>
        </w:rPr>
      </w:pPr>
      <w:r w:rsidRPr="00FD0DFE">
        <w:rPr>
          <w:rFonts w:ascii="Arial" w:eastAsia="Times New Roman" w:hAnsi="Arial" w:cs="Arial"/>
          <w:b/>
          <w:sz w:val="18"/>
          <w:szCs w:val="18"/>
          <w:lang w:eastAsia="sl-SI"/>
        </w:rPr>
        <w:t>___________________________________________________</w:t>
      </w:r>
      <w:r w:rsidRPr="00FD0DFE">
        <w:rPr>
          <w:rFonts w:ascii="Arial" w:eastAsia="Times New Roman" w:hAnsi="Arial" w:cs="Arial"/>
          <w:bCs/>
          <w:sz w:val="18"/>
          <w:szCs w:val="18"/>
          <w:lang w:eastAsia="sl-SI"/>
        </w:rPr>
        <w:t>, ki ga/jo zastopa direktor/ica</w:t>
      </w:r>
    </w:p>
    <w:p w:rsidR="00FC254F" w:rsidRPr="00FD0DFE" w:rsidRDefault="00FC254F" w:rsidP="00FC254F">
      <w:pPr>
        <w:spacing w:after="0" w:line="240" w:lineRule="auto"/>
        <w:ind w:left="-142"/>
        <w:jc w:val="both"/>
        <w:rPr>
          <w:rFonts w:ascii="Arial" w:eastAsia="Times New Roman" w:hAnsi="Arial" w:cs="Arial"/>
          <w:sz w:val="18"/>
          <w:szCs w:val="18"/>
          <w:lang w:eastAsia="sl-SI"/>
        </w:rPr>
      </w:pPr>
      <w:r w:rsidRPr="00FD0DFE">
        <w:rPr>
          <w:rFonts w:ascii="Arial" w:eastAsia="Times New Roman" w:hAnsi="Arial" w:cs="Arial"/>
          <w:sz w:val="18"/>
          <w:szCs w:val="18"/>
          <w:lang w:eastAsia="sl-SI"/>
        </w:rPr>
        <w:t>__________________________</w:t>
      </w:r>
    </w:p>
    <w:p w:rsidR="00FC254F" w:rsidRPr="00FD0DFE" w:rsidRDefault="00FC254F" w:rsidP="00FC254F">
      <w:pPr>
        <w:spacing w:after="0" w:line="240" w:lineRule="auto"/>
        <w:ind w:left="-142"/>
        <w:jc w:val="both"/>
        <w:rPr>
          <w:rFonts w:ascii="Arial" w:eastAsia="Times New Roman" w:hAnsi="Arial" w:cs="Arial"/>
          <w:sz w:val="18"/>
          <w:szCs w:val="18"/>
          <w:lang w:eastAsia="sl-SI"/>
        </w:rPr>
      </w:pPr>
    </w:p>
    <w:p w:rsidR="00FC254F" w:rsidRPr="00FD0DFE" w:rsidRDefault="00FC254F" w:rsidP="00FC254F">
      <w:pPr>
        <w:spacing w:after="0" w:line="240" w:lineRule="auto"/>
        <w:ind w:left="-142"/>
        <w:jc w:val="both"/>
        <w:rPr>
          <w:rFonts w:ascii="Arial" w:eastAsia="Times New Roman" w:hAnsi="Arial" w:cs="Arial"/>
          <w:sz w:val="18"/>
          <w:szCs w:val="18"/>
          <w:lang w:eastAsia="sl-SI"/>
        </w:rPr>
      </w:pPr>
      <w:r w:rsidRPr="00FD0DFE">
        <w:rPr>
          <w:rFonts w:ascii="Arial" w:eastAsia="Times New Roman" w:hAnsi="Arial" w:cs="Arial"/>
          <w:sz w:val="18"/>
          <w:szCs w:val="18"/>
          <w:lang w:eastAsia="sl-SI"/>
        </w:rPr>
        <w:t>ID številka:           _______________</w:t>
      </w:r>
    </w:p>
    <w:p w:rsidR="00FC254F" w:rsidRPr="00FD0DFE" w:rsidRDefault="00FC254F" w:rsidP="00FC254F">
      <w:pPr>
        <w:spacing w:after="0" w:line="240" w:lineRule="auto"/>
        <w:ind w:left="-142"/>
        <w:jc w:val="both"/>
        <w:rPr>
          <w:rFonts w:ascii="Arial" w:eastAsia="Times New Roman" w:hAnsi="Arial" w:cs="Arial"/>
          <w:sz w:val="18"/>
          <w:szCs w:val="18"/>
          <w:lang w:eastAsia="sl-SI"/>
        </w:rPr>
      </w:pPr>
      <w:r w:rsidRPr="00FD0DFE">
        <w:rPr>
          <w:rFonts w:ascii="Arial" w:eastAsia="Times New Roman" w:hAnsi="Arial" w:cs="Arial"/>
          <w:sz w:val="18"/>
          <w:szCs w:val="18"/>
          <w:lang w:eastAsia="sl-SI"/>
        </w:rPr>
        <w:t>Matična številka:  _______________</w:t>
      </w:r>
    </w:p>
    <w:p w:rsidR="00FC254F" w:rsidRPr="00FD0DFE" w:rsidRDefault="00FC254F" w:rsidP="00FC254F">
      <w:pPr>
        <w:spacing w:after="0" w:line="240" w:lineRule="auto"/>
        <w:ind w:left="-142"/>
        <w:jc w:val="both"/>
        <w:rPr>
          <w:rFonts w:ascii="Arial" w:eastAsia="Times New Roman" w:hAnsi="Arial" w:cs="Arial"/>
          <w:sz w:val="18"/>
          <w:szCs w:val="18"/>
          <w:lang w:eastAsia="sl-SI"/>
        </w:rPr>
      </w:pPr>
    </w:p>
    <w:p w:rsidR="00FC254F" w:rsidRPr="00FD0DFE" w:rsidRDefault="00FC254F" w:rsidP="00FC254F">
      <w:pPr>
        <w:spacing w:after="0" w:line="240" w:lineRule="auto"/>
        <w:ind w:left="-142"/>
        <w:jc w:val="both"/>
        <w:rPr>
          <w:rFonts w:ascii="Arial" w:eastAsia="Times New Roman" w:hAnsi="Arial" w:cs="Arial"/>
          <w:sz w:val="18"/>
          <w:szCs w:val="18"/>
          <w:lang w:eastAsia="sl-SI"/>
        </w:rPr>
      </w:pPr>
      <w:r w:rsidRPr="00FD0DFE">
        <w:rPr>
          <w:rFonts w:ascii="Arial" w:eastAsia="Times New Roman" w:hAnsi="Arial" w:cs="Arial"/>
          <w:sz w:val="18"/>
          <w:szCs w:val="18"/>
          <w:lang w:eastAsia="sl-SI"/>
        </w:rPr>
        <w:t xml:space="preserve">sta sklenila naslednjo </w:t>
      </w:r>
    </w:p>
    <w:p w:rsidR="00FC254F" w:rsidRPr="00FD0DFE" w:rsidRDefault="00FC254F" w:rsidP="00FC254F">
      <w:pPr>
        <w:keepNext/>
        <w:spacing w:after="0" w:line="240" w:lineRule="auto"/>
        <w:ind w:left="-142"/>
        <w:jc w:val="center"/>
        <w:outlineLvl w:val="2"/>
        <w:rPr>
          <w:rFonts w:ascii="Arial" w:eastAsia="Arial Unicode MS" w:hAnsi="Arial" w:cs="Arial"/>
          <w:b/>
          <w:sz w:val="18"/>
          <w:szCs w:val="18"/>
          <w:lang w:eastAsia="sl-SI"/>
        </w:rPr>
      </w:pPr>
      <w:r w:rsidRPr="00FD0DFE">
        <w:rPr>
          <w:rFonts w:ascii="Arial" w:eastAsia="Times New Roman" w:hAnsi="Arial" w:cs="Arial"/>
          <w:b/>
          <w:sz w:val="18"/>
          <w:szCs w:val="18"/>
          <w:lang w:eastAsia="sl-SI"/>
        </w:rPr>
        <w:t>VZDRŽEVALNO   POGODBO</w:t>
      </w:r>
    </w:p>
    <w:p w:rsidR="00FC254F" w:rsidRPr="00FD0DFE" w:rsidRDefault="00FC254F" w:rsidP="00FC254F">
      <w:pPr>
        <w:spacing w:after="0" w:line="240" w:lineRule="auto"/>
        <w:ind w:left="-142"/>
        <w:jc w:val="both"/>
        <w:rPr>
          <w:rFonts w:ascii="Arial" w:eastAsia="Times New Roman" w:hAnsi="Arial" w:cs="Arial"/>
          <w:sz w:val="18"/>
          <w:szCs w:val="18"/>
          <w:lang w:eastAsia="sl-SI"/>
        </w:rPr>
      </w:pPr>
    </w:p>
    <w:p w:rsidR="00FC254F" w:rsidRPr="00FD0DFE" w:rsidRDefault="00FC254F" w:rsidP="00FC254F">
      <w:pPr>
        <w:spacing w:after="0" w:line="240" w:lineRule="auto"/>
        <w:ind w:left="-142"/>
        <w:jc w:val="center"/>
        <w:rPr>
          <w:rFonts w:ascii="Arial" w:eastAsia="Times New Roman" w:hAnsi="Arial" w:cs="Arial"/>
          <w:sz w:val="18"/>
          <w:szCs w:val="18"/>
          <w:lang w:eastAsia="sl-SI"/>
        </w:rPr>
      </w:pPr>
      <w:r w:rsidRPr="00FD0DFE">
        <w:rPr>
          <w:rFonts w:ascii="Arial" w:eastAsia="Times New Roman" w:hAnsi="Arial" w:cs="Arial"/>
          <w:sz w:val="18"/>
          <w:szCs w:val="18"/>
          <w:lang w:eastAsia="sl-SI"/>
        </w:rPr>
        <w:t>1. člen</w:t>
      </w:r>
    </w:p>
    <w:p w:rsidR="00FC254F" w:rsidRPr="00FD0DFE" w:rsidRDefault="00FC254F" w:rsidP="00FC254F">
      <w:pPr>
        <w:spacing w:after="0" w:line="240" w:lineRule="auto"/>
        <w:ind w:left="-142"/>
        <w:jc w:val="both"/>
        <w:rPr>
          <w:rFonts w:ascii="Arial" w:eastAsia="Times New Roman" w:hAnsi="Arial" w:cs="Arial"/>
          <w:sz w:val="18"/>
          <w:szCs w:val="18"/>
          <w:lang w:eastAsia="sl-SI"/>
        </w:rPr>
      </w:pPr>
    </w:p>
    <w:p w:rsidR="00FC254F" w:rsidRPr="00FD0DFE" w:rsidRDefault="00FC254F" w:rsidP="00FC254F">
      <w:pPr>
        <w:spacing w:before="40" w:after="0" w:line="240" w:lineRule="auto"/>
        <w:jc w:val="both"/>
        <w:rPr>
          <w:rFonts w:ascii="Arial" w:eastAsia="Times New Roman" w:hAnsi="Arial" w:cs="Arial"/>
          <w:sz w:val="18"/>
          <w:szCs w:val="18"/>
          <w:lang w:eastAsia="sl-SI"/>
        </w:rPr>
      </w:pPr>
      <w:r w:rsidRPr="00FD0DFE">
        <w:rPr>
          <w:rFonts w:ascii="Arial" w:eastAsia="Times New Roman" w:hAnsi="Arial" w:cs="Arial"/>
          <w:sz w:val="18"/>
          <w:szCs w:val="18"/>
          <w:lang w:eastAsia="sl-SI"/>
        </w:rPr>
        <w:t>Pogodbeni stranki ugotavljata, da je naročnik v skladu z Zakonom o javnem naročanju (</w:t>
      </w:r>
      <w:r w:rsidRPr="00627079">
        <w:rPr>
          <w:rFonts w:ascii="Arial" w:eastAsia="Times New Roman" w:hAnsi="Arial" w:cs="Arial"/>
          <w:sz w:val="18"/>
          <w:szCs w:val="18"/>
          <w:lang w:eastAsia="sl-SI"/>
        </w:rPr>
        <w:t>Uradni list RS</w:t>
      </w:r>
      <w:r>
        <w:rPr>
          <w:rFonts w:ascii="Arial" w:eastAsia="Times New Roman" w:hAnsi="Arial" w:cs="Arial"/>
          <w:sz w:val="18"/>
          <w:szCs w:val="18"/>
          <w:lang w:eastAsia="sl-SI"/>
        </w:rPr>
        <w:t>.</w:t>
      </w:r>
      <w:r w:rsidRPr="00627079">
        <w:rPr>
          <w:rFonts w:ascii="Arial" w:eastAsia="Times New Roman" w:hAnsi="Arial" w:cs="Arial"/>
          <w:sz w:val="18"/>
          <w:szCs w:val="18"/>
          <w:lang w:eastAsia="sl-SI"/>
        </w:rPr>
        <w:t xml:space="preserve"> št. 91/15</w:t>
      </w:r>
      <w:r>
        <w:rPr>
          <w:rFonts w:ascii="Arial" w:eastAsia="Times New Roman" w:hAnsi="Arial" w:cs="Arial"/>
          <w:sz w:val="18"/>
          <w:szCs w:val="18"/>
          <w:lang w:eastAsia="sl-SI"/>
        </w:rPr>
        <w:t xml:space="preserve"> in 14/18; </w:t>
      </w:r>
      <w:r w:rsidRPr="00FD0DFE">
        <w:rPr>
          <w:rFonts w:ascii="Arial" w:eastAsia="Times New Roman" w:hAnsi="Arial" w:cs="Arial"/>
          <w:sz w:val="18"/>
          <w:szCs w:val="18"/>
          <w:lang w:eastAsia="sl-SI"/>
        </w:rPr>
        <w:t>v nadaljevan</w:t>
      </w:r>
      <w:r>
        <w:rPr>
          <w:rFonts w:ascii="Arial" w:eastAsia="Times New Roman" w:hAnsi="Arial" w:cs="Arial"/>
          <w:sz w:val="18"/>
          <w:szCs w:val="18"/>
          <w:lang w:eastAsia="sl-SI"/>
        </w:rPr>
        <w:t>ju: ZJN-3</w:t>
      </w:r>
      <w:r w:rsidRPr="00FD0DFE">
        <w:rPr>
          <w:rFonts w:ascii="Arial" w:eastAsia="Times New Roman" w:hAnsi="Arial" w:cs="Arial"/>
          <w:sz w:val="18"/>
          <w:szCs w:val="18"/>
          <w:lang w:eastAsia="sl-SI"/>
        </w:rPr>
        <w:t xml:space="preserve">)  ter na podlagi javnega naročila po </w:t>
      </w:r>
      <w:r>
        <w:rPr>
          <w:rFonts w:ascii="Arial" w:eastAsia="Times New Roman" w:hAnsi="Arial" w:cs="Arial"/>
          <w:sz w:val="18"/>
          <w:szCs w:val="18"/>
          <w:lang w:eastAsia="sl-SI"/>
        </w:rPr>
        <w:t xml:space="preserve">odprtem </w:t>
      </w:r>
      <w:r w:rsidRPr="00FD0DFE">
        <w:rPr>
          <w:rFonts w:ascii="Arial" w:eastAsia="Times New Roman" w:hAnsi="Arial" w:cs="Arial"/>
          <w:sz w:val="18"/>
          <w:szCs w:val="18"/>
          <w:lang w:eastAsia="sl-SI"/>
        </w:rPr>
        <w:t xml:space="preserve">postopku naročila za javno naročilo: </w:t>
      </w:r>
      <w:r>
        <w:rPr>
          <w:rFonts w:ascii="Arial" w:eastAsia="Times New Roman" w:hAnsi="Arial" w:cs="Arial"/>
          <w:sz w:val="18"/>
          <w:szCs w:val="18"/>
          <w:lang w:eastAsia="sl-SI"/>
        </w:rPr>
        <w:t>OPERACIJSKE MIZE</w:t>
      </w:r>
      <w:r w:rsidRPr="004E729A">
        <w:rPr>
          <w:rFonts w:ascii="Arial" w:eastAsia="Times New Roman" w:hAnsi="Arial" w:cs="Arial"/>
          <w:sz w:val="18"/>
          <w:szCs w:val="18"/>
          <w:lang w:eastAsia="sl-SI"/>
        </w:rPr>
        <w:t xml:space="preserve"> </w:t>
      </w:r>
      <w:r w:rsidRPr="00FD0DFE">
        <w:rPr>
          <w:rFonts w:ascii="Arial" w:eastAsia="Times New Roman" w:hAnsi="Arial" w:cs="Arial"/>
          <w:sz w:val="18"/>
          <w:szCs w:val="18"/>
          <w:lang w:eastAsia="sl-SI"/>
        </w:rPr>
        <w:t xml:space="preserve">(v nadaljevanju oprema), objavljenega na portalu javnih naročil, datum objave ………………, številka objave ……………… </w:t>
      </w:r>
      <w:r>
        <w:rPr>
          <w:rFonts w:ascii="Arial" w:eastAsia="Times New Roman" w:hAnsi="Arial" w:cs="Arial"/>
          <w:sz w:val="18"/>
          <w:szCs w:val="18"/>
          <w:lang w:eastAsia="sl-SI"/>
        </w:rPr>
        <w:t xml:space="preserve"> in v TED (EU) pod št. objave……………..</w:t>
      </w:r>
      <w:r w:rsidRPr="00FD0DFE">
        <w:rPr>
          <w:rFonts w:ascii="Arial" w:eastAsia="Times New Roman" w:hAnsi="Arial" w:cs="Arial"/>
          <w:sz w:val="18"/>
          <w:szCs w:val="18"/>
          <w:lang w:eastAsia="sl-SI"/>
        </w:rPr>
        <w:t xml:space="preserve">izbral </w:t>
      </w:r>
      <w:r>
        <w:rPr>
          <w:rFonts w:ascii="Arial" w:eastAsia="Times New Roman" w:hAnsi="Arial" w:cs="Arial"/>
          <w:sz w:val="18"/>
          <w:szCs w:val="18"/>
          <w:lang w:eastAsia="sl-SI"/>
        </w:rPr>
        <w:t>izvajalc</w:t>
      </w:r>
      <w:r w:rsidRPr="00FD0DFE">
        <w:rPr>
          <w:rFonts w:ascii="Arial" w:eastAsia="Times New Roman" w:hAnsi="Arial" w:cs="Arial"/>
          <w:sz w:val="18"/>
          <w:szCs w:val="18"/>
          <w:lang w:eastAsia="sl-SI"/>
        </w:rPr>
        <w:t>a za dobavo in  montažo opreme, ki je vključeval  tudi vzdrževanje dobavljene opreme</w:t>
      </w:r>
      <w:r w:rsidRPr="004E729A">
        <w:rPr>
          <w:rFonts w:ascii="Arial" w:eastAsia="Times New Roman" w:hAnsi="Arial" w:cs="Arial"/>
          <w:sz w:val="18"/>
          <w:szCs w:val="18"/>
          <w:lang w:eastAsia="sl-SI"/>
        </w:rPr>
        <w:t xml:space="preserve"> </w:t>
      </w:r>
      <w:r w:rsidRPr="00FD0DFE">
        <w:rPr>
          <w:rFonts w:ascii="Arial" w:eastAsia="Times New Roman" w:hAnsi="Arial" w:cs="Arial"/>
          <w:sz w:val="18"/>
          <w:szCs w:val="18"/>
          <w:lang w:eastAsia="sl-SI"/>
        </w:rPr>
        <w:t xml:space="preserve">za dobo </w:t>
      </w:r>
      <w:r>
        <w:rPr>
          <w:rFonts w:ascii="Arial" w:eastAsia="Times New Roman" w:hAnsi="Arial" w:cs="Arial"/>
          <w:sz w:val="18"/>
          <w:szCs w:val="18"/>
          <w:lang w:eastAsia="sl-SI"/>
        </w:rPr>
        <w:t>4</w:t>
      </w:r>
      <w:r w:rsidRPr="00FD0DFE">
        <w:rPr>
          <w:rFonts w:ascii="Arial" w:eastAsia="Times New Roman" w:hAnsi="Arial" w:cs="Arial"/>
          <w:sz w:val="18"/>
          <w:szCs w:val="18"/>
          <w:lang w:eastAsia="sl-SI"/>
        </w:rPr>
        <w:t xml:space="preserve"> let po preteku garancijskega roka opreme. </w:t>
      </w:r>
    </w:p>
    <w:p w:rsidR="00FC254F" w:rsidRPr="00FD0DFE" w:rsidRDefault="00FC254F" w:rsidP="00FC254F">
      <w:pPr>
        <w:spacing w:after="0" w:line="240" w:lineRule="auto"/>
        <w:ind w:left="-142"/>
        <w:jc w:val="both"/>
        <w:rPr>
          <w:rFonts w:ascii="Arial" w:eastAsia="Times New Roman" w:hAnsi="Arial" w:cs="Arial"/>
          <w:sz w:val="18"/>
          <w:szCs w:val="18"/>
          <w:lang w:eastAsia="sl-SI"/>
        </w:rPr>
      </w:pPr>
      <w:r w:rsidRPr="00FD0DFE">
        <w:rPr>
          <w:rFonts w:ascii="Arial" w:eastAsia="Times New Roman" w:hAnsi="Arial" w:cs="Arial"/>
          <w:sz w:val="18"/>
          <w:szCs w:val="18"/>
          <w:lang w:eastAsia="sl-SI"/>
        </w:rPr>
        <w:t xml:space="preserve">  </w:t>
      </w:r>
    </w:p>
    <w:p w:rsidR="00FC254F" w:rsidRPr="00FD0DFE" w:rsidRDefault="00FC254F" w:rsidP="00FC254F">
      <w:pPr>
        <w:spacing w:after="0" w:line="240" w:lineRule="auto"/>
        <w:ind w:left="-142"/>
        <w:jc w:val="center"/>
        <w:rPr>
          <w:rFonts w:ascii="Arial" w:eastAsia="Times New Roman" w:hAnsi="Arial" w:cs="Arial"/>
          <w:sz w:val="18"/>
          <w:szCs w:val="18"/>
          <w:lang w:eastAsia="sl-SI"/>
        </w:rPr>
      </w:pPr>
      <w:r w:rsidRPr="00FD0DFE">
        <w:rPr>
          <w:rFonts w:ascii="Arial" w:eastAsia="Times New Roman" w:hAnsi="Arial" w:cs="Arial"/>
          <w:sz w:val="18"/>
          <w:szCs w:val="18"/>
          <w:lang w:eastAsia="sl-SI"/>
        </w:rPr>
        <w:t>2. člen</w:t>
      </w:r>
    </w:p>
    <w:p w:rsidR="00FC254F" w:rsidRPr="00FD0DFE" w:rsidRDefault="00FC254F" w:rsidP="00FC254F">
      <w:pPr>
        <w:spacing w:after="0" w:line="240" w:lineRule="auto"/>
        <w:ind w:left="-142"/>
        <w:jc w:val="center"/>
        <w:rPr>
          <w:rFonts w:ascii="Arial" w:eastAsia="Times New Roman" w:hAnsi="Arial" w:cs="Arial"/>
          <w:sz w:val="18"/>
          <w:szCs w:val="18"/>
          <w:lang w:eastAsia="sl-SI"/>
        </w:rPr>
      </w:pPr>
    </w:p>
    <w:p w:rsidR="00FC254F" w:rsidRPr="00FD0DFE" w:rsidRDefault="00FC254F" w:rsidP="00FC254F">
      <w:pPr>
        <w:spacing w:after="0" w:line="240" w:lineRule="auto"/>
        <w:ind w:left="-142"/>
        <w:jc w:val="both"/>
        <w:rPr>
          <w:rFonts w:ascii="Arial" w:eastAsia="Times New Roman" w:hAnsi="Arial" w:cs="Arial"/>
          <w:sz w:val="18"/>
          <w:szCs w:val="18"/>
          <w:lang w:eastAsia="sl-SI"/>
        </w:rPr>
      </w:pPr>
      <w:r w:rsidRPr="00FD0DFE">
        <w:rPr>
          <w:rFonts w:ascii="Arial" w:eastAsia="Times New Roman" w:hAnsi="Arial" w:cs="Arial"/>
          <w:sz w:val="18"/>
          <w:szCs w:val="18"/>
          <w:lang w:eastAsia="sl-SI"/>
        </w:rPr>
        <w:t>S to pogodbo se pogodbeni stranki dogovorita o splošnih in posebnih pogojih izvedbe predmetnega javnega naročila. Sestavni del te pogodbe sta ponudba izvajalca št._________ z dne ______________________ in specifikacija zahtev naročnika za predmet javnega naročila.</w:t>
      </w:r>
    </w:p>
    <w:p w:rsidR="00FC254F" w:rsidRPr="00FD0DFE" w:rsidRDefault="00FC254F" w:rsidP="00FC254F">
      <w:pPr>
        <w:spacing w:after="0" w:line="240" w:lineRule="auto"/>
        <w:ind w:left="-142"/>
        <w:jc w:val="both"/>
        <w:rPr>
          <w:rFonts w:ascii="Arial" w:eastAsia="Times New Roman" w:hAnsi="Arial" w:cs="Arial"/>
          <w:sz w:val="18"/>
          <w:szCs w:val="18"/>
          <w:lang w:eastAsia="sl-SI"/>
        </w:rPr>
      </w:pPr>
      <w:r w:rsidRPr="00FD0DFE">
        <w:rPr>
          <w:rFonts w:ascii="Arial" w:eastAsia="Times New Roman" w:hAnsi="Arial" w:cs="Arial"/>
          <w:sz w:val="18"/>
          <w:szCs w:val="18"/>
          <w:lang w:eastAsia="sl-SI"/>
        </w:rPr>
        <w:t xml:space="preserve"> </w:t>
      </w:r>
    </w:p>
    <w:p w:rsidR="00FC254F" w:rsidRPr="00FD0DFE" w:rsidRDefault="00FC254F" w:rsidP="00FC254F">
      <w:pPr>
        <w:spacing w:after="0" w:line="240" w:lineRule="auto"/>
        <w:ind w:left="-142"/>
        <w:jc w:val="both"/>
        <w:rPr>
          <w:rFonts w:ascii="Arial" w:eastAsia="Times New Roman" w:hAnsi="Arial" w:cs="Arial"/>
          <w:sz w:val="18"/>
          <w:szCs w:val="18"/>
          <w:lang w:eastAsia="sl-SI"/>
        </w:rPr>
      </w:pPr>
      <w:r w:rsidRPr="00FD0DFE">
        <w:rPr>
          <w:rFonts w:ascii="Arial" w:eastAsia="Times New Roman" w:hAnsi="Arial" w:cs="Arial"/>
          <w:sz w:val="18"/>
          <w:szCs w:val="18"/>
          <w:lang w:eastAsia="sl-SI"/>
        </w:rPr>
        <w:t xml:space="preserve">Za razlago veljajo tudi vsi drugi pogoji predmetnega javnega naročila, in sicer razpisna dokumentacija, ponudbena dokumentacija. </w:t>
      </w:r>
    </w:p>
    <w:p w:rsidR="00FC254F" w:rsidRPr="00FD0DFE" w:rsidRDefault="00FC254F" w:rsidP="00FC254F">
      <w:pPr>
        <w:spacing w:after="0" w:line="240" w:lineRule="auto"/>
        <w:ind w:left="-142"/>
        <w:rPr>
          <w:rFonts w:ascii="Arial" w:eastAsia="Times New Roman" w:hAnsi="Arial" w:cs="Arial"/>
          <w:iCs/>
          <w:sz w:val="18"/>
          <w:szCs w:val="18"/>
          <w:lang w:eastAsia="sl-SI"/>
        </w:rPr>
      </w:pPr>
    </w:p>
    <w:p w:rsidR="00FC254F" w:rsidRPr="00FD0DFE" w:rsidRDefault="00FC254F" w:rsidP="00FC254F">
      <w:pPr>
        <w:spacing w:after="0" w:line="240" w:lineRule="auto"/>
        <w:ind w:left="-142"/>
        <w:jc w:val="center"/>
        <w:rPr>
          <w:rFonts w:ascii="Arial" w:eastAsia="Times New Roman" w:hAnsi="Arial" w:cs="Arial"/>
          <w:iCs/>
          <w:sz w:val="18"/>
          <w:szCs w:val="18"/>
          <w:lang w:eastAsia="sl-SI"/>
        </w:rPr>
      </w:pPr>
    </w:p>
    <w:p w:rsidR="00FC254F" w:rsidRPr="00FD0DFE" w:rsidRDefault="00FC254F" w:rsidP="00FC254F">
      <w:pPr>
        <w:spacing w:after="0" w:line="240" w:lineRule="auto"/>
        <w:ind w:left="-142"/>
        <w:jc w:val="center"/>
        <w:rPr>
          <w:rFonts w:ascii="Arial" w:eastAsia="Times New Roman" w:hAnsi="Arial" w:cs="Arial"/>
          <w:iCs/>
          <w:sz w:val="18"/>
          <w:szCs w:val="18"/>
          <w:lang w:eastAsia="sl-SI"/>
        </w:rPr>
      </w:pPr>
      <w:r w:rsidRPr="00FD0DFE">
        <w:rPr>
          <w:rFonts w:ascii="Arial" w:eastAsia="Times New Roman" w:hAnsi="Arial" w:cs="Arial"/>
          <w:iCs/>
          <w:sz w:val="18"/>
          <w:szCs w:val="18"/>
          <w:lang w:eastAsia="sl-SI"/>
        </w:rPr>
        <w:t>3. člen</w:t>
      </w:r>
    </w:p>
    <w:p w:rsidR="00FC254F" w:rsidRPr="00FD0DFE" w:rsidRDefault="00FC254F" w:rsidP="00FC254F">
      <w:pPr>
        <w:spacing w:after="0" w:line="240" w:lineRule="auto"/>
        <w:ind w:left="-142"/>
        <w:jc w:val="both"/>
        <w:rPr>
          <w:rFonts w:ascii="Arial" w:eastAsia="Times New Roman" w:hAnsi="Arial" w:cs="Arial"/>
          <w:sz w:val="18"/>
          <w:szCs w:val="18"/>
          <w:lang w:eastAsia="sl-SI"/>
        </w:rPr>
      </w:pPr>
    </w:p>
    <w:p w:rsidR="00FC254F" w:rsidRPr="00FD0DFE" w:rsidRDefault="00FC254F" w:rsidP="00FC254F">
      <w:pPr>
        <w:keepNext/>
        <w:spacing w:after="0" w:line="240" w:lineRule="auto"/>
        <w:outlineLvl w:val="3"/>
        <w:rPr>
          <w:rFonts w:ascii="Arial" w:eastAsia="Arial Unicode MS" w:hAnsi="Arial" w:cs="Arial"/>
          <w:bCs/>
          <w:sz w:val="18"/>
          <w:szCs w:val="18"/>
          <w:lang w:eastAsia="sl-SI"/>
        </w:rPr>
      </w:pPr>
      <w:r w:rsidRPr="00FD0DFE">
        <w:rPr>
          <w:rFonts w:ascii="Arial" w:eastAsia="Arial Unicode MS" w:hAnsi="Arial" w:cs="Arial"/>
          <w:bCs/>
          <w:sz w:val="18"/>
          <w:szCs w:val="18"/>
          <w:lang w:eastAsia="sl-SI"/>
        </w:rPr>
        <w:t xml:space="preserve">Predmet te pogodbe je izvajanje storitev: </w:t>
      </w:r>
      <w:r w:rsidRPr="00FD0DFE">
        <w:rPr>
          <w:rFonts w:ascii="Arial" w:eastAsia="Times New Roman" w:hAnsi="Arial" w:cs="Arial"/>
          <w:b/>
          <w:sz w:val="18"/>
          <w:szCs w:val="18"/>
        </w:rPr>
        <w:t>VZDRŽEVANJE OPREME</w:t>
      </w:r>
      <w:r w:rsidRPr="00FD0DFE">
        <w:rPr>
          <w:rFonts w:ascii="Arial" w:eastAsia="Times New Roman" w:hAnsi="Arial" w:cs="Arial"/>
          <w:bCs/>
          <w:sz w:val="18"/>
          <w:szCs w:val="18"/>
        </w:rPr>
        <w:t>, in sicer</w:t>
      </w:r>
      <w:r w:rsidRPr="00FD0DFE">
        <w:rPr>
          <w:rFonts w:ascii="Arial" w:eastAsia="Arial Unicode MS" w:hAnsi="Arial" w:cs="Arial"/>
          <w:bCs/>
          <w:sz w:val="18"/>
          <w:szCs w:val="18"/>
          <w:lang w:eastAsia="sl-SI"/>
        </w:rPr>
        <w:t xml:space="preserve"> </w:t>
      </w:r>
    </w:p>
    <w:p w:rsidR="00FC254F" w:rsidRPr="006E48C7" w:rsidRDefault="00FC254F" w:rsidP="00FC254F">
      <w:pPr>
        <w:numPr>
          <w:ilvl w:val="0"/>
          <w:numId w:val="30"/>
        </w:numPr>
        <w:spacing w:after="0" w:line="240" w:lineRule="auto"/>
        <w:rPr>
          <w:rFonts w:ascii="Arial" w:eastAsia="Times New Roman" w:hAnsi="Arial" w:cs="Arial"/>
          <w:b/>
          <w:bCs/>
          <w:sz w:val="18"/>
          <w:szCs w:val="18"/>
        </w:rPr>
      </w:pPr>
      <w:r w:rsidRPr="00FD0DFE">
        <w:rPr>
          <w:rFonts w:ascii="Arial" w:eastAsia="Times New Roman" w:hAnsi="Arial" w:cs="Arial"/>
          <w:b/>
          <w:bCs/>
          <w:sz w:val="18"/>
          <w:szCs w:val="18"/>
        </w:rPr>
        <w:t xml:space="preserve">Preventivno vzdrževanje po izteku </w:t>
      </w:r>
      <w:r w:rsidRPr="006E48C7">
        <w:rPr>
          <w:rFonts w:ascii="Arial" w:eastAsia="Times New Roman" w:hAnsi="Arial" w:cs="Arial"/>
          <w:b/>
          <w:bCs/>
          <w:sz w:val="18"/>
          <w:szCs w:val="18"/>
        </w:rPr>
        <w:t xml:space="preserve">_________(min </w:t>
      </w:r>
      <w:r w:rsidR="00995FAE">
        <w:rPr>
          <w:rFonts w:ascii="Arial" w:eastAsia="Times New Roman" w:hAnsi="Arial" w:cs="Arial"/>
          <w:b/>
          <w:bCs/>
          <w:sz w:val="18"/>
          <w:szCs w:val="18"/>
        </w:rPr>
        <w:t>24</w:t>
      </w:r>
      <w:r w:rsidRPr="006E48C7">
        <w:rPr>
          <w:rFonts w:ascii="Arial" w:eastAsia="Times New Roman" w:hAnsi="Arial" w:cs="Arial"/>
          <w:b/>
          <w:bCs/>
          <w:sz w:val="18"/>
          <w:szCs w:val="18"/>
        </w:rPr>
        <w:t>) mesečne garancijske dobe,</w:t>
      </w:r>
    </w:p>
    <w:p w:rsidR="00FC254F" w:rsidRPr="00FD0DFE" w:rsidRDefault="00FC254F" w:rsidP="00FC254F">
      <w:pPr>
        <w:numPr>
          <w:ilvl w:val="0"/>
          <w:numId w:val="30"/>
        </w:numPr>
        <w:spacing w:after="0" w:line="240" w:lineRule="auto"/>
        <w:rPr>
          <w:rFonts w:ascii="Arial" w:eastAsia="Times New Roman" w:hAnsi="Arial" w:cs="Arial"/>
          <w:b/>
          <w:bCs/>
          <w:sz w:val="18"/>
          <w:szCs w:val="18"/>
        </w:rPr>
      </w:pPr>
      <w:r w:rsidRPr="006E48C7">
        <w:rPr>
          <w:rFonts w:ascii="Arial" w:eastAsia="Arial Unicode MS" w:hAnsi="Arial" w:cs="Arial"/>
          <w:b/>
          <w:bCs/>
          <w:sz w:val="18"/>
          <w:szCs w:val="18"/>
          <w:lang w:eastAsia="sl-SI"/>
        </w:rPr>
        <w:t xml:space="preserve">Izredno vzdrževanje – odprava napak, okvar </w:t>
      </w:r>
      <w:r w:rsidRPr="006E48C7">
        <w:rPr>
          <w:rFonts w:ascii="Arial" w:eastAsia="Times New Roman" w:hAnsi="Arial" w:cs="Arial"/>
          <w:b/>
          <w:bCs/>
          <w:sz w:val="18"/>
          <w:szCs w:val="18"/>
        </w:rPr>
        <w:t xml:space="preserve"> po izteku _______ (min </w:t>
      </w:r>
      <w:r w:rsidR="00995FAE">
        <w:rPr>
          <w:rFonts w:ascii="Arial" w:eastAsia="Times New Roman" w:hAnsi="Arial" w:cs="Arial"/>
          <w:b/>
          <w:bCs/>
          <w:sz w:val="18"/>
          <w:szCs w:val="18"/>
        </w:rPr>
        <w:t>24</w:t>
      </w:r>
      <w:r w:rsidRPr="006E48C7">
        <w:rPr>
          <w:rFonts w:ascii="Arial" w:eastAsia="Times New Roman" w:hAnsi="Arial" w:cs="Arial"/>
          <w:b/>
          <w:bCs/>
          <w:sz w:val="18"/>
          <w:szCs w:val="18"/>
        </w:rPr>
        <w:t>) mesečne</w:t>
      </w:r>
      <w:r w:rsidRPr="00FD0DFE">
        <w:rPr>
          <w:rFonts w:ascii="Arial" w:eastAsia="Times New Roman" w:hAnsi="Arial" w:cs="Arial"/>
          <w:b/>
          <w:bCs/>
          <w:sz w:val="18"/>
          <w:szCs w:val="18"/>
        </w:rPr>
        <w:t xml:space="preserve"> garancijske dobe</w:t>
      </w:r>
      <w:r w:rsidRPr="00FD0DFE">
        <w:rPr>
          <w:rFonts w:ascii="Arial" w:eastAsia="Arial Unicode MS" w:hAnsi="Arial" w:cs="Arial"/>
          <w:b/>
          <w:bCs/>
          <w:sz w:val="18"/>
          <w:szCs w:val="18"/>
          <w:lang w:eastAsia="sl-SI"/>
        </w:rPr>
        <w:t>,</w:t>
      </w:r>
    </w:p>
    <w:p w:rsidR="00FC254F" w:rsidRDefault="00FC254F" w:rsidP="00FC254F">
      <w:pPr>
        <w:spacing w:after="0" w:line="240" w:lineRule="auto"/>
        <w:ind w:left="-142"/>
        <w:rPr>
          <w:rFonts w:ascii="Arial" w:eastAsia="Times New Roman" w:hAnsi="Arial" w:cs="Arial"/>
          <w:sz w:val="18"/>
          <w:szCs w:val="18"/>
          <w:lang w:eastAsia="sl-SI"/>
        </w:rPr>
      </w:pPr>
      <w:r w:rsidRPr="00FD0DFE">
        <w:rPr>
          <w:rFonts w:ascii="Arial" w:eastAsia="Times New Roman" w:hAnsi="Arial" w:cs="Arial"/>
          <w:sz w:val="18"/>
          <w:szCs w:val="18"/>
          <w:lang w:eastAsia="sl-SI"/>
        </w:rPr>
        <w:t xml:space="preserve">  </w:t>
      </w:r>
    </w:p>
    <w:p w:rsidR="00FC254F" w:rsidRDefault="00FC254F" w:rsidP="00FC254F">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Oprema, ki je predmet vzdrževanja po tej pogodbi: </w:t>
      </w:r>
    </w:p>
    <w:p w:rsidR="00FC254F" w:rsidRDefault="00FC254F" w:rsidP="00FC254F">
      <w:pPr>
        <w:pStyle w:val="Odstavekseznama"/>
        <w:numPr>
          <w:ilvl w:val="0"/>
          <w:numId w:val="30"/>
        </w:num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______________________________</w:t>
      </w:r>
    </w:p>
    <w:p w:rsidR="00FC254F" w:rsidRPr="00E47F0B" w:rsidRDefault="00FC254F" w:rsidP="00FC254F">
      <w:pPr>
        <w:pStyle w:val="Odstavekseznama"/>
        <w:numPr>
          <w:ilvl w:val="0"/>
          <w:numId w:val="30"/>
        </w:num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______________________________</w:t>
      </w:r>
    </w:p>
    <w:p w:rsidR="00FC254F" w:rsidRPr="00FD0DFE" w:rsidRDefault="00FC254F" w:rsidP="00FC254F">
      <w:pPr>
        <w:spacing w:after="0" w:line="240" w:lineRule="auto"/>
        <w:ind w:left="-142"/>
        <w:rPr>
          <w:rFonts w:ascii="Arial" w:eastAsia="Times New Roman" w:hAnsi="Arial" w:cs="Arial"/>
          <w:sz w:val="18"/>
          <w:szCs w:val="18"/>
          <w:lang w:eastAsia="sl-SI"/>
        </w:rPr>
      </w:pPr>
    </w:p>
    <w:p w:rsidR="00FC254F" w:rsidRPr="00FD0DFE" w:rsidRDefault="00FC254F" w:rsidP="00FC254F">
      <w:pPr>
        <w:spacing w:after="0" w:line="240" w:lineRule="auto"/>
        <w:ind w:left="-142"/>
        <w:rPr>
          <w:rFonts w:ascii="Arial" w:eastAsia="Times New Roman" w:hAnsi="Arial" w:cs="Arial"/>
          <w:sz w:val="18"/>
          <w:szCs w:val="18"/>
          <w:lang w:eastAsia="sl-SI"/>
        </w:rPr>
      </w:pPr>
      <w:r w:rsidRPr="00FD0DFE">
        <w:rPr>
          <w:rFonts w:ascii="Arial" w:eastAsia="Times New Roman" w:hAnsi="Arial" w:cs="Arial"/>
          <w:sz w:val="18"/>
          <w:szCs w:val="18"/>
          <w:lang w:eastAsia="sl-SI"/>
        </w:rPr>
        <w:t>v skladu z zahtevami naročnika iz priloge: Specifikacija zahtev naročnika za predmet javnega naročila</w:t>
      </w:r>
    </w:p>
    <w:p w:rsidR="00FC254F" w:rsidRPr="00FD0DFE" w:rsidRDefault="00FC254F" w:rsidP="00FC254F">
      <w:pPr>
        <w:autoSpaceDE w:val="0"/>
        <w:autoSpaceDN w:val="0"/>
        <w:adjustRightInd w:val="0"/>
        <w:spacing w:after="0" w:line="240" w:lineRule="auto"/>
        <w:ind w:left="-142"/>
        <w:jc w:val="both"/>
        <w:rPr>
          <w:rFonts w:ascii="Arial" w:eastAsia="Times New Roman" w:hAnsi="Arial" w:cs="Arial"/>
          <w:iCs/>
          <w:sz w:val="18"/>
          <w:szCs w:val="18"/>
          <w:lang w:eastAsia="sl-SI"/>
        </w:rPr>
      </w:pPr>
    </w:p>
    <w:p w:rsidR="00FC254F" w:rsidRDefault="00FC254F" w:rsidP="00FC254F">
      <w:pPr>
        <w:autoSpaceDE w:val="0"/>
        <w:autoSpaceDN w:val="0"/>
        <w:adjustRightInd w:val="0"/>
        <w:spacing w:after="0" w:line="240" w:lineRule="auto"/>
        <w:ind w:left="-142"/>
        <w:jc w:val="both"/>
        <w:rPr>
          <w:rFonts w:ascii="Arial" w:eastAsia="Times New Roman" w:hAnsi="Arial" w:cs="Arial"/>
          <w:iCs/>
          <w:sz w:val="18"/>
          <w:szCs w:val="18"/>
          <w:lang w:eastAsia="sl-SI"/>
        </w:rPr>
      </w:pPr>
      <w:r w:rsidRPr="00FD0DFE">
        <w:rPr>
          <w:rFonts w:ascii="Arial" w:eastAsia="Times New Roman" w:hAnsi="Arial" w:cs="Arial"/>
          <w:iCs/>
          <w:sz w:val="18"/>
          <w:szCs w:val="18"/>
          <w:lang w:eastAsia="sl-SI"/>
        </w:rPr>
        <w:t xml:space="preserve">Naročnik si pridržuje pravico do </w:t>
      </w:r>
      <w:r w:rsidRPr="00FD0DFE">
        <w:rPr>
          <w:rFonts w:ascii="Arial" w:eastAsia="Times New Roman" w:hAnsi="Arial" w:cs="Arial"/>
          <w:sz w:val="18"/>
          <w:szCs w:val="18"/>
          <w:lang w:eastAsia="sl-SI"/>
        </w:rPr>
        <w:t xml:space="preserve">spremembe obsega pogodbenih storitev glede na spremenjene naročnikove potrebe v času trajanja pogodbe. </w:t>
      </w:r>
      <w:r w:rsidRPr="00FD0DFE">
        <w:rPr>
          <w:rFonts w:ascii="Arial" w:eastAsia="Times New Roman" w:hAnsi="Arial" w:cs="Arial"/>
          <w:iCs/>
          <w:sz w:val="18"/>
          <w:szCs w:val="18"/>
          <w:lang w:eastAsia="sl-SI"/>
        </w:rPr>
        <w:t>Vse tovrstne spremembe pogodbeni stranki določita z aneksom k tej pogodbi.</w:t>
      </w:r>
    </w:p>
    <w:p w:rsidR="00FC254F" w:rsidRPr="00FD0DFE" w:rsidRDefault="00FC254F" w:rsidP="00FC254F">
      <w:pPr>
        <w:autoSpaceDE w:val="0"/>
        <w:autoSpaceDN w:val="0"/>
        <w:adjustRightInd w:val="0"/>
        <w:spacing w:after="0" w:line="240" w:lineRule="auto"/>
        <w:jc w:val="both"/>
        <w:rPr>
          <w:rFonts w:ascii="Arial" w:eastAsia="Times New Roman" w:hAnsi="Arial" w:cs="Arial"/>
          <w:iCs/>
          <w:sz w:val="18"/>
          <w:szCs w:val="18"/>
          <w:lang w:eastAsia="sl-SI"/>
        </w:rPr>
      </w:pPr>
    </w:p>
    <w:p w:rsidR="00FC254F" w:rsidRPr="00FD0DFE" w:rsidRDefault="00FC254F" w:rsidP="00FC254F">
      <w:pPr>
        <w:spacing w:after="0" w:line="240" w:lineRule="auto"/>
        <w:ind w:left="-142"/>
        <w:jc w:val="center"/>
        <w:rPr>
          <w:rFonts w:ascii="Arial" w:eastAsia="Times New Roman" w:hAnsi="Arial" w:cs="Arial"/>
          <w:bCs/>
          <w:iCs/>
          <w:sz w:val="18"/>
          <w:szCs w:val="18"/>
          <w:lang w:eastAsia="sl-SI"/>
        </w:rPr>
      </w:pPr>
    </w:p>
    <w:p w:rsidR="00FC254F" w:rsidRPr="00FD0DFE" w:rsidRDefault="00FC254F" w:rsidP="00FC254F">
      <w:pPr>
        <w:spacing w:after="0" w:line="240" w:lineRule="auto"/>
        <w:ind w:left="-142"/>
        <w:jc w:val="center"/>
        <w:rPr>
          <w:rFonts w:ascii="Arial" w:eastAsia="Times New Roman" w:hAnsi="Arial" w:cs="Arial"/>
          <w:bCs/>
          <w:iCs/>
          <w:sz w:val="18"/>
          <w:szCs w:val="18"/>
          <w:lang w:eastAsia="sl-SI"/>
        </w:rPr>
      </w:pPr>
      <w:r w:rsidRPr="00FD0DFE">
        <w:rPr>
          <w:rFonts w:ascii="Arial" w:eastAsia="Times New Roman" w:hAnsi="Arial" w:cs="Arial"/>
          <w:bCs/>
          <w:iCs/>
          <w:sz w:val="18"/>
          <w:szCs w:val="18"/>
          <w:lang w:eastAsia="sl-SI"/>
        </w:rPr>
        <w:t>4. člen</w:t>
      </w:r>
    </w:p>
    <w:p w:rsidR="00FC254F" w:rsidRPr="00FD0DFE" w:rsidRDefault="00FC254F" w:rsidP="00FC254F">
      <w:pPr>
        <w:spacing w:after="0" w:line="240" w:lineRule="auto"/>
        <w:ind w:left="-142"/>
        <w:rPr>
          <w:rFonts w:ascii="Arial" w:eastAsia="Times New Roman" w:hAnsi="Arial" w:cs="Arial"/>
          <w:bCs/>
          <w:iCs/>
          <w:sz w:val="18"/>
          <w:szCs w:val="18"/>
          <w:lang w:eastAsia="sl-SI"/>
        </w:rPr>
      </w:pPr>
    </w:p>
    <w:p w:rsidR="00FC254F" w:rsidRPr="00FD0DFE" w:rsidRDefault="00FC254F" w:rsidP="00FC254F">
      <w:pPr>
        <w:spacing w:after="0" w:line="240" w:lineRule="auto"/>
        <w:ind w:left="-142"/>
        <w:jc w:val="both"/>
        <w:rPr>
          <w:rFonts w:ascii="Arial" w:eastAsia="Times New Roman" w:hAnsi="Arial" w:cs="Arial"/>
          <w:bCs/>
          <w:sz w:val="18"/>
          <w:szCs w:val="18"/>
          <w:lang w:eastAsia="sl-SI"/>
        </w:rPr>
      </w:pPr>
      <w:r w:rsidRPr="00FD0DFE">
        <w:rPr>
          <w:rFonts w:ascii="Arial" w:eastAsia="Times New Roman" w:hAnsi="Arial" w:cs="Arial"/>
          <w:bCs/>
          <w:sz w:val="18"/>
          <w:szCs w:val="18"/>
          <w:lang w:eastAsia="sl-SI"/>
        </w:rPr>
        <w:t>Izvajalec mora za vsako koledarsko leto izdelati terminski plan za storitve Preventivnega vzdrževanja in ga dostaviti pooblaščeni osebi naročnika v potrditev. Obojestransko potrjeni terminski plan za posamezno leto je vsakoletna priloga in sestavni del te pogodbe.</w:t>
      </w:r>
    </w:p>
    <w:p w:rsidR="00FC254F" w:rsidRDefault="00FC254F" w:rsidP="00FC254F">
      <w:pPr>
        <w:spacing w:after="0" w:line="240" w:lineRule="auto"/>
        <w:ind w:left="-142"/>
        <w:rPr>
          <w:rFonts w:ascii="Arial" w:eastAsia="Times New Roman" w:hAnsi="Arial" w:cs="Arial"/>
          <w:b/>
          <w:iCs/>
          <w:sz w:val="18"/>
          <w:szCs w:val="18"/>
          <w:lang w:eastAsia="sl-SI"/>
        </w:rPr>
      </w:pPr>
    </w:p>
    <w:p w:rsidR="00FC254F" w:rsidRPr="00FD0DFE" w:rsidRDefault="00FC254F" w:rsidP="00FC254F">
      <w:pPr>
        <w:spacing w:after="0" w:line="240" w:lineRule="auto"/>
        <w:ind w:left="-142"/>
        <w:jc w:val="center"/>
        <w:rPr>
          <w:rFonts w:ascii="Arial" w:eastAsia="Times New Roman" w:hAnsi="Arial" w:cs="Arial"/>
          <w:bCs/>
          <w:iCs/>
          <w:sz w:val="18"/>
          <w:szCs w:val="18"/>
          <w:lang w:eastAsia="sl-SI"/>
        </w:rPr>
      </w:pPr>
      <w:r w:rsidRPr="00FD0DFE">
        <w:rPr>
          <w:rFonts w:ascii="Arial" w:eastAsia="Times New Roman" w:hAnsi="Arial" w:cs="Arial"/>
          <w:bCs/>
          <w:iCs/>
          <w:sz w:val="18"/>
          <w:szCs w:val="18"/>
          <w:lang w:eastAsia="sl-SI"/>
        </w:rPr>
        <w:t>5. člen</w:t>
      </w:r>
    </w:p>
    <w:p w:rsidR="00FC254F" w:rsidRPr="00FD0DFE" w:rsidRDefault="00FC254F" w:rsidP="00FC254F">
      <w:pPr>
        <w:spacing w:after="0" w:line="240" w:lineRule="auto"/>
        <w:ind w:left="-142"/>
        <w:jc w:val="center"/>
        <w:rPr>
          <w:rFonts w:ascii="Arial" w:eastAsia="Times New Roman" w:hAnsi="Arial" w:cs="Arial"/>
          <w:b/>
          <w:iCs/>
          <w:sz w:val="18"/>
          <w:szCs w:val="18"/>
          <w:lang w:eastAsia="sl-SI"/>
        </w:rPr>
      </w:pPr>
    </w:p>
    <w:p w:rsidR="00FC254F" w:rsidRPr="00FD0DFE" w:rsidRDefault="00FC254F" w:rsidP="00FC254F">
      <w:pPr>
        <w:spacing w:after="0" w:line="240" w:lineRule="auto"/>
        <w:ind w:left="-142"/>
        <w:jc w:val="center"/>
        <w:rPr>
          <w:rFonts w:ascii="Arial" w:eastAsia="Times New Roman" w:hAnsi="Arial" w:cs="Arial"/>
          <w:b/>
          <w:iCs/>
          <w:sz w:val="18"/>
          <w:szCs w:val="18"/>
          <w:lang w:eastAsia="sl-SI"/>
        </w:rPr>
      </w:pPr>
    </w:p>
    <w:p w:rsidR="00FC254F" w:rsidRPr="00FD0DFE" w:rsidRDefault="00FC254F" w:rsidP="00FC254F">
      <w:pPr>
        <w:spacing w:after="0" w:line="240" w:lineRule="auto"/>
        <w:ind w:left="-142"/>
        <w:jc w:val="both"/>
        <w:rPr>
          <w:rFonts w:ascii="Arial" w:eastAsia="Times New Roman" w:hAnsi="Arial" w:cs="Arial"/>
          <w:iCs/>
          <w:sz w:val="18"/>
          <w:szCs w:val="18"/>
          <w:lang w:eastAsia="sl-SI"/>
        </w:rPr>
      </w:pPr>
      <w:r w:rsidRPr="00FD0DFE">
        <w:rPr>
          <w:rFonts w:ascii="Arial" w:eastAsia="Times New Roman" w:hAnsi="Arial" w:cs="Arial"/>
          <w:iCs/>
          <w:sz w:val="18"/>
          <w:szCs w:val="18"/>
          <w:lang w:eastAsia="sl-SI"/>
        </w:rPr>
        <w:t xml:space="preserve">Mesečni pavšal preventivnega vzdrževanja znaša ______________ EUR brez DDV oz. ___________EUR z DDV. </w:t>
      </w:r>
    </w:p>
    <w:p w:rsidR="00FC254F" w:rsidRPr="00FD0DFE" w:rsidRDefault="00FC254F" w:rsidP="00FC254F">
      <w:pPr>
        <w:spacing w:after="0" w:line="240" w:lineRule="auto"/>
        <w:ind w:left="-142"/>
        <w:jc w:val="both"/>
        <w:rPr>
          <w:rFonts w:ascii="Arial" w:eastAsia="Times New Roman" w:hAnsi="Arial" w:cs="Arial"/>
          <w:b/>
          <w:iCs/>
          <w:sz w:val="18"/>
          <w:szCs w:val="18"/>
          <w:lang w:eastAsia="sl-SI"/>
        </w:rPr>
      </w:pPr>
    </w:p>
    <w:p w:rsidR="00FC254F" w:rsidRPr="00FD0DFE" w:rsidRDefault="00FC254F" w:rsidP="00FC254F">
      <w:pPr>
        <w:spacing w:after="0" w:line="240" w:lineRule="auto"/>
        <w:ind w:left="-142"/>
        <w:rPr>
          <w:rFonts w:ascii="Arial" w:eastAsia="Times New Roman" w:hAnsi="Arial" w:cs="Arial"/>
          <w:sz w:val="18"/>
          <w:szCs w:val="18"/>
          <w:lang w:eastAsia="sl-SI"/>
        </w:rPr>
      </w:pPr>
    </w:p>
    <w:p w:rsidR="00FC254F" w:rsidRPr="00FD0DFE" w:rsidRDefault="00FC254F" w:rsidP="00FC254F">
      <w:pPr>
        <w:spacing w:after="0" w:line="240" w:lineRule="auto"/>
        <w:ind w:left="-142"/>
        <w:rPr>
          <w:rFonts w:ascii="Arial" w:eastAsia="Times New Roman" w:hAnsi="Arial" w:cs="Arial"/>
          <w:sz w:val="18"/>
          <w:szCs w:val="18"/>
          <w:lang w:eastAsia="sl-SI"/>
        </w:rPr>
      </w:pPr>
      <w:r w:rsidRPr="00FD0DFE">
        <w:rPr>
          <w:rFonts w:ascii="Arial" w:eastAsia="Times New Roman" w:hAnsi="Arial" w:cs="Arial"/>
          <w:sz w:val="18"/>
          <w:szCs w:val="18"/>
          <w:lang w:eastAsia="sl-SI"/>
        </w:rPr>
        <w:t xml:space="preserve">Okvirna </w:t>
      </w:r>
      <w:r w:rsidR="00995FAE">
        <w:rPr>
          <w:rFonts w:ascii="Arial" w:eastAsia="Times New Roman" w:hAnsi="Arial" w:cs="Arial"/>
          <w:sz w:val="18"/>
          <w:szCs w:val="18"/>
          <w:lang w:eastAsia="sl-SI"/>
        </w:rPr>
        <w:t>petletna</w:t>
      </w:r>
      <w:r w:rsidRPr="00FD0DFE">
        <w:rPr>
          <w:rFonts w:ascii="Arial" w:eastAsia="Times New Roman" w:hAnsi="Arial" w:cs="Arial"/>
          <w:sz w:val="18"/>
          <w:szCs w:val="18"/>
          <w:lang w:eastAsia="sl-SI"/>
        </w:rPr>
        <w:t xml:space="preserve"> pogodbena vrednost storitev preventivnega vzdrževanja opreme  znaša </w:t>
      </w:r>
      <w:r w:rsidRPr="00FD0DFE">
        <w:rPr>
          <w:rFonts w:ascii="Arial" w:eastAsia="Times New Roman" w:hAnsi="Arial" w:cs="Arial"/>
          <w:iCs/>
          <w:sz w:val="18"/>
          <w:szCs w:val="18"/>
          <w:lang w:eastAsia="sl-SI"/>
        </w:rPr>
        <w:t>______________ EUR brez DDV oz. ___________EUR z DDV</w:t>
      </w:r>
      <w:r w:rsidRPr="00FD0DFE">
        <w:rPr>
          <w:rFonts w:ascii="Arial" w:eastAsia="Times New Roman" w:hAnsi="Arial" w:cs="Arial"/>
          <w:sz w:val="18"/>
          <w:szCs w:val="18"/>
          <w:lang w:eastAsia="sl-SI"/>
        </w:rPr>
        <w:t xml:space="preserve">.  </w:t>
      </w:r>
    </w:p>
    <w:p w:rsidR="00FC254F" w:rsidRPr="00FD0DFE" w:rsidRDefault="00FC254F" w:rsidP="00FC254F">
      <w:pPr>
        <w:spacing w:after="0" w:line="240" w:lineRule="auto"/>
        <w:ind w:left="-142"/>
        <w:rPr>
          <w:rFonts w:ascii="Arial" w:eastAsia="Times New Roman" w:hAnsi="Arial" w:cs="Arial"/>
          <w:sz w:val="18"/>
          <w:szCs w:val="18"/>
          <w:lang w:eastAsia="sl-SI"/>
        </w:rPr>
      </w:pPr>
    </w:p>
    <w:p w:rsidR="00FC254F" w:rsidRPr="00FD0DFE" w:rsidRDefault="00FC254F" w:rsidP="00FC254F">
      <w:pPr>
        <w:spacing w:after="0" w:line="240" w:lineRule="auto"/>
        <w:ind w:left="-142"/>
        <w:rPr>
          <w:rFonts w:ascii="Arial" w:eastAsia="Times New Roman" w:hAnsi="Arial" w:cs="Arial"/>
          <w:bCs/>
          <w:sz w:val="18"/>
          <w:szCs w:val="18"/>
          <w:lang w:eastAsia="sl-SI"/>
        </w:rPr>
      </w:pPr>
      <w:r w:rsidRPr="00FD0DFE">
        <w:rPr>
          <w:rFonts w:ascii="Arial" w:eastAsia="Times New Roman" w:hAnsi="Arial" w:cs="Arial"/>
          <w:bCs/>
          <w:sz w:val="18"/>
          <w:szCs w:val="18"/>
          <w:lang w:eastAsia="sl-SI"/>
        </w:rPr>
        <w:t xml:space="preserve">V ceni so vključeni vsi  stroški izvajalca, popusti in rabati. </w:t>
      </w:r>
    </w:p>
    <w:p w:rsidR="00FC254F" w:rsidRPr="00FD0DFE" w:rsidRDefault="00FC254F" w:rsidP="00FC254F">
      <w:pPr>
        <w:spacing w:after="0" w:line="240" w:lineRule="auto"/>
        <w:ind w:left="-142"/>
        <w:rPr>
          <w:rFonts w:ascii="Arial" w:eastAsia="Times New Roman" w:hAnsi="Arial" w:cs="Arial"/>
          <w:sz w:val="18"/>
          <w:szCs w:val="18"/>
          <w:lang w:eastAsia="sl-SI"/>
        </w:rPr>
      </w:pPr>
    </w:p>
    <w:p w:rsidR="00FC254F" w:rsidRPr="00FD0DFE" w:rsidRDefault="00FC254F" w:rsidP="00FC254F">
      <w:pPr>
        <w:spacing w:after="0" w:line="240" w:lineRule="auto"/>
        <w:ind w:left="-142"/>
        <w:jc w:val="both"/>
        <w:rPr>
          <w:rFonts w:ascii="Arial" w:eastAsia="Times New Roman" w:hAnsi="Arial" w:cs="Arial"/>
          <w:bCs/>
          <w:sz w:val="18"/>
          <w:szCs w:val="18"/>
          <w:lang w:eastAsia="sl-SI"/>
        </w:rPr>
      </w:pPr>
      <w:r w:rsidRPr="00FD0DFE">
        <w:rPr>
          <w:rFonts w:ascii="Arial" w:eastAsia="Times New Roman" w:hAnsi="Arial" w:cs="Arial"/>
          <w:bCs/>
          <w:sz w:val="18"/>
          <w:szCs w:val="18"/>
        </w:rPr>
        <w:t>Vrednost storitev : I</w:t>
      </w:r>
      <w:r w:rsidRPr="00FD0DFE">
        <w:rPr>
          <w:rFonts w:ascii="Arial" w:eastAsia="Times New Roman" w:hAnsi="Arial" w:cs="Arial"/>
          <w:bCs/>
          <w:sz w:val="18"/>
          <w:szCs w:val="18"/>
          <w:lang w:eastAsia="sl-SI"/>
        </w:rPr>
        <w:t xml:space="preserve">zredno vzdrževanje – odprava napak, okvar se obračunava po </w:t>
      </w:r>
      <w:r w:rsidRPr="00FD0DFE">
        <w:rPr>
          <w:rFonts w:ascii="Arial" w:eastAsia="Times New Roman" w:hAnsi="Arial" w:cs="Arial"/>
          <w:bCs/>
          <w:sz w:val="18"/>
          <w:szCs w:val="18"/>
          <w:lang w:eastAsia="ar-SA"/>
        </w:rPr>
        <w:t xml:space="preserve">dejansko nastalih stroških (porabljeni material, delo, potni stroški), po cenah </w:t>
      </w:r>
      <w:r w:rsidRPr="00FD0DFE">
        <w:rPr>
          <w:rFonts w:ascii="Arial" w:eastAsia="Times New Roman" w:hAnsi="Arial" w:cs="Arial"/>
          <w:bCs/>
          <w:sz w:val="18"/>
          <w:szCs w:val="18"/>
          <w:lang w:eastAsia="sl-SI"/>
        </w:rPr>
        <w:t>navedenih v ponudbi ter ceniku rezervnih delov izvajalca (ki je bil predložen v okviru ponudbene dokumentacije), ki sta tudi sestavni del te pogodbe.</w:t>
      </w:r>
      <w:r w:rsidRPr="00FD0DFE">
        <w:rPr>
          <w:rFonts w:ascii="Arial" w:eastAsia="Times New Roman" w:hAnsi="Arial" w:cs="Arial"/>
          <w:bCs/>
          <w:sz w:val="18"/>
          <w:szCs w:val="18"/>
          <w:lang w:eastAsia="ar-SA"/>
        </w:rPr>
        <w:t xml:space="preserve"> </w:t>
      </w:r>
    </w:p>
    <w:p w:rsidR="00FC254F" w:rsidRPr="00FD0DFE" w:rsidRDefault="00FC254F" w:rsidP="00FC254F">
      <w:pPr>
        <w:spacing w:after="0" w:line="240" w:lineRule="auto"/>
        <w:ind w:left="-142"/>
        <w:rPr>
          <w:rFonts w:ascii="Arial" w:eastAsia="Times New Roman" w:hAnsi="Arial" w:cs="Arial"/>
          <w:bCs/>
          <w:iCs/>
          <w:sz w:val="18"/>
          <w:szCs w:val="18"/>
          <w:lang w:eastAsia="sl-SI"/>
        </w:rPr>
      </w:pPr>
    </w:p>
    <w:p w:rsidR="00FC254F" w:rsidRPr="00FD0DFE" w:rsidRDefault="00FC254F" w:rsidP="00FC254F">
      <w:pPr>
        <w:spacing w:after="0" w:line="240" w:lineRule="auto"/>
        <w:ind w:left="-142"/>
        <w:rPr>
          <w:rFonts w:ascii="Arial" w:eastAsia="Times New Roman" w:hAnsi="Arial" w:cs="Arial"/>
          <w:bCs/>
          <w:iCs/>
          <w:sz w:val="18"/>
          <w:szCs w:val="18"/>
          <w:lang w:eastAsia="sl-SI"/>
        </w:rPr>
      </w:pPr>
      <w:r w:rsidRPr="00FD0DFE">
        <w:rPr>
          <w:rFonts w:ascii="Arial" w:eastAsia="Times New Roman" w:hAnsi="Arial" w:cs="Arial"/>
          <w:bCs/>
          <w:iCs/>
          <w:sz w:val="18"/>
          <w:szCs w:val="18"/>
          <w:lang w:eastAsia="sl-SI"/>
        </w:rPr>
        <w:t xml:space="preserve">Izvajalec se obvezuje naročniku zagotavljati popust na cene rezervnih delov iz cenika proizvajalca, </w:t>
      </w:r>
      <w:r w:rsidRPr="00FD0DFE">
        <w:rPr>
          <w:rFonts w:ascii="Arial" w:eastAsia="Times New Roman" w:hAnsi="Arial" w:cs="Arial"/>
          <w:bCs/>
          <w:sz w:val="18"/>
          <w:szCs w:val="18"/>
          <w:lang w:eastAsia="sl-SI"/>
        </w:rPr>
        <w:t>ki je bil predložen v okviru ponudbene dokumentacije, v višini: …………………%.</w:t>
      </w:r>
    </w:p>
    <w:p w:rsidR="00FC254F" w:rsidRPr="00FD0DFE" w:rsidRDefault="00FC254F" w:rsidP="00FC254F">
      <w:pPr>
        <w:spacing w:after="0" w:line="240" w:lineRule="auto"/>
        <w:ind w:left="-142"/>
        <w:rPr>
          <w:rFonts w:ascii="Arial" w:eastAsia="Times New Roman" w:hAnsi="Arial" w:cs="Arial"/>
          <w:b/>
          <w:iCs/>
          <w:sz w:val="18"/>
          <w:szCs w:val="18"/>
          <w:lang w:eastAsia="sl-SI"/>
        </w:rPr>
      </w:pPr>
    </w:p>
    <w:p w:rsidR="00FC254F" w:rsidRPr="00FD0DFE" w:rsidRDefault="00FC254F" w:rsidP="00FC254F">
      <w:pPr>
        <w:spacing w:after="0" w:line="240" w:lineRule="auto"/>
        <w:ind w:left="-142"/>
        <w:jc w:val="center"/>
        <w:rPr>
          <w:rFonts w:ascii="Arial" w:eastAsia="Times New Roman" w:hAnsi="Arial" w:cs="Arial"/>
          <w:b/>
          <w:iCs/>
          <w:sz w:val="18"/>
          <w:szCs w:val="18"/>
          <w:lang w:eastAsia="sl-SI"/>
        </w:rPr>
      </w:pPr>
    </w:p>
    <w:p w:rsidR="00FC254F" w:rsidRPr="00FD0DFE" w:rsidRDefault="00FC254F" w:rsidP="00FC254F">
      <w:pPr>
        <w:spacing w:after="0" w:line="240" w:lineRule="auto"/>
        <w:ind w:left="-142"/>
        <w:jc w:val="center"/>
        <w:rPr>
          <w:rFonts w:ascii="Arial" w:eastAsia="Times New Roman" w:hAnsi="Arial" w:cs="Arial"/>
          <w:bCs/>
          <w:iCs/>
          <w:sz w:val="18"/>
          <w:szCs w:val="18"/>
          <w:lang w:eastAsia="sl-SI"/>
        </w:rPr>
      </w:pPr>
      <w:r w:rsidRPr="00FD0DFE">
        <w:rPr>
          <w:rFonts w:ascii="Arial" w:eastAsia="Times New Roman" w:hAnsi="Arial" w:cs="Arial"/>
          <w:bCs/>
          <w:iCs/>
          <w:sz w:val="18"/>
          <w:szCs w:val="18"/>
          <w:lang w:eastAsia="sl-SI"/>
        </w:rPr>
        <w:t>6. člen</w:t>
      </w:r>
    </w:p>
    <w:p w:rsidR="00FC254F" w:rsidRPr="00FD0DFE" w:rsidRDefault="00FC254F" w:rsidP="00FC254F">
      <w:pPr>
        <w:tabs>
          <w:tab w:val="left" w:pos="1418"/>
        </w:tabs>
        <w:suppressAutoHyphens/>
        <w:spacing w:after="0" w:line="240" w:lineRule="auto"/>
        <w:ind w:left="-142"/>
        <w:rPr>
          <w:rFonts w:ascii="Arial" w:eastAsia="Times New Roman" w:hAnsi="Arial" w:cs="Arial"/>
          <w:b/>
          <w:sz w:val="18"/>
          <w:szCs w:val="18"/>
        </w:rPr>
      </w:pPr>
    </w:p>
    <w:p w:rsidR="00FC254F" w:rsidRPr="00FD0DFE" w:rsidRDefault="00FC254F" w:rsidP="00FC254F">
      <w:pPr>
        <w:tabs>
          <w:tab w:val="left" w:pos="1418"/>
        </w:tabs>
        <w:suppressAutoHyphens/>
        <w:spacing w:after="0" w:line="240" w:lineRule="auto"/>
        <w:ind w:left="-142"/>
        <w:jc w:val="both"/>
        <w:rPr>
          <w:rFonts w:ascii="Arial" w:eastAsia="Times New Roman" w:hAnsi="Arial" w:cs="Arial"/>
          <w:bCs/>
          <w:sz w:val="18"/>
          <w:szCs w:val="18"/>
        </w:rPr>
      </w:pPr>
      <w:r w:rsidRPr="00FD0DFE">
        <w:rPr>
          <w:rFonts w:ascii="Arial" w:eastAsia="Times New Roman" w:hAnsi="Arial" w:cs="Arial"/>
          <w:bCs/>
          <w:sz w:val="18"/>
          <w:szCs w:val="18"/>
        </w:rPr>
        <w:t>Cene po predračunu in cene po</w:t>
      </w:r>
      <w:r w:rsidRPr="00FD0DFE">
        <w:rPr>
          <w:rFonts w:ascii="Arial" w:eastAsia="Times New Roman" w:hAnsi="Arial" w:cs="Arial"/>
          <w:bCs/>
          <w:sz w:val="18"/>
          <w:szCs w:val="18"/>
          <w:lang w:eastAsia="sl-SI"/>
        </w:rPr>
        <w:t xml:space="preserve"> ceniku rezervnih delov izvajalca (ki je bil predložen v okviru ponudbene dokumentacije) </w:t>
      </w:r>
      <w:r w:rsidRPr="00FD0DFE">
        <w:rPr>
          <w:rFonts w:ascii="Arial" w:eastAsia="Times New Roman" w:hAnsi="Arial" w:cs="Arial"/>
          <w:bCs/>
          <w:sz w:val="18"/>
          <w:szCs w:val="18"/>
        </w:rPr>
        <w:t>so fiksne za obdobje enega leta od datuma sklenitve pogodbe. Po preteku tega obdobja – enega leta od datuma sklenitve pogodbe, se cene lahko usklajujejo z indeksom rasti cen življenjskih potrebščin (v nadaljevanju: indeks), vendar ko ta kumulativno preseže 4</w:t>
      </w:r>
      <w:r>
        <w:rPr>
          <w:rFonts w:ascii="Arial" w:eastAsia="Times New Roman" w:hAnsi="Arial" w:cs="Arial"/>
          <w:bCs/>
          <w:sz w:val="18"/>
          <w:szCs w:val="18"/>
        </w:rPr>
        <w:t xml:space="preserve"> </w:t>
      </w:r>
      <w:r w:rsidRPr="00FD0DFE">
        <w:rPr>
          <w:rFonts w:ascii="Arial" w:eastAsia="Times New Roman" w:hAnsi="Arial" w:cs="Arial"/>
          <w:bCs/>
          <w:sz w:val="18"/>
          <w:szCs w:val="18"/>
        </w:rPr>
        <w:t>%, pri čemer je izhodišče za izračun indeksa indeks, ki je uradno objavljen po preteku te dobe – enega leta od datuma sklenitve pogodbe. Nadaljnje uskladitve cen se lahko izvedejo, ko indeks kumulativno ponovno preseže 4</w:t>
      </w:r>
      <w:r>
        <w:rPr>
          <w:rFonts w:ascii="Arial" w:eastAsia="Times New Roman" w:hAnsi="Arial" w:cs="Arial"/>
          <w:bCs/>
          <w:sz w:val="18"/>
          <w:szCs w:val="18"/>
        </w:rPr>
        <w:t xml:space="preserve"> </w:t>
      </w:r>
      <w:r w:rsidRPr="00FD0DFE">
        <w:rPr>
          <w:rFonts w:ascii="Arial" w:eastAsia="Times New Roman" w:hAnsi="Arial" w:cs="Arial"/>
          <w:bCs/>
          <w:sz w:val="18"/>
          <w:szCs w:val="18"/>
        </w:rPr>
        <w:t>%, pri čemer je izhodišče za izračun indeksa indeks, ki je uradno objavljen po zadnji spremembi cen. Cene se v vseh primerih lahko spremenijo največ v višini 80</w:t>
      </w:r>
      <w:r>
        <w:rPr>
          <w:rFonts w:ascii="Arial" w:eastAsia="Times New Roman" w:hAnsi="Arial" w:cs="Arial"/>
          <w:bCs/>
          <w:sz w:val="18"/>
          <w:szCs w:val="18"/>
        </w:rPr>
        <w:t xml:space="preserve"> </w:t>
      </w:r>
      <w:r w:rsidRPr="00FD0DFE">
        <w:rPr>
          <w:rFonts w:ascii="Arial" w:eastAsia="Times New Roman" w:hAnsi="Arial" w:cs="Arial"/>
          <w:bCs/>
          <w:sz w:val="18"/>
          <w:szCs w:val="18"/>
        </w:rPr>
        <w:t xml:space="preserve">% izračunanega indeksa (Pravilnik o načinih valorizacije denarnih obveznosti, ki jih v večletnih pogodbah dogovarjajo pravne osebe javnega sektorja, Uradni list RS št.1/04). </w:t>
      </w:r>
    </w:p>
    <w:p w:rsidR="00FC254F" w:rsidRPr="00FD0DFE" w:rsidRDefault="00FC254F" w:rsidP="00FC254F">
      <w:pPr>
        <w:spacing w:after="0" w:line="240" w:lineRule="auto"/>
        <w:ind w:left="-142"/>
        <w:jc w:val="both"/>
        <w:rPr>
          <w:rFonts w:ascii="Arial" w:eastAsia="Times New Roman" w:hAnsi="Arial" w:cs="Arial"/>
          <w:sz w:val="18"/>
          <w:szCs w:val="18"/>
          <w:lang w:eastAsia="sl-SI"/>
        </w:rPr>
      </w:pPr>
    </w:p>
    <w:p w:rsidR="00FC254F" w:rsidRPr="00FD0DFE" w:rsidRDefault="00FC254F" w:rsidP="00FC254F">
      <w:pPr>
        <w:spacing w:after="0" w:line="240" w:lineRule="auto"/>
        <w:ind w:left="-142"/>
        <w:jc w:val="both"/>
        <w:rPr>
          <w:rFonts w:ascii="Arial" w:eastAsia="Times New Roman" w:hAnsi="Arial" w:cs="Arial"/>
          <w:sz w:val="18"/>
          <w:szCs w:val="18"/>
          <w:lang w:eastAsia="sl-SI"/>
        </w:rPr>
      </w:pPr>
      <w:r w:rsidRPr="00FD0DFE">
        <w:rPr>
          <w:rFonts w:ascii="Arial" w:eastAsia="Times New Roman" w:hAnsi="Arial" w:cs="Arial"/>
          <w:sz w:val="18"/>
          <w:szCs w:val="18"/>
          <w:lang w:eastAsia="sl-SI"/>
        </w:rPr>
        <w:t>Izvajalec se zavezuje naročnika pisno zaprositi za spremembo cen. O spremembi cen pogodbeni stranki skleneta aneks k tej pogodbi.</w:t>
      </w:r>
    </w:p>
    <w:p w:rsidR="00FC254F" w:rsidRPr="00FD0DFE" w:rsidRDefault="00FC254F" w:rsidP="00FC254F">
      <w:pPr>
        <w:spacing w:after="0" w:line="240" w:lineRule="auto"/>
        <w:ind w:left="-142"/>
        <w:jc w:val="center"/>
        <w:rPr>
          <w:rFonts w:ascii="Arial" w:eastAsia="Times New Roman" w:hAnsi="Arial" w:cs="Arial"/>
          <w:b/>
          <w:iCs/>
          <w:sz w:val="18"/>
          <w:szCs w:val="18"/>
          <w:lang w:eastAsia="sl-SI"/>
        </w:rPr>
      </w:pPr>
    </w:p>
    <w:p w:rsidR="00FC254F" w:rsidRPr="00FD0DFE" w:rsidRDefault="00FC254F" w:rsidP="00FC254F">
      <w:pPr>
        <w:spacing w:after="0" w:line="240" w:lineRule="auto"/>
        <w:ind w:left="-142"/>
        <w:jc w:val="center"/>
        <w:rPr>
          <w:rFonts w:ascii="Arial" w:eastAsia="Times New Roman" w:hAnsi="Arial" w:cs="Arial"/>
          <w:bCs/>
          <w:iCs/>
          <w:sz w:val="18"/>
          <w:szCs w:val="18"/>
          <w:lang w:eastAsia="sl-SI"/>
        </w:rPr>
      </w:pPr>
      <w:r w:rsidRPr="00FD0DFE">
        <w:rPr>
          <w:rFonts w:ascii="Arial" w:eastAsia="Times New Roman" w:hAnsi="Arial" w:cs="Arial"/>
          <w:bCs/>
          <w:iCs/>
          <w:sz w:val="18"/>
          <w:szCs w:val="18"/>
          <w:lang w:eastAsia="sl-SI"/>
        </w:rPr>
        <w:t>7. člen</w:t>
      </w:r>
    </w:p>
    <w:p w:rsidR="00FC254F" w:rsidRPr="00FD0DFE" w:rsidRDefault="00FC254F" w:rsidP="00FC254F">
      <w:pPr>
        <w:spacing w:after="0" w:line="240" w:lineRule="auto"/>
        <w:ind w:left="-142"/>
        <w:jc w:val="both"/>
        <w:rPr>
          <w:rFonts w:ascii="Arial" w:eastAsia="Times New Roman" w:hAnsi="Arial" w:cs="Arial"/>
          <w:sz w:val="18"/>
          <w:szCs w:val="18"/>
          <w:lang w:eastAsia="sl-SI"/>
        </w:rPr>
      </w:pPr>
    </w:p>
    <w:p w:rsidR="00FC254F" w:rsidRPr="00FD0DFE" w:rsidRDefault="00FC254F" w:rsidP="00FC254F">
      <w:pPr>
        <w:spacing w:after="0" w:line="240" w:lineRule="auto"/>
        <w:ind w:left="-142"/>
        <w:jc w:val="both"/>
        <w:rPr>
          <w:rFonts w:ascii="Arial" w:eastAsia="Times New Roman" w:hAnsi="Arial" w:cs="Arial"/>
          <w:sz w:val="18"/>
          <w:szCs w:val="18"/>
          <w:lang w:eastAsia="sl-SI"/>
        </w:rPr>
      </w:pPr>
      <w:r w:rsidRPr="00FD0DFE">
        <w:rPr>
          <w:rFonts w:ascii="Arial" w:eastAsia="Times New Roman" w:hAnsi="Arial" w:cs="Arial"/>
          <w:iCs/>
          <w:sz w:val="18"/>
          <w:szCs w:val="18"/>
          <w:lang w:eastAsia="sl-SI"/>
        </w:rPr>
        <w:t>Izvajalec se obvezuje, da bo naročniku izvajal storitve skladno s prilogo: Specifikacijo zahtev naročnika za predmet javnega naročila,</w:t>
      </w:r>
      <w:r w:rsidRPr="00FD0DFE">
        <w:rPr>
          <w:rFonts w:ascii="Arial" w:eastAsia="Times New Roman" w:hAnsi="Arial" w:cs="Arial"/>
          <w:bCs/>
          <w:sz w:val="18"/>
          <w:szCs w:val="18"/>
          <w:lang w:eastAsia="sl-SI"/>
        </w:rPr>
        <w:t xml:space="preserve"> skladno s pravili stroke, mednarodnimi standardi in veljavnimi predpisi v Republiki Sloveniji.</w:t>
      </w:r>
    </w:p>
    <w:p w:rsidR="00FC254F" w:rsidRPr="00FD0DFE" w:rsidRDefault="00FC254F" w:rsidP="00FC254F">
      <w:pPr>
        <w:spacing w:after="0" w:line="240" w:lineRule="auto"/>
        <w:ind w:left="-142"/>
        <w:jc w:val="center"/>
        <w:rPr>
          <w:rFonts w:ascii="Arial" w:eastAsia="Times New Roman" w:hAnsi="Arial" w:cs="Arial"/>
          <w:b/>
          <w:iCs/>
          <w:sz w:val="18"/>
          <w:szCs w:val="18"/>
          <w:lang w:eastAsia="sl-SI"/>
        </w:rPr>
      </w:pPr>
    </w:p>
    <w:p w:rsidR="00FC254F" w:rsidRPr="00FD0DFE" w:rsidRDefault="00FC254F" w:rsidP="00FC254F">
      <w:pPr>
        <w:spacing w:after="0" w:line="240" w:lineRule="auto"/>
        <w:ind w:left="-142"/>
        <w:jc w:val="center"/>
        <w:rPr>
          <w:rFonts w:ascii="Arial" w:eastAsia="Times New Roman" w:hAnsi="Arial" w:cs="Arial"/>
          <w:b/>
          <w:iCs/>
          <w:sz w:val="18"/>
          <w:szCs w:val="18"/>
          <w:lang w:eastAsia="sl-SI"/>
        </w:rPr>
      </w:pPr>
    </w:p>
    <w:p w:rsidR="00FC254F" w:rsidRPr="00FD0DFE" w:rsidRDefault="00FC254F" w:rsidP="00FC254F">
      <w:pPr>
        <w:spacing w:after="0" w:line="240" w:lineRule="auto"/>
        <w:ind w:left="-142"/>
        <w:jc w:val="center"/>
        <w:rPr>
          <w:rFonts w:ascii="Arial" w:eastAsia="Times New Roman" w:hAnsi="Arial" w:cs="Arial"/>
          <w:bCs/>
          <w:iCs/>
          <w:sz w:val="18"/>
          <w:szCs w:val="18"/>
          <w:lang w:eastAsia="sl-SI"/>
        </w:rPr>
      </w:pPr>
      <w:r w:rsidRPr="00FD0DFE">
        <w:rPr>
          <w:rFonts w:ascii="Arial" w:eastAsia="Times New Roman" w:hAnsi="Arial" w:cs="Arial"/>
          <w:bCs/>
          <w:iCs/>
          <w:sz w:val="18"/>
          <w:szCs w:val="18"/>
          <w:lang w:eastAsia="sl-SI"/>
        </w:rPr>
        <w:t>8. člen</w:t>
      </w:r>
    </w:p>
    <w:p w:rsidR="00FC254F" w:rsidRPr="00FD0DFE" w:rsidRDefault="00FC254F" w:rsidP="00FC254F">
      <w:pPr>
        <w:spacing w:after="0" w:line="240" w:lineRule="auto"/>
        <w:ind w:left="-142"/>
        <w:jc w:val="center"/>
        <w:rPr>
          <w:rFonts w:ascii="Arial" w:eastAsia="Times New Roman" w:hAnsi="Arial" w:cs="Arial"/>
          <w:bCs/>
          <w:iCs/>
          <w:sz w:val="18"/>
          <w:szCs w:val="18"/>
          <w:lang w:eastAsia="sl-SI"/>
        </w:rPr>
      </w:pPr>
    </w:p>
    <w:p w:rsidR="00FC254F" w:rsidRDefault="00FC254F" w:rsidP="00FC254F">
      <w:pPr>
        <w:spacing w:after="0" w:line="240" w:lineRule="auto"/>
        <w:ind w:left="-142"/>
        <w:jc w:val="both"/>
        <w:rPr>
          <w:rFonts w:ascii="Arial" w:hAnsi="Arial" w:cs="Arial"/>
          <w:color w:val="000000"/>
          <w:position w:val="-2"/>
          <w:sz w:val="18"/>
          <w:szCs w:val="18"/>
        </w:rPr>
      </w:pPr>
      <w:r w:rsidRPr="006E48C7">
        <w:rPr>
          <w:rFonts w:ascii="Arial" w:hAnsi="Arial" w:cs="Arial"/>
          <w:position w:val="-2"/>
          <w:sz w:val="18"/>
          <w:szCs w:val="18"/>
        </w:rPr>
        <w:t xml:space="preserve">Odzivni čas servisa je največ </w:t>
      </w:r>
      <w:r w:rsidR="00995FAE">
        <w:rPr>
          <w:rFonts w:ascii="Arial" w:hAnsi="Arial" w:cs="Arial"/>
          <w:position w:val="-2"/>
          <w:sz w:val="18"/>
          <w:szCs w:val="18"/>
        </w:rPr>
        <w:t>12 ur</w:t>
      </w:r>
      <w:r w:rsidRPr="006E48C7">
        <w:rPr>
          <w:rFonts w:ascii="Arial" w:hAnsi="Arial" w:cs="Arial"/>
          <w:position w:val="-2"/>
          <w:sz w:val="18"/>
          <w:szCs w:val="18"/>
        </w:rPr>
        <w:t xml:space="preserve"> po prijavi kritične okvare s strani pooblaščene osebe naročnika  (po e-pošti, v nujnih primerih tudi po telefonu)</w:t>
      </w:r>
      <w:r w:rsidR="00995FAE">
        <w:rPr>
          <w:rFonts w:ascii="Arial" w:hAnsi="Arial" w:cs="Arial"/>
          <w:position w:val="-2"/>
          <w:sz w:val="18"/>
          <w:szCs w:val="18"/>
        </w:rPr>
        <w:t xml:space="preserve">, odprava </w:t>
      </w:r>
      <w:r w:rsidR="00045352">
        <w:rPr>
          <w:rFonts w:ascii="Arial" w:hAnsi="Arial" w:cs="Arial"/>
          <w:position w:val="-2"/>
          <w:sz w:val="18"/>
          <w:szCs w:val="18"/>
        </w:rPr>
        <w:t>okvare</w:t>
      </w:r>
      <w:r w:rsidR="00995FAE">
        <w:rPr>
          <w:rFonts w:ascii="Arial" w:hAnsi="Arial" w:cs="Arial"/>
          <w:position w:val="-2"/>
          <w:sz w:val="18"/>
          <w:szCs w:val="18"/>
        </w:rPr>
        <w:t xml:space="preserve"> v 48-ih urah</w:t>
      </w:r>
      <w:r w:rsidRPr="006E48C7">
        <w:rPr>
          <w:rFonts w:ascii="Arial" w:hAnsi="Arial" w:cs="Arial"/>
          <w:position w:val="-2"/>
          <w:sz w:val="18"/>
          <w:szCs w:val="18"/>
        </w:rPr>
        <w:t xml:space="preserve">. Odzivni čas servisa največ 1 mesec v primeru preventivnega vzdrževanja po navodilu proizvajalca opreme. (Odzivni čas je čas, da se servis javi in se z naročnikom dogovorita o vsebini in času  odprave okvare). </w:t>
      </w:r>
    </w:p>
    <w:p w:rsidR="00FC254F" w:rsidRDefault="00FC254F" w:rsidP="00FC254F">
      <w:pPr>
        <w:spacing w:after="0" w:line="240" w:lineRule="auto"/>
        <w:jc w:val="both"/>
        <w:rPr>
          <w:rFonts w:ascii="Arial" w:hAnsi="Arial" w:cs="Arial"/>
          <w:color w:val="000000"/>
          <w:position w:val="-2"/>
          <w:sz w:val="18"/>
          <w:szCs w:val="18"/>
        </w:rPr>
      </w:pPr>
    </w:p>
    <w:p w:rsidR="00FC254F" w:rsidRDefault="00FC254F" w:rsidP="00FC254F">
      <w:pPr>
        <w:spacing w:after="0" w:line="240" w:lineRule="auto"/>
        <w:ind w:left="-142"/>
        <w:jc w:val="both"/>
        <w:rPr>
          <w:rFonts w:ascii="Arial" w:hAnsi="Arial" w:cs="Arial"/>
          <w:color w:val="000000"/>
          <w:position w:val="-2"/>
          <w:sz w:val="18"/>
          <w:szCs w:val="18"/>
        </w:rPr>
      </w:pPr>
    </w:p>
    <w:p w:rsidR="00FC254F" w:rsidRPr="00FD0DFE" w:rsidRDefault="00FC254F" w:rsidP="00FC254F">
      <w:pPr>
        <w:spacing w:after="0" w:line="240" w:lineRule="auto"/>
        <w:rPr>
          <w:rFonts w:ascii="Arial" w:eastAsia="Times New Roman" w:hAnsi="Arial" w:cs="Arial"/>
          <w:sz w:val="18"/>
          <w:szCs w:val="18"/>
        </w:rPr>
      </w:pPr>
      <w:r w:rsidRPr="00FD0DFE">
        <w:rPr>
          <w:rFonts w:ascii="Arial" w:eastAsia="Times New Roman" w:hAnsi="Arial" w:cs="Arial"/>
          <w:sz w:val="18"/>
          <w:szCs w:val="18"/>
          <w:lang w:eastAsia="sl-SI"/>
        </w:rPr>
        <w:t>Izvajalec zagotavlja dosegljivost servisne službe na:</w:t>
      </w:r>
    </w:p>
    <w:p w:rsidR="00FC254F" w:rsidRPr="00FD0DFE" w:rsidRDefault="00FC254F" w:rsidP="00FC254F">
      <w:pPr>
        <w:spacing w:after="0" w:line="240" w:lineRule="auto"/>
        <w:ind w:left="-142"/>
        <w:rPr>
          <w:rFonts w:ascii="Arial" w:eastAsia="Times New Roman" w:hAnsi="Arial" w:cs="Arial"/>
          <w:sz w:val="18"/>
          <w:szCs w:val="18"/>
        </w:rPr>
      </w:pPr>
    </w:p>
    <w:p w:rsidR="00FC254F" w:rsidRPr="00FD0DFE" w:rsidRDefault="00FC254F" w:rsidP="00FC254F">
      <w:pPr>
        <w:spacing w:after="0" w:line="240" w:lineRule="auto"/>
        <w:ind w:left="-142"/>
        <w:rPr>
          <w:rFonts w:ascii="Arial" w:eastAsia="Arial Unicode MS" w:hAnsi="Arial" w:cs="Arial"/>
          <w:sz w:val="18"/>
          <w:szCs w:val="18"/>
        </w:rPr>
      </w:pPr>
      <w:r w:rsidRPr="00FD0DFE">
        <w:rPr>
          <w:rFonts w:ascii="Arial" w:eastAsia="Times New Roman" w:hAnsi="Arial" w:cs="Arial"/>
          <w:sz w:val="18"/>
          <w:szCs w:val="18"/>
          <w:lang w:eastAsia="sl-SI"/>
        </w:rPr>
        <w:t>telefonski številki _____________________________</w:t>
      </w:r>
    </w:p>
    <w:p w:rsidR="00FC254F" w:rsidRPr="00FD0DFE" w:rsidRDefault="00FC254F" w:rsidP="00FC254F">
      <w:pPr>
        <w:spacing w:after="0" w:line="240" w:lineRule="auto"/>
        <w:ind w:left="-142"/>
        <w:rPr>
          <w:rFonts w:ascii="Arial" w:eastAsia="Times New Roman" w:hAnsi="Arial" w:cs="Arial"/>
          <w:sz w:val="18"/>
          <w:szCs w:val="18"/>
        </w:rPr>
      </w:pPr>
    </w:p>
    <w:p w:rsidR="00FC254F" w:rsidRPr="00FD0DFE" w:rsidRDefault="00FC254F" w:rsidP="00FC254F">
      <w:pPr>
        <w:spacing w:after="0" w:line="240" w:lineRule="auto"/>
        <w:ind w:left="-142"/>
        <w:rPr>
          <w:rFonts w:ascii="Arial" w:eastAsia="Times New Roman" w:hAnsi="Arial" w:cs="Arial"/>
          <w:sz w:val="18"/>
          <w:szCs w:val="18"/>
          <w:lang w:eastAsia="sl-SI"/>
        </w:rPr>
      </w:pPr>
      <w:r w:rsidRPr="00FD0DFE">
        <w:rPr>
          <w:rFonts w:ascii="Arial" w:eastAsia="Times New Roman" w:hAnsi="Arial" w:cs="Arial"/>
          <w:sz w:val="18"/>
          <w:szCs w:val="18"/>
          <w:lang w:eastAsia="sl-SI"/>
        </w:rPr>
        <w:t>gsm_________________________________________</w:t>
      </w:r>
    </w:p>
    <w:p w:rsidR="00FC254F" w:rsidRPr="00FD0DFE" w:rsidRDefault="00FC254F" w:rsidP="00FC254F">
      <w:pPr>
        <w:spacing w:after="0" w:line="240" w:lineRule="auto"/>
        <w:ind w:left="-142"/>
        <w:rPr>
          <w:rFonts w:ascii="Arial" w:eastAsia="Times New Roman" w:hAnsi="Arial" w:cs="Arial"/>
          <w:sz w:val="18"/>
          <w:szCs w:val="18"/>
          <w:lang w:eastAsia="sl-SI"/>
        </w:rPr>
      </w:pPr>
    </w:p>
    <w:p w:rsidR="00FC254F" w:rsidRPr="00FD0DFE" w:rsidRDefault="00FC254F" w:rsidP="00FC254F">
      <w:pPr>
        <w:spacing w:after="0" w:line="240" w:lineRule="auto"/>
        <w:ind w:left="-142"/>
        <w:rPr>
          <w:rFonts w:ascii="Arial" w:eastAsia="Times New Roman" w:hAnsi="Arial" w:cs="Arial"/>
          <w:sz w:val="18"/>
          <w:szCs w:val="18"/>
        </w:rPr>
      </w:pPr>
      <w:r w:rsidRPr="00FD0DFE">
        <w:rPr>
          <w:rFonts w:ascii="Arial" w:eastAsia="Times New Roman" w:hAnsi="Arial" w:cs="Arial"/>
          <w:sz w:val="18"/>
          <w:szCs w:val="18"/>
          <w:lang w:eastAsia="sl-SI"/>
        </w:rPr>
        <w:t>fax_________________________________________</w:t>
      </w:r>
    </w:p>
    <w:p w:rsidR="00FC254F" w:rsidRPr="00FD0DFE" w:rsidRDefault="00FC254F" w:rsidP="00FC254F">
      <w:pPr>
        <w:spacing w:after="0" w:line="240" w:lineRule="auto"/>
        <w:ind w:left="-142"/>
        <w:rPr>
          <w:rFonts w:ascii="Arial" w:eastAsia="Times New Roman" w:hAnsi="Arial" w:cs="Arial"/>
          <w:sz w:val="18"/>
          <w:szCs w:val="18"/>
        </w:rPr>
      </w:pPr>
    </w:p>
    <w:p w:rsidR="00FC254F" w:rsidRPr="00FD0DFE" w:rsidRDefault="00FC254F" w:rsidP="00FC254F">
      <w:pPr>
        <w:spacing w:after="0" w:line="240" w:lineRule="auto"/>
        <w:ind w:left="-142"/>
        <w:rPr>
          <w:rFonts w:ascii="Arial" w:eastAsia="Arial Unicode MS" w:hAnsi="Arial" w:cs="Arial"/>
          <w:sz w:val="18"/>
          <w:szCs w:val="18"/>
        </w:rPr>
      </w:pPr>
      <w:r w:rsidRPr="00FD0DFE">
        <w:rPr>
          <w:rFonts w:ascii="Arial" w:eastAsia="Times New Roman" w:hAnsi="Arial" w:cs="Arial"/>
          <w:sz w:val="18"/>
          <w:szCs w:val="18"/>
          <w:lang w:eastAsia="sl-SI"/>
        </w:rPr>
        <w:t>e-mail_______________________________________</w:t>
      </w:r>
    </w:p>
    <w:p w:rsidR="00FC254F" w:rsidRPr="00FD0DFE" w:rsidRDefault="00FC254F" w:rsidP="00FC254F">
      <w:pPr>
        <w:spacing w:after="0" w:line="240" w:lineRule="auto"/>
        <w:ind w:left="-142"/>
        <w:jc w:val="both"/>
        <w:rPr>
          <w:rFonts w:ascii="Arial" w:eastAsia="Times New Roman" w:hAnsi="Arial" w:cs="Arial"/>
          <w:sz w:val="18"/>
          <w:szCs w:val="18"/>
          <w:lang w:eastAsia="sl-SI"/>
        </w:rPr>
      </w:pPr>
    </w:p>
    <w:p w:rsidR="00FC254F" w:rsidRPr="00FD0DFE" w:rsidRDefault="00FC254F" w:rsidP="00FC254F">
      <w:pPr>
        <w:spacing w:after="0" w:line="240" w:lineRule="auto"/>
        <w:ind w:left="-142"/>
        <w:jc w:val="both"/>
        <w:rPr>
          <w:rFonts w:ascii="Arial" w:eastAsia="Times New Roman" w:hAnsi="Arial" w:cs="Arial"/>
          <w:sz w:val="18"/>
          <w:szCs w:val="18"/>
          <w:lang w:eastAsia="sl-SI"/>
        </w:rPr>
      </w:pPr>
      <w:r w:rsidRPr="00FD0DFE">
        <w:rPr>
          <w:rFonts w:ascii="Arial" w:eastAsia="Times New Roman" w:hAnsi="Arial" w:cs="Arial"/>
          <w:sz w:val="18"/>
          <w:szCs w:val="18"/>
          <w:lang w:eastAsia="sl-SI"/>
        </w:rPr>
        <w:t>Kontaktna oseba ______________________________</w:t>
      </w:r>
    </w:p>
    <w:p w:rsidR="00FC254F" w:rsidRDefault="00FC254F" w:rsidP="00FC254F">
      <w:pPr>
        <w:spacing w:after="0" w:line="240" w:lineRule="auto"/>
        <w:ind w:left="-142"/>
        <w:rPr>
          <w:rFonts w:ascii="Arial" w:eastAsia="Times New Roman" w:hAnsi="Arial" w:cs="Arial"/>
          <w:b/>
          <w:iCs/>
          <w:sz w:val="18"/>
          <w:szCs w:val="18"/>
          <w:lang w:eastAsia="sl-SI"/>
        </w:rPr>
      </w:pPr>
    </w:p>
    <w:p w:rsidR="00FC254F" w:rsidRDefault="00FC254F" w:rsidP="00FC254F">
      <w:pPr>
        <w:spacing w:after="0" w:line="240" w:lineRule="auto"/>
        <w:ind w:left="-142"/>
        <w:rPr>
          <w:rFonts w:ascii="Arial" w:eastAsia="Times New Roman" w:hAnsi="Arial" w:cs="Arial"/>
          <w:b/>
          <w:iCs/>
          <w:sz w:val="18"/>
          <w:szCs w:val="18"/>
          <w:lang w:eastAsia="sl-SI"/>
        </w:rPr>
      </w:pPr>
    </w:p>
    <w:p w:rsidR="00FC254F" w:rsidRDefault="00FC254F" w:rsidP="00FC254F">
      <w:pPr>
        <w:spacing w:after="0" w:line="240" w:lineRule="auto"/>
        <w:ind w:left="-142"/>
        <w:jc w:val="center"/>
        <w:rPr>
          <w:rFonts w:ascii="Arial" w:eastAsia="Times New Roman" w:hAnsi="Arial" w:cs="Arial"/>
          <w:bCs/>
          <w:iCs/>
          <w:sz w:val="18"/>
          <w:szCs w:val="18"/>
          <w:lang w:eastAsia="sl-SI"/>
        </w:rPr>
      </w:pPr>
      <w:r w:rsidRPr="00FD0DFE">
        <w:rPr>
          <w:rFonts w:ascii="Arial" w:eastAsia="Times New Roman" w:hAnsi="Arial" w:cs="Arial"/>
          <w:bCs/>
          <w:iCs/>
          <w:sz w:val="18"/>
          <w:szCs w:val="18"/>
          <w:lang w:eastAsia="sl-SI"/>
        </w:rPr>
        <w:t xml:space="preserve"> </w:t>
      </w:r>
    </w:p>
    <w:p w:rsidR="00FC254F" w:rsidRPr="00FD0DFE" w:rsidRDefault="00FC254F" w:rsidP="00FC254F">
      <w:pPr>
        <w:spacing w:after="0" w:line="240" w:lineRule="auto"/>
        <w:ind w:left="-142"/>
        <w:jc w:val="center"/>
        <w:rPr>
          <w:rFonts w:ascii="Arial" w:eastAsia="Times New Roman" w:hAnsi="Arial" w:cs="Arial"/>
          <w:bCs/>
          <w:iCs/>
          <w:sz w:val="18"/>
          <w:szCs w:val="18"/>
          <w:lang w:eastAsia="sl-SI"/>
        </w:rPr>
      </w:pPr>
      <w:r w:rsidRPr="00FD0DFE">
        <w:rPr>
          <w:rFonts w:ascii="Arial" w:eastAsia="Times New Roman" w:hAnsi="Arial" w:cs="Arial"/>
          <w:bCs/>
          <w:iCs/>
          <w:sz w:val="18"/>
          <w:szCs w:val="18"/>
          <w:lang w:eastAsia="sl-SI"/>
        </w:rPr>
        <w:t>9. člen</w:t>
      </w:r>
    </w:p>
    <w:p w:rsidR="00FC254F" w:rsidRPr="00FD0DFE" w:rsidRDefault="00FC254F" w:rsidP="00FC254F">
      <w:pPr>
        <w:spacing w:after="0" w:line="240" w:lineRule="auto"/>
        <w:ind w:left="-142"/>
        <w:rPr>
          <w:rFonts w:ascii="Arial" w:eastAsia="Times New Roman" w:hAnsi="Arial" w:cs="Arial"/>
          <w:sz w:val="18"/>
          <w:szCs w:val="18"/>
          <w:lang w:eastAsia="sl-SI"/>
        </w:rPr>
      </w:pPr>
    </w:p>
    <w:p w:rsidR="00FC254F" w:rsidRPr="00FD0DFE" w:rsidRDefault="00FC254F" w:rsidP="00FC254F">
      <w:pPr>
        <w:spacing w:after="0" w:line="240" w:lineRule="auto"/>
        <w:ind w:left="-142"/>
        <w:jc w:val="both"/>
        <w:rPr>
          <w:rFonts w:ascii="Arial" w:eastAsia="Times New Roman" w:hAnsi="Arial" w:cs="Arial"/>
          <w:sz w:val="18"/>
          <w:szCs w:val="18"/>
          <w:lang w:eastAsia="sl-SI"/>
        </w:rPr>
      </w:pPr>
      <w:r w:rsidRPr="00FD0DFE">
        <w:rPr>
          <w:rFonts w:ascii="Arial" w:eastAsia="Times New Roman" w:hAnsi="Arial" w:cs="Arial"/>
          <w:sz w:val="18"/>
          <w:szCs w:val="18"/>
          <w:lang w:eastAsia="sl-SI"/>
        </w:rPr>
        <w:t xml:space="preserve">Izvajalec se obvezuje po vsakokratnem opravljanju storitev na opremi, vpisati vsa opravljena dela v servisno knjigo aparature (dvojnik servisne knjige se mora nahajati ob aparatu) ter  izdati poročilo o opravljenih storitvah in pisno izjavo o ustreznosti rezultatov delovanja naprave v skladu s predpisanimi normativi. </w:t>
      </w:r>
    </w:p>
    <w:p w:rsidR="00FC254F" w:rsidRPr="00FD0DFE" w:rsidRDefault="00FC254F" w:rsidP="00FC254F">
      <w:pPr>
        <w:spacing w:after="0" w:line="240" w:lineRule="auto"/>
        <w:ind w:left="-142"/>
        <w:rPr>
          <w:rFonts w:ascii="Arial" w:eastAsia="Times New Roman" w:hAnsi="Arial" w:cs="Arial"/>
          <w:b/>
          <w:sz w:val="18"/>
          <w:szCs w:val="18"/>
          <w:lang w:eastAsia="sl-SI"/>
        </w:rPr>
      </w:pPr>
    </w:p>
    <w:p w:rsidR="00FC254F" w:rsidRDefault="00FC254F" w:rsidP="00FC254F">
      <w:pPr>
        <w:spacing w:after="0" w:line="240" w:lineRule="auto"/>
        <w:ind w:left="-142"/>
        <w:jc w:val="both"/>
        <w:rPr>
          <w:rFonts w:ascii="Arial" w:eastAsia="Times New Roman" w:hAnsi="Arial" w:cs="Arial"/>
          <w:bCs/>
          <w:sz w:val="18"/>
          <w:szCs w:val="18"/>
          <w:lang w:eastAsia="sl-SI"/>
        </w:rPr>
      </w:pPr>
      <w:r w:rsidRPr="00FD0DFE">
        <w:rPr>
          <w:rFonts w:ascii="Arial" w:eastAsia="Times New Roman" w:hAnsi="Arial" w:cs="Arial"/>
          <w:bCs/>
          <w:sz w:val="18"/>
          <w:szCs w:val="18"/>
          <w:lang w:eastAsia="sl-SI"/>
        </w:rPr>
        <w:t>Izvajalec se obvezuje po vsakokratnem opravljanju storitev: Izredno vzdrževanje – odprava napak, okvar v poročilo o opravljenih storitvah navesti podatke o zamenjanih rezervnih delih,  porabljenem potrošnem materialu, število ur dela serviserja,  potovalnih urah in podatke o kilometrini.</w:t>
      </w:r>
    </w:p>
    <w:p w:rsidR="00FC254F" w:rsidRPr="009D2712" w:rsidRDefault="00FC254F" w:rsidP="00FC254F">
      <w:pPr>
        <w:spacing w:after="0" w:line="240" w:lineRule="auto"/>
        <w:ind w:left="-142"/>
        <w:jc w:val="both"/>
        <w:rPr>
          <w:rFonts w:ascii="Arial" w:eastAsia="Times New Roman" w:hAnsi="Arial" w:cs="Arial"/>
          <w:bCs/>
          <w:sz w:val="18"/>
          <w:szCs w:val="18"/>
          <w:lang w:eastAsia="sl-SI"/>
        </w:rPr>
      </w:pPr>
    </w:p>
    <w:p w:rsidR="00FC254F" w:rsidRPr="00FD0DFE" w:rsidRDefault="00FC254F" w:rsidP="00FC254F">
      <w:pPr>
        <w:spacing w:after="0" w:line="240" w:lineRule="auto"/>
        <w:ind w:left="-142"/>
        <w:jc w:val="center"/>
        <w:rPr>
          <w:rFonts w:ascii="Arial" w:eastAsia="Times New Roman" w:hAnsi="Arial" w:cs="Arial"/>
          <w:bCs/>
          <w:iCs/>
          <w:sz w:val="18"/>
          <w:szCs w:val="18"/>
          <w:lang w:eastAsia="sl-SI"/>
        </w:rPr>
      </w:pPr>
      <w:r w:rsidRPr="00FD0DFE">
        <w:rPr>
          <w:rFonts w:ascii="Arial" w:eastAsia="Times New Roman" w:hAnsi="Arial" w:cs="Arial"/>
          <w:bCs/>
          <w:sz w:val="18"/>
          <w:szCs w:val="18"/>
          <w:lang w:eastAsia="sl-SI"/>
        </w:rPr>
        <w:t xml:space="preserve">   </w:t>
      </w:r>
      <w:r w:rsidRPr="00FD0DFE">
        <w:rPr>
          <w:rFonts w:ascii="Arial" w:eastAsia="Times New Roman" w:hAnsi="Arial" w:cs="Arial"/>
          <w:bCs/>
          <w:iCs/>
          <w:sz w:val="18"/>
          <w:szCs w:val="18"/>
          <w:lang w:eastAsia="sl-SI"/>
        </w:rPr>
        <w:t xml:space="preserve"> 10. člen</w:t>
      </w:r>
    </w:p>
    <w:p w:rsidR="00FC254F" w:rsidRPr="00FD0DFE" w:rsidRDefault="00FC254F" w:rsidP="00FC254F">
      <w:pPr>
        <w:spacing w:after="0" w:line="240" w:lineRule="auto"/>
        <w:ind w:left="-142"/>
        <w:jc w:val="center"/>
        <w:rPr>
          <w:rFonts w:ascii="Arial" w:eastAsia="Times New Roman" w:hAnsi="Arial" w:cs="Arial"/>
          <w:bCs/>
          <w:iCs/>
          <w:sz w:val="18"/>
          <w:szCs w:val="18"/>
          <w:lang w:eastAsia="sl-SI"/>
        </w:rPr>
      </w:pPr>
    </w:p>
    <w:p w:rsidR="00FC254F" w:rsidRPr="00FD0DFE" w:rsidRDefault="00FC254F" w:rsidP="00FC254F">
      <w:pPr>
        <w:spacing w:after="0" w:line="240" w:lineRule="auto"/>
        <w:ind w:left="-142"/>
        <w:jc w:val="both"/>
        <w:rPr>
          <w:rFonts w:ascii="Arial" w:eastAsia="Times New Roman" w:hAnsi="Arial" w:cs="Arial"/>
          <w:bCs/>
          <w:sz w:val="18"/>
          <w:szCs w:val="18"/>
          <w:lang w:eastAsia="sl-SI"/>
        </w:rPr>
      </w:pPr>
      <w:r w:rsidRPr="00FD0DFE">
        <w:rPr>
          <w:rFonts w:ascii="Arial" w:eastAsia="Times New Roman" w:hAnsi="Arial" w:cs="Arial"/>
          <w:bCs/>
          <w:sz w:val="18"/>
          <w:szCs w:val="18"/>
          <w:lang w:eastAsia="sl-SI"/>
        </w:rPr>
        <w:t xml:space="preserve">Izvajalec se obvezuje servisno dokumentacijo (servisne naloge in pisne  izjave o ustreznosti rezultatov delovanja servisirane  naprave, poročila,…) po vsakokratnem opravljanju storitev, ki so predmet pogodbe dostaviti naročniku v dveh izvodih (original in kopija), od katerih prejme en izvod (kopijo) </w:t>
      </w:r>
      <w:r>
        <w:rPr>
          <w:rFonts w:ascii="Arial" w:eastAsia="Times New Roman" w:hAnsi="Arial" w:cs="Arial"/>
          <w:bCs/>
          <w:sz w:val="18"/>
          <w:szCs w:val="18"/>
          <w:lang w:eastAsia="sl-SI"/>
        </w:rPr>
        <w:t xml:space="preserve">vodja </w:t>
      </w:r>
      <w:r w:rsidR="008D4FFB">
        <w:rPr>
          <w:rFonts w:ascii="Arial" w:eastAsia="Times New Roman" w:hAnsi="Arial" w:cs="Arial"/>
          <w:bCs/>
          <w:sz w:val="18"/>
          <w:szCs w:val="18"/>
          <w:lang w:eastAsia="sl-SI"/>
        </w:rPr>
        <w:t>centralne sterilizacije</w:t>
      </w:r>
      <w:r w:rsidRPr="00FD0DFE">
        <w:rPr>
          <w:rFonts w:ascii="Arial" w:eastAsia="Times New Roman" w:hAnsi="Arial" w:cs="Arial"/>
          <w:bCs/>
          <w:sz w:val="18"/>
          <w:szCs w:val="18"/>
          <w:lang w:eastAsia="sl-SI"/>
        </w:rPr>
        <w:t xml:space="preserve">, en izvod pa vodja tehnično vzdrževalnih služb naročnika. </w:t>
      </w:r>
    </w:p>
    <w:p w:rsidR="00FC254F" w:rsidRPr="00FD0DFE" w:rsidRDefault="00FC254F" w:rsidP="00FC254F">
      <w:pPr>
        <w:spacing w:after="0" w:line="240" w:lineRule="auto"/>
        <w:ind w:left="-142"/>
        <w:rPr>
          <w:rFonts w:ascii="Arial" w:eastAsia="Times New Roman" w:hAnsi="Arial" w:cs="Arial"/>
          <w:b/>
          <w:iCs/>
          <w:sz w:val="18"/>
          <w:szCs w:val="18"/>
          <w:lang w:eastAsia="sl-SI"/>
        </w:rPr>
      </w:pPr>
    </w:p>
    <w:p w:rsidR="00FC254F" w:rsidRPr="00FD0DFE" w:rsidRDefault="00FC254F" w:rsidP="00FC254F">
      <w:pPr>
        <w:tabs>
          <w:tab w:val="left" w:pos="4320"/>
        </w:tabs>
        <w:spacing w:after="0" w:line="240" w:lineRule="auto"/>
        <w:ind w:left="-142"/>
        <w:jc w:val="center"/>
        <w:rPr>
          <w:rFonts w:ascii="Arial" w:eastAsia="Times New Roman" w:hAnsi="Arial" w:cs="Arial"/>
          <w:sz w:val="18"/>
          <w:szCs w:val="18"/>
          <w:lang w:eastAsia="sl-SI"/>
        </w:rPr>
      </w:pPr>
      <w:r w:rsidRPr="00FD0DFE">
        <w:rPr>
          <w:rFonts w:ascii="Arial" w:eastAsia="Times New Roman" w:hAnsi="Arial" w:cs="Arial"/>
          <w:sz w:val="18"/>
          <w:szCs w:val="18"/>
          <w:lang w:eastAsia="sl-SI"/>
        </w:rPr>
        <w:t>11. člen</w:t>
      </w:r>
    </w:p>
    <w:p w:rsidR="00FC254F" w:rsidRPr="00FD0DFE" w:rsidRDefault="00FC254F" w:rsidP="00FC254F">
      <w:pPr>
        <w:tabs>
          <w:tab w:val="left" w:pos="4320"/>
        </w:tabs>
        <w:spacing w:after="0" w:line="240" w:lineRule="auto"/>
        <w:ind w:left="-142"/>
        <w:rPr>
          <w:rFonts w:ascii="Arial" w:eastAsia="Times New Roman" w:hAnsi="Arial" w:cs="Arial"/>
          <w:sz w:val="18"/>
          <w:szCs w:val="18"/>
          <w:lang w:eastAsia="sl-SI"/>
        </w:rPr>
      </w:pPr>
    </w:p>
    <w:p w:rsidR="00FC254F" w:rsidRPr="00FD0DFE" w:rsidRDefault="00FC254F" w:rsidP="00FC254F">
      <w:pPr>
        <w:spacing w:after="0" w:line="240" w:lineRule="auto"/>
        <w:ind w:left="-142"/>
        <w:jc w:val="both"/>
        <w:rPr>
          <w:rFonts w:ascii="Arial" w:eastAsia="Times New Roman" w:hAnsi="Arial" w:cs="Arial"/>
          <w:sz w:val="18"/>
          <w:szCs w:val="18"/>
          <w:lang w:eastAsia="sl-SI"/>
        </w:rPr>
      </w:pPr>
      <w:r w:rsidRPr="00FD0DFE">
        <w:rPr>
          <w:rFonts w:ascii="Arial" w:eastAsia="Times New Roman" w:hAnsi="Arial" w:cs="Arial"/>
          <w:sz w:val="18"/>
          <w:szCs w:val="18"/>
          <w:lang w:eastAsia="sl-SI"/>
        </w:rPr>
        <w:t xml:space="preserve">Izvajalec se obvezuje za  storitve vzdrževanja in vse novo vgrajene dele zagotavljati garancijo ……………………. </w:t>
      </w:r>
      <w:r w:rsidRPr="00FD0DFE">
        <w:rPr>
          <w:rFonts w:ascii="Arial" w:eastAsia="Times New Roman" w:hAnsi="Arial" w:cs="Arial"/>
          <w:i/>
          <w:iCs/>
          <w:sz w:val="18"/>
          <w:szCs w:val="18"/>
          <w:lang w:eastAsia="sl-SI"/>
        </w:rPr>
        <w:t xml:space="preserve">(najmanj </w:t>
      </w:r>
      <w:r w:rsidR="008D4FFB">
        <w:rPr>
          <w:rFonts w:ascii="Arial" w:eastAsia="Times New Roman" w:hAnsi="Arial" w:cs="Arial"/>
          <w:i/>
          <w:iCs/>
          <w:sz w:val="18"/>
          <w:szCs w:val="18"/>
          <w:lang w:eastAsia="sl-SI"/>
        </w:rPr>
        <w:t>6</w:t>
      </w:r>
      <w:r w:rsidRPr="00FD0DFE">
        <w:rPr>
          <w:rFonts w:ascii="Arial" w:eastAsia="Times New Roman" w:hAnsi="Arial" w:cs="Arial"/>
          <w:i/>
          <w:iCs/>
          <w:sz w:val="18"/>
          <w:szCs w:val="18"/>
          <w:lang w:eastAsia="sl-SI"/>
        </w:rPr>
        <w:t>)</w:t>
      </w:r>
      <w:r w:rsidRPr="00FD0DFE">
        <w:rPr>
          <w:rFonts w:ascii="Arial" w:eastAsia="Times New Roman" w:hAnsi="Arial" w:cs="Arial"/>
          <w:sz w:val="18"/>
          <w:szCs w:val="18"/>
          <w:lang w:eastAsia="sl-SI"/>
        </w:rPr>
        <w:t xml:space="preserve"> mesecev.  </w:t>
      </w:r>
    </w:p>
    <w:p w:rsidR="00FC254F" w:rsidRPr="00FD0DFE" w:rsidRDefault="00FC254F" w:rsidP="00FC254F">
      <w:pPr>
        <w:spacing w:after="0" w:line="240" w:lineRule="auto"/>
        <w:ind w:left="-142"/>
        <w:rPr>
          <w:rFonts w:ascii="Arial" w:eastAsia="Times New Roman" w:hAnsi="Arial" w:cs="Arial"/>
          <w:b/>
          <w:sz w:val="18"/>
          <w:szCs w:val="18"/>
          <w:lang w:eastAsia="sl-SI"/>
        </w:rPr>
      </w:pPr>
    </w:p>
    <w:p w:rsidR="00FC254F" w:rsidRPr="00FD0DFE" w:rsidRDefault="00FC254F" w:rsidP="00FC254F">
      <w:pPr>
        <w:spacing w:after="0" w:line="240" w:lineRule="auto"/>
        <w:ind w:left="-142"/>
        <w:jc w:val="both"/>
        <w:rPr>
          <w:rFonts w:ascii="Arial" w:eastAsia="Times New Roman" w:hAnsi="Arial" w:cs="Arial"/>
          <w:bCs/>
          <w:sz w:val="18"/>
          <w:szCs w:val="18"/>
          <w:lang w:eastAsia="sl-SI"/>
        </w:rPr>
      </w:pPr>
      <w:r w:rsidRPr="00FD0DFE">
        <w:rPr>
          <w:rFonts w:ascii="Arial" w:eastAsia="Times New Roman" w:hAnsi="Arial" w:cs="Arial"/>
          <w:bCs/>
          <w:sz w:val="18"/>
          <w:szCs w:val="18"/>
          <w:lang w:eastAsia="sl-SI"/>
        </w:rPr>
        <w:t>Naročnik izgubi pravico do garancije v primeru da sam ali po tretji osebi brez dovoljenja izvajalca izvaja vzdrževalna dela na opremi navedeni v Prilogi 1: Specifikacija zahtev naročnika.</w:t>
      </w:r>
    </w:p>
    <w:p w:rsidR="00FC254F" w:rsidRPr="00FD0DFE" w:rsidRDefault="00FC254F" w:rsidP="00FC254F">
      <w:pPr>
        <w:spacing w:after="0" w:line="240" w:lineRule="auto"/>
        <w:ind w:left="-142"/>
        <w:rPr>
          <w:rFonts w:ascii="Arial" w:eastAsia="Times New Roman" w:hAnsi="Arial" w:cs="Arial"/>
          <w:bCs/>
          <w:sz w:val="18"/>
          <w:szCs w:val="18"/>
          <w:lang w:eastAsia="sl-SI"/>
        </w:rPr>
      </w:pPr>
    </w:p>
    <w:p w:rsidR="00FC254F" w:rsidRPr="00FD0DFE" w:rsidRDefault="00FC254F" w:rsidP="00FC254F">
      <w:pPr>
        <w:spacing w:after="0" w:line="240" w:lineRule="auto"/>
        <w:ind w:left="-142"/>
        <w:rPr>
          <w:rFonts w:ascii="Arial" w:eastAsia="Times New Roman" w:hAnsi="Arial" w:cs="Arial"/>
          <w:bCs/>
          <w:sz w:val="18"/>
          <w:szCs w:val="18"/>
          <w:lang w:eastAsia="sl-SI"/>
        </w:rPr>
      </w:pPr>
    </w:p>
    <w:p w:rsidR="00FC254F" w:rsidRPr="00FD0DFE" w:rsidRDefault="00FC254F" w:rsidP="00FC254F">
      <w:pPr>
        <w:tabs>
          <w:tab w:val="left" w:pos="4320"/>
        </w:tabs>
        <w:spacing w:after="0" w:line="240" w:lineRule="auto"/>
        <w:ind w:left="-142"/>
        <w:jc w:val="center"/>
        <w:rPr>
          <w:rFonts w:ascii="Arial" w:eastAsia="Times New Roman" w:hAnsi="Arial" w:cs="Arial"/>
          <w:sz w:val="18"/>
          <w:szCs w:val="18"/>
          <w:lang w:eastAsia="sl-SI"/>
        </w:rPr>
      </w:pPr>
      <w:r w:rsidRPr="00FD0DFE">
        <w:rPr>
          <w:rFonts w:ascii="Arial" w:eastAsia="Times New Roman" w:hAnsi="Arial" w:cs="Arial"/>
          <w:sz w:val="18"/>
          <w:szCs w:val="18"/>
          <w:lang w:eastAsia="sl-SI"/>
        </w:rPr>
        <w:t>12. člen</w:t>
      </w:r>
    </w:p>
    <w:p w:rsidR="00FC254F" w:rsidRPr="007B40EA" w:rsidRDefault="00FC254F" w:rsidP="00FC254F">
      <w:pPr>
        <w:tabs>
          <w:tab w:val="left" w:pos="4320"/>
        </w:tabs>
        <w:spacing w:after="0" w:line="240" w:lineRule="auto"/>
        <w:ind w:left="-142"/>
        <w:jc w:val="center"/>
        <w:rPr>
          <w:rFonts w:ascii="Arial" w:eastAsia="Times New Roman" w:hAnsi="Arial" w:cs="Arial"/>
          <w:sz w:val="18"/>
          <w:szCs w:val="18"/>
          <w:lang w:eastAsia="sl-SI"/>
        </w:rPr>
      </w:pPr>
    </w:p>
    <w:p w:rsidR="00FC254F" w:rsidRPr="007B40EA" w:rsidRDefault="00FC254F" w:rsidP="00FC254F">
      <w:pPr>
        <w:spacing w:after="0" w:line="240" w:lineRule="auto"/>
        <w:ind w:left="-142"/>
        <w:jc w:val="both"/>
        <w:rPr>
          <w:rFonts w:ascii="Arial" w:eastAsia="Times New Roman" w:hAnsi="Arial" w:cs="Arial"/>
          <w:bCs/>
          <w:sz w:val="18"/>
          <w:szCs w:val="18"/>
          <w:lang w:eastAsia="sl-SI"/>
        </w:rPr>
      </w:pPr>
      <w:r w:rsidRPr="007B40EA">
        <w:rPr>
          <w:rFonts w:ascii="Arial" w:eastAsia="Times New Roman" w:hAnsi="Arial" w:cs="Arial"/>
          <w:bCs/>
          <w:sz w:val="18"/>
          <w:szCs w:val="18"/>
          <w:lang w:eastAsia="sl-SI"/>
        </w:rPr>
        <w:t xml:space="preserve">Izvajalec se obvezuje ob podpisu pogodbe podpisati tudi izjavo o zagotavljanju varnosti in zdravja pri delu ter požarnega varstva pri izvajanju pogodbenih del, ki je v prilogi in je sestavni de te pogodbe. </w:t>
      </w:r>
    </w:p>
    <w:p w:rsidR="00FC254F" w:rsidRPr="007B40EA" w:rsidRDefault="00FC254F" w:rsidP="00FC254F">
      <w:pPr>
        <w:spacing w:after="0" w:line="240" w:lineRule="auto"/>
        <w:ind w:left="-142"/>
        <w:jc w:val="both"/>
        <w:rPr>
          <w:rFonts w:ascii="Arial" w:eastAsia="Times New Roman" w:hAnsi="Arial" w:cs="Arial"/>
          <w:bCs/>
          <w:sz w:val="18"/>
          <w:szCs w:val="18"/>
          <w:lang w:eastAsia="sl-SI"/>
        </w:rPr>
      </w:pPr>
    </w:p>
    <w:p w:rsidR="00FC254F" w:rsidRPr="007B40EA" w:rsidRDefault="00FC254F" w:rsidP="00FC254F">
      <w:pPr>
        <w:spacing w:after="0" w:line="240" w:lineRule="auto"/>
        <w:ind w:left="-142"/>
        <w:jc w:val="both"/>
        <w:rPr>
          <w:rFonts w:ascii="Arial" w:eastAsia="Times New Roman" w:hAnsi="Arial" w:cs="Arial"/>
          <w:bCs/>
          <w:sz w:val="18"/>
          <w:szCs w:val="18"/>
          <w:lang w:eastAsia="sl-SI"/>
        </w:rPr>
      </w:pPr>
      <w:r w:rsidRPr="007B40EA">
        <w:rPr>
          <w:rFonts w:ascii="Arial" w:eastAsia="Times New Roman" w:hAnsi="Arial" w:cs="Arial"/>
          <w:bCs/>
          <w:sz w:val="18"/>
          <w:szCs w:val="18"/>
          <w:lang w:eastAsia="sl-SI"/>
        </w:rPr>
        <w:t>Izvajalec se zaveže spoštovati hišni red naročnika za zunanje izvajalce, ki je objavljen na spletni strani naročnika.</w:t>
      </w:r>
    </w:p>
    <w:p w:rsidR="00FC254F" w:rsidRPr="00FD0DFE" w:rsidRDefault="00FC254F" w:rsidP="00FC254F">
      <w:pPr>
        <w:spacing w:after="0" w:line="240" w:lineRule="auto"/>
        <w:rPr>
          <w:rFonts w:ascii="Arial" w:eastAsia="Times New Roman" w:hAnsi="Arial" w:cs="Arial"/>
          <w:bCs/>
          <w:sz w:val="18"/>
          <w:szCs w:val="18"/>
          <w:lang w:eastAsia="sl-SI"/>
        </w:rPr>
      </w:pPr>
    </w:p>
    <w:p w:rsidR="00FC254F" w:rsidRPr="00FD0DFE" w:rsidRDefault="00FC254F" w:rsidP="00FC254F">
      <w:pPr>
        <w:spacing w:after="0" w:line="240" w:lineRule="auto"/>
        <w:ind w:left="-142"/>
        <w:rPr>
          <w:rFonts w:ascii="Arial" w:eastAsia="Times New Roman" w:hAnsi="Arial" w:cs="Arial"/>
          <w:bCs/>
          <w:sz w:val="18"/>
          <w:szCs w:val="18"/>
          <w:lang w:eastAsia="sl-SI"/>
        </w:rPr>
      </w:pPr>
    </w:p>
    <w:p w:rsidR="00FC254F" w:rsidRPr="00FD0DFE" w:rsidRDefault="00FC254F" w:rsidP="00FC254F">
      <w:pPr>
        <w:tabs>
          <w:tab w:val="left" w:pos="4320"/>
        </w:tabs>
        <w:spacing w:after="0" w:line="240" w:lineRule="auto"/>
        <w:ind w:left="-142"/>
        <w:jc w:val="center"/>
        <w:rPr>
          <w:rFonts w:ascii="Arial" w:eastAsia="Times New Roman" w:hAnsi="Arial" w:cs="Arial"/>
          <w:sz w:val="18"/>
          <w:szCs w:val="18"/>
          <w:lang w:eastAsia="sl-SI"/>
        </w:rPr>
      </w:pPr>
      <w:r w:rsidRPr="00FD0DFE">
        <w:rPr>
          <w:rFonts w:ascii="Arial" w:eastAsia="Times New Roman" w:hAnsi="Arial" w:cs="Arial"/>
          <w:sz w:val="18"/>
          <w:szCs w:val="18"/>
          <w:lang w:eastAsia="sl-SI"/>
        </w:rPr>
        <w:t>13. člen</w:t>
      </w:r>
    </w:p>
    <w:p w:rsidR="00FC254F" w:rsidRPr="00FD0DFE" w:rsidRDefault="00FC254F" w:rsidP="00FC254F">
      <w:pPr>
        <w:tabs>
          <w:tab w:val="left" w:pos="4320"/>
        </w:tabs>
        <w:spacing w:after="0" w:line="240" w:lineRule="auto"/>
        <w:ind w:left="-142"/>
        <w:rPr>
          <w:rFonts w:ascii="Arial" w:eastAsia="Times New Roman" w:hAnsi="Arial" w:cs="Arial"/>
          <w:sz w:val="18"/>
          <w:szCs w:val="18"/>
          <w:lang w:eastAsia="sl-SI"/>
        </w:rPr>
      </w:pPr>
    </w:p>
    <w:p w:rsidR="00FC254F" w:rsidRPr="00FD0DFE" w:rsidRDefault="00FC254F" w:rsidP="00FC254F">
      <w:pPr>
        <w:tabs>
          <w:tab w:val="left" w:pos="4320"/>
        </w:tabs>
        <w:spacing w:after="0" w:line="240" w:lineRule="auto"/>
        <w:ind w:left="-142"/>
        <w:rPr>
          <w:rFonts w:ascii="Arial" w:eastAsia="Times New Roman" w:hAnsi="Arial" w:cs="Arial"/>
          <w:sz w:val="18"/>
          <w:szCs w:val="18"/>
          <w:lang w:eastAsia="sl-SI"/>
        </w:rPr>
      </w:pPr>
      <w:r w:rsidRPr="00FD0DFE">
        <w:rPr>
          <w:rFonts w:ascii="Arial" w:eastAsia="Times New Roman" w:hAnsi="Arial" w:cs="Arial"/>
          <w:sz w:val="18"/>
          <w:szCs w:val="18"/>
          <w:lang w:eastAsia="sl-SI"/>
        </w:rPr>
        <w:t>Naročnik se obvezuje izvajalcu omogočiti nemoten dostop do opreme, ki je predmet servisiranja za namen izvajanja pogodbenih storitev.</w:t>
      </w:r>
    </w:p>
    <w:p w:rsidR="00FC254F" w:rsidRPr="00FD0DFE" w:rsidRDefault="00FC254F" w:rsidP="00FC254F">
      <w:pPr>
        <w:tabs>
          <w:tab w:val="left" w:pos="4320"/>
        </w:tabs>
        <w:spacing w:after="0" w:line="240" w:lineRule="auto"/>
        <w:ind w:left="-142"/>
        <w:rPr>
          <w:rFonts w:ascii="Arial" w:eastAsia="Times New Roman" w:hAnsi="Arial" w:cs="Arial"/>
          <w:sz w:val="18"/>
          <w:szCs w:val="18"/>
          <w:lang w:eastAsia="sl-SI"/>
        </w:rPr>
      </w:pPr>
    </w:p>
    <w:p w:rsidR="00FC254F" w:rsidRPr="00FD0DFE" w:rsidRDefault="00FC254F" w:rsidP="00FC254F">
      <w:pPr>
        <w:tabs>
          <w:tab w:val="left" w:pos="4320"/>
        </w:tabs>
        <w:spacing w:after="0" w:line="240" w:lineRule="auto"/>
        <w:ind w:left="-142"/>
        <w:jc w:val="center"/>
        <w:rPr>
          <w:rFonts w:ascii="Arial" w:eastAsia="Times New Roman" w:hAnsi="Arial" w:cs="Arial"/>
          <w:sz w:val="18"/>
          <w:szCs w:val="18"/>
          <w:lang w:eastAsia="sl-SI"/>
        </w:rPr>
      </w:pPr>
      <w:r w:rsidRPr="00FD0DFE">
        <w:rPr>
          <w:rFonts w:ascii="Arial" w:eastAsia="Times New Roman" w:hAnsi="Arial" w:cs="Arial"/>
          <w:sz w:val="18"/>
          <w:szCs w:val="18"/>
          <w:lang w:eastAsia="sl-SI"/>
        </w:rPr>
        <w:t>14. člen</w:t>
      </w:r>
    </w:p>
    <w:p w:rsidR="00FC254F" w:rsidRPr="00FD0DFE" w:rsidRDefault="00FC254F" w:rsidP="00FC254F">
      <w:pPr>
        <w:spacing w:after="0" w:line="240" w:lineRule="auto"/>
        <w:ind w:left="-142"/>
        <w:rPr>
          <w:rFonts w:ascii="Arial" w:eastAsia="Times New Roman" w:hAnsi="Arial" w:cs="Arial"/>
          <w:b/>
          <w:iCs/>
          <w:sz w:val="18"/>
          <w:szCs w:val="18"/>
          <w:lang w:eastAsia="sl-SI"/>
        </w:rPr>
      </w:pPr>
    </w:p>
    <w:p w:rsidR="00FC254F" w:rsidRPr="00FD0DFE" w:rsidRDefault="00FC254F" w:rsidP="00FC254F">
      <w:pPr>
        <w:spacing w:after="0" w:line="240" w:lineRule="auto"/>
        <w:ind w:left="-142"/>
        <w:jc w:val="both"/>
        <w:rPr>
          <w:rFonts w:ascii="Arial" w:eastAsia="Times New Roman" w:hAnsi="Arial" w:cs="Arial"/>
          <w:bCs/>
          <w:iCs/>
          <w:sz w:val="18"/>
          <w:szCs w:val="18"/>
          <w:lang w:eastAsia="sl-SI"/>
        </w:rPr>
      </w:pPr>
      <w:r w:rsidRPr="00FD0DFE">
        <w:rPr>
          <w:rFonts w:ascii="Arial" w:eastAsia="Times New Roman" w:hAnsi="Arial" w:cs="Arial"/>
          <w:bCs/>
          <w:iCs/>
          <w:sz w:val="18"/>
          <w:szCs w:val="18"/>
          <w:lang w:eastAsia="sl-SI"/>
        </w:rPr>
        <w:t xml:space="preserve">Naročnik se obveže plačevati storitve </w:t>
      </w:r>
      <w:r w:rsidRPr="00FD0DFE">
        <w:rPr>
          <w:rFonts w:ascii="Arial" w:eastAsia="Times New Roman" w:hAnsi="Arial" w:cs="Arial"/>
          <w:bCs/>
          <w:sz w:val="18"/>
          <w:szCs w:val="18"/>
          <w:lang w:eastAsia="sl-SI"/>
        </w:rPr>
        <w:t xml:space="preserve">preventivnega vzdrževanja opreme  </w:t>
      </w:r>
      <w:r>
        <w:rPr>
          <w:rFonts w:ascii="Arial" w:eastAsia="Times New Roman" w:hAnsi="Arial" w:cs="Arial"/>
          <w:bCs/>
          <w:iCs/>
          <w:sz w:val="18"/>
          <w:szCs w:val="18"/>
          <w:lang w:eastAsia="sl-SI"/>
        </w:rPr>
        <w:t>v roku 3</w:t>
      </w:r>
      <w:r w:rsidRPr="00FD0DFE">
        <w:rPr>
          <w:rFonts w:ascii="Arial" w:eastAsia="Times New Roman" w:hAnsi="Arial" w:cs="Arial"/>
          <w:bCs/>
          <w:iCs/>
          <w:sz w:val="18"/>
          <w:szCs w:val="18"/>
          <w:lang w:eastAsia="sl-SI"/>
        </w:rPr>
        <w:t>0 dni po prejemu posameznega računa, ki se izstavi po opravljenih storitvah</w:t>
      </w:r>
      <w:r w:rsidRPr="00FD0DFE">
        <w:rPr>
          <w:rFonts w:ascii="Arial" w:eastAsia="Times New Roman" w:hAnsi="Arial" w:cs="Arial"/>
          <w:bCs/>
          <w:sz w:val="18"/>
          <w:szCs w:val="18"/>
          <w:lang w:eastAsia="ar-SA"/>
        </w:rPr>
        <w:t>,</w:t>
      </w:r>
      <w:r w:rsidRPr="00FD0DFE">
        <w:rPr>
          <w:rFonts w:ascii="Arial" w:eastAsia="Times New Roman" w:hAnsi="Arial" w:cs="Arial"/>
          <w:bCs/>
          <w:sz w:val="18"/>
          <w:szCs w:val="18"/>
          <w:lang w:eastAsia="sl-SI"/>
        </w:rPr>
        <w:t xml:space="preserve"> na osnovi s strani naročnika potrjenih poročil o opravljenih storitvah in zamenjanih rezervnih delih</w:t>
      </w:r>
      <w:r w:rsidRPr="00FD0DFE">
        <w:rPr>
          <w:rFonts w:ascii="Arial" w:eastAsia="Times New Roman" w:hAnsi="Arial" w:cs="Arial"/>
          <w:bCs/>
          <w:iCs/>
          <w:sz w:val="18"/>
          <w:szCs w:val="18"/>
          <w:lang w:eastAsia="sl-SI"/>
        </w:rPr>
        <w:t xml:space="preserve">,  storitve </w:t>
      </w:r>
      <w:r w:rsidRPr="00FD0DFE">
        <w:rPr>
          <w:rFonts w:ascii="Arial" w:eastAsia="Times New Roman" w:hAnsi="Arial" w:cs="Arial"/>
          <w:bCs/>
          <w:sz w:val="18"/>
          <w:szCs w:val="18"/>
          <w:lang w:eastAsia="sl-SI"/>
        </w:rPr>
        <w:t xml:space="preserve"> Izrednega vzdrževanja – odprave napak, okvar pa se naročnik obvezuje plačati po dejansko </w:t>
      </w:r>
      <w:r w:rsidRPr="00FD0DFE">
        <w:rPr>
          <w:rFonts w:ascii="Arial" w:eastAsia="Times New Roman" w:hAnsi="Arial" w:cs="Arial"/>
          <w:bCs/>
          <w:sz w:val="18"/>
          <w:szCs w:val="18"/>
          <w:lang w:eastAsia="ar-SA"/>
        </w:rPr>
        <w:t>nastalih stroških,</w:t>
      </w:r>
      <w:r w:rsidRPr="00FD0DFE">
        <w:rPr>
          <w:rFonts w:ascii="Arial" w:eastAsia="Times New Roman" w:hAnsi="Arial" w:cs="Arial"/>
          <w:bCs/>
          <w:sz w:val="18"/>
          <w:szCs w:val="18"/>
          <w:lang w:eastAsia="sl-SI"/>
        </w:rPr>
        <w:t xml:space="preserve"> na osnovi s strani naročnika potrjenih poročil o opravljenih storitvah in zamenjanih delih in porabljenem potrošnem materialu, servisnih urah in potovalnih urah v roku 30 dni po prejemu posameznega računa, ki se izstavi po opravljenih storitvah, </w:t>
      </w:r>
      <w:r w:rsidRPr="00FD0DFE">
        <w:rPr>
          <w:rFonts w:ascii="Arial" w:eastAsia="Times New Roman" w:hAnsi="Arial" w:cs="Arial"/>
          <w:bCs/>
          <w:iCs/>
          <w:sz w:val="18"/>
          <w:szCs w:val="18"/>
          <w:lang w:eastAsia="sl-SI"/>
        </w:rPr>
        <w:t xml:space="preserve">na transakcijski </w:t>
      </w:r>
      <w:r w:rsidRPr="00FD0DFE">
        <w:rPr>
          <w:rFonts w:ascii="Arial" w:eastAsia="Times New Roman" w:hAnsi="Arial" w:cs="Arial"/>
          <w:bCs/>
          <w:sz w:val="18"/>
          <w:szCs w:val="18"/>
          <w:lang w:eastAsia="sl-SI"/>
        </w:rPr>
        <w:t xml:space="preserve">račun izvajalca št.: ___________________________________, odprt pri ___________________ banki. </w:t>
      </w:r>
    </w:p>
    <w:p w:rsidR="00FC254F" w:rsidRPr="00FD0DFE" w:rsidRDefault="00FC254F" w:rsidP="00FC254F">
      <w:pPr>
        <w:tabs>
          <w:tab w:val="left" w:pos="4320"/>
        </w:tabs>
        <w:spacing w:after="0" w:line="240" w:lineRule="auto"/>
        <w:ind w:left="-142"/>
        <w:jc w:val="center"/>
        <w:rPr>
          <w:rFonts w:ascii="Arial" w:eastAsia="Times New Roman" w:hAnsi="Arial" w:cs="Arial"/>
          <w:sz w:val="18"/>
          <w:szCs w:val="18"/>
          <w:lang w:eastAsia="sl-SI"/>
        </w:rPr>
      </w:pPr>
    </w:p>
    <w:p w:rsidR="00FC254F" w:rsidRPr="00FD0DFE" w:rsidRDefault="00FC254F" w:rsidP="00FC254F">
      <w:pPr>
        <w:tabs>
          <w:tab w:val="left" w:pos="4320"/>
        </w:tabs>
        <w:spacing w:after="0" w:line="240" w:lineRule="auto"/>
        <w:ind w:left="-142"/>
        <w:jc w:val="center"/>
        <w:rPr>
          <w:rFonts w:ascii="Arial" w:eastAsia="Times New Roman" w:hAnsi="Arial" w:cs="Arial"/>
          <w:sz w:val="18"/>
          <w:szCs w:val="18"/>
          <w:lang w:eastAsia="sl-SI"/>
        </w:rPr>
      </w:pPr>
    </w:p>
    <w:p w:rsidR="00FC254F" w:rsidRPr="00FD0DFE" w:rsidRDefault="00FC254F" w:rsidP="00FC254F">
      <w:pPr>
        <w:tabs>
          <w:tab w:val="left" w:pos="4320"/>
        </w:tabs>
        <w:spacing w:after="0" w:line="240" w:lineRule="auto"/>
        <w:ind w:left="-142"/>
        <w:jc w:val="center"/>
        <w:rPr>
          <w:rFonts w:ascii="Arial" w:eastAsia="Times New Roman" w:hAnsi="Arial" w:cs="Arial"/>
          <w:sz w:val="18"/>
          <w:szCs w:val="18"/>
          <w:lang w:eastAsia="sl-SI"/>
        </w:rPr>
      </w:pPr>
      <w:r w:rsidRPr="00FD0DFE">
        <w:rPr>
          <w:rFonts w:ascii="Arial" w:eastAsia="Times New Roman" w:hAnsi="Arial" w:cs="Arial"/>
          <w:sz w:val="18"/>
          <w:szCs w:val="18"/>
          <w:lang w:eastAsia="sl-SI"/>
        </w:rPr>
        <w:t xml:space="preserve"> 15. člen</w:t>
      </w:r>
    </w:p>
    <w:p w:rsidR="00FC254F" w:rsidRPr="00FD0DFE" w:rsidRDefault="00FC254F" w:rsidP="00FC254F">
      <w:pPr>
        <w:spacing w:after="0" w:line="240" w:lineRule="auto"/>
        <w:ind w:left="-142"/>
        <w:rPr>
          <w:rFonts w:ascii="Arial" w:eastAsia="Times New Roman" w:hAnsi="Arial" w:cs="Arial"/>
          <w:sz w:val="18"/>
          <w:szCs w:val="18"/>
          <w:lang w:eastAsia="sl-SI"/>
        </w:rPr>
      </w:pPr>
    </w:p>
    <w:p w:rsidR="00FC254F" w:rsidRPr="00FD0DFE" w:rsidRDefault="00FC254F" w:rsidP="00FC254F">
      <w:pPr>
        <w:spacing w:after="0" w:line="240" w:lineRule="auto"/>
        <w:ind w:left="-142"/>
        <w:rPr>
          <w:rFonts w:ascii="Arial" w:eastAsia="Times New Roman" w:hAnsi="Arial" w:cs="Arial"/>
          <w:sz w:val="18"/>
          <w:szCs w:val="18"/>
          <w:lang w:eastAsia="sl-SI"/>
        </w:rPr>
      </w:pPr>
      <w:r w:rsidRPr="00FD0DFE">
        <w:rPr>
          <w:rFonts w:ascii="Arial" w:eastAsia="Times New Roman" w:hAnsi="Arial" w:cs="Arial"/>
          <w:sz w:val="18"/>
          <w:szCs w:val="18"/>
          <w:lang w:eastAsia="sl-SI"/>
        </w:rPr>
        <w:t xml:space="preserve">Pogodbeni stranki se dogovorita, da </w:t>
      </w:r>
      <w:r>
        <w:rPr>
          <w:rFonts w:ascii="Arial" w:eastAsia="Times New Roman" w:hAnsi="Arial" w:cs="Arial"/>
          <w:sz w:val="18"/>
          <w:szCs w:val="18"/>
          <w:lang w:eastAsia="sl-SI"/>
        </w:rPr>
        <w:t xml:space="preserve">lahko izvajalec naročniku </w:t>
      </w:r>
      <w:r w:rsidRPr="00FD0DFE">
        <w:rPr>
          <w:rFonts w:ascii="Arial" w:eastAsia="Times New Roman" w:hAnsi="Arial" w:cs="Arial"/>
          <w:sz w:val="18"/>
          <w:szCs w:val="18"/>
          <w:lang w:eastAsia="sl-SI"/>
        </w:rPr>
        <w:t xml:space="preserve">v primeru zamude plačila </w:t>
      </w:r>
      <w:r>
        <w:rPr>
          <w:rFonts w:ascii="Arial" w:eastAsia="Times New Roman" w:hAnsi="Arial" w:cs="Arial"/>
          <w:sz w:val="18"/>
          <w:szCs w:val="18"/>
          <w:lang w:eastAsia="sl-SI"/>
        </w:rPr>
        <w:t>zara</w:t>
      </w:r>
      <w:r w:rsidRPr="00FD0DFE">
        <w:rPr>
          <w:rFonts w:ascii="Arial" w:eastAsia="Times New Roman" w:hAnsi="Arial" w:cs="Arial"/>
          <w:sz w:val="18"/>
          <w:szCs w:val="18"/>
          <w:lang w:eastAsia="sl-SI"/>
        </w:rPr>
        <w:t>čuna zakonite zamudne obresti.</w:t>
      </w:r>
      <w:r>
        <w:rPr>
          <w:rFonts w:ascii="Arial" w:eastAsia="Times New Roman" w:hAnsi="Arial" w:cs="Arial"/>
          <w:sz w:val="18"/>
          <w:szCs w:val="18"/>
          <w:lang w:eastAsia="sl-SI"/>
        </w:rPr>
        <w:t xml:space="preserve"> </w:t>
      </w:r>
    </w:p>
    <w:p w:rsidR="00FC254F" w:rsidRPr="00FD0DFE" w:rsidRDefault="00FC254F" w:rsidP="00FC254F">
      <w:pPr>
        <w:spacing w:after="0" w:line="240" w:lineRule="auto"/>
        <w:ind w:left="-142"/>
        <w:rPr>
          <w:rFonts w:ascii="Arial" w:eastAsia="Times New Roman" w:hAnsi="Arial" w:cs="Arial"/>
          <w:sz w:val="18"/>
          <w:szCs w:val="18"/>
          <w:lang w:eastAsia="sl-SI"/>
        </w:rPr>
      </w:pPr>
    </w:p>
    <w:p w:rsidR="00FC254F" w:rsidRDefault="00FC254F" w:rsidP="00FC254F">
      <w:pPr>
        <w:spacing w:after="0" w:line="240" w:lineRule="auto"/>
        <w:ind w:left="-142"/>
        <w:jc w:val="center"/>
        <w:rPr>
          <w:rFonts w:ascii="Arial" w:eastAsia="Times New Roman" w:hAnsi="Arial" w:cs="Arial"/>
          <w:sz w:val="18"/>
          <w:szCs w:val="18"/>
          <w:lang w:eastAsia="sl-SI"/>
        </w:rPr>
      </w:pPr>
    </w:p>
    <w:p w:rsidR="00FC254F" w:rsidRPr="00FD0DFE" w:rsidRDefault="00FC254F" w:rsidP="00FC254F">
      <w:pPr>
        <w:spacing w:after="0" w:line="240" w:lineRule="auto"/>
        <w:ind w:left="-142"/>
        <w:jc w:val="center"/>
        <w:rPr>
          <w:rFonts w:ascii="Arial" w:eastAsia="Times New Roman" w:hAnsi="Arial" w:cs="Arial"/>
          <w:sz w:val="18"/>
          <w:szCs w:val="18"/>
          <w:lang w:eastAsia="sl-SI"/>
        </w:rPr>
      </w:pPr>
      <w:r w:rsidRPr="00FD0DFE">
        <w:rPr>
          <w:rFonts w:ascii="Arial" w:eastAsia="Times New Roman" w:hAnsi="Arial" w:cs="Arial"/>
          <w:sz w:val="18"/>
          <w:szCs w:val="18"/>
          <w:lang w:eastAsia="sl-SI"/>
        </w:rPr>
        <w:t>16. člen</w:t>
      </w:r>
    </w:p>
    <w:p w:rsidR="00FC254F" w:rsidRPr="00FD0DFE" w:rsidRDefault="00FC254F" w:rsidP="00FC254F">
      <w:pPr>
        <w:spacing w:after="0" w:line="240" w:lineRule="auto"/>
        <w:ind w:left="-142"/>
        <w:rPr>
          <w:rFonts w:ascii="Arial" w:eastAsia="Times New Roman" w:hAnsi="Arial" w:cs="Arial"/>
          <w:sz w:val="18"/>
          <w:szCs w:val="18"/>
          <w:lang w:eastAsia="sl-SI"/>
        </w:rPr>
      </w:pPr>
      <w:r w:rsidRPr="00FD0DFE">
        <w:rPr>
          <w:rFonts w:ascii="Arial" w:eastAsia="Times New Roman" w:hAnsi="Arial" w:cs="Arial"/>
          <w:sz w:val="18"/>
          <w:szCs w:val="18"/>
          <w:lang w:eastAsia="sl-SI"/>
        </w:rPr>
        <w:t xml:space="preserve">  </w:t>
      </w:r>
    </w:p>
    <w:p w:rsidR="00FC254F" w:rsidRPr="00FD0DFE" w:rsidRDefault="00FC254F" w:rsidP="00FC254F">
      <w:pPr>
        <w:spacing w:after="0" w:line="240" w:lineRule="auto"/>
        <w:ind w:left="-142"/>
        <w:rPr>
          <w:rFonts w:ascii="Arial" w:eastAsia="Times New Roman" w:hAnsi="Arial" w:cs="Arial"/>
          <w:bCs/>
          <w:iCs/>
          <w:sz w:val="18"/>
          <w:szCs w:val="18"/>
          <w:lang w:eastAsia="sl-SI"/>
        </w:rPr>
      </w:pPr>
      <w:r w:rsidRPr="00FD0DFE">
        <w:rPr>
          <w:rFonts w:ascii="Arial" w:eastAsia="Times New Roman" w:hAnsi="Arial" w:cs="Arial"/>
          <w:bCs/>
          <w:iCs/>
          <w:sz w:val="18"/>
          <w:szCs w:val="18"/>
          <w:lang w:eastAsia="sl-SI"/>
        </w:rPr>
        <w:t>Pooblaščen</w:t>
      </w:r>
      <w:r>
        <w:rPr>
          <w:rFonts w:ascii="Arial" w:eastAsia="Times New Roman" w:hAnsi="Arial" w:cs="Arial"/>
          <w:bCs/>
          <w:iCs/>
          <w:sz w:val="18"/>
          <w:szCs w:val="18"/>
          <w:lang w:eastAsia="sl-SI"/>
        </w:rPr>
        <w:t>i</w:t>
      </w:r>
      <w:r w:rsidRPr="00FD0DFE">
        <w:rPr>
          <w:rFonts w:ascii="Arial" w:eastAsia="Times New Roman" w:hAnsi="Arial" w:cs="Arial"/>
          <w:bCs/>
          <w:iCs/>
          <w:sz w:val="18"/>
          <w:szCs w:val="18"/>
          <w:lang w:eastAsia="sl-SI"/>
        </w:rPr>
        <w:t xml:space="preserve"> predstavnik naročnika za nadzor nad izvajanjem pogodbe </w:t>
      </w:r>
      <w:r>
        <w:rPr>
          <w:rFonts w:ascii="Arial" w:eastAsia="Times New Roman" w:hAnsi="Arial" w:cs="Arial"/>
          <w:bCs/>
          <w:iCs/>
          <w:sz w:val="18"/>
          <w:szCs w:val="18"/>
          <w:lang w:eastAsia="sl-SI"/>
        </w:rPr>
        <w:t>je</w:t>
      </w:r>
      <w:r w:rsidRPr="00FD0DFE">
        <w:rPr>
          <w:rFonts w:ascii="Arial" w:eastAsia="Times New Roman" w:hAnsi="Arial" w:cs="Arial"/>
          <w:bCs/>
          <w:iCs/>
          <w:sz w:val="18"/>
          <w:szCs w:val="18"/>
          <w:lang w:eastAsia="sl-SI"/>
        </w:rPr>
        <w:t>: Božidar PODOBNIK (tel.: 07 39 16 141, gsm: 041 604 339).</w:t>
      </w:r>
    </w:p>
    <w:p w:rsidR="00FC254F" w:rsidRPr="00FD0DFE" w:rsidRDefault="00FC254F" w:rsidP="00FC254F">
      <w:pPr>
        <w:spacing w:after="0" w:line="240" w:lineRule="auto"/>
        <w:ind w:left="-142"/>
        <w:rPr>
          <w:rFonts w:ascii="Arial" w:eastAsia="Times New Roman" w:hAnsi="Arial" w:cs="Arial"/>
          <w:bCs/>
          <w:iCs/>
          <w:sz w:val="18"/>
          <w:szCs w:val="18"/>
          <w:lang w:eastAsia="sl-SI"/>
        </w:rPr>
      </w:pPr>
    </w:p>
    <w:p w:rsidR="00FC254F" w:rsidRPr="00FD0DFE" w:rsidRDefault="00FC254F" w:rsidP="00FC254F">
      <w:pPr>
        <w:spacing w:after="0" w:line="240" w:lineRule="auto"/>
        <w:ind w:left="-142"/>
        <w:rPr>
          <w:rFonts w:ascii="Arial" w:eastAsia="Times New Roman" w:hAnsi="Arial" w:cs="Arial"/>
          <w:bCs/>
          <w:iCs/>
          <w:sz w:val="18"/>
          <w:szCs w:val="18"/>
          <w:lang w:eastAsia="sl-SI"/>
        </w:rPr>
      </w:pPr>
      <w:r w:rsidRPr="00FD0DFE">
        <w:rPr>
          <w:rFonts w:ascii="Arial" w:eastAsia="Times New Roman" w:hAnsi="Arial" w:cs="Arial"/>
          <w:bCs/>
          <w:iCs/>
          <w:sz w:val="18"/>
          <w:szCs w:val="18"/>
          <w:lang w:eastAsia="sl-SI"/>
        </w:rPr>
        <w:t xml:space="preserve">Skrbnik  pogodbe s strani naročnika je </w:t>
      </w:r>
      <w:r>
        <w:rPr>
          <w:rFonts w:ascii="Arial" w:eastAsia="Times New Roman" w:hAnsi="Arial" w:cs="Arial"/>
          <w:bCs/>
          <w:iCs/>
          <w:sz w:val="18"/>
          <w:szCs w:val="18"/>
          <w:lang w:eastAsia="sl-SI"/>
        </w:rPr>
        <w:t>Barbara Slak Turk</w:t>
      </w:r>
      <w:r w:rsidRPr="00FD0DFE">
        <w:rPr>
          <w:rFonts w:ascii="Arial" w:eastAsia="Times New Roman" w:hAnsi="Arial" w:cs="Arial"/>
          <w:bCs/>
          <w:iCs/>
          <w:sz w:val="18"/>
          <w:szCs w:val="18"/>
          <w:lang w:eastAsia="sl-SI"/>
        </w:rPr>
        <w:t>.</w:t>
      </w:r>
    </w:p>
    <w:p w:rsidR="00FC254F" w:rsidRPr="00FD0DFE" w:rsidRDefault="00FC254F" w:rsidP="00FC254F">
      <w:pPr>
        <w:spacing w:after="0" w:line="240" w:lineRule="auto"/>
        <w:ind w:left="-142"/>
        <w:rPr>
          <w:rFonts w:ascii="Arial" w:eastAsia="Times New Roman" w:hAnsi="Arial" w:cs="Arial"/>
          <w:sz w:val="18"/>
          <w:szCs w:val="18"/>
          <w:lang w:eastAsia="sl-SI"/>
        </w:rPr>
      </w:pPr>
      <w:r w:rsidRPr="00FD0DFE">
        <w:rPr>
          <w:rFonts w:ascii="Arial" w:eastAsia="Times New Roman" w:hAnsi="Arial" w:cs="Arial"/>
          <w:sz w:val="18"/>
          <w:szCs w:val="18"/>
          <w:lang w:eastAsia="sl-SI"/>
        </w:rPr>
        <w:t xml:space="preserve">                                                               </w:t>
      </w:r>
    </w:p>
    <w:p w:rsidR="00FC254F" w:rsidRPr="00FD0DFE" w:rsidRDefault="00FC254F" w:rsidP="00FC254F">
      <w:pPr>
        <w:spacing w:after="0" w:line="240" w:lineRule="auto"/>
        <w:ind w:left="-142"/>
        <w:rPr>
          <w:rFonts w:ascii="Arial" w:eastAsia="Times New Roman" w:hAnsi="Arial" w:cs="Arial"/>
          <w:iCs/>
          <w:sz w:val="18"/>
          <w:szCs w:val="18"/>
          <w:lang w:eastAsia="sl-SI"/>
        </w:rPr>
      </w:pPr>
      <w:r w:rsidRPr="00FD0DFE">
        <w:rPr>
          <w:rFonts w:ascii="Arial" w:eastAsia="Times New Roman" w:hAnsi="Arial" w:cs="Arial"/>
          <w:iCs/>
          <w:sz w:val="18"/>
          <w:szCs w:val="18"/>
          <w:lang w:eastAsia="sl-SI"/>
        </w:rPr>
        <w:t>Skrbnik  pogodbe s strani izvajalca je ______________________________.</w:t>
      </w:r>
    </w:p>
    <w:p w:rsidR="00FC254F" w:rsidRPr="00FD0DFE" w:rsidRDefault="00FC254F" w:rsidP="00FC254F">
      <w:pPr>
        <w:spacing w:after="0" w:line="240" w:lineRule="auto"/>
        <w:ind w:left="-142"/>
        <w:rPr>
          <w:rFonts w:ascii="Arial" w:eastAsia="Times New Roman" w:hAnsi="Arial" w:cs="Arial"/>
          <w:iCs/>
          <w:sz w:val="18"/>
          <w:szCs w:val="18"/>
          <w:lang w:eastAsia="sl-SI"/>
        </w:rPr>
      </w:pPr>
    </w:p>
    <w:p w:rsidR="00FC254F" w:rsidRPr="00FD0DFE" w:rsidRDefault="00FC254F" w:rsidP="00FC254F">
      <w:pPr>
        <w:spacing w:after="0" w:line="240" w:lineRule="auto"/>
        <w:ind w:left="-142"/>
        <w:jc w:val="center"/>
        <w:rPr>
          <w:rFonts w:ascii="Arial" w:eastAsia="Times New Roman" w:hAnsi="Arial" w:cs="Arial"/>
          <w:iCs/>
          <w:sz w:val="18"/>
          <w:szCs w:val="18"/>
          <w:lang w:eastAsia="sl-SI"/>
        </w:rPr>
      </w:pPr>
      <w:r w:rsidRPr="00FD0DFE">
        <w:rPr>
          <w:rFonts w:ascii="Arial" w:eastAsia="Times New Roman" w:hAnsi="Arial" w:cs="Arial"/>
          <w:sz w:val="18"/>
          <w:szCs w:val="18"/>
          <w:lang w:eastAsia="sl-SI"/>
        </w:rPr>
        <w:t>17. člen</w:t>
      </w:r>
    </w:p>
    <w:p w:rsidR="00FC254F" w:rsidRPr="00FD0DFE" w:rsidRDefault="00FC254F" w:rsidP="00FC254F">
      <w:pPr>
        <w:spacing w:after="0" w:line="240" w:lineRule="auto"/>
        <w:ind w:left="-142"/>
        <w:jc w:val="both"/>
        <w:rPr>
          <w:rFonts w:ascii="Arial" w:eastAsia="Times New Roman" w:hAnsi="Arial" w:cs="Arial"/>
          <w:sz w:val="18"/>
          <w:szCs w:val="18"/>
          <w:lang w:eastAsia="sl-SI"/>
        </w:rPr>
      </w:pPr>
    </w:p>
    <w:p w:rsidR="00FC254F" w:rsidRPr="00FD0DFE" w:rsidRDefault="00FC254F" w:rsidP="00FC254F">
      <w:pPr>
        <w:spacing w:after="0" w:line="240" w:lineRule="auto"/>
        <w:ind w:left="-142"/>
        <w:jc w:val="both"/>
        <w:rPr>
          <w:rFonts w:ascii="Arial" w:eastAsia="Times New Roman" w:hAnsi="Arial" w:cs="Arial"/>
          <w:sz w:val="18"/>
          <w:szCs w:val="18"/>
          <w:lang w:eastAsia="sl-SI"/>
        </w:rPr>
      </w:pPr>
      <w:r w:rsidRPr="00FD0DFE">
        <w:rPr>
          <w:rFonts w:ascii="Arial" w:eastAsia="Times New Roman" w:hAnsi="Arial" w:cs="Arial"/>
          <w:sz w:val="18"/>
          <w:szCs w:val="18"/>
          <w:lang w:eastAsia="sl-SI"/>
        </w:rPr>
        <w:t>Pogodbeni stranki se zavezujeta, da bosta vse podatke tehničnega in poslovnega značaja, do katerih imata dostop pri izvrševanju te pogodbe, vzajemno varovali kot poslovno tajnost.</w:t>
      </w:r>
    </w:p>
    <w:p w:rsidR="00FC254F" w:rsidRPr="00FD0DFE" w:rsidRDefault="00FC254F" w:rsidP="00FC254F">
      <w:pPr>
        <w:spacing w:after="0" w:line="240" w:lineRule="auto"/>
        <w:ind w:left="-142"/>
        <w:jc w:val="both"/>
        <w:rPr>
          <w:rFonts w:ascii="Arial" w:eastAsia="Times New Roman" w:hAnsi="Arial" w:cs="Arial"/>
          <w:sz w:val="18"/>
          <w:szCs w:val="18"/>
          <w:lang w:eastAsia="sl-SI"/>
        </w:rPr>
      </w:pPr>
    </w:p>
    <w:p w:rsidR="00FC254F" w:rsidRPr="00FD0DFE" w:rsidRDefault="00FC254F" w:rsidP="00FC254F">
      <w:pPr>
        <w:spacing w:after="0" w:line="240" w:lineRule="auto"/>
        <w:ind w:left="-142"/>
        <w:jc w:val="both"/>
        <w:rPr>
          <w:rFonts w:ascii="Arial" w:eastAsia="Times New Roman" w:hAnsi="Arial" w:cs="Arial"/>
          <w:sz w:val="18"/>
          <w:szCs w:val="18"/>
          <w:lang w:eastAsia="sl-SI"/>
        </w:rPr>
      </w:pPr>
      <w:r w:rsidRPr="00FD0DFE">
        <w:rPr>
          <w:rFonts w:ascii="Arial" w:eastAsia="Times New Roman" w:hAnsi="Arial" w:cs="Arial"/>
          <w:sz w:val="18"/>
          <w:szCs w:val="18"/>
          <w:lang w:eastAsia="sl-SI"/>
        </w:rPr>
        <w:t xml:space="preserve">Za izvajalca so vsi podatki, do katerih pride pri naročniku zaradi opravljanja pogodbenih obveznosti, kakor zaradi ostalih intervencij strogo zaupne narave, razen, če naročnik določi drugače. V tem primeru mora naročnik natančno določiti vrsto podatkov (ali katero od drugih oznak) za katere zaupnost ni potrebna.  </w:t>
      </w:r>
    </w:p>
    <w:p w:rsidR="00FC254F" w:rsidRPr="00FD0DFE" w:rsidRDefault="00FC254F" w:rsidP="00FC254F">
      <w:pPr>
        <w:spacing w:after="0" w:line="240" w:lineRule="auto"/>
        <w:ind w:left="-142"/>
        <w:jc w:val="both"/>
        <w:rPr>
          <w:rFonts w:ascii="Arial" w:eastAsia="Times New Roman" w:hAnsi="Arial" w:cs="Arial"/>
          <w:sz w:val="18"/>
          <w:szCs w:val="18"/>
          <w:lang w:eastAsia="sl-SI"/>
        </w:rPr>
      </w:pPr>
    </w:p>
    <w:p w:rsidR="00FC254F" w:rsidRPr="00FD0DFE" w:rsidRDefault="00FC254F" w:rsidP="00FC254F">
      <w:pPr>
        <w:spacing w:after="0" w:line="240" w:lineRule="auto"/>
        <w:ind w:left="-142"/>
        <w:jc w:val="both"/>
        <w:rPr>
          <w:rFonts w:ascii="Arial" w:eastAsia="Times New Roman" w:hAnsi="Arial" w:cs="Arial"/>
          <w:sz w:val="18"/>
          <w:szCs w:val="18"/>
          <w:lang w:eastAsia="sl-SI"/>
        </w:rPr>
      </w:pPr>
      <w:r w:rsidRPr="00FD0DFE">
        <w:rPr>
          <w:rFonts w:ascii="Arial" w:eastAsia="Times New Roman" w:hAnsi="Arial" w:cs="Arial"/>
          <w:sz w:val="18"/>
          <w:szCs w:val="18"/>
          <w:lang w:eastAsia="sl-SI"/>
        </w:rPr>
        <w:t>Pogodbeni stranki se zavezujeta, da bosta pri izvajanju določil te pogodbe v celoti spoštovali določila zakona, ki ureja osebne podatke in določila Uredbe (EU) 2016/679 Evropskega parlamenta in Sveta z dne 27. aprila 2016 o varstvu posameznikov pri obdelavi osebnih podatkov, ne glede na to ali se bosta z osebnimi podatki seznanili pri neposrednem opravljanju storitev na lokaciji upravljavca ali pogodbenega obdelovalca, pri nadzoru izvajanja določil te pogodbe, preko pisne dokumentacije ali na kakršenkoli drug način.</w:t>
      </w:r>
    </w:p>
    <w:p w:rsidR="00FC254F" w:rsidRPr="00FD0DFE" w:rsidRDefault="00FC254F" w:rsidP="00FC254F">
      <w:pPr>
        <w:spacing w:after="0" w:line="240" w:lineRule="auto"/>
        <w:ind w:left="-142"/>
        <w:jc w:val="both"/>
        <w:rPr>
          <w:rFonts w:ascii="Arial" w:eastAsia="Times New Roman" w:hAnsi="Arial" w:cs="Arial"/>
          <w:sz w:val="18"/>
          <w:szCs w:val="18"/>
          <w:lang w:eastAsia="sl-SI"/>
        </w:rPr>
      </w:pPr>
    </w:p>
    <w:p w:rsidR="00FC254F" w:rsidRPr="00FD0DFE" w:rsidRDefault="00FC254F" w:rsidP="00FC254F">
      <w:pPr>
        <w:spacing w:after="0" w:line="240" w:lineRule="auto"/>
        <w:ind w:left="-142"/>
        <w:jc w:val="both"/>
        <w:rPr>
          <w:rFonts w:ascii="Arial" w:eastAsia="Times New Roman" w:hAnsi="Arial" w:cs="Arial"/>
          <w:sz w:val="18"/>
          <w:szCs w:val="18"/>
          <w:lang w:eastAsia="sl-SI"/>
        </w:rPr>
      </w:pPr>
      <w:r w:rsidRPr="00FD0DFE">
        <w:rPr>
          <w:rFonts w:ascii="Arial" w:eastAsia="Times New Roman" w:hAnsi="Arial" w:cs="Arial"/>
          <w:sz w:val="18"/>
          <w:szCs w:val="18"/>
          <w:lang w:eastAsia="sl-SI"/>
        </w:rPr>
        <w:t>Izvaj</w:t>
      </w:r>
      <w:r>
        <w:rPr>
          <w:rFonts w:ascii="Arial" w:eastAsia="Times New Roman" w:hAnsi="Arial" w:cs="Arial"/>
          <w:sz w:val="18"/>
          <w:szCs w:val="18"/>
          <w:lang w:eastAsia="sl-SI"/>
        </w:rPr>
        <w:t>alec je dolžan poravnati škodo,</w:t>
      </w:r>
      <w:r w:rsidRPr="00FD0DFE">
        <w:rPr>
          <w:rFonts w:ascii="Arial" w:eastAsia="Times New Roman" w:hAnsi="Arial" w:cs="Arial"/>
          <w:sz w:val="18"/>
          <w:szCs w:val="18"/>
          <w:lang w:eastAsia="sl-SI"/>
        </w:rPr>
        <w:t xml:space="preserve"> ki bi nastala v zvezi z izvajalčevo obveznostjo po tej pogodbi, če naročnik dokaže, da je škoda nastala po izvajalčevi krivdi. </w:t>
      </w:r>
    </w:p>
    <w:p w:rsidR="00FC254F" w:rsidRPr="00FD0DFE" w:rsidRDefault="00FC254F" w:rsidP="00FC254F">
      <w:pPr>
        <w:spacing w:after="0" w:line="240" w:lineRule="auto"/>
        <w:ind w:left="-142"/>
        <w:jc w:val="both"/>
        <w:rPr>
          <w:rFonts w:ascii="Arial" w:eastAsia="Times New Roman" w:hAnsi="Arial" w:cs="Arial"/>
          <w:sz w:val="18"/>
          <w:szCs w:val="18"/>
          <w:lang w:eastAsia="sl-SI"/>
        </w:rPr>
      </w:pPr>
    </w:p>
    <w:p w:rsidR="00FC254F" w:rsidRPr="00FD0DFE" w:rsidRDefault="00FC254F" w:rsidP="00FC254F">
      <w:pPr>
        <w:spacing w:after="0" w:line="240" w:lineRule="auto"/>
        <w:ind w:left="-142"/>
        <w:jc w:val="center"/>
        <w:rPr>
          <w:rFonts w:ascii="Arial" w:eastAsia="Times New Roman" w:hAnsi="Arial" w:cs="Arial"/>
          <w:iCs/>
          <w:sz w:val="18"/>
          <w:szCs w:val="18"/>
          <w:lang w:eastAsia="sl-SI"/>
        </w:rPr>
      </w:pPr>
      <w:r w:rsidRPr="00FD0DFE">
        <w:rPr>
          <w:rFonts w:ascii="Arial" w:eastAsia="Times New Roman" w:hAnsi="Arial" w:cs="Arial"/>
          <w:sz w:val="18"/>
          <w:szCs w:val="18"/>
          <w:lang w:eastAsia="sl-SI"/>
        </w:rPr>
        <w:t>18. člen</w:t>
      </w:r>
    </w:p>
    <w:p w:rsidR="00FC254F" w:rsidRPr="00FD0DFE" w:rsidRDefault="00FC254F" w:rsidP="00FC254F">
      <w:pPr>
        <w:spacing w:after="0" w:line="240" w:lineRule="auto"/>
        <w:ind w:left="-142"/>
        <w:rPr>
          <w:rFonts w:ascii="Arial" w:eastAsia="Times New Roman" w:hAnsi="Arial" w:cs="Arial"/>
          <w:iCs/>
          <w:sz w:val="18"/>
          <w:szCs w:val="18"/>
          <w:lang w:eastAsia="sl-SI"/>
        </w:rPr>
      </w:pPr>
    </w:p>
    <w:p w:rsidR="00FC254F" w:rsidRPr="00FD0DFE" w:rsidRDefault="00FC254F" w:rsidP="00FC254F">
      <w:pPr>
        <w:spacing w:after="0" w:line="240" w:lineRule="auto"/>
        <w:ind w:left="-142"/>
        <w:rPr>
          <w:rFonts w:ascii="Arial" w:eastAsia="Times New Roman" w:hAnsi="Arial" w:cs="Arial"/>
          <w:sz w:val="18"/>
          <w:szCs w:val="18"/>
          <w:lang w:eastAsia="sl-SI"/>
        </w:rPr>
      </w:pPr>
      <w:r w:rsidRPr="00FD0DFE">
        <w:rPr>
          <w:rFonts w:ascii="Arial" w:eastAsia="Times New Roman" w:hAnsi="Arial" w:cs="Arial"/>
          <w:sz w:val="18"/>
          <w:szCs w:val="18"/>
          <w:lang w:eastAsia="sl-SI"/>
        </w:rPr>
        <w:t xml:space="preserve">Pogodbeni stranki se obvezujeta, da bosta naredili vse, kar je potrebno za izvršitev pogodbe in da bosta ravnali kot dobra gospodarstvenika. </w:t>
      </w:r>
    </w:p>
    <w:p w:rsidR="00FC254F" w:rsidRPr="007B40EA" w:rsidRDefault="00FC254F" w:rsidP="00FC254F">
      <w:pPr>
        <w:spacing w:after="0" w:line="240" w:lineRule="auto"/>
        <w:ind w:left="-142"/>
        <w:rPr>
          <w:rFonts w:ascii="Arial" w:eastAsia="Times New Roman" w:hAnsi="Arial" w:cs="Arial"/>
          <w:b/>
          <w:bCs/>
          <w:sz w:val="18"/>
          <w:szCs w:val="18"/>
          <w:lang w:eastAsia="sl-SI"/>
        </w:rPr>
      </w:pPr>
      <w:r w:rsidRPr="007B40EA">
        <w:rPr>
          <w:rFonts w:ascii="Arial" w:eastAsia="Times New Roman" w:hAnsi="Arial" w:cs="Arial"/>
          <w:b/>
          <w:bCs/>
          <w:sz w:val="18"/>
          <w:szCs w:val="18"/>
          <w:lang w:eastAsia="sl-SI"/>
        </w:rPr>
        <w:t xml:space="preserve"> </w:t>
      </w:r>
    </w:p>
    <w:p w:rsidR="00FC254F" w:rsidRPr="007B40EA" w:rsidRDefault="00FC254F" w:rsidP="00FC254F">
      <w:pPr>
        <w:spacing w:after="0" w:line="240" w:lineRule="auto"/>
        <w:ind w:left="-142"/>
        <w:jc w:val="both"/>
        <w:rPr>
          <w:rFonts w:ascii="Arial" w:eastAsia="Times New Roman" w:hAnsi="Arial" w:cs="Arial"/>
          <w:sz w:val="18"/>
          <w:szCs w:val="18"/>
          <w:lang w:eastAsia="sl-SI"/>
        </w:rPr>
      </w:pPr>
      <w:r w:rsidRPr="007B40EA">
        <w:rPr>
          <w:rFonts w:ascii="Arial" w:eastAsia="Times New Roman" w:hAnsi="Arial" w:cs="Arial"/>
          <w:sz w:val="18"/>
          <w:szCs w:val="18"/>
          <w:lang w:eastAsia="sl-SI"/>
        </w:rPr>
        <w:t xml:space="preserve">Izvajalec je dolžan poravnati škodo,  ki bi nastala v zvezi z izvajalčevo obveznostjo po tej pogodbi, če naročnik dokaže, da je škoda nastala po izvajalčevi krivdi. </w:t>
      </w:r>
    </w:p>
    <w:p w:rsidR="00FC254F" w:rsidRPr="00FD0DFE" w:rsidRDefault="00FC254F" w:rsidP="00FC254F">
      <w:pPr>
        <w:spacing w:after="0" w:line="240" w:lineRule="auto"/>
        <w:ind w:left="-142"/>
        <w:rPr>
          <w:rFonts w:ascii="Arial" w:eastAsia="Times New Roman" w:hAnsi="Arial" w:cs="Arial"/>
          <w:b/>
          <w:bCs/>
          <w:sz w:val="18"/>
          <w:szCs w:val="18"/>
          <w:lang w:eastAsia="sl-SI"/>
        </w:rPr>
      </w:pPr>
    </w:p>
    <w:p w:rsidR="00FC254F" w:rsidRPr="00FD0DFE" w:rsidRDefault="00FC254F" w:rsidP="00FC254F">
      <w:pPr>
        <w:spacing w:after="0" w:line="240" w:lineRule="auto"/>
        <w:ind w:left="-142"/>
        <w:jc w:val="center"/>
        <w:rPr>
          <w:rFonts w:ascii="Arial" w:eastAsia="Times New Roman" w:hAnsi="Arial" w:cs="Arial"/>
          <w:sz w:val="18"/>
          <w:szCs w:val="18"/>
          <w:lang w:eastAsia="sl-SI"/>
        </w:rPr>
      </w:pPr>
      <w:r w:rsidRPr="00FD0DFE">
        <w:rPr>
          <w:rFonts w:ascii="Arial" w:eastAsia="Times New Roman" w:hAnsi="Arial" w:cs="Arial"/>
          <w:sz w:val="18"/>
          <w:szCs w:val="18"/>
          <w:lang w:eastAsia="sl-SI"/>
        </w:rPr>
        <w:t>19. člen</w:t>
      </w:r>
    </w:p>
    <w:p w:rsidR="00FC254F" w:rsidRPr="00FD0DFE" w:rsidRDefault="00FC254F" w:rsidP="00FC254F">
      <w:pPr>
        <w:spacing w:after="0" w:line="240" w:lineRule="auto"/>
        <w:ind w:left="-142"/>
        <w:jc w:val="center"/>
        <w:rPr>
          <w:rFonts w:ascii="Arial" w:eastAsia="Times New Roman" w:hAnsi="Arial" w:cs="Arial"/>
          <w:sz w:val="18"/>
          <w:szCs w:val="18"/>
          <w:lang w:eastAsia="sl-SI"/>
        </w:rPr>
      </w:pPr>
    </w:p>
    <w:p w:rsidR="00FC254F" w:rsidRPr="00FD0DFE" w:rsidRDefault="00FC254F" w:rsidP="00FC254F">
      <w:pPr>
        <w:spacing w:after="0" w:line="240" w:lineRule="auto"/>
        <w:ind w:left="-142"/>
        <w:jc w:val="both"/>
        <w:rPr>
          <w:rFonts w:ascii="Arial" w:eastAsia="Times New Roman" w:hAnsi="Arial" w:cs="Arial"/>
          <w:sz w:val="18"/>
          <w:szCs w:val="18"/>
          <w:lang w:eastAsia="sl-SI"/>
        </w:rPr>
      </w:pPr>
      <w:r w:rsidRPr="00FD0DFE">
        <w:rPr>
          <w:rFonts w:ascii="Arial" w:eastAsia="Times New Roman" w:hAnsi="Arial" w:cs="Arial"/>
          <w:sz w:val="18"/>
          <w:szCs w:val="18"/>
          <w:lang w:eastAsia="sl-SI"/>
        </w:rPr>
        <w:t>Vsaka od pogodbenih strank lahko zaradi kršitve pogodbenih določil odpove to pogodbo z enomesečnim odpovednim rokom s priporočenem pismom po pošti. Odpovedni rok prične teči z dnem prejema poštne pošiljke.</w:t>
      </w:r>
    </w:p>
    <w:p w:rsidR="00FC254F" w:rsidRPr="00FD0DFE" w:rsidRDefault="00FC254F" w:rsidP="00FC254F">
      <w:pPr>
        <w:spacing w:after="0" w:line="240" w:lineRule="auto"/>
        <w:ind w:left="-142"/>
        <w:rPr>
          <w:rFonts w:ascii="Arial" w:eastAsia="Times New Roman" w:hAnsi="Arial" w:cs="Arial"/>
          <w:sz w:val="18"/>
          <w:szCs w:val="18"/>
          <w:lang w:eastAsia="sl-SI"/>
        </w:rPr>
      </w:pPr>
    </w:p>
    <w:p w:rsidR="00FC254F" w:rsidRPr="00FD0DFE" w:rsidRDefault="00FC254F" w:rsidP="00FC254F">
      <w:pPr>
        <w:spacing w:after="0" w:line="240" w:lineRule="auto"/>
        <w:ind w:left="-142"/>
        <w:rPr>
          <w:rFonts w:ascii="Arial" w:eastAsia="Times New Roman" w:hAnsi="Arial" w:cs="Arial"/>
          <w:sz w:val="18"/>
          <w:szCs w:val="18"/>
          <w:lang w:eastAsia="sl-SI"/>
        </w:rPr>
      </w:pPr>
      <w:r w:rsidRPr="00FD0DFE">
        <w:rPr>
          <w:rFonts w:ascii="Arial" w:eastAsia="Times New Roman" w:hAnsi="Arial" w:cs="Arial"/>
          <w:sz w:val="18"/>
          <w:szCs w:val="18"/>
          <w:lang w:eastAsia="sl-SI"/>
        </w:rPr>
        <w:t>Če pride do prekinitve del oziroma do razdrtja pogodbe po krivdi ene od pogodbenih strank, nosi nastale stroške tista pogodbena stranka, ki je povzročila prekinitev dela ali razdrtje pogodbe.</w:t>
      </w:r>
    </w:p>
    <w:p w:rsidR="00FC254F" w:rsidRPr="00FD0DFE" w:rsidRDefault="00FC254F" w:rsidP="00FC254F">
      <w:pPr>
        <w:spacing w:after="0" w:line="240" w:lineRule="auto"/>
        <w:ind w:left="-142"/>
        <w:rPr>
          <w:rFonts w:ascii="Arial" w:eastAsia="Times New Roman" w:hAnsi="Arial" w:cs="Arial"/>
          <w:sz w:val="18"/>
          <w:szCs w:val="18"/>
          <w:lang w:eastAsia="sl-SI"/>
        </w:rPr>
      </w:pPr>
    </w:p>
    <w:p w:rsidR="00FC254F" w:rsidRPr="00FD0DFE" w:rsidRDefault="00FC254F" w:rsidP="00FC254F">
      <w:pPr>
        <w:spacing w:after="0" w:line="240" w:lineRule="auto"/>
        <w:ind w:left="-142"/>
        <w:rPr>
          <w:rFonts w:ascii="Arial" w:eastAsia="Times New Roman" w:hAnsi="Arial" w:cs="Arial"/>
          <w:sz w:val="18"/>
          <w:szCs w:val="18"/>
          <w:lang w:eastAsia="sl-SI"/>
        </w:rPr>
      </w:pPr>
      <w:r w:rsidRPr="00FD0DFE">
        <w:rPr>
          <w:rFonts w:ascii="Arial" w:eastAsia="Times New Roman" w:hAnsi="Arial" w:cs="Arial"/>
          <w:sz w:val="18"/>
          <w:szCs w:val="18"/>
          <w:lang w:eastAsia="sl-SI"/>
        </w:rPr>
        <w:t>Naročnik ima pravico odstopiti od pogodbe kadarkoli, brez posledic za naročnika, če:</w:t>
      </w:r>
    </w:p>
    <w:p w:rsidR="00FC254F" w:rsidRPr="00FD0DFE" w:rsidRDefault="00FC254F" w:rsidP="00FC254F">
      <w:pPr>
        <w:pStyle w:val="Odstavekseznama"/>
        <w:numPr>
          <w:ilvl w:val="0"/>
          <w:numId w:val="31"/>
        </w:numPr>
        <w:spacing w:after="0" w:line="240" w:lineRule="auto"/>
        <w:rPr>
          <w:rFonts w:ascii="Arial" w:eastAsia="Times New Roman" w:hAnsi="Arial" w:cs="Arial"/>
          <w:sz w:val="18"/>
          <w:szCs w:val="18"/>
          <w:lang w:eastAsia="sl-SI"/>
        </w:rPr>
      </w:pPr>
      <w:r w:rsidRPr="00FD0DFE">
        <w:rPr>
          <w:rFonts w:ascii="Arial" w:eastAsia="Times New Roman" w:hAnsi="Arial" w:cs="Arial"/>
          <w:sz w:val="18"/>
          <w:szCs w:val="18"/>
          <w:lang w:eastAsia="sl-SI"/>
        </w:rPr>
        <w:t>pride izvajalec v takšno finančno situacijo, ki bi mu onemogočila izvedbo pogodbenih obveznosti;</w:t>
      </w:r>
    </w:p>
    <w:p w:rsidR="00FC254F" w:rsidRPr="00FD0DFE" w:rsidRDefault="00FC254F" w:rsidP="00FC254F">
      <w:pPr>
        <w:pStyle w:val="Odstavekseznama"/>
        <w:numPr>
          <w:ilvl w:val="0"/>
          <w:numId w:val="31"/>
        </w:numPr>
        <w:spacing w:after="0" w:line="240" w:lineRule="auto"/>
        <w:rPr>
          <w:rFonts w:ascii="Arial" w:eastAsia="Times New Roman" w:hAnsi="Arial" w:cs="Arial"/>
          <w:sz w:val="18"/>
          <w:szCs w:val="18"/>
          <w:lang w:eastAsia="sl-SI"/>
        </w:rPr>
      </w:pPr>
      <w:r w:rsidRPr="00FD0DFE">
        <w:rPr>
          <w:rFonts w:ascii="Arial" w:eastAsia="Times New Roman" w:hAnsi="Arial" w:cs="Arial"/>
          <w:sz w:val="18"/>
          <w:szCs w:val="18"/>
          <w:lang w:eastAsia="sl-SI"/>
        </w:rPr>
        <w:t>izvajalec po svoji krivdi v roku 14 dni od veljavnosti pogodbe in uvedbe v delo ne prične z delom;</w:t>
      </w:r>
    </w:p>
    <w:p w:rsidR="00FC254F" w:rsidRPr="00FD0DFE" w:rsidRDefault="00FC254F" w:rsidP="00FC254F">
      <w:pPr>
        <w:pStyle w:val="Odstavekseznama"/>
        <w:numPr>
          <w:ilvl w:val="0"/>
          <w:numId w:val="31"/>
        </w:numPr>
        <w:spacing w:after="0" w:line="240" w:lineRule="auto"/>
        <w:rPr>
          <w:rFonts w:ascii="Arial" w:eastAsia="Times New Roman" w:hAnsi="Arial" w:cs="Arial"/>
          <w:sz w:val="18"/>
          <w:szCs w:val="18"/>
          <w:lang w:eastAsia="sl-SI"/>
        </w:rPr>
      </w:pPr>
      <w:r w:rsidRPr="00FD0DFE">
        <w:rPr>
          <w:rFonts w:ascii="Arial" w:eastAsia="Times New Roman" w:hAnsi="Arial" w:cs="Arial"/>
          <w:sz w:val="18"/>
          <w:szCs w:val="18"/>
          <w:lang w:eastAsia="sl-SI"/>
        </w:rPr>
        <w:t>izvajalec  po svoji krivdi kasni z deli po faznih rokih iz potrjenega terminskega plana del več kot 30 dni, oziroma če ne dosega pogodbeno dogovorjene kvalitete in standardov in je ne more vzpostaviti niti v naknadno dogovorjenem roku, ki mu ga določi naročnik.</w:t>
      </w:r>
    </w:p>
    <w:p w:rsidR="00FC254F" w:rsidRPr="00FD0DFE" w:rsidRDefault="00FC254F" w:rsidP="00FC254F">
      <w:pPr>
        <w:spacing w:after="0" w:line="240" w:lineRule="auto"/>
        <w:ind w:left="-142"/>
        <w:rPr>
          <w:rFonts w:ascii="Arial" w:eastAsia="Times New Roman" w:hAnsi="Arial" w:cs="Arial"/>
          <w:sz w:val="18"/>
          <w:szCs w:val="18"/>
          <w:lang w:eastAsia="sl-SI"/>
        </w:rPr>
      </w:pPr>
    </w:p>
    <w:p w:rsidR="00FC254F" w:rsidRPr="00FD0DFE" w:rsidRDefault="00FC254F" w:rsidP="00FC254F">
      <w:pPr>
        <w:spacing w:after="0" w:line="240" w:lineRule="auto"/>
        <w:ind w:left="-142"/>
        <w:rPr>
          <w:rFonts w:ascii="Arial" w:eastAsia="Times New Roman" w:hAnsi="Arial" w:cs="Arial"/>
          <w:sz w:val="18"/>
          <w:szCs w:val="18"/>
          <w:lang w:eastAsia="sl-SI"/>
        </w:rPr>
      </w:pPr>
      <w:r w:rsidRPr="00FD0DFE">
        <w:rPr>
          <w:rFonts w:ascii="Arial" w:eastAsia="Times New Roman" w:hAnsi="Arial" w:cs="Arial"/>
          <w:sz w:val="18"/>
          <w:szCs w:val="18"/>
          <w:lang w:eastAsia="sl-SI"/>
        </w:rPr>
        <w:t>Med veljavnostjo pogodbe o izvedbi javnega naročila lahko naročnik ne glede na določbe zakona, ki ureja obligacijska razmerja, odstopi od pogodbe v naslednjih okoliščinah:</w:t>
      </w:r>
    </w:p>
    <w:p w:rsidR="00FC254F" w:rsidRPr="00FD0DFE" w:rsidRDefault="00FC254F" w:rsidP="00FC254F">
      <w:pPr>
        <w:pStyle w:val="Odstavekseznama"/>
        <w:numPr>
          <w:ilvl w:val="0"/>
          <w:numId w:val="31"/>
        </w:numPr>
        <w:spacing w:after="0" w:line="240" w:lineRule="auto"/>
        <w:rPr>
          <w:rFonts w:ascii="Arial" w:eastAsia="Times New Roman" w:hAnsi="Arial" w:cs="Arial"/>
          <w:sz w:val="18"/>
          <w:szCs w:val="18"/>
          <w:lang w:eastAsia="sl-SI"/>
        </w:rPr>
      </w:pPr>
      <w:r w:rsidRPr="00FD0DFE">
        <w:rPr>
          <w:rFonts w:ascii="Arial" w:eastAsia="Times New Roman" w:hAnsi="Arial" w:cs="Arial"/>
          <w:sz w:val="18"/>
          <w:szCs w:val="18"/>
          <w:lang w:eastAsia="sl-SI"/>
        </w:rPr>
        <w:t>javno naročilo je bilo bistveno spremenjeno, kar terja nov postopek javnega naročanja;</w:t>
      </w:r>
    </w:p>
    <w:p w:rsidR="00FC254F" w:rsidRPr="00FD0DFE" w:rsidRDefault="00FC254F" w:rsidP="00FC254F">
      <w:pPr>
        <w:pStyle w:val="Odstavekseznama"/>
        <w:numPr>
          <w:ilvl w:val="0"/>
          <w:numId w:val="31"/>
        </w:numPr>
        <w:spacing w:after="0" w:line="240" w:lineRule="auto"/>
        <w:rPr>
          <w:rFonts w:ascii="Arial" w:eastAsia="Times New Roman" w:hAnsi="Arial" w:cs="Arial"/>
          <w:sz w:val="18"/>
          <w:szCs w:val="18"/>
          <w:lang w:eastAsia="sl-SI"/>
        </w:rPr>
      </w:pPr>
      <w:r w:rsidRPr="00FD0DFE">
        <w:rPr>
          <w:rFonts w:ascii="Arial" w:eastAsia="Times New Roman" w:hAnsi="Arial" w:cs="Arial"/>
          <w:sz w:val="18"/>
          <w:szCs w:val="18"/>
          <w:lang w:eastAsia="sl-SI"/>
        </w:rPr>
        <w:t>v času oddaje javnega naročila je bil izvajalec  v enem od položajev, zaradi katerega bi ga naročnik moral izključiti iz postopka javnega naročanja, pa s tem dejstvom naročnik ni bil seznanjen v postopku javnega naročanja;</w:t>
      </w:r>
    </w:p>
    <w:p w:rsidR="00FC254F" w:rsidRPr="00FD0DFE" w:rsidRDefault="00FC254F" w:rsidP="00FC254F">
      <w:pPr>
        <w:pStyle w:val="Odstavekseznama"/>
        <w:numPr>
          <w:ilvl w:val="0"/>
          <w:numId w:val="31"/>
        </w:numPr>
        <w:spacing w:after="0" w:line="240" w:lineRule="auto"/>
        <w:rPr>
          <w:rFonts w:ascii="Arial" w:eastAsia="Times New Roman" w:hAnsi="Arial" w:cs="Arial"/>
          <w:sz w:val="18"/>
          <w:szCs w:val="18"/>
          <w:lang w:eastAsia="sl-SI"/>
        </w:rPr>
      </w:pPr>
      <w:r w:rsidRPr="00FD0DFE">
        <w:rPr>
          <w:rFonts w:ascii="Arial" w:eastAsia="Times New Roman" w:hAnsi="Arial" w:cs="Arial"/>
          <w:sz w:val="18"/>
          <w:szCs w:val="18"/>
          <w:lang w:eastAsia="sl-SI"/>
        </w:rPr>
        <w:t>zaradi hudih kršitev obveznosti iz PEU, PDEU in ZJN-3, ki jih je po postopku v skladu z 258. členom PDEU ugotovilo Sodišče Evropske unije, javno naročilo ne bi smelo biti oddano izvajalcu.</w:t>
      </w:r>
    </w:p>
    <w:p w:rsidR="00FC254F" w:rsidRPr="00FD0DFE" w:rsidRDefault="00FC254F" w:rsidP="00FC254F">
      <w:pPr>
        <w:spacing w:after="0" w:line="240" w:lineRule="auto"/>
        <w:ind w:left="-142"/>
        <w:rPr>
          <w:rFonts w:ascii="Arial" w:eastAsia="Times New Roman" w:hAnsi="Arial" w:cs="Arial"/>
          <w:sz w:val="18"/>
          <w:szCs w:val="18"/>
          <w:lang w:eastAsia="sl-SI"/>
        </w:rPr>
      </w:pPr>
    </w:p>
    <w:p w:rsidR="00FC254F" w:rsidRDefault="00FC254F" w:rsidP="00FC254F">
      <w:pPr>
        <w:spacing w:after="0" w:line="240" w:lineRule="auto"/>
        <w:ind w:left="-142"/>
        <w:rPr>
          <w:rFonts w:ascii="Arial" w:eastAsia="Times New Roman" w:hAnsi="Arial" w:cs="Arial"/>
          <w:sz w:val="18"/>
          <w:szCs w:val="18"/>
          <w:lang w:eastAsia="sl-SI"/>
        </w:rPr>
      </w:pPr>
      <w:r w:rsidRPr="00FD0DFE">
        <w:rPr>
          <w:rFonts w:ascii="Arial" w:eastAsia="Times New Roman" w:hAnsi="Arial" w:cs="Arial"/>
          <w:sz w:val="18"/>
          <w:szCs w:val="18"/>
          <w:lang w:eastAsia="sl-SI"/>
        </w:rPr>
        <w:t>Odstop od pogodbe v zgoraj navedenih primerih učinkuje z dnem, ko izvajalec prejme pisno izjavo naročnika o odstopu.</w:t>
      </w:r>
    </w:p>
    <w:p w:rsidR="00FC254F" w:rsidRDefault="00FC254F" w:rsidP="00FC254F">
      <w:pPr>
        <w:spacing w:after="0" w:line="240" w:lineRule="auto"/>
        <w:ind w:left="-142"/>
        <w:rPr>
          <w:rFonts w:ascii="Arial" w:eastAsia="Times New Roman" w:hAnsi="Arial" w:cs="Arial"/>
          <w:sz w:val="18"/>
          <w:szCs w:val="18"/>
          <w:lang w:eastAsia="sl-SI"/>
        </w:rPr>
      </w:pPr>
    </w:p>
    <w:p w:rsidR="00FC254F" w:rsidRPr="00FD0DFE" w:rsidRDefault="00FC254F" w:rsidP="00FC254F">
      <w:pPr>
        <w:spacing w:after="0" w:line="240" w:lineRule="auto"/>
        <w:ind w:left="-142"/>
        <w:jc w:val="both"/>
        <w:rPr>
          <w:rFonts w:ascii="Arial" w:eastAsia="Times New Roman" w:hAnsi="Arial" w:cs="Arial"/>
          <w:sz w:val="18"/>
          <w:szCs w:val="18"/>
          <w:lang w:eastAsia="sl-SI"/>
        </w:rPr>
      </w:pPr>
      <w:r w:rsidRPr="00FD0DFE">
        <w:rPr>
          <w:rFonts w:ascii="Arial" w:eastAsia="Times New Roman" w:hAnsi="Arial" w:cs="Arial"/>
          <w:sz w:val="18"/>
          <w:szCs w:val="18"/>
          <w:lang w:eastAsia="sl-SI"/>
        </w:rPr>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rsidR="00FC254F" w:rsidRPr="00FD0DFE" w:rsidRDefault="00FC254F" w:rsidP="00FC254F">
      <w:pPr>
        <w:spacing w:after="0" w:line="240" w:lineRule="auto"/>
        <w:ind w:left="-142"/>
        <w:rPr>
          <w:rFonts w:ascii="Arial" w:eastAsia="Times New Roman" w:hAnsi="Arial" w:cs="Arial"/>
          <w:sz w:val="18"/>
          <w:szCs w:val="18"/>
          <w:lang w:eastAsia="sl-SI"/>
        </w:rPr>
      </w:pPr>
    </w:p>
    <w:p w:rsidR="00FC254F" w:rsidRPr="00FD0DFE" w:rsidRDefault="00FC254F" w:rsidP="00FC254F">
      <w:pPr>
        <w:spacing w:after="0" w:line="240" w:lineRule="auto"/>
        <w:ind w:left="-142"/>
        <w:rPr>
          <w:rFonts w:ascii="Arial" w:eastAsia="Times New Roman" w:hAnsi="Arial" w:cs="Arial"/>
          <w:sz w:val="18"/>
          <w:szCs w:val="18"/>
          <w:lang w:eastAsia="sl-SI"/>
        </w:rPr>
      </w:pPr>
      <w:r w:rsidRPr="00FD0DFE">
        <w:rPr>
          <w:rFonts w:ascii="Arial" w:eastAsia="Times New Roman" w:hAnsi="Arial" w:cs="Arial"/>
          <w:sz w:val="18"/>
          <w:szCs w:val="18"/>
          <w:lang w:eastAsia="sl-SI"/>
        </w:rPr>
        <w:t>Naročnik ima pravico enostransko odstopiti od pogodbe brez odpovednega roka v primeru, da zanjo nima zagotovljenih sredstev.</w:t>
      </w:r>
    </w:p>
    <w:p w:rsidR="00FC254F" w:rsidRPr="00FD0DFE" w:rsidRDefault="00FC254F" w:rsidP="00FC254F">
      <w:pPr>
        <w:spacing w:after="0" w:line="240" w:lineRule="auto"/>
        <w:ind w:left="-142"/>
        <w:rPr>
          <w:rFonts w:ascii="Arial" w:eastAsia="Times New Roman" w:hAnsi="Arial" w:cs="Arial"/>
          <w:sz w:val="18"/>
          <w:szCs w:val="18"/>
          <w:lang w:eastAsia="sl-SI"/>
        </w:rPr>
      </w:pPr>
    </w:p>
    <w:p w:rsidR="00FC254F" w:rsidRPr="00FD0DFE" w:rsidRDefault="00FC254F" w:rsidP="00FC254F">
      <w:pPr>
        <w:spacing w:after="0" w:line="240" w:lineRule="auto"/>
        <w:ind w:left="-142"/>
        <w:jc w:val="both"/>
        <w:rPr>
          <w:rFonts w:ascii="Arial" w:eastAsia="Times New Roman" w:hAnsi="Arial" w:cs="Arial"/>
          <w:sz w:val="18"/>
          <w:szCs w:val="18"/>
          <w:lang w:eastAsia="sl-SI"/>
        </w:rPr>
      </w:pPr>
      <w:r w:rsidRPr="00FD0DFE">
        <w:rPr>
          <w:rFonts w:ascii="Arial" w:eastAsia="Times New Roman" w:hAnsi="Arial" w:cs="Arial"/>
          <w:sz w:val="18"/>
          <w:szCs w:val="18"/>
          <w:lang w:eastAsia="sl-SI"/>
        </w:rPr>
        <w:t xml:space="preserve">V primeru predčasnega prenehanja veljavnosti pogodbe sta pogodbeni strani obvezani poravnati obveznosti, ki jih imata druga do druge in so nastale do trenutka prenehanja pogodbe. </w:t>
      </w:r>
    </w:p>
    <w:p w:rsidR="00FC254F" w:rsidRPr="00FD0DFE" w:rsidRDefault="00FC254F" w:rsidP="00FC254F">
      <w:pPr>
        <w:spacing w:after="0" w:line="240" w:lineRule="auto"/>
        <w:ind w:left="-142"/>
        <w:jc w:val="both"/>
        <w:rPr>
          <w:rFonts w:ascii="Arial" w:eastAsia="Times New Roman" w:hAnsi="Arial" w:cs="Arial"/>
          <w:sz w:val="18"/>
          <w:szCs w:val="18"/>
          <w:lang w:eastAsia="sl-SI"/>
        </w:rPr>
      </w:pPr>
    </w:p>
    <w:p w:rsidR="00FC254F" w:rsidRPr="00FD0DFE" w:rsidRDefault="00FC254F" w:rsidP="00FC254F">
      <w:pPr>
        <w:spacing w:after="0" w:line="240" w:lineRule="auto"/>
        <w:ind w:left="-142"/>
        <w:rPr>
          <w:rFonts w:ascii="Arial" w:eastAsia="Times New Roman" w:hAnsi="Arial" w:cs="Arial"/>
          <w:sz w:val="18"/>
          <w:szCs w:val="18"/>
          <w:lang w:eastAsia="sl-SI"/>
        </w:rPr>
      </w:pPr>
      <w:r w:rsidRPr="00FD0DFE">
        <w:rPr>
          <w:rFonts w:ascii="Arial" w:eastAsia="Times New Roman" w:hAnsi="Arial" w:cs="Arial"/>
          <w:sz w:val="18"/>
          <w:szCs w:val="18"/>
          <w:lang w:eastAsia="sl-SI"/>
        </w:rPr>
        <w:t>Odstop od pogodbe učinkuje z dnem, ko izvajalec prejme pisno izjavo naročnika o odstopu.</w:t>
      </w:r>
    </w:p>
    <w:p w:rsidR="00FC254F" w:rsidRPr="00FD0DFE" w:rsidRDefault="00FC254F" w:rsidP="00FC254F">
      <w:pPr>
        <w:spacing w:after="0" w:line="240" w:lineRule="auto"/>
        <w:ind w:left="-142"/>
        <w:rPr>
          <w:rFonts w:ascii="Arial" w:eastAsia="Times New Roman" w:hAnsi="Arial" w:cs="Arial"/>
          <w:sz w:val="18"/>
          <w:szCs w:val="18"/>
          <w:lang w:eastAsia="sl-SI"/>
        </w:rPr>
      </w:pPr>
    </w:p>
    <w:p w:rsidR="00FC254F" w:rsidRDefault="00FC254F" w:rsidP="00FC254F">
      <w:pPr>
        <w:spacing w:after="0" w:line="240" w:lineRule="auto"/>
        <w:ind w:left="-142"/>
        <w:rPr>
          <w:rFonts w:ascii="Arial" w:eastAsia="Times New Roman" w:hAnsi="Arial" w:cs="Arial"/>
          <w:sz w:val="18"/>
          <w:szCs w:val="18"/>
          <w:lang w:eastAsia="sl-SI"/>
        </w:rPr>
      </w:pPr>
      <w:r w:rsidRPr="00FD0DFE">
        <w:rPr>
          <w:rFonts w:ascii="Arial" w:eastAsia="Times New Roman" w:hAnsi="Arial" w:cs="Arial"/>
          <w:sz w:val="18"/>
          <w:szCs w:val="18"/>
          <w:lang w:eastAsia="sl-SI"/>
        </w:rPr>
        <w:t xml:space="preserve">Naročnik bo istočasno z odstopom od pogodbe zaradi kršitev pogodbe s strani </w:t>
      </w:r>
      <w:r>
        <w:rPr>
          <w:rFonts w:ascii="Arial" w:eastAsia="Times New Roman" w:hAnsi="Arial" w:cs="Arial"/>
          <w:sz w:val="18"/>
          <w:szCs w:val="18"/>
          <w:lang w:eastAsia="sl-SI"/>
        </w:rPr>
        <w:t>izvajalc</w:t>
      </w:r>
      <w:r w:rsidRPr="00FD0DFE">
        <w:rPr>
          <w:rFonts w:ascii="Arial" w:eastAsia="Times New Roman" w:hAnsi="Arial" w:cs="Arial"/>
          <w:sz w:val="18"/>
          <w:szCs w:val="18"/>
          <w:lang w:eastAsia="sl-SI"/>
        </w:rPr>
        <w:t>a, lahko pričel s postopki za unovčenje zavarovanja za dobro izvedbo pogodbenih obveznosti.</w:t>
      </w:r>
    </w:p>
    <w:p w:rsidR="00FC254F" w:rsidRDefault="00FC254F" w:rsidP="00FC254F">
      <w:pPr>
        <w:spacing w:after="0" w:line="240" w:lineRule="auto"/>
        <w:ind w:left="-142"/>
        <w:rPr>
          <w:rFonts w:ascii="Arial" w:eastAsia="Times New Roman" w:hAnsi="Arial" w:cs="Arial"/>
          <w:sz w:val="18"/>
          <w:szCs w:val="18"/>
          <w:lang w:eastAsia="sl-SI"/>
        </w:rPr>
      </w:pPr>
    </w:p>
    <w:p w:rsidR="00FC254F" w:rsidRDefault="00FC254F" w:rsidP="00FC254F">
      <w:pPr>
        <w:spacing w:after="0" w:line="240" w:lineRule="auto"/>
        <w:ind w:left="-142"/>
        <w:jc w:val="center"/>
        <w:rPr>
          <w:rFonts w:ascii="Arial" w:eastAsia="Times New Roman" w:hAnsi="Arial" w:cs="Arial"/>
          <w:sz w:val="18"/>
          <w:szCs w:val="18"/>
          <w:lang w:eastAsia="sl-SI"/>
        </w:rPr>
      </w:pPr>
      <w:r w:rsidRPr="00FD0DFE">
        <w:rPr>
          <w:rFonts w:ascii="Arial" w:eastAsia="Times New Roman" w:hAnsi="Arial" w:cs="Arial"/>
          <w:sz w:val="18"/>
          <w:szCs w:val="18"/>
          <w:lang w:eastAsia="sl-SI"/>
        </w:rPr>
        <w:t>2</w:t>
      </w:r>
      <w:r>
        <w:rPr>
          <w:rFonts w:ascii="Arial" w:eastAsia="Times New Roman" w:hAnsi="Arial" w:cs="Arial"/>
          <w:sz w:val="18"/>
          <w:szCs w:val="18"/>
          <w:lang w:eastAsia="sl-SI"/>
        </w:rPr>
        <w:t>0</w:t>
      </w:r>
      <w:r w:rsidRPr="00FD0DFE">
        <w:rPr>
          <w:rFonts w:ascii="Arial" w:eastAsia="Times New Roman" w:hAnsi="Arial" w:cs="Arial"/>
          <w:sz w:val="18"/>
          <w:szCs w:val="18"/>
          <w:lang w:eastAsia="sl-SI"/>
        </w:rPr>
        <w:t>. člen</w:t>
      </w:r>
    </w:p>
    <w:p w:rsidR="00FC254F" w:rsidRDefault="00FC254F" w:rsidP="00FC254F">
      <w:pPr>
        <w:spacing w:after="0" w:line="240" w:lineRule="auto"/>
        <w:ind w:left="-142"/>
        <w:jc w:val="center"/>
        <w:rPr>
          <w:rFonts w:ascii="Arial" w:eastAsia="Times New Roman" w:hAnsi="Arial" w:cs="Arial"/>
          <w:sz w:val="18"/>
          <w:szCs w:val="18"/>
          <w:lang w:eastAsia="sl-SI"/>
        </w:rPr>
      </w:pPr>
    </w:p>
    <w:p w:rsidR="00FC254F" w:rsidRPr="00263C28" w:rsidRDefault="00FC254F" w:rsidP="00FC254F">
      <w:pPr>
        <w:spacing w:after="100" w:afterAutospacing="1" w:line="240" w:lineRule="auto"/>
        <w:jc w:val="both"/>
        <w:rPr>
          <w:rFonts w:ascii="Arial" w:eastAsia="Times New Roman" w:hAnsi="Arial" w:cs="Arial"/>
          <w:sz w:val="18"/>
          <w:szCs w:val="18"/>
          <w:lang w:eastAsia="sl-SI"/>
        </w:rPr>
      </w:pPr>
      <w:r w:rsidRPr="00263C28">
        <w:rPr>
          <w:rFonts w:ascii="Arial" w:eastAsia="Times New Roman" w:hAnsi="Arial" w:cs="Arial"/>
          <w:sz w:val="18"/>
          <w:szCs w:val="18"/>
          <w:lang w:eastAsia="sl-SI"/>
        </w:rPr>
        <w:t>Ta pogodba je sklenjena pod razveznim pogojem, ki se uresniči v primeru izpolnitve ene od naslednjih okoliščin:</w:t>
      </w:r>
    </w:p>
    <w:p w:rsidR="00FC254F" w:rsidRPr="00263C28" w:rsidRDefault="00FC254F" w:rsidP="00FC254F">
      <w:pPr>
        <w:numPr>
          <w:ilvl w:val="0"/>
          <w:numId w:val="33"/>
        </w:numPr>
        <w:spacing w:before="100" w:beforeAutospacing="1" w:after="100" w:afterAutospacing="1" w:line="240" w:lineRule="auto"/>
        <w:rPr>
          <w:rFonts w:ascii="Arial" w:eastAsia="Times New Roman" w:hAnsi="Arial" w:cs="Arial"/>
          <w:sz w:val="18"/>
          <w:szCs w:val="18"/>
          <w:lang w:eastAsia="sl-SI"/>
        </w:rPr>
      </w:pPr>
      <w:r w:rsidRPr="00263C28">
        <w:rPr>
          <w:rFonts w:ascii="Arial" w:eastAsia="Times New Roman" w:hAnsi="Arial" w:cs="Arial"/>
          <w:sz w:val="18"/>
          <w:szCs w:val="18"/>
          <w:lang w:eastAsia="sl-SI"/>
        </w:rPr>
        <w:t>če bo naročnik seznanjen, da je sodišče s pravnomočno odločitvijo ugotovilo kršitev obveznosti delovne, okoljske ali socialne zakonodaje s strani izvajalca ali podizvajalca ali</w:t>
      </w:r>
    </w:p>
    <w:p w:rsidR="00FC254F" w:rsidRPr="00263C28" w:rsidRDefault="00FC254F" w:rsidP="00FC254F">
      <w:pPr>
        <w:numPr>
          <w:ilvl w:val="0"/>
          <w:numId w:val="33"/>
        </w:numPr>
        <w:spacing w:before="100" w:beforeAutospacing="1" w:after="100" w:afterAutospacing="1" w:line="240" w:lineRule="auto"/>
        <w:rPr>
          <w:rFonts w:ascii="Arial" w:eastAsia="Times New Roman" w:hAnsi="Arial" w:cs="Arial"/>
          <w:sz w:val="18"/>
          <w:szCs w:val="18"/>
          <w:lang w:eastAsia="sl-SI"/>
        </w:rPr>
      </w:pPr>
      <w:r w:rsidRPr="00263C28">
        <w:rPr>
          <w:rFonts w:ascii="Arial" w:eastAsia="Times New Roman" w:hAnsi="Arial" w:cs="Arial"/>
          <w:sz w:val="18"/>
          <w:szCs w:val="18"/>
          <w:lang w:eastAsia="sl-SI"/>
        </w:rPr>
        <w:t>če bo naročnik seznanjen, da je pristojni državni organ pri izvajalcu ali podizvajalcu v času izvajanja pogodbe ugotovil najmanj dve kršitvi v zvezi s:</w:t>
      </w:r>
    </w:p>
    <w:p w:rsidR="00FC254F" w:rsidRPr="00263C28" w:rsidRDefault="00FC254F" w:rsidP="00FC254F">
      <w:pPr>
        <w:numPr>
          <w:ilvl w:val="1"/>
          <w:numId w:val="33"/>
        </w:numPr>
        <w:spacing w:before="100" w:beforeAutospacing="1" w:after="100" w:afterAutospacing="1" w:line="240" w:lineRule="auto"/>
        <w:rPr>
          <w:rFonts w:ascii="Arial" w:eastAsia="Times New Roman" w:hAnsi="Arial" w:cs="Arial"/>
          <w:sz w:val="18"/>
          <w:szCs w:val="18"/>
          <w:lang w:eastAsia="sl-SI"/>
        </w:rPr>
      </w:pPr>
      <w:r w:rsidRPr="00263C28">
        <w:rPr>
          <w:rFonts w:ascii="Arial" w:eastAsia="Times New Roman" w:hAnsi="Arial" w:cs="Arial"/>
          <w:sz w:val="18"/>
          <w:szCs w:val="18"/>
          <w:lang w:eastAsia="sl-SI"/>
        </w:rPr>
        <w:t>plačilom za delo,</w:t>
      </w:r>
    </w:p>
    <w:p w:rsidR="00FC254F" w:rsidRPr="00263C28" w:rsidRDefault="00FC254F" w:rsidP="00FC254F">
      <w:pPr>
        <w:numPr>
          <w:ilvl w:val="1"/>
          <w:numId w:val="33"/>
        </w:numPr>
        <w:spacing w:before="100" w:beforeAutospacing="1" w:after="100" w:afterAutospacing="1" w:line="240" w:lineRule="auto"/>
        <w:rPr>
          <w:rFonts w:ascii="Arial" w:eastAsia="Times New Roman" w:hAnsi="Arial" w:cs="Arial"/>
          <w:sz w:val="18"/>
          <w:szCs w:val="18"/>
          <w:lang w:eastAsia="sl-SI"/>
        </w:rPr>
      </w:pPr>
      <w:r w:rsidRPr="00263C28">
        <w:rPr>
          <w:rFonts w:ascii="Arial" w:eastAsia="Times New Roman" w:hAnsi="Arial" w:cs="Arial"/>
          <w:sz w:val="18"/>
          <w:szCs w:val="18"/>
          <w:lang w:eastAsia="sl-SI"/>
        </w:rPr>
        <w:t>delovnim časom,</w:t>
      </w:r>
    </w:p>
    <w:p w:rsidR="00FC254F" w:rsidRPr="00263C28" w:rsidRDefault="00FC254F" w:rsidP="00FC254F">
      <w:pPr>
        <w:numPr>
          <w:ilvl w:val="1"/>
          <w:numId w:val="33"/>
        </w:numPr>
        <w:spacing w:before="100" w:beforeAutospacing="1" w:after="100" w:afterAutospacing="1" w:line="240" w:lineRule="auto"/>
        <w:rPr>
          <w:rFonts w:ascii="Arial" w:eastAsia="Times New Roman" w:hAnsi="Arial" w:cs="Arial"/>
          <w:sz w:val="18"/>
          <w:szCs w:val="18"/>
          <w:lang w:eastAsia="sl-SI"/>
        </w:rPr>
      </w:pPr>
      <w:r w:rsidRPr="00263C28">
        <w:rPr>
          <w:rFonts w:ascii="Arial" w:eastAsia="Times New Roman" w:hAnsi="Arial" w:cs="Arial"/>
          <w:sz w:val="18"/>
          <w:szCs w:val="18"/>
          <w:lang w:eastAsia="sl-SI"/>
        </w:rPr>
        <w:t>počitki,</w:t>
      </w:r>
    </w:p>
    <w:p w:rsidR="00FC254F" w:rsidRPr="00263C28" w:rsidRDefault="00FC254F" w:rsidP="00FC254F">
      <w:pPr>
        <w:numPr>
          <w:ilvl w:val="1"/>
          <w:numId w:val="33"/>
        </w:numPr>
        <w:spacing w:before="100" w:beforeAutospacing="1" w:after="100" w:afterAutospacing="1" w:line="240" w:lineRule="auto"/>
        <w:rPr>
          <w:rFonts w:ascii="Arial" w:eastAsia="Times New Roman" w:hAnsi="Arial" w:cs="Arial"/>
          <w:sz w:val="18"/>
          <w:szCs w:val="18"/>
          <w:lang w:eastAsia="sl-SI"/>
        </w:rPr>
      </w:pPr>
      <w:r w:rsidRPr="00263C28">
        <w:rPr>
          <w:rFonts w:ascii="Arial" w:eastAsia="Times New Roman" w:hAnsi="Arial" w:cs="Arial"/>
          <w:sz w:val="18"/>
          <w:szCs w:val="18"/>
          <w:lang w:eastAsia="sl-SI"/>
        </w:rPr>
        <w:t>opravljanjem dela na podlagi pogodb civilnega prava kljub obstoju elementov delovnega razmerja ali v zvezi z zaposlovanjem na črno</w:t>
      </w:r>
    </w:p>
    <w:p w:rsidR="00FC254F" w:rsidRPr="00263C28" w:rsidRDefault="00FC254F" w:rsidP="00FC254F">
      <w:pPr>
        <w:spacing w:before="100" w:beforeAutospacing="1" w:after="100" w:afterAutospacing="1" w:line="240" w:lineRule="auto"/>
        <w:ind w:left="708"/>
        <w:jc w:val="both"/>
        <w:rPr>
          <w:rFonts w:ascii="Arial" w:eastAsia="Times New Roman" w:hAnsi="Arial" w:cs="Arial"/>
          <w:sz w:val="18"/>
          <w:szCs w:val="18"/>
          <w:lang w:eastAsia="sl-SI"/>
        </w:rPr>
      </w:pPr>
      <w:r w:rsidRPr="00263C28">
        <w:rPr>
          <w:rFonts w:ascii="Arial" w:eastAsia="Times New Roman" w:hAnsi="Arial" w:cs="Arial"/>
          <w:sz w:val="18"/>
          <w:szCs w:val="18"/>
          <w:lang w:eastAsia="sl-SI"/>
        </w:rPr>
        <w:t>in za kateri mu je bila s pravnomočno odločitvijo ali več pravnomočnimi odločitvami izrečena globa za prekršek,</w:t>
      </w:r>
    </w:p>
    <w:p w:rsidR="00FC254F" w:rsidRPr="00263C28" w:rsidRDefault="00FC254F" w:rsidP="00FC254F">
      <w:pPr>
        <w:spacing w:before="100" w:beforeAutospacing="1" w:after="100" w:afterAutospacing="1" w:line="240" w:lineRule="auto"/>
        <w:jc w:val="both"/>
        <w:rPr>
          <w:rFonts w:ascii="Arial" w:eastAsia="Times New Roman" w:hAnsi="Arial" w:cs="Arial"/>
          <w:sz w:val="18"/>
          <w:szCs w:val="18"/>
          <w:lang w:eastAsia="sl-SI"/>
        </w:rPr>
      </w:pPr>
      <w:r w:rsidRPr="00263C28">
        <w:rPr>
          <w:rFonts w:ascii="Arial" w:eastAsia="Times New Roman" w:hAnsi="Arial" w:cs="Arial"/>
          <w:sz w:val="18"/>
          <w:szCs w:val="18"/>
          <w:lang w:eastAsia="sl-SI"/>
        </w:rPr>
        <w:t>in pod pogojem, da je od seznanitve s kršitvijo in do izteka veljavnosti pogodbe še najmanj šest mesecev oziroma če izvajalec nastopa s podizvajalcem pa tudi, če zaradi ugotovljene kršitve pri podizvajalcu izvajalca ne nadomesti ali zamenja tega podizvajalca, na način določen v skladu s 94. členom ZJN-3 in določili te pogodbe v roku 30 dni od seznanitve s kršitvijo.</w:t>
      </w:r>
    </w:p>
    <w:p w:rsidR="00FC254F" w:rsidRPr="00263C28" w:rsidRDefault="00FC254F" w:rsidP="00FC254F">
      <w:pPr>
        <w:spacing w:before="100" w:beforeAutospacing="1" w:after="100" w:afterAutospacing="1" w:line="240" w:lineRule="auto"/>
        <w:jc w:val="both"/>
        <w:rPr>
          <w:rFonts w:ascii="Arial" w:eastAsia="Times New Roman" w:hAnsi="Arial" w:cs="Arial"/>
          <w:sz w:val="18"/>
          <w:szCs w:val="18"/>
          <w:lang w:eastAsia="sl-SI"/>
        </w:rPr>
      </w:pPr>
      <w:r w:rsidRPr="00263C28">
        <w:rPr>
          <w:rFonts w:ascii="Arial" w:eastAsia="Times New Roman" w:hAnsi="Arial" w:cs="Arial"/>
          <w:sz w:val="18"/>
          <w:szCs w:val="18"/>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rsidR="00FC254F" w:rsidRPr="00FD0DFE" w:rsidRDefault="00FC254F" w:rsidP="00FC254F">
      <w:pPr>
        <w:spacing w:before="100" w:beforeAutospacing="1" w:after="100" w:afterAutospacing="1" w:line="240" w:lineRule="auto"/>
        <w:jc w:val="both"/>
        <w:rPr>
          <w:rFonts w:ascii="Arial" w:eastAsia="Times New Roman" w:hAnsi="Arial" w:cs="Arial"/>
          <w:sz w:val="18"/>
          <w:szCs w:val="18"/>
          <w:lang w:eastAsia="sl-SI"/>
        </w:rPr>
      </w:pPr>
      <w:r w:rsidRPr="00263C28">
        <w:rPr>
          <w:rFonts w:ascii="Arial" w:eastAsia="Times New Roman" w:hAnsi="Arial" w:cs="Arial"/>
          <w:sz w:val="18"/>
          <w:szCs w:val="18"/>
          <w:lang w:eastAsia="sl-SI"/>
        </w:rPr>
        <w:t>Če naročnik v roku 30 dni od seznanitve s kršitvijo ne začne novega postopka javnega naročila, se šteje, da je pogodba razvezana trideseti dan od seznanitve s kršitvijo.</w:t>
      </w:r>
      <w:r w:rsidRPr="00FD0DFE">
        <w:rPr>
          <w:rFonts w:ascii="Arial" w:eastAsia="Times New Roman" w:hAnsi="Arial" w:cs="Arial"/>
          <w:sz w:val="18"/>
          <w:szCs w:val="18"/>
          <w:lang w:eastAsia="sl-SI"/>
        </w:rPr>
        <w:t xml:space="preserve">                                                            </w:t>
      </w:r>
    </w:p>
    <w:p w:rsidR="00FC254F" w:rsidRPr="00FD0DFE" w:rsidRDefault="00FC254F" w:rsidP="00FC254F">
      <w:pPr>
        <w:tabs>
          <w:tab w:val="left" w:pos="4320"/>
        </w:tabs>
        <w:spacing w:after="0" w:line="240" w:lineRule="auto"/>
        <w:ind w:left="-142"/>
        <w:jc w:val="center"/>
        <w:rPr>
          <w:rFonts w:ascii="Arial" w:eastAsia="Times New Roman" w:hAnsi="Arial" w:cs="Arial"/>
          <w:sz w:val="18"/>
          <w:szCs w:val="18"/>
          <w:lang w:eastAsia="sl-SI"/>
        </w:rPr>
      </w:pPr>
      <w:r w:rsidRPr="00FD0DFE">
        <w:rPr>
          <w:rFonts w:ascii="Arial" w:eastAsia="Times New Roman" w:hAnsi="Arial" w:cs="Arial"/>
          <w:sz w:val="18"/>
          <w:szCs w:val="18"/>
          <w:lang w:eastAsia="sl-SI"/>
        </w:rPr>
        <w:t>2</w:t>
      </w:r>
      <w:r>
        <w:rPr>
          <w:rFonts w:ascii="Arial" w:eastAsia="Times New Roman" w:hAnsi="Arial" w:cs="Arial"/>
          <w:sz w:val="18"/>
          <w:szCs w:val="18"/>
          <w:lang w:eastAsia="sl-SI"/>
        </w:rPr>
        <w:t>1</w:t>
      </w:r>
      <w:r w:rsidRPr="00FD0DFE">
        <w:rPr>
          <w:rFonts w:ascii="Arial" w:eastAsia="Times New Roman" w:hAnsi="Arial" w:cs="Arial"/>
          <w:sz w:val="18"/>
          <w:szCs w:val="18"/>
          <w:lang w:eastAsia="sl-SI"/>
        </w:rPr>
        <w:t>. člen</w:t>
      </w:r>
    </w:p>
    <w:p w:rsidR="00FC254F" w:rsidRPr="00FD0DFE" w:rsidRDefault="00FC254F" w:rsidP="00FC254F">
      <w:pPr>
        <w:spacing w:after="0" w:line="240" w:lineRule="auto"/>
        <w:ind w:left="-142"/>
        <w:rPr>
          <w:rFonts w:ascii="Arial" w:eastAsia="Times New Roman" w:hAnsi="Arial" w:cs="Arial"/>
          <w:sz w:val="18"/>
          <w:szCs w:val="18"/>
          <w:lang w:eastAsia="sl-SI"/>
        </w:rPr>
      </w:pPr>
    </w:p>
    <w:p w:rsidR="00FC254F" w:rsidRPr="00FD0DFE" w:rsidRDefault="00FC254F" w:rsidP="00FC254F">
      <w:pPr>
        <w:spacing w:after="0" w:line="240" w:lineRule="auto"/>
        <w:ind w:left="-142"/>
        <w:rPr>
          <w:rFonts w:ascii="Arial" w:eastAsia="Times New Roman" w:hAnsi="Arial" w:cs="Arial"/>
          <w:sz w:val="18"/>
          <w:szCs w:val="18"/>
          <w:lang w:eastAsia="sl-SI"/>
        </w:rPr>
      </w:pPr>
      <w:r w:rsidRPr="00FD0DFE">
        <w:rPr>
          <w:rFonts w:ascii="Arial" w:eastAsia="Times New Roman" w:hAnsi="Arial" w:cs="Arial"/>
          <w:sz w:val="18"/>
          <w:szCs w:val="18"/>
          <w:lang w:eastAsia="sl-SI"/>
        </w:rPr>
        <w:t>Morebitne spore iz te pogodbe, ki jih pogodbeni stranki ne bi mogli rešiti sporazumno, rešuje stvarno pristojno sodišče v  Novem mestu.</w:t>
      </w:r>
    </w:p>
    <w:p w:rsidR="00FC254F" w:rsidRPr="00FD0DFE" w:rsidRDefault="00FC254F" w:rsidP="00FC254F">
      <w:pPr>
        <w:spacing w:after="0" w:line="240" w:lineRule="auto"/>
        <w:ind w:left="-142"/>
        <w:rPr>
          <w:rFonts w:ascii="Arial" w:eastAsia="Times New Roman" w:hAnsi="Arial" w:cs="Arial"/>
          <w:sz w:val="18"/>
          <w:szCs w:val="18"/>
          <w:lang w:eastAsia="sl-SI"/>
        </w:rPr>
      </w:pPr>
    </w:p>
    <w:p w:rsidR="00FC254F" w:rsidRPr="00FD0DFE" w:rsidRDefault="00FC254F" w:rsidP="00FC254F">
      <w:pPr>
        <w:spacing w:after="0" w:line="240" w:lineRule="auto"/>
        <w:ind w:left="-142"/>
        <w:rPr>
          <w:rFonts w:ascii="Arial" w:eastAsia="Times New Roman" w:hAnsi="Arial" w:cs="Arial"/>
          <w:bCs/>
          <w:sz w:val="18"/>
          <w:szCs w:val="18"/>
          <w:lang w:eastAsia="sl-SI"/>
        </w:rPr>
      </w:pPr>
      <w:r w:rsidRPr="00FD0DFE">
        <w:rPr>
          <w:rFonts w:ascii="Arial" w:eastAsia="Times New Roman" w:hAnsi="Arial" w:cs="Arial"/>
          <w:bCs/>
          <w:sz w:val="18"/>
          <w:szCs w:val="18"/>
          <w:lang w:eastAsia="sl-SI"/>
        </w:rPr>
        <w:t>Pri tolmačenju te pogodbe in reševanju sporov se poleg pogodbe in Obligacijskega zakonika upoštevajo še: razpisna dokumentacija, ponudbena dokumentacija, dokumentacija o izvedenih pogajanjih in obvestilo ponudniku o oddaji javnega naročila.</w:t>
      </w:r>
    </w:p>
    <w:p w:rsidR="00FC254F" w:rsidRPr="00FD0DFE" w:rsidRDefault="00FC254F" w:rsidP="00FC254F">
      <w:pPr>
        <w:spacing w:after="0" w:line="240" w:lineRule="auto"/>
        <w:ind w:left="-142"/>
        <w:rPr>
          <w:rFonts w:ascii="Arial" w:eastAsia="Times New Roman" w:hAnsi="Arial" w:cs="Arial"/>
          <w:sz w:val="18"/>
          <w:szCs w:val="18"/>
          <w:lang w:eastAsia="sl-SI"/>
        </w:rPr>
      </w:pPr>
    </w:p>
    <w:p w:rsidR="00FC254F" w:rsidRPr="00FD0DFE" w:rsidRDefault="00FC254F" w:rsidP="00FC254F">
      <w:pPr>
        <w:spacing w:after="0" w:line="240" w:lineRule="auto"/>
        <w:ind w:left="-142"/>
        <w:jc w:val="center"/>
        <w:rPr>
          <w:rFonts w:ascii="Arial" w:eastAsia="Times New Roman" w:hAnsi="Arial" w:cs="Arial"/>
          <w:sz w:val="18"/>
          <w:szCs w:val="18"/>
          <w:lang w:eastAsia="sl-SI"/>
        </w:rPr>
      </w:pPr>
      <w:r w:rsidRPr="00FD0DFE">
        <w:rPr>
          <w:rFonts w:ascii="Arial" w:eastAsia="Times New Roman" w:hAnsi="Arial" w:cs="Arial"/>
          <w:sz w:val="18"/>
          <w:szCs w:val="18"/>
          <w:lang w:eastAsia="sl-SI"/>
        </w:rPr>
        <w:t>21. člen</w:t>
      </w:r>
    </w:p>
    <w:p w:rsidR="00FC254F" w:rsidRPr="00FD0DFE" w:rsidRDefault="00FC254F" w:rsidP="00FC254F">
      <w:pPr>
        <w:spacing w:after="0" w:line="240" w:lineRule="auto"/>
        <w:ind w:left="-142"/>
        <w:rPr>
          <w:rFonts w:ascii="Arial" w:eastAsia="Times New Roman" w:hAnsi="Arial" w:cs="Arial"/>
          <w:b/>
          <w:bCs/>
          <w:sz w:val="18"/>
          <w:szCs w:val="18"/>
          <w:lang w:eastAsia="sl-SI"/>
        </w:rPr>
      </w:pPr>
    </w:p>
    <w:p w:rsidR="00FC254F" w:rsidRPr="00FD0DFE" w:rsidRDefault="00FC254F" w:rsidP="00FC254F">
      <w:pPr>
        <w:spacing w:after="0" w:line="240" w:lineRule="auto"/>
        <w:jc w:val="both"/>
        <w:rPr>
          <w:rFonts w:ascii="Arial" w:eastAsia="Times New Roman" w:hAnsi="Arial" w:cs="Arial"/>
          <w:bCs/>
          <w:sz w:val="18"/>
          <w:szCs w:val="18"/>
          <w:lang w:eastAsia="sl-SI"/>
        </w:rPr>
      </w:pPr>
      <w:r w:rsidRPr="00FD0DFE">
        <w:rPr>
          <w:rFonts w:ascii="Arial" w:eastAsia="Times New Roman" w:hAnsi="Arial" w:cs="Arial"/>
          <w:bCs/>
          <w:sz w:val="18"/>
          <w:szCs w:val="18"/>
          <w:lang w:eastAsia="sl-SI"/>
        </w:rPr>
        <w:t xml:space="preserve">Ta pogodba </w:t>
      </w:r>
      <w:r>
        <w:rPr>
          <w:rFonts w:ascii="Arial" w:eastAsia="Times New Roman" w:hAnsi="Arial" w:cs="Arial"/>
          <w:bCs/>
          <w:sz w:val="18"/>
          <w:szCs w:val="18"/>
          <w:lang w:eastAsia="sl-SI"/>
        </w:rPr>
        <w:t xml:space="preserve">prične veljati z dnem obojestranskega podpisa in ko izvajalec izroči naročniku zavarovanje za dobro izvedbo po vzdrževalni pogodbi, uporablja pa se </w:t>
      </w:r>
      <w:r w:rsidRPr="00FD0DFE">
        <w:rPr>
          <w:rFonts w:ascii="Arial" w:eastAsia="Times New Roman" w:hAnsi="Arial" w:cs="Arial"/>
          <w:bCs/>
          <w:sz w:val="18"/>
          <w:szCs w:val="18"/>
          <w:lang w:eastAsia="sl-SI"/>
        </w:rPr>
        <w:t xml:space="preserve">za obdobje </w:t>
      </w:r>
      <w:r>
        <w:rPr>
          <w:rFonts w:ascii="Arial" w:eastAsia="Times New Roman" w:hAnsi="Arial" w:cs="Arial"/>
          <w:bCs/>
          <w:sz w:val="18"/>
          <w:szCs w:val="18"/>
          <w:lang w:eastAsia="sl-SI"/>
        </w:rPr>
        <w:t>5</w:t>
      </w:r>
      <w:r w:rsidRPr="00FD0DFE">
        <w:rPr>
          <w:rFonts w:ascii="Arial" w:eastAsia="Times New Roman" w:hAnsi="Arial" w:cs="Arial"/>
          <w:bCs/>
          <w:sz w:val="18"/>
          <w:szCs w:val="18"/>
          <w:lang w:eastAsia="sl-SI"/>
        </w:rPr>
        <w:t xml:space="preserve"> let </w:t>
      </w:r>
      <w:r>
        <w:rPr>
          <w:rFonts w:ascii="Arial" w:eastAsia="Times New Roman" w:hAnsi="Arial" w:cs="Arial"/>
          <w:bCs/>
          <w:sz w:val="18"/>
          <w:szCs w:val="18"/>
          <w:lang w:eastAsia="sl-SI"/>
        </w:rPr>
        <w:t>p</w:t>
      </w:r>
      <w:r w:rsidRPr="00FD0DFE">
        <w:rPr>
          <w:rFonts w:ascii="Arial" w:eastAsia="Times New Roman" w:hAnsi="Arial" w:cs="Arial"/>
          <w:bCs/>
          <w:sz w:val="18"/>
          <w:szCs w:val="18"/>
          <w:lang w:eastAsia="sl-SI"/>
        </w:rPr>
        <w:t>o poteku garancijskega roka za opremo</w:t>
      </w:r>
      <w:r>
        <w:rPr>
          <w:rFonts w:ascii="Arial" w:eastAsia="Times New Roman" w:hAnsi="Arial" w:cs="Arial"/>
          <w:bCs/>
          <w:sz w:val="18"/>
          <w:szCs w:val="18"/>
          <w:lang w:eastAsia="sl-SI"/>
        </w:rPr>
        <w:t>, to je od_____________ do_____________</w:t>
      </w:r>
      <w:r w:rsidRPr="00FD0DFE">
        <w:rPr>
          <w:rFonts w:ascii="Arial" w:eastAsia="Times New Roman" w:hAnsi="Arial" w:cs="Arial"/>
          <w:bCs/>
          <w:sz w:val="18"/>
          <w:szCs w:val="18"/>
          <w:lang w:eastAsia="sl-SI"/>
        </w:rPr>
        <w:t xml:space="preserve">. </w:t>
      </w:r>
    </w:p>
    <w:p w:rsidR="00FC254F" w:rsidRPr="00554FE1" w:rsidRDefault="00FC254F" w:rsidP="00FC254F">
      <w:pPr>
        <w:spacing w:after="0" w:line="240" w:lineRule="auto"/>
        <w:ind w:left="-142"/>
        <w:rPr>
          <w:rFonts w:ascii="Arial" w:eastAsia="Times New Roman" w:hAnsi="Arial" w:cs="Arial"/>
          <w:sz w:val="18"/>
          <w:szCs w:val="18"/>
          <w:lang w:eastAsia="sl-SI"/>
        </w:rPr>
      </w:pPr>
      <w:r w:rsidRPr="00FD0DFE">
        <w:rPr>
          <w:rFonts w:ascii="Arial" w:eastAsia="Times New Roman" w:hAnsi="Arial" w:cs="Arial"/>
          <w:sz w:val="18"/>
          <w:szCs w:val="18"/>
          <w:lang w:eastAsia="sl-SI"/>
        </w:rPr>
        <w:t xml:space="preserve">                                                                    </w:t>
      </w:r>
    </w:p>
    <w:p w:rsidR="00FC254F" w:rsidRPr="00FD0DFE" w:rsidRDefault="00FC254F" w:rsidP="00FC254F">
      <w:pPr>
        <w:spacing w:after="0" w:line="240" w:lineRule="auto"/>
        <w:ind w:left="-142"/>
        <w:jc w:val="center"/>
        <w:rPr>
          <w:rFonts w:ascii="Arial" w:eastAsia="Times New Roman" w:hAnsi="Arial" w:cs="Arial"/>
          <w:sz w:val="18"/>
          <w:szCs w:val="18"/>
          <w:lang w:eastAsia="sl-SI"/>
        </w:rPr>
      </w:pPr>
      <w:r w:rsidRPr="00FD0DFE">
        <w:rPr>
          <w:rFonts w:ascii="Arial" w:eastAsia="Times New Roman" w:hAnsi="Arial" w:cs="Arial"/>
          <w:sz w:val="18"/>
          <w:szCs w:val="18"/>
          <w:lang w:eastAsia="sl-SI"/>
        </w:rPr>
        <w:t xml:space="preserve"> 22. člen</w:t>
      </w:r>
    </w:p>
    <w:p w:rsidR="00FC254F" w:rsidRPr="00FD0DFE" w:rsidRDefault="00FC254F" w:rsidP="00FC254F">
      <w:pPr>
        <w:spacing w:after="0" w:line="240" w:lineRule="auto"/>
        <w:ind w:left="-142"/>
        <w:rPr>
          <w:rFonts w:ascii="Arial" w:eastAsia="Times New Roman" w:hAnsi="Arial" w:cs="Arial"/>
          <w:sz w:val="18"/>
          <w:szCs w:val="18"/>
          <w:lang w:eastAsia="sl-SI"/>
        </w:rPr>
      </w:pPr>
    </w:p>
    <w:p w:rsidR="00FC254F" w:rsidRPr="00FD0DFE" w:rsidRDefault="00FC254F" w:rsidP="00FC254F">
      <w:pPr>
        <w:spacing w:after="0" w:line="240" w:lineRule="auto"/>
        <w:ind w:left="-142"/>
        <w:rPr>
          <w:rFonts w:ascii="Arial" w:eastAsia="Times New Roman" w:hAnsi="Arial" w:cs="Arial"/>
          <w:sz w:val="18"/>
          <w:szCs w:val="18"/>
          <w:lang w:eastAsia="sl-SI"/>
        </w:rPr>
      </w:pPr>
      <w:r w:rsidRPr="00FD0DFE">
        <w:rPr>
          <w:rFonts w:ascii="Arial" w:eastAsia="Times New Roman" w:hAnsi="Arial" w:cs="Arial"/>
          <w:sz w:val="18"/>
          <w:szCs w:val="18"/>
          <w:lang w:eastAsia="sl-SI"/>
        </w:rPr>
        <w:t>Pogodba je sestavljena v  2 enakih izvodih, od katerih prejme vsaka od pogodbenih strank po 1 izvod.</w:t>
      </w:r>
    </w:p>
    <w:p w:rsidR="00FC254F" w:rsidRPr="00FD0DFE" w:rsidRDefault="00FC254F" w:rsidP="00FC254F">
      <w:pPr>
        <w:keepNext/>
        <w:spacing w:after="0" w:line="240" w:lineRule="auto"/>
        <w:ind w:left="-142"/>
        <w:outlineLvl w:val="1"/>
        <w:rPr>
          <w:rFonts w:ascii="Arial" w:eastAsia="Times New Roman" w:hAnsi="Arial" w:cs="Arial"/>
          <w:sz w:val="18"/>
          <w:szCs w:val="18"/>
          <w:lang w:eastAsia="sl-SI"/>
        </w:rPr>
      </w:pPr>
    </w:p>
    <w:p w:rsidR="00FC254F" w:rsidRDefault="00FC254F" w:rsidP="00FC254F">
      <w:pPr>
        <w:spacing w:after="0" w:line="240" w:lineRule="auto"/>
        <w:ind w:left="-142"/>
        <w:rPr>
          <w:rFonts w:ascii="Arial" w:eastAsia="Times New Roman" w:hAnsi="Arial" w:cs="Arial"/>
          <w:sz w:val="18"/>
          <w:szCs w:val="18"/>
          <w:lang w:eastAsia="sl-SI"/>
        </w:rPr>
      </w:pPr>
      <w:r w:rsidRPr="00FD0DFE">
        <w:rPr>
          <w:rFonts w:ascii="Arial" w:eastAsia="Times New Roman" w:hAnsi="Arial" w:cs="Arial"/>
          <w:sz w:val="18"/>
          <w:szCs w:val="18"/>
          <w:lang w:eastAsia="sl-SI"/>
        </w:rPr>
        <w:t>Številka:                                                                             Številka: 16-</w:t>
      </w:r>
      <w:r>
        <w:rPr>
          <w:rFonts w:ascii="Arial" w:eastAsia="Times New Roman" w:hAnsi="Arial" w:cs="Arial"/>
          <w:sz w:val="18"/>
          <w:szCs w:val="18"/>
          <w:lang w:eastAsia="sl-SI"/>
        </w:rPr>
        <w:t>46</w:t>
      </w:r>
      <w:r w:rsidRPr="00FD0DFE">
        <w:rPr>
          <w:rFonts w:ascii="Arial" w:eastAsia="Times New Roman" w:hAnsi="Arial" w:cs="Arial"/>
          <w:sz w:val="18"/>
          <w:szCs w:val="18"/>
          <w:lang w:eastAsia="sl-SI"/>
        </w:rPr>
        <w:t>/</w:t>
      </w:r>
      <w:r>
        <w:rPr>
          <w:rFonts w:ascii="Arial" w:eastAsia="Times New Roman" w:hAnsi="Arial" w:cs="Arial"/>
          <w:sz w:val="18"/>
          <w:szCs w:val="18"/>
          <w:lang w:eastAsia="sl-SI"/>
        </w:rPr>
        <w:t>22</w:t>
      </w:r>
      <w:r w:rsidRPr="00FD0DFE">
        <w:rPr>
          <w:rFonts w:ascii="Arial" w:eastAsia="Times New Roman" w:hAnsi="Arial" w:cs="Arial"/>
          <w:sz w:val="18"/>
          <w:szCs w:val="18"/>
          <w:lang w:eastAsia="sl-SI"/>
        </w:rPr>
        <w:t xml:space="preserve"> VZDP</w:t>
      </w:r>
    </w:p>
    <w:p w:rsidR="00FC254F" w:rsidRPr="00FD0DFE" w:rsidRDefault="00FC254F" w:rsidP="00FC254F">
      <w:pPr>
        <w:spacing w:after="0" w:line="240" w:lineRule="auto"/>
        <w:ind w:left="-142"/>
        <w:rPr>
          <w:rFonts w:ascii="Arial" w:eastAsia="Times New Roman" w:hAnsi="Arial" w:cs="Arial"/>
          <w:sz w:val="18"/>
          <w:szCs w:val="18"/>
          <w:lang w:eastAsia="sl-SI"/>
        </w:rPr>
      </w:pPr>
      <w:r w:rsidRPr="00FD0DFE">
        <w:rPr>
          <w:rFonts w:ascii="Arial" w:eastAsia="Times New Roman" w:hAnsi="Arial" w:cs="Arial"/>
          <w:sz w:val="18"/>
          <w:szCs w:val="18"/>
          <w:lang w:eastAsia="sl-SI"/>
        </w:rPr>
        <w:t>Datum:                                                                               Datum:</w:t>
      </w:r>
    </w:p>
    <w:p w:rsidR="00FC254F" w:rsidRPr="00FD0DFE" w:rsidRDefault="00FC254F" w:rsidP="00FC254F">
      <w:pPr>
        <w:spacing w:after="0" w:line="240" w:lineRule="auto"/>
        <w:rPr>
          <w:rFonts w:ascii="Arial" w:eastAsia="Times New Roman" w:hAnsi="Arial" w:cs="Arial"/>
          <w:sz w:val="18"/>
          <w:szCs w:val="18"/>
          <w:lang w:eastAsia="sl-SI"/>
        </w:rPr>
      </w:pPr>
    </w:p>
    <w:p w:rsidR="00FC254F" w:rsidRPr="00FD0DFE" w:rsidRDefault="00FC254F" w:rsidP="00FC254F">
      <w:pPr>
        <w:spacing w:after="0" w:line="240" w:lineRule="auto"/>
        <w:ind w:left="-142"/>
        <w:rPr>
          <w:rFonts w:ascii="Arial" w:eastAsia="Times New Roman" w:hAnsi="Arial" w:cs="Arial"/>
          <w:sz w:val="18"/>
          <w:szCs w:val="18"/>
          <w:lang w:eastAsia="sl-SI"/>
        </w:rPr>
      </w:pPr>
      <w:r w:rsidRPr="00FD0DFE">
        <w:rPr>
          <w:rFonts w:ascii="Arial" w:eastAsia="Times New Roman" w:hAnsi="Arial" w:cs="Arial"/>
          <w:sz w:val="18"/>
          <w:szCs w:val="18"/>
          <w:lang w:eastAsia="sl-SI"/>
        </w:rPr>
        <w:t>IZVAJALEC:                                                                              NAROČNIK:</w:t>
      </w:r>
    </w:p>
    <w:p w:rsidR="00FC254F" w:rsidRPr="00FD0DFE" w:rsidRDefault="00FC254F" w:rsidP="00FC254F">
      <w:pPr>
        <w:spacing w:after="0" w:line="240" w:lineRule="auto"/>
        <w:ind w:left="-142"/>
        <w:rPr>
          <w:rFonts w:ascii="Arial" w:eastAsia="Times New Roman" w:hAnsi="Arial" w:cs="Arial"/>
          <w:sz w:val="18"/>
          <w:szCs w:val="18"/>
          <w:lang w:eastAsia="sl-SI"/>
        </w:rPr>
      </w:pPr>
    </w:p>
    <w:p w:rsidR="00FC254F" w:rsidRPr="00FD0DFE" w:rsidRDefault="00FC254F" w:rsidP="00FC254F">
      <w:pPr>
        <w:spacing w:after="0" w:line="240" w:lineRule="auto"/>
        <w:ind w:left="-142"/>
        <w:rPr>
          <w:rFonts w:ascii="Arial" w:eastAsia="Times New Roman" w:hAnsi="Arial" w:cs="Arial"/>
          <w:sz w:val="18"/>
          <w:szCs w:val="18"/>
          <w:lang w:eastAsia="sl-SI"/>
        </w:rPr>
      </w:pPr>
      <w:r w:rsidRPr="00FD0DFE">
        <w:rPr>
          <w:rFonts w:ascii="Arial" w:eastAsia="Times New Roman" w:hAnsi="Arial" w:cs="Arial"/>
          <w:sz w:val="18"/>
          <w:szCs w:val="18"/>
          <w:lang w:eastAsia="sl-SI"/>
        </w:rPr>
        <w:t xml:space="preserve">                                                                               SPLOŠNA BOLNIŠNICA NOVO MESTO</w:t>
      </w:r>
    </w:p>
    <w:p w:rsidR="00FC254F" w:rsidRPr="00FD0DFE" w:rsidRDefault="00FC254F" w:rsidP="00FC254F">
      <w:pPr>
        <w:spacing w:after="0" w:line="240" w:lineRule="auto"/>
        <w:ind w:left="-142"/>
        <w:rPr>
          <w:rFonts w:ascii="Arial" w:eastAsia="Times New Roman" w:hAnsi="Arial" w:cs="Arial"/>
          <w:sz w:val="18"/>
          <w:szCs w:val="18"/>
          <w:lang w:eastAsia="sl-SI"/>
        </w:rPr>
      </w:pPr>
      <w:r w:rsidRPr="00FD0DFE">
        <w:rPr>
          <w:rFonts w:ascii="Arial" w:eastAsia="Times New Roman" w:hAnsi="Arial" w:cs="Arial"/>
          <w:sz w:val="18"/>
          <w:szCs w:val="18"/>
          <w:lang w:eastAsia="sl-SI"/>
        </w:rPr>
        <w:t xml:space="preserve">                                                                                                      Direktorica: </w:t>
      </w:r>
    </w:p>
    <w:p w:rsidR="00FC254F" w:rsidRPr="00554FE1" w:rsidRDefault="00FC254F" w:rsidP="00FC254F">
      <w:pPr>
        <w:spacing w:after="0" w:line="240" w:lineRule="auto"/>
        <w:ind w:left="-142"/>
        <w:rPr>
          <w:rFonts w:ascii="Arial" w:eastAsia="Times New Roman" w:hAnsi="Arial" w:cs="Arial"/>
          <w:sz w:val="18"/>
          <w:szCs w:val="18"/>
          <w:lang w:eastAsia="sl-SI"/>
        </w:rPr>
      </w:pPr>
      <w:r w:rsidRPr="00FD0DFE">
        <w:rPr>
          <w:rFonts w:ascii="Arial" w:eastAsia="Times New Roman" w:hAnsi="Arial" w:cs="Arial"/>
          <w:sz w:val="18"/>
          <w:szCs w:val="18"/>
          <w:lang w:eastAsia="sl-SI"/>
        </w:rPr>
        <w:t xml:space="preserve">                                                                                        Doc.dr. Milena Kramar Zupan</w:t>
      </w:r>
    </w:p>
    <w:p w:rsidR="00FC254F" w:rsidRDefault="00FC254F" w:rsidP="00FC254F">
      <w:pPr>
        <w:spacing w:after="0" w:line="240" w:lineRule="auto"/>
        <w:rPr>
          <w:rFonts w:ascii="Times New Roman" w:eastAsia="Times New Roman" w:hAnsi="Times New Roman" w:cs="Times New Roman"/>
          <w:szCs w:val="20"/>
          <w:lang w:eastAsia="sl-SI"/>
        </w:rPr>
      </w:pPr>
    </w:p>
    <w:p w:rsidR="00FC254F" w:rsidRDefault="00FC254F" w:rsidP="00FC254F">
      <w:pPr>
        <w:rPr>
          <w:rFonts w:ascii="Arial" w:eastAsia="Times New Roman" w:hAnsi="Arial" w:cs="Arial"/>
          <w:bCs/>
          <w:sz w:val="18"/>
          <w:szCs w:val="18"/>
          <w:lang w:eastAsia="sl-SI"/>
        </w:rPr>
      </w:pPr>
      <w:r>
        <w:rPr>
          <w:rFonts w:ascii="Arial" w:eastAsia="Times New Roman" w:hAnsi="Arial" w:cs="Arial"/>
          <w:bCs/>
          <w:sz w:val="18"/>
          <w:szCs w:val="18"/>
          <w:lang w:eastAsia="sl-SI"/>
        </w:rPr>
        <w:br w:type="page"/>
      </w:r>
    </w:p>
    <w:p w:rsidR="00FC254F" w:rsidRPr="00416F22" w:rsidRDefault="00FC254F" w:rsidP="00FC254F">
      <w:pPr>
        <w:keepNext/>
        <w:spacing w:after="0" w:line="360" w:lineRule="auto"/>
        <w:jc w:val="right"/>
        <w:outlineLvl w:val="5"/>
        <w:rPr>
          <w:rFonts w:ascii="Arial" w:eastAsia="Times New Roman" w:hAnsi="Arial" w:cs="Arial"/>
          <w:bCs/>
          <w:sz w:val="18"/>
          <w:szCs w:val="18"/>
          <w:lang w:eastAsia="sl-SI"/>
        </w:rPr>
      </w:pPr>
      <w:r w:rsidRPr="00416F22">
        <w:rPr>
          <w:rFonts w:ascii="Arial" w:eastAsia="Times New Roman" w:hAnsi="Arial" w:cs="Arial"/>
          <w:bCs/>
          <w:sz w:val="18"/>
          <w:szCs w:val="18"/>
          <w:lang w:eastAsia="sl-SI"/>
        </w:rPr>
        <w:t>PRILOGA</w:t>
      </w:r>
      <w:r>
        <w:rPr>
          <w:rFonts w:ascii="Arial" w:eastAsia="Times New Roman" w:hAnsi="Arial" w:cs="Arial"/>
          <w:bCs/>
          <w:sz w:val="18"/>
          <w:szCs w:val="18"/>
          <w:lang w:eastAsia="sl-SI"/>
        </w:rPr>
        <w:t xml:space="preserve"> 1</w:t>
      </w:r>
      <w:r w:rsidRPr="00416F22">
        <w:rPr>
          <w:rFonts w:ascii="Arial" w:eastAsia="Times New Roman" w:hAnsi="Arial" w:cs="Arial"/>
          <w:bCs/>
          <w:sz w:val="18"/>
          <w:szCs w:val="18"/>
          <w:lang w:eastAsia="sl-SI"/>
        </w:rPr>
        <w:t xml:space="preserve"> k vzdrževalni pogodbi</w:t>
      </w:r>
    </w:p>
    <w:p w:rsidR="00FC254F" w:rsidRPr="00416F22" w:rsidRDefault="00FC254F" w:rsidP="00FC254F">
      <w:pPr>
        <w:keepNext/>
        <w:keepLines/>
        <w:pBdr>
          <w:top w:val="single" w:sz="36" w:space="1" w:color="7EFF09"/>
          <w:left w:val="single" w:sz="36" w:space="5" w:color="7EFF09"/>
          <w:bottom w:val="single" w:sz="36" w:space="1" w:color="7EFF09"/>
          <w:right w:val="single" w:sz="36" w:space="4" w:color="7EFF09"/>
        </w:pBdr>
        <w:shd w:val="clear" w:color="auto" w:fill="7BF949"/>
        <w:spacing w:after="0"/>
        <w:jc w:val="both"/>
        <w:outlineLvl w:val="0"/>
        <w:rPr>
          <w:rFonts w:ascii="Arial" w:eastAsia="Times New Roman" w:hAnsi="Arial" w:cs="Arial"/>
          <w:b/>
          <w:bCs/>
          <w:sz w:val="26"/>
          <w:szCs w:val="28"/>
        </w:rPr>
      </w:pPr>
      <w:r w:rsidRPr="00416F22">
        <w:rPr>
          <w:rFonts w:ascii="Arial" w:eastAsia="Times New Roman" w:hAnsi="Arial" w:cs="Arial"/>
          <w:b/>
          <w:bCs/>
          <w:sz w:val="26"/>
          <w:szCs w:val="28"/>
        </w:rPr>
        <w:t xml:space="preserve">Izjava o zagotavljanju varnosti in zdravja pri delu in požarnega varstva pri izvajanju del </w:t>
      </w:r>
      <w:r w:rsidRPr="00416F22">
        <w:rPr>
          <w:rFonts w:ascii="Calibri" w:eastAsia="Calibri" w:hAnsi="Calibri" w:cs="Times New Roman"/>
        </w:rPr>
        <w:t xml:space="preserve"> </w:t>
      </w:r>
      <w:r w:rsidRPr="00416F22">
        <w:rPr>
          <w:rFonts w:ascii="Arial" w:eastAsia="Times New Roman" w:hAnsi="Arial" w:cs="Arial"/>
          <w:b/>
          <w:bCs/>
          <w:sz w:val="26"/>
          <w:szCs w:val="28"/>
        </w:rPr>
        <w:t xml:space="preserve">po pogodbi, št. </w:t>
      </w:r>
      <w:r>
        <w:rPr>
          <w:rFonts w:ascii="Arial" w:eastAsia="Times New Roman" w:hAnsi="Arial" w:cs="Arial"/>
          <w:b/>
          <w:bCs/>
          <w:sz w:val="26"/>
          <w:szCs w:val="28"/>
        </w:rPr>
        <w:t>16-46/22 VZDP</w:t>
      </w:r>
      <w:r w:rsidRPr="00416F22">
        <w:rPr>
          <w:rFonts w:ascii="Arial" w:eastAsia="Times New Roman" w:hAnsi="Arial" w:cs="Arial"/>
          <w:b/>
          <w:bCs/>
          <w:sz w:val="26"/>
          <w:szCs w:val="28"/>
        </w:rPr>
        <w:t xml:space="preserve"> z dne ___________</w:t>
      </w:r>
    </w:p>
    <w:p w:rsidR="00FC254F" w:rsidRPr="00416F22" w:rsidRDefault="00FC254F" w:rsidP="00FC254F">
      <w:pPr>
        <w:spacing w:after="0" w:line="240" w:lineRule="auto"/>
        <w:jc w:val="both"/>
        <w:rPr>
          <w:rFonts w:eastAsia="Calibri" w:cs="Times New Roman"/>
        </w:rPr>
      </w:pPr>
    </w:p>
    <w:p w:rsidR="00FC254F" w:rsidRPr="00F9056E" w:rsidRDefault="00FC254F" w:rsidP="00FC254F">
      <w:pPr>
        <w:pStyle w:val="Odstavekseznama"/>
        <w:numPr>
          <w:ilvl w:val="0"/>
          <w:numId w:val="34"/>
        </w:numPr>
        <w:spacing w:after="0" w:line="240" w:lineRule="auto"/>
        <w:jc w:val="center"/>
        <w:rPr>
          <w:rFonts w:ascii="Arial" w:eastAsia="Calibri" w:hAnsi="Arial" w:cs="Arial"/>
          <w:sz w:val="18"/>
          <w:szCs w:val="18"/>
        </w:rPr>
      </w:pPr>
      <w:r w:rsidRPr="00F9056E">
        <w:rPr>
          <w:rFonts w:ascii="Arial" w:eastAsia="Calibri" w:hAnsi="Arial" w:cs="Arial"/>
          <w:color w:val="000000"/>
          <w:sz w:val="18"/>
          <w:szCs w:val="18"/>
        </w:rPr>
        <w:t>člen</w:t>
      </w:r>
    </w:p>
    <w:p w:rsidR="00FC254F" w:rsidRPr="00416F22" w:rsidRDefault="00FC254F" w:rsidP="00FC254F">
      <w:pPr>
        <w:spacing w:after="0"/>
        <w:jc w:val="both"/>
        <w:rPr>
          <w:rFonts w:ascii="Arial" w:eastAsia="Calibri" w:hAnsi="Arial" w:cs="Arial"/>
          <w:color w:val="000000"/>
          <w:sz w:val="18"/>
          <w:szCs w:val="18"/>
        </w:rPr>
      </w:pPr>
    </w:p>
    <w:p w:rsidR="00FC254F" w:rsidRPr="00416F22" w:rsidRDefault="00FC254F" w:rsidP="00FC254F">
      <w:pPr>
        <w:spacing w:after="0"/>
        <w:jc w:val="both"/>
        <w:rPr>
          <w:rFonts w:ascii="Arial" w:eastAsia="Calibri" w:hAnsi="Arial" w:cs="Arial"/>
          <w:color w:val="000000"/>
          <w:sz w:val="18"/>
          <w:szCs w:val="18"/>
        </w:rPr>
      </w:pPr>
      <w:r w:rsidRPr="00416F22">
        <w:rPr>
          <w:rFonts w:ascii="Arial" w:eastAsia="Calibri" w:hAnsi="Arial" w:cs="Arial"/>
          <w:color w:val="000000"/>
          <w:sz w:val="18"/>
          <w:szCs w:val="18"/>
        </w:rPr>
        <w:t>Izvajalec del mora načrtovati in izvajati vsa dela po pogodbi na način, s katerim ne ogroža varnosti in zdravja delavcev izvajalca del, morebitnih njegovih kooperantov ali podizvajalcev, ter delavcev naročnika del, pacientov, obiskovalcev ali tretjih oseb iz okolice. </w:t>
      </w:r>
    </w:p>
    <w:p w:rsidR="00FC254F" w:rsidRPr="00416F22" w:rsidRDefault="00FC254F" w:rsidP="00FC254F">
      <w:pPr>
        <w:spacing w:after="0"/>
        <w:jc w:val="both"/>
        <w:rPr>
          <w:rFonts w:ascii="Arial" w:eastAsia="Calibri" w:hAnsi="Arial" w:cs="Arial"/>
          <w:sz w:val="18"/>
          <w:szCs w:val="18"/>
        </w:rPr>
      </w:pPr>
    </w:p>
    <w:p w:rsidR="00FC254F" w:rsidRPr="00416F22" w:rsidRDefault="00FC254F" w:rsidP="00FC254F">
      <w:pPr>
        <w:spacing w:after="0" w:line="240" w:lineRule="auto"/>
        <w:jc w:val="center"/>
        <w:rPr>
          <w:rFonts w:ascii="Arial" w:eastAsia="Calibri" w:hAnsi="Arial" w:cs="Arial"/>
          <w:sz w:val="18"/>
          <w:szCs w:val="18"/>
        </w:rPr>
      </w:pPr>
      <w:r w:rsidRPr="00416F22">
        <w:rPr>
          <w:rFonts w:ascii="Arial" w:eastAsia="Calibri" w:hAnsi="Arial" w:cs="Arial"/>
          <w:color w:val="000000"/>
          <w:sz w:val="18"/>
          <w:szCs w:val="18"/>
        </w:rPr>
        <w:t>2. člen</w:t>
      </w:r>
    </w:p>
    <w:p w:rsidR="00FC254F" w:rsidRPr="00416F22" w:rsidRDefault="00FC254F" w:rsidP="00FC254F">
      <w:pPr>
        <w:spacing w:after="0"/>
        <w:jc w:val="both"/>
        <w:rPr>
          <w:rFonts w:ascii="Arial" w:eastAsia="Calibri" w:hAnsi="Arial" w:cs="Arial"/>
          <w:color w:val="000000"/>
          <w:sz w:val="18"/>
          <w:szCs w:val="18"/>
        </w:rPr>
      </w:pPr>
    </w:p>
    <w:p w:rsidR="00FC254F" w:rsidRPr="00416F22" w:rsidRDefault="00FC254F" w:rsidP="00FC254F">
      <w:pPr>
        <w:spacing w:after="0"/>
        <w:jc w:val="both"/>
        <w:rPr>
          <w:rFonts w:ascii="Arial" w:eastAsia="Calibri" w:hAnsi="Arial" w:cs="Arial"/>
          <w:color w:val="000000"/>
          <w:sz w:val="18"/>
          <w:szCs w:val="18"/>
        </w:rPr>
      </w:pPr>
      <w:r w:rsidRPr="00416F22">
        <w:rPr>
          <w:rFonts w:ascii="Arial" w:eastAsia="Calibri" w:hAnsi="Arial" w:cs="Arial"/>
          <w:color w:val="000000"/>
          <w:sz w:val="18"/>
          <w:szCs w:val="18"/>
        </w:rPr>
        <w:t xml:space="preserve">Izvajalec del je dolžan v skladu s 40. členom Zakona o varnosti in zdravju pri delu (Uradni list RS, št. 43/11 </w:t>
      </w:r>
      <w:r>
        <w:rPr>
          <w:rFonts w:ascii="Arial" w:eastAsia="Calibri" w:hAnsi="Arial" w:cs="Arial"/>
          <w:color w:val="000000"/>
          <w:sz w:val="18"/>
          <w:szCs w:val="18"/>
        </w:rPr>
        <w:t>–</w:t>
      </w:r>
      <w:r w:rsidRPr="00416F22">
        <w:rPr>
          <w:rFonts w:ascii="Arial" w:eastAsia="Calibri" w:hAnsi="Arial" w:cs="Arial"/>
          <w:color w:val="000000"/>
          <w:sz w:val="18"/>
          <w:szCs w:val="18"/>
        </w:rPr>
        <w:t xml:space="preserve"> v nadaljevanju ZVZD – 1) obvestiti inšpekcijo dela o začetku opravljanja del najmanj 15 dni pred pričetkom delovnega procesa, pri katerem obstajajo večje nevarnosti za nezgode in poklicne bolezni.</w:t>
      </w:r>
    </w:p>
    <w:p w:rsidR="00FC254F" w:rsidRPr="00416F22" w:rsidRDefault="00FC254F" w:rsidP="00FC254F">
      <w:pPr>
        <w:spacing w:after="0"/>
        <w:jc w:val="both"/>
        <w:rPr>
          <w:rFonts w:ascii="Arial" w:eastAsia="Calibri" w:hAnsi="Arial" w:cs="Arial"/>
          <w:color w:val="000000"/>
          <w:sz w:val="18"/>
          <w:szCs w:val="18"/>
        </w:rPr>
      </w:pPr>
    </w:p>
    <w:p w:rsidR="00FC254F" w:rsidRPr="00416F22" w:rsidRDefault="00FC254F" w:rsidP="00FC254F">
      <w:pPr>
        <w:spacing w:after="0" w:line="240" w:lineRule="auto"/>
        <w:jc w:val="center"/>
        <w:rPr>
          <w:rFonts w:ascii="Arial" w:eastAsia="Calibri" w:hAnsi="Arial" w:cs="Arial"/>
          <w:sz w:val="18"/>
          <w:szCs w:val="18"/>
        </w:rPr>
      </w:pPr>
      <w:r w:rsidRPr="00416F22">
        <w:rPr>
          <w:rFonts w:ascii="Arial" w:eastAsia="Calibri" w:hAnsi="Arial" w:cs="Arial"/>
          <w:color w:val="000000"/>
          <w:sz w:val="18"/>
          <w:szCs w:val="18"/>
        </w:rPr>
        <w:t>3. člen</w:t>
      </w:r>
    </w:p>
    <w:p w:rsidR="00FC254F" w:rsidRPr="00416F22" w:rsidRDefault="00FC254F" w:rsidP="00FC254F">
      <w:pPr>
        <w:spacing w:after="0"/>
        <w:jc w:val="both"/>
        <w:rPr>
          <w:rFonts w:ascii="Arial" w:eastAsia="Calibri" w:hAnsi="Arial" w:cs="Arial"/>
          <w:color w:val="000000"/>
          <w:sz w:val="18"/>
          <w:szCs w:val="18"/>
        </w:rPr>
      </w:pPr>
      <w:r w:rsidRPr="00416F22">
        <w:rPr>
          <w:rFonts w:ascii="Arial" w:eastAsia="Calibri" w:hAnsi="Arial" w:cs="Arial"/>
          <w:color w:val="000000"/>
          <w:sz w:val="18"/>
          <w:szCs w:val="18"/>
        </w:rPr>
        <w:t> </w:t>
      </w:r>
    </w:p>
    <w:p w:rsidR="00FC254F" w:rsidRPr="00416F22" w:rsidRDefault="00FC254F" w:rsidP="00FC254F">
      <w:pPr>
        <w:spacing w:after="0"/>
        <w:jc w:val="both"/>
        <w:rPr>
          <w:rFonts w:ascii="Arial" w:eastAsia="Calibri" w:hAnsi="Arial" w:cs="Arial"/>
          <w:sz w:val="18"/>
          <w:szCs w:val="18"/>
        </w:rPr>
      </w:pPr>
      <w:r w:rsidRPr="00416F22">
        <w:rPr>
          <w:rFonts w:ascii="Arial" w:eastAsia="Calibri" w:hAnsi="Arial" w:cs="Arial"/>
          <w:color w:val="000000"/>
          <w:sz w:val="18"/>
          <w:szCs w:val="18"/>
        </w:rPr>
        <w:t>S podpisom Izjave izvajalec izjavlja:</w:t>
      </w:r>
    </w:p>
    <w:tbl>
      <w:tblPr>
        <w:tblStyle w:val="NormalTablePHPDOCX1"/>
        <w:tblW w:w="0" w:type="auto"/>
        <w:tblInd w:w="108" w:type="dxa"/>
        <w:tblLook w:val="04A0" w:firstRow="1" w:lastRow="0" w:firstColumn="1" w:lastColumn="0" w:noHBand="0" w:noVBand="1"/>
      </w:tblPr>
      <w:tblGrid>
        <w:gridCol w:w="8962"/>
      </w:tblGrid>
      <w:tr w:rsidR="00FC254F" w:rsidRPr="00416F22" w:rsidTr="00202A15">
        <w:tc>
          <w:tcPr>
            <w:tcW w:w="0" w:type="auto"/>
            <w:hideMark/>
          </w:tcPr>
          <w:p w:rsidR="00FC254F" w:rsidRPr="00416F22" w:rsidRDefault="00FC254F" w:rsidP="00FC254F">
            <w:pPr>
              <w:numPr>
                <w:ilvl w:val="0"/>
                <w:numId w:val="32"/>
              </w:numPr>
              <w:rPr>
                <w:rFonts w:ascii="Arial" w:hAnsi="Arial" w:cs="Arial"/>
                <w:color w:val="000000"/>
                <w:sz w:val="18"/>
                <w:szCs w:val="18"/>
              </w:rPr>
            </w:pPr>
            <w:r w:rsidRPr="00416F22">
              <w:rPr>
                <w:rFonts w:ascii="Arial" w:hAnsi="Arial" w:cs="Arial"/>
                <w:color w:val="000000"/>
                <w:sz w:val="18"/>
                <w:szCs w:val="18"/>
              </w:rPr>
              <w:t xml:space="preserve">da so vsi delavci izvajalca, njegovih morebitnih kooperantov in podizvajalcev, ki izvajajo dela: </w:t>
            </w:r>
          </w:p>
          <w:p w:rsidR="00FC254F" w:rsidRPr="00416F22" w:rsidRDefault="00FC254F" w:rsidP="00FC254F">
            <w:pPr>
              <w:numPr>
                <w:ilvl w:val="1"/>
                <w:numId w:val="32"/>
              </w:numPr>
              <w:rPr>
                <w:rFonts w:ascii="Arial" w:hAnsi="Arial" w:cs="Arial"/>
                <w:color w:val="000000"/>
                <w:sz w:val="18"/>
                <w:szCs w:val="18"/>
              </w:rPr>
            </w:pPr>
            <w:r w:rsidRPr="00416F22">
              <w:rPr>
                <w:rFonts w:ascii="Arial" w:hAnsi="Arial" w:cs="Arial"/>
                <w:color w:val="000000"/>
                <w:sz w:val="18"/>
                <w:szCs w:val="18"/>
              </w:rPr>
              <w:t>ustrezno usposobljeni za izvajanje del,</w:t>
            </w:r>
          </w:p>
          <w:p w:rsidR="00FC254F" w:rsidRPr="00416F22" w:rsidRDefault="00FC254F" w:rsidP="00FC254F">
            <w:pPr>
              <w:numPr>
                <w:ilvl w:val="1"/>
                <w:numId w:val="32"/>
              </w:numPr>
              <w:rPr>
                <w:rFonts w:ascii="Arial" w:hAnsi="Arial" w:cs="Arial"/>
                <w:color w:val="000000"/>
                <w:sz w:val="18"/>
                <w:szCs w:val="18"/>
              </w:rPr>
            </w:pPr>
            <w:r w:rsidRPr="00416F22">
              <w:rPr>
                <w:rFonts w:ascii="Arial" w:hAnsi="Arial" w:cs="Arial"/>
                <w:color w:val="000000"/>
                <w:sz w:val="18"/>
                <w:szCs w:val="18"/>
              </w:rPr>
              <w:t>imajo opravljen preizkus iz varnosti in zdravja pri delu,</w:t>
            </w:r>
          </w:p>
          <w:p w:rsidR="00FC254F" w:rsidRPr="00416F22" w:rsidRDefault="00FC254F" w:rsidP="00FC254F">
            <w:pPr>
              <w:numPr>
                <w:ilvl w:val="1"/>
                <w:numId w:val="32"/>
              </w:numPr>
              <w:rPr>
                <w:rFonts w:ascii="Arial" w:hAnsi="Arial" w:cs="Arial"/>
                <w:color w:val="000000"/>
                <w:sz w:val="18"/>
                <w:szCs w:val="18"/>
              </w:rPr>
            </w:pPr>
            <w:r w:rsidRPr="00416F22">
              <w:rPr>
                <w:rFonts w:ascii="Arial" w:hAnsi="Arial" w:cs="Arial"/>
                <w:color w:val="000000"/>
                <w:sz w:val="18"/>
                <w:szCs w:val="18"/>
              </w:rPr>
              <w:t>opravljen zdravniški pregled,</w:t>
            </w:r>
          </w:p>
          <w:p w:rsidR="00FC254F" w:rsidRPr="00416F22" w:rsidRDefault="00FC254F" w:rsidP="00FC254F">
            <w:pPr>
              <w:numPr>
                <w:ilvl w:val="1"/>
                <w:numId w:val="32"/>
              </w:numPr>
              <w:rPr>
                <w:rFonts w:ascii="Arial" w:hAnsi="Arial" w:cs="Arial"/>
                <w:color w:val="000000"/>
                <w:sz w:val="18"/>
                <w:szCs w:val="18"/>
              </w:rPr>
            </w:pPr>
            <w:r w:rsidRPr="00416F22">
              <w:rPr>
                <w:rFonts w:ascii="Arial" w:hAnsi="Arial" w:cs="Arial"/>
                <w:color w:val="000000"/>
                <w:sz w:val="18"/>
                <w:szCs w:val="18"/>
              </w:rPr>
              <w:t>seznanjeni z vsebino te Izjave.</w:t>
            </w:r>
          </w:p>
          <w:p w:rsidR="00FC254F" w:rsidRPr="00416F22" w:rsidRDefault="00FC254F" w:rsidP="00FC254F">
            <w:pPr>
              <w:numPr>
                <w:ilvl w:val="0"/>
                <w:numId w:val="32"/>
              </w:numPr>
              <w:rPr>
                <w:rFonts w:ascii="Arial" w:hAnsi="Arial" w:cs="Arial"/>
                <w:color w:val="000000"/>
                <w:sz w:val="18"/>
                <w:szCs w:val="18"/>
              </w:rPr>
            </w:pPr>
            <w:r w:rsidRPr="00416F22">
              <w:rPr>
                <w:rFonts w:ascii="Arial" w:hAnsi="Arial" w:cs="Arial"/>
                <w:color w:val="000000"/>
                <w:sz w:val="18"/>
                <w:szCs w:val="18"/>
              </w:rPr>
              <w:t>da je vsa oprema, ki jo uporabljajo delavci izvajalca, morebitnih kooperantov in  podizvajalcev brezhibna in periodično pregledana.</w:t>
            </w:r>
          </w:p>
          <w:p w:rsidR="00FC254F" w:rsidRPr="00416F22" w:rsidRDefault="00FC254F" w:rsidP="00202A15">
            <w:pPr>
              <w:ind w:left="360"/>
              <w:rPr>
                <w:rFonts w:ascii="Arial" w:hAnsi="Arial" w:cs="Arial"/>
                <w:color w:val="000000"/>
                <w:sz w:val="18"/>
                <w:szCs w:val="18"/>
              </w:rPr>
            </w:pPr>
          </w:p>
        </w:tc>
      </w:tr>
    </w:tbl>
    <w:p w:rsidR="00FC254F" w:rsidRPr="00416F22" w:rsidRDefault="00FC254F" w:rsidP="00FC254F">
      <w:pPr>
        <w:spacing w:after="0" w:line="240" w:lineRule="auto"/>
        <w:jc w:val="center"/>
        <w:rPr>
          <w:rFonts w:ascii="Arial" w:eastAsia="Calibri" w:hAnsi="Arial" w:cs="Arial"/>
          <w:sz w:val="18"/>
          <w:szCs w:val="18"/>
        </w:rPr>
      </w:pPr>
      <w:r w:rsidRPr="00416F22">
        <w:rPr>
          <w:rFonts w:ascii="Arial" w:eastAsia="Calibri" w:hAnsi="Arial" w:cs="Arial"/>
          <w:color w:val="000000"/>
          <w:sz w:val="18"/>
          <w:szCs w:val="18"/>
        </w:rPr>
        <w:t>4. člen </w:t>
      </w:r>
    </w:p>
    <w:p w:rsidR="00FC254F" w:rsidRPr="00416F22" w:rsidRDefault="00FC254F" w:rsidP="00FC254F">
      <w:pPr>
        <w:spacing w:after="0"/>
        <w:jc w:val="both"/>
        <w:rPr>
          <w:rFonts w:ascii="Arial" w:eastAsia="Calibri" w:hAnsi="Arial" w:cs="Arial"/>
          <w:color w:val="000000"/>
          <w:sz w:val="18"/>
          <w:szCs w:val="18"/>
        </w:rPr>
      </w:pPr>
    </w:p>
    <w:p w:rsidR="00FC254F" w:rsidRPr="00416F22" w:rsidRDefault="00FC254F" w:rsidP="00FC254F">
      <w:pPr>
        <w:spacing w:after="0"/>
        <w:jc w:val="both"/>
        <w:rPr>
          <w:rFonts w:ascii="Arial" w:eastAsia="Calibri" w:hAnsi="Arial" w:cs="Arial"/>
          <w:color w:val="000000"/>
          <w:sz w:val="18"/>
          <w:szCs w:val="18"/>
        </w:rPr>
      </w:pPr>
      <w:r w:rsidRPr="00416F22">
        <w:rPr>
          <w:rFonts w:ascii="Arial" w:eastAsia="Calibri" w:hAnsi="Arial" w:cs="Arial"/>
          <w:color w:val="000000"/>
          <w:sz w:val="18"/>
          <w:szCs w:val="18"/>
        </w:rPr>
        <w:t>Izvajalec del izjavlja, da bo v primeru varjenja, uporabe odprtega plamena ali orodja, ki proizvaja iskre v prostorih, ki so nevarni za požar in niso posebej prilagojeni za ta opravila, izvajal ta dela v skladu s 37. členom Zakon o varstvu pred požarom (Uradni list RS, št. 3/07 – uradno prečiščeno besedilo, 9/11 in 83/12)</w:t>
      </w:r>
      <w:r w:rsidRPr="00416F22">
        <w:rPr>
          <w:rFonts w:ascii="Arial" w:eastAsia="Calibri" w:hAnsi="Arial" w:cs="Arial"/>
          <w:b/>
          <w:bCs/>
          <w:color w:val="626060"/>
          <w:sz w:val="18"/>
          <w:szCs w:val="18"/>
        </w:rPr>
        <w:t xml:space="preserve"> </w:t>
      </w:r>
      <w:r w:rsidRPr="00416F22">
        <w:rPr>
          <w:rFonts w:ascii="Arial" w:eastAsia="Calibri" w:hAnsi="Arial" w:cs="Arial"/>
          <w:color w:val="000000"/>
          <w:sz w:val="18"/>
          <w:szCs w:val="18"/>
        </w:rPr>
        <w:t xml:space="preserve"> in vsaj dva dni pred izvajanjem zgoraj naštetih del, o takšnem delu obvestil odgovorno osebo naročnika.</w:t>
      </w:r>
    </w:p>
    <w:p w:rsidR="00FC254F" w:rsidRPr="00416F22" w:rsidRDefault="00FC254F" w:rsidP="00FC254F">
      <w:pPr>
        <w:spacing w:after="0"/>
        <w:jc w:val="both"/>
        <w:rPr>
          <w:rFonts w:ascii="Arial" w:eastAsia="Calibri" w:hAnsi="Arial" w:cs="Arial"/>
          <w:color w:val="000000"/>
          <w:sz w:val="18"/>
          <w:szCs w:val="18"/>
        </w:rPr>
      </w:pPr>
    </w:p>
    <w:p w:rsidR="00FC254F" w:rsidRPr="00416F22" w:rsidRDefault="00FC254F" w:rsidP="00FC254F">
      <w:pPr>
        <w:spacing w:after="0" w:line="240" w:lineRule="auto"/>
        <w:jc w:val="center"/>
        <w:rPr>
          <w:rFonts w:ascii="Arial" w:eastAsia="Calibri" w:hAnsi="Arial" w:cs="Arial"/>
          <w:sz w:val="18"/>
          <w:szCs w:val="18"/>
        </w:rPr>
      </w:pPr>
      <w:r w:rsidRPr="00416F22">
        <w:rPr>
          <w:rFonts w:ascii="Arial" w:eastAsia="Calibri" w:hAnsi="Arial" w:cs="Arial"/>
          <w:color w:val="000000"/>
          <w:sz w:val="18"/>
          <w:szCs w:val="18"/>
        </w:rPr>
        <w:t>5. člen</w:t>
      </w:r>
    </w:p>
    <w:p w:rsidR="00FC254F" w:rsidRPr="00416F22" w:rsidRDefault="00FC254F" w:rsidP="00FC254F">
      <w:pPr>
        <w:spacing w:after="0"/>
        <w:jc w:val="both"/>
        <w:rPr>
          <w:rFonts w:ascii="Arial" w:eastAsia="Calibri" w:hAnsi="Arial" w:cs="Arial"/>
          <w:color w:val="000000"/>
          <w:sz w:val="18"/>
          <w:szCs w:val="18"/>
        </w:rPr>
      </w:pPr>
    </w:p>
    <w:p w:rsidR="00FC254F" w:rsidRPr="00416F22" w:rsidRDefault="00FC254F" w:rsidP="00FC254F">
      <w:pPr>
        <w:spacing w:after="0"/>
        <w:jc w:val="both"/>
        <w:rPr>
          <w:rFonts w:ascii="Arial" w:eastAsia="Calibri" w:hAnsi="Arial" w:cs="Arial"/>
          <w:color w:val="000000"/>
          <w:sz w:val="18"/>
          <w:szCs w:val="18"/>
        </w:rPr>
      </w:pPr>
      <w:r w:rsidRPr="00416F22">
        <w:rPr>
          <w:rFonts w:ascii="Arial" w:eastAsia="Calibri" w:hAnsi="Arial" w:cs="Arial"/>
          <w:color w:val="000000"/>
          <w:sz w:val="18"/>
          <w:szCs w:val="18"/>
        </w:rPr>
        <w:t>Izvajalec del nosi polno odgovornost za varnost svojih delavcev in delavcev morebitnih kooperantov ter podizvajalcev.</w:t>
      </w:r>
    </w:p>
    <w:p w:rsidR="00FC254F" w:rsidRPr="00416F22" w:rsidRDefault="00FC254F" w:rsidP="00FC254F">
      <w:pPr>
        <w:spacing w:after="0"/>
        <w:jc w:val="both"/>
        <w:rPr>
          <w:rFonts w:ascii="Arial" w:eastAsia="Calibri" w:hAnsi="Arial" w:cs="Arial"/>
          <w:color w:val="000000"/>
          <w:sz w:val="18"/>
          <w:szCs w:val="18"/>
        </w:rPr>
      </w:pPr>
    </w:p>
    <w:p w:rsidR="00FC254F" w:rsidRPr="00416F22" w:rsidRDefault="00FC254F" w:rsidP="00FC254F">
      <w:pPr>
        <w:spacing w:after="0" w:line="240" w:lineRule="auto"/>
        <w:jc w:val="center"/>
        <w:rPr>
          <w:rFonts w:ascii="Arial" w:eastAsia="Calibri" w:hAnsi="Arial" w:cs="Arial"/>
          <w:sz w:val="18"/>
          <w:szCs w:val="18"/>
        </w:rPr>
      </w:pPr>
      <w:r w:rsidRPr="00416F22">
        <w:rPr>
          <w:rFonts w:ascii="Arial" w:eastAsia="Calibri" w:hAnsi="Arial" w:cs="Arial"/>
          <w:color w:val="000000"/>
          <w:sz w:val="18"/>
          <w:szCs w:val="18"/>
        </w:rPr>
        <w:t>6. člen </w:t>
      </w:r>
    </w:p>
    <w:p w:rsidR="00FC254F" w:rsidRPr="00416F22" w:rsidRDefault="00FC254F" w:rsidP="00FC254F">
      <w:pPr>
        <w:spacing w:after="0"/>
        <w:jc w:val="both"/>
        <w:rPr>
          <w:rFonts w:ascii="Arial" w:eastAsia="Calibri" w:hAnsi="Arial" w:cs="Arial"/>
          <w:color w:val="000000"/>
          <w:sz w:val="18"/>
          <w:szCs w:val="18"/>
        </w:rPr>
      </w:pPr>
    </w:p>
    <w:p w:rsidR="00FC254F" w:rsidRPr="00416F22" w:rsidRDefault="00FC254F" w:rsidP="00FC254F">
      <w:pPr>
        <w:spacing w:after="0"/>
        <w:jc w:val="both"/>
        <w:rPr>
          <w:rFonts w:ascii="Arial" w:eastAsia="Calibri" w:hAnsi="Arial" w:cs="Arial"/>
          <w:color w:val="000000"/>
          <w:sz w:val="18"/>
          <w:szCs w:val="18"/>
        </w:rPr>
      </w:pPr>
      <w:r w:rsidRPr="00416F22">
        <w:rPr>
          <w:rFonts w:ascii="Arial" w:eastAsia="Calibri" w:hAnsi="Arial" w:cs="Arial"/>
          <w:color w:val="000000"/>
          <w:sz w:val="18"/>
          <w:szCs w:val="18"/>
        </w:rPr>
        <w:t>Odgovorna oseba izvajalca del je dolžna za primer poškodbe pri delu svojih delavcev obvestiti inšpekcijo dela, kot to določa 41. člen ZVZD-1.</w:t>
      </w:r>
    </w:p>
    <w:p w:rsidR="00FC254F" w:rsidRPr="00416F22" w:rsidRDefault="00FC254F" w:rsidP="00FC254F">
      <w:pPr>
        <w:spacing w:after="0"/>
        <w:jc w:val="both"/>
        <w:rPr>
          <w:rFonts w:ascii="Arial" w:eastAsia="Calibri" w:hAnsi="Arial" w:cs="Arial"/>
          <w:sz w:val="18"/>
          <w:szCs w:val="18"/>
        </w:rPr>
      </w:pPr>
    </w:p>
    <w:p w:rsidR="00FC254F" w:rsidRPr="00416F22" w:rsidRDefault="00FC254F" w:rsidP="00FC254F">
      <w:pPr>
        <w:spacing w:after="0" w:line="240" w:lineRule="auto"/>
        <w:jc w:val="center"/>
        <w:rPr>
          <w:rFonts w:ascii="Arial" w:eastAsia="Calibri" w:hAnsi="Arial" w:cs="Arial"/>
          <w:sz w:val="18"/>
          <w:szCs w:val="18"/>
        </w:rPr>
      </w:pPr>
      <w:r w:rsidRPr="00416F22">
        <w:rPr>
          <w:rFonts w:ascii="Arial" w:eastAsia="Calibri" w:hAnsi="Arial" w:cs="Arial"/>
          <w:color w:val="000000"/>
          <w:sz w:val="18"/>
          <w:szCs w:val="18"/>
        </w:rPr>
        <w:t>7. člen</w:t>
      </w:r>
    </w:p>
    <w:p w:rsidR="00FC254F" w:rsidRPr="00416F22" w:rsidRDefault="00FC254F" w:rsidP="00FC254F">
      <w:pPr>
        <w:spacing w:after="0"/>
        <w:jc w:val="both"/>
        <w:rPr>
          <w:rFonts w:ascii="Arial" w:eastAsia="Calibri" w:hAnsi="Arial" w:cs="Arial"/>
          <w:color w:val="000000"/>
          <w:sz w:val="18"/>
          <w:szCs w:val="18"/>
        </w:rPr>
      </w:pPr>
    </w:p>
    <w:p w:rsidR="00FC254F" w:rsidRPr="00416F22" w:rsidRDefault="00FC254F" w:rsidP="00FC254F">
      <w:pPr>
        <w:spacing w:after="0"/>
        <w:jc w:val="both"/>
        <w:rPr>
          <w:rFonts w:ascii="Arial" w:eastAsia="Calibri" w:hAnsi="Arial" w:cs="Arial"/>
          <w:color w:val="000000"/>
          <w:sz w:val="18"/>
          <w:szCs w:val="18"/>
        </w:rPr>
      </w:pPr>
      <w:r w:rsidRPr="00416F22">
        <w:rPr>
          <w:rFonts w:ascii="Arial" w:eastAsia="Calibri" w:hAnsi="Arial" w:cs="Arial"/>
          <w:color w:val="000000"/>
          <w:sz w:val="18"/>
          <w:szCs w:val="18"/>
        </w:rPr>
        <w:t>Odgovorna oseba naročnika za izvajanje del po pogodbi št</w:t>
      </w:r>
      <w:r w:rsidR="00995FAE">
        <w:rPr>
          <w:rFonts w:ascii="Arial" w:eastAsia="Calibri" w:hAnsi="Arial" w:cs="Arial"/>
          <w:color w:val="000000"/>
          <w:sz w:val="18"/>
          <w:szCs w:val="18"/>
        </w:rPr>
        <w:t>. 16-46/22</w:t>
      </w:r>
      <w:r w:rsidRPr="00416F22">
        <w:rPr>
          <w:rFonts w:ascii="Arial" w:eastAsia="Calibri" w:hAnsi="Arial" w:cs="Arial"/>
          <w:color w:val="000000"/>
          <w:sz w:val="18"/>
          <w:szCs w:val="18"/>
        </w:rPr>
        <w:t xml:space="preserve"> in odgovorna oseba naročnika za varnost in zdravje pri delu in požarno varnost imata pravico, da v primeru neupoštevanja zahtev varnosti in zdravja pri delu in požarnega varstva zahtevata prekinitev dela in odpravo pomanjkljivosti.</w:t>
      </w:r>
    </w:p>
    <w:p w:rsidR="00FC254F" w:rsidRPr="00416F22" w:rsidRDefault="00FC254F" w:rsidP="00FC254F">
      <w:pPr>
        <w:spacing w:after="0"/>
        <w:jc w:val="both"/>
        <w:rPr>
          <w:rFonts w:ascii="Arial" w:eastAsia="Calibri" w:hAnsi="Arial" w:cs="Arial"/>
          <w:sz w:val="18"/>
          <w:szCs w:val="18"/>
        </w:rPr>
      </w:pPr>
    </w:p>
    <w:p w:rsidR="00FC254F" w:rsidRPr="00416F22" w:rsidRDefault="00FC254F" w:rsidP="00FC254F">
      <w:pPr>
        <w:spacing w:after="0" w:line="240" w:lineRule="auto"/>
        <w:jc w:val="center"/>
        <w:rPr>
          <w:rFonts w:ascii="Arial" w:eastAsia="Calibri" w:hAnsi="Arial" w:cs="Arial"/>
          <w:sz w:val="18"/>
          <w:szCs w:val="18"/>
        </w:rPr>
      </w:pPr>
      <w:r w:rsidRPr="00416F22">
        <w:rPr>
          <w:rFonts w:ascii="Arial" w:eastAsia="Calibri" w:hAnsi="Arial" w:cs="Arial"/>
          <w:color w:val="000000"/>
          <w:sz w:val="18"/>
          <w:szCs w:val="18"/>
        </w:rPr>
        <w:t>8. člen </w:t>
      </w:r>
    </w:p>
    <w:p w:rsidR="00FC254F" w:rsidRPr="00416F22" w:rsidRDefault="00FC254F" w:rsidP="00FC254F">
      <w:pPr>
        <w:spacing w:after="0"/>
        <w:jc w:val="both"/>
        <w:rPr>
          <w:rFonts w:ascii="Arial" w:eastAsia="Calibri" w:hAnsi="Arial" w:cs="Arial"/>
          <w:color w:val="000000"/>
          <w:sz w:val="18"/>
          <w:szCs w:val="18"/>
        </w:rPr>
      </w:pPr>
    </w:p>
    <w:p w:rsidR="00FC254F" w:rsidRPr="00416F22" w:rsidRDefault="00FC254F" w:rsidP="00FC254F">
      <w:pPr>
        <w:spacing w:after="0"/>
        <w:jc w:val="both"/>
        <w:rPr>
          <w:rFonts w:ascii="Arial" w:eastAsia="Calibri" w:hAnsi="Arial" w:cs="Arial"/>
          <w:sz w:val="18"/>
          <w:szCs w:val="18"/>
        </w:rPr>
      </w:pPr>
      <w:r w:rsidRPr="00416F22">
        <w:rPr>
          <w:rFonts w:ascii="Arial" w:eastAsia="Calibri" w:hAnsi="Arial" w:cs="Arial"/>
          <w:color w:val="000000"/>
          <w:sz w:val="18"/>
          <w:szCs w:val="18"/>
        </w:rPr>
        <w:t>Izvajalec je dolžan v primeru opustitve dolžnosti iz te izjave naročniku kriti stroške, ki jih povzroči s svojim dejanjem.</w:t>
      </w:r>
    </w:p>
    <w:p w:rsidR="00FC254F" w:rsidRPr="00416F22" w:rsidRDefault="00FC254F" w:rsidP="00FC254F">
      <w:pPr>
        <w:spacing w:after="0" w:line="240" w:lineRule="auto"/>
        <w:jc w:val="center"/>
        <w:rPr>
          <w:rFonts w:ascii="Arial" w:eastAsia="Calibri" w:hAnsi="Arial" w:cs="Arial"/>
          <w:color w:val="000000"/>
          <w:sz w:val="18"/>
          <w:szCs w:val="18"/>
        </w:rPr>
      </w:pPr>
    </w:p>
    <w:p w:rsidR="00FC254F" w:rsidRDefault="00FC254F" w:rsidP="00FC254F">
      <w:pPr>
        <w:spacing w:after="0" w:line="240" w:lineRule="auto"/>
        <w:jc w:val="center"/>
        <w:rPr>
          <w:rFonts w:ascii="Arial" w:eastAsia="Calibri" w:hAnsi="Arial" w:cs="Arial"/>
          <w:color w:val="000000"/>
          <w:sz w:val="18"/>
          <w:szCs w:val="18"/>
        </w:rPr>
      </w:pPr>
    </w:p>
    <w:p w:rsidR="00FC254F" w:rsidRPr="00416F22" w:rsidRDefault="00FC254F" w:rsidP="00FC254F">
      <w:pPr>
        <w:spacing w:after="0" w:line="240" w:lineRule="auto"/>
        <w:jc w:val="center"/>
        <w:rPr>
          <w:rFonts w:ascii="Arial" w:eastAsia="Calibri" w:hAnsi="Arial" w:cs="Arial"/>
          <w:color w:val="000000"/>
          <w:sz w:val="18"/>
          <w:szCs w:val="18"/>
        </w:rPr>
      </w:pPr>
    </w:p>
    <w:p w:rsidR="00FC254F" w:rsidRPr="00416F22" w:rsidRDefault="00FC254F" w:rsidP="00FC254F">
      <w:pPr>
        <w:spacing w:after="0"/>
        <w:jc w:val="center"/>
        <w:rPr>
          <w:rFonts w:ascii="Arial" w:eastAsia="Calibri" w:hAnsi="Arial" w:cs="Arial"/>
          <w:sz w:val="18"/>
          <w:szCs w:val="18"/>
        </w:rPr>
      </w:pPr>
      <w:r w:rsidRPr="00416F22">
        <w:rPr>
          <w:rFonts w:ascii="Arial" w:eastAsia="Calibri" w:hAnsi="Arial" w:cs="Arial"/>
          <w:color w:val="000000"/>
          <w:sz w:val="18"/>
          <w:szCs w:val="18"/>
        </w:rPr>
        <w:t>9. člen</w:t>
      </w:r>
    </w:p>
    <w:p w:rsidR="00FC254F" w:rsidRPr="00416F22" w:rsidRDefault="00FC254F" w:rsidP="00FC254F">
      <w:pPr>
        <w:spacing w:after="0"/>
        <w:jc w:val="both"/>
        <w:rPr>
          <w:rFonts w:ascii="Arial" w:eastAsia="Calibri" w:hAnsi="Arial" w:cs="Arial"/>
          <w:color w:val="000000"/>
          <w:sz w:val="18"/>
          <w:szCs w:val="18"/>
        </w:rPr>
      </w:pPr>
    </w:p>
    <w:p w:rsidR="00FC254F" w:rsidRDefault="00FC254F" w:rsidP="00FC254F">
      <w:pPr>
        <w:pBdr>
          <w:bottom w:val="single" w:sz="12" w:space="1" w:color="auto"/>
        </w:pBdr>
        <w:spacing w:after="0"/>
        <w:jc w:val="both"/>
        <w:rPr>
          <w:rFonts w:ascii="Arial" w:eastAsia="Calibri" w:hAnsi="Arial" w:cs="Arial"/>
          <w:color w:val="000000"/>
          <w:sz w:val="18"/>
          <w:szCs w:val="18"/>
        </w:rPr>
      </w:pPr>
      <w:r w:rsidRPr="00416F22">
        <w:rPr>
          <w:rFonts w:ascii="Arial" w:eastAsia="Calibri" w:hAnsi="Arial" w:cs="Arial"/>
          <w:color w:val="000000"/>
          <w:sz w:val="18"/>
          <w:szCs w:val="18"/>
        </w:rPr>
        <w:t xml:space="preserve">Odgovorna oseba izvajalca za zagotavljanje varnega delovnega okolja in varnih delovnih razmer:   </w:t>
      </w:r>
    </w:p>
    <w:p w:rsidR="00FC254F" w:rsidRPr="00416F22" w:rsidRDefault="00FC254F" w:rsidP="00FC254F">
      <w:pPr>
        <w:pBdr>
          <w:bottom w:val="single" w:sz="12" w:space="1" w:color="auto"/>
        </w:pBdr>
        <w:spacing w:after="0"/>
        <w:jc w:val="both"/>
        <w:rPr>
          <w:rFonts w:ascii="Arial" w:eastAsia="Calibri" w:hAnsi="Arial" w:cs="Arial"/>
          <w:color w:val="000000"/>
          <w:sz w:val="18"/>
          <w:szCs w:val="18"/>
        </w:rPr>
      </w:pPr>
    </w:p>
    <w:p w:rsidR="00FC254F" w:rsidRPr="00416F22" w:rsidRDefault="00FC254F" w:rsidP="00FC254F">
      <w:pPr>
        <w:spacing w:after="0"/>
        <w:jc w:val="center"/>
        <w:rPr>
          <w:rFonts w:ascii="Arial" w:eastAsia="Calibri" w:hAnsi="Arial" w:cs="Arial"/>
          <w:sz w:val="18"/>
          <w:szCs w:val="18"/>
        </w:rPr>
      </w:pPr>
      <w:r w:rsidRPr="00416F22">
        <w:rPr>
          <w:rFonts w:ascii="Arial" w:eastAsia="Calibri" w:hAnsi="Arial" w:cs="Arial"/>
          <w:sz w:val="18"/>
          <w:szCs w:val="18"/>
        </w:rPr>
        <w:t>(ime in priimek, tel. )</w:t>
      </w:r>
    </w:p>
    <w:p w:rsidR="00FC254F" w:rsidRPr="00416F22" w:rsidRDefault="00FC254F" w:rsidP="00FC254F">
      <w:pPr>
        <w:spacing w:after="0"/>
        <w:jc w:val="both"/>
        <w:rPr>
          <w:rFonts w:ascii="Arial" w:eastAsia="Calibri" w:hAnsi="Arial" w:cs="Arial"/>
          <w:color w:val="000000"/>
          <w:sz w:val="18"/>
          <w:szCs w:val="18"/>
        </w:rPr>
      </w:pPr>
    </w:p>
    <w:p w:rsidR="00FC254F" w:rsidRPr="00416F22" w:rsidRDefault="00FC254F" w:rsidP="00FC254F">
      <w:pPr>
        <w:spacing w:after="0"/>
        <w:jc w:val="both"/>
        <w:rPr>
          <w:rFonts w:ascii="Arial" w:eastAsia="Calibri" w:hAnsi="Arial" w:cs="Arial"/>
          <w:color w:val="000000"/>
          <w:sz w:val="18"/>
          <w:szCs w:val="18"/>
        </w:rPr>
      </w:pPr>
      <w:r w:rsidRPr="00416F22">
        <w:rPr>
          <w:rFonts w:ascii="Arial" w:eastAsia="Calibri" w:hAnsi="Arial" w:cs="Arial"/>
          <w:color w:val="000000"/>
          <w:sz w:val="18"/>
          <w:szCs w:val="18"/>
        </w:rPr>
        <w:t>Odgovorna oseba naročnika za izvajanje del: ______________________________________________________</w:t>
      </w:r>
    </w:p>
    <w:p w:rsidR="00FC254F" w:rsidRPr="00416F22" w:rsidRDefault="00FC254F" w:rsidP="00FC254F">
      <w:pPr>
        <w:spacing w:after="0"/>
        <w:jc w:val="both"/>
        <w:rPr>
          <w:rFonts w:ascii="Arial" w:eastAsia="Calibri" w:hAnsi="Arial" w:cs="Arial"/>
          <w:sz w:val="18"/>
          <w:szCs w:val="18"/>
        </w:rPr>
      </w:pPr>
    </w:p>
    <w:p w:rsidR="00FC254F" w:rsidRPr="00416F22" w:rsidRDefault="00FC254F" w:rsidP="00FC254F">
      <w:pPr>
        <w:spacing w:after="0" w:line="240" w:lineRule="auto"/>
        <w:jc w:val="center"/>
        <w:rPr>
          <w:rFonts w:ascii="Arial" w:eastAsia="Calibri" w:hAnsi="Arial" w:cs="Arial"/>
          <w:sz w:val="18"/>
          <w:szCs w:val="18"/>
        </w:rPr>
      </w:pPr>
      <w:r w:rsidRPr="00416F22">
        <w:rPr>
          <w:rFonts w:ascii="Arial" w:eastAsia="Calibri" w:hAnsi="Arial" w:cs="Arial"/>
          <w:color w:val="000000"/>
          <w:sz w:val="18"/>
          <w:szCs w:val="18"/>
        </w:rPr>
        <w:t>10. člen </w:t>
      </w:r>
    </w:p>
    <w:p w:rsidR="00FC254F" w:rsidRPr="00416F22" w:rsidRDefault="00FC254F" w:rsidP="00FC254F">
      <w:pPr>
        <w:spacing w:after="0"/>
        <w:jc w:val="both"/>
        <w:rPr>
          <w:rFonts w:ascii="Arial" w:eastAsia="Calibri" w:hAnsi="Arial" w:cs="Arial"/>
          <w:color w:val="000000"/>
          <w:sz w:val="18"/>
          <w:szCs w:val="18"/>
        </w:rPr>
      </w:pPr>
    </w:p>
    <w:p w:rsidR="00FC254F" w:rsidRPr="00416F22" w:rsidRDefault="00FC254F" w:rsidP="00FC254F">
      <w:pPr>
        <w:spacing w:after="0"/>
        <w:jc w:val="both"/>
        <w:rPr>
          <w:rFonts w:ascii="Arial" w:eastAsia="Calibri" w:hAnsi="Arial" w:cs="Arial"/>
          <w:sz w:val="18"/>
          <w:szCs w:val="18"/>
        </w:rPr>
      </w:pPr>
      <w:r w:rsidRPr="00416F22">
        <w:rPr>
          <w:rFonts w:ascii="Arial" w:eastAsia="Calibri" w:hAnsi="Arial" w:cs="Arial"/>
          <w:color w:val="000000"/>
          <w:sz w:val="18"/>
          <w:szCs w:val="18"/>
        </w:rPr>
        <w:t>Za podrobnejše informacije s področja VPD in PV kontaktirati: Aleš Krajšek, dipl.var.inž., tel.: 07/39 16 113.</w:t>
      </w:r>
    </w:p>
    <w:p w:rsidR="00FC254F" w:rsidRPr="00416F22" w:rsidRDefault="00FC254F" w:rsidP="00FC254F">
      <w:pPr>
        <w:spacing w:after="0"/>
        <w:jc w:val="both"/>
        <w:rPr>
          <w:rFonts w:ascii="Arial" w:eastAsia="Calibri" w:hAnsi="Arial" w:cs="Arial"/>
          <w:color w:val="000000"/>
          <w:sz w:val="18"/>
          <w:szCs w:val="18"/>
        </w:rPr>
      </w:pPr>
    </w:p>
    <w:p w:rsidR="00FC254F" w:rsidRPr="00416F22" w:rsidRDefault="00FC254F" w:rsidP="00FC254F">
      <w:pPr>
        <w:spacing w:after="0"/>
        <w:jc w:val="both"/>
        <w:rPr>
          <w:rFonts w:ascii="Arial" w:eastAsia="Calibri" w:hAnsi="Arial" w:cs="Arial"/>
          <w:sz w:val="18"/>
          <w:szCs w:val="18"/>
        </w:rPr>
      </w:pPr>
      <w:r w:rsidRPr="00416F22">
        <w:rPr>
          <w:rFonts w:ascii="Arial" w:eastAsia="Calibri" w:hAnsi="Arial" w:cs="Arial"/>
          <w:color w:val="000000"/>
          <w:sz w:val="18"/>
          <w:szCs w:val="18"/>
        </w:rPr>
        <w:t>Za podrobnejše informacije s področja higiene dela kontaktirati: Ingrid Jaklič, univ.dipl.san.inž., tel.: 07/39 16 195.</w:t>
      </w:r>
    </w:p>
    <w:p w:rsidR="00FC254F" w:rsidRPr="00416F22" w:rsidRDefault="00FC254F" w:rsidP="00FC254F">
      <w:pPr>
        <w:spacing w:after="0" w:line="240" w:lineRule="auto"/>
        <w:jc w:val="both"/>
        <w:rPr>
          <w:rFonts w:ascii="Arial" w:eastAsia="Calibri" w:hAnsi="Arial" w:cs="Arial"/>
          <w:sz w:val="18"/>
          <w:szCs w:val="18"/>
        </w:rPr>
      </w:pPr>
      <w:r w:rsidRPr="00416F22">
        <w:rPr>
          <w:rFonts w:ascii="Arial" w:eastAsia="Calibri" w:hAnsi="Arial" w:cs="Arial"/>
          <w:color w:val="000000"/>
          <w:sz w:val="18"/>
          <w:szCs w:val="18"/>
        </w:rPr>
        <w:t> </w:t>
      </w:r>
    </w:p>
    <w:p w:rsidR="00FC254F" w:rsidRPr="00416F22" w:rsidRDefault="00FC254F" w:rsidP="00FC254F">
      <w:pPr>
        <w:spacing w:after="0" w:line="240" w:lineRule="auto"/>
        <w:jc w:val="both"/>
        <w:rPr>
          <w:rFonts w:ascii="Arial" w:eastAsia="Calibri" w:hAnsi="Arial" w:cs="Arial"/>
          <w:sz w:val="18"/>
          <w:szCs w:val="18"/>
        </w:rPr>
      </w:pPr>
      <w:r w:rsidRPr="00416F22">
        <w:rPr>
          <w:rFonts w:ascii="Arial" w:eastAsia="Calibri" w:hAnsi="Arial" w:cs="Arial"/>
          <w:color w:val="000000"/>
          <w:sz w:val="18"/>
          <w:szCs w:val="18"/>
        </w:rPr>
        <w:t> </w:t>
      </w:r>
    </w:p>
    <w:p w:rsidR="00FC254F" w:rsidRPr="00416F22" w:rsidRDefault="00FC254F" w:rsidP="00FC254F">
      <w:pPr>
        <w:spacing w:after="0" w:line="240" w:lineRule="auto"/>
        <w:jc w:val="both"/>
        <w:rPr>
          <w:rFonts w:ascii="Arial" w:eastAsia="Calibri" w:hAnsi="Arial" w:cs="Arial"/>
          <w:sz w:val="18"/>
          <w:szCs w:val="18"/>
        </w:rPr>
      </w:pPr>
      <w:r w:rsidRPr="00416F22">
        <w:rPr>
          <w:rFonts w:ascii="Arial" w:eastAsia="Calibri" w:hAnsi="Arial" w:cs="Arial"/>
          <w:color w:val="000000"/>
          <w:sz w:val="18"/>
          <w:szCs w:val="18"/>
        </w:rPr>
        <w:t>Datum: ____________________________________________</w:t>
      </w:r>
    </w:p>
    <w:tbl>
      <w:tblPr>
        <w:tblStyle w:val="NormalTablePHPDOCX1"/>
        <w:tblW w:w="9075" w:type="dxa"/>
        <w:tblInd w:w="108" w:type="dxa"/>
        <w:tblLook w:val="04A0" w:firstRow="1" w:lastRow="0" w:firstColumn="1" w:lastColumn="0" w:noHBand="0" w:noVBand="1"/>
      </w:tblPr>
      <w:tblGrid>
        <w:gridCol w:w="3975"/>
        <w:gridCol w:w="1125"/>
        <w:gridCol w:w="3975"/>
      </w:tblGrid>
      <w:tr w:rsidR="00FC254F" w:rsidRPr="00416F22" w:rsidTr="00202A15">
        <w:tc>
          <w:tcPr>
            <w:tcW w:w="3975" w:type="dxa"/>
            <w:vAlign w:val="center"/>
          </w:tcPr>
          <w:p w:rsidR="00FC254F" w:rsidRPr="00416F22" w:rsidRDefault="00FC254F" w:rsidP="00202A15">
            <w:pPr>
              <w:jc w:val="both"/>
              <w:textAlignment w:val="center"/>
              <w:rPr>
                <w:rFonts w:ascii="Arial" w:hAnsi="Arial" w:cs="Arial"/>
                <w:sz w:val="18"/>
                <w:szCs w:val="18"/>
              </w:rPr>
            </w:pPr>
          </w:p>
          <w:p w:rsidR="00FC254F" w:rsidRPr="00416F22" w:rsidRDefault="00FC254F" w:rsidP="00202A15">
            <w:pPr>
              <w:jc w:val="both"/>
              <w:textAlignment w:val="center"/>
              <w:rPr>
                <w:rFonts w:ascii="Arial" w:hAnsi="Arial" w:cs="Arial"/>
                <w:sz w:val="18"/>
                <w:szCs w:val="18"/>
              </w:rPr>
            </w:pPr>
          </w:p>
        </w:tc>
        <w:tc>
          <w:tcPr>
            <w:tcW w:w="0" w:type="auto"/>
            <w:vAlign w:val="center"/>
            <w:hideMark/>
          </w:tcPr>
          <w:p w:rsidR="00FC254F" w:rsidRPr="00416F22" w:rsidRDefault="00FC254F" w:rsidP="00202A15">
            <w:pPr>
              <w:jc w:val="both"/>
              <w:textAlignment w:val="center"/>
              <w:rPr>
                <w:rFonts w:ascii="Arial" w:hAnsi="Arial" w:cs="Arial"/>
                <w:sz w:val="18"/>
                <w:szCs w:val="18"/>
              </w:rPr>
            </w:pPr>
            <w:r w:rsidRPr="00416F22">
              <w:rPr>
                <w:rFonts w:ascii="Arial" w:hAnsi="Arial" w:cs="Arial"/>
                <w:color w:val="000000"/>
                <w:position w:val="-2"/>
                <w:sz w:val="18"/>
                <w:szCs w:val="18"/>
              </w:rPr>
              <w:t> </w:t>
            </w:r>
          </w:p>
        </w:tc>
        <w:tc>
          <w:tcPr>
            <w:tcW w:w="3975" w:type="dxa"/>
            <w:vAlign w:val="center"/>
            <w:hideMark/>
          </w:tcPr>
          <w:p w:rsidR="00FC254F" w:rsidRPr="00416F22" w:rsidRDefault="00FC254F" w:rsidP="00202A15">
            <w:pPr>
              <w:jc w:val="center"/>
              <w:textAlignment w:val="center"/>
              <w:rPr>
                <w:rFonts w:ascii="Arial" w:hAnsi="Arial" w:cs="Arial"/>
                <w:sz w:val="18"/>
                <w:szCs w:val="18"/>
              </w:rPr>
            </w:pPr>
            <w:r w:rsidRPr="00416F22">
              <w:rPr>
                <w:rFonts w:ascii="Arial" w:hAnsi="Arial" w:cs="Arial"/>
                <w:color w:val="000000"/>
                <w:position w:val="-2"/>
                <w:sz w:val="18"/>
                <w:szCs w:val="18"/>
              </w:rPr>
              <w:t> </w:t>
            </w:r>
          </w:p>
        </w:tc>
      </w:tr>
      <w:tr w:rsidR="00FC254F" w:rsidRPr="00416F22" w:rsidTr="00202A15">
        <w:tc>
          <w:tcPr>
            <w:tcW w:w="3975" w:type="dxa"/>
            <w:vAlign w:val="center"/>
            <w:hideMark/>
          </w:tcPr>
          <w:p w:rsidR="00FC254F" w:rsidRPr="00416F22" w:rsidRDefault="00FC254F" w:rsidP="00202A15">
            <w:pPr>
              <w:jc w:val="both"/>
              <w:textAlignment w:val="center"/>
              <w:rPr>
                <w:rFonts w:ascii="Arial" w:hAnsi="Arial" w:cs="Arial"/>
                <w:sz w:val="18"/>
                <w:szCs w:val="18"/>
              </w:rPr>
            </w:pPr>
            <w:r w:rsidRPr="00416F22">
              <w:rPr>
                <w:rFonts w:ascii="Arial" w:hAnsi="Arial" w:cs="Arial"/>
                <w:sz w:val="18"/>
                <w:szCs w:val="18"/>
              </w:rPr>
              <w:t>Podpis odgovorne osebe naročnika</w:t>
            </w:r>
          </w:p>
        </w:tc>
        <w:tc>
          <w:tcPr>
            <w:tcW w:w="0" w:type="auto"/>
            <w:vAlign w:val="center"/>
            <w:hideMark/>
          </w:tcPr>
          <w:p w:rsidR="00FC254F" w:rsidRPr="00416F22" w:rsidRDefault="00FC254F" w:rsidP="00202A15">
            <w:pPr>
              <w:jc w:val="both"/>
              <w:textAlignment w:val="center"/>
              <w:rPr>
                <w:rFonts w:ascii="Arial" w:hAnsi="Arial" w:cs="Arial"/>
                <w:sz w:val="18"/>
                <w:szCs w:val="18"/>
              </w:rPr>
            </w:pPr>
            <w:r w:rsidRPr="00416F22">
              <w:rPr>
                <w:rFonts w:ascii="Arial" w:hAnsi="Arial" w:cs="Arial"/>
                <w:color w:val="000000"/>
                <w:position w:val="-2"/>
                <w:sz w:val="18"/>
                <w:szCs w:val="18"/>
              </w:rPr>
              <w:t> </w:t>
            </w:r>
          </w:p>
        </w:tc>
        <w:tc>
          <w:tcPr>
            <w:tcW w:w="3975" w:type="dxa"/>
            <w:vAlign w:val="center"/>
            <w:hideMark/>
          </w:tcPr>
          <w:p w:rsidR="00FC254F" w:rsidRPr="00416F22" w:rsidRDefault="00FC254F" w:rsidP="00202A15">
            <w:pPr>
              <w:jc w:val="both"/>
              <w:textAlignment w:val="center"/>
              <w:rPr>
                <w:rFonts w:ascii="Arial" w:hAnsi="Arial" w:cs="Arial"/>
                <w:sz w:val="18"/>
                <w:szCs w:val="18"/>
              </w:rPr>
            </w:pPr>
            <w:r w:rsidRPr="00416F22">
              <w:rPr>
                <w:rFonts w:ascii="Arial" w:hAnsi="Arial" w:cs="Arial"/>
                <w:color w:val="000000"/>
                <w:position w:val="-2"/>
                <w:sz w:val="18"/>
                <w:szCs w:val="18"/>
              </w:rPr>
              <w:t>Podpis odgovorne osebe izvajalca</w:t>
            </w:r>
          </w:p>
        </w:tc>
      </w:tr>
    </w:tbl>
    <w:p w:rsidR="00FC254F" w:rsidRPr="00416F22" w:rsidRDefault="00FC254F" w:rsidP="00FC254F">
      <w:pPr>
        <w:spacing w:after="0"/>
        <w:rPr>
          <w:rFonts w:ascii="Arial" w:eastAsia="Calibri" w:hAnsi="Arial" w:cs="Arial"/>
          <w:b/>
          <w:sz w:val="18"/>
          <w:szCs w:val="18"/>
        </w:rPr>
      </w:pPr>
      <w:r w:rsidRPr="00416F22">
        <w:rPr>
          <w:rFonts w:ascii="Arial" w:eastAsia="Calibri" w:hAnsi="Arial" w:cs="Arial"/>
          <w:b/>
          <w:sz w:val="18"/>
          <w:szCs w:val="18"/>
        </w:rPr>
        <w:t xml:space="preserve"> </w:t>
      </w:r>
    </w:p>
    <w:p w:rsidR="00FC254F" w:rsidRPr="00416F22" w:rsidRDefault="00FC254F" w:rsidP="00FC254F">
      <w:pPr>
        <w:spacing w:after="0"/>
        <w:rPr>
          <w:rFonts w:ascii="Arial" w:eastAsia="Calibri" w:hAnsi="Arial" w:cs="Arial"/>
          <w:b/>
          <w:sz w:val="18"/>
          <w:szCs w:val="18"/>
        </w:rPr>
      </w:pPr>
      <w:r w:rsidRPr="00416F22">
        <w:rPr>
          <w:rFonts w:ascii="Arial" w:eastAsia="Calibri" w:hAnsi="Arial" w:cs="Arial"/>
          <w:b/>
          <w:sz w:val="18"/>
          <w:szCs w:val="18"/>
        </w:rPr>
        <w:t xml:space="preserve"> ______________________________</w:t>
      </w:r>
      <w:r w:rsidRPr="00416F22">
        <w:rPr>
          <w:rFonts w:ascii="Arial" w:eastAsia="Calibri" w:hAnsi="Arial" w:cs="Arial"/>
          <w:b/>
          <w:sz w:val="18"/>
          <w:szCs w:val="18"/>
        </w:rPr>
        <w:tab/>
      </w:r>
      <w:r w:rsidRPr="00416F22">
        <w:rPr>
          <w:rFonts w:ascii="Arial" w:eastAsia="Calibri" w:hAnsi="Arial" w:cs="Arial"/>
          <w:b/>
          <w:sz w:val="18"/>
          <w:szCs w:val="18"/>
        </w:rPr>
        <w:tab/>
      </w:r>
      <w:r w:rsidRPr="00416F22">
        <w:rPr>
          <w:rFonts w:ascii="Arial" w:eastAsia="Calibri" w:hAnsi="Arial" w:cs="Arial"/>
          <w:b/>
          <w:sz w:val="18"/>
          <w:szCs w:val="18"/>
        </w:rPr>
        <w:tab/>
        <w:t xml:space="preserve">      ______________________________</w:t>
      </w:r>
    </w:p>
    <w:p w:rsidR="00FC254F" w:rsidRPr="00416F22" w:rsidRDefault="00FC254F" w:rsidP="00FC254F">
      <w:pPr>
        <w:spacing w:after="0" w:line="240" w:lineRule="auto"/>
        <w:jc w:val="both"/>
        <w:rPr>
          <w:rFonts w:ascii="Arial" w:eastAsia="Calibri" w:hAnsi="Arial" w:cs="Arial"/>
          <w:sz w:val="18"/>
          <w:szCs w:val="18"/>
        </w:rPr>
      </w:pPr>
      <w:r w:rsidRPr="00416F22">
        <w:rPr>
          <w:rFonts w:ascii="Arial" w:eastAsia="Calibri" w:hAnsi="Arial" w:cs="Arial"/>
          <w:color w:val="000000"/>
          <w:sz w:val="18"/>
          <w:szCs w:val="18"/>
        </w:rPr>
        <w:t>  </w:t>
      </w:r>
    </w:p>
    <w:p w:rsidR="00FC254F" w:rsidRPr="00416F22" w:rsidRDefault="00FC254F" w:rsidP="00FC254F">
      <w:pPr>
        <w:spacing w:after="0" w:line="240" w:lineRule="auto"/>
        <w:jc w:val="both"/>
        <w:rPr>
          <w:rFonts w:ascii="Arial" w:eastAsia="Calibri" w:hAnsi="Arial" w:cs="Arial"/>
          <w:color w:val="000000"/>
          <w:sz w:val="18"/>
          <w:szCs w:val="18"/>
        </w:rPr>
      </w:pPr>
    </w:p>
    <w:p w:rsidR="00FC254F" w:rsidRPr="00416F22" w:rsidRDefault="00FC254F" w:rsidP="00FC254F">
      <w:pPr>
        <w:spacing w:after="0" w:line="240" w:lineRule="auto"/>
        <w:jc w:val="both"/>
        <w:rPr>
          <w:rFonts w:ascii="Arial" w:eastAsia="Calibri" w:hAnsi="Arial" w:cs="Arial"/>
          <w:sz w:val="18"/>
          <w:szCs w:val="18"/>
        </w:rPr>
      </w:pPr>
      <w:r w:rsidRPr="00416F22">
        <w:rPr>
          <w:rFonts w:ascii="Arial" w:eastAsia="Calibri" w:hAnsi="Arial" w:cs="Arial"/>
          <w:color w:val="000000"/>
          <w:sz w:val="18"/>
          <w:szCs w:val="18"/>
        </w:rPr>
        <w:t>Datum:_______________________________</w:t>
      </w:r>
    </w:p>
    <w:tbl>
      <w:tblPr>
        <w:tblStyle w:val="NormalTablePHPDOCX"/>
        <w:tblW w:w="9075" w:type="dxa"/>
        <w:tblInd w:w="108" w:type="dxa"/>
        <w:tblLook w:val="04A0" w:firstRow="1" w:lastRow="0" w:firstColumn="1" w:lastColumn="0" w:noHBand="0" w:noVBand="1"/>
      </w:tblPr>
      <w:tblGrid>
        <w:gridCol w:w="4100"/>
        <w:gridCol w:w="1000"/>
        <w:gridCol w:w="3975"/>
      </w:tblGrid>
      <w:tr w:rsidR="00FC254F" w:rsidRPr="00416F22" w:rsidTr="00202A15">
        <w:tc>
          <w:tcPr>
            <w:tcW w:w="3975" w:type="dxa"/>
            <w:tcMar>
              <w:top w:w="0" w:type="auto"/>
              <w:bottom w:w="0" w:type="auto"/>
            </w:tcMar>
            <w:vAlign w:val="center"/>
          </w:tcPr>
          <w:p w:rsidR="00FC254F" w:rsidRPr="00416F22" w:rsidRDefault="00FC254F" w:rsidP="00202A15">
            <w:pPr>
              <w:jc w:val="both"/>
              <w:textAlignment w:val="center"/>
              <w:rPr>
                <w:rFonts w:ascii="Arial" w:eastAsia="Calibri" w:hAnsi="Arial" w:cs="Arial"/>
                <w:b/>
                <w:bCs/>
                <w:color w:val="000000"/>
                <w:position w:val="-2"/>
                <w:sz w:val="18"/>
                <w:szCs w:val="18"/>
              </w:rPr>
            </w:pPr>
          </w:p>
          <w:p w:rsidR="00FC254F" w:rsidRPr="00416F22" w:rsidRDefault="00FC254F" w:rsidP="00202A15">
            <w:pPr>
              <w:jc w:val="both"/>
              <w:textAlignment w:val="center"/>
              <w:rPr>
                <w:rFonts w:ascii="Arial" w:eastAsia="Calibri" w:hAnsi="Arial" w:cs="Arial"/>
                <w:b/>
                <w:bCs/>
                <w:color w:val="000000"/>
                <w:position w:val="-2"/>
                <w:sz w:val="18"/>
                <w:szCs w:val="18"/>
              </w:rPr>
            </w:pPr>
          </w:p>
          <w:p w:rsidR="00FC254F" w:rsidRPr="00416F22" w:rsidRDefault="00FC254F" w:rsidP="00202A15">
            <w:pPr>
              <w:jc w:val="both"/>
              <w:textAlignment w:val="center"/>
              <w:rPr>
                <w:rFonts w:ascii="Arial" w:eastAsia="Calibri" w:hAnsi="Arial" w:cs="Arial"/>
                <w:sz w:val="18"/>
                <w:szCs w:val="18"/>
              </w:rPr>
            </w:pPr>
            <w:r w:rsidRPr="00416F22">
              <w:rPr>
                <w:rFonts w:ascii="Arial" w:eastAsia="Calibri" w:hAnsi="Arial" w:cs="Arial"/>
                <w:b/>
                <w:bCs/>
                <w:color w:val="000000"/>
                <w:position w:val="-2"/>
                <w:sz w:val="18"/>
                <w:szCs w:val="18"/>
              </w:rPr>
              <w:t>Ponudnik s podpisom predmetne izjave potrjuje, da bo ob podpisu pogodbe potrdil določbe predmetne izjave.</w:t>
            </w:r>
          </w:p>
        </w:tc>
        <w:tc>
          <w:tcPr>
            <w:tcW w:w="0" w:type="auto"/>
            <w:tcMar>
              <w:top w:w="0" w:type="auto"/>
              <w:bottom w:w="0" w:type="auto"/>
            </w:tcMar>
            <w:vAlign w:val="center"/>
          </w:tcPr>
          <w:p w:rsidR="00FC254F" w:rsidRPr="00416F22" w:rsidRDefault="00FC254F" w:rsidP="00202A15">
            <w:pPr>
              <w:jc w:val="both"/>
              <w:textAlignment w:val="center"/>
              <w:rPr>
                <w:rFonts w:ascii="Arial" w:eastAsia="Calibri" w:hAnsi="Arial" w:cs="Arial"/>
                <w:sz w:val="18"/>
                <w:szCs w:val="18"/>
              </w:rPr>
            </w:pPr>
            <w:r w:rsidRPr="00416F22">
              <w:rPr>
                <w:rFonts w:ascii="Arial" w:eastAsia="Calibri" w:hAnsi="Arial" w:cs="Arial"/>
                <w:color w:val="000000"/>
                <w:position w:val="-2"/>
                <w:sz w:val="18"/>
                <w:szCs w:val="18"/>
              </w:rPr>
              <w:t> </w:t>
            </w:r>
          </w:p>
        </w:tc>
        <w:tc>
          <w:tcPr>
            <w:tcW w:w="3975" w:type="dxa"/>
            <w:tcMar>
              <w:top w:w="0" w:type="auto"/>
              <w:bottom w:w="0" w:type="auto"/>
            </w:tcMar>
            <w:vAlign w:val="center"/>
          </w:tcPr>
          <w:p w:rsidR="00FC254F" w:rsidRPr="00416F22" w:rsidRDefault="00FC254F" w:rsidP="00202A15">
            <w:pPr>
              <w:jc w:val="center"/>
              <w:textAlignment w:val="center"/>
              <w:rPr>
                <w:rFonts w:ascii="Arial" w:eastAsia="Calibri" w:hAnsi="Arial" w:cs="Arial"/>
                <w:sz w:val="18"/>
                <w:szCs w:val="18"/>
              </w:rPr>
            </w:pPr>
            <w:r w:rsidRPr="00416F22">
              <w:rPr>
                <w:rFonts w:ascii="Arial" w:eastAsia="Calibri" w:hAnsi="Arial" w:cs="Arial"/>
                <w:color w:val="000000"/>
                <w:position w:val="-2"/>
                <w:sz w:val="18"/>
                <w:szCs w:val="18"/>
              </w:rPr>
              <w:t> </w:t>
            </w:r>
          </w:p>
        </w:tc>
      </w:tr>
      <w:tr w:rsidR="00FC254F" w:rsidRPr="00416F22" w:rsidTr="00202A15">
        <w:tc>
          <w:tcPr>
            <w:tcW w:w="3975" w:type="dxa"/>
            <w:tcMar>
              <w:top w:w="0" w:type="auto"/>
              <w:bottom w:w="0" w:type="auto"/>
            </w:tcMar>
            <w:vAlign w:val="center"/>
          </w:tcPr>
          <w:p w:rsidR="00FC254F" w:rsidRPr="00416F22" w:rsidRDefault="00FC254F" w:rsidP="00202A15">
            <w:pPr>
              <w:jc w:val="both"/>
              <w:textAlignment w:val="center"/>
              <w:rPr>
                <w:rFonts w:ascii="Arial" w:eastAsia="Calibri" w:hAnsi="Arial" w:cs="Arial"/>
                <w:color w:val="000000"/>
                <w:position w:val="-2"/>
                <w:sz w:val="18"/>
                <w:szCs w:val="18"/>
              </w:rPr>
            </w:pPr>
          </w:p>
          <w:p w:rsidR="00FC254F" w:rsidRPr="00416F22" w:rsidRDefault="00FC254F" w:rsidP="00202A15">
            <w:pPr>
              <w:jc w:val="both"/>
              <w:textAlignment w:val="center"/>
              <w:rPr>
                <w:rFonts w:ascii="Arial" w:eastAsia="Calibri" w:hAnsi="Arial" w:cs="Arial"/>
                <w:sz w:val="18"/>
                <w:szCs w:val="18"/>
              </w:rPr>
            </w:pPr>
            <w:r w:rsidRPr="00416F22">
              <w:rPr>
                <w:rFonts w:ascii="Arial" w:eastAsia="Calibri" w:hAnsi="Arial" w:cs="Arial"/>
                <w:color w:val="000000"/>
                <w:position w:val="-2"/>
                <w:sz w:val="18"/>
                <w:szCs w:val="18"/>
              </w:rPr>
              <w:t>Podpis ponudnika:______________________________</w:t>
            </w:r>
          </w:p>
        </w:tc>
        <w:tc>
          <w:tcPr>
            <w:tcW w:w="0" w:type="auto"/>
            <w:tcMar>
              <w:top w:w="0" w:type="auto"/>
              <w:bottom w:w="0" w:type="auto"/>
            </w:tcMar>
            <w:vAlign w:val="center"/>
          </w:tcPr>
          <w:p w:rsidR="00FC254F" w:rsidRPr="00416F22" w:rsidRDefault="00FC254F" w:rsidP="00202A15">
            <w:pPr>
              <w:jc w:val="both"/>
              <w:textAlignment w:val="center"/>
              <w:rPr>
                <w:rFonts w:ascii="Arial" w:eastAsia="Calibri" w:hAnsi="Arial" w:cs="Arial"/>
                <w:sz w:val="18"/>
                <w:szCs w:val="18"/>
              </w:rPr>
            </w:pPr>
            <w:r w:rsidRPr="00416F22">
              <w:rPr>
                <w:rFonts w:ascii="Arial" w:eastAsia="Calibri" w:hAnsi="Arial" w:cs="Arial"/>
                <w:color w:val="000000"/>
                <w:position w:val="-2"/>
                <w:sz w:val="18"/>
                <w:szCs w:val="18"/>
              </w:rPr>
              <w:t> </w:t>
            </w:r>
          </w:p>
        </w:tc>
        <w:tc>
          <w:tcPr>
            <w:tcW w:w="3975" w:type="dxa"/>
            <w:tcMar>
              <w:top w:w="0" w:type="auto"/>
              <w:bottom w:w="0" w:type="auto"/>
            </w:tcMar>
            <w:vAlign w:val="center"/>
          </w:tcPr>
          <w:p w:rsidR="00FC254F" w:rsidRPr="00416F22" w:rsidRDefault="00FC254F" w:rsidP="00202A15">
            <w:pPr>
              <w:jc w:val="both"/>
              <w:textAlignment w:val="center"/>
              <w:rPr>
                <w:rFonts w:ascii="Arial" w:eastAsia="Calibri" w:hAnsi="Arial" w:cs="Arial"/>
                <w:sz w:val="18"/>
                <w:szCs w:val="18"/>
              </w:rPr>
            </w:pPr>
            <w:r w:rsidRPr="00416F22">
              <w:rPr>
                <w:rFonts w:ascii="Arial" w:eastAsia="Calibri" w:hAnsi="Arial" w:cs="Arial"/>
                <w:color w:val="000000"/>
                <w:position w:val="-2"/>
                <w:sz w:val="18"/>
                <w:szCs w:val="18"/>
              </w:rPr>
              <w:t> </w:t>
            </w:r>
          </w:p>
        </w:tc>
      </w:tr>
    </w:tbl>
    <w:p w:rsidR="00067DAD" w:rsidRDefault="00067DAD" w:rsidP="00FC254F">
      <w:pPr>
        <w:spacing w:before="224" w:after="224" w:line="240" w:lineRule="auto"/>
        <w:jc w:val="center"/>
        <w:outlineLvl w:val="1"/>
      </w:pPr>
    </w:p>
    <w:sectPr w:rsidR="00067DAD"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2F91" w:rsidRDefault="00CB2F91" w:rsidP="006975C6">
      <w:pPr>
        <w:spacing w:after="0" w:line="240" w:lineRule="auto"/>
      </w:pPr>
      <w:r>
        <w:separator/>
      </w:r>
    </w:p>
  </w:endnote>
  <w:endnote w:type="continuationSeparator" w:id="0">
    <w:p w:rsidR="00CB2F91" w:rsidRDefault="00CB2F91"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2F91" w:rsidRDefault="00CB2F91" w:rsidP="00D379CF">
    <w:pPr>
      <w:pStyle w:val="Noga"/>
      <w:jc w:val="right"/>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2F91" w:rsidRDefault="00CB2F91" w:rsidP="00B60853">
    <w:pPr>
      <w:pStyle w:val="Noga"/>
      <w:tabs>
        <w:tab w:val="left" w:pos="3301"/>
      </w:tabs>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2F91" w:rsidRDefault="00CB2F91" w:rsidP="00B60853">
    <w:pPr>
      <w:pStyle w:val="Noga"/>
      <w:tabs>
        <w:tab w:val="left" w:pos="3301"/>
      </w:tabs>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2F91" w:rsidRDefault="00CB2F91" w:rsidP="00B60853">
    <w:pPr>
      <w:pStyle w:val="Noga"/>
      <w:tabs>
        <w:tab w:val="left" w:pos="3301"/>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2F91" w:rsidRPr="006F1DA5" w:rsidRDefault="00916D2E" w:rsidP="00B60853">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CB2F91" w:rsidRPr="006F1DA5">
          <w:rPr>
            <w:rFonts w:ascii="Arial" w:hAnsi="Arial" w:cs="Arial"/>
          </w:rPr>
          <w:fldChar w:fldCharType="begin"/>
        </w:r>
        <w:r w:rsidR="00CB2F91" w:rsidRPr="006F1DA5">
          <w:rPr>
            <w:rFonts w:ascii="Arial" w:hAnsi="Arial" w:cs="Arial"/>
          </w:rPr>
          <w:instrText xml:space="preserve"> PAGE   \* MERGEFORMAT </w:instrText>
        </w:r>
        <w:r w:rsidR="00CB2F91" w:rsidRPr="006F1DA5">
          <w:rPr>
            <w:rFonts w:ascii="Arial" w:hAnsi="Arial" w:cs="Arial"/>
          </w:rPr>
          <w:fldChar w:fldCharType="separate"/>
        </w:r>
        <w:r>
          <w:rPr>
            <w:rFonts w:ascii="Arial" w:hAnsi="Arial" w:cs="Arial"/>
            <w:noProof/>
          </w:rPr>
          <w:t>3</w:t>
        </w:r>
        <w:r w:rsidR="00CB2F91" w:rsidRPr="006F1DA5">
          <w:rPr>
            <w:rFonts w:ascii="Arial" w:hAnsi="Arial" w:cs="Arial"/>
            <w:noProof/>
          </w:rPr>
          <w:fldChar w:fldCharType="end"/>
        </w:r>
      </w:sdtContent>
    </w:sdt>
  </w:p>
  <w:p w:rsidR="00CB2F91" w:rsidRDefault="00CB2F91" w:rsidP="00D379CF">
    <w:pPr>
      <w:pStyle w:val="Noga"/>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2F91" w:rsidRDefault="00CB2F91" w:rsidP="00B60853">
    <w:pPr>
      <w:pStyle w:val="Noga"/>
      <w:tabs>
        <w:tab w:val="left" w:pos="3301"/>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2F91" w:rsidRDefault="00CB2F91" w:rsidP="00B60853">
    <w:pPr>
      <w:pStyle w:val="Noga"/>
      <w:tabs>
        <w:tab w:val="left" w:pos="3301"/>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2F91" w:rsidRDefault="00CB2F91" w:rsidP="00B60853">
    <w:pPr>
      <w:pStyle w:val="Noga"/>
      <w:tabs>
        <w:tab w:val="left" w:pos="330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2F91" w:rsidRDefault="00CB2F91" w:rsidP="00B60853">
    <w:pPr>
      <w:pStyle w:val="Noga"/>
      <w:tabs>
        <w:tab w:val="left" w:pos="3301"/>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2F91" w:rsidRDefault="00CB2F91" w:rsidP="00B60853">
    <w:pPr>
      <w:pStyle w:val="Noga"/>
      <w:tabs>
        <w:tab w:val="left" w:pos="330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2F91" w:rsidRDefault="00CB2F91" w:rsidP="00B60853">
    <w:pPr>
      <w:pStyle w:val="Noga"/>
      <w:tabs>
        <w:tab w:val="left" w:pos="3301"/>
      </w:tabs>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2F91" w:rsidRDefault="00CB2F91" w:rsidP="00B60853">
    <w:pPr>
      <w:pStyle w:val="Noga"/>
      <w:tabs>
        <w:tab w:val="left" w:pos="330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2F91" w:rsidRDefault="00CB2F91" w:rsidP="006975C6">
      <w:pPr>
        <w:spacing w:after="0" w:line="240" w:lineRule="auto"/>
      </w:pPr>
      <w:r>
        <w:separator/>
      </w:r>
    </w:p>
  </w:footnote>
  <w:footnote w:type="continuationSeparator" w:id="0">
    <w:p w:rsidR="00CB2F91" w:rsidRDefault="00CB2F91" w:rsidP="006975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636"/>
      <w:gridCol w:w="3315"/>
      <w:gridCol w:w="4119"/>
    </w:tblGrid>
    <w:tr w:rsidR="00CB2F91" w:rsidRPr="006F1DA5" w:rsidTr="00B60853">
      <w:trPr>
        <w:trHeight w:val="1268"/>
      </w:trPr>
      <w:tc>
        <w:tcPr>
          <w:tcW w:w="1668" w:type="dxa"/>
        </w:tcPr>
        <w:p w:rsidR="00CB2F91" w:rsidRPr="006F1DA5" w:rsidRDefault="00CB2F91" w:rsidP="00B60853">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6704" behindDoc="0" locked="0" layoutInCell="1" allowOverlap="1" wp14:anchorId="116491FD" wp14:editId="5A4156D3">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CB2F91" w:rsidRPr="006F1DA5" w:rsidRDefault="00CB2F91" w:rsidP="00B60853">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rsidR="00CB2F91" w:rsidRPr="006F1DA5" w:rsidRDefault="00CB2F91" w:rsidP="00B60853">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rsidR="00CB2F91" w:rsidRPr="006F1DA5" w:rsidRDefault="00CB2F91" w:rsidP="00B60853">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rsidR="00CB2F91" w:rsidRPr="006F1DA5" w:rsidRDefault="00CB2F91" w:rsidP="00B60853">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rsidR="00CB2F91" w:rsidRPr="006F1DA5" w:rsidRDefault="00CB2F91" w:rsidP="00B60853">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rsidR="00CB2F91" w:rsidRPr="006F1DA5" w:rsidRDefault="00CB2F91" w:rsidP="00B60853">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8752" behindDoc="0" locked="0" layoutInCell="1" allowOverlap="1" wp14:anchorId="139EAD8C" wp14:editId="49749B7E">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rsidR="00CB2F91" w:rsidRDefault="00CB2F91">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598"/>
      <w:gridCol w:w="3263"/>
      <w:gridCol w:w="4209"/>
    </w:tblGrid>
    <w:tr w:rsidR="00CB2F91" w:rsidRPr="006F1DA5" w:rsidTr="00B169F3">
      <w:trPr>
        <w:trHeight w:val="1268"/>
      </w:trPr>
      <w:tc>
        <w:tcPr>
          <w:tcW w:w="1668" w:type="dxa"/>
        </w:tcPr>
        <w:p w:rsidR="00CB2F91" w:rsidRPr="006F1DA5" w:rsidRDefault="00CB2F91" w:rsidP="006347C3">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7728" behindDoc="0" locked="0" layoutInCell="1" allowOverlap="1" wp14:anchorId="450230B9" wp14:editId="0013FABC">
                <wp:simplePos x="0" y="0"/>
                <wp:positionH relativeFrom="page">
                  <wp:posOffset>4433</wp:posOffset>
                </wp:positionH>
                <wp:positionV relativeFrom="paragraph">
                  <wp:posOffset>-3810</wp:posOffset>
                </wp:positionV>
                <wp:extent cx="990000" cy="720000"/>
                <wp:effectExtent l="0" t="0" r="0" b="0"/>
                <wp:wrapNone/>
                <wp:docPr id="2"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CB2F91" w:rsidRPr="006F1DA5" w:rsidRDefault="00CB2F91"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rsidR="00CB2F91" w:rsidRPr="006F1DA5" w:rsidRDefault="00CB2F91"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rsidR="00CB2F91" w:rsidRPr="006F1DA5" w:rsidRDefault="00CB2F91"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rsidR="00CB2F91" w:rsidRPr="006F1DA5" w:rsidRDefault="00CB2F91"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rsidR="00CB2F91" w:rsidRPr="006F1DA5" w:rsidRDefault="00CB2F91" w:rsidP="00FB3258">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rsidR="00CB2F91" w:rsidRPr="006F1DA5" w:rsidRDefault="00CB2F91" w:rsidP="00B93434">
          <w:pPr>
            <w:pStyle w:val="Glava"/>
            <w:rPr>
              <w:rFonts w:ascii="Arial" w:hAnsi="Arial" w:cs="Arial"/>
              <w:b/>
              <w:color w:val="000000" w:themeColor="text1"/>
            </w:rPr>
          </w:pPr>
          <w:r>
            <w:rPr>
              <w:rFonts w:ascii="Arial" w:hAnsi="Arial" w:cs="Arial"/>
              <w:b/>
              <w:noProof/>
              <w:color w:val="000000" w:themeColor="text1"/>
              <w:lang w:eastAsia="sl-SI"/>
            </w:rPr>
            <w:drawing>
              <wp:inline distT="0" distB="0" distL="0" distR="0">
                <wp:extent cx="2532893" cy="768098"/>
                <wp:effectExtent l="0" t="0" r="0" b="0"/>
                <wp:docPr id="3"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rsidR="00CB2F91" w:rsidRPr="006F1DA5" w:rsidRDefault="00CB2F91"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06FAA"/>
    <w:multiLevelType w:val="hybridMultilevel"/>
    <w:tmpl w:val="2D58FA0A"/>
    <w:lvl w:ilvl="0" w:tplc="ECAC2DEC">
      <w:start w:val="1"/>
      <w:numFmt w:val="bullet"/>
      <w:lvlText w:val=""/>
      <w:lvlJc w:val="left"/>
      <w:pPr>
        <w:ind w:left="720" w:hanging="360"/>
      </w:pPr>
      <w:rPr>
        <w:rFonts w:ascii="Symbol" w:hAnsi="Symbol" w:cs="Symbol" w:hint="default"/>
        <w:sz w:val="18"/>
        <w:szCs w:val="18"/>
      </w:rPr>
    </w:lvl>
    <w:lvl w:ilvl="1" w:tplc="258E441C">
      <w:start w:val="1"/>
      <w:numFmt w:val="bullet"/>
      <w:lvlText w:val="o"/>
      <w:lvlJc w:val="left"/>
      <w:pPr>
        <w:ind w:left="1440" w:hanging="360"/>
      </w:pPr>
      <w:rPr>
        <w:rFonts w:ascii="Courier New" w:hAnsi="Courier New" w:cs="Courier New" w:hint="default"/>
      </w:rPr>
    </w:lvl>
    <w:lvl w:ilvl="2" w:tplc="6652B742">
      <w:start w:val="1"/>
      <w:numFmt w:val="bullet"/>
      <w:lvlText w:val=""/>
      <w:lvlJc w:val="left"/>
      <w:pPr>
        <w:ind w:left="2160" w:hanging="360"/>
      </w:pPr>
      <w:rPr>
        <w:rFonts w:ascii="Wingdings" w:hAnsi="Wingdings" w:cs="Wingdings" w:hint="default"/>
      </w:rPr>
    </w:lvl>
    <w:lvl w:ilvl="3" w:tplc="0436DC00">
      <w:start w:val="1"/>
      <w:numFmt w:val="bullet"/>
      <w:lvlText w:val=""/>
      <w:lvlJc w:val="left"/>
      <w:pPr>
        <w:ind w:left="2880" w:hanging="360"/>
      </w:pPr>
      <w:rPr>
        <w:rFonts w:ascii="Symbol" w:hAnsi="Symbol" w:cs="Symbol" w:hint="default"/>
      </w:rPr>
    </w:lvl>
    <w:lvl w:ilvl="4" w:tplc="8116C6E0">
      <w:start w:val="1"/>
      <w:numFmt w:val="bullet"/>
      <w:lvlText w:val="o"/>
      <w:lvlJc w:val="left"/>
      <w:pPr>
        <w:ind w:left="3600" w:hanging="360"/>
      </w:pPr>
      <w:rPr>
        <w:rFonts w:ascii="Courier New" w:hAnsi="Courier New" w:cs="Courier New" w:hint="default"/>
      </w:rPr>
    </w:lvl>
    <w:lvl w:ilvl="5" w:tplc="FFA86B92">
      <w:start w:val="1"/>
      <w:numFmt w:val="bullet"/>
      <w:lvlText w:val=""/>
      <w:lvlJc w:val="left"/>
      <w:pPr>
        <w:ind w:left="4320" w:hanging="360"/>
      </w:pPr>
      <w:rPr>
        <w:rFonts w:ascii="Wingdings" w:hAnsi="Wingdings" w:cs="Wingdings" w:hint="default"/>
      </w:rPr>
    </w:lvl>
    <w:lvl w:ilvl="6" w:tplc="4CDCF736">
      <w:start w:val="1"/>
      <w:numFmt w:val="bullet"/>
      <w:lvlText w:val=""/>
      <w:lvlJc w:val="left"/>
      <w:pPr>
        <w:ind w:left="5040" w:hanging="360"/>
      </w:pPr>
      <w:rPr>
        <w:rFonts w:ascii="Symbol" w:hAnsi="Symbol" w:cs="Symbol" w:hint="default"/>
      </w:rPr>
    </w:lvl>
    <w:lvl w:ilvl="7" w:tplc="92AC3E66">
      <w:start w:val="1"/>
      <w:numFmt w:val="bullet"/>
      <w:lvlText w:val="o"/>
      <w:lvlJc w:val="left"/>
      <w:pPr>
        <w:ind w:left="5760" w:hanging="360"/>
      </w:pPr>
      <w:rPr>
        <w:rFonts w:ascii="Courier New" w:hAnsi="Courier New" w:cs="Courier New" w:hint="default"/>
      </w:rPr>
    </w:lvl>
    <w:lvl w:ilvl="8" w:tplc="63B0D7E4">
      <w:start w:val="1"/>
      <w:numFmt w:val="bullet"/>
      <w:lvlText w:val=""/>
      <w:lvlJc w:val="left"/>
      <w:pPr>
        <w:ind w:left="6480" w:hanging="360"/>
      </w:pPr>
      <w:rPr>
        <w:rFonts w:ascii="Wingdings" w:hAnsi="Wingdings" w:cs="Wingdings" w:hint="default"/>
      </w:rPr>
    </w:lvl>
  </w:abstractNum>
  <w:abstractNum w:abstractNumId="1" w15:restartNumberingAfterBreak="0">
    <w:nsid w:val="01BF2499"/>
    <w:multiLevelType w:val="hybridMultilevel"/>
    <w:tmpl w:val="96F474D8"/>
    <w:lvl w:ilvl="0" w:tplc="2712691E">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B035CD"/>
    <w:multiLevelType w:val="hybridMultilevel"/>
    <w:tmpl w:val="5C8618F6"/>
    <w:lvl w:ilvl="0" w:tplc="DA823EB8">
      <w:start w:val="1"/>
      <w:numFmt w:val="bullet"/>
      <w:lvlText w:val=""/>
      <w:lvlJc w:val="left"/>
      <w:pPr>
        <w:ind w:left="720" w:hanging="360"/>
      </w:pPr>
      <w:rPr>
        <w:rFonts w:ascii="Symbol" w:hAnsi="Symbol" w:cs="Symbol" w:hint="default"/>
        <w:sz w:val="18"/>
        <w:szCs w:val="18"/>
      </w:rPr>
    </w:lvl>
    <w:lvl w:ilvl="1" w:tplc="A678DBD4">
      <w:start w:val="1"/>
      <w:numFmt w:val="bullet"/>
      <w:lvlText w:val="o"/>
      <w:lvlJc w:val="left"/>
      <w:pPr>
        <w:ind w:left="1440" w:hanging="360"/>
      </w:pPr>
      <w:rPr>
        <w:rFonts w:ascii="Courier New" w:hAnsi="Courier New" w:cs="Courier New" w:hint="default"/>
      </w:rPr>
    </w:lvl>
    <w:lvl w:ilvl="2" w:tplc="D41E3860">
      <w:start w:val="1"/>
      <w:numFmt w:val="bullet"/>
      <w:lvlText w:val=""/>
      <w:lvlJc w:val="left"/>
      <w:pPr>
        <w:ind w:left="2160" w:hanging="360"/>
      </w:pPr>
      <w:rPr>
        <w:rFonts w:ascii="Wingdings" w:hAnsi="Wingdings" w:cs="Wingdings" w:hint="default"/>
      </w:rPr>
    </w:lvl>
    <w:lvl w:ilvl="3" w:tplc="208C1728">
      <w:start w:val="1"/>
      <w:numFmt w:val="bullet"/>
      <w:lvlText w:val=""/>
      <w:lvlJc w:val="left"/>
      <w:pPr>
        <w:ind w:left="2880" w:hanging="360"/>
      </w:pPr>
      <w:rPr>
        <w:rFonts w:ascii="Symbol" w:hAnsi="Symbol" w:cs="Symbol" w:hint="default"/>
      </w:rPr>
    </w:lvl>
    <w:lvl w:ilvl="4" w:tplc="E1F63F28">
      <w:start w:val="1"/>
      <w:numFmt w:val="bullet"/>
      <w:lvlText w:val="o"/>
      <w:lvlJc w:val="left"/>
      <w:pPr>
        <w:ind w:left="3600" w:hanging="360"/>
      </w:pPr>
      <w:rPr>
        <w:rFonts w:ascii="Courier New" w:hAnsi="Courier New" w:cs="Courier New" w:hint="default"/>
      </w:rPr>
    </w:lvl>
    <w:lvl w:ilvl="5" w:tplc="6138021C">
      <w:start w:val="1"/>
      <w:numFmt w:val="bullet"/>
      <w:lvlText w:val=""/>
      <w:lvlJc w:val="left"/>
      <w:pPr>
        <w:ind w:left="4320" w:hanging="360"/>
      </w:pPr>
      <w:rPr>
        <w:rFonts w:ascii="Wingdings" w:hAnsi="Wingdings" w:cs="Wingdings" w:hint="default"/>
      </w:rPr>
    </w:lvl>
    <w:lvl w:ilvl="6" w:tplc="48E025DE">
      <w:start w:val="1"/>
      <w:numFmt w:val="bullet"/>
      <w:lvlText w:val=""/>
      <w:lvlJc w:val="left"/>
      <w:pPr>
        <w:ind w:left="5040" w:hanging="360"/>
      </w:pPr>
      <w:rPr>
        <w:rFonts w:ascii="Symbol" w:hAnsi="Symbol" w:cs="Symbol" w:hint="default"/>
      </w:rPr>
    </w:lvl>
    <w:lvl w:ilvl="7" w:tplc="3830072E">
      <w:start w:val="1"/>
      <w:numFmt w:val="bullet"/>
      <w:lvlText w:val="o"/>
      <w:lvlJc w:val="left"/>
      <w:pPr>
        <w:ind w:left="5760" w:hanging="360"/>
      </w:pPr>
      <w:rPr>
        <w:rFonts w:ascii="Courier New" w:hAnsi="Courier New" w:cs="Courier New" w:hint="default"/>
      </w:rPr>
    </w:lvl>
    <w:lvl w:ilvl="8" w:tplc="D9A2B26C">
      <w:start w:val="1"/>
      <w:numFmt w:val="bullet"/>
      <w:lvlText w:val=""/>
      <w:lvlJc w:val="left"/>
      <w:pPr>
        <w:ind w:left="6480" w:hanging="360"/>
      </w:pPr>
      <w:rPr>
        <w:rFonts w:ascii="Wingdings" w:hAnsi="Wingdings" w:cs="Wingdings" w:hint="default"/>
      </w:rPr>
    </w:lvl>
  </w:abstractNum>
  <w:abstractNum w:abstractNumId="3" w15:restartNumberingAfterBreak="0">
    <w:nsid w:val="053A2C53"/>
    <w:multiLevelType w:val="hybridMultilevel"/>
    <w:tmpl w:val="5072B5EA"/>
    <w:lvl w:ilvl="0" w:tplc="7A7A1740">
      <w:start w:val="1"/>
      <w:numFmt w:val="bullet"/>
      <w:lvlText w:val=""/>
      <w:lvlJc w:val="left"/>
      <w:pPr>
        <w:ind w:left="720" w:hanging="360"/>
      </w:pPr>
      <w:rPr>
        <w:rFonts w:ascii="Symbol" w:hAnsi="Symbol" w:cs="Symbol" w:hint="default"/>
        <w:sz w:val="18"/>
        <w:szCs w:val="18"/>
      </w:rPr>
    </w:lvl>
    <w:lvl w:ilvl="1" w:tplc="5C103DB2">
      <w:start w:val="1"/>
      <w:numFmt w:val="bullet"/>
      <w:lvlText w:val="o"/>
      <w:lvlJc w:val="left"/>
      <w:pPr>
        <w:ind w:left="1440" w:hanging="360"/>
      </w:pPr>
      <w:rPr>
        <w:rFonts w:ascii="Courier New" w:hAnsi="Courier New" w:cs="Courier New" w:hint="default"/>
      </w:rPr>
    </w:lvl>
    <w:lvl w:ilvl="2" w:tplc="22043BA0">
      <w:start w:val="1"/>
      <w:numFmt w:val="bullet"/>
      <w:lvlText w:val=""/>
      <w:lvlJc w:val="left"/>
      <w:pPr>
        <w:ind w:left="2160" w:hanging="360"/>
      </w:pPr>
      <w:rPr>
        <w:rFonts w:ascii="Wingdings" w:hAnsi="Wingdings" w:cs="Wingdings" w:hint="default"/>
      </w:rPr>
    </w:lvl>
    <w:lvl w:ilvl="3" w:tplc="CB1442F0">
      <w:start w:val="1"/>
      <w:numFmt w:val="bullet"/>
      <w:lvlText w:val=""/>
      <w:lvlJc w:val="left"/>
      <w:pPr>
        <w:ind w:left="2880" w:hanging="360"/>
      </w:pPr>
      <w:rPr>
        <w:rFonts w:ascii="Symbol" w:hAnsi="Symbol" w:cs="Symbol" w:hint="default"/>
      </w:rPr>
    </w:lvl>
    <w:lvl w:ilvl="4" w:tplc="54105174">
      <w:start w:val="1"/>
      <w:numFmt w:val="bullet"/>
      <w:lvlText w:val="o"/>
      <w:lvlJc w:val="left"/>
      <w:pPr>
        <w:ind w:left="3600" w:hanging="360"/>
      </w:pPr>
      <w:rPr>
        <w:rFonts w:ascii="Courier New" w:hAnsi="Courier New" w:cs="Courier New" w:hint="default"/>
      </w:rPr>
    </w:lvl>
    <w:lvl w:ilvl="5" w:tplc="1DBC1D4E">
      <w:start w:val="1"/>
      <w:numFmt w:val="bullet"/>
      <w:lvlText w:val=""/>
      <w:lvlJc w:val="left"/>
      <w:pPr>
        <w:ind w:left="4320" w:hanging="360"/>
      </w:pPr>
      <w:rPr>
        <w:rFonts w:ascii="Wingdings" w:hAnsi="Wingdings" w:cs="Wingdings" w:hint="default"/>
      </w:rPr>
    </w:lvl>
    <w:lvl w:ilvl="6" w:tplc="A89295A0">
      <w:start w:val="1"/>
      <w:numFmt w:val="bullet"/>
      <w:lvlText w:val=""/>
      <w:lvlJc w:val="left"/>
      <w:pPr>
        <w:ind w:left="5040" w:hanging="360"/>
      </w:pPr>
      <w:rPr>
        <w:rFonts w:ascii="Symbol" w:hAnsi="Symbol" w:cs="Symbol" w:hint="default"/>
      </w:rPr>
    </w:lvl>
    <w:lvl w:ilvl="7" w:tplc="8A464956">
      <w:start w:val="1"/>
      <w:numFmt w:val="bullet"/>
      <w:lvlText w:val="o"/>
      <w:lvlJc w:val="left"/>
      <w:pPr>
        <w:ind w:left="5760" w:hanging="360"/>
      </w:pPr>
      <w:rPr>
        <w:rFonts w:ascii="Courier New" w:hAnsi="Courier New" w:cs="Courier New" w:hint="default"/>
      </w:rPr>
    </w:lvl>
    <w:lvl w:ilvl="8" w:tplc="C7C21070">
      <w:start w:val="1"/>
      <w:numFmt w:val="bullet"/>
      <w:lvlText w:val=""/>
      <w:lvlJc w:val="left"/>
      <w:pPr>
        <w:ind w:left="6480" w:hanging="360"/>
      </w:pPr>
      <w:rPr>
        <w:rFonts w:ascii="Wingdings" w:hAnsi="Wingdings" w:cs="Wingdings" w:hint="default"/>
      </w:rPr>
    </w:lvl>
  </w:abstractNum>
  <w:abstractNum w:abstractNumId="4" w15:restartNumberingAfterBreak="0">
    <w:nsid w:val="063133D7"/>
    <w:multiLevelType w:val="hybridMultilevel"/>
    <w:tmpl w:val="15163618"/>
    <w:lvl w:ilvl="0" w:tplc="82685CB2">
      <w:start w:val="1"/>
      <w:numFmt w:val="bullet"/>
      <w:lvlText w:val=""/>
      <w:lvlJc w:val="left"/>
      <w:pPr>
        <w:ind w:left="720" w:hanging="360"/>
      </w:pPr>
      <w:rPr>
        <w:rFonts w:ascii="Symbol" w:hAnsi="Symbol" w:cs="Symbol" w:hint="default"/>
        <w:sz w:val="24"/>
        <w:szCs w:val="24"/>
      </w:rPr>
    </w:lvl>
    <w:lvl w:ilvl="1" w:tplc="73F61ED4">
      <w:start w:val="1"/>
      <w:numFmt w:val="bullet"/>
      <w:lvlText w:val="o"/>
      <w:lvlJc w:val="left"/>
      <w:pPr>
        <w:ind w:left="1440" w:hanging="360"/>
      </w:pPr>
      <w:rPr>
        <w:rFonts w:ascii="Courier New" w:hAnsi="Courier New" w:cs="Courier New" w:hint="default"/>
      </w:rPr>
    </w:lvl>
    <w:lvl w:ilvl="2" w:tplc="366052AA">
      <w:start w:val="1"/>
      <w:numFmt w:val="bullet"/>
      <w:lvlText w:val=""/>
      <w:lvlJc w:val="left"/>
      <w:pPr>
        <w:ind w:left="2160" w:hanging="360"/>
      </w:pPr>
      <w:rPr>
        <w:rFonts w:ascii="Wingdings" w:hAnsi="Wingdings" w:cs="Wingdings" w:hint="default"/>
      </w:rPr>
    </w:lvl>
    <w:lvl w:ilvl="3" w:tplc="9C9ECB38">
      <w:start w:val="1"/>
      <w:numFmt w:val="bullet"/>
      <w:lvlText w:val=""/>
      <w:lvlJc w:val="left"/>
      <w:pPr>
        <w:ind w:left="2880" w:hanging="360"/>
      </w:pPr>
      <w:rPr>
        <w:rFonts w:ascii="Symbol" w:hAnsi="Symbol" w:cs="Symbol" w:hint="default"/>
      </w:rPr>
    </w:lvl>
    <w:lvl w:ilvl="4" w:tplc="BE6A8E7A">
      <w:start w:val="1"/>
      <w:numFmt w:val="bullet"/>
      <w:lvlText w:val="o"/>
      <w:lvlJc w:val="left"/>
      <w:pPr>
        <w:ind w:left="3600" w:hanging="360"/>
      </w:pPr>
      <w:rPr>
        <w:rFonts w:ascii="Courier New" w:hAnsi="Courier New" w:cs="Courier New" w:hint="default"/>
      </w:rPr>
    </w:lvl>
    <w:lvl w:ilvl="5" w:tplc="677EB04C">
      <w:start w:val="1"/>
      <w:numFmt w:val="bullet"/>
      <w:lvlText w:val=""/>
      <w:lvlJc w:val="left"/>
      <w:pPr>
        <w:ind w:left="4320" w:hanging="360"/>
      </w:pPr>
      <w:rPr>
        <w:rFonts w:ascii="Wingdings" w:hAnsi="Wingdings" w:cs="Wingdings" w:hint="default"/>
      </w:rPr>
    </w:lvl>
    <w:lvl w:ilvl="6" w:tplc="0324B780">
      <w:start w:val="1"/>
      <w:numFmt w:val="bullet"/>
      <w:lvlText w:val=""/>
      <w:lvlJc w:val="left"/>
      <w:pPr>
        <w:ind w:left="5040" w:hanging="360"/>
      </w:pPr>
      <w:rPr>
        <w:rFonts w:ascii="Symbol" w:hAnsi="Symbol" w:cs="Symbol" w:hint="default"/>
      </w:rPr>
    </w:lvl>
    <w:lvl w:ilvl="7" w:tplc="5A2E32A8">
      <w:start w:val="1"/>
      <w:numFmt w:val="bullet"/>
      <w:lvlText w:val="o"/>
      <w:lvlJc w:val="left"/>
      <w:pPr>
        <w:ind w:left="5760" w:hanging="360"/>
      </w:pPr>
      <w:rPr>
        <w:rFonts w:ascii="Courier New" w:hAnsi="Courier New" w:cs="Courier New" w:hint="default"/>
      </w:rPr>
    </w:lvl>
    <w:lvl w:ilvl="8" w:tplc="B37E7902">
      <w:start w:val="1"/>
      <w:numFmt w:val="bullet"/>
      <w:lvlText w:val=""/>
      <w:lvlJc w:val="left"/>
      <w:pPr>
        <w:ind w:left="6480" w:hanging="360"/>
      </w:pPr>
      <w:rPr>
        <w:rFonts w:ascii="Wingdings" w:hAnsi="Wingdings" w:cs="Wingdings" w:hint="default"/>
      </w:rPr>
    </w:lvl>
  </w:abstractNum>
  <w:abstractNum w:abstractNumId="5" w15:restartNumberingAfterBreak="0">
    <w:nsid w:val="099251C3"/>
    <w:multiLevelType w:val="hybridMultilevel"/>
    <w:tmpl w:val="C5F01704"/>
    <w:lvl w:ilvl="0" w:tplc="04240001">
      <w:start w:val="1"/>
      <w:numFmt w:val="bullet"/>
      <w:lvlText w:val=""/>
      <w:lvlJc w:val="left"/>
      <w:pPr>
        <w:ind w:left="578" w:hanging="360"/>
      </w:pPr>
      <w:rPr>
        <w:rFonts w:ascii="Symbol" w:hAnsi="Symbol"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6" w15:restartNumberingAfterBreak="0">
    <w:nsid w:val="09E42C4E"/>
    <w:multiLevelType w:val="hybridMultilevel"/>
    <w:tmpl w:val="D2E2E396"/>
    <w:lvl w:ilvl="0" w:tplc="751638EA">
      <w:start w:val="1"/>
      <w:numFmt w:val="bullet"/>
      <w:lvlText w:val=""/>
      <w:lvlJc w:val="left"/>
      <w:pPr>
        <w:ind w:left="720" w:hanging="360"/>
      </w:pPr>
      <w:rPr>
        <w:rFonts w:ascii="Symbol" w:hAnsi="Symbol" w:cs="Symbol" w:hint="default"/>
        <w:sz w:val="18"/>
        <w:szCs w:val="18"/>
      </w:rPr>
    </w:lvl>
    <w:lvl w:ilvl="1" w:tplc="CF663056">
      <w:start w:val="1"/>
      <w:numFmt w:val="bullet"/>
      <w:lvlText w:val="o"/>
      <w:lvlJc w:val="left"/>
      <w:pPr>
        <w:ind w:left="1440" w:hanging="360"/>
      </w:pPr>
      <w:rPr>
        <w:rFonts w:ascii="Courier New" w:hAnsi="Courier New" w:cs="Courier New" w:hint="default"/>
      </w:rPr>
    </w:lvl>
    <w:lvl w:ilvl="2" w:tplc="B1688524">
      <w:start w:val="1"/>
      <w:numFmt w:val="bullet"/>
      <w:lvlText w:val=""/>
      <w:lvlJc w:val="left"/>
      <w:pPr>
        <w:ind w:left="2160" w:hanging="360"/>
      </w:pPr>
      <w:rPr>
        <w:rFonts w:ascii="Wingdings" w:hAnsi="Wingdings" w:cs="Wingdings" w:hint="default"/>
      </w:rPr>
    </w:lvl>
    <w:lvl w:ilvl="3" w:tplc="444A2864">
      <w:start w:val="1"/>
      <w:numFmt w:val="bullet"/>
      <w:lvlText w:val=""/>
      <w:lvlJc w:val="left"/>
      <w:pPr>
        <w:ind w:left="2880" w:hanging="360"/>
      </w:pPr>
      <w:rPr>
        <w:rFonts w:ascii="Symbol" w:hAnsi="Symbol" w:cs="Symbol" w:hint="default"/>
      </w:rPr>
    </w:lvl>
    <w:lvl w:ilvl="4" w:tplc="E6A02D54">
      <w:start w:val="1"/>
      <w:numFmt w:val="bullet"/>
      <w:lvlText w:val="o"/>
      <w:lvlJc w:val="left"/>
      <w:pPr>
        <w:ind w:left="3600" w:hanging="360"/>
      </w:pPr>
      <w:rPr>
        <w:rFonts w:ascii="Courier New" w:hAnsi="Courier New" w:cs="Courier New" w:hint="default"/>
      </w:rPr>
    </w:lvl>
    <w:lvl w:ilvl="5" w:tplc="4E8245C4">
      <w:start w:val="1"/>
      <w:numFmt w:val="bullet"/>
      <w:lvlText w:val=""/>
      <w:lvlJc w:val="left"/>
      <w:pPr>
        <w:ind w:left="4320" w:hanging="360"/>
      </w:pPr>
      <w:rPr>
        <w:rFonts w:ascii="Wingdings" w:hAnsi="Wingdings" w:cs="Wingdings" w:hint="default"/>
      </w:rPr>
    </w:lvl>
    <w:lvl w:ilvl="6" w:tplc="C10EDDD6">
      <w:start w:val="1"/>
      <w:numFmt w:val="bullet"/>
      <w:lvlText w:val=""/>
      <w:lvlJc w:val="left"/>
      <w:pPr>
        <w:ind w:left="5040" w:hanging="360"/>
      </w:pPr>
      <w:rPr>
        <w:rFonts w:ascii="Symbol" w:hAnsi="Symbol" w:cs="Symbol" w:hint="default"/>
      </w:rPr>
    </w:lvl>
    <w:lvl w:ilvl="7" w:tplc="DD6C0B42">
      <w:start w:val="1"/>
      <w:numFmt w:val="bullet"/>
      <w:lvlText w:val="o"/>
      <w:lvlJc w:val="left"/>
      <w:pPr>
        <w:ind w:left="5760" w:hanging="360"/>
      </w:pPr>
      <w:rPr>
        <w:rFonts w:ascii="Courier New" w:hAnsi="Courier New" w:cs="Courier New" w:hint="default"/>
      </w:rPr>
    </w:lvl>
    <w:lvl w:ilvl="8" w:tplc="57BA0DEC">
      <w:start w:val="1"/>
      <w:numFmt w:val="bullet"/>
      <w:lvlText w:val=""/>
      <w:lvlJc w:val="left"/>
      <w:pPr>
        <w:ind w:left="6480" w:hanging="360"/>
      </w:pPr>
      <w:rPr>
        <w:rFonts w:ascii="Wingdings" w:hAnsi="Wingdings" w:cs="Wingdings" w:hint="default"/>
      </w:rPr>
    </w:lvl>
  </w:abstractNum>
  <w:abstractNum w:abstractNumId="7" w15:restartNumberingAfterBreak="0">
    <w:nsid w:val="0D6A3AF1"/>
    <w:multiLevelType w:val="hybridMultilevel"/>
    <w:tmpl w:val="D2B27794"/>
    <w:lvl w:ilvl="0" w:tplc="0338CC3C">
      <w:start w:val="1"/>
      <w:numFmt w:val="bullet"/>
      <w:lvlText w:val=""/>
      <w:lvlJc w:val="left"/>
      <w:pPr>
        <w:ind w:left="720" w:hanging="360"/>
      </w:pPr>
      <w:rPr>
        <w:rFonts w:ascii="Symbol" w:hAnsi="Symbol" w:cs="Symbol" w:hint="default"/>
        <w:sz w:val="18"/>
        <w:szCs w:val="18"/>
      </w:rPr>
    </w:lvl>
    <w:lvl w:ilvl="1" w:tplc="91222822">
      <w:start w:val="1"/>
      <w:numFmt w:val="bullet"/>
      <w:lvlText w:val="o"/>
      <w:lvlJc w:val="left"/>
      <w:pPr>
        <w:ind w:left="1440" w:hanging="360"/>
      </w:pPr>
      <w:rPr>
        <w:rFonts w:ascii="Courier New" w:hAnsi="Courier New" w:cs="Courier New" w:hint="default"/>
      </w:rPr>
    </w:lvl>
    <w:lvl w:ilvl="2" w:tplc="03D8B51E">
      <w:start w:val="1"/>
      <w:numFmt w:val="bullet"/>
      <w:lvlText w:val=""/>
      <w:lvlJc w:val="left"/>
      <w:pPr>
        <w:ind w:left="2160" w:hanging="360"/>
      </w:pPr>
      <w:rPr>
        <w:rFonts w:ascii="Wingdings" w:hAnsi="Wingdings" w:cs="Wingdings" w:hint="default"/>
      </w:rPr>
    </w:lvl>
    <w:lvl w:ilvl="3" w:tplc="E8521E30">
      <w:start w:val="1"/>
      <w:numFmt w:val="bullet"/>
      <w:lvlText w:val=""/>
      <w:lvlJc w:val="left"/>
      <w:pPr>
        <w:ind w:left="2880" w:hanging="360"/>
      </w:pPr>
      <w:rPr>
        <w:rFonts w:ascii="Symbol" w:hAnsi="Symbol" w:cs="Symbol" w:hint="default"/>
      </w:rPr>
    </w:lvl>
    <w:lvl w:ilvl="4" w:tplc="58D08ACC">
      <w:start w:val="1"/>
      <w:numFmt w:val="bullet"/>
      <w:lvlText w:val="o"/>
      <w:lvlJc w:val="left"/>
      <w:pPr>
        <w:ind w:left="3600" w:hanging="360"/>
      </w:pPr>
      <w:rPr>
        <w:rFonts w:ascii="Courier New" w:hAnsi="Courier New" w:cs="Courier New" w:hint="default"/>
      </w:rPr>
    </w:lvl>
    <w:lvl w:ilvl="5" w:tplc="5554D750">
      <w:start w:val="1"/>
      <w:numFmt w:val="bullet"/>
      <w:lvlText w:val=""/>
      <w:lvlJc w:val="left"/>
      <w:pPr>
        <w:ind w:left="4320" w:hanging="360"/>
      </w:pPr>
      <w:rPr>
        <w:rFonts w:ascii="Wingdings" w:hAnsi="Wingdings" w:cs="Wingdings" w:hint="default"/>
      </w:rPr>
    </w:lvl>
    <w:lvl w:ilvl="6" w:tplc="D87A7BDC">
      <w:start w:val="1"/>
      <w:numFmt w:val="bullet"/>
      <w:lvlText w:val=""/>
      <w:lvlJc w:val="left"/>
      <w:pPr>
        <w:ind w:left="5040" w:hanging="360"/>
      </w:pPr>
      <w:rPr>
        <w:rFonts w:ascii="Symbol" w:hAnsi="Symbol" w:cs="Symbol" w:hint="default"/>
      </w:rPr>
    </w:lvl>
    <w:lvl w:ilvl="7" w:tplc="0A50DC64">
      <w:start w:val="1"/>
      <w:numFmt w:val="bullet"/>
      <w:lvlText w:val="o"/>
      <w:lvlJc w:val="left"/>
      <w:pPr>
        <w:ind w:left="5760" w:hanging="360"/>
      </w:pPr>
      <w:rPr>
        <w:rFonts w:ascii="Courier New" w:hAnsi="Courier New" w:cs="Courier New" w:hint="default"/>
      </w:rPr>
    </w:lvl>
    <w:lvl w:ilvl="8" w:tplc="ACC236EA">
      <w:start w:val="1"/>
      <w:numFmt w:val="bullet"/>
      <w:lvlText w:val=""/>
      <w:lvlJc w:val="left"/>
      <w:pPr>
        <w:ind w:left="6480" w:hanging="360"/>
      </w:pPr>
      <w:rPr>
        <w:rFonts w:ascii="Wingdings" w:hAnsi="Wingdings" w:cs="Wingdings" w:hint="default"/>
      </w:rPr>
    </w:lvl>
  </w:abstractNum>
  <w:abstractNum w:abstractNumId="8" w15:restartNumberingAfterBreak="0">
    <w:nsid w:val="0F7D709D"/>
    <w:multiLevelType w:val="multilevel"/>
    <w:tmpl w:val="3076A5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2417D58"/>
    <w:multiLevelType w:val="hybridMultilevel"/>
    <w:tmpl w:val="C9D0CF66"/>
    <w:lvl w:ilvl="0" w:tplc="292492D2">
      <w:start w:val="1"/>
      <w:numFmt w:val="bullet"/>
      <w:lvlText w:val=""/>
      <w:lvlJc w:val="left"/>
      <w:pPr>
        <w:ind w:left="720" w:hanging="360"/>
      </w:pPr>
      <w:rPr>
        <w:rFonts w:ascii="Symbol" w:hAnsi="Symbol" w:cs="Symbol" w:hint="default"/>
        <w:sz w:val="18"/>
        <w:szCs w:val="18"/>
      </w:rPr>
    </w:lvl>
    <w:lvl w:ilvl="1" w:tplc="FE2ED91A">
      <w:start w:val="1"/>
      <w:numFmt w:val="bullet"/>
      <w:lvlText w:val="o"/>
      <w:lvlJc w:val="left"/>
      <w:pPr>
        <w:ind w:left="1440" w:hanging="360"/>
      </w:pPr>
      <w:rPr>
        <w:rFonts w:ascii="Courier New" w:hAnsi="Courier New" w:cs="Courier New" w:hint="default"/>
        <w:sz w:val="18"/>
        <w:szCs w:val="18"/>
      </w:rPr>
    </w:lvl>
    <w:lvl w:ilvl="2" w:tplc="3AA2A5B4">
      <w:start w:val="1"/>
      <w:numFmt w:val="bullet"/>
      <w:lvlText w:val=""/>
      <w:lvlJc w:val="left"/>
      <w:pPr>
        <w:ind w:left="2160" w:hanging="360"/>
      </w:pPr>
      <w:rPr>
        <w:rFonts w:ascii="Wingdings" w:hAnsi="Wingdings" w:cs="Wingdings" w:hint="default"/>
      </w:rPr>
    </w:lvl>
    <w:lvl w:ilvl="3" w:tplc="929E5C84">
      <w:start w:val="1"/>
      <w:numFmt w:val="bullet"/>
      <w:lvlText w:val=""/>
      <w:lvlJc w:val="left"/>
      <w:pPr>
        <w:ind w:left="2880" w:hanging="360"/>
      </w:pPr>
      <w:rPr>
        <w:rFonts w:ascii="Symbol" w:hAnsi="Symbol" w:cs="Symbol" w:hint="default"/>
      </w:rPr>
    </w:lvl>
    <w:lvl w:ilvl="4" w:tplc="AF2A5A88">
      <w:start w:val="1"/>
      <w:numFmt w:val="bullet"/>
      <w:lvlText w:val="o"/>
      <w:lvlJc w:val="left"/>
      <w:pPr>
        <w:ind w:left="3600" w:hanging="360"/>
      </w:pPr>
      <w:rPr>
        <w:rFonts w:ascii="Courier New" w:hAnsi="Courier New" w:cs="Courier New" w:hint="default"/>
      </w:rPr>
    </w:lvl>
    <w:lvl w:ilvl="5" w:tplc="83668322">
      <w:start w:val="1"/>
      <w:numFmt w:val="bullet"/>
      <w:lvlText w:val=""/>
      <w:lvlJc w:val="left"/>
      <w:pPr>
        <w:ind w:left="4320" w:hanging="360"/>
      </w:pPr>
      <w:rPr>
        <w:rFonts w:ascii="Wingdings" w:hAnsi="Wingdings" w:cs="Wingdings" w:hint="default"/>
      </w:rPr>
    </w:lvl>
    <w:lvl w:ilvl="6" w:tplc="3E86F356">
      <w:start w:val="1"/>
      <w:numFmt w:val="bullet"/>
      <w:lvlText w:val=""/>
      <w:lvlJc w:val="left"/>
      <w:pPr>
        <w:ind w:left="5040" w:hanging="360"/>
      </w:pPr>
      <w:rPr>
        <w:rFonts w:ascii="Symbol" w:hAnsi="Symbol" w:cs="Symbol" w:hint="default"/>
      </w:rPr>
    </w:lvl>
    <w:lvl w:ilvl="7" w:tplc="B7A24A30">
      <w:start w:val="1"/>
      <w:numFmt w:val="bullet"/>
      <w:lvlText w:val="o"/>
      <w:lvlJc w:val="left"/>
      <w:pPr>
        <w:ind w:left="5760" w:hanging="360"/>
      </w:pPr>
      <w:rPr>
        <w:rFonts w:ascii="Courier New" w:hAnsi="Courier New" w:cs="Courier New" w:hint="default"/>
      </w:rPr>
    </w:lvl>
    <w:lvl w:ilvl="8" w:tplc="63D69A7A">
      <w:start w:val="1"/>
      <w:numFmt w:val="bullet"/>
      <w:lvlText w:val=""/>
      <w:lvlJc w:val="left"/>
      <w:pPr>
        <w:ind w:left="6480" w:hanging="360"/>
      </w:pPr>
      <w:rPr>
        <w:rFonts w:ascii="Wingdings" w:hAnsi="Wingdings" w:cs="Wingdings" w:hint="default"/>
      </w:rPr>
    </w:lvl>
  </w:abstractNum>
  <w:abstractNum w:abstractNumId="10" w15:restartNumberingAfterBreak="0">
    <w:nsid w:val="12E87372"/>
    <w:multiLevelType w:val="hybridMultilevel"/>
    <w:tmpl w:val="AE8A6068"/>
    <w:lvl w:ilvl="0" w:tplc="78EEB1A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81E5E34"/>
    <w:multiLevelType w:val="hybridMultilevel"/>
    <w:tmpl w:val="DA4AD8C4"/>
    <w:lvl w:ilvl="0" w:tplc="EE64032A">
      <w:numFmt w:val="bullet"/>
      <w:lvlText w:val="-"/>
      <w:lvlJc w:val="left"/>
      <w:pPr>
        <w:ind w:left="720" w:hanging="360"/>
      </w:pPr>
      <w:rPr>
        <w:rFonts w:ascii="Arial" w:eastAsiaTheme="minorHAnsi" w:hAnsi="Arial" w:cs="Arial" w:hint="default"/>
        <w:color w:val="00000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C9B25D2"/>
    <w:multiLevelType w:val="hybridMultilevel"/>
    <w:tmpl w:val="2132FDAC"/>
    <w:lvl w:ilvl="0" w:tplc="433CA95A">
      <w:start w:val="1"/>
      <w:numFmt w:val="bullet"/>
      <w:lvlText w:val=""/>
      <w:lvlJc w:val="left"/>
      <w:pPr>
        <w:ind w:left="720" w:hanging="360"/>
      </w:pPr>
      <w:rPr>
        <w:rFonts w:ascii="Symbol" w:hAnsi="Symbol" w:cs="Symbol" w:hint="default"/>
        <w:sz w:val="18"/>
        <w:szCs w:val="18"/>
      </w:rPr>
    </w:lvl>
    <w:lvl w:ilvl="1" w:tplc="4B5CA030">
      <w:start w:val="1"/>
      <w:numFmt w:val="bullet"/>
      <w:lvlText w:val="o"/>
      <w:lvlJc w:val="left"/>
      <w:pPr>
        <w:ind w:left="1440" w:hanging="360"/>
      </w:pPr>
      <w:rPr>
        <w:rFonts w:ascii="Courier New" w:hAnsi="Courier New" w:cs="Courier New" w:hint="default"/>
      </w:rPr>
    </w:lvl>
    <w:lvl w:ilvl="2" w:tplc="E542B1A6">
      <w:start w:val="1"/>
      <w:numFmt w:val="bullet"/>
      <w:lvlText w:val=""/>
      <w:lvlJc w:val="left"/>
      <w:pPr>
        <w:ind w:left="2160" w:hanging="360"/>
      </w:pPr>
      <w:rPr>
        <w:rFonts w:ascii="Wingdings" w:hAnsi="Wingdings" w:cs="Wingdings" w:hint="default"/>
      </w:rPr>
    </w:lvl>
    <w:lvl w:ilvl="3" w:tplc="CE169AE4">
      <w:start w:val="1"/>
      <w:numFmt w:val="bullet"/>
      <w:lvlText w:val=""/>
      <w:lvlJc w:val="left"/>
      <w:pPr>
        <w:ind w:left="2880" w:hanging="360"/>
      </w:pPr>
      <w:rPr>
        <w:rFonts w:ascii="Symbol" w:hAnsi="Symbol" w:cs="Symbol" w:hint="default"/>
      </w:rPr>
    </w:lvl>
    <w:lvl w:ilvl="4" w:tplc="BDE0D5E4">
      <w:start w:val="1"/>
      <w:numFmt w:val="bullet"/>
      <w:lvlText w:val="o"/>
      <w:lvlJc w:val="left"/>
      <w:pPr>
        <w:ind w:left="3600" w:hanging="360"/>
      </w:pPr>
      <w:rPr>
        <w:rFonts w:ascii="Courier New" w:hAnsi="Courier New" w:cs="Courier New" w:hint="default"/>
      </w:rPr>
    </w:lvl>
    <w:lvl w:ilvl="5" w:tplc="42EE0F8C">
      <w:start w:val="1"/>
      <w:numFmt w:val="bullet"/>
      <w:lvlText w:val=""/>
      <w:lvlJc w:val="left"/>
      <w:pPr>
        <w:ind w:left="4320" w:hanging="360"/>
      </w:pPr>
      <w:rPr>
        <w:rFonts w:ascii="Wingdings" w:hAnsi="Wingdings" w:cs="Wingdings" w:hint="default"/>
      </w:rPr>
    </w:lvl>
    <w:lvl w:ilvl="6" w:tplc="F3780876">
      <w:start w:val="1"/>
      <w:numFmt w:val="bullet"/>
      <w:lvlText w:val=""/>
      <w:lvlJc w:val="left"/>
      <w:pPr>
        <w:ind w:left="5040" w:hanging="360"/>
      </w:pPr>
      <w:rPr>
        <w:rFonts w:ascii="Symbol" w:hAnsi="Symbol" w:cs="Symbol" w:hint="default"/>
      </w:rPr>
    </w:lvl>
    <w:lvl w:ilvl="7" w:tplc="E3EEE400">
      <w:start w:val="1"/>
      <w:numFmt w:val="bullet"/>
      <w:lvlText w:val="o"/>
      <w:lvlJc w:val="left"/>
      <w:pPr>
        <w:ind w:left="5760" w:hanging="360"/>
      </w:pPr>
      <w:rPr>
        <w:rFonts w:ascii="Courier New" w:hAnsi="Courier New" w:cs="Courier New" w:hint="default"/>
      </w:rPr>
    </w:lvl>
    <w:lvl w:ilvl="8" w:tplc="909C1E12">
      <w:start w:val="1"/>
      <w:numFmt w:val="bullet"/>
      <w:lvlText w:val=""/>
      <w:lvlJc w:val="left"/>
      <w:pPr>
        <w:ind w:left="6480" w:hanging="360"/>
      </w:pPr>
      <w:rPr>
        <w:rFonts w:ascii="Wingdings" w:hAnsi="Wingdings" w:cs="Wingdings" w:hint="default"/>
      </w:rPr>
    </w:lvl>
  </w:abstractNum>
  <w:abstractNum w:abstractNumId="13" w15:restartNumberingAfterBreak="0">
    <w:nsid w:val="1D086B70"/>
    <w:multiLevelType w:val="hybridMultilevel"/>
    <w:tmpl w:val="0518E0EA"/>
    <w:lvl w:ilvl="0" w:tplc="FE9A0EC0">
      <w:start w:val="1"/>
      <w:numFmt w:val="bullet"/>
      <w:lvlText w:val=""/>
      <w:lvlJc w:val="left"/>
      <w:pPr>
        <w:ind w:left="720" w:hanging="360"/>
      </w:pPr>
      <w:rPr>
        <w:rFonts w:ascii="Symbol" w:hAnsi="Symbol" w:cs="Symbol" w:hint="default"/>
        <w:sz w:val="18"/>
        <w:szCs w:val="18"/>
      </w:rPr>
    </w:lvl>
    <w:lvl w:ilvl="1" w:tplc="62E0A28E">
      <w:start w:val="1"/>
      <w:numFmt w:val="bullet"/>
      <w:lvlText w:val="o"/>
      <w:lvlJc w:val="left"/>
      <w:pPr>
        <w:ind w:left="1440" w:hanging="360"/>
      </w:pPr>
      <w:rPr>
        <w:rFonts w:ascii="Courier New" w:hAnsi="Courier New" w:cs="Courier New" w:hint="default"/>
      </w:rPr>
    </w:lvl>
    <w:lvl w:ilvl="2" w:tplc="D28862A6">
      <w:start w:val="1"/>
      <w:numFmt w:val="bullet"/>
      <w:lvlText w:val=""/>
      <w:lvlJc w:val="left"/>
      <w:pPr>
        <w:ind w:left="2160" w:hanging="360"/>
      </w:pPr>
      <w:rPr>
        <w:rFonts w:ascii="Wingdings" w:hAnsi="Wingdings" w:cs="Wingdings" w:hint="default"/>
      </w:rPr>
    </w:lvl>
    <w:lvl w:ilvl="3" w:tplc="E2D6A6F2">
      <w:start w:val="1"/>
      <w:numFmt w:val="bullet"/>
      <w:lvlText w:val=""/>
      <w:lvlJc w:val="left"/>
      <w:pPr>
        <w:ind w:left="2880" w:hanging="360"/>
      </w:pPr>
      <w:rPr>
        <w:rFonts w:ascii="Symbol" w:hAnsi="Symbol" w:cs="Symbol" w:hint="default"/>
      </w:rPr>
    </w:lvl>
    <w:lvl w:ilvl="4" w:tplc="1564EBDE">
      <w:start w:val="1"/>
      <w:numFmt w:val="bullet"/>
      <w:lvlText w:val="o"/>
      <w:lvlJc w:val="left"/>
      <w:pPr>
        <w:ind w:left="3600" w:hanging="360"/>
      </w:pPr>
      <w:rPr>
        <w:rFonts w:ascii="Courier New" w:hAnsi="Courier New" w:cs="Courier New" w:hint="default"/>
      </w:rPr>
    </w:lvl>
    <w:lvl w:ilvl="5" w:tplc="64407E16">
      <w:start w:val="1"/>
      <w:numFmt w:val="bullet"/>
      <w:lvlText w:val=""/>
      <w:lvlJc w:val="left"/>
      <w:pPr>
        <w:ind w:left="4320" w:hanging="360"/>
      </w:pPr>
      <w:rPr>
        <w:rFonts w:ascii="Wingdings" w:hAnsi="Wingdings" w:cs="Wingdings" w:hint="default"/>
      </w:rPr>
    </w:lvl>
    <w:lvl w:ilvl="6" w:tplc="87ECE100">
      <w:start w:val="1"/>
      <w:numFmt w:val="bullet"/>
      <w:lvlText w:val=""/>
      <w:lvlJc w:val="left"/>
      <w:pPr>
        <w:ind w:left="5040" w:hanging="360"/>
      </w:pPr>
      <w:rPr>
        <w:rFonts w:ascii="Symbol" w:hAnsi="Symbol" w:cs="Symbol" w:hint="default"/>
      </w:rPr>
    </w:lvl>
    <w:lvl w:ilvl="7" w:tplc="6F327020">
      <w:start w:val="1"/>
      <w:numFmt w:val="bullet"/>
      <w:lvlText w:val="o"/>
      <w:lvlJc w:val="left"/>
      <w:pPr>
        <w:ind w:left="5760" w:hanging="360"/>
      </w:pPr>
      <w:rPr>
        <w:rFonts w:ascii="Courier New" w:hAnsi="Courier New" w:cs="Courier New" w:hint="default"/>
      </w:rPr>
    </w:lvl>
    <w:lvl w:ilvl="8" w:tplc="0B7AB99E">
      <w:start w:val="1"/>
      <w:numFmt w:val="bullet"/>
      <w:lvlText w:val=""/>
      <w:lvlJc w:val="left"/>
      <w:pPr>
        <w:ind w:left="6480" w:hanging="360"/>
      </w:pPr>
      <w:rPr>
        <w:rFonts w:ascii="Wingdings" w:hAnsi="Wingdings" w:cs="Wingdings" w:hint="default"/>
      </w:rPr>
    </w:lvl>
  </w:abstractNum>
  <w:abstractNum w:abstractNumId="14" w15:restartNumberingAfterBreak="0">
    <w:nsid w:val="1EB405B7"/>
    <w:multiLevelType w:val="hybridMultilevel"/>
    <w:tmpl w:val="F336004C"/>
    <w:lvl w:ilvl="0" w:tplc="B1E8AFF6">
      <w:start w:val="1"/>
      <w:numFmt w:val="bullet"/>
      <w:lvlText w:val=""/>
      <w:lvlJc w:val="left"/>
      <w:pPr>
        <w:ind w:left="720" w:hanging="360"/>
      </w:pPr>
      <w:rPr>
        <w:rFonts w:ascii="Symbol" w:hAnsi="Symbol" w:cs="Symbol" w:hint="default"/>
        <w:sz w:val="18"/>
        <w:szCs w:val="18"/>
      </w:rPr>
    </w:lvl>
    <w:lvl w:ilvl="1" w:tplc="216CB716">
      <w:start w:val="1"/>
      <w:numFmt w:val="bullet"/>
      <w:lvlText w:val="o"/>
      <w:lvlJc w:val="left"/>
      <w:pPr>
        <w:ind w:left="1440" w:hanging="360"/>
      </w:pPr>
      <w:rPr>
        <w:rFonts w:ascii="Courier New" w:hAnsi="Courier New" w:cs="Courier New" w:hint="default"/>
      </w:rPr>
    </w:lvl>
    <w:lvl w:ilvl="2" w:tplc="6F8EFC16">
      <w:start w:val="1"/>
      <w:numFmt w:val="bullet"/>
      <w:lvlText w:val=""/>
      <w:lvlJc w:val="left"/>
      <w:pPr>
        <w:ind w:left="2160" w:hanging="360"/>
      </w:pPr>
      <w:rPr>
        <w:rFonts w:ascii="Wingdings" w:hAnsi="Wingdings" w:cs="Wingdings" w:hint="default"/>
      </w:rPr>
    </w:lvl>
    <w:lvl w:ilvl="3" w:tplc="740ED628">
      <w:start w:val="1"/>
      <w:numFmt w:val="bullet"/>
      <w:lvlText w:val=""/>
      <w:lvlJc w:val="left"/>
      <w:pPr>
        <w:ind w:left="2880" w:hanging="360"/>
      </w:pPr>
      <w:rPr>
        <w:rFonts w:ascii="Symbol" w:hAnsi="Symbol" w:cs="Symbol" w:hint="default"/>
      </w:rPr>
    </w:lvl>
    <w:lvl w:ilvl="4" w:tplc="5FB638C8">
      <w:start w:val="1"/>
      <w:numFmt w:val="bullet"/>
      <w:lvlText w:val="o"/>
      <w:lvlJc w:val="left"/>
      <w:pPr>
        <w:ind w:left="3600" w:hanging="360"/>
      </w:pPr>
      <w:rPr>
        <w:rFonts w:ascii="Courier New" w:hAnsi="Courier New" w:cs="Courier New" w:hint="default"/>
      </w:rPr>
    </w:lvl>
    <w:lvl w:ilvl="5" w:tplc="DAE6595E">
      <w:start w:val="1"/>
      <w:numFmt w:val="bullet"/>
      <w:lvlText w:val=""/>
      <w:lvlJc w:val="left"/>
      <w:pPr>
        <w:ind w:left="4320" w:hanging="360"/>
      </w:pPr>
      <w:rPr>
        <w:rFonts w:ascii="Wingdings" w:hAnsi="Wingdings" w:cs="Wingdings" w:hint="default"/>
      </w:rPr>
    </w:lvl>
    <w:lvl w:ilvl="6" w:tplc="C9EE3F16">
      <w:start w:val="1"/>
      <w:numFmt w:val="bullet"/>
      <w:lvlText w:val=""/>
      <w:lvlJc w:val="left"/>
      <w:pPr>
        <w:ind w:left="5040" w:hanging="360"/>
      </w:pPr>
      <w:rPr>
        <w:rFonts w:ascii="Symbol" w:hAnsi="Symbol" w:cs="Symbol" w:hint="default"/>
      </w:rPr>
    </w:lvl>
    <w:lvl w:ilvl="7" w:tplc="927404FC">
      <w:start w:val="1"/>
      <w:numFmt w:val="bullet"/>
      <w:lvlText w:val="o"/>
      <w:lvlJc w:val="left"/>
      <w:pPr>
        <w:ind w:left="5760" w:hanging="360"/>
      </w:pPr>
      <w:rPr>
        <w:rFonts w:ascii="Courier New" w:hAnsi="Courier New" w:cs="Courier New" w:hint="default"/>
      </w:rPr>
    </w:lvl>
    <w:lvl w:ilvl="8" w:tplc="81CE3940">
      <w:start w:val="1"/>
      <w:numFmt w:val="bullet"/>
      <w:lvlText w:val=""/>
      <w:lvlJc w:val="left"/>
      <w:pPr>
        <w:ind w:left="6480" w:hanging="360"/>
      </w:pPr>
      <w:rPr>
        <w:rFonts w:ascii="Wingdings" w:hAnsi="Wingdings" w:cs="Wingdings" w:hint="default"/>
      </w:rPr>
    </w:lvl>
  </w:abstractNum>
  <w:abstractNum w:abstractNumId="15" w15:restartNumberingAfterBreak="0">
    <w:nsid w:val="1F78037E"/>
    <w:multiLevelType w:val="hybridMultilevel"/>
    <w:tmpl w:val="9F6EA4DA"/>
    <w:lvl w:ilvl="0" w:tplc="BCBCEB9E">
      <w:numFmt w:val="bullet"/>
      <w:lvlText w:val="•"/>
      <w:lvlJc w:val="left"/>
      <w:pPr>
        <w:ind w:left="218" w:hanging="360"/>
      </w:pPr>
      <w:rPr>
        <w:rFonts w:ascii="Times New Roman" w:eastAsia="Times New Roman" w:hAnsi="Times New Roman" w:cs="Times New Roman" w:hint="default"/>
      </w:rPr>
    </w:lvl>
    <w:lvl w:ilvl="1" w:tplc="04240003" w:tentative="1">
      <w:start w:val="1"/>
      <w:numFmt w:val="bullet"/>
      <w:lvlText w:val="o"/>
      <w:lvlJc w:val="left"/>
      <w:pPr>
        <w:ind w:left="938" w:hanging="360"/>
      </w:pPr>
      <w:rPr>
        <w:rFonts w:ascii="Courier New" w:hAnsi="Courier New" w:cs="Courier New" w:hint="default"/>
      </w:rPr>
    </w:lvl>
    <w:lvl w:ilvl="2" w:tplc="04240005" w:tentative="1">
      <w:start w:val="1"/>
      <w:numFmt w:val="bullet"/>
      <w:lvlText w:val=""/>
      <w:lvlJc w:val="left"/>
      <w:pPr>
        <w:ind w:left="1658" w:hanging="360"/>
      </w:pPr>
      <w:rPr>
        <w:rFonts w:ascii="Wingdings" w:hAnsi="Wingdings" w:hint="default"/>
      </w:rPr>
    </w:lvl>
    <w:lvl w:ilvl="3" w:tplc="04240001" w:tentative="1">
      <w:start w:val="1"/>
      <w:numFmt w:val="bullet"/>
      <w:lvlText w:val=""/>
      <w:lvlJc w:val="left"/>
      <w:pPr>
        <w:ind w:left="2378" w:hanging="360"/>
      </w:pPr>
      <w:rPr>
        <w:rFonts w:ascii="Symbol" w:hAnsi="Symbol" w:hint="default"/>
      </w:rPr>
    </w:lvl>
    <w:lvl w:ilvl="4" w:tplc="04240003" w:tentative="1">
      <w:start w:val="1"/>
      <w:numFmt w:val="bullet"/>
      <w:lvlText w:val="o"/>
      <w:lvlJc w:val="left"/>
      <w:pPr>
        <w:ind w:left="3098" w:hanging="360"/>
      </w:pPr>
      <w:rPr>
        <w:rFonts w:ascii="Courier New" w:hAnsi="Courier New" w:cs="Courier New" w:hint="default"/>
      </w:rPr>
    </w:lvl>
    <w:lvl w:ilvl="5" w:tplc="04240005" w:tentative="1">
      <w:start w:val="1"/>
      <w:numFmt w:val="bullet"/>
      <w:lvlText w:val=""/>
      <w:lvlJc w:val="left"/>
      <w:pPr>
        <w:ind w:left="3818" w:hanging="360"/>
      </w:pPr>
      <w:rPr>
        <w:rFonts w:ascii="Wingdings" w:hAnsi="Wingdings" w:hint="default"/>
      </w:rPr>
    </w:lvl>
    <w:lvl w:ilvl="6" w:tplc="04240001" w:tentative="1">
      <w:start w:val="1"/>
      <w:numFmt w:val="bullet"/>
      <w:lvlText w:val=""/>
      <w:lvlJc w:val="left"/>
      <w:pPr>
        <w:ind w:left="4538" w:hanging="360"/>
      </w:pPr>
      <w:rPr>
        <w:rFonts w:ascii="Symbol" w:hAnsi="Symbol" w:hint="default"/>
      </w:rPr>
    </w:lvl>
    <w:lvl w:ilvl="7" w:tplc="04240003" w:tentative="1">
      <w:start w:val="1"/>
      <w:numFmt w:val="bullet"/>
      <w:lvlText w:val="o"/>
      <w:lvlJc w:val="left"/>
      <w:pPr>
        <w:ind w:left="5258" w:hanging="360"/>
      </w:pPr>
      <w:rPr>
        <w:rFonts w:ascii="Courier New" w:hAnsi="Courier New" w:cs="Courier New" w:hint="default"/>
      </w:rPr>
    </w:lvl>
    <w:lvl w:ilvl="8" w:tplc="04240005" w:tentative="1">
      <w:start w:val="1"/>
      <w:numFmt w:val="bullet"/>
      <w:lvlText w:val=""/>
      <w:lvlJc w:val="left"/>
      <w:pPr>
        <w:ind w:left="5978" w:hanging="360"/>
      </w:pPr>
      <w:rPr>
        <w:rFonts w:ascii="Wingdings" w:hAnsi="Wingdings" w:hint="default"/>
      </w:rPr>
    </w:lvl>
  </w:abstractNum>
  <w:abstractNum w:abstractNumId="16" w15:restartNumberingAfterBreak="0">
    <w:nsid w:val="22670D1D"/>
    <w:multiLevelType w:val="hybridMultilevel"/>
    <w:tmpl w:val="6670564A"/>
    <w:lvl w:ilvl="0" w:tplc="D5581F60">
      <w:start w:val="1"/>
      <w:numFmt w:val="bullet"/>
      <w:lvlText w:val=""/>
      <w:lvlJc w:val="left"/>
      <w:pPr>
        <w:ind w:left="720" w:hanging="360"/>
      </w:pPr>
      <w:rPr>
        <w:rFonts w:ascii="Symbol" w:hAnsi="Symbol" w:cs="Symbol" w:hint="default"/>
        <w:sz w:val="18"/>
        <w:szCs w:val="18"/>
      </w:rPr>
    </w:lvl>
    <w:lvl w:ilvl="1" w:tplc="3096665C">
      <w:start w:val="1"/>
      <w:numFmt w:val="bullet"/>
      <w:lvlText w:val="o"/>
      <w:lvlJc w:val="left"/>
      <w:pPr>
        <w:ind w:left="1440" w:hanging="360"/>
      </w:pPr>
      <w:rPr>
        <w:rFonts w:ascii="Courier New" w:hAnsi="Courier New" w:cs="Courier New" w:hint="default"/>
        <w:sz w:val="18"/>
        <w:szCs w:val="18"/>
      </w:rPr>
    </w:lvl>
    <w:lvl w:ilvl="2" w:tplc="48241246">
      <w:start w:val="1"/>
      <w:numFmt w:val="bullet"/>
      <w:lvlText w:val=""/>
      <w:lvlJc w:val="left"/>
      <w:pPr>
        <w:ind w:left="2160" w:hanging="360"/>
      </w:pPr>
      <w:rPr>
        <w:rFonts w:ascii="Wingdings" w:hAnsi="Wingdings" w:cs="Wingdings" w:hint="default"/>
      </w:rPr>
    </w:lvl>
    <w:lvl w:ilvl="3" w:tplc="7284BA16">
      <w:start w:val="1"/>
      <w:numFmt w:val="bullet"/>
      <w:lvlText w:val=""/>
      <w:lvlJc w:val="left"/>
      <w:pPr>
        <w:ind w:left="2880" w:hanging="360"/>
      </w:pPr>
      <w:rPr>
        <w:rFonts w:ascii="Symbol" w:hAnsi="Symbol" w:cs="Symbol" w:hint="default"/>
      </w:rPr>
    </w:lvl>
    <w:lvl w:ilvl="4" w:tplc="52CA758E">
      <w:start w:val="1"/>
      <w:numFmt w:val="bullet"/>
      <w:lvlText w:val="o"/>
      <w:lvlJc w:val="left"/>
      <w:pPr>
        <w:ind w:left="3600" w:hanging="360"/>
      </w:pPr>
      <w:rPr>
        <w:rFonts w:ascii="Courier New" w:hAnsi="Courier New" w:cs="Courier New" w:hint="default"/>
      </w:rPr>
    </w:lvl>
    <w:lvl w:ilvl="5" w:tplc="4530CD20">
      <w:start w:val="1"/>
      <w:numFmt w:val="bullet"/>
      <w:lvlText w:val=""/>
      <w:lvlJc w:val="left"/>
      <w:pPr>
        <w:ind w:left="4320" w:hanging="360"/>
      </w:pPr>
      <w:rPr>
        <w:rFonts w:ascii="Wingdings" w:hAnsi="Wingdings" w:cs="Wingdings" w:hint="default"/>
      </w:rPr>
    </w:lvl>
    <w:lvl w:ilvl="6" w:tplc="F3CC7B9A">
      <w:start w:val="1"/>
      <w:numFmt w:val="bullet"/>
      <w:lvlText w:val=""/>
      <w:lvlJc w:val="left"/>
      <w:pPr>
        <w:ind w:left="5040" w:hanging="360"/>
      </w:pPr>
      <w:rPr>
        <w:rFonts w:ascii="Symbol" w:hAnsi="Symbol" w:cs="Symbol" w:hint="default"/>
      </w:rPr>
    </w:lvl>
    <w:lvl w:ilvl="7" w:tplc="665EBF86">
      <w:start w:val="1"/>
      <w:numFmt w:val="bullet"/>
      <w:lvlText w:val="o"/>
      <w:lvlJc w:val="left"/>
      <w:pPr>
        <w:ind w:left="5760" w:hanging="360"/>
      </w:pPr>
      <w:rPr>
        <w:rFonts w:ascii="Courier New" w:hAnsi="Courier New" w:cs="Courier New" w:hint="default"/>
      </w:rPr>
    </w:lvl>
    <w:lvl w:ilvl="8" w:tplc="F91EC0CC">
      <w:start w:val="1"/>
      <w:numFmt w:val="bullet"/>
      <w:lvlText w:val=""/>
      <w:lvlJc w:val="left"/>
      <w:pPr>
        <w:ind w:left="6480" w:hanging="360"/>
      </w:pPr>
      <w:rPr>
        <w:rFonts w:ascii="Wingdings" w:hAnsi="Wingdings" w:cs="Wingdings" w:hint="default"/>
      </w:rPr>
    </w:lvl>
  </w:abstractNum>
  <w:abstractNum w:abstractNumId="17" w15:restartNumberingAfterBreak="0">
    <w:nsid w:val="253F2733"/>
    <w:multiLevelType w:val="hybridMultilevel"/>
    <w:tmpl w:val="0B60BC66"/>
    <w:lvl w:ilvl="0" w:tplc="224E61FA">
      <w:start w:val="1"/>
      <w:numFmt w:val="bullet"/>
      <w:lvlText w:val=""/>
      <w:lvlJc w:val="left"/>
      <w:pPr>
        <w:ind w:left="720" w:hanging="360"/>
      </w:pPr>
      <w:rPr>
        <w:rFonts w:ascii="Symbol" w:hAnsi="Symbol" w:cs="Symbol" w:hint="default"/>
        <w:sz w:val="18"/>
        <w:szCs w:val="18"/>
      </w:rPr>
    </w:lvl>
    <w:lvl w:ilvl="1" w:tplc="2D7AFF54">
      <w:start w:val="1"/>
      <w:numFmt w:val="bullet"/>
      <w:lvlText w:val="o"/>
      <w:lvlJc w:val="left"/>
      <w:pPr>
        <w:ind w:left="1440" w:hanging="360"/>
      </w:pPr>
      <w:rPr>
        <w:rFonts w:ascii="Courier New" w:hAnsi="Courier New" w:cs="Courier New" w:hint="default"/>
      </w:rPr>
    </w:lvl>
    <w:lvl w:ilvl="2" w:tplc="D2161044">
      <w:start w:val="1"/>
      <w:numFmt w:val="bullet"/>
      <w:lvlText w:val=""/>
      <w:lvlJc w:val="left"/>
      <w:pPr>
        <w:ind w:left="2160" w:hanging="360"/>
      </w:pPr>
      <w:rPr>
        <w:rFonts w:ascii="Wingdings" w:hAnsi="Wingdings" w:cs="Wingdings" w:hint="default"/>
      </w:rPr>
    </w:lvl>
    <w:lvl w:ilvl="3" w:tplc="677C8186">
      <w:start w:val="1"/>
      <w:numFmt w:val="bullet"/>
      <w:lvlText w:val=""/>
      <w:lvlJc w:val="left"/>
      <w:pPr>
        <w:ind w:left="2880" w:hanging="360"/>
      </w:pPr>
      <w:rPr>
        <w:rFonts w:ascii="Symbol" w:hAnsi="Symbol" w:cs="Symbol" w:hint="default"/>
      </w:rPr>
    </w:lvl>
    <w:lvl w:ilvl="4" w:tplc="9086EF74">
      <w:start w:val="1"/>
      <w:numFmt w:val="bullet"/>
      <w:lvlText w:val="o"/>
      <w:lvlJc w:val="left"/>
      <w:pPr>
        <w:ind w:left="3600" w:hanging="360"/>
      </w:pPr>
      <w:rPr>
        <w:rFonts w:ascii="Courier New" w:hAnsi="Courier New" w:cs="Courier New" w:hint="default"/>
      </w:rPr>
    </w:lvl>
    <w:lvl w:ilvl="5" w:tplc="C486DFFC">
      <w:start w:val="1"/>
      <w:numFmt w:val="bullet"/>
      <w:lvlText w:val=""/>
      <w:lvlJc w:val="left"/>
      <w:pPr>
        <w:ind w:left="4320" w:hanging="360"/>
      </w:pPr>
      <w:rPr>
        <w:rFonts w:ascii="Wingdings" w:hAnsi="Wingdings" w:cs="Wingdings" w:hint="default"/>
      </w:rPr>
    </w:lvl>
    <w:lvl w:ilvl="6" w:tplc="664E39A8">
      <w:start w:val="1"/>
      <w:numFmt w:val="bullet"/>
      <w:lvlText w:val=""/>
      <w:lvlJc w:val="left"/>
      <w:pPr>
        <w:ind w:left="5040" w:hanging="360"/>
      </w:pPr>
      <w:rPr>
        <w:rFonts w:ascii="Symbol" w:hAnsi="Symbol" w:cs="Symbol" w:hint="default"/>
      </w:rPr>
    </w:lvl>
    <w:lvl w:ilvl="7" w:tplc="57166076">
      <w:start w:val="1"/>
      <w:numFmt w:val="bullet"/>
      <w:lvlText w:val="o"/>
      <w:lvlJc w:val="left"/>
      <w:pPr>
        <w:ind w:left="5760" w:hanging="360"/>
      </w:pPr>
      <w:rPr>
        <w:rFonts w:ascii="Courier New" w:hAnsi="Courier New" w:cs="Courier New" w:hint="default"/>
      </w:rPr>
    </w:lvl>
    <w:lvl w:ilvl="8" w:tplc="F6FEEF8A">
      <w:start w:val="1"/>
      <w:numFmt w:val="bullet"/>
      <w:lvlText w:val=""/>
      <w:lvlJc w:val="left"/>
      <w:pPr>
        <w:ind w:left="6480" w:hanging="360"/>
      </w:pPr>
      <w:rPr>
        <w:rFonts w:ascii="Wingdings" w:hAnsi="Wingdings" w:cs="Wingdings" w:hint="default"/>
      </w:rPr>
    </w:lvl>
  </w:abstractNum>
  <w:abstractNum w:abstractNumId="18" w15:restartNumberingAfterBreak="0">
    <w:nsid w:val="265F376B"/>
    <w:multiLevelType w:val="hybridMultilevel"/>
    <w:tmpl w:val="76D8B066"/>
    <w:lvl w:ilvl="0" w:tplc="BABAFECE">
      <w:start w:val="1"/>
      <w:numFmt w:val="bullet"/>
      <w:lvlText w:val=""/>
      <w:lvlJc w:val="left"/>
      <w:pPr>
        <w:ind w:left="720" w:hanging="360"/>
      </w:pPr>
      <w:rPr>
        <w:rFonts w:ascii="Symbol" w:hAnsi="Symbol" w:cs="Symbol" w:hint="default"/>
        <w:sz w:val="18"/>
        <w:szCs w:val="18"/>
      </w:rPr>
    </w:lvl>
    <w:lvl w:ilvl="1" w:tplc="CC16145E">
      <w:start w:val="1"/>
      <w:numFmt w:val="bullet"/>
      <w:lvlText w:val="o"/>
      <w:lvlJc w:val="left"/>
      <w:pPr>
        <w:ind w:left="1440" w:hanging="360"/>
      </w:pPr>
      <w:rPr>
        <w:rFonts w:ascii="Courier New" w:hAnsi="Courier New" w:cs="Courier New" w:hint="default"/>
      </w:rPr>
    </w:lvl>
    <w:lvl w:ilvl="2" w:tplc="B5A86B58">
      <w:start w:val="1"/>
      <w:numFmt w:val="bullet"/>
      <w:lvlText w:val=""/>
      <w:lvlJc w:val="left"/>
      <w:pPr>
        <w:ind w:left="2160" w:hanging="360"/>
      </w:pPr>
      <w:rPr>
        <w:rFonts w:ascii="Wingdings" w:hAnsi="Wingdings" w:cs="Wingdings" w:hint="default"/>
      </w:rPr>
    </w:lvl>
    <w:lvl w:ilvl="3" w:tplc="70D2A5D6">
      <w:start w:val="1"/>
      <w:numFmt w:val="bullet"/>
      <w:lvlText w:val=""/>
      <w:lvlJc w:val="left"/>
      <w:pPr>
        <w:ind w:left="2880" w:hanging="360"/>
      </w:pPr>
      <w:rPr>
        <w:rFonts w:ascii="Symbol" w:hAnsi="Symbol" w:cs="Symbol" w:hint="default"/>
      </w:rPr>
    </w:lvl>
    <w:lvl w:ilvl="4" w:tplc="76BEB2F6">
      <w:start w:val="1"/>
      <w:numFmt w:val="bullet"/>
      <w:lvlText w:val="o"/>
      <w:lvlJc w:val="left"/>
      <w:pPr>
        <w:ind w:left="3600" w:hanging="360"/>
      </w:pPr>
      <w:rPr>
        <w:rFonts w:ascii="Courier New" w:hAnsi="Courier New" w:cs="Courier New" w:hint="default"/>
      </w:rPr>
    </w:lvl>
    <w:lvl w:ilvl="5" w:tplc="FCD05C54">
      <w:start w:val="1"/>
      <w:numFmt w:val="bullet"/>
      <w:lvlText w:val=""/>
      <w:lvlJc w:val="left"/>
      <w:pPr>
        <w:ind w:left="4320" w:hanging="360"/>
      </w:pPr>
      <w:rPr>
        <w:rFonts w:ascii="Wingdings" w:hAnsi="Wingdings" w:cs="Wingdings" w:hint="default"/>
      </w:rPr>
    </w:lvl>
    <w:lvl w:ilvl="6" w:tplc="68D2B426">
      <w:start w:val="1"/>
      <w:numFmt w:val="bullet"/>
      <w:lvlText w:val=""/>
      <w:lvlJc w:val="left"/>
      <w:pPr>
        <w:ind w:left="5040" w:hanging="360"/>
      </w:pPr>
      <w:rPr>
        <w:rFonts w:ascii="Symbol" w:hAnsi="Symbol" w:cs="Symbol" w:hint="default"/>
      </w:rPr>
    </w:lvl>
    <w:lvl w:ilvl="7" w:tplc="B21ECDE4">
      <w:start w:val="1"/>
      <w:numFmt w:val="bullet"/>
      <w:lvlText w:val="o"/>
      <w:lvlJc w:val="left"/>
      <w:pPr>
        <w:ind w:left="5760" w:hanging="360"/>
      </w:pPr>
      <w:rPr>
        <w:rFonts w:ascii="Courier New" w:hAnsi="Courier New" w:cs="Courier New" w:hint="default"/>
      </w:rPr>
    </w:lvl>
    <w:lvl w:ilvl="8" w:tplc="33CED0C0">
      <w:start w:val="1"/>
      <w:numFmt w:val="bullet"/>
      <w:lvlText w:val=""/>
      <w:lvlJc w:val="left"/>
      <w:pPr>
        <w:ind w:left="6480" w:hanging="360"/>
      </w:pPr>
      <w:rPr>
        <w:rFonts w:ascii="Wingdings" w:hAnsi="Wingdings" w:cs="Wingdings" w:hint="default"/>
      </w:rPr>
    </w:lvl>
  </w:abstractNum>
  <w:abstractNum w:abstractNumId="19" w15:restartNumberingAfterBreak="0">
    <w:nsid w:val="275E02DB"/>
    <w:multiLevelType w:val="hybridMultilevel"/>
    <w:tmpl w:val="97E4AD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A233ECD"/>
    <w:multiLevelType w:val="hybridMultilevel"/>
    <w:tmpl w:val="F3606D08"/>
    <w:lvl w:ilvl="0" w:tplc="42C636F8">
      <w:start w:val="1"/>
      <w:numFmt w:val="bullet"/>
      <w:lvlText w:val=""/>
      <w:lvlJc w:val="left"/>
      <w:pPr>
        <w:ind w:left="720" w:hanging="360"/>
      </w:pPr>
      <w:rPr>
        <w:rFonts w:ascii="Symbol" w:hAnsi="Symbol" w:cs="Symbol" w:hint="default"/>
        <w:sz w:val="18"/>
        <w:szCs w:val="18"/>
      </w:rPr>
    </w:lvl>
    <w:lvl w:ilvl="1" w:tplc="4FF8518C">
      <w:start w:val="1"/>
      <w:numFmt w:val="bullet"/>
      <w:lvlText w:val="o"/>
      <w:lvlJc w:val="left"/>
      <w:pPr>
        <w:ind w:left="1440" w:hanging="360"/>
      </w:pPr>
      <w:rPr>
        <w:rFonts w:ascii="Courier New" w:hAnsi="Courier New" w:cs="Courier New" w:hint="default"/>
      </w:rPr>
    </w:lvl>
    <w:lvl w:ilvl="2" w:tplc="E828D4DC">
      <w:start w:val="1"/>
      <w:numFmt w:val="bullet"/>
      <w:lvlText w:val=""/>
      <w:lvlJc w:val="left"/>
      <w:pPr>
        <w:ind w:left="2160" w:hanging="360"/>
      </w:pPr>
      <w:rPr>
        <w:rFonts w:ascii="Wingdings" w:hAnsi="Wingdings" w:cs="Wingdings" w:hint="default"/>
      </w:rPr>
    </w:lvl>
    <w:lvl w:ilvl="3" w:tplc="99A24AEA">
      <w:start w:val="1"/>
      <w:numFmt w:val="bullet"/>
      <w:lvlText w:val=""/>
      <w:lvlJc w:val="left"/>
      <w:pPr>
        <w:ind w:left="2880" w:hanging="360"/>
      </w:pPr>
      <w:rPr>
        <w:rFonts w:ascii="Symbol" w:hAnsi="Symbol" w:cs="Symbol" w:hint="default"/>
      </w:rPr>
    </w:lvl>
    <w:lvl w:ilvl="4" w:tplc="83C0DD06">
      <w:start w:val="1"/>
      <w:numFmt w:val="bullet"/>
      <w:lvlText w:val="o"/>
      <w:lvlJc w:val="left"/>
      <w:pPr>
        <w:ind w:left="3600" w:hanging="360"/>
      </w:pPr>
      <w:rPr>
        <w:rFonts w:ascii="Courier New" w:hAnsi="Courier New" w:cs="Courier New" w:hint="default"/>
      </w:rPr>
    </w:lvl>
    <w:lvl w:ilvl="5" w:tplc="E76E0D1C">
      <w:start w:val="1"/>
      <w:numFmt w:val="bullet"/>
      <w:lvlText w:val=""/>
      <w:lvlJc w:val="left"/>
      <w:pPr>
        <w:ind w:left="4320" w:hanging="360"/>
      </w:pPr>
      <w:rPr>
        <w:rFonts w:ascii="Wingdings" w:hAnsi="Wingdings" w:cs="Wingdings" w:hint="default"/>
      </w:rPr>
    </w:lvl>
    <w:lvl w:ilvl="6" w:tplc="336C3784">
      <w:start w:val="1"/>
      <w:numFmt w:val="bullet"/>
      <w:lvlText w:val=""/>
      <w:lvlJc w:val="left"/>
      <w:pPr>
        <w:ind w:left="5040" w:hanging="360"/>
      </w:pPr>
      <w:rPr>
        <w:rFonts w:ascii="Symbol" w:hAnsi="Symbol" w:cs="Symbol" w:hint="default"/>
      </w:rPr>
    </w:lvl>
    <w:lvl w:ilvl="7" w:tplc="40BE320A">
      <w:start w:val="1"/>
      <w:numFmt w:val="bullet"/>
      <w:lvlText w:val="o"/>
      <w:lvlJc w:val="left"/>
      <w:pPr>
        <w:ind w:left="5760" w:hanging="360"/>
      </w:pPr>
      <w:rPr>
        <w:rFonts w:ascii="Courier New" w:hAnsi="Courier New" w:cs="Courier New" w:hint="default"/>
      </w:rPr>
    </w:lvl>
    <w:lvl w:ilvl="8" w:tplc="0FA69D5C">
      <w:start w:val="1"/>
      <w:numFmt w:val="bullet"/>
      <w:lvlText w:val=""/>
      <w:lvlJc w:val="left"/>
      <w:pPr>
        <w:ind w:left="6480" w:hanging="360"/>
      </w:pPr>
      <w:rPr>
        <w:rFonts w:ascii="Wingdings" w:hAnsi="Wingdings" w:cs="Wingdings" w:hint="default"/>
      </w:rPr>
    </w:lvl>
  </w:abstractNum>
  <w:abstractNum w:abstractNumId="21" w15:restartNumberingAfterBreak="0">
    <w:nsid w:val="2C835972"/>
    <w:multiLevelType w:val="hybridMultilevel"/>
    <w:tmpl w:val="41CE05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D316977"/>
    <w:multiLevelType w:val="hybridMultilevel"/>
    <w:tmpl w:val="8070E166"/>
    <w:lvl w:ilvl="0" w:tplc="C2B65220">
      <w:start w:val="1"/>
      <w:numFmt w:val="bullet"/>
      <w:lvlText w:val=""/>
      <w:lvlJc w:val="left"/>
      <w:pPr>
        <w:ind w:left="720" w:hanging="360"/>
      </w:pPr>
      <w:rPr>
        <w:rFonts w:ascii="Symbol" w:hAnsi="Symbol" w:cs="Symbol" w:hint="default"/>
        <w:sz w:val="18"/>
        <w:szCs w:val="18"/>
      </w:rPr>
    </w:lvl>
    <w:lvl w:ilvl="1" w:tplc="16C631CA">
      <w:start w:val="1"/>
      <w:numFmt w:val="bullet"/>
      <w:lvlText w:val="o"/>
      <w:lvlJc w:val="left"/>
      <w:pPr>
        <w:ind w:left="1440" w:hanging="360"/>
      </w:pPr>
      <w:rPr>
        <w:rFonts w:ascii="Courier New" w:hAnsi="Courier New" w:cs="Courier New" w:hint="default"/>
      </w:rPr>
    </w:lvl>
    <w:lvl w:ilvl="2" w:tplc="5AB68758">
      <w:start w:val="1"/>
      <w:numFmt w:val="bullet"/>
      <w:lvlText w:val=""/>
      <w:lvlJc w:val="left"/>
      <w:pPr>
        <w:ind w:left="2160" w:hanging="360"/>
      </w:pPr>
      <w:rPr>
        <w:rFonts w:ascii="Wingdings" w:hAnsi="Wingdings" w:cs="Wingdings" w:hint="default"/>
      </w:rPr>
    </w:lvl>
    <w:lvl w:ilvl="3" w:tplc="BCB27C04">
      <w:start w:val="1"/>
      <w:numFmt w:val="bullet"/>
      <w:lvlText w:val=""/>
      <w:lvlJc w:val="left"/>
      <w:pPr>
        <w:ind w:left="2880" w:hanging="360"/>
      </w:pPr>
      <w:rPr>
        <w:rFonts w:ascii="Symbol" w:hAnsi="Symbol" w:cs="Symbol" w:hint="default"/>
      </w:rPr>
    </w:lvl>
    <w:lvl w:ilvl="4" w:tplc="311ED244">
      <w:start w:val="1"/>
      <w:numFmt w:val="bullet"/>
      <w:lvlText w:val="o"/>
      <w:lvlJc w:val="left"/>
      <w:pPr>
        <w:ind w:left="3600" w:hanging="360"/>
      </w:pPr>
      <w:rPr>
        <w:rFonts w:ascii="Courier New" w:hAnsi="Courier New" w:cs="Courier New" w:hint="default"/>
      </w:rPr>
    </w:lvl>
    <w:lvl w:ilvl="5" w:tplc="16F4D33E">
      <w:start w:val="1"/>
      <w:numFmt w:val="bullet"/>
      <w:lvlText w:val=""/>
      <w:lvlJc w:val="left"/>
      <w:pPr>
        <w:ind w:left="4320" w:hanging="360"/>
      </w:pPr>
      <w:rPr>
        <w:rFonts w:ascii="Wingdings" w:hAnsi="Wingdings" w:cs="Wingdings" w:hint="default"/>
      </w:rPr>
    </w:lvl>
    <w:lvl w:ilvl="6" w:tplc="89449C80">
      <w:start w:val="1"/>
      <w:numFmt w:val="bullet"/>
      <w:lvlText w:val=""/>
      <w:lvlJc w:val="left"/>
      <w:pPr>
        <w:ind w:left="5040" w:hanging="360"/>
      </w:pPr>
      <w:rPr>
        <w:rFonts w:ascii="Symbol" w:hAnsi="Symbol" w:cs="Symbol" w:hint="default"/>
      </w:rPr>
    </w:lvl>
    <w:lvl w:ilvl="7" w:tplc="4750565C">
      <w:start w:val="1"/>
      <w:numFmt w:val="bullet"/>
      <w:lvlText w:val="o"/>
      <w:lvlJc w:val="left"/>
      <w:pPr>
        <w:ind w:left="5760" w:hanging="360"/>
      </w:pPr>
      <w:rPr>
        <w:rFonts w:ascii="Courier New" w:hAnsi="Courier New" w:cs="Courier New" w:hint="default"/>
      </w:rPr>
    </w:lvl>
    <w:lvl w:ilvl="8" w:tplc="59081C96">
      <w:start w:val="1"/>
      <w:numFmt w:val="bullet"/>
      <w:lvlText w:val=""/>
      <w:lvlJc w:val="left"/>
      <w:pPr>
        <w:ind w:left="6480" w:hanging="360"/>
      </w:pPr>
      <w:rPr>
        <w:rFonts w:ascii="Wingdings" w:hAnsi="Wingdings" w:cs="Wingdings" w:hint="default"/>
      </w:rPr>
    </w:lvl>
  </w:abstractNum>
  <w:abstractNum w:abstractNumId="23" w15:restartNumberingAfterBreak="0">
    <w:nsid w:val="30695D1E"/>
    <w:multiLevelType w:val="hybridMultilevel"/>
    <w:tmpl w:val="3E968252"/>
    <w:lvl w:ilvl="0" w:tplc="188878A4">
      <w:start w:val="1"/>
      <w:numFmt w:val="bullet"/>
      <w:lvlText w:val=""/>
      <w:lvlJc w:val="left"/>
      <w:pPr>
        <w:ind w:left="720" w:hanging="360"/>
      </w:pPr>
      <w:rPr>
        <w:rFonts w:ascii="Symbol" w:hAnsi="Symbol" w:cs="Symbol" w:hint="default"/>
        <w:sz w:val="18"/>
        <w:szCs w:val="18"/>
      </w:rPr>
    </w:lvl>
    <w:lvl w:ilvl="1" w:tplc="C00E5BDC">
      <w:start w:val="1"/>
      <w:numFmt w:val="bullet"/>
      <w:lvlText w:val="o"/>
      <w:lvlJc w:val="left"/>
      <w:pPr>
        <w:ind w:left="1440" w:hanging="360"/>
      </w:pPr>
      <w:rPr>
        <w:rFonts w:ascii="Courier New" w:hAnsi="Courier New" w:cs="Courier New" w:hint="default"/>
      </w:rPr>
    </w:lvl>
    <w:lvl w:ilvl="2" w:tplc="7F5A154C">
      <w:start w:val="1"/>
      <w:numFmt w:val="bullet"/>
      <w:lvlText w:val=""/>
      <w:lvlJc w:val="left"/>
      <w:pPr>
        <w:ind w:left="2160" w:hanging="360"/>
      </w:pPr>
      <w:rPr>
        <w:rFonts w:ascii="Wingdings" w:hAnsi="Wingdings" w:cs="Wingdings" w:hint="default"/>
      </w:rPr>
    </w:lvl>
    <w:lvl w:ilvl="3" w:tplc="4CACCDD0">
      <w:start w:val="1"/>
      <w:numFmt w:val="bullet"/>
      <w:lvlText w:val=""/>
      <w:lvlJc w:val="left"/>
      <w:pPr>
        <w:ind w:left="2880" w:hanging="360"/>
      </w:pPr>
      <w:rPr>
        <w:rFonts w:ascii="Symbol" w:hAnsi="Symbol" w:cs="Symbol" w:hint="default"/>
      </w:rPr>
    </w:lvl>
    <w:lvl w:ilvl="4" w:tplc="1C0A3322">
      <w:start w:val="1"/>
      <w:numFmt w:val="bullet"/>
      <w:lvlText w:val="o"/>
      <w:lvlJc w:val="left"/>
      <w:pPr>
        <w:ind w:left="3600" w:hanging="360"/>
      </w:pPr>
      <w:rPr>
        <w:rFonts w:ascii="Courier New" w:hAnsi="Courier New" w:cs="Courier New" w:hint="default"/>
      </w:rPr>
    </w:lvl>
    <w:lvl w:ilvl="5" w:tplc="1AB87720">
      <w:start w:val="1"/>
      <w:numFmt w:val="bullet"/>
      <w:lvlText w:val=""/>
      <w:lvlJc w:val="left"/>
      <w:pPr>
        <w:ind w:left="4320" w:hanging="360"/>
      </w:pPr>
      <w:rPr>
        <w:rFonts w:ascii="Wingdings" w:hAnsi="Wingdings" w:cs="Wingdings" w:hint="default"/>
      </w:rPr>
    </w:lvl>
    <w:lvl w:ilvl="6" w:tplc="69928032">
      <w:start w:val="1"/>
      <w:numFmt w:val="bullet"/>
      <w:lvlText w:val=""/>
      <w:lvlJc w:val="left"/>
      <w:pPr>
        <w:ind w:left="5040" w:hanging="360"/>
      </w:pPr>
      <w:rPr>
        <w:rFonts w:ascii="Symbol" w:hAnsi="Symbol" w:cs="Symbol" w:hint="default"/>
      </w:rPr>
    </w:lvl>
    <w:lvl w:ilvl="7" w:tplc="63BC94D6">
      <w:start w:val="1"/>
      <w:numFmt w:val="bullet"/>
      <w:lvlText w:val="o"/>
      <w:lvlJc w:val="left"/>
      <w:pPr>
        <w:ind w:left="5760" w:hanging="360"/>
      </w:pPr>
      <w:rPr>
        <w:rFonts w:ascii="Courier New" w:hAnsi="Courier New" w:cs="Courier New" w:hint="default"/>
      </w:rPr>
    </w:lvl>
    <w:lvl w:ilvl="8" w:tplc="3C0A9750">
      <w:start w:val="1"/>
      <w:numFmt w:val="bullet"/>
      <w:lvlText w:val=""/>
      <w:lvlJc w:val="left"/>
      <w:pPr>
        <w:ind w:left="6480" w:hanging="360"/>
      </w:pPr>
      <w:rPr>
        <w:rFonts w:ascii="Wingdings" w:hAnsi="Wingdings" w:cs="Wingdings" w:hint="default"/>
      </w:rPr>
    </w:lvl>
  </w:abstractNum>
  <w:abstractNum w:abstractNumId="24" w15:restartNumberingAfterBreak="0">
    <w:nsid w:val="36AD5AAB"/>
    <w:multiLevelType w:val="hybridMultilevel"/>
    <w:tmpl w:val="150262EA"/>
    <w:lvl w:ilvl="0" w:tplc="465CA126">
      <w:start w:val="1"/>
      <w:numFmt w:val="bullet"/>
      <w:lvlText w:val=""/>
      <w:lvlJc w:val="left"/>
      <w:pPr>
        <w:ind w:left="720" w:hanging="360"/>
      </w:pPr>
      <w:rPr>
        <w:rFonts w:ascii="Symbol" w:hAnsi="Symbol" w:cs="Symbol" w:hint="default"/>
        <w:sz w:val="18"/>
        <w:szCs w:val="18"/>
      </w:rPr>
    </w:lvl>
    <w:lvl w:ilvl="1" w:tplc="AC083C24">
      <w:start w:val="1"/>
      <w:numFmt w:val="bullet"/>
      <w:lvlText w:val="o"/>
      <w:lvlJc w:val="left"/>
      <w:pPr>
        <w:ind w:left="1440" w:hanging="360"/>
      </w:pPr>
      <w:rPr>
        <w:rFonts w:ascii="Courier New" w:hAnsi="Courier New" w:cs="Courier New" w:hint="default"/>
      </w:rPr>
    </w:lvl>
    <w:lvl w:ilvl="2" w:tplc="7F72D190">
      <w:start w:val="1"/>
      <w:numFmt w:val="bullet"/>
      <w:lvlText w:val=""/>
      <w:lvlJc w:val="left"/>
      <w:pPr>
        <w:ind w:left="2160" w:hanging="360"/>
      </w:pPr>
      <w:rPr>
        <w:rFonts w:ascii="Wingdings" w:hAnsi="Wingdings" w:cs="Wingdings" w:hint="default"/>
      </w:rPr>
    </w:lvl>
    <w:lvl w:ilvl="3" w:tplc="1C8C69F0">
      <w:start w:val="1"/>
      <w:numFmt w:val="bullet"/>
      <w:lvlText w:val=""/>
      <w:lvlJc w:val="left"/>
      <w:pPr>
        <w:ind w:left="2880" w:hanging="360"/>
      </w:pPr>
      <w:rPr>
        <w:rFonts w:ascii="Symbol" w:hAnsi="Symbol" w:cs="Symbol" w:hint="default"/>
      </w:rPr>
    </w:lvl>
    <w:lvl w:ilvl="4" w:tplc="9A228312">
      <w:start w:val="1"/>
      <w:numFmt w:val="bullet"/>
      <w:lvlText w:val="o"/>
      <w:lvlJc w:val="left"/>
      <w:pPr>
        <w:ind w:left="3600" w:hanging="360"/>
      </w:pPr>
      <w:rPr>
        <w:rFonts w:ascii="Courier New" w:hAnsi="Courier New" w:cs="Courier New" w:hint="default"/>
      </w:rPr>
    </w:lvl>
    <w:lvl w:ilvl="5" w:tplc="DE7A9126">
      <w:start w:val="1"/>
      <w:numFmt w:val="bullet"/>
      <w:lvlText w:val=""/>
      <w:lvlJc w:val="left"/>
      <w:pPr>
        <w:ind w:left="4320" w:hanging="360"/>
      </w:pPr>
      <w:rPr>
        <w:rFonts w:ascii="Wingdings" w:hAnsi="Wingdings" w:cs="Wingdings" w:hint="default"/>
      </w:rPr>
    </w:lvl>
    <w:lvl w:ilvl="6" w:tplc="02FA9D66">
      <w:start w:val="1"/>
      <w:numFmt w:val="bullet"/>
      <w:lvlText w:val=""/>
      <w:lvlJc w:val="left"/>
      <w:pPr>
        <w:ind w:left="5040" w:hanging="360"/>
      </w:pPr>
      <w:rPr>
        <w:rFonts w:ascii="Symbol" w:hAnsi="Symbol" w:cs="Symbol" w:hint="default"/>
      </w:rPr>
    </w:lvl>
    <w:lvl w:ilvl="7" w:tplc="021432DC">
      <w:start w:val="1"/>
      <w:numFmt w:val="bullet"/>
      <w:lvlText w:val="o"/>
      <w:lvlJc w:val="left"/>
      <w:pPr>
        <w:ind w:left="5760" w:hanging="360"/>
      </w:pPr>
      <w:rPr>
        <w:rFonts w:ascii="Courier New" w:hAnsi="Courier New" w:cs="Courier New" w:hint="default"/>
      </w:rPr>
    </w:lvl>
    <w:lvl w:ilvl="8" w:tplc="920C7A78">
      <w:start w:val="1"/>
      <w:numFmt w:val="bullet"/>
      <w:lvlText w:val=""/>
      <w:lvlJc w:val="left"/>
      <w:pPr>
        <w:ind w:left="6480" w:hanging="360"/>
      </w:pPr>
      <w:rPr>
        <w:rFonts w:ascii="Wingdings" w:hAnsi="Wingdings" w:cs="Wingdings" w:hint="default"/>
      </w:rPr>
    </w:lvl>
  </w:abstractNum>
  <w:abstractNum w:abstractNumId="25" w15:restartNumberingAfterBreak="0">
    <w:nsid w:val="407923FA"/>
    <w:multiLevelType w:val="hybridMultilevel"/>
    <w:tmpl w:val="B7244F1E"/>
    <w:lvl w:ilvl="0" w:tplc="BDB8B580">
      <w:start w:val="1"/>
      <w:numFmt w:val="bullet"/>
      <w:lvlText w:val=""/>
      <w:lvlJc w:val="left"/>
      <w:pPr>
        <w:ind w:left="720" w:hanging="360"/>
      </w:pPr>
      <w:rPr>
        <w:rFonts w:ascii="Symbol" w:hAnsi="Symbol" w:cs="Symbol" w:hint="default"/>
        <w:sz w:val="18"/>
        <w:szCs w:val="18"/>
      </w:rPr>
    </w:lvl>
    <w:lvl w:ilvl="1" w:tplc="8CFAB766">
      <w:start w:val="1"/>
      <w:numFmt w:val="bullet"/>
      <w:lvlText w:val="o"/>
      <w:lvlJc w:val="left"/>
      <w:pPr>
        <w:ind w:left="1440" w:hanging="360"/>
      </w:pPr>
      <w:rPr>
        <w:rFonts w:ascii="Courier New" w:hAnsi="Courier New" w:cs="Courier New" w:hint="default"/>
      </w:rPr>
    </w:lvl>
    <w:lvl w:ilvl="2" w:tplc="393C3570">
      <w:start w:val="1"/>
      <w:numFmt w:val="bullet"/>
      <w:lvlText w:val=""/>
      <w:lvlJc w:val="left"/>
      <w:pPr>
        <w:ind w:left="2160" w:hanging="360"/>
      </w:pPr>
      <w:rPr>
        <w:rFonts w:ascii="Wingdings" w:hAnsi="Wingdings" w:cs="Wingdings" w:hint="default"/>
      </w:rPr>
    </w:lvl>
    <w:lvl w:ilvl="3" w:tplc="6C4618A6">
      <w:start w:val="1"/>
      <w:numFmt w:val="bullet"/>
      <w:lvlText w:val=""/>
      <w:lvlJc w:val="left"/>
      <w:pPr>
        <w:ind w:left="2880" w:hanging="360"/>
      </w:pPr>
      <w:rPr>
        <w:rFonts w:ascii="Symbol" w:hAnsi="Symbol" w:cs="Symbol" w:hint="default"/>
      </w:rPr>
    </w:lvl>
    <w:lvl w:ilvl="4" w:tplc="1AC8B282">
      <w:start w:val="1"/>
      <w:numFmt w:val="bullet"/>
      <w:lvlText w:val="o"/>
      <w:lvlJc w:val="left"/>
      <w:pPr>
        <w:ind w:left="3600" w:hanging="360"/>
      </w:pPr>
      <w:rPr>
        <w:rFonts w:ascii="Courier New" w:hAnsi="Courier New" w:cs="Courier New" w:hint="default"/>
      </w:rPr>
    </w:lvl>
    <w:lvl w:ilvl="5" w:tplc="9580C642">
      <w:start w:val="1"/>
      <w:numFmt w:val="bullet"/>
      <w:lvlText w:val=""/>
      <w:lvlJc w:val="left"/>
      <w:pPr>
        <w:ind w:left="4320" w:hanging="360"/>
      </w:pPr>
      <w:rPr>
        <w:rFonts w:ascii="Wingdings" w:hAnsi="Wingdings" w:cs="Wingdings" w:hint="default"/>
      </w:rPr>
    </w:lvl>
    <w:lvl w:ilvl="6" w:tplc="567EB6A8">
      <w:start w:val="1"/>
      <w:numFmt w:val="bullet"/>
      <w:lvlText w:val=""/>
      <w:lvlJc w:val="left"/>
      <w:pPr>
        <w:ind w:left="5040" w:hanging="360"/>
      </w:pPr>
      <w:rPr>
        <w:rFonts w:ascii="Symbol" w:hAnsi="Symbol" w:cs="Symbol" w:hint="default"/>
      </w:rPr>
    </w:lvl>
    <w:lvl w:ilvl="7" w:tplc="CD82B1B4">
      <w:start w:val="1"/>
      <w:numFmt w:val="bullet"/>
      <w:lvlText w:val="o"/>
      <w:lvlJc w:val="left"/>
      <w:pPr>
        <w:ind w:left="5760" w:hanging="360"/>
      </w:pPr>
      <w:rPr>
        <w:rFonts w:ascii="Courier New" w:hAnsi="Courier New" w:cs="Courier New" w:hint="default"/>
      </w:rPr>
    </w:lvl>
    <w:lvl w:ilvl="8" w:tplc="E4FE8AC6">
      <w:start w:val="1"/>
      <w:numFmt w:val="bullet"/>
      <w:lvlText w:val=""/>
      <w:lvlJc w:val="left"/>
      <w:pPr>
        <w:ind w:left="6480" w:hanging="360"/>
      </w:pPr>
      <w:rPr>
        <w:rFonts w:ascii="Wingdings" w:hAnsi="Wingdings" w:cs="Wingdings" w:hint="default"/>
      </w:rPr>
    </w:lvl>
  </w:abstractNum>
  <w:abstractNum w:abstractNumId="26" w15:restartNumberingAfterBreak="0">
    <w:nsid w:val="4CEA042C"/>
    <w:multiLevelType w:val="hybridMultilevel"/>
    <w:tmpl w:val="4A0C36C4"/>
    <w:lvl w:ilvl="0" w:tplc="A43E5182">
      <w:start w:val="1"/>
      <w:numFmt w:val="decimal"/>
      <w:lvlText w:val="%1."/>
      <w:lvlJc w:val="left"/>
      <w:pPr>
        <w:ind w:left="720"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D142ABC"/>
    <w:multiLevelType w:val="hybridMultilevel"/>
    <w:tmpl w:val="F3C8C0BA"/>
    <w:lvl w:ilvl="0" w:tplc="1A942570">
      <w:start w:val="1"/>
      <w:numFmt w:val="decimal"/>
      <w:lvlText w:val="%1."/>
      <w:lvlJc w:val="left"/>
      <w:pPr>
        <w:ind w:left="720" w:hanging="360"/>
      </w:pPr>
      <w:rPr>
        <w:rFonts w:hint="default"/>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6D61F07"/>
    <w:multiLevelType w:val="hybridMultilevel"/>
    <w:tmpl w:val="E92E3E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D8E4D8D"/>
    <w:multiLevelType w:val="hybridMultilevel"/>
    <w:tmpl w:val="B748E836"/>
    <w:lvl w:ilvl="0" w:tplc="F0B022EC">
      <w:start w:val="1"/>
      <w:numFmt w:val="bullet"/>
      <w:lvlText w:val=""/>
      <w:lvlJc w:val="left"/>
      <w:pPr>
        <w:ind w:left="720" w:hanging="360"/>
      </w:pPr>
      <w:rPr>
        <w:rFonts w:ascii="Symbol" w:hAnsi="Symbol" w:cs="Symbol" w:hint="default"/>
        <w:sz w:val="18"/>
        <w:szCs w:val="18"/>
      </w:rPr>
    </w:lvl>
    <w:lvl w:ilvl="1" w:tplc="16D2C5EC">
      <w:start w:val="1"/>
      <w:numFmt w:val="bullet"/>
      <w:lvlText w:val="o"/>
      <w:lvlJc w:val="left"/>
      <w:pPr>
        <w:ind w:left="1440" w:hanging="360"/>
      </w:pPr>
      <w:rPr>
        <w:rFonts w:ascii="Courier New" w:hAnsi="Courier New" w:cs="Courier New" w:hint="default"/>
      </w:rPr>
    </w:lvl>
    <w:lvl w:ilvl="2" w:tplc="6F0696E2">
      <w:start w:val="1"/>
      <w:numFmt w:val="bullet"/>
      <w:lvlText w:val=""/>
      <w:lvlJc w:val="left"/>
      <w:pPr>
        <w:ind w:left="2160" w:hanging="360"/>
      </w:pPr>
      <w:rPr>
        <w:rFonts w:ascii="Wingdings" w:hAnsi="Wingdings" w:cs="Wingdings" w:hint="default"/>
      </w:rPr>
    </w:lvl>
    <w:lvl w:ilvl="3" w:tplc="D8CE1946">
      <w:start w:val="1"/>
      <w:numFmt w:val="bullet"/>
      <w:lvlText w:val=""/>
      <w:lvlJc w:val="left"/>
      <w:pPr>
        <w:ind w:left="2880" w:hanging="360"/>
      </w:pPr>
      <w:rPr>
        <w:rFonts w:ascii="Symbol" w:hAnsi="Symbol" w:cs="Symbol" w:hint="default"/>
      </w:rPr>
    </w:lvl>
    <w:lvl w:ilvl="4" w:tplc="F956E1B4">
      <w:start w:val="1"/>
      <w:numFmt w:val="bullet"/>
      <w:lvlText w:val="o"/>
      <w:lvlJc w:val="left"/>
      <w:pPr>
        <w:ind w:left="3600" w:hanging="360"/>
      </w:pPr>
      <w:rPr>
        <w:rFonts w:ascii="Courier New" w:hAnsi="Courier New" w:cs="Courier New" w:hint="default"/>
      </w:rPr>
    </w:lvl>
    <w:lvl w:ilvl="5" w:tplc="34FAC984">
      <w:start w:val="1"/>
      <w:numFmt w:val="bullet"/>
      <w:lvlText w:val=""/>
      <w:lvlJc w:val="left"/>
      <w:pPr>
        <w:ind w:left="4320" w:hanging="360"/>
      </w:pPr>
      <w:rPr>
        <w:rFonts w:ascii="Wingdings" w:hAnsi="Wingdings" w:cs="Wingdings" w:hint="default"/>
      </w:rPr>
    </w:lvl>
    <w:lvl w:ilvl="6" w:tplc="7A605022">
      <w:start w:val="1"/>
      <w:numFmt w:val="bullet"/>
      <w:lvlText w:val=""/>
      <w:lvlJc w:val="left"/>
      <w:pPr>
        <w:ind w:left="5040" w:hanging="360"/>
      </w:pPr>
      <w:rPr>
        <w:rFonts w:ascii="Symbol" w:hAnsi="Symbol" w:cs="Symbol" w:hint="default"/>
      </w:rPr>
    </w:lvl>
    <w:lvl w:ilvl="7" w:tplc="783639CC">
      <w:start w:val="1"/>
      <w:numFmt w:val="bullet"/>
      <w:lvlText w:val="o"/>
      <w:lvlJc w:val="left"/>
      <w:pPr>
        <w:ind w:left="5760" w:hanging="360"/>
      </w:pPr>
      <w:rPr>
        <w:rFonts w:ascii="Courier New" w:hAnsi="Courier New" w:cs="Courier New" w:hint="default"/>
      </w:rPr>
    </w:lvl>
    <w:lvl w:ilvl="8" w:tplc="C92425E8">
      <w:start w:val="1"/>
      <w:numFmt w:val="bullet"/>
      <w:lvlText w:val=""/>
      <w:lvlJc w:val="left"/>
      <w:pPr>
        <w:ind w:left="6480" w:hanging="360"/>
      </w:pPr>
      <w:rPr>
        <w:rFonts w:ascii="Wingdings" w:hAnsi="Wingdings" w:cs="Wingdings" w:hint="default"/>
      </w:rPr>
    </w:lvl>
  </w:abstractNum>
  <w:abstractNum w:abstractNumId="30" w15:restartNumberingAfterBreak="0">
    <w:nsid w:val="62192D12"/>
    <w:multiLevelType w:val="hybridMultilevel"/>
    <w:tmpl w:val="A23C8802"/>
    <w:lvl w:ilvl="0" w:tplc="1750DF1E">
      <w:start w:val="1"/>
      <w:numFmt w:val="bullet"/>
      <w:lvlText w:val=""/>
      <w:lvlJc w:val="left"/>
      <w:pPr>
        <w:ind w:left="720" w:hanging="360"/>
      </w:pPr>
      <w:rPr>
        <w:rFonts w:ascii="Symbol" w:hAnsi="Symbol" w:cs="Symbol" w:hint="default"/>
        <w:sz w:val="18"/>
        <w:szCs w:val="18"/>
      </w:rPr>
    </w:lvl>
    <w:lvl w:ilvl="1" w:tplc="1F848F5A">
      <w:start w:val="1"/>
      <w:numFmt w:val="bullet"/>
      <w:lvlText w:val="o"/>
      <w:lvlJc w:val="left"/>
      <w:pPr>
        <w:ind w:left="1440" w:hanging="360"/>
      </w:pPr>
      <w:rPr>
        <w:rFonts w:ascii="Courier New" w:hAnsi="Courier New" w:cs="Courier New" w:hint="default"/>
      </w:rPr>
    </w:lvl>
    <w:lvl w:ilvl="2" w:tplc="1BDE98E4">
      <w:start w:val="1"/>
      <w:numFmt w:val="bullet"/>
      <w:lvlText w:val=""/>
      <w:lvlJc w:val="left"/>
      <w:pPr>
        <w:ind w:left="2160" w:hanging="360"/>
      </w:pPr>
      <w:rPr>
        <w:rFonts w:ascii="Wingdings" w:hAnsi="Wingdings" w:cs="Wingdings" w:hint="default"/>
      </w:rPr>
    </w:lvl>
    <w:lvl w:ilvl="3" w:tplc="0B423C3E">
      <w:start w:val="1"/>
      <w:numFmt w:val="bullet"/>
      <w:lvlText w:val=""/>
      <w:lvlJc w:val="left"/>
      <w:pPr>
        <w:ind w:left="2880" w:hanging="360"/>
      </w:pPr>
      <w:rPr>
        <w:rFonts w:ascii="Symbol" w:hAnsi="Symbol" w:cs="Symbol" w:hint="default"/>
      </w:rPr>
    </w:lvl>
    <w:lvl w:ilvl="4" w:tplc="97E80C30">
      <w:start w:val="1"/>
      <w:numFmt w:val="bullet"/>
      <w:lvlText w:val="o"/>
      <w:lvlJc w:val="left"/>
      <w:pPr>
        <w:ind w:left="3600" w:hanging="360"/>
      </w:pPr>
      <w:rPr>
        <w:rFonts w:ascii="Courier New" w:hAnsi="Courier New" w:cs="Courier New" w:hint="default"/>
      </w:rPr>
    </w:lvl>
    <w:lvl w:ilvl="5" w:tplc="01FED176">
      <w:start w:val="1"/>
      <w:numFmt w:val="bullet"/>
      <w:lvlText w:val=""/>
      <w:lvlJc w:val="left"/>
      <w:pPr>
        <w:ind w:left="4320" w:hanging="360"/>
      </w:pPr>
      <w:rPr>
        <w:rFonts w:ascii="Wingdings" w:hAnsi="Wingdings" w:cs="Wingdings" w:hint="default"/>
      </w:rPr>
    </w:lvl>
    <w:lvl w:ilvl="6" w:tplc="12C2F99E">
      <w:start w:val="1"/>
      <w:numFmt w:val="bullet"/>
      <w:lvlText w:val=""/>
      <w:lvlJc w:val="left"/>
      <w:pPr>
        <w:ind w:left="5040" w:hanging="360"/>
      </w:pPr>
      <w:rPr>
        <w:rFonts w:ascii="Symbol" w:hAnsi="Symbol" w:cs="Symbol" w:hint="default"/>
      </w:rPr>
    </w:lvl>
    <w:lvl w:ilvl="7" w:tplc="DCD8F0BA">
      <w:start w:val="1"/>
      <w:numFmt w:val="bullet"/>
      <w:lvlText w:val="o"/>
      <w:lvlJc w:val="left"/>
      <w:pPr>
        <w:ind w:left="5760" w:hanging="360"/>
      </w:pPr>
      <w:rPr>
        <w:rFonts w:ascii="Courier New" w:hAnsi="Courier New" w:cs="Courier New" w:hint="default"/>
      </w:rPr>
    </w:lvl>
    <w:lvl w:ilvl="8" w:tplc="B72A4308">
      <w:start w:val="1"/>
      <w:numFmt w:val="bullet"/>
      <w:lvlText w:val=""/>
      <w:lvlJc w:val="left"/>
      <w:pPr>
        <w:ind w:left="6480" w:hanging="360"/>
      </w:pPr>
      <w:rPr>
        <w:rFonts w:ascii="Wingdings" w:hAnsi="Wingdings" w:cs="Wingdings" w:hint="default"/>
      </w:rPr>
    </w:lvl>
  </w:abstractNum>
  <w:abstractNum w:abstractNumId="31" w15:restartNumberingAfterBreak="0">
    <w:nsid w:val="64BB15E1"/>
    <w:multiLevelType w:val="hybridMultilevel"/>
    <w:tmpl w:val="1F9CECA0"/>
    <w:lvl w:ilvl="0" w:tplc="5D68BA7A">
      <w:start w:val="1"/>
      <w:numFmt w:val="bullet"/>
      <w:lvlText w:val=""/>
      <w:lvlJc w:val="left"/>
      <w:pPr>
        <w:ind w:left="720" w:hanging="360"/>
      </w:pPr>
      <w:rPr>
        <w:rFonts w:ascii="Symbol" w:hAnsi="Symbol" w:cs="Symbol" w:hint="default"/>
        <w:sz w:val="18"/>
        <w:szCs w:val="18"/>
      </w:rPr>
    </w:lvl>
    <w:lvl w:ilvl="1" w:tplc="687CEAC6">
      <w:start w:val="1"/>
      <w:numFmt w:val="bullet"/>
      <w:lvlText w:val="o"/>
      <w:lvlJc w:val="left"/>
      <w:pPr>
        <w:ind w:left="1440" w:hanging="360"/>
      </w:pPr>
      <w:rPr>
        <w:rFonts w:ascii="Courier New" w:hAnsi="Courier New" w:cs="Courier New" w:hint="default"/>
      </w:rPr>
    </w:lvl>
    <w:lvl w:ilvl="2" w:tplc="71C0751E">
      <w:start w:val="1"/>
      <w:numFmt w:val="bullet"/>
      <w:lvlText w:val=""/>
      <w:lvlJc w:val="left"/>
      <w:pPr>
        <w:ind w:left="2160" w:hanging="360"/>
      </w:pPr>
      <w:rPr>
        <w:rFonts w:ascii="Wingdings" w:hAnsi="Wingdings" w:cs="Wingdings" w:hint="default"/>
      </w:rPr>
    </w:lvl>
    <w:lvl w:ilvl="3" w:tplc="8282156C">
      <w:start w:val="1"/>
      <w:numFmt w:val="bullet"/>
      <w:lvlText w:val=""/>
      <w:lvlJc w:val="left"/>
      <w:pPr>
        <w:ind w:left="2880" w:hanging="360"/>
      </w:pPr>
      <w:rPr>
        <w:rFonts w:ascii="Symbol" w:hAnsi="Symbol" w:cs="Symbol" w:hint="default"/>
      </w:rPr>
    </w:lvl>
    <w:lvl w:ilvl="4" w:tplc="0F720ADC">
      <w:start w:val="1"/>
      <w:numFmt w:val="bullet"/>
      <w:lvlText w:val="o"/>
      <w:lvlJc w:val="left"/>
      <w:pPr>
        <w:ind w:left="3600" w:hanging="360"/>
      </w:pPr>
      <w:rPr>
        <w:rFonts w:ascii="Courier New" w:hAnsi="Courier New" w:cs="Courier New" w:hint="default"/>
      </w:rPr>
    </w:lvl>
    <w:lvl w:ilvl="5" w:tplc="E3F4C316">
      <w:start w:val="1"/>
      <w:numFmt w:val="bullet"/>
      <w:lvlText w:val=""/>
      <w:lvlJc w:val="left"/>
      <w:pPr>
        <w:ind w:left="4320" w:hanging="360"/>
      </w:pPr>
      <w:rPr>
        <w:rFonts w:ascii="Wingdings" w:hAnsi="Wingdings" w:cs="Wingdings" w:hint="default"/>
      </w:rPr>
    </w:lvl>
    <w:lvl w:ilvl="6" w:tplc="B700FAF0">
      <w:start w:val="1"/>
      <w:numFmt w:val="bullet"/>
      <w:lvlText w:val=""/>
      <w:lvlJc w:val="left"/>
      <w:pPr>
        <w:ind w:left="5040" w:hanging="360"/>
      </w:pPr>
      <w:rPr>
        <w:rFonts w:ascii="Symbol" w:hAnsi="Symbol" w:cs="Symbol" w:hint="default"/>
      </w:rPr>
    </w:lvl>
    <w:lvl w:ilvl="7" w:tplc="84A0791E">
      <w:start w:val="1"/>
      <w:numFmt w:val="bullet"/>
      <w:lvlText w:val="o"/>
      <w:lvlJc w:val="left"/>
      <w:pPr>
        <w:ind w:left="5760" w:hanging="360"/>
      </w:pPr>
      <w:rPr>
        <w:rFonts w:ascii="Courier New" w:hAnsi="Courier New" w:cs="Courier New" w:hint="default"/>
      </w:rPr>
    </w:lvl>
    <w:lvl w:ilvl="8" w:tplc="01904C14">
      <w:start w:val="1"/>
      <w:numFmt w:val="bullet"/>
      <w:lvlText w:val=""/>
      <w:lvlJc w:val="left"/>
      <w:pPr>
        <w:ind w:left="6480" w:hanging="360"/>
      </w:pPr>
      <w:rPr>
        <w:rFonts w:ascii="Wingdings" w:hAnsi="Wingdings" w:cs="Wingdings" w:hint="default"/>
      </w:rPr>
    </w:lvl>
  </w:abstractNum>
  <w:abstractNum w:abstractNumId="32" w15:restartNumberingAfterBreak="0">
    <w:nsid w:val="65147973"/>
    <w:multiLevelType w:val="hybridMultilevel"/>
    <w:tmpl w:val="27647A2E"/>
    <w:lvl w:ilvl="0" w:tplc="A4CCB78C">
      <w:start w:val="1"/>
      <w:numFmt w:val="bullet"/>
      <w:lvlText w:val=""/>
      <w:lvlJc w:val="left"/>
      <w:pPr>
        <w:ind w:left="720" w:hanging="360"/>
      </w:pPr>
      <w:rPr>
        <w:rFonts w:ascii="Symbol" w:hAnsi="Symbol" w:cs="Symbol" w:hint="default"/>
        <w:sz w:val="18"/>
        <w:szCs w:val="18"/>
      </w:rPr>
    </w:lvl>
    <w:lvl w:ilvl="1" w:tplc="08142B20">
      <w:start w:val="1"/>
      <w:numFmt w:val="bullet"/>
      <w:lvlText w:val="o"/>
      <w:lvlJc w:val="left"/>
      <w:pPr>
        <w:ind w:left="1440" w:hanging="360"/>
      </w:pPr>
      <w:rPr>
        <w:rFonts w:ascii="Courier New" w:hAnsi="Courier New" w:cs="Courier New" w:hint="default"/>
      </w:rPr>
    </w:lvl>
    <w:lvl w:ilvl="2" w:tplc="EAF2EC6E">
      <w:start w:val="1"/>
      <w:numFmt w:val="bullet"/>
      <w:lvlText w:val=""/>
      <w:lvlJc w:val="left"/>
      <w:pPr>
        <w:ind w:left="2160" w:hanging="360"/>
      </w:pPr>
      <w:rPr>
        <w:rFonts w:ascii="Wingdings" w:hAnsi="Wingdings" w:cs="Wingdings" w:hint="default"/>
      </w:rPr>
    </w:lvl>
    <w:lvl w:ilvl="3" w:tplc="F49453DA">
      <w:start w:val="1"/>
      <w:numFmt w:val="bullet"/>
      <w:lvlText w:val=""/>
      <w:lvlJc w:val="left"/>
      <w:pPr>
        <w:ind w:left="2880" w:hanging="360"/>
      </w:pPr>
      <w:rPr>
        <w:rFonts w:ascii="Symbol" w:hAnsi="Symbol" w:cs="Symbol" w:hint="default"/>
      </w:rPr>
    </w:lvl>
    <w:lvl w:ilvl="4" w:tplc="5270FBCA">
      <w:start w:val="1"/>
      <w:numFmt w:val="bullet"/>
      <w:lvlText w:val="o"/>
      <w:lvlJc w:val="left"/>
      <w:pPr>
        <w:ind w:left="3600" w:hanging="360"/>
      </w:pPr>
      <w:rPr>
        <w:rFonts w:ascii="Courier New" w:hAnsi="Courier New" w:cs="Courier New" w:hint="default"/>
      </w:rPr>
    </w:lvl>
    <w:lvl w:ilvl="5" w:tplc="F8BA9B64">
      <w:start w:val="1"/>
      <w:numFmt w:val="bullet"/>
      <w:lvlText w:val=""/>
      <w:lvlJc w:val="left"/>
      <w:pPr>
        <w:ind w:left="4320" w:hanging="360"/>
      </w:pPr>
      <w:rPr>
        <w:rFonts w:ascii="Wingdings" w:hAnsi="Wingdings" w:cs="Wingdings" w:hint="default"/>
      </w:rPr>
    </w:lvl>
    <w:lvl w:ilvl="6" w:tplc="E54C1688">
      <w:start w:val="1"/>
      <w:numFmt w:val="bullet"/>
      <w:lvlText w:val=""/>
      <w:lvlJc w:val="left"/>
      <w:pPr>
        <w:ind w:left="5040" w:hanging="360"/>
      </w:pPr>
      <w:rPr>
        <w:rFonts w:ascii="Symbol" w:hAnsi="Symbol" w:cs="Symbol" w:hint="default"/>
      </w:rPr>
    </w:lvl>
    <w:lvl w:ilvl="7" w:tplc="BC8E428C">
      <w:start w:val="1"/>
      <w:numFmt w:val="bullet"/>
      <w:lvlText w:val="o"/>
      <w:lvlJc w:val="left"/>
      <w:pPr>
        <w:ind w:left="5760" w:hanging="360"/>
      </w:pPr>
      <w:rPr>
        <w:rFonts w:ascii="Courier New" w:hAnsi="Courier New" w:cs="Courier New" w:hint="default"/>
      </w:rPr>
    </w:lvl>
    <w:lvl w:ilvl="8" w:tplc="6DA84FBE">
      <w:start w:val="1"/>
      <w:numFmt w:val="bullet"/>
      <w:lvlText w:val=""/>
      <w:lvlJc w:val="left"/>
      <w:pPr>
        <w:ind w:left="6480" w:hanging="360"/>
      </w:pPr>
      <w:rPr>
        <w:rFonts w:ascii="Wingdings" w:hAnsi="Wingdings" w:cs="Wingdings" w:hint="default"/>
      </w:rPr>
    </w:lvl>
  </w:abstractNum>
  <w:abstractNum w:abstractNumId="33" w15:restartNumberingAfterBreak="0">
    <w:nsid w:val="6F1A19B1"/>
    <w:multiLevelType w:val="hybridMultilevel"/>
    <w:tmpl w:val="7E225486"/>
    <w:lvl w:ilvl="0" w:tplc="067AC710">
      <w:start w:val="1"/>
      <w:numFmt w:val="bullet"/>
      <w:lvlText w:val=""/>
      <w:lvlJc w:val="left"/>
      <w:pPr>
        <w:ind w:left="720" w:hanging="360"/>
      </w:pPr>
      <w:rPr>
        <w:rFonts w:ascii="Symbol" w:hAnsi="Symbol" w:cs="Symbol" w:hint="default"/>
        <w:sz w:val="18"/>
        <w:szCs w:val="18"/>
      </w:rPr>
    </w:lvl>
    <w:lvl w:ilvl="1" w:tplc="51C45D9A">
      <w:start w:val="1"/>
      <w:numFmt w:val="bullet"/>
      <w:lvlText w:val="o"/>
      <w:lvlJc w:val="left"/>
      <w:pPr>
        <w:ind w:left="1440" w:hanging="360"/>
      </w:pPr>
      <w:rPr>
        <w:rFonts w:ascii="Courier New" w:hAnsi="Courier New" w:cs="Courier New" w:hint="default"/>
      </w:rPr>
    </w:lvl>
    <w:lvl w:ilvl="2" w:tplc="5CC44BF6">
      <w:start w:val="1"/>
      <w:numFmt w:val="bullet"/>
      <w:lvlText w:val=""/>
      <w:lvlJc w:val="left"/>
      <w:pPr>
        <w:ind w:left="2160" w:hanging="360"/>
      </w:pPr>
      <w:rPr>
        <w:rFonts w:ascii="Wingdings" w:hAnsi="Wingdings" w:cs="Wingdings" w:hint="default"/>
      </w:rPr>
    </w:lvl>
    <w:lvl w:ilvl="3" w:tplc="A44A26DE">
      <w:start w:val="1"/>
      <w:numFmt w:val="bullet"/>
      <w:lvlText w:val=""/>
      <w:lvlJc w:val="left"/>
      <w:pPr>
        <w:ind w:left="2880" w:hanging="360"/>
      </w:pPr>
      <w:rPr>
        <w:rFonts w:ascii="Symbol" w:hAnsi="Symbol" w:cs="Symbol" w:hint="default"/>
      </w:rPr>
    </w:lvl>
    <w:lvl w:ilvl="4" w:tplc="9A960202">
      <w:start w:val="1"/>
      <w:numFmt w:val="bullet"/>
      <w:lvlText w:val="o"/>
      <w:lvlJc w:val="left"/>
      <w:pPr>
        <w:ind w:left="3600" w:hanging="360"/>
      </w:pPr>
      <w:rPr>
        <w:rFonts w:ascii="Courier New" w:hAnsi="Courier New" w:cs="Courier New" w:hint="default"/>
      </w:rPr>
    </w:lvl>
    <w:lvl w:ilvl="5" w:tplc="79786D1C">
      <w:start w:val="1"/>
      <w:numFmt w:val="bullet"/>
      <w:lvlText w:val=""/>
      <w:lvlJc w:val="left"/>
      <w:pPr>
        <w:ind w:left="4320" w:hanging="360"/>
      </w:pPr>
      <w:rPr>
        <w:rFonts w:ascii="Wingdings" w:hAnsi="Wingdings" w:cs="Wingdings" w:hint="default"/>
      </w:rPr>
    </w:lvl>
    <w:lvl w:ilvl="6" w:tplc="39225092">
      <w:start w:val="1"/>
      <w:numFmt w:val="bullet"/>
      <w:lvlText w:val=""/>
      <w:lvlJc w:val="left"/>
      <w:pPr>
        <w:ind w:left="5040" w:hanging="360"/>
      </w:pPr>
      <w:rPr>
        <w:rFonts w:ascii="Symbol" w:hAnsi="Symbol" w:cs="Symbol" w:hint="default"/>
      </w:rPr>
    </w:lvl>
    <w:lvl w:ilvl="7" w:tplc="4E62664C">
      <w:start w:val="1"/>
      <w:numFmt w:val="bullet"/>
      <w:lvlText w:val="o"/>
      <w:lvlJc w:val="left"/>
      <w:pPr>
        <w:ind w:left="5760" w:hanging="360"/>
      </w:pPr>
      <w:rPr>
        <w:rFonts w:ascii="Courier New" w:hAnsi="Courier New" w:cs="Courier New" w:hint="default"/>
      </w:rPr>
    </w:lvl>
    <w:lvl w:ilvl="8" w:tplc="0616C260">
      <w:start w:val="1"/>
      <w:numFmt w:val="bullet"/>
      <w:lvlText w:val=""/>
      <w:lvlJc w:val="left"/>
      <w:pPr>
        <w:ind w:left="6480" w:hanging="360"/>
      </w:pPr>
      <w:rPr>
        <w:rFonts w:ascii="Wingdings" w:hAnsi="Wingdings" w:cs="Wingdings" w:hint="default"/>
      </w:rPr>
    </w:lvl>
  </w:abstractNum>
  <w:abstractNum w:abstractNumId="34" w15:restartNumberingAfterBreak="0">
    <w:nsid w:val="76F608D5"/>
    <w:multiLevelType w:val="hybridMultilevel"/>
    <w:tmpl w:val="E354B860"/>
    <w:lvl w:ilvl="0" w:tplc="C64AB352">
      <w:start w:val="1"/>
      <w:numFmt w:val="bullet"/>
      <w:lvlText w:val=""/>
      <w:lvlJc w:val="left"/>
      <w:pPr>
        <w:ind w:left="720" w:hanging="360"/>
      </w:pPr>
      <w:rPr>
        <w:rFonts w:ascii="Symbol" w:hAnsi="Symbol" w:cs="Symbol" w:hint="default"/>
        <w:sz w:val="18"/>
        <w:szCs w:val="18"/>
      </w:rPr>
    </w:lvl>
    <w:lvl w:ilvl="1" w:tplc="D6700518">
      <w:start w:val="1"/>
      <w:numFmt w:val="bullet"/>
      <w:lvlText w:val="o"/>
      <w:lvlJc w:val="left"/>
      <w:pPr>
        <w:ind w:left="1440" w:hanging="360"/>
      </w:pPr>
      <w:rPr>
        <w:rFonts w:ascii="Courier New" w:hAnsi="Courier New" w:cs="Courier New" w:hint="default"/>
      </w:rPr>
    </w:lvl>
    <w:lvl w:ilvl="2" w:tplc="D1D47060">
      <w:start w:val="1"/>
      <w:numFmt w:val="bullet"/>
      <w:lvlText w:val=""/>
      <w:lvlJc w:val="left"/>
      <w:pPr>
        <w:ind w:left="2160" w:hanging="360"/>
      </w:pPr>
      <w:rPr>
        <w:rFonts w:ascii="Wingdings" w:hAnsi="Wingdings" w:cs="Wingdings" w:hint="default"/>
      </w:rPr>
    </w:lvl>
    <w:lvl w:ilvl="3" w:tplc="91FAAE66">
      <w:start w:val="1"/>
      <w:numFmt w:val="bullet"/>
      <w:lvlText w:val=""/>
      <w:lvlJc w:val="left"/>
      <w:pPr>
        <w:ind w:left="2880" w:hanging="360"/>
      </w:pPr>
      <w:rPr>
        <w:rFonts w:ascii="Symbol" w:hAnsi="Symbol" w:cs="Symbol" w:hint="default"/>
      </w:rPr>
    </w:lvl>
    <w:lvl w:ilvl="4" w:tplc="F936540E">
      <w:start w:val="1"/>
      <w:numFmt w:val="bullet"/>
      <w:lvlText w:val="o"/>
      <w:lvlJc w:val="left"/>
      <w:pPr>
        <w:ind w:left="3600" w:hanging="360"/>
      </w:pPr>
      <w:rPr>
        <w:rFonts w:ascii="Courier New" w:hAnsi="Courier New" w:cs="Courier New" w:hint="default"/>
      </w:rPr>
    </w:lvl>
    <w:lvl w:ilvl="5" w:tplc="1258035E">
      <w:start w:val="1"/>
      <w:numFmt w:val="bullet"/>
      <w:lvlText w:val=""/>
      <w:lvlJc w:val="left"/>
      <w:pPr>
        <w:ind w:left="4320" w:hanging="360"/>
      </w:pPr>
      <w:rPr>
        <w:rFonts w:ascii="Wingdings" w:hAnsi="Wingdings" w:cs="Wingdings" w:hint="default"/>
      </w:rPr>
    </w:lvl>
    <w:lvl w:ilvl="6" w:tplc="88443DCA">
      <w:start w:val="1"/>
      <w:numFmt w:val="bullet"/>
      <w:lvlText w:val=""/>
      <w:lvlJc w:val="left"/>
      <w:pPr>
        <w:ind w:left="5040" w:hanging="360"/>
      </w:pPr>
      <w:rPr>
        <w:rFonts w:ascii="Symbol" w:hAnsi="Symbol" w:cs="Symbol" w:hint="default"/>
      </w:rPr>
    </w:lvl>
    <w:lvl w:ilvl="7" w:tplc="BF5CC128">
      <w:start w:val="1"/>
      <w:numFmt w:val="bullet"/>
      <w:lvlText w:val="o"/>
      <w:lvlJc w:val="left"/>
      <w:pPr>
        <w:ind w:left="5760" w:hanging="360"/>
      </w:pPr>
      <w:rPr>
        <w:rFonts w:ascii="Courier New" w:hAnsi="Courier New" w:cs="Courier New" w:hint="default"/>
      </w:rPr>
    </w:lvl>
    <w:lvl w:ilvl="8" w:tplc="BFB8AAEA">
      <w:start w:val="1"/>
      <w:numFmt w:val="bullet"/>
      <w:lvlText w:val=""/>
      <w:lvlJc w:val="left"/>
      <w:pPr>
        <w:ind w:left="6480" w:hanging="360"/>
      </w:pPr>
      <w:rPr>
        <w:rFonts w:ascii="Wingdings" w:hAnsi="Wingdings" w:cs="Wingdings" w:hint="default"/>
      </w:rPr>
    </w:lvl>
  </w:abstractNum>
  <w:abstractNum w:abstractNumId="35" w15:restartNumberingAfterBreak="0">
    <w:nsid w:val="796F733B"/>
    <w:multiLevelType w:val="hybridMultilevel"/>
    <w:tmpl w:val="C5ACDE52"/>
    <w:lvl w:ilvl="0" w:tplc="6BBEBC9A">
      <w:start w:val="1"/>
      <w:numFmt w:val="decimal"/>
      <w:lvlText w:val="%1."/>
      <w:lvlJc w:val="left"/>
      <w:pPr>
        <w:ind w:left="720" w:hanging="360"/>
      </w:pPr>
      <w:rPr>
        <w:rFonts w:ascii="Arial" w:hAnsi="Arial" w:cs="Arial" w:hint="default"/>
        <w:sz w:val="18"/>
        <w:szCs w:val="18"/>
      </w:rPr>
    </w:lvl>
    <w:lvl w:ilvl="1" w:tplc="E8081674">
      <w:start w:val="1"/>
      <w:numFmt w:val="decimal"/>
      <w:lvlText w:val="%2."/>
      <w:lvlJc w:val="left"/>
      <w:pPr>
        <w:ind w:left="1440" w:hanging="360"/>
      </w:pPr>
    </w:lvl>
    <w:lvl w:ilvl="2" w:tplc="D848DE28">
      <w:start w:val="1"/>
      <w:numFmt w:val="decimal"/>
      <w:lvlText w:val="%3."/>
      <w:lvlJc w:val="left"/>
      <w:pPr>
        <w:ind w:left="2160" w:hanging="360"/>
      </w:pPr>
    </w:lvl>
    <w:lvl w:ilvl="3" w:tplc="39281FAE">
      <w:start w:val="1"/>
      <w:numFmt w:val="decimal"/>
      <w:lvlText w:val="%4."/>
      <w:lvlJc w:val="left"/>
      <w:pPr>
        <w:ind w:left="2880" w:hanging="360"/>
      </w:pPr>
    </w:lvl>
    <w:lvl w:ilvl="4" w:tplc="DF289C66">
      <w:start w:val="1"/>
      <w:numFmt w:val="decimal"/>
      <w:lvlText w:val="%5."/>
      <w:lvlJc w:val="left"/>
      <w:pPr>
        <w:ind w:left="3600" w:hanging="360"/>
      </w:pPr>
    </w:lvl>
    <w:lvl w:ilvl="5" w:tplc="9F82B628">
      <w:start w:val="1"/>
      <w:numFmt w:val="decimal"/>
      <w:lvlText w:val="%6."/>
      <w:lvlJc w:val="left"/>
      <w:pPr>
        <w:ind w:left="4320" w:hanging="360"/>
      </w:pPr>
    </w:lvl>
    <w:lvl w:ilvl="6" w:tplc="A99A1262">
      <w:start w:val="1"/>
      <w:numFmt w:val="decimal"/>
      <w:lvlText w:val="%7."/>
      <w:lvlJc w:val="left"/>
      <w:pPr>
        <w:ind w:left="5040" w:hanging="360"/>
      </w:pPr>
    </w:lvl>
    <w:lvl w:ilvl="7" w:tplc="9D9AAD2C">
      <w:start w:val="1"/>
      <w:numFmt w:val="decimal"/>
      <w:lvlText w:val="%8."/>
      <w:lvlJc w:val="left"/>
      <w:pPr>
        <w:ind w:left="5760" w:hanging="360"/>
      </w:pPr>
    </w:lvl>
    <w:lvl w:ilvl="8" w:tplc="FC74BC8C">
      <w:start w:val="1"/>
      <w:numFmt w:val="decimal"/>
      <w:lvlText w:val="%9."/>
      <w:lvlJc w:val="left"/>
      <w:pPr>
        <w:ind w:left="6480" w:hanging="360"/>
      </w:pPr>
    </w:lvl>
  </w:abstractNum>
  <w:num w:numId="1">
    <w:abstractNumId w:val="30"/>
  </w:num>
  <w:num w:numId="2">
    <w:abstractNumId w:val="24"/>
  </w:num>
  <w:num w:numId="3">
    <w:abstractNumId w:val="33"/>
  </w:num>
  <w:num w:numId="4">
    <w:abstractNumId w:val="22"/>
  </w:num>
  <w:num w:numId="5">
    <w:abstractNumId w:val="2"/>
  </w:num>
  <w:num w:numId="6">
    <w:abstractNumId w:val="6"/>
  </w:num>
  <w:num w:numId="7">
    <w:abstractNumId w:val="7"/>
  </w:num>
  <w:num w:numId="8">
    <w:abstractNumId w:val="31"/>
  </w:num>
  <w:num w:numId="9">
    <w:abstractNumId w:val="0"/>
  </w:num>
  <w:num w:numId="10">
    <w:abstractNumId w:val="35"/>
  </w:num>
  <w:num w:numId="11">
    <w:abstractNumId w:val="27"/>
  </w:num>
  <w:num w:numId="12">
    <w:abstractNumId w:val="14"/>
  </w:num>
  <w:num w:numId="13">
    <w:abstractNumId w:val="17"/>
  </w:num>
  <w:num w:numId="14">
    <w:abstractNumId w:val="21"/>
  </w:num>
  <w:num w:numId="15">
    <w:abstractNumId w:val="13"/>
  </w:num>
  <w:num w:numId="16">
    <w:abstractNumId w:val="18"/>
  </w:num>
  <w:num w:numId="17">
    <w:abstractNumId w:val="34"/>
  </w:num>
  <w:num w:numId="18">
    <w:abstractNumId w:val="12"/>
  </w:num>
  <w:num w:numId="19">
    <w:abstractNumId w:val="20"/>
  </w:num>
  <w:num w:numId="20">
    <w:abstractNumId w:val="25"/>
  </w:num>
  <w:num w:numId="21">
    <w:abstractNumId w:val="29"/>
  </w:num>
  <w:num w:numId="22">
    <w:abstractNumId w:val="32"/>
  </w:num>
  <w:num w:numId="23">
    <w:abstractNumId w:val="4"/>
  </w:num>
  <w:num w:numId="24">
    <w:abstractNumId w:val="3"/>
  </w:num>
  <w:num w:numId="25">
    <w:abstractNumId w:val="16"/>
  </w:num>
  <w:num w:numId="26">
    <w:abstractNumId w:val="23"/>
  </w:num>
  <w:num w:numId="27">
    <w:abstractNumId w:val="19"/>
  </w:num>
  <w:num w:numId="28">
    <w:abstractNumId w:val="5"/>
  </w:num>
  <w:num w:numId="29">
    <w:abstractNumId w:val="28"/>
  </w:num>
  <w:num w:numId="30">
    <w:abstractNumId w:val="1"/>
  </w:num>
  <w:num w:numId="31">
    <w:abstractNumId w:val="15"/>
  </w:num>
  <w:num w:numId="32">
    <w:abstractNumId w:val="9"/>
  </w:num>
  <w:num w:numId="33">
    <w:abstractNumId w:val="8"/>
  </w:num>
  <w:num w:numId="34">
    <w:abstractNumId w:val="26"/>
  </w:num>
  <w:num w:numId="35">
    <w:abstractNumId w:val="11"/>
  </w:num>
  <w:num w:numId="36">
    <w:abstractNumId w:val="1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5C6"/>
    <w:rsid w:val="00021212"/>
    <w:rsid w:val="00027F41"/>
    <w:rsid w:val="00037A49"/>
    <w:rsid w:val="00043DDE"/>
    <w:rsid w:val="00045352"/>
    <w:rsid w:val="00067DAD"/>
    <w:rsid w:val="00072AF7"/>
    <w:rsid w:val="00097F4A"/>
    <w:rsid w:val="000C5527"/>
    <w:rsid w:val="000E76C6"/>
    <w:rsid w:val="00127127"/>
    <w:rsid w:val="00134892"/>
    <w:rsid w:val="00202A15"/>
    <w:rsid w:val="00204EDB"/>
    <w:rsid w:val="002634AA"/>
    <w:rsid w:val="002D58B5"/>
    <w:rsid w:val="00327D38"/>
    <w:rsid w:val="0033249E"/>
    <w:rsid w:val="00337E4D"/>
    <w:rsid w:val="00343395"/>
    <w:rsid w:val="003A1AA2"/>
    <w:rsid w:val="004318DC"/>
    <w:rsid w:val="00434DC4"/>
    <w:rsid w:val="00444293"/>
    <w:rsid w:val="004702FB"/>
    <w:rsid w:val="00471503"/>
    <w:rsid w:val="004905D1"/>
    <w:rsid w:val="0049479E"/>
    <w:rsid w:val="004D2F9F"/>
    <w:rsid w:val="004F2927"/>
    <w:rsid w:val="0052142A"/>
    <w:rsid w:val="0053510E"/>
    <w:rsid w:val="005423BF"/>
    <w:rsid w:val="005738B4"/>
    <w:rsid w:val="005B2E90"/>
    <w:rsid w:val="005B6195"/>
    <w:rsid w:val="00611976"/>
    <w:rsid w:val="006347C3"/>
    <w:rsid w:val="00676BA7"/>
    <w:rsid w:val="00694522"/>
    <w:rsid w:val="006975C6"/>
    <w:rsid w:val="006A5918"/>
    <w:rsid w:val="006B2936"/>
    <w:rsid w:val="006F1DA5"/>
    <w:rsid w:val="007109D5"/>
    <w:rsid w:val="007404F0"/>
    <w:rsid w:val="00771785"/>
    <w:rsid w:val="00785F39"/>
    <w:rsid w:val="007C3EA0"/>
    <w:rsid w:val="007D6FB3"/>
    <w:rsid w:val="007E0E83"/>
    <w:rsid w:val="008278F5"/>
    <w:rsid w:val="00851E69"/>
    <w:rsid w:val="008B72CE"/>
    <w:rsid w:val="008D4FFB"/>
    <w:rsid w:val="008E3139"/>
    <w:rsid w:val="00916D2E"/>
    <w:rsid w:val="00930868"/>
    <w:rsid w:val="00960022"/>
    <w:rsid w:val="00963090"/>
    <w:rsid w:val="00995FAE"/>
    <w:rsid w:val="009D42C3"/>
    <w:rsid w:val="009E2BD9"/>
    <w:rsid w:val="00A52459"/>
    <w:rsid w:val="00AE5B46"/>
    <w:rsid w:val="00AF6E78"/>
    <w:rsid w:val="00AF7FB0"/>
    <w:rsid w:val="00B05771"/>
    <w:rsid w:val="00B169F3"/>
    <w:rsid w:val="00B32440"/>
    <w:rsid w:val="00B60853"/>
    <w:rsid w:val="00B757D1"/>
    <w:rsid w:val="00B93434"/>
    <w:rsid w:val="00BC2D61"/>
    <w:rsid w:val="00C02EF0"/>
    <w:rsid w:val="00C10AC4"/>
    <w:rsid w:val="00C125C6"/>
    <w:rsid w:val="00C24613"/>
    <w:rsid w:val="00C315C9"/>
    <w:rsid w:val="00C4793C"/>
    <w:rsid w:val="00CB2F91"/>
    <w:rsid w:val="00CB3A7E"/>
    <w:rsid w:val="00CD6E25"/>
    <w:rsid w:val="00D379CF"/>
    <w:rsid w:val="00D44BC9"/>
    <w:rsid w:val="00D60A0B"/>
    <w:rsid w:val="00D7467F"/>
    <w:rsid w:val="00D931BF"/>
    <w:rsid w:val="00DD0A8A"/>
    <w:rsid w:val="00DD2FA1"/>
    <w:rsid w:val="00E55B9D"/>
    <w:rsid w:val="00E87BEB"/>
    <w:rsid w:val="00ED41BC"/>
    <w:rsid w:val="00ED6D54"/>
    <w:rsid w:val="00EF3AE5"/>
    <w:rsid w:val="00F2507C"/>
    <w:rsid w:val="00F311A6"/>
    <w:rsid w:val="00F851F3"/>
    <w:rsid w:val="00FB3258"/>
    <w:rsid w:val="00FC254F"/>
    <w:rsid w:val="00FC2646"/>
    <w:rsid w:val="00FD2770"/>
    <w:rsid w:val="00FD5EE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locked/>
    <w:rsid w:val="00434DC4"/>
    <w:rPr>
      <w:rFonts w:ascii="Helvetica" w:hAnsi="Helvetica"/>
    </w:rPr>
  </w:style>
  <w:style w:type="table" w:customStyle="1" w:styleId="NormalTablePHPDOCX1">
    <w:name w:val="Normal Table PHPDOCX1"/>
    <w:uiPriority w:val="99"/>
    <w:semiHidden/>
    <w:qFormat/>
    <w:rsid w:val="00FC254F"/>
    <w:pPr>
      <w:spacing w:after="0" w:line="240" w:lineRule="auto"/>
    </w:pPr>
    <w:rPr>
      <w:rFonts w:ascii="Calibri" w:eastAsia="Calibri" w:hAnsi="Calibri" w:cs="Times New Roman"/>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21" Type="http://schemas.openxmlformats.org/officeDocument/2006/relationships/footer" Target="footer12.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3FE4F4-31B9-4EF2-950C-AC472697A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370</TotalTime>
  <Pages>62</Pages>
  <Words>20183</Words>
  <Characters>115049</Characters>
  <Application>Microsoft Office Word</Application>
  <DocSecurity>0</DocSecurity>
  <Lines>958</Lines>
  <Paragraphs>269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134963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Irena Hočevar</cp:lastModifiedBy>
  <cp:revision>20</cp:revision>
  <cp:lastPrinted>2022-11-24T07:44:00Z</cp:lastPrinted>
  <dcterms:created xsi:type="dcterms:W3CDTF">2022-11-02T10:27:00Z</dcterms:created>
  <dcterms:modified xsi:type="dcterms:W3CDTF">2022-11-28T12:11:00Z</dcterms:modified>
</cp:coreProperties>
</file>