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CC63272" w14:textId="77777777" w:rsidR="0005560D" w:rsidRDefault="0005560D" w:rsidP="006A3F54">
      <w:pPr>
        <w:rPr>
          <w:rFonts w:ascii="Arial" w:hAnsi="Arial" w:cs="Arial"/>
          <w:lang w:val="sl-SI"/>
        </w:rPr>
      </w:pPr>
    </w:p>
    <w:p w14:paraId="2C7AB2D7" w14:textId="1FA49D76" w:rsidR="0005560D" w:rsidRDefault="0005560D" w:rsidP="0005560D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KADRI</w:t>
      </w:r>
    </w:p>
    <w:p w14:paraId="020FA006" w14:textId="77777777" w:rsidR="0005560D" w:rsidRDefault="0005560D" w:rsidP="006A3F54">
      <w:pPr>
        <w:rPr>
          <w:rFonts w:ascii="Arial" w:hAnsi="Arial" w:cs="Arial"/>
          <w:lang w:val="sl-SI"/>
        </w:rPr>
      </w:pPr>
    </w:p>
    <w:p w14:paraId="4F7539B9" w14:textId="1AD9A632" w:rsidR="00D72B20" w:rsidRDefault="0005560D" w:rsidP="0005560D">
      <w:pPr>
        <w:spacing w:line="260" w:lineRule="exact"/>
        <w:rPr>
          <w:rFonts w:ascii="Arial" w:hAnsi="Arial" w:cs="Arial"/>
          <w:lang w:val="sl-SI"/>
        </w:rPr>
      </w:pPr>
      <w:r w:rsidRPr="0005560D">
        <w:rPr>
          <w:rFonts w:ascii="Arial" w:hAnsi="Arial" w:cs="Arial"/>
          <w:lang w:val="sl-SI"/>
        </w:rPr>
        <w:t xml:space="preserve">V zvezi z javnim naročilom z naročnikovo oznako </w:t>
      </w:r>
      <w:r w:rsidRPr="0005560D">
        <w:rPr>
          <w:rFonts w:ascii="Arial" w:hAnsi="Arial" w:cs="Arial"/>
          <w:b/>
          <w:lang w:val="sl-SI"/>
        </w:rPr>
        <w:t>4300-22/2022-2030</w:t>
      </w:r>
      <w:r w:rsidRPr="0005560D">
        <w:rPr>
          <w:rFonts w:ascii="Arial" w:hAnsi="Arial" w:cs="Arial"/>
          <w:lang w:val="sl-SI"/>
        </w:rPr>
        <w:t>, katerega predmet je</w:t>
      </w:r>
      <w:r w:rsidRPr="0005560D">
        <w:rPr>
          <w:rFonts w:ascii="Arial" w:hAnsi="Arial" w:cs="Arial"/>
          <w:b/>
          <w:bCs/>
          <w:lang w:val="sl-SI"/>
        </w:rPr>
        <w:t xml:space="preserve"> izvedba storitev integracij in vzdrževanje sistema za distribucijo storitev e-pravosodja za obdobje 24 mesecev, </w:t>
      </w:r>
      <w:r>
        <w:rPr>
          <w:rFonts w:ascii="Arial" w:hAnsi="Arial" w:cs="Arial"/>
          <w:lang w:val="sl-SI"/>
        </w:rPr>
        <w:t>z</w:t>
      </w:r>
      <w:r w:rsidR="004A7F99">
        <w:rPr>
          <w:rFonts w:ascii="Arial" w:hAnsi="Arial" w:cs="Arial"/>
          <w:lang w:val="sl-SI"/>
        </w:rPr>
        <w:t>a izvajanje predmetnega javnega naročila prijavljamo naslednji kader s spodaj navedenimi referencami</w:t>
      </w:r>
      <w:r w:rsidR="00D72B20" w:rsidRPr="002A2ADA">
        <w:rPr>
          <w:rFonts w:ascii="Arial" w:hAnsi="Arial" w:cs="Arial"/>
          <w:lang w:val="sl-SI"/>
        </w:rPr>
        <w:t>:</w:t>
      </w:r>
    </w:p>
    <w:p w14:paraId="5FDF6517" w14:textId="18360703" w:rsidR="006260D8" w:rsidRDefault="006260D8" w:rsidP="00D72B20">
      <w:pPr>
        <w:rPr>
          <w:rFonts w:ascii="Arial" w:hAnsi="Arial" w:cs="Arial"/>
          <w:lang w:val="sl-SI"/>
        </w:rPr>
      </w:pPr>
    </w:p>
    <w:p w14:paraId="6BB7C7E4" w14:textId="539321C8" w:rsidR="006260D8" w:rsidRDefault="006260D8" w:rsidP="00D72B20">
      <w:pPr>
        <w:rPr>
          <w:rFonts w:ascii="Arial" w:hAnsi="Arial" w:cs="Arial"/>
          <w:b/>
          <w:bCs/>
          <w:lang w:val="sl-SI"/>
        </w:rPr>
      </w:pPr>
      <w:r w:rsidRPr="006260D8">
        <w:rPr>
          <w:rFonts w:ascii="Arial" w:hAnsi="Arial" w:cs="Arial"/>
          <w:b/>
          <w:bCs/>
          <w:lang w:val="sl-SI"/>
        </w:rPr>
        <w:t>1.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3969"/>
      </w:tblGrid>
      <w:tr w:rsidR="0090398C" w:rsidRPr="0092722C" w14:paraId="6E334D50" w14:textId="77777777" w:rsidTr="005A7A19">
        <w:tc>
          <w:tcPr>
            <w:tcW w:w="5274" w:type="dxa"/>
            <w:shd w:val="clear" w:color="auto" w:fill="F2F2F2"/>
            <w:vAlign w:val="center"/>
          </w:tcPr>
          <w:p w14:paraId="1DD5258F" w14:textId="77777777" w:rsidR="0090398C" w:rsidRPr="0092722C" w:rsidRDefault="0090398C" w:rsidP="005A7A19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Vloga kadra pri projektu:</w:t>
            </w:r>
          </w:p>
        </w:tc>
        <w:tc>
          <w:tcPr>
            <w:tcW w:w="3969" w:type="dxa"/>
            <w:shd w:val="clear" w:color="auto" w:fill="auto"/>
          </w:tcPr>
          <w:p w14:paraId="150EA742" w14:textId="5AD39204" w:rsidR="0090398C" w:rsidRPr="00426387" w:rsidRDefault="00C07506" w:rsidP="005A7A19">
            <w:pPr>
              <w:spacing w:before="120"/>
              <w:rPr>
                <w:rFonts w:ascii="Arial" w:hAnsi="Arial" w:cs="Arial"/>
                <w:b/>
                <w:bCs/>
                <w:lang w:val="sl-SI"/>
              </w:rPr>
            </w:pPr>
            <w:r w:rsidRPr="00C07506">
              <w:rPr>
                <w:rFonts w:ascii="Arial" w:hAnsi="Arial" w:cs="Arial"/>
                <w:b/>
                <w:bCs/>
              </w:rPr>
              <w:t>ARHITEKT SISTEMA</w:t>
            </w:r>
          </w:p>
        </w:tc>
      </w:tr>
      <w:tr w:rsidR="0090398C" w:rsidRPr="0092722C" w14:paraId="1CF07524" w14:textId="77777777" w:rsidTr="005A7A19">
        <w:tc>
          <w:tcPr>
            <w:tcW w:w="5274" w:type="dxa"/>
            <w:shd w:val="clear" w:color="auto" w:fill="F2F2F2"/>
            <w:vAlign w:val="center"/>
          </w:tcPr>
          <w:p w14:paraId="4129FB0F" w14:textId="77777777" w:rsidR="0090398C" w:rsidRPr="0092722C" w:rsidRDefault="0090398C" w:rsidP="005A7A19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Ime in priimek kadra:</w:t>
            </w:r>
          </w:p>
        </w:tc>
        <w:tc>
          <w:tcPr>
            <w:tcW w:w="3969" w:type="dxa"/>
            <w:shd w:val="clear" w:color="auto" w:fill="auto"/>
          </w:tcPr>
          <w:p w14:paraId="0291582D" w14:textId="77777777" w:rsidR="0090398C" w:rsidRPr="0092722C" w:rsidRDefault="0090398C" w:rsidP="005A7A19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t xml:space="preserve">    </w:t>
            </w:r>
          </w:p>
        </w:tc>
      </w:tr>
      <w:tr w:rsidR="0090398C" w:rsidRPr="0005560D" w14:paraId="0E5E9E1D" w14:textId="77777777" w:rsidTr="005A7A19">
        <w:tc>
          <w:tcPr>
            <w:tcW w:w="5274" w:type="dxa"/>
            <w:shd w:val="clear" w:color="auto" w:fill="F2F2F2"/>
            <w:vAlign w:val="center"/>
          </w:tcPr>
          <w:p w14:paraId="4FCAA1CC" w14:textId="524C35CA" w:rsidR="0090398C" w:rsidRPr="003840EB" w:rsidRDefault="0090398C" w:rsidP="005A7A19">
            <w:pPr>
              <w:rPr>
                <w:rFonts w:ascii="Arial" w:hAnsi="Arial" w:cs="Arial"/>
                <w:i/>
                <w:lang w:val="sl-SI"/>
              </w:rPr>
            </w:pPr>
            <w:r w:rsidRPr="003840EB">
              <w:rPr>
                <w:rFonts w:ascii="Arial" w:hAnsi="Arial" w:cs="Arial"/>
                <w:i/>
                <w:lang w:val="sl-SI"/>
              </w:rPr>
              <w:t>Podlaga za sodelovanje s ponudnikom:</w:t>
            </w:r>
          </w:p>
        </w:tc>
        <w:tc>
          <w:tcPr>
            <w:tcW w:w="3969" w:type="dxa"/>
            <w:shd w:val="clear" w:color="auto" w:fill="auto"/>
          </w:tcPr>
          <w:p w14:paraId="151C0B19" w14:textId="77777777" w:rsidR="00274085" w:rsidRDefault="00274085" w:rsidP="00274085">
            <w:pPr>
              <w:spacing w:before="120"/>
              <w:rPr>
                <w:rFonts w:cs="Arial"/>
                <w:lang w:val="sl-SI" w:eastAsia="sl-SI"/>
              </w:rPr>
            </w:pPr>
            <w:r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lang w:val="sl-SI" w:eastAsia="sl-SI"/>
              </w:rPr>
              <w:instrText xml:space="preserve"> FORMCHECKBOX </w:instrText>
            </w:r>
            <w:r w:rsidR="008E5E82">
              <w:rPr>
                <w:rFonts w:cs="Arial"/>
                <w:lang w:val="sl-SI" w:eastAsia="sl-SI"/>
              </w:rPr>
            </w:r>
            <w:r w:rsidR="008E5E82">
              <w:rPr>
                <w:rFonts w:cs="Arial"/>
                <w:lang w:val="sl-SI" w:eastAsia="sl-SI"/>
              </w:rPr>
              <w:fldChar w:fldCharType="separate"/>
            </w:r>
            <w:r>
              <w:rPr>
                <w:rFonts w:cs="Arial"/>
                <w:lang w:val="sl-SI" w:eastAsia="sl-SI"/>
              </w:rPr>
              <w:fldChar w:fldCharType="end"/>
            </w:r>
            <w:r>
              <w:rPr>
                <w:rFonts w:cs="Arial"/>
                <w:lang w:val="sl-SI" w:eastAsia="sl-SI"/>
              </w:rPr>
              <w:t xml:space="preserve"> </w:t>
            </w:r>
            <w:r w:rsidRPr="0092722C">
              <w:rPr>
                <w:rFonts w:ascii="Arial" w:hAnsi="Arial" w:cs="Arial"/>
                <w:lang w:val="sl-SI"/>
              </w:rPr>
              <w:t>Pogodba o zaposlitvi</w:t>
            </w:r>
          </w:p>
          <w:p w14:paraId="6FE28B68" w14:textId="77777777" w:rsidR="00274085" w:rsidRDefault="00274085" w:rsidP="00274085">
            <w:pPr>
              <w:spacing w:before="120"/>
              <w:rPr>
                <w:rFonts w:cs="Arial"/>
                <w:lang w:val="sl-SI" w:eastAsia="sl-SI"/>
              </w:rPr>
            </w:pPr>
            <w:r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lang w:val="sl-SI" w:eastAsia="sl-SI"/>
              </w:rPr>
              <w:instrText xml:space="preserve"> FORMCHECKBOX </w:instrText>
            </w:r>
            <w:r w:rsidR="008E5E82">
              <w:rPr>
                <w:rFonts w:cs="Arial"/>
                <w:lang w:val="sl-SI" w:eastAsia="sl-SI"/>
              </w:rPr>
            </w:r>
            <w:r w:rsidR="008E5E82">
              <w:rPr>
                <w:rFonts w:cs="Arial"/>
                <w:lang w:val="sl-SI" w:eastAsia="sl-SI"/>
              </w:rPr>
              <w:fldChar w:fldCharType="separate"/>
            </w:r>
            <w:r>
              <w:rPr>
                <w:rFonts w:cs="Arial"/>
                <w:lang w:val="sl-SI" w:eastAsia="sl-SI"/>
              </w:rPr>
              <w:fldChar w:fldCharType="end"/>
            </w:r>
            <w:r>
              <w:rPr>
                <w:rFonts w:cs="Arial"/>
                <w:lang w:val="sl-SI" w:eastAsia="sl-SI"/>
              </w:rPr>
              <w:t xml:space="preserve"> </w:t>
            </w:r>
            <w:r w:rsidRPr="0092722C">
              <w:rPr>
                <w:rFonts w:ascii="Arial" w:hAnsi="Arial" w:cs="Arial"/>
                <w:lang w:val="sl-SI"/>
              </w:rPr>
              <w:t>Pogodba o poslovnem sodelovanju</w:t>
            </w:r>
          </w:p>
          <w:p w14:paraId="610B0000" w14:textId="77777777" w:rsidR="00274085" w:rsidRPr="0092722C" w:rsidRDefault="00274085" w:rsidP="00274085">
            <w:pPr>
              <w:spacing w:before="120"/>
              <w:rPr>
                <w:rFonts w:ascii="Arial" w:hAnsi="Arial" w:cs="Arial"/>
                <w:lang w:val="sl-SI"/>
              </w:rPr>
            </w:pPr>
            <w:r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lang w:val="sl-SI" w:eastAsia="sl-SI"/>
              </w:rPr>
              <w:instrText xml:space="preserve"> FORMCHECKBOX </w:instrText>
            </w:r>
            <w:r w:rsidR="008E5E82">
              <w:rPr>
                <w:rFonts w:cs="Arial"/>
                <w:lang w:val="sl-SI" w:eastAsia="sl-SI"/>
              </w:rPr>
            </w:r>
            <w:r w:rsidR="008E5E82">
              <w:rPr>
                <w:rFonts w:cs="Arial"/>
                <w:lang w:val="sl-SI" w:eastAsia="sl-SI"/>
              </w:rPr>
              <w:fldChar w:fldCharType="separate"/>
            </w:r>
            <w:r>
              <w:rPr>
                <w:rFonts w:cs="Arial"/>
                <w:lang w:val="sl-SI" w:eastAsia="sl-SI"/>
              </w:rPr>
              <w:fldChar w:fldCharType="end"/>
            </w:r>
            <w:r>
              <w:rPr>
                <w:rFonts w:cs="Arial"/>
                <w:lang w:val="sl-SI" w:eastAsia="sl-SI"/>
              </w:rPr>
              <w:t xml:space="preserve"> </w:t>
            </w:r>
            <w:r w:rsidRPr="0092722C">
              <w:rPr>
                <w:rFonts w:ascii="Arial" w:hAnsi="Arial" w:cs="Arial"/>
                <w:lang w:val="sl-SI"/>
              </w:rPr>
              <w:t>Avtorska pogodba</w:t>
            </w:r>
          </w:p>
          <w:p w14:paraId="7E0BFD80" w14:textId="77777777" w:rsidR="00274085" w:rsidRPr="0092722C" w:rsidRDefault="00274085" w:rsidP="00274085">
            <w:pPr>
              <w:spacing w:before="120"/>
              <w:rPr>
                <w:rFonts w:ascii="Arial" w:hAnsi="Arial" w:cs="Arial"/>
                <w:lang w:val="sl-SI"/>
              </w:rPr>
            </w:pPr>
            <w:r w:rsidRPr="0092722C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722C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lang w:val="sl-SI"/>
              </w:rPr>
            </w:r>
            <w:r w:rsidR="008E5E82">
              <w:rPr>
                <w:rFonts w:ascii="Arial" w:hAnsi="Arial" w:cs="Arial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lang w:val="sl-SI"/>
              </w:rPr>
              <w:t xml:space="preserve"> </w:t>
            </w:r>
            <w:proofErr w:type="spellStart"/>
            <w:r w:rsidRPr="0092722C">
              <w:rPr>
                <w:rFonts w:ascii="Arial" w:hAnsi="Arial" w:cs="Arial"/>
                <w:lang w:val="sl-SI"/>
              </w:rPr>
              <w:t>Podjemna</w:t>
            </w:r>
            <w:proofErr w:type="spellEnd"/>
            <w:r w:rsidRPr="0092722C">
              <w:rPr>
                <w:rFonts w:ascii="Arial" w:hAnsi="Arial" w:cs="Arial"/>
                <w:lang w:val="sl-SI"/>
              </w:rPr>
              <w:t xml:space="preserve"> pogodba</w:t>
            </w:r>
          </w:p>
          <w:p w14:paraId="4BEAEBA3" w14:textId="2D092138" w:rsidR="009528AB" w:rsidRPr="003840EB" w:rsidRDefault="00274085" w:rsidP="00274085">
            <w:pPr>
              <w:rPr>
                <w:rFonts w:ascii="Arial" w:hAnsi="Arial" w:cs="Arial"/>
                <w:lang w:val="sl-SI"/>
              </w:rPr>
            </w:pPr>
            <w:r w:rsidRPr="0092722C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722C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lang w:val="sl-SI"/>
              </w:rPr>
            </w:r>
            <w:r w:rsidR="008E5E82">
              <w:rPr>
                <w:rFonts w:ascii="Arial" w:hAnsi="Arial" w:cs="Arial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lang w:val="sl-SI"/>
              </w:rPr>
              <w:t xml:space="preserve"> Drugo: ____________________</w:t>
            </w:r>
          </w:p>
        </w:tc>
      </w:tr>
      <w:tr w:rsidR="0090398C" w:rsidRPr="0092722C" w14:paraId="00076B76" w14:textId="77777777" w:rsidTr="005A7A19">
        <w:tc>
          <w:tcPr>
            <w:tcW w:w="9243" w:type="dxa"/>
            <w:gridSpan w:val="2"/>
            <w:shd w:val="clear" w:color="auto" w:fill="F2F2F2"/>
            <w:vAlign w:val="center"/>
          </w:tcPr>
          <w:p w14:paraId="5EE48677" w14:textId="42D18C6B" w:rsidR="0090398C" w:rsidRPr="002D3459" w:rsidRDefault="0090398C" w:rsidP="005A7A19">
            <w:pPr>
              <w:spacing w:before="120"/>
              <w:rPr>
                <w:rFonts w:ascii="Arial" w:hAnsi="Arial" w:cs="Arial"/>
                <w:b/>
                <w:bCs/>
                <w:lang w:val="sl-SI" w:eastAsia="sl-SI"/>
              </w:rPr>
            </w:pPr>
            <w:r w:rsidRPr="002D3459">
              <w:rPr>
                <w:rFonts w:ascii="Arial" w:hAnsi="Arial" w:cs="Arial"/>
                <w:b/>
                <w:bCs/>
                <w:lang w:val="sl-SI" w:eastAsia="sl-SI"/>
              </w:rPr>
              <w:t>POGOJ</w:t>
            </w:r>
            <w:r w:rsidR="003840EB">
              <w:rPr>
                <w:rFonts w:ascii="Arial" w:hAnsi="Arial" w:cs="Arial"/>
                <w:b/>
                <w:bCs/>
                <w:lang w:val="sl-SI" w:eastAsia="sl-SI"/>
              </w:rPr>
              <w:t>I</w:t>
            </w:r>
            <w:r w:rsidRPr="002D3459">
              <w:rPr>
                <w:rFonts w:ascii="Arial" w:hAnsi="Arial" w:cs="Arial"/>
                <w:b/>
                <w:bCs/>
                <w:lang w:val="sl-SI" w:eastAsia="sl-SI"/>
              </w:rPr>
              <w:t xml:space="preserve"> ZA SODELOVANJE:</w:t>
            </w:r>
          </w:p>
        </w:tc>
      </w:tr>
      <w:tr w:rsidR="00463F03" w:rsidRPr="007C0E47" w14:paraId="5310F860" w14:textId="77777777" w:rsidTr="005A7A19">
        <w:tc>
          <w:tcPr>
            <w:tcW w:w="5274" w:type="dxa"/>
            <w:shd w:val="clear" w:color="auto" w:fill="F2F2F2"/>
            <w:vAlign w:val="center"/>
          </w:tcPr>
          <w:p w14:paraId="318C3ABF" w14:textId="4DD676D5" w:rsidR="00463F03" w:rsidRPr="00BD3717" w:rsidRDefault="00463F03" w:rsidP="007C0E47">
            <w:pPr>
              <w:jc w:val="left"/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A</w:t>
            </w:r>
            <w:r w:rsidRPr="00463F03">
              <w:rPr>
                <w:rFonts w:ascii="Arial" w:hAnsi="Arial" w:cs="Arial"/>
                <w:i/>
                <w:lang w:val="sl-SI"/>
              </w:rPr>
              <w:t>ktivno znanje slovenskega jezika</w:t>
            </w:r>
          </w:p>
        </w:tc>
        <w:tc>
          <w:tcPr>
            <w:tcW w:w="3969" w:type="dxa"/>
            <w:shd w:val="clear" w:color="auto" w:fill="auto"/>
          </w:tcPr>
          <w:p w14:paraId="6BB67E1C" w14:textId="5C6E78F8" w:rsidR="00463F03" w:rsidRPr="00BD3717" w:rsidRDefault="00463F03" w:rsidP="007C0E47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463F0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3F0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lang w:val="sl-SI"/>
              </w:rPr>
            </w:r>
            <w:r w:rsidR="008E5E82">
              <w:rPr>
                <w:rFonts w:ascii="Arial" w:hAnsi="Arial" w:cs="Arial"/>
                <w:lang w:val="sl-SI"/>
              </w:rPr>
              <w:fldChar w:fldCharType="separate"/>
            </w:r>
            <w:r w:rsidRPr="00463F03">
              <w:rPr>
                <w:rFonts w:ascii="Arial" w:hAnsi="Arial" w:cs="Arial"/>
                <w:lang w:val="sl-SI"/>
              </w:rPr>
              <w:fldChar w:fldCharType="end"/>
            </w:r>
            <w:r w:rsidRPr="00463F03">
              <w:rPr>
                <w:rFonts w:ascii="Arial" w:hAnsi="Arial" w:cs="Arial"/>
                <w:lang w:val="sl-SI"/>
              </w:rPr>
              <w:t xml:space="preserve"> DA          </w:t>
            </w:r>
            <w:r w:rsidRPr="00463F0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3F0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lang w:val="sl-SI"/>
              </w:rPr>
            </w:r>
            <w:r w:rsidR="008E5E82">
              <w:rPr>
                <w:rFonts w:ascii="Arial" w:hAnsi="Arial" w:cs="Arial"/>
                <w:lang w:val="sl-SI"/>
              </w:rPr>
              <w:fldChar w:fldCharType="separate"/>
            </w:r>
            <w:r w:rsidRPr="00463F03">
              <w:rPr>
                <w:rFonts w:ascii="Arial" w:hAnsi="Arial" w:cs="Arial"/>
                <w:lang w:val="sl-SI"/>
              </w:rPr>
              <w:fldChar w:fldCharType="end"/>
            </w:r>
            <w:r w:rsidRPr="00463F03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  <w:tr w:rsidR="00463F03" w:rsidRPr="007C0E47" w14:paraId="0E68AEEE" w14:textId="77777777" w:rsidTr="005A7A19">
        <w:tc>
          <w:tcPr>
            <w:tcW w:w="5274" w:type="dxa"/>
            <w:shd w:val="clear" w:color="auto" w:fill="F2F2F2"/>
            <w:vAlign w:val="center"/>
          </w:tcPr>
          <w:p w14:paraId="35FFC275" w14:textId="019598DF" w:rsidR="00463F03" w:rsidRPr="00463F03" w:rsidRDefault="00463F03" w:rsidP="00463F03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463F03">
              <w:rPr>
                <w:rFonts w:ascii="Arial" w:hAnsi="Arial" w:cs="Arial"/>
                <w:i/>
                <w:lang w:val="sl-SI"/>
              </w:rPr>
              <w:t>Delovne izkušnje</w:t>
            </w:r>
            <w:r w:rsidR="00C07506">
              <w:rPr>
                <w:rFonts w:ascii="Arial" w:hAnsi="Arial" w:cs="Arial"/>
                <w:i/>
                <w:lang w:val="sl-SI"/>
              </w:rPr>
              <w:t>:</w:t>
            </w:r>
            <w:r w:rsidRPr="00463F03">
              <w:rPr>
                <w:rFonts w:ascii="Arial" w:hAnsi="Arial" w:cs="Arial"/>
                <w:i/>
              </w:rPr>
              <w:t xml:space="preserve"> tri leta v zadnjih petih letih na področju načrtovanja informacijskih rešitev</w:t>
            </w:r>
            <w:r w:rsidRPr="00463F03">
              <w:rPr>
                <w:rFonts w:ascii="Arial" w:hAnsi="Arial" w:cs="Arial"/>
                <w:i/>
                <w:lang w:val="sl-SI"/>
              </w:rPr>
              <w:t>:</w:t>
            </w:r>
          </w:p>
          <w:p w14:paraId="26E4BC88" w14:textId="77777777" w:rsidR="00463F03" w:rsidRDefault="00463F03" w:rsidP="007C0E47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6C1C4100" w14:textId="77777777" w:rsidR="00463F03" w:rsidRPr="00463F03" w:rsidRDefault="00463F03" w:rsidP="00463F03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463F03">
              <w:rPr>
                <w:rFonts w:ascii="Arial" w:hAnsi="Arial" w:cs="Arial"/>
                <w:lang w:val="sl-SI"/>
              </w:rPr>
              <w:t>Vsaj 3 leta v zadnjih 5 letih:</w:t>
            </w:r>
          </w:p>
          <w:p w14:paraId="302173EA" w14:textId="12F69BDB" w:rsidR="00463F03" w:rsidRPr="00463F03" w:rsidRDefault="00463F03" w:rsidP="00463F03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463F0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3F0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lang w:val="sl-SI"/>
              </w:rPr>
            </w:r>
            <w:r w:rsidR="008E5E82">
              <w:rPr>
                <w:rFonts w:ascii="Arial" w:hAnsi="Arial" w:cs="Arial"/>
                <w:lang w:val="sl-SI"/>
              </w:rPr>
              <w:fldChar w:fldCharType="separate"/>
            </w:r>
            <w:r w:rsidRPr="00463F03">
              <w:rPr>
                <w:rFonts w:ascii="Arial" w:hAnsi="Arial" w:cs="Arial"/>
                <w:lang w:val="sl-SI"/>
              </w:rPr>
              <w:fldChar w:fldCharType="end"/>
            </w:r>
            <w:r w:rsidRPr="00463F03">
              <w:rPr>
                <w:rFonts w:ascii="Arial" w:hAnsi="Arial" w:cs="Arial"/>
                <w:lang w:val="sl-SI"/>
              </w:rPr>
              <w:t xml:space="preserve"> DA          </w:t>
            </w:r>
            <w:r w:rsidRPr="00463F0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3F0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lang w:val="sl-SI"/>
              </w:rPr>
            </w:r>
            <w:r w:rsidR="008E5E82">
              <w:rPr>
                <w:rFonts w:ascii="Arial" w:hAnsi="Arial" w:cs="Arial"/>
                <w:lang w:val="sl-SI"/>
              </w:rPr>
              <w:fldChar w:fldCharType="separate"/>
            </w:r>
            <w:r w:rsidRPr="00463F03">
              <w:rPr>
                <w:rFonts w:ascii="Arial" w:hAnsi="Arial" w:cs="Arial"/>
                <w:lang w:val="sl-SI"/>
              </w:rPr>
              <w:fldChar w:fldCharType="end"/>
            </w:r>
            <w:r w:rsidRPr="00463F03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  <w:tr w:rsidR="007C0E47" w:rsidRPr="007C0E47" w14:paraId="33797D7D" w14:textId="77777777" w:rsidTr="005A7A19">
        <w:tc>
          <w:tcPr>
            <w:tcW w:w="5274" w:type="dxa"/>
            <w:shd w:val="clear" w:color="auto" w:fill="F2F2F2"/>
          </w:tcPr>
          <w:p w14:paraId="577FBA30" w14:textId="1A9BDC6A" w:rsidR="007C0E47" w:rsidRPr="00D65C04" w:rsidRDefault="007C0E47" w:rsidP="007C0E47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D65C04">
              <w:rPr>
                <w:rFonts w:ascii="Arial" w:hAnsi="Arial" w:cs="Arial"/>
                <w:i/>
                <w:lang w:val="sl-SI"/>
              </w:rPr>
              <w:t xml:space="preserve">Opišite, kako so bile pridobljene zahtevane delovne izkušnje (kdaj, na katerih projektih, pri katerih delodajalcih oziroma naročnikih, v kakšni vlogi ipd.): </w:t>
            </w:r>
          </w:p>
        </w:tc>
        <w:tc>
          <w:tcPr>
            <w:tcW w:w="3969" w:type="dxa"/>
            <w:shd w:val="clear" w:color="auto" w:fill="auto"/>
          </w:tcPr>
          <w:p w14:paraId="5A16B062" w14:textId="00C4D7EA" w:rsidR="007C0E47" w:rsidRPr="00BD3717" w:rsidRDefault="007C0E47" w:rsidP="007C0E47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BD3717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BD3717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BD3717">
              <w:rPr>
                <w:rFonts w:ascii="Arial" w:hAnsi="Arial" w:cs="Arial"/>
                <w:b/>
                <w:lang w:val="sl-SI"/>
              </w:rPr>
            </w:r>
            <w:r w:rsidRPr="00BD3717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BD3717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BD3717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BD3717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BD3717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BD3717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BD3717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463F03" w:rsidRPr="007C0E47" w14:paraId="7E1574B3" w14:textId="77777777" w:rsidTr="005A7A19">
        <w:tc>
          <w:tcPr>
            <w:tcW w:w="5274" w:type="dxa"/>
            <w:shd w:val="clear" w:color="auto" w:fill="F2F2F2"/>
          </w:tcPr>
          <w:p w14:paraId="7F182C4A" w14:textId="05533F44" w:rsidR="00463F03" w:rsidRPr="00BD3717" w:rsidRDefault="00463F03" w:rsidP="007C0E47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463F03">
              <w:rPr>
                <w:rFonts w:ascii="Arial" w:hAnsi="Arial" w:cs="Arial"/>
                <w:i/>
                <w:iCs/>
                <w:lang w:val="sl-SI"/>
              </w:rPr>
              <w:t>Delovne izkušnje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04B8E538" w14:textId="77777777" w:rsidR="00463F03" w:rsidRPr="00463F03" w:rsidRDefault="00463F03" w:rsidP="00463F03">
            <w:pPr>
              <w:spacing w:before="100" w:after="100" w:line="260" w:lineRule="atLeast"/>
              <w:rPr>
                <w:rFonts w:ascii="Arial" w:hAnsi="Arial" w:cs="Arial"/>
                <w:b/>
                <w:lang w:val="sl-SI"/>
              </w:rPr>
            </w:pPr>
            <w:r w:rsidRPr="00463F03">
              <w:rPr>
                <w:rFonts w:ascii="Arial" w:hAnsi="Arial" w:cs="Arial"/>
                <w:b/>
                <w:lang w:val="sl-SI"/>
              </w:rPr>
              <w:t xml:space="preserve">Ime in priimek: </w:t>
            </w:r>
            <w:r w:rsidRPr="00463F0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463F0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463F03">
              <w:rPr>
                <w:rFonts w:ascii="Arial" w:hAnsi="Arial" w:cs="Arial"/>
                <w:b/>
                <w:lang w:val="sl-SI"/>
              </w:rPr>
            </w:r>
            <w:r w:rsidRPr="00463F0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463F03">
              <w:rPr>
                <w:rFonts w:ascii="Arial" w:hAnsi="Arial" w:cs="Arial"/>
                <w:b/>
                <w:lang w:val="sl-SI"/>
              </w:rPr>
              <w:t> </w:t>
            </w:r>
            <w:r w:rsidRPr="00463F03">
              <w:rPr>
                <w:rFonts w:ascii="Arial" w:hAnsi="Arial" w:cs="Arial"/>
                <w:b/>
                <w:lang w:val="sl-SI"/>
              </w:rPr>
              <w:t> </w:t>
            </w:r>
            <w:r w:rsidRPr="00463F03">
              <w:rPr>
                <w:rFonts w:ascii="Arial" w:hAnsi="Arial" w:cs="Arial"/>
                <w:b/>
                <w:lang w:val="sl-SI"/>
              </w:rPr>
              <w:t> </w:t>
            </w:r>
            <w:r w:rsidRPr="00463F03">
              <w:rPr>
                <w:rFonts w:ascii="Arial" w:hAnsi="Arial" w:cs="Arial"/>
                <w:b/>
                <w:lang w:val="sl-SI"/>
              </w:rPr>
              <w:t> </w:t>
            </w:r>
            <w:r w:rsidRPr="00463F03">
              <w:rPr>
                <w:rFonts w:ascii="Arial" w:hAnsi="Arial" w:cs="Arial"/>
                <w:b/>
                <w:lang w:val="sl-SI"/>
              </w:rPr>
              <w:t> </w:t>
            </w:r>
            <w:r w:rsidRPr="00463F03">
              <w:rPr>
                <w:rFonts w:ascii="Arial" w:hAnsi="Arial" w:cs="Arial"/>
                <w:b/>
                <w:lang w:val="sl-SI"/>
              </w:rPr>
              <w:fldChar w:fldCharType="end"/>
            </w:r>
          </w:p>
          <w:p w14:paraId="443E399C" w14:textId="77777777" w:rsidR="00463F03" w:rsidRPr="00463F03" w:rsidRDefault="00463F03" w:rsidP="00463F03">
            <w:pPr>
              <w:spacing w:before="100" w:after="100" w:line="260" w:lineRule="atLeast"/>
              <w:rPr>
                <w:rFonts w:ascii="Arial" w:hAnsi="Arial" w:cs="Arial"/>
                <w:b/>
                <w:lang w:val="sl-SI"/>
              </w:rPr>
            </w:pPr>
            <w:r w:rsidRPr="00463F03">
              <w:rPr>
                <w:rFonts w:ascii="Arial" w:hAnsi="Arial" w:cs="Arial"/>
                <w:b/>
                <w:lang w:val="sl-SI"/>
              </w:rPr>
              <w:t xml:space="preserve">Telefonska številka: </w:t>
            </w:r>
            <w:r w:rsidRPr="00463F0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463F0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463F03">
              <w:rPr>
                <w:rFonts w:ascii="Arial" w:hAnsi="Arial" w:cs="Arial"/>
                <w:b/>
                <w:lang w:val="sl-SI"/>
              </w:rPr>
            </w:r>
            <w:r w:rsidRPr="00463F0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463F03">
              <w:rPr>
                <w:rFonts w:ascii="Arial" w:hAnsi="Arial" w:cs="Arial"/>
                <w:b/>
                <w:lang w:val="sl-SI"/>
              </w:rPr>
              <w:t> </w:t>
            </w:r>
            <w:r w:rsidRPr="00463F03">
              <w:rPr>
                <w:rFonts w:ascii="Arial" w:hAnsi="Arial" w:cs="Arial"/>
                <w:b/>
                <w:lang w:val="sl-SI"/>
              </w:rPr>
              <w:t> </w:t>
            </w:r>
            <w:r w:rsidRPr="00463F03">
              <w:rPr>
                <w:rFonts w:ascii="Arial" w:hAnsi="Arial" w:cs="Arial"/>
                <w:b/>
                <w:lang w:val="sl-SI"/>
              </w:rPr>
              <w:t> </w:t>
            </w:r>
            <w:r w:rsidRPr="00463F03">
              <w:rPr>
                <w:rFonts w:ascii="Arial" w:hAnsi="Arial" w:cs="Arial"/>
                <w:b/>
                <w:lang w:val="sl-SI"/>
              </w:rPr>
              <w:t> </w:t>
            </w:r>
            <w:r w:rsidRPr="00463F03">
              <w:rPr>
                <w:rFonts w:ascii="Arial" w:hAnsi="Arial" w:cs="Arial"/>
                <w:b/>
                <w:lang w:val="sl-SI"/>
              </w:rPr>
              <w:t> </w:t>
            </w:r>
            <w:r w:rsidRPr="00463F03">
              <w:rPr>
                <w:rFonts w:ascii="Arial" w:hAnsi="Arial" w:cs="Arial"/>
                <w:b/>
                <w:lang w:val="sl-SI"/>
              </w:rPr>
              <w:fldChar w:fldCharType="end"/>
            </w:r>
          </w:p>
          <w:p w14:paraId="5D681C60" w14:textId="2234EC37" w:rsidR="00463F03" w:rsidRPr="00BD3717" w:rsidRDefault="00463F03" w:rsidP="00463F03">
            <w:pPr>
              <w:spacing w:before="100" w:after="100" w:line="260" w:lineRule="atLeast"/>
              <w:rPr>
                <w:rFonts w:ascii="Arial" w:hAnsi="Arial" w:cs="Arial"/>
                <w:b/>
                <w:lang w:val="sl-SI"/>
              </w:rPr>
            </w:pPr>
            <w:r w:rsidRPr="00463F03">
              <w:rPr>
                <w:rFonts w:ascii="Arial" w:hAnsi="Arial" w:cs="Arial"/>
                <w:b/>
                <w:lang w:val="sl-SI"/>
              </w:rPr>
              <w:t xml:space="preserve">Elektronski naslov: </w:t>
            </w:r>
            <w:r w:rsidRPr="00463F0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463F0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463F03">
              <w:rPr>
                <w:rFonts w:ascii="Arial" w:hAnsi="Arial" w:cs="Arial"/>
                <w:b/>
                <w:lang w:val="sl-SI"/>
              </w:rPr>
            </w:r>
            <w:r w:rsidRPr="00463F0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463F03">
              <w:rPr>
                <w:rFonts w:ascii="Arial" w:hAnsi="Arial" w:cs="Arial"/>
                <w:b/>
                <w:lang w:val="sl-SI"/>
              </w:rPr>
              <w:t> </w:t>
            </w:r>
            <w:r w:rsidRPr="00463F03">
              <w:rPr>
                <w:rFonts w:ascii="Arial" w:hAnsi="Arial" w:cs="Arial"/>
                <w:b/>
                <w:lang w:val="sl-SI"/>
              </w:rPr>
              <w:t> </w:t>
            </w:r>
            <w:r w:rsidRPr="00463F03">
              <w:rPr>
                <w:rFonts w:ascii="Arial" w:hAnsi="Arial" w:cs="Arial"/>
                <w:b/>
                <w:lang w:val="sl-SI"/>
              </w:rPr>
              <w:t> </w:t>
            </w:r>
            <w:r w:rsidRPr="00463F03">
              <w:rPr>
                <w:rFonts w:ascii="Arial" w:hAnsi="Arial" w:cs="Arial"/>
                <w:b/>
                <w:lang w:val="sl-SI"/>
              </w:rPr>
              <w:t> </w:t>
            </w:r>
            <w:r w:rsidRPr="00463F03">
              <w:rPr>
                <w:rFonts w:ascii="Arial" w:hAnsi="Arial" w:cs="Arial"/>
                <w:b/>
                <w:lang w:val="sl-SI"/>
              </w:rPr>
              <w:t> </w:t>
            </w:r>
            <w:r w:rsidRPr="00463F0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463F03">
              <w:rPr>
                <w:rFonts w:ascii="Arial" w:hAnsi="Arial" w:cs="Arial"/>
                <w:b/>
                <w:lang w:val="sl-SI"/>
              </w:rPr>
              <w:t xml:space="preserve"> </w:t>
            </w:r>
            <w:r w:rsidRPr="00463F03">
              <w:rPr>
                <w:rFonts w:ascii="Arial" w:hAnsi="Arial" w:cs="Arial"/>
                <w:b/>
                <w:i/>
                <w:lang w:val="sl-SI"/>
              </w:rPr>
              <w:t xml:space="preserve"> </w:t>
            </w:r>
          </w:p>
        </w:tc>
      </w:tr>
      <w:tr w:rsidR="00463F03" w:rsidRPr="007C0E47" w14:paraId="6FBCA724" w14:textId="77777777" w:rsidTr="00047B22">
        <w:tc>
          <w:tcPr>
            <w:tcW w:w="9243" w:type="dxa"/>
            <w:gridSpan w:val="2"/>
            <w:shd w:val="clear" w:color="auto" w:fill="F2F2F2"/>
          </w:tcPr>
          <w:p w14:paraId="77115A28" w14:textId="421301DD" w:rsidR="00463F03" w:rsidRPr="00463F03" w:rsidRDefault="00463F03" w:rsidP="00463F03">
            <w:pPr>
              <w:spacing w:before="100" w:after="100" w:line="260" w:lineRule="atLeast"/>
              <w:rPr>
                <w:rFonts w:ascii="Arial" w:hAnsi="Arial" w:cs="Arial"/>
                <w:b/>
                <w:lang w:val="sl-SI"/>
              </w:rPr>
            </w:pPr>
            <w:bookmarkStart w:id="0" w:name="_Hlk118441442"/>
            <w:r>
              <w:rPr>
                <w:rFonts w:ascii="Arial" w:hAnsi="Arial" w:cs="Arial"/>
                <w:b/>
                <w:lang w:val="sl-SI"/>
              </w:rPr>
              <w:t>POSEBNA ZNANJA IN VEŠČINE:</w:t>
            </w:r>
          </w:p>
        </w:tc>
      </w:tr>
      <w:tr w:rsidR="00463F03" w:rsidRPr="007C0E47" w14:paraId="52CD62CE" w14:textId="77777777" w:rsidTr="005A7A19">
        <w:tc>
          <w:tcPr>
            <w:tcW w:w="5274" w:type="dxa"/>
            <w:shd w:val="clear" w:color="auto" w:fill="F2F2F2"/>
          </w:tcPr>
          <w:p w14:paraId="54F10053" w14:textId="52B0F66B" w:rsidR="00463F03" w:rsidRPr="00463F03" w:rsidRDefault="000A0E59" w:rsidP="007C0E47">
            <w:pPr>
              <w:jc w:val="left"/>
              <w:rPr>
                <w:rFonts w:ascii="Arial" w:hAnsi="Arial" w:cs="Arial"/>
                <w:i/>
                <w:iCs/>
                <w:lang w:val="sl-SI"/>
              </w:rPr>
            </w:pPr>
            <w:r>
              <w:rPr>
                <w:rFonts w:ascii="Arial" w:hAnsi="Arial" w:cs="Arial"/>
                <w:i/>
                <w:iCs/>
                <w:lang w:val="sl-SI"/>
              </w:rPr>
              <w:t>Delovne izkušnje na področju n</w:t>
            </w:r>
            <w:r w:rsidR="00463F03" w:rsidRPr="00463F03">
              <w:rPr>
                <w:rFonts w:ascii="Arial" w:hAnsi="Arial" w:cs="Arial"/>
                <w:i/>
                <w:iCs/>
                <w:lang w:val="sl-SI"/>
              </w:rPr>
              <w:t xml:space="preserve">ačrtovanje </w:t>
            </w:r>
            <w:proofErr w:type="spellStart"/>
            <w:r w:rsidR="00463F03" w:rsidRPr="00463F03">
              <w:rPr>
                <w:rFonts w:ascii="Arial" w:hAnsi="Arial" w:cs="Arial"/>
                <w:i/>
                <w:iCs/>
                <w:lang w:val="sl-SI"/>
              </w:rPr>
              <w:t>večnivojske</w:t>
            </w:r>
            <w:proofErr w:type="spellEnd"/>
            <w:r w:rsidR="00463F03" w:rsidRPr="00463F03">
              <w:rPr>
                <w:rFonts w:ascii="Arial" w:hAnsi="Arial" w:cs="Arial"/>
                <w:i/>
                <w:iCs/>
                <w:lang w:val="sl-SI"/>
              </w:rPr>
              <w:t xml:space="preserve"> arhitekture</w:t>
            </w:r>
          </w:p>
        </w:tc>
        <w:tc>
          <w:tcPr>
            <w:tcW w:w="3969" w:type="dxa"/>
            <w:shd w:val="clear" w:color="auto" w:fill="auto"/>
          </w:tcPr>
          <w:p w14:paraId="3CA64C64" w14:textId="63AAA2BB" w:rsidR="00463F03" w:rsidRPr="00463F03" w:rsidRDefault="00463F03" w:rsidP="00463F03">
            <w:pPr>
              <w:spacing w:before="100" w:after="100" w:line="260" w:lineRule="atLeast"/>
              <w:rPr>
                <w:rFonts w:ascii="Arial" w:hAnsi="Arial" w:cs="Arial"/>
                <w:b/>
                <w:lang w:val="sl-SI"/>
              </w:rPr>
            </w:pPr>
            <w:r w:rsidRPr="00463F0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3F03">
              <w:rPr>
                <w:rFonts w:ascii="Arial" w:hAnsi="Arial" w:cs="Arial"/>
                <w:b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b/>
                <w:lang w:val="sl-SI"/>
              </w:rPr>
            </w:r>
            <w:r w:rsidR="008E5E82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463F0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463F03">
              <w:rPr>
                <w:rFonts w:ascii="Arial" w:hAnsi="Arial" w:cs="Arial"/>
                <w:b/>
                <w:lang w:val="sl-SI"/>
              </w:rPr>
              <w:t xml:space="preserve"> DA          </w:t>
            </w:r>
            <w:r w:rsidRPr="00463F0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3F03">
              <w:rPr>
                <w:rFonts w:ascii="Arial" w:hAnsi="Arial" w:cs="Arial"/>
                <w:b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b/>
                <w:lang w:val="sl-SI"/>
              </w:rPr>
            </w:r>
            <w:r w:rsidR="008E5E82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463F0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463F03">
              <w:rPr>
                <w:rFonts w:ascii="Arial" w:hAnsi="Arial" w:cs="Arial"/>
                <w:b/>
                <w:lang w:val="sl-SI"/>
              </w:rPr>
              <w:t xml:space="preserve"> NE</w:t>
            </w:r>
          </w:p>
        </w:tc>
      </w:tr>
      <w:tr w:rsidR="000A0E59" w:rsidRPr="007C0E47" w14:paraId="5BAEBF7D" w14:textId="77777777" w:rsidTr="005A7A19">
        <w:tc>
          <w:tcPr>
            <w:tcW w:w="5274" w:type="dxa"/>
            <w:shd w:val="clear" w:color="auto" w:fill="F2F2F2"/>
          </w:tcPr>
          <w:p w14:paraId="3A2DB2C0" w14:textId="2FBAD424" w:rsidR="000A0E59" w:rsidRPr="000A0E59" w:rsidRDefault="000A0E59" w:rsidP="007C0E47">
            <w:pPr>
              <w:jc w:val="left"/>
              <w:rPr>
                <w:rFonts w:ascii="Arial" w:hAnsi="Arial" w:cs="Arial"/>
                <w:i/>
                <w:iCs/>
                <w:lang w:val="sl-SI"/>
              </w:rPr>
            </w:pPr>
            <w:r w:rsidRPr="000A0E59">
              <w:rPr>
                <w:rFonts w:ascii="Arial" w:hAnsi="Arial" w:cs="Arial"/>
                <w:i/>
                <w:iCs/>
                <w:lang w:val="sl-SI"/>
              </w:rPr>
              <w:t>Opišite, kako so bile pridobljene zahtevane delovne izkušnje (kdaj, na katerih projektih, pri katerih delodajalcih oziroma naročnikih, v kakšni vlogi ipd.):</w:t>
            </w:r>
          </w:p>
        </w:tc>
        <w:tc>
          <w:tcPr>
            <w:tcW w:w="3969" w:type="dxa"/>
            <w:shd w:val="clear" w:color="auto" w:fill="auto"/>
          </w:tcPr>
          <w:p w14:paraId="062F3271" w14:textId="77777777" w:rsidR="000A0E59" w:rsidRPr="00463F03" w:rsidRDefault="000A0E59" w:rsidP="00463F03">
            <w:pPr>
              <w:spacing w:before="100" w:after="100" w:line="260" w:lineRule="atLeast"/>
              <w:rPr>
                <w:rFonts w:ascii="Arial" w:hAnsi="Arial" w:cs="Arial"/>
                <w:b/>
                <w:lang w:val="sl-SI"/>
              </w:rPr>
            </w:pPr>
          </w:p>
        </w:tc>
      </w:tr>
      <w:tr w:rsidR="00463F03" w:rsidRPr="007C0E47" w14:paraId="0CFF6EB6" w14:textId="77777777" w:rsidTr="005A7A19">
        <w:tc>
          <w:tcPr>
            <w:tcW w:w="5274" w:type="dxa"/>
            <w:shd w:val="clear" w:color="auto" w:fill="F2F2F2"/>
          </w:tcPr>
          <w:p w14:paraId="3116D53E" w14:textId="47F0AD2B" w:rsidR="00463F03" w:rsidRPr="000A0E59" w:rsidRDefault="000A0E59" w:rsidP="007C0E47">
            <w:pPr>
              <w:jc w:val="left"/>
              <w:rPr>
                <w:rFonts w:ascii="Arial" w:hAnsi="Arial" w:cs="Arial"/>
                <w:i/>
                <w:iCs/>
                <w:lang w:val="sl-SI"/>
              </w:rPr>
            </w:pPr>
            <w:r w:rsidRPr="000A0E59">
              <w:rPr>
                <w:rFonts w:ascii="Arial" w:hAnsi="Arial" w:cs="Arial"/>
                <w:i/>
                <w:iCs/>
                <w:lang w:val="sl-SI"/>
              </w:rPr>
              <w:t>Delovne izkušnje na področju n</w:t>
            </w:r>
            <w:r w:rsidR="00463F03" w:rsidRPr="000A0E59">
              <w:rPr>
                <w:rFonts w:ascii="Arial" w:hAnsi="Arial" w:cs="Arial"/>
                <w:i/>
                <w:iCs/>
                <w:lang w:val="sl-SI"/>
              </w:rPr>
              <w:t xml:space="preserve">ačrtovanje rešitev po arhitekturnem vzorcu </w:t>
            </w:r>
            <w:proofErr w:type="spellStart"/>
            <w:r w:rsidR="00463F03" w:rsidRPr="000A0E59">
              <w:rPr>
                <w:rFonts w:ascii="Arial" w:hAnsi="Arial" w:cs="Arial"/>
                <w:i/>
                <w:iCs/>
                <w:lang w:val="sl-SI"/>
              </w:rPr>
              <w:t>mikrostoritev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53FF8789" w14:textId="7E655059" w:rsidR="00463F03" w:rsidRPr="00463F03" w:rsidRDefault="00463F03" w:rsidP="00463F03">
            <w:pPr>
              <w:spacing w:before="100" w:after="100" w:line="260" w:lineRule="atLeast"/>
              <w:rPr>
                <w:rFonts w:ascii="Arial" w:hAnsi="Arial" w:cs="Arial"/>
                <w:b/>
                <w:lang w:val="sl-SI"/>
              </w:rPr>
            </w:pPr>
            <w:r w:rsidRPr="00463F0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3F03">
              <w:rPr>
                <w:rFonts w:ascii="Arial" w:hAnsi="Arial" w:cs="Arial"/>
                <w:b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b/>
                <w:lang w:val="sl-SI"/>
              </w:rPr>
            </w:r>
            <w:r w:rsidR="008E5E82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463F0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463F03">
              <w:rPr>
                <w:rFonts w:ascii="Arial" w:hAnsi="Arial" w:cs="Arial"/>
                <w:b/>
                <w:lang w:val="sl-SI"/>
              </w:rPr>
              <w:t xml:space="preserve"> DA          </w:t>
            </w:r>
            <w:r w:rsidRPr="00463F0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3F03">
              <w:rPr>
                <w:rFonts w:ascii="Arial" w:hAnsi="Arial" w:cs="Arial"/>
                <w:b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b/>
                <w:lang w:val="sl-SI"/>
              </w:rPr>
            </w:r>
            <w:r w:rsidR="008E5E82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463F0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463F03">
              <w:rPr>
                <w:rFonts w:ascii="Arial" w:hAnsi="Arial" w:cs="Arial"/>
                <w:b/>
                <w:lang w:val="sl-SI"/>
              </w:rPr>
              <w:t xml:space="preserve"> NE</w:t>
            </w:r>
          </w:p>
        </w:tc>
      </w:tr>
      <w:tr w:rsidR="000A0E59" w:rsidRPr="007C0E47" w14:paraId="22ED850F" w14:textId="77777777" w:rsidTr="005A7A19">
        <w:tc>
          <w:tcPr>
            <w:tcW w:w="5274" w:type="dxa"/>
            <w:shd w:val="clear" w:color="auto" w:fill="F2F2F2"/>
          </w:tcPr>
          <w:p w14:paraId="560A035E" w14:textId="1C8C1CA5" w:rsidR="000A0E59" w:rsidRPr="000A0E59" w:rsidRDefault="000A0E59" w:rsidP="007C0E47">
            <w:pPr>
              <w:jc w:val="left"/>
              <w:rPr>
                <w:rFonts w:ascii="Arial" w:hAnsi="Arial" w:cs="Arial"/>
                <w:i/>
                <w:iCs/>
                <w:lang w:val="sl-SI"/>
              </w:rPr>
            </w:pPr>
            <w:r w:rsidRPr="000A0E59">
              <w:rPr>
                <w:rFonts w:ascii="Arial" w:hAnsi="Arial" w:cs="Arial"/>
                <w:i/>
                <w:iCs/>
                <w:lang w:val="sl-SI"/>
              </w:rPr>
              <w:t>Opišite, kako so bile pridobljene zahtevane delovne izkušnje (kdaj, na katerih projektih, pri katerih delodajalcih oziroma naročnikih, v kakšni vlogi ipd.):</w:t>
            </w:r>
          </w:p>
        </w:tc>
        <w:tc>
          <w:tcPr>
            <w:tcW w:w="3969" w:type="dxa"/>
            <w:shd w:val="clear" w:color="auto" w:fill="auto"/>
          </w:tcPr>
          <w:p w14:paraId="5930099C" w14:textId="77777777" w:rsidR="000A0E59" w:rsidRPr="00463F03" w:rsidRDefault="000A0E59" w:rsidP="00463F03">
            <w:pPr>
              <w:spacing w:before="100" w:after="100" w:line="260" w:lineRule="atLeast"/>
              <w:rPr>
                <w:rFonts w:ascii="Arial" w:hAnsi="Arial" w:cs="Arial"/>
                <w:b/>
                <w:lang w:val="sl-SI"/>
              </w:rPr>
            </w:pPr>
          </w:p>
        </w:tc>
      </w:tr>
      <w:tr w:rsidR="007C0E47" w:rsidRPr="007C0E47" w14:paraId="3B609292" w14:textId="77777777" w:rsidTr="005A7A19">
        <w:tc>
          <w:tcPr>
            <w:tcW w:w="5274" w:type="dxa"/>
            <w:shd w:val="clear" w:color="auto" w:fill="F2F2F2"/>
            <w:vAlign w:val="center"/>
          </w:tcPr>
          <w:p w14:paraId="54A8CDC1" w14:textId="0D3E50DB" w:rsidR="007C0E47" w:rsidRPr="000A0E59" w:rsidRDefault="000A0E59" w:rsidP="007C0E47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0A0E59">
              <w:rPr>
                <w:rFonts w:ascii="Arial" w:hAnsi="Arial" w:cs="Arial"/>
                <w:i/>
                <w:lang w:val="sl-SI"/>
              </w:rPr>
              <w:t>Delovne izkušnje na področju n</w:t>
            </w:r>
            <w:r w:rsidR="00463F03" w:rsidRPr="000A0E59">
              <w:rPr>
                <w:rFonts w:ascii="Arial" w:hAnsi="Arial" w:cs="Arial"/>
                <w:i/>
                <w:lang w:val="sl-SI"/>
              </w:rPr>
              <w:t>ačrtovanje rešitev v tehnologijah Java verzije osem (8) ali več, ali Java/</w:t>
            </w:r>
            <w:proofErr w:type="spellStart"/>
            <w:r w:rsidR="00463F03" w:rsidRPr="000A0E59">
              <w:rPr>
                <w:rFonts w:ascii="Arial" w:hAnsi="Arial" w:cs="Arial"/>
                <w:i/>
                <w:lang w:val="sl-SI"/>
              </w:rPr>
              <w:t>Jakarta</w:t>
            </w:r>
            <w:proofErr w:type="spellEnd"/>
            <w:r w:rsidR="00463F03" w:rsidRPr="000A0E59">
              <w:rPr>
                <w:rFonts w:ascii="Arial" w:hAnsi="Arial" w:cs="Arial"/>
                <w:i/>
                <w:lang w:val="sl-SI"/>
              </w:rPr>
              <w:t xml:space="preserve"> EE verzije sedem (7) ali več, ali </w:t>
            </w:r>
            <w:proofErr w:type="spellStart"/>
            <w:r w:rsidR="00463F03" w:rsidRPr="000A0E59">
              <w:rPr>
                <w:rFonts w:ascii="Arial" w:hAnsi="Arial" w:cs="Arial"/>
                <w:i/>
                <w:lang w:val="sl-SI"/>
              </w:rPr>
              <w:t>Spring</w:t>
            </w:r>
            <w:proofErr w:type="spellEnd"/>
            <w:r w:rsidR="00463F03" w:rsidRPr="000A0E59">
              <w:rPr>
                <w:rFonts w:ascii="Arial" w:hAnsi="Arial" w:cs="Arial"/>
                <w:i/>
                <w:lang w:val="sl-SI"/>
              </w:rPr>
              <w:t xml:space="preserve"> </w:t>
            </w:r>
            <w:proofErr w:type="spellStart"/>
            <w:r w:rsidR="00463F03" w:rsidRPr="000A0E59">
              <w:rPr>
                <w:rFonts w:ascii="Arial" w:hAnsi="Arial" w:cs="Arial"/>
                <w:i/>
                <w:lang w:val="sl-SI"/>
              </w:rPr>
              <w:t>Framework</w:t>
            </w:r>
            <w:proofErr w:type="spellEnd"/>
            <w:r w:rsidR="00463F03" w:rsidRPr="000A0E59">
              <w:rPr>
                <w:rFonts w:ascii="Arial" w:hAnsi="Arial" w:cs="Arial"/>
                <w:i/>
                <w:lang w:val="sl-SI"/>
              </w:rPr>
              <w:t xml:space="preserve"> verzije 4.0 ali več</w:t>
            </w:r>
          </w:p>
        </w:tc>
        <w:tc>
          <w:tcPr>
            <w:tcW w:w="3969" w:type="dxa"/>
            <w:shd w:val="clear" w:color="auto" w:fill="auto"/>
          </w:tcPr>
          <w:p w14:paraId="6AEA58E1" w14:textId="2E7F9C26" w:rsidR="007C0E47" w:rsidRPr="00BD3717" w:rsidRDefault="007C0E47" w:rsidP="007C0E47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BD3717">
              <w:rPr>
                <w:rFonts w:ascii="Arial" w:hAnsi="Arial" w:cs="Arial"/>
                <w:i/>
                <w:lang w:val="sl-SI"/>
              </w:rPr>
              <w:t xml:space="preserve"> </w:t>
            </w:r>
            <w:r w:rsidR="00C07506" w:rsidRPr="00C07506">
              <w:rPr>
                <w:rFonts w:ascii="Arial" w:hAnsi="Arial" w:cs="Arial"/>
                <w:b/>
                <w:i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7506" w:rsidRPr="00C07506">
              <w:rPr>
                <w:rFonts w:ascii="Arial" w:hAnsi="Arial" w:cs="Arial"/>
                <w:b/>
                <w:i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b/>
                <w:i/>
                <w:lang w:val="sl-SI"/>
              </w:rPr>
            </w:r>
            <w:r w:rsidR="008E5E82">
              <w:rPr>
                <w:rFonts w:ascii="Arial" w:hAnsi="Arial" w:cs="Arial"/>
                <w:b/>
                <w:i/>
                <w:lang w:val="sl-SI"/>
              </w:rPr>
              <w:fldChar w:fldCharType="separate"/>
            </w:r>
            <w:r w:rsidR="00C07506" w:rsidRPr="00C07506">
              <w:rPr>
                <w:rFonts w:ascii="Arial" w:hAnsi="Arial" w:cs="Arial"/>
                <w:i/>
                <w:lang w:val="sl-SI"/>
              </w:rPr>
              <w:fldChar w:fldCharType="end"/>
            </w:r>
            <w:r w:rsidR="00C07506" w:rsidRPr="00C07506">
              <w:rPr>
                <w:rFonts w:ascii="Arial" w:hAnsi="Arial" w:cs="Arial"/>
                <w:b/>
                <w:i/>
                <w:lang w:val="sl-SI"/>
              </w:rPr>
              <w:t xml:space="preserve"> DA          </w:t>
            </w:r>
            <w:r w:rsidR="00C07506" w:rsidRPr="00C07506">
              <w:rPr>
                <w:rFonts w:ascii="Arial" w:hAnsi="Arial" w:cs="Arial"/>
                <w:b/>
                <w:i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7506" w:rsidRPr="00C07506">
              <w:rPr>
                <w:rFonts w:ascii="Arial" w:hAnsi="Arial" w:cs="Arial"/>
                <w:b/>
                <w:i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b/>
                <w:i/>
                <w:lang w:val="sl-SI"/>
              </w:rPr>
            </w:r>
            <w:r w:rsidR="008E5E82">
              <w:rPr>
                <w:rFonts w:ascii="Arial" w:hAnsi="Arial" w:cs="Arial"/>
                <w:b/>
                <w:i/>
                <w:lang w:val="sl-SI"/>
              </w:rPr>
              <w:fldChar w:fldCharType="separate"/>
            </w:r>
            <w:r w:rsidR="00C07506" w:rsidRPr="00C07506">
              <w:rPr>
                <w:rFonts w:ascii="Arial" w:hAnsi="Arial" w:cs="Arial"/>
                <w:i/>
                <w:lang w:val="sl-SI"/>
              </w:rPr>
              <w:fldChar w:fldCharType="end"/>
            </w:r>
            <w:r w:rsidR="00C07506" w:rsidRPr="00C07506">
              <w:rPr>
                <w:rFonts w:ascii="Arial" w:hAnsi="Arial" w:cs="Arial"/>
                <w:b/>
                <w:i/>
                <w:lang w:val="sl-SI"/>
              </w:rPr>
              <w:t xml:space="preserve"> NE</w:t>
            </w:r>
          </w:p>
        </w:tc>
      </w:tr>
      <w:tr w:rsidR="00C07506" w:rsidRPr="007C0E47" w14:paraId="62A32115" w14:textId="77777777" w:rsidTr="005A7A19">
        <w:tc>
          <w:tcPr>
            <w:tcW w:w="5274" w:type="dxa"/>
            <w:shd w:val="clear" w:color="auto" w:fill="F2F2F2"/>
            <w:vAlign w:val="center"/>
          </w:tcPr>
          <w:p w14:paraId="2209C497" w14:textId="2AB09D34" w:rsidR="00C07506" w:rsidRPr="00463F03" w:rsidRDefault="000A0E59" w:rsidP="007C0E47">
            <w:pPr>
              <w:jc w:val="left"/>
              <w:rPr>
                <w:rFonts w:ascii="Arial" w:hAnsi="Arial" w:cs="Arial"/>
                <w:i/>
              </w:rPr>
            </w:pPr>
            <w:r w:rsidRPr="000A0E59">
              <w:rPr>
                <w:rFonts w:ascii="Arial" w:hAnsi="Arial" w:cs="Arial"/>
                <w:i/>
                <w:lang w:val="sl-SI"/>
              </w:rPr>
              <w:t>Opišite, kako so bile pridobljene zahtevane delovne izkušnje (kdaj, na katerih projektih, pri katerih delodajalcih oziroma naročnikih, v kakšni vlogi ipd.):</w:t>
            </w:r>
          </w:p>
        </w:tc>
        <w:tc>
          <w:tcPr>
            <w:tcW w:w="3969" w:type="dxa"/>
            <w:shd w:val="clear" w:color="auto" w:fill="auto"/>
          </w:tcPr>
          <w:p w14:paraId="6BC794C4" w14:textId="77777777" w:rsidR="00C07506" w:rsidRPr="00BD3717" w:rsidRDefault="00C07506" w:rsidP="007C0E47">
            <w:pPr>
              <w:spacing w:before="100" w:after="100" w:line="260" w:lineRule="atLeast"/>
              <w:rPr>
                <w:rFonts w:ascii="Arial" w:hAnsi="Arial" w:cs="Arial"/>
                <w:i/>
                <w:lang w:val="sl-SI"/>
              </w:rPr>
            </w:pPr>
          </w:p>
        </w:tc>
      </w:tr>
      <w:tr w:rsidR="00463F03" w:rsidRPr="007C0E47" w14:paraId="1C5B4C0F" w14:textId="77777777" w:rsidTr="005A7A19">
        <w:tc>
          <w:tcPr>
            <w:tcW w:w="5274" w:type="dxa"/>
            <w:shd w:val="clear" w:color="auto" w:fill="F2F2F2"/>
            <w:vAlign w:val="center"/>
          </w:tcPr>
          <w:p w14:paraId="17EF6397" w14:textId="6E1D381A" w:rsidR="00463F03" w:rsidRPr="00463F03" w:rsidRDefault="000A0E59" w:rsidP="007C0E47">
            <w:pPr>
              <w:jc w:val="left"/>
              <w:rPr>
                <w:rFonts w:ascii="Arial" w:hAnsi="Arial" w:cs="Arial"/>
                <w:i/>
              </w:rPr>
            </w:pPr>
            <w:proofErr w:type="spellStart"/>
            <w:r>
              <w:rPr>
                <w:rFonts w:ascii="Arial" w:hAnsi="Arial" w:cs="Arial"/>
                <w:i/>
              </w:rPr>
              <w:t>Delovne</w:t>
            </w:r>
            <w:proofErr w:type="spellEnd"/>
            <w:r>
              <w:rPr>
                <w:rFonts w:ascii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</w:rPr>
              <w:t>izkušnje</w:t>
            </w:r>
            <w:proofErr w:type="spellEnd"/>
            <w:r>
              <w:rPr>
                <w:rFonts w:ascii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</w:rPr>
              <w:t>na</w:t>
            </w:r>
            <w:proofErr w:type="spellEnd"/>
            <w:r>
              <w:rPr>
                <w:rFonts w:ascii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</w:rPr>
              <w:t>področju</w:t>
            </w:r>
            <w:proofErr w:type="spellEnd"/>
            <w:r>
              <w:rPr>
                <w:rFonts w:ascii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</w:rPr>
              <w:t>n</w:t>
            </w:r>
            <w:r w:rsidR="00463F03" w:rsidRPr="00463F03">
              <w:rPr>
                <w:rFonts w:ascii="Arial" w:hAnsi="Arial" w:cs="Arial"/>
                <w:i/>
              </w:rPr>
              <w:t>ačrtovanj</w:t>
            </w:r>
            <w:r>
              <w:rPr>
                <w:rFonts w:ascii="Arial" w:hAnsi="Arial" w:cs="Arial"/>
                <w:i/>
              </w:rPr>
              <w:t>a</w:t>
            </w:r>
            <w:proofErr w:type="spellEnd"/>
            <w:r w:rsidR="00463F03" w:rsidRPr="00463F03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="00463F03" w:rsidRPr="00463F03">
              <w:rPr>
                <w:rFonts w:ascii="Arial" w:hAnsi="Arial" w:cs="Arial"/>
                <w:i/>
              </w:rPr>
              <w:t>rešitev</w:t>
            </w:r>
            <w:proofErr w:type="spellEnd"/>
            <w:r w:rsidR="00463F03" w:rsidRPr="00463F03">
              <w:rPr>
                <w:rFonts w:ascii="Arial" w:hAnsi="Arial" w:cs="Arial"/>
                <w:i/>
              </w:rPr>
              <w:t xml:space="preserve">, ki </w:t>
            </w:r>
            <w:proofErr w:type="spellStart"/>
            <w:r w:rsidR="00463F03" w:rsidRPr="00463F03">
              <w:rPr>
                <w:rFonts w:ascii="Arial" w:hAnsi="Arial" w:cs="Arial"/>
                <w:i/>
              </w:rPr>
              <w:t>uporabljajo</w:t>
            </w:r>
            <w:proofErr w:type="spellEnd"/>
            <w:r w:rsidR="00463F03" w:rsidRPr="00463F03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="00463F03" w:rsidRPr="00463F03">
              <w:rPr>
                <w:rFonts w:ascii="Arial" w:hAnsi="Arial" w:cs="Arial"/>
                <w:i/>
              </w:rPr>
              <w:t>relacijske</w:t>
            </w:r>
            <w:proofErr w:type="spellEnd"/>
            <w:r w:rsidR="00463F03" w:rsidRPr="00463F03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="00463F03" w:rsidRPr="00463F03">
              <w:rPr>
                <w:rFonts w:ascii="Arial" w:hAnsi="Arial" w:cs="Arial"/>
                <w:i/>
              </w:rPr>
              <w:t>podatkovne</w:t>
            </w:r>
            <w:proofErr w:type="spellEnd"/>
            <w:r w:rsidR="00463F03" w:rsidRPr="00463F03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="00463F03" w:rsidRPr="00463F03">
              <w:rPr>
                <w:rFonts w:ascii="Arial" w:hAnsi="Arial" w:cs="Arial"/>
                <w:i/>
              </w:rPr>
              <w:t>baze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55CC5EBD" w14:textId="41017BFA" w:rsidR="00463F03" w:rsidRPr="00BD3717" w:rsidRDefault="00681E61" w:rsidP="007C0E47">
            <w:pPr>
              <w:spacing w:before="100" w:after="100" w:line="260" w:lineRule="atLeast"/>
              <w:rPr>
                <w:rFonts w:ascii="Arial" w:hAnsi="Arial" w:cs="Arial"/>
                <w:i/>
                <w:lang w:val="sl-SI"/>
              </w:rPr>
            </w:pPr>
            <w:r w:rsidRPr="00681E61">
              <w:rPr>
                <w:rFonts w:ascii="Arial" w:hAnsi="Arial" w:cs="Arial"/>
                <w:b/>
                <w:i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1E61">
              <w:rPr>
                <w:rFonts w:ascii="Arial" w:hAnsi="Arial" w:cs="Arial"/>
                <w:b/>
                <w:i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b/>
                <w:i/>
                <w:lang w:val="sl-SI"/>
              </w:rPr>
            </w:r>
            <w:r w:rsidR="008E5E82">
              <w:rPr>
                <w:rFonts w:ascii="Arial" w:hAnsi="Arial" w:cs="Arial"/>
                <w:b/>
                <w:i/>
                <w:lang w:val="sl-SI"/>
              </w:rPr>
              <w:fldChar w:fldCharType="separate"/>
            </w:r>
            <w:r w:rsidRPr="00681E61">
              <w:rPr>
                <w:rFonts w:ascii="Arial" w:hAnsi="Arial" w:cs="Arial"/>
                <w:i/>
                <w:lang w:val="sl-SI"/>
              </w:rPr>
              <w:fldChar w:fldCharType="end"/>
            </w:r>
            <w:r w:rsidRPr="00681E61">
              <w:rPr>
                <w:rFonts w:ascii="Arial" w:hAnsi="Arial" w:cs="Arial"/>
                <w:b/>
                <w:i/>
                <w:lang w:val="sl-SI"/>
              </w:rPr>
              <w:t xml:space="preserve"> DA          </w:t>
            </w:r>
            <w:r w:rsidRPr="00681E61">
              <w:rPr>
                <w:rFonts w:ascii="Arial" w:hAnsi="Arial" w:cs="Arial"/>
                <w:b/>
                <w:i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1E61">
              <w:rPr>
                <w:rFonts w:ascii="Arial" w:hAnsi="Arial" w:cs="Arial"/>
                <w:b/>
                <w:i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b/>
                <w:i/>
                <w:lang w:val="sl-SI"/>
              </w:rPr>
            </w:r>
            <w:r w:rsidR="008E5E82">
              <w:rPr>
                <w:rFonts w:ascii="Arial" w:hAnsi="Arial" w:cs="Arial"/>
                <w:b/>
                <w:i/>
                <w:lang w:val="sl-SI"/>
              </w:rPr>
              <w:fldChar w:fldCharType="separate"/>
            </w:r>
            <w:r w:rsidRPr="00681E61">
              <w:rPr>
                <w:rFonts w:ascii="Arial" w:hAnsi="Arial" w:cs="Arial"/>
                <w:i/>
                <w:lang w:val="sl-SI"/>
              </w:rPr>
              <w:fldChar w:fldCharType="end"/>
            </w:r>
            <w:r w:rsidRPr="00681E61">
              <w:rPr>
                <w:rFonts w:ascii="Arial" w:hAnsi="Arial" w:cs="Arial"/>
                <w:b/>
                <w:i/>
                <w:lang w:val="sl-SI"/>
              </w:rPr>
              <w:t xml:space="preserve"> NE</w:t>
            </w:r>
          </w:p>
        </w:tc>
      </w:tr>
      <w:tr w:rsidR="000A0E59" w:rsidRPr="007C0E47" w14:paraId="7B01E9C0" w14:textId="77777777" w:rsidTr="005A7A19">
        <w:tc>
          <w:tcPr>
            <w:tcW w:w="5274" w:type="dxa"/>
            <w:shd w:val="clear" w:color="auto" w:fill="F2F2F2"/>
            <w:vAlign w:val="center"/>
          </w:tcPr>
          <w:p w14:paraId="13EADB37" w14:textId="137151DB" w:rsidR="000A0E59" w:rsidRDefault="000A0E59" w:rsidP="007C0E47">
            <w:pPr>
              <w:jc w:val="left"/>
              <w:rPr>
                <w:rFonts w:ascii="Arial" w:hAnsi="Arial" w:cs="Arial"/>
                <w:i/>
              </w:rPr>
            </w:pPr>
            <w:r w:rsidRPr="000A0E59">
              <w:rPr>
                <w:rFonts w:ascii="Arial" w:hAnsi="Arial" w:cs="Arial"/>
                <w:i/>
                <w:lang w:val="sl-SI"/>
              </w:rPr>
              <w:lastRenderedPageBreak/>
              <w:t>Opišite, kako so bile pridobljene zahtevane delovne izkušnje (kdaj, na katerih projektih, pri katerih delodajalcih oziroma naročnikih, v kakšni vlogi ipd.):</w:t>
            </w:r>
          </w:p>
        </w:tc>
        <w:tc>
          <w:tcPr>
            <w:tcW w:w="3969" w:type="dxa"/>
            <w:shd w:val="clear" w:color="auto" w:fill="auto"/>
          </w:tcPr>
          <w:p w14:paraId="33E889F9" w14:textId="77777777" w:rsidR="000A0E59" w:rsidRPr="00681E61" w:rsidRDefault="000A0E59" w:rsidP="007C0E47">
            <w:pPr>
              <w:spacing w:before="100" w:after="100" w:line="260" w:lineRule="atLeast"/>
              <w:rPr>
                <w:rFonts w:ascii="Arial" w:hAnsi="Arial" w:cs="Arial"/>
                <w:b/>
                <w:i/>
                <w:lang w:val="sl-SI"/>
              </w:rPr>
            </w:pPr>
          </w:p>
        </w:tc>
      </w:tr>
      <w:tr w:rsidR="0012601F" w:rsidRPr="007C0E47" w14:paraId="4DF8FA62" w14:textId="77777777" w:rsidTr="005A7A19">
        <w:tc>
          <w:tcPr>
            <w:tcW w:w="5274" w:type="dxa"/>
            <w:shd w:val="clear" w:color="auto" w:fill="F2F2F2"/>
            <w:vAlign w:val="center"/>
          </w:tcPr>
          <w:p w14:paraId="32E6BFA2" w14:textId="6CA12DF2" w:rsidR="0012601F" w:rsidRPr="00463F03" w:rsidRDefault="000A0E59" w:rsidP="007C0E47">
            <w:pPr>
              <w:jc w:val="left"/>
              <w:rPr>
                <w:rFonts w:ascii="Arial" w:hAnsi="Arial" w:cs="Arial"/>
                <w:i/>
              </w:rPr>
            </w:pPr>
            <w:proofErr w:type="spellStart"/>
            <w:r>
              <w:rPr>
                <w:rFonts w:ascii="Arial" w:hAnsi="Arial" w:cs="Arial"/>
                <w:i/>
              </w:rPr>
              <w:t>Delovne</w:t>
            </w:r>
            <w:proofErr w:type="spellEnd"/>
            <w:r>
              <w:rPr>
                <w:rFonts w:ascii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</w:rPr>
              <w:t>izkušnje</w:t>
            </w:r>
            <w:proofErr w:type="spellEnd"/>
            <w:r>
              <w:rPr>
                <w:rFonts w:ascii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</w:rPr>
              <w:t>na</w:t>
            </w:r>
            <w:proofErr w:type="spellEnd"/>
            <w:r>
              <w:rPr>
                <w:rFonts w:ascii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</w:rPr>
              <w:t>področju</w:t>
            </w:r>
            <w:proofErr w:type="spellEnd"/>
            <w:r>
              <w:rPr>
                <w:rFonts w:ascii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</w:rPr>
              <w:t>n</w:t>
            </w:r>
            <w:r w:rsidR="0012601F" w:rsidRPr="0012601F">
              <w:rPr>
                <w:rFonts w:ascii="Arial" w:hAnsi="Arial" w:cs="Arial"/>
                <w:i/>
              </w:rPr>
              <w:t>ačrtovanj</w:t>
            </w:r>
            <w:r>
              <w:rPr>
                <w:rFonts w:ascii="Arial" w:hAnsi="Arial" w:cs="Arial"/>
                <w:i/>
              </w:rPr>
              <w:t>a</w:t>
            </w:r>
            <w:proofErr w:type="spellEnd"/>
            <w:r w:rsidR="0012601F" w:rsidRPr="0012601F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="0012601F" w:rsidRPr="0012601F">
              <w:rPr>
                <w:rFonts w:ascii="Arial" w:hAnsi="Arial" w:cs="Arial"/>
                <w:i/>
              </w:rPr>
              <w:t>integracij</w:t>
            </w:r>
            <w:proofErr w:type="spellEnd"/>
            <w:r w:rsidR="0012601F" w:rsidRPr="0012601F">
              <w:rPr>
                <w:rFonts w:ascii="Arial" w:hAnsi="Arial" w:cs="Arial"/>
                <w:i/>
              </w:rPr>
              <w:t xml:space="preserve"> po </w:t>
            </w:r>
            <w:proofErr w:type="spellStart"/>
            <w:r w:rsidR="0012601F" w:rsidRPr="0012601F">
              <w:rPr>
                <w:rFonts w:ascii="Arial" w:hAnsi="Arial" w:cs="Arial"/>
                <w:i/>
              </w:rPr>
              <w:t>standardih</w:t>
            </w:r>
            <w:proofErr w:type="spellEnd"/>
            <w:r w:rsidR="0012601F" w:rsidRPr="0012601F">
              <w:rPr>
                <w:rFonts w:ascii="Arial" w:hAnsi="Arial" w:cs="Arial"/>
                <w:i/>
              </w:rPr>
              <w:t xml:space="preserve"> REST in SOAP</w:t>
            </w:r>
          </w:p>
        </w:tc>
        <w:tc>
          <w:tcPr>
            <w:tcW w:w="3969" w:type="dxa"/>
            <w:shd w:val="clear" w:color="auto" w:fill="auto"/>
          </w:tcPr>
          <w:p w14:paraId="59528659" w14:textId="08CBA236" w:rsidR="0012601F" w:rsidRPr="00BD3717" w:rsidRDefault="0012601F" w:rsidP="007C0E47">
            <w:pPr>
              <w:spacing w:before="100" w:after="100" w:line="260" w:lineRule="atLeast"/>
              <w:rPr>
                <w:rFonts w:ascii="Arial" w:hAnsi="Arial" w:cs="Arial"/>
                <w:i/>
                <w:lang w:val="sl-SI"/>
              </w:rPr>
            </w:pPr>
            <w:r w:rsidRPr="0012601F">
              <w:rPr>
                <w:rFonts w:ascii="Arial" w:hAnsi="Arial" w:cs="Arial"/>
                <w:b/>
                <w:i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601F">
              <w:rPr>
                <w:rFonts w:ascii="Arial" w:hAnsi="Arial" w:cs="Arial"/>
                <w:b/>
                <w:i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b/>
                <w:i/>
                <w:lang w:val="sl-SI"/>
              </w:rPr>
            </w:r>
            <w:r w:rsidR="008E5E82">
              <w:rPr>
                <w:rFonts w:ascii="Arial" w:hAnsi="Arial" w:cs="Arial"/>
                <w:b/>
                <w:i/>
                <w:lang w:val="sl-SI"/>
              </w:rPr>
              <w:fldChar w:fldCharType="separate"/>
            </w:r>
            <w:r w:rsidRPr="0012601F">
              <w:rPr>
                <w:rFonts w:ascii="Arial" w:hAnsi="Arial" w:cs="Arial"/>
                <w:i/>
                <w:lang w:val="sl-SI"/>
              </w:rPr>
              <w:fldChar w:fldCharType="end"/>
            </w:r>
            <w:r w:rsidRPr="0012601F">
              <w:rPr>
                <w:rFonts w:ascii="Arial" w:hAnsi="Arial" w:cs="Arial"/>
                <w:b/>
                <w:i/>
                <w:lang w:val="sl-SI"/>
              </w:rPr>
              <w:t xml:space="preserve"> DA          </w:t>
            </w:r>
            <w:r w:rsidRPr="0012601F">
              <w:rPr>
                <w:rFonts w:ascii="Arial" w:hAnsi="Arial" w:cs="Arial"/>
                <w:b/>
                <w:i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601F">
              <w:rPr>
                <w:rFonts w:ascii="Arial" w:hAnsi="Arial" w:cs="Arial"/>
                <w:b/>
                <w:i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b/>
                <w:i/>
                <w:lang w:val="sl-SI"/>
              </w:rPr>
            </w:r>
            <w:r w:rsidR="008E5E82">
              <w:rPr>
                <w:rFonts w:ascii="Arial" w:hAnsi="Arial" w:cs="Arial"/>
                <w:b/>
                <w:i/>
                <w:lang w:val="sl-SI"/>
              </w:rPr>
              <w:fldChar w:fldCharType="separate"/>
            </w:r>
            <w:r w:rsidRPr="0012601F">
              <w:rPr>
                <w:rFonts w:ascii="Arial" w:hAnsi="Arial" w:cs="Arial"/>
                <w:i/>
                <w:lang w:val="sl-SI"/>
              </w:rPr>
              <w:fldChar w:fldCharType="end"/>
            </w:r>
            <w:r w:rsidRPr="0012601F">
              <w:rPr>
                <w:rFonts w:ascii="Arial" w:hAnsi="Arial" w:cs="Arial"/>
                <w:b/>
                <w:i/>
                <w:lang w:val="sl-SI"/>
              </w:rPr>
              <w:t xml:space="preserve"> NE</w:t>
            </w:r>
          </w:p>
        </w:tc>
      </w:tr>
      <w:tr w:rsidR="000A0E59" w:rsidRPr="007C0E47" w14:paraId="1EA9094F" w14:textId="77777777" w:rsidTr="005A7A19">
        <w:tc>
          <w:tcPr>
            <w:tcW w:w="5274" w:type="dxa"/>
            <w:shd w:val="clear" w:color="auto" w:fill="F2F2F2"/>
            <w:vAlign w:val="center"/>
          </w:tcPr>
          <w:p w14:paraId="2CFA354C" w14:textId="27AAD5C4" w:rsidR="000A0E59" w:rsidRDefault="000A0E59" w:rsidP="007C0E47">
            <w:pPr>
              <w:jc w:val="left"/>
              <w:rPr>
                <w:rFonts w:ascii="Arial" w:hAnsi="Arial" w:cs="Arial"/>
                <w:i/>
              </w:rPr>
            </w:pPr>
            <w:r w:rsidRPr="000A0E59">
              <w:rPr>
                <w:rFonts w:ascii="Arial" w:hAnsi="Arial" w:cs="Arial"/>
                <w:i/>
                <w:lang w:val="sl-SI"/>
              </w:rPr>
              <w:t>Opišite, kako so bile pridobljene zahtevane delovne izkušnje (kdaj, na katerih projektih, pri katerih delodajalcih oziroma naročnikih, v kakšni vlogi ipd.):</w:t>
            </w:r>
          </w:p>
        </w:tc>
        <w:tc>
          <w:tcPr>
            <w:tcW w:w="3969" w:type="dxa"/>
            <w:shd w:val="clear" w:color="auto" w:fill="auto"/>
          </w:tcPr>
          <w:p w14:paraId="15DB71CA" w14:textId="77777777" w:rsidR="000A0E59" w:rsidRPr="0012601F" w:rsidRDefault="000A0E59" w:rsidP="007C0E47">
            <w:pPr>
              <w:spacing w:before="100" w:after="100" w:line="260" w:lineRule="atLeast"/>
              <w:rPr>
                <w:rFonts w:ascii="Arial" w:hAnsi="Arial" w:cs="Arial"/>
                <w:b/>
                <w:i/>
                <w:lang w:val="sl-SI"/>
              </w:rPr>
            </w:pPr>
          </w:p>
        </w:tc>
      </w:tr>
      <w:bookmarkEnd w:id="0"/>
      <w:tr w:rsidR="0012601F" w:rsidRPr="007C0E47" w14:paraId="01613DAC" w14:textId="77777777" w:rsidTr="005A7A19">
        <w:tc>
          <w:tcPr>
            <w:tcW w:w="5274" w:type="dxa"/>
            <w:shd w:val="clear" w:color="auto" w:fill="F2F2F2"/>
            <w:vAlign w:val="center"/>
          </w:tcPr>
          <w:p w14:paraId="6FA7EB35" w14:textId="65B04468" w:rsidR="0012601F" w:rsidRPr="00463F03" w:rsidRDefault="0044436E" w:rsidP="007C0E47">
            <w:pPr>
              <w:jc w:val="left"/>
              <w:rPr>
                <w:rFonts w:ascii="Arial" w:hAnsi="Arial" w:cs="Arial"/>
                <w:i/>
              </w:rPr>
            </w:pPr>
            <w:proofErr w:type="spellStart"/>
            <w:r>
              <w:rPr>
                <w:rFonts w:ascii="Arial" w:hAnsi="Arial" w:cs="Arial"/>
                <w:i/>
              </w:rPr>
              <w:t>Delovne</w:t>
            </w:r>
            <w:proofErr w:type="spellEnd"/>
            <w:r>
              <w:rPr>
                <w:rFonts w:ascii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</w:rPr>
              <w:t>izkušnje</w:t>
            </w:r>
            <w:proofErr w:type="spellEnd"/>
            <w:r>
              <w:rPr>
                <w:rFonts w:ascii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</w:rPr>
              <w:t>na</w:t>
            </w:r>
            <w:proofErr w:type="spellEnd"/>
            <w:r>
              <w:rPr>
                <w:rFonts w:ascii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</w:rPr>
              <w:t>področju</w:t>
            </w:r>
            <w:proofErr w:type="spellEnd"/>
            <w:r>
              <w:rPr>
                <w:rFonts w:ascii="Arial" w:hAnsi="Arial" w:cs="Arial"/>
                <w:i/>
              </w:rPr>
              <w:t xml:space="preserve"> n</w:t>
            </w:r>
            <w:r w:rsidR="0012601F" w:rsidRPr="0012601F">
              <w:rPr>
                <w:rFonts w:ascii="Arial" w:hAnsi="Arial" w:cs="Arial"/>
                <w:i/>
              </w:rPr>
              <w:t>ačrtovanj</w:t>
            </w:r>
            <w:r>
              <w:rPr>
                <w:rFonts w:ascii="Arial" w:hAnsi="Arial" w:cs="Arial"/>
                <w:i/>
              </w:rPr>
              <w:t>a</w:t>
            </w:r>
            <w:r w:rsidR="0012601F" w:rsidRPr="0012601F">
              <w:rPr>
                <w:rFonts w:ascii="Arial" w:hAnsi="Arial" w:cs="Arial"/>
                <w:i/>
              </w:rPr>
              <w:t xml:space="preserve"> »single-page application« rešitev</w:t>
            </w:r>
          </w:p>
        </w:tc>
        <w:tc>
          <w:tcPr>
            <w:tcW w:w="3969" w:type="dxa"/>
            <w:shd w:val="clear" w:color="auto" w:fill="auto"/>
          </w:tcPr>
          <w:p w14:paraId="17F732B6" w14:textId="038569B1" w:rsidR="0012601F" w:rsidRPr="00BD3717" w:rsidRDefault="0012601F" w:rsidP="007C0E47">
            <w:pPr>
              <w:spacing w:before="100" w:after="100" w:line="260" w:lineRule="atLeast"/>
              <w:rPr>
                <w:rFonts w:ascii="Arial" w:hAnsi="Arial" w:cs="Arial"/>
                <w:i/>
                <w:lang w:val="sl-SI"/>
              </w:rPr>
            </w:pPr>
            <w:r w:rsidRPr="0012601F">
              <w:rPr>
                <w:rFonts w:ascii="Arial" w:hAnsi="Arial" w:cs="Arial"/>
                <w:b/>
                <w:i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601F">
              <w:rPr>
                <w:rFonts w:ascii="Arial" w:hAnsi="Arial" w:cs="Arial"/>
                <w:b/>
                <w:i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b/>
                <w:i/>
                <w:lang w:val="sl-SI"/>
              </w:rPr>
            </w:r>
            <w:r w:rsidR="008E5E82">
              <w:rPr>
                <w:rFonts w:ascii="Arial" w:hAnsi="Arial" w:cs="Arial"/>
                <w:b/>
                <w:i/>
                <w:lang w:val="sl-SI"/>
              </w:rPr>
              <w:fldChar w:fldCharType="separate"/>
            </w:r>
            <w:r w:rsidRPr="0012601F">
              <w:rPr>
                <w:rFonts w:ascii="Arial" w:hAnsi="Arial" w:cs="Arial"/>
                <w:i/>
                <w:lang w:val="sl-SI"/>
              </w:rPr>
              <w:fldChar w:fldCharType="end"/>
            </w:r>
            <w:r w:rsidRPr="0012601F">
              <w:rPr>
                <w:rFonts w:ascii="Arial" w:hAnsi="Arial" w:cs="Arial"/>
                <w:b/>
                <w:i/>
                <w:lang w:val="sl-SI"/>
              </w:rPr>
              <w:t xml:space="preserve"> DA          </w:t>
            </w:r>
            <w:r w:rsidRPr="0012601F">
              <w:rPr>
                <w:rFonts w:ascii="Arial" w:hAnsi="Arial" w:cs="Arial"/>
                <w:b/>
                <w:i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601F">
              <w:rPr>
                <w:rFonts w:ascii="Arial" w:hAnsi="Arial" w:cs="Arial"/>
                <w:b/>
                <w:i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b/>
                <w:i/>
                <w:lang w:val="sl-SI"/>
              </w:rPr>
            </w:r>
            <w:r w:rsidR="008E5E82">
              <w:rPr>
                <w:rFonts w:ascii="Arial" w:hAnsi="Arial" w:cs="Arial"/>
                <w:b/>
                <w:i/>
                <w:lang w:val="sl-SI"/>
              </w:rPr>
              <w:fldChar w:fldCharType="separate"/>
            </w:r>
            <w:r w:rsidRPr="0012601F">
              <w:rPr>
                <w:rFonts w:ascii="Arial" w:hAnsi="Arial" w:cs="Arial"/>
                <w:i/>
                <w:lang w:val="sl-SI"/>
              </w:rPr>
              <w:fldChar w:fldCharType="end"/>
            </w:r>
            <w:r w:rsidRPr="0012601F">
              <w:rPr>
                <w:rFonts w:ascii="Arial" w:hAnsi="Arial" w:cs="Arial"/>
                <w:b/>
                <w:i/>
                <w:lang w:val="sl-SI"/>
              </w:rPr>
              <w:t xml:space="preserve"> NE</w:t>
            </w:r>
          </w:p>
        </w:tc>
      </w:tr>
      <w:tr w:rsidR="0044436E" w:rsidRPr="007C0E47" w14:paraId="36F69A12" w14:textId="77777777" w:rsidTr="005A7A19">
        <w:tc>
          <w:tcPr>
            <w:tcW w:w="5274" w:type="dxa"/>
            <w:shd w:val="clear" w:color="auto" w:fill="F2F2F2"/>
            <w:vAlign w:val="center"/>
          </w:tcPr>
          <w:p w14:paraId="70AB6EA8" w14:textId="1FBBAC16" w:rsidR="0044436E" w:rsidRDefault="0044436E" w:rsidP="007C0E47">
            <w:pPr>
              <w:jc w:val="left"/>
              <w:rPr>
                <w:rFonts w:ascii="Arial" w:hAnsi="Arial" w:cs="Arial"/>
                <w:i/>
              </w:rPr>
            </w:pPr>
            <w:r w:rsidRPr="000A0E59">
              <w:rPr>
                <w:rFonts w:ascii="Arial" w:hAnsi="Arial" w:cs="Arial"/>
                <w:i/>
                <w:lang w:val="sl-SI"/>
              </w:rPr>
              <w:t>Opišite, kako so bile pridobljene zahtevane delovne izkušnje (kdaj, na katerih projektih, pri katerih delodajalcih oziroma naročnikih, v kakšni vlogi ipd.):</w:t>
            </w:r>
          </w:p>
        </w:tc>
        <w:tc>
          <w:tcPr>
            <w:tcW w:w="3969" w:type="dxa"/>
            <w:shd w:val="clear" w:color="auto" w:fill="auto"/>
          </w:tcPr>
          <w:p w14:paraId="7BC10555" w14:textId="77777777" w:rsidR="0044436E" w:rsidRPr="0012601F" w:rsidRDefault="0044436E" w:rsidP="007C0E47">
            <w:pPr>
              <w:spacing w:before="100" w:after="100" w:line="260" w:lineRule="atLeast"/>
              <w:rPr>
                <w:rFonts w:ascii="Arial" w:hAnsi="Arial" w:cs="Arial"/>
                <w:b/>
                <w:i/>
                <w:lang w:val="sl-SI"/>
              </w:rPr>
            </w:pPr>
          </w:p>
        </w:tc>
      </w:tr>
      <w:tr w:rsidR="0012601F" w:rsidRPr="007C0E47" w14:paraId="2CE53716" w14:textId="77777777" w:rsidTr="005A7A19">
        <w:tc>
          <w:tcPr>
            <w:tcW w:w="5274" w:type="dxa"/>
            <w:shd w:val="clear" w:color="auto" w:fill="F2F2F2"/>
            <w:vAlign w:val="center"/>
          </w:tcPr>
          <w:p w14:paraId="74FF3AA7" w14:textId="0F9B4825" w:rsidR="0012601F" w:rsidRPr="00463F03" w:rsidRDefault="0012601F" w:rsidP="007C0E47">
            <w:pPr>
              <w:jc w:val="left"/>
              <w:rPr>
                <w:rFonts w:ascii="Arial" w:hAnsi="Arial" w:cs="Arial"/>
                <w:i/>
              </w:rPr>
            </w:pPr>
            <w:proofErr w:type="spellStart"/>
            <w:r>
              <w:rPr>
                <w:rFonts w:ascii="Arial" w:hAnsi="Arial" w:cs="Arial"/>
                <w:i/>
              </w:rPr>
              <w:t>I</w:t>
            </w:r>
            <w:r w:rsidRPr="0012601F">
              <w:rPr>
                <w:rFonts w:ascii="Arial" w:hAnsi="Arial" w:cs="Arial"/>
                <w:i/>
              </w:rPr>
              <w:t>zkušnje</w:t>
            </w:r>
            <w:proofErr w:type="spellEnd"/>
            <w:r w:rsidRPr="0012601F">
              <w:rPr>
                <w:rFonts w:ascii="Arial" w:hAnsi="Arial" w:cs="Arial"/>
                <w:i/>
              </w:rPr>
              <w:t xml:space="preserve"> z </w:t>
            </w:r>
            <w:proofErr w:type="spellStart"/>
            <w:r w:rsidRPr="0012601F">
              <w:rPr>
                <w:rFonts w:ascii="Arial" w:hAnsi="Arial" w:cs="Arial"/>
                <w:i/>
              </w:rPr>
              <w:t>izvajalnim</w:t>
            </w:r>
            <w:proofErr w:type="spellEnd"/>
            <w:r w:rsidRPr="0012601F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12601F">
              <w:rPr>
                <w:rFonts w:ascii="Arial" w:hAnsi="Arial" w:cs="Arial"/>
                <w:i/>
              </w:rPr>
              <w:t>okoljem</w:t>
            </w:r>
            <w:proofErr w:type="spellEnd"/>
            <w:r w:rsidRPr="0012601F">
              <w:rPr>
                <w:rFonts w:ascii="Arial" w:hAnsi="Arial" w:cs="Arial"/>
                <w:i/>
              </w:rPr>
              <w:t xml:space="preserve"> za </w:t>
            </w:r>
            <w:proofErr w:type="spellStart"/>
            <w:r w:rsidRPr="0012601F">
              <w:rPr>
                <w:rFonts w:ascii="Arial" w:hAnsi="Arial" w:cs="Arial"/>
                <w:i/>
              </w:rPr>
              <w:t>vsebnike</w:t>
            </w:r>
            <w:proofErr w:type="spellEnd"/>
            <w:r w:rsidRPr="0012601F">
              <w:rPr>
                <w:rFonts w:ascii="Arial" w:hAnsi="Arial" w:cs="Arial"/>
                <w:i/>
              </w:rPr>
              <w:t xml:space="preserve"> (</w:t>
            </w:r>
            <w:proofErr w:type="spellStart"/>
            <w:r w:rsidRPr="0012601F">
              <w:rPr>
                <w:rFonts w:ascii="Arial" w:hAnsi="Arial" w:cs="Arial"/>
                <w:i/>
              </w:rPr>
              <w:t>npr</w:t>
            </w:r>
            <w:proofErr w:type="spellEnd"/>
            <w:r w:rsidRPr="0012601F">
              <w:rPr>
                <w:rFonts w:ascii="Arial" w:hAnsi="Arial" w:cs="Arial"/>
                <w:i/>
              </w:rPr>
              <w:t>. Docker)</w:t>
            </w:r>
          </w:p>
        </w:tc>
        <w:tc>
          <w:tcPr>
            <w:tcW w:w="3969" w:type="dxa"/>
            <w:shd w:val="clear" w:color="auto" w:fill="auto"/>
          </w:tcPr>
          <w:p w14:paraId="7E7A1785" w14:textId="648750DE" w:rsidR="0012601F" w:rsidRPr="00BD3717" w:rsidRDefault="0012601F" w:rsidP="007C0E47">
            <w:pPr>
              <w:spacing w:before="100" w:after="100" w:line="260" w:lineRule="atLeast"/>
              <w:rPr>
                <w:rFonts w:ascii="Arial" w:hAnsi="Arial" w:cs="Arial"/>
                <w:i/>
                <w:lang w:val="sl-SI"/>
              </w:rPr>
            </w:pPr>
            <w:r w:rsidRPr="0012601F">
              <w:rPr>
                <w:rFonts w:ascii="Arial" w:hAnsi="Arial" w:cs="Arial"/>
                <w:b/>
                <w:i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601F">
              <w:rPr>
                <w:rFonts w:ascii="Arial" w:hAnsi="Arial" w:cs="Arial"/>
                <w:b/>
                <w:i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b/>
                <w:i/>
                <w:lang w:val="sl-SI"/>
              </w:rPr>
            </w:r>
            <w:r w:rsidR="008E5E82">
              <w:rPr>
                <w:rFonts w:ascii="Arial" w:hAnsi="Arial" w:cs="Arial"/>
                <w:b/>
                <w:i/>
                <w:lang w:val="sl-SI"/>
              </w:rPr>
              <w:fldChar w:fldCharType="separate"/>
            </w:r>
            <w:r w:rsidRPr="0012601F">
              <w:rPr>
                <w:rFonts w:ascii="Arial" w:hAnsi="Arial" w:cs="Arial"/>
                <w:i/>
                <w:lang w:val="sl-SI"/>
              </w:rPr>
              <w:fldChar w:fldCharType="end"/>
            </w:r>
            <w:r w:rsidRPr="0012601F">
              <w:rPr>
                <w:rFonts w:ascii="Arial" w:hAnsi="Arial" w:cs="Arial"/>
                <w:b/>
                <w:i/>
                <w:lang w:val="sl-SI"/>
              </w:rPr>
              <w:t xml:space="preserve"> DA          </w:t>
            </w:r>
            <w:r w:rsidRPr="0012601F">
              <w:rPr>
                <w:rFonts w:ascii="Arial" w:hAnsi="Arial" w:cs="Arial"/>
                <w:b/>
                <w:i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601F">
              <w:rPr>
                <w:rFonts w:ascii="Arial" w:hAnsi="Arial" w:cs="Arial"/>
                <w:b/>
                <w:i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b/>
                <w:i/>
                <w:lang w:val="sl-SI"/>
              </w:rPr>
            </w:r>
            <w:r w:rsidR="008E5E82">
              <w:rPr>
                <w:rFonts w:ascii="Arial" w:hAnsi="Arial" w:cs="Arial"/>
                <w:b/>
                <w:i/>
                <w:lang w:val="sl-SI"/>
              </w:rPr>
              <w:fldChar w:fldCharType="separate"/>
            </w:r>
            <w:r w:rsidRPr="0012601F">
              <w:rPr>
                <w:rFonts w:ascii="Arial" w:hAnsi="Arial" w:cs="Arial"/>
                <w:i/>
                <w:lang w:val="sl-SI"/>
              </w:rPr>
              <w:fldChar w:fldCharType="end"/>
            </w:r>
            <w:r w:rsidRPr="0012601F">
              <w:rPr>
                <w:rFonts w:ascii="Arial" w:hAnsi="Arial" w:cs="Arial"/>
                <w:b/>
                <w:i/>
                <w:lang w:val="sl-SI"/>
              </w:rPr>
              <w:t xml:space="preserve"> NE</w:t>
            </w:r>
          </w:p>
        </w:tc>
      </w:tr>
      <w:tr w:rsidR="00406242" w:rsidRPr="007C0E47" w14:paraId="3E81191C" w14:textId="77777777" w:rsidTr="005A7A19">
        <w:tc>
          <w:tcPr>
            <w:tcW w:w="5274" w:type="dxa"/>
            <w:shd w:val="clear" w:color="auto" w:fill="F2F2F2"/>
            <w:vAlign w:val="center"/>
          </w:tcPr>
          <w:p w14:paraId="31343EF3" w14:textId="245FE915" w:rsidR="00406242" w:rsidRDefault="00406242" w:rsidP="007C0E47">
            <w:pPr>
              <w:jc w:val="left"/>
              <w:rPr>
                <w:rFonts w:ascii="Arial" w:hAnsi="Arial" w:cs="Arial"/>
                <w:i/>
              </w:rPr>
            </w:pPr>
            <w:r w:rsidRPr="000A0E59">
              <w:rPr>
                <w:rFonts w:ascii="Arial" w:hAnsi="Arial" w:cs="Arial"/>
                <w:i/>
                <w:lang w:val="sl-SI"/>
              </w:rPr>
              <w:t>Opišite, kako so bile pridobljene zahtevane delovne izkušnje (kdaj, na katerih projektih, pri katerih delodajalcih oziroma naročnikih, v kakšni vlogi ipd.):</w:t>
            </w:r>
          </w:p>
        </w:tc>
        <w:tc>
          <w:tcPr>
            <w:tcW w:w="3969" w:type="dxa"/>
            <w:shd w:val="clear" w:color="auto" w:fill="auto"/>
          </w:tcPr>
          <w:p w14:paraId="3C5FB3CA" w14:textId="77777777" w:rsidR="00406242" w:rsidRPr="0012601F" w:rsidRDefault="00406242" w:rsidP="007C0E47">
            <w:pPr>
              <w:spacing w:before="100" w:after="100" w:line="260" w:lineRule="atLeast"/>
              <w:rPr>
                <w:rFonts w:ascii="Arial" w:hAnsi="Arial" w:cs="Arial"/>
                <w:b/>
                <w:i/>
                <w:lang w:val="sl-SI"/>
              </w:rPr>
            </w:pPr>
          </w:p>
        </w:tc>
      </w:tr>
      <w:tr w:rsidR="00EE054E" w:rsidRPr="00E016F7" w14:paraId="526B181E" w14:textId="77777777" w:rsidTr="006A6846">
        <w:tc>
          <w:tcPr>
            <w:tcW w:w="9243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0CAC63F" w14:textId="77777777" w:rsidR="00EE054E" w:rsidRPr="0005560D" w:rsidRDefault="00EE054E" w:rsidP="00EE054E">
            <w:pPr>
              <w:spacing w:before="120"/>
              <w:rPr>
                <w:lang w:val="it-IT"/>
              </w:rPr>
            </w:pPr>
            <w:r w:rsidRPr="00E016F7">
              <w:rPr>
                <w:rFonts w:ascii="Arial" w:hAnsi="Arial" w:cs="Arial"/>
                <w:b/>
                <w:bCs/>
                <w:lang w:val="sl-SI" w:eastAsia="sl-SI"/>
              </w:rPr>
              <w:t>PRIDOBLJEN CERTIFIKAT – ZA MERILO:</w:t>
            </w:r>
            <w:r w:rsidRPr="0005560D">
              <w:rPr>
                <w:lang w:val="it-IT"/>
              </w:rPr>
              <w:t xml:space="preserve"> </w:t>
            </w:r>
          </w:p>
          <w:p w14:paraId="1D2F2EAB" w14:textId="69F53F0A" w:rsidR="00EE054E" w:rsidRPr="00EE054E" w:rsidRDefault="00EE054E" w:rsidP="00EE054E">
            <w:pPr>
              <w:spacing w:before="120"/>
              <w:rPr>
                <w:rFonts w:ascii="Arial" w:hAnsi="Arial" w:cs="Arial"/>
                <w:lang w:val="sl-SI" w:eastAsia="sl-SI"/>
              </w:rPr>
            </w:pPr>
            <w:r w:rsidRPr="00EE054E">
              <w:rPr>
                <w:rFonts w:ascii="Arial" w:hAnsi="Arial" w:cs="Arial"/>
                <w:lang w:val="sl-SI" w:eastAsia="sl-SI"/>
              </w:rPr>
              <w:t xml:space="preserve">Ima enega izmed naslednjih certifikatov: "Oracle </w:t>
            </w:r>
            <w:proofErr w:type="spellStart"/>
            <w:r w:rsidRPr="00EE054E">
              <w:rPr>
                <w:rFonts w:ascii="Arial" w:hAnsi="Arial" w:cs="Arial"/>
                <w:lang w:val="sl-SI" w:eastAsia="sl-SI"/>
              </w:rPr>
              <w:t>Certified</w:t>
            </w:r>
            <w:proofErr w:type="spellEnd"/>
            <w:r w:rsidRPr="00EE054E">
              <w:rPr>
                <w:rFonts w:ascii="Arial" w:hAnsi="Arial" w:cs="Arial"/>
                <w:lang w:val="sl-SI" w:eastAsia="sl-SI"/>
              </w:rPr>
              <w:t xml:space="preserve"> Professional: Java SE</w:t>
            </w:r>
          </w:p>
          <w:p w14:paraId="26BD9789" w14:textId="361E107E" w:rsidR="00EE054E" w:rsidRPr="00E016F7" w:rsidRDefault="00EE054E" w:rsidP="00EE054E">
            <w:pPr>
              <w:spacing w:before="120"/>
              <w:rPr>
                <w:rFonts w:ascii="Arial" w:hAnsi="Arial" w:cs="Arial"/>
                <w:b/>
                <w:bCs/>
                <w:lang w:val="sl-SI" w:eastAsia="sl-SI"/>
              </w:rPr>
            </w:pPr>
            <w:proofErr w:type="spellStart"/>
            <w:r w:rsidRPr="00EE054E">
              <w:rPr>
                <w:rFonts w:ascii="Arial" w:hAnsi="Arial" w:cs="Arial"/>
                <w:lang w:val="sl-SI" w:eastAsia="sl-SI"/>
              </w:rPr>
              <w:t>Developer</w:t>
            </w:r>
            <w:proofErr w:type="spellEnd"/>
            <w:r w:rsidRPr="00EE054E">
              <w:rPr>
                <w:rFonts w:ascii="Arial" w:hAnsi="Arial" w:cs="Arial"/>
                <w:lang w:val="sl-SI" w:eastAsia="sl-SI"/>
              </w:rPr>
              <w:t xml:space="preserve"> vsaj verzije 8", ali "</w:t>
            </w:r>
            <w:proofErr w:type="spellStart"/>
            <w:r w:rsidRPr="00EE054E">
              <w:rPr>
                <w:rFonts w:ascii="Arial" w:hAnsi="Arial" w:cs="Arial"/>
                <w:lang w:val="sl-SI" w:eastAsia="sl-SI"/>
              </w:rPr>
              <w:t>Spring</w:t>
            </w:r>
            <w:proofErr w:type="spellEnd"/>
            <w:r w:rsidRPr="00EE054E">
              <w:rPr>
                <w:rFonts w:ascii="Arial" w:hAnsi="Arial" w:cs="Arial"/>
                <w:lang w:val="sl-SI" w:eastAsia="sl-SI"/>
              </w:rPr>
              <w:t xml:space="preserve"> </w:t>
            </w:r>
            <w:proofErr w:type="spellStart"/>
            <w:r w:rsidRPr="00EE054E">
              <w:rPr>
                <w:rFonts w:ascii="Arial" w:hAnsi="Arial" w:cs="Arial"/>
                <w:lang w:val="sl-SI" w:eastAsia="sl-SI"/>
              </w:rPr>
              <w:t>Certified</w:t>
            </w:r>
            <w:proofErr w:type="spellEnd"/>
            <w:r w:rsidRPr="00EE054E">
              <w:rPr>
                <w:rFonts w:ascii="Arial" w:hAnsi="Arial" w:cs="Arial"/>
                <w:lang w:val="sl-SI" w:eastAsia="sl-SI"/>
              </w:rPr>
              <w:t xml:space="preserve"> Professional" ali ekvivalentno</w:t>
            </w:r>
          </w:p>
        </w:tc>
      </w:tr>
      <w:tr w:rsidR="00EE054E" w:rsidRPr="0092722C" w14:paraId="3806B80D" w14:textId="77777777" w:rsidTr="006A6846">
        <w:tc>
          <w:tcPr>
            <w:tcW w:w="5274" w:type="dxa"/>
            <w:shd w:val="clear" w:color="auto" w:fill="F2F2F2"/>
            <w:vAlign w:val="center"/>
          </w:tcPr>
          <w:p w14:paraId="71891D53" w14:textId="77777777" w:rsidR="00EE054E" w:rsidRPr="0092722C" w:rsidRDefault="00EE054E" w:rsidP="006A6846">
            <w:pPr>
              <w:jc w:val="left"/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Naziv certifikata:</w:t>
            </w:r>
          </w:p>
        </w:tc>
        <w:tc>
          <w:tcPr>
            <w:tcW w:w="3969" w:type="dxa"/>
            <w:shd w:val="clear" w:color="auto" w:fill="auto"/>
          </w:tcPr>
          <w:p w14:paraId="3436DE9B" w14:textId="77777777" w:rsidR="00EE054E" w:rsidRPr="0092722C" w:rsidRDefault="00EE054E" w:rsidP="006A684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EE054E" w:rsidRPr="0092722C" w14:paraId="08B5C8BE" w14:textId="77777777" w:rsidTr="006A6846">
        <w:tc>
          <w:tcPr>
            <w:tcW w:w="5274" w:type="dxa"/>
            <w:shd w:val="clear" w:color="auto" w:fill="F2F2F2"/>
            <w:vAlign w:val="center"/>
          </w:tcPr>
          <w:p w14:paraId="74CF9918" w14:textId="77777777" w:rsidR="00EE054E" w:rsidRDefault="00EE054E" w:rsidP="006A6846">
            <w:pPr>
              <w:jc w:val="left"/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Datum pridobitve certifikata:</w:t>
            </w:r>
          </w:p>
        </w:tc>
        <w:tc>
          <w:tcPr>
            <w:tcW w:w="3969" w:type="dxa"/>
            <w:shd w:val="clear" w:color="auto" w:fill="auto"/>
          </w:tcPr>
          <w:p w14:paraId="5B312DC5" w14:textId="77777777" w:rsidR="00EE054E" w:rsidRPr="0092722C" w:rsidRDefault="00EE054E" w:rsidP="006A684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EE054E" w:rsidRPr="0092722C" w14:paraId="267F61D6" w14:textId="77777777" w:rsidTr="006A6846">
        <w:trPr>
          <w:trHeight w:val="346"/>
        </w:trPr>
        <w:tc>
          <w:tcPr>
            <w:tcW w:w="5274" w:type="dxa"/>
            <w:shd w:val="clear" w:color="auto" w:fill="F2F2F2"/>
            <w:vAlign w:val="center"/>
          </w:tcPr>
          <w:p w14:paraId="40E2E343" w14:textId="77777777" w:rsidR="00EE054E" w:rsidRPr="0092722C" w:rsidRDefault="00EE054E" w:rsidP="006A6846">
            <w:pPr>
              <w:jc w:val="left"/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Datum veljavnosti certifikata:</w:t>
            </w:r>
          </w:p>
        </w:tc>
        <w:tc>
          <w:tcPr>
            <w:tcW w:w="3969" w:type="dxa"/>
            <w:shd w:val="clear" w:color="auto" w:fill="auto"/>
          </w:tcPr>
          <w:p w14:paraId="5B354AB1" w14:textId="77777777" w:rsidR="00EE054E" w:rsidRPr="0092722C" w:rsidRDefault="00EE054E" w:rsidP="006A684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EE054E" w:rsidRPr="007C0E47" w14:paraId="308B31F5" w14:textId="77777777" w:rsidTr="005A7A19">
        <w:tc>
          <w:tcPr>
            <w:tcW w:w="5274" w:type="dxa"/>
            <w:shd w:val="clear" w:color="auto" w:fill="F2F2F2"/>
            <w:vAlign w:val="center"/>
          </w:tcPr>
          <w:p w14:paraId="09EBEE25" w14:textId="77777777" w:rsidR="00EE054E" w:rsidRPr="00F36814" w:rsidRDefault="00EE054E" w:rsidP="007C0E47">
            <w:pPr>
              <w:jc w:val="left"/>
              <w:rPr>
                <w:rFonts w:ascii="Arial" w:hAnsi="Arial" w:cs="Arial"/>
                <w:i/>
              </w:rPr>
            </w:pPr>
          </w:p>
        </w:tc>
        <w:tc>
          <w:tcPr>
            <w:tcW w:w="3969" w:type="dxa"/>
            <w:shd w:val="clear" w:color="auto" w:fill="auto"/>
          </w:tcPr>
          <w:p w14:paraId="3B1BB212" w14:textId="77777777" w:rsidR="00EE054E" w:rsidRPr="0012601F" w:rsidRDefault="00EE054E" w:rsidP="007C0E47">
            <w:pPr>
              <w:spacing w:before="100" w:after="100" w:line="260" w:lineRule="atLeast"/>
              <w:rPr>
                <w:rFonts w:ascii="Arial" w:hAnsi="Arial" w:cs="Arial"/>
                <w:b/>
                <w:i/>
                <w:lang w:val="sl-SI"/>
              </w:rPr>
            </w:pPr>
          </w:p>
        </w:tc>
      </w:tr>
      <w:tr w:rsidR="00681E61" w:rsidRPr="00681E61" w14:paraId="5DE4AAEA" w14:textId="77777777" w:rsidTr="00406242">
        <w:tc>
          <w:tcPr>
            <w:tcW w:w="9243" w:type="dxa"/>
            <w:gridSpan w:val="2"/>
            <w:shd w:val="clear" w:color="auto" w:fill="AEAAAA" w:themeFill="background2" w:themeFillShade="BF"/>
            <w:vAlign w:val="center"/>
          </w:tcPr>
          <w:p w14:paraId="25FC5F67" w14:textId="5414A203" w:rsidR="00681E61" w:rsidRPr="00681E61" w:rsidRDefault="00681E61" w:rsidP="00681E61">
            <w:pPr>
              <w:rPr>
                <w:rFonts w:ascii="Arial" w:hAnsi="Arial" w:cs="Arial"/>
                <w:b/>
                <w:bCs/>
                <w:lang w:val="sl-SI"/>
              </w:rPr>
            </w:pPr>
            <w:r w:rsidRPr="00681E61">
              <w:rPr>
                <w:rFonts w:ascii="Arial" w:hAnsi="Arial" w:cs="Arial"/>
                <w:b/>
                <w:bCs/>
                <w:lang w:val="sl-SI"/>
              </w:rPr>
              <w:t xml:space="preserve">Reference: </w:t>
            </w:r>
            <w:r w:rsidRPr="00681E61">
              <w:rPr>
                <w:rFonts w:ascii="Arial" w:hAnsi="Arial" w:cs="Arial"/>
                <w:lang w:val="sl-SI"/>
              </w:rPr>
              <w:t>aktivno sodelovanje pri načrtovanju in izvedbi rešitev v vlogi arhitekta sistema pri dveh podobnih poslih</w:t>
            </w:r>
          </w:p>
        </w:tc>
      </w:tr>
      <w:tr w:rsidR="00681E61" w:rsidRPr="00681E61" w14:paraId="3B2F8FBB" w14:textId="77777777" w:rsidTr="00406242">
        <w:tc>
          <w:tcPr>
            <w:tcW w:w="9243" w:type="dxa"/>
            <w:gridSpan w:val="2"/>
            <w:shd w:val="clear" w:color="auto" w:fill="AEAAAA" w:themeFill="background2" w:themeFillShade="BF"/>
            <w:vAlign w:val="center"/>
          </w:tcPr>
          <w:p w14:paraId="51E78D96" w14:textId="344E47B5" w:rsidR="00681E61" w:rsidRPr="00406242" w:rsidRDefault="00681E61" w:rsidP="00406242">
            <w:pPr>
              <w:pStyle w:val="Odstavekseznama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  <w:lang w:val="sl-SI"/>
              </w:rPr>
            </w:pPr>
            <w:bookmarkStart w:id="1" w:name="_Hlk118441047"/>
            <w:r w:rsidRPr="00406242">
              <w:rPr>
                <w:rFonts w:ascii="Arial" w:hAnsi="Arial" w:cs="Arial"/>
                <w:b/>
                <w:bCs/>
                <w:lang w:val="sl-SI"/>
              </w:rPr>
              <w:t>Referenčni projekt:</w:t>
            </w:r>
          </w:p>
        </w:tc>
      </w:tr>
      <w:tr w:rsidR="00681E61" w:rsidRPr="00681E61" w14:paraId="0D4A189D" w14:textId="77777777" w:rsidTr="006A6846">
        <w:tc>
          <w:tcPr>
            <w:tcW w:w="5274" w:type="dxa"/>
            <w:shd w:val="clear" w:color="auto" w:fill="F2F2F2"/>
            <w:vAlign w:val="center"/>
          </w:tcPr>
          <w:p w14:paraId="287DAB33" w14:textId="77777777" w:rsidR="00681E61" w:rsidRPr="00681E61" w:rsidRDefault="00681E61" w:rsidP="00681E61">
            <w:pPr>
              <w:rPr>
                <w:rFonts w:ascii="Arial" w:hAnsi="Arial" w:cs="Arial"/>
                <w:b/>
                <w:bCs/>
                <w:i/>
                <w:lang w:val="sl-SI"/>
              </w:rPr>
            </w:pPr>
          </w:p>
          <w:p w14:paraId="781D9559" w14:textId="77777777" w:rsidR="00681E61" w:rsidRPr="00681E61" w:rsidRDefault="00681E61" w:rsidP="00681E61">
            <w:pPr>
              <w:rPr>
                <w:rFonts w:ascii="Arial" w:hAnsi="Arial" w:cs="Arial"/>
                <w:b/>
                <w:bCs/>
                <w:i/>
                <w:lang w:val="sl-SI"/>
              </w:rPr>
            </w:pPr>
            <w:r w:rsidRPr="00681E61">
              <w:rPr>
                <w:rFonts w:ascii="Arial" w:hAnsi="Arial" w:cs="Arial"/>
                <w:b/>
                <w:bCs/>
                <w:i/>
                <w:lang w:val="sl-SI"/>
              </w:rPr>
              <w:t>Naziv referenčnega projekta:</w:t>
            </w:r>
          </w:p>
          <w:p w14:paraId="21F75EA9" w14:textId="77777777" w:rsidR="00681E61" w:rsidRPr="00681E61" w:rsidRDefault="00681E61" w:rsidP="00681E61">
            <w:pPr>
              <w:rPr>
                <w:rFonts w:ascii="Arial" w:hAnsi="Arial" w:cs="Arial"/>
                <w:b/>
                <w:bCs/>
                <w:i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29F73F74" w14:textId="77777777" w:rsidR="00681E61" w:rsidRPr="00681E61" w:rsidRDefault="00681E61" w:rsidP="00681E61">
            <w:pPr>
              <w:rPr>
                <w:rFonts w:ascii="Arial" w:hAnsi="Arial" w:cs="Arial"/>
                <w:b/>
                <w:bCs/>
                <w:lang w:val="sl-SI"/>
              </w:rPr>
            </w:pPr>
            <w:r w:rsidRPr="00681E61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681E61">
              <w:rPr>
                <w:rFonts w:ascii="Arial" w:hAnsi="Arial" w:cs="Arial"/>
                <w:b/>
                <w:bCs/>
                <w:lang w:val="sl-SI"/>
              </w:rPr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it-IT"/>
              </w:rPr>
              <w:fldChar w:fldCharType="end"/>
            </w:r>
          </w:p>
        </w:tc>
      </w:tr>
      <w:tr w:rsidR="00681E61" w:rsidRPr="00681E61" w14:paraId="355E4D45" w14:textId="77777777" w:rsidTr="006A6846">
        <w:tc>
          <w:tcPr>
            <w:tcW w:w="5274" w:type="dxa"/>
            <w:shd w:val="clear" w:color="auto" w:fill="F2F2F2"/>
            <w:vAlign w:val="center"/>
          </w:tcPr>
          <w:p w14:paraId="6E9EFFD8" w14:textId="77777777" w:rsidR="00681E61" w:rsidRPr="00681E61" w:rsidRDefault="00681E61" w:rsidP="00681E61">
            <w:pPr>
              <w:rPr>
                <w:rFonts w:ascii="Arial" w:hAnsi="Arial" w:cs="Arial"/>
                <w:b/>
                <w:bCs/>
                <w:i/>
                <w:lang w:val="sl-SI"/>
              </w:rPr>
            </w:pPr>
            <w:r w:rsidRPr="00681E61">
              <w:rPr>
                <w:rFonts w:ascii="Arial" w:hAnsi="Arial" w:cs="Arial"/>
                <w:b/>
                <w:bCs/>
                <w:i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shd w:val="clear" w:color="auto" w:fill="auto"/>
          </w:tcPr>
          <w:p w14:paraId="64CA063D" w14:textId="77777777" w:rsidR="00681E61" w:rsidRPr="00681E61" w:rsidRDefault="00681E61" w:rsidP="00681E61">
            <w:pPr>
              <w:rPr>
                <w:rFonts w:ascii="Arial" w:hAnsi="Arial" w:cs="Arial"/>
                <w:b/>
                <w:bCs/>
                <w:lang w:val="sl-SI"/>
              </w:rPr>
            </w:pPr>
            <w:r w:rsidRPr="00681E61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681E61">
              <w:rPr>
                <w:rFonts w:ascii="Arial" w:hAnsi="Arial" w:cs="Arial"/>
                <w:b/>
                <w:bCs/>
                <w:lang w:val="sl-SI"/>
              </w:rPr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it-IT"/>
              </w:rPr>
              <w:fldChar w:fldCharType="end"/>
            </w:r>
          </w:p>
        </w:tc>
      </w:tr>
      <w:tr w:rsidR="00681E61" w:rsidRPr="00681E61" w14:paraId="6FBF31B3" w14:textId="77777777" w:rsidTr="006A6846">
        <w:trPr>
          <w:trHeight w:val="570"/>
        </w:trPr>
        <w:tc>
          <w:tcPr>
            <w:tcW w:w="5274" w:type="dxa"/>
            <w:shd w:val="clear" w:color="auto" w:fill="F2F2F2"/>
            <w:vAlign w:val="center"/>
          </w:tcPr>
          <w:p w14:paraId="7DC7143F" w14:textId="77777777" w:rsidR="00681E61" w:rsidRPr="00681E61" w:rsidRDefault="00681E61" w:rsidP="00681E61">
            <w:pPr>
              <w:rPr>
                <w:rFonts w:ascii="Arial" w:hAnsi="Arial" w:cs="Arial"/>
                <w:b/>
                <w:bCs/>
                <w:i/>
                <w:lang w:val="sl-SI"/>
              </w:rPr>
            </w:pPr>
            <w:r w:rsidRPr="00681E61">
              <w:rPr>
                <w:rFonts w:ascii="Arial" w:hAnsi="Arial" w:cs="Arial"/>
                <w:b/>
                <w:bCs/>
                <w:i/>
                <w:lang w:val="sl-SI"/>
              </w:rPr>
              <w:t>Naziv naročnika referenčnega projekta:</w:t>
            </w:r>
          </w:p>
        </w:tc>
        <w:tc>
          <w:tcPr>
            <w:tcW w:w="3969" w:type="dxa"/>
            <w:shd w:val="clear" w:color="auto" w:fill="auto"/>
          </w:tcPr>
          <w:p w14:paraId="5960C054" w14:textId="77777777" w:rsidR="00681E61" w:rsidRPr="00681E61" w:rsidRDefault="00681E61" w:rsidP="00681E61">
            <w:pPr>
              <w:rPr>
                <w:rFonts w:ascii="Arial" w:hAnsi="Arial" w:cs="Arial"/>
                <w:b/>
                <w:bCs/>
                <w:lang w:val="sl-SI"/>
              </w:rPr>
            </w:pPr>
            <w:r w:rsidRPr="00681E61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681E61">
              <w:rPr>
                <w:rFonts w:ascii="Arial" w:hAnsi="Arial" w:cs="Arial"/>
                <w:b/>
                <w:bCs/>
                <w:lang w:val="sl-SI"/>
              </w:rPr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it-IT"/>
              </w:rPr>
              <w:fldChar w:fldCharType="end"/>
            </w:r>
          </w:p>
        </w:tc>
      </w:tr>
      <w:tr w:rsidR="00681E61" w:rsidRPr="00681E61" w14:paraId="3D0EE907" w14:textId="77777777" w:rsidTr="006A6846">
        <w:trPr>
          <w:trHeight w:val="881"/>
        </w:trPr>
        <w:tc>
          <w:tcPr>
            <w:tcW w:w="5274" w:type="dxa"/>
            <w:shd w:val="clear" w:color="auto" w:fill="F2F2F2"/>
            <w:vAlign w:val="center"/>
          </w:tcPr>
          <w:p w14:paraId="14E2A268" w14:textId="77777777" w:rsidR="00681E61" w:rsidRPr="00681E61" w:rsidRDefault="00681E61" w:rsidP="00681E61">
            <w:pPr>
              <w:rPr>
                <w:rFonts w:ascii="Arial" w:hAnsi="Arial" w:cs="Arial"/>
                <w:b/>
                <w:bCs/>
                <w:i/>
                <w:lang w:val="sl-SI"/>
              </w:rPr>
            </w:pPr>
            <w:r w:rsidRPr="00681E61">
              <w:rPr>
                <w:rFonts w:ascii="Arial" w:hAnsi="Arial" w:cs="Arial"/>
                <w:b/>
                <w:bCs/>
                <w:i/>
                <w:lang w:val="sl-SI"/>
              </w:rPr>
              <w:t>Kratek opis projekta:</w:t>
            </w:r>
          </w:p>
        </w:tc>
        <w:tc>
          <w:tcPr>
            <w:tcW w:w="3969" w:type="dxa"/>
            <w:shd w:val="clear" w:color="auto" w:fill="auto"/>
          </w:tcPr>
          <w:p w14:paraId="557D255B" w14:textId="77777777" w:rsidR="00681E61" w:rsidRPr="00681E61" w:rsidRDefault="00681E61" w:rsidP="00681E61">
            <w:pPr>
              <w:rPr>
                <w:rFonts w:ascii="Arial" w:hAnsi="Arial" w:cs="Arial"/>
                <w:b/>
                <w:bCs/>
                <w:lang w:val="sl-SI"/>
              </w:rPr>
            </w:pPr>
            <w:r w:rsidRPr="00681E61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681E61">
              <w:rPr>
                <w:rFonts w:ascii="Arial" w:hAnsi="Arial" w:cs="Arial"/>
                <w:b/>
                <w:bCs/>
                <w:lang w:val="sl-SI"/>
              </w:rPr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it-IT"/>
              </w:rPr>
              <w:fldChar w:fldCharType="end"/>
            </w:r>
          </w:p>
        </w:tc>
      </w:tr>
      <w:tr w:rsidR="00681E61" w:rsidRPr="00681E61" w14:paraId="378533EA" w14:textId="77777777" w:rsidTr="006A6846">
        <w:trPr>
          <w:trHeight w:val="473"/>
        </w:trPr>
        <w:tc>
          <w:tcPr>
            <w:tcW w:w="5274" w:type="dxa"/>
            <w:shd w:val="clear" w:color="auto" w:fill="F2F2F2"/>
            <w:vAlign w:val="center"/>
          </w:tcPr>
          <w:p w14:paraId="000E8AA3" w14:textId="77777777" w:rsidR="00681E61" w:rsidRPr="00681E61" w:rsidRDefault="00681E61" w:rsidP="00681E61">
            <w:pPr>
              <w:rPr>
                <w:rFonts w:ascii="Arial" w:hAnsi="Arial" w:cs="Arial"/>
                <w:b/>
                <w:bCs/>
                <w:i/>
                <w:lang w:val="sl-SI"/>
              </w:rPr>
            </w:pPr>
            <w:r w:rsidRPr="00681E61">
              <w:rPr>
                <w:rFonts w:ascii="Arial" w:hAnsi="Arial" w:cs="Arial"/>
                <w:b/>
                <w:bCs/>
                <w:i/>
                <w:lang w:val="sl-SI"/>
              </w:rPr>
              <w:t>Obdobje izvajanja projekta:</w:t>
            </w:r>
          </w:p>
        </w:tc>
        <w:tc>
          <w:tcPr>
            <w:tcW w:w="3969" w:type="dxa"/>
            <w:shd w:val="clear" w:color="auto" w:fill="auto"/>
          </w:tcPr>
          <w:p w14:paraId="48E94191" w14:textId="77777777" w:rsidR="00681E61" w:rsidRPr="00681E61" w:rsidRDefault="00681E61" w:rsidP="00681E61">
            <w:pPr>
              <w:rPr>
                <w:rFonts w:ascii="Arial" w:hAnsi="Arial" w:cs="Arial"/>
                <w:b/>
                <w:bCs/>
                <w:lang w:val="sl-SI"/>
              </w:rPr>
            </w:pPr>
            <w:r w:rsidRPr="00681E61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681E61">
              <w:rPr>
                <w:rFonts w:ascii="Arial" w:hAnsi="Arial" w:cs="Arial"/>
                <w:b/>
                <w:bCs/>
                <w:lang w:val="sl-SI"/>
              </w:rPr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it-IT"/>
              </w:rPr>
              <w:fldChar w:fldCharType="end"/>
            </w:r>
          </w:p>
        </w:tc>
      </w:tr>
      <w:tr w:rsidR="00681E61" w:rsidRPr="0005560D" w14:paraId="49DBA1C4" w14:textId="77777777" w:rsidTr="006A6846">
        <w:trPr>
          <w:trHeight w:val="597"/>
        </w:trPr>
        <w:tc>
          <w:tcPr>
            <w:tcW w:w="5274" w:type="dxa"/>
            <w:shd w:val="clear" w:color="auto" w:fill="F2F2F2"/>
            <w:vAlign w:val="center"/>
          </w:tcPr>
          <w:p w14:paraId="0C257021" w14:textId="77777777" w:rsidR="00681E61" w:rsidRPr="00681E61" w:rsidRDefault="00681E61" w:rsidP="00681E61">
            <w:pPr>
              <w:rPr>
                <w:rFonts w:ascii="Arial" w:hAnsi="Arial" w:cs="Arial"/>
                <w:b/>
                <w:bCs/>
                <w:i/>
                <w:lang w:val="sl-SI"/>
              </w:rPr>
            </w:pPr>
            <w:r w:rsidRPr="00681E61">
              <w:rPr>
                <w:rFonts w:ascii="Arial" w:hAnsi="Arial" w:cs="Arial"/>
                <w:b/>
                <w:bCs/>
                <w:i/>
                <w:lang w:val="sl-SI"/>
              </w:rPr>
              <w:t>Datum prehoda razvitega/nadgrajenega informacijskega sistema v produkcijsko obratovanje:</w:t>
            </w:r>
          </w:p>
        </w:tc>
        <w:tc>
          <w:tcPr>
            <w:tcW w:w="3969" w:type="dxa"/>
            <w:shd w:val="clear" w:color="auto" w:fill="auto"/>
          </w:tcPr>
          <w:p w14:paraId="134B467B" w14:textId="77777777" w:rsidR="00681E61" w:rsidRPr="00681E61" w:rsidRDefault="00681E61" w:rsidP="00681E61">
            <w:pPr>
              <w:rPr>
                <w:rFonts w:ascii="Arial" w:hAnsi="Arial" w:cs="Arial"/>
                <w:b/>
                <w:bCs/>
                <w:lang w:val="sl-SI"/>
              </w:rPr>
            </w:pPr>
          </w:p>
        </w:tc>
      </w:tr>
      <w:bookmarkEnd w:id="1"/>
      <w:tr w:rsidR="00E64356" w:rsidRPr="0005560D" w14:paraId="634F3DD0" w14:textId="77777777" w:rsidTr="006A6846">
        <w:trPr>
          <w:trHeight w:val="597"/>
        </w:trPr>
        <w:tc>
          <w:tcPr>
            <w:tcW w:w="5274" w:type="dxa"/>
            <w:shd w:val="clear" w:color="auto" w:fill="F2F2F2"/>
            <w:vAlign w:val="center"/>
          </w:tcPr>
          <w:p w14:paraId="3087D5A7" w14:textId="027E8AC8" w:rsidR="00E64356" w:rsidRPr="00681E61" w:rsidRDefault="00E64356" w:rsidP="00E64356">
            <w:pPr>
              <w:rPr>
                <w:rFonts w:ascii="Arial" w:hAnsi="Arial" w:cs="Arial"/>
                <w:b/>
                <w:bCs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Kontaktne osebe referenčnega naročnika in    telefonske številke ali  elektronski naslov, kjer je mogoče navedeno preveriti:</w:t>
            </w:r>
          </w:p>
        </w:tc>
        <w:tc>
          <w:tcPr>
            <w:tcW w:w="3969" w:type="dxa"/>
            <w:shd w:val="clear" w:color="auto" w:fill="auto"/>
          </w:tcPr>
          <w:p w14:paraId="661C35F7" w14:textId="4B9ECCEF" w:rsidR="00E64356" w:rsidRPr="00681E61" w:rsidRDefault="00E64356" w:rsidP="00E64356">
            <w:pPr>
              <w:rPr>
                <w:rFonts w:ascii="Arial" w:hAnsi="Arial" w:cs="Arial"/>
                <w:b/>
                <w:bCs/>
                <w:lang w:val="sl-SI"/>
              </w:rPr>
            </w:pPr>
            <w:r w:rsidRPr="0092722C">
              <w:rPr>
                <w:rFonts w:ascii="Arial" w:hAnsi="Arial" w:cs="Arial"/>
                <w:lang w:val="sl-SI"/>
              </w:rPr>
              <w:t xml:space="preserve">Predmetno izjavo je mogoče preveriti pri osebi 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lang w:val="sl-SI"/>
              </w:rPr>
              <w:t xml:space="preserve"> </w:t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 xml:space="preserve">na telefonski številki: 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 xml:space="preserve"> ali elektronskem naslovu: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>.</w:t>
            </w:r>
          </w:p>
        </w:tc>
      </w:tr>
      <w:tr w:rsidR="00E64356" w:rsidRPr="00681E61" w14:paraId="22C398AA" w14:textId="77777777" w:rsidTr="00406242">
        <w:tc>
          <w:tcPr>
            <w:tcW w:w="9243" w:type="dxa"/>
            <w:gridSpan w:val="2"/>
            <w:shd w:val="clear" w:color="auto" w:fill="AEAAAA" w:themeFill="background2" w:themeFillShade="BF"/>
            <w:vAlign w:val="center"/>
          </w:tcPr>
          <w:p w14:paraId="72758D88" w14:textId="610FB47B" w:rsidR="00E64356" w:rsidRPr="00406242" w:rsidRDefault="00E64356" w:rsidP="00E64356">
            <w:pPr>
              <w:pStyle w:val="Odstavekseznama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  <w:lang w:val="sl-SI"/>
              </w:rPr>
            </w:pPr>
            <w:r w:rsidRPr="00406242">
              <w:rPr>
                <w:rFonts w:ascii="Arial" w:hAnsi="Arial" w:cs="Arial"/>
                <w:b/>
                <w:bCs/>
                <w:lang w:val="sl-SI"/>
              </w:rPr>
              <w:t>Referenčni projekt:</w:t>
            </w:r>
          </w:p>
        </w:tc>
      </w:tr>
      <w:tr w:rsidR="00E64356" w:rsidRPr="00681E61" w14:paraId="1042B33B" w14:textId="77777777" w:rsidTr="006A6846">
        <w:tc>
          <w:tcPr>
            <w:tcW w:w="5274" w:type="dxa"/>
            <w:shd w:val="clear" w:color="auto" w:fill="F2F2F2"/>
            <w:vAlign w:val="center"/>
          </w:tcPr>
          <w:p w14:paraId="44C467C8" w14:textId="77777777" w:rsidR="00E64356" w:rsidRPr="00681E61" w:rsidRDefault="00E64356" w:rsidP="00E64356">
            <w:pPr>
              <w:rPr>
                <w:rFonts w:ascii="Arial" w:hAnsi="Arial" w:cs="Arial"/>
                <w:b/>
                <w:bCs/>
                <w:i/>
                <w:lang w:val="sl-SI"/>
              </w:rPr>
            </w:pPr>
          </w:p>
          <w:p w14:paraId="3DCE3C12" w14:textId="77777777" w:rsidR="00E64356" w:rsidRPr="00681E61" w:rsidRDefault="00E64356" w:rsidP="00E64356">
            <w:pPr>
              <w:rPr>
                <w:rFonts w:ascii="Arial" w:hAnsi="Arial" w:cs="Arial"/>
                <w:b/>
                <w:bCs/>
                <w:i/>
                <w:lang w:val="sl-SI"/>
              </w:rPr>
            </w:pPr>
            <w:r w:rsidRPr="00681E61">
              <w:rPr>
                <w:rFonts w:ascii="Arial" w:hAnsi="Arial" w:cs="Arial"/>
                <w:b/>
                <w:bCs/>
                <w:i/>
                <w:lang w:val="sl-SI"/>
              </w:rPr>
              <w:t>Naziv referenčnega projekta:</w:t>
            </w:r>
          </w:p>
          <w:p w14:paraId="2BE36544" w14:textId="77777777" w:rsidR="00E64356" w:rsidRPr="00681E61" w:rsidRDefault="00E64356" w:rsidP="00E64356">
            <w:pPr>
              <w:rPr>
                <w:rFonts w:ascii="Arial" w:hAnsi="Arial" w:cs="Arial"/>
                <w:b/>
                <w:bCs/>
                <w:i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4DB0BCAA" w14:textId="77777777" w:rsidR="00E64356" w:rsidRPr="00681E61" w:rsidRDefault="00E64356" w:rsidP="00E64356">
            <w:pPr>
              <w:rPr>
                <w:rFonts w:ascii="Arial" w:hAnsi="Arial" w:cs="Arial"/>
                <w:b/>
                <w:bCs/>
                <w:lang w:val="sl-SI"/>
              </w:rPr>
            </w:pPr>
            <w:r w:rsidRPr="00681E61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681E61">
              <w:rPr>
                <w:rFonts w:ascii="Arial" w:hAnsi="Arial" w:cs="Arial"/>
                <w:b/>
                <w:bCs/>
                <w:lang w:val="sl-SI"/>
              </w:rPr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it-IT"/>
              </w:rPr>
              <w:fldChar w:fldCharType="end"/>
            </w:r>
          </w:p>
        </w:tc>
      </w:tr>
      <w:tr w:rsidR="00E64356" w:rsidRPr="00681E61" w14:paraId="4B5EF6B6" w14:textId="77777777" w:rsidTr="006A6846">
        <w:tc>
          <w:tcPr>
            <w:tcW w:w="5274" w:type="dxa"/>
            <w:shd w:val="clear" w:color="auto" w:fill="F2F2F2"/>
            <w:vAlign w:val="center"/>
          </w:tcPr>
          <w:p w14:paraId="69E2A05E" w14:textId="77777777" w:rsidR="00E64356" w:rsidRPr="00681E61" w:rsidRDefault="00E64356" w:rsidP="00E64356">
            <w:pPr>
              <w:rPr>
                <w:rFonts w:ascii="Arial" w:hAnsi="Arial" w:cs="Arial"/>
                <w:b/>
                <w:bCs/>
                <w:i/>
                <w:lang w:val="sl-SI"/>
              </w:rPr>
            </w:pPr>
            <w:r w:rsidRPr="00681E61">
              <w:rPr>
                <w:rFonts w:ascii="Arial" w:hAnsi="Arial" w:cs="Arial"/>
                <w:b/>
                <w:bCs/>
                <w:i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shd w:val="clear" w:color="auto" w:fill="auto"/>
          </w:tcPr>
          <w:p w14:paraId="362F305B" w14:textId="77777777" w:rsidR="00E64356" w:rsidRPr="00681E61" w:rsidRDefault="00E64356" w:rsidP="00E64356">
            <w:pPr>
              <w:rPr>
                <w:rFonts w:ascii="Arial" w:hAnsi="Arial" w:cs="Arial"/>
                <w:b/>
                <w:bCs/>
                <w:lang w:val="sl-SI"/>
              </w:rPr>
            </w:pPr>
            <w:r w:rsidRPr="00681E61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681E61">
              <w:rPr>
                <w:rFonts w:ascii="Arial" w:hAnsi="Arial" w:cs="Arial"/>
                <w:b/>
                <w:bCs/>
                <w:lang w:val="sl-SI"/>
              </w:rPr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it-IT"/>
              </w:rPr>
              <w:fldChar w:fldCharType="end"/>
            </w:r>
          </w:p>
        </w:tc>
      </w:tr>
      <w:tr w:rsidR="00E64356" w:rsidRPr="00681E61" w14:paraId="31BA96A8" w14:textId="77777777" w:rsidTr="006A6846">
        <w:trPr>
          <w:trHeight w:val="570"/>
        </w:trPr>
        <w:tc>
          <w:tcPr>
            <w:tcW w:w="5274" w:type="dxa"/>
            <w:shd w:val="clear" w:color="auto" w:fill="F2F2F2"/>
            <w:vAlign w:val="center"/>
          </w:tcPr>
          <w:p w14:paraId="152B944A" w14:textId="77777777" w:rsidR="00E64356" w:rsidRPr="00681E61" w:rsidRDefault="00E64356" w:rsidP="00E64356">
            <w:pPr>
              <w:rPr>
                <w:rFonts w:ascii="Arial" w:hAnsi="Arial" w:cs="Arial"/>
                <w:b/>
                <w:bCs/>
                <w:i/>
                <w:lang w:val="sl-SI"/>
              </w:rPr>
            </w:pPr>
            <w:r w:rsidRPr="00681E61">
              <w:rPr>
                <w:rFonts w:ascii="Arial" w:hAnsi="Arial" w:cs="Arial"/>
                <w:b/>
                <w:bCs/>
                <w:i/>
                <w:lang w:val="sl-SI"/>
              </w:rPr>
              <w:lastRenderedPageBreak/>
              <w:t>Naziv naročnika referenčnega projekta:</w:t>
            </w:r>
          </w:p>
        </w:tc>
        <w:tc>
          <w:tcPr>
            <w:tcW w:w="3969" w:type="dxa"/>
            <w:shd w:val="clear" w:color="auto" w:fill="auto"/>
          </w:tcPr>
          <w:p w14:paraId="43E48B23" w14:textId="77777777" w:rsidR="00E64356" w:rsidRPr="00681E61" w:rsidRDefault="00E64356" w:rsidP="00E64356">
            <w:pPr>
              <w:rPr>
                <w:rFonts w:ascii="Arial" w:hAnsi="Arial" w:cs="Arial"/>
                <w:b/>
                <w:bCs/>
                <w:lang w:val="sl-SI"/>
              </w:rPr>
            </w:pPr>
            <w:r w:rsidRPr="00681E61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681E61">
              <w:rPr>
                <w:rFonts w:ascii="Arial" w:hAnsi="Arial" w:cs="Arial"/>
                <w:b/>
                <w:bCs/>
                <w:lang w:val="sl-SI"/>
              </w:rPr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it-IT"/>
              </w:rPr>
              <w:fldChar w:fldCharType="end"/>
            </w:r>
          </w:p>
        </w:tc>
      </w:tr>
      <w:tr w:rsidR="00E64356" w:rsidRPr="00681E61" w14:paraId="7FAF5EF0" w14:textId="77777777" w:rsidTr="006A6846">
        <w:trPr>
          <w:trHeight w:val="881"/>
        </w:trPr>
        <w:tc>
          <w:tcPr>
            <w:tcW w:w="5274" w:type="dxa"/>
            <w:shd w:val="clear" w:color="auto" w:fill="F2F2F2"/>
            <w:vAlign w:val="center"/>
          </w:tcPr>
          <w:p w14:paraId="5E3275CF" w14:textId="77777777" w:rsidR="00E64356" w:rsidRPr="00681E61" w:rsidRDefault="00E64356" w:rsidP="00E64356">
            <w:pPr>
              <w:rPr>
                <w:rFonts w:ascii="Arial" w:hAnsi="Arial" w:cs="Arial"/>
                <w:b/>
                <w:bCs/>
                <w:i/>
                <w:lang w:val="sl-SI"/>
              </w:rPr>
            </w:pPr>
            <w:r w:rsidRPr="00681E61">
              <w:rPr>
                <w:rFonts w:ascii="Arial" w:hAnsi="Arial" w:cs="Arial"/>
                <w:b/>
                <w:bCs/>
                <w:i/>
                <w:lang w:val="sl-SI"/>
              </w:rPr>
              <w:t>Kratek opis projekta:</w:t>
            </w:r>
          </w:p>
        </w:tc>
        <w:tc>
          <w:tcPr>
            <w:tcW w:w="3969" w:type="dxa"/>
            <w:shd w:val="clear" w:color="auto" w:fill="auto"/>
          </w:tcPr>
          <w:p w14:paraId="50DE6AAD" w14:textId="77777777" w:rsidR="00E64356" w:rsidRPr="00681E61" w:rsidRDefault="00E64356" w:rsidP="00E64356">
            <w:pPr>
              <w:rPr>
                <w:rFonts w:ascii="Arial" w:hAnsi="Arial" w:cs="Arial"/>
                <w:b/>
                <w:bCs/>
                <w:lang w:val="sl-SI"/>
              </w:rPr>
            </w:pPr>
            <w:r w:rsidRPr="00681E61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681E61">
              <w:rPr>
                <w:rFonts w:ascii="Arial" w:hAnsi="Arial" w:cs="Arial"/>
                <w:b/>
                <w:bCs/>
                <w:lang w:val="sl-SI"/>
              </w:rPr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it-IT"/>
              </w:rPr>
              <w:fldChar w:fldCharType="end"/>
            </w:r>
          </w:p>
        </w:tc>
      </w:tr>
      <w:tr w:rsidR="00E64356" w:rsidRPr="00681E61" w14:paraId="41FF1321" w14:textId="77777777" w:rsidTr="006A6846">
        <w:trPr>
          <w:trHeight w:val="473"/>
        </w:trPr>
        <w:tc>
          <w:tcPr>
            <w:tcW w:w="5274" w:type="dxa"/>
            <w:shd w:val="clear" w:color="auto" w:fill="F2F2F2"/>
            <w:vAlign w:val="center"/>
          </w:tcPr>
          <w:p w14:paraId="05DA1334" w14:textId="77777777" w:rsidR="00E64356" w:rsidRPr="00681E61" w:rsidRDefault="00E64356" w:rsidP="00E64356">
            <w:pPr>
              <w:rPr>
                <w:rFonts w:ascii="Arial" w:hAnsi="Arial" w:cs="Arial"/>
                <w:b/>
                <w:bCs/>
                <w:i/>
                <w:lang w:val="sl-SI"/>
              </w:rPr>
            </w:pPr>
            <w:r w:rsidRPr="00681E61">
              <w:rPr>
                <w:rFonts w:ascii="Arial" w:hAnsi="Arial" w:cs="Arial"/>
                <w:b/>
                <w:bCs/>
                <w:i/>
                <w:lang w:val="sl-SI"/>
              </w:rPr>
              <w:t>Obdobje izvajanja projekta:</w:t>
            </w:r>
          </w:p>
        </w:tc>
        <w:tc>
          <w:tcPr>
            <w:tcW w:w="3969" w:type="dxa"/>
            <w:shd w:val="clear" w:color="auto" w:fill="auto"/>
          </w:tcPr>
          <w:p w14:paraId="1A1F68AA" w14:textId="77777777" w:rsidR="00E64356" w:rsidRPr="00681E61" w:rsidRDefault="00E64356" w:rsidP="00E64356">
            <w:pPr>
              <w:rPr>
                <w:rFonts w:ascii="Arial" w:hAnsi="Arial" w:cs="Arial"/>
                <w:b/>
                <w:bCs/>
                <w:lang w:val="sl-SI"/>
              </w:rPr>
            </w:pPr>
            <w:r w:rsidRPr="00681E61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681E61">
              <w:rPr>
                <w:rFonts w:ascii="Arial" w:hAnsi="Arial" w:cs="Arial"/>
                <w:b/>
                <w:bCs/>
                <w:lang w:val="sl-SI"/>
              </w:rPr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681E61">
              <w:rPr>
                <w:rFonts w:ascii="Arial" w:hAnsi="Arial" w:cs="Arial"/>
                <w:b/>
                <w:bCs/>
                <w:lang w:val="it-IT"/>
              </w:rPr>
              <w:fldChar w:fldCharType="end"/>
            </w:r>
          </w:p>
        </w:tc>
      </w:tr>
      <w:tr w:rsidR="00E64356" w:rsidRPr="0005560D" w14:paraId="6423E6AD" w14:textId="77777777" w:rsidTr="006A6846">
        <w:trPr>
          <w:trHeight w:val="597"/>
        </w:trPr>
        <w:tc>
          <w:tcPr>
            <w:tcW w:w="5274" w:type="dxa"/>
            <w:shd w:val="clear" w:color="auto" w:fill="F2F2F2"/>
            <w:vAlign w:val="center"/>
          </w:tcPr>
          <w:p w14:paraId="718DBCDD" w14:textId="77777777" w:rsidR="00E64356" w:rsidRPr="00681E61" w:rsidRDefault="00E64356" w:rsidP="00E64356">
            <w:pPr>
              <w:rPr>
                <w:rFonts w:ascii="Arial" w:hAnsi="Arial" w:cs="Arial"/>
                <w:b/>
                <w:bCs/>
                <w:i/>
                <w:lang w:val="sl-SI"/>
              </w:rPr>
            </w:pPr>
            <w:r w:rsidRPr="00681E61">
              <w:rPr>
                <w:rFonts w:ascii="Arial" w:hAnsi="Arial" w:cs="Arial"/>
                <w:b/>
                <w:bCs/>
                <w:i/>
                <w:lang w:val="sl-SI"/>
              </w:rPr>
              <w:t>Datum prehoda razvitega/nadgrajenega informacijskega sistema v produkcijsko obratovanje:</w:t>
            </w:r>
          </w:p>
        </w:tc>
        <w:tc>
          <w:tcPr>
            <w:tcW w:w="3969" w:type="dxa"/>
            <w:shd w:val="clear" w:color="auto" w:fill="auto"/>
          </w:tcPr>
          <w:p w14:paraId="65936F5B" w14:textId="77777777" w:rsidR="00E64356" w:rsidRPr="00681E61" w:rsidRDefault="00E64356" w:rsidP="00E64356">
            <w:pPr>
              <w:rPr>
                <w:rFonts w:ascii="Arial" w:hAnsi="Arial" w:cs="Arial"/>
                <w:b/>
                <w:bCs/>
                <w:lang w:val="sl-SI"/>
              </w:rPr>
            </w:pPr>
          </w:p>
        </w:tc>
      </w:tr>
      <w:tr w:rsidR="00E64356" w:rsidRPr="0005560D" w14:paraId="41CA6994" w14:textId="77777777" w:rsidTr="006A6846">
        <w:trPr>
          <w:trHeight w:val="597"/>
        </w:trPr>
        <w:tc>
          <w:tcPr>
            <w:tcW w:w="5274" w:type="dxa"/>
            <w:shd w:val="clear" w:color="auto" w:fill="F2F2F2"/>
            <w:vAlign w:val="center"/>
          </w:tcPr>
          <w:p w14:paraId="6781171E" w14:textId="0D7CDCDD" w:rsidR="00E64356" w:rsidRPr="00E64356" w:rsidRDefault="00E64356" w:rsidP="00E64356">
            <w:pPr>
              <w:rPr>
                <w:rFonts w:ascii="Arial" w:hAnsi="Arial" w:cs="Arial"/>
                <w:b/>
                <w:bCs/>
                <w:i/>
                <w:lang w:val="sl-SI"/>
              </w:rPr>
            </w:pPr>
            <w:r w:rsidRPr="00E64356">
              <w:rPr>
                <w:rFonts w:ascii="Arial" w:hAnsi="Arial" w:cs="Arial"/>
                <w:b/>
                <w:bCs/>
                <w:i/>
                <w:lang w:val="sl-SI"/>
              </w:rPr>
              <w:t>Kontaktne osebe referenčnega naročnika in    telefonske številke ali  elektronski naslov, kjer je mogoče navedeno preveriti:</w:t>
            </w:r>
          </w:p>
        </w:tc>
        <w:tc>
          <w:tcPr>
            <w:tcW w:w="3969" w:type="dxa"/>
            <w:shd w:val="clear" w:color="auto" w:fill="auto"/>
          </w:tcPr>
          <w:p w14:paraId="5E60C74B" w14:textId="0A31BBBE" w:rsidR="00E64356" w:rsidRPr="00681E61" w:rsidRDefault="00E64356" w:rsidP="00E64356">
            <w:pPr>
              <w:rPr>
                <w:rFonts w:ascii="Arial" w:hAnsi="Arial" w:cs="Arial"/>
                <w:b/>
                <w:bCs/>
                <w:lang w:val="sl-SI"/>
              </w:rPr>
            </w:pPr>
            <w:r w:rsidRPr="0092722C">
              <w:rPr>
                <w:rFonts w:ascii="Arial" w:hAnsi="Arial" w:cs="Arial"/>
                <w:lang w:val="sl-SI"/>
              </w:rPr>
              <w:t xml:space="preserve">Predmetno izjavo je mogoče preveriti pri osebi 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lang w:val="sl-SI"/>
              </w:rPr>
              <w:t xml:space="preserve"> </w:t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 xml:space="preserve">na telefonski številki: 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 xml:space="preserve"> ali elektronskem naslovu: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>.</w:t>
            </w:r>
          </w:p>
        </w:tc>
      </w:tr>
    </w:tbl>
    <w:p w14:paraId="43F2F6D7" w14:textId="5B0EAF55" w:rsidR="009E1DCE" w:rsidRDefault="009E1DCE" w:rsidP="00D72B20">
      <w:pPr>
        <w:rPr>
          <w:rFonts w:ascii="Arial" w:hAnsi="Arial" w:cs="Arial"/>
          <w:b/>
          <w:bCs/>
          <w:lang w:val="it-IT"/>
        </w:rPr>
      </w:pPr>
    </w:p>
    <w:p w14:paraId="4547D4AF" w14:textId="5F39BA2F" w:rsidR="009E1DCE" w:rsidRDefault="00072B47" w:rsidP="00D72B20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2</w:t>
      </w:r>
      <w:r w:rsidR="00761A8D">
        <w:rPr>
          <w:rFonts w:ascii="Arial" w:hAnsi="Arial" w:cs="Arial"/>
          <w:b/>
          <w:bCs/>
          <w:lang w:val="it-IT"/>
        </w:rPr>
        <w:t>.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3969"/>
      </w:tblGrid>
      <w:tr w:rsidR="00761A8D" w:rsidRPr="0005560D" w14:paraId="210AB8FA" w14:textId="77777777" w:rsidTr="009528AB">
        <w:tc>
          <w:tcPr>
            <w:tcW w:w="5274" w:type="dxa"/>
            <w:shd w:val="clear" w:color="auto" w:fill="F2F2F2"/>
            <w:vAlign w:val="center"/>
          </w:tcPr>
          <w:p w14:paraId="214A86D0" w14:textId="77777777" w:rsidR="00761A8D" w:rsidRPr="0092722C" w:rsidRDefault="00761A8D" w:rsidP="009528AB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Vloga kadra pri projektu:</w:t>
            </w:r>
          </w:p>
        </w:tc>
        <w:tc>
          <w:tcPr>
            <w:tcW w:w="3969" w:type="dxa"/>
            <w:shd w:val="clear" w:color="auto" w:fill="auto"/>
          </w:tcPr>
          <w:p w14:paraId="43229714" w14:textId="214689C0" w:rsidR="00761A8D" w:rsidRPr="00426387" w:rsidRDefault="00AF25F0" w:rsidP="009528AB">
            <w:pPr>
              <w:spacing w:before="120"/>
              <w:jc w:val="left"/>
              <w:rPr>
                <w:rFonts w:ascii="Arial" w:hAnsi="Arial" w:cs="Arial"/>
                <w:b/>
                <w:bCs/>
                <w:lang w:val="sl-SI"/>
              </w:rPr>
            </w:pPr>
            <w:r>
              <w:rPr>
                <w:rFonts w:ascii="Arial" w:hAnsi="Arial" w:cs="Arial"/>
                <w:b/>
                <w:bCs/>
                <w:lang w:val="sl-SI"/>
              </w:rPr>
              <w:t>RAZVIJALEC APLIKACIJSKEGA IN POD</w:t>
            </w:r>
            <w:r w:rsidR="00981631">
              <w:rPr>
                <w:rFonts w:ascii="Arial" w:hAnsi="Arial" w:cs="Arial"/>
                <w:b/>
                <w:bCs/>
                <w:lang w:val="sl-SI"/>
              </w:rPr>
              <w:t>A</w:t>
            </w:r>
            <w:r>
              <w:rPr>
                <w:rFonts w:ascii="Arial" w:hAnsi="Arial" w:cs="Arial"/>
                <w:b/>
                <w:bCs/>
                <w:lang w:val="sl-SI"/>
              </w:rPr>
              <w:t>TKOVNEGA NIVOJA</w:t>
            </w:r>
          </w:p>
        </w:tc>
      </w:tr>
      <w:tr w:rsidR="00761A8D" w:rsidRPr="0092722C" w14:paraId="64B9354E" w14:textId="77777777" w:rsidTr="009528AB">
        <w:tc>
          <w:tcPr>
            <w:tcW w:w="5274" w:type="dxa"/>
            <w:shd w:val="clear" w:color="auto" w:fill="F2F2F2"/>
            <w:vAlign w:val="center"/>
          </w:tcPr>
          <w:p w14:paraId="33671913" w14:textId="77777777" w:rsidR="00761A8D" w:rsidRPr="0092722C" w:rsidRDefault="00761A8D" w:rsidP="009528AB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Ime in priimek kadra:</w:t>
            </w:r>
          </w:p>
        </w:tc>
        <w:tc>
          <w:tcPr>
            <w:tcW w:w="3969" w:type="dxa"/>
            <w:shd w:val="clear" w:color="auto" w:fill="auto"/>
          </w:tcPr>
          <w:p w14:paraId="1539C7F8" w14:textId="77777777" w:rsidR="00761A8D" w:rsidRPr="0092722C" w:rsidRDefault="00761A8D" w:rsidP="009528AB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t xml:space="preserve">    </w:t>
            </w:r>
          </w:p>
        </w:tc>
      </w:tr>
      <w:tr w:rsidR="00761A8D" w:rsidRPr="0005560D" w14:paraId="38ED6E9B" w14:textId="77777777" w:rsidTr="009528AB">
        <w:tc>
          <w:tcPr>
            <w:tcW w:w="5274" w:type="dxa"/>
            <w:shd w:val="clear" w:color="auto" w:fill="F2F2F2"/>
            <w:vAlign w:val="center"/>
          </w:tcPr>
          <w:p w14:paraId="303EE4BA" w14:textId="77777777" w:rsidR="00761A8D" w:rsidRPr="003840EB" w:rsidRDefault="00761A8D" w:rsidP="009528AB">
            <w:pPr>
              <w:rPr>
                <w:rFonts w:ascii="Arial" w:hAnsi="Arial" w:cs="Arial"/>
                <w:i/>
                <w:lang w:val="sl-SI"/>
              </w:rPr>
            </w:pPr>
            <w:r w:rsidRPr="003840EB">
              <w:rPr>
                <w:rFonts w:ascii="Arial" w:hAnsi="Arial" w:cs="Arial"/>
                <w:i/>
                <w:lang w:val="sl-SI"/>
              </w:rPr>
              <w:t>Podlaga za sodelovanje s ponudnikom:</w:t>
            </w:r>
          </w:p>
        </w:tc>
        <w:tc>
          <w:tcPr>
            <w:tcW w:w="3969" w:type="dxa"/>
            <w:shd w:val="clear" w:color="auto" w:fill="auto"/>
          </w:tcPr>
          <w:p w14:paraId="77D982EB" w14:textId="77777777" w:rsidR="00761A8D" w:rsidRDefault="00761A8D" w:rsidP="009528AB">
            <w:pPr>
              <w:spacing w:before="120"/>
              <w:rPr>
                <w:rFonts w:cs="Arial"/>
                <w:lang w:val="sl-SI" w:eastAsia="sl-SI"/>
              </w:rPr>
            </w:pPr>
            <w:r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lang w:val="sl-SI" w:eastAsia="sl-SI"/>
              </w:rPr>
              <w:instrText xml:space="preserve"> FORMCHECKBOX </w:instrText>
            </w:r>
            <w:r w:rsidR="008E5E82">
              <w:rPr>
                <w:rFonts w:cs="Arial"/>
                <w:lang w:val="sl-SI" w:eastAsia="sl-SI"/>
              </w:rPr>
            </w:r>
            <w:r w:rsidR="008E5E82">
              <w:rPr>
                <w:rFonts w:cs="Arial"/>
                <w:lang w:val="sl-SI" w:eastAsia="sl-SI"/>
              </w:rPr>
              <w:fldChar w:fldCharType="separate"/>
            </w:r>
            <w:r>
              <w:rPr>
                <w:rFonts w:cs="Arial"/>
                <w:lang w:val="sl-SI" w:eastAsia="sl-SI"/>
              </w:rPr>
              <w:fldChar w:fldCharType="end"/>
            </w:r>
            <w:r>
              <w:rPr>
                <w:rFonts w:cs="Arial"/>
                <w:lang w:val="sl-SI" w:eastAsia="sl-SI"/>
              </w:rPr>
              <w:t xml:space="preserve"> </w:t>
            </w:r>
            <w:r w:rsidRPr="0092722C">
              <w:rPr>
                <w:rFonts w:ascii="Arial" w:hAnsi="Arial" w:cs="Arial"/>
                <w:lang w:val="sl-SI"/>
              </w:rPr>
              <w:t>Pogodba o zaposlitvi</w:t>
            </w:r>
          </w:p>
          <w:p w14:paraId="6E8058EB" w14:textId="77777777" w:rsidR="00761A8D" w:rsidRDefault="00761A8D" w:rsidP="009528AB">
            <w:pPr>
              <w:spacing w:before="120"/>
              <w:rPr>
                <w:rFonts w:cs="Arial"/>
                <w:lang w:val="sl-SI" w:eastAsia="sl-SI"/>
              </w:rPr>
            </w:pPr>
            <w:r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lang w:val="sl-SI" w:eastAsia="sl-SI"/>
              </w:rPr>
              <w:instrText xml:space="preserve"> FORMCHECKBOX </w:instrText>
            </w:r>
            <w:r w:rsidR="008E5E82">
              <w:rPr>
                <w:rFonts w:cs="Arial"/>
                <w:lang w:val="sl-SI" w:eastAsia="sl-SI"/>
              </w:rPr>
            </w:r>
            <w:r w:rsidR="008E5E82">
              <w:rPr>
                <w:rFonts w:cs="Arial"/>
                <w:lang w:val="sl-SI" w:eastAsia="sl-SI"/>
              </w:rPr>
              <w:fldChar w:fldCharType="separate"/>
            </w:r>
            <w:r>
              <w:rPr>
                <w:rFonts w:cs="Arial"/>
                <w:lang w:val="sl-SI" w:eastAsia="sl-SI"/>
              </w:rPr>
              <w:fldChar w:fldCharType="end"/>
            </w:r>
            <w:r>
              <w:rPr>
                <w:rFonts w:cs="Arial"/>
                <w:lang w:val="sl-SI" w:eastAsia="sl-SI"/>
              </w:rPr>
              <w:t xml:space="preserve"> </w:t>
            </w:r>
            <w:r w:rsidRPr="0092722C">
              <w:rPr>
                <w:rFonts w:ascii="Arial" w:hAnsi="Arial" w:cs="Arial"/>
                <w:lang w:val="sl-SI"/>
              </w:rPr>
              <w:t>Pogodba o poslovnem sodelovanju</w:t>
            </w:r>
          </w:p>
          <w:p w14:paraId="4CE030C6" w14:textId="77777777" w:rsidR="00761A8D" w:rsidRPr="0092722C" w:rsidRDefault="00761A8D" w:rsidP="009528AB">
            <w:pPr>
              <w:spacing w:before="120"/>
              <w:rPr>
                <w:rFonts w:ascii="Arial" w:hAnsi="Arial" w:cs="Arial"/>
                <w:lang w:val="sl-SI"/>
              </w:rPr>
            </w:pPr>
            <w:r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lang w:val="sl-SI" w:eastAsia="sl-SI"/>
              </w:rPr>
              <w:instrText xml:space="preserve"> FORMCHECKBOX </w:instrText>
            </w:r>
            <w:r w:rsidR="008E5E82">
              <w:rPr>
                <w:rFonts w:cs="Arial"/>
                <w:lang w:val="sl-SI" w:eastAsia="sl-SI"/>
              </w:rPr>
            </w:r>
            <w:r w:rsidR="008E5E82">
              <w:rPr>
                <w:rFonts w:cs="Arial"/>
                <w:lang w:val="sl-SI" w:eastAsia="sl-SI"/>
              </w:rPr>
              <w:fldChar w:fldCharType="separate"/>
            </w:r>
            <w:r>
              <w:rPr>
                <w:rFonts w:cs="Arial"/>
                <w:lang w:val="sl-SI" w:eastAsia="sl-SI"/>
              </w:rPr>
              <w:fldChar w:fldCharType="end"/>
            </w:r>
            <w:r>
              <w:rPr>
                <w:rFonts w:cs="Arial"/>
                <w:lang w:val="sl-SI" w:eastAsia="sl-SI"/>
              </w:rPr>
              <w:t xml:space="preserve"> </w:t>
            </w:r>
            <w:r w:rsidRPr="0092722C">
              <w:rPr>
                <w:rFonts w:ascii="Arial" w:hAnsi="Arial" w:cs="Arial"/>
                <w:lang w:val="sl-SI"/>
              </w:rPr>
              <w:t>Avtorska pogodba</w:t>
            </w:r>
          </w:p>
          <w:p w14:paraId="4FBBEA14" w14:textId="77777777" w:rsidR="00761A8D" w:rsidRPr="0092722C" w:rsidRDefault="00761A8D" w:rsidP="009528AB">
            <w:pPr>
              <w:spacing w:before="120"/>
              <w:rPr>
                <w:rFonts w:ascii="Arial" w:hAnsi="Arial" w:cs="Arial"/>
                <w:lang w:val="sl-SI"/>
              </w:rPr>
            </w:pPr>
            <w:r w:rsidRPr="0092722C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722C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lang w:val="sl-SI"/>
              </w:rPr>
            </w:r>
            <w:r w:rsidR="008E5E82">
              <w:rPr>
                <w:rFonts w:ascii="Arial" w:hAnsi="Arial" w:cs="Arial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lang w:val="sl-SI"/>
              </w:rPr>
              <w:t xml:space="preserve"> </w:t>
            </w:r>
            <w:proofErr w:type="spellStart"/>
            <w:r w:rsidRPr="0092722C">
              <w:rPr>
                <w:rFonts w:ascii="Arial" w:hAnsi="Arial" w:cs="Arial"/>
                <w:lang w:val="sl-SI"/>
              </w:rPr>
              <w:t>Podjemna</w:t>
            </w:r>
            <w:proofErr w:type="spellEnd"/>
            <w:r w:rsidRPr="0092722C">
              <w:rPr>
                <w:rFonts w:ascii="Arial" w:hAnsi="Arial" w:cs="Arial"/>
                <w:lang w:val="sl-SI"/>
              </w:rPr>
              <w:t xml:space="preserve"> pogodba</w:t>
            </w:r>
          </w:p>
          <w:p w14:paraId="770FEC69" w14:textId="77777777" w:rsidR="00761A8D" w:rsidRPr="003840EB" w:rsidRDefault="00761A8D" w:rsidP="009528AB">
            <w:pPr>
              <w:spacing w:before="120"/>
              <w:rPr>
                <w:rFonts w:ascii="Arial" w:hAnsi="Arial" w:cs="Arial"/>
                <w:lang w:val="sl-SI"/>
              </w:rPr>
            </w:pPr>
            <w:r w:rsidRPr="0092722C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722C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lang w:val="sl-SI"/>
              </w:rPr>
            </w:r>
            <w:r w:rsidR="008E5E82">
              <w:rPr>
                <w:rFonts w:ascii="Arial" w:hAnsi="Arial" w:cs="Arial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lang w:val="sl-SI"/>
              </w:rPr>
              <w:t xml:space="preserve"> Drugo: ____________________</w:t>
            </w:r>
          </w:p>
        </w:tc>
      </w:tr>
      <w:tr w:rsidR="00761A8D" w:rsidRPr="0092722C" w14:paraId="61C9D9D6" w14:textId="77777777" w:rsidTr="009528AB">
        <w:tc>
          <w:tcPr>
            <w:tcW w:w="9243" w:type="dxa"/>
            <w:gridSpan w:val="2"/>
            <w:shd w:val="clear" w:color="auto" w:fill="F2F2F2"/>
            <w:vAlign w:val="center"/>
          </w:tcPr>
          <w:p w14:paraId="07B910E5" w14:textId="77777777" w:rsidR="00761A8D" w:rsidRPr="002D3459" w:rsidRDefault="00761A8D" w:rsidP="009528AB">
            <w:pPr>
              <w:spacing w:before="120"/>
              <w:rPr>
                <w:rFonts w:ascii="Arial" w:hAnsi="Arial" w:cs="Arial"/>
                <w:b/>
                <w:bCs/>
                <w:lang w:val="sl-SI" w:eastAsia="sl-SI"/>
              </w:rPr>
            </w:pPr>
            <w:r w:rsidRPr="002D3459">
              <w:rPr>
                <w:rFonts w:ascii="Arial" w:hAnsi="Arial" w:cs="Arial"/>
                <w:b/>
                <w:bCs/>
                <w:lang w:val="sl-SI" w:eastAsia="sl-SI"/>
              </w:rPr>
              <w:t>POGOJ</w:t>
            </w:r>
            <w:r>
              <w:rPr>
                <w:rFonts w:ascii="Arial" w:hAnsi="Arial" w:cs="Arial"/>
                <w:b/>
                <w:bCs/>
                <w:lang w:val="sl-SI" w:eastAsia="sl-SI"/>
              </w:rPr>
              <w:t>I</w:t>
            </w:r>
            <w:r w:rsidRPr="002D3459">
              <w:rPr>
                <w:rFonts w:ascii="Arial" w:hAnsi="Arial" w:cs="Arial"/>
                <w:b/>
                <w:bCs/>
                <w:lang w:val="sl-SI" w:eastAsia="sl-SI"/>
              </w:rPr>
              <w:t xml:space="preserve"> ZA SODELOVANJE:</w:t>
            </w:r>
          </w:p>
        </w:tc>
      </w:tr>
      <w:tr w:rsidR="00761A8D" w:rsidRPr="007C0E47" w14:paraId="1DC698EF" w14:textId="77777777" w:rsidTr="009528AB">
        <w:tc>
          <w:tcPr>
            <w:tcW w:w="5274" w:type="dxa"/>
            <w:shd w:val="clear" w:color="auto" w:fill="F2F2F2"/>
            <w:vAlign w:val="center"/>
          </w:tcPr>
          <w:p w14:paraId="17B6CCDF" w14:textId="6FCC08AB" w:rsidR="00761A8D" w:rsidRDefault="00761A8D" w:rsidP="009528AB">
            <w:pPr>
              <w:jc w:val="left"/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D</w:t>
            </w:r>
            <w:r w:rsidRPr="00761A8D">
              <w:rPr>
                <w:rFonts w:ascii="Arial" w:hAnsi="Arial" w:cs="Arial"/>
                <w:i/>
                <w:lang w:val="sl-SI"/>
              </w:rPr>
              <w:t>elovn</w:t>
            </w:r>
            <w:r>
              <w:rPr>
                <w:rFonts w:ascii="Arial" w:hAnsi="Arial" w:cs="Arial"/>
                <w:i/>
                <w:lang w:val="sl-SI"/>
              </w:rPr>
              <w:t>e</w:t>
            </w:r>
            <w:r w:rsidRPr="00761A8D">
              <w:rPr>
                <w:rFonts w:ascii="Arial" w:hAnsi="Arial" w:cs="Arial"/>
                <w:i/>
                <w:lang w:val="sl-SI"/>
              </w:rPr>
              <w:t xml:space="preserve"> izkuš</w:t>
            </w:r>
            <w:r>
              <w:rPr>
                <w:rFonts w:ascii="Arial" w:hAnsi="Arial" w:cs="Arial"/>
                <w:i/>
                <w:lang w:val="sl-SI"/>
              </w:rPr>
              <w:t>nje</w:t>
            </w:r>
            <w:r w:rsidRPr="00761A8D">
              <w:rPr>
                <w:rFonts w:ascii="Arial" w:hAnsi="Arial" w:cs="Arial"/>
                <w:i/>
                <w:lang w:val="sl-SI"/>
              </w:rPr>
              <w:t xml:space="preserve"> </w:t>
            </w:r>
            <w:r w:rsidR="00681E61">
              <w:rPr>
                <w:rStyle w:val="fontstyle01"/>
              </w:rPr>
              <w:t xml:space="preserve">tri leta v zadnjih petih letih </w:t>
            </w:r>
            <w:proofErr w:type="spellStart"/>
            <w:r w:rsidR="00681E61">
              <w:rPr>
                <w:rStyle w:val="fontstyle01"/>
              </w:rPr>
              <w:t>na</w:t>
            </w:r>
            <w:proofErr w:type="spellEnd"/>
            <w:r w:rsidR="00681E61">
              <w:rPr>
                <w:rStyle w:val="fontstyle01"/>
              </w:rPr>
              <w:t xml:space="preserve"> </w:t>
            </w:r>
            <w:proofErr w:type="spellStart"/>
            <w:r w:rsidR="00681E61">
              <w:rPr>
                <w:rStyle w:val="fontstyle01"/>
              </w:rPr>
              <w:t>področju</w:t>
            </w:r>
            <w:proofErr w:type="spellEnd"/>
            <w:r w:rsidR="00681E61">
              <w:rPr>
                <w:rStyle w:val="fontstyle01"/>
              </w:rPr>
              <w:t xml:space="preserve"> </w:t>
            </w:r>
            <w:proofErr w:type="spellStart"/>
            <w:r w:rsidR="00681E61">
              <w:rPr>
                <w:rStyle w:val="fontstyle01"/>
              </w:rPr>
              <w:t>programiranja</w:t>
            </w:r>
            <w:proofErr w:type="spellEnd"/>
            <w:r w:rsidR="00681E61">
              <w:rPr>
                <w:rStyle w:val="fontstyle01"/>
              </w:rPr>
              <w:t xml:space="preserve"> </w:t>
            </w:r>
            <w:proofErr w:type="spellStart"/>
            <w:r w:rsidR="00681E61">
              <w:rPr>
                <w:rStyle w:val="fontstyle01"/>
              </w:rPr>
              <w:t>aplikacijskega</w:t>
            </w:r>
            <w:proofErr w:type="spellEnd"/>
            <w:r w:rsidR="0099377B">
              <w:rPr>
                <w:rStyle w:val="fontstyle01"/>
              </w:rPr>
              <w:t xml:space="preserve"> </w:t>
            </w:r>
            <w:r w:rsidR="00681E61">
              <w:rPr>
                <w:rStyle w:val="fontstyle01"/>
              </w:rPr>
              <w:t xml:space="preserve">in </w:t>
            </w:r>
            <w:proofErr w:type="spellStart"/>
            <w:r w:rsidR="00681E61">
              <w:rPr>
                <w:rStyle w:val="fontstyle01"/>
              </w:rPr>
              <w:t>podatkovnega</w:t>
            </w:r>
            <w:proofErr w:type="spellEnd"/>
            <w:r w:rsidR="00681E61">
              <w:rPr>
                <w:rStyle w:val="fontstyle01"/>
              </w:rPr>
              <w:t xml:space="preserve"> </w:t>
            </w:r>
            <w:proofErr w:type="spellStart"/>
            <w:r w:rsidR="00681E61">
              <w:rPr>
                <w:rStyle w:val="fontstyle01"/>
              </w:rPr>
              <w:t>nivoja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40AAA93E" w14:textId="3B23BDE1" w:rsidR="00EF24BF" w:rsidRDefault="00681E61" w:rsidP="009528AB">
            <w:pPr>
              <w:spacing w:before="120"/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 xml:space="preserve">3 </w:t>
            </w:r>
            <w:r w:rsidR="00EF24BF">
              <w:rPr>
                <w:rFonts w:ascii="Arial" w:hAnsi="Arial" w:cs="Arial"/>
                <w:lang w:val="sl-SI"/>
              </w:rPr>
              <w:t>let:</w:t>
            </w:r>
          </w:p>
          <w:p w14:paraId="5ADE5097" w14:textId="5ADF396B" w:rsidR="00761A8D" w:rsidRPr="0092722C" w:rsidRDefault="00761A8D" w:rsidP="009528AB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BD3717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717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lang w:val="sl-SI"/>
              </w:rPr>
            </w:r>
            <w:r w:rsidR="008E5E82">
              <w:rPr>
                <w:rFonts w:ascii="Arial" w:hAnsi="Arial" w:cs="Arial"/>
                <w:lang w:val="sl-SI"/>
              </w:rPr>
              <w:fldChar w:fldCharType="separate"/>
            </w:r>
            <w:r w:rsidRPr="00BD3717">
              <w:rPr>
                <w:rFonts w:ascii="Arial" w:hAnsi="Arial" w:cs="Arial"/>
                <w:lang w:val="sl-SI"/>
              </w:rPr>
              <w:fldChar w:fldCharType="end"/>
            </w:r>
            <w:r w:rsidRPr="00BD3717">
              <w:rPr>
                <w:rFonts w:ascii="Arial" w:hAnsi="Arial" w:cs="Arial"/>
                <w:lang w:val="sl-SI"/>
              </w:rPr>
              <w:t xml:space="preserve"> DA          </w:t>
            </w:r>
            <w:r w:rsidRPr="00BD3717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717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lang w:val="sl-SI"/>
              </w:rPr>
            </w:r>
            <w:r w:rsidR="008E5E82">
              <w:rPr>
                <w:rFonts w:ascii="Arial" w:hAnsi="Arial" w:cs="Arial"/>
                <w:lang w:val="sl-SI"/>
              </w:rPr>
              <w:fldChar w:fldCharType="separate"/>
            </w:r>
            <w:r w:rsidRPr="00BD3717">
              <w:rPr>
                <w:rFonts w:ascii="Arial" w:hAnsi="Arial" w:cs="Arial"/>
                <w:lang w:val="sl-SI"/>
              </w:rPr>
              <w:fldChar w:fldCharType="end"/>
            </w:r>
            <w:r w:rsidRPr="00BD3717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  <w:tr w:rsidR="00761A8D" w:rsidRPr="007C0E47" w14:paraId="22C2879B" w14:textId="77777777" w:rsidTr="009528AB">
        <w:tc>
          <w:tcPr>
            <w:tcW w:w="5274" w:type="dxa"/>
            <w:shd w:val="clear" w:color="auto" w:fill="F2F2F2"/>
          </w:tcPr>
          <w:p w14:paraId="66E5C7C3" w14:textId="77777777" w:rsidR="00761A8D" w:rsidRPr="00BD3717" w:rsidRDefault="00761A8D" w:rsidP="009528AB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BD3717">
              <w:rPr>
                <w:rFonts w:ascii="Arial" w:hAnsi="Arial" w:cs="Arial"/>
                <w:i/>
                <w:lang w:val="sl-SI"/>
              </w:rPr>
              <w:t>Opišite, kako so bile pridobljene zahtevane delovne izkušnje (kdaj,</w:t>
            </w:r>
            <w:r>
              <w:rPr>
                <w:rFonts w:ascii="Arial" w:hAnsi="Arial" w:cs="Arial"/>
                <w:i/>
                <w:lang w:val="sl-SI"/>
              </w:rPr>
              <w:t xml:space="preserve"> na katerih projektih,</w:t>
            </w:r>
            <w:r w:rsidRPr="00BD3717">
              <w:rPr>
                <w:rFonts w:ascii="Arial" w:hAnsi="Arial" w:cs="Arial"/>
                <w:i/>
                <w:lang w:val="sl-SI"/>
              </w:rPr>
              <w:t xml:space="preserve"> pri katerih delodajalcih oziroma naročnikih, v kakšni vlogi ipd.): </w:t>
            </w:r>
          </w:p>
        </w:tc>
        <w:tc>
          <w:tcPr>
            <w:tcW w:w="3969" w:type="dxa"/>
            <w:shd w:val="clear" w:color="auto" w:fill="auto"/>
          </w:tcPr>
          <w:p w14:paraId="182D73DC" w14:textId="77777777" w:rsidR="00761A8D" w:rsidRPr="00BD3717" w:rsidRDefault="00761A8D" w:rsidP="009528AB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BD3717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BD3717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BD3717">
              <w:rPr>
                <w:rFonts w:ascii="Arial" w:hAnsi="Arial" w:cs="Arial"/>
                <w:b/>
                <w:lang w:val="sl-SI"/>
              </w:rPr>
            </w:r>
            <w:r w:rsidRPr="00BD3717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BD3717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BD3717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BD3717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BD3717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BD3717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BD3717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761A8D" w:rsidRPr="007C0E47" w14:paraId="42F7E9CF" w14:textId="77777777" w:rsidTr="009528AB">
        <w:tc>
          <w:tcPr>
            <w:tcW w:w="5274" w:type="dxa"/>
            <w:shd w:val="clear" w:color="auto" w:fill="F2F2F2"/>
            <w:vAlign w:val="center"/>
          </w:tcPr>
          <w:p w14:paraId="1BD90021" w14:textId="77777777" w:rsidR="00761A8D" w:rsidRPr="00BD3717" w:rsidRDefault="00761A8D" w:rsidP="009528AB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BD3717">
              <w:rPr>
                <w:rFonts w:ascii="Arial" w:hAnsi="Arial" w:cs="Arial"/>
                <w:i/>
                <w:iCs/>
                <w:lang w:val="sl-SI"/>
              </w:rPr>
              <w:t>Delovne izkušnje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24C7D0FA" w14:textId="77777777" w:rsidR="00761A8D" w:rsidRPr="00BD3717" w:rsidRDefault="00761A8D" w:rsidP="009528AB">
            <w:pPr>
              <w:rPr>
                <w:rFonts w:ascii="Arial" w:hAnsi="Arial" w:cs="Arial"/>
                <w:lang w:val="sl-SI"/>
              </w:rPr>
            </w:pPr>
            <w:r w:rsidRPr="00BD3717">
              <w:rPr>
                <w:rFonts w:ascii="Arial" w:hAnsi="Arial" w:cs="Arial"/>
                <w:lang w:val="sl-SI"/>
              </w:rPr>
              <w:t xml:space="preserve">Ime in priimek: </w:t>
            </w:r>
            <w:r w:rsidRPr="00BD3717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BD3717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BD3717">
              <w:rPr>
                <w:rFonts w:ascii="Arial" w:hAnsi="Arial" w:cs="Arial"/>
                <w:lang w:val="sl-SI"/>
              </w:rPr>
            </w:r>
            <w:r w:rsidRPr="00BD3717">
              <w:rPr>
                <w:rFonts w:ascii="Arial" w:hAnsi="Arial" w:cs="Arial"/>
                <w:lang w:val="sl-SI"/>
              </w:rPr>
              <w:fldChar w:fldCharType="separate"/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hAnsi="Arial" w:cs="Arial"/>
                <w:lang w:val="sl-SI"/>
              </w:rPr>
              <w:fldChar w:fldCharType="end"/>
            </w:r>
          </w:p>
          <w:p w14:paraId="20A8D379" w14:textId="77777777" w:rsidR="00761A8D" w:rsidRPr="00BD3717" w:rsidRDefault="00761A8D" w:rsidP="009528AB">
            <w:pPr>
              <w:rPr>
                <w:rFonts w:ascii="Arial" w:hAnsi="Arial" w:cs="Arial"/>
                <w:lang w:val="sl-SI"/>
              </w:rPr>
            </w:pPr>
            <w:r w:rsidRPr="00BD3717">
              <w:rPr>
                <w:rFonts w:ascii="Arial" w:hAnsi="Arial" w:cs="Arial"/>
                <w:lang w:val="sl-SI"/>
              </w:rPr>
              <w:t xml:space="preserve">Telefonska številka: </w:t>
            </w:r>
            <w:r w:rsidRPr="00BD3717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BD3717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BD3717">
              <w:rPr>
                <w:rFonts w:ascii="Arial" w:hAnsi="Arial" w:cs="Arial"/>
                <w:lang w:val="sl-SI"/>
              </w:rPr>
            </w:r>
            <w:r w:rsidRPr="00BD3717">
              <w:rPr>
                <w:rFonts w:ascii="Arial" w:hAnsi="Arial" w:cs="Arial"/>
                <w:lang w:val="sl-SI"/>
              </w:rPr>
              <w:fldChar w:fldCharType="separate"/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hAnsi="Arial" w:cs="Arial"/>
                <w:lang w:val="sl-SI"/>
              </w:rPr>
              <w:fldChar w:fldCharType="end"/>
            </w:r>
          </w:p>
          <w:p w14:paraId="07C59BD5" w14:textId="77777777" w:rsidR="00761A8D" w:rsidRPr="00BD3717" w:rsidRDefault="00761A8D" w:rsidP="009528AB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BD3717">
              <w:rPr>
                <w:rFonts w:ascii="Arial" w:hAnsi="Arial" w:cs="Arial"/>
                <w:lang w:val="sl-SI"/>
              </w:rPr>
              <w:t xml:space="preserve">Elektronski naslov: </w:t>
            </w:r>
            <w:r w:rsidRPr="00BD3717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BD3717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BD3717">
              <w:rPr>
                <w:rFonts w:ascii="Arial" w:hAnsi="Arial" w:cs="Arial"/>
                <w:lang w:val="sl-SI"/>
              </w:rPr>
            </w:r>
            <w:r w:rsidRPr="00BD3717">
              <w:rPr>
                <w:rFonts w:ascii="Arial" w:hAnsi="Arial" w:cs="Arial"/>
                <w:lang w:val="sl-SI"/>
              </w:rPr>
              <w:fldChar w:fldCharType="separate"/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hAnsi="Arial" w:cs="Arial"/>
                <w:lang w:val="sl-SI"/>
              </w:rPr>
              <w:fldChar w:fldCharType="end"/>
            </w:r>
            <w:r w:rsidRPr="00BD3717">
              <w:rPr>
                <w:rFonts w:ascii="Arial" w:hAnsi="Arial" w:cs="Arial"/>
                <w:lang w:val="sl-SI"/>
              </w:rPr>
              <w:t xml:space="preserve"> </w:t>
            </w:r>
            <w:r w:rsidRPr="00BD3717">
              <w:rPr>
                <w:rFonts w:ascii="Arial" w:hAnsi="Arial" w:cs="Arial"/>
                <w:i/>
                <w:lang w:val="sl-SI"/>
              </w:rPr>
              <w:t xml:space="preserve"> </w:t>
            </w:r>
          </w:p>
        </w:tc>
      </w:tr>
      <w:tr w:rsidR="00681E61" w:rsidRPr="00463F03" w14:paraId="3950058B" w14:textId="77777777" w:rsidTr="006A6846">
        <w:tc>
          <w:tcPr>
            <w:tcW w:w="9243" w:type="dxa"/>
            <w:gridSpan w:val="2"/>
            <w:shd w:val="clear" w:color="auto" w:fill="F2F2F2"/>
          </w:tcPr>
          <w:p w14:paraId="05C6DE6F" w14:textId="77777777" w:rsidR="00681E61" w:rsidRPr="00463F03" w:rsidRDefault="00681E61" w:rsidP="006A6846">
            <w:pPr>
              <w:spacing w:before="100" w:after="100" w:line="260" w:lineRule="atLeast"/>
              <w:rPr>
                <w:rFonts w:ascii="Arial" w:hAnsi="Arial" w:cs="Arial"/>
                <w:b/>
                <w:lang w:val="sl-SI"/>
              </w:rPr>
            </w:pPr>
            <w:bookmarkStart w:id="2" w:name="_Hlk118442545"/>
            <w:r>
              <w:rPr>
                <w:rFonts w:ascii="Arial" w:hAnsi="Arial" w:cs="Arial"/>
                <w:b/>
                <w:lang w:val="sl-SI"/>
              </w:rPr>
              <w:t>POSEBNA ZNANJA IN VEŠČINE:</w:t>
            </w:r>
          </w:p>
        </w:tc>
      </w:tr>
      <w:tr w:rsidR="00681E61" w:rsidRPr="00463F03" w14:paraId="442D08F7" w14:textId="77777777" w:rsidTr="006A6846">
        <w:tc>
          <w:tcPr>
            <w:tcW w:w="5274" w:type="dxa"/>
            <w:shd w:val="clear" w:color="auto" w:fill="F2F2F2"/>
          </w:tcPr>
          <w:p w14:paraId="4DF16855" w14:textId="5CE7EBB9" w:rsidR="00681E61" w:rsidRPr="00463F03" w:rsidRDefault="00E501A8" w:rsidP="006A6846">
            <w:pPr>
              <w:jc w:val="left"/>
              <w:rPr>
                <w:rFonts w:ascii="Arial" w:hAnsi="Arial" w:cs="Arial"/>
                <w:i/>
                <w:iCs/>
                <w:lang w:val="sl-SI"/>
              </w:rPr>
            </w:pPr>
            <w:proofErr w:type="spellStart"/>
            <w:r>
              <w:rPr>
                <w:rStyle w:val="fontstyle01"/>
              </w:rPr>
              <w:t>Razvijanje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rešitev</w:t>
            </w:r>
            <w:proofErr w:type="spellEnd"/>
            <w:r>
              <w:rPr>
                <w:rStyle w:val="fontstyle01"/>
              </w:rPr>
              <w:t xml:space="preserve"> v </w:t>
            </w:r>
            <w:proofErr w:type="spellStart"/>
            <w:r>
              <w:rPr>
                <w:rStyle w:val="fontstyle01"/>
              </w:rPr>
              <w:t>večnivojski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arhitekturi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413C5F9E" w14:textId="77777777" w:rsidR="00681E61" w:rsidRPr="00463F03" w:rsidRDefault="00681E61" w:rsidP="006A6846">
            <w:pPr>
              <w:spacing w:before="100" w:after="100" w:line="260" w:lineRule="atLeast"/>
              <w:rPr>
                <w:rFonts w:ascii="Arial" w:hAnsi="Arial" w:cs="Arial"/>
                <w:b/>
                <w:lang w:val="sl-SI"/>
              </w:rPr>
            </w:pPr>
            <w:r w:rsidRPr="00463F0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3F03">
              <w:rPr>
                <w:rFonts w:ascii="Arial" w:hAnsi="Arial" w:cs="Arial"/>
                <w:b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b/>
                <w:lang w:val="sl-SI"/>
              </w:rPr>
            </w:r>
            <w:r w:rsidR="008E5E82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463F0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463F03">
              <w:rPr>
                <w:rFonts w:ascii="Arial" w:hAnsi="Arial" w:cs="Arial"/>
                <w:b/>
                <w:lang w:val="sl-SI"/>
              </w:rPr>
              <w:t xml:space="preserve"> DA          </w:t>
            </w:r>
            <w:r w:rsidRPr="00463F0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3F03">
              <w:rPr>
                <w:rFonts w:ascii="Arial" w:hAnsi="Arial" w:cs="Arial"/>
                <w:b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b/>
                <w:lang w:val="sl-SI"/>
              </w:rPr>
            </w:r>
            <w:r w:rsidR="008E5E82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463F0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463F03">
              <w:rPr>
                <w:rFonts w:ascii="Arial" w:hAnsi="Arial" w:cs="Arial"/>
                <w:b/>
                <w:lang w:val="sl-SI"/>
              </w:rPr>
              <w:t xml:space="preserve"> NE</w:t>
            </w:r>
          </w:p>
        </w:tc>
      </w:tr>
      <w:tr w:rsidR="00A43C53" w:rsidRPr="00463F03" w14:paraId="79533317" w14:textId="77777777" w:rsidTr="006A6846">
        <w:tc>
          <w:tcPr>
            <w:tcW w:w="5274" w:type="dxa"/>
            <w:shd w:val="clear" w:color="auto" w:fill="F2F2F2"/>
          </w:tcPr>
          <w:p w14:paraId="1747D782" w14:textId="24F60DB2" w:rsidR="00A43C53" w:rsidRDefault="00A43C53" w:rsidP="006A6846">
            <w:pPr>
              <w:jc w:val="left"/>
              <w:rPr>
                <w:rStyle w:val="fontstyle01"/>
              </w:rPr>
            </w:pPr>
            <w:r w:rsidRPr="000A0E59">
              <w:rPr>
                <w:rFonts w:ascii="Arial" w:hAnsi="Arial" w:cs="Arial"/>
                <w:i/>
                <w:iCs/>
                <w:lang w:val="sl-SI"/>
              </w:rPr>
              <w:t>Opišite, kako so bile pridobljene zahtevane delovne izkušnje (kdaj, na katerih projektih, pri katerih delodajalcih oziroma naročnikih, v kakšni vlogi ipd.):</w:t>
            </w:r>
          </w:p>
        </w:tc>
        <w:tc>
          <w:tcPr>
            <w:tcW w:w="3969" w:type="dxa"/>
            <w:shd w:val="clear" w:color="auto" w:fill="auto"/>
          </w:tcPr>
          <w:p w14:paraId="3A235A7D" w14:textId="77777777" w:rsidR="00A43C53" w:rsidRPr="00463F03" w:rsidRDefault="00A43C53" w:rsidP="006A6846">
            <w:pPr>
              <w:spacing w:before="100" w:after="100" w:line="260" w:lineRule="atLeast"/>
              <w:rPr>
                <w:rFonts w:ascii="Arial" w:hAnsi="Arial" w:cs="Arial"/>
                <w:b/>
                <w:lang w:val="sl-SI"/>
              </w:rPr>
            </w:pPr>
          </w:p>
        </w:tc>
      </w:tr>
      <w:tr w:rsidR="00681E61" w:rsidRPr="00463F03" w14:paraId="6F43C358" w14:textId="77777777" w:rsidTr="006A6846">
        <w:tc>
          <w:tcPr>
            <w:tcW w:w="5274" w:type="dxa"/>
            <w:shd w:val="clear" w:color="auto" w:fill="F2F2F2"/>
          </w:tcPr>
          <w:p w14:paraId="0EBDBA09" w14:textId="291CC27C" w:rsidR="00681E61" w:rsidRPr="00463F03" w:rsidRDefault="00E501A8" w:rsidP="006A6846">
            <w:pPr>
              <w:jc w:val="left"/>
              <w:rPr>
                <w:rFonts w:ascii="Arial" w:hAnsi="Arial" w:cs="Arial"/>
                <w:i/>
                <w:iCs/>
                <w:lang w:val="sl-SI"/>
              </w:rPr>
            </w:pPr>
            <w:proofErr w:type="spellStart"/>
            <w:r>
              <w:rPr>
                <w:rStyle w:val="fontstyle01"/>
              </w:rPr>
              <w:t>Razvijanje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rešitev</w:t>
            </w:r>
            <w:proofErr w:type="spellEnd"/>
            <w:r>
              <w:rPr>
                <w:rStyle w:val="fontstyle01"/>
              </w:rPr>
              <w:t xml:space="preserve"> po </w:t>
            </w:r>
            <w:proofErr w:type="spellStart"/>
            <w:r>
              <w:rPr>
                <w:rStyle w:val="fontstyle01"/>
              </w:rPr>
              <w:t>arhitekturnem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vzorcu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mikrostoritev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1F9697A1" w14:textId="77777777" w:rsidR="00681E61" w:rsidRPr="00463F03" w:rsidRDefault="00681E61" w:rsidP="006A6846">
            <w:pPr>
              <w:spacing w:before="100" w:after="100" w:line="260" w:lineRule="atLeast"/>
              <w:rPr>
                <w:rFonts w:ascii="Arial" w:hAnsi="Arial" w:cs="Arial"/>
                <w:b/>
                <w:lang w:val="sl-SI"/>
              </w:rPr>
            </w:pPr>
            <w:r w:rsidRPr="00463F0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3F03">
              <w:rPr>
                <w:rFonts w:ascii="Arial" w:hAnsi="Arial" w:cs="Arial"/>
                <w:b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b/>
                <w:lang w:val="sl-SI"/>
              </w:rPr>
            </w:r>
            <w:r w:rsidR="008E5E82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463F0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463F03">
              <w:rPr>
                <w:rFonts w:ascii="Arial" w:hAnsi="Arial" w:cs="Arial"/>
                <w:b/>
                <w:lang w:val="sl-SI"/>
              </w:rPr>
              <w:t xml:space="preserve"> DA          </w:t>
            </w:r>
            <w:r w:rsidRPr="00463F0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3F03">
              <w:rPr>
                <w:rFonts w:ascii="Arial" w:hAnsi="Arial" w:cs="Arial"/>
                <w:b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b/>
                <w:lang w:val="sl-SI"/>
              </w:rPr>
            </w:r>
            <w:r w:rsidR="008E5E82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463F0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463F03">
              <w:rPr>
                <w:rFonts w:ascii="Arial" w:hAnsi="Arial" w:cs="Arial"/>
                <w:b/>
                <w:lang w:val="sl-SI"/>
              </w:rPr>
              <w:t xml:space="preserve"> NE</w:t>
            </w:r>
          </w:p>
        </w:tc>
      </w:tr>
      <w:tr w:rsidR="00A43C53" w:rsidRPr="00463F03" w14:paraId="411AB648" w14:textId="77777777" w:rsidTr="006A6846">
        <w:tc>
          <w:tcPr>
            <w:tcW w:w="5274" w:type="dxa"/>
            <w:shd w:val="clear" w:color="auto" w:fill="F2F2F2"/>
          </w:tcPr>
          <w:p w14:paraId="0D81D703" w14:textId="19790C2E" w:rsidR="00A43C53" w:rsidRDefault="00A43C53" w:rsidP="006A6846">
            <w:pPr>
              <w:jc w:val="left"/>
              <w:rPr>
                <w:rStyle w:val="fontstyle01"/>
              </w:rPr>
            </w:pPr>
            <w:r w:rsidRPr="000A0E59">
              <w:rPr>
                <w:rFonts w:ascii="Arial" w:hAnsi="Arial" w:cs="Arial"/>
                <w:i/>
                <w:iCs/>
                <w:lang w:val="sl-SI"/>
              </w:rPr>
              <w:t>Opišite, kako so bile pridobljene zahtevane delovne izkušnje (kdaj, na katerih projektih, pri katerih delodajalcih oziroma naročnikih, v kakšni vlogi ipd.):</w:t>
            </w:r>
          </w:p>
        </w:tc>
        <w:tc>
          <w:tcPr>
            <w:tcW w:w="3969" w:type="dxa"/>
            <w:shd w:val="clear" w:color="auto" w:fill="auto"/>
          </w:tcPr>
          <w:p w14:paraId="49223A13" w14:textId="77777777" w:rsidR="00A43C53" w:rsidRPr="00463F03" w:rsidRDefault="00A43C53" w:rsidP="006A6846">
            <w:pPr>
              <w:spacing w:before="100" w:after="100" w:line="260" w:lineRule="atLeast"/>
              <w:rPr>
                <w:rFonts w:ascii="Arial" w:hAnsi="Arial" w:cs="Arial"/>
                <w:b/>
                <w:lang w:val="sl-SI"/>
              </w:rPr>
            </w:pPr>
          </w:p>
        </w:tc>
      </w:tr>
      <w:tr w:rsidR="00681E61" w:rsidRPr="00BD3717" w14:paraId="2DE09552" w14:textId="77777777" w:rsidTr="006A6846">
        <w:tc>
          <w:tcPr>
            <w:tcW w:w="5274" w:type="dxa"/>
            <w:shd w:val="clear" w:color="auto" w:fill="F2F2F2"/>
            <w:vAlign w:val="center"/>
          </w:tcPr>
          <w:p w14:paraId="15A9E83B" w14:textId="29AE713E" w:rsidR="00681E61" w:rsidRPr="00BD3717" w:rsidRDefault="00E501A8" w:rsidP="006A6846">
            <w:pPr>
              <w:jc w:val="left"/>
              <w:rPr>
                <w:rFonts w:ascii="Arial" w:hAnsi="Arial" w:cs="Arial"/>
                <w:i/>
                <w:lang w:val="sl-SI"/>
              </w:rPr>
            </w:pPr>
            <w:proofErr w:type="spellStart"/>
            <w:r>
              <w:rPr>
                <w:rStyle w:val="fontstyle01"/>
              </w:rPr>
              <w:t>Razvijanje</w:t>
            </w:r>
            <w:proofErr w:type="spellEnd"/>
            <w:r>
              <w:rPr>
                <w:rStyle w:val="fontstyle01"/>
              </w:rPr>
              <w:t xml:space="preserve"> v </w:t>
            </w:r>
            <w:proofErr w:type="spellStart"/>
            <w:r>
              <w:rPr>
                <w:rStyle w:val="fontstyle01"/>
              </w:rPr>
              <w:t>tehnologijah</w:t>
            </w:r>
            <w:proofErr w:type="spellEnd"/>
            <w:r>
              <w:rPr>
                <w:rStyle w:val="fontstyle01"/>
              </w:rPr>
              <w:t xml:space="preserve"> Java </w:t>
            </w:r>
            <w:proofErr w:type="spellStart"/>
            <w:r>
              <w:rPr>
                <w:rStyle w:val="fontstyle01"/>
              </w:rPr>
              <w:t>verzije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osem</w:t>
            </w:r>
            <w:proofErr w:type="spellEnd"/>
            <w:r>
              <w:rPr>
                <w:rStyle w:val="fontstyle01"/>
              </w:rPr>
              <w:t xml:space="preserve"> (8) </w:t>
            </w:r>
            <w:proofErr w:type="spellStart"/>
            <w:r>
              <w:rPr>
                <w:rStyle w:val="fontstyle01"/>
              </w:rPr>
              <w:t>ali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več</w:t>
            </w:r>
            <w:proofErr w:type="spellEnd"/>
            <w:r>
              <w:rPr>
                <w:rStyle w:val="fontstyle01"/>
              </w:rPr>
              <w:t xml:space="preserve">, </w:t>
            </w:r>
            <w:proofErr w:type="spellStart"/>
            <w:r>
              <w:rPr>
                <w:rStyle w:val="fontstyle01"/>
              </w:rPr>
              <w:t>ali</w:t>
            </w:r>
            <w:proofErr w:type="spellEnd"/>
            <w:r>
              <w:rPr>
                <w:rStyle w:val="fontstyle01"/>
              </w:rPr>
              <w:t xml:space="preserve"> Java/Jakarta EE </w:t>
            </w:r>
            <w:proofErr w:type="spellStart"/>
            <w:r>
              <w:rPr>
                <w:rStyle w:val="fontstyle01"/>
              </w:rPr>
              <w:t>verzije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sedem</w:t>
            </w:r>
            <w:proofErr w:type="spellEnd"/>
            <w:r>
              <w:rPr>
                <w:rStyle w:val="fontstyle01"/>
              </w:rPr>
              <w:t xml:space="preserve"> (7) </w:t>
            </w:r>
            <w:proofErr w:type="spellStart"/>
            <w:r>
              <w:rPr>
                <w:rStyle w:val="fontstyle01"/>
              </w:rPr>
              <w:t>ali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več</w:t>
            </w:r>
            <w:proofErr w:type="spellEnd"/>
            <w:r>
              <w:rPr>
                <w:rStyle w:val="fontstyle01"/>
              </w:rPr>
              <w:t xml:space="preserve">, </w:t>
            </w:r>
            <w:proofErr w:type="spellStart"/>
            <w:r>
              <w:rPr>
                <w:rStyle w:val="fontstyle01"/>
              </w:rPr>
              <w:t>ali</w:t>
            </w:r>
            <w:proofErr w:type="spellEnd"/>
            <w:r>
              <w:rPr>
                <w:rStyle w:val="fontstyle01"/>
              </w:rPr>
              <w:t xml:space="preserve"> Spring Framework </w:t>
            </w:r>
            <w:proofErr w:type="spellStart"/>
            <w:r>
              <w:rPr>
                <w:rStyle w:val="fontstyle01"/>
              </w:rPr>
              <w:t>verzije</w:t>
            </w:r>
            <w:proofErr w:type="spellEnd"/>
            <w:r>
              <w:rPr>
                <w:rStyle w:val="fontstyle01"/>
              </w:rPr>
              <w:t xml:space="preserve"> 4.0 </w:t>
            </w:r>
            <w:proofErr w:type="spellStart"/>
            <w:r>
              <w:rPr>
                <w:rStyle w:val="fontstyle01"/>
              </w:rPr>
              <w:t>ali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več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323ECA38" w14:textId="77777777" w:rsidR="00681E61" w:rsidRPr="00BD3717" w:rsidRDefault="00681E61" w:rsidP="006A6846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BD3717">
              <w:rPr>
                <w:rFonts w:ascii="Arial" w:hAnsi="Arial" w:cs="Arial"/>
                <w:i/>
                <w:lang w:val="sl-SI"/>
              </w:rPr>
              <w:t xml:space="preserve"> </w:t>
            </w:r>
          </w:p>
        </w:tc>
      </w:tr>
      <w:tr w:rsidR="00A43C53" w:rsidRPr="00BD3717" w14:paraId="4FD811ED" w14:textId="77777777" w:rsidTr="006A6846">
        <w:tc>
          <w:tcPr>
            <w:tcW w:w="5274" w:type="dxa"/>
            <w:shd w:val="clear" w:color="auto" w:fill="F2F2F2"/>
            <w:vAlign w:val="center"/>
          </w:tcPr>
          <w:p w14:paraId="1ECD15FF" w14:textId="2F34A3F7" w:rsidR="00A43C53" w:rsidRDefault="00A43C53" w:rsidP="006A6846">
            <w:pPr>
              <w:jc w:val="left"/>
              <w:rPr>
                <w:rStyle w:val="fontstyle01"/>
              </w:rPr>
            </w:pPr>
            <w:r w:rsidRPr="000A0E59">
              <w:rPr>
                <w:rFonts w:ascii="Arial" w:hAnsi="Arial" w:cs="Arial"/>
                <w:i/>
                <w:iCs/>
                <w:lang w:val="sl-SI"/>
              </w:rPr>
              <w:t xml:space="preserve">Opišite, kako so bile pridobljene zahtevane delovne izkušnje (kdaj, na katerih projektih, pri katerih </w:t>
            </w:r>
            <w:r w:rsidRPr="000A0E59">
              <w:rPr>
                <w:rFonts w:ascii="Arial" w:hAnsi="Arial" w:cs="Arial"/>
                <w:i/>
                <w:iCs/>
                <w:lang w:val="sl-SI"/>
              </w:rPr>
              <w:lastRenderedPageBreak/>
              <w:t>delodajalcih oziroma naročnikih, v kakšni vlogi ipd.):</w:t>
            </w:r>
          </w:p>
        </w:tc>
        <w:tc>
          <w:tcPr>
            <w:tcW w:w="3969" w:type="dxa"/>
            <w:shd w:val="clear" w:color="auto" w:fill="auto"/>
          </w:tcPr>
          <w:p w14:paraId="3CD1989A" w14:textId="77777777" w:rsidR="00A43C53" w:rsidRPr="00681E61" w:rsidRDefault="00A43C53" w:rsidP="006A6846">
            <w:pPr>
              <w:spacing w:before="100" w:after="100" w:line="260" w:lineRule="atLeast"/>
              <w:rPr>
                <w:rFonts w:ascii="Arial" w:hAnsi="Arial" w:cs="Arial"/>
                <w:b/>
                <w:i/>
                <w:lang w:val="sl-SI"/>
              </w:rPr>
            </w:pPr>
          </w:p>
        </w:tc>
      </w:tr>
      <w:tr w:rsidR="00681E61" w:rsidRPr="00BD3717" w14:paraId="1538A71F" w14:textId="77777777" w:rsidTr="006A6846">
        <w:tc>
          <w:tcPr>
            <w:tcW w:w="5274" w:type="dxa"/>
            <w:shd w:val="clear" w:color="auto" w:fill="F2F2F2"/>
            <w:vAlign w:val="center"/>
          </w:tcPr>
          <w:p w14:paraId="1BCD2F80" w14:textId="1280C533" w:rsidR="00681E61" w:rsidRPr="00463F03" w:rsidRDefault="00E501A8" w:rsidP="006A6846">
            <w:pPr>
              <w:jc w:val="left"/>
              <w:rPr>
                <w:rFonts w:ascii="Arial" w:hAnsi="Arial" w:cs="Arial"/>
                <w:i/>
              </w:rPr>
            </w:pPr>
            <w:proofErr w:type="spellStart"/>
            <w:r>
              <w:rPr>
                <w:rStyle w:val="fontstyle01"/>
              </w:rPr>
              <w:t>Razvijanje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relacijski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podatkovni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bazi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29A40AA2" w14:textId="77777777" w:rsidR="00681E61" w:rsidRPr="00BD3717" w:rsidRDefault="00681E61" w:rsidP="006A6846">
            <w:pPr>
              <w:spacing w:before="100" w:after="100" w:line="260" w:lineRule="atLeast"/>
              <w:rPr>
                <w:rFonts w:ascii="Arial" w:hAnsi="Arial" w:cs="Arial"/>
                <w:i/>
                <w:lang w:val="sl-SI"/>
              </w:rPr>
            </w:pPr>
            <w:r w:rsidRPr="00681E61">
              <w:rPr>
                <w:rFonts w:ascii="Arial" w:hAnsi="Arial" w:cs="Arial"/>
                <w:b/>
                <w:i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1E61">
              <w:rPr>
                <w:rFonts w:ascii="Arial" w:hAnsi="Arial" w:cs="Arial"/>
                <w:b/>
                <w:i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b/>
                <w:i/>
                <w:lang w:val="sl-SI"/>
              </w:rPr>
            </w:r>
            <w:r w:rsidR="008E5E82">
              <w:rPr>
                <w:rFonts w:ascii="Arial" w:hAnsi="Arial" w:cs="Arial"/>
                <w:b/>
                <w:i/>
                <w:lang w:val="sl-SI"/>
              </w:rPr>
              <w:fldChar w:fldCharType="separate"/>
            </w:r>
            <w:r w:rsidRPr="00681E61">
              <w:rPr>
                <w:rFonts w:ascii="Arial" w:hAnsi="Arial" w:cs="Arial"/>
                <w:i/>
                <w:lang w:val="sl-SI"/>
              </w:rPr>
              <w:fldChar w:fldCharType="end"/>
            </w:r>
            <w:r w:rsidRPr="00681E61">
              <w:rPr>
                <w:rFonts w:ascii="Arial" w:hAnsi="Arial" w:cs="Arial"/>
                <w:b/>
                <w:i/>
                <w:lang w:val="sl-SI"/>
              </w:rPr>
              <w:t xml:space="preserve"> DA          </w:t>
            </w:r>
            <w:r w:rsidRPr="00681E61">
              <w:rPr>
                <w:rFonts w:ascii="Arial" w:hAnsi="Arial" w:cs="Arial"/>
                <w:b/>
                <w:i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1E61">
              <w:rPr>
                <w:rFonts w:ascii="Arial" w:hAnsi="Arial" w:cs="Arial"/>
                <w:b/>
                <w:i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b/>
                <w:i/>
                <w:lang w:val="sl-SI"/>
              </w:rPr>
            </w:r>
            <w:r w:rsidR="008E5E82">
              <w:rPr>
                <w:rFonts w:ascii="Arial" w:hAnsi="Arial" w:cs="Arial"/>
                <w:b/>
                <w:i/>
                <w:lang w:val="sl-SI"/>
              </w:rPr>
              <w:fldChar w:fldCharType="separate"/>
            </w:r>
            <w:r w:rsidRPr="00681E61">
              <w:rPr>
                <w:rFonts w:ascii="Arial" w:hAnsi="Arial" w:cs="Arial"/>
                <w:i/>
                <w:lang w:val="sl-SI"/>
              </w:rPr>
              <w:fldChar w:fldCharType="end"/>
            </w:r>
            <w:r w:rsidRPr="00681E61">
              <w:rPr>
                <w:rFonts w:ascii="Arial" w:hAnsi="Arial" w:cs="Arial"/>
                <w:b/>
                <w:i/>
                <w:lang w:val="sl-SI"/>
              </w:rPr>
              <w:t xml:space="preserve"> NE</w:t>
            </w:r>
          </w:p>
        </w:tc>
      </w:tr>
      <w:tr w:rsidR="00A43C53" w:rsidRPr="00BD3717" w14:paraId="46933F7C" w14:textId="77777777" w:rsidTr="006A6846">
        <w:tc>
          <w:tcPr>
            <w:tcW w:w="5274" w:type="dxa"/>
            <w:shd w:val="clear" w:color="auto" w:fill="F2F2F2"/>
            <w:vAlign w:val="center"/>
          </w:tcPr>
          <w:p w14:paraId="7B941FF1" w14:textId="19F755C9" w:rsidR="00A43C53" w:rsidRDefault="00A43C53" w:rsidP="006A6846">
            <w:pPr>
              <w:jc w:val="left"/>
              <w:rPr>
                <w:rStyle w:val="fontstyle01"/>
              </w:rPr>
            </w:pPr>
            <w:r w:rsidRPr="000A0E59">
              <w:rPr>
                <w:rFonts w:ascii="Arial" w:hAnsi="Arial" w:cs="Arial"/>
                <w:i/>
                <w:iCs/>
                <w:lang w:val="sl-SI"/>
              </w:rPr>
              <w:t>Opišite, kako so bile pridobljene zahtevane delovne izkušnje (kdaj, na katerih projektih, pri katerih delodajalcih oziroma naročnikih, v kakšni vlogi ipd.):</w:t>
            </w:r>
          </w:p>
        </w:tc>
        <w:tc>
          <w:tcPr>
            <w:tcW w:w="3969" w:type="dxa"/>
            <w:shd w:val="clear" w:color="auto" w:fill="auto"/>
          </w:tcPr>
          <w:p w14:paraId="7C9A4D45" w14:textId="77777777" w:rsidR="00A43C53" w:rsidRPr="00681E61" w:rsidRDefault="00A43C53" w:rsidP="006A6846">
            <w:pPr>
              <w:spacing w:before="100" w:after="100" w:line="260" w:lineRule="atLeast"/>
              <w:rPr>
                <w:rFonts w:ascii="Arial" w:hAnsi="Arial" w:cs="Arial"/>
                <w:b/>
                <w:i/>
                <w:lang w:val="sl-SI"/>
              </w:rPr>
            </w:pPr>
          </w:p>
        </w:tc>
      </w:tr>
      <w:tr w:rsidR="00761A8D" w:rsidRPr="0092722C" w14:paraId="6FA3A6BA" w14:textId="77777777" w:rsidTr="00406242">
        <w:tc>
          <w:tcPr>
            <w:tcW w:w="9243" w:type="dxa"/>
            <w:gridSpan w:val="2"/>
            <w:shd w:val="clear" w:color="auto" w:fill="AEAAAA" w:themeFill="background2" w:themeFillShade="BF"/>
            <w:vAlign w:val="center"/>
          </w:tcPr>
          <w:p w14:paraId="3BD18337" w14:textId="35F22653" w:rsidR="00761A8D" w:rsidRPr="005A7A19" w:rsidRDefault="00EE054E" w:rsidP="009528AB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bookmarkStart w:id="3" w:name="_Hlk118440891"/>
            <w:bookmarkEnd w:id="2"/>
            <w:r>
              <w:rPr>
                <w:rFonts w:ascii="Arial" w:hAnsi="Arial" w:cs="Arial"/>
                <w:b/>
                <w:color w:val="000000"/>
                <w:lang w:val="sl-SI"/>
              </w:rPr>
              <w:t>R</w:t>
            </w:r>
            <w:r>
              <w:rPr>
                <w:rFonts w:ascii="Arial" w:hAnsi="Arial" w:cs="Arial"/>
                <w:b/>
                <w:lang w:val="sl-SI"/>
              </w:rPr>
              <w:t xml:space="preserve">eference: </w:t>
            </w:r>
            <w:r>
              <w:rPr>
                <w:rStyle w:val="fontstyle01"/>
              </w:rPr>
              <w:t>vloga razvijalca aplikacijskega in podatkovnega nivoja pri dveh podobnih</w:t>
            </w:r>
            <w:r>
              <w:rPr>
                <w:rFonts w:ascii="ArialMT" w:hAnsi="ArialMT"/>
                <w:color w:val="000000"/>
              </w:rPr>
              <w:br/>
            </w:r>
            <w:r>
              <w:rPr>
                <w:rStyle w:val="fontstyle01"/>
              </w:rPr>
              <w:t>poslih</w:t>
            </w:r>
          </w:p>
        </w:tc>
      </w:tr>
      <w:tr w:rsidR="00E501A8" w:rsidRPr="0092722C" w14:paraId="11D09DD0" w14:textId="77777777" w:rsidTr="00406242">
        <w:tc>
          <w:tcPr>
            <w:tcW w:w="9243" w:type="dxa"/>
            <w:gridSpan w:val="2"/>
            <w:shd w:val="clear" w:color="auto" w:fill="AEAAAA" w:themeFill="background2" w:themeFillShade="BF"/>
            <w:vAlign w:val="center"/>
          </w:tcPr>
          <w:p w14:paraId="59CC6878" w14:textId="361A13EF" w:rsidR="00E501A8" w:rsidRPr="00406242" w:rsidRDefault="00E501A8" w:rsidP="00406242">
            <w:pPr>
              <w:pStyle w:val="Odstavekseznama"/>
              <w:numPr>
                <w:ilvl w:val="0"/>
                <w:numId w:val="21"/>
              </w:num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bookmarkStart w:id="4" w:name="_Hlk118442136"/>
            <w:r w:rsidRPr="00406242">
              <w:rPr>
                <w:rFonts w:ascii="Arial" w:hAnsi="Arial" w:cs="Arial"/>
                <w:b/>
                <w:color w:val="000000"/>
                <w:lang w:val="sl-SI"/>
              </w:rPr>
              <w:t>Referenčni projekt</w:t>
            </w:r>
          </w:p>
        </w:tc>
      </w:tr>
      <w:tr w:rsidR="00761A8D" w:rsidRPr="0092722C" w14:paraId="7ABDD5F7" w14:textId="77777777" w:rsidTr="009528AB">
        <w:tc>
          <w:tcPr>
            <w:tcW w:w="5274" w:type="dxa"/>
            <w:shd w:val="clear" w:color="auto" w:fill="F2F2F2"/>
            <w:vAlign w:val="center"/>
          </w:tcPr>
          <w:p w14:paraId="74400DED" w14:textId="77777777" w:rsidR="00761A8D" w:rsidRDefault="00761A8D" w:rsidP="009528AB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  <w:p w14:paraId="58632DB7" w14:textId="77777777" w:rsidR="00761A8D" w:rsidRPr="0092722C" w:rsidRDefault="00761A8D" w:rsidP="009528AB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 xml:space="preserve">Naziv </w:t>
            </w:r>
            <w:r>
              <w:rPr>
                <w:rFonts w:ascii="Arial" w:hAnsi="Arial" w:cs="Arial"/>
                <w:i/>
                <w:lang w:val="sl-SI"/>
              </w:rPr>
              <w:t>r</w:t>
            </w:r>
            <w:r w:rsidRPr="0092722C">
              <w:rPr>
                <w:rFonts w:ascii="Arial" w:hAnsi="Arial" w:cs="Arial"/>
                <w:i/>
                <w:lang w:val="sl-SI"/>
              </w:rPr>
              <w:t>eferenčnega projekta:</w:t>
            </w:r>
          </w:p>
          <w:p w14:paraId="6FDD9F9E" w14:textId="77777777" w:rsidR="00761A8D" w:rsidRPr="0092722C" w:rsidRDefault="00761A8D" w:rsidP="009528AB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24415DF2" w14:textId="77777777" w:rsidR="00761A8D" w:rsidRPr="0092722C" w:rsidRDefault="00761A8D" w:rsidP="009528AB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761A8D" w:rsidRPr="0092722C" w14:paraId="727C17B0" w14:textId="77777777" w:rsidTr="009528AB">
        <w:tc>
          <w:tcPr>
            <w:tcW w:w="5274" w:type="dxa"/>
            <w:shd w:val="clear" w:color="auto" w:fill="F2F2F2"/>
            <w:vAlign w:val="center"/>
          </w:tcPr>
          <w:p w14:paraId="5FC668C1" w14:textId="77777777" w:rsidR="00761A8D" w:rsidRDefault="00761A8D" w:rsidP="009528AB">
            <w:pPr>
              <w:jc w:val="left"/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shd w:val="clear" w:color="auto" w:fill="auto"/>
          </w:tcPr>
          <w:p w14:paraId="59AD900D" w14:textId="77777777" w:rsidR="00761A8D" w:rsidRPr="0092722C" w:rsidRDefault="00761A8D" w:rsidP="009528AB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761A8D" w:rsidRPr="0092722C" w14:paraId="7D3CCD1A" w14:textId="77777777" w:rsidTr="00EF24BF">
        <w:trPr>
          <w:trHeight w:val="570"/>
        </w:trPr>
        <w:tc>
          <w:tcPr>
            <w:tcW w:w="5274" w:type="dxa"/>
            <w:shd w:val="clear" w:color="auto" w:fill="F2F2F2"/>
            <w:vAlign w:val="center"/>
          </w:tcPr>
          <w:p w14:paraId="1DA5BA65" w14:textId="77777777" w:rsidR="00761A8D" w:rsidRPr="0092722C" w:rsidRDefault="00761A8D" w:rsidP="009528AB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Naziv naročnika referenčnega projekta:</w:t>
            </w:r>
          </w:p>
        </w:tc>
        <w:tc>
          <w:tcPr>
            <w:tcW w:w="3969" w:type="dxa"/>
            <w:shd w:val="clear" w:color="auto" w:fill="auto"/>
          </w:tcPr>
          <w:p w14:paraId="79EC671D" w14:textId="77777777" w:rsidR="00761A8D" w:rsidRPr="0092722C" w:rsidRDefault="00761A8D" w:rsidP="009528AB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761A8D" w:rsidRPr="0092722C" w14:paraId="0E55BF83" w14:textId="77777777" w:rsidTr="009528AB">
        <w:trPr>
          <w:trHeight w:val="881"/>
        </w:trPr>
        <w:tc>
          <w:tcPr>
            <w:tcW w:w="5274" w:type="dxa"/>
            <w:shd w:val="clear" w:color="auto" w:fill="F2F2F2"/>
            <w:vAlign w:val="center"/>
          </w:tcPr>
          <w:p w14:paraId="20954B2B" w14:textId="77777777" w:rsidR="00761A8D" w:rsidRPr="0092722C" w:rsidRDefault="00761A8D" w:rsidP="009528AB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Kratek opis projekta:</w:t>
            </w:r>
          </w:p>
        </w:tc>
        <w:tc>
          <w:tcPr>
            <w:tcW w:w="3969" w:type="dxa"/>
            <w:shd w:val="clear" w:color="auto" w:fill="auto"/>
          </w:tcPr>
          <w:p w14:paraId="1A7179AE" w14:textId="77777777" w:rsidR="00761A8D" w:rsidRPr="0092722C" w:rsidRDefault="00761A8D" w:rsidP="009528AB">
            <w:pPr>
              <w:spacing w:before="120"/>
              <w:rPr>
                <w:rFonts w:ascii="Arial" w:hAnsi="Arial" w:cs="Arial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FF7A96" w:rsidRPr="0092722C" w14:paraId="44A15BEB" w14:textId="77777777" w:rsidTr="00FF7A96">
        <w:trPr>
          <w:trHeight w:val="473"/>
        </w:trPr>
        <w:tc>
          <w:tcPr>
            <w:tcW w:w="5274" w:type="dxa"/>
            <w:shd w:val="clear" w:color="auto" w:fill="F2F2F2"/>
            <w:vAlign w:val="center"/>
          </w:tcPr>
          <w:p w14:paraId="25821123" w14:textId="061AF7CE" w:rsidR="00FF7A96" w:rsidRPr="0092722C" w:rsidRDefault="00FF7A96" w:rsidP="00FF7A96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Obdobje izvajanja</w:t>
            </w:r>
            <w:r w:rsidRPr="0092722C">
              <w:rPr>
                <w:rFonts w:ascii="Arial" w:hAnsi="Arial" w:cs="Arial"/>
                <w:i/>
                <w:lang w:val="sl-SI"/>
              </w:rPr>
              <w:t xml:space="preserve"> projekta:</w:t>
            </w:r>
          </w:p>
        </w:tc>
        <w:tc>
          <w:tcPr>
            <w:tcW w:w="3969" w:type="dxa"/>
            <w:shd w:val="clear" w:color="auto" w:fill="auto"/>
          </w:tcPr>
          <w:p w14:paraId="09D828C9" w14:textId="53A15195" w:rsidR="00FF7A96" w:rsidRPr="0092722C" w:rsidRDefault="00FF7A96" w:rsidP="00FF7A9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761A8D" w:rsidRPr="0005560D" w14:paraId="32BF6061" w14:textId="77777777" w:rsidTr="009528AB">
        <w:trPr>
          <w:trHeight w:val="597"/>
        </w:trPr>
        <w:tc>
          <w:tcPr>
            <w:tcW w:w="5274" w:type="dxa"/>
            <w:shd w:val="clear" w:color="auto" w:fill="F2F2F2"/>
            <w:vAlign w:val="center"/>
          </w:tcPr>
          <w:p w14:paraId="0AA0BA04" w14:textId="52152AA0" w:rsidR="00761A8D" w:rsidRPr="00597F45" w:rsidRDefault="00E922CF" w:rsidP="009528AB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Datum prehoda razvitega/nadgrajenega informacijskega sistema v produkcijsko obratovanje:</w:t>
            </w:r>
          </w:p>
        </w:tc>
        <w:tc>
          <w:tcPr>
            <w:tcW w:w="3969" w:type="dxa"/>
            <w:shd w:val="clear" w:color="auto" w:fill="auto"/>
          </w:tcPr>
          <w:p w14:paraId="530CF27C" w14:textId="11111B96" w:rsidR="00761A8D" w:rsidRPr="0092722C" w:rsidRDefault="00761A8D" w:rsidP="009528AB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</w:p>
        </w:tc>
      </w:tr>
      <w:tr w:rsidR="00761A8D" w:rsidRPr="0005560D" w14:paraId="0243A464" w14:textId="77777777" w:rsidTr="009528AB">
        <w:trPr>
          <w:trHeight w:val="839"/>
        </w:trPr>
        <w:tc>
          <w:tcPr>
            <w:tcW w:w="5274" w:type="dxa"/>
            <w:shd w:val="clear" w:color="auto" w:fill="F2F2F2"/>
            <w:vAlign w:val="center"/>
          </w:tcPr>
          <w:p w14:paraId="72E14134" w14:textId="77777777" w:rsidR="00761A8D" w:rsidRPr="0092722C" w:rsidRDefault="00761A8D" w:rsidP="009528AB">
            <w:pPr>
              <w:rPr>
                <w:rFonts w:ascii="Arial" w:hAnsi="Arial" w:cs="Arial"/>
                <w:i/>
                <w:lang w:val="sl-SI"/>
              </w:rPr>
            </w:pPr>
            <w:bookmarkStart w:id="5" w:name="_Hlk119307995"/>
            <w:bookmarkEnd w:id="3"/>
            <w:r w:rsidRPr="0092722C">
              <w:rPr>
                <w:rFonts w:ascii="Arial" w:hAnsi="Arial" w:cs="Arial"/>
                <w:i/>
                <w:lang w:val="sl-SI"/>
              </w:rPr>
              <w:t>Kontaktne osebe referenčnega naročnika in    telefonske številke ali  elektronski naslov, kjer je mogoče navedeno preveriti: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468F4B2C" w14:textId="77777777" w:rsidR="00761A8D" w:rsidRPr="007139D2" w:rsidRDefault="00761A8D" w:rsidP="009528AB">
            <w:pPr>
              <w:rPr>
                <w:rFonts w:ascii="Arial" w:hAnsi="Arial" w:cs="Arial"/>
                <w:bCs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lang w:val="sl-SI"/>
              </w:rPr>
              <w:t xml:space="preserve">Predmetno izjavo je mogoče preveriti pri osebi 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lang w:val="sl-SI"/>
              </w:rPr>
              <w:t xml:space="preserve"> </w:t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 xml:space="preserve">na telefonski številki: 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 xml:space="preserve"> ali elektronskem naslovu: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>.</w:t>
            </w:r>
          </w:p>
        </w:tc>
      </w:tr>
      <w:bookmarkEnd w:id="4"/>
      <w:bookmarkEnd w:id="5"/>
      <w:tr w:rsidR="00EE054E" w:rsidRPr="00EE054E" w14:paraId="1247B6BC" w14:textId="77777777" w:rsidTr="00406242">
        <w:tc>
          <w:tcPr>
            <w:tcW w:w="9243" w:type="dxa"/>
            <w:gridSpan w:val="2"/>
            <w:shd w:val="clear" w:color="auto" w:fill="AEAAAA" w:themeFill="background2" w:themeFillShade="BF"/>
            <w:vAlign w:val="center"/>
          </w:tcPr>
          <w:p w14:paraId="604D5877" w14:textId="73404369" w:rsidR="00EE054E" w:rsidRPr="00406242" w:rsidRDefault="00EE054E" w:rsidP="00406242">
            <w:pPr>
              <w:pStyle w:val="Odstavekseznama"/>
              <w:numPr>
                <w:ilvl w:val="0"/>
                <w:numId w:val="21"/>
              </w:numPr>
              <w:rPr>
                <w:rFonts w:ascii="Arial" w:hAnsi="Arial" w:cs="Arial"/>
                <w:b/>
                <w:bCs/>
                <w:lang w:val="sl-SI"/>
              </w:rPr>
            </w:pPr>
            <w:r w:rsidRPr="00406242">
              <w:rPr>
                <w:rFonts w:ascii="Arial" w:hAnsi="Arial" w:cs="Arial"/>
                <w:b/>
                <w:bCs/>
                <w:lang w:val="sl-SI"/>
              </w:rPr>
              <w:t>Referenčni projekt</w:t>
            </w:r>
            <w:r w:rsidR="00406242">
              <w:rPr>
                <w:rFonts w:ascii="Arial" w:hAnsi="Arial" w:cs="Arial"/>
                <w:b/>
                <w:bCs/>
                <w:lang w:val="sl-SI"/>
              </w:rPr>
              <w:t>,</w:t>
            </w:r>
          </w:p>
        </w:tc>
      </w:tr>
      <w:tr w:rsidR="00EE054E" w:rsidRPr="00EE054E" w14:paraId="241B781E" w14:textId="77777777" w:rsidTr="006A6846">
        <w:tc>
          <w:tcPr>
            <w:tcW w:w="5274" w:type="dxa"/>
            <w:shd w:val="clear" w:color="auto" w:fill="F2F2F2"/>
            <w:vAlign w:val="center"/>
          </w:tcPr>
          <w:p w14:paraId="6439F42E" w14:textId="77777777" w:rsidR="00EE054E" w:rsidRPr="00EE054E" w:rsidRDefault="00EE054E" w:rsidP="00EE054E">
            <w:pPr>
              <w:rPr>
                <w:rFonts w:ascii="Arial" w:hAnsi="Arial" w:cs="Arial"/>
                <w:b/>
                <w:bCs/>
                <w:i/>
                <w:lang w:val="sl-SI"/>
              </w:rPr>
            </w:pPr>
          </w:p>
          <w:p w14:paraId="1E597728" w14:textId="77777777" w:rsidR="00EE054E" w:rsidRPr="00EE054E" w:rsidRDefault="00EE054E" w:rsidP="00EE054E">
            <w:pPr>
              <w:rPr>
                <w:rFonts w:ascii="Arial" w:hAnsi="Arial" w:cs="Arial"/>
                <w:b/>
                <w:bCs/>
                <w:i/>
                <w:lang w:val="sl-SI"/>
              </w:rPr>
            </w:pPr>
            <w:r w:rsidRPr="00EE054E">
              <w:rPr>
                <w:rFonts w:ascii="Arial" w:hAnsi="Arial" w:cs="Arial"/>
                <w:b/>
                <w:bCs/>
                <w:i/>
                <w:lang w:val="sl-SI"/>
              </w:rPr>
              <w:t>Naziv referenčnega projekta:</w:t>
            </w:r>
          </w:p>
          <w:p w14:paraId="693D0954" w14:textId="77777777" w:rsidR="00EE054E" w:rsidRPr="00EE054E" w:rsidRDefault="00EE054E" w:rsidP="00EE054E">
            <w:pPr>
              <w:rPr>
                <w:rFonts w:ascii="Arial" w:hAnsi="Arial" w:cs="Arial"/>
                <w:b/>
                <w:bCs/>
                <w:i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659BC683" w14:textId="77777777" w:rsidR="00EE054E" w:rsidRPr="00EE054E" w:rsidRDefault="00EE054E" w:rsidP="00EE054E">
            <w:pPr>
              <w:rPr>
                <w:rFonts w:ascii="Arial" w:hAnsi="Arial" w:cs="Arial"/>
                <w:b/>
                <w:bCs/>
                <w:lang w:val="sl-SI"/>
              </w:rPr>
            </w:pPr>
            <w:r w:rsidRPr="00EE054E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EE054E">
              <w:rPr>
                <w:rFonts w:ascii="Arial" w:hAnsi="Arial" w:cs="Arial"/>
                <w:b/>
                <w:bCs/>
                <w:lang w:val="sl-SI"/>
              </w:rPr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it-IT"/>
              </w:rPr>
              <w:fldChar w:fldCharType="end"/>
            </w:r>
          </w:p>
        </w:tc>
      </w:tr>
      <w:tr w:rsidR="00EE054E" w:rsidRPr="00EE054E" w14:paraId="092BA27F" w14:textId="77777777" w:rsidTr="006A6846">
        <w:tc>
          <w:tcPr>
            <w:tcW w:w="5274" w:type="dxa"/>
            <w:shd w:val="clear" w:color="auto" w:fill="F2F2F2"/>
            <w:vAlign w:val="center"/>
          </w:tcPr>
          <w:p w14:paraId="4CDBD949" w14:textId="77777777" w:rsidR="00EE054E" w:rsidRPr="00EE054E" w:rsidRDefault="00EE054E" w:rsidP="00EE054E">
            <w:pPr>
              <w:rPr>
                <w:rFonts w:ascii="Arial" w:hAnsi="Arial" w:cs="Arial"/>
                <w:b/>
                <w:bCs/>
                <w:i/>
                <w:lang w:val="sl-SI"/>
              </w:rPr>
            </w:pPr>
            <w:r w:rsidRPr="00EE054E">
              <w:rPr>
                <w:rFonts w:ascii="Arial" w:hAnsi="Arial" w:cs="Arial"/>
                <w:b/>
                <w:bCs/>
                <w:i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shd w:val="clear" w:color="auto" w:fill="auto"/>
          </w:tcPr>
          <w:p w14:paraId="292B9CD0" w14:textId="77777777" w:rsidR="00EE054E" w:rsidRPr="00EE054E" w:rsidRDefault="00EE054E" w:rsidP="00EE054E">
            <w:pPr>
              <w:rPr>
                <w:rFonts w:ascii="Arial" w:hAnsi="Arial" w:cs="Arial"/>
                <w:b/>
                <w:bCs/>
                <w:lang w:val="sl-SI"/>
              </w:rPr>
            </w:pPr>
            <w:r w:rsidRPr="00EE054E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EE054E">
              <w:rPr>
                <w:rFonts w:ascii="Arial" w:hAnsi="Arial" w:cs="Arial"/>
                <w:b/>
                <w:bCs/>
                <w:lang w:val="sl-SI"/>
              </w:rPr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it-IT"/>
              </w:rPr>
              <w:fldChar w:fldCharType="end"/>
            </w:r>
          </w:p>
        </w:tc>
      </w:tr>
      <w:tr w:rsidR="00EE054E" w:rsidRPr="00EE054E" w14:paraId="2232D243" w14:textId="77777777" w:rsidTr="006A6846">
        <w:trPr>
          <w:trHeight w:val="570"/>
        </w:trPr>
        <w:tc>
          <w:tcPr>
            <w:tcW w:w="5274" w:type="dxa"/>
            <w:shd w:val="clear" w:color="auto" w:fill="F2F2F2"/>
            <w:vAlign w:val="center"/>
          </w:tcPr>
          <w:p w14:paraId="6A0587D3" w14:textId="77777777" w:rsidR="00EE054E" w:rsidRPr="00EE054E" w:rsidRDefault="00EE054E" w:rsidP="00EE054E">
            <w:pPr>
              <w:rPr>
                <w:rFonts w:ascii="Arial" w:hAnsi="Arial" w:cs="Arial"/>
                <w:b/>
                <w:bCs/>
                <w:i/>
                <w:lang w:val="sl-SI"/>
              </w:rPr>
            </w:pPr>
            <w:r w:rsidRPr="00EE054E">
              <w:rPr>
                <w:rFonts w:ascii="Arial" w:hAnsi="Arial" w:cs="Arial"/>
                <w:b/>
                <w:bCs/>
                <w:i/>
                <w:lang w:val="sl-SI"/>
              </w:rPr>
              <w:t>Naziv naročnika referenčnega projekta:</w:t>
            </w:r>
          </w:p>
        </w:tc>
        <w:tc>
          <w:tcPr>
            <w:tcW w:w="3969" w:type="dxa"/>
            <w:shd w:val="clear" w:color="auto" w:fill="auto"/>
          </w:tcPr>
          <w:p w14:paraId="71389180" w14:textId="77777777" w:rsidR="00EE054E" w:rsidRPr="00EE054E" w:rsidRDefault="00EE054E" w:rsidP="00EE054E">
            <w:pPr>
              <w:rPr>
                <w:rFonts w:ascii="Arial" w:hAnsi="Arial" w:cs="Arial"/>
                <w:b/>
                <w:bCs/>
                <w:lang w:val="sl-SI"/>
              </w:rPr>
            </w:pPr>
            <w:r w:rsidRPr="00EE054E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EE054E">
              <w:rPr>
                <w:rFonts w:ascii="Arial" w:hAnsi="Arial" w:cs="Arial"/>
                <w:b/>
                <w:bCs/>
                <w:lang w:val="sl-SI"/>
              </w:rPr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it-IT"/>
              </w:rPr>
              <w:fldChar w:fldCharType="end"/>
            </w:r>
          </w:p>
        </w:tc>
      </w:tr>
      <w:tr w:rsidR="00EE054E" w:rsidRPr="00EE054E" w14:paraId="10E31676" w14:textId="77777777" w:rsidTr="006A6846">
        <w:trPr>
          <w:trHeight w:val="881"/>
        </w:trPr>
        <w:tc>
          <w:tcPr>
            <w:tcW w:w="5274" w:type="dxa"/>
            <w:shd w:val="clear" w:color="auto" w:fill="F2F2F2"/>
            <w:vAlign w:val="center"/>
          </w:tcPr>
          <w:p w14:paraId="12B92A6F" w14:textId="77777777" w:rsidR="00EE054E" w:rsidRPr="00EE054E" w:rsidRDefault="00EE054E" w:rsidP="00EE054E">
            <w:pPr>
              <w:rPr>
                <w:rFonts w:ascii="Arial" w:hAnsi="Arial" w:cs="Arial"/>
                <w:b/>
                <w:bCs/>
                <w:i/>
                <w:lang w:val="sl-SI"/>
              </w:rPr>
            </w:pPr>
            <w:r w:rsidRPr="00EE054E">
              <w:rPr>
                <w:rFonts w:ascii="Arial" w:hAnsi="Arial" w:cs="Arial"/>
                <w:b/>
                <w:bCs/>
                <w:i/>
                <w:lang w:val="sl-SI"/>
              </w:rPr>
              <w:t>Kratek opis projekta:</w:t>
            </w:r>
          </w:p>
        </w:tc>
        <w:tc>
          <w:tcPr>
            <w:tcW w:w="3969" w:type="dxa"/>
            <w:shd w:val="clear" w:color="auto" w:fill="auto"/>
          </w:tcPr>
          <w:p w14:paraId="649DB2D9" w14:textId="77777777" w:rsidR="00EE054E" w:rsidRPr="00EE054E" w:rsidRDefault="00EE054E" w:rsidP="00EE054E">
            <w:pPr>
              <w:rPr>
                <w:rFonts w:ascii="Arial" w:hAnsi="Arial" w:cs="Arial"/>
                <w:b/>
                <w:bCs/>
                <w:lang w:val="sl-SI"/>
              </w:rPr>
            </w:pPr>
            <w:r w:rsidRPr="00EE054E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EE054E">
              <w:rPr>
                <w:rFonts w:ascii="Arial" w:hAnsi="Arial" w:cs="Arial"/>
                <w:b/>
                <w:bCs/>
                <w:lang w:val="sl-SI"/>
              </w:rPr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it-IT"/>
              </w:rPr>
              <w:fldChar w:fldCharType="end"/>
            </w:r>
          </w:p>
        </w:tc>
      </w:tr>
      <w:tr w:rsidR="00EE054E" w:rsidRPr="00EE054E" w14:paraId="1E006C59" w14:textId="77777777" w:rsidTr="006A6846">
        <w:trPr>
          <w:trHeight w:val="473"/>
        </w:trPr>
        <w:tc>
          <w:tcPr>
            <w:tcW w:w="5274" w:type="dxa"/>
            <w:shd w:val="clear" w:color="auto" w:fill="F2F2F2"/>
            <w:vAlign w:val="center"/>
          </w:tcPr>
          <w:p w14:paraId="72E1685C" w14:textId="77777777" w:rsidR="00EE054E" w:rsidRPr="00EE054E" w:rsidRDefault="00EE054E" w:rsidP="00EE054E">
            <w:pPr>
              <w:rPr>
                <w:rFonts w:ascii="Arial" w:hAnsi="Arial" w:cs="Arial"/>
                <w:b/>
                <w:bCs/>
                <w:i/>
                <w:lang w:val="sl-SI"/>
              </w:rPr>
            </w:pPr>
            <w:r w:rsidRPr="00EE054E">
              <w:rPr>
                <w:rFonts w:ascii="Arial" w:hAnsi="Arial" w:cs="Arial"/>
                <w:b/>
                <w:bCs/>
                <w:i/>
                <w:lang w:val="sl-SI"/>
              </w:rPr>
              <w:t>Obdobje izvajanja projekta:</w:t>
            </w:r>
          </w:p>
        </w:tc>
        <w:tc>
          <w:tcPr>
            <w:tcW w:w="3969" w:type="dxa"/>
            <w:shd w:val="clear" w:color="auto" w:fill="auto"/>
          </w:tcPr>
          <w:p w14:paraId="4C6D73CD" w14:textId="77777777" w:rsidR="00EE054E" w:rsidRPr="00EE054E" w:rsidRDefault="00EE054E" w:rsidP="00EE054E">
            <w:pPr>
              <w:rPr>
                <w:rFonts w:ascii="Arial" w:hAnsi="Arial" w:cs="Arial"/>
                <w:b/>
                <w:bCs/>
                <w:lang w:val="sl-SI"/>
              </w:rPr>
            </w:pPr>
            <w:r w:rsidRPr="00EE054E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EE054E">
              <w:rPr>
                <w:rFonts w:ascii="Arial" w:hAnsi="Arial" w:cs="Arial"/>
                <w:b/>
                <w:bCs/>
                <w:lang w:val="sl-SI"/>
              </w:rPr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it-IT"/>
              </w:rPr>
              <w:fldChar w:fldCharType="end"/>
            </w:r>
          </w:p>
        </w:tc>
      </w:tr>
      <w:tr w:rsidR="00EE054E" w:rsidRPr="0005560D" w14:paraId="549D0DAA" w14:textId="77777777" w:rsidTr="006A6846">
        <w:trPr>
          <w:trHeight w:val="597"/>
        </w:trPr>
        <w:tc>
          <w:tcPr>
            <w:tcW w:w="5274" w:type="dxa"/>
            <w:shd w:val="clear" w:color="auto" w:fill="F2F2F2"/>
            <w:vAlign w:val="center"/>
          </w:tcPr>
          <w:p w14:paraId="114942E4" w14:textId="77777777" w:rsidR="00EE054E" w:rsidRPr="00EE054E" w:rsidRDefault="00EE054E" w:rsidP="00EE054E">
            <w:pPr>
              <w:rPr>
                <w:rFonts w:ascii="Arial" w:hAnsi="Arial" w:cs="Arial"/>
                <w:b/>
                <w:bCs/>
                <w:i/>
                <w:lang w:val="sl-SI"/>
              </w:rPr>
            </w:pPr>
            <w:r w:rsidRPr="00EE054E">
              <w:rPr>
                <w:rFonts w:ascii="Arial" w:hAnsi="Arial" w:cs="Arial"/>
                <w:b/>
                <w:bCs/>
                <w:i/>
                <w:lang w:val="sl-SI"/>
              </w:rPr>
              <w:t>Datum prehoda razvitega/nadgrajenega informacijskega sistema v produkcijsko obratovanje:</w:t>
            </w:r>
          </w:p>
        </w:tc>
        <w:tc>
          <w:tcPr>
            <w:tcW w:w="3969" w:type="dxa"/>
            <w:shd w:val="clear" w:color="auto" w:fill="auto"/>
          </w:tcPr>
          <w:p w14:paraId="4297CCEA" w14:textId="77777777" w:rsidR="00EE054E" w:rsidRPr="00EE054E" w:rsidRDefault="00EE054E" w:rsidP="00EE054E">
            <w:pPr>
              <w:rPr>
                <w:rFonts w:ascii="Arial" w:hAnsi="Arial" w:cs="Arial"/>
                <w:b/>
                <w:bCs/>
                <w:lang w:val="sl-SI"/>
              </w:rPr>
            </w:pPr>
          </w:p>
        </w:tc>
      </w:tr>
      <w:tr w:rsidR="00EE054E" w:rsidRPr="0005560D" w14:paraId="2793684B" w14:textId="77777777" w:rsidTr="006A6846">
        <w:trPr>
          <w:trHeight w:val="839"/>
        </w:trPr>
        <w:tc>
          <w:tcPr>
            <w:tcW w:w="5274" w:type="dxa"/>
            <w:shd w:val="clear" w:color="auto" w:fill="F2F2F2"/>
            <w:vAlign w:val="center"/>
          </w:tcPr>
          <w:p w14:paraId="282218BD" w14:textId="77777777" w:rsidR="00EE054E" w:rsidRPr="00EE054E" w:rsidRDefault="00EE054E" w:rsidP="00EE054E">
            <w:pPr>
              <w:rPr>
                <w:rFonts w:ascii="Arial" w:hAnsi="Arial" w:cs="Arial"/>
                <w:b/>
                <w:bCs/>
                <w:i/>
                <w:lang w:val="sl-SI"/>
              </w:rPr>
            </w:pPr>
            <w:r w:rsidRPr="00EE054E">
              <w:rPr>
                <w:rFonts w:ascii="Arial" w:hAnsi="Arial" w:cs="Arial"/>
                <w:b/>
                <w:bCs/>
                <w:i/>
                <w:lang w:val="sl-SI"/>
              </w:rPr>
              <w:t>Kontaktne osebe referenčnega naročnika in    telefonske številke ali  elektronski naslov, kjer je mogoče navedeno preveriti: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3F1BC64E" w14:textId="77777777" w:rsidR="00EE054E" w:rsidRPr="00406242" w:rsidRDefault="00EE054E" w:rsidP="00EE054E">
            <w:pPr>
              <w:rPr>
                <w:rFonts w:ascii="Arial" w:hAnsi="Arial" w:cs="Arial"/>
                <w:lang w:val="sl-SI"/>
              </w:rPr>
            </w:pPr>
            <w:r w:rsidRPr="00406242">
              <w:rPr>
                <w:rFonts w:ascii="Arial" w:hAnsi="Arial" w:cs="Arial"/>
                <w:lang w:val="sl-SI"/>
              </w:rPr>
              <w:t xml:space="preserve">Predmetno izjavo je mogoče preveriti pri osebi </w:t>
            </w:r>
            <w:r w:rsidRPr="00406242">
              <w:rPr>
                <w:rFonts w:ascii="Arial" w:hAnsi="Arial" w:cs="Arial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06242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406242">
              <w:rPr>
                <w:rFonts w:ascii="Arial" w:hAnsi="Arial" w:cs="Arial"/>
                <w:lang w:val="sl-SI"/>
              </w:rPr>
            </w:r>
            <w:r w:rsidRPr="00406242">
              <w:rPr>
                <w:rFonts w:ascii="Arial" w:hAnsi="Arial" w:cs="Arial"/>
                <w:lang w:val="sl-SI"/>
              </w:rPr>
              <w:fldChar w:fldCharType="separate"/>
            </w:r>
            <w:r w:rsidRPr="00406242">
              <w:rPr>
                <w:rFonts w:ascii="Arial" w:hAnsi="Arial" w:cs="Arial"/>
                <w:lang w:val="sl-SI"/>
              </w:rPr>
              <w:t> </w:t>
            </w:r>
            <w:r w:rsidRPr="00406242">
              <w:rPr>
                <w:rFonts w:ascii="Arial" w:hAnsi="Arial" w:cs="Arial"/>
                <w:lang w:val="sl-SI"/>
              </w:rPr>
              <w:t> </w:t>
            </w:r>
            <w:r w:rsidRPr="00406242">
              <w:rPr>
                <w:rFonts w:ascii="Arial" w:hAnsi="Arial" w:cs="Arial"/>
                <w:lang w:val="sl-SI"/>
              </w:rPr>
              <w:t> </w:t>
            </w:r>
            <w:r w:rsidRPr="00406242">
              <w:rPr>
                <w:rFonts w:ascii="Arial" w:hAnsi="Arial" w:cs="Arial"/>
                <w:lang w:val="sl-SI"/>
              </w:rPr>
              <w:t> </w:t>
            </w:r>
            <w:r w:rsidRPr="00406242">
              <w:rPr>
                <w:rFonts w:ascii="Arial" w:hAnsi="Arial" w:cs="Arial"/>
                <w:lang w:val="sl-SI"/>
              </w:rPr>
              <w:t> </w:t>
            </w:r>
            <w:r w:rsidRPr="00406242">
              <w:rPr>
                <w:rFonts w:ascii="Arial" w:hAnsi="Arial" w:cs="Arial"/>
                <w:lang w:val="it-IT"/>
              </w:rPr>
              <w:fldChar w:fldCharType="end"/>
            </w:r>
            <w:r w:rsidRPr="00406242">
              <w:rPr>
                <w:rFonts w:ascii="Arial" w:hAnsi="Arial" w:cs="Arial"/>
                <w:lang w:val="sl-SI"/>
              </w:rPr>
              <w:t xml:space="preserve"> na telefonski številki: </w:t>
            </w:r>
            <w:r w:rsidRPr="00406242">
              <w:rPr>
                <w:rFonts w:ascii="Arial" w:hAnsi="Arial" w:cs="Arial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06242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406242">
              <w:rPr>
                <w:rFonts w:ascii="Arial" w:hAnsi="Arial" w:cs="Arial"/>
                <w:lang w:val="sl-SI"/>
              </w:rPr>
            </w:r>
            <w:r w:rsidRPr="00406242">
              <w:rPr>
                <w:rFonts w:ascii="Arial" w:hAnsi="Arial" w:cs="Arial"/>
                <w:lang w:val="sl-SI"/>
              </w:rPr>
              <w:fldChar w:fldCharType="separate"/>
            </w:r>
            <w:r w:rsidRPr="00406242">
              <w:rPr>
                <w:rFonts w:ascii="Arial" w:hAnsi="Arial" w:cs="Arial"/>
                <w:lang w:val="sl-SI"/>
              </w:rPr>
              <w:t> </w:t>
            </w:r>
            <w:r w:rsidRPr="00406242">
              <w:rPr>
                <w:rFonts w:ascii="Arial" w:hAnsi="Arial" w:cs="Arial"/>
                <w:lang w:val="sl-SI"/>
              </w:rPr>
              <w:t> </w:t>
            </w:r>
            <w:r w:rsidRPr="00406242">
              <w:rPr>
                <w:rFonts w:ascii="Arial" w:hAnsi="Arial" w:cs="Arial"/>
                <w:lang w:val="sl-SI"/>
              </w:rPr>
              <w:t> </w:t>
            </w:r>
            <w:r w:rsidRPr="00406242">
              <w:rPr>
                <w:rFonts w:ascii="Arial" w:hAnsi="Arial" w:cs="Arial"/>
                <w:lang w:val="sl-SI"/>
              </w:rPr>
              <w:t> </w:t>
            </w:r>
            <w:r w:rsidRPr="00406242">
              <w:rPr>
                <w:rFonts w:ascii="Arial" w:hAnsi="Arial" w:cs="Arial"/>
                <w:lang w:val="sl-SI"/>
              </w:rPr>
              <w:t> </w:t>
            </w:r>
            <w:r w:rsidRPr="00406242">
              <w:rPr>
                <w:rFonts w:ascii="Arial" w:hAnsi="Arial" w:cs="Arial"/>
                <w:lang w:val="it-IT"/>
              </w:rPr>
              <w:fldChar w:fldCharType="end"/>
            </w:r>
            <w:r w:rsidRPr="00406242">
              <w:rPr>
                <w:rFonts w:ascii="Arial" w:hAnsi="Arial" w:cs="Arial"/>
                <w:lang w:val="sl-SI"/>
              </w:rPr>
              <w:t xml:space="preserve"> ali elektronskem naslovu:</w:t>
            </w:r>
            <w:r w:rsidRPr="00406242">
              <w:rPr>
                <w:rFonts w:ascii="Arial" w:hAnsi="Arial" w:cs="Arial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06242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406242">
              <w:rPr>
                <w:rFonts w:ascii="Arial" w:hAnsi="Arial" w:cs="Arial"/>
                <w:lang w:val="sl-SI"/>
              </w:rPr>
            </w:r>
            <w:r w:rsidRPr="00406242">
              <w:rPr>
                <w:rFonts w:ascii="Arial" w:hAnsi="Arial" w:cs="Arial"/>
                <w:lang w:val="sl-SI"/>
              </w:rPr>
              <w:fldChar w:fldCharType="separate"/>
            </w:r>
            <w:r w:rsidRPr="00406242">
              <w:rPr>
                <w:rFonts w:ascii="Arial" w:hAnsi="Arial" w:cs="Arial"/>
                <w:lang w:val="sl-SI"/>
              </w:rPr>
              <w:t> </w:t>
            </w:r>
            <w:r w:rsidRPr="00406242">
              <w:rPr>
                <w:rFonts w:ascii="Arial" w:hAnsi="Arial" w:cs="Arial"/>
                <w:lang w:val="sl-SI"/>
              </w:rPr>
              <w:t> </w:t>
            </w:r>
            <w:r w:rsidRPr="00406242">
              <w:rPr>
                <w:rFonts w:ascii="Arial" w:hAnsi="Arial" w:cs="Arial"/>
                <w:lang w:val="sl-SI"/>
              </w:rPr>
              <w:t> </w:t>
            </w:r>
            <w:r w:rsidRPr="00406242">
              <w:rPr>
                <w:rFonts w:ascii="Arial" w:hAnsi="Arial" w:cs="Arial"/>
                <w:lang w:val="sl-SI"/>
              </w:rPr>
              <w:t> </w:t>
            </w:r>
            <w:r w:rsidRPr="00406242">
              <w:rPr>
                <w:rFonts w:ascii="Arial" w:hAnsi="Arial" w:cs="Arial"/>
                <w:lang w:val="sl-SI"/>
              </w:rPr>
              <w:t> </w:t>
            </w:r>
            <w:r w:rsidRPr="00406242">
              <w:rPr>
                <w:rFonts w:ascii="Arial" w:hAnsi="Arial" w:cs="Arial"/>
                <w:lang w:val="it-IT"/>
              </w:rPr>
              <w:fldChar w:fldCharType="end"/>
            </w:r>
            <w:r w:rsidRPr="00406242">
              <w:rPr>
                <w:rFonts w:ascii="Arial" w:hAnsi="Arial" w:cs="Arial"/>
                <w:lang w:val="sl-SI"/>
              </w:rPr>
              <w:t>.</w:t>
            </w:r>
          </w:p>
        </w:tc>
      </w:tr>
    </w:tbl>
    <w:p w14:paraId="5EA82811" w14:textId="7415F129" w:rsidR="009E1DCE" w:rsidRDefault="009E1DCE" w:rsidP="00D72B20">
      <w:pPr>
        <w:rPr>
          <w:rFonts w:ascii="Arial" w:hAnsi="Arial" w:cs="Arial"/>
          <w:b/>
          <w:bCs/>
          <w:lang w:val="it-IT"/>
        </w:rPr>
      </w:pPr>
    </w:p>
    <w:p w14:paraId="245F2A32" w14:textId="110E7C58" w:rsidR="009E1DCE" w:rsidRPr="006260D8" w:rsidRDefault="00072B47" w:rsidP="00D72B20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3</w:t>
      </w:r>
      <w:r w:rsidR="00EF24BF">
        <w:rPr>
          <w:rFonts w:ascii="Arial" w:hAnsi="Arial" w:cs="Arial"/>
          <w:b/>
          <w:bCs/>
          <w:lang w:val="it-IT"/>
        </w:rPr>
        <w:t>.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3969"/>
      </w:tblGrid>
      <w:tr w:rsidR="00EF24BF" w:rsidRPr="0092722C" w14:paraId="68EED0CB" w14:textId="77777777" w:rsidTr="009528AB">
        <w:tc>
          <w:tcPr>
            <w:tcW w:w="5274" w:type="dxa"/>
            <w:shd w:val="clear" w:color="auto" w:fill="F2F2F2"/>
            <w:vAlign w:val="center"/>
          </w:tcPr>
          <w:p w14:paraId="4CD5C1C5" w14:textId="77777777" w:rsidR="00EF24BF" w:rsidRPr="0092722C" w:rsidRDefault="00EF24BF" w:rsidP="00EF24BF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Vloga kadra pri projektu:</w:t>
            </w:r>
          </w:p>
        </w:tc>
        <w:tc>
          <w:tcPr>
            <w:tcW w:w="3969" w:type="dxa"/>
            <w:shd w:val="clear" w:color="auto" w:fill="auto"/>
          </w:tcPr>
          <w:p w14:paraId="3F77907D" w14:textId="44978B35" w:rsidR="00EF24BF" w:rsidRPr="000B598A" w:rsidRDefault="00AF25F0" w:rsidP="000B598A">
            <w:pPr>
              <w:spacing w:before="120"/>
              <w:jc w:val="left"/>
              <w:rPr>
                <w:rFonts w:ascii="Arial" w:hAnsi="Arial" w:cs="Arial"/>
                <w:b/>
                <w:bCs/>
                <w:lang w:val="sl-SI"/>
              </w:rPr>
            </w:pPr>
            <w:r>
              <w:rPr>
                <w:rFonts w:ascii="Arial" w:hAnsi="Arial" w:cs="Arial"/>
                <w:b/>
                <w:bCs/>
                <w:lang w:val="sl-SI"/>
              </w:rPr>
              <w:t xml:space="preserve">RAZVIJALEC </w:t>
            </w:r>
            <w:r w:rsidR="002505DC">
              <w:rPr>
                <w:rFonts w:ascii="Arial" w:hAnsi="Arial" w:cs="Arial"/>
                <w:b/>
                <w:bCs/>
                <w:lang w:val="sl-SI"/>
              </w:rPr>
              <w:t>PREDSTAVITVENEGA NIVOJA</w:t>
            </w:r>
          </w:p>
        </w:tc>
      </w:tr>
      <w:tr w:rsidR="00EF24BF" w:rsidRPr="0092722C" w14:paraId="75502E7E" w14:textId="77777777" w:rsidTr="009528AB">
        <w:tc>
          <w:tcPr>
            <w:tcW w:w="5274" w:type="dxa"/>
            <w:shd w:val="clear" w:color="auto" w:fill="F2F2F2"/>
            <w:vAlign w:val="center"/>
          </w:tcPr>
          <w:p w14:paraId="2CCCDD3B" w14:textId="77777777" w:rsidR="00EF24BF" w:rsidRPr="0092722C" w:rsidRDefault="00EF24BF" w:rsidP="009528AB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Ime in priimek kadra:</w:t>
            </w:r>
          </w:p>
        </w:tc>
        <w:tc>
          <w:tcPr>
            <w:tcW w:w="3969" w:type="dxa"/>
            <w:shd w:val="clear" w:color="auto" w:fill="auto"/>
          </w:tcPr>
          <w:p w14:paraId="4A4FDFF9" w14:textId="77777777" w:rsidR="00EF24BF" w:rsidRPr="0092722C" w:rsidRDefault="00EF24BF" w:rsidP="009528AB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t xml:space="preserve">    </w:t>
            </w:r>
          </w:p>
        </w:tc>
      </w:tr>
      <w:tr w:rsidR="00EF24BF" w:rsidRPr="0005560D" w14:paraId="4B45AD4C" w14:textId="77777777" w:rsidTr="009528AB">
        <w:tc>
          <w:tcPr>
            <w:tcW w:w="5274" w:type="dxa"/>
            <w:shd w:val="clear" w:color="auto" w:fill="F2F2F2"/>
            <w:vAlign w:val="center"/>
          </w:tcPr>
          <w:p w14:paraId="20148C37" w14:textId="77777777" w:rsidR="00EF24BF" w:rsidRPr="003840EB" w:rsidRDefault="00EF24BF" w:rsidP="009528AB">
            <w:pPr>
              <w:rPr>
                <w:rFonts w:ascii="Arial" w:hAnsi="Arial" w:cs="Arial"/>
                <w:i/>
                <w:lang w:val="sl-SI"/>
              </w:rPr>
            </w:pPr>
            <w:r w:rsidRPr="003840EB">
              <w:rPr>
                <w:rFonts w:ascii="Arial" w:hAnsi="Arial" w:cs="Arial"/>
                <w:i/>
                <w:lang w:val="sl-SI"/>
              </w:rPr>
              <w:t>Podlaga za sodelovanje s ponudnikom:</w:t>
            </w:r>
          </w:p>
        </w:tc>
        <w:tc>
          <w:tcPr>
            <w:tcW w:w="3969" w:type="dxa"/>
            <w:shd w:val="clear" w:color="auto" w:fill="auto"/>
          </w:tcPr>
          <w:p w14:paraId="4F53D7F2" w14:textId="77777777" w:rsidR="00EF24BF" w:rsidRDefault="00EF24BF" w:rsidP="009528AB">
            <w:pPr>
              <w:spacing w:before="120"/>
              <w:rPr>
                <w:rFonts w:cs="Arial"/>
                <w:lang w:val="sl-SI" w:eastAsia="sl-SI"/>
              </w:rPr>
            </w:pPr>
            <w:r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lang w:val="sl-SI" w:eastAsia="sl-SI"/>
              </w:rPr>
              <w:instrText xml:space="preserve"> FORMCHECKBOX </w:instrText>
            </w:r>
            <w:r w:rsidR="008E5E82">
              <w:rPr>
                <w:rFonts w:cs="Arial"/>
                <w:lang w:val="sl-SI" w:eastAsia="sl-SI"/>
              </w:rPr>
            </w:r>
            <w:r w:rsidR="008E5E82">
              <w:rPr>
                <w:rFonts w:cs="Arial"/>
                <w:lang w:val="sl-SI" w:eastAsia="sl-SI"/>
              </w:rPr>
              <w:fldChar w:fldCharType="separate"/>
            </w:r>
            <w:r>
              <w:rPr>
                <w:rFonts w:cs="Arial"/>
                <w:lang w:val="sl-SI" w:eastAsia="sl-SI"/>
              </w:rPr>
              <w:fldChar w:fldCharType="end"/>
            </w:r>
            <w:r>
              <w:rPr>
                <w:rFonts w:cs="Arial"/>
                <w:lang w:val="sl-SI" w:eastAsia="sl-SI"/>
              </w:rPr>
              <w:t xml:space="preserve"> </w:t>
            </w:r>
            <w:r w:rsidRPr="0092722C">
              <w:rPr>
                <w:rFonts w:ascii="Arial" w:hAnsi="Arial" w:cs="Arial"/>
                <w:lang w:val="sl-SI"/>
              </w:rPr>
              <w:t>Pogodba o zaposlitvi</w:t>
            </w:r>
          </w:p>
          <w:p w14:paraId="5E904112" w14:textId="77777777" w:rsidR="00EF24BF" w:rsidRDefault="00EF24BF" w:rsidP="009528AB">
            <w:pPr>
              <w:spacing w:before="120"/>
              <w:rPr>
                <w:rFonts w:cs="Arial"/>
                <w:lang w:val="sl-SI" w:eastAsia="sl-SI"/>
              </w:rPr>
            </w:pPr>
            <w:r>
              <w:rPr>
                <w:rFonts w:cs="Arial"/>
                <w:lang w:val="sl-SI" w:eastAsia="sl-SI"/>
              </w:rPr>
              <w:lastRenderedPageBreak/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lang w:val="sl-SI" w:eastAsia="sl-SI"/>
              </w:rPr>
              <w:instrText xml:space="preserve"> FORMCHECKBOX </w:instrText>
            </w:r>
            <w:r w:rsidR="008E5E82">
              <w:rPr>
                <w:rFonts w:cs="Arial"/>
                <w:lang w:val="sl-SI" w:eastAsia="sl-SI"/>
              </w:rPr>
            </w:r>
            <w:r w:rsidR="008E5E82">
              <w:rPr>
                <w:rFonts w:cs="Arial"/>
                <w:lang w:val="sl-SI" w:eastAsia="sl-SI"/>
              </w:rPr>
              <w:fldChar w:fldCharType="separate"/>
            </w:r>
            <w:r>
              <w:rPr>
                <w:rFonts w:cs="Arial"/>
                <w:lang w:val="sl-SI" w:eastAsia="sl-SI"/>
              </w:rPr>
              <w:fldChar w:fldCharType="end"/>
            </w:r>
            <w:r>
              <w:rPr>
                <w:rFonts w:cs="Arial"/>
                <w:lang w:val="sl-SI" w:eastAsia="sl-SI"/>
              </w:rPr>
              <w:t xml:space="preserve"> </w:t>
            </w:r>
            <w:r w:rsidRPr="0092722C">
              <w:rPr>
                <w:rFonts w:ascii="Arial" w:hAnsi="Arial" w:cs="Arial"/>
                <w:lang w:val="sl-SI"/>
              </w:rPr>
              <w:t>Pogodba o poslovnem sodelovanju</w:t>
            </w:r>
          </w:p>
          <w:p w14:paraId="5F1D276E" w14:textId="77777777" w:rsidR="00EF24BF" w:rsidRPr="0092722C" w:rsidRDefault="00EF24BF" w:rsidP="009528AB">
            <w:pPr>
              <w:spacing w:before="120"/>
              <w:rPr>
                <w:rFonts w:ascii="Arial" w:hAnsi="Arial" w:cs="Arial"/>
                <w:lang w:val="sl-SI"/>
              </w:rPr>
            </w:pPr>
            <w:r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lang w:val="sl-SI" w:eastAsia="sl-SI"/>
              </w:rPr>
              <w:instrText xml:space="preserve"> FORMCHECKBOX </w:instrText>
            </w:r>
            <w:r w:rsidR="008E5E82">
              <w:rPr>
                <w:rFonts w:cs="Arial"/>
                <w:lang w:val="sl-SI" w:eastAsia="sl-SI"/>
              </w:rPr>
            </w:r>
            <w:r w:rsidR="008E5E82">
              <w:rPr>
                <w:rFonts w:cs="Arial"/>
                <w:lang w:val="sl-SI" w:eastAsia="sl-SI"/>
              </w:rPr>
              <w:fldChar w:fldCharType="separate"/>
            </w:r>
            <w:r>
              <w:rPr>
                <w:rFonts w:cs="Arial"/>
                <w:lang w:val="sl-SI" w:eastAsia="sl-SI"/>
              </w:rPr>
              <w:fldChar w:fldCharType="end"/>
            </w:r>
            <w:r>
              <w:rPr>
                <w:rFonts w:cs="Arial"/>
                <w:lang w:val="sl-SI" w:eastAsia="sl-SI"/>
              </w:rPr>
              <w:t xml:space="preserve"> </w:t>
            </w:r>
            <w:r w:rsidRPr="0092722C">
              <w:rPr>
                <w:rFonts w:ascii="Arial" w:hAnsi="Arial" w:cs="Arial"/>
                <w:lang w:val="sl-SI"/>
              </w:rPr>
              <w:t>Avtorska pogodba</w:t>
            </w:r>
          </w:p>
          <w:p w14:paraId="7C7E8345" w14:textId="77777777" w:rsidR="00EF24BF" w:rsidRPr="0092722C" w:rsidRDefault="00EF24BF" w:rsidP="009528AB">
            <w:pPr>
              <w:spacing w:before="120"/>
              <w:rPr>
                <w:rFonts w:ascii="Arial" w:hAnsi="Arial" w:cs="Arial"/>
                <w:lang w:val="sl-SI"/>
              </w:rPr>
            </w:pPr>
            <w:r w:rsidRPr="0092722C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722C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lang w:val="sl-SI"/>
              </w:rPr>
            </w:r>
            <w:r w:rsidR="008E5E82">
              <w:rPr>
                <w:rFonts w:ascii="Arial" w:hAnsi="Arial" w:cs="Arial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lang w:val="sl-SI"/>
              </w:rPr>
              <w:t xml:space="preserve"> </w:t>
            </w:r>
            <w:proofErr w:type="spellStart"/>
            <w:r w:rsidRPr="0092722C">
              <w:rPr>
                <w:rFonts w:ascii="Arial" w:hAnsi="Arial" w:cs="Arial"/>
                <w:lang w:val="sl-SI"/>
              </w:rPr>
              <w:t>Podjemna</w:t>
            </w:r>
            <w:proofErr w:type="spellEnd"/>
            <w:r w:rsidRPr="0092722C">
              <w:rPr>
                <w:rFonts w:ascii="Arial" w:hAnsi="Arial" w:cs="Arial"/>
                <w:lang w:val="sl-SI"/>
              </w:rPr>
              <w:t xml:space="preserve"> pogodba</w:t>
            </w:r>
          </w:p>
          <w:p w14:paraId="1C7EE5E1" w14:textId="77777777" w:rsidR="00EF24BF" w:rsidRPr="003840EB" w:rsidRDefault="00EF24BF" w:rsidP="009528AB">
            <w:pPr>
              <w:spacing w:before="120"/>
              <w:rPr>
                <w:rFonts w:ascii="Arial" w:hAnsi="Arial" w:cs="Arial"/>
                <w:lang w:val="sl-SI"/>
              </w:rPr>
            </w:pPr>
            <w:r w:rsidRPr="0092722C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722C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lang w:val="sl-SI"/>
              </w:rPr>
            </w:r>
            <w:r w:rsidR="008E5E82">
              <w:rPr>
                <w:rFonts w:ascii="Arial" w:hAnsi="Arial" w:cs="Arial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lang w:val="sl-SI"/>
              </w:rPr>
              <w:t xml:space="preserve"> Drugo: ____________________</w:t>
            </w:r>
          </w:p>
        </w:tc>
      </w:tr>
      <w:tr w:rsidR="00EF24BF" w:rsidRPr="0092722C" w14:paraId="2A901E21" w14:textId="77777777" w:rsidTr="009528AB">
        <w:tc>
          <w:tcPr>
            <w:tcW w:w="9243" w:type="dxa"/>
            <w:gridSpan w:val="2"/>
            <w:shd w:val="clear" w:color="auto" w:fill="F2F2F2"/>
            <w:vAlign w:val="center"/>
          </w:tcPr>
          <w:p w14:paraId="4B161E2A" w14:textId="77777777" w:rsidR="00EF24BF" w:rsidRPr="002D3459" w:rsidRDefault="00EF24BF" w:rsidP="009528AB">
            <w:pPr>
              <w:spacing w:before="120"/>
              <w:rPr>
                <w:rFonts w:ascii="Arial" w:hAnsi="Arial" w:cs="Arial"/>
                <w:b/>
                <w:bCs/>
                <w:lang w:val="sl-SI" w:eastAsia="sl-SI"/>
              </w:rPr>
            </w:pPr>
            <w:r w:rsidRPr="002D3459">
              <w:rPr>
                <w:rFonts w:ascii="Arial" w:hAnsi="Arial" w:cs="Arial"/>
                <w:b/>
                <w:bCs/>
                <w:lang w:val="sl-SI" w:eastAsia="sl-SI"/>
              </w:rPr>
              <w:lastRenderedPageBreak/>
              <w:t>POGOJ</w:t>
            </w:r>
            <w:r>
              <w:rPr>
                <w:rFonts w:ascii="Arial" w:hAnsi="Arial" w:cs="Arial"/>
                <w:b/>
                <w:bCs/>
                <w:lang w:val="sl-SI" w:eastAsia="sl-SI"/>
              </w:rPr>
              <w:t>I</w:t>
            </w:r>
            <w:r w:rsidRPr="002D3459">
              <w:rPr>
                <w:rFonts w:ascii="Arial" w:hAnsi="Arial" w:cs="Arial"/>
                <w:b/>
                <w:bCs/>
                <w:lang w:val="sl-SI" w:eastAsia="sl-SI"/>
              </w:rPr>
              <w:t xml:space="preserve"> ZA SODELOVANJE:</w:t>
            </w:r>
          </w:p>
        </w:tc>
      </w:tr>
      <w:tr w:rsidR="00EF24BF" w:rsidRPr="007C0E47" w14:paraId="4AFB8EAA" w14:textId="77777777" w:rsidTr="009528AB">
        <w:tc>
          <w:tcPr>
            <w:tcW w:w="5274" w:type="dxa"/>
            <w:shd w:val="clear" w:color="auto" w:fill="F2F2F2"/>
            <w:vAlign w:val="center"/>
          </w:tcPr>
          <w:p w14:paraId="75E0AEE7" w14:textId="18C56877" w:rsidR="00EF24BF" w:rsidRDefault="00EF24BF" w:rsidP="00EE054E">
            <w:pPr>
              <w:jc w:val="left"/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D</w:t>
            </w:r>
            <w:r w:rsidRPr="00761A8D">
              <w:rPr>
                <w:rFonts w:ascii="Arial" w:hAnsi="Arial" w:cs="Arial"/>
                <w:i/>
                <w:lang w:val="sl-SI"/>
              </w:rPr>
              <w:t>elovn</w:t>
            </w:r>
            <w:r>
              <w:rPr>
                <w:rFonts w:ascii="Arial" w:hAnsi="Arial" w:cs="Arial"/>
                <w:i/>
                <w:lang w:val="sl-SI"/>
              </w:rPr>
              <w:t>e</w:t>
            </w:r>
            <w:r w:rsidRPr="00761A8D">
              <w:rPr>
                <w:rFonts w:ascii="Arial" w:hAnsi="Arial" w:cs="Arial"/>
                <w:i/>
                <w:lang w:val="sl-SI"/>
              </w:rPr>
              <w:t xml:space="preserve"> izkuš</w:t>
            </w:r>
            <w:r>
              <w:rPr>
                <w:rFonts w:ascii="Arial" w:hAnsi="Arial" w:cs="Arial"/>
                <w:i/>
                <w:lang w:val="sl-SI"/>
              </w:rPr>
              <w:t>nje</w:t>
            </w:r>
            <w:r w:rsidRPr="00761A8D">
              <w:rPr>
                <w:rFonts w:ascii="Arial" w:hAnsi="Arial" w:cs="Arial"/>
                <w:i/>
                <w:lang w:val="sl-SI"/>
              </w:rPr>
              <w:t xml:space="preserve"> </w:t>
            </w:r>
            <w:r w:rsidR="00EE054E" w:rsidRPr="00EE054E">
              <w:rPr>
                <w:rFonts w:ascii="Arial" w:hAnsi="Arial" w:cs="Arial"/>
                <w:i/>
                <w:lang w:val="sl-SI"/>
              </w:rPr>
              <w:t>tri leta v zadnjih petih letih na področju programiranja</w:t>
            </w:r>
            <w:r w:rsidR="00EE054E">
              <w:rPr>
                <w:rFonts w:ascii="Arial" w:hAnsi="Arial" w:cs="Arial"/>
                <w:i/>
                <w:lang w:val="sl-SI"/>
              </w:rPr>
              <w:t xml:space="preserve"> </w:t>
            </w:r>
            <w:r w:rsidR="00EE054E" w:rsidRPr="00EE054E">
              <w:rPr>
                <w:rFonts w:ascii="Arial" w:hAnsi="Arial" w:cs="Arial"/>
                <w:i/>
                <w:lang w:val="sl-SI"/>
              </w:rPr>
              <w:t>predstavitvenega nivoja v obliki »</w:t>
            </w:r>
            <w:proofErr w:type="spellStart"/>
            <w:r w:rsidR="00EE054E" w:rsidRPr="00EE054E">
              <w:rPr>
                <w:rFonts w:ascii="Arial" w:hAnsi="Arial" w:cs="Arial"/>
                <w:i/>
                <w:lang w:val="sl-SI"/>
              </w:rPr>
              <w:t>single-page</w:t>
            </w:r>
            <w:proofErr w:type="spellEnd"/>
            <w:r w:rsidR="00EE054E" w:rsidRPr="00EE054E">
              <w:rPr>
                <w:rFonts w:ascii="Arial" w:hAnsi="Arial" w:cs="Arial"/>
                <w:i/>
                <w:lang w:val="sl-SI"/>
              </w:rPr>
              <w:t xml:space="preserve"> </w:t>
            </w:r>
            <w:proofErr w:type="spellStart"/>
            <w:r w:rsidR="00EE054E" w:rsidRPr="00EE054E">
              <w:rPr>
                <w:rFonts w:ascii="Arial" w:hAnsi="Arial" w:cs="Arial"/>
                <w:i/>
                <w:lang w:val="sl-SI"/>
              </w:rPr>
              <w:t>application</w:t>
            </w:r>
            <w:proofErr w:type="spellEnd"/>
            <w:r w:rsidR="00EE054E" w:rsidRPr="00EE054E">
              <w:rPr>
                <w:rFonts w:ascii="Arial" w:hAnsi="Arial" w:cs="Arial"/>
                <w:i/>
                <w:lang w:val="sl-SI"/>
              </w:rPr>
              <w:t>«</w:t>
            </w:r>
          </w:p>
        </w:tc>
        <w:tc>
          <w:tcPr>
            <w:tcW w:w="3969" w:type="dxa"/>
            <w:shd w:val="clear" w:color="auto" w:fill="auto"/>
          </w:tcPr>
          <w:p w14:paraId="72C4757D" w14:textId="5250606D" w:rsidR="00EF24BF" w:rsidRDefault="00EF24BF" w:rsidP="009528AB">
            <w:pPr>
              <w:spacing w:before="120"/>
              <w:rPr>
                <w:rFonts w:ascii="Arial" w:hAnsi="Arial" w:cs="Arial"/>
                <w:lang w:val="sl-SI"/>
              </w:rPr>
            </w:pPr>
          </w:p>
          <w:p w14:paraId="47A2C8BB" w14:textId="27974F28" w:rsidR="00EF24BF" w:rsidRPr="0092722C" w:rsidRDefault="00EF24BF" w:rsidP="009528AB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BD3717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717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lang w:val="sl-SI"/>
              </w:rPr>
            </w:r>
            <w:r w:rsidR="008E5E82">
              <w:rPr>
                <w:rFonts w:ascii="Arial" w:hAnsi="Arial" w:cs="Arial"/>
                <w:lang w:val="sl-SI"/>
              </w:rPr>
              <w:fldChar w:fldCharType="separate"/>
            </w:r>
            <w:r w:rsidRPr="00BD3717">
              <w:rPr>
                <w:rFonts w:ascii="Arial" w:hAnsi="Arial" w:cs="Arial"/>
                <w:lang w:val="sl-SI"/>
              </w:rPr>
              <w:fldChar w:fldCharType="end"/>
            </w:r>
            <w:r w:rsidRPr="00BD3717">
              <w:rPr>
                <w:rFonts w:ascii="Arial" w:hAnsi="Arial" w:cs="Arial"/>
                <w:lang w:val="sl-SI"/>
              </w:rPr>
              <w:t xml:space="preserve"> DA          </w:t>
            </w:r>
            <w:r w:rsidRPr="00BD3717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717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lang w:val="sl-SI"/>
              </w:rPr>
            </w:r>
            <w:r w:rsidR="008E5E82">
              <w:rPr>
                <w:rFonts w:ascii="Arial" w:hAnsi="Arial" w:cs="Arial"/>
                <w:lang w:val="sl-SI"/>
              </w:rPr>
              <w:fldChar w:fldCharType="separate"/>
            </w:r>
            <w:r w:rsidRPr="00BD3717">
              <w:rPr>
                <w:rFonts w:ascii="Arial" w:hAnsi="Arial" w:cs="Arial"/>
                <w:lang w:val="sl-SI"/>
              </w:rPr>
              <w:fldChar w:fldCharType="end"/>
            </w:r>
            <w:r w:rsidRPr="00BD3717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  <w:tr w:rsidR="00EF24BF" w:rsidRPr="007C0E47" w14:paraId="2EC86520" w14:textId="77777777" w:rsidTr="009528AB">
        <w:tc>
          <w:tcPr>
            <w:tcW w:w="5274" w:type="dxa"/>
            <w:shd w:val="clear" w:color="auto" w:fill="F2F2F2"/>
          </w:tcPr>
          <w:p w14:paraId="2F9CFCB4" w14:textId="04C44FCB" w:rsidR="00EF24BF" w:rsidRPr="00BD3717" w:rsidRDefault="00EF24BF" w:rsidP="009528AB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BD3717">
              <w:rPr>
                <w:rFonts w:ascii="Arial" w:hAnsi="Arial" w:cs="Arial"/>
                <w:i/>
                <w:lang w:val="sl-SI"/>
              </w:rPr>
              <w:t>Opišite, kako so bile pridobljene zahtevane delovne izkušnje (kdaj,</w:t>
            </w:r>
            <w:r>
              <w:rPr>
                <w:rFonts w:ascii="Arial" w:hAnsi="Arial" w:cs="Arial"/>
                <w:i/>
                <w:lang w:val="sl-SI"/>
              </w:rPr>
              <w:t xml:space="preserve"> na katerih projektih,</w:t>
            </w:r>
            <w:r w:rsidRPr="00BD3717">
              <w:rPr>
                <w:rFonts w:ascii="Arial" w:hAnsi="Arial" w:cs="Arial"/>
                <w:i/>
                <w:lang w:val="sl-SI"/>
              </w:rPr>
              <w:t xml:space="preserve"> pri katerih </w:t>
            </w:r>
            <w:r w:rsidR="002505DC">
              <w:rPr>
                <w:rFonts w:ascii="Arial" w:hAnsi="Arial" w:cs="Arial"/>
                <w:i/>
                <w:lang w:val="sl-SI"/>
              </w:rPr>
              <w:t xml:space="preserve"> </w:t>
            </w:r>
            <w:r w:rsidRPr="00BD3717">
              <w:rPr>
                <w:rFonts w:ascii="Arial" w:hAnsi="Arial" w:cs="Arial"/>
                <w:i/>
                <w:lang w:val="sl-SI"/>
              </w:rPr>
              <w:t xml:space="preserve">delodajalcih oziroma naročnikih, v kakšni vlogi ipd.): </w:t>
            </w:r>
          </w:p>
        </w:tc>
        <w:tc>
          <w:tcPr>
            <w:tcW w:w="3969" w:type="dxa"/>
            <w:shd w:val="clear" w:color="auto" w:fill="auto"/>
          </w:tcPr>
          <w:p w14:paraId="34976347" w14:textId="77777777" w:rsidR="00EF24BF" w:rsidRPr="00BD3717" w:rsidRDefault="00EF24BF" w:rsidP="009528AB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BD3717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BD3717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BD3717">
              <w:rPr>
                <w:rFonts w:ascii="Arial" w:hAnsi="Arial" w:cs="Arial"/>
                <w:b/>
                <w:lang w:val="sl-SI"/>
              </w:rPr>
            </w:r>
            <w:r w:rsidRPr="00BD3717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BD3717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BD3717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BD3717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BD3717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BD3717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BD3717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EF24BF" w:rsidRPr="007C0E47" w14:paraId="4002CD59" w14:textId="77777777" w:rsidTr="009528AB">
        <w:tc>
          <w:tcPr>
            <w:tcW w:w="5274" w:type="dxa"/>
            <w:shd w:val="clear" w:color="auto" w:fill="F2F2F2"/>
            <w:vAlign w:val="center"/>
          </w:tcPr>
          <w:p w14:paraId="58DC374B" w14:textId="77777777" w:rsidR="00EF24BF" w:rsidRPr="00BD3717" w:rsidRDefault="00EF24BF" w:rsidP="009528AB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BD3717">
              <w:rPr>
                <w:rFonts w:ascii="Arial" w:hAnsi="Arial" w:cs="Arial"/>
                <w:i/>
                <w:iCs/>
                <w:lang w:val="sl-SI"/>
              </w:rPr>
              <w:t>Delovne izkušnje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13421AB4" w14:textId="77777777" w:rsidR="00EF24BF" w:rsidRPr="00BD3717" w:rsidRDefault="00EF24BF" w:rsidP="009528AB">
            <w:pPr>
              <w:rPr>
                <w:rFonts w:ascii="Arial" w:hAnsi="Arial" w:cs="Arial"/>
                <w:lang w:val="sl-SI"/>
              </w:rPr>
            </w:pPr>
            <w:r w:rsidRPr="00BD3717">
              <w:rPr>
                <w:rFonts w:ascii="Arial" w:hAnsi="Arial" w:cs="Arial"/>
                <w:lang w:val="sl-SI"/>
              </w:rPr>
              <w:t xml:space="preserve">Ime in priimek: </w:t>
            </w:r>
            <w:r w:rsidRPr="00BD3717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BD3717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BD3717">
              <w:rPr>
                <w:rFonts w:ascii="Arial" w:hAnsi="Arial" w:cs="Arial"/>
                <w:lang w:val="sl-SI"/>
              </w:rPr>
            </w:r>
            <w:r w:rsidRPr="00BD3717">
              <w:rPr>
                <w:rFonts w:ascii="Arial" w:hAnsi="Arial" w:cs="Arial"/>
                <w:lang w:val="sl-SI"/>
              </w:rPr>
              <w:fldChar w:fldCharType="separate"/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hAnsi="Arial" w:cs="Arial"/>
                <w:lang w:val="sl-SI"/>
              </w:rPr>
              <w:fldChar w:fldCharType="end"/>
            </w:r>
          </w:p>
          <w:p w14:paraId="6A0738CA" w14:textId="77777777" w:rsidR="00EF24BF" w:rsidRPr="00BD3717" w:rsidRDefault="00EF24BF" w:rsidP="009528AB">
            <w:pPr>
              <w:rPr>
                <w:rFonts w:ascii="Arial" w:hAnsi="Arial" w:cs="Arial"/>
                <w:lang w:val="sl-SI"/>
              </w:rPr>
            </w:pPr>
            <w:r w:rsidRPr="00BD3717">
              <w:rPr>
                <w:rFonts w:ascii="Arial" w:hAnsi="Arial" w:cs="Arial"/>
                <w:lang w:val="sl-SI"/>
              </w:rPr>
              <w:t xml:space="preserve">Telefonska številka: </w:t>
            </w:r>
            <w:r w:rsidRPr="00BD3717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BD3717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BD3717">
              <w:rPr>
                <w:rFonts w:ascii="Arial" w:hAnsi="Arial" w:cs="Arial"/>
                <w:lang w:val="sl-SI"/>
              </w:rPr>
            </w:r>
            <w:r w:rsidRPr="00BD3717">
              <w:rPr>
                <w:rFonts w:ascii="Arial" w:hAnsi="Arial" w:cs="Arial"/>
                <w:lang w:val="sl-SI"/>
              </w:rPr>
              <w:fldChar w:fldCharType="separate"/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hAnsi="Arial" w:cs="Arial"/>
                <w:lang w:val="sl-SI"/>
              </w:rPr>
              <w:fldChar w:fldCharType="end"/>
            </w:r>
          </w:p>
          <w:p w14:paraId="321A8F93" w14:textId="77777777" w:rsidR="00EF24BF" w:rsidRPr="00BD3717" w:rsidRDefault="00EF24BF" w:rsidP="009528AB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BD3717">
              <w:rPr>
                <w:rFonts w:ascii="Arial" w:hAnsi="Arial" w:cs="Arial"/>
                <w:lang w:val="sl-SI"/>
              </w:rPr>
              <w:t xml:space="preserve">Elektronski naslov: </w:t>
            </w:r>
            <w:r w:rsidRPr="00BD3717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BD3717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BD3717">
              <w:rPr>
                <w:rFonts w:ascii="Arial" w:hAnsi="Arial" w:cs="Arial"/>
                <w:lang w:val="sl-SI"/>
              </w:rPr>
            </w:r>
            <w:r w:rsidRPr="00BD3717">
              <w:rPr>
                <w:rFonts w:ascii="Arial" w:hAnsi="Arial" w:cs="Arial"/>
                <w:lang w:val="sl-SI"/>
              </w:rPr>
              <w:fldChar w:fldCharType="separate"/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eastAsia="Arial Unicode MS" w:hAnsi="Arial" w:cs="Arial"/>
                <w:lang w:val="sl-SI"/>
              </w:rPr>
              <w:t> </w:t>
            </w:r>
            <w:r w:rsidRPr="00BD3717">
              <w:rPr>
                <w:rFonts w:ascii="Arial" w:hAnsi="Arial" w:cs="Arial"/>
                <w:lang w:val="sl-SI"/>
              </w:rPr>
              <w:fldChar w:fldCharType="end"/>
            </w:r>
            <w:r w:rsidRPr="00BD3717">
              <w:rPr>
                <w:rFonts w:ascii="Arial" w:hAnsi="Arial" w:cs="Arial"/>
                <w:lang w:val="sl-SI"/>
              </w:rPr>
              <w:t xml:space="preserve"> </w:t>
            </w:r>
            <w:r w:rsidRPr="00BD3717">
              <w:rPr>
                <w:rFonts w:ascii="Arial" w:hAnsi="Arial" w:cs="Arial"/>
                <w:i/>
                <w:lang w:val="sl-SI"/>
              </w:rPr>
              <w:t xml:space="preserve"> </w:t>
            </w:r>
          </w:p>
        </w:tc>
      </w:tr>
      <w:tr w:rsidR="00EE054E" w:rsidRPr="007C0E47" w14:paraId="4A7DFA11" w14:textId="77777777" w:rsidTr="009528AB">
        <w:tc>
          <w:tcPr>
            <w:tcW w:w="5274" w:type="dxa"/>
            <w:shd w:val="clear" w:color="auto" w:fill="F2F2F2"/>
            <w:vAlign w:val="center"/>
          </w:tcPr>
          <w:p w14:paraId="75373DFA" w14:textId="77777777" w:rsidR="00EE054E" w:rsidRPr="00BD3717" w:rsidRDefault="00EE054E" w:rsidP="009528AB">
            <w:pPr>
              <w:jc w:val="left"/>
              <w:rPr>
                <w:rFonts w:ascii="Arial" w:hAnsi="Arial" w:cs="Arial"/>
                <w:i/>
                <w:iCs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63518C3D" w14:textId="77777777" w:rsidR="00EE054E" w:rsidRPr="00BD3717" w:rsidRDefault="00EE054E" w:rsidP="009528AB">
            <w:pPr>
              <w:rPr>
                <w:rFonts w:ascii="Arial" w:hAnsi="Arial" w:cs="Arial"/>
                <w:lang w:val="sl-SI"/>
              </w:rPr>
            </w:pPr>
          </w:p>
        </w:tc>
      </w:tr>
      <w:tr w:rsidR="00EE054E" w:rsidRPr="00463F03" w14:paraId="3033430D" w14:textId="77777777" w:rsidTr="006A6846">
        <w:tc>
          <w:tcPr>
            <w:tcW w:w="9243" w:type="dxa"/>
            <w:gridSpan w:val="2"/>
            <w:shd w:val="clear" w:color="auto" w:fill="F2F2F2"/>
          </w:tcPr>
          <w:p w14:paraId="2492D648" w14:textId="77777777" w:rsidR="00EE054E" w:rsidRPr="00463F03" w:rsidRDefault="00EE054E" w:rsidP="006A6846">
            <w:pPr>
              <w:spacing w:before="100" w:after="100" w:line="260" w:lineRule="atLeast"/>
              <w:rPr>
                <w:rFonts w:ascii="Arial" w:hAnsi="Arial" w:cs="Arial"/>
                <w:b/>
                <w:lang w:val="sl-SI"/>
              </w:rPr>
            </w:pPr>
            <w:r>
              <w:rPr>
                <w:rFonts w:ascii="Arial" w:hAnsi="Arial" w:cs="Arial"/>
                <w:b/>
                <w:lang w:val="sl-SI"/>
              </w:rPr>
              <w:t>POSEBNA ZNANJA IN VEŠČINE:</w:t>
            </w:r>
          </w:p>
        </w:tc>
      </w:tr>
      <w:tr w:rsidR="00EE054E" w:rsidRPr="00463F03" w14:paraId="52CCF9D6" w14:textId="77777777" w:rsidTr="006A6846">
        <w:tc>
          <w:tcPr>
            <w:tcW w:w="5274" w:type="dxa"/>
            <w:shd w:val="clear" w:color="auto" w:fill="F2F2F2"/>
          </w:tcPr>
          <w:p w14:paraId="39A01AB9" w14:textId="652B4B8D" w:rsidR="00EE054E" w:rsidRPr="00463F03" w:rsidRDefault="00E808C2" w:rsidP="006A6846">
            <w:pPr>
              <w:jc w:val="left"/>
              <w:rPr>
                <w:rFonts w:ascii="Arial" w:hAnsi="Arial" w:cs="Arial"/>
                <w:i/>
                <w:iCs/>
                <w:lang w:val="sl-SI"/>
              </w:rPr>
            </w:pPr>
            <w:r>
              <w:rPr>
                <w:rFonts w:ascii="Arial" w:hAnsi="Arial" w:cs="Arial"/>
                <w:i/>
                <w:iCs/>
                <w:lang w:val="sl-SI"/>
              </w:rPr>
              <w:t>R</w:t>
            </w:r>
            <w:r w:rsidRPr="00E808C2">
              <w:rPr>
                <w:rFonts w:ascii="Arial" w:hAnsi="Arial" w:cs="Arial"/>
                <w:i/>
                <w:iCs/>
                <w:lang w:val="sl-SI"/>
              </w:rPr>
              <w:t xml:space="preserve">azvijanje v programskem jeziku </w:t>
            </w:r>
            <w:proofErr w:type="spellStart"/>
            <w:r w:rsidRPr="00E808C2">
              <w:rPr>
                <w:rFonts w:ascii="Arial" w:hAnsi="Arial" w:cs="Arial"/>
                <w:i/>
                <w:iCs/>
                <w:lang w:val="sl-SI"/>
              </w:rPr>
              <w:t>JavaScript</w:t>
            </w:r>
            <w:proofErr w:type="spellEnd"/>
            <w:r w:rsidRPr="00E808C2">
              <w:rPr>
                <w:rFonts w:ascii="Arial" w:hAnsi="Arial" w:cs="Arial"/>
                <w:i/>
                <w:iCs/>
                <w:lang w:val="sl-SI"/>
              </w:rPr>
              <w:t xml:space="preserve"> ali </w:t>
            </w:r>
            <w:proofErr w:type="spellStart"/>
            <w:r w:rsidRPr="00E808C2">
              <w:rPr>
                <w:rFonts w:ascii="Arial" w:hAnsi="Arial" w:cs="Arial"/>
                <w:i/>
                <w:iCs/>
                <w:lang w:val="sl-SI"/>
              </w:rPr>
              <w:t>TypeScript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4E2DEC3F" w14:textId="77777777" w:rsidR="00EE054E" w:rsidRPr="00463F03" w:rsidRDefault="00EE054E" w:rsidP="006A6846">
            <w:pPr>
              <w:spacing w:before="100" w:after="100" w:line="260" w:lineRule="atLeast"/>
              <w:rPr>
                <w:rFonts w:ascii="Arial" w:hAnsi="Arial" w:cs="Arial"/>
                <w:b/>
                <w:lang w:val="sl-SI"/>
              </w:rPr>
            </w:pPr>
            <w:r w:rsidRPr="00463F0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3F03">
              <w:rPr>
                <w:rFonts w:ascii="Arial" w:hAnsi="Arial" w:cs="Arial"/>
                <w:b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b/>
                <w:lang w:val="sl-SI"/>
              </w:rPr>
            </w:r>
            <w:r w:rsidR="008E5E82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463F0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463F03">
              <w:rPr>
                <w:rFonts w:ascii="Arial" w:hAnsi="Arial" w:cs="Arial"/>
                <w:b/>
                <w:lang w:val="sl-SI"/>
              </w:rPr>
              <w:t xml:space="preserve"> DA          </w:t>
            </w:r>
            <w:r w:rsidRPr="00463F0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3F03">
              <w:rPr>
                <w:rFonts w:ascii="Arial" w:hAnsi="Arial" w:cs="Arial"/>
                <w:b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b/>
                <w:lang w:val="sl-SI"/>
              </w:rPr>
            </w:r>
            <w:r w:rsidR="008E5E82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463F0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463F03">
              <w:rPr>
                <w:rFonts w:ascii="Arial" w:hAnsi="Arial" w:cs="Arial"/>
                <w:b/>
                <w:lang w:val="sl-SI"/>
              </w:rPr>
              <w:t xml:space="preserve"> NE</w:t>
            </w:r>
          </w:p>
        </w:tc>
      </w:tr>
      <w:tr w:rsidR="00A43C53" w:rsidRPr="00463F03" w14:paraId="592E1207" w14:textId="77777777" w:rsidTr="006A6846">
        <w:tc>
          <w:tcPr>
            <w:tcW w:w="5274" w:type="dxa"/>
            <w:shd w:val="clear" w:color="auto" w:fill="F2F2F2"/>
          </w:tcPr>
          <w:p w14:paraId="07850F4C" w14:textId="577679AC" w:rsidR="00A43C53" w:rsidRDefault="00A43C53" w:rsidP="006A6846">
            <w:pPr>
              <w:jc w:val="left"/>
              <w:rPr>
                <w:rFonts w:ascii="Arial" w:hAnsi="Arial" w:cs="Arial"/>
                <w:i/>
                <w:iCs/>
                <w:lang w:val="sl-SI"/>
              </w:rPr>
            </w:pPr>
            <w:r w:rsidRPr="000A0E59">
              <w:rPr>
                <w:rFonts w:ascii="Arial" w:hAnsi="Arial" w:cs="Arial"/>
                <w:i/>
                <w:iCs/>
                <w:lang w:val="sl-SI"/>
              </w:rPr>
              <w:t>Opišite, kako so bile pridobljene zahtevane delovne izkušnje (kdaj, na katerih projektih, pri katerih delodajalcih oziroma naročnikih, v kakšni vlogi ipd.):</w:t>
            </w:r>
          </w:p>
        </w:tc>
        <w:tc>
          <w:tcPr>
            <w:tcW w:w="3969" w:type="dxa"/>
            <w:shd w:val="clear" w:color="auto" w:fill="auto"/>
          </w:tcPr>
          <w:p w14:paraId="16A87F73" w14:textId="77777777" w:rsidR="00A43C53" w:rsidRPr="00463F03" w:rsidRDefault="00A43C53" w:rsidP="006A6846">
            <w:pPr>
              <w:spacing w:before="100" w:after="100" w:line="260" w:lineRule="atLeast"/>
              <w:rPr>
                <w:rFonts w:ascii="Arial" w:hAnsi="Arial" w:cs="Arial"/>
                <w:b/>
                <w:lang w:val="sl-SI"/>
              </w:rPr>
            </w:pPr>
          </w:p>
        </w:tc>
      </w:tr>
      <w:tr w:rsidR="00EE054E" w:rsidRPr="00463F03" w14:paraId="2D77CA5C" w14:textId="77777777" w:rsidTr="006A6846">
        <w:tc>
          <w:tcPr>
            <w:tcW w:w="5274" w:type="dxa"/>
            <w:shd w:val="clear" w:color="auto" w:fill="F2F2F2"/>
          </w:tcPr>
          <w:p w14:paraId="1C99757D" w14:textId="1185F9FD" w:rsidR="00EE054E" w:rsidRPr="00463F03" w:rsidRDefault="00825958" w:rsidP="006A6846">
            <w:pPr>
              <w:jc w:val="left"/>
              <w:rPr>
                <w:rFonts w:ascii="Arial" w:hAnsi="Arial" w:cs="Arial"/>
                <w:i/>
                <w:iCs/>
                <w:lang w:val="sl-SI"/>
              </w:rPr>
            </w:pPr>
            <w:r>
              <w:rPr>
                <w:rFonts w:ascii="Arial" w:hAnsi="Arial" w:cs="Arial"/>
                <w:i/>
                <w:iCs/>
                <w:lang w:val="sl-SI"/>
              </w:rPr>
              <w:t>R</w:t>
            </w:r>
            <w:r w:rsidRPr="00825958">
              <w:rPr>
                <w:rFonts w:ascii="Arial" w:hAnsi="Arial" w:cs="Arial"/>
                <w:i/>
                <w:iCs/>
                <w:lang w:val="sl-SI"/>
              </w:rPr>
              <w:t xml:space="preserve">azvijanje v tehnologiji </w:t>
            </w:r>
            <w:proofErr w:type="spellStart"/>
            <w:r w:rsidRPr="00825958">
              <w:rPr>
                <w:rFonts w:ascii="Arial" w:hAnsi="Arial" w:cs="Arial"/>
                <w:i/>
                <w:iCs/>
                <w:lang w:val="sl-SI"/>
              </w:rPr>
              <w:t>Angular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463D01B8" w14:textId="77777777" w:rsidR="00EE054E" w:rsidRPr="00463F03" w:rsidRDefault="00EE054E" w:rsidP="006A6846">
            <w:pPr>
              <w:spacing w:before="100" w:after="100" w:line="260" w:lineRule="atLeast"/>
              <w:rPr>
                <w:rFonts w:ascii="Arial" w:hAnsi="Arial" w:cs="Arial"/>
                <w:b/>
                <w:lang w:val="sl-SI"/>
              </w:rPr>
            </w:pPr>
            <w:r w:rsidRPr="00463F0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3F03">
              <w:rPr>
                <w:rFonts w:ascii="Arial" w:hAnsi="Arial" w:cs="Arial"/>
                <w:b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b/>
                <w:lang w:val="sl-SI"/>
              </w:rPr>
            </w:r>
            <w:r w:rsidR="008E5E82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463F0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463F03">
              <w:rPr>
                <w:rFonts w:ascii="Arial" w:hAnsi="Arial" w:cs="Arial"/>
                <w:b/>
                <w:lang w:val="sl-SI"/>
              </w:rPr>
              <w:t xml:space="preserve"> DA          </w:t>
            </w:r>
            <w:r w:rsidRPr="00463F0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3F03">
              <w:rPr>
                <w:rFonts w:ascii="Arial" w:hAnsi="Arial" w:cs="Arial"/>
                <w:b/>
                <w:lang w:val="sl-SI"/>
              </w:rPr>
              <w:instrText xml:space="preserve"> FORMCHECKBOX </w:instrText>
            </w:r>
            <w:r w:rsidR="008E5E82">
              <w:rPr>
                <w:rFonts w:ascii="Arial" w:hAnsi="Arial" w:cs="Arial"/>
                <w:b/>
                <w:lang w:val="sl-SI"/>
              </w:rPr>
            </w:r>
            <w:r w:rsidR="008E5E82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463F0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463F03">
              <w:rPr>
                <w:rFonts w:ascii="Arial" w:hAnsi="Arial" w:cs="Arial"/>
                <w:b/>
                <w:lang w:val="sl-SI"/>
              </w:rPr>
              <w:t xml:space="preserve"> NE</w:t>
            </w:r>
          </w:p>
        </w:tc>
      </w:tr>
      <w:tr w:rsidR="00A43C53" w:rsidRPr="00463F03" w14:paraId="588E3D47" w14:textId="77777777" w:rsidTr="006A6846">
        <w:tc>
          <w:tcPr>
            <w:tcW w:w="5274" w:type="dxa"/>
            <w:shd w:val="clear" w:color="auto" w:fill="F2F2F2"/>
          </w:tcPr>
          <w:p w14:paraId="14F4CA06" w14:textId="390332B8" w:rsidR="00A43C53" w:rsidRDefault="00A43C53" w:rsidP="006A6846">
            <w:pPr>
              <w:jc w:val="left"/>
              <w:rPr>
                <w:rFonts w:ascii="Arial" w:hAnsi="Arial" w:cs="Arial"/>
                <w:i/>
                <w:iCs/>
                <w:lang w:val="sl-SI"/>
              </w:rPr>
            </w:pPr>
            <w:r w:rsidRPr="000A0E59">
              <w:rPr>
                <w:rFonts w:ascii="Arial" w:hAnsi="Arial" w:cs="Arial"/>
                <w:i/>
                <w:iCs/>
                <w:lang w:val="sl-SI"/>
              </w:rPr>
              <w:t>Opišite, kako so bile pridobljene zahtevane delovne izkušnje (kdaj, na katerih projektih, pri katerih delodajalcih oziroma naročnikih, v kakšni vlogi ipd.):</w:t>
            </w:r>
          </w:p>
        </w:tc>
        <w:tc>
          <w:tcPr>
            <w:tcW w:w="3969" w:type="dxa"/>
            <w:shd w:val="clear" w:color="auto" w:fill="auto"/>
          </w:tcPr>
          <w:p w14:paraId="0DF7052D" w14:textId="77777777" w:rsidR="00A43C53" w:rsidRPr="00463F03" w:rsidRDefault="00A43C53" w:rsidP="006A6846">
            <w:pPr>
              <w:spacing w:before="100" w:after="100" w:line="260" w:lineRule="atLeast"/>
              <w:rPr>
                <w:rFonts w:ascii="Arial" w:hAnsi="Arial" w:cs="Arial"/>
                <w:b/>
                <w:lang w:val="sl-SI"/>
              </w:rPr>
            </w:pPr>
          </w:p>
        </w:tc>
      </w:tr>
      <w:tr w:rsidR="00EE054E" w:rsidRPr="00BD3717" w14:paraId="5C00B5D7" w14:textId="77777777" w:rsidTr="006A6846">
        <w:tc>
          <w:tcPr>
            <w:tcW w:w="5274" w:type="dxa"/>
            <w:shd w:val="clear" w:color="auto" w:fill="F2F2F2"/>
            <w:vAlign w:val="center"/>
          </w:tcPr>
          <w:p w14:paraId="679AEF14" w14:textId="18C1FBBB" w:rsidR="00EE054E" w:rsidRPr="00BD3717" w:rsidRDefault="00A43C53" w:rsidP="00825958">
            <w:pPr>
              <w:jc w:val="left"/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R</w:t>
            </w:r>
            <w:r w:rsidR="00825958" w:rsidRPr="00825958">
              <w:rPr>
                <w:rFonts w:ascii="Arial" w:hAnsi="Arial" w:cs="Arial"/>
                <w:i/>
                <w:lang w:val="sl-SI"/>
              </w:rPr>
              <w:t>azvijanje predstavitvenega nivoja, ki uporablja</w:t>
            </w:r>
            <w:r w:rsidR="0099377B">
              <w:rPr>
                <w:rFonts w:ascii="Arial" w:hAnsi="Arial" w:cs="Arial"/>
                <w:i/>
                <w:lang w:val="sl-SI"/>
              </w:rPr>
              <w:t xml:space="preserve"> </w:t>
            </w:r>
            <w:r w:rsidR="00825958" w:rsidRPr="00825958">
              <w:rPr>
                <w:rFonts w:ascii="Arial" w:hAnsi="Arial" w:cs="Arial"/>
                <w:i/>
                <w:lang w:val="sl-SI"/>
              </w:rPr>
              <w:t>aplikacijski nivo z arhitekturnim</w:t>
            </w:r>
            <w:r w:rsidR="0099377B">
              <w:rPr>
                <w:rFonts w:ascii="Arial" w:hAnsi="Arial" w:cs="Arial"/>
                <w:i/>
                <w:lang w:val="sl-SI"/>
              </w:rPr>
              <w:t xml:space="preserve"> </w:t>
            </w:r>
            <w:r w:rsidR="00825958" w:rsidRPr="00825958">
              <w:rPr>
                <w:rFonts w:ascii="Arial" w:hAnsi="Arial" w:cs="Arial"/>
                <w:i/>
                <w:lang w:val="sl-SI"/>
              </w:rPr>
              <w:t>stilom REST oz. API-ji</w:t>
            </w:r>
          </w:p>
        </w:tc>
        <w:tc>
          <w:tcPr>
            <w:tcW w:w="3969" w:type="dxa"/>
            <w:shd w:val="clear" w:color="auto" w:fill="auto"/>
          </w:tcPr>
          <w:p w14:paraId="3DD2D34B" w14:textId="64A9FD22" w:rsidR="00EE054E" w:rsidRPr="00BD3717" w:rsidRDefault="00EE054E" w:rsidP="006A6846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BD3717">
              <w:rPr>
                <w:rFonts w:ascii="Arial" w:hAnsi="Arial" w:cs="Arial"/>
                <w:i/>
                <w:lang w:val="sl-SI"/>
              </w:rPr>
              <w:t xml:space="preserve"> </w:t>
            </w:r>
            <w:r w:rsidR="0099377B" w:rsidRPr="00463F0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9377B" w:rsidRPr="00463F03">
              <w:rPr>
                <w:rFonts w:ascii="Arial" w:hAnsi="Arial" w:cs="Arial"/>
                <w:b/>
                <w:lang w:val="sl-SI"/>
              </w:rPr>
              <w:instrText xml:space="preserve"> FORMCHECKBOX </w:instrText>
            </w:r>
            <w:r w:rsidR="0099377B">
              <w:rPr>
                <w:rFonts w:ascii="Arial" w:hAnsi="Arial" w:cs="Arial"/>
                <w:b/>
                <w:lang w:val="sl-SI"/>
              </w:rPr>
            </w:r>
            <w:r w:rsidR="0099377B">
              <w:rPr>
                <w:rFonts w:ascii="Arial" w:hAnsi="Arial" w:cs="Arial"/>
                <w:b/>
                <w:lang w:val="sl-SI"/>
              </w:rPr>
              <w:fldChar w:fldCharType="separate"/>
            </w:r>
            <w:r w:rsidR="0099377B" w:rsidRPr="00463F03">
              <w:rPr>
                <w:rFonts w:ascii="Arial" w:hAnsi="Arial" w:cs="Arial"/>
                <w:b/>
                <w:lang w:val="sl-SI"/>
              </w:rPr>
              <w:fldChar w:fldCharType="end"/>
            </w:r>
            <w:r w:rsidR="0099377B" w:rsidRPr="00463F03">
              <w:rPr>
                <w:rFonts w:ascii="Arial" w:hAnsi="Arial" w:cs="Arial"/>
                <w:b/>
                <w:lang w:val="sl-SI"/>
              </w:rPr>
              <w:t xml:space="preserve"> DA          </w:t>
            </w:r>
            <w:r w:rsidR="0099377B" w:rsidRPr="00463F0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9377B" w:rsidRPr="00463F03">
              <w:rPr>
                <w:rFonts w:ascii="Arial" w:hAnsi="Arial" w:cs="Arial"/>
                <w:b/>
                <w:lang w:val="sl-SI"/>
              </w:rPr>
              <w:instrText xml:space="preserve"> FORMCHECKBOX </w:instrText>
            </w:r>
            <w:r w:rsidR="0099377B">
              <w:rPr>
                <w:rFonts w:ascii="Arial" w:hAnsi="Arial" w:cs="Arial"/>
                <w:b/>
                <w:lang w:val="sl-SI"/>
              </w:rPr>
            </w:r>
            <w:r w:rsidR="0099377B">
              <w:rPr>
                <w:rFonts w:ascii="Arial" w:hAnsi="Arial" w:cs="Arial"/>
                <w:b/>
                <w:lang w:val="sl-SI"/>
              </w:rPr>
              <w:fldChar w:fldCharType="separate"/>
            </w:r>
            <w:r w:rsidR="0099377B" w:rsidRPr="00463F03">
              <w:rPr>
                <w:rFonts w:ascii="Arial" w:hAnsi="Arial" w:cs="Arial"/>
                <w:b/>
                <w:lang w:val="sl-SI"/>
              </w:rPr>
              <w:fldChar w:fldCharType="end"/>
            </w:r>
            <w:r w:rsidR="0099377B" w:rsidRPr="00463F03">
              <w:rPr>
                <w:rFonts w:ascii="Arial" w:hAnsi="Arial" w:cs="Arial"/>
                <w:b/>
                <w:lang w:val="sl-SI"/>
              </w:rPr>
              <w:t xml:space="preserve"> NE</w:t>
            </w:r>
          </w:p>
        </w:tc>
      </w:tr>
      <w:tr w:rsidR="0099377B" w:rsidRPr="00BD3717" w14:paraId="4D376C99" w14:textId="77777777" w:rsidTr="006A6846">
        <w:tc>
          <w:tcPr>
            <w:tcW w:w="5274" w:type="dxa"/>
            <w:shd w:val="clear" w:color="auto" w:fill="F2F2F2"/>
            <w:vAlign w:val="center"/>
          </w:tcPr>
          <w:p w14:paraId="65442839" w14:textId="244D3188" w:rsidR="0099377B" w:rsidRDefault="0099377B" w:rsidP="00825958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0A0E59">
              <w:rPr>
                <w:rFonts w:ascii="Arial" w:hAnsi="Arial" w:cs="Arial"/>
                <w:i/>
                <w:iCs/>
                <w:lang w:val="sl-SI"/>
              </w:rPr>
              <w:t>Opišite, kako so bile pridobljene zahtevane delovne izkušnje (kdaj, na katerih projektih, pri katerih delodajalcih oziroma naročnikih, v kakšni vlogi ipd.):</w:t>
            </w:r>
          </w:p>
        </w:tc>
        <w:tc>
          <w:tcPr>
            <w:tcW w:w="3969" w:type="dxa"/>
            <w:shd w:val="clear" w:color="auto" w:fill="auto"/>
          </w:tcPr>
          <w:p w14:paraId="02C7FCBC" w14:textId="77777777" w:rsidR="0099377B" w:rsidRPr="00BD3717" w:rsidRDefault="0099377B" w:rsidP="006A6846">
            <w:pPr>
              <w:spacing w:before="100" w:after="100" w:line="260" w:lineRule="atLeast"/>
              <w:rPr>
                <w:rFonts w:ascii="Arial" w:hAnsi="Arial" w:cs="Arial"/>
                <w:i/>
                <w:lang w:val="sl-SI"/>
              </w:rPr>
            </w:pPr>
          </w:p>
        </w:tc>
      </w:tr>
      <w:tr w:rsidR="00EF24BF" w:rsidRPr="0092722C" w14:paraId="1DB2E99D" w14:textId="77777777" w:rsidTr="00406242">
        <w:tc>
          <w:tcPr>
            <w:tcW w:w="9243" w:type="dxa"/>
            <w:gridSpan w:val="2"/>
            <w:shd w:val="clear" w:color="auto" w:fill="AEAAAA" w:themeFill="background2" w:themeFillShade="BF"/>
            <w:vAlign w:val="center"/>
          </w:tcPr>
          <w:p w14:paraId="468CAC18" w14:textId="6F0CC914" w:rsidR="00EF24BF" w:rsidRPr="005A7A19" w:rsidRDefault="00825958" w:rsidP="009528AB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>
              <w:rPr>
                <w:rFonts w:ascii="Arial" w:hAnsi="Arial" w:cs="Arial"/>
                <w:b/>
                <w:color w:val="000000"/>
                <w:lang w:val="sl-SI"/>
              </w:rPr>
              <w:t>Reference:</w:t>
            </w:r>
            <w:r w:rsidR="0099377B"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proofErr w:type="spellStart"/>
            <w:r>
              <w:rPr>
                <w:rStyle w:val="fontstyle01"/>
              </w:rPr>
              <w:t>vloga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razvijalca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predstavitvenega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nivoja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sistema</w:t>
            </w:r>
            <w:proofErr w:type="spellEnd"/>
            <w:r>
              <w:rPr>
                <w:rStyle w:val="fontstyle01"/>
              </w:rPr>
              <w:t xml:space="preserve"> z </w:t>
            </w:r>
            <w:proofErr w:type="spellStart"/>
            <w:r>
              <w:rPr>
                <w:rStyle w:val="fontstyle01"/>
              </w:rPr>
              <w:t>uporabo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navedenih</w:t>
            </w:r>
            <w:proofErr w:type="spellEnd"/>
            <w:r>
              <w:rPr>
                <w:rFonts w:ascii="ArialMT" w:hAnsi="ArialMT"/>
                <w:color w:val="000000"/>
              </w:rPr>
              <w:br/>
            </w:r>
            <w:proofErr w:type="spellStart"/>
            <w:r>
              <w:rPr>
                <w:rStyle w:val="fontstyle01"/>
              </w:rPr>
              <w:t>posebnih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znanj</w:t>
            </w:r>
            <w:proofErr w:type="spellEnd"/>
            <w:r>
              <w:rPr>
                <w:rStyle w:val="fontstyle01"/>
              </w:rPr>
              <w:t xml:space="preserve"> in </w:t>
            </w:r>
            <w:proofErr w:type="spellStart"/>
            <w:r>
              <w:rPr>
                <w:rStyle w:val="fontstyle01"/>
              </w:rPr>
              <w:t>veščin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pri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dveh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podobnih</w:t>
            </w:r>
            <w:proofErr w:type="spellEnd"/>
            <w:r>
              <w:rPr>
                <w:rStyle w:val="fontstyle01"/>
              </w:rPr>
              <w:t xml:space="preserve"> poslih</w:t>
            </w:r>
          </w:p>
        </w:tc>
      </w:tr>
      <w:tr w:rsidR="00EE054E" w:rsidRPr="0092722C" w14:paraId="6DD96388" w14:textId="77777777" w:rsidTr="00406242">
        <w:tc>
          <w:tcPr>
            <w:tcW w:w="9243" w:type="dxa"/>
            <w:gridSpan w:val="2"/>
            <w:shd w:val="clear" w:color="auto" w:fill="AEAAAA" w:themeFill="background2" w:themeFillShade="BF"/>
            <w:vAlign w:val="center"/>
          </w:tcPr>
          <w:p w14:paraId="3C10DC1F" w14:textId="5AE9681F" w:rsidR="00EE054E" w:rsidRPr="00406242" w:rsidRDefault="00EE054E" w:rsidP="00406242">
            <w:pPr>
              <w:pStyle w:val="Odstavekseznama"/>
              <w:numPr>
                <w:ilvl w:val="0"/>
                <w:numId w:val="22"/>
              </w:num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bookmarkStart w:id="6" w:name="_Hlk118442601"/>
            <w:r w:rsidRPr="00406242">
              <w:rPr>
                <w:rFonts w:ascii="Arial" w:hAnsi="Arial" w:cs="Arial"/>
                <w:b/>
                <w:color w:val="000000"/>
                <w:lang w:val="sl-SI"/>
              </w:rPr>
              <w:t>Referenčni projekt</w:t>
            </w:r>
          </w:p>
        </w:tc>
      </w:tr>
      <w:tr w:rsidR="00EF24BF" w:rsidRPr="0092722C" w14:paraId="7B4EFD74" w14:textId="77777777" w:rsidTr="00FF7A96">
        <w:trPr>
          <w:trHeight w:val="612"/>
        </w:trPr>
        <w:tc>
          <w:tcPr>
            <w:tcW w:w="5274" w:type="dxa"/>
            <w:shd w:val="clear" w:color="auto" w:fill="F2F2F2"/>
            <w:vAlign w:val="center"/>
          </w:tcPr>
          <w:p w14:paraId="73B8FE27" w14:textId="77777777" w:rsidR="00EF24BF" w:rsidRDefault="00EF24BF" w:rsidP="009528AB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  <w:p w14:paraId="1AFB215F" w14:textId="77777777" w:rsidR="00EF24BF" w:rsidRPr="0092722C" w:rsidRDefault="00EF24BF" w:rsidP="009528AB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 xml:space="preserve">Naziv </w:t>
            </w:r>
            <w:r>
              <w:rPr>
                <w:rFonts w:ascii="Arial" w:hAnsi="Arial" w:cs="Arial"/>
                <w:i/>
                <w:lang w:val="sl-SI"/>
              </w:rPr>
              <w:t>r</w:t>
            </w:r>
            <w:r w:rsidRPr="0092722C">
              <w:rPr>
                <w:rFonts w:ascii="Arial" w:hAnsi="Arial" w:cs="Arial"/>
                <w:i/>
                <w:lang w:val="sl-SI"/>
              </w:rPr>
              <w:t>eferenčnega projekta:</w:t>
            </w:r>
          </w:p>
          <w:p w14:paraId="2F3BEF16" w14:textId="77777777" w:rsidR="00EF24BF" w:rsidRPr="0092722C" w:rsidRDefault="00EF24BF" w:rsidP="009528AB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294FF3F6" w14:textId="77777777" w:rsidR="00EF24BF" w:rsidRPr="0092722C" w:rsidRDefault="00EF24BF" w:rsidP="009528AB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EF24BF" w:rsidRPr="0092722C" w14:paraId="5605789B" w14:textId="77777777" w:rsidTr="009528AB">
        <w:tc>
          <w:tcPr>
            <w:tcW w:w="5274" w:type="dxa"/>
            <w:shd w:val="clear" w:color="auto" w:fill="F2F2F2"/>
            <w:vAlign w:val="center"/>
          </w:tcPr>
          <w:p w14:paraId="205E4A39" w14:textId="77777777" w:rsidR="00EF24BF" w:rsidRDefault="00EF24BF" w:rsidP="009528AB">
            <w:pPr>
              <w:jc w:val="left"/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shd w:val="clear" w:color="auto" w:fill="auto"/>
          </w:tcPr>
          <w:p w14:paraId="5C522294" w14:textId="77777777" w:rsidR="00EF24BF" w:rsidRPr="0092722C" w:rsidRDefault="00EF24BF" w:rsidP="009528AB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EF24BF" w:rsidRPr="0092722C" w14:paraId="63CE69E0" w14:textId="77777777" w:rsidTr="009528AB">
        <w:trPr>
          <w:trHeight w:val="570"/>
        </w:trPr>
        <w:tc>
          <w:tcPr>
            <w:tcW w:w="5274" w:type="dxa"/>
            <w:shd w:val="clear" w:color="auto" w:fill="F2F2F2"/>
            <w:vAlign w:val="center"/>
          </w:tcPr>
          <w:p w14:paraId="2AF0C147" w14:textId="77777777" w:rsidR="00EF24BF" w:rsidRPr="0092722C" w:rsidRDefault="00EF24BF" w:rsidP="009528AB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Naziv naročnika referenčnega projekta:</w:t>
            </w:r>
          </w:p>
        </w:tc>
        <w:tc>
          <w:tcPr>
            <w:tcW w:w="3969" w:type="dxa"/>
            <w:shd w:val="clear" w:color="auto" w:fill="auto"/>
          </w:tcPr>
          <w:p w14:paraId="71339B01" w14:textId="77777777" w:rsidR="00EF24BF" w:rsidRPr="0092722C" w:rsidRDefault="00EF24BF" w:rsidP="009528AB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EF24BF" w:rsidRPr="0092722C" w14:paraId="335759B2" w14:textId="77777777" w:rsidTr="00297525">
        <w:trPr>
          <w:trHeight w:val="636"/>
        </w:trPr>
        <w:tc>
          <w:tcPr>
            <w:tcW w:w="5274" w:type="dxa"/>
            <w:shd w:val="clear" w:color="auto" w:fill="F2F2F2"/>
            <w:vAlign w:val="center"/>
          </w:tcPr>
          <w:p w14:paraId="00C0A19A" w14:textId="77777777" w:rsidR="00EF24BF" w:rsidRPr="0092722C" w:rsidRDefault="00EF24BF" w:rsidP="009528AB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Kratek opis projekta:</w:t>
            </w:r>
          </w:p>
        </w:tc>
        <w:tc>
          <w:tcPr>
            <w:tcW w:w="3969" w:type="dxa"/>
            <w:shd w:val="clear" w:color="auto" w:fill="auto"/>
          </w:tcPr>
          <w:p w14:paraId="790441A5" w14:textId="77777777" w:rsidR="00EF24BF" w:rsidRPr="0092722C" w:rsidRDefault="00EF24BF" w:rsidP="009528AB">
            <w:pPr>
              <w:spacing w:before="120"/>
              <w:rPr>
                <w:rFonts w:ascii="Arial" w:hAnsi="Arial" w:cs="Arial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297525" w:rsidRPr="0092722C" w14:paraId="0FC19931" w14:textId="77777777" w:rsidTr="009528AB">
        <w:trPr>
          <w:trHeight w:val="881"/>
        </w:trPr>
        <w:tc>
          <w:tcPr>
            <w:tcW w:w="5274" w:type="dxa"/>
            <w:shd w:val="clear" w:color="auto" w:fill="F2F2F2"/>
            <w:vAlign w:val="center"/>
          </w:tcPr>
          <w:p w14:paraId="22AEDA65" w14:textId="14DBDA12" w:rsidR="00297525" w:rsidRPr="0092722C" w:rsidRDefault="00297525" w:rsidP="00297525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Obdobje izvajanja</w:t>
            </w:r>
            <w:r w:rsidRPr="0092722C">
              <w:rPr>
                <w:rFonts w:ascii="Arial" w:hAnsi="Arial" w:cs="Arial"/>
                <w:i/>
                <w:lang w:val="sl-SI"/>
              </w:rPr>
              <w:t xml:space="preserve"> projekta:</w:t>
            </w:r>
          </w:p>
        </w:tc>
        <w:tc>
          <w:tcPr>
            <w:tcW w:w="3969" w:type="dxa"/>
            <w:shd w:val="clear" w:color="auto" w:fill="auto"/>
          </w:tcPr>
          <w:p w14:paraId="28FD12A9" w14:textId="57B2DD61" w:rsidR="00297525" w:rsidRPr="0092722C" w:rsidRDefault="00297525" w:rsidP="00297525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EF24BF" w:rsidRPr="0005560D" w14:paraId="573A9B45" w14:textId="77777777" w:rsidTr="009528AB">
        <w:trPr>
          <w:trHeight w:val="597"/>
        </w:trPr>
        <w:tc>
          <w:tcPr>
            <w:tcW w:w="5274" w:type="dxa"/>
            <w:shd w:val="clear" w:color="auto" w:fill="F2F2F2"/>
            <w:vAlign w:val="center"/>
          </w:tcPr>
          <w:p w14:paraId="3918BF55" w14:textId="5E602C9B" w:rsidR="00EF24BF" w:rsidRPr="00597F45" w:rsidRDefault="00E922CF" w:rsidP="009528AB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Datum prehoda razvitega/nadgrajenega informacijskega sistema v produkcijsko obratovanje:</w:t>
            </w:r>
          </w:p>
        </w:tc>
        <w:tc>
          <w:tcPr>
            <w:tcW w:w="3969" w:type="dxa"/>
            <w:shd w:val="clear" w:color="auto" w:fill="auto"/>
          </w:tcPr>
          <w:p w14:paraId="0570E62A" w14:textId="2A9C20A2" w:rsidR="00EF24BF" w:rsidRPr="0092722C" w:rsidRDefault="00EF24BF" w:rsidP="009528AB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</w:p>
        </w:tc>
      </w:tr>
      <w:tr w:rsidR="00EF24BF" w:rsidRPr="0005560D" w14:paraId="170DA2B0" w14:textId="77777777" w:rsidTr="009528AB">
        <w:trPr>
          <w:trHeight w:val="839"/>
        </w:trPr>
        <w:tc>
          <w:tcPr>
            <w:tcW w:w="5274" w:type="dxa"/>
            <w:shd w:val="clear" w:color="auto" w:fill="F2F2F2"/>
            <w:vAlign w:val="center"/>
          </w:tcPr>
          <w:p w14:paraId="7E6380E0" w14:textId="77777777" w:rsidR="00EF24BF" w:rsidRPr="0092722C" w:rsidRDefault="00EF24BF" w:rsidP="009528AB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lastRenderedPageBreak/>
              <w:t>Kontaktne osebe referenčnega naročnika in    telefonske številke ali  elektronski naslov, kjer je mogoče navedeno preveriti: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4A541746" w14:textId="77777777" w:rsidR="00EF24BF" w:rsidRPr="007139D2" w:rsidRDefault="00EF24BF" w:rsidP="009528AB">
            <w:pPr>
              <w:rPr>
                <w:rFonts w:ascii="Arial" w:hAnsi="Arial" w:cs="Arial"/>
                <w:bCs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lang w:val="sl-SI"/>
              </w:rPr>
              <w:t xml:space="preserve">Predmetno izjavo je mogoče preveriti pri osebi 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lang w:val="sl-SI"/>
              </w:rPr>
              <w:t xml:space="preserve"> </w:t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 xml:space="preserve">na telefonski številki: 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 xml:space="preserve"> ali elektronskem naslovu: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>.</w:t>
            </w:r>
          </w:p>
        </w:tc>
      </w:tr>
      <w:bookmarkEnd w:id="6"/>
      <w:tr w:rsidR="00EE054E" w:rsidRPr="00EE054E" w14:paraId="22B11775" w14:textId="77777777" w:rsidTr="00406242">
        <w:tc>
          <w:tcPr>
            <w:tcW w:w="9243" w:type="dxa"/>
            <w:gridSpan w:val="2"/>
            <w:shd w:val="clear" w:color="auto" w:fill="AEAAAA" w:themeFill="background2" w:themeFillShade="BF"/>
            <w:vAlign w:val="center"/>
          </w:tcPr>
          <w:p w14:paraId="2FAD3403" w14:textId="071E0640" w:rsidR="00EE054E" w:rsidRPr="00406242" w:rsidRDefault="00EE054E" w:rsidP="00406242">
            <w:pPr>
              <w:pStyle w:val="Odstavekseznama"/>
              <w:numPr>
                <w:ilvl w:val="0"/>
                <w:numId w:val="22"/>
              </w:numPr>
              <w:rPr>
                <w:rFonts w:ascii="Arial" w:hAnsi="Arial" w:cs="Arial"/>
                <w:b/>
                <w:lang w:val="sl-SI"/>
              </w:rPr>
            </w:pPr>
            <w:r w:rsidRPr="00406242">
              <w:rPr>
                <w:rFonts w:ascii="Arial" w:hAnsi="Arial" w:cs="Arial"/>
                <w:b/>
                <w:lang w:val="sl-SI"/>
              </w:rPr>
              <w:t>Referenčni projekt</w:t>
            </w:r>
          </w:p>
        </w:tc>
      </w:tr>
      <w:tr w:rsidR="00EE054E" w:rsidRPr="00EE054E" w14:paraId="118E970B" w14:textId="77777777" w:rsidTr="006A6846">
        <w:trPr>
          <w:trHeight w:val="612"/>
        </w:trPr>
        <w:tc>
          <w:tcPr>
            <w:tcW w:w="5274" w:type="dxa"/>
            <w:shd w:val="clear" w:color="auto" w:fill="F2F2F2"/>
            <w:vAlign w:val="center"/>
          </w:tcPr>
          <w:p w14:paraId="7EDD981A" w14:textId="77777777" w:rsidR="00EE054E" w:rsidRPr="00EE054E" w:rsidRDefault="00EE054E" w:rsidP="00EE054E">
            <w:pPr>
              <w:rPr>
                <w:rFonts w:ascii="Arial" w:hAnsi="Arial" w:cs="Arial"/>
                <w:i/>
                <w:lang w:val="sl-SI"/>
              </w:rPr>
            </w:pPr>
          </w:p>
          <w:p w14:paraId="16210AEB" w14:textId="77777777" w:rsidR="00EE054E" w:rsidRPr="00EE054E" w:rsidRDefault="00EE054E" w:rsidP="00EE054E">
            <w:pPr>
              <w:rPr>
                <w:rFonts w:ascii="Arial" w:hAnsi="Arial" w:cs="Arial"/>
                <w:i/>
                <w:lang w:val="sl-SI"/>
              </w:rPr>
            </w:pPr>
            <w:r w:rsidRPr="00EE054E">
              <w:rPr>
                <w:rFonts w:ascii="Arial" w:hAnsi="Arial" w:cs="Arial"/>
                <w:i/>
                <w:lang w:val="sl-SI"/>
              </w:rPr>
              <w:t>Naziv referenčnega projekta:</w:t>
            </w:r>
          </w:p>
          <w:p w14:paraId="0CAC9B63" w14:textId="77777777" w:rsidR="00EE054E" w:rsidRPr="00EE054E" w:rsidRDefault="00EE054E" w:rsidP="00EE054E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54D1D96A" w14:textId="77777777" w:rsidR="00EE054E" w:rsidRPr="00EE054E" w:rsidRDefault="00EE054E" w:rsidP="00EE054E">
            <w:pPr>
              <w:rPr>
                <w:rFonts w:ascii="Arial" w:hAnsi="Arial" w:cs="Arial"/>
                <w:b/>
                <w:lang w:val="sl-SI"/>
              </w:rPr>
            </w:pPr>
            <w:r w:rsidRPr="00EE054E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EE054E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EE054E">
              <w:rPr>
                <w:rFonts w:ascii="Arial" w:hAnsi="Arial" w:cs="Arial"/>
                <w:b/>
                <w:lang w:val="sl-SI"/>
              </w:rPr>
            </w:r>
            <w:r w:rsidRPr="00EE054E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EE054E">
              <w:rPr>
                <w:rFonts w:ascii="Arial" w:hAnsi="Arial" w:cs="Arial"/>
                <w:b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lang w:val="sl-SI"/>
              </w:rPr>
              <w:t> </w:t>
            </w:r>
            <w:r w:rsidRPr="00EE054E">
              <w:rPr>
                <w:rFonts w:ascii="Arial" w:hAnsi="Arial" w:cs="Arial"/>
                <w:lang w:val="sl-SI"/>
              </w:rPr>
              <w:fldChar w:fldCharType="end"/>
            </w:r>
          </w:p>
        </w:tc>
      </w:tr>
      <w:tr w:rsidR="00EE054E" w:rsidRPr="00EE054E" w14:paraId="028669C1" w14:textId="77777777" w:rsidTr="006A6846">
        <w:tc>
          <w:tcPr>
            <w:tcW w:w="5274" w:type="dxa"/>
            <w:shd w:val="clear" w:color="auto" w:fill="F2F2F2"/>
            <w:vAlign w:val="center"/>
          </w:tcPr>
          <w:p w14:paraId="26454B2D" w14:textId="77777777" w:rsidR="00EE054E" w:rsidRPr="00EE054E" w:rsidRDefault="00EE054E" w:rsidP="00EE054E">
            <w:pPr>
              <w:rPr>
                <w:rFonts w:ascii="Arial" w:hAnsi="Arial" w:cs="Arial"/>
                <w:i/>
                <w:lang w:val="sl-SI"/>
              </w:rPr>
            </w:pPr>
            <w:r w:rsidRPr="00EE054E">
              <w:rPr>
                <w:rFonts w:ascii="Arial" w:hAnsi="Arial" w:cs="Arial"/>
                <w:i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shd w:val="clear" w:color="auto" w:fill="auto"/>
          </w:tcPr>
          <w:p w14:paraId="4B61D071" w14:textId="77777777" w:rsidR="00EE054E" w:rsidRPr="00EE054E" w:rsidRDefault="00EE054E" w:rsidP="00EE054E">
            <w:pPr>
              <w:rPr>
                <w:rFonts w:ascii="Arial" w:hAnsi="Arial" w:cs="Arial"/>
                <w:b/>
                <w:lang w:val="sl-SI"/>
              </w:rPr>
            </w:pPr>
            <w:r w:rsidRPr="00EE054E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EE054E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EE054E">
              <w:rPr>
                <w:rFonts w:ascii="Arial" w:hAnsi="Arial" w:cs="Arial"/>
                <w:b/>
                <w:lang w:val="sl-SI"/>
              </w:rPr>
            </w:r>
            <w:r w:rsidRPr="00EE054E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EE054E">
              <w:rPr>
                <w:rFonts w:ascii="Arial" w:hAnsi="Arial" w:cs="Arial"/>
                <w:b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lang w:val="sl-SI"/>
              </w:rPr>
              <w:t> </w:t>
            </w:r>
            <w:r w:rsidRPr="00EE054E">
              <w:rPr>
                <w:rFonts w:ascii="Arial" w:hAnsi="Arial" w:cs="Arial"/>
                <w:lang w:val="sl-SI"/>
              </w:rPr>
              <w:fldChar w:fldCharType="end"/>
            </w:r>
          </w:p>
        </w:tc>
      </w:tr>
      <w:tr w:rsidR="00EE054E" w:rsidRPr="00EE054E" w14:paraId="323DACC1" w14:textId="77777777" w:rsidTr="006A6846">
        <w:trPr>
          <w:trHeight w:val="570"/>
        </w:trPr>
        <w:tc>
          <w:tcPr>
            <w:tcW w:w="5274" w:type="dxa"/>
            <w:shd w:val="clear" w:color="auto" w:fill="F2F2F2"/>
            <w:vAlign w:val="center"/>
          </w:tcPr>
          <w:p w14:paraId="7993B766" w14:textId="77777777" w:rsidR="00EE054E" w:rsidRPr="00EE054E" w:rsidRDefault="00EE054E" w:rsidP="00EE054E">
            <w:pPr>
              <w:rPr>
                <w:rFonts w:ascii="Arial" w:hAnsi="Arial" w:cs="Arial"/>
                <w:i/>
                <w:lang w:val="sl-SI"/>
              </w:rPr>
            </w:pPr>
            <w:r w:rsidRPr="00EE054E">
              <w:rPr>
                <w:rFonts w:ascii="Arial" w:hAnsi="Arial" w:cs="Arial"/>
                <w:i/>
                <w:lang w:val="sl-SI"/>
              </w:rPr>
              <w:t>Naziv naročnika referenčnega projekta:</w:t>
            </w:r>
          </w:p>
        </w:tc>
        <w:tc>
          <w:tcPr>
            <w:tcW w:w="3969" w:type="dxa"/>
            <w:shd w:val="clear" w:color="auto" w:fill="auto"/>
          </w:tcPr>
          <w:p w14:paraId="32EFBD4B" w14:textId="77777777" w:rsidR="00EE054E" w:rsidRPr="00EE054E" w:rsidRDefault="00EE054E" w:rsidP="00EE054E">
            <w:pPr>
              <w:rPr>
                <w:rFonts w:ascii="Arial" w:hAnsi="Arial" w:cs="Arial"/>
                <w:b/>
                <w:lang w:val="sl-SI"/>
              </w:rPr>
            </w:pPr>
            <w:r w:rsidRPr="00EE054E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EE054E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EE054E">
              <w:rPr>
                <w:rFonts w:ascii="Arial" w:hAnsi="Arial" w:cs="Arial"/>
                <w:b/>
                <w:lang w:val="sl-SI"/>
              </w:rPr>
            </w:r>
            <w:r w:rsidRPr="00EE054E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EE054E">
              <w:rPr>
                <w:rFonts w:ascii="Arial" w:hAnsi="Arial" w:cs="Arial"/>
                <w:b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lang w:val="sl-SI"/>
              </w:rPr>
              <w:t> </w:t>
            </w:r>
            <w:r w:rsidRPr="00EE054E">
              <w:rPr>
                <w:rFonts w:ascii="Arial" w:hAnsi="Arial" w:cs="Arial"/>
                <w:lang w:val="sl-SI"/>
              </w:rPr>
              <w:fldChar w:fldCharType="end"/>
            </w:r>
          </w:p>
        </w:tc>
      </w:tr>
      <w:tr w:rsidR="00EE054E" w:rsidRPr="00EE054E" w14:paraId="16AC57B9" w14:textId="77777777" w:rsidTr="006A6846">
        <w:trPr>
          <w:trHeight w:val="636"/>
        </w:trPr>
        <w:tc>
          <w:tcPr>
            <w:tcW w:w="5274" w:type="dxa"/>
            <w:shd w:val="clear" w:color="auto" w:fill="F2F2F2"/>
            <w:vAlign w:val="center"/>
          </w:tcPr>
          <w:p w14:paraId="03193F09" w14:textId="77777777" w:rsidR="00EE054E" w:rsidRPr="00EE054E" w:rsidRDefault="00EE054E" w:rsidP="00EE054E">
            <w:pPr>
              <w:rPr>
                <w:rFonts w:ascii="Arial" w:hAnsi="Arial" w:cs="Arial"/>
                <w:i/>
                <w:lang w:val="sl-SI"/>
              </w:rPr>
            </w:pPr>
            <w:r w:rsidRPr="00EE054E">
              <w:rPr>
                <w:rFonts w:ascii="Arial" w:hAnsi="Arial" w:cs="Arial"/>
                <w:i/>
                <w:lang w:val="sl-SI"/>
              </w:rPr>
              <w:t>Kratek opis projekta:</w:t>
            </w:r>
          </w:p>
        </w:tc>
        <w:tc>
          <w:tcPr>
            <w:tcW w:w="3969" w:type="dxa"/>
            <w:shd w:val="clear" w:color="auto" w:fill="auto"/>
          </w:tcPr>
          <w:p w14:paraId="7A93E45A" w14:textId="77777777" w:rsidR="00EE054E" w:rsidRPr="00EE054E" w:rsidRDefault="00EE054E" w:rsidP="00EE054E">
            <w:pPr>
              <w:rPr>
                <w:rFonts w:ascii="Arial" w:hAnsi="Arial" w:cs="Arial"/>
                <w:lang w:val="sl-SI"/>
              </w:rPr>
            </w:pPr>
            <w:r w:rsidRPr="00EE054E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EE054E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EE054E">
              <w:rPr>
                <w:rFonts w:ascii="Arial" w:hAnsi="Arial" w:cs="Arial"/>
                <w:b/>
                <w:lang w:val="sl-SI"/>
              </w:rPr>
            </w:r>
            <w:r w:rsidRPr="00EE054E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EE054E">
              <w:rPr>
                <w:rFonts w:ascii="Arial" w:hAnsi="Arial" w:cs="Arial"/>
                <w:b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lang w:val="sl-SI"/>
              </w:rPr>
              <w:t> </w:t>
            </w:r>
            <w:r w:rsidRPr="00EE054E">
              <w:rPr>
                <w:rFonts w:ascii="Arial" w:hAnsi="Arial" w:cs="Arial"/>
                <w:lang w:val="sl-SI"/>
              </w:rPr>
              <w:fldChar w:fldCharType="end"/>
            </w:r>
          </w:p>
        </w:tc>
      </w:tr>
      <w:tr w:rsidR="00EE054E" w:rsidRPr="00EE054E" w14:paraId="352868DF" w14:textId="77777777" w:rsidTr="006A6846">
        <w:trPr>
          <w:trHeight w:val="881"/>
        </w:trPr>
        <w:tc>
          <w:tcPr>
            <w:tcW w:w="5274" w:type="dxa"/>
            <w:shd w:val="clear" w:color="auto" w:fill="F2F2F2"/>
            <w:vAlign w:val="center"/>
          </w:tcPr>
          <w:p w14:paraId="6CAE0489" w14:textId="77777777" w:rsidR="00EE054E" w:rsidRPr="00EE054E" w:rsidRDefault="00EE054E" w:rsidP="00EE054E">
            <w:pPr>
              <w:rPr>
                <w:rFonts w:ascii="Arial" w:hAnsi="Arial" w:cs="Arial"/>
                <w:i/>
                <w:lang w:val="sl-SI"/>
              </w:rPr>
            </w:pPr>
            <w:r w:rsidRPr="00EE054E">
              <w:rPr>
                <w:rFonts w:ascii="Arial" w:hAnsi="Arial" w:cs="Arial"/>
                <w:i/>
                <w:lang w:val="sl-SI"/>
              </w:rPr>
              <w:t>Obdobje izvajanja projekta:</w:t>
            </w:r>
          </w:p>
        </w:tc>
        <w:tc>
          <w:tcPr>
            <w:tcW w:w="3969" w:type="dxa"/>
            <w:shd w:val="clear" w:color="auto" w:fill="auto"/>
          </w:tcPr>
          <w:p w14:paraId="6AF0DBAD" w14:textId="77777777" w:rsidR="00EE054E" w:rsidRPr="00EE054E" w:rsidRDefault="00EE054E" w:rsidP="00EE054E">
            <w:pPr>
              <w:rPr>
                <w:rFonts w:ascii="Arial" w:hAnsi="Arial" w:cs="Arial"/>
                <w:b/>
                <w:lang w:val="sl-SI"/>
              </w:rPr>
            </w:pPr>
            <w:r w:rsidRPr="00EE054E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EE054E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EE054E">
              <w:rPr>
                <w:rFonts w:ascii="Arial" w:hAnsi="Arial" w:cs="Arial"/>
                <w:b/>
                <w:lang w:val="sl-SI"/>
              </w:rPr>
            </w:r>
            <w:r w:rsidRPr="00EE054E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EE054E">
              <w:rPr>
                <w:rFonts w:ascii="Arial" w:hAnsi="Arial" w:cs="Arial"/>
                <w:b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lang w:val="sl-SI"/>
              </w:rPr>
              <w:t> </w:t>
            </w:r>
            <w:r w:rsidRPr="00EE054E">
              <w:rPr>
                <w:rFonts w:ascii="Arial" w:hAnsi="Arial" w:cs="Arial"/>
                <w:lang w:val="sl-SI"/>
              </w:rPr>
              <w:fldChar w:fldCharType="end"/>
            </w:r>
          </w:p>
        </w:tc>
      </w:tr>
      <w:tr w:rsidR="00EE054E" w:rsidRPr="0005560D" w14:paraId="7D8F05D5" w14:textId="77777777" w:rsidTr="006A6846">
        <w:trPr>
          <w:trHeight w:val="597"/>
        </w:trPr>
        <w:tc>
          <w:tcPr>
            <w:tcW w:w="5274" w:type="dxa"/>
            <w:shd w:val="clear" w:color="auto" w:fill="F2F2F2"/>
            <w:vAlign w:val="center"/>
          </w:tcPr>
          <w:p w14:paraId="6A4BF193" w14:textId="77777777" w:rsidR="00EE054E" w:rsidRPr="00EE054E" w:rsidRDefault="00EE054E" w:rsidP="00EE054E">
            <w:pPr>
              <w:rPr>
                <w:rFonts w:ascii="Arial" w:hAnsi="Arial" w:cs="Arial"/>
                <w:i/>
                <w:lang w:val="sl-SI"/>
              </w:rPr>
            </w:pPr>
            <w:r w:rsidRPr="00EE054E">
              <w:rPr>
                <w:rFonts w:ascii="Arial" w:hAnsi="Arial" w:cs="Arial"/>
                <w:i/>
                <w:lang w:val="sl-SI"/>
              </w:rPr>
              <w:t>Datum prehoda razvitega/nadgrajenega informacijskega sistema v produkcijsko obratovanje:</w:t>
            </w:r>
          </w:p>
        </w:tc>
        <w:tc>
          <w:tcPr>
            <w:tcW w:w="3969" w:type="dxa"/>
            <w:shd w:val="clear" w:color="auto" w:fill="auto"/>
          </w:tcPr>
          <w:p w14:paraId="7E7F87F0" w14:textId="77777777" w:rsidR="00EE054E" w:rsidRPr="00EE054E" w:rsidRDefault="00EE054E" w:rsidP="00EE054E">
            <w:pPr>
              <w:rPr>
                <w:rFonts w:ascii="Arial" w:hAnsi="Arial" w:cs="Arial"/>
                <w:b/>
                <w:lang w:val="sl-SI"/>
              </w:rPr>
            </w:pPr>
          </w:p>
        </w:tc>
      </w:tr>
      <w:tr w:rsidR="00EE054E" w:rsidRPr="0005560D" w14:paraId="32421AB8" w14:textId="77777777" w:rsidTr="006A6846">
        <w:trPr>
          <w:trHeight w:val="839"/>
        </w:trPr>
        <w:tc>
          <w:tcPr>
            <w:tcW w:w="5274" w:type="dxa"/>
            <w:shd w:val="clear" w:color="auto" w:fill="F2F2F2"/>
            <w:vAlign w:val="center"/>
          </w:tcPr>
          <w:p w14:paraId="72DFC220" w14:textId="77777777" w:rsidR="00EE054E" w:rsidRPr="00EE054E" w:rsidRDefault="00EE054E" w:rsidP="00EE054E">
            <w:pPr>
              <w:rPr>
                <w:rFonts w:ascii="Arial" w:hAnsi="Arial" w:cs="Arial"/>
                <w:i/>
                <w:lang w:val="sl-SI"/>
              </w:rPr>
            </w:pPr>
            <w:r w:rsidRPr="00EE054E">
              <w:rPr>
                <w:rFonts w:ascii="Arial" w:hAnsi="Arial" w:cs="Arial"/>
                <w:i/>
                <w:lang w:val="sl-SI"/>
              </w:rPr>
              <w:t>Kontaktne osebe referenčnega naročnika in    telefonske številke ali  elektronski naslov, kjer je mogoče navedeno preveriti: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0D27284F" w14:textId="77777777" w:rsidR="00EE054E" w:rsidRPr="00EE054E" w:rsidRDefault="00EE054E" w:rsidP="00EE054E">
            <w:pPr>
              <w:rPr>
                <w:rFonts w:ascii="Arial" w:hAnsi="Arial" w:cs="Arial"/>
                <w:bCs/>
                <w:lang w:val="sl-SI"/>
              </w:rPr>
            </w:pPr>
            <w:r w:rsidRPr="00EE054E">
              <w:rPr>
                <w:rFonts w:ascii="Arial" w:hAnsi="Arial" w:cs="Arial"/>
                <w:lang w:val="sl-SI"/>
              </w:rPr>
              <w:t xml:space="preserve">Predmetno izjavo je mogoče preveriti pri osebi 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EE054E">
              <w:rPr>
                <w:rFonts w:ascii="Arial" w:hAnsi="Arial" w:cs="Arial"/>
                <w:b/>
                <w:bCs/>
                <w:lang w:val="sl-SI"/>
              </w:rPr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lang w:val="sl-SI"/>
              </w:rPr>
              <w:fldChar w:fldCharType="end"/>
            </w:r>
            <w:r w:rsidRPr="00EE054E">
              <w:rPr>
                <w:rFonts w:ascii="Arial" w:hAnsi="Arial" w:cs="Arial"/>
                <w:lang w:val="sl-SI"/>
              </w:rPr>
              <w:t xml:space="preserve"> </w:t>
            </w:r>
            <w:r w:rsidRPr="00EE054E">
              <w:rPr>
                <w:rFonts w:ascii="Arial" w:hAnsi="Arial" w:cs="Arial"/>
                <w:bCs/>
                <w:lang w:val="sl-SI"/>
              </w:rPr>
              <w:t xml:space="preserve">na telefonski številki: 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EE054E">
              <w:rPr>
                <w:rFonts w:ascii="Arial" w:hAnsi="Arial" w:cs="Arial"/>
                <w:b/>
                <w:bCs/>
                <w:lang w:val="sl-SI"/>
              </w:rPr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lang w:val="sl-SI"/>
              </w:rPr>
              <w:fldChar w:fldCharType="end"/>
            </w:r>
            <w:r w:rsidRPr="00EE054E">
              <w:rPr>
                <w:rFonts w:ascii="Arial" w:hAnsi="Arial" w:cs="Arial"/>
                <w:bCs/>
                <w:lang w:val="sl-SI"/>
              </w:rPr>
              <w:t xml:space="preserve"> ali elektronskem naslovu: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EE054E">
              <w:rPr>
                <w:rFonts w:ascii="Arial" w:hAnsi="Arial" w:cs="Arial"/>
                <w:b/>
                <w:bCs/>
                <w:lang w:val="sl-SI"/>
              </w:rPr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EE054E">
              <w:rPr>
                <w:rFonts w:ascii="Arial" w:hAnsi="Arial" w:cs="Arial"/>
                <w:lang w:val="sl-SI"/>
              </w:rPr>
              <w:fldChar w:fldCharType="end"/>
            </w:r>
            <w:r w:rsidRPr="00EE054E">
              <w:rPr>
                <w:rFonts w:ascii="Arial" w:hAnsi="Arial" w:cs="Arial"/>
                <w:bCs/>
                <w:lang w:val="sl-SI"/>
              </w:rPr>
              <w:t>.</w:t>
            </w:r>
          </w:p>
        </w:tc>
      </w:tr>
    </w:tbl>
    <w:p w14:paraId="589F103B" w14:textId="693E9487" w:rsidR="000B598A" w:rsidRPr="000B598A" w:rsidRDefault="000B598A" w:rsidP="00D72B20">
      <w:pPr>
        <w:rPr>
          <w:rFonts w:ascii="Arial" w:hAnsi="Arial" w:cs="Arial"/>
          <w:lang w:val="sl-SI"/>
        </w:rPr>
      </w:pPr>
    </w:p>
    <w:p w14:paraId="20D4EADE" w14:textId="77777777" w:rsidR="000B598A" w:rsidRPr="000B598A" w:rsidRDefault="000B598A" w:rsidP="00D72B20">
      <w:pPr>
        <w:rPr>
          <w:rFonts w:ascii="Arial" w:hAnsi="Arial" w:cs="Arial"/>
          <w:lang w:val="sl-SI"/>
        </w:rPr>
      </w:pPr>
    </w:p>
    <w:p w14:paraId="74C16B92" w14:textId="3B48C8C9" w:rsidR="00761A8D" w:rsidRDefault="00761A8D" w:rsidP="00D72B20">
      <w:pPr>
        <w:rPr>
          <w:rFonts w:ascii="Arial" w:hAnsi="Arial" w:cs="Arial"/>
          <w:lang w:val="sl-SI"/>
        </w:rPr>
      </w:pPr>
    </w:p>
    <w:p w14:paraId="521BCD6F" w14:textId="77777777" w:rsidR="00F87C46" w:rsidRDefault="00F87C46" w:rsidP="00831DDE">
      <w:pPr>
        <w:rPr>
          <w:rFonts w:ascii="Arial" w:hAnsi="Arial" w:cs="Arial"/>
          <w:lang w:val="sl-SI"/>
        </w:rPr>
      </w:pPr>
    </w:p>
    <w:p w14:paraId="580DA018" w14:textId="5126A1D8" w:rsidR="00831DDE" w:rsidRPr="00831DDE" w:rsidRDefault="00831DDE" w:rsidP="00831DDE">
      <w:pPr>
        <w:rPr>
          <w:rFonts w:ascii="Arial" w:hAnsi="Arial" w:cs="Arial"/>
          <w:lang w:val="sl-SI"/>
        </w:rPr>
      </w:pPr>
      <w:r w:rsidRPr="00831DDE">
        <w:rPr>
          <w:rFonts w:ascii="Arial" w:hAnsi="Arial" w:cs="Arial"/>
          <w:lang w:val="sl-SI"/>
        </w:rPr>
        <w:t>Pod kazensko in materialno odgovornostjo izjavljamo, da so navedeni podatki o prijavljenem kadru in njegovi usposobljenosti resnični.</w:t>
      </w:r>
    </w:p>
    <w:p w14:paraId="1DC3A72A" w14:textId="77777777" w:rsidR="00831DDE" w:rsidRPr="00831DDE" w:rsidRDefault="00831DDE" w:rsidP="00831DDE">
      <w:pPr>
        <w:rPr>
          <w:rFonts w:ascii="Arial" w:hAnsi="Arial" w:cs="Arial"/>
          <w:lang w:val="sl-SI"/>
        </w:rPr>
      </w:pPr>
    </w:p>
    <w:p w14:paraId="75F0C60E" w14:textId="63EF08B8" w:rsidR="002A2ADA" w:rsidRDefault="00831DDE" w:rsidP="00831DDE">
      <w:pPr>
        <w:rPr>
          <w:rFonts w:ascii="Arial" w:hAnsi="Arial" w:cs="Arial"/>
          <w:lang w:val="sl-SI"/>
        </w:rPr>
      </w:pPr>
      <w:r w:rsidRPr="00831DDE">
        <w:rPr>
          <w:rFonts w:ascii="Arial" w:hAnsi="Arial" w:cs="Arial"/>
          <w:lang w:val="sl-SI"/>
        </w:rPr>
        <w:t xml:space="preserve">Ponudnik dovoljuje naročniku, da verodostojnost </w:t>
      </w:r>
      <w:r w:rsidR="00EF24BF">
        <w:rPr>
          <w:rFonts w:ascii="Arial" w:hAnsi="Arial" w:cs="Arial"/>
          <w:lang w:val="sl-SI"/>
        </w:rPr>
        <w:t>izjav</w:t>
      </w:r>
      <w:r w:rsidRPr="00831DDE">
        <w:rPr>
          <w:rFonts w:ascii="Arial" w:hAnsi="Arial" w:cs="Arial"/>
          <w:lang w:val="sl-SI"/>
        </w:rPr>
        <w:t xml:space="preserve"> preveri pri naveden</w:t>
      </w:r>
      <w:r w:rsidR="00EF24BF">
        <w:rPr>
          <w:rFonts w:ascii="Arial" w:hAnsi="Arial" w:cs="Arial"/>
          <w:lang w:val="sl-SI"/>
        </w:rPr>
        <w:t>ih</w:t>
      </w:r>
      <w:r w:rsidRPr="00831DDE">
        <w:rPr>
          <w:rFonts w:ascii="Arial" w:hAnsi="Arial" w:cs="Arial"/>
          <w:lang w:val="sl-SI"/>
        </w:rPr>
        <w:t xml:space="preserve"> </w:t>
      </w:r>
      <w:r w:rsidR="00EF24BF">
        <w:rPr>
          <w:rFonts w:ascii="Arial" w:hAnsi="Arial" w:cs="Arial"/>
          <w:lang w:val="sl-SI"/>
        </w:rPr>
        <w:t>kontaktnih osebah</w:t>
      </w:r>
      <w:r w:rsidRPr="00831DDE">
        <w:rPr>
          <w:rFonts w:ascii="Arial" w:hAnsi="Arial" w:cs="Arial"/>
          <w:lang w:val="sl-SI"/>
        </w:rPr>
        <w:t>.</w:t>
      </w:r>
    </w:p>
    <w:p w14:paraId="2E62492F" w14:textId="77777777" w:rsidR="00F87C46" w:rsidRPr="00831DDE" w:rsidRDefault="00F87C46" w:rsidP="00831DDE">
      <w:pPr>
        <w:rPr>
          <w:rFonts w:ascii="Arial" w:hAnsi="Arial" w:cs="Arial"/>
          <w:highlight w:val="yellow"/>
          <w:lang w:val="sl-SI"/>
        </w:rPr>
      </w:pPr>
    </w:p>
    <w:p w14:paraId="30EAF216" w14:textId="2A6F3ADD" w:rsidR="00E23E1F" w:rsidRDefault="00E23E1F" w:rsidP="00E23E1F">
      <w:pPr>
        <w:spacing w:line="360" w:lineRule="auto"/>
        <w:rPr>
          <w:rFonts w:ascii="Arial" w:hAnsi="Arial" w:cs="Arial"/>
          <w:lang w:val="sl-SI" w:eastAsia="sl-SI"/>
        </w:rPr>
      </w:pPr>
    </w:p>
    <w:p w14:paraId="6866EC2B" w14:textId="7F6DFB28" w:rsidR="00B13B6A" w:rsidRPr="0092722C" w:rsidRDefault="00B13B6A" w:rsidP="00E23E1F">
      <w:pPr>
        <w:spacing w:line="360" w:lineRule="auto"/>
        <w:rPr>
          <w:rFonts w:ascii="Arial" w:hAnsi="Arial" w:cs="Arial"/>
          <w:lang w:val="sl-SI" w:eastAsia="sl-SI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900"/>
        <w:gridCol w:w="1514"/>
        <w:gridCol w:w="3492"/>
        <w:gridCol w:w="82"/>
        <w:gridCol w:w="2905"/>
      </w:tblGrid>
      <w:tr w:rsidR="00C2437F" w:rsidRPr="00C2437F" w14:paraId="758C15FD" w14:textId="77777777" w:rsidTr="00D87013">
        <w:trPr>
          <w:jc w:val="right"/>
        </w:trPr>
        <w:tc>
          <w:tcPr>
            <w:tcW w:w="900" w:type="dxa"/>
            <w:shd w:val="clear" w:color="auto" w:fill="auto"/>
          </w:tcPr>
          <w:p w14:paraId="4055F827" w14:textId="77777777" w:rsidR="00C2437F" w:rsidRPr="00C2437F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t>Kraj: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3D1DD8EB" w14:textId="77777777" w:rsidR="00C2437F" w:rsidRPr="00C2437F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</w:p>
        </w:tc>
        <w:tc>
          <w:tcPr>
            <w:tcW w:w="3574" w:type="dxa"/>
            <w:gridSpan w:val="2"/>
            <w:shd w:val="clear" w:color="auto" w:fill="auto"/>
          </w:tcPr>
          <w:p w14:paraId="3D1786AA" w14:textId="77777777" w:rsidR="00C2437F" w:rsidRPr="00C2437F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t>Ime in priimek odgovorne osebe:</w:t>
            </w:r>
          </w:p>
        </w:tc>
        <w:tc>
          <w:tcPr>
            <w:tcW w:w="2905" w:type="dxa"/>
            <w:shd w:val="clear" w:color="auto" w:fill="auto"/>
          </w:tcPr>
          <w:p w14:paraId="4A95F2B0" w14:textId="77777777" w:rsidR="00C2437F" w:rsidRPr="00C2437F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</w:p>
        </w:tc>
      </w:tr>
      <w:tr w:rsidR="00C2437F" w:rsidRPr="00C2437F" w14:paraId="17749D0D" w14:textId="77777777" w:rsidTr="00D87013">
        <w:trPr>
          <w:jc w:val="right"/>
        </w:trPr>
        <w:tc>
          <w:tcPr>
            <w:tcW w:w="900" w:type="dxa"/>
            <w:shd w:val="clear" w:color="auto" w:fill="auto"/>
          </w:tcPr>
          <w:p w14:paraId="1A3472C3" w14:textId="77777777" w:rsidR="00C2437F" w:rsidRPr="00C2437F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t>Datum: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69237363" w14:textId="77777777" w:rsidR="00C2437F" w:rsidRPr="00C2437F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</w:p>
        </w:tc>
        <w:tc>
          <w:tcPr>
            <w:tcW w:w="6479" w:type="dxa"/>
            <w:gridSpan w:val="3"/>
            <w:shd w:val="clear" w:color="auto" w:fill="auto"/>
          </w:tcPr>
          <w:p w14:paraId="100E80EC" w14:textId="77777777" w:rsidR="00C2437F" w:rsidRPr="00C2437F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</w:p>
        </w:tc>
      </w:tr>
      <w:tr w:rsidR="00C2437F" w:rsidRPr="00C2437F" w14:paraId="15F361F5" w14:textId="77777777" w:rsidTr="00D87013">
        <w:trPr>
          <w:jc w:val="right"/>
        </w:trPr>
        <w:tc>
          <w:tcPr>
            <w:tcW w:w="2414" w:type="dxa"/>
            <w:gridSpan w:val="2"/>
            <w:shd w:val="clear" w:color="auto" w:fill="auto"/>
          </w:tcPr>
          <w:p w14:paraId="6FB9C1DA" w14:textId="77777777" w:rsidR="00C2437F" w:rsidRPr="00C2437F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</w:p>
        </w:tc>
        <w:tc>
          <w:tcPr>
            <w:tcW w:w="3492" w:type="dxa"/>
            <w:shd w:val="clear" w:color="auto" w:fill="auto"/>
          </w:tcPr>
          <w:p w14:paraId="444EC8FF" w14:textId="77777777" w:rsidR="00C2437F" w:rsidRPr="00C2437F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t>Podpis: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1D81C1C5" w14:textId="77777777" w:rsidR="00C2437F" w:rsidRPr="00C2437F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</w:p>
        </w:tc>
      </w:tr>
    </w:tbl>
    <w:p w14:paraId="3501C11B" w14:textId="77777777" w:rsidR="00C2437F" w:rsidRPr="00C2437F" w:rsidRDefault="00C2437F" w:rsidP="00C2437F">
      <w:pPr>
        <w:widowControl/>
        <w:suppressAutoHyphens w:val="0"/>
        <w:spacing w:line="260" w:lineRule="exact"/>
        <w:jc w:val="left"/>
        <w:rPr>
          <w:rFonts w:ascii="Arial" w:hAnsi="Arial" w:cs="Arial"/>
          <w:sz w:val="18"/>
          <w:szCs w:val="18"/>
          <w:lang w:val="sl-SI" w:eastAsia="en-US"/>
        </w:rPr>
      </w:pPr>
    </w:p>
    <w:p w14:paraId="1F59FF21" w14:textId="77777777" w:rsidR="00CB5A89" w:rsidRPr="0092722C" w:rsidRDefault="00CB5A89" w:rsidP="00E23E1F">
      <w:pPr>
        <w:jc w:val="center"/>
        <w:rPr>
          <w:rFonts w:ascii="Arial" w:hAnsi="Arial" w:cs="Arial"/>
          <w:b/>
          <w:sz w:val="24"/>
          <w:szCs w:val="24"/>
          <w:lang w:val="sl-SI"/>
        </w:rPr>
      </w:pPr>
    </w:p>
    <w:sectPr w:rsidR="00CB5A89" w:rsidRPr="0092722C" w:rsidSect="00E15255">
      <w:headerReference w:type="default" r:id="rId8"/>
      <w:pgSz w:w="11906" w:h="16838"/>
      <w:pgMar w:top="1417" w:right="1417" w:bottom="1418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8170A" w14:textId="77777777" w:rsidR="00AE0266" w:rsidRDefault="00AE0266">
      <w:r>
        <w:separator/>
      </w:r>
    </w:p>
  </w:endnote>
  <w:endnote w:type="continuationSeparator" w:id="0">
    <w:p w14:paraId="34C1DD52" w14:textId="77777777" w:rsidR="00AE0266" w:rsidRDefault="00AE0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94984" w14:textId="77777777" w:rsidR="00AE0266" w:rsidRDefault="00AE0266">
      <w:r>
        <w:separator/>
      </w:r>
    </w:p>
  </w:footnote>
  <w:footnote w:type="continuationSeparator" w:id="0">
    <w:p w14:paraId="65895C1E" w14:textId="77777777" w:rsidR="00AE0266" w:rsidRDefault="00AE0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13F09" w14:textId="5A2A0113" w:rsidR="00AE0266" w:rsidRDefault="0005560D" w:rsidP="00CA5A33">
    <w:pPr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1878166A" wp14:editId="5200922F">
          <wp:extent cx="2505075" cy="4572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0BEBFDC3" w14:textId="5F0A7549" w:rsidR="00AE0266" w:rsidRPr="002D1E28" w:rsidRDefault="00AE0266" w:rsidP="002D1E28">
    <w:pPr>
      <w:pStyle w:val="Glava"/>
      <w:jc w:val="right"/>
      <w:rPr>
        <w:rFonts w:ascii="Arial" w:hAnsi="Arial" w:cs="Arial"/>
        <w:lang w:val="sl-SI"/>
      </w:rPr>
    </w:pPr>
    <w:r>
      <w:rPr>
        <w:rFonts w:ascii="Arial" w:hAnsi="Arial" w:cs="Arial"/>
        <w:lang w:val="sl-SI"/>
      </w:rPr>
      <w:t>Obrazec »Kader«</w:t>
    </w:r>
  </w:p>
  <w:p w14:paraId="7772CBDF" w14:textId="77777777" w:rsidR="00AE0266" w:rsidRDefault="00AE02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2510B00"/>
    <w:multiLevelType w:val="hybridMultilevel"/>
    <w:tmpl w:val="306E46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0C793045"/>
    <w:multiLevelType w:val="hybridMultilevel"/>
    <w:tmpl w:val="FA9CD080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C55B2"/>
    <w:multiLevelType w:val="hybridMultilevel"/>
    <w:tmpl w:val="255488DE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B1C89"/>
    <w:multiLevelType w:val="hybridMultilevel"/>
    <w:tmpl w:val="C5E474FE"/>
    <w:lvl w:ilvl="0" w:tplc="359E6CF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8725783"/>
    <w:multiLevelType w:val="hybridMultilevel"/>
    <w:tmpl w:val="15B63F0C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341C5B1E"/>
    <w:multiLevelType w:val="hybridMultilevel"/>
    <w:tmpl w:val="7D907702"/>
    <w:lvl w:ilvl="0" w:tplc="0512C8E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13824"/>
    <w:multiLevelType w:val="hybridMultilevel"/>
    <w:tmpl w:val="00BED53A"/>
    <w:lvl w:ilvl="0" w:tplc="7E70EEA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1026D"/>
    <w:multiLevelType w:val="hybridMultilevel"/>
    <w:tmpl w:val="D68C40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E8369F"/>
    <w:multiLevelType w:val="hybridMultilevel"/>
    <w:tmpl w:val="29503E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4B5838"/>
    <w:multiLevelType w:val="hybridMultilevel"/>
    <w:tmpl w:val="2984FAE2"/>
    <w:lvl w:ilvl="0" w:tplc="D23277B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BA5A57"/>
    <w:multiLevelType w:val="hybridMultilevel"/>
    <w:tmpl w:val="1A24424E"/>
    <w:lvl w:ilvl="0" w:tplc="DE2E4B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4B246264"/>
    <w:multiLevelType w:val="hybridMultilevel"/>
    <w:tmpl w:val="7D907702"/>
    <w:lvl w:ilvl="0" w:tplc="0512C8E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2327D7"/>
    <w:multiLevelType w:val="hybridMultilevel"/>
    <w:tmpl w:val="27E860F2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9"/>
  </w:num>
  <w:num w:numId="6">
    <w:abstractNumId w:val="19"/>
  </w:num>
  <w:num w:numId="7">
    <w:abstractNumId w:val="5"/>
  </w:num>
  <w:num w:numId="8">
    <w:abstractNumId w:val="11"/>
  </w:num>
  <w:num w:numId="9">
    <w:abstractNumId w:val="14"/>
  </w:num>
  <w:num w:numId="10">
    <w:abstractNumId w:val="18"/>
  </w:num>
  <w:num w:numId="11">
    <w:abstractNumId w:val="21"/>
  </w:num>
  <w:num w:numId="12">
    <w:abstractNumId w:val="20"/>
  </w:num>
  <w:num w:numId="13">
    <w:abstractNumId w:val="12"/>
  </w:num>
  <w:num w:numId="14">
    <w:abstractNumId w:val="4"/>
  </w:num>
  <w:num w:numId="15">
    <w:abstractNumId w:val="6"/>
  </w:num>
  <w:num w:numId="16">
    <w:abstractNumId w:val="7"/>
  </w:num>
  <w:num w:numId="17">
    <w:abstractNumId w:val="10"/>
  </w:num>
  <w:num w:numId="18">
    <w:abstractNumId w:val="15"/>
  </w:num>
  <w:num w:numId="19">
    <w:abstractNumId w:val="16"/>
  </w:num>
  <w:num w:numId="20">
    <w:abstractNumId w:val="13"/>
  </w:num>
  <w:num w:numId="21">
    <w:abstractNumId w:val="8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001E7"/>
    <w:rsid w:val="00002062"/>
    <w:rsid w:val="0005560D"/>
    <w:rsid w:val="00060336"/>
    <w:rsid w:val="0006310D"/>
    <w:rsid w:val="00064B46"/>
    <w:rsid w:val="00072B47"/>
    <w:rsid w:val="000828E0"/>
    <w:rsid w:val="00086749"/>
    <w:rsid w:val="000A0E59"/>
    <w:rsid w:val="000B23FB"/>
    <w:rsid w:val="000B598A"/>
    <w:rsid w:val="00124639"/>
    <w:rsid w:val="0012601F"/>
    <w:rsid w:val="00127916"/>
    <w:rsid w:val="00137066"/>
    <w:rsid w:val="00140106"/>
    <w:rsid w:val="00146FEA"/>
    <w:rsid w:val="00172B3A"/>
    <w:rsid w:val="00191ED7"/>
    <w:rsid w:val="001C15AE"/>
    <w:rsid w:val="001C4F06"/>
    <w:rsid w:val="001E1CA0"/>
    <w:rsid w:val="001E2D3C"/>
    <w:rsid w:val="001F33CE"/>
    <w:rsid w:val="002007AE"/>
    <w:rsid w:val="002505DC"/>
    <w:rsid w:val="002555BB"/>
    <w:rsid w:val="00255D14"/>
    <w:rsid w:val="00262D9F"/>
    <w:rsid w:val="00263329"/>
    <w:rsid w:val="00274085"/>
    <w:rsid w:val="00274210"/>
    <w:rsid w:val="00297525"/>
    <w:rsid w:val="002A2ADA"/>
    <w:rsid w:val="002D1E28"/>
    <w:rsid w:val="002D3459"/>
    <w:rsid w:val="002E44E4"/>
    <w:rsid w:val="002E60EB"/>
    <w:rsid w:val="002E7F22"/>
    <w:rsid w:val="002F5780"/>
    <w:rsid w:val="00304935"/>
    <w:rsid w:val="003607B2"/>
    <w:rsid w:val="00373E1D"/>
    <w:rsid w:val="00376E4E"/>
    <w:rsid w:val="003840EB"/>
    <w:rsid w:val="00393DDA"/>
    <w:rsid w:val="003A2141"/>
    <w:rsid w:val="00406242"/>
    <w:rsid w:val="00426387"/>
    <w:rsid w:val="00430578"/>
    <w:rsid w:val="0044436E"/>
    <w:rsid w:val="00451F3A"/>
    <w:rsid w:val="004611D6"/>
    <w:rsid w:val="00463F03"/>
    <w:rsid w:val="00477F57"/>
    <w:rsid w:val="00491772"/>
    <w:rsid w:val="004A115A"/>
    <w:rsid w:val="004A7F99"/>
    <w:rsid w:val="00530F31"/>
    <w:rsid w:val="00533666"/>
    <w:rsid w:val="00534078"/>
    <w:rsid w:val="00535389"/>
    <w:rsid w:val="00540527"/>
    <w:rsid w:val="005463BA"/>
    <w:rsid w:val="005515B0"/>
    <w:rsid w:val="00556621"/>
    <w:rsid w:val="005629A1"/>
    <w:rsid w:val="00584194"/>
    <w:rsid w:val="00595ECF"/>
    <w:rsid w:val="00597F45"/>
    <w:rsid w:val="005A7A19"/>
    <w:rsid w:val="005B3B84"/>
    <w:rsid w:val="005D067B"/>
    <w:rsid w:val="005E79B4"/>
    <w:rsid w:val="006074D7"/>
    <w:rsid w:val="00620C27"/>
    <w:rsid w:val="006260D8"/>
    <w:rsid w:val="00643BDF"/>
    <w:rsid w:val="00681E61"/>
    <w:rsid w:val="006939FB"/>
    <w:rsid w:val="00695A77"/>
    <w:rsid w:val="006A3F54"/>
    <w:rsid w:val="006E6C70"/>
    <w:rsid w:val="006F2F12"/>
    <w:rsid w:val="006F6229"/>
    <w:rsid w:val="007139D2"/>
    <w:rsid w:val="007334A6"/>
    <w:rsid w:val="007357EB"/>
    <w:rsid w:val="007569C5"/>
    <w:rsid w:val="00761915"/>
    <w:rsid w:val="00761A8D"/>
    <w:rsid w:val="00762B21"/>
    <w:rsid w:val="00777223"/>
    <w:rsid w:val="0078340F"/>
    <w:rsid w:val="007876CF"/>
    <w:rsid w:val="007B33DE"/>
    <w:rsid w:val="007C0E47"/>
    <w:rsid w:val="00801740"/>
    <w:rsid w:val="0081449A"/>
    <w:rsid w:val="00815CBC"/>
    <w:rsid w:val="00822706"/>
    <w:rsid w:val="00825958"/>
    <w:rsid w:val="00831DDE"/>
    <w:rsid w:val="00857F77"/>
    <w:rsid w:val="008633B5"/>
    <w:rsid w:val="00870CB8"/>
    <w:rsid w:val="00872673"/>
    <w:rsid w:val="0088664C"/>
    <w:rsid w:val="008938DD"/>
    <w:rsid w:val="008A7D82"/>
    <w:rsid w:val="008B1F7A"/>
    <w:rsid w:val="008D7731"/>
    <w:rsid w:val="008E05DD"/>
    <w:rsid w:val="008E5E82"/>
    <w:rsid w:val="0090040C"/>
    <w:rsid w:val="00901CD3"/>
    <w:rsid w:val="0090398C"/>
    <w:rsid w:val="00911CE4"/>
    <w:rsid w:val="0092722C"/>
    <w:rsid w:val="00932F6B"/>
    <w:rsid w:val="0094371B"/>
    <w:rsid w:val="009528AB"/>
    <w:rsid w:val="00981631"/>
    <w:rsid w:val="009873CA"/>
    <w:rsid w:val="0099377B"/>
    <w:rsid w:val="00997E01"/>
    <w:rsid w:val="009A0656"/>
    <w:rsid w:val="009A6CF5"/>
    <w:rsid w:val="009D776F"/>
    <w:rsid w:val="009E1DCE"/>
    <w:rsid w:val="009E28AD"/>
    <w:rsid w:val="009F1874"/>
    <w:rsid w:val="009F3A60"/>
    <w:rsid w:val="00A0083A"/>
    <w:rsid w:val="00A07160"/>
    <w:rsid w:val="00A16D4E"/>
    <w:rsid w:val="00A42D66"/>
    <w:rsid w:val="00A43C53"/>
    <w:rsid w:val="00A527AC"/>
    <w:rsid w:val="00A7112C"/>
    <w:rsid w:val="00A7533B"/>
    <w:rsid w:val="00AB647B"/>
    <w:rsid w:val="00AC29AF"/>
    <w:rsid w:val="00AC4040"/>
    <w:rsid w:val="00AE0266"/>
    <w:rsid w:val="00AF25F0"/>
    <w:rsid w:val="00B016BC"/>
    <w:rsid w:val="00B13B6A"/>
    <w:rsid w:val="00B375B2"/>
    <w:rsid w:val="00B51754"/>
    <w:rsid w:val="00B543EA"/>
    <w:rsid w:val="00B70D7E"/>
    <w:rsid w:val="00B80A04"/>
    <w:rsid w:val="00BA7AB1"/>
    <w:rsid w:val="00BB60DD"/>
    <w:rsid w:val="00BF49FE"/>
    <w:rsid w:val="00BF5C42"/>
    <w:rsid w:val="00C07506"/>
    <w:rsid w:val="00C12DF2"/>
    <w:rsid w:val="00C2437F"/>
    <w:rsid w:val="00C44048"/>
    <w:rsid w:val="00C4443E"/>
    <w:rsid w:val="00C5606B"/>
    <w:rsid w:val="00C67DD4"/>
    <w:rsid w:val="00C82C03"/>
    <w:rsid w:val="00CA5A33"/>
    <w:rsid w:val="00CB4F47"/>
    <w:rsid w:val="00CB5A89"/>
    <w:rsid w:val="00CC3FC8"/>
    <w:rsid w:val="00CD452C"/>
    <w:rsid w:val="00CE718D"/>
    <w:rsid w:val="00D22707"/>
    <w:rsid w:val="00D257F2"/>
    <w:rsid w:val="00D26A2C"/>
    <w:rsid w:val="00D46ED7"/>
    <w:rsid w:val="00D65C04"/>
    <w:rsid w:val="00D72B20"/>
    <w:rsid w:val="00D76247"/>
    <w:rsid w:val="00D87013"/>
    <w:rsid w:val="00DB73E5"/>
    <w:rsid w:val="00DE7BC1"/>
    <w:rsid w:val="00E016F7"/>
    <w:rsid w:val="00E15255"/>
    <w:rsid w:val="00E15521"/>
    <w:rsid w:val="00E23E1F"/>
    <w:rsid w:val="00E3306D"/>
    <w:rsid w:val="00E3491E"/>
    <w:rsid w:val="00E34DEB"/>
    <w:rsid w:val="00E501A8"/>
    <w:rsid w:val="00E64356"/>
    <w:rsid w:val="00E808C2"/>
    <w:rsid w:val="00E872EE"/>
    <w:rsid w:val="00E9179D"/>
    <w:rsid w:val="00E922CF"/>
    <w:rsid w:val="00E93E99"/>
    <w:rsid w:val="00EA3E52"/>
    <w:rsid w:val="00EB006D"/>
    <w:rsid w:val="00EB1ACD"/>
    <w:rsid w:val="00EE054E"/>
    <w:rsid w:val="00EF24BF"/>
    <w:rsid w:val="00F00599"/>
    <w:rsid w:val="00F06F89"/>
    <w:rsid w:val="00F11F9B"/>
    <w:rsid w:val="00F12FA4"/>
    <w:rsid w:val="00F36814"/>
    <w:rsid w:val="00F420A3"/>
    <w:rsid w:val="00F44D94"/>
    <w:rsid w:val="00F46F21"/>
    <w:rsid w:val="00F576AE"/>
    <w:rsid w:val="00F62737"/>
    <w:rsid w:val="00F66642"/>
    <w:rsid w:val="00F87C46"/>
    <w:rsid w:val="00FC0A30"/>
    <w:rsid w:val="00FE4DAF"/>
    <w:rsid w:val="00FF28FE"/>
    <w:rsid w:val="00FF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oNotEmbedSmartTags/>
  <w:decimalSymbol w:val=","/>
  <w:listSeparator w:val=";"/>
  <w14:docId w14:val="70F72B61"/>
  <w15:chartTrackingRefBased/>
  <w15:docId w15:val="{55B12316-0E1C-4FB8-8C65-85EF4C19B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E054E"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376E4E"/>
    <w:rPr>
      <w:rFonts w:ascii="Calibri" w:hAnsi="Calibri"/>
      <w:lang w:val="en-US" w:eastAsia="zh-CN"/>
    </w:rPr>
  </w:style>
  <w:style w:type="paragraph" w:styleId="Naslov">
    <w:name w:val="Title"/>
    <w:basedOn w:val="Navaden"/>
    <w:next w:val="Navaden"/>
    <w:link w:val="NaslovZnak"/>
    <w:uiPriority w:val="10"/>
    <w:qFormat/>
    <w:rsid w:val="00A7533B"/>
    <w:pPr>
      <w:widowControl/>
      <w:suppressAutoHyphens w:val="0"/>
      <w:spacing w:before="120" w:after="420" w:line="240" w:lineRule="auto"/>
      <w:contextualSpacing/>
      <w:jc w:val="center"/>
    </w:pPr>
    <w:rPr>
      <w:rFonts w:ascii="Arial" w:hAnsi="Arial"/>
      <w:b/>
      <w:caps/>
      <w:spacing w:val="5"/>
      <w:kern w:val="28"/>
      <w:szCs w:val="52"/>
      <w:lang w:val="sl-SI" w:eastAsia="en-US"/>
    </w:rPr>
  </w:style>
  <w:style w:type="character" w:customStyle="1" w:styleId="NaslovZnak">
    <w:name w:val="Naslov Znak"/>
    <w:link w:val="Naslov"/>
    <w:uiPriority w:val="10"/>
    <w:rsid w:val="00A7533B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26387"/>
  </w:style>
  <w:style w:type="character" w:customStyle="1" w:styleId="Sprotnaopomba-besediloZnak">
    <w:name w:val="Sprotna opomba - besedilo Znak"/>
    <w:link w:val="Sprotnaopomba-besedilo"/>
    <w:uiPriority w:val="99"/>
    <w:semiHidden/>
    <w:rsid w:val="00426387"/>
    <w:rPr>
      <w:rFonts w:ascii="Calibri" w:hAnsi="Calibri"/>
      <w:lang w:val="en-US" w:eastAsia="zh-CN"/>
    </w:rPr>
  </w:style>
  <w:style w:type="character" w:styleId="Sprotnaopomba-sklic">
    <w:name w:val="footnote reference"/>
    <w:uiPriority w:val="99"/>
    <w:semiHidden/>
    <w:unhideWhenUsed/>
    <w:rsid w:val="00426387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locked/>
    <w:rsid w:val="00815CBC"/>
    <w:rPr>
      <w:rFonts w:ascii="Calibri" w:hAnsi="Calibri"/>
      <w:lang w:val="en-US" w:eastAsia="zh-CN"/>
    </w:rPr>
  </w:style>
  <w:style w:type="character" w:customStyle="1" w:styleId="fontstyle01">
    <w:name w:val="fontstyle01"/>
    <w:basedOn w:val="Privzetapisavaodstavka"/>
    <w:rsid w:val="00540527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4972930-8FE4-4F73-B676-32790A793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1849</Words>
  <Characters>10540</Characters>
  <Application>Microsoft Office Word</Application>
  <DocSecurity>0</DocSecurity>
  <Lines>87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Rino Kavčič</cp:lastModifiedBy>
  <cp:revision>5</cp:revision>
  <cp:lastPrinted>2022-11-08T14:34:00Z</cp:lastPrinted>
  <dcterms:created xsi:type="dcterms:W3CDTF">2022-11-14T07:48:00Z</dcterms:created>
  <dcterms:modified xsi:type="dcterms:W3CDTF">2022-11-16T08:23:00Z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