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E733F" w14:textId="456A4C5C" w:rsidR="00C567BA" w:rsidRDefault="00C567BA" w:rsidP="0045616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2C35B3C5" w14:textId="77777777" w:rsidR="00C567BA" w:rsidRDefault="00C567BA" w:rsidP="0045616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27D244A9" w14:textId="77777777" w:rsidR="00C567BA" w:rsidRDefault="00C567BA" w:rsidP="0045616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A50219F" w14:textId="77777777" w:rsidR="00C567BA" w:rsidRDefault="00C567BA" w:rsidP="00456167">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253DB60" w14:textId="1472AA83" w:rsidR="00131729" w:rsidRPr="00456167" w:rsidRDefault="00486DF1" w:rsidP="00456167">
      <w:pPr>
        <w:spacing w:after="0"/>
        <w:rPr>
          <w:rFonts w:ascii="Arial" w:hAnsi="Arial" w:cs="Arial"/>
          <w:color w:val="auto"/>
          <w:lang w:eastAsia="zh-CN"/>
        </w:rPr>
      </w:pPr>
      <w:r w:rsidRPr="00456167">
        <w:rPr>
          <w:rFonts w:ascii="Arial" w:hAnsi="Arial" w:cs="Arial"/>
          <w:noProof/>
          <w:color w:val="auto"/>
          <w:lang w:eastAsia="sl-SI"/>
        </w:rPr>
        <mc:AlternateContent>
          <mc:Choice Requires="wpg">
            <w:drawing>
              <wp:anchor distT="0" distB="0" distL="114300" distR="114300" simplePos="0" relativeHeight="251654144" behindDoc="1" locked="0" layoutInCell="1" allowOverlap="1" wp14:anchorId="26CC4E50" wp14:editId="070EEE0E">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7938AA5" w14:textId="77777777" w:rsidR="00F02134" w:rsidRPr="008B496A" w:rsidRDefault="00F02134" w:rsidP="009730CC">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CC4E50" id="Skupina 59" o:spid="_x0000_s1026" style="position:absolute;margin-left:23.15pt;margin-top:21.6pt;width:502pt;height:799.5pt;z-index:-25166233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" adj="20665" filled="f" stroked="f" strokeweight="2pt">
                  <v:textbox inset=",0,14.4pt,0">
                    <w:txbxContent>
                      <w:p w14:paraId="57938AA5" w14:textId="77777777" w:rsidR="00F02134" w:rsidRPr="008B496A" w:rsidRDefault="00F02134" w:rsidP="009730CC">
                        <w:pPr>
                          <w:pStyle w:val="Naslov"/>
                          <w:rPr>
                            <w:rFonts w:cs="Times New Roman"/>
                          </w:rPr>
                        </w:pPr>
                        <w:r>
                          <w:t>B</w:t>
                        </w:r>
                        <w:r w:rsidRPr="008B496A">
                          <w:t xml:space="preserve">) </w:t>
                        </w:r>
                        <w:r>
                          <w:t>OBRAZCI</w:t>
                        </w:r>
                      </w:p>
                    </w:txbxContent>
                  </v:textbox>
                </v:shape>
                <w10:wrap anchorx="page" anchory="page"/>
              </v:group>
            </w:pict>
          </mc:Fallback>
        </mc:AlternateContent>
      </w:r>
    </w:p>
    <w:p w14:paraId="5613C246" w14:textId="77777777" w:rsidR="00131729" w:rsidRPr="00456167" w:rsidRDefault="00131729" w:rsidP="00456167">
      <w:pPr>
        <w:pStyle w:val="Slog3"/>
        <w:rPr>
          <w:rStyle w:val="Neenpoudarek"/>
          <w:rFonts w:ascii="Arial" w:hAnsi="Arial" w:cs="Arial"/>
          <w:bCs/>
          <w:i/>
          <w:iCs/>
          <w:color w:val="auto"/>
          <w:sz w:val="22"/>
          <w:szCs w:val="22"/>
        </w:rPr>
      </w:pPr>
      <w:bookmarkStart w:id="0" w:name="_Toc120875857"/>
      <w:r w:rsidRPr="00456167">
        <w:rPr>
          <w:rStyle w:val="Neenpoudarek"/>
          <w:rFonts w:ascii="Arial" w:hAnsi="Arial" w:cs="Arial"/>
          <w:bCs/>
          <w:i/>
          <w:iCs/>
          <w:color w:val="auto"/>
          <w:sz w:val="22"/>
          <w:szCs w:val="22"/>
        </w:rPr>
        <w:lastRenderedPageBreak/>
        <w:t>PRILOGA št. 1</w:t>
      </w:r>
      <w:bookmarkEnd w:id="0"/>
    </w:p>
    <w:p w14:paraId="4F10E473" w14:textId="2880C3CE" w:rsidR="00131729" w:rsidRPr="00456167" w:rsidRDefault="00825205" w:rsidP="00456167">
      <w:pPr>
        <w:pStyle w:val="Intenzivencitat"/>
        <w:rPr>
          <w:lang w:eastAsia="zh-CN"/>
        </w:rPr>
      </w:pPr>
      <w:bookmarkStart w:id="1" w:name="_Hlk514664976"/>
      <w:bookmarkStart w:id="2" w:name="_Hlk514845253"/>
      <w:bookmarkStart w:id="3" w:name="_Toc516131666"/>
      <w:bookmarkStart w:id="4" w:name="_Toc120875858"/>
      <w:r w:rsidRPr="00825205">
        <w:rPr>
          <w:lang w:eastAsia="zh-CN"/>
        </w:rPr>
        <w:t>P</w:t>
      </w:r>
      <w:r w:rsidR="00990513">
        <w:rPr>
          <w:lang w:eastAsia="zh-CN"/>
        </w:rPr>
        <w:t>ONUDBA</w:t>
      </w:r>
      <w:r w:rsidRPr="00825205">
        <w:rPr>
          <w:lang w:eastAsia="zh-CN"/>
        </w:rPr>
        <w:t xml:space="preserve"> IN POVZETEK PREDRAČUNA (REKAPITULACIJA</w:t>
      </w:r>
      <w:bookmarkEnd w:id="1"/>
      <w:r w:rsidRPr="00825205">
        <w:rPr>
          <w:lang w:eastAsia="zh-CN"/>
        </w:rPr>
        <w:t>)</w:t>
      </w:r>
      <w:bookmarkEnd w:id="2"/>
      <w:r w:rsidRPr="00825205">
        <w:rPr>
          <w:vertAlign w:val="superscript"/>
          <w:lang w:eastAsia="zh-CN"/>
        </w:rPr>
        <w:footnoteReference w:id="1"/>
      </w:r>
      <w:bookmarkEnd w:id="3"/>
      <w:bookmarkEnd w:id="4"/>
    </w:p>
    <w:p w14:paraId="2E8E9311" w14:textId="5A3FFAE1" w:rsidR="00B17755" w:rsidRPr="00D601F7" w:rsidRDefault="00D601F7" w:rsidP="00597E97">
      <w:pPr>
        <w:pStyle w:val="Slog3"/>
        <w:rPr>
          <w:b w:val="0"/>
          <w:bCs/>
          <w:iCs w:val="0"/>
          <w:color w:val="541C72"/>
          <w:spacing w:val="20"/>
          <w:lang w:eastAsia="zh-CN"/>
        </w:rPr>
      </w:pPr>
      <w:bookmarkStart w:id="6" w:name="_Toc522696131"/>
      <w:bookmarkStart w:id="7" w:name="_Toc423076"/>
      <w:bookmarkStart w:id="8" w:name="_Hlk4740344"/>
      <w:bookmarkStart w:id="9" w:name="_Toc120875859"/>
      <w:bookmarkStart w:id="10" w:name="_Toc419051518"/>
      <w:bookmarkStart w:id="11" w:name="_Toc422410301"/>
      <w:r w:rsidRPr="00597E97">
        <w:rPr>
          <w:rStyle w:val="Neenpoudarek"/>
          <w:rFonts w:ascii="Arial" w:hAnsi="Arial" w:cs="Arial"/>
          <w:bCs/>
          <w:i/>
          <w:iCs/>
          <w:color w:val="auto"/>
          <w:sz w:val="22"/>
          <w:szCs w:val="22"/>
        </w:rPr>
        <w:lastRenderedPageBreak/>
        <w:t>PRILOGA št. 1</w:t>
      </w:r>
      <w:bookmarkEnd w:id="6"/>
      <w:bookmarkEnd w:id="7"/>
      <w:r w:rsidRPr="00597E97">
        <w:rPr>
          <w:rStyle w:val="Neenpoudarek"/>
          <w:rFonts w:ascii="Arial" w:hAnsi="Arial" w:cs="Arial"/>
          <w:bCs/>
          <w:i/>
          <w:iCs/>
          <w:color w:val="auto"/>
          <w:sz w:val="22"/>
          <w:szCs w:val="22"/>
        </w:rPr>
        <w:t>a</w:t>
      </w:r>
      <w:bookmarkEnd w:id="8"/>
      <w:bookmarkEnd w:id="9"/>
    </w:p>
    <w:p w14:paraId="1709B43F" w14:textId="2CF783F8" w:rsidR="00131729" w:rsidRPr="00456167" w:rsidRDefault="00131729" w:rsidP="00456167">
      <w:pPr>
        <w:pStyle w:val="Intenzivencitat"/>
        <w:rPr>
          <w:lang w:eastAsia="zh-CN"/>
        </w:rPr>
      </w:pPr>
      <w:bookmarkStart w:id="12" w:name="_Toc120875860"/>
      <w:r w:rsidRPr="00456167">
        <w:rPr>
          <w:lang w:eastAsia="zh-CN"/>
        </w:rPr>
        <w:t>PONUDBENI PREDRAČUN</w:t>
      </w:r>
      <w:bookmarkEnd w:id="10"/>
      <w:bookmarkEnd w:id="11"/>
      <w:r w:rsidR="003234BB">
        <w:rPr>
          <w:lang w:eastAsia="zh-CN"/>
        </w:rPr>
        <w:t xml:space="preserve"> za sklop 1</w:t>
      </w:r>
      <w:bookmarkEnd w:id="12"/>
    </w:p>
    <w:p w14:paraId="56A3D96A" w14:textId="714DE418" w:rsidR="007A4353" w:rsidRPr="007A4353" w:rsidRDefault="007A4353" w:rsidP="007A4353">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7A4353">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1576505767"/>
          <w:placeholder>
            <w:docPart w:val="F8D561B4D4B341E6951D0EF9ACA02D4A"/>
          </w:placeholder>
          <w:dataBinding w:prefixMappings="xmlns:ns0='http://purl.org/dc/elements/1.1/' xmlns:ns1='http://schemas.openxmlformats.org/package/2006/metadata/core-properties' " w:xpath="/ns1:coreProperties[1]/ns0:title[1]" w:storeItemID="{6C3C8BC8-F283-45AE-878A-BAB7291924A1}"/>
          <w:text/>
        </w:sdtPr>
        <w:sdtEndPr/>
        <w:sdtContent>
          <w:r w:rsidR="00F302AC">
            <w:rPr>
              <w:rFonts w:ascii="Arial" w:eastAsia="SimSun" w:hAnsi="Arial" w:cs="Arial"/>
              <w:kern w:val="3"/>
              <w:lang w:eastAsia="zh-CN"/>
            </w:rPr>
            <w:t>Dobava tovornih vozil</w:t>
          </w:r>
        </w:sdtContent>
      </w:sdt>
      <w:r w:rsidRPr="007A4353">
        <w:rPr>
          <w:rFonts w:ascii="Arial" w:eastAsia="SimSun" w:hAnsi="Arial" w:cs="Arial"/>
          <w:kern w:val="3"/>
          <w:lang w:eastAsia="zh-CN"/>
        </w:rPr>
        <w:t xml:space="preserve">«, objavljenega na </w:t>
      </w:r>
      <w:r w:rsidRPr="005449D4">
        <w:rPr>
          <w:rFonts w:ascii="Arial" w:eastAsia="SimSun" w:hAnsi="Arial" w:cs="Arial"/>
          <w:kern w:val="3"/>
          <w:lang w:eastAsia="zh-CN"/>
        </w:rPr>
        <w:t xml:space="preserve">portalu javnih naročil </w:t>
      </w:r>
      <w:r w:rsidR="00FD7BF1" w:rsidRPr="005449D4">
        <w:rPr>
          <w:rFonts w:ascii="Arial" w:eastAsia="SimSun" w:hAnsi="Arial" w:cs="Arial"/>
          <w:kern w:val="3"/>
          <w:lang w:eastAsia="zh-CN"/>
        </w:rPr>
        <w:t>in v Uradnem listu EU</w:t>
      </w:r>
      <w:r w:rsidRPr="005449D4">
        <w:rPr>
          <w:rFonts w:ascii="Arial" w:eastAsia="SimSun" w:hAnsi="Arial" w:cs="Arial"/>
          <w:kern w:val="3"/>
          <w:lang w:eastAsia="zh-CN"/>
        </w:rPr>
        <w:t>, dajemo ponudbo na predračunu,</w:t>
      </w:r>
      <w:r w:rsidRPr="007A4353">
        <w:rPr>
          <w:rFonts w:ascii="Arial" w:eastAsia="SimSun" w:hAnsi="Arial" w:cs="Arial"/>
          <w:kern w:val="3"/>
          <w:lang w:eastAsia="zh-CN"/>
        </w:rPr>
        <w:t xml:space="preserve"> kot sledi:</w:t>
      </w:r>
    </w:p>
    <w:p w14:paraId="09F8421F" w14:textId="77777777" w:rsidR="00BA1DA3" w:rsidRDefault="00BA1DA3" w:rsidP="00456167">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36953A15"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68BC53" w14:textId="20B97F71" w:rsidR="00F345D0" w:rsidRPr="00F345D0"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r w:rsidRPr="00F345D0">
              <w:rPr>
                <w:rFonts w:ascii="Arial" w:hAnsi="Arial" w:cs="Arial"/>
                <w:color w:val="auto"/>
                <w:kern w:val="3"/>
                <w:lang w:eastAsia="zh-CN"/>
              </w:rPr>
              <w:t xml:space="preserve">Številka </w:t>
            </w:r>
            <w:r>
              <w:rPr>
                <w:rFonts w:ascii="Arial" w:hAnsi="Arial" w:cs="Arial"/>
                <w:color w:val="auto"/>
                <w:kern w:val="3"/>
                <w:lang w:eastAsia="zh-CN"/>
              </w:rPr>
              <w:t>predračuna</w:t>
            </w:r>
            <w:r w:rsidRPr="00F345D0">
              <w:rPr>
                <w:rFonts w:ascii="Arial" w:hAnsi="Arial" w:cs="Arial"/>
                <w:color w:val="auto"/>
                <w:kern w:val="3"/>
                <w:lang w:eastAsia="zh-CN"/>
              </w:rPr>
              <w:t>:</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DC03F"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c>
      </w:tr>
    </w:tbl>
    <w:p w14:paraId="60B9FC3B" w14:textId="41F79DCA" w:rsid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536D37F5" w14:textId="20088939" w:rsid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214" w:type="dxa"/>
        <w:tblLook w:val="04A0" w:firstRow="1" w:lastRow="0" w:firstColumn="1" w:lastColumn="0" w:noHBand="0" w:noVBand="1"/>
      </w:tblPr>
      <w:tblGrid>
        <w:gridCol w:w="2710"/>
        <w:gridCol w:w="6504"/>
      </w:tblGrid>
      <w:tr w:rsidR="00F1422B" w:rsidRPr="00F1422B" w14:paraId="45206F6B" w14:textId="77777777" w:rsidTr="003F7BF8">
        <w:trPr>
          <w:trHeight w:val="524"/>
        </w:trPr>
        <w:tc>
          <w:tcPr>
            <w:tcW w:w="2710" w:type="dxa"/>
            <w:vAlign w:val="center"/>
          </w:tcPr>
          <w:p w14:paraId="36E28FC3" w14:textId="77777777" w:rsidR="00F1422B" w:rsidRPr="00F1422B" w:rsidRDefault="00F1422B" w:rsidP="00F1422B">
            <w:pPr>
              <w:spacing w:after="0"/>
              <w:jc w:val="both"/>
              <w:rPr>
                <w:rFonts w:ascii="Arial" w:hAnsi="Arial" w:cs="Arial"/>
              </w:rPr>
            </w:pPr>
            <w:bookmarkStart w:id="13" w:name="OLE_LINK19"/>
            <w:r w:rsidRPr="00F1422B">
              <w:rPr>
                <w:rFonts w:ascii="Arial" w:hAnsi="Arial" w:cs="Arial"/>
              </w:rPr>
              <w:t>Proizvajalec vozila:</w:t>
            </w:r>
          </w:p>
        </w:tc>
        <w:tc>
          <w:tcPr>
            <w:tcW w:w="6504" w:type="dxa"/>
            <w:tcBorders>
              <w:bottom w:val="single" w:sz="4" w:space="0" w:color="auto"/>
            </w:tcBorders>
            <w:vAlign w:val="center"/>
          </w:tcPr>
          <w:p w14:paraId="2CB2096D" w14:textId="77777777" w:rsidR="00F1422B" w:rsidRPr="00F1422B" w:rsidRDefault="00F1422B" w:rsidP="00F1422B">
            <w:pPr>
              <w:spacing w:after="0"/>
              <w:jc w:val="both"/>
              <w:rPr>
                <w:rFonts w:ascii="Arial" w:hAnsi="Arial" w:cs="Arial"/>
              </w:rPr>
            </w:pPr>
          </w:p>
        </w:tc>
      </w:tr>
      <w:tr w:rsidR="00F1422B" w:rsidRPr="00F1422B" w14:paraId="661E0433" w14:textId="77777777" w:rsidTr="003F7BF8">
        <w:trPr>
          <w:trHeight w:val="524"/>
        </w:trPr>
        <w:tc>
          <w:tcPr>
            <w:tcW w:w="2710" w:type="dxa"/>
            <w:vAlign w:val="center"/>
          </w:tcPr>
          <w:p w14:paraId="085F2707" w14:textId="77777777" w:rsidR="00F1422B" w:rsidRPr="00F1422B" w:rsidRDefault="00F1422B" w:rsidP="00F1422B">
            <w:pPr>
              <w:spacing w:after="0"/>
              <w:jc w:val="both"/>
              <w:rPr>
                <w:rFonts w:ascii="Arial" w:hAnsi="Arial" w:cs="Arial"/>
              </w:rPr>
            </w:pPr>
            <w:r w:rsidRPr="00F1422B">
              <w:rPr>
                <w:rFonts w:ascii="Arial" w:hAnsi="Arial" w:cs="Arial"/>
              </w:rPr>
              <w:t>Tip/model tovornega vozila:</w:t>
            </w:r>
          </w:p>
        </w:tc>
        <w:tc>
          <w:tcPr>
            <w:tcW w:w="6504" w:type="dxa"/>
            <w:tcBorders>
              <w:top w:val="single" w:sz="4" w:space="0" w:color="auto"/>
              <w:bottom w:val="single" w:sz="4" w:space="0" w:color="auto"/>
            </w:tcBorders>
            <w:vAlign w:val="center"/>
          </w:tcPr>
          <w:p w14:paraId="4568F223" w14:textId="77777777" w:rsidR="00F1422B" w:rsidRPr="00F1422B" w:rsidRDefault="00F1422B" w:rsidP="00F1422B">
            <w:pPr>
              <w:spacing w:after="0"/>
              <w:jc w:val="both"/>
              <w:rPr>
                <w:rFonts w:ascii="Arial" w:hAnsi="Arial" w:cs="Arial"/>
              </w:rPr>
            </w:pPr>
          </w:p>
        </w:tc>
      </w:tr>
      <w:bookmarkEnd w:id="13"/>
    </w:tbl>
    <w:p w14:paraId="2894106A" w14:textId="77777777" w:rsidR="00F1422B" w:rsidRP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1072"/>
        <w:gridCol w:w="2808"/>
        <w:gridCol w:w="1915"/>
      </w:tblGrid>
      <w:tr w:rsidR="00F1422B" w:rsidRPr="00F1422B" w14:paraId="16632B84" w14:textId="77777777" w:rsidTr="003F7BF8">
        <w:tc>
          <w:tcPr>
            <w:tcW w:w="3397" w:type="dxa"/>
            <w:vAlign w:val="center"/>
          </w:tcPr>
          <w:p w14:paraId="53467DF6" w14:textId="77777777" w:rsidR="00F1422B" w:rsidRPr="00F1422B" w:rsidRDefault="00F1422B" w:rsidP="00F1422B">
            <w:pPr>
              <w:spacing w:after="0"/>
              <w:jc w:val="center"/>
              <w:rPr>
                <w:rFonts w:ascii="Arial" w:hAnsi="Arial" w:cs="Arial"/>
                <w:b/>
                <w:color w:val="auto"/>
              </w:rPr>
            </w:pPr>
            <w:r w:rsidRPr="00F1422B">
              <w:rPr>
                <w:rFonts w:ascii="Arial" w:hAnsi="Arial" w:cs="Arial"/>
                <w:b/>
                <w:color w:val="auto"/>
              </w:rPr>
              <w:t>Vrsta blaga</w:t>
            </w:r>
          </w:p>
        </w:tc>
        <w:tc>
          <w:tcPr>
            <w:tcW w:w="993" w:type="dxa"/>
            <w:vAlign w:val="center"/>
          </w:tcPr>
          <w:p w14:paraId="525B1CD5" w14:textId="77777777" w:rsidR="00F1422B" w:rsidRPr="00F1422B" w:rsidRDefault="00F1422B" w:rsidP="00F1422B">
            <w:pPr>
              <w:spacing w:after="0"/>
              <w:jc w:val="center"/>
              <w:rPr>
                <w:rFonts w:ascii="Arial" w:hAnsi="Arial" w:cs="Arial"/>
                <w:b/>
                <w:color w:val="auto"/>
              </w:rPr>
            </w:pPr>
            <w:r w:rsidRPr="00F1422B">
              <w:rPr>
                <w:rFonts w:ascii="Arial" w:hAnsi="Arial" w:cs="Arial"/>
                <w:b/>
                <w:bCs/>
                <w:color w:val="auto"/>
                <w:lang w:val="x-none"/>
              </w:rPr>
              <w:t xml:space="preserve">Količina v </w:t>
            </w:r>
            <w:r w:rsidRPr="00F1422B">
              <w:rPr>
                <w:rFonts w:ascii="Arial" w:hAnsi="Arial" w:cs="Arial"/>
                <w:b/>
                <w:bCs/>
                <w:color w:val="auto"/>
              </w:rPr>
              <w:t>kos</w:t>
            </w:r>
          </w:p>
        </w:tc>
        <w:tc>
          <w:tcPr>
            <w:tcW w:w="2835" w:type="dxa"/>
            <w:vAlign w:val="center"/>
          </w:tcPr>
          <w:p w14:paraId="0C6E08C0" w14:textId="77777777" w:rsidR="00F1422B" w:rsidRPr="00F1422B" w:rsidRDefault="00F1422B" w:rsidP="00F1422B">
            <w:pPr>
              <w:spacing w:after="0"/>
              <w:jc w:val="center"/>
              <w:rPr>
                <w:rFonts w:ascii="Arial" w:hAnsi="Arial" w:cs="Arial"/>
                <w:b/>
                <w:color w:val="auto"/>
              </w:rPr>
            </w:pPr>
            <w:r w:rsidRPr="00F1422B">
              <w:rPr>
                <w:rFonts w:ascii="Arial" w:eastAsia="Times New Roman" w:hAnsi="Arial" w:cs="Arial"/>
                <w:b/>
                <w:color w:val="auto"/>
                <w:lang w:eastAsia="sl-SI"/>
              </w:rPr>
              <w:t>Cena v € brez DDV/kos FCA razloženo na naslovu naročnika</w:t>
            </w:r>
          </w:p>
        </w:tc>
        <w:tc>
          <w:tcPr>
            <w:tcW w:w="1928" w:type="dxa"/>
            <w:vAlign w:val="center"/>
          </w:tcPr>
          <w:p w14:paraId="74525A68" w14:textId="77777777" w:rsidR="00F1422B" w:rsidRPr="00F1422B" w:rsidRDefault="00F1422B" w:rsidP="00F1422B">
            <w:pPr>
              <w:spacing w:after="0"/>
              <w:jc w:val="center"/>
              <w:rPr>
                <w:rFonts w:ascii="Arial" w:hAnsi="Arial" w:cs="Arial"/>
                <w:b/>
                <w:color w:val="auto"/>
              </w:rPr>
            </w:pPr>
            <w:r w:rsidRPr="00F1422B">
              <w:rPr>
                <w:rFonts w:ascii="Arial" w:hAnsi="Arial" w:cs="Arial"/>
                <w:b/>
                <w:color w:val="auto"/>
              </w:rPr>
              <w:t>Vrednost v € brez DDV</w:t>
            </w:r>
          </w:p>
        </w:tc>
      </w:tr>
      <w:tr w:rsidR="00F1422B" w:rsidRPr="00F1422B" w14:paraId="54CD0401" w14:textId="77777777" w:rsidTr="003F7BF8">
        <w:tc>
          <w:tcPr>
            <w:tcW w:w="3397" w:type="dxa"/>
          </w:tcPr>
          <w:p w14:paraId="7589116F" w14:textId="39A5E5CB" w:rsidR="00F1422B" w:rsidRPr="00F1422B" w:rsidRDefault="00C46EB2" w:rsidP="00F1422B">
            <w:pPr>
              <w:spacing w:after="0"/>
              <w:jc w:val="both"/>
              <w:rPr>
                <w:rFonts w:ascii="Arial" w:hAnsi="Arial" w:cs="Arial"/>
                <w:color w:val="auto"/>
              </w:rPr>
            </w:pPr>
            <w:proofErr w:type="spellStart"/>
            <w:r>
              <w:rPr>
                <w:rFonts w:ascii="Arial" w:hAnsi="Arial" w:cs="Arial"/>
                <w:color w:val="auto"/>
              </w:rPr>
              <w:t>Navlečni</w:t>
            </w:r>
            <w:proofErr w:type="spellEnd"/>
            <w:r>
              <w:rPr>
                <w:rFonts w:ascii="Arial" w:hAnsi="Arial" w:cs="Arial"/>
                <w:color w:val="auto"/>
              </w:rPr>
              <w:t xml:space="preserve"> prekucnik</w:t>
            </w:r>
          </w:p>
        </w:tc>
        <w:tc>
          <w:tcPr>
            <w:tcW w:w="993" w:type="dxa"/>
            <w:vAlign w:val="center"/>
          </w:tcPr>
          <w:p w14:paraId="266ECF27" w14:textId="77777777" w:rsidR="00F1422B" w:rsidRPr="00F1422B" w:rsidRDefault="00F1422B" w:rsidP="00F1422B">
            <w:pPr>
              <w:spacing w:after="0"/>
              <w:jc w:val="center"/>
              <w:rPr>
                <w:rFonts w:ascii="Arial" w:hAnsi="Arial" w:cs="Arial"/>
                <w:color w:val="auto"/>
              </w:rPr>
            </w:pPr>
            <w:r w:rsidRPr="00F1422B">
              <w:rPr>
                <w:rFonts w:ascii="Arial" w:hAnsi="Arial" w:cs="Arial"/>
                <w:color w:val="auto"/>
              </w:rPr>
              <w:t>1</w:t>
            </w:r>
          </w:p>
        </w:tc>
        <w:tc>
          <w:tcPr>
            <w:tcW w:w="2835" w:type="dxa"/>
            <w:vAlign w:val="center"/>
          </w:tcPr>
          <w:p w14:paraId="040DE084" w14:textId="77777777" w:rsidR="00F1422B" w:rsidRPr="00F1422B" w:rsidRDefault="00F1422B" w:rsidP="00F1422B">
            <w:pPr>
              <w:spacing w:after="0"/>
              <w:jc w:val="center"/>
              <w:rPr>
                <w:rFonts w:ascii="Arial" w:hAnsi="Arial" w:cs="Arial"/>
                <w:color w:val="auto"/>
              </w:rPr>
            </w:pPr>
          </w:p>
        </w:tc>
        <w:tc>
          <w:tcPr>
            <w:tcW w:w="1928" w:type="dxa"/>
            <w:vAlign w:val="center"/>
          </w:tcPr>
          <w:p w14:paraId="236AD729" w14:textId="77777777" w:rsidR="00F1422B" w:rsidRPr="00F1422B" w:rsidRDefault="00F1422B" w:rsidP="00F1422B">
            <w:pPr>
              <w:spacing w:after="0"/>
              <w:jc w:val="center"/>
              <w:rPr>
                <w:rFonts w:ascii="Arial" w:hAnsi="Arial" w:cs="Arial"/>
                <w:b/>
                <w:color w:val="auto"/>
              </w:rPr>
            </w:pPr>
          </w:p>
        </w:tc>
      </w:tr>
      <w:tr w:rsidR="00F1422B" w:rsidRPr="00F1422B" w14:paraId="03CAC179" w14:textId="77777777" w:rsidTr="003F7BF8">
        <w:trPr>
          <w:trHeight w:val="592"/>
        </w:trPr>
        <w:tc>
          <w:tcPr>
            <w:tcW w:w="7225" w:type="dxa"/>
            <w:gridSpan w:val="3"/>
            <w:vAlign w:val="center"/>
          </w:tcPr>
          <w:p w14:paraId="581F7879" w14:textId="77777777" w:rsidR="00F1422B" w:rsidRPr="00F1422B" w:rsidRDefault="00F1422B" w:rsidP="00F1422B">
            <w:pPr>
              <w:spacing w:after="0"/>
              <w:jc w:val="right"/>
              <w:rPr>
                <w:rFonts w:ascii="Arial" w:hAnsi="Arial" w:cs="Arial"/>
                <w:b/>
                <w:color w:val="auto"/>
              </w:rPr>
            </w:pPr>
            <w:r w:rsidRPr="00F1422B">
              <w:rPr>
                <w:rFonts w:ascii="Arial" w:hAnsi="Arial" w:cs="Arial"/>
                <w:b/>
                <w:color w:val="auto"/>
              </w:rPr>
              <w:t>SKUPAJ v € brez DDV</w:t>
            </w:r>
          </w:p>
        </w:tc>
        <w:tc>
          <w:tcPr>
            <w:tcW w:w="1928" w:type="dxa"/>
            <w:tcBorders>
              <w:top w:val="double" w:sz="4" w:space="0" w:color="auto"/>
            </w:tcBorders>
            <w:vAlign w:val="center"/>
          </w:tcPr>
          <w:p w14:paraId="4A5D9931" w14:textId="77777777" w:rsidR="00F1422B" w:rsidRPr="00F1422B" w:rsidRDefault="00F1422B" w:rsidP="00F1422B">
            <w:pPr>
              <w:spacing w:after="0"/>
              <w:jc w:val="right"/>
              <w:rPr>
                <w:rFonts w:ascii="Arial" w:hAnsi="Arial" w:cs="Arial"/>
                <w:b/>
                <w:color w:val="auto"/>
              </w:rPr>
            </w:pPr>
          </w:p>
        </w:tc>
      </w:tr>
    </w:tbl>
    <w:p w14:paraId="028513AC" w14:textId="77777777" w:rsid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613D926C" w14:textId="77777777" w:rsidR="00F1422B" w:rsidRPr="00F1422B" w:rsidRDefault="00F1422B" w:rsidP="00F1422B">
      <w:pPr>
        <w:spacing w:after="0" w:line="240" w:lineRule="auto"/>
        <w:jc w:val="both"/>
        <w:rPr>
          <w:rFonts w:ascii="Arial" w:eastAsia="Times New Roman" w:hAnsi="Arial" w:cs="Arial"/>
          <w:b/>
          <w:color w:val="auto"/>
          <w:lang w:eastAsia="sl-SI"/>
        </w:rPr>
      </w:pPr>
      <w:r w:rsidRPr="00F1422B">
        <w:rPr>
          <w:rFonts w:ascii="Arial" w:eastAsia="Times New Roman" w:hAnsi="Arial" w:cs="Arial"/>
          <w:b/>
          <w:color w:val="auto"/>
          <w:lang w:eastAsia="sl-SI"/>
        </w:rPr>
        <w:t xml:space="preserve">Lokacija realizacije in prodajni pogoji: </w:t>
      </w:r>
    </w:p>
    <w:p w14:paraId="12271C11" w14:textId="77777777" w:rsidR="00F1422B" w:rsidRPr="00F1422B" w:rsidRDefault="00F1422B" w:rsidP="00F1422B">
      <w:pPr>
        <w:spacing w:after="0" w:line="240" w:lineRule="auto"/>
        <w:ind w:left="720"/>
        <w:jc w:val="both"/>
        <w:rPr>
          <w:rFonts w:ascii="Arial" w:eastAsia="Times New Roman" w:hAnsi="Arial" w:cs="Arial"/>
          <w:color w:val="auto"/>
          <w:lang w:eastAsia="sl-SI"/>
        </w:rPr>
      </w:pPr>
    </w:p>
    <w:p w14:paraId="016C820F"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F1422B">
        <w:rPr>
          <w:rFonts w:ascii="Arial" w:eastAsia="Times New Roman" w:hAnsi="Arial" w:cs="Arial"/>
          <w:color w:val="auto"/>
          <w:lang w:eastAsia="sl-SI"/>
        </w:rPr>
        <w:t xml:space="preserve">Dobava v predračunu navedenega blaga se izvrši na naslov naročnika: Javno podjetje </w:t>
      </w:r>
      <w:r w:rsidRPr="007745D2">
        <w:rPr>
          <w:rFonts w:ascii="Arial" w:eastAsia="Times New Roman" w:hAnsi="Arial" w:cs="Arial"/>
          <w:color w:val="auto"/>
          <w:lang w:eastAsia="sl-SI"/>
        </w:rPr>
        <w:t xml:space="preserve">Komunalno podjetje Vrhnika, d.o.o., Pot na </w:t>
      </w:r>
      <w:proofErr w:type="spellStart"/>
      <w:r w:rsidRPr="007745D2">
        <w:rPr>
          <w:rFonts w:ascii="Arial" w:eastAsia="Times New Roman" w:hAnsi="Arial" w:cs="Arial"/>
          <w:color w:val="auto"/>
          <w:lang w:eastAsia="sl-SI"/>
        </w:rPr>
        <w:t>Tojnice</w:t>
      </w:r>
      <w:proofErr w:type="spellEnd"/>
      <w:r w:rsidRPr="007745D2">
        <w:rPr>
          <w:rFonts w:ascii="Arial" w:eastAsia="Times New Roman" w:hAnsi="Arial" w:cs="Arial"/>
          <w:color w:val="auto"/>
          <w:lang w:eastAsia="sl-SI"/>
        </w:rPr>
        <w:t xml:space="preserve"> 40, 1360 Vrhnika. </w:t>
      </w:r>
    </w:p>
    <w:p w14:paraId="3AC630AC"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Ponudbena cena je brezpogojno fiksna in nespremenljiva ves čas trajanja pogodbe. Ponudnik ni upravičen do podražitev.</w:t>
      </w:r>
    </w:p>
    <w:p w14:paraId="60460B4D"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Ponudnik naročnika ne bo obremenjeval z dodatnimi stroški kot so stroški carine, transportni in zavarovalni stroški, skladiščenje, prevoz, homologacija, morebitna dovoljenja, takse in podobno.</w:t>
      </w:r>
      <w:r w:rsidRPr="007745D2">
        <w:rPr>
          <w:rFonts w:ascii="Arial" w:eastAsia="Times New Roman" w:hAnsi="Arial" w:cs="Arial"/>
          <w:color w:val="auto"/>
          <w:lang w:eastAsia="sl-SI"/>
        </w:rPr>
        <w:tab/>
      </w:r>
    </w:p>
    <w:p w14:paraId="7A2C85F3"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Kakovost in neoporečnost blaga morata odgovarjati veljavnim predpisom in standardom oziroma zahtevam, ki so opredeljene v razpisni dokumentaciji. Vso blago mora biti opremljeno z navodili za uporabo v slovenskem jeziku.</w:t>
      </w:r>
    </w:p>
    <w:p w14:paraId="191BBA95"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Ponudnik mora naročniku ob dobavi za blago dostaviti veljavne certifikate.</w:t>
      </w:r>
    </w:p>
    <w:p w14:paraId="57D1B0FB" w14:textId="0F26887B" w:rsidR="00F1422B" w:rsidRPr="00FA0F1A" w:rsidRDefault="00F1422B" w:rsidP="00655FEB">
      <w:pPr>
        <w:numPr>
          <w:ilvl w:val="0"/>
          <w:numId w:val="42"/>
        </w:numPr>
        <w:spacing w:after="0"/>
        <w:ind w:left="714" w:hanging="357"/>
        <w:jc w:val="both"/>
        <w:rPr>
          <w:rFonts w:ascii="Arial" w:eastAsia="Times New Roman" w:hAnsi="Arial" w:cs="Arial"/>
          <w:color w:val="auto"/>
          <w:lang w:eastAsia="sl-SI"/>
        </w:rPr>
      </w:pPr>
      <w:r w:rsidRPr="00FA0F1A">
        <w:rPr>
          <w:rFonts w:ascii="Arial" w:eastAsia="Times New Roman" w:hAnsi="Arial" w:cs="Arial"/>
          <w:color w:val="auto"/>
          <w:lang w:eastAsia="sl-SI"/>
        </w:rPr>
        <w:t xml:space="preserve">Ponujeno blago ustreza opisu tehničnih zahtev v </w:t>
      </w:r>
      <w:r w:rsidRPr="00FA0F1A">
        <w:rPr>
          <w:rFonts w:ascii="Arial" w:eastAsia="Times New Roman" w:hAnsi="Arial" w:cs="Arial"/>
          <w:b/>
          <w:bCs/>
          <w:color w:val="auto"/>
          <w:lang w:eastAsia="sl-SI"/>
        </w:rPr>
        <w:t xml:space="preserve">prilogi št. </w:t>
      </w:r>
      <w:r w:rsidR="003E20A1" w:rsidRPr="00FA0F1A">
        <w:rPr>
          <w:rFonts w:ascii="Arial" w:eastAsia="Times New Roman" w:hAnsi="Arial" w:cs="Arial"/>
          <w:b/>
          <w:bCs/>
          <w:color w:val="auto"/>
          <w:lang w:eastAsia="sl-SI"/>
        </w:rPr>
        <w:t>3</w:t>
      </w:r>
      <w:r w:rsidRPr="00FA0F1A">
        <w:rPr>
          <w:rFonts w:ascii="Arial" w:eastAsia="Times New Roman" w:hAnsi="Arial" w:cs="Arial"/>
          <w:color w:val="auto"/>
          <w:lang w:eastAsia="sl-SI"/>
        </w:rPr>
        <w:t xml:space="preserve"> </w:t>
      </w:r>
      <w:r w:rsidR="003E20A1" w:rsidRPr="00FA0F1A">
        <w:rPr>
          <w:rFonts w:ascii="Arial" w:eastAsia="Times New Roman" w:hAnsi="Arial" w:cs="Arial"/>
          <w:color w:val="auto"/>
          <w:lang w:eastAsia="sl-SI"/>
        </w:rPr>
        <w:t>z</w:t>
      </w:r>
      <w:r w:rsidRPr="00FA0F1A">
        <w:rPr>
          <w:rFonts w:ascii="Arial" w:eastAsia="Times New Roman" w:hAnsi="Arial" w:cs="Arial"/>
          <w:color w:val="auto"/>
          <w:lang w:eastAsia="sl-SI"/>
        </w:rPr>
        <w:t>a sklop 1.</w:t>
      </w:r>
    </w:p>
    <w:p w14:paraId="227F78A2" w14:textId="0BBCA7B9" w:rsidR="00F1422B" w:rsidRPr="00F1422B"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 xml:space="preserve">Blago bo dobavljeno najkasneje </w:t>
      </w:r>
      <w:r w:rsidR="007745D2" w:rsidRPr="007745D2">
        <w:rPr>
          <w:rFonts w:ascii="Arial" w:eastAsia="Times New Roman" w:hAnsi="Arial" w:cs="Arial"/>
          <w:color w:val="auto"/>
          <w:lang w:eastAsia="sl-SI"/>
        </w:rPr>
        <w:t>do konca oktobra 2023</w:t>
      </w:r>
      <w:r w:rsidRPr="007745D2">
        <w:rPr>
          <w:rFonts w:ascii="Arial" w:eastAsia="Times New Roman" w:hAnsi="Arial" w:cs="Arial"/>
          <w:color w:val="auto"/>
          <w:lang w:eastAsia="sl-SI"/>
        </w:rPr>
        <w:t>. Naročnik plača račun 30. dan od datuma prejema</w:t>
      </w:r>
      <w:r w:rsidRPr="00F1422B">
        <w:rPr>
          <w:rFonts w:ascii="Arial" w:eastAsia="Times New Roman" w:hAnsi="Arial" w:cs="Arial"/>
          <w:color w:val="auto"/>
          <w:lang w:eastAsia="sl-SI"/>
        </w:rPr>
        <w:t xml:space="preserve"> pravilno izstavljenega računa.</w:t>
      </w:r>
    </w:p>
    <w:p w14:paraId="74509E8C" w14:textId="53DF682E" w:rsidR="00F1422B" w:rsidRDefault="00F1422B" w:rsidP="00F1422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D4E1566" w14:textId="77777777" w:rsidR="00DC3451" w:rsidRDefault="00DC3451" w:rsidP="00C05573">
      <w:pPr>
        <w:spacing w:after="0" w:line="240" w:lineRule="auto"/>
        <w:jc w:val="both"/>
        <w:rPr>
          <w:rFonts w:ascii="Arial" w:hAnsi="Arial" w:cs="Arial"/>
          <w:color w:val="auto"/>
        </w:rPr>
      </w:pPr>
    </w:p>
    <w:tbl>
      <w:tblPr>
        <w:tblW w:w="9092" w:type="dxa"/>
        <w:jc w:val="center"/>
        <w:tblLayout w:type="fixed"/>
        <w:tblCellMar>
          <w:left w:w="10" w:type="dxa"/>
          <w:right w:w="10" w:type="dxa"/>
        </w:tblCellMar>
        <w:tblLook w:val="00A0" w:firstRow="1" w:lastRow="0" w:firstColumn="1" w:lastColumn="0" w:noHBand="0" w:noVBand="0"/>
      </w:tblPr>
      <w:tblGrid>
        <w:gridCol w:w="2162"/>
        <w:gridCol w:w="2410"/>
        <w:gridCol w:w="4520"/>
      </w:tblGrid>
      <w:tr w:rsidR="00597E97" w:rsidRPr="00F345D0" w14:paraId="3F506578" w14:textId="77777777" w:rsidTr="00A97614">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930D60"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5B74DC3D"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D31EB20" w14:textId="050CA96D"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15F1BB"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2667829A" w14:textId="306E933F"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6C0A248F"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p w14:paraId="5C298140" w14:textId="77777777" w:rsidR="00597E97" w:rsidRPr="00F345D0" w:rsidRDefault="00597E97" w:rsidP="00A97614">
            <w:pPr>
              <w:suppressAutoHyphens/>
              <w:autoSpaceDN w:val="0"/>
              <w:spacing w:after="0"/>
              <w:ind w:right="6"/>
              <w:jc w:val="center"/>
              <w:textAlignment w:val="baseline"/>
              <w:rPr>
                <w:rFonts w:ascii="Arial" w:hAnsi="Arial" w:cs="Arial"/>
                <w:color w:val="auto"/>
                <w:kern w:val="3"/>
                <w:lang w:eastAsia="zh-CN"/>
              </w:rPr>
            </w:pPr>
          </w:p>
        </w:tc>
      </w:tr>
      <w:tr w:rsidR="00597E97" w:rsidRPr="00F345D0" w14:paraId="2AB5CB9A" w14:textId="77777777" w:rsidTr="00A97614">
        <w:trPr>
          <w:trHeight w:val="737"/>
          <w:jc w:val="center"/>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5171AE" w14:textId="77777777" w:rsidR="00597E97" w:rsidRPr="00F345D0" w:rsidRDefault="00597E97" w:rsidP="00A97614">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182E5D1" w14:textId="77777777" w:rsidR="00597E97" w:rsidRPr="00F345D0" w:rsidRDefault="00597E97" w:rsidP="00A97614">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B77950" w14:textId="77777777" w:rsidR="00597E97" w:rsidRPr="00F345D0" w:rsidRDefault="00597E97" w:rsidP="00A97614">
            <w:pPr>
              <w:widowControl w:val="0"/>
              <w:autoSpaceDN w:val="0"/>
              <w:spacing w:after="0"/>
              <w:textAlignment w:val="baseline"/>
              <w:rPr>
                <w:rFonts w:ascii="Arial" w:eastAsia="SimSun" w:hAnsi="Arial" w:cs="Arial"/>
                <w:color w:val="auto"/>
                <w:kern w:val="3"/>
                <w:lang w:eastAsia="zh-CN"/>
              </w:rPr>
            </w:pPr>
          </w:p>
        </w:tc>
      </w:tr>
    </w:tbl>
    <w:p w14:paraId="1AE5780A" w14:textId="093A6E4E" w:rsidR="003234BB" w:rsidRPr="00597E97" w:rsidRDefault="00597E97" w:rsidP="00597E97">
      <w:pPr>
        <w:pStyle w:val="Slog3"/>
        <w:rPr>
          <w:kern w:val="3"/>
          <w:lang w:eastAsia="zh-CN"/>
        </w:rPr>
      </w:pPr>
      <w:bookmarkStart w:id="14" w:name="_Toc120875861"/>
      <w:r w:rsidRPr="00597E97">
        <w:rPr>
          <w:rStyle w:val="Neenpoudarek"/>
          <w:rFonts w:ascii="Arial" w:hAnsi="Arial" w:cs="Arial"/>
          <w:bCs/>
          <w:i/>
          <w:iCs/>
          <w:color w:val="auto"/>
          <w:sz w:val="22"/>
          <w:szCs w:val="22"/>
        </w:rPr>
        <w:lastRenderedPageBreak/>
        <w:t>PRILOGA št. 1b</w:t>
      </w:r>
      <w:bookmarkEnd w:id="14"/>
    </w:p>
    <w:p w14:paraId="0F1FB713" w14:textId="6354CD28" w:rsidR="003234BB" w:rsidRPr="00456167" w:rsidRDefault="003234BB" w:rsidP="003234BB">
      <w:pPr>
        <w:pStyle w:val="Intenzivencitat"/>
        <w:rPr>
          <w:lang w:eastAsia="zh-CN"/>
        </w:rPr>
      </w:pPr>
      <w:bookmarkStart w:id="15" w:name="_Toc120875862"/>
      <w:r w:rsidRPr="00456167">
        <w:rPr>
          <w:lang w:eastAsia="zh-CN"/>
        </w:rPr>
        <w:t>PONUDBENI PREDRAČUN</w:t>
      </w:r>
      <w:r w:rsidR="00B645F7">
        <w:rPr>
          <w:lang w:eastAsia="zh-CN"/>
        </w:rPr>
        <w:t xml:space="preserve"> za sklop 2</w:t>
      </w:r>
      <w:bookmarkEnd w:id="15"/>
    </w:p>
    <w:p w14:paraId="509482A3" w14:textId="2C9073B5" w:rsidR="00F345D0" w:rsidRPr="00F345D0" w:rsidRDefault="00F345D0" w:rsidP="00AF50F6">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429815169"/>
          <w:placeholder>
            <w:docPart w:val="462140D0E3E94C0BA8814ADB2DCF679F"/>
          </w:placeholder>
          <w:dataBinding w:prefixMappings="xmlns:ns0='http://purl.org/dc/elements/1.1/' xmlns:ns1='http://schemas.openxmlformats.org/package/2006/metadata/core-properties' " w:xpath="/ns1:coreProperties[1]/ns0:title[1]" w:storeItemID="{6C3C8BC8-F283-45AE-878A-BAB7291924A1}"/>
          <w:text/>
        </w:sdtPr>
        <w:sdtEndPr/>
        <w:sdtContent>
          <w:r w:rsidR="00F302AC">
            <w:rPr>
              <w:rFonts w:ascii="Arial" w:eastAsia="SimSun" w:hAnsi="Arial" w:cs="Arial"/>
              <w:kern w:val="3"/>
              <w:lang w:eastAsia="zh-CN"/>
            </w:rPr>
            <w:t>Dobava tovornih vozil</w:t>
          </w:r>
        </w:sdtContent>
      </w:sdt>
      <w:r w:rsidRPr="00F345D0">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F345D0">
        <w:rPr>
          <w:rFonts w:ascii="Arial" w:eastAsia="SimSun" w:hAnsi="Arial" w:cs="Arial"/>
          <w:kern w:val="3"/>
          <w:lang w:eastAsia="zh-CN"/>
        </w:rPr>
        <w:t>, dajemo ponudbo na predračunu, kot sledi:</w:t>
      </w:r>
    </w:p>
    <w:p w14:paraId="654DA384"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F345D0" w:rsidRPr="00F345D0" w14:paraId="2AC6A58D"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E86E4EE"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F345D0">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096078" w14:textId="77777777" w:rsidR="00F345D0" w:rsidRPr="00F345D0" w:rsidRDefault="00F345D0" w:rsidP="00F345D0">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0F93DC8C" w14:textId="1370105B" w:rsidR="003234BB" w:rsidRDefault="003234BB" w:rsidP="003234BB">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214" w:type="dxa"/>
        <w:tblLook w:val="04A0" w:firstRow="1" w:lastRow="0" w:firstColumn="1" w:lastColumn="0" w:noHBand="0" w:noVBand="1"/>
      </w:tblPr>
      <w:tblGrid>
        <w:gridCol w:w="2710"/>
        <w:gridCol w:w="6504"/>
      </w:tblGrid>
      <w:tr w:rsidR="00F1422B" w:rsidRPr="00F1422B" w14:paraId="2741FA77" w14:textId="77777777" w:rsidTr="003F7BF8">
        <w:trPr>
          <w:trHeight w:val="524"/>
        </w:trPr>
        <w:tc>
          <w:tcPr>
            <w:tcW w:w="2710" w:type="dxa"/>
            <w:vAlign w:val="center"/>
          </w:tcPr>
          <w:p w14:paraId="664ED7C2" w14:textId="77777777" w:rsidR="00F1422B" w:rsidRPr="00F1422B" w:rsidRDefault="00F1422B" w:rsidP="00F1422B">
            <w:pPr>
              <w:spacing w:after="0"/>
              <w:jc w:val="both"/>
              <w:rPr>
                <w:rFonts w:ascii="Arial" w:hAnsi="Arial" w:cs="Arial"/>
              </w:rPr>
            </w:pPr>
            <w:r w:rsidRPr="00F1422B">
              <w:rPr>
                <w:rFonts w:ascii="Arial" w:hAnsi="Arial" w:cs="Arial"/>
              </w:rPr>
              <w:t>Proizvajalec vozila:</w:t>
            </w:r>
          </w:p>
        </w:tc>
        <w:tc>
          <w:tcPr>
            <w:tcW w:w="6504" w:type="dxa"/>
            <w:tcBorders>
              <w:bottom w:val="single" w:sz="4" w:space="0" w:color="auto"/>
            </w:tcBorders>
            <w:vAlign w:val="center"/>
          </w:tcPr>
          <w:p w14:paraId="79B81D1E" w14:textId="77777777" w:rsidR="00F1422B" w:rsidRPr="00F1422B" w:rsidRDefault="00F1422B" w:rsidP="00F1422B">
            <w:pPr>
              <w:spacing w:after="0"/>
              <w:jc w:val="both"/>
              <w:rPr>
                <w:rFonts w:ascii="Arial" w:hAnsi="Arial" w:cs="Arial"/>
              </w:rPr>
            </w:pPr>
          </w:p>
        </w:tc>
      </w:tr>
      <w:tr w:rsidR="00F1422B" w:rsidRPr="00F1422B" w14:paraId="2C3F1919" w14:textId="77777777" w:rsidTr="003F7BF8">
        <w:trPr>
          <w:trHeight w:val="524"/>
        </w:trPr>
        <w:tc>
          <w:tcPr>
            <w:tcW w:w="2710" w:type="dxa"/>
            <w:vAlign w:val="center"/>
          </w:tcPr>
          <w:p w14:paraId="293276BB" w14:textId="77777777" w:rsidR="00F1422B" w:rsidRPr="00F1422B" w:rsidRDefault="00F1422B" w:rsidP="00F1422B">
            <w:pPr>
              <w:spacing w:after="0"/>
              <w:jc w:val="both"/>
              <w:rPr>
                <w:rFonts w:ascii="Arial" w:hAnsi="Arial" w:cs="Arial"/>
              </w:rPr>
            </w:pPr>
            <w:r w:rsidRPr="00F1422B">
              <w:rPr>
                <w:rFonts w:ascii="Arial" w:hAnsi="Arial" w:cs="Arial"/>
              </w:rPr>
              <w:t>Tip/model tovornega vozila:</w:t>
            </w:r>
          </w:p>
        </w:tc>
        <w:tc>
          <w:tcPr>
            <w:tcW w:w="6504" w:type="dxa"/>
            <w:tcBorders>
              <w:top w:val="single" w:sz="4" w:space="0" w:color="auto"/>
              <w:bottom w:val="single" w:sz="4" w:space="0" w:color="auto"/>
            </w:tcBorders>
            <w:vAlign w:val="center"/>
          </w:tcPr>
          <w:p w14:paraId="1001B310" w14:textId="77777777" w:rsidR="00F1422B" w:rsidRPr="00F1422B" w:rsidRDefault="00F1422B" w:rsidP="00F1422B">
            <w:pPr>
              <w:spacing w:after="0"/>
              <w:jc w:val="both"/>
              <w:rPr>
                <w:rFonts w:ascii="Arial" w:hAnsi="Arial" w:cs="Arial"/>
              </w:rPr>
            </w:pPr>
          </w:p>
        </w:tc>
      </w:tr>
    </w:tbl>
    <w:p w14:paraId="0BB294F9" w14:textId="77777777" w:rsidR="00F1422B" w:rsidRPr="00F1422B" w:rsidRDefault="00F1422B" w:rsidP="00F1422B">
      <w:pPr>
        <w:spacing w:after="0"/>
        <w:jc w:val="both"/>
        <w:rPr>
          <w:rFonts w:ascii="Arial" w:hAnsi="Arial" w:cs="Arial"/>
          <w:color w:val="auto"/>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0"/>
        <w:gridCol w:w="1072"/>
        <w:gridCol w:w="2801"/>
        <w:gridCol w:w="1920"/>
      </w:tblGrid>
      <w:tr w:rsidR="00F1422B" w:rsidRPr="00F1422B" w14:paraId="5EE340A5" w14:textId="77777777" w:rsidTr="00422916">
        <w:tc>
          <w:tcPr>
            <w:tcW w:w="3360" w:type="dxa"/>
            <w:vAlign w:val="center"/>
          </w:tcPr>
          <w:p w14:paraId="5D09D378" w14:textId="77777777" w:rsidR="00F1422B" w:rsidRPr="00F1422B" w:rsidRDefault="00F1422B" w:rsidP="00F1422B">
            <w:pPr>
              <w:spacing w:after="0"/>
              <w:jc w:val="center"/>
              <w:rPr>
                <w:rFonts w:ascii="Arial" w:hAnsi="Arial" w:cs="Arial"/>
                <w:b/>
                <w:color w:val="auto"/>
              </w:rPr>
            </w:pPr>
            <w:r w:rsidRPr="00F1422B">
              <w:rPr>
                <w:rFonts w:ascii="Arial" w:hAnsi="Arial" w:cs="Arial"/>
                <w:b/>
                <w:color w:val="auto"/>
              </w:rPr>
              <w:t>Vrsta blaga</w:t>
            </w:r>
          </w:p>
        </w:tc>
        <w:tc>
          <w:tcPr>
            <w:tcW w:w="1072" w:type="dxa"/>
            <w:vAlign w:val="center"/>
          </w:tcPr>
          <w:p w14:paraId="5D029994" w14:textId="77777777" w:rsidR="00F1422B" w:rsidRPr="00F1422B" w:rsidRDefault="00F1422B" w:rsidP="00F1422B">
            <w:pPr>
              <w:spacing w:after="0"/>
              <w:jc w:val="center"/>
              <w:rPr>
                <w:rFonts w:ascii="Arial" w:hAnsi="Arial" w:cs="Arial"/>
                <w:b/>
                <w:color w:val="auto"/>
              </w:rPr>
            </w:pPr>
            <w:r w:rsidRPr="00F1422B">
              <w:rPr>
                <w:rFonts w:ascii="Arial" w:hAnsi="Arial" w:cs="Arial"/>
                <w:b/>
                <w:bCs/>
                <w:color w:val="auto"/>
                <w:lang w:val="x-none"/>
              </w:rPr>
              <w:t xml:space="preserve">Količina v </w:t>
            </w:r>
            <w:r w:rsidRPr="00F1422B">
              <w:rPr>
                <w:rFonts w:ascii="Arial" w:hAnsi="Arial" w:cs="Arial"/>
                <w:b/>
                <w:bCs/>
                <w:color w:val="auto"/>
              </w:rPr>
              <w:t>kos</w:t>
            </w:r>
          </w:p>
        </w:tc>
        <w:tc>
          <w:tcPr>
            <w:tcW w:w="2801" w:type="dxa"/>
            <w:vAlign w:val="center"/>
          </w:tcPr>
          <w:p w14:paraId="47CAADB0" w14:textId="77777777" w:rsidR="00F1422B" w:rsidRPr="00F1422B" w:rsidRDefault="00F1422B" w:rsidP="00F1422B">
            <w:pPr>
              <w:spacing w:after="0"/>
              <w:jc w:val="center"/>
              <w:rPr>
                <w:rFonts w:ascii="Arial" w:hAnsi="Arial" w:cs="Arial"/>
                <w:b/>
                <w:color w:val="auto"/>
              </w:rPr>
            </w:pPr>
            <w:r w:rsidRPr="00F1422B">
              <w:rPr>
                <w:rFonts w:ascii="Arial" w:eastAsia="Times New Roman" w:hAnsi="Arial" w:cs="Arial"/>
                <w:b/>
                <w:color w:val="auto"/>
                <w:lang w:eastAsia="sl-SI"/>
              </w:rPr>
              <w:t>Cena v € brez DDV/kos FCA razloženo na naslovu naročnika</w:t>
            </w:r>
          </w:p>
        </w:tc>
        <w:tc>
          <w:tcPr>
            <w:tcW w:w="1920" w:type="dxa"/>
            <w:vAlign w:val="center"/>
          </w:tcPr>
          <w:p w14:paraId="45761A7E" w14:textId="77777777" w:rsidR="00F1422B" w:rsidRPr="00F1422B" w:rsidRDefault="00F1422B" w:rsidP="00F1422B">
            <w:pPr>
              <w:spacing w:after="0"/>
              <w:jc w:val="center"/>
              <w:rPr>
                <w:rFonts w:ascii="Arial" w:hAnsi="Arial" w:cs="Arial"/>
                <w:b/>
                <w:color w:val="auto"/>
              </w:rPr>
            </w:pPr>
            <w:r w:rsidRPr="00F1422B">
              <w:rPr>
                <w:rFonts w:ascii="Arial" w:hAnsi="Arial" w:cs="Arial"/>
                <w:b/>
                <w:color w:val="auto"/>
              </w:rPr>
              <w:t>Vrednost v € brez DDV</w:t>
            </w:r>
          </w:p>
        </w:tc>
      </w:tr>
      <w:tr w:rsidR="00F1422B" w:rsidRPr="00F1422B" w14:paraId="3E58DD97" w14:textId="77777777" w:rsidTr="00422916">
        <w:tc>
          <w:tcPr>
            <w:tcW w:w="3360" w:type="dxa"/>
          </w:tcPr>
          <w:p w14:paraId="4F33D0DC" w14:textId="3331324C" w:rsidR="00F1422B" w:rsidRPr="00F1422B" w:rsidRDefault="00422916" w:rsidP="00F1422B">
            <w:pPr>
              <w:spacing w:after="0"/>
              <w:jc w:val="both"/>
              <w:rPr>
                <w:rFonts w:ascii="Arial" w:hAnsi="Arial" w:cs="Arial"/>
                <w:color w:val="auto"/>
              </w:rPr>
            </w:pPr>
            <w:r w:rsidRPr="00422916">
              <w:rPr>
                <w:rFonts w:ascii="Arial" w:hAnsi="Arial" w:cs="Arial"/>
                <w:color w:val="auto"/>
              </w:rPr>
              <w:t xml:space="preserve">Tovorno vozilo z </w:t>
            </w:r>
            <w:proofErr w:type="spellStart"/>
            <w:r w:rsidRPr="00422916">
              <w:rPr>
                <w:rFonts w:ascii="Arial" w:hAnsi="Arial" w:cs="Arial"/>
                <w:color w:val="auto"/>
              </w:rPr>
              <w:t>navlečnim</w:t>
            </w:r>
            <w:proofErr w:type="spellEnd"/>
            <w:r w:rsidRPr="00422916">
              <w:rPr>
                <w:rFonts w:ascii="Arial" w:hAnsi="Arial" w:cs="Arial"/>
                <w:color w:val="auto"/>
              </w:rPr>
              <w:t xml:space="preserve"> zabojem z dvigalom in smetarsko nadgradnjo</w:t>
            </w:r>
          </w:p>
        </w:tc>
        <w:tc>
          <w:tcPr>
            <w:tcW w:w="1072" w:type="dxa"/>
            <w:vAlign w:val="center"/>
          </w:tcPr>
          <w:p w14:paraId="11E05660" w14:textId="77777777" w:rsidR="00F1422B" w:rsidRPr="00F1422B" w:rsidRDefault="00F1422B" w:rsidP="00F1422B">
            <w:pPr>
              <w:spacing w:after="0"/>
              <w:jc w:val="center"/>
              <w:rPr>
                <w:rFonts w:ascii="Arial" w:hAnsi="Arial" w:cs="Arial"/>
                <w:color w:val="auto"/>
              </w:rPr>
            </w:pPr>
            <w:r w:rsidRPr="00F1422B">
              <w:rPr>
                <w:rFonts w:ascii="Arial" w:hAnsi="Arial" w:cs="Arial"/>
                <w:color w:val="auto"/>
              </w:rPr>
              <w:t>1</w:t>
            </w:r>
          </w:p>
        </w:tc>
        <w:tc>
          <w:tcPr>
            <w:tcW w:w="2801" w:type="dxa"/>
            <w:vAlign w:val="center"/>
          </w:tcPr>
          <w:p w14:paraId="665E5B2B" w14:textId="77777777" w:rsidR="00F1422B" w:rsidRPr="00F1422B" w:rsidRDefault="00F1422B" w:rsidP="00F1422B">
            <w:pPr>
              <w:spacing w:after="0"/>
              <w:jc w:val="center"/>
              <w:rPr>
                <w:rFonts w:ascii="Arial" w:hAnsi="Arial" w:cs="Arial"/>
                <w:color w:val="auto"/>
              </w:rPr>
            </w:pPr>
          </w:p>
        </w:tc>
        <w:tc>
          <w:tcPr>
            <w:tcW w:w="1920" w:type="dxa"/>
            <w:vAlign w:val="center"/>
          </w:tcPr>
          <w:p w14:paraId="4CDC6699" w14:textId="77777777" w:rsidR="00F1422B" w:rsidRPr="00F1422B" w:rsidRDefault="00F1422B" w:rsidP="00F1422B">
            <w:pPr>
              <w:spacing w:after="0"/>
              <w:jc w:val="center"/>
              <w:rPr>
                <w:rFonts w:ascii="Arial" w:hAnsi="Arial" w:cs="Arial"/>
                <w:b/>
                <w:color w:val="auto"/>
              </w:rPr>
            </w:pPr>
          </w:p>
        </w:tc>
      </w:tr>
      <w:tr w:rsidR="00F1422B" w:rsidRPr="00F1422B" w14:paraId="5427ECF6" w14:textId="77777777" w:rsidTr="00422916">
        <w:trPr>
          <w:trHeight w:val="592"/>
        </w:trPr>
        <w:tc>
          <w:tcPr>
            <w:tcW w:w="7233" w:type="dxa"/>
            <w:gridSpan w:val="3"/>
            <w:vAlign w:val="center"/>
          </w:tcPr>
          <w:p w14:paraId="7239B3CF" w14:textId="77777777" w:rsidR="00F1422B" w:rsidRPr="00F1422B" w:rsidRDefault="00F1422B" w:rsidP="00F1422B">
            <w:pPr>
              <w:spacing w:after="0"/>
              <w:jc w:val="right"/>
              <w:rPr>
                <w:rFonts w:ascii="Arial" w:hAnsi="Arial" w:cs="Arial"/>
                <w:b/>
                <w:color w:val="auto"/>
              </w:rPr>
            </w:pPr>
            <w:r w:rsidRPr="00F1422B">
              <w:rPr>
                <w:rFonts w:ascii="Arial" w:hAnsi="Arial" w:cs="Arial"/>
                <w:b/>
                <w:color w:val="auto"/>
              </w:rPr>
              <w:t>SKUPAJ v € brez DDV</w:t>
            </w:r>
          </w:p>
        </w:tc>
        <w:tc>
          <w:tcPr>
            <w:tcW w:w="1920" w:type="dxa"/>
            <w:tcBorders>
              <w:top w:val="double" w:sz="4" w:space="0" w:color="auto"/>
            </w:tcBorders>
            <w:vAlign w:val="center"/>
          </w:tcPr>
          <w:p w14:paraId="2AB3F0C1" w14:textId="77777777" w:rsidR="00F1422B" w:rsidRPr="00F1422B" w:rsidRDefault="00F1422B" w:rsidP="00F1422B">
            <w:pPr>
              <w:spacing w:after="0"/>
              <w:jc w:val="right"/>
              <w:rPr>
                <w:rFonts w:ascii="Arial" w:hAnsi="Arial" w:cs="Arial"/>
                <w:b/>
                <w:color w:val="auto"/>
              </w:rPr>
            </w:pPr>
          </w:p>
        </w:tc>
      </w:tr>
    </w:tbl>
    <w:p w14:paraId="1ABA72D6" w14:textId="005532ED" w:rsidR="00F1422B" w:rsidRPr="00F1422B" w:rsidRDefault="00F1422B" w:rsidP="00F1422B">
      <w:pPr>
        <w:spacing w:after="0"/>
        <w:jc w:val="both"/>
        <w:rPr>
          <w:rFonts w:ascii="Arial" w:hAnsi="Arial" w:cs="Arial"/>
          <w:color w:val="auto"/>
        </w:rPr>
      </w:pPr>
    </w:p>
    <w:p w14:paraId="7657DD6E" w14:textId="77777777" w:rsidR="00F1422B" w:rsidRPr="007745D2" w:rsidRDefault="00F1422B" w:rsidP="00F1422B">
      <w:pPr>
        <w:spacing w:after="0" w:line="240" w:lineRule="auto"/>
        <w:jc w:val="both"/>
        <w:rPr>
          <w:rFonts w:ascii="Arial" w:eastAsia="Times New Roman" w:hAnsi="Arial" w:cs="Arial"/>
          <w:b/>
          <w:color w:val="auto"/>
          <w:lang w:eastAsia="sl-SI"/>
        </w:rPr>
      </w:pPr>
      <w:r w:rsidRPr="00F1422B">
        <w:rPr>
          <w:rFonts w:ascii="Arial" w:eastAsia="Times New Roman" w:hAnsi="Arial" w:cs="Arial"/>
          <w:b/>
          <w:color w:val="auto"/>
          <w:lang w:eastAsia="sl-SI"/>
        </w:rPr>
        <w:t xml:space="preserve">Lokacija </w:t>
      </w:r>
      <w:r w:rsidRPr="007745D2">
        <w:rPr>
          <w:rFonts w:ascii="Arial" w:eastAsia="Times New Roman" w:hAnsi="Arial" w:cs="Arial"/>
          <w:b/>
          <w:color w:val="auto"/>
          <w:lang w:eastAsia="sl-SI"/>
        </w:rPr>
        <w:t xml:space="preserve">realizacije in prodajni pogoji: </w:t>
      </w:r>
    </w:p>
    <w:p w14:paraId="23D6B86D" w14:textId="77777777" w:rsidR="00F1422B" w:rsidRPr="007745D2" w:rsidRDefault="00F1422B" w:rsidP="00F1422B">
      <w:pPr>
        <w:spacing w:after="0" w:line="240" w:lineRule="auto"/>
        <w:ind w:left="720"/>
        <w:jc w:val="both"/>
        <w:rPr>
          <w:rFonts w:ascii="Arial" w:eastAsia="Times New Roman" w:hAnsi="Arial" w:cs="Arial"/>
          <w:color w:val="auto"/>
          <w:lang w:eastAsia="sl-SI"/>
        </w:rPr>
      </w:pPr>
    </w:p>
    <w:p w14:paraId="7F6E03FD"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 xml:space="preserve">Dobava v predračunu navedenega blaga se izvrši na naslov naročnika: Javno podjetje Komunalno podjetje Vrhnika, d.o.o., Pot na </w:t>
      </w:r>
      <w:proofErr w:type="spellStart"/>
      <w:r w:rsidRPr="007745D2">
        <w:rPr>
          <w:rFonts w:ascii="Arial" w:eastAsia="Times New Roman" w:hAnsi="Arial" w:cs="Arial"/>
          <w:color w:val="auto"/>
          <w:lang w:eastAsia="sl-SI"/>
        </w:rPr>
        <w:t>Tojnice</w:t>
      </w:r>
      <w:proofErr w:type="spellEnd"/>
      <w:r w:rsidRPr="007745D2">
        <w:rPr>
          <w:rFonts w:ascii="Arial" w:eastAsia="Times New Roman" w:hAnsi="Arial" w:cs="Arial"/>
          <w:color w:val="auto"/>
          <w:lang w:eastAsia="sl-SI"/>
        </w:rPr>
        <w:t xml:space="preserve"> 40, 1360 Vrhnika. </w:t>
      </w:r>
    </w:p>
    <w:p w14:paraId="3A9BEB4F"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Ponudbena cena je brezpogojno fiksna in nespremenljiva ves čas trajanja pogodbe. Ponudnik ni upravičen do podražitev.</w:t>
      </w:r>
    </w:p>
    <w:p w14:paraId="0A9F0CD8"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Ponudnik naročnika ne bo obremenjeval z dodatnimi stroški kot so stroški carine, transportni in zavarovalni stroški, skladiščenje, prevoz, homologacija, morebitna dovoljenja, takse in podobno.</w:t>
      </w:r>
      <w:r w:rsidRPr="007745D2">
        <w:rPr>
          <w:rFonts w:ascii="Arial" w:eastAsia="Times New Roman" w:hAnsi="Arial" w:cs="Arial"/>
          <w:color w:val="auto"/>
          <w:lang w:eastAsia="sl-SI"/>
        </w:rPr>
        <w:tab/>
      </w:r>
    </w:p>
    <w:p w14:paraId="12BC7777"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Kakovost in neoporečnost blaga morata odgovarjati veljavnim predpisom in standardom oziroma zahtevam, ki so opredeljene v razpisni dokumentaciji. Vso blago mora biti opremljeno z navodili za uporabo v slovenskem jeziku.</w:t>
      </w:r>
    </w:p>
    <w:p w14:paraId="633FBE29" w14:textId="77777777" w:rsidR="00F1422B" w:rsidRPr="007745D2"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Ponudnik mora naročniku ob dobavi za blago dostaviti veljavne certifikate.</w:t>
      </w:r>
    </w:p>
    <w:p w14:paraId="1F6F1200" w14:textId="74539B7A" w:rsidR="00F1422B" w:rsidRPr="003E20A1" w:rsidRDefault="00F1422B" w:rsidP="00655FEB">
      <w:pPr>
        <w:numPr>
          <w:ilvl w:val="0"/>
          <w:numId w:val="42"/>
        </w:numPr>
        <w:spacing w:after="0"/>
        <w:ind w:left="714" w:hanging="357"/>
        <w:jc w:val="both"/>
        <w:rPr>
          <w:rFonts w:ascii="Arial" w:eastAsia="Times New Roman" w:hAnsi="Arial" w:cs="Arial"/>
          <w:color w:val="auto"/>
          <w:lang w:eastAsia="sl-SI"/>
        </w:rPr>
      </w:pPr>
      <w:r w:rsidRPr="003E20A1">
        <w:rPr>
          <w:rFonts w:ascii="Arial" w:eastAsia="Times New Roman" w:hAnsi="Arial" w:cs="Arial"/>
          <w:color w:val="auto"/>
          <w:lang w:eastAsia="sl-SI"/>
        </w:rPr>
        <w:t xml:space="preserve">Ponujeno blago ustreza opisu tehničnih zahtev v </w:t>
      </w:r>
      <w:r w:rsidRPr="003E20A1">
        <w:rPr>
          <w:rFonts w:ascii="Arial" w:eastAsia="Times New Roman" w:hAnsi="Arial" w:cs="Arial"/>
          <w:b/>
          <w:bCs/>
          <w:color w:val="auto"/>
          <w:lang w:eastAsia="sl-SI"/>
        </w:rPr>
        <w:t xml:space="preserve">prilogi št. </w:t>
      </w:r>
      <w:r w:rsidR="003E20A1" w:rsidRPr="003E20A1">
        <w:rPr>
          <w:rFonts w:ascii="Arial" w:eastAsia="Times New Roman" w:hAnsi="Arial" w:cs="Arial"/>
          <w:b/>
          <w:bCs/>
          <w:color w:val="auto"/>
          <w:lang w:eastAsia="sl-SI"/>
        </w:rPr>
        <w:t xml:space="preserve">4 </w:t>
      </w:r>
      <w:r w:rsidR="003E20A1" w:rsidRPr="003E20A1">
        <w:rPr>
          <w:rFonts w:ascii="Arial" w:eastAsia="Times New Roman" w:hAnsi="Arial" w:cs="Arial"/>
          <w:color w:val="auto"/>
          <w:lang w:eastAsia="sl-SI"/>
        </w:rPr>
        <w:t>za sklop 2</w:t>
      </w:r>
      <w:r w:rsidRPr="003E20A1">
        <w:rPr>
          <w:rFonts w:ascii="Arial" w:eastAsia="Times New Roman" w:hAnsi="Arial" w:cs="Arial"/>
          <w:color w:val="auto"/>
          <w:lang w:eastAsia="sl-SI"/>
        </w:rPr>
        <w:t>.</w:t>
      </w:r>
    </w:p>
    <w:p w14:paraId="03123B15" w14:textId="6D10F0CB" w:rsidR="00F1422B" w:rsidRPr="00F1422B" w:rsidRDefault="00F1422B" w:rsidP="00655FEB">
      <w:pPr>
        <w:numPr>
          <w:ilvl w:val="0"/>
          <w:numId w:val="42"/>
        </w:numPr>
        <w:spacing w:after="0"/>
        <w:ind w:left="714" w:hanging="357"/>
        <w:jc w:val="both"/>
        <w:rPr>
          <w:rFonts w:ascii="Arial" w:eastAsia="Times New Roman" w:hAnsi="Arial" w:cs="Arial"/>
          <w:color w:val="auto"/>
          <w:lang w:eastAsia="sl-SI"/>
        </w:rPr>
      </w:pPr>
      <w:r w:rsidRPr="007745D2">
        <w:rPr>
          <w:rFonts w:ascii="Arial" w:eastAsia="Times New Roman" w:hAnsi="Arial" w:cs="Arial"/>
          <w:color w:val="auto"/>
          <w:lang w:eastAsia="sl-SI"/>
        </w:rPr>
        <w:t xml:space="preserve">Blago bo dobavljeno najkasneje </w:t>
      </w:r>
      <w:r w:rsidR="007745D2" w:rsidRPr="007745D2">
        <w:rPr>
          <w:rFonts w:ascii="Arial" w:eastAsia="Times New Roman" w:hAnsi="Arial" w:cs="Arial"/>
          <w:color w:val="auto"/>
          <w:lang w:eastAsia="sl-SI"/>
        </w:rPr>
        <w:t>do</w:t>
      </w:r>
      <w:r w:rsidR="007745D2">
        <w:rPr>
          <w:rFonts w:ascii="Arial" w:eastAsia="Times New Roman" w:hAnsi="Arial" w:cs="Arial"/>
          <w:color w:val="auto"/>
          <w:lang w:eastAsia="sl-SI"/>
        </w:rPr>
        <w:t xml:space="preserve"> konca maja 2023</w:t>
      </w:r>
      <w:r w:rsidRPr="00F1422B">
        <w:rPr>
          <w:rFonts w:ascii="Arial" w:eastAsia="Times New Roman" w:hAnsi="Arial" w:cs="Arial"/>
          <w:color w:val="auto"/>
          <w:lang w:eastAsia="sl-SI"/>
        </w:rPr>
        <w:t>. Naročnik plača račun 30. dan od datuma prejema pravilno izstavljenega računa.</w:t>
      </w:r>
    </w:p>
    <w:p w14:paraId="526AD932" w14:textId="77777777" w:rsidR="00F345D0" w:rsidRDefault="00F345D0" w:rsidP="00F345D0">
      <w:pPr>
        <w:spacing w:after="0" w:line="240" w:lineRule="auto"/>
        <w:jc w:val="both"/>
        <w:rPr>
          <w:rFonts w:ascii="Arial" w:hAnsi="Arial" w:cs="Arial"/>
          <w:color w:val="auto"/>
        </w:rPr>
      </w:pPr>
    </w:p>
    <w:p w14:paraId="334AC02A" w14:textId="77777777" w:rsidR="00F345D0" w:rsidRDefault="00F345D0" w:rsidP="00F345D0">
      <w:pPr>
        <w:spacing w:after="0" w:line="240" w:lineRule="auto"/>
        <w:jc w:val="both"/>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345D0" w:rsidRPr="00F345D0" w14:paraId="5399C657"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96193E"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45532CA0"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2E3CC72" w14:textId="30353A5C"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26EE7C"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3D189812" w14:textId="1D139614"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738EC01B"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p w14:paraId="466CB648" w14:textId="77777777" w:rsidR="00F345D0" w:rsidRPr="00F345D0" w:rsidRDefault="00F345D0" w:rsidP="00F345D0">
            <w:pPr>
              <w:suppressAutoHyphens/>
              <w:autoSpaceDN w:val="0"/>
              <w:spacing w:after="0"/>
              <w:ind w:right="6"/>
              <w:jc w:val="center"/>
              <w:textAlignment w:val="baseline"/>
              <w:rPr>
                <w:rFonts w:ascii="Arial" w:hAnsi="Arial" w:cs="Arial"/>
                <w:color w:val="auto"/>
                <w:kern w:val="3"/>
                <w:lang w:eastAsia="zh-CN"/>
              </w:rPr>
            </w:pPr>
          </w:p>
        </w:tc>
      </w:tr>
      <w:tr w:rsidR="00F345D0" w:rsidRPr="00F345D0" w14:paraId="65BA1448"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5ADDCF" w14:textId="77777777" w:rsidR="00F345D0" w:rsidRPr="00F345D0" w:rsidRDefault="00F345D0" w:rsidP="00F345D0">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1FC1EC0"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346958" w14:textId="77777777" w:rsidR="00F345D0" w:rsidRPr="00F345D0" w:rsidRDefault="00F345D0" w:rsidP="00F345D0">
            <w:pPr>
              <w:widowControl w:val="0"/>
              <w:autoSpaceDN w:val="0"/>
              <w:spacing w:after="0"/>
              <w:textAlignment w:val="baseline"/>
              <w:rPr>
                <w:rFonts w:ascii="Arial" w:eastAsia="SimSun" w:hAnsi="Arial" w:cs="Arial"/>
                <w:color w:val="auto"/>
                <w:kern w:val="3"/>
                <w:lang w:eastAsia="zh-CN"/>
              </w:rPr>
            </w:pPr>
          </w:p>
        </w:tc>
      </w:tr>
    </w:tbl>
    <w:p w14:paraId="1C5A0E2C" w14:textId="57D74ACE" w:rsidR="006C4459" w:rsidRDefault="00597E97" w:rsidP="007866BC">
      <w:pPr>
        <w:pStyle w:val="Slog3"/>
        <w:rPr>
          <w:kern w:val="3"/>
          <w:lang w:eastAsia="zh-CN"/>
        </w:rPr>
      </w:pPr>
      <w:bookmarkStart w:id="16" w:name="_Toc120875863"/>
      <w:r w:rsidRPr="00597E97">
        <w:rPr>
          <w:rStyle w:val="Neenpoudarek"/>
          <w:rFonts w:ascii="Arial" w:hAnsi="Arial" w:cs="Arial"/>
          <w:bCs/>
          <w:i/>
          <w:iCs/>
          <w:color w:val="auto"/>
          <w:sz w:val="22"/>
          <w:szCs w:val="22"/>
        </w:rPr>
        <w:lastRenderedPageBreak/>
        <w:t>PRILOGA št. 1</w:t>
      </w:r>
      <w:r w:rsidR="00770FD1">
        <w:rPr>
          <w:rStyle w:val="Neenpoudarek"/>
          <w:rFonts w:ascii="Arial" w:hAnsi="Arial" w:cs="Arial"/>
          <w:bCs/>
          <w:i/>
          <w:iCs/>
          <w:color w:val="auto"/>
          <w:sz w:val="22"/>
          <w:szCs w:val="22"/>
        </w:rPr>
        <w:t>c</w:t>
      </w:r>
      <w:bookmarkEnd w:id="16"/>
    </w:p>
    <w:p w14:paraId="2A4A84F9" w14:textId="0EC5DB6F" w:rsidR="003234BB" w:rsidRPr="00456167" w:rsidRDefault="003234BB" w:rsidP="003234BB">
      <w:pPr>
        <w:pStyle w:val="Intenzivencitat"/>
        <w:rPr>
          <w:lang w:eastAsia="zh-CN"/>
        </w:rPr>
      </w:pPr>
      <w:bookmarkStart w:id="17" w:name="_Toc120875864"/>
      <w:r w:rsidRPr="00456167">
        <w:rPr>
          <w:lang w:eastAsia="zh-CN"/>
        </w:rPr>
        <w:t>PONUDBENI PREDRAČUN</w:t>
      </w:r>
      <w:r w:rsidR="006C4459">
        <w:rPr>
          <w:lang w:eastAsia="zh-CN"/>
        </w:rPr>
        <w:t xml:space="preserve"> za sklop </w:t>
      </w:r>
      <w:r w:rsidR="00AF0584">
        <w:rPr>
          <w:lang w:eastAsia="zh-CN"/>
        </w:rPr>
        <w:t>3</w:t>
      </w:r>
      <w:bookmarkEnd w:id="17"/>
    </w:p>
    <w:p w14:paraId="38C849C4" w14:textId="4E434173"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Na osnovi javnega razpisa »</w:t>
      </w:r>
      <w:sdt>
        <w:sdtPr>
          <w:rPr>
            <w:rFonts w:ascii="Arial" w:eastAsia="SimSun" w:hAnsi="Arial" w:cs="Arial"/>
            <w:kern w:val="3"/>
            <w:lang w:eastAsia="zh-CN"/>
          </w:rPr>
          <w:alias w:val="Naslov"/>
          <w:tag w:val=""/>
          <w:id w:val="855778882"/>
          <w:placeholder>
            <w:docPart w:val="07F1A8D48CE0446B8E5A201F81B11AE6"/>
          </w:placeholder>
          <w:dataBinding w:prefixMappings="xmlns:ns0='http://purl.org/dc/elements/1.1/' xmlns:ns1='http://schemas.openxmlformats.org/package/2006/metadata/core-properties' " w:xpath="/ns1:coreProperties[1]/ns0:title[1]" w:storeItemID="{6C3C8BC8-F283-45AE-878A-BAB7291924A1}"/>
          <w:text/>
        </w:sdtPr>
        <w:sdtEndPr/>
        <w:sdtContent>
          <w:r w:rsidR="00F302AC">
            <w:rPr>
              <w:rFonts w:ascii="Arial" w:eastAsia="SimSun" w:hAnsi="Arial" w:cs="Arial"/>
              <w:kern w:val="3"/>
              <w:lang w:eastAsia="zh-CN"/>
            </w:rPr>
            <w:t>Dobava tovornih vozil</w:t>
          </w:r>
        </w:sdtContent>
      </w:sdt>
      <w:r w:rsidRPr="00235E26">
        <w:rPr>
          <w:rFonts w:ascii="Arial" w:eastAsia="SimSun" w:hAnsi="Arial" w:cs="Arial"/>
          <w:kern w:val="3"/>
          <w:lang w:eastAsia="zh-CN"/>
        </w:rPr>
        <w:t xml:space="preserve">«, objavljenega na portalu javnih naročil </w:t>
      </w:r>
      <w:r w:rsidR="00FD7BF1" w:rsidRPr="00FD7BF1">
        <w:rPr>
          <w:rFonts w:ascii="Arial" w:eastAsia="SimSun" w:hAnsi="Arial" w:cs="Arial"/>
          <w:kern w:val="3"/>
          <w:lang w:eastAsia="zh-CN"/>
        </w:rPr>
        <w:t>in v Uradnem listu EU</w:t>
      </w:r>
      <w:r w:rsidRPr="00235E26">
        <w:rPr>
          <w:rFonts w:ascii="Arial" w:eastAsia="SimSun" w:hAnsi="Arial" w:cs="Arial"/>
          <w:kern w:val="3"/>
          <w:lang w:eastAsia="zh-CN"/>
        </w:rPr>
        <w:t>, dajemo ponudbo na predračunu, kot sledi:</w:t>
      </w:r>
    </w:p>
    <w:p w14:paraId="76C2C6A8" w14:textId="0D32AD6D"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r w:rsidRPr="00235E26">
        <w:rPr>
          <w:rFonts w:ascii="Arial" w:eastAsia="SimSun" w:hAnsi="Arial" w:cs="Arial"/>
          <w:kern w:val="3"/>
          <w:lang w:eastAsia="zh-CN"/>
        </w:rPr>
        <w:tab/>
      </w: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6C4459" w:rsidRPr="00235E26" w14:paraId="6ECF7100" w14:textId="77777777" w:rsidTr="0030663D">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4C0ECC"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r w:rsidRPr="00235E26">
              <w:rPr>
                <w:rFonts w:ascii="Arial" w:eastAsia="SimSun" w:hAnsi="Arial" w:cs="Arial"/>
                <w:kern w:val="3"/>
                <w:lang w:eastAsia="zh-CN"/>
              </w:rPr>
              <w:t>Številka predračuna:</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E07402" w14:textId="77777777" w:rsidR="006C4459" w:rsidRPr="00235E26" w:rsidRDefault="006C4459" w:rsidP="0030663D">
            <w:pPr>
              <w:tabs>
                <w:tab w:val="right" w:pos="2556"/>
                <w:tab w:val="right" w:pos="5609"/>
              </w:tabs>
              <w:suppressAutoHyphens/>
              <w:autoSpaceDN w:val="0"/>
              <w:spacing w:after="0"/>
              <w:ind w:right="6"/>
              <w:jc w:val="both"/>
              <w:textAlignment w:val="baseline"/>
              <w:rPr>
                <w:rFonts w:ascii="Arial" w:eastAsia="SimSun" w:hAnsi="Arial" w:cs="Arial"/>
                <w:kern w:val="3"/>
                <w:lang w:eastAsia="zh-CN"/>
              </w:rPr>
            </w:pPr>
          </w:p>
        </w:tc>
      </w:tr>
    </w:tbl>
    <w:p w14:paraId="3DAFF4A7" w14:textId="77777777" w:rsidR="00F1422B" w:rsidRDefault="00F1422B"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214" w:type="dxa"/>
        <w:tblLook w:val="04A0" w:firstRow="1" w:lastRow="0" w:firstColumn="1" w:lastColumn="0" w:noHBand="0" w:noVBand="1"/>
      </w:tblPr>
      <w:tblGrid>
        <w:gridCol w:w="2710"/>
        <w:gridCol w:w="6504"/>
      </w:tblGrid>
      <w:tr w:rsidR="00F1422B" w:rsidRPr="00F1422B" w14:paraId="395F14E3" w14:textId="77777777" w:rsidTr="003F7BF8">
        <w:trPr>
          <w:trHeight w:val="524"/>
        </w:trPr>
        <w:tc>
          <w:tcPr>
            <w:tcW w:w="2710" w:type="dxa"/>
            <w:vAlign w:val="center"/>
          </w:tcPr>
          <w:p w14:paraId="04C7D214" w14:textId="77777777" w:rsidR="00F1422B" w:rsidRPr="00F1422B" w:rsidRDefault="00F1422B" w:rsidP="00F1422B">
            <w:pPr>
              <w:spacing w:after="0"/>
              <w:jc w:val="both"/>
              <w:rPr>
                <w:rFonts w:ascii="Arial" w:hAnsi="Arial" w:cs="Arial"/>
              </w:rPr>
            </w:pPr>
            <w:r w:rsidRPr="00F1422B">
              <w:rPr>
                <w:rFonts w:ascii="Arial" w:hAnsi="Arial" w:cs="Arial"/>
              </w:rPr>
              <w:t>Proizvajalec vozila:</w:t>
            </w:r>
          </w:p>
        </w:tc>
        <w:tc>
          <w:tcPr>
            <w:tcW w:w="6504" w:type="dxa"/>
            <w:tcBorders>
              <w:bottom w:val="single" w:sz="4" w:space="0" w:color="auto"/>
            </w:tcBorders>
            <w:vAlign w:val="center"/>
          </w:tcPr>
          <w:p w14:paraId="00D2FDCB" w14:textId="77777777" w:rsidR="00F1422B" w:rsidRPr="00F1422B" w:rsidRDefault="00F1422B" w:rsidP="00F1422B">
            <w:pPr>
              <w:spacing w:after="0"/>
              <w:jc w:val="both"/>
              <w:rPr>
                <w:rFonts w:ascii="Arial" w:hAnsi="Arial" w:cs="Arial"/>
              </w:rPr>
            </w:pPr>
          </w:p>
        </w:tc>
      </w:tr>
      <w:tr w:rsidR="00F1422B" w:rsidRPr="00F1422B" w14:paraId="5588AB31" w14:textId="77777777" w:rsidTr="003F7BF8">
        <w:trPr>
          <w:trHeight w:val="524"/>
        </w:trPr>
        <w:tc>
          <w:tcPr>
            <w:tcW w:w="2710" w:type="dxa"/>
            <w:vAlign w:val="center"/>
          </w:tcPr>
          <w:p w14:paraId="0FB10E87" w14:textId="77777777" w:rsidR="00F1422B" w:rsidRPr="00F1422B" w:rsidRDefault="00F1422B" w:rsidP="00F1422B">
            <w:pPr>
              <w:spacing w:after="0"/>
              <w:jc w:val="both"/>
              <w:rPr>
                <w:rFonts w:ascii="Arial" w:hAnsi="Arial" w:cs="Arial"/>
              </w:rPr>
            </w:pPr>
            <w:r w:rsidRPr="00F1422B">
              <w:rPr>
                <w:rFonts w:ascii="Arial" w:hAnsi="Arial" w:cs="Arial"/>
              </w:rPr>
              <w:t>Tip/model tovornega vozila:</w:t>
            </w:r>
          </w:p>
        </w:tc>
        <w:tc>
          <w:tcPr>
            <w:tcW w:w="6504" w:type="dxa"/>
            <w:tcBorders>
              <w:top w:val="single" w:sz="4" w:space="0" w:color="auto"/>
              <w:bottom w:val="single" w:sz="4" w:space="0" w:color="auto"/>
            </w:tcBorders>
            <w:vAlign w:val="center"/>
          </w:tcPr>
          <w:p w14:paraId="1687099E" w14:textId="77777777" w:rsidR="00F1422B" w:rsidRPr="00F1422B" w:rsidRDefault="00F1422B" w:rsidP="00F1422B">
            <w:pPr>
              <w:spacing w:after="0"/>
              <w:jc w:val="both"/>
              <w:rPr>
                <w:rFonts w:ascii="Arial" w:hAnsi="Arial" w:cs="Arial"/>
              </w:rPr>
            </w:pPr>
          </w:p>
        </w:tc>
      </w:tr>
    </w:tbl>
    <w:p w14:paraId="771C6ADD" w14:textId="77777777" w:rsidR="00F1422B" w:rsidRPr="00F1422B" w:rsidRDefault="00F1422B" w:rsidP="00F1422B">
      <w:pPr>
        <w:spacing w:after="0"/>
        <w:jc w:val="both"/>
        <w:rPr>
          <w:rFonts w:ascii="Arial" w:hAnsi="Arial" w:cs="Arial"/>
          <w:color w:val="auto"/>
        </w:rPr>
      </w:pP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8"/>
        <w:gridCol w:w="1072"/>
        <w:gridCol w:w="2802"/>
        <w:gridCol w:w="1921"/>
      </w:tblGrid>
      <w:tr w:rsidR="00F1422B" w:rsidRPr="00F1422B" w14:paraId="5D128629" w14:textId="77777777" w:rsidTr="003F7BF8">
        <w:tc>
          <w:tcPr>
            <w:tcW w:w="3397" w:type="dxa"/>
            <w:vAlign w:val="center"/>
          </w:tcPr>
          <w:p w14:paraId="183C87FD" w14:textId="77777777" w:rsidR="00F1422B" w:rsidRPr="00F1422B" w:rsidRDefault="00F1422B" w:rsidP="00F1422B">
            <w:pPr>
              <w:spacing w:after="0"/>
              <w:jc w:val="center"/>
              <w:rPr>
                <w:rFonts w:ascii="Arial" w:hAnsi="Arial" w:cs="Arial"/>
                <w:b/>
                <w:color w:val="auto"/>
              </w:rPr>
            </w:pPr>
            <w:r w:rsidRPr="00F1422B">
              <w:rPr>
                <w:rFonts w:ascii="Arial" w:hAnsi="Arial" w:cs="Arial"/>
                <w:b/>
                <w:color w:val="auto"/>
              </w:rPr>
              <w:t>Vrsta blaga</w:t>
            </w:r>
          </w:p>
        </w:tc>
        <w:tc>
          <w:tcPr>
            <w:tcW w:w="993" w:type="dxa"/>
            <w:vAlign w:val="center"/>
          </w:tcPr>
          <w:p w14:paraId="6539B75F" w14:textId="77777777" w:rsidR="00F1422B" w:rsidRPr="00F1422B" w:rsidRDefault="00F1422B" w:rsidP="00F1422B">
            <w:pPr>
              <w:spacing w:after="0"/>
              <w:jc w:val="center"/>
              <w:rPr>
                <w:rFonts w:ascii="Arial" w:hAnsi="Arial" w:cs="Arial"/>
                <w:b/>
                <w:color w:val="auto"/>
              </w:rPr>
            </w:pPr>
            <w:r w:rsidRPr="00F1422B">
              <w:rPr>
                <w:rFonts w:ascii="Arial" w:hAnsi="Arial" w:cs="Arial"/>
                <w:b/>
                <w:bCs/>
                <w:color w:val="auto"/>
                <w:lang w:val="x-none"/>
              </w:rPr>
              <w:t xml:space="preserve">Količina v </w:t>
            </w:r>
            <w:r w:rsidRPr="00F1422B">
              <w:rPr>
                <w:rFonts w:ascii="Arial" w:hAnsi="Arial" w:cs="Arial"/>
                <w:b/>
                <w:bCs/>
                <w:color w:val="auto"/>
              </w:rPr>
              <w:t>kos</w:t>
            </w:r>
          </w:p>
        </w:tc>
        <w:tc>
          <w:tcPr>
            <w:tcW w:w="2829" w:type="dxa"/>
            <w:vAlign w:val="center"/>
          </w:tcPr>
          <w:p w14:paraId="723C95C5" w14:textId="77777777" w:rsidR="00F1422B" w:rsidRPr="00F1422B" w:rsidRDefault="00F1422B" w:rsidP="00F1422B">
            <w:pPr>
              <w:spacing w:after="0"/>
              <w:jc w:val="center"/>
              <w:rPr>
                <w:rFonts w:ascii="Arial" w:hAnsi="Arial" w:cs="Arial"/>
                <w:b/>
                <w:color w:val="auto"/>
              </w:rPr>
            </w:pPr>
            <w:r w:rsidRPr="00F1422B">
              <w:rPr>
                <w:rFonts w:ascii="Arial" w:eastAsia="Times New Roman" w:hAnsi="Arial" w:cs="Arial"/>
                <w:b/>
                <w:color w:val="auto"/>
                <w:lang w:eastAsia="sl-SI"/>
              </w:rPr>
              <w:t>Cena v € brez DDV/kos FCA razloženo na naslovu naročnika</w:t>
            </w:r>
          </w:p>
        </w:tc>
        <w:tc>
          <w:tcPr>
            <w:tcW w:w="1934" w:type="dxa"/>
            <w:vAlign w:val="center"/>
          </w:tcPr>
          <w:p w14:paraId="194A93BD" w14:textId="77777777" w:rsidR="00F1422B" w:rsidRPr="00F1422B" w:rsidRDefault="00F1422B" w:rsidP="00F1422B">
            <w:pPr>
              <w:spacing w:after="0"/>
              <w:jc w:val="center"/>
              <w:rPr>
                <w:rFonts w:ascii="Arial" w:hAnsi="Arial" w:cs="Arial"/>
                <w:b/>
                <w:color w:val="auto"/>
              </w:rPr>
            </w:pPr>
            <w:r w:rsidRPr="00F1422B">
              <w:rPr>
                <w:rFonts w:ascii="Arial" w:hAnsi="Arial" w:cs="Arial"/>
                <w:b/>
                <w:color w:val="auto"/>
              </w:rPr>
              <w:t>Vrednost v € brez DDV</w:t>
            </w:r>
          </w:p>
        </w:tc>
      </w:tr>
      <w:tr w:rsidR="00F1422B" w:rsidRPr="00F1422B" w14:paraId="15CBBCFA" w14:textId="77777777" w:rsidTr="003F7BF8">
        <w:tc>
          <w:tcPr>
            <w:tcW w:w="3397" w:type="dxa"/>
          </w:tcPr>
          <w:p w14:paraId="2AB1BE32" w14:textId="672CA46B" w:rsidR="00F1422B" w:rsidRPr="00F1422B" w:rsidRDefault="003E33C7" w:rsidP="00F1422B">
            <w:pPr>
              <w:spacing w:after="0"/>
              <w:jc w:val="both"/>
              <w:rPr>
                <w:rFonts w:ascii="Arial" w:hAnsi="Arial" w:cs="Arial"/>
                <w:color w:val="auto"/>
              </w:rPr>
            </w:pPr>
            <w:r>
              <w:rPr>
                <w:rFonts w:ascii="Arial" w:hAnsi="Arial" w:cs="Arial"/>
                <w:color w:val="auto"/>
              </w:rPr>
              <w:t>T</w:t>
            </w:r>
            <w:r w:rsidR="00422916" w:rsidRPr="00422916">
              <w:rPr>
                <w:rFonts w:ascii="Arial" w:hAnsi="Arial" w:cs="Arial"/>
                <w:color w:val="auto"/>
              </w:rPr>
              <w:t xml:space="preserve">ovorno vozilo </w:t>
            </w:r>
            <w:r>
              <w:rPr>
                <w:rFonts w:ascii="Arial" w:hAnsi="Arial" w:cs="Arial"/>
                <w:color w:val="auto"/>
              </w:rPr>
              <w:t xml:space="preserve">s </w:t>
            </w:r>
            <w:proofErr w:type="spellStart"/>
            <w:r>
              <w:rPr>
                <w:rFonts w:ascii="Arial" w:hAnsi="Arial" w:cs="Arial"/>
                <w:color w:val="auto"/>
              </w:rPr>
              <w:t>trostranim</w:t>
            </w:r>
            <w:proofErr w:type="spellEnd"/>
            <w:r>
              <w:rPr>
                <w:rFonts w:ascii="Arial" w:hAnsi="Arial" w:cs="Arial"/>
                <w:color w:val="auto"/>
              </w:rPr>
              <w:t xml:space="preserve"> ki</w:t>
            </w:r>
            <w:r w:rsidR="00422916" w:rsidRPr="00422916">
              <w:rPr>
                <w:rFonts w:ascii="Arial" w:hAnsi="Arial" w:cs="Arial"/>
                <w:color w:val="auto"/>
              </w:rPr>
              <w:t>per</w:t>
            </w:r>
            <w:r>
              <w:rPr>
                <w:rFonts w:ascii="Arial" w:hAnsi="Arial" w:cs="Arial"/>
                <w:color w:val="auto"/>
              </w:rPr>
              <w:t xml:space="preserve"> kesonom </w:t>
            </w:r>
          </w:p>
        </w:tc>
        <w:tc>
          <w:tcPr>
            <w:tcW w:w="993" w:type="dxa"/>
            <w:vAlign w:val="center"/>
          </w:tcPr>
          <w:p w14:paraId="7FDA3BD5" w14:textId="77777777" w:rsidR="00F1422B" w:rsidRPr="00F1422B" w:rsidRDefault="00F1422B" w:rsidP="00F1422B">
            <w:pPr>
              <w:spacing w:after="0"/>
              <w:jc w:val="center"/>
              <w:rPr>
                <w:rFonts w:ascii="Arial" w:hAnsi="Arial" w:cs="Arial"/>
                <w:color w:val="auto"/>
              </w:rPr>
            </w:pPr>
            <w:r w:rsidRPr="00F1422B">
              <w:rPr>
                <w:rFonts w:ascii="Arial" w:hAnsi="Arial" w:cs="Arial"/>
                <w:color w:val="auto"/>
              </w:rPr>
              <w:t>1</w:t>
            </w:r>
          </w:p>
        </w:tc>
        <w:tc>
          <w:tcPr>
            <w:tcW w:w="2829" w:type="dxa"/>
            <w:vAlign w:val="center"/>
          </w:tcPr>
          <w:p w14:paraId="72365901" w14:textId="77777777" w:rsidR="00F1422B" w:rsidRPr="00F1422B" w:rsidRDefault="00F1422B" w:rsidP="00F1422B">
            <w:pPr>
              <w:spacing w:after="0"/>
              <w:jc w:val="center"/>
              <w:rPr>
                <w:rFonts w:ascii="Arial" w:hAnsi="Arial" w:cs="Arial"/>
                <w:color w:val="auto"/>
              </w:rPr>
            </w:pPr>
          </w:p>
        </w:tc>
        <w:tc>
          <w:tcPr>
            <w:tcW w:w="1934" w:type="dxa"/>
            <w:vAlign w:val="center"/>
          </w:tcPr>
          <w:p w14:paraId="2A017AAB" w14:textId="77777777" w:rsidR="00F1422B" w:rsidRPr="00F1422B" w:rsidRDefault="00F1422B" w:rsidP="00F1422B">
            <w:pPr>
              <w:spacing w:after="0"/>
              <w:jc w:val="center"/>
              <w:rPr>
                <w:rFonts w:ascii="Arial" w:hAnsi="Arial" w:cs="Arial"/>
                <w:b/>
                <w:color w:val="auto"/>
              </w:rPr>
            </w:pPr>
          </w:p>
        </w:tc>
      </w:tr>
      <w:tr w:rsidR="00F1422B" w:rsidRPr="00F1422B" w14:paraId="0AA3BEDB" w14:textId="77777777" w:rsidTr="003F7BF8">
        <w:trPr>
          <w:trHeight w:val="592"/>
        </w:trPr>
        <w:tc>
          <w:tcPr>
            <w:tcW w:w="7219" w:type="dxa"/>
            <w:gridSpan w:val="3"/>
            <w:vAlign w:val="center"/>
          </w:tcPr>
          <w:p w14:paraId="441D87E7" w14:textId="77777777" w:rsidR="00F1422B" w:rsidRPr="00F1422B" w:rsidRDefault="00F1422B" w:rsidP="00F1422B">
            <w:pPr>
              <w:spacing w:after="0"/>
              <w:jc w:val="right"/>
              <w:rPr>
                <w:rFonts w:ascii="Arial" w:hAnsi="Arial" w:cs="Arial"/>
                <w:b/>
                <w:color w:val="auto"/>
              </w:rPr>
            </w:pPr>
            <w:r w:rsidRPr="00F1422B">
              <w:rPr>
                <w:rFonts w:ascii="Arial" w:hAnsi="Arial" w:cs="Arial"/>
                <w:b/>
                <w:color w:val="auto"/>
              </w:rPr>
              <w:t>SKUPAJ v € brez DDV</w:t>
            </w:r>
          </w:p>
        </w:tc>
        <w:tc>
          <w:tcPr>
            <w:tcW w:w="1934" w:type="dxa"/>
            <w:tcBorders>
              <w:top w:val="double" w:sz="4" w:space="0" w:color="auto"/>
            </w:tcBorders>
            <w:vAlign w:val="center"/>
          </w:tcPr>
          <w:p w14:paraId="3BF394E4" w14:textId="77777777" w:rsidR="00F1422B" w:rsidRPr="00F1422B" w:rsidRDefault="00F1422B" w:rsidP="00F1422B">
            <w:pPr>
              <w:spacing w:after="0"/>
              <w:jc w:val="right"/>
              <w:rPr>
                <w:rFonts w:ascii="Arial" w:hAnsi="Arial" w:cs="Arial"/>
                <w:b/>
                <w:color w:val="auto"/>
              </w:rPr>
            </w:pPr>
          </w:p>
        </w:tc>
      </w:tr>
    </w:tbl>
    <w:p w14:paraId="46DD8ABC" w14:textId="77777777" w:rsidR="00F1422B" w:rsidRPr="00F1422B" w:rsidRDefault="00F1422B" w:rsidP="00F1422B">
      <w:pPr>
        <w:spacing w:after="0"/>
        <w:jc w:val="both"/>
        <w:rPr>
          <w:rFonts w:ascii="Arial" w:hAnsi="Arial" w:cs="Arial"/>
          <w:color w:val="auto"/>
        </w:rPr>
      </w:pPr>
    </w:p>
    <w:p w14:paraId="6442DE67" w14:textId="77777777" w:rsidR="00F1422B" w:rsidRPr="00F1422B" w:rsidRDefault="00F1422B" w:rsidP="00F1422B">
      <w:pPr>
        <w:spacing w:after="0" w:line="240" w:lineRule="auto"/>
        <w:jc w:val="both"/>
        <w:rPr>
          <w:rFonts w:ascii="Arial" w:eastAsia="Times New Roman" w:hAnsi="Arial" w:cs="Arial"/>
          <w:b/>
          <w:color w:val="auto"/>
          <w:lang w:eastAsia="sl-SI"/>
        </w:rPr>
      </w:pPr>
      <w:r w:rsidRPr="00F1422B">
        <w:rPr>
          <w:rFonts w:ascii="Arial" w:eastAsia="Times New Roman" w:hAnsi="Arial" w:cs="Arial"/>
          <w:b/>
          <w:color w:val="auto"/>
          <w:lang w:eastAsia="sl-SI"/>
        </w:rPr>
        <w:t xml:space="preserve">Lokacija realizacije in prodajni pogoji: </w:t>
      </w:r>
    </w:p>
    <w:p w14:paraId="745B0C1A" w14:textId="77777777" w:rsidR="00F1422B" w:rsidRPr="00F1422B" w:rsidRDefault="00F1422B" w:rsidP="00F1422B">
      <w:pPr>
        <w:spacing w:after="0" w:line="240" w:lineRule="auto"/>
        <w:ind w:left="720"/>
        <w:jc w:val="both"/>
        <w:rPr>
          <w:rFonts w:ascii="Arial" w:eastAsia="Times New Roman" w:hAnsi="Arial" w:cs="Arial"/>
          <w:color w:val="auto"/>
          <w:lang w:eastAsia="sl-SI"/>
        </w:rPr>
      </w:pPr>
    </w:p>
    <w:p w14:paraId="63EC36DB" w14:textId="77777777" w:rsidR="00F1422B" w:rsidRPr="003E33C7" w:rsidRDefault="00F1422B" w:rsidP="00655FEB">
      <w:pPr>
        <w:numPr>
          <w:ilvl w:val="0"/>
          <w:numId w:val="42"/>
        </w:numPr>
        <w:spacing w:after="0"/>
        <w:ind w:left="714" w:hanging="357"/>
        <w:jc w:val="both"/>
        <w:rPr>
          <w:rFonts w:ascii="Arial" w:eastAsia="Times New Roman" w:hAnsi="Arial" w:cs="Arial"/>
          <w:color w:val="auto"/>
          <w:lang w:eastAsia="sl-SI"/>
        </w:rPr>
      </w:pPr>
      <w:r w:rsidRPr="003E33C7">
        <w:rPr>
          <w:rFonts w:ascii="Arial" w:eastAsia="Times New Roman" w:hAnsi="Arial" w:cs="Arial"/>
          <w:color w:val="auto"/>
          <w:lang w:eastAsia="sl-SI"/>
        </w:rPr>
        <w:t xml:space="preserve">Dobava v predračunu navedenega blaga se izvrši na naslov naročnika: Javno podjetje Komunalno podjetje Vrhnika, d.o.o., Pot na </w:t>
      </w:r>
      <w:proofErr w:type="spellStart"/>
      <w:r w:rsidRPr="003E33C7">
        <w:rPr>
          <w:rFonts w:ascii="Arial" w:eastAsia="Times New Roman" w:hAnsi="Arial" w:cs="Arial"/>
          <w:color w:val="auto"/>
          <w:lang w:eastAsia="sl-SI"/>
        </w:rPr>
        <w:t>Tojnice</w:t>
      </w:r>
      <w:proofErr w:type="spellEnd"/>
      <w:r w:rsidRPr="003E33C7">
        <w:rPr>
          <w:rFonts w:ascii="Arial" w:eastAsia="Times New Roman" w:hAnsi="Arial" w:cs="Arial"/>
          <w:color w:val="auto"/>
          <w:lang w:eastAsia="sl-SI"/>
        </w:rPr>
        <w:t xml:space="preserve"> 40, 1360 Vrhnika. </w:t>
      </w:r>
    </w:p>
    <w:p w14:paraId="780161AC" w14:textId="77777777" w:rsidR="00F1422B" w:rsidRPr="003E33C7" w:rsidRDefault="00F1422B" w:rsidP="00655FEB">
      <w:pPr>
        <w:numPr>
          <w:ilvl w:val="0"/>
          <w:numId w:val="42"/>
        </w:numPr>
        <w:spacing w:after="0"/>
        <w:ind w:left="714" w:hanging="357"/>
        <w:jc w:val="both"/>
        <w:rPr>
          <w:rFonts w:ascii="Arial" w:eastAsia="Times New Roman" w:hAnsi="Arial" w:cs="Arial"/>
          <w:color w:val="auto"/>
          <w:lang w:eastAsia="sl-SI"/>
        </w:rPr>
      </w:pPr>
      <w:r w:rsidRPr="003E33C7">
        <w:rPr>
          <w:rFonts w:ascii="Arial" w:eastAsia="Times New Roman" w:hAnsi="Arial" w:cs="Arial"/>
          <w:color w:val="auto"/>
          <w:lang w:eastAsia="sl-SI"/>
        </w:rPr>
        <w:t>Ponudbena cena je brezpogojno fiksna in nespremenljiva ves čas trajanja pogodbe. Ponudnik ni upravičen do podražitev.</w:t>
      </w:r>
    </w:p>
    <w:p w14:paraId="680CF5D3" w14:textId="77777777" w:rsidR="00F1422B" w:rsidRPr="003E33C7" w:rsidRDefault="00F1422B" w:rsidP="00655FEB">
      <w:pPr>
        <w:numPr>
          <w:ilvl w:val="0"/>
          <w:numId w:val="42"/>
        </w:numPr>
        <w:spacing w:after="0"/>
        <w:ind w:left="714" w:hanging="357"/>
        <w:jc w:val="both"/>
        <w:rPr>
          <w:rFonts w:ascii="Arial" w:eastAsia="Times New Roman" w:hAnsi="Arial" w:cs="Arial"/>
          <w:color w:val="auto"/>
          <w:lang w:eastAsia="sl-SI"/>
        </w:rPr>
      </w:pPr>
      <w:r w:rsidRPr="003E33C7">
        <w:rPr>
          <w:rFonts w:ascii="Arial" w:eastAsia="Times New Roman" w:hAnsi="Arial" w:cs="Arial"/>
          <w:color w:val="auto"/>
          <w:lang w:eastAsia="sl-SI"/>
        </w:rPr>
        <w:t>Ponudnik naročnika ne bo obremenjeval z dodatnimi stroški kot so stroški carine, transportni in zavarovalni stroški, skladiščenje, prevoz, homologacija, morebitna dovoljenja, takse in podobno.</w:t>
      </w:r>
      <w:r w:rsidRPr="003E33C7">
        <w:rPr>
          <w:rFonts w:ascii="Arial" w:eastAsia="Times New Roman" w:hAnsi="Arial" w:cs="Arial"/>
          <w:color w:val="auto"/>
          <w:lang w:eastAsia="sl-SI"/>
        </w:rPr>
        <w:tab/>
      </w:r>
    </w:p>
    <w:p w14:paraId="543F80AF" w14:textId="77777777" w:rsidR="00F1422B" w:rsidRPr="003E33C7" w:rsidRDefault="00F1422B" w:rsidP="00655FEB">
      <w:pPr>
        <w:numPr>
          <w:ilvl w:val="0"/>
          <w:numId w:val="42"/>
        </w:numPr>
        <w:spacing w:after="0"/>
        <w:ind w:left="714" w:hanging="357"/>
        <w:jc w:val="both"/>
        <w:rPr>
          <w:rFonts w:ascii="Arial" w:eastAsia="Times New Roman" w:hAnsi="Arial" w:cs="Arial"/>
          <w:color w:val="auto"/>
          <w:lang w:eastAsia="sl-SI"/>
        </w:rPr>
      </w:pPr>
      <w:r w:rsidRPr="003E33C7">
        <w:rPr>
          <w:rFonts w:ascii="Arial" w:eastAsia="Times New Roman" w:hAnsi="Arial" w:cs="Arial"/>
          <w:color w:val="auto"/>
          <w:lang w:eastAsia="sl-SI"/>
        </w:rPr>
        <w:t>Kakovost in neoporečnost blaga morata odgovarjati veljavnim predpisom in standardom oziroma zahtevam, ki so opredeljene v razpisni dokumentaciji. Vso blago mora biti opremljeno z navodili za uporabo v slovenskem jeziku.</w:t>
      </w:r>
    </w:p>
    <w:p w14:paraId="23389C08" w14:textId="77777777" w:rsidR="00F1422B" w:rsidRPr="003E33C7" w:rsidRDefault="00F1422B" w:rsidP="00655FEB">
      <w:pPr>
        <w:numPr>
          <w:ilvl w:val="0"/>
          <w:numId w:val="42"/>
        </w:numPr>
        <w:spacing w:after="0"/>
        <w:ind w:left="714" w:hanging="357"/>
        <w:jc w:val="both"/>
        <w:rPr>
          <w:rFonts w:ascii="Arial" w:eastAsia="Times New Roman" w:hAnsi="Arial" w:cs="Arial"/>
          <w:color w:val="auto"/>
          <w:lang w:eastAsia="sl-SI"/>
        </w:rPr>
      </w:pPr>
      <w:r w:rsidRPr="003E33C7">
        <w:rPr>
          <w:rFonts w:ascii="Arial" w:eastAsia="Times New Roman" w:hAnsi="Arial" w:cs="Arial"/>
          <w:color w:val="auto"/>
          <w:lang w:eastAsia="sl-SI"/>
        </w:rPr>
        <w:t>Ponudnik mora naročniku ob dobavi za blago dostaviti veljavne certifikate.</w:t>
      </w:r>
    </w:p>
    <w:p w14:paraId="4DC6AC4F" w14:textId="2E664F01" w:rsidR="00F1422B" w:rsidRPr="003E20A1" w:rsidRDefault="00F1422B" w:rsidP="00655FEB">
      <w:pPr>
        <w:numPr>
          <w:ilvl w:val="0"/>
          <w:numId w:val="42"/>
        </w:numPr>
        <w:spacing w:after="0"/>
        <w:ind w:left="714" w:hanging="357"/>
        <w:jc w:val="both"/>
        <w:rPr>
          <w:rFonts w:ascii="Arial" w:eastAsia="Times New Roman" w:hAnsi="Arial" w:cs="Arial"/>
          <w:color w:val="auto"/>
          <w:lang w:eastAsia="sl-SI"/>
        </w:rPr>
      </w:pPr>
      <w:r w:rsidRPr="003E20A1">
        <w:rPr>
          <w:rFonts w:ascii="Arial" w:eastAsia="Times New Roman" w:hAnsi="Arial" w:cs="Arial"/>
          <w:color w:val="auto"/>
          <w:lang w:eastAsia="sl-SI"/>
        </w:rPr>
        <w:t xml:space="preserve">Ponujeno blago ustreza opisu tehničnih zahtev v </w:t>
      </w:r>
      <w:r w:rsidRPr="003E20A1">
        <w:rPr>
          <w:rFonts w:ascii="Arial" w:eastAsia="Times New Roman" w:hAnsi="Arial" w:cs="Arial"/>
          <w:b/>
          <w:bCs/>
          <w:color w:val="auto"/>
          <w:lang w:eastAsia="sl-SI"/>
        </w:rPr>
        <w:t>prilogi št. 5</w:t>
      </w:r>
      <w:r w:rsidRPr="003E20A1">
        <w:rPr>
          <w:rFonts w:ascii="Arial" w:eastAsia="Times New Roman" w:hAnsi="Arial" w:cs="Arial"/>
          <w:color w:val="auto"/>
          <w:lang w:eastAsia="sl-SI"/>
        </w:rPr>
        <w:t xml:space="preserve"> za sklop </w:t>
      </w:r>
      <w:r w:rsidR="003E20A1" w:rsidRPr="003E20A1">
        <w:rPr>
          <w:rFonts w:ascii="Arial" w:eastAsia="Times New Roman" w:hAnsi="Arial" w:cs="Arial"/>
          <w:color w:val="auto"/>
          <w:lang w:eastAsia="sl-SI"/>
        </w:rPr>
        <w:t>3</w:t>
      </w:r>
      <w:r w:rsidRPr="003E20A1">
        <w:rPr>
          <w:rFonts w:ascii="Arial" w:eastAsia="Times New Roman" w:hAnsi="Arial" w:cs="Arial"/>
          <w:color w:val="auto"/>
          <w:lang w:eastAsia="sl-SI"/>
        </w:rPr>
        <w:t>.</w:t>
      </w:r>
    </w:p>
    <w:p w14:paraId="59CD1E87" w14:textId="45AED864" w:rsidR="00F1422B" w:rsidRPr="00F1422B" w:rsidRDefault="00F1422B" w:rsidP="00655FEB">
      <w:pPr>
        <w:numPr>
          <w:ilvl w:val="0"/>
          <w:numId w:val="42"/>
        </w:numPr>
        <w:spacing w:after="0"/>
        <w:ind w:left="714" w:hanging="357"/>
        <w:jc w:val="both"/>
        <w:rPr>
          <w:rFonts w:ascii="Arial" w:eastAsia="Times New Roman" w:hAnsi="Arial" w:cs="Arial"/>
          <w:color w:val="auto"/>
          <w:lang w:eastAsia="sl-SI"/>
        </w:rPr>
      </w:pPr>
      <w:r w:rsidRPr="003E33C7">
        <w:rPr>
          <w:rFonts w:ascii="Arial" w:eastAsia="Times New Roman" w:hAnsi="Arial" w:cs="Arial"/>
          <w:color w:val="auto"/>
          <w:lang w:eastAsia="sl-SI"/>
        </w:rPr>
        <w:t xml:space="preserve">Blago bo dobavljeno najkasneje </w:t>
      </w:r>
      <w:r w:rsidR="003E33C7" w:rsidRPr="003E33C7">
        <w:rPr>
          <w:rFonts w:ascii="Arial" w:eastAsia="Times New Roman" w:hAnsi="Arial" w:cs="Arial"/>
          <w:color w:val="auto"/>
          <w:lang w:eastAsia="sl-SI"/>
        </w:rPr>
        <w:t>do konca oktobra 2023</w:t>
      </w:r>
      <w:r w:rsidRPr="003E33C7">
        <w:rPr>
          <w:rFonts w:ascii="Arial" w:eastAsia="Times New Roman" w:hAnsi="Arial" w:cs="Arial"/>
          <w:color w:val="auto"/>
          <w:lang w:eastAsia="sl-SI"/>
        </w:rPr>
        <w:t>. Naročnik plača račun 30. dan od datuma</w:t>
      </w:r>
      <w:r w:rsidRPr="00F1422B">
        <w:rPr>
          <w:rFonts w:ascii="Arial" w:eastAsia="Times New Roman" w:hAnsi="Arial" w:cs="Arial"/>
          <w:color w:val="auto"/>
          <w:lang w:eastAsia="sl-SI"/>
        </w:rPr>
        <w:t xml:space="preserve"> prejema pravilno izstavljenega računa.</w:t>
      </w:r>
    </w:p>
    <w:p w14:paraId="3C202A76" w14:textId="77777777" w:rsidR="00F1422B" w:rsidRPr="00F1422B" w:rsidRDefault="00F1422B" w:rsidP="00F1422B">
      <w:pPr>
        <w:spacing w:after="0"/>
        <w:jc w:val="both"/>
        <w:rPr>
          <w:rFonts w:ascii="Arial" w:hAnsi="Arial" w:cs="Arial"/>
          <w:color w:val="auto"/>
          <w:highlight w:val="yellow"/>
        </w:rPr>
      </w:pPr>
    </w:p>
    <w:p w14:paraId="1D43D2C3" w14:textId="77777777" w:rsidR="006C4459" w:rsidRPr="00235E26" w:rsidRDefault="006C4459" w:rsidP="006C4459">
      <w:pPr>
        <w:tabs>
          <w:tab w:val="right" w:pos="2556"/>
          <w:tab w:val="right" w:pos="5609"/>
        </w:tabs>
        <w:suppressAutoHyphens/>
        <w:autoSpaceDN w:val="0"/>
        <w:spacing w:after="0"/>
        <w:ind w:right="6"/>
        <w:jc w:val="both"/>
        <w:textAlignment w:val="baseline"/>
        <w:rPr>
          <w:rFonts w:ascii="Arial" w:eastAsia="SimSun" w:hAnsi="Arial" w:cs="Arial"/>
          <w:b/>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4459" w:rsidRPr="00F345D0" w14:paraId="47480C05"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DF9400E"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KRAJ</w:t>
            </w:r>
          </w:p>
          <w:p w14:paraId="6E1B4248"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6CAC542" w14:textId="2B4D6776"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FE4D9E"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PONUDNIK</w:t>
            </w:r>
          </w:p>
          <w:p w14:paraId="6D3E284B" w14:textId="6039745B"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ime in priimek zakonitega zastopnika in podpis</w:t>
            </w:r>
          </w:p>
          <w:p w14:paraId="049CA3E2"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p w14:paraId="0847D877" w14:textId="77777777" w:rsidR="006C4459" w:rsidRPr="00F345D0" w:rsidRDefault="006C4459" w:rsidP="0030663D">
            <w:pPr>
              <w:suppressAutoHyphens/>
              <w:autoSpaceDN w:val="0"/>
              <w:spacing w:after="0"/>
              <w:ind w:right="6"/>
              <w:jc w:val="center"/>
              <w:textAlignment w:val="baseline"/>
              <w:rPr>
                <w:rFonts w:ascii="Arial" w:hAnsi="Arial" w:cs="Arial"/>
                <w:color w:val="auto"/>
                <w:kern w:val="3"/>
                <w:lang w:eastAsia="zh-CN"/>
              </w:rPr>
            </w:pPr>
          </w:p>
        </w:tc>
      </w:tr>
      <w:tr w:rsidR="006C4459" w:rsidRPr="00F345D0" w14:paraId="1C64BE30" w14:textId="77777777" w:rsidTr="0030663D">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201FDE6" w14:textId="77777777" w:rsidR="006C4459" w:rsidRPr="00F345D0" w:rsidRDefault="006C4459" w:rsidP="0030663D">
            <w:pPr>
              <w:suppressAutoHyphens/>
              <w:autoSpaceDN w:val="0"/>
              <w:snapToGrid w:val="0"/>
              <w:spacing w:after="0"/>
              <w:ind w:right="6"/>
              <w:jc w:val="center"/>
              <w:textAlignment w:val="baseline"/>
              <w:rPr>
                <w:rFonts w:ascii="Arial" w:hAnsi="Arial" w:cs="Arial"/>
                <w:color w:val="auto"/>
                <w:kern w:val="3"/>
                <w:lang w:eastAsia="zh-CN"/>
              </w:rPr>
            </w:pPr>
            <w:r w:rsidRPr="00F345D0">
              <w:rPr>
                <w:rFonts w:ascii="Arial" w:hAnsi="Arial" w:cs="Arial"/>
                <w:color w:val="auto"/>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176317B"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E54F5C0" w14:textId="77777777" w:rsidR="006C4459" w:rsidRPr="00F345D0" w:rsidRDefault="006C4459" w:rsidP="0030663D">
            <w:pPr>
              <w:widowControl w:val="0"/>
              <w:autoSpaceDN w:val="0"/>
              <w:spacing w:after="0"/>
              <w:textAlignment w:val="baseline"/>
              <w:rPr>
                <w:rFonts w:ascii="Arial" w:eastAsia="SimSun" w:hAnsi="Arial" w:cs="Arial"/>
                <w:color w:val="auto"/>
                <w:kern w:val="3"/>
                <w:lang w:eastAsia="zh-CN"/>
              </w:rPr>
            </w:pPr>
          </w:p>
        </w:tc>
      </w:tr>
    </w:tbl>
    <w:p w14:paraId="703329AF" w14:textId="055D7F2B" w:rsidR="00131729" w:rsidRPr="00456167" w:rsidRDefault="00131729" w:rsidP="00456167">
      <w:pPr>
        <w:pStyle w:val="Slog3"/>
        <w:rPr>
          <w:rStyle w:val="Neenpoudarek"/>
          <w:rFonts w:ascii="Arial" w:hAnsi="Arial" w:cs="Arial"/>
          <w:i/>
          <w:iCs/>
          <w:color w:val="auto"/>
          <w:sz w:val="22"/>
          <w:szCs w:val="22"/>
        </w:rPr>
      </w:pPr>
      <w:bookmarkStart w:id="18" w:name="_Toc120875865"/>
      <w:r w:rsidRPr="00456167">
        <w:rPr>
          <w:rStyle w:val="Neenpoudarek"/>
          <w:rFonts w:ascii="Arial" w:hAnsi="Arial" w:cs="Arial"/>
          <w:i/>
          <w:iCs/>
          <w:color w:val="auto"/>
          <w:sz w:val="22"/>
          <w:szCs w:val="22"/>
        </w:rPr>
        <w:lastRenderedPageBreak/>
        <w:t>PRILOGA št. 2</w:t>
      </w:r>
      <w:bookmarkEnd w:id="18"/>
    </w:p>
    <w:p w14:paraId="75D31435" w14:textId="77777777" w:rsidR="00131729" w:rsidRPr="00456167" w:rsidRDefault="00131729" w:rsidP="00456167">
      <w:pPr>
        <w:pStyle w:val="Intenzivencitat"/>
      </w:pPr>
      <w:bookmarkStart w:id="19" w:name="_Toc120875866"/>
      <w:r w:rsidRPr="00456167">
        <w:rPr>
          <w:lang w:eastAsia="zh-CN"/>
        </w:rPr>
        <w:t>PODATKI O PONUDNIKU IN DRUGIH GO</w:t>
      </w:r>
      <w:r w:rsidR="00170DDD" w:rsidRPr="00456167">
        <w:rPr>
          <w:lang w:eastAsia="zh-CN"/>
        </w:rPr>
        <w:t>S</w:t>
      </w:r>
      <w:r w:rsidRPr="00456167">
        <w:rPr>
          <w:lang w:eastAsia="zh-CN"/>
        </w:rPr>
        <w:t>PODARSKIH SUBJEKTIH</w:t>
      </w:r>
      <w:r w:rsidR="002A1F52" w:rsidRPr="00456167">
        <w:rPr>
          <w:rStyle w:val="Sprotnaopomba-sklic"/>
          <w:color w:val="auto"/>
          <w:lang w:eastAsia="zh-CN"/>
        </w:rPr>
        <w:footnoteReference w:id="2"/>
      </w:r>
      <w:bookmarkEnd w:id="19"/>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500297" w:rsidRPr="00456167" w14:paraId="50E4D48C" w14:textId="77777777" w:rsidTr="00597E97">
        <w:trPr>
          <w:trHeight w:val="397"/>
        </w:trPr>
        <w:tc>
          <w:tcPr>
            <w:tcW w:w="3510" w:type="dxa"/>
            <w:shd w:val="clear" w:color="auto" w:fill="auto"/>
            <w:tcMar>
              <w:top w:w="0" w:type="dxa"/>
              <w:left w:w="108" w:type="dxa"/>
              <w:bottom w:w="0" w:type="dxa"/>
              <w:right w:w="108" w:type="dxa"/>
            </w:tcMar>
          </w:tcPr>
          <w:p w14:paraId="3DBB3C5A" w14:textId="77777777" w:rsidR="00500297" w:rsidRPr="00456167" w:rsidRDefault="00500297" w:rsidP="00456167">
            <w:pPr>
              <w:pStyle w:val="Standard"/>
              <w:snapToGrid w:val="0"/>
              <w:jc w:val="right"/>
              <w:rPr>
                <w:rFonts w:ascii="Arial" w:hAnsi="Arial" w:cs="Arial"/>
              </w:rPr>
            </w:pPr>
            <w:r w:rsidRPr="00456167">
              <w:rPr>
                <w:rFonts w:ascii="Arial" w:hAnsi="Arial" w:cs="Arial"/>
              </w:rPr>
              <w:t>naziv gospodarskega subjekta:</w:t>
            </w:r>
          </w:p>
        </w:tc>
        <w:tc>
          <w:tcPr>
            <w:tcW w:w="5670" w:type="dxa"/>
            <w:shd w:val="clear" w:color="auto" w:fill="auto"/>
            <w:tcMar>
              <w:top w:w="0" w:type="dxa"/>
              <w:left w:w="108" w:type="dxa"/>
              <w:bottom w:w="0" w:type="dxa"/>
              <w:right w:w="108" w:type="dxa"/>
            </w:tcMar>
          </w:tcPr>
          <w:p w14:paraId="53070F5A" w14:textId="77777777" w:rsidR="00500297" w:rsidRPr="00456167" w:rsidRDefault="00500297" w:rsidP="00456167">
            <w:pPr>
              <w:pStyle w:val="Standard"/>
              <w:snapToGrid w:val="0"/>
              <w:rPr>
                <w:rFonts w:ascii="Arial" w:hAnsi="Arial" w:cs="Arial"/>
              </w:rPr>
            </w:pPr>
          </w:p>
        </w:tc>
      </w:tr>
      <w:tr w:rsidR="00500297" w:rsidRPr="00456167" w14:paraId="14D54116" w14:textId="77777777" w:rsidTr="00597E97">
        <w:trPr>
          <w:trHeight w:val="397"/>
        </w:trPr>
        <w:tc>
          <w:tcPr>
            <w:tcW w:w="3510" w:type="dxa"/>
            <w:shd w:val="clear" w:color="auto" w:fill="auto"/>
            <w:tcMar>
              <w:top w:w="0" w:type="dxa"/>
              <w:left w:w="108" w:type="dxa"/>
              <w:bottom w:w="0" w:type="dxa"/>
              <w:right w:w="108" w:type="dxa"/>
            </w:tcMar>
          </w:tcPr>
          <w:p w14:paraId="75BAEB6D" w14:textId="77777777" w:rsidR="00500297" w:rsidRPr="00456167" w:rsidRDefault="00500297" w:rsidP="00456167">
            <w:pPr>
              <w:pStyle w:val="Standard"/>
              <w:snapToGrid w:val="0"/>
              <w:jc w:val="right"/>
              <w:rPr>
                <w:rFonts w:ascii="Arial" w:hAnsi="Arial" w:cs="Arial"/>
              </w:rPr>
            </w:pPr>
            <w:r w:rsidRPr="00456167">
              <w:rPr>
                <w:rFonts w:ascii="Arial" w:hAnsi="Arial" w:cs="Arial"/>
              </w:rPr>
              <w:t>naslov gospodarskega subjekta:</w:t>
            </w:r>
          </w:p>
        </w:tc>
        <w:tc>
          <w:tcPr>
            <w:tcW w:w="5670" w:type="dxa"/>
            <w:tcBorders>
              <w:top w:val="single" w:sz="4" w:space="0" w:color="000000"/>
            </w:tcBorders>
            <w:shd w:val="clear" w:color="auto" w:fill="auto"/>
            <w:tcMar>
              <w:top w:w="0" w:type="dxa"/>
              <w:left w:w="108" w:type="dxa"/>
              <w:bottom w:w="0" w:type="dxa"/>
              <w:right w:w="108" w:type="dxa"/>
            </w:tcMar>
          </w:tcPr>
          <w:p w14:paraId="1EE6BC5F" w14:textId="77777777" w:rsidR="00500297" w:rsidRPr="00456167" w:rsidRDefault="00500297" w:rsidP="00456167">
            <w:pPr>
              <w:pStyle w:val="Standard"/>
              <w:snapToGrid w:val="0"/>
              <w:rPr>
                <w:rFonts w:ascii="Arial" w:hAnsi="Arial" w:cs="Arial"/>
              </w:rPr>
            </w:pPr>
          </w:p>
        </w:tc>
      </w:tr>
      <w:tr w:rsidR="00500297" w:rsidRPr="00456167" w14:paraId="03015D55" w14:textId="77777777" w:rsidTr="00597E97">
        <w:trPr>
          <w:trHeight w:val="397"/>
        </w:trPr>
        <w:tc>
          <w:tcPr>
            <w:tcW w:w="3510" w:type="dxa"/>
            <w:shd w:val="clear" w:color="auto" w:fill="auto"/>
            <w:tcMar>
              <w:top w:w="0" w:type="dxa"/>
              <w:left w:w="108" w:type="dxa"/>
              <w:bottom w:w="0" w:type="dxa"/>
              <w:right w:w="108" w:type="dxa"/>
            </w:tcMar>
          </w:tcPr>
          <w:p w14:paraId="542EA1C9" w14:textId="77777777" w:rsidR="00500297" w:rsidRPr="00456167" w:rsidRDefault="00500297" w:rsidP="00456167">
            <w:pPr>
              <w:pStyle w:val="Standard"/>
              <w:snapToGrid w:val="0"/>
              <w:jc w:val="right"/>
              <w:rPr>
                <w:rFonts w:ascii="Arial" w:hAnsi="Arial" w:cs="Arial"/>
              </w:rPr>
            </w:pPr>
            <w:r w:rsidRPr="00456167">
              <w:rPr>
                <w:rFonts w:ascii="Arial" w:hAnsi="Arial" w:cs="Arial"/>
              </w:rPr>
              <w:t>kontaktna oseba:</w:t>
            </w:r>
          </w:p>
        </w:tc>
        <w:tc>
          <w:tcPr>
            <w:tcW w:w="5670" w:type="dxa"/>
            <w:tcBorders>
              <w:top w:val="single" w:sz="4" w:space="0" w:color="000000"/>
            </w:tcBorders>
            <w:shd w:val="clear" w:color="auto" w:fill="auto"/>
            <w:tcMar>
              <w:top w:w="0" w:type="dxa"/>
              <w:left w:w="108" w:type="dxa"/>
              <w:bottom w:w="0" w:type="dxa"/>
              <w:right w:w="108" w:type="dxa"/>
            </w:tcMar>
          </w:tcPr>
          <w:p w14:paraId="1C019016" w14:textId="77777777" w:rsidR="00500297" w:rsidRPr="00456167" w:rsidRDefault="00500297" w:rsidP="00456167">
            <w:pPr>
              <w:pStyle w:val="Standard"/>
              <w:snapToGrid w:val="0"/>
              <w:rPr>
                <w:rFonts w:ascii="Arial" w:hAnsi="Arial" w:cs="Arial"/>
              </w:rPr>
            </w:pPr>
          </w:p>
        </w:tc>
      </w:tr>
      <w:tr w:rsidR="00500297" w:rsidRPr="00456167" w14:paraId="6D579575" w14:textId="77777777" w:rsidTr="00597E97">
        <w:trPr>
          <w:trHeight w:val="397"/>
        </w:trPr>
        <w:tc>
          <w:tcPr>
            <w:tcW w:w="3510" w:type="dxa"/>
            <w:shd w:val="clear" w:color="auto" w:fill="auto"/>
            <w:tcMar>
              <w:top w:w="0" w:type="dxa"/>
              <w:left w:w="108" w:type="dxa"/>
              <w:bottom w:w="0" w:type="dxa"/>
              <w:right w:w="108" w:type="dxa"/>
            </w:tcMar>
          </w:tcPr>
          <w:p w14:paraId="66664857" w14:textId="73E5F0E2" w:rsidR="00500297" w:rsidRPr="00456167" w:rsidRDefault="00500297" w:rsidP="00456167">
            <w:pPr>
              <w:pStyle w:val="Standard"/>
              <w:snapToGrid w:val="0"/>
              <w:ind w:right="-108"/>
              <w:jc w:val="right"/>
              <w:rPr>
                <w:rFonts w:ascii="Arial" w:hAnsi="Arial" w:cs="Arial"/>
              </w:rPr>
            </w:pPr>
            <w:r w:rsidRPr="00456167">
              <w:rPr>
                <w:rFonts w:ascii="Arial" w:hAnsi="Arial" w:cs="Arial"/>
              </w:rPr>
              <w:t>elektronski naslov kontaktne</w:t>
            </w:r>
            <w:r w:rsidR="00597E97">
              <w:rPr>
                <w:rFonts w:ascii="Arial" w:hAnsi="Arial" w:cs="Arial"/>
              </w:rPr>
              <w:t xml:space="preserve">  </w:t>
            </w:r>
            <w:r w:rsidRPr="00456167">
              <w:rPr>
                <w:rFonts w:ascii="Arial" w:hAnsi="Arial" w:cs="Arial"/>
              </w:rPr>
              <w:t xml:space="preserve"> osebe:</w:t>
            </w:r>
          </w:p>
        </w:tc>
        <w:tc>
          <w:tcPr>
            <w:tcW w:w="5670" w:type="dxa"/>
            <w:tcBorders>
              <w:top w:val="single" w:sz="4" w:space="0" w:color="000000"/>
            </w:tcBorders>
            <w:shd w:val="clear" w:color="auto" w:fill="auto"/>
            <w:tcMar>
              <w:top w:w="0" w:type="dxa"/>
              <w:left w:w="108" w:type="dxa"/>
              <w:bottom w:w="0" w:type="dxa"/>
              <w:right w:w="108" w:type="dxa"/>
            </w:tcMar>
          </w:tcPr>
          <w:p w14:paraId="7CF20FDD" w14:textId="77777777" w:rsidR="00500297" w:rsidRPr="00456167" w:rsidRDefault="00500297" w:rsidP="00456167">
            <w:pPr>
              <w:pStyle w:val="Standard"/>
              <w:snapToGrid w:val="0"/>
              <w:rPr>
                <w:rFonts w:ascii="Arial" w:hAnsi="Arial" w:cs="Arial"/>
              </w:rPr>
            </w:pPr>
          </w:p>
        </w:tc>
      </w:tr>
      <w:tr w:rsidR="00500297" w:rsidRPr="00456167" w14:paraId="576335A8" w14:textId="77777777" w:rsidTr="00597E97">
        <w:trPr>
          <w:trHeight w:val="397"/>
        </w:trPr>
        <w:tc>
          <w:tcPr>
            <w:tcW w:w="3510" w:type="dxa"/>
            <w:shd w:val="clear" w:color="auto" w:fill="auto"/>
            <w:tcMar>
              <w:top w:w="0" w:type="dxa"/>
              <w:left w:w="108" w:type="dxa"/>
              <w:bottom w:w="0" w:type="dxa"/>
              <w:right w:w="108" w:type="dxa"/>
            </w:tcMar>
          </w:tcPr>
          <w:p w14:paraId="540D933A" w14:textId="77777777" w:rsidR="00500297" w:rsidRPr="00456167" w:rsidRDefault="00500297" w:rsidP="00456167">
            <w:pPr>
              <w:pStyle w:val="Standard"/>
              <w:snapToGrid w:val="0"/>
              <w:jc w:val="right"/>
              <w:rPr>
                <w:rFonts w:ascii="Arial" w:hAnsi="Arial" w:cs="Arial"/>
              </w:rPr>
            </w:pPr>
            <w:r w:rsidRPr="00456167">
              <w:rPr>
                <w:rFonts w:ascii="Arial" w:hAnsi="Arial" w:cs="Arial"/>
              </w:rPr>
              <w:t>telefon:</w:t>
            </w:r>
          </w:p>
        </w:tc>
        <w:tc>
          <w:tcPr>
            <w:tcW w:w="5670" w:type="dxa"/>
            <w:tcBorders>
              <w:top w:val="single" w:sz="4" w:space="0" w:color="000000"/>
            </w:tcBorders>
            <w:shd w:val="clear" w:color="auto" w:fill="auto"/>
            <w:tcMar>
              <w:top w:w="0" w:type="dxa"/>
              <w:left w:w="108" w:type="dxa"/>
              <w:bottom w:w="0" w:type="dxa"/>
              <w:right w:w="108" w:type="dxa"/>
            </w:tcMar>
          </w:tcPr>
          <w:p w14:paraId="27D5FD4D" w14:textId="77777777" w:rsidR="00500297" w:rsidRPr="00456167" w:rsidRDefault="00500297" w:rsidP="00456167">
            <w:pPr>
              <w:pStyle w:val="Standard"/>
              <w:snapToGrid w:val="0"/>
              <w:rPr>
                <w:rFonts w:ascii="Arial" w:hAnsi="Arial" w:cs="Arial"/>
              </w:rPr>
            </w:pPr>
          </w:p>
        </w:tc>
      </w:tr>
      <w:tr w:rsidR="00500297" w:rsidRPr="00456167" w14:paraId="33736D02" w14:textId="77777777" w:rsidTr="00597E97">
        <w:trPr>
          <w:trHeight w:val="397"/>
        </w:trPr>
        <w:tc>
          <w:tcPr>
            <w:tcW w:w="3510" w:type="dxa"/>
            <w:shd w:val="clear" w:color="auto" w:fill="auto"/>
            <w:tcMar>
              <w:top w:w="0" w:type="dxa"/>
              <w:left w:w="108" w:type="dxa"/>
              <w:bottom w:w="0" w:type="dxa"/>
              <w:right w:w="108" w:type="dxa"/>
            </w:tcMar>
          </w:tcPr>
          <w:p w14:paraId="140E6133" w14:textId="77777777" w:rsidR="00500297" w:rsidRPr="00456167" w:rsidRDefault="00500297" w:rsidP="00456167">
            <w:pPr>
              <w:pStyle w:val="Standard"/>
              <w:snapToGrid w:val="0"/>
              <w:jc w:val="right"/>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670" w:type="dxa"/>
            <w:tcBorders>
              <w:top w:val="single" w:sz="4" w:space="0" w:color="000000"/>
            </w:tcBorders>
            <w:shd w:val="clear" w:color="auto" w:fill="auto"/>
            <w:tcMar>
              <w:top w:w="0" w:type="dxa"/>
              <w:left w:w="108" w:type="dxa"/>
              <w:bottom w:w="0" w:type="dxa"/>
              <w:right w:w="108" w:type="dxa"/>
            </w:tcMar>
          </w:tcPr>
          <w:p w14:paraId="06B39BFA" w14:textId="77777777" w:rsidR="00500297" w:rsidRPr="00456167" w:rsidRDefault="00500297" w:rsidP="00456167">
            <w:pPr>
              <w:pStyle w:val="Standard"/>
              <w:snapToGrid w:val="0"/>
              <w:rPr>
                <w:rFonts w:ascii="Arial" w:hAnsi="Arial" w:cs="Arial"/>
              </w:rPr>
            </w:pPr>
          </w:p>
        </w:tc>
      </w:tr>
      <w:tr w:rsidR="00500297" w:rsidRPr="00456167" w14:paraId="7AF298E7" w14:textId="77777777" w:rsidTr="00597E97">
        <w:trPr>
          <w:trHeight w:val="397"/>
        </w:trPr>
        <w:tc>
          <w:tcPr>
            <w:tcW w:w="3510" w:type="dxa"/>
            <w:shd w:val="clear" w:color="auto" w:fill="auto"/>
            <w:tcMar>
              <w:top w:w="0" w:type="dxa"/>
              <w:left w:w="108" w:type="dxa"/>
              <w:bottom w:w="0" w:type="dxa"/>
              <w:right w:w="108" w:type="dxa"/>
            </w:tcMar>
          </w:tcPr>
          <w:p w14:paraId="6E29BF7D" w14:textId="77777777" w:rsidR="00500297" w:rsidRPr="00456167" w:rsidRDefault="00500297" w:rsidP="00456167">
            <w:pPr>
              <w:pStyle w:val="Standard"/>
              <w:snapToGrid w:val="0"/>
              <w:jc w:val="right"/>
              <w:rPr>
                <w:rFonts w:ascii="Arial" w:hAnsi="Arial" w:cs="Arial"/>
              </w:rPr>
            </w:pPr>
            <w:r w:rsidRPr="00456167">
              <w:rPr>
                <w:rFonts w:ascii="Arial" w:hAnsi="Arial" w:cs="Arial"/>
              </w:rPr>
              <w:t>ID za DDV:</w:t>
            </w:r>
          </w:p>
        </w:tc>
        <w:tc>
          <w:tcPr>
            <w:tcW w:w="5670" w:type="dxa"/>
            <w:tcBorders>
              <w:top w:val="single" w:sz="4" w:space="0" w:color="000000"/>
            </w:tcBorders>
            <w:shd w:val="clear" w:color="auto" w:fill="auto"/>
            <w:tcMar>
              <w:top w:w="0" w:type="dxa"/>
              <w:left w:w="108" w:type="dxa"/>
              <w:bottom w:w="0" w:type="dxa"/>
              <w:right w:w="108" w:type="dxa"/>
            </w:tcMar>
          </w:tcPr>
          <w:p w14:paraId="52A40F7A" w14:textId="77777777" w:rsidR="00500297" w:rsidRPr="00456167" w:rsidRDefault="00500297" w:rsidP="00456167">
            <w:pPr>
              <w:spacing w:after="0"/>
              <w:rPr>
                <w:rFonts w:ascii="Arial" w:hAnsi="Arial" w:cs="Arial"/>
                <w:color w:val="auto"/>
              </w:rPr>
            </w:pPr>
          </w:p>
        </w:tc>
      </w:tr>
      <w:tr w:rsidR="00500297" w:rsidRPr="00456167" w14:paraId="4324D78A" w14:textId="77777777" w:rsidTr="00597E97">
        <w:trPr>
          <w:trHeight w:val="397"/>
        </w:trPr>
        <w:tc>
          <w:tcPr>
            <w:tcW w:w="3510" w:type="dxa"/>
            <w:shd w:val="clear" w:color="auto" w:fill="auto"/>
            <w:tcMar>
              <w:top w:w="0" w:type="dxa"/>
              <w:left w:w="108" w:type="dxa"/>
              <w:bottom w:w="0" w:type="dxa"/>
              <w:right w:w="108" w:type="dxa"/>
            </w:tcMar>
          </w:tcPr>
          <w:p w14:paraId="47E0D11A" w14:textId="77777777" w:rsidR="00500297" w:rsidRPr="00456167" w:rsidRDefault="00500297" w:rsidP="00456167">
            <w:pPr>
              <w:pStyle w:val="Standard"/>
              <w:snapToGrid w:val="0"/>
              <w:jc w:val="right"/>
              <w:rPr>
                <w:rFonts w:ascii="Arial" w:hAnsi="Arial" w:cs="Arial"/>
              </w:rPr>
            </w:pPr>
            <w:r w:rsidRPr="00456167">
              <w:rPr>
                <w:rFonts w:ascii="Arial" w:hAnsi="Arial" w:cs="Arial"/>
              </w:rPr>
              <w:t>matična številka gospodarskega subjekta:</w:t>
            </w:r>
          </w:p>
        </w:tc>
        <w:tc>
          <w:tcPr>
            <w:tcW w:w="5670" w:type="dxa"/>
            <w:tcBorders>
              <w:top w:val="single" w:sz="4" w:space="0" w:color="000000"/>
            </w:tcBorders>
            <w:shd w:val="clear" w:color="auto" w:fill="auto"/>
            <w:tcMar>
              <w:top w:w="0" w:type="dxa"/>
              <w:left w:w="108" w:type="dxa"/>
              <w:bottom w:w="0" w:type="dxa"/>
              <w:right w:w="108" w:type="dxa"/>
            </w:tcMar>
          </w:tcPr>
          <w:p w14:paraId="16C29D9A" w14:textId="77777777" w:rsidR="00500297" w:rsidRPr="00456167" w:rsidRDefault="00500297" w:rsidP="00456167">
            <w:pPr>
              <w:spacing w:after="0"/>
              <w:rPr>
                <w:rFonts w:ascii="Arial" w:hAnsi="Arial" w:cs="Arial"/>
                <w:color w:val="auto"/>
              </w:rPr>
            </w:pPr>
          </w:p>
        </w:tc>
      </w:tr>
      <w:tr w:rsidR="00500297" w:rsidRPr="00456167" w14:paraId="7B0F70F8" w14:textId="77777777" w:rsidTr="00597E97">
        <w:trPr>
          <w:trHeight w:val="397"/>
        </w:trPr>
        <w:tc>
          <w:tcPr>
            <w:tcW w:w="3510" w:type="dxa"/>
            <w:shd w:val="clear" w:color="auto" w:fill="auto"/>
            <w:tcMar>
              <w:top w:w="0" w:type="dxa"/>
              <w:left w:w="108" w:type="dxa"/>
              <w:bottom w:w="0" w:type="dxa"/>
              <w:right w:w="108" w:type="dxa"/>
            </w:tcMar>
          </w:tcPr>
          <w:p w14:paraId="776DA49E" w14:textId="77777777" w:rsidR="00500297" w:rsidRPr="00456167" w:rsidRDefault="00500297" w:rsidP="00456167">
            <w:pPr>
              <w:pStyle w:val="Standard"/>
              <w:snapToGrid w:val="0"/>
              <w:jc w:val="right"/>
              <w:rPr>
                <w:rFonts w:ascii="Arial" w:hAnsi="Arial" w:cs="Arial"/>
              </w:rPr>
            </w:pPr>
            <w:r w:rsidRPr="00456167">
              <w:rPr>
                <w:rFonts w:ascii="Arial" w:hAnsi="Arial" w:cs="Arial"/>
              </w:rPr>
              <w:t>št. transakcijskega računa:</w:t>
            </w:r>
          </w:p>
        </w:tc>
        <w:tc>
          <w:tcPr>
            <w:tcW w:w="5670" w:type="dxa"/>
            <w:tcBorders>
              <w:top w:val="single" w:sz="4" w:space="0" w:color="000000"/>
            </w:tcBorders>
            <w:shd w:val="clear" w:color="auto" w:fill="auto"/>
            <w:tcMar>
              <w:top w:w="0" w:type="dxa"/>
              <w:left w:w="108" w:type="dxa"/>
              <w:bottom w:w="0" w:type="dxa"/>
              <w:right w:w="108" w:type="dxa"/>
            </w:tcMar>
          </w:tcPr>
          <w:p w14:paraId="44513949" w14:textId="77777777" w:rsidR="00500297" w:rsidRPr="00456167" w:rsidRDefault="00500297" w:rsidP="00456167">
            <w:pPr>
              <w:pStyle w:val="Standard"/>
              <w:snapToGrid w:val="0"/>
              <w:rPr>
                <w:rFonts w:ascii="Arial" w:hAnsi="Arial" w:cs="Arial"/>
              </w:rPr>
            </w:pPr>
          </w:p>
        </w:tc>
      </w:tr>
      <w:tr w:rsidR="00500297" w:rsidRPr="00456167" w14:paraId="26178A9F" w14:textId="77777777" w:rsidTr="00597E97">
        <w:trPr>
          <w:trHeight w:val="397"/>
        </w:trPr>
        <w:tc>
          <w:tcPr>
            <w:tcW w:w="3510" w:type="dxa"/>
            <w:shd w:val="clear" w:color="auto" w:fill="auto"/>
            <w:tcMar>
              <w:top w:w="0" w:type="dxa"/>
              <w:left w:w="108" w:type="dxa"/>
              <w:bottom w:w="0" w:type="dxa"/>
              <w:right w:w="108" w:type="dxa"/>
            </w:tcMar>
          </w:tcPr>
          <w:p w14:paraId="1A6DD6ED" w14:textId="77777777" w:rsidR="00500297" w:rsidRPr="00456167" w:rsidRDefault="00557384" w:rsidP="00456167">
            <w:pPr>
              <w:pStyle w:val="Standard"/>
              <w:snapToGrid w:val="0"/>
              <w:jc w:val="right"/>
              <w:rPr>
                <w:rFonts w:ascii="Arial" w:hAnsi="Arial" w:cs="Arial"/>
              </w:rPr>
            </w:pPr>
            <w:r w:rsidRPr="00456167">
              <w:rPr>
                <w:rFonts w:ascii="Arial" w:hAnsi="Arial" w:cs="Arial"/>
              </w:rPr>
              <w:t>GOSPODARSKI SUBJEKT SODI MED MSP</w:t>
            </w:r>
            <w:r w:rsidR="00500297" w:rsidRPr="00456167">
              <w:rPr>
                <w:rFonts w:ascii="Arial" w:hAnsi="Arial" w:cs="Arial"/>
              </w:rPr>
              <w:t>, kot je opredeljeno v Priporočilu Komisije 2003/361/ES</w:t>
            </w:r>
          </w:p>
        </w:tc>
        <w:tc>
          <w:tcPr>
            <w:tcW w:w="5670" w:type="dxa"/>
            <w:tcBorders>
              <w:top w:val="single" w:sz="4" w:space="0" w:color="000000"/>
            </w:tcBorders>
            <w:shd w:val="clear" w:color="auto" w:fill="auto"/>
            <w:tcMar>
              <w:top w:w="0" w:type="dxa"/>
              <w:left w:w="108" w:type="dxa"/>
              <w:bottom w:w="0" w:type="dxa"/>
              <w:right w:w="108" w:type="dxa"/>
            </w:tcMar>
          </w:tcPr>
          <w:tbl>
            <w:tblPr>
              <w:tblStyle w:val="Tabelamrea"/>
              <w:tblpPr w:leftFromText="141" w:rightFromText="141" w:vertAnchor="text" w:horzAnchor="margin" w:tblpXSpec="center" w:tblpY="259"/>
              <w:tblOverlap w:val="never"/>
              <w:tblW w:w="0" w:type="auto"/>
              <w:tblLayout w:type="fixed"/>
              <w:tblLook w:val="04A0" w:firstRow="1" w:lastRow="0" w:firstColumn="1" w:lastColumn="0" w:noHBand="0" w:noVBand="1"/>
            </w:tblPr>
            <w:tblGrid>
              <w:gridCol w:w="1117"/>
              <w:gridCol w:w="1117"/>
            </w:tblGrid>
            <w:tr w:rsidR="00597E97" w:rsidRPr="00456167" w14:paraId="4E73ACF5" w14:textId="77777777" w:rsidTr="00597E97">
              <w:tc>
                <w:tcPr>
                  <w:tcW w:w="1117" w:type="dxa"/>
                  <w:tcBorders>
                    <w:top w:val="single" w:sz="4" w:space="0" w:color="auto"/>
                  </w:tcBorders>
                </w:tcPr>
                <w:p w14:paraId="5F6A51FA" w14:textId="77777777" w:rsidR="00597E97" w:rsidRPr="00456167" w:rsidRDefault="00597E97" w:rsidP="00597E97">
                  <w:pPr>
                    <w:pStyle w:val="Standard"/>
                    <w:snapToGrid w:val="0"/>
                    <w:jc w:val="center"/>
                    <w:rPr>
                      <w:rFonts w:ascii="Arial" w:hAnsi="Arial" w:cs="Arial"/>
                    </w:rPr>
                  </w:pPr>
                  <w:r w:rsidRPr="00456167">
                    <w:rPr>
                      <w:rFonts w:ascii="Arial" w:hAnsi="Arial" w:cs="Arial"/>
                    </w:rPr>
                    <w:t>DA</w:t>
                  </w:r>
                </w:p>
              </w:tc>
              <w:tc>
                <w:tcPr>
                  <w:tcW w:w="1117" w:type="dxa"/>
                  <w:tcBorders>
                    <w:top w:val="single" w:sz="4" w:space="0" w:color="auto"/>
                  </w:tcBorders>
                </w:tcPr>
                <w:p w14:paraId="0CD7D0D8" w14:textId="77777777" w:rsidR="00597E97" w:rsidRPr="00456167" w:rsidRDefault="00597E97" w:rsidP="00597E97">
                  <w:pPr>
                    <w:pStyle w:val="Standard"/>
                    <w:snapToGrid w:val="0"/>
                    <w:jc w:val="center"/>
                    <w:rPr>
                      <w:rFonts w:ascii="Arial" w:hAnsi="Arial" w:cs="Arial"/>
                    </w:rPr>
                  </w:pPr>
                  <w:r w:rsidRPr="00456167">
                    <w:rPr>
                      <w:rFonts w:ascii="Arial" w:hAnsi="Arial" w:cs="Arial"/>
                    </w:rPr>
                    <w:t>NE</w:t>
                  </w:r>
                </w:p>
              </w:tc>
            </w:tr>
          </w:tbl>
          <w:p w14:paraId="31019E02" w14:textId="77777777" w:rsidR="00500297" w:rsidRPr="00456167" w:rsidRDefault="00500297" w:rsidP="00456167">
            <w:pPr>
              <w:pStyle w:val="Standard"/>
              <w:snapToGrid w:val="0"/>
              <w:rPr>
                <w:rFonts w:ascii="Arial" w:hAnsi="Arial" w:cs="Arial"/>
              </w:rPr>
            </w:pPr>
          </w:p>
        </w:tc>
      </w:tr>
      <w:tr w:rsidR="00500297" w:rsidRPr="00456167" w14:paraId="4C371D3C" w14:textId="77777777" w:rsidTr="00597E97">
        <w:trPr>
          <w:trHeight w:val="397"/>
        </w:trPr>
        <w:tc>
          <w:tcPr>
            <w:tcW w:w="3510" w:type="dxa"/>
            <w:shd w:val="clear" w:color="auto" w:fill="auto"/>
            <w:tcMar>
              <w:top w:w="0" w:type="dxa"/>
              <w:left w:w="108" w:type="dxa"/>
              <w:bottom w:w="0" w:type="dxa"/>
              <w:right w:w="108" w:type="dxa"/>
            </w:tcMar>
          </w:tcPr>
          <w:p w14:paraId="702DABB5" w14:textId="77777777" w:rsidR="00500297" w:rsidRPr="00456167" w:rsidRDefault="00500297" w:rsidP="00456167">
            <w:pPr>
              <w:pStyle w:val="Standard"/>
              <w:snapToGrid w:val="0"/>
              <w:jc w:val="right"/>
              <w:rPr>
                <w:rFonts w:ascii="Arial" w:hAnsi="Arial" w:cs="Arial"/>
              </w:rPr>
            </w:pPr>
          </w:p>
        </w:tc>
        <w:tc>
          <w:tcPr>
            <w:tcW w:w="5670" w:type="dxa"/>
            <w:shd w:val="clear" w:color="auto" w:fill="auto"/>
            <w:tcMar>
              <w:top w:w="0" w:type="dxa"/>
              <w:left w:w="108" w:type="dxa"/>
              <w:bottom w:w="0" w:type="dxa"/>
              <w:right w:w="108" w:type="dxa"/>
            </w:tcMar>
          </w:tcPr>
          <w:p w14:paraId="23213691" w14:textId="77777777" w:rsidR="00500297" w:rsidRPr="00456167" w:rsidRDefault="00500297" w:rsidP="00456167">
            <w:pPr>
              <w:pStyle w:val="Standard"/>
              <w:snapToGrid w:val="0"/>
              <w:rPr>
                <w:rFonts w:ascii="Arial" w:hAnsi="Arial" w:cs="Arial"/>
              </w:rPr>
            </w:pPr>
          </w:p>
        </w:tc>
      </w:tr>
      <w:tr w:rsidR="00500297" w:rsidRPr="00456167" w14:paraId="1CDB5EAC" w14:textId="77777777" w:rsidTr="00597E97">
        <w:trPr>
          <w:trHeight w:val="397"/>
        </w:trPr>
        <w:tc>
          <w:tcPr>
            <w:tcW w:w="3510" w:type="dxa"/>
            <w:shd w:val="clear" w:color="auto" w:fill="auto"/>
            <w:tcMar>
              <w:top w:w="0" w:type="dxa"/>
              <w:left w:w="108" w:type="dxa"/>
              <w:bottom w:w="0" w:type="dxa"/>
              <w:right w:w="108" w:type="dxa"/>
            </w:tcMar>
          </w:tcPr>
          <w:p w14:paraId="7969685A" w14:textId="0F37100D" w:rsidR="00500297" w:rsidRPr="00456167" w:rsidRDefault="00500297" w:rsidP="00456167">
            <w:pPr>
              <w:pStyle w:val="Standard"/>
              <w:snapToGrid w:val="0"/>
              <w:jc w:val="right"/>
              <w:rPr>
                <w:rFonts w:ascii="Arial" w:hAnsi="Arial" w:cs="Arial"/>
              </w:rPr>
            </w:pPr>
            <w:r w:rsidRPr="00456167">
              <w:rPr>
                <w:rFonts w:ascii="Arial" w:hAnsi="Arial" w:cs="Arial"/>
              </w:rPr>
              <w:t>pooblaščena oseba za podpis ponudbe in</w:t>
            </w:r>
            <w:r w:rsidR="00D81658" w:rsidRPr="00456167">
              <w:rPr>
                <w:rFonts w:ascii="Arial" w:hAnsi="Arial" w:cs="Arial"/>
              </w:rPr>
              <w:t xml:space="preserve"> </w:t>
            </w:r>
            <w:r w:rsidR="00250126">
              <w:rPr>
                <w:rFonts w:ascii="Arial" w:hAnsi="Arial" w:cs="Arial"/>
              </w:rPr>
              <w:t>pogodbe</w:t>
            </w:r>
            <w:r w:rsidRPr="00456167">
              <w:rPr>
                <w:rFonts w:ascii="Arial" w:hAnsi="Arial" w:cs="Arial"/>
              </w:rPr>
              <w:t>:</w:t>
            </w:r>
          </w:p>
        </w:tc>
        <w:tc>
          <w:tcPr>
            <w:tcW w:w="5670" w:type="dxa"/>
            <w:tcBorders>
              <w:bottom w:val="single" w:sz="4" w:space="0" w:color="000000"/>
            </w:tcBorders>
            <w:shd w:val="clear" w:color="auto" w:fill="auto"/>
            <w:tcMar>
              <w:top w:w="0" w:type="dxa"/>
              <w:left w:w="108" w:type="dxa"/>
              <w:bottom w:w="0" w:type="dxa"/>
              <w:right w:w="108" w:type="dxa"/>
            </w:tcMar>
          </w:tcPr>
          <w:p w14:paraId="5BD53191" w14:textId="77777777" w:rsidR="00500297" w:rsidRPr="00456167" w:rsidRDefault="00500297" w:rsidP="00456167">
            <w:pPr>
              <w:pStyle w:val="Standard"/>
              <w:snapToGrid w:val="0"/>
              <w:rPr>
                <w:rFonts w:ascii="Arial" w:hAnsi="Arial" w:cs="Arial"/>
              </w:rPr>
            </w:pPr>
          </w:p>
        </w:tc>
      </w:tr>
    </w:tbl>
    <w:p w14:paraId="26CB9B8B" w14:textId="77777777" w:rsidR="00500297" w:rsidRPr="00456167" w:rsidRDefault="00500297" w:rsidP="00456167">
      <w:pPr>
        <w:pStyle w:val="Standard"/>
        <w:rPr>
          <w:rFonts w:ascii="Arial" w:hAnsi="Arial" w:cs="Arial"/>
        </w:rPr>
      </w:pPr>
    </w:p>
    <w:p w14:paraId="6C1AD9AB" w14:textId="77777777" w:rsidR="00500297" w:rsidRPr="00456167" w:rsidRDefault="00500297" w:rsidP="00456167">
      <w:pPr>
        <w:pStyle w:val="Standard"/>
        <w:rPr>
          <w:rFonts w:ascii="Arial" w:hAnsi="Arial" w:cs="Arial"/>
        </w:rPr>
      </w:pPr>
      <w:r w:rsidRPr="00456167">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500297" w:rsidRPr="00456167" w14:paraId="3CA1FD81"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D1D5B79" w14:textId="77777777" w:rsidR="00500297" w:rsidRPr="00456167" w:rsidRDefault="00500297" w:rsidP="00456167">
            <w:pPr>
              <w:pStyle w:val="Standard"/>
              <w:snapToGrid w:val="0"/>
              <w:rPr>
                <w:rFonts w:ascii="Arial" w:hAnsi="Arial" w:cs="Arial"/>
              </w:rPr>
            </w:pPr>
            <w:r w:rsidRPr="00456167">
              <w:rPr>
                <w:rFonts w:ascii="Arial" w:hAnsi="Arial" w:cs="Arial"/>
              </w:rPr>
              <w:t>1</w:t>
            </w:r>
          </w:p>
        </w:tc>
        <w:bookmarkStart w:id="20"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4B0F97"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"Besedilo73"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0"/>
          </w:p>
        </w:tc>
      </w:tr>
      <w:tr w:rsidR="00500297" w:rsidRPr="00456167" w14:paraId="00A60ADD"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871C0D" w14:textId="77777777" w:rsidR="00500297" w:rsidRPr="00456167" w:rsidRDefault="00500297" w:rsidP="00456167">
            <w:pPr>
              <w:pStyle w:val="Standard"/>
              <w:snapToGrid w:val="0"/>
              <w:rPr>
                <w:rFonts w:ascii="Arial" w:hAnsi="Arial" w:cs="Arial"/>
              </w:rPr>
            </w:pPr>
            <w:r w:rsidRPr="00456167">
              <w:rPr>
                <w:rFonts w:ascii="Arial" w:hAnsi="Arial" w:cs="Arial"/>
              </w:rPr>
              <w:t>2</w:t>
            </w:r>
          </w:p>
        </w:tc>
        <w:bookmarkStart w:id="21"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4BDE90"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"Besedilo74"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1"/>
          </w:p>
        </w:tc>
      </w:tr>
      <w:tr w:rsidR="00500297" w:rsidRPr="00456167" w14:paraId="70584AD5"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CFB7DDF" w14:textId="77777777" w:rsidR="00500297" w:rsidRPr="00456167" w:rsidRDefault="00500297" w:rsidP="00456167">
            <w:pPr>
              <w:pStyle w:val="Standard"/>
              <w:snapToGrid w:val="0"/>
              <w:rPr>
                <w:rFonts w:ascii="Arial" w:hAnsi="Arial" w:cs="Arial"/>
              </w:rPr>
            </w:pPr>
            <w:r w:rsidRPr="00456167">
              <w:rPr>
                <w:rFonts w:ascii="Arial" w:hAnsi="Arial" w:cs="Arial"/>
              </w:rPr>
              <w:t>3</w:t>
            </w:r>
          </w:p>
        </w:tc>
        <w:bookmarkStart w:id="22"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18E00E"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"Besedilo75"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2"/>
          </w:p>
        </w:tc>
      </w:tr>
      <w:tr w:rsidR="00500297" w:rsidRPr="00456167" w14:paraId="19DAEC13"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3BADBE" w14:textId="77777777" w:rsidR="00500297" w:rsidRPr="00456167" w:rsidRDefault="00500297" w:rsidP="00456167">
            <w:pPr>
              <w:pStyle w:val="Standard"/>
              <w:snapToGrid w:val="0"/>
              <w:rPr>
                <w:rFonts w:ascii="Arial" w:hAnsi="Arial" w:cs="Arial"/>
              </w:rPr>
            </w:pPr>
            <w:r w:rsidRPr="00456167">
              <w:rPr>
                <w:rFonts w:ascii="Arial" w:hAnsi="Arial" w:cs="Arial"/>
              </w:rPr>
              <w:t>4</w:t>
            </w:r>
          </w:p>
        </w:tc>
        <w:bookmarkStart w:id="23"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84F5EA"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"Besedilo76"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3"/>
          </w:p>
        </w:tc>
      </w:tr>
      <w:tr w:rsidR="00500297" w:rsidRPr="00456167" w14:paraId="79754F72" w14:textId="77777777" w:rsidTr="006C17A8">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E9F551D" w14:textId="77777777" w:rsidR="00500297" w:rsidRPr="00456167" w:rsidRDefault="00500297" w:rsidP="00456167">
            <w:pPr>
              <w:pStyle w:val="Standard"/>
              <w:snapToGrid w:val="0"/>
              <w:rPr>
                <w:rFonts w:ascii="Arial" w:hAnsi="Arial" w:cs="Arial"/>
              </w:rPr>
            </w:pPr>
            <w:r w:rsidRPr="00456167">
              <w:rPr>
                <w:rFonts w:ascii="Arial" w:hAnsi="Arial" w:cs="Arial"/>
              </w:rPr>
              <w:t>5</w:t>
            </w:r>
          </w:p>
        </w:tc>
        <w:bookmarkStart w:id="24"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912CED" w14:textId="77777777" w:rsidR="00500297" w:rsidRPr="00456167" w:rsidRDefault="00253676" w:rsidP="00456167">
            <w:pPr>
              <w:pStyle w:val="Standard"/>
              <w:snapToGrid w:val="0"/>
              <w:rPr>
                <w:rFonts w:ascii="Arial" w:hAnsi="Arial" w:cs="Arial"/>
              </w:rPr>
            </w:pPr>
            <w:r w:rsidRPr="00456167">
              <w:rPr>
                <w:rFonts w:ascii="Arial" w:hAnsi="Arial" w:cs="Arial"/>
              </w:rPr>
              <w:fldChar w:fldCharType="begin"/>
            </w:r>
            <w:r w:rsidR="00500297" w:rsidRPr="00456167">
              <w:rPr>
                <w:rFonts w:ascii="Arial" w:hAnsi="Arial" w:cs="Arial"/>
              </w:rPr>
              <w:instrText xml:space="preserve"> FILLIN "Besedilo77" </w:instrText>
            </w:r>
            <w:r w:rsidRPr="00456167">
              <w:rPr>
                <w:rFonts w:ascii="Arial" w:hAnsi="Arial" w:cs="Arial"/>
              </w:rPr>
              <w:fldChar w:fldCharType="separate"/>
            </w:r>
            <w:r w:rsidR="00500297" w:rsidRPr="00456167">
              <w:rPr>
                <w:rFonts w:ascii="Arial" w:hAnsi="Arial" w:cs="Arial"/>
              </w:rPr>
              <w:t>     </w:t>
            </w:r>
            <w:r w:rsidRPr="00456167">
              <w:rPr>
                <w:rFonts w:ascii="Arial" w:hAnsi="Arial" w:cs="Arial"/>
              </w:rPr>
              <w:fldChar w:fldCharType="end"/>
            </w:r>
            <w:bookmarkEnd w:id="24"/>
          </w:p>
        </w:tc>
      </w:tr>
    </w:tbl>
    <w:p w14:paraId="2475AFF8" w14:textId="77777777" w:rsidR="00500297" w:rsidRPr="00456167" w:rsidRDefault="00500297" w:rsidP="00456167">
      <w:pPr>
        <w:pStyle w:val="Standard"/>
        <w:rPr>
          <w:rFonts w:ascii="Arial" w:hAnsi="Arial" w:cs="Arial"/>
        </w:rPr>
      </w:pPr>
      <w:r w:rsidRPr="00456167">
        <w:rPr>
          <w:rFonts w:ascii="Arial" w:hAnsi="Arial" w:cs="Arial"/>
        </w:rPr>
        <w:t>*V primeru, da je teh oseb več, se seznam oseb priloži ločeno za prilogo št. 2.</w:t>
      </w:r>
    </w:p>
    <w:p w14:paraId="51EC71C4" w14:textId="77777777" w:rsidR="00131729" w:rsidRPr="00456167" w:rsidRDefault="00131729" w:rsidP="00456167">
      <w:pPr>
        <w:pStyle w:val="Standard"/>
        <w:rPr>
          <w:rFonts w:ascii="Arial" w:hAnsi="Arial" w:cs="Arial"/>
        </w:rPr>
      </w:pPr>
    </w:p>
    <w:p w14:paraId="76D560A3" w14:textId="3356B1BF" w:rsidR="00131729" w:rsidRPr="00456167" w:rsidRDefault="00131729" w:rsidP="000B7161">
      <w:pPr>
        <w:pStyle w:val="Standard"/>
        <w:rPr>
          <w:rFonts w:ascii="Arial" w:hAnsi="Arial" w:cs="Arial"/>
          <w:b/>
          <w:bCs/>
        </w:rPr>
      </w:pPr>
      <w:r w:rsidRPr="00456167">
        <w:rPr>
          <w:rFonts w:ascii="Arial" w:hAnsi="Arial" w:cs="Arial"/>
          <w:b/>
          <w:bCs/>
        </w:rPr>
        <w:t xml:space="preserve">VLOGA PRI PREDMETNEM JAVNEM NAROČILU </w:t>
      </w:r>
      <w:r w:rsidR="000B7161">
        <w:rPr>
          <w:rFonts w:ascii="Arial" w:hAnsi="Arial" w:cs="Arial"/>
          <w:b/>
          <w:bCs/>
        </w:rPr>
        <w:t xml:space="preserve"> - ponudbo oddajamo </w:t>
      </w:r>
      <w:r w:rsidRPr="00456167">
        <w:rPr>
          <w:rFonts w:ascii="Arial" w:hAnsi="Arial" w:cs="Arial"/>
          <w:b/>
          <w:bCs/>
        </w:rPr>
        <w:t>(ustrezno obkrožite)</w:t>
      </w:r>
      <w:r w:rsidR="000B7161" w:rsidRPr="000B7161">
        <w:rPr>
          <w:rFonts w:ascii="Arial" w:hAnsi="Arial" w:cs="Arial"/>
          <w:b/>
          <w:bCs/>
        </w:rPr>
        <w:t xml:space="preserve"> </w:t>
      </w:r>
      <w:r w:rsidR="000B7161">
        <w:rPr>
          <w:rFonts w:ascii="Arial" w:hAnsi="Arial" w:cs="Arial"/>
          <w:b/>
          <w:bCs/>
        </w:rPr>
        <w:t>:</w:t>
      </w:r>
    </w:p>
    <w:p w14:paraId="72E957C1" w14:textId="77777777" w:rsidR="00131729" w:rsidRPr="00456167" w:rsidRDefault="00131729" w:rsidP="00456167">
      <w:pPr>
        <w:pStyle w:val="Standard"/>
        <w:jc w:val="center"/>
        <w:rPr>
          <w:rFonts w:ascii="Arial" w:hAnsi="Arial" w:cs="Arial"/>
          <w:b/>
          <w:bCs/>
        </w:rPr>
      </w:pPr>
    </w:p>
    <w:tbl>
      <w:tblPr>
        <w:tblW w:w="0" w:type="auto"/>
        <w:jc w:val="center"/>
        <w:tblLook w:val="00A0" w:firstRow="1" w:lastRow="0" w:firstColumn="1" w:lastColumn="0" w:noHBand="0" w:noVBand="0"/>
      </w:tblPr>
      <w:tblGrid>
        <w:gridCol w:w="2127"/>
        <w:gridCol w:w="2126"/>
      </w:tblGrid>
      <w:tr w:rsidR="00250126" w:rsidRPr="00456167" w14:paraId="3E1C42F0" w14:textId="64965A12" w:rsidTr="003606E9">
        <w:trPr>
          <w:jc w:val="center"/>
        </w:trPr>
        <w:tc>
          <w:tcPr>
            <w:tcW w:w="2127" w:type="dxa"/>
            <w:vAlign w:val="center"/>
          </w:tcPr>
          <w:p w14:paraId="7CD881C4" w14:textId="24784C0A" w:rsidR="00250126" w:rsidRPr="00456167" w:rsidRDefault="00250126"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samostojno</w:t>
            </w:r>
          </w:p>
        </w:tc>
        <w:tc>
          <w:tcPr>
            <w:tcW w:w="2126" w:type="dxa"/>
            <w:vAlign w:val="center"/>
          </w:tcPr>
          <w:p w14:paraId="07BE0E51" w14:textId="318654E8" w:rsidR="00250126" w:rsidRPr="00456167" w:rsidRDefault="00250126" w:rsidP="00F4341D">
            <w:pPr>
              <w:tabs>
                <w:tab w:val="right" w:pos="2556"/>
                <w:tab w:val="right" w:pos="9017"/>
              </w:tabs>
              <w:spacing w:after="0"/>
              <w:ind w:right="6"/>
              <w:jc w:val="center"/>
              <w:rPr>
                <w:rFonts w:ascii="Arial" w:hAnsi="Arial" w:cs="Arial"/>
                <w:b/>
                <w:bCs/>
                <w:color w:val="auto"/>
              </w:rPr>
            </w:pPr>
            <w:r>
              <w:rPr>
                <w:rFonts w:ascii="Arial" w:hAnsi="Arial" w:cs="Arial"/>
                <w:b/>
                <w:bCs/>
                <w:color w:val="auto"/>
              </w:rPr>
              <w:t>skupna ponudba</w:t>
            </w:r>
          </w:p>
        </w:tc>
      </w:tr>
    </w:tbl>
    <w:p w14:paraId="1758433C" w14:textId="77777777" w:rsidR="004E686C" w:rsidRDefault="004E686C" w:rsidP="00456167">
      <w:pPr>
        <w:pStyle w:val="Standard"/>
        <w:rPr>
          <w:rFonts w:ascii="Arial" w:hAnsi="Arial" w:cs="Arial"/>
        </w:rPr>
      </w:pPr>
    </w:p>
    <w:p w14:paraId="0803E930" w14:textId="77777777" w:rsidR="00F4341D" w:rsidRDefault="00F4341D" w:rsidP="00456167">
      <w:pPr>
        <w:pStyle w:val="Standard"/>
        <w:rPr>
          <w:rFonts w:ascii="Arial" w:hAnsi="Arial" w:cs="Arial"/>
        </w:rPr>
      </w:pPr>
    </w:p>
    <w:p w14:paraId="19159B00" w14:textId="4E6F7586" w:rsidR="00F4341D" w:rsidRDefault="00F4341D" w:rsidP="00456167">
      <w:pPr>
        <w:pStyle w:val="Standard"/>
        <w:rPr>
          <w:rFonts w:ascii="Arial" w:hAnsi="Arial" w:cs="Arial"/>
        </w:rPr>
      </w:pPr>
    </w:p>
    <w:p w14:paraId="24FC755D" w14:textId="77777777" w:rsidR="00250126" w:rsidRDefault="00250126" w:rsidP="00456167">
      <w:pPr>
        <w:pStyle w:val="Standard"/>
        <w:rPr>
          <w:rFonts w:ascii="Arial" w:hAnsi="Arial" w:cs="Arial"/>
        </w:rPr>
      </w:pPr>
    </w:p>
    <w:p w14:paraId="6CE80A31" w14:textId="16EF27AB" w:rsidR="00F4341D" w:rsidRDefault="00F4341D" w:rsidP="00456167">
      <w:pPr>
        <w:pStyle w:val="Standard"/>
        <w:rPr>
          <w:rFonts w:ascii="Arial" w:hAnsi="Arial" w:cs="Arial"/>
        </w:rPr>
      </w:pPr>
    </w:p>
    <w:p w14:paraId="6FD194A0" w14:textId="563F9F3B" w:rsidR="00782BD8" w:rsidRDefault="00782BD8" w:rsidP="00456167">
      <w:pPr>
        <w:pStyle w:val="Standard"/>
        <w:rPr>
          <w:rFonts w:ascii="Arial" w:hAnsi="Arial" w:cs="Arial"/>
        </w:rPr>
      </w:pPr>
    </w:p>
    <w:p w14:paraId="61CC83DB" w14:textId="77777777" w:rsidR="00782BD8" w:rsidRPr="00456167" w:rsidRDefault="00782BD8" w:rsidP="00456167">
      <w:pPr>
        <w:pStyle w:val="Standard"/>
        <w:rPr>
          <w:rFonts w:ascii="Arial" w:hAnsi="Arial" w:cs="Arial"/>
        </w:rPr>
      </w:pPr>
    </w:p>
    <w:p w14:paraId="5D40D79D" w14:textId="3AF28435" w:rsidR="003B6235" w:rsidRPr="00456167" w:rsidRDefault="003B6235" w:rsidP="00456167">
      <w:pPr>
        <w:pStyle w:val="Standard"/>
        <w:rPr>
          <w:rFonts w:ascii="Arial" w:hAnsi="Arial" w:cs="Arial"/>
        </w:rPr>
      </w:pPr>
      <w:r w:rsidRPr="00456167">
        <w:rPr>
          <w:rFonts w:ascii="Arial" w:hAnsi="Arial" w:cs="Arial"/>
        </w:rPr>
        <w:lastRenderedPageBreak/>
        <w:t xml:space="preserve">Če ima ponudnik sedež v drugi državi, mora navesti svojega pooblaščenca(-ko) za vročitve, v skladu z določbami Zakona o splošnem upravnem postopku </w:t>
      </w:r>
      <w:r w:rsidR="00BA6C01" w:rsidRPr="00BA6C01">
        <w:rPr>
          <w:rFonts w:ascii="Arial" w:hAnsi="Arial" w:cs="Arial"/>
        </w:rPr>
        <w:t>(</w:t>
      </w:r>
      <w:r w:rsidR="00770FD1" w:rsidRPr="00770FD1">
        <w:rPr>
          <w:rFonts w:ascii="Arial" w:hAnsi="Arial" w:cs="Arial"/>
        </w:rPr>
        <w:t xml:space="preserve">Uradni list RS, št. 24/06 – uradno prečiščeno besedilo, 105/06 – ZUS-1, 126/07, 65/08, 8/10, 82/13, 175/20 – ZIUOPDVE in 3/22 – </w:t>
      </w:r>
      <w:proofErr w:type="spellStart"/>
      <w:r w:rsidR="00770FD1" w:rsidRPr="00770FD1">
        <w:rPr>
          <w:rFonts w:ascii="Arial" w:hAnsi="Arial" w:cs="Arial"/>
        </w:rPr>
        <w:t>ZDeb</w:t>
      </w:r>
      <w:proofErr w:type="spellEnd"/>
      <w:r w:rsidR="00BA6C01" w:rsidRPr="00BA6C01">
        <w:rPr>
          <w:rFonts w:ascii="Arial" w:hAnsi="Arial" w:cs="Arial"/>
        </w:rPr>
        <w:t>)</w:t>
      </w:r>
      <w:r w:rsidRPr="00456167">
        <w:rPr>
          <w:rFonts w:ascii="Arial" w:hAnsi="Arial" w:cs="Arial"/>
        </w:rPr>
        <w:t>:</w:t>
      </w:r>
    </w:p>
    <w:p w14:paraId="1B9C877E" w14:textId="77777777" w:rsidR="003B6235" w:rsidRPr="00456167" w:rsidRDefault="003B6235" w:rsidP="00456167">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3B6235" w:rsidRPr="00456167" w14:paraId="39D73668" w14:textId="77777777" w:rsidTr="00BF3D68">
        <w:trPr>
          <w:trHeight w:val="397"/>
        </w:trPr>
        <w:tc>
          <w:tcPr>
            <w:tcW w:w="3369" w:type="dxa"/>
            <w:shd w:val="clear" w:color="auto" w:fill="auto"/>
            <w:tcMar>
              <w:top w:w="0" w:type="dxa"/>
              <w:left w:w="108" w:type="dxa"/>
              <w:bottom w:w="0" w:type="dxa"/>
              <w:right w:w="108" w:type="dxa"/>
            </w:tcMar>
          </w:tcPr>
          <w:p w14:paraId="5F069E00" w14:textId="77777777" w:rsidR="003B6235" w:rsidRPr="00456167" w:rsidRDefault="003B6235" w:rsidP="00456167">
            <w:pPr>
              <w:pStyle w:val="Standard"/>
              <w:rPr>
                <w:rFonts w:ascii="Arial" w:hAnsi="Arial" w:cs="Arial"/>
              </w:rPr>
            </w:pPr>
            <w:r w:rsidRPr="00456167">
              <w:rPr>
                <w:rFonts w:ascii="Arial" w:hAnsi="Arial" w:cs="Arial"/>
              </w:rPr>
              <w:t>naziv pooblaščenca za vročanje:</w:t>
            </w:r>
          </w:p>
        </w:tc>
        <w:tc>
          <w:tcPr>
            <w:tcW w:w="5811" w:type="dxa"/>
            <w:shd w:val="clear" w:color="auto" w:fill="auto"/>
            <w:tcMar>
              <w:top w:w="0" w:type="dxa"/>
              <w:left w:w="108" w:type="dxa"/>
              <w:bottom w:w="0" w:type="dxa"/>
              <w:right w:w="108" w:type="dxa"/>
            </w:tcMar>
          </w:tcPr>
          <w:p w14:paraId="1BE84CCE" w14:textId="77777777" w:rsidR="003B6235" w:rsidRPr="00456167" w:rsidRDefault="003B6235" w:rsidP="00456167">
            <w:pPr>
              <w:pStyle w:val="Standard"/>
              <w:rPr>
                <w:rFonts w:ascii="Arial" w:hAnsi="Arial" w:cs="Arial"/>
              </w:rPr>
            </w:pPr>
          </w:p>
        </w:tc>
      </w:tr>
      <w:tr w:rsidR="003B6235" w:rsidRPr="00456167" w14:paraId="63B1790F" w14:textId="77777777" w:rsidTr="00BF3D68">
        <w:trPr>
          <w:trHeight w:val="397"/>
        </w:trPr>
        <w:tc>
          <w:tcPr>
            <w:tcW w:w="3369" w:type="dxa"/>
            <w:shd w:val="clear" w:color="auto" w:fill="auto"/>
            <w:tcMar>
              <w:top w:w="0" w:type="dxa"/>
              <w:left w:w="108" w:type="dxa"/>
              <w:bottom w:w="0" w:type="dxa"/>
              <w:right w:w="108" w:type="dxa"/>
            </w:tcMar>
          </w:tcPr>
          <w:p w14:paraId="104EF6C5" w14:textId="77777777" w:rsidR="003B6235" w:rsidRPr="00456167" w:rsidRDefault="003B6235" w:rsidP="00456167">
            <w:pPr>
              <w:pStyle w:val="Standard"/>
              <w:rPr>
                <w:rFonts w:ascii="Arial" w:hAnsi="Arial" w:cs="Arial"/>
              </w:rPr>
            </w:pPr>
            <w:r w:rsidRPr="00456167">
              <w:rPr>
                <w:rFonts w:ascii="Arial" w:hAnsi="Arial" w:cs="Arial"/>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405DA5E1" w14:textId="77777777" w:rsidR="003B6235" w:rsidRPr="00456167" w:rsidRDefault="003B6235" w:rsidP="00456167">
            <w:pPr>
              <w:pStyle w:val="Standard"/>
              <w:rPr>
                <w:rFonts w:ascii="Arial" w:hAnsi="Arial" w:cs="Arial"/>
              </w:rPr>
            </w:pPr>
          </w:p>
        </w:tc>
      </w:tr>
      <w:tr w:rsidR="003B6235" w:rsidRPr="00456167" w14:paraId="63C89EBD" w14:textId="77777777" w:rsidTr="00BF3D68">
        <w:trPr>
          <w:trHeight w:val="397"/>
        </w:trPr>
        <w:tc>
          <w:tcPr>
            <w:tcW w:w="3369" w:type="dxa"/>
            <w:shd w:val="clear" w:color="auto" w:fill="auto"/>
            <w:tcMar>
              <w:top w:w="0" w:type="dxa"/>
              <w:left w:w="108" w:type="dxa"/>
              <w:bottom w:w="0" w:type="dxa"/>
              <w:right w:w="108" w:type="dxa"/>
            </w:tcMar>
          </w:tcPr>
          <w:p w14:paraId="2A7E29DD" w14:textId="77777777" w:rsidR="003B6235" w:rsidRPr="00456167" w:rsidRDefault="003B6235" w:rsidP="00456167">
            <w:pPr>
              <w:pStyle w:val="Standard"/>
              <w:rPr>
                <w:rFonts w:ascii="Arial" w:hAnsi="Arial" w:cs="Arial"/>
              </w:rPr>
            </w:pPr>
            <w:r w:rsidRPr="00456167">
              <w:rPr>
                <w:rFonts w:ascii="Arial" w:hAnsi="Arial" w:cs="Arial"/>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518CEF6" w14:textId="77777777" w:rsidR="003B6235" w:rsidRPr="00456167" w:rsidRDefault="003B6235" w:rsidP="00456167">
            <w:pPr>
              <w:pStyle w:val="Standard"/>
              <w:rPr>
                <w:rFonts w:ascii="Arial" w:hAnsi="Arial" w:cs="Arial"/>
              </w:rPr>
            </w:pPr>
          </w:p>
        </w:tc>
      </w:tr>
      <w:tr w:rsidR="003B6235" w:rsidRPr="00456167" w14:paraId="59D9B515" w14:textId="77777777" w:rsidTr="00BF3D68">
        <w:trPr>
          <w:trHeight w:val="397"/>
        </w:trPr>
        <w:tc>
          <w:tcPr>
            <w:tcW w:w="3369" w:type="dxa"/>
            <w:shd w:val="clear" w:color="auto" w:fill="auto"/>
            <w:tcMar>
              <w:top w:w="0" w:type="dxa"/>
              <w:left w:w="108" w:type="dxa"/>
              <w:bottom w:w="0" w:type="dxa"/>
              <w:right w:w="108" w:type="dxa"/>
            </w:tcMar>
          </w:tcPr>
          <w:p w14:paraId="227E9DAA" w14:textId="77777777" w:rsidR="003B6235" w:rsidRPr="00456167" w:rsidRDefault="003B6235" w:rsidP="00456167">
            <w:pPr>
              <w:pStyle w:val="Standard"/>
              <w:rPr>
                <w:rFonts w:ascii="Arial" w:hAnsi="Arial" w:cs="Arial"/>
              </w:rPr>
            </w:pPr>
            <w:r w:rsidRPr="00456167">
              <w:rPr>
                <w:rFonts w:ascii="Arial" w:hAnsi="Arial" w:cs="Arial"/>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6E7356E6" w14:textId="77777777" w:rsidR="003B6235" w:rsidRPr="00456167" w:rsidRDefault="003B6235" w:rsidP="00456167">
            <w:pPr>
              <w:pStyle w:val="Standard"/>
              <w:rPr>
                <w:rFonts w:ascii="Arial" w:hAnsi="Arial" w:cs="Arial"/>
              </w:rPr>
            </w:pPr>
          </w:p>
        </w:tc>
      </w:tr>
      <w:tr w:rsidR="003B6235" w:rsidRPr="00456167" w14:paraId="53315A58" w14:textId="77777777" w:rsidTr="00BF3D68">
        <w:trPr>
          <w:trHeight w:val="397"/>
        </w:trPr>
        <w:tc>
          <w:tcPr>
            <w:tcW w:w="3369" w:type="dxa"/>
            <w:shd w:val="clear" w:color="auto" w:fill="auto"/>
            <w:tcMar>
              <w:top w:w="0" w:type="dxa"/>
              <w:left w:w="108" w:type="dxa"/>
              <w:bottom w:w="0" w:type="dxa"/>
              <w:right w:w="108" w:type="dxa"/>
            </w:tcMar>
          </w:tcPr>
          <w:p w14:paraId="1004C677" w14:textId="77777777" w:rsidR="003B6235" w:rsidRPr="00456167" w:rsidRDefault="003B6235" w:rsidP="00456167">
            <w:pPr>
              <w:pStyle w:val="Standard"/>
              <w:rPr>
                <w:rFonts w:ascii="Arial" w:hAnsi="Arial" w:cs="Arial"/>
              </w:rPr>
            </w:pPr>
            <w:r w:rsidRPr="00456167">
              <w:rPr>
                <w:rFonts w:ascii="Arial" w:hAnsi="Arial" w:cs="Arial"/>
              </w:rPr>
              <w:t>telefon:</w:t>
            </w:r>
          </w:p>
        </w:tc>
        <w:tc>
          <w:tcPr>
            <w:tcW w:w="5811" w:type="dxa"/>
            <w:tcBorders>
              <w:top w:val="single" w:sz="4" w:space="0" w:color="000000"/>
            </w:tcBorders>
            <w:shd w:val="clear" w:color="auto" w:fill="auto"/>
            <w:tcMar>
              <w:top w:w="0" w:type="dxa"/>
              <w:left w:w="108" w:type="dxa"/>
              <w:bottom w:w="0" w:type="dxa"/>
              <w:right w:w="108" w:type="dxa"/>
            </w:tcMar>
          </w:tcPr>
          <w:p w14:paraId="223E82EC" w14:textId="77777777" w:rsidR="003B6235" w:rsidRPr="00456167" w:rsidRDefault="003B6235" w:rsidP="00456167">
            <w:pPr>
              <w:pStyle w:val="Standard"/>
              <w:rPr>
                <w:rFonts w:ascii="Arial" w:hAnsi="Arial" w:cs="Arial"/>
              </w:rPr>
            </w:pPr>
          </w:p>
        </w:tc>
      </w:tr>
      <w:tr w:rsidR="003B6235" w:rsidRPr="00456167" w14:paraId="189F2C9E" w14:textId="77777777" w:rsidTr="00BF3D68">
        <w:trPr>
          <w:trHeight w:val="397"/>
        </w:trPr>
        <w:tc>
          <w:tcPr>
            <w:tcW w:w="3369" w:type="dxa"/>
            <w:shd w:val="clear" w:color="auto" w:fill="auto"/>
            <w:tcMar>
              <w:top w:w="0" w:type="dxa"/>
              <w:left w:w="108" w:type="dxa"/>
              <w:bottom w:w="0" w:type="dxa"/>
              <w:right w:w="108" w:type="dxa"/>
            </w:tcMar>
          </w:tcPr>
          <w:p w14:paraId="2763CE2B" w14:textId="77777777" w:rsidR="003B6235" w:rsidRPr="00456167" w:rsidRDefault="003B6235" w:rsidP="00456167">
            <w:pPr>
              <w:pStyle w:val="Standard"/>
              <w:rPr>
                <w:rFonts w:ascii="Arial" w:hAnsi="Arial" w:cs="Arial"/>
              </w:rPr>
            </w:pPr>
            <w:proofErr w:type="spellStart"/>
            <w:r w:rsidRPr="00456167">
              <w:rPr>
                <w:rFonts w:ascii="Arial" w:hAnsi="Arial" w:cs="Arial"/>
              </w:rPr>
              <w:t>telefax</w:t>
            </w:r>
            <w:proofErr w:type="spellEnd"/>
            <w:r w:rsidRPr="00456167">
              <w:rPr>
                <w:rFonts w:ascii="Arial" w:hAnsi="Arial" w:cs="Arial"/>
              </w:rPr>
              <w:t>:</w:t>
            </w:r>
          </w:p>
        </w:tc>
        <w:tc>
          <w:tcPr>
            <w:tcW w:w="5811" w:type="dxa"/>
            <w:tcBorders>
              <w:top w:val="single" w:sz="4" w:space="0" w:color="000000"/>
            </w:tcBorders>
            <w:shd w:val="clear" w:color="auto" w:fill="auto"/>
            <w:tcMar>
              <w:top w:w="0" w:type="dxa"/>
              <w:left w:w="108" w:type="dxa"/>
              <w:bottom w:w="0" w:type="dxa"/>
              <w:right w:w="108" w:type="dxa"/>
            </w:tcMar>
          </w:tcPr>
          <w:p w14:paraId="3AE90630" w14:textId="77777777" w:rsidR="003B6235" w:rsidRPr="00456167" w:rsidRDefault="003B6235" w:rsidP="00456167">
            <w:pPr>
              <w:pStyle w:val="Standard"/>
              <w:rPr>
                <w:rFonts w:ascii="Arial" w:hAnsi="Arial" w:cs="Arial"/>
              </w:rPr>
            </w:pPr>
          </w:p>
        </w:tc>
      </w:tr>
    </w:tbl>
    <w:p w14:paraId="2D7F6053" w14:textId="77777777" w:rsidR="003B6235" w:rsidRPr="00456167" w:rsidRDefault="003B6235" w:rsidP="00456167">
      <w:pPr>
        <w:pStyle w:val="Standard"/>
        <w:rPr>
          <w:rFonts w:ascii="Arial" w:hAnsi="Arial" w:cs="Arial"/>
        </w:rPr>
      </w:pPr>
    </w:p>
    <w:p w14:paraId="0A9F091A" w14:textId="77777777" w:rsidR="00131729" w:rsidRPr="00456167" w:rsidRDefault="00131729" w:rsidP="00456167">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31729" w:rsidRPr="00456167" w14:paraId="4C127826"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2CDFB9" w14:textId="77777777" w:rsidR="00131729" w:rsidRPr="00456167" w:rsidRDefault="00131729" w:rsidP="00456167">
            <w:pPr>
              <w:pStyle w:val="Standard"/>
              <w:snapToGrid w:val="0"/>
              <w:jc w:val="center"/>
              <w:rPr>
                <w:rFonts w:ascii="Arial" w:hAnsi="Arial" w:cs="Arial"/>
              </w:rPr>
            </w:pPr>
            <w:r w:rsidRPr="00456167">
              <w:rPr>
                <w:rFonts w:ascii="Arial" w:hAnsi="Arial" w:cs="Arial"/>
              </w:rPr>
              <w:t>KRAJ</w:t>
            </w:r>
          </w:p>
          <w:p w14:paraId="5E8F754D" w14:textId="77777777" w:rsidR="00131729" w:rsidRPr="00456167" w:rsidRDefault="00131729" w:rsidP="00456167">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093F48C" w14:textId="1294FA5E" w:rsidR="00131729" w:rsidRPr="00456167" w:rsidRDefault="00131729" w:rsidP="00456167">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7197614" w14:textId="341B2287" w:rsidR="00131729" w:rsidRPr="00456167" w:rsidRDefault="00131729" w:rsidP="00456167">
            <w:pPr>
              <w:pStyle w:val="Standard"/>
              <w:snapToGrid w:val="0"/>
              <w:jc w:val="center"/>
              <w:rPr>
                <w:rFonts w:ascii="Arial" w:hAnsi="Arial" w:cs="Arial"/>
              </w:rPr>
            </w:pPr>
            <w:r w:rsidRPr="00456167">
              <w:rPr>
                <w:rFonts w:ascii="Arial" w:hAnsi="Arial" w:cs="Arial"/>
              </w:rPr>
              <w:t>GO</w:t>
            </w:r>
            <w:r w:rsidR="00501D68" w:rsidRPr="00456167">
              <w:rPr>
                <w:rFonts w:ascii="Arial" w:hAnsi="Arial" w:cs="Arial"/>
              </w:rPr>
              <w:t>S</w:t>
            </w:r>
            <w:r w:rsidRPr="00456167">
              <w:rPr>
                <w:rFonts w:ascii="Arial" w:hAnsi="Arial" w:cs="Arial"/>
              </w:rPr>
              <w:t>PODARSKI SUBJEKT</w:t>
            </w:r>
          </w:p>
          <w:p w14:paraId="76D3A139" w14:textId="77777777" w:rsidR="00131729" w:rsidRPr="00456167" w:rsidRDefault="00131729" w:rsidP="00456167">
            <w:pPr>
              <w:pStyle w:val="Standard"/>
              <w:jc w:val="center"/>
              <w:rPr>
                <w:rFonts w:ascii="Arial" w:hAnsi="Arial" w:cs="Arial"/>
              </w:rPr>
            </w:pPr>
            <w:r w:rsidRPr="00456167">
              <w:rPr>
                <w:rFonts w:ascii="Arial" w:hAnsi="Arial" w:cs="Arial"/>
              </w:rPr>
              <w:t xml:space="preserve"> ime in priimek zakonitega zastopnika in podpis</w:t>
            </w:r>
          </w:p>
          <w:p w14:paraId="2FDCFE3F" w14:textId="77777777" w:rsidR="00131729" w:rsidRPr="00456167" w:rsidRDefault="00131729" w:rsidP="00456167">
            <w:pPr>
              <w:pStyle w:val="Standard"/>
              <w:jc w:val="center"/>
              <w:rPr>
                <w:rFonts w:ascii="Arial" w:hAnsi="Arial" w:cs="Arial"/>
              </w:rPr>
            </w:pPr>
          </w:p>
        </w:tc>
      </w:tr>
      <w:tr w:rsidR="00131729" w:rsidRPr="00456167" w14:paraId="19E63B64" w14:textId="77777777">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B982BA8" w14:textId="77777777" w:rsidR="00131729" w:rsidRPr="00456167" w:rsidRDefault="00131729" w:rsidP="00456167">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CFD4C7" w14:textId="77777777" w:rsidR="00131729" w:rsidRPr="00456167" w:rsidRDefault="00131729" w:rsidP="00456167">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B229CCE" w14:textId="77777777" w:rsidR="00131729" w:rsidRPr="00456167" w:rsidRDefault="00131729" w:rsidP="00456167">
            <w:pPr>
              <w:spacing w:after="0"/>
              <w:rPr>
                <w:rFonts w:ascii="Arial" w:hAnsi="Arial" w:cs="Arial"/>
                <w:color w:val="auto"/>
              </w:rPr>
            </w:pPr>
          </w:p>
        </w:tc>
      </w:tr>
    </w:tbl>
    <w:p w14:paraId="50FA434F" w14:textId="6AC3D7FE" w:rsidR="004F499D" w:rsidRPr="00456167" w:rsidRDefault="004F499D" w:rsidP="004F499D">
      <w:pPr>
        <w:pStyle w:val="Slog3"/>
        <w:rPr>
          <w:rStyle w:val="Neenpoudarek"/>
          <w:rFonts w:ascii="Arial" w:hAnsi="Arial" w:cs="Arial"/>
          <w:bCs/>
          <w:i/>
          <w:iCs/>
          <w:sz w:val="22"/>
          <w:szCs w:val="22"/>
        </w:rPr>
      </w:pPr>
      <w:bookmarkStart w:id="25" w:name="_Toc120875867"/>
      <w:bookmarkStart w:id="26" w:name="_Toc474237062"/>
      <w:r w:rsidRPr="00456167">
        <w:rPr>
          <w:rStyle w:val="Neenpoudarek"/>
          <w:rFonts w:ascii="Arial" w:hAnsi="Arial" w:cs="Arial"/>
          <w:i/>
          <w:iCs/>
          <w:sz w:val="22"/>
          <w:szCs w:val="22"/>
        </w:rPr>
        <w:lastRenderedPageBreak/>
        <w:t xml:space="preserve">PRILOGA št. </w:t>
      </w:r>
      <w:r>
        <w:rPr>
          <w:rStyle w:val="Neenpoudarek"/>
          <w:rFonts w:ascii="Arial" w:hAnsi="Arial" w:cs="Arial"/>
          <w:i/>
          <w:iCs/>
          <w:sz w:val="22"/>
          <w:szCs w:val="22"/>
        </w:rPr>
        <w:t>3</w:t>
      </w:r>
      <w:bookmarkEnd w:id="25"/>
    </w:p>
    <w:p w14:paraId="2BF4FCAD" w14:textId="77777777" w:rsidR="004F499D" w:rsidRPr="00456167" w:rsidRDefault="004F499D" w:rsidP="004F499D">
      <w:pPr>
        <w:pStyle w:val="Intenzivencitat"/>
        <w:rPr>
          <w:lang w:eastAsia="zh-CN"/>
        </w:rPr>
      </w:pPr>
      <w:bookmarkStart w:id="27" w:name="_Toc120875868"/>
      <w:r w:rsidRPr="00A83967">
        <w:rPr>
          <w:lang w:eastAsia="zh-CN"/>
        </w:rPr>
        <w:t>IZJAVA O IZPOLNJEVANJU TEHNIČNIH ZAHTEV – sklop 1</w:t>
      </w:r>
      <w:bookmarkEnd w:id="27"/>
    </w:p>
    <w:p w14:paraId="708E3D8E" w14:textId="77777777" w:rsidR="004F499D" w:rsidRPr="00456167" w:rsidRDefault="004F499D" w:rsidP="004F499D">
      <w:pPr>
        <w:spacing w:after="0"/>
        <w:jc w:val="both"/>
        <w:rPr>
          <w:rFonts w:ascii="Arial" w:hAnsi="Arial" w:cs="Arial"/>
          <w:color w:val="auto"/>
          <w:kern w:val="3"/>
          <w:lang w:eastAsia="zh-CN"/>
        </w:rPr>
      </w:pPr>
      <w:r w:rsidRPr="00A83967">
        <w:rPr>
          <w:rFonts w:ascii="Arial" w:hAnsi="Arial" w:cs="Arial"/>
          <w:kern w:val="3"/>
          <w:lang w:eastAsia="zh-CN"/>
        </w:rPr>
        <w:t>Zahteve predmeta naročila, ki morajo biti izpolnjene, da se ponudba ugotovi kot dopustna. V primeru, da ponudnik ne bo ponudil blaga, katero bi ustrezalo spodaj navedenim lastnostim, bo takšna ponudba označena kot nedopustna ponudba in izločena iz nadaljnjega ocenjevanja</w:t>
      </w:r>
      <w:r>
        <w:rPr>
          <w:rFonts w:ascii="Arial" w:hAnsi="Arial" w:cs="Arial"/>
          <w:kern w:val="3"/>
          <w:lang w:eastAsia="zh-CN"/>
        </w:rPr>
        <w:t>.</w:t>
      </w:r>
    </w:p>
    <w:p w14:paraId="1BDC6015" w14:textId="77777777" w:rsidR="004F499D" w:rsidRPr="00456167" w:rsidRDefault="004F499D" w:rsidP="004F499D">
      <w:pPr>
        <w:spacing w:after="0"/>
        <w:jc w:val="center"/>
        <w:rPr>
          <w:rFonts w:ascii="Arial" w:hAnsi="Arial" w:cs="Arial"/>
          <w:b/>
          <w:color w:val="auto"/>
          <w:kern w:val="3"/>
          <w:lang w:eastAsia="zh-CN"/>
        </w:rPr>
      </w:pPr>
    </w:p>
    <w:p w14:paraId="705EC3E4" w14:textId="1F95AEA1" w:rsidR="004F499D" w:rsidRPr="00105F6C" w:rsidRDefault="00C46EB2" w:rsidP="00105F6C">
      <w:pPr>
        <w:spacing w:after="0" w:line="240" w:lineRule="auto"/>
        <w:jc w:val="center"/>
        <w:rPr>
          <w:rFonts w:ascii="Arial" w:eastAsia="Times New Roman" w:hAnsi="Arial" w:cs="Arial"/>
          <w:color w:val="auto"/>
          <w:sz w:val="24"/>
          <w:szCs w:val="24"/>
          <w:u w:val="single"/>
          <w:lang w:eastAsia="sl-SI"/>
        </w:rPr>
      </w:pPr>
      <w:r>
        <w:rPr>
          <w:rFonts w:ascii="Arial" w:eastAsia="Times New Roman" w:hAnsi="Arial" w:cs="Arial"/>
          <w:color w:val="auto"/>
          <w:sz w:val="24"/>
          <w:szCs w:val="24"/>
          <w:u w:val="single"/>
          <w:lang w:eastAsia="sl-SI"/>
        </w:rPr>
        <w:t>NAVLEČNI PREKUCNIK</w:t>
      </w:r>
    </w:p>
    <w:p w14:paraId="6D116F5E" w14:textId="71C154D9" w:rsidR="004F499D" w:rsidRDefault="004F499D" w:rsidP="004F499D">
      <w:pPr>
        <w:spacing w:after="0" w:line="240" w:lineRule="auto"/>
        <w:jc w:val="both"/>
        <w:rPr>
          <w:rFonts w:ascii="Arial Narrow" w:eastAsia="Times New Roman" w:hAnsi="Arial Narrow" w:cs="Arial"/>
          <w:color w:val="auto"/>
          <w:sz w:val="24"/>
          <w:szCs w:val="24"/>
          <w:lang w:eastAsia="sl-SI"/>
        </w:rPr>
      </w:pPr>
    </w:p>
    <w:tbl>
      <w:tblPr>
        <w:tblW w:w="90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390"/>
        <w:gridCol w:w="850"/>
        <w:gridCol w:w="851"/>
        <w:gridCol w:w="142"/>
        <w:gridCol w:w="850"/>
        <w:gridCol w:w="992"/>
      </w:tblGrid>
      <w:tr w:rsidR="008878BF" w:rsidRPr="008878BF" w14:paraId="2F503A0C" w14:textId="77777777" w:rsidTr="008878BF">
        <w:trPr>
          <w:trHeight w:val="340"/>
        </w:trPr>
        <w:tc>
          <w:tcPr>
            <w:tcW w:w="5390" w:type="dxa"/>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hideMark/>
          </w:tcPr>
          <w:p w14:paraId="02CCA509" w14:textId="77777777" w:rsidR="008878BF" w:rsidRPr="008878BF" w:rsidRDefault="008878BF" w:rsidP="008878BF">
            <w:pPr>
              <w:tabs>
                <w:tab w:val="left" w:pos="360"/>
              </w:tabs>
              <w:spacing w:after="0" w:line="280" w:lineRule="atLeast"/>
              <w:jc w:val="center"/>
              <w:rPr>
                <w:rFonts w:ascii="Arial" w:eastAsia="Times New Roman" w:hAnsi="Arial" w:cs="Arial"/>
                <w:bCs/>
                <w:lang w:val="x-none" w:eastAsia="x-none"/>
              </w:rPr>
            </w:pPr>
            <w:r w:rsidRPr="008878BF">
              <w:rPr>
                <w:rFonts w:ascii="Arial" w:eastAsia="Times New Roman" w:hAnsi="Arial" w:cs="Arial"/>
                <w:bCs/>
                <w:lang w:val="x-none" w:eastAsia="x-none"/>
              </w:rPr>
              <w:t>ZAHTEVANE LASTNOSTI</w:t>
            </w:r>
          </w:p>
        </w:tc>
        <w:tc>
          <w:tcPr>
            <w:tcW w:w="1701" w:type="dxa"/>
            <w:gridSpan w:val="2"/>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tcPr>
          <w:p w14:paraId="7FE4072F" w14:textId="77777777" w:rsidR="008878BF" w:rsidRPr="008878BF" w:rsidRDefault="008878BF" w:rsidP="008878BF">
            <w:pPr>
              <w:tabs>
                <w:tab w:val="left" w:pos="360"/>
              </w:tabs>
              <w:spacing w:after="0" w:line="280" w:lineRule="atLeast"/>
              <w:jc w:val="center"/>
              <w:rPr>
                <w:rFonts w:ascii="Arial" w:eastAsia="Times New Roman" w:hAnsi="Arial" w:cs="Arial"/>
                <w:bCs/>
                <w:lang w:val="x-none" w:eastAsia="x-none"/>
              </w:rPr>
            </w:pPr>
          </w:p>
        </w:tc>
        <w:tc>
          <w:tcPr>
            <w:tcW w:w="992" w:type="dxa"/>
            <w:gridSpan w:val="2"/>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tcPr>
          <w:p w14:paraId="69F489C3" w14:textId="77777777" w:rsidR="008878BF" w:rsidRPr="008878BF" w:rsidRDefault="008878BF" w:rsidP="008878BF">
            <w:pPr>
              <w:tabs>
                <w:tab w:val="left" w:pos="360"/>
              </w:tabs>
              <w:spacing w:after="0" w:line="280" w:lineRule="atLeast"/>
              <w:jc w:val="center"/>
              <w:rPr>
                <w:rFonts w:ascii="Arial" w:eastAsia="Times New Roman" w:hAnsi="Arial" w:cs="Arial"/>
                <w:bCs/>
                <w:lang w:val="x-none" w:eastAsia="x-none"/>
              </w:rPr>
            </w:pPr>
          </w:p>
        </w:tc>
        <w:tc>
          <w:tcPr>
            <w:tcW w:w="992" w:type="dxa"/>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tcPr>
          <w:p w14:paraId="65560023" w14:textId="77777777" w:rsidR="008878BF" w:rsidRPr="008878BF" w:rsidRDefault="008878BF" w:rsidP="008878BF">
            <w:pPr>
              <w:tabs>
                <w:tab w:val="left" w:pos="360"/>
              </w:tabs>
              <w:spacing w:after="0" w:line="280" w:lineRule="atLeast"/>
              <w:jc w:val="center"/>
              <w:rPr>
                <w:rFonts w:ascii="Arial" w:eastAsia="Times New Roman" w:hAnsi="Arial" w:cs="Arial"/>
                <w:bCs/>
                <w:lang w:val="x-none" w:eastAsia="x-none"/>
              </w:rPr>
            </w:pPr>
          </w:p>
        </w:tc>
      </w:tr>
      <w:tr w:rsidR="008878BF" w:rsidRPr="008878BF" w14:paraId="259DCBCC" w14:textId="77777777" w:rsidTr="008878BF">
        <w:trPr>
          <w:trHeight w:val="340"/>
        </w:trPr>
        <w:tc>
          <w:tcPr>
            <w:tcW w:w="5390"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33CFB773" w14:textId="77777777" w:rsidR="008878BF" w:rsidRPr="008878BF" w:rsidRDefault="008878BF" w:rsidP="008878BF">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OSNOVNI PODATKI</w:t>
            </w:r>
          </w:p>
        </w:tc>
        <w:tc>
          <w:tcPr>
            <w:tcW w:w="1701" w:type="dxa"/>
            <w:gridSpan w:val="2"/>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42BD8F7E" w14:textId="77777777" w:rsidR="008878BF" w:rsidRPr="008878BF" w:rsidRDefault="008878BF" w:rsidP="008878BF">
            <w:pPr>
              <w:tabs>
                <w:tab w:val="left" w:pos="360"/>
              </w:tabs>
              <w:spacing w:after="0" w:line="280" w:lineRule="atLeast"/>
              <w:jc w:val="center"/>
              <w:rPr>
                <w:rFonts w:ascii="Arial" w:eastAsia="Times New Roman" w:hAnsi="Arial" w:cs="Arial"/>
                <w:b/>
                <w:bCs/>
                <w:color w:val="auto"/>
                <w:lang w:val="x-none" w:eastAsia="x-none"/>
              </w:rPr>
            </w:pPr>
            <w:r w:rsidRPr="008878BF">
              <w:rPr>
                <w:rFonts w:ascii="Arial" w:eastAsia="Times New Roman" w:hAnsi="Arial" w:cs="Arial"/>
                <w:b/>
                <w:bCs/>
                <w:color w:val="auto"/>
                <w:lang w:val="x-none" w:eastAsia="x-none"/>
              </w:rPr>
              <w:t>OBKROŽI</w:t>
            </w:r>
          </w:p>
        </w:tc>
        <w:tc>
          <w:tcPr>
            <w:tcW w:w="992" w:type="dxa"/>
            <w:gridSpan w:val="2"/>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7D36B102" w14:textId="77777777" w:rsidR="008878BF" w:rsidRPr="008878BF" w:rsidRDefault="008878BF" w:rsidP="008878BF">
            <w:pPr>
              <w:tabs>
                <w:tab w:val="left" w:pos="360"/>
              </w:tabs>
              <w:spacing w:after="0" w:line="280" w:lineRule="atLeast"/>
              <w:jc w:val="center"/>
              <w:rPr>
                <w:rFonts w:ascii="Arial" w:eastAsia="Times New Roman" w:hAnsi="Arial" w:cs="Arial"/>
                <w:b/>
                <w:bCs/>
                <w:color w:val="auto"/>
                <w:lang w:val="x-none" w:eastAsia="x-none"/>
              </w:rPr>
            </w:pPr>
            <w:r w:rsidRPr="008878BF">
              <w:rPr>
                <w:rFonts w:ascii="Arial" w:eastAsia="Times New Roman" w:hAnsi="Arial" w:cs="Arial"/>
                <w:b/>
                <w:bCs/>
                <w:color w:val="auto"/>
                <w:lang w:val="x-none" w:eastAsia="x-none"/>
              </w:rPr>
              <w:t>ENOTA</w:t>
            </w:r>
          </w:p>
        </w:tc>
        <w:tc>
          <w:tcPr>
            <w:tcW w:w="992"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36318A92" w14:textId="77777777" w:rsidR="008878BF" w:rsidRPr="008878BF" w:rsidRDefault="008878BF" w:rsidP="008878BF">
            <w:pPr>
              <w:tabs>
                <w:tab w:val="left" w:pos="360"/>
              </w:tabs>
              <w:spacing w:after="0" w:line="280" w:lineRule="atLeast"/>
              <w:jc w:val="center"/>
              <w:rPr>
                <w:rFonts w:ascii="Arial" w:eastAsia="Times New Roman" w:hAnsi="Arial" w:cs="Arial"/>
                <w:b/>
                <w:bCs/>
                <w:color w:val="auto"/>
                <w:lang w:val="x-none" w:eastAsia="x-none"/>
              </w:rPr>
            </w:pPr>
            <w:r w:rsidRPr="008878BF">
              <w:rPr>
                <w:rFonts w:ascii="Arial" w:eastAsia="Times New Roman" w:hAnsi="Arial" w:cs="Arial"/>
                <w:b/>
                <w:bCs/>
                <w:color w:val="auto"/>
                <w:lang w:val="x-none" w:eastAsia="x-none"/>
              </w:rPr>
              <w:t>MERA</w:t>
            </w:r>
          </w:p>
        </w:tc>
      </w:tr>
      <w:tr w:rsidR="008878BF" w:rsidRPr="008878BF" w14:paraId="0A1E4701" w14:textId="77777777" w:rsidTr="000734C6">
        <w:trPr>
          <w:trHeight w:val="340"/>
        </w:trPr>
        <w:tc>
          <w:tcPr>
            <w:tcW w:w="5390" w:type="dxa"/>
            <w:tcBorders>
              <w:top w:val="double" w:sz="4" w:space="0" w:color="auto"/>
              <w:left w:val="single" w:sz="4" w:space="0" w:color="auto"/>
              <w:bottom w:val="single" w:sz="4" w:space="0" w:color="auto"/>
              <w:right w:val="single" w:sz="4" w:space="0" w:color="auto"/>
            </w:tcBorders>
            <w:vAlign w:val="center"/>
            <w:hideMark/>
          </w:tcPr>
          <w:p w14:paraId="31A012E6" w14:textId="77777777" w:rsidR="008878BF" w:rsidRPr="008878BF" w:rsidRDefault="008878BF" w:rsidP="008878BF">
            <w:pPr>
              <w:tabs>
                <w:tab w:val="left" w:pos="360"/>
              </w:tabs>
              <w:spacing w:after="0" w:line="280" w:lineRule="atLeast"/>
              <w:rPr>
                <w:rFonts w:ascii="Arial" w:eastAsia="Times New Roman" w:hAnsi="Arial" w:cs="Arial"/>
                <w:b/>
                <w:bCs/>
                <w:color w:val="auto"/>
                <w:lang w:val="x-none" w:eastAsia="x-none"/>
              </w:rPr>
            </w:pPr>
            <w:r w:rsidRPr="008878BF">
              <w:rPr>
                <w:rFonts w:ascii="Arial" w:eastAsia="Times New Roman" w:hAnsi="Arial" w:cs="Arial"/>
                <w:bCs/>
                <w:color w:val="auto"/>
                <w:lang w:val="x-none" w:eastAsia="x-none"/>
              </w:rPr>
              <w:t xml:space="preserve">Medosna razdalja med </w:t>
            </w:r>
            <w:r w:rsidRPr="008878BF">
              <w:rPr>
                <w:rFonts w:ascii="Arial" w:eastAsia="Times New Roman" w:hAnsi="Arial" w:cs="Arial"/>
                <w:b/>
                <w:bCs/>
                <w:color w:val="auto"/>
                <w:lang w:val="x-none" w:eastAsia="x-none"/>
              </w:rPr>
              <w:t xml:space="preserve">4400 </w:t>
            </w:r>
            <w:r w:rsidRPr="008878BF">
              <w:rPr>
                <w:rFonts w:ascii="Arial" w:eastAsia="Times New Roman" w:hAnsi="Arial" w:cs="Arial"/>
                <w:bCs/>
                <w:color w:val="auto"/>
                <w:lang w:val="x-none" w:eastAsia="x-none"/>
              </w:rPr>
              <w:t xml:space="preserve">do </w:t>
            </w:r>
            <w:r w:rsidRPr="008878BF">
              <w:rPr>
                <w:rFonts w:ascii="Arial" w:eastAsia="Times New Roman" w:hAnsi="Arial" w:cs="Arial"/>
                <w:b/>
                <w:bCs/>
                <w:color w:val="auto"/>
                <w:lang w:val="x-none" w:eastAsia="x-none"/>
              </w:rPr>
              <w:t>4600 + 1350</w:t>
            </w:r>
          </w:p>
        </w:tc>
        <w:tc>
          <w:tcPr>
            <w:tcW w:w="850" w:type="dxa"/>
            <w:tcBorders>
              <w:top w:val="double" w:sz="4" w:space="0" w:color="auto"/>
              <w:left w:val="single" w:sz="4" w:space="0" w:color="auto"/>
              <w:bottom w:val="single" w:sz="4" w:space="0" w:color="auto"/>
              <w:right w:val="single" w:sz="4" w:space="0" w:color="auto"/>
            </w:tcBorders>
            <w:vAlign w:val="center"/>
            <w:hideMark/>
          </w:tcPr>
          <w:p w14:paraId="6501C776"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tcBorders>
              <w:top w:val="double" w:sz="4" w:space="0" w:color="auto"/>
              <w:left w:val="single" w:sz="4" w:space="0" w:color="auto"/>
              <w:bottom w:val="single" w:sz="4" w:space="0" w:color="auto"/>
              <w:right w:val="single" w:sz="4" w:space="0" w:color="auto"/>
            </w:tcBorders>
            <w:vAlign w:val="center"/>
            <w:hideMark/>
          </w:tcPr>
          <w:p w14:paraId="104DE5C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c>
          <w:tcPr>
            <w:tcW w:w="992" w:type="dxa"/>
            <w:gridSpan w:val="2"/>
            <w:tcBorders>
              <w:top w:val="double" w:sz="4" w:space="0" w:color="auto"/>
              <w:left w:val="single" w:sz="4" w:space="0" w:color="auto"/>
              <w:bottom w:val="single" w:sz="4" w:space="0" w:color="auto"/>
              <w:right w:val="single" w:sz="4" w:space="0" w:color="auto"/>
            </w:tcBorders>
            <w:vAlign w:val="center"/>
            <w:hideMark/>
          </w:tcPr>
          <w:p w14:paraId="1774594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mm</w:t>
            </w:r>
          </w:p>
        </w:tc>
        <w:tc>
          <w:tcPr>
            <w:tcW w:w="992" w:type="dxa"/>
            <w:tcBorders>
              <w:top w:val="double" w:sz="4" w:space="0" w:color="auto"/>
              <w:left w:val="single" w:sz="4" w:space="0" w:color="auto"/>
              <w:bottom w:val="single" w:sz="4" w:space="0" w:color="auto"/>
              <w:right w:val="single" w:sz="4" w:space="0" w:color="auto"/>
            </w:tcBorders>
            <w:vAlign w:val="center"/>
          </w:tcPr>
          <w:p w14:paraId="659116A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4944AAA1"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4696B865" w14:textId="77777777" w:rsidR="008878BF" w:rsidRPr="008878BF" w:rsidRDefault="008878BF" w:rsidP="008878BF">
            <w:pPr>
              <w:tabs>
                <w:tab w:val="left" w:pos="360"/>
              </w:tabs>
              <w:spacing w:after="0" w:line="280" w:lineRule="atLeast"/>
              <w:rPr>
                <w:rFonts w:ascii="Arial" w:eastAsia="Times New Roman" w:hAnsi="Arial" w:cs="Arial"/>
                <w:b/>
                <w:bCs/>
                <w:color w:val="auto"/>
                <w:lang w:val="x-none" w:eastAsia="x-none"/>
              </w:rPr>
            </w:pPr>
            <w:r w:rsidRPr="008878BF">
              <w:rPr>
                <w:rFonts w:ascii="Arial" w:eastAsia="Times New Roman" w:hAnsi="Arial" w:cs="Arial"/>
                <w:bCs/>
                <w:color w:val="auto"/>
                <w:lang w:val="x-none" w:eastAsia="x-none"/>
              </w:rPr>
              <w:t xml:space="preserve">Skupna masa min. </w:t>
            </w:r>
            <w:r w:rsidRPr="008878BF">
              <w:rPr>
                <w:rFonts w:ascii="Arial" w:eastAsia="Times New Roman" w:hAnsi="Arial" w:cs="Arial"/>
                <w:b/>
                <w:bCs/>
                <w:color w:val="auto"/>
                <w:lang w:val="x-none" w:eastAsia="x-none"/>
              </w:rPr>
              <w:t>26.000</w:t>
            </w:r>
            <w:r w:rsidRPr="008878BF">
              <w:rPr>
                <w:rFonts w:ascii="Arial" w:eastAsia="Times New Roman" w:hAnsi="Arial" w:cs="Arial"/>
                <w:bCs/>
                <w:color w:val="auto"/>
                <w:lang w:val="x-none" w:eastAsia="x-none"/>
              </w:rPr>
              <w:t xml:space="preserve"> </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2CDC0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01AA26"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5E930B9"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kg</w:t>
            </w:r>
          </w:p>
        </w:tc>
        <w:tc>
          <w:tcPr>
            <w:tcW w:w="992" w:type="dxa"/>
            <w:tcBorders>
              <w:top w:val="single" w:sz="4" w:space="0" w:color="auto"/>
              <w:left w:val="single" w:sz="4" w:space="0" w:color="auto"/>
              <w:bottom w:val="single" w:sz="4" w:space="0" w:color="auto"/>
              <w:right w:val="single" w:sz="4" w:space="0" w:color="auto"/>
            </w:tcBorders>
            <w:vAlign w:val="center"/>
          </w:tcPr>
          <w:p w14:paraId="4DFEF68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7004CB87"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6A52B98D" w14:textId="77777777" w:rsidR="008878BF" w:rsidRPr="008878BF" w:rsidRDefault="008878BF" w:rsidP="008878BF">
            <w:pPr>
              <w:tabs>
                <w:tab w:val="left" w:pos="360"/>
              </w:tabs>
              <w:spacing w:after="0" w:line="280" w:lineRule="atLeast"/>
              <w:rPr>
                <w:rFonts w:ascii="Arial" w:eastAsia="Times New Roman" w:hAnsi="Arial" w:cs="Arial"/>
                <w:b/>
                <w:bCs/>
                <w:color w:val="auto"/>
                <w:lang w:val="x-none" w:eastAsia="x-none"/>
              </w:rPr>
            </w:pPr>
            <w:r w:rsidRPr="008878BF">
              <w:rPr>
                <w:rFonts w:ascii="Arial" w:eastAsia="Times New Roman" w:hAnsi="Arial" w:cs="Arial"/>
                <w:bCs/>
                <w:color w:val="auto"/>
                <w:lang w:val="x-none" w:eastAsia="x-none"/>
              </w:rPr>
              <w:t xml:space="preserve">Nosilnost prednje osi najmanj </w:t>
            </w:r>
            <w:r w:rsidRPr="008878BF">
              <w:rPr>
                <w:rFonts w:ascii="Arial" w:eastAsia="Times New Roman" w:hAnsi="Arial" w:cs="Arial"/>
                <w:b/>
                <w:bCs/>
                <w:color w:val="auto"/>
                <w:lang w:val="x-none" w:eastAsia="x-none"/>
              </w:rPr>
              <w:t>8.000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2A558F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5320E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C20F1B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kg</w:t>
            </w:r>
          </w:p>
        </w:tc>
        <w:tc>
          <w:tcPr>
            <w:tcW w:w="992" w:type="dxa"/>
            <w:tcBorders>
              <w:top w:val="single" w:sz="4" w:space="0" w:color="auto"/>
              <w:left w:val="single" w:sz="4" w:space="0" w:color="auto"/>
              <w:bottom w:val="single" w:sz="4" w:space="0" w:color="auto"/>
              <w:right w:val="single" w:sz="4" w:space="0" w:color="auto"/>
            </w:tcBorders>
            <w:vAlign w:val="center"/>
          </w:tcPr>
          <w:p w14:paraId="56E6D1A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1CE539F3"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0300E32C" w14:textId="77777777" w:rsidR="008878BF" w:rsidRPr="008878BF" w:rsidRDefault="008878BF" w:rsidP="008878BF">
            <w:pPr>
              <w:tabs>
                <w:tab w:val="left" w:pos="360"/>
              </w:tabs>
              <w:spacing w:after="0" w:line="280" w:lineRule="atLeast"/>
              <w:rPr>
                <w:rFonts w:ascii="Arial" w:eastAsia="Times New Roman" w:hAnsi="Arial" w:cs="Arial"/>
                <w:b/>
                <w:bCs/>
                <w:color w:val="auto"/>
                <w:lang w:val="x-none" w:eastAsia="x-none"/>
              </w:rPr>
            </w:pPr>
            <w:r w:rsidRPr="008878BF">
              <w:rPr>
                <w:rFonts w:ascii="Arial" w:eastAsia="Times New Roman" w:hAnsi="Arial" w:cs="Arial"/>
                <w:bCs/>
                <w:color w:val="auto"/>
                <w:lang w:val="x-none" w:eastAsia="x-none"/>
              </w:rPr>
              <w:t xml:space="preserve">Nosilnost zadnje osi najmanj </w:t>
            </w:r>
            <w:r w:rsidRPr="008878BF">
              <w:rPr>
                <w:rFonts w:ascii="Arial" w:eastAsia="Times New Roman" w:hAnsi="Arial" w:cs="Arial"/>
                <w:b/>
                <w:bCs/>
                <w:color w:val="auto"/>
                <w:lang w:val="x-none" w:eastAsia="x-none"/>
              </w:rPr>
              <w:t>11.500 + 7.500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17BC7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A604E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516594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kg</w:t>
            </w:r>
          </w:p>
        </w:tc>
        <w:tc>
          <w:tcPr>
            <w:tcW w:w="992" w:type="dxa"/>
            <w:tcBorders>
              <w:top w:val="single" w:sz="4" w:space="0" w:color="auto"/>
              <w:left w:val="single" w:sz="4" w:space="0" w:color="auto"/>
              <w:bottom w:val="single" w:sz="4" w:space="0" w:color="auto"/>
              <w:right w:val="single" w:sz="4" w:space="0" w:color="auto"/>
            </w:tcBorders>
            <w:vAlign w:val="center"/>
          </w:tcPr>
          <w:p w14:paraId="556B9FF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3EF0403A"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20ECE9FC"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Komunalno prilagojena šasija s kratko kabino 6 x 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BD91FB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3A1BD8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50E26C66"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21DCD1A8"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Gume 315/80 RR 22,5</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F63D2A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961CF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6CAD8499"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19656D22"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 xml:space="preserve">Najvišja točka na vozilu pri sklopljenem dvigalu ne sme preseči </w:t>
            </w:r>
            <w:r w:rsidRPr="008878BF">
              <w:rPr>
                <w:rFonts w:ascii="Arial" w:eastAsia="Times New Roman" w:hAnsi="Arial" w:cs="Arial"/>
                <w:b/>
                <w:color w:val="auto"/>
                <w:lang w:eastAsia="x-none"/>
              </w:rPr>
              <w:t>3,85 m</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318704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B98B6E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p>
        </w:tc>
      </w:tr>
      <w:tr w:rsidR="008878BF" w:rsidRPr="008878BF" w14:paraId="6BCAA793" w14:textId="77777777" w:rsidTr="008878BF">
        <w:trPr>
          <w:trHeight w:val="340"/>
        </w:trPr>
        <w:tc>
          <w:tcPr>
            <w:tcW w:w="5390"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3FB8883C" w14:textId="77777777" w:rsidR="008878BF" w:rsidRPr="008878BF" w:rsidRDefault="008878BF" w:rsidP="008878BF">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MOTOR</w:t>
            </w:r>
          </w:p>
        </w:tc>
        <w:tc>
          <w:tcPr>
            <w:tcW w:w="3685" w:type="dxa"/>
            <w:gridSpan w:val="5"/>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254F3C57" w14:textId="77777777" w:rsidR="008878BF" w:rsidRPr="008878BF" w:rsidRDefault="008878BF" w:rsidP="008878BF">
            <w:pPr>
              <w:tabs>
                <w:tab w:val="left" w:pos="360"/>
              </w:tabs>
              <w:spacing w:after="0" w:line="280" w:lineRule="atLeast"/>
              <w:jc w:val="center"/>
              <w:rPr>
                <w:rFonts w:ascii="Arial" w:eastAsia="Times New Roman" w:hAnsi="Arial" w:cs="Arial"/>
                <w:b/>
                <w:bCs/>
                <w:color w:val="auto"/>
                <w:lang w:val="x-none" w:eastAsia="x-none"/>
              </w:rPr>
            </w:pPr>
          </w:p>
        </w:tc>
      </w:tr>
      <w:tr w:rsidR="008878BF" w:rsidRPr="008878BF" w14:paraId="3AF27CEB"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88BA7AA"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 xml:space="preserve">Motor standard </w:t>
            </w:r>
            <w:r w:rsidRPr="008878BF">
              <w:rPr>
                <w:rFonts w:ascii="Arial" w:eastAsia="Times New Roman" w:hAnsi="Arial" w:cs="Arial"/>
                <w:bCs/>
                <w:color w:val="auto"/>
                <w:lang w:val="x-none" w:eastAsia="x-none"/>
              </w:rPr>
              <w:t>EURO 6</w:t>
            </w:r>
            <w:r w:rsidRPr="008878BF">
              <w:rPr>
                <w:rFonts w:ascii="Arial" w:eastAsia="Times New Roman" w:hAnsi="Arial" w:cs="Arial"/>
                <w:bCs/>
                <w:color w:val="auto"/>
                <w:lang w:eastAsia="x-none"/>
              </w:rPr>
              <w:t>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0AC08F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2DFB36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7EC3B999"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03AF040A"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Elektronski </w:t>
            </w:r>
            <w:proofErr w:type="spellStart"/>
            <w:r w:rsidRPr="008878BF">
              <w:rPr>
                <w:rFonts w:ascii="Arial" w:eastAsia="Times New Roman" w:hAnsi="Arial" w:cs="Arial"/>
                <w:bCs/>
                <w:color w:val="auto"/>
                <w:lang w:val="x-none" w:eastAsia="x-none"/>
              </w:rPr>
              <w:t>omejevalec</w:t>
            </w:r>
            <w:proofErr w:type="spellEnd"/>
            <w:r w:rsidRPr="008878BF">
              <w:rPr>
                <w:rFonts w:ascii="Arial" w:eastAsia="Times New Roman" w:hAnsi="Arial" w:cs="Arial"/>
                <w:bCs/>
                <w:color w:val="auto"/>
                <w:lang w:val="x-none" w:eastAsia="x-none"/>
              </w:rPr>
              <w:t xml:space="preserve"> hitrosti pri </w:t>
            </w:r>
            <w:r w:rsidRPr="008878BF">
              <w:rPr>
                <w:rFonts w:ascii="Arial" w:eastAsia="Times New Roman" w:hAnsi="Arial" w:cs="Arial"/>
                <w:bCs/>
                <w:color w:val="auto"/>
                <w:lang w:eastAsia="x-none"/>
              </w:rPr>
              <w:t>90</w:t>
            </w:r>
            <w:r w:rsidRPr="008878BF">
              <w:rPr>
                <w:rFonts w:ascii="Arial" w:eastAsia="Times New Roman" w:hAnsi="Arial" w:cs="Arial"/>
                <w:bCs/>
                <w:color w:val="auto"/>
                <w:lang w:val="x-none" w:eastAsia="x-none"/>
              </w:rPr>
              <w:t xml:space="preserve"> km/h</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C3A9DB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FC25F0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745F1E0A"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5B415AC"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proofErr w:type="spellStart"/>
            <w:r w:rsidRPr="008878BF">
              <w:rPr>
                <w:rFonts w:ascii="Arial" w:eastAsia="Times New Roman" w:hAnsi="Arial" w:cs="Arial"/>
                <w:bCs/>
                <w:color w:val="auto"/>
                <w:lang w:val="x-none" w:eastAsia="x-none"/>
              </w:rPr>
              <w:t>Tempomat</w:t>
            </w:r>
            <w:proofErr w:type="spellEnd"/>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8B0415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CC6DED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0FCEA11A"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00105A4D"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Protihrupna zaščita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E64E869"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034AC9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468A8AFB"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05072E34"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Zapora diferenciala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F84268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BC603C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22FFB31A"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4C029BCB"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Moč motorja najmanj </w:t>
            </w:r>
            <w:r w:rsidRPr="008878BF">
              <w:rPr>
                <w:rFonts w:ascii="Arial" w:eastAsia="Times New Roman" w:hAnsi="Arial" w:cs="Arial"/>
                <w:b/>
                <w:bCs/>
                <w:color w:val="auto"/>
                <w:lang w:val="x-none" w:eastAsia="x-none"/>
              </w:rPr>
              <w:t>3</w:t>
            </w:r>
            <w:r w:rsidRPr="008878BF">
              <w:rPr>
                <w:rFonts w:ascii="Arial" w:eastAsia="Times New Roman" w:hAnsi="Arial" w:cs="Arial"/>
                <w:b/>
                <w:bCs/>
                <w:color w:val="auto"/>
                <w:lang w:eastAsia="x-none"/>
              </w:rPr>
              <w:t>1</w:t>
            </w:r>
            <w:r w:rsidRPr="008878BF">
              <w:rPr>
                <w:rFonts w:ascii="Arial" w:eastAsia="Times New Roman" w:hAnsi="Arial" w:cs="Arial"/>
                <w:b/>
                <w:bCs/>
                <w:color w:val="auto"/>
                <w:lang w:val="x-none" w:eastAsia="x-none"/>
              </w:rPr>
              <w:t>0 kW</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1FA81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7F6E8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BC0803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kW</w:t>
            </w:r>
          </w:p>
        </w:tc>
        <w:tc>
          <w:tcPr>
            <w:tcW w:w="992" w:type="dxa"/>
            <w:tcBorders>
              <w:top w:val="single" w:sz="4" w:space="0" w:color="auto"/>
              <w:left w:val="single" w:sz="4" w:space="0" w:color="auto"/>
              <w:bottom w:val="single" w:sz="4" w:space="0" w:color="auto"/>
              <w:right w:val="single" w:sz="4" w:space="0" w:color="auto"/>
            </w:tcBorders>
            <w:vAlign w:val="center"/>
          </w:tcPr>
          <w:p w14:paraId="6303C73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39D803F5"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46869F8C"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Navor motorja najmanj </w:t>
            </w:r>
            <w:r w:rsidRPr="008878BF">
              <w:rPr>
                <w:rFonts w:ascii="Arial" w:eastAsia="Times New Roman" w:hAnsi="Arial" w:cs="Arial"/>
                <w:b/>
                <w:bCs/>
                <w:color w:val="auto"/>
                <w:lang w:val="x-none" w:eastAsia="x-none"/>
              </w:rPr>
              <w:t xml:space="preserve">2200 </w:t>
            </w:r>
            <w:proofErr w:type="spellStart"/>
            <w:r w:rsidRPr="008878BF">
              <w:rPr>
                <w:rFonts w:ascii="Arial" w:eastAsia="Times New Roman" w:hAnsi="Arial" w:cs="Arial"/>
                <w:b/>
                <w:bCs/>
                <w:color w:val="auto"/>
                <w:lang w:val="x-none" w:eastAsia="x-none"/>
              </w:rPr>
              <w:t>Nm</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35A3930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4D47B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32C52A3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kW</w:t>
            </w:r>
          </w:p>
        </w:tc>
        <w:tc>
          <w:tcPr>
            <w:tcW w:w="992" w:type="dxa"/>
            <w:tcBorders>
              <w:top w:val="single" w:sz="4" w:space="0" w:color="auto"/>
              <w:left w:val="single" w:sz="4" w:space="0" w:color="auto"/>
              <w:bottom w:val="single" w:sz="4" w:space="0" w:color="auto"/>
              <w:right w:val="single" w:sz="4" w:space="0" w:color="auto"/>
            </w:tcBorders>
            <w:vAlign w:val="center"/>
          </w:tcPr>
          <w:p w14:paraId="50F09D86"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12DFFADC" w14:textId="77777777" w:rsidTr="008878BF">
        <w:trPr>
          <w:trHeight w:val="340"/>
        </w:trPr>
        <w:tc>
          <w:tcPr>
            <w:tcW w:w="5390"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2F1CA586" w14:textId="77777777" w:rsidR="008878BF" w:rsidRPr="008878BF" w:rsidRDefault="008878BF" w:rsidP="008878BF">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MENJALNIK</w:t>
            </w:r>
          </w:p>
        </w:tc>
        <w:tc>
          <w:tcPr>
            <w:tcW w:w="3685" w:type="dxa"/>
            <w:gridSpan w:val="5"/>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7906BF26" w14:textId="77777777" w:rsidR="008878BF" w:rsidRPr="008878BF" w:rsidRDefault="008878BF" w:rsidP="008878BF">
            <w:pPr>
              <w:tabs>
                <w:tab w:val="left" w:pos="360"/>
              </w:tabs>
              <w:spacing w:after="0" w:line="280" w:lineRule="atLeast"/>
              <w:jc w:val="center"/>
              <w:rPr>
                <w:rFonts w:ascii="Arial" w:eastAsia="Times New Roman" w:hAnsi="Arial" w:cs="Arial"/>
                <w:b/>
                <w:bCs/>
                <w:color w:val="auto"/>
                <w:lang w:val="x-none" w:eastAsia="x-none"/>
              </w:rPr>
            </w:pPr>
          </w:p>
        </w:tc>
      </w:tr>
      <w:tr w:rsidR="008878BF" w:rsidRPr="008878BF" w14:paraId="004C4809"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5A78CAF"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Avtomatiziran z najmanj 12 prestav za vožnjo naprej in z možnostjo ročnega pretikanja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7CCE95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B20B1A9"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52A61F9D"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0974381F"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Najmanj 2 prestavi za vožnjo nazaj</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A99AF3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4E4A54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2629EC86"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4A179D0E"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Pogon 6 x 2</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6F105D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778F3B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5AE046C7"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163A9FF"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Odgon iz menjalnika navor najmanj 400 </w:t>
            </w:r>
            <w:proofErr w:type="spellStart"/>
            <w:r w:rsidRPr="008878BF">
              <w:rPr>
                <w:rFonts w:ascii="Arial" w:eastAsia="Times New Roman" w:hAnsi="Arial" w:cs="Arial"/>
                <w:bCs/>
                <w:color w:val="auto"/>
                <w:lang w:val="x-none" w:eastAsia="x-none"/>
              </w:rPr>
              <w:t>Nm</w:t>
            </w:r>
            <w:proofErr w:type="spellEnd"/>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77D62E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047BB1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30CA6553" w14:textId="77777777" w:rsidTr="008878BF">
        <w:trPr>
          <w:trHeight w:val="340"/>
        </w:trPr>
        <w:tc>
          <w:tcPr>
            <w:tcW w:w="5390"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690824B2" w14:textId="77777777" w:rsidR="008878BF" w:rsidRPr="008878BF" w:rsidRDefault="008878BF" w:rsidP="008878BF">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ZAVORNI SISTEM</w:t>
            </w:r>
          </w:p>
        </w:tc>
        <w:tc>
          <w:tcPr>
            <w:tcW w:w="3685" w:type="dxa"/>
            <w:gridSpan w:val="5"/>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7874B82C" w14:textId="77777777" w:rsidR="008878BF" w:rsidRPr="008878BF" w:rsidRDefault="008878BF" w:rsidP="008878BF">
            <w:pPr>
              <w:tabs>
                <w:tab w:val="left" w:pos="360"/>
              </w:tabs>
              <w:spacing w:after="0" w:line="280" w:lineRule="atLeast"/>
              <w:jc w:val="center"/>
              <w:rPr>
                <w:rFonts w:ascii="Arial" w:eastAsia="Times New Roman" w:hAnsi="Arial" w:cs="Arial"/>
                <w:b/>
                <w:bCs/>
                <w:color w:val="auto"/>
                <w:lang w:val="x-none" w:eastAsia="x-none"/>
              </w:rPr>
            </w:pPr>
          </w:p>
        </w:tc>
      </w:tr>
      <w:tr w:rsidR="008878BF" w:rsidRPr="008878BF" w14:paraId="4C3BD9C9"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F9DE603"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ABS</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78DD82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7AA52E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063503C7"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2F1EDABF"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1. os disk, 2. os disk, pomožna os disk</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DBAAC59"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D72BFC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5186233A"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ADE96C6"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Sušilec pnevmatskega sistema zavor z grelcem</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84B0D9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254FD4C"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126CF2D6"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22024103"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Pojačana motorna zavora z močjo najmanj 300 kW</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84DAD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CD5B2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B2DCAB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kW</w:t>
            </w:r>
          </w:p>
        </w:tc>
        <w:tc>
          <w:tcPr>
            <w:tcW w:w="992" w:type="dxa"/>
            <w:tcBorders>
              <w:top w:val="single" w:sz="4" w:space="0" w:color="auto"/>
              <w:left w:val="single" w:sz="4" w:space="0" w:color="auto"/>
              <w:bottom w:val="single" w:sz="4" w:space="0" w:color="auto"/>
              <w:right w:val="single" w:sz="4" w:space="0" w:color="auto"/>
            </w:tcBorders>
            <w:vAlign w:val="center"/>
          </w:tcPr>
          <w:p w14:paraId="06C6C47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35B90A63" w14:textId="77777777" w:rsidTr="008878BF">
        <w:trPr>
          <w:trHeight w:val="340"/>
        </w:trPr>
        <w:tc>
          <w:tcPr>
            <w:tcW w:w="5390"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78ACC625" w14:textId="77777777" w:rsidR="008878BF" w:rsidRPr="008878BF" w:rsidRDefault="008878BF" w:rsidP="008878BF">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VZMETENJE</w:t>
            </w:r>
          </w:p>
        </w:tc>
        <w:tc>
          <w:tcPr>
            <w:tcW w:w="3685" w:type="dxa"/>
            <w:gridSpan w:val="5"/>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173A6172" w14:textId="77777777" w:rsidR="008878BF" w:rsidRPr="008878BF" w:rsidRDefault="008878BF" w:rsidP="008878BF">
            <w:pPr>
              <w:tabs>
                <w:tab w:val="left" w:pos="360"/>
              </w:tabs>
              <w:spacing w:after="0" w:line="280" w:lineRule="atLeast"/>
              <w:jc w:val="center"/>
              <w:rPr>
                <w:rFonts w:ascii="Arial" w:eastAsia="Times New Roman" w:hAnsi="Arial" w:cs="Arial"/>
                <w:b/>
                <w:bCs/>
                <w:color w:val="auto"/>
                <w:lang w:val="x-none" w:eastAsia="x-none"/>
              </w:rPr>
            </w:pPr>
          </w:p>
        </w:tc>
      </w:tr>
      <w:tr w:rsidR="008878BF" w:rsidRPr="008878BF" w14:paraId="09F353FB"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16D045BE"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Prednja os parabolično vzmetenje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F10525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033453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3269B4B0"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6E98778"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Zadnja os gonilna, zračno vzmetena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7FEE4C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89B8C7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4A6FAC0B"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1C458188"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lastRenderedPageBreak/>
              <w:t>Pomožna os (3. os) dvižna, krmiljena, z enojnimi kolesi, zračno vzmetenje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186FDB9"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2C0685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49A52673" w14:textId="77777777" w:rsidTr="008878BF">
        <w:trPr>
          <w:trHeight w:val="340"/>
        </w:trPr>
        <w:tc>
          <w:tcPr>
            <w:tcW w:w="5390"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3928050D" w14:textId="77777777" w:rsidR="008878BF" w:rsidRPr="008878BF" w:rsidRDefault="008878BF" w:rsidP="008878BF">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OSTALA OPREMA</w:t>
            </w:r>
          </w:p>
        </w:tc>
        <w:tc>
          <w:tcPr>
            <w:tcW w:w="3685" w:type="dxa"/>
            <w:gridSpan w:val="5"/>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4F56A282" w14:textId="77777777" w:rsidR="008878BF" w:rsidRPr="008878BF" w:rsidRDefault="008878BF" w:rsidP="008878BF">
            <w:pPr>
              <w:tabs>
                <w:tab w:val="left" w:pos="360"/>
              </w:tabs>
              <w:spacing w:after="0" w:line="280" w:lineRule="atLeast"/>
              <w:jc w:val="center"/>
              <w:rPr>
                <w:rFonts w:ascii="Arial" w:eastAsia="Times New Roman" w:hAnsi="Arial" w:cs="Arial"/>
                <w:b/>
                <w:bCs/>
                <w:color w:val="auto"/>
                <w:lang w:val="x-none" w:eastAsia="x-none"/>
              </w:rPr>
            </w:pPr>
          </w:p>
        </w:tc>
      </w:tr>
      <w:tr w:rsidR="008878BF" w:rsidRPr="008878BF" w14:paraId="3E7ED325"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FC0DFB8"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Rezervoar </w:t>
            </w:r>
            <w:r w:rsidRPr="008878BF">
              <w:rPr>
                <w:rFonts w:ascii="Arial" w:eastAsia="Times New Roman" w:hAnsi="Arial" w:cs="Arial"/>
                <w:bCs/>
                <w:color w:val="auto"/>
                <w:lang w:eastAsia="x-none"/>
              </w:rPr>
              <w:t>(</w:t>
            </w:r>
            <w:r w:rsidRPr="008878BF">
              <w:rPr>
                <w:rFonts w:ascii="Arial" w:eastAsia="Times New Roman" w:hAnsi="Arial" w:cs="Arial"/>
                <w:bCs/>
                <w:color w:val="auto"/>
                <w:lang w:val="x-none" w:eastAsia="x-none"/>
              </w:rPr>
              <w:t>s ključem</w:t>
            </w:r>
            <w:r w:rsidRPr="008878BF">
              <w:rPr>
                <w:rFonts w:ascii="Arial" w:eastAsia="Times New Roman" w:hAnsi="Arial" w:cs="Arial"/>
                <w:bCs/>
                <w:color w:val="auto"/>
                <w:lang w:eastAsia="x-none"/>
              </w:rPr>
              <w:t>)</w:t>
            </w:r>
            <w:r w:rsidRPr="008878BF">
              <w:rPr>
                <w:rFonts w:ascii="Arial" w:eastAsia="Times New Roman" w:hAnsi="Arial" w:cs="Arial"/>
                <w:bCs/>
                <w:color w:val="auto"/>
                <w:lang w:val="x-none" w:eastAsia="x-none"/>
              </w:rPr>
              <w:t xml:space="preserve"> iz aluminija volumna min. </w:t>
            </w:r>
            <w:r w:rsidRPr="008878BF">
              <w:rPr>
                <w:rFonts w:ascii="Arial" w:eastAsia="Times New Roman" w:hAnsi="Arial" w:cs="Arial"/>
                <w:bCs/>
                <w:color w:val="auto"/>
                <w:lang w:eastAsia="x-none"/>
              </w:rPr>
              <w:t>315</w:t>
            </w:r>
            <w:r w:rsidRPr="008878BF">
              <w:rPr>
                <w:rFonts w:ascii="Arial" w:eastAsia="Times New Roman" w:hAnsi="Arial" w:cs="Arial"/>
                <w:bCs/>
                <w:color w:val="auto"/>
                <w:lang w:val="x-none" w:eastAsia="x-none"/>
              </w:rPr>
              <w:t xml:space="preserve"> l</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5537CC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EE7679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18D17B5E"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2276F581"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Pred filter goriva z grelcem ter izločevalcem vodnega kondenzata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8B51F2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7789AA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73E10EB0"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7768D4E"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val="x-none" w:eastAsia="x-none"/>
              </w:rPr>
              <w:t>Izpuh spodaj</w:t>
            </w:r>
            <w:r w:rsidRPr="008878BF">
              <w:rPr>
                <w:rFonts w:ascii="Arial" w:eastAsia="Times New Roman" w:hAnsi="Arial" w:cs="Arial"/>
                <w:bCs/>
                <w:color w:val="auto"/>
                <w:lang w:eastAsia="x-none"/>
              </w:rPr>
              <w:t xml:space="preserve"> v kolotek</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A17C01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C318C5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410E4B33"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1BFD5B2B"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Zajem zraka dvignjen za kabino</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19F436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5E8DA5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20398E33"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C67B174"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Sedeža z vzglavnikoma in varnostnima pasovoma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10F856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B7CDD1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10265159"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B10F6C5"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Voznikov sedež 3D nastavljiv</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4D7BEE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3C38DD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03700A7F"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290B72B0"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Zračno vzmeten in ogrevan sedež voznika </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73B9BFC"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4DBE86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2FAF867D"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7C4F5165"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Sedež sovoznika nastavljiv </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9F296C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A8F8A0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7B4176B9"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7BC72F9D"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val="x-none" w:eastAsia="x-none"/>
              </w:rPr>
              <w:t>Avtoradio</w:t>
            </w:r>
            <w:r w:rsidRPr="008878BF">
              <w:rPr>
                <w:rFonts w:ascii="Arial" w:eastAsia="Times New Roman" w:hAnsi="Arial" w:cs="Arial"/>
                <w:bCs/>
                <w:color w:val="auto"/>
                <w:lang w:eastAsia="x-none"/>
              </w:rPr>
              <w:t>,</w:t>
            </w:r>
            <w:r w:rsidRPr="008878BF">
              <w:rPr>
                <w:rFonts w:ascii="Arial" w:eastAsia="Times New Roman" w:hAnsi="Arial" w:cs="Arial"/>
                <w:bCs/>
                <w:color w:val="auto"/>
                <w:lang w:val="x-none" w:eastAsia="x-none"/>
              </w:rPr>
              <w:t xml:space="preserve"> </w:t>
            </w:r>
            <w:proofErr w:type="spellStart"/>
            <w:r w:rsidRPr="008878BF">
              <w:rPr>
                <w:rFonts w:ascii="Arial" w:eastAsia="Times New Roman" w:hAnsi="Arial" w:cs="Arial"/>
                <w:bCs/>
                <w:color w:val="auto"/>
                <w:lang w:val="x-none" w:eastAsia="x-none"/>
              </w:rPr>
              <w:t>Bluetooth</w:t>
            </w:r>
            <w:proofErr w:type="spellEnd"/>
            <w:r w:rsidRPr="008878BF">
              <w:rPr>
                <w:rFonts w:ascii="Arial" w:eastAsia="Times New Roman" w:hAnsi="Arial" w:cs="Arial"/>
                <w:bCs/>
                <w:color w:val="auto"/>
                <w:lang w:val="x-none" w:eastAsia="x-none"/>
              </w:rPr>
              <w:t xml:space="preserve"> – </w:t>
            </w:r>
            <w:r w:rsidRPr="008878BF">
              <w:rPr>
                <w:rFonts w:ascii="Arial" w:eastAsia="Times New Roman" w:hAnsi="Arial" w:cs="Arial"/>
                <w:bCs/>
                <w:color w:val="auto"/>
                <w:lang w:eastAsia="x-none"/>
              </w:rPr>
              <w:t>sistem za prostoročno telefoniranje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37AA1C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29E3AC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7B44E1B1"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19748B46"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proofErr w:type="spellStart"/>
            <w:r w:rsidRPr="008878BF">
              <w:rPr>
                <w:rFonts w:ascii="Arial" w:eastAsia="Times New Roman" w:hAnsi="Arial" w:cs="Arial"/>
                <w:bCs/>
                <w:color w:val="auto"/>
                <w:lang w:eastAsia="x-none"/>
              </w:rPr>
              <w:t>Multifunkcijski</w:t>
            </w:r>
            <w:proofErr w:type="spellEnd"/>
            <w:r w:rsidRPr="008878BF">
              <w:rPr>
                <w:rFonts w:ascii="Arial" w:eastAsia="Times New Roman" w:hAnsi="Arial" w:cs="Arial"/>
                <w:bCs/>
                <w:color w:val="auto"/>
                <w:lang w:eastAsia="x-none"/>
              </w:rPr>
              <w:t xml:space="preserve"> volan</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70FBDD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1F2D0E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48702669"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1C9330D9"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Regulator dolžine svetlobnega snopa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5C5BDE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E128B2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0143D473"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117E778B"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Vzvratna ogledala po CEE normi (trojna na desni strani), ogrevana in električno nastavljiva zunanja vzvratna ogledala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BBCCA7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4B00F3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2CDDAE28"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2239E6BE"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Meglenke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255CBE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07B7FA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47FFA8D2"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4F6F0D65" w14:textId="77777777" w:rsidR="008878BF" w:rsidRPr="008878BF" w:rsidRDefault="008878BF" w:rsidP="008878BF">
            <w:pPr>
              <w:tabs>
                <w:tab w:val="left" w:pos="360"/>
              </w:tabs>
              <w:spacing w:after="0" w:line="280" w:lineRule="atLeast"/>
              <w:rPr>
                <w:rFonts w:ascii="Arial" w:eastAsia="Times New Roman" w:hAnsi="Arial" w:cs="Arial"/>
                <w:b/>
                <w:color w:val="auto"/>
                <w:lang w:val="x-none" w:eastAsia="x-none"/>
              </w:rPr>
            </w:pPr>
            <w:r w:rsidRPr="008878BF">
              <w:rPr>
                <w:rFonts w:ascii="Arial" w:eastAsia="Times New Roman" w:hAnsi="Arial" w:cs="Arial"/>
                <w:b/>
                <w:color w:val="auto"/>
                <w:lang w:val="x-none" w:eastAsia="x-none"/>
              </w:rPr>
              <w:t>Barva – bela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261C5D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BF097E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3A2FE433"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5FC5376"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Kabina kratka z nizko streho</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C1AA12C"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4A5DD8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6880A2F4"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A524ACC"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Kompaktna kip kabina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20C5EE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FA0D7B9"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49ECB7E2"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29F8672C"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Hidravlično dviganje kabine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99AD87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46FA3D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1A497FE5"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195737F7"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Električni pomik stekel</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20AB08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F242FC6"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0D69FC07"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10BC3A2D"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Daljinsko centralno zaklepanje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0109CD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85E1C2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6E3D0B70"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5F64A72"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Nastavljiv volanski obroč po višini in nagibu</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492D03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F4A3E1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4C5D9936"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6ECB708"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Gumijaste preproge v kabini</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23684C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08F813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63BAC3EC"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DCB924C"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Obvezna oprema (gasilni aparat, varnostni trikotnik, komplet prve pomoči, žarnice, baterijska svetilka)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5B833B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6A5DA76"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054D09DC"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0EFB1386"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Pripadajoče orodje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128A68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F89D21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3C925177"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777FE00F"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Dvigalka 12 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FC3A6E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FE76ECC"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46E5F5E8"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44C1566"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Rezervno kolo z nosilcem na medosju vozila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5DDDBB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B4310B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1367CA9A"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7F17978D"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Blatniki na vseh oseh pritrjeni na šasijo vozila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71DE6F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133985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42B1D59F"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0FD421A2"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Zavesice na prednji in zadnji osi</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81AF35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CF6CA0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22C1A757"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B5D157F"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Zaščitna mreža zadnjih luči</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D0E6FB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DE0C3B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6759C234"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7A3D763D"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Zaščitna mreža prednjih luči</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2EE06DC"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089F3C6"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6E911F80"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797C2578"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Odbijač s kovinskimi ojačitvami na vogalih</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AB671F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43EF6DC"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p>
        </w:tc>
      </w:tr>
      <w:tr w:rsidR="008878BF" w:rsidRPr="008878BF" w14:paraId="40E39CB7"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0725993"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Zunanji senčnik</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DE341C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25F664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03CA2BF6"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76FFFA09"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eastAsia="x-none"/>
              </w:rPr>
              <w:t>Ročna</w:t>
            </w:r>
            <w:r w:rsidRPr="008878BF">
              <w:rPr>
                <w:rFonts w:ascii="Arial" w:eastAsia="Times New Roman" w:hAnsi="Arial" w:cs="Arial"/>
                <w:bCs/>
                <w:color w:val="auto"/>
                <w:lang w:val="x-none" w:eastAsia="x-none"/>
              </w:rPr>
              <w:t xml:space="preserve"> klimatska naprava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528182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E32F41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5F70F1DC"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7E053289"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Video sistem za nadzor območja za vozilom</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870BE7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84879A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p>
        </w:tc>
      </w:tr>
      <w:tr w:rsidR="008878BF" w:rsidRPr="008878BF" w14:paraId="6D21992B"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0AFB631C"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lastRenderedPageBreak/>
              <w:t xml:space="preserve">Rotacijska </w:t>
            </w:r>
            <w:r w:rsidRPr="008878BF">
              <w:rPr>
                <w:rFonts w:ascii="Arial" w:eastAsia="Times New Roman" w:hAnsi="Arial" w:cs="Arial"/>
                <w:bCs/>
                <w:color w:val="auto"/>
                <w:lang w:eastAsia="x-none"/>
              </w:rPr>
              <w:t xml:space="preserve">LED </w:t>
            </w:r>
            <w:r w:rsidRPr="008878BF">
              <w:rPr>
                <w:rFonts w:ascii="Arial" w:eastAsia="Times New Roman" w:hAnsi="Arial" w:cs="Arial"/>
                <w:bCs/>
                <w:color w:val="auto"/>
                <w:lang w:val="x-none" w:eastAsia="x-none"/>
              </w:rPr>
              <w:t xml:space="preserve">luč na desni in levi strani strehe </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915E90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898E8A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5F20B7D5"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CFDEC4D"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Zadaj na kabini nameščeni dve delovni luči</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45F0C2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D63221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p>
        </w:tc>
      </w:tr>
      <w:tr w:rsidR="008878BF" w:rsidRPr="008878BF" w14:paraId="2615CB4C"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0539459E"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Utripajoče opozorilne svetilke spredaj in zadaj na vozilu</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1306CB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9C718F9"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p>
        </w:tc>
      </w:tr>
      <w:tr w:rsidR="008878BF" w:rsidRPr="008878BF" w14:paraId="1B784BA4"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2D24E273"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Gasilni aparat pritrjen na okvir šasije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B10265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59B221C"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p>
        </w:tc>
      </w:tr>
      <w:tr w:rsidR="008878BF" w:rsidRPr="008878BF" w14:paraId="6B658A21"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70FA8048"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Digitalni tahograf </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51842B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EC44A5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55D12845"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171049B"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Standardni zadnji odbijač</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7CA887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FE16AF6"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3D4A3493"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402D527"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Zračna in elektro inštalacija za vleko priklopnika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BB81D3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144F3D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3B4E9873"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62CFC637"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Vlečna kljuka </w:t>
            </w:r>
            <w:proofErr w:type="spellStart"/>
            <w:r w:rsidRPr="008878BF">
              <w:rPr>
                <w:rFonts w:ascii="Arial" w:eastAsia="Times New Roman" w:hAnsi="Arial" w:cs="Arial"/>
                <w:bCs/>
                <w:color w:val="auto"/>
                <w:lang w:val="x-none" w:eastAsia="x-none"/>
              </w:rPr>
              <w:t>Rockinger</w:t>
            </w:r>
            <w:proofErr w:type="spellEnd"/>
            <w:r w:rsidRPr="008878BF">
              <w:rPr>
                <w:rFonts w:ascii="Arial" w:eastAsia="Times New Roman" w:hAnsi="Arial" w:cs="Arial"/>
                <w:bCs/>
                <w:color w:val="auto"/>
                <w:lang w:val="x-none" w:eastAsia="x-none"/>
              </w:rPr>
              <w:t xml:space="preserve"> ali enakovredno</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7F40B8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86A912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6FA5457D"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13B381C"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Vlečna kljuka fi 40 mm D=130 kN</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7E47D2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3A36D4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472E7070"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267CBCA"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Ojačano sprednje vzmetenje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301D62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880905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0DE251E2" w14:textId="77777777" w:rsidTr="008878BF">
        <w:trPr>
          <w:trHeight w:val="340"/>
        </w:trPr>
        <w:tc>
          <w:tcPr>
            <w:tcW w:w="5390"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5B9C44D0" w14:textId="77777777" w:rsidR="008878BF" w:rsidRPr="008878BF" w:rsidRDefault="008878BF" w:rsidP="008878BF">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DVIGALO</w:t>
            </w:r>
          </w:p>
        </w:tc>
        <w:tc>
          <w:tcPr>
            <w:tcW w:w="3685" w:type="dxa"/>
            <w:gridSpan w:val="5"/>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1508CE62" w14:textId="77777777" w:rsidR="008878BF" w:rsidRPr="008878BF" w:rsidRDefault="008878BF" w:rsidP="008878BF">
            <w:pPr>
              <w:tabs>
                <w:tab w:val="left" w:pos="360"/>
              </w:tabs>
              <w:spacing w:after="0" w:line="280" w:lineRule="atLeast"/>
              <w:jc w:val="center"/>
              <w:rPr>
                <w:rFonts w:ascii="Arial" w:eastAsia="Times New Roman" w:hAnsi="Arial" w:cs="Arial"/>
                <w:b/>
                <w:bCs/>
                <w:color w:val="auto"/>
                <w:lang w:val="x-none" w:eastAsia="x-none"/>
              </w:rPr>
            </w:pPr>
          </w:p>
        </w:tc>
      </w:tr>
      <w:tr w:rsidR="008878BF" w:rsidRPr="008878BF" w14:paraId="10834E54"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E6BFB22"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eastAsia="x-none"/>
              </w:rPr>
              <w:t>Minimalni</w:t>
            </w:r>
            <w:r w:rsidRPr="008878BF">
              <w:rPr>
                <w:rFonts w:ascii="Arial" w:eastAsia="Times New Roman" w:hAnsi="Arial" w:cs="Arial"/>
                <w:bCs/>
                <w:color w:val="auto"/>
                <w:lang w:val="x-none" w:eastAsia="x-none"/>
              </w:rPr>
              <w:t xml:space="preserve"> doseg 9,9</w:t>
            </w:r>
            <w:r w:rsidRPr="008878BF">
              <w:rPr>
                <w:rFonts w:ascii="Arial" w:eastAsia="Times New Roman" w:hAnsi="Arial" w:cs="Arial"/>
                <w:bCs/>
                <w:color w:val="auto"/>
                <w:lang w:eastAsia="x-none"/>
              </w:rPr>
              <w:t>0</w:t>
            </w:r>
            <w:r w:rsidRPr="008878BF">
              <w:rPr>
                <w:rFonts w:ascii="Arial" w:eastAsia="Times New Roman" w:hAnsi="Arial" w:cs="Arial"/>
                <w:bCs/>
                <w:color w:val="auto"/>
                <w:lang w:val="x-none" w:eastAsia="x-none"/>
              </w:rPr>
              <w:t xml:space="preserve"> 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8E0B6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57AC1C"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19726B2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w:t>
            </w:r>
          </w:p>
        </w:tc>
        <w:tc>
          <w:tcPr>
            <w:tcW w:w="992" w:type="dxa"/>
            <w:tcBorders>
              <w:top w:val="single" w:sz="4" w:space="0" w:color="auto"/>
              <w:left w:val="single" w:sz="4" w:space="0" w:color="auto"/>
              <w:bottom w:val="single" w:sz="4" w:space="0" w:color="auto"/>
              <w:right w:val="single" w:sz="4" w:space="0" w:color="auto"/>
            </w:tcBorders>
            <w:vAlign w:val="center"/>
          </w:tcPr>
          <w:p w14:paraId="5585FE8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142A3E26"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18609D99"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Nosilnost na koncu roke min. 770 kg</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8AA91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8574C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29DEC51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kg</w:t>
            </w:r>
          </w:p>
        </w:tc>
        <w:tc>
          <w:tcPr>
            <w:tcW w:w="992" w:type="dxa"/>
            <w:tcBorders>
              <w:top w:val="single" w:sz="4" w:space="0" w:color="auto"/>
              <w:left w:val="single" w:sz="4" w:space="0" w:color="auto"/>
              <w:bottom w:val="single" w:sz="4" w:space="0" w:color="auto"/>
              <w:right w:val="single" w:sz="4" w:space="0" w:color="auto"/>
            </w:tcBorders>
            <w:vAlign w:val="center"/>
          </w:tcPr>
          <w:p w14:paraId="623B334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6C822CCC"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39F031C"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Moment dviga minimalno 84 </w:t>
            </w:r>
            <w:proofErr w:type="spellStart"/>
            <w:r w:rsidRPr="008878BF">
              <w:rPr>
                <w:rFonts w:ascii="Arial" w:eastAsia="Times New Roman" w:hAnsi="Arial" w:cs="Arial"/>
                <w:bCs/>
                <w:color w:val="auto"/>
                <w:lang w:val="x-none" w:eastAsia="x-none"/>
              </w:rPr>
              <w:t>kNm</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14:paraId="764711B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7EF9A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653BB48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roofErr w:type="spellStart"/>
            <w:r w:rsidRPr="008878BF">
              <w:rPr>
                <w:rFonts w:ascii="Arial" w:eastAsia="Times New Roman" w:hAnsi="Arial" w:cs="Arial"/>
                <w:bCs/>
                <w:color w:val="auto"/>
                <w:lang w:val="x-none" w:eastAsia="x-none"/>
              </w:rPr>
              <w:t>kNm</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3E8AC3B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0DDC1573"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8FD8399"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Teža </w:t>
            </w:r>
            <w:r w:rsidRPr="008878BF">
              <w:rPr>
                <w:rFonts w:ascii="Arial" w:eastAsia="Times New Roman" w:hAnsi="Arial" w:cs="Arial"/>
                <w:bCs/>
                <w:color w:val="auto"/>
                <w:lang w:eastAsia="x-none"/>
              </w:rPr>
              <w:t>dvigala</w:t>
            </w:r>
            <w:r w:rsidRPr="008878BF">
              <w:rPr>
                <w:rFonts w:ascii="Arial" w:eastAsia="Times New Roman" w:hAnsi="Arial" w:cs="Arial"/>
                <w:bCs/>
                <w:color w:val="auto"/>
                <w:lang w:val="x-none" w:eastAsia="x-none"/>
              </w:rPr>
              <w:t xml:space="preserve"> maksimalno do 1</w:t>
            </w:r>
            <w:r w:rsidRPr="008878BF">
              <w:rPr>
                <w:rFonts w:ascii="Arial" w:eastAsia="Times New Roman" w:hAnsi="Arial" w:cs="Arial"/>
                <w:bCs/>
                <w:color w:val="auto"/>
                <w:lang w:eastAsia="x-none"/>
              </w:rPr>
              <w:t>400</w:t>
            </w:r>
            <w:r w:rsidRPr="008878BF">
              <w:rPr>
                <w:rFonts w:ascii="Arial" w:eastAsia="Times New Roman" w:hAnsi="Arial" w:cs="Arial"/>
                <w:bCs/>
                <w:color w:val="auto"/>
                <w:lang w:val="x-none" w:eastAsia="x-none"/>
              </w:rPr>
              <w:t xml:space="preserve"> kg</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AE573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55335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E9EB62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kg</w:t>
            </w:r>
          </w:p>
        </w:tc>
        <w:tc>
          <w:tcPr>
            <w:tcW w:w="992" w:type="dxa"/>
            <w:tcBorders>
              <w:top w:val="single" w:sz="4" w:space="0" w:color="auto"/>
              <w:left w:val="single" w:sz="4" w:space="0" w:color="auto"/>
              <w:bottom w:val="single" w:sz="4" w:space="0" w:color="auto"/>
              <w:right w:val="single" w:sz="4" w:space="0" w:color="auto"/>
            </w:tcBorders>
            <w:vAlign w:val="center"/>
          </w:tcPr>
          <w:p w14:paraId="09BF603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501519C1"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4F2F97F8"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Kot obračanja </w:t>
            </w:r>
            <w:r w:rsidRPr="008878BF">
              <w:rPr>
                <w:rFonts w:ascii="Arial" w:eastAsia="Times New Roman" w:hAnsi="Arial" w:cs="Arial"/>
                <w:bCs/>
                <w:color w:val="auto"/>
                <w:lang w:eastAsia="x-none"/>
              </w:rPr>
              <w:t>minimalno 410</w:t>
            </w:r>
            <w:r w:rsidRPr="008878BF">
              <w:rPr>
                <w:rFonts w:ascii="Arial" w:eastAsia="Times New Roman" w:hAnsi="Arial" w:cs="Arial"/>
                <w:bCs/>
                <w:color w:val="auto"/>
                <w:lang w:val="x-none" w:eastAsia="x-none"/>
              </w:rPr>
              <w: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FE5F1F6"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38067A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4329A4D1"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489E1C5"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Dvigalo je prečno zložljivo montirano fiksno za kabino vozila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8A7288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FCB3E8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1062E76D"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2FA4CA7B"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Podstavek in spodnji del stebra ulitek</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FF8A16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53F82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4D62FC7D"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D55077B"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Ročni izteg stabilizatorjev do 3900 mm z dvojnim varovanjem proti iztegu</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20CCD1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0245879"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131A314E"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697D32C8"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Stabilizatorji dviga vrtljivi za 180°</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31207A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5BCB289"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0F51C5DC"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6EE2274B"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Kavelj</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50A5DA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9B7E826"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09CEAF83"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4F204A69"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Podest za upravljavca dvigala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4D36E8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E44A08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4128BF62"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92FF9F9"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Namestitev podesta na višini, ki omogoča pogled v notranjost kontejnerja</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095A6F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p w14:paraId="28322B1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7ABEC6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p w14:paraId="0998ACC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74FBA299"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342E6D2"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CE oprema dvigala – elektronski displej (prikazuje: obremenjenost dvigala, datum, uro, števec delovnih ur, morebitne napake in okvare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89DE66C"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C9D98C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1AE26269"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7499B559"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Vezi za pritrditev žerjava in set za hidravlični spoj</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7CF1B9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F61ED8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17252F9E"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79E60E1D"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proofErr w:type="spellStart"/>
            <w:r w:rsidRPr="008878BF">
              <w:rPr>
                <w:rFonts w:ascii="Arial" w:eastAsia="Times New Roman" w:hAnsi="Arial" w:cs="Arial"/>
                <w:bCs/>
                <w:color w:val="auto"/>
                <w:lang w:val="x-none" w:eastAsia="x-none"/>
              </w:rPr>
              <w:t>Preobremenitveno</w:t>
            </w:r>
            <w:proofErr w:type="spellEnd"/>
            <w:r w:rsidRPr="008878BF">
              <w:rPr>
                <w:rFonts w:ascii="Arial" w:eastAsia="Times New Roman" w:hAnsi="Arial" w:cs="Arial"/>
                <w:bCs/>
                <w:color w:val="auto"/>
                <w:lang w:val="x-none" w:eastAsia="x-none"/>
              </w:rPr>
              <w:t xml:space="preserve"> varovanje po CE standardih</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9B862A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1AE4F4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04311216"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08A0706F"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Radijsko upravljanje dvigala 6 funkcijsko z možnostjo kabelskega upravljanja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E06070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847591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7FED2BBC"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698F83D9"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Dve bateriji in polnilec za baterije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1C1FBF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9EC0E4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448AD304"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48B3B8FE"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Funkcija on-</w:t>
            </w:r>
            <w:proofErr w:type="spellStart"/>
            <w:r w:rsidRPr="008878BF">
              <w:rPr>
                <w:rFonts w:ascii="Arial" w:eastAsia="Times New Roman" w:hAnsi="Arial" w:cs="Arial"/>
                <w:bCs/>
                <w:color w:val="auto"/>
                <w:lang w:val="x-none" w:eastAsia="x-none"/>
              </w:rPr>
              <w:t>off</w:t>
            </w:r>
            <w:proofErr w:type="spellEnd"/>
            <w:r w:rsidRPr="008878BF">
              <w:rPr>
                <w:rFonts w:ascii="Arial" w:eastAsia="Times New Roman" w:hAnsi="Arial" w:cs="Arial"/>
                <w:bCs/>
                <w:color w:val="auto"/>
                <w:lang w:val="x-none" w:eastAsia="x-none"/>
              </w:rPr>
              <w:t xml:space="preserve"> moto</w:t>
            </w:r>
            <w:r w:rsidRPr="008878BF">
              <w:rPr>
                <w:rFonts w:ascii="Arial" w:eastAsia="Times New Roman" w:hAnsi="Arial" w:cs="Arial"/>
                <w:bCs/>
                <w:color w:val="auto"/>
                <w:lang w:eastAsia="x-none"/>
              </w:rPr>
              <w:t>r</w:t>
            </w:r>
            <w:r w:rsidRPr="008878BF">
              <w:rPr>
                <w:rFonts w:ascii="Arial" w:eastAsia="Times New Roman" w:hAnsi="Arial" w:cs="Arial"/>
                <w:bCs/>
                <w:color w:val="auto"/>
                <w:lang w:val="x-none" w:eastAsia="x-none"/>
              </w:rPr>
              <w:t>ja vozila na daljincu</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1CCBF1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6CCA96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205C86E7"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1CCE260F"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Možnost zmanjševanja hitrosti dela na daljincu (4 stopnje)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B96CC9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334819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0212877D"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18B007DD"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Sistem za nadzor stabilnosti z opozorilom v kabini če dvigalo oz. </w:t>
            </w:r>
            <w:r w:rsidRPr="008878BF">
              <w:rPr>
                <w:rFonts w:ascii="Arial" w:eastAsia="Times New Roman" w:hAnsi="Arial" w:cs="Arial"/>
                <w:bCs/>
                <w:color w:val="auto"/>
                <w:lang w:eastAsia="x-none"/>
              </w:rPr>
              <w:t>s</w:t>
            </w:r>
            <w:proofErr w:type="spellStart"/>
            <w:r w:rsidRPr="008878BF">
              <w:rPr>
                <w:rFonts w:ascii="Arial" w:eastAsia="Times New Roman" w:hAnsi="Arial" w:cs="Arial"/>
                <w:bCs/>
                <w:color w:val="auto"/>
                <w:lang w:val="x-none" w:eastAsia="x-none"/>
              </w:rPr>
              <w:t>tabilizatorji</w:t>
            </w:r>
            <w:proofErr w:type="spellEnd"/>
            <w:r w:rsidRPr="008878BF">
              <w:rPr>
                <w:rFonts w:ascii="Arial" w:eastAsia="Times New Roman" w:hAnsi="Arial" w:cs="Arial"/>
                <w:bCs/>
                <w:color w:val="auto"/>
                <w:lang w:val="x-none" w:eastAsia="x-none"/>
              </w:rPr>
              <w:t xml:space="preserve"> niso v transportnem položaju</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42A68C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A0161D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350E184D"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1BE483DB"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Dve dodatni komandi za priklop </w:t>
            </w:r>
            <w:proofErr w:type="spellStart"/>
            <w:r w:rsidRPr="008878BF">
              <w:rPr>
                <w:rFonts w:ascii="Arial" w:eastAsia="Times New Roman" w:hAnsi="Arial" w:cs="Arial"/>
                <w:bCs/>
                <w:color w:val="auto"/>
                <w:lang w:val="x-none" w:eastAsia="x-none"/>
              </w:rPr>
              <w:t>rotatorja</w:t>
            </w:r>
            <w:proofErr w:type="spellEnd"/>
            <w:r w:rsidRPr="008878BF">
              <w:rPr>
                <w:rFonts w:ascii="Arial" w:eastAsia="Times New Roman" w:hAnsi="Arial" w:cs="Arial"/>
                <w:bCs/>
                <w:color w:val="auto"/>
                <w:lang w:val="x-none" w:eastAsia="x-none"/>
              </w:rPr>
              <w:t xml:space="preserve"> in polipa z hitro menjalnimi spojkami</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8A319F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426F19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43980CD2"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78C70687"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lastRenderedPageBreak/>
              <w:t xml:space="preserve">Možnost hitre montaže in demontaže polipa na </w:t>
            </w:r>
            <w:proofErr w:type="spellStart"/>
            <w:r w:rsidRPr="008878BF">
              <w:rPr>
                <w:rFonts w:ascii="Arial" w:eastAsia="Times New Roman" w:hAnsi="Arial" w:cs="Arial"/>
                <w:bCs/>
                <w:color w:val="auto"/>
                <w:lang w:val="x-none" w:eastAsia="x-none"/>
              </w:rPr>
              <w:t>rotator</w:t>
            </w:r>
            <w:proofErr w:type="spellEnd"/>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65270F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3C47A6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3743551F"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3B309A7F" w14:textId="77777777" w:rsidR="008878BF" w:rsidRPr="00200EED" w:rsidRDefault="008878BF" w:rsidP="008878BF">
            <w:pPr>
              <w:tabs>
                <w:tab w:val="left" w:pos="360"/>
              </w:tabs>
              <w:spacing w:after="0" w:line="280" w:lineRule="atLeast"/>
              <w:rPr>
                <w:rFonts w:ascii="Arial" w:eastAsia="Times New Roman" w:hAnsi="Arial" w:cs="Arial"/>
                <w:bCs/>
                <w:color w:val="auto"/>
                <w:lang w:val="it-IT" w:eastAsia="x-none"/>
              </w:rPr>
            </w:pPr>
            <w:proofErr w:type="spellStart"/>
            <w:r w:rsidRPr="00200EED">
              <w:rPr>
                <w:rFonts w:ascii="Arial" w:eastAsia="Times New Roman" w:hAnsi="Arial" w:cs="Arial"/>
                <w:bCs/>
                <w:color w:val="auto"/>
                <w:lang w:val="it-IT" w:eastAsia="x-none"/>
              </w:rPr>
              <w:t>Rezervoar</w:t>
            </w:r>
            <w:proofErr w:type="spellEnd"/>
            <w:r w:rsidRPr="00200EED">
              <w:rPr>
                <w:rFonts w:ascii="Arial" w:eastAsia="Times New Roman" w:hAnsi="Arial" w:cs="Arial"/>
                <w:bCs/>
                <w:color w:val="auto"/>
                <w:lang w:val="it-IT" w:eastAsia="x-none"/>
              </w:rPr>
              <w:t xml:space="preserve"> za </w:t>
            </w:r>
            <w:proofErr w:type="spellStart"/>
            <w:r w:rsidRPr="00200EED">
              <w:rPr>
                <w:rFonts w:ascii="Arial" w:eastAsia="Times New Roman" w:hAnsi="Arial" w:cs="Arial"/>
                <w:bCs/>
                <w:color w:val="auto"/>
                <w:lang w:val="it-IT" w:eastAsia="x-none"/>
              </w:rPr>
              <w:t>vodo</w:t>
            </w:r>
            <w:proofErr w:type="spellEnd"/>
            <w:r w:rsidRPr="00200EED">
              <w:rPr>
                <w:rFonts w:ascii="Arial" w:eastAsia="Times New Roman" w:hAnsi="Arial" w:cs="Arial"/>
                <w:bCs/>
                <w:color w:val="auto"/>
                <w:lang w:val="it-IT" w:eastAsia="x-none"/>
              </w:rPr>
              <w:t xml:space="preserve"> za </w:t>
            </w:r>
            <w:proofErr w:type="spellStart"/>
            <w:r w:rsidRPr="00200EED">
              <w:rPr>
                <w:rFonts w:ascii="Arial" w:eastAsia="Times New Roman" w:hAnsi="Arial" w:cs="Arial"/>
                <w:bCs/>
                <w:color w:val="auto"/>
                <w:lang w:val="it-IT" w:eastAsia="x-none"/>
              </w:rPr>
              <w:t>pranje</w:t>
            </w:r>
            <w:proofErr w:type="spellEnd"/>
            <w:r w:rsidRPr="00200EED">
              <w:rPr>
                <w:rFonts w:ascii="Arial" w:eastAsia="Times New Roman" w:hAnsi="Arial" w:cs="Arial"/>
                <w:bCs/>
                <w:color w:val="auto"/>
                <w:lang w:val="it-IT" w:eastAsia="x-none"/>
              </w:rPr>
              <w:t xml:space="preserve"> </w:t>
            </w:r>
            <w:proofErr w:type="spellStart"/>
            <w:r w:rsidRPr="00200EED">
              <w:rPr>
                <w:rFonts w:ascii="Arial" w:eastAsia="Times New Roman" w:hAnsi="Arial" w:cs="Arial"/>
                <w:bCs/>
                <w:color w:val="auto"/>
                <w:lang w:val="it-IT" w:eastAsia="x-none"/>
              </w:rPr>
              <w:t>rok</w:t>
            </w:r>
            <w:proofErr w:type="spellEnd"/>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2A3DB8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32A426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NE</w:t>
            </w:r>
          </w:p>
        </w:tc>
      </w:tr>
      <w:tr w:rsidR="008878BF" w:rsidRPr="008878BF" w14:paraId="48B84BAA"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2D25541D"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V teleskopski roki vgrajen dodatni cilinder za praznjenje zvon zabojnikov</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C18ABD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98404C9"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63DD01D7"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613B9EE2"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Na dvigalu nameščeni dve delovni luči, zaščiteni pred udarci</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74B340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B18721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199B326C"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09C8520"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Hidravlične cevi zaščitene s spiralo</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FABE54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088C286"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47FF8BE3"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71EA255C"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Ventil dvižnega cilindra primerno zaščiten pred udarci</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EA834B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5FC380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1DBF3A1C"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1A667A5"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Črpalka batna ustrezne velikosti</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7E2F929"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97D7A0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5ED41E31"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4C24F64C"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Hladilnik olja z indikatorjem temperature na displeju daljinca</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109AF4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B971A2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NE</w:t>
            </w:r>
          </w:p>
        </w:tc>
      </w:tr>
      <w:tr w:rsidR="008878BF" w:rsidRPr="008878BF" w14:paraId="234A8F69"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0A972295" w14:textId="77777777" w:rsidR="008878BF" w:rsidRPr="00200EED" w:rsidRDefault="008878BF" w:rsidP="008878BF">
            <w:pPr>
              <w:tabs>
                <w:tab w:val="left" w:pos="360"/>
              </w:tabs>
              <w:spacing w:after="0" w:line="280" w:lineRule="atLeast"/>
              <w:rPr>
                <w:rFonts w:ascii="Arial" w:eastAsia="Times New Roman" w:hAnsi="Arial" w:cs="Arial"/>
                <w:bCs/>
                <w:color w:val="auto"/>
                <w:lang w:val="it-IT" w:eastAsia="x-none"/>
              </w:rPr>
            </w:pPr>
            <w:proofErr w:type="spellStart"/>
            <w:r w:rsidRPr="00200EED">
              <w:rPr>
                <w:rFonts w:ascii="Arial" w:eastAsia="Times New Roman" w:hAnsi="Arial" w:cs="Arial"/>
                <w:bCs/>
                <w:color w:val="auto"/>
                <w:lang w:val="it-IT" w:eastAsia="x-none"/>
              </w:rPr>
              <w:t>Nosilec</w:t>
            </w:r>
            <w:proofErr w:type="spellEnd"/>
            <w:r w:rsidRPr="00200EED">
              <w:rPr>
                <w:rFonts w:ascii="Arial" w:eastAsia="Times New Roman" w:hAnsi="Arial" w:cs="Arial"/>
                <w:bCs/>
                <w:color w:val="auto"/>
                <w:lang w:val="it-IT" w:eastAsia="x-none"/>
              </w:rPr>
              <w:t xml:space="preserve"> za </w:t>
            </w:r>
            <w:proofErr w:type="spellStart"/>
            <w:r w:rsidRPr="00200EED">
              <w:rPr>
                <w:rFonts w:ascii="Arial" w:eastAsia="Times New Roman" w:hAnsi="Arial" w:cs="Arial"/>
                <w:bCs/>
                <w:color w:val="auto"/>
                <w:lang w:val="it-IT" w:eastAsia="x-none"/>
              </w:rPr>
              <w:t>metlo</w:t>
            </w:r>
            <w:proofErr w:type="spellEnd"/>
            <w:r w:rsidRPr="00200EED">
              <w:rPr>
                <w:rFonts w:ascii="Arial" w:eastAsia="Times New Roman" w:hAnsi="Arial" w:cs="Arial"/>
                <w:bCs/>
                <w:color w:val="auto"/>
                <w:lang w:val="it-IT" w:eastAsia="x-none"/>
              </w:rPr>
              <w:t xml:space="preserve"> in </w:t>
            </w:r>
            <w:proofErr w:type="spellStart"/>
            <w:r w:rsidRPr="00200EED">
              <w:rPr>
                <w:rFonts w:ascii="Arial" w:eastAsia="Times New Roman" w:hAnsi="Arial" w:cs="Arial"/>
                <w:bCs/>
                <w:color w:val="auto"/>
                <w:lang w:val="it-IT" w:eastAsia="x-none"/>
              </w:rPr>
              <w:t>lopato</w:t>
            </w:r>
            <w:proofErr w:type="spellEnd"/>
            <w:r w:rsidRPr="00200EED">
              <w:rPr>
                <w:rFonts w:ascii="Arial" w:eastAsia="Times New Roman" w:hAnsi="Arial" w:cs="Arial"/>
                <w:bCs/>
                <w:color w:val="auto"/>
                <w:lang w:val="it-IT" w:eastAsia="x-none"/>
              </w:rPr>
              <w:t xml:space="preserve"> </w:t>
            </w:r>
            <w:proofErr w:type="spellStart"/>
            <w:r w:rsidRPr="00200EED">
              <w:rPr>
                <w:rFonts w:ascii="Arial" w:eastAsia="Times New Roman" w:hAnsi="Arial" w:cs="Arial"/>
                <w:bCs/>
                <w:color w:val="auto"/>
                <w:lang w:val="it-IT" w:eastAsia="x-none"/>
              </w:rPr>
              <w:t>na</w:t>
            </w:r>
            <w:proofErr w:type="spellEnd"/>
            <w:r w:rsidRPr="00200EED">
              <w:rPr>
                <w:rFonts w:ascii="Arial" w:eastAsia="Times New Roman" w:hAnsi="Arial" w:cs="Arial"/>
                <w:bCs/>
                <w:color w:val="auto"/>
                <w:lang w:val="it-IT" w:eastAsia="x-none"/>
              </w:rPr>
              <w:t xml:space="preserve"> </w:t>
            </w:r>
            <w:proofErr w:type="spellStart"/>
            <w:r w:rsidRPr="00200EED">
              <w:rPr>
                <w:rFonts w:ascii="Arial" w:eastAsia="Times New Roman" w:hAnsi="Arial" w:cs="Arial"/>
                <w:bCs/>
                <w:color w:val="auto"/>
                <w:lang w:val="it-IT" w:eastAsia="x-none"/>
              </w:rPr>
              <w:t>zadnji</w:t>
            </w:r>
            <w:proofErr w:type="spellEnd"/>
            <w:r w:rsidRPr="00200EED">
              <w:rPr>
                <w:rFonts w:ascii="Arial" w:eastAsia="Times New Roman" w:hAnsi="Arial" w:cs="Arial"/>
                <w:bCs/>
                <w:color w:val="auto"/>
                <w:lang w:val="it-IT" w:eastAsia="x-none"/>
              </w:rPr>
              <w:t xml:space="preserve"> </w:t>
            </w:r>
            <w:proofErr w:type="spellStart"/>
            <w:r w:rsidRPr="00200EED">
              <w:rPr>
                <w:rFonts w:ascii="Arial" w:eastAsia="Times New Roman" w:hAnsi="Arial" w:cs="Arial"/>
                <w:bCs/>
                <w:color w:val="auto"/>
                <w:lang w:val="it-IT" w:eastAsia="x-none"/>
              </w:rPr>
              <w:t>steni</w:t>
            </w:r>
            <w:proofErr w:type="spellEnd"/>
            <w:r w:rsidRPr="00200EED">
              <w:rPr>
                <w:rFonts w:ascii="Arial" w:eastAsia="Times New Roman" w:hAnsi="Arial" w:cs="Arial"/>
                <w:bCs/>
                <w:color w:val="auto"/>
                <w:lang w:val="it-IT" w:eastAsia="x-none"/>
              </w:rPr>
              <w:t xml:space="preserve"> </w:t>
            </w:r>
            <w:proofErr w:type="spellStart"/>
            <w:r w:rsidRPr="00200EED">
              <w:rPr>
                <w:rFonts w:ascii="Arial" w:eastAsia="Times New Roman" w:hAnsi="Arial" w:cs="Arial"/>
                <w:bCs/>
                <w:color w:val="auto"/>
                <w:lang w:val="it-IT" w:eastAsia="x-none"/>
              </w:rPr>
              <w:t>kabine</w:t>
            </w:r>
            <w:proofErr w:type="spellEnd"/>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3166D5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E6E94AC"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en-US" w:eastAsia="x-none"/>
              </w:rPr>
            </w:pPr>
            <w:r w:rsidRPr="008878BF">
              <w:rPr>
                <w:rFonts w:ascii="Arial" w:eastAsia="Times New Roman" w:hAnsi="Arial" w:cs="Arial"/>
                <w:bCs/>
                <w:color w:val="auto"/>
                <w:lang w:val="en-US" w:eastAsia="x-none"/>
              </w:rPr>
              <w:t>NE</w:t>
            </w:r>
          </w:p>
        </w:tc>
      </w:tr>
      <w:tr w:rsidR="008878BF" w:rsidRPr="008878BF" w14:paraId="442FB8C7"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7E6C6B9C"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Bremenska veriga kot npr. VB106 fi 6; L=1 m, 1,12 t s </w:t>
            </w:r>
            <w:proofErr w:type="spellStart"/>
            <w:r w:rsidRPr="008878BF">
              <w:rPr>
                <w:rFonts w:ascii="Arial" w:eastAsia="Times New Roman" w:hAnsi="Arial" w:cs="Arial"/>
                <w:bCs/>
                <w:color w:val="auto"/>
                <w:lang w:val="x-none" w:eastAsia="x-none"/>
              </w:rPr>
              <w:t>skrajševalnim</w:t>
            </w:r>
            <w:proofErr w:type="spellEnd"/>
            <w:r w:rsidRPr="008878BF">
              <w:rPr>
                <w:rFonts w:ascii="Arial" w:eastAsia="Times New Roman" w:hAnsi="Arial" w:cs="Arial"/>
                <w:bCs/>
                <w:color w:val="auto"/>
                <w:lang w:val="x-none" w:eastAsia="x-none"/>
              </w:rPr>
              <w:t xml:space="preserve"> členom EK</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0692FE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E6001B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38874A2F"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75D093B7"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Bremenska vrv kot npr. P1/02 fi 10, L=1,5 m, 0,85 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DBFC31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0AD6EF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6D5A8803"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935ACFD"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Signalna opozorila plošča v kabini</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B3A3D6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4535E6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693ABF86" w14:textId="77777777" w:rsidTr="008878BF">
        <w:trPr>
          <w:trHeight w:val="340"/>
        </w:trPr>
        <w:tc>
          <w:tcPr>
            <w:tcW w:w="5390"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4520C410" w14:textId="77777777" w:rsidR="008878BF" w:rsidRPr="008878BF" w:rsidRDefault="008878BF" w:rsidP="008878BF">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NADGRADNJA</w:t>
            </w:r>
          </w:p>
        </w:tc>
        <w:tc>
          <w:tcPr>
            <w:tcW w:w="3685" w:type="dxa"/>
            <w:gridSpan w:val="5"/>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150E8616" w14:textId="77777777" w:rsidR="008878BF" w:rsidRPr="008878BF" w:rsidRDefault="008878BF" w:rsidP="008878BF">
            <w:pPr>
              <w:tabs>
                <w:tab w:val="left" w:pos="360"/>
              </w:tabs>
              <w:spacing w:after="0" w:line="280" w:lineRule="atLeast"/>
              <w:jc w:val="center"/>
              <w:rPr>
                <w:rFonts w:ascii="Arial" w:eastAsia="Times New Roman" w:hAnsi="Arial" w:cs="Arial"/>
                <w:b/>
                <w:bCs/>
                <w:color w:val="auto"/>
                <w:lang w:val="x-none" w:eastAsia="x-none"/>
              </w:rPr>
            </w:pPr>
          </w:p>
        </w:tc>
      </w:tr>
      <w:tr w:rsidR="008878BF" w:rsidRPr="008878BF" w14:paraId="0D71F599"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0DD2671A"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proofErr w:type="spellStart"/>
            <w:r w:rsidRPr="008878BF">
              <w:rPr>
                <w:rFonts w:ascii="Arial" w:eastAsia="Times New Roman" w:hAnsi="Arial" w:cs="Arial"/>
                <w:bCs/>
                <w:color w:val="auto"/>
                <w:lang w:eastAsia="x-none"/>
              </w:rPr>
              <w:t>Navlečni</w:t>
            </w:r>
            <w:proofErr w:type="spellEnd"/>
            <w:r w:rsidRPr="008878BF">
              <w:rPr>
                <w:rFonts w:ascii="Arial" w:eastAsia="Times New Roman" w:hAnsi="Arial" w:cs="Arial"/>
                <w:bCs/>
                <w:color w:val="auto"/>
                <w:lang w:val="x-none" w:eastAsia="x-none"/>
              </w:rPr>
              <w:t xml:space="preserve"> prekucnik </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BCA07B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097DFC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647B722B"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67E7A98C"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Nadgradnja omogoča nakladanje kontejnerja notranje dolžine 6000 mm</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3D605E3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50A3AB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1B9865B1"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6ED7C6D7"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Dvižna nakladalna moč min. 20 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6F42389"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F041B4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3AA2B60F"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4081EF6C"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Rezervoar za olje s pripadajočim filtrom</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3CADDF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8B1735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2C57B9F7"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0F2F350B"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CE oprema in varovanje po DIN standardu</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112A77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3AE2F4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5E0948DB"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C85FB0B"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Hidravlično </w:t>
            </w:r>
            <w:proofErr w:type="spellStart"/>
            <w:r w:rsidRPr="008878BF">
              <w:rPr>
                <w:rFonts w:ascii="Arial" w:eastAsia="Times New Roman" w:hAnsi="Arial" w:cs="Arial"/>
                <w:bCs/>
                <w:color w:val="auto"/>
                <w:lang w:val="x-none" w:eastAsia="x-none"/>
              </w:rPr>
              <w:t>blokirno</w:t>
            </w:r>
            <w:proofErr w:type="spellEnd"/>
            <w:r w:rsidRPr="008878BF">
              <w:rPr>
                <w:rFonts w:ascii="Arial" w:eastAsia="Times New Roman" w:hAnsi="Arial" w:cs="Arial"/>
                <w:bCs/>
                <w:color w:val="auto"/>
                <w:lang w:val="x-none" w:eastAsia="x-none"/>
              </w:rPr>
              <w:t xml:space="preserve"> prijemalo za fiksiranje kontejnerja med transportom</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AFCA55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95F09D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51117EE5"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253CEBE7"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Hidravlični podporni valj montiran na zadnjem delu</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D32B77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DB41836"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0E05FFB8"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273E08A2"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Komande za upravljanje:</w:t>
            </w:r>
          </w:p>
        </w:tc>
        <w:tc>
          <w:tcPr>
            <w:tcW w:w="3685" w:type="dxa"/>
            <w:gridSpan w:val="5"/>
            <w:tcBorders>
              <w:top w:val="single" w:sz="4" w:space="0" w:color="auto"/>
              <w:left w:val="single" w:sz="4" w:space="0" w:color="auto"/>
              <w:bottom w:val="single" w:sz="4" w:space="0" w:color="auto"/>
              <w:right w:val="single" w:sz="4" w:space="0" w:color="auto"/>
            </w:tcBorders>
            <w:vAlign w:val="center"/>
          </w:tcPr>
          <w:p w14:paraId="11DE08D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p>
        </w:tc>
      </w:tr>
      <w:tr w:rsidR="008878BF" w:rsidRPr="008878BF" w14:paraId="606682AE"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172FE0A1"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   a) direktne hidravlične na bočni strani vozila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2C94F7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FFA4CF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51C4440D"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7B031D7"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   b) </w:t>
            </w:r>
            <w:r w:rsidRPr="008878BF">
              <w:rPr>
                <w:rFonts w:ascii="Arial" w:eastAsia="Times New Roman" w:hAnsi="Arial" w:cs="Arial"/>
                <w:bCs/>
                <w:color w:val="auto"/>
                <w:lang w:eastAsia="x-none"/>
              </w:rPr>
              <w:t>k</w:t>
            </w:r>
            <w:proofErr w:type="spellStart"/>
            <w:r w:rsidRPr="008878BF">
              <w:rPr>
                <w:rFonts w:ascii="Arial" w:eastAsia="Times New Roman" w:hAnsi="Arial" w:cs="Arial"/>
                <w:bCs/>
                <w:color w:val="auto"/>
                <w:lang w:val="x-none" w:eastAsia="x-none"/>
              </w:rPr>
              <w:t>omande</w:t>
            </w:r>
            <w:proofErr w:type="spellEnd"/>
            <w:r w:rsidRPr="008878BF">
              <w:rPr>
                <w:rFonts w:ascii="Arial" w:eastAsia="Times New Roman" w:hAnsi="Arial" w:cs="Arial"/>
                <w:bCs/>
                <w:color w:val="auto"/>
                <w:lang w:val="x-none" w:eastAsia="x-none"/>
              </w:rPr>
              <w:t xml:space="preserve"> za upravljanje </w:t>
            </w:r>
            <w:proofErr w:type="spellStart"/>
            <w:r w:rsidRPr="008878BF">
              <w:rPr>
                <w:rFonts w:ascii="Arial" w:eastAsia="Times New Roman" w:hAnsi="Arial" w:cs="Arial"/>
                <w:bCs/>
                <w:color w:val="auto"/>
                <w:lang w:eastAsia="x-none"/>
              </w:rPr>
              <w:t>navlečnega</w:t>
            </w:r>
            <w:proofErr w:type="spellEnd"/>
            <w:r w:rsidRPr="008878BF">
              <w:rPr>
                <w:rFonts w:ascii="Arial" w:eastAsia="Times New Roman" w:hAnsi="Arial" w:cs="Arial"/>
                <w:bCs/>
                <w:color w:val="auto"/>
                <w:lang w:eastAsia="x-none"/>
              </w:rPr>
              <w:t xml:space="preserve">         prekucnika</w:t>
            </w:r>
            <w:r w:rsidRPr="008878BF">
              <w:rPr>
                <w:rFonts w:ascii="Arial" w:eastAsia="Times New Roman" w:hAnsi="Arial" w:cs="Arial"/>
                <w:bCs/>
                <w:color w:val="auto"/>
                <w:lang w:val="x-none" w:eastAsia="x-none"/>
              </w:rPr>
              <w:t xml:space="preserve"> v kabini</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D74DCC6"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7465F5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3BC76937"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71739072"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Ventil za hitri hod roke </w:t>
            </w:r>
            <w:proofErr w:type="spellStart"/>
            <w:r w:rsidRPr="008878BF">
              <w:rPr>
                <w:rFonts w:ascii="Arial" w:eastAsia="Times New Roman" w:hAnsi="Arial" w:cs="Arial"/>
                <w:bCs/>
                <w:color w:val="auto"/>
                <w:lang w:eastAsia="x-none"/>
              </w:rPr>
              <w:t>navlečnega</w:t>
            </w:r>
            <w:proofErr w:type="spellEnd"/>
            <w:r w:rsidRPr="008878BF">
              <w:rPr>
                <w:rFonts w:ascii="Arial" w:eastAsia="Times New Roman" w:hAnsi="Arial" w:cs="Arial"/>
                <w:bCs/>
                <w:color w:val="auto"/>
                <w:lang w:eastAsia="x-none"/>
              </w:rPr>
              <w:t xml:space="preserve"> prekucnika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9794A9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D2E7EE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658199F8"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6C1C4223"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Dve plastični posodi za shranjevanje orodja in mreže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3222CC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11CB61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467BBB17" w14:textId="77777777" w:rsidTr="008878BF">
        <w:trPr>
          <w:trHeight w:val="340"/>
        </w:trPr>
        <w:tc>
          <w:tcPr>
            <w:tcW w:w="5390"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37FC993C" w14:textId="77777777" w:rsidR="008878BF" w:rsidRPr="008878BF" w:rsidRDefault="008878BF" w:rsidP="008878BF">
            <w:pPr>
              <w:tabs>
                <w:tab w:val="left" w:pos="360"/>
              </w:tabs>
              <w:spacing w:after="0" w:line="280" w:lineRule="atLeast"/>
              <w:rPr>
                <w:rFonts w:ascii="Arial" w:eastAsia="Times New Roman" w:hAnsi="Arial" w:cs="Arial"/>
                <w:b/>
                <w:bCs/>
                <w:i/>
                <w:color w:val="auto"/>
                <w:lang w:eastAsia="x-none"/>
              </w:rPr>
            </w:pPr>
            <w:r w:rsidRPr="008878BF">
              <w:rPr>
                <w:rFonts w:ascii="Arial" w:eastAsia="Times New Roman" w:hAnsi="Arial" w:cs="Arial"/>
                <w:b/>
                <w:bCs/>
                <w:i/>
                <w:color w:val="auto"/>
                <w:lang w:val="x-none" w:eastAsia="x-none"/>
              </w:rPr>
              <w:t>KONTEJNER</w:t>
            </w:r>
            <w:r w:rsidRPr="008878BF">
              <w:rPr>
                <w:rFonts w:ascii="Arial" w:eastAsia="Times New Roman" w:hAnsi="Arial" w:cs="Arial"/>
                <w:b/>
                <w:bCs/>
                <w:i/>
                <w:color w:val="auto"/>
                <w:lang w:eastAsia="x-none"/>
              </w:rPr>
              <w:t xml:space="preserve"> s prešo</w:t>
            </w:r>
          </w:p>
        </w:tc>
        <w:tc>
          <w:tcPr>
            <w:tcW w:w="3685" w:type="dxa"/>
            <w:gridSpan w:val="5"/>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708F59FA" w14:textId="77777777" w:rsidR="008878BF" w:rsidRPr="008878BF" w:rsidRDefault="008878BF" w:rsidP="008878BF">
            <w:pPr>
              <w:tabs>
                <w:tab w:val="left" w:pos="360"/>
              </w:tabs>
              <w:spacing w:after="0" w:line="280" w:lineRule="atLeast"/>
              <w:jc w:val="center"/>
              <w:rPr>
                <w:rFonts w:ascii="Arial" w:eastAsia="Times New Roman" w:hAnsi="Arial" w:cs="Arial"/>
                <w:b/>
                <w:bCs/>
                <w:color w:val="auto"/>
                <w:lang w:val="x-none" w:eastAsia="x-none"/>
              </w:rPr>
            </w:pPr>
          </w:p>
        </w:tc>
      </w:tr>
      <w:tr w:rsidR="008878BF" w:rsidRPr="008878BF" w14:paraId="378A7868"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13C53128"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Dimenzije </w:t>
            </w:r>
            <w:r w:rsidRPr="008878BF">
              <w:rPr>
                <w:rFonts w:ascii="Arial" w:eastAsia="Times New Roman" w:hAnsi="Arial" w:cs="Arial"/>
                <w:bCs/>
                <w:color w:val="auto"/>
                <w:lang w:eastAsia="x-none"/>
              </w:rPr>
              <w:t>zunanje maksimalno</w:t>
            </w:r>
            <w:r w:rsidRPr="008878BF">
              <w:rPr>
                <w:rFonts w:ascii="Arial" w:eastAsia="Times New Roman" w:hAnsi="Arial" w:cs="Arial"/>
                <w:bCs/>
                <w:color w:val="auto"/>
                <w:lang w:val="x-none" w:eastAsia="x-none"/>
              </w:rPr>
              <w:t>: dolžina 6</w:t>
            </w:r>
            <w:r w:rsidRPr="008878BF">
              <w:rPr>
                <w:rFonts w:ascii="Arial" w:eastAsia="Times New Roman" w:hAnsi="Arial" w:cs="Arial"/>
                <w:bCs/>
                <w:color w:val="auto"/>
                <w:lang w:eastAsia="x-none"/>
              </w:rPr>
              <w:t>2</w:t>
            </w:r>
            <w:r w:rsidRPr="008878BF">
              <w:rPr>
                <w:rFonts w:ascii="Arial" w:eastAsia="Times New Roman" w:hAnsi="Arial" w:cs="Arial"/>
                <w:bCs/>
                <w:color w:val="auto"/>
                <w:lang w:val="x-none" w:eastAsia="x-none"/>
              </w:rPr>
              <w:t>00 mm, širina 2</w:t>
            </w:r>
            <w:r w:rsidRPr="008878BF">
              <w:rPr>
                <w:rFonts w:ascii="Arial" w:eastAsia="Times New Roman" w:hAnsi="Arial" w:cs="Arial"/>
                <w:bCs/>
                <w:color w:val="auto"/>
                <w:lang w:eastAsia="x-none"/>
              </w:rPr>
              <w:t>550</w:t>
            </w:r>
            <w:r w:rsidRPr="008878BF">
              <w:rPr>
                <w:rFonts w:ascii="Arial" w:eastAsia="Times New Roman" w:hAnsi="Arial" w:cs="Arial"/>
                <w:bCs/>
                <w:color w:val="auto"/>
                <w:lang w:val="x-none" w:eastAsia="x-none"/>
              </w:rPr>
              <w:t xml:space="preserve"> mm in višina </w:t>
            </w:r>
            <w:r w:rsidRPr="008878BF">
              <w:rPr>
                <w:rFonts w:ascii="Arial" w:eastAsia="Times New Roman" w:hAnsi="Arial" w:cs="Arial"/>
                <w:bCs/>
                <w:color w:val="auto"/>
                <w:lang w:eastAsia="x-none"/>
              </w:rPr>
              <w:t>2650</w:t>
            </w:r>
            <w:r w:rsidRPr="008878BF">
              <w:rPr>
                <w:rFonts w:ascii="Arial" w:eastAsia="Times New Roman" w:hAnsi="Arial" w:cs="Arial"/>
                <w:bCs/>
                <w:color w:val="auto"/>
                <w:lang w:val="x-none" w:eastAsia="x-none"/>
              </w:rPr>
              <w:t xml:space="preserve"> mm</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EFB902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3D683C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272DF2D0"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563A0512"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Kapaciteta/prostornina 20 m3</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0AE174D6"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64BDB6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2377E711"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28C8E5F6"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Stiskanje z vodoravnimi cilindri</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E2AE46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E887186"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75157D9E"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49E8324B"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Stiskalna komora: dolžina 1050 mm, širina 2150 mm</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BDE4D2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A4285D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6D11C78F"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5481018C"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Nakladalni lijak: dolžina 1900 mm, širina 2150 mm</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425281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080824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1143C17A"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5E21B1E2"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Dvojni zaklepni kavelj fi = 55 mm (fiksen zadaj, zložljiv spredaj)</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DB20B89"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27157D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5293413E"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6F622E26"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4 valjčki za drsenje</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49156E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6C083F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341B5047"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763ACF72"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lastRenderedPageBreak/>
              <w:t xml:space="preserve">Hod </w:t>
            </w:r>
            <w:proofErr w:type="spellStart"/>
            <w:r w:rsidRPr="008878BF">
              <w:rPr>
                <w:rFonts w:ascii="Arial" w:eastAsia="Times New Roman" w:hAnsi="Arial" w:cs="Arial"/>
                <w:bCs/>
                <w:color w:val="auto"/>
                <w:lang w:eastAsia="x-none"/>
              </w:rPr>
              <w:t>potiskača</w:t>
            </w:r>
            <w:proofErr w:type="spellEnd"/>
            <w:r w:rsidRPr="008878BF">
              <w:rPr>
                <w:rFonts w:ascii="Arial" w:eastAsia="Times New Roman" w:hAnsi="Arial" w:cs="Arial"/>
                <w:bCs/>
                <w:color w:val="auto"/>
                <w:lang w:eastAsia="x-none"/>
              </w:rPr>
              <w:t>: 1500 mm</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935462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BD0CB7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723D4063"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16E393C7"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 xml:space="preserve">Penetracija </w:t>
            </w:r>
            <w:proofErr w:type="spellStart"/>
            <w:r w:rsidRPr="008878BF">
              <w:rPr>
                <w:rFonts w:ascii="Arial" w:eastAsia="Times New Roman" w:hAnsi="Arial" w:cs="Arial"/>
                <w:bCs/>
                <w:color w:val="auto"/>
                <w:lang w:eastAsia="x-none"/>
              </w:rPr>
              <w:t>potiskača</w:t>
            </w:r>
            <w:proofErr w:type="spellEnd"/>
            <w:r w:rsidRPr="008878BF">
              <w:rPr>
                <w:rFonts w:ascii="Arial" w:eastAsia="Times New Roman" w:hAnsi="Arial" w:cs="Arial"/>
                <w:bCs/>
                <w:color w:val="auto"/>
                <w:lang w:eastAsia="x-none"/>
              </w:rPr>
              <w:t>: 480 mm</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3A906E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67B461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363437B0"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32DC1A5D"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Stisljiva prostornina na cikel: 1,8 m3</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40EC3A2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17EBD6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4FD7D7EE"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0C4921AC"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Višina kljuke: 1570 mm</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C9D88F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29B6E0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01ABAA49"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2683AEE3"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Stiskalna moč: 40 t</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4D903B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471829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1C93FA07"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31B05450"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Zadnja vrata: hidravlično odpiranje preko črpalke montirane na odgonu vozila</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49F57D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FF95DE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56E31EB1"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73EB9E4E"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Direkten priklop, brez razvodnika</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1250648"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46EBA0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0B42A06D"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621D5439"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Par hitrih spojk, ena na voznikovi strani, ena na zadnjem delu (kompatibilen z drugimi vozili)</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A350C7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02AF69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0B8601A9"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16113777"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val="x-none" w:eastAsia="x-none"/>
              </w:rPr>
              <w:t>Kontejner je peskan, barvan s temeljno in pokrivno belo barvo</w:t>
            </w:r>
            <w:r w:rsidRPr="008878BF">
              <w:rPr>
                <w:rFonts w:ascii="Arial" w:eastAsia="Times New Roman" w:hAnsi="Arial" w:cs="Arial"/>
                <w:bCs/>
                <w:color w:val="auto"/>
                <w:lang w:eastAsia="x-none"/>
              </w:rPr>
              <w:t>, sušen v peči</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D89851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FC4C9F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7E816829"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2EFA6D33"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Vodotesno dno stiskalne komore</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83C139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3C8195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4BE1C6D5"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4585DE43"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24 V sistem za napajanje vozila</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BAC837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43B240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5C8C58D6"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2F95AC40"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Stranske lopute za čiščenje</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BFDE90C"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6E2240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4620A75B"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0F38EA2E"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Lijak primeren za praznjenje zvon kontejnerjev v Sloveniji</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57C916C"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6E3A43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1CBF049B"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6DC116D0"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 xml:space="preserve">Možnost nakladanja kontejnerja tako, da je lijak obrnjen proti kabini ali nazaj </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239511B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8D55F8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75EEF09E"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67206F1F"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Naslon za roko dvigala</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253D6A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55F593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1B4D603E" w14:textId="77777777" w:rsidTr="008878BF">
        <w:trPr>
          <w:trHeight w:val="340"/>
        </w:trPr>
        <w:tc>
          <w:tcPr>
            <w:tcW w:w="5390"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6A91C279" w14:textId="77777777" w:rsidR="008878BF" w:rsidRPr="008878BF" w:rsidRDefault="008878BF" w:rsidP="008878BF">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MONTAŽA</w:t>
            </w:r>
          </w:p>
        </w:tc>
        <w:tc>
          <w:tcPr>
            <w:tcW w:w="3685" w:type="dxa"/>
            <w:gridSpan w:val="5"/>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74DE9D81" w14:textId="77777777" w:rsidR="008878BF" w:rsidRPr="008878BF" w:rsidRDefault="008878BF" w:rsidP="008878BF">
            <w:pPr>
              <w:tabs>
                <w:tab w:val="left" w:pos="360"/>
              </w:tabs>
              <w:spacing w:after="0" w:line="280" w:lineRule="atLeast"/>
              <w:jc w:val="center"/>
              <w:rPr>
                <w:rFonts w:ascii="Arial" w:eastAsia="Times New Roman" w:hAnsi="Arial" w:cs="Arial"/>
                <w:b/>
                <w:bCs/>
                <w:color w:val="auto"/>
                <w:lang w:val="x-none" w:eastAsia="x-none"/>
              </w:rPr>
            </w:pPr>
          </w:p>
        </w:tc>
      </w:tr>
      <w:tr w:rsidR="008878BF" w:rsidRPr="008878BF" w14:paraId="2E2F6E48"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0271E01A"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Montaža nadgradnje </w:t>
            </w:r>
            <w:proofErr w:type="spellStart"/>
            <w:r w:rsidRPr="008878BF">
              <w:rPr>
                <w:rFonts w:ascii="Arial" w:eastAsia="Times New Roman" w:hAnsi="Arial" w:cs="Arial"/>
                <w:bCs/>
                <w:color w:val="auto"/>
                <w:lang w:eastAsia="x-none"/>
              </w:rPr>
              <w:t>navlečnega</w:t>
            </w:r>
            <w:proofErr w:type="spellEnd"/>
            <w:r w:rsidRPr="008878BF">
              <w:rPr>
                <w:rFonts w:ascii="Arial" w:eastAsia="Times New Roman" w:hAnsi="Arial" w:cs="Arial"/>
                <w:bCs/>
                <w:color w:val="auto"/>
                <w:lang w:val="x-none" w:eastAsia="x-none"/>
              </w:rPr>
              <w:t xml:space="preserve"> prekucnika </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5AEF40C"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3D56FD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59657367"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6CA69353"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Montaža dvigala za kabino vozila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D6EC8D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E1AE8E5"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3393A513"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24092AEF"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Izvedba vseh potrebnih instalacij</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EC0D79D"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71C4BC6"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2F7F5972"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4230A1F1"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Montaža črpalke in izvedba hidravlične instalacije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EC184CC"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11075A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0DFD07D7"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43973DF6"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Dograditev preklopnega ventila in hitrih spojk za hidravlični mehanizem ponjave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1C30CE2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7616219"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7BC41832"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F2283C5"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Izvedba pnevmatske instalacije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A25ED0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C03759F"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5AE92EFC"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2CE12249"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Vozilo je namenjeno praznjenju zvonastih zabojnikov na ekoloških otokih. Šasija in nadgradnja prilagojeni tudi za priklop in delovanje kontejnerja z integriranim stiskalnim mehanizmom.</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53ED288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C39A7D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1F80D0F1" w14:textId="77777777" w:rsidTr="008878BF">
        <w:trPr>
          <w:trHeight w:val="340"/>
        </w:trPr>
        <w:tc>
          <w:tcPr>
            <w:tcW w:w="5390"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3EBC5CC1" w14:textId="77777777" w:rsidR="008878BF" w:rsidRPr="008878BF" w:rsidRDefault="008878BF" w:rsidP="008878BF">
            <w:pPr>
              <w:tabs>
                <w:tab w:val="left" w:pos="360"/>
              </w:tabs>
              <w:spacing w:after="0" w:line="280" w:lineRule="atLeast"/>
              <w:rPr>
                <w:rFonts w:ascii="Arial" w:eastAsia="Times New Roman" w:hAnsi="Arial" w:cs="Arial"/>
                <w:b/>
                <w:bCs/>
                <w:i/>
                <w:color w:val="auto"/>
                <w:lang w:val="x-none" w:eastAsia="x-none"/>
              </w:rPr>
            </w:pPr>
            <w:r w:rsidRPr="008878BF">
              <w:rPr>
                <w:rFonts w:ascii="Arial" w:eastAsia="Times New Roman" w:hAnsi="Arial" w:cs="Arial"/>
                <w:b/>
                <w:bCs/>
                <w:i/>
                <w:color w:val="auto"/>
                <w:lang w:val="x-none" w:eastAsia="x-none"/>
              </w:rPr>
              <w:t>OSTALO</w:t>
            </w:r>
          </w:p>
        </w:tc>
        <w:tc>
          <w:tcPr>
            <w:tcW w:w="3685" w:type="dxa"/>
            <w:gridSpan w:val="5"/>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5B3F1E78" w14:textId="77777777" w:rsidR="008878BF" w:rsidRPr="008878BF" w:rsidRDefault="008878BF" w:rsidP="008878BF">
            <w:pPr>
              <w:tabs>
                <w:tab w:val="left" w:pos="360"/>
              </w:tabs>
              <w:spacing w:after="0" w:line="280" w:lineRule="atLeast"/>
              <w:jc w:val="center"/>
              <w:rPr>
                <w:rFonts w:ascii="Arial" w:eastAsia="Times New Roman" w:hAnsi="Arial" w:cs="Arial"/>
                <w:b/>
                <w:bCs/>
                <w:color w:val="auto"/>
                <w:lang w:val="x-none" w:eastAsia="x-none"/>
              </w:rPr>
            </w:pPr>
          </w:p>
        </w:tc>
      </w:tr>
      <w:tr w:rsidR="008878BF" w:rsidRPr="008878BF" w14:paraId="1F887039"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2BDC5DE2"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 xml:space="preserve">Zagotovljen servis v Sloveniji, oddaljenost servisa največ </w:t>
            </w:r>
            <w:r w:rsidRPr="008878BF">
              <w:rPr>
                <w:rFonts w:ascii="Arial" w:eastAsia="Times New Roman" w:hAnsi="Arial" w:cs="Arial"/>
                <w:bCs/>
                <w:color w:val="auto"/>
                <w:lang w:eastAsia="x-none"/>
              </w:rPr>
              <w:t>5</w:t>
            </w:r>
            <w:r w:rsidRPr="008878BF">
              <w:rPr>
                <w:rFonts w:ascii="Arial" w:eastAsia="Times New Roman" w:hAnsi="Arial" w:cs="Arial"/>
                <w:bCs/>
                <w:color w:val="auto"/>
                <w:lang w:val="x-none" w:eastAsia="x-none"/>
              </w:rPr>
              <w:t>0 km od sedeža naročnika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00A60A6"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92A86F6"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46E2ED36"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04600EA"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Servis na terenu za nujna popravila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289DF26B"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E69AB7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6FFC1709"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0AB2FE52"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Odzivni čas servisa največ 24ur</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0FD3512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8DC217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60B5205A"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350CA171"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Dobava rezervnih delov v 48 urah</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09A388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778648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41FFD039"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1FA6F50A"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Izvedba homologacije</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3133A07"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3A5FDA0"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50FD2B42"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0DE3E02B"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Splošna garancija za kompletno vozilo 2 leti</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7A1B93B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EFE688A"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4E138D2D"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1B715480"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Garancija proti koroziji šasije in kabine 6 let</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65C37DF3"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7C3D01C"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6B954F15"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hideMark/>
          </w:tcPr>
          <w:p w14:paraId="5F1BCA5E" w14:textId="77777777" w:rsidR="008878BF" w:rsidRPr="008878BF" w:rsidRDefault="008878BF" w:rsidP="008878BF">
            <w:pPr>
              <w:tabs>
                <w:tab w:val="left" w:pos="360"/>
              </w:tabs>
              <w:spacing w:after="0" w:line="280" w:lineRule="atLeast"/>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Dobava rezervnih delov s strani ponudnika zagotovljenih najmanj 10 let od prevzema vozila</w:t>
            </w:r>
          </w:p>
        </w:tc>
        <w:tc>
          <w:tcPr>
            <w:tcW w:w="1843" w:type="dxa"/>
            <w:gridSpan w:val="3"/>
            <w:tcBorders>
              <w:top w:val="single" w:sz="4" w:space="0" w:color="auto"/>
              <w:left w:val="single" w:sz="4" w:space="0" w:color="auto"/>
              <w:bottom w:val="single" w:sz="4" w:space="0" w:color="auto"/>
              <w:right w:val="single" w:sz="4" w:space="0" w:color="auto"/>
            </w:tcBorders>
            <w:vAlign w:val="center"/>
            <w:hideMark/>
          </w:tcPr>
          <w:p w14:paraId="482F5BE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BE4978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val="x-none" w:eastAsia="x-none"/>
              </w:rPr>
            </w:pPr>
            <w:r w:rsidRPr="008878BF">
              <w:rPr>
                <w:rFonts w:ascii="Arial" w:eastAsia="Times New Roman" w:hAnsi="Arial" w:cs="Arial"/>
                <w:bCs/>
                <w:color w:val="auto"/>
                <w:lang w:val="x-none" w:eastAsia="x-none"/>
              </w:rPr>
              <w:t>NE</w:t>
            </w:r>
          </w:p>
        </w:tc>
      </w:tr>
      <w:tr w:rsidR="008878BF" w:rsidRPr="008878BF" w14:paraId="5633AE7D"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5A07D84E"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lastRenderedPageBreak/>
              <w:t>Izjava, da ponujeno vozilo ustreza vsem zgoraj navedenim tehničnim lastnostim</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7A0215F4"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D1127E1"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r w:rsidR="008878BF" w:rsidRPr="008878BF" w14:paraId="2FD2A628" w14:textId="77777777" w:rsidTr="000734C6">
        <w:trPr>
          <w:trHeight w:val="340"/>
        </w:trPr>
        <w:tc>
          <w:tcPr>
            <w:tcW w:w="5390" w:type="dxa"/>
            <w:tcBorders>
              <w:top w:val="single" w:sz="4" w:space="0" w:color="auto"/>
              <w:left w:val="single" w:sz="4" w:space="0" w:color="auto"/>
              <w:bottom w:val="single" w:sz="4" w:space="0" w:color="auto"/>
              <w:right w:val="single" w:sz="4" w:space="0" w:color="auto"/>
            </w:tcBorders>
            <w:vAlign w:val="center"/>
          </w:tcPr>
          <w:p w14:paraId="17B9E3C1" w14:textId="77777777" w:rsidR="008878BF" w:rsidRPr="008878BF" w:rsidRDefault="008878BF" w:rsidP="008878BF">
            <w:pPr>
              <w:tabs>
                <w:tab w:val="left" w:pos="360"/>
              </w:tabs>
              <w:spacing w:after="0" w:line="280" w:lineRule="atLeast"/>
              <w:rPr>
                <w:rFonts w:ascii="Arial" w:eastAsia="Times New Roman" w:hAnsi="Arial" w:cs="Arial"/>
                <w:bCs/>
                <w:color w:val="auto"/>
                <w:lang w:eastAsia="x-none"/>
              </w:rPr>
            </w:pPr>
            <w:r w:rsidRPr="008878BF">
              <w:rPr>
                <w:rFonts w:ascii="Arial" w:eastAsia="Times New Roman" w:hAnsi="Arial" w:cs="Arial"/>
                <w:bCs/>
                <w:color w:val="auto"/>
                <w:lang w:eastAsia="x-none"/>
              </w:rPr>
              <w:t>Predložitev ustrezne dokumentacije (skice, prospekti, izračuni, …), s katero se dokazuje izpolnjevanje tehničnih zahtev.</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51631DA2"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DA</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274A45E" w14:textId="77777777" w:rsidR="008878BF" w:rsidRPr="008878BF" w:rsidRDefault="008878BF" w:rsidP="008878BF">
            <w:pPr>
              <w:tabs>
                <w:tab w:val="left" w:pos="360"/>
              </w:tabs>
              <w:spacing w:after="0" w:line="280" w:lineRule="atLeast"/>
              <w:jc w:val="center"/>
              <w:rPr>
                <w:rFonts w:ascii="Arial" w:eastAsia="Times New Roman" w:hAnsi="Arial" w:cs="Arial"/>
                <w:bCs/>
                <w:color w:val="auto"/>
                <w:lang w:eastAsia="x-none"/>
              </w:rPr>
            </w:pPr>
            <w:r w:rsidRPr="008878BF">
              <w:rPr>
                <w:rFonts w:ascii="Arial" w:eastAsia="Times New Roman" w:hAnsi="Arial" w:cs="Arial"/>
                <w:bCs/>
                <w:color w:val="auto"/>
                <w:lang w:eastAsia="x-none"/>
              </w:rPr>
              <w:t>NE</w:t>
            </w:r>
          </w:p>
        </w:tc>
      </w:tr>
    </w:tbl>
    <w:p w14:paraId="20E0EE23" w14:textId="701C7E5E" w:rsidR="008878BF" w:rsidRDefault="008878BF" w:rsidP="004F499D">
      <w:pPr>
        <w:spacing w:after="0" w:line="240" w:lineRule="auto"/>
        <w:jc w:val="both"/>
        <w:rPr>
          <w:rFonts w:ascii="Arial Narrow" w:eastAsia="Times New Roman" w:hAnsi="Arial Narrow" w:cs="Arial"/>
          <w:color w:val="auto"/>
          <w:sz w:val="24"/>
          <w:szCs w:val="24"/>
          <w:lang w:eastAsia="sl-SI"/>
        </w:rPr>
      </w:pPr>
    </w:p>
    <w:p w14:paraId="34044ECB" w14:textId="1772AA4B" w:rsidR="004F499D" w:rsidRDefault="004F499D" w:rsidP="004F499D">
      <w:pPr>
        <w:spacing w:after="0" w:line="240" w:lineRule="auto"/>
        <w:jc w:val="both"/>
        <w:rPr>
          <w:rFonts w:ascii="Arial Narrow" w:eastAsia="Times New Roman" w:hAnsi="Arial Narrow" w:cs="Arial"/>
          <w:b/>
          <w:color w:val="auto"/>
          <w:sz w:val="24"/>
          <w:szCs w:val="24"/>
          <w:u w:val="single"/>
          <w:lang w:eastAsia="sl-SI"/>
        </w:rPr>
      </w:pPr>
    </w:p>
    <w:p w14:paraId="24FBC6CE" w14:textId="6A069238" w:rsidR="00C81ED4" w:rsidRDefault="00C81ED4" w:rsidP="004F499D">
      <w:pPr>
        <w:spacing w:after="0" w:line="240" w:lineRule="auto"/>
        <w:jc w:val="both"/>
        <w:rPr>
          <w:rFonts w:ascii="Arial Narrow" w:eastAsia="Times New Roman" w:hAnsi="Arial Narrow" w:cs="Arial"/>
          <w:b/>
          <w:color w:val="auto"/>
          <w:sz w:val="24"/>
          <w:szCs w:val="24"/>
          <w:u w:val="single"/>
          <w:lang w:eastAsia="sl-SI"/>
        </w:rPr>
      </w:pPr>
    </w:p>
    <w:p w14:paraId="19244FD4" w14:textId="77777777" w:rsidR="00C81ED4" w:rsidRPr="00655FEB" w:rsidRDefault="00C81ED4" w:rsidP="004F499D">
      <w:pPr>
        <w:spacing w:after="0" w:line="240" w:lineRule="auto"/>
        <w:jc w:val="both"/>
        <w:rPr>
          <w:rFonts w:ascii="Arial Narrow" w:eastAsia="Times New Roman" w:hAnsi="Arial Narrow" w:cs="Arial"/>
          <w:b/>
          <w:color w:val="auto"/>
          <w:sz w:val="24"/>
          <w:szCs w:val="24"/>
          <w:u w:val="single"/>
          <w:lang w:eastAsia="sl-SI"/>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81ED4" w:rsidRPr="00456167" w14:paraId="3F51A0C3" w14:textId="77777777" w:rsidTr="005D7D1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489364E" w14:textId="77777777" w:rsidR="00C81ED4" w:rsidRPr="00456167" w:rsidRDefault="00C81ED4" w:rsidP="005D7D11">
            <w:pPr>
              <w:pStyle w:val="Standard"/>
              <w:snapToGrid w:val="0"/>
              <w:jc w:val="center"/>
              <w:rPr>
                <w:rFonts w:ascii="Arial" w:hAnsi="Arial" w:cs="Arial"/>
              </w:rPr>
            </w:pPr>
            <w:r w:rsidRPr="00456167">
              <w:rPr>
                <w:rFonts w:ascii="Arial" w:hAnsi="Arial" w:cs="Arial"/>
              </w:rPr>
              <w:t>KRAJ</w:t>
            </w:r>
          </w:p>
          <w:p w14:paraId="7EF534E9" w14:textId="77777777" w:rsidR="00C81ED4" w:rsidRPr="00456167" w:rsidRDefault="00C81ED4" w:rsidP="005D7D1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FFBC209" w14:textId="77777777" w:rsidR="00C81ED4" w:rsidRPr="00456167" w:rsidRDefault="00C81ED4" w:rsidP="005D7D11">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4FA29F" w14:textId="77777777" w:rsidR="00C81ED4" w:rsidRPr="00456167" w:rsidRDefault="00C81ED4" w:rsidP="005D7D11">
            <w:pPr>
              <w:pStyle w:val="Standard"/>
              <w:snapToGrid w:val="0"/>
              <w:jc w:val="center"/>
              <w:rPr>
                <w:rFonts w:ascii="Arial" w:hAnsi="Arial" w:cs="Arial"/>
              </w:rPr>
            </w:pPr>
            <w:r w:rsidRPr="00456167">
              <w:rPr>
                <w:rFonts w:ascii="Arial" w:hAnsi="Arial" w:cs="Arial"/>
              </w:rPr>
              <w:t>GOSPODARSKI SUBJEKT</w:t>
            </w:r>
          </w:p>
          <w:p w14:paraId="421E6EF3" w14:textId="77777777" w:rsidR="00C81ED4" w:rsidRPr="00456167" w:rsidRDefault="00C81ED4" w:rsidP="005D7D11">
            <w:pPr>
              <w:pStyle w:val="Standard"/>
              <w:jc w:val="center"/>
              <w:rPr>
                <w:rFonts w:ascii="Arial" w:hAnsi="Arial" w:cs="Arial"/>
              </w:rPr>
            </w:pPr>
            <w:r w:rsidRPr="00456167">
              <w:rPr>
                <w:rFonts w:ascii="Arial" w:hAnsi="Arial" w:cs="Arial"/>
              </w:rPr>
              <w:t xml:space="preserve"> ime in priimek zakonitega zastopnika in podpis</w:t>
            </w:r>
          </w:p>
          <w:p w14:paraId="24933B2B" w14:textId="77777777" w:rsidR="00C81ED4" w:rsidRPr="00456167" w:rsidRDefault="00C81ED4" w:rsidP="005D7D11">
            <w:pPr>
              <w:pStyle w:val="Standard"/>
              <w:jc w:val="center"/>
              <w:rPr>
                <w:rFonts w:ascii="Arial" w:hAnsi="Arial" w:cs="Arial"/>
              </w:rPr>
            </w:pPr>
          </w:p>
        </w:tc>
      </w:tr>
      <w:tr w:rsidR="00C81ED4" w:rsidRPr="00456167" w14:paraId="6C527377" w14:textId="77777777" w:rsidTr="005D7D1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9911EE6" w14:textId="77777777" w:rsidR="00C81ED4" w:rsidRPr="00456167" w:rsidRDefault="00C81ED4" w:rsidP="005D7D11">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F5B3107" w14:textId="77777777" w:rsidR="00C81ED4" w:rsidRPr="00456167" w:rsidRDefault="00C81ED4" w:rsidP="005D7D11">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8749A5B" w14:textId="77777777" w:rsidR="00C81ED4" w:rsidRPr="00456167" w:rsidRDefault="00C81ED4" w:rsidP="005D7D11">
            <w:pPr>
              <w:spacing w:after="0"/>
              <w:rPr>
                <w:rFonts w:ascii="Arial" w:hAnsi="Arial" w:cs="Arial"/>
                <w:color w:val="auto"/>
              </w:rPr>
            </w:pPr>
          </w:p>
        </w:tc>
      </w:tr>
    </w:tbl>
    <w:p w14:paraId="244F9691" w14:textId="77777777" w:rsidR="004F499D" w:rsidRPr="00655FEB" w:rsidRDefault="004F499D" w:rsidP="004F499D">
      <w:pPr>
        <w:spacing w:after="0"/>
        <w:jc w:val="both"/>
        <w:rPr>
          <w:rFonts w:ascii="Arial" w:hAnsi="Arial" w:cs="Arial"/>
          <w:color w:val="auto"/>
          <w:kern w:val="3"/>
          <w:lang w:eastAsia="zh-CN"/>
        </w:rPr>
      </w:pPr>
    </w:p>
    <w:p w14:paraId="1C5003D5" w14:textId="77777777" w:rsidR="004F499D" w:rsidRPr="00DA0292" w:rsidRDefault="004F499D" w:rsidP="004F499D">
      <w:pPr>
        <w:pStyle w:val="Odstavekseznama"/>
        <w:spacing w:after="0"/>
        <w:jc w:val="both"/>
        <w:rPr>
          <w:rFonts w:ascii="Arial" w:hAnsi="Arial" w:cs="Arial"/>
          <w:color w:val="auto"/>
          <w:kern w:val="3"/>
          <w:lang w:eastAsia="zh-CN"/>
        </w:rPr>
      </w:pPr>
    </w:p>
    <w:p w14:paraId="3CF0E807" w14:textId="77777777" w:rsidR="004F499D" w:rsidRPr="00DA0292" w:rsidRDefault="004F499D" w:rsidP="004F499D">
      <w:pPr>
        <w:spacing w:after="0"/>
        <w:jc w:val="both"/>
        <w:rPr>
          <w:rFonts w:ascii="Arial" w:hAnsi="Arial" w:cs="Arial"/>
          <w:color w:val="auto"/>
          <w:kern w:val="3"/>
          <w:lang w:eastAsia="zh-CN"/>
        </w:rPr>
      </w:pPr>
    </w:p>
    <w:p w14:paraId="010238F3" w14:textId="77777777" w:rsidR="004F499D" w:rsidRPr="00DA0292" w:rsidRDefault="004F499D" w:rsidP="004F499D">
      <w:pPr>
        <w:spacing w:after="0"/>
        <w:jc w:val="both"/>
        <w:rPr>
          <w:rFonts w:ascii="Arial" w:hAnsi="Arial" w:cs="Arial"/>
          <w:color w:val="auto"/>
          <w:kern w:val="3"/>
          <w:lang w:eastAsia="zh-CN"/>
        </w:rPr>
      </w:pPr>
    </w:p>
    <w:p w14:paraId="4D4F850A" w14:textId="77777777" w:rsidR="004F499D" w:rsidRPr="00DA0292" w:rsidRDefault="004F499D" w:rsidP="004F499D">
      <w:pPr>
        <w:tabs>
          <w:tab w:val="left" w:pos="360"/>
        </w:tabs>
        <w:spacing w:after="0" w:line="280" w:lineRule="atLeast"/>
        <w:jc w:val="both"/>
        <w:rPr>
          <w:rFonts w:ascii="Trebuchet MS" w:eastAsia="Times New Roman" w:hAnsi="Trebuchet MS" w:cs="Times New Roman"/>
          <w:bCs/>
          <w:color w:val="auto"/>
          <w:sz w:val="24"/>
          <w:szCs w:val="24"/>
          <w:lang w:eastAsia="x-none"/>
        </w:rPr>
      </w:pPr>
    </w:p>
    <w:p w14:paraId="7EAFA466" w14:textId="42621249" w:rsidR="004F499D" w:rsidRPr="00456167" w:rsidRDefault="004F499D" w:rsidP="004F499D">
      <w:pPr>
        <w:pStyle w:val="Slog3"/>
        <w:rPr>
          <w:rStyle w:val="Neenpoudarek"/>
          <w:rFonts w:ascii="Arial" w:hAnsi="Arial" w:cs="Arial"/>
          <w:i/>
          <w:iCs/>
          <w:color w:val="auto"/>
          <w:sz w:val="22"/>
          <w:szCs w:val="22"/>
        </w:rPr>
      </w:pPr>
      <w:bookmarkStart w:id="28" w:name="_Toc120875869"/>
      <w:r w:rsidRPr="00456167">
        <w:rPr>
          <w:rStyle w:val="Neenpoudarek"/>
          <w:rFonts w:ascii="Arial" w:hAnsi="Arial" w:cs="Arial"/>
          <w:i/>
          <w:iCs/>
          <w:color w:val="auto"/>
          <w:sz w:val="22"/>
          <w:szCs w:val="22"/>
        </w:rPr>
        <w:lastRenderedPageBreak/>
        <w:t xml:space="preserve">PRILOGA št. </w:t>
      </w:r>
      <w:r>
        <w:rPr>
          <w:rStyle w:val="Neenpoudarek"/>
          <w:rFonts w:ascii="Arial" w:hAnsi="Arial" w:cs="Arial"/>
          <w:i/>
          <w:iCs/>
          <w:color w:val="auto"/>
          <w:sz w:val="22"/>
          <w:szCs w:val="22"/>
        </w:rPr>
        <w:t>4</w:t>
      </w:r>
      <w:bookmarkEnd w:id="28"/>
    </w:p>
    <w:p w14:paraId="3342EB92" w14:textId="77777777" w:rsidR="004F499D" w:rsidRPr="00456167" w:rsidRDefault="004F499D" w:rsidP="004F499D">
      <w:pPr>
        <w:pStyle w:val="Intenzivencitat"/>
      </w:pPr>
      <w:bookmarkStart w:id="29" w:name="_Toc120875870"/>
      <w:r w:rsidRPr="00655FEB">
        <w:t xml:space="preserve">IZJAVA O IZPOLNJEVANJU TEHNIČNIH ZAHTEV </w:t>
      </w:r>
      <w:r>
        <w:t xml:space="preserve">- </w:t>
      </w:r>
      <w:r w:rsidRPr="00456167">
        <w:t xml:space="preserve">sklop </w:t>
      </w:r>
      <w:r>
        <w:t>2</w:t>
      </w:r>
      <w:bookmarkEnd w:id="29"/>
    </w:p>
    <w:p w14:paraId="29540619" w14:textId="3122D8A5" w:rsidR="004F499D" w:rsidRDefault="00105F6C" w:rsidP="004F499D">
      <w:pPr>
        <w:spacing w:after="0"/>
        <w:jc w:val="both"/>
        <w:rPr>
          <w:rFonts w:ascii="Arial" w:hAnsi="Arial" w:cs="Arial"/>
        </w:rPr>
      </w:pPr>
      <w:r w:rsidRPr="00105F6C">
        <w:rPr>
          <w:rFonts w:ascii="Arial" w:hAnsi="Arial" w:cs="Arial"/>
        </w:rPr>
        <w:t>Zahteve predmeta naročila, ki morajo biti izpolnjene, da se ponudba ugotovi kot dopustna. V primeru, da ponudnik ne bo ponudil blaga, katero bi ustrezalo spodaj navedenim lastnostim, bo takšna ponudba označena kot nedopustna ponudba in izločena iz nadaljnjega ocenjevanja.</w:t>
      </w:r>
    </w:p>
    <w:p w14:paraId="731CD7C5" w14:textId="77777777" w:rsidR="00105F6C" w:rsidRDefault="00105F6C" w:rsidP="004F499D">
      <w:pPr>
        <w:spacing w:after="0" w:line="240" w:lineRule="auto"/>
        <w:jc w:val="both"/>
        <w:rPr>
          <w:rFonts w:ascii="Trebuchet MS" w:eastAsia="Times New Roman" w:hAnsi="Trebuchet MS" w:cs="Arial"/>
          <w:color w:val="auto"/>
          <w:szCs w:val="20"/>
          <w:lang w:eastAsia="sl-SI"/>
        </w:rPr>
      </w:pPr>
    </w:p>
    <w:p w14:paraId="177AC08E" w14:textId="41CF8275" w:rsidR="004F499D" w:rsidRPr="00105F6C" w:rsidRDefault="00105F6C" w:rsidP="00105F6C">
      <w:pPr>
        <w:spacing w:after="0" w:line="240" w:lineRule="auto"/>
        <w:jc w:val="center"/>
        <w:rPr>
          <w:rFonts w:ascii="Arial" w:eastAsia="Times New Roman" w:hAnsi="Arial" w:cs="Arial"/>
          <w:color w:val="auto"/>
          <w:sz w:val="24"/>
          <w:szCs w:val="24"/>
          <w:u w:val="single"/>
          <w:lang w:eastAsia="sl-SI"/>
        </w:rPr>
      </w:pPr>
      <w:r w:rsidRPr="00105F6C">
        <w:rPr>
          <w:rFonts w:ascii="Arial" w:eastAsia="Times New Roman" w:hAnsi="Arial" w:cs="Arial"/>
          <w:color w:val="auto"/>
          <w:sz w:val="24"/>
          <w:szCs w:val="24"/>
          <w:u w:val="single"/>
          <w:lang w:eastAsia="sl-SI"/>
        </w:rPr>
        <w:t>TOVORNO VOZILO Z NAVLEČNIM ZABOJEM Z DVIGALOM IN SMETARSKO NADGRADNJO</w:t>
      </w:r>
    </w:p>
    <w:p w14:paraId="50CC9586" w14:textId="061ACBF8" w:rsidR="00105F6C" w:rsidRDefault="00105F6C" w:rsidP="00105F6C">
      <w:pPr>
        <w:spacing w:after="0"/>
        <w:jc w:val="center"/>
        <w:rPr>
          <w:rFonts w:ascii="Arial" w:hAnsi="Arial" w:cs="Arial"/>
        </w:rPr>
      </w:pPr>
    </w:p>
    <w:tbl>
      <w:tblPr>
        <w:tblStyle w:val="Tabelamrea4"/>
        <w:tblW w:w="9405" w:type="dxa"/>
        <w:tblInd w:w="165" w:type="dxa"/>
        <w:tblLayout w:type="fixed"/>
        <w:tblLook w:val="01E0" w:firstRow="1" w:lastRow="1" w:firstColumn="1" w:lastColumn="1" w:noHBand="0" w:noVBand="0"/>
      </w:tblPr>
      <w:tblGrid>
        <w:gridCol w:w="5529"/>
        <w:gridCol w:w="855"/>
        <w:gridCol w:w="798"/>
        <w:gridCol w:w="285"/>
        <w:gridCol w:w="57"/>
        <w:gridCol w:w="741"/>
        <w:gridCol w:w="1140"/>
      </w:tblGrid>
      <w:tr w:rsidR="00105F6C" w:rsidRPr="00105F6C" w14:paraId="1D6CD338" w14:textId="77777777" w:rsidTr="00954ED2">
        <w:trPr>
          <w:trHeight w:val="340"/>
        </w:trPr>
        <w:tc>
          <w:tcPr>
            <w:tcW w:w="5529" w:type="dxa"/>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hideMark/>
          </w:tcPr>
          <w:p w14:paraId="0CFFB640" w14:textId="77777777" w:rsidR="00105F6C" w:rsidRPr="00105F6C" w:rsidRDefault="00105F6C" w:rsidP="00954ED2">
            <w:pPr>
              <w:tabs>
                <w:tab w:val="left" w:pos="360"/>
              </w:tabs>
              <w:spacing w:after="0" w:line="280" w:lineRule="atLeast"/>
              <w:jc w:val="center"/>
              <w:rPr>
                <w:rFonts w:ascii="Arial" w:hAnsi="Arial" w:cs="Arial"/>
                <w:bCs/>
                <w:lang w:val="x-none" w:eastAsia="x-none"/>
              </w:rPr>
            </w:pPr>
            <w:r w:rsidRPr="00105F6C">
              <w:rPr>
                <w:rFonts w:ascii="Arial" w:hAnsi="Arial" w:cs="Arial"/>
                <w:bCs/>
                <w:lang w:val="x-none" w:eastAsia="x-none"/>
              </w:rPr>
              <w:t>ZAHTEVANE LASTNOSTI</w:t>
            </w:r>
          </w:p>
        </w:tc>
        <w:tc>
          <w:tcPr>
            <w:tcW w:w="1653" w:type="dxa"/>
            <w:gridSpan w:val="2"/>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tcPr>
          <w:p w14:paraId="48FF7311" w14:textId="77777777" w:rsidR="00105F6C" w:rsidRPr="00105F6C" w:rsidRDefault="00105F6C" w:rsidP="00954ED2">
            <w:pPr>
              <w:tabs>
                <w:tab w:val="left" w:pos="360"/>
              </w:tabs>
              <w:spacing w:after="0" w:line="280" w:lineRule="atLeast"/>
              <w:jc w:val="center"/>
              <w:rPr>
                <w:rFonts w:ascii="Arial" w:hAnsi="Arial" w:cs="Arial"/>
                <w:bCs/>
                <w:lang w:val="x-none" w:eastAsia="x-none"/>
              </w:rPr>
            </w:pPr>
          </w:p>
        </w:tc>
        <w:tc>
          <w:tcPr>
            <w:tcW w:w="1083" w:type="dxa"/>
            <w:gridSpan w:val="3"/>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tcPr>
          <w:p w14:paraId="0AEE2766" w14:textId="77777777" w:rsidR="00105F6C" w:rsidRPr="00105F6C" w:rsidRDefault="00105F6C" w:rsidP="00954ED2">
            <w:pPr>
              <w:tabs>
                <w:tab w:val="left" w:pos="360"/>
              </w:tabs>
              <w:spacing w:after="0" w:line="280" w:lineRule="atLeast"/>
              <w:jc w:val="center"/>
              <w:rPr>
                <w:rFonts w:ascii="Arial" w:hAnsi="Arial" w:cs="Arial"/>
                <w:bCs/>
                <w:lang w:val="x-none" w:eastAsia="x-none"/>
              </w:rPr>
            </w:pPr>
          </w:p>
        </w:tc>
        <w:tc>
          <w:tcPr>
            <w:tcW w:w="1140" w:type="dxa"/>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tcPr>
          <w:p w14:paraId="6D6A2DD2" w14:textId="77777777" w:rsidR="00105F6C" w:rsidRPr="00105F6C" w:rsidRDefault="00105F6C" w:rsidP="00954ED2">
            <w:pPr>
              <w:tabs>
                <w:tab w:val="left" w:pos="360"/>
              </w:tabs>
              <w:spacing w:after="0" w:line="280" w:lineRule="atLeast"/>
              <w:jc w:val="center"/>
              <w:rPr>
                <w:rFonts w:ascii="Arial" w:hAnsi="Arial" w:cs="Arial"/>
                <w:bCs/>
                <w:lang w:val="x-none" w:eastAsia="x-none"/>
              </w:rPr>
            </w:pPr>
          </w:p>
        </w:tc>
      </w:tr>
      <w:tr w:rsidR="00105F6C" w:rsidRPr="00105F6C" w14:paraId="0C78839D" w14:textId="77777777" w:rsidTr="00954ED2">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48A8B136" w14:textId="77777777" w:rsidR="00105F6C" w:rsidRPr="00105F6C" w:rsidRDefault="00105F6C" w:rsidP="00105F6C">
            <w:pPr>
              <w:spacing w:after="0" w:line="240" w:lineRule="auto"/>
              <w:jc w:val="both"/>
              <w:rPr>
                <w:rFonts w:ascii="Arial" w:hAnsi="Arial" w:cs="Arial"/>
                <w:b/>
                <w:bCs/>
                <w:i/>
                <w:color w:val="auto"/>
                <w:lang w:eastAsia="sl-SI"/>
              </w:rPr>
            </w:pPr>
            <w:r w:rsidRPr="00105F6C">
              <w:rPr>
                <w:rFonts w:ascii="Arial" w:hAnsi="Arial" w:cs="Arial"/>
                <w:b/>
                <w:bCs/>
                <w:i/>
                <w:color w:val="auto"/>
                <w:lang w:eastAsia="sl-SI"/>
              </w:rPr>
              <w:t>OSNOVNI PODATKI</w:t>
            </w:r>
          </w:p>
        </w:tc>
        <w:tc>
          <w:tcPr>
            <w:tcW w:w="1653" w:type="dxa"/>
            <w:gridSpan w:val="2"/>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0AA3473A" w14:textId="77777777" w:rsidR="00105F6C" w:rsidRPr="00105F6C" w:rsidRDefault="00105F6C" w:rsidP="00105F6C">
            <w:pPr>
              <w:spacing w:after="0" w:line="240" w:lineRule="auto"/>
              <w:jc w:val="both"/>
              <w:rPr>
                <w:rFonts w:ascii="Arial" w:hAnsi="Arial" w:cs="Arial"/>
                <w:b/>
                <w:bCs/>
                <w:color w:val="auto"/>
                <w:lang w:eastAsia="sl-SI"/>
              </w:rPr>
            </w:pPr>
            <w:r w:rsidRPr="00105F6C">
              <w:rPr>
                <w:rFonts w:ascii="Arial" w:hAnsi="Arial" w:cs="Arial"/>
                <w:b/>
                <w:bCs/>
                <w:color w:val="auto"/>
                <w:lang w:eastAsia="sl-SI"/>
              </w:rPr>
              <w:t>OBKROŽI</w:t>
            </w:r>
          </w:p>
        </w:tc>
        <w:tc>
          <w:tcPr>
            <w:tcW w:w="1083" w:type="dxa"/>
            <w:gridSpan w:val="3"/>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34F0310C" w14:textId="77777777" w:rsidR="00105F6C" w:rsidRPr="00105F6C" w:rsidRDefault="00105F6C" w:rsidP="00105F6C">
            <w:pPr>
              <w:spacing w:after="0" w:line="240" w:lineRule="auto"/>
              <w:jc w:val="both"/>
              <w:rPr>
                <w:rFonts w:ascii="Arial" w:hAnsi="Arial" w:cs="Arial"/>
                <w:b/>
                <w:bCs/>
                <w:color w:val="auto"/>
                <w:lang w:eastAsia="sl-SI"/>
              </w:rPr>
            </w:pPr>
            <w:r w:rsidRPr="00105F6C">
              <w:rPr>
                <w:rFonts w:ascii="Arial" w:hAnsi="Arial" w:cs="Arial"/>
                <w:b/>
                <w:bCs/>
                <w:color w:val="auto"/>
                <w:lang w:eastAsia="sl-SI"/>
              </w:rPr>
              <w:t>ENOTA</w:t>
            </w:r>
          </w:p>
        </w:tc>
        <w:tc>
          <w:tcPr>
            <w:tcW w:w="1140"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7D965CF1" w14:textId="77777777" w:rsidR="00105F6C" w:rsidRPr="00105F6C" w:rsidRDefault="00105F6C" w:rsidP="00105F6C">
            <w:pPr>
              <w:spacing w:after="0" w:line="240" w:lineRule="auto"/>
              <w:jc w:val="both"/>
              <w:rPr>
                <w:rFonts w:ascii="Arial" w:hAnsi="Arial" w:cs="Arial"/>
                <w:b/>
                <w:bCs/>
                <w:color w:val="auto"/>
                <w:lang w:eastAsia="sl-SI"/>
              </w:rPr>
            </w:pPr>
            <w:r w:rsidRPr="00105F6C">
              <w:rPr>
                <w:rFonts w:ascii="Arial" w:hAnsi="Arial" w:cs="Arial"/>
                <w:b/>
                <w:bCs/>
                <w:color w:val="auto"/>
                <w:lang w:eastAsia="sl-SI"/>
              </w:rPr>
              <w:t>MERA</w:t>
            </w:r>
          </w:p>
        </w:tc>
      </w:tr>
      <w:tr w:rsidR="00105F6C" w:rsidRPr="00105F6C" w14:paraId="0C8B0256" w14:textId="77777777" w:rsidTr="005D7D11">
        <w:trPr>
          <w:trHeight w:val="340"/>
        </w:trPr>
        <w:tc>
          <w:tcPr>
            <w:tcW w:w="5529" w:type="dxa"/>
            <w:tcBorders>
              <w:top w:val="double" w:sz="4" w:space="0" w:color="auto"/>
              <w:left w:val="single" w:sz="4" w:space="0" w:color="auto"/>
              <w:bottom w:val="single" w:sz="4" w:space="0" w:color="auto"/>
              <w:right w:val="single" w:sz="4" w:space="0" w:color="auto"/>
            </w:tcBorders>
            <w:vAlign w:val="center"/>
            <w:hideMark/>
          </w:tcPr>
          <w:p w14:paraId="065DCD78" w14:textId="77777777" w:rsidR="00105F6C" w:rsidRPr="00105F6C" w:rsidRDefault="00105F6C" w:rsidP="00105F6C">
            <w:pPr>
              <w:spacing w:after="0" w:line="240" w:lineRule="auto"/>
              <w:jc w:val="both"/>
              <w:rPr>
                <w:rFonts w:ascii="Arial" w:hAnsi="Arial" w:cs="Arial"/>
                <w:b/>
                <w:bCs/>
                <w:color w:val="auto"/>
                <w:lang w:eastAsia="sl-SI"/>
              </w:rPr>
            </w:pPr>
            <w:r w:rsidRPr="00105F6C">
              <w:rPr>
                <w:rFonts w:ascii="Arial" w:hAnsi="Arial" w:cs="Arial"/>
                <w:bCs/>
                <w:color w:val="auto"/>
                <w:lang w:eastAsia="sl-SI"/>
              </w:rPr>
              <w:t xml:space="preserve">Medosna razdalja </w:t>
            </w:r>
            <w:r w:rsidRPr="00105F6C">
              <w:rPr>
                <w:rFonts w:ascii="Arial" w:hAnsi="Arial" w:cs="Arial"/>
                <w:b/>
                <w:bCs/>
                <w:color w:val="auto"/>
                <w:lang w:eastAsia="sl-SI"/>
              </w:rPr>
              <w:t xml:space="preserve">3.500 </w:t>
            </w:r>
            <w:r w:rsidRPr="00105F6C">
              <w:rPr>
                <w:rFonts w:ascii="Arial" w:hAnsi="Arial" w:cs="Arial"/>
                <w:bCs/>
                <w:color w:val="auto"/>
                <w:lang w:eastAsia="sl-SI"/>
              </w:rPr>
              <w:t xml:space="preserve">do </w:t>
            </w:r>
            <w:r w:rsidRPr="00105F6C">
              <w:rPr>
                <w:rFonts w:ascii="Arial" w:hAnsi="Arial" w:cs="Arial"/>
                <w:b/>
                <w:bCs/>
                <w:color w:val="auto"/>
                <w:lang w:eastAsia="sl-SI"/>
              </w:rPr>
              <w:t xml:space="preserve">3.700 </w:t>
            </w:r>
            <w:r w:rsidRPr="00105F6C">
              <w:rPr>
                <w:rFonts w:ascii="Arial" w:hAnsi="Arial" w:cs="Arial"/>
                <w:color w:val="auto"/>
                <w:lang w:eastAsia="sl-SI"/>
              </w:rPr>
              <w:t>mm</w:t>
            </w:r>
          </w:p>
        </w:tc>
        <w:tc>
          <w:tcPr>
            <w:tcW w:w="855" w:type="dxa"/>
            <w:tcBorders>
              <w:top w:val="double" w:sz="4" w:space="0" w:color="auto"/>
              <w:left w:val="single" w:sz="4" w:space="0" w:color="auto"/>
              <w:bottom w:val="single" w:sz="4" w:space="0" w:color="auto"/>
              <w:right w:val="single" w:sz="4" w:space="0" w:color="auto"/>
            </w:tcBorders>
            <w:vAlign w:val="center"/>
            <w:hideMark/>
          </w:tcPr>
          <w:p w14:paraId="57A0273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798" w:type="dxa"/>
            <w:tcBorders>
              <w:top w:val="double" w:sz="4" w:space="0" w:color="auto"/>
              <w:left w:val="single" w:sz="4" w:space="0" w:color="auto"/>
              <w:bottom w:val="single" w:sz="4" w:space="0" w:color="auto"/>
              <w:right w:val="single" w:sz="4" w:space="0" w:color="auto"/>
            </w:tcBorders>
            <w:vAlign w:val="center"/>
            <w:hideMark/>
          </w:tcPr>
          <w:p w14:paraId="360E6DA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c>
          <w:tcPr>
            <w:tcW w:w="1083" w:type="dxa"/>
            <w:gridSpan w:val="3"/>
            <w:tcBorders>
              <w:top w:val="double" w:sz="4" w:space="0" w:color="auto"/>
              <w:left w:val="single" w:sz="4" w:space="0" w:color="auto"/>
              <w:bottom w:val="single" w:sz="4" w:space="0" w:color="auto"/>
              <w:right w:val="single" w:sz="4" w:space="0" w:color="auto"/>
            </w:tcBorders>
            <w:vAlign w:val="center"/>
            <w:hideMark/>
          </w:tcPr>
          <w:p w14:paraId="6290C03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mm</w:t>
            </w:r>
          </w:p>
        </w:tc>
        <w:tc>
          <w:tcPr>
            <w:tcW w:w="1140" w:type="dxa"/>
            <w:tcBorders>
              <w:top w:val="double" w:sz="4" w:space="0" w:color="auto"/>
              <w:left w:val="single" w:sz="4" w:space="0" w:color="auto"/>
              <w:bottom w:val="single" w:sz="4" w:space="0" w:color="auto"/>
              <w:right w:val="single" w:sz="4" w:space="0" w:color="auto"/>
            </w:tcBorders>
            <w:vAlign w:val="center"/>
          </w:tcPr>
          <w:p w14:paraId="662AA1B8" w14:textId="77777777" w:rsidR="00105F6C" w:rsidRPr="00105F6C" w:rsidRDefault="00105F6C" w:rsidP="00105F6C">
            <w:pPr>
              <w:spacing w:after="0" w:line="240" w:lineRule="auto"/>
              <w:jc w:val="both"/>
              <w:rPr>
                <w:rFonts w:ascii="Arial" w:hAnsi="Arial" w:cs="Arial"/>
                <w:bCs/>
                <w:color w:val="FF0000"/>
                <w:lang w:eastAsia="sl-SI"/>
              </w:rPr>
            </w:pPr>
          </w:p>
        </w:tc>
      </w:tr>
      <w:tr w:rsidR="00105F6C" w:rsidRPr="00105F6C" w14:paraId="4CD7FD27"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4BE565B3" w14:textId="77777777" w:rsidR="00105F6C" w:rsidRPr="00105F6C" w:rsidRDefault="00105F6C" w:rsidP="00105F6C">
            <w:pPr>
              <w:spacing w:after="0" w:line="240" w:lineRule="auto"/>
              <w:jc w:val="both"/>
              <w:rPr>
                <w:rFonts w:ascii="Arial" w:hAnsi="Arial" w:cs="Arial"/>
                <w:b/>
                <w:bCs/>
                <w:color w:val="auto"/>
                <w:lang w:eastAsia="sl-SI"/>
              </w:rPr>
            </w:pPr>
            <w:r w:rsidRPr="00105F6C">
              <w:rPr>
                <w:rFonts w:ascii="Arial" w:hAnsi="Arial" w:cs="Arial"/>
                <w:bCs/>
                <w:color w:val="auto"/>
                <w:lang w:eastAsia="sl-SI"/>
              </w:rPr>
              <w:t>Skupna masa 12.000 kg</w:t>
            </w:r>
          </w:p>
        </w:tc>
        <w:tc>
          <w:tcPr>
            <w:tcW w:w="855" w:type="dxa"/>
            <w:tcBorders>
              <w:top w:val="single" w:sz="4" w:space="0" w:color="auto"/>
              <w:left w:val="single" w:sz="4" w:space="0" w:color="auto"/>
              <w:bottom w:val="single" w:sz="4" w:space="0" w:color="auto"/>
              <w:right w:val="single" w:sz="4" w:space="0" w:color="auto"/>
            </w:tcBorders>
            <w:vAlign w:val="center"/>
            <w:hideMark/>
          </w:tcPr>
          <w:p w14:paraId="3A7B504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hideMark/>
          </w:tcPr>
          <w:p w14:paraId="27C496B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c>
          <w:tcPr>
            <w:tcW w:w="1083" w:type="dxa"/>
            <w:gridSpan w:val="3"/>
            <w:tcBorders>
              <w:top w:val="single" w:sz="4" w:space="0" w:color="auto"/>
              <w:left w:val="single" w:sz="4" w:space="0" w:color="auto"/>
              <w:bottom w:val="single" w:sz="4" w:space="0" w:color="auto"/>
              <w:right w:val="single" w:sz="4" w:space="0" w:color="auto"/>
            </w:tcBorders>
            <w:vAlign w:val="center"/>
            <w:hideMark/>
          </w:tcPr>
          <w:p w14:paraId="3BD747F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kg</w:t>
            </w:r>
          </w:p>
        </w:tc>
        <w:tc>
          <w:tcPr>
            <w:tcW w:w="1140" w:type="dxa"/>
            <w:tcBorders>
              <w:top w:val="single" w:sz="4" w:space="0" w:color="auto"/>
              <w:left w:val="single" w:sz="4" w:space="0" w:color="auto"/>
              <w:bottom w:val="single" w:sz="4" w:space="0" w:color="auto"/>
              <w:right w:val="single" w:sz="4" w:space="0" w:color="auto"/>
            </w:tcBorders>
            <w:vAlign w:val="center"/>
          </w:tcPr>
          <w:p w14:paraId="4CF0CC3C" w14:textId="77777777" w:rsidR="00105F6C" w:rsidRPr="00105F6C" w:rsidRDefault="00105F6C" w:rsidP="00105F6C">
            <w:pPr>
              <w:spacing w:after="0" w:line="240" w:lineRule="auto"/>
              <w:jc w:val="both"/>
              <w:rPr>
                <w:rFonts w:ascii="Arial" w:hAnsi="Arial" w:cs="Arial"/>
                <w:bCs/>
                <w:color w:val="FF0000"/>
                <w:lang w:eastAsia="sl-SI"/>
              </w:rPr>
            </w:pPr>
          </w:p>
        </w:tc>
      </w:tr>
      <w:tr w:rsidR="00105F6C" w:rsidRPr="00105F6C" w14:paraId="29D896C8"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1517957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Nosilnost prednje osi najmanj </w:t>
            </w:r>
            <w:r w:rsidRPr="00105F6C">
              <w:rPr>
                <w:rFonts w:ascii="Arial" w:hAnsi="Arial" w:cs="Arial"/>
                <w:b/>
                <w:bCs/>
                <w:color w:val="auto"/>
                <w:lang w:eastAsia="sl-SI"/>
              </w:rPr>
              <w:t>4.480</w:t>
            </w:r>
            <w:r w:rsidRPr="00105F6C">
              <w:rPr>
                <w:rFonts w:ascii="Arial" w:hAnsi="Arial" w:cs="Arial"/>
                <w:bCs/>
                <w:color w:val="auto"/>
                <w:lang w:eastAsia="sl-SI"/>
              </w:rPr>
              <w:t xml:space="preserve"> </w:t>
            </w:r>
          </w:p>
        </w:tc>
        <w:tc>
          <w:tcPr>
            <w:tcW w:w="855" w:type="dxa"/>
            <w:tcBorders>
              <w:top w:val="single" w:sz="4" w:space="0" w:color="auto"/>
              <w:left w:val="single" w:sz="4" w:space="0" w:color="auto"/>
              <w:bottom w:val="single" w:sz="4" w:space="0" w:color="auto"/>
              <w:right w:val="single" w:sz="4" w:space="0" w:color="auto"/>
            </w:tcBorders>
            <w:vAlign w:val="center"/>
            <w:hideMark/>
          </w:tcPr>
          <w:p w14:paraId="44CDB6F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hideMark/>
          </w:tcPr>
          <w:p w14:paraId="22F11F8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c>
          <w:tcPr>
            <w:tcW w:w="1083" w:type="dxa"/>
            <w:gridSpan w:val="3"/>
            <w:tcBorders>
              <w:top w:val="single" w:sz="4" w:space="0" w:color="auto"/>
              <w:left w:val="single" w:sz="4" w:space="0" w:color="auto"/>
              <w:bottom w:val="single" w:sz="4" w:space="0" w:color="auto"/>
              <w:right w:val="single" w:sz="4" w:space="0" w:color="auto"/>
            </w:tcBorders>
            <w:vAlign w:val="center"/>
            <w:hideMark/>
          </w:tcPr>
          <w:p w14:paraId="1753A3A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kg</w:t>
            </w:r>
          </w:p>
        </w:tc>
        <w:tc>
          <w:tcPr>
            <w:tcW w:w="1140" w:type="dxa"/>
            <w:tcBorders>
              <w:top w:val="single" w:sz="4" w:space="0" w:color="auto"/>
              <w:left w:val="single" w:sz="4" w:space="0" w:color="auto"/>
              <w:bottom w:val="single" w:sz="4" w:space="0" w:color="auto"/>
              <w:right w:val="single" w:sz="4" w:space="0" w:color="auto"/>
            </w:tcBorders>
            <w:vAlign w:val="center"/>
          </w:tcPr>
          <w:p w14:paraId="7EB96805" w14:textId="77777777" w:rsidR="00105F6C" w:rsidRPr="00105F6C" w:rsidRDefault="00105F6C" w:rsidP="00105F6C">
            <w:pPr>
              <w:spacing w:after="0" w:line="240" w:lineRule="auto"/>
              <w:jc w:val="both"/>
              <w:rPr>
                <w:rFonts w:ascii="Arial" w:hAnsi="Arial" w:cs="Arial"/>
                <w:bCs/>
                <w:color w:val="FF0000"/>
                <w:lang w:eastAsia="sl-SI"/>
              </w:rPr>
            </w:pPr>
          </w:p>
        </w:tc>
      </w:tr>
      <w:tr w:rsidR="00105F6C" w:rsidRPr="00105F6C" w14:paraId="02EC499D"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751D4002" w14:textId="77777777" w:rsidR="00105F6C" w:rsidRPr="00105F6C" w:rsidRDefault="00105F6C" w:rsidP="00105F6C">
            <w:pPr>
              <w:spacing w:after="0" w:line="240" w:lineRule="auto"/>
              <w:jc w:val="both"/>
              <w:rPr>
                <w:rFonts w:ascii="Arial" w:hAnsi="Arial" w:cs="Arial"/>
                <w:bCs/>
                <w:color w:val="FF0000"/>
                <w:lang w:eastAsia="sl-SI"/>
              </w:rPr>
            </w:pPr>
            <w:r w:rsidRPr="00105F6C">
              <w:rPr>
                <w:rFonts w:ascii="Arial" w:hAnsi="Arial" w:cs="Arial"/>
                <w:bCs/>
                <w:color w:val="auto"/>
                <w:lang w:eastAsia="sl-SI"/>
              </w:rPr>
              <w:t xml:space="preserve">Nosilnost zadnje osi najmanj </w:t>
            </w:r>
            <w:r w:rsidRPr="00105F6C">
              <w:rPr>
                <w:rFonts w:ascii="Arial" w:hAnsi="Arial" w:cs="Arial"/>
                <w:b/>
                <w:bCs/>
                <w:color w:val="auto"/>
                <w:lang w:eastAsia="sl-SI"/>
              </w:rPr>
              <w:t>8.480</w:t>
            </w:r>
          </w:p>
        </w:tc>
        <w:tc>
          <w:tcPr>
            <w:tcW w:w="855" w:type="dxa"/>
            <w:tcBorders>
              <w:top w:val="single" w:sz="4" w:space="0" w:color="auto"/>
              <w:left w:val="single" w:sz="4" w:space="0" w:color="auto"/>
              <w:bottom w:val="single" w:sz="4" w:space="0" w:color="auto"/>
              <w:right w:val="single" w:sz="4" w:space="0" w:color="auto"/>
            </w:tcBorders>
            <w:vAlign w:val="center"/>
            <w:hideMark/>
          </w:tcPr>
          <w:p w14:paraId="7E2D864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hideMark/>
          </w:tcPr>
          <w:p w14:paraId="338483C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c>
          <w:tcPr>
            <w:tcW w:w="1083" w:type="dxa"/>
            <w:gridSpan w:val="3"/>
            <w:tcBorders>
              <w:top w:val="single" w:sz="4" w:space="0" w:color="auto"/>
              <w:left w:val="single" w:sz="4" w:space="0" w:color="auto"/>
              <w:bottom w:val="single" w:sz="4" w:space="0" w:color="auto"/>
              <w:right w:val="single" w:sz="4" w:space="0" w:color="auto"/>
            </w:tcBorders>
            <w:vAlign w:val="center"/>
            <w:hideMark/>
          </w:tcPr>
          <w:p w14:paraId="7DC0D94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kg</w:t>
            </w:r>
          </w:p>
        </w:tc>
        <w:tc>
          <w:tcPr>
            <w:tcW w:w="1140" w:type="dxa"/>
            <w:tcBorders>
              <w:top w:val="single" w:sz="4" w:space="0" w:color="auto"/>
              <w:left w:val="single" w:sz="4" w:space="0" w:color="auto"/>
              <w:bottom w:val="single" w:sz="4" w:space="0" w:color="auto"/>
              <w:right w:val="single" w:sz="4" w:space="0" w:color="auto"/>
            </w:tcBorders>
            <w:vAlign w:val="center"/>
          </w:tcPr>
          <w:p w14:paraId="6A5CBDDA" w14:textId="77777777" w:rsidR="00105F6C" w:rsidRPr="00105F6C" w:rsidRDefault="00105F6C" w:rsidP="00105F6C">
            <w:pPr>
              <w:spacing w:after="0" w:line="240" w:lineRule="auto"/>
              <w:jc w:val="both"/>
              <w:rPr>
                <w:rFonts w:ascii="Arial" w:hAnsi="Arial" w:cs="Arial"/>
                <w:bCs/>
                <w:color w:val="FF0000"/>
                <w:lang w:eastAsia="sl-SI"/>
              </w:rPr>
            </w:pPr>
          </w:p>
        </w:tc>
      </w:tr>
      <w:tr w:rsidR="00105F6C" w:rsidRPr="00105F6C" w14:paraId="53503E37"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DD0B15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Pnevmatike 245/70 R17,5</w:t>
            </w:r>
          </w:p>
        </w:tc>
        <w:tc>
          <w:tcPr>
            <w:tcW w:w="855" w:type="dxa"/>
            <w:tcBorders>
              <w:top w:val="single" w:sz="4" w:space="0" w:color="auto"/>
              <w:left w:val="single" w:sz="4" w:space="0" w:color="auto"/>
              <w:bottom w:val="single" w:sz="4" w:space="0" w:color="auto"/>
              <w:right w:val="single" w:sz="4" w:space="0" w:color="auto"/>
            </w:tcBorders>
            <w:vAlign w:val="center"/>
          </w:tcPr>
          <w:p w14:paraId="0A308EB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tcPr>
          <w:p w14:paraId="03DF8B6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c>
          <w:tcPr>
            <w:tcW w:w="1083" w:type="dxa"/>
            <w:gridSpan w:val="3"/>
            <w:tcBorders>
              <w:top w:val="single" w:sz="4" w:space="0" w:color="auto"/>
              <w:left w:val="single" w:sz="4" w:space="0" w:color="auto"/>
              <w:bottom w:val="single" w:sz="4" w:space="0" w:color="auto"/>
              <w:right w:val="single" w:sz="4" w:space="0" w:color="auto"/>
            </w:tcBorders>
            <w:vAlign w:val="center"/>
          </w:tcPr>
          <w:p w14:paraId="31F39322" w14:textId="77777777" w:rsidR="00105F6C" w:rsidRPr="00105F6C" w:rsidRDefault="00105F6C" w:rsidP="00105F6C">
            <w:pPr>
              <w:spacing w:after="0" w:line="240" w:lineRule="auto"/>
              <w:jc w:val="both"/>
              <w:rPr>
                <w:rFonts w:ascii="Arial" w:hAnsi="Arial" w:cs="Arial"/>
                <w:bCs/>
                <w:color w:val="auto"/>
                <w:lang w:eastAsia="sl-SI"/>
              </w:rPr>
            </w:pPr>
          </w:p>
        </w:tc>
        <w:tc>
          <w:tcPr>
            <w:tcW w:w="1140" w:type="dxa"/>
            <w:tcBorders>
              <w:top w:val="single" w:sz="4" w:space="0" w:color="auto"/>
              <w:left w:val="single" w:sz="4" w:space="0" w:color="auto"/>
              <w:bottom w:val="single" w:sz="4" w:space="0" w:color="auto"/>
              <w:right w:val="single" w:sz="4" w:space="0" w:color="auto"/>
            </w:tcBorders>
            <w:vAlign w:val="center"/>
          </w:tcPr>
          <w:p w14:paraId="68605957" w14:textId="77777777" w:rsidR="00105F6C" w:rsidRPr="00105F6C" w:rsidRDefault="00105F6C" w:rsidP="00105F6C">
            <w:pPr>
              <w:spacing w:after="0" w:line="240" w:lineRule="auto"/>
              <w:jc w:val="both"/>
              <w:rPr>
                <w:rFonts w:ascii="Arial" w:hAnsi="Arial" w:cs="Arial"/>
                <w:bCs/>
                <w:color w:val="FF0000"/>
                <w:lang w:eastAsia="sl-SI"/>
              </w:rPr>
            </w:pPr>
          </w:p>
        </w:tc>
      </w:tr>
      <w:tr w:rsidR="00105F6C" w:rsidRPr="00105F6C" w14:paraId="7EC18570" w14:textId="77777777" w:rsidTr="00954ED2">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486F9521" w14:textId="77777777" w:rsidR="00105F6C" w:rsidRPr="00105F6C" w:rsidRDefault="00105F6C" w:rsidP="00105F6C">
            <w:pPr>
              <w:spacing w:after="0" w:line="240" w:lineRule="auto"/>
              <w:jc w:val="both"/>
              <w:rPr>
                <w:rFonts w:ascii="Arial" w:hAnsi="Arial" w:cs="Arial"/>
                <w:b/>
                <w:bCs/>
                <w:i/>
                <w:color w:val="auto"/>
                <w:lang w:eastAsia="sl-SI"/>
              </w:rPr>
            </w:pPr>
            <w:r w:rsidRPr="00105F6C">
              <w:rPr>
                <w:rFonts w:ascii="Arial" w:hAnsi="Arial" w:cs="Arial"/>
                <w:b/>
                <w:bCs/>
                <w:i/>
                <w:color w:val="auto"/>
                <w:lang w:eastAsia="sl-SI"/>
              </w:rPr>
              <w:t>MOTOR</w:t>
            </w:r>
          </w:p>
        </w:tc>
        <w:tc>
          <w:tcPr>
            <w:tcW w:w="3876"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7BB8E1F6" w14:textId="77777777" w:rsidR="00105F6C" w:rsidRPr="00105F6C" w:rsidRDefault="00105F6C" w:rsidP="00105F6C">
            <w:pPr>
              <w:spacing w:after="0" w:line="240" w:lineRule="auto"/>
              <w:jc w:val="both"/>
              <w:rPr>
                <w:rFonts w:ascii="Arial" w:hAnsi="Arial" w:cs="Arial"/>
                <w:b/>
                <w:bCs/>
                <w:color w:val="auto"/>
                <w:lang w:eastAsia="sl-SI"/>
              </w:rPr>
            </w:pPr>
          </w:p>
        </w:tc>
      </w:tr>
      <w:tr w:rsidR="00105F6C" w:rsidRPr="00105F6C" w14:paraId="7139B9ED"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6129094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EURO 6 </w:t>
            </w:r>
            <w:proofErr w:type="spellStart"/>
            <w:r w:rsidRPr="00105F6C">
              <w:rPr>
                <w:rFonts w:ascii="Arial" w:hAnsi="Arial" w:cs="Arial"/>
                <w:bCs/>
                <w:color w:val="auto"/>
                <w:lang w:eastAsia="sl-SI"/>
              </w:rPr>
              <w:t>stepE</w:t>
            </w:r>
            <w:proofErr w:type="spellEnd"/>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7E54EE4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1B46410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756481E"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4E9EBA2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Elektronski </w:t>
            </w:r>
            <w:proofErr w:type="spellStart"/>
            <w:r w:rsidRPr="00105F6C">
              <w:rPr>
                <w:rFonts w:ascii="Arial" w:hAnsi="Arial" w:cs="Arial"/>
                <w:bCs/>
                <w:color w:val="auto"/>
                <w:lang w:eastAsia="sl-SI"/>
              </w:rPr>
              <w:t>omejevalec</w:t>
            </w:r>
            <w:proofErr w:type="spellEnd"/>
            <w:r w:rsidRPr="00105F6C">
              <w:rPr>
                <w:rFonts w:ascii="Arial" w:hAnsi="Arial" w:cs="Arial"/>
                <w:bCs/>
                <w:color w:val="auto"/>
                <w:lang w:eastAsia="sl-SI"/>
              </w:rPr>
              <w:t xml:space="preserve"> hitrosti pri 90 km/h</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3A572F5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DC12FD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37A122F"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04197308" w14:textId="77777777" w:rsidR="00105F6C" w:rsidRPr="00105F6C" w:rsidRDefault="00105F6C" w:rsidP="00105F6C">
            <w:pPr>
              <w:spacing w:after="0" w:line="240" w:lineRule="auto"/>
              <w:jc w:val="both"/>
              <w:rPr>
                <w:rFonts w:ascii="Arial" w:hAnsi="Arial" w:cs="Arial"/>
                <w:bCs/>
                <w:color w:val="FF0000"/>
                <w:lang w:eastAsia="sl-SI"/>
              </w:rPr>
            </w:pPr>
            <w:r w:rsidRPr="00105F6C">
              <w:rPr>
                <w:rFonts w:ascii="Arial" w:hAnsi="Arial" w:cs="Arial"/>
                <w:bCs/>
                <w:color w:val="auto"/>
                <w:lang w:eastAsia="sl-SI"/>
              </w:rPr>
              <w:t>Prilagodljiv regulator hitrosti (ACC), kombiniran s sistemom za samodejno zaviranje v sili (AEBS)</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5F5E9BF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4B93784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A0D72FC"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D187F7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Protihrupna zaščita 80 </w:t>
            </w:r>
            <w:proofErr w:type="spellStart"/>
            <w:r w:rsidRPr="00105F6C">
              <w:rPr>
                <w:rFonts w:ascii="Arial" w:hAnsi="Arial" w:cs="Arial"/>
                <w:bCs/>
                <w:color w:val="auto"/>
                <w:lang w:eastAsia="sl-SI"/>
              </w:rPr>
              <w:t>dB</w:t>
            </w:r>
            <w:proofErr w:type="spellEnd"/>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1FDF1C1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4D45CE7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2B3C49B"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100EE4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Zapora diferenciala</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5BC23DF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45CFDF3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34A0C49"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558A56E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Motor standard Euro 6E</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3734F20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0534BD2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532F142"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5AC63B69" w14:textId="77777777" w:rsidR="00105F6C" w:rsidRPr="00105F6C" w:rsidRDefault="00105F6C" w:rsidP="00105F6C">
            <w:pPr>
              <w:spacing w:after="0" w:line="240" w:lineRule="auto"/>
              <w:jc w:val="both"/>
              <w:rPr>
                <w:rFonts w:ascii="Arial" w:hAnsi="Arial" w:cs="Arial"/>
                <w:b/>
                <w:bCs/>
                <w:color w:val="FF0000"/>
                <w:lang w:eastAsia="sl-SI"/>
              </w:rPr>
            </w:pPr>
            <w:r w:rsidRPr="00105F6C">
              <w:rPr>
                <w:rFonts w:ascii="Arial" w:hAnsi="Arial" w:cs="Arial"/>
                <w:bCs/>
                <w:color w:val="auto"/>
                <w:lang w:eastAsia="sl-SI"/>
              </w:rPr>
              <w:t>Moč motorja najmanj 176 kW</w:t>
            </w:r>
          </w:p>
        </w:tc>
        <w:tc>
          <w:tcPr>
            <w:tcW w:w="855" w:type="dxa"/>
            <w:tcBorders>
              <w:top w:val="single" w:sz="4" w:space="0" w:color="auto"/>
              <w:left w:val="single" w:sz="4" w:space="0" w:color="auto"/>
              <w:bottom w:val="single" w:sz="4" w:space="0" w:color="auto"/>
              <w:right w:val="single" w:sz="4" w:space="0" w:color="auto"/>
            </w:tcBorders>
            <w:vAlign w:val="center"/>
            <w:hideMark/>
          </w:tcPr>
          <w:p w14:paraId="01E224C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hideMark/>
          </w:tcPr>
          <w:p w14:paraId="5BA8D26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c>
          <w:tcPr>
            <w:tcW w:w="1083" w:type="dxa"/>
            <w:gridSpan w:val="3"/>
            <w:tcBorders>
              <w:top w:val="single" w:sz="4" w:space="0" w:color="auto"/>
              <w:left w:val="single" w:sz="4" w:space="0" w:color="auto"/>
              <w:bottom w:val="single" w:sz="4" w:space="0" w:color="auto"/>
              <w:right w:val="single" w:sz="4" w:space="0" w:color="auto"/>
            </w:tcBorders>
            <w:vAlign w:val="center"/>
            <w:hideMark/>
          </w:tcPr>
          <w:p w14:paraId="769BE46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kW</w:t>
            </w:r>
          </w:p>
        </w:tc>
        <w:tc>
          <w:tcPr>
            <w:tcW w:w="1140" w:type="dxa"/>
            <w:tcBorders>
              <w:top w:val="single" w:sz="4" w:space="0" w:color="auto"/>
              <w:left w:val="single" w:sz="4" w:space="0" w:color="auto"/>
              <w:bottom w:val="single" w:sz="4" w:space="0" w:color="auto"/>
              <w:right w:val="single" w:sz="4" w:space="0" w:color="auto"/>
            </w:tcBorders>
            <w:vAlign w:val="center"/>
          </w:tcPr>
          <w:p w14:paraId="5595217F" w14:textId="77777777" w:rsidR="00105F6C" w:rsidRPr="00105F6C" w:rsidRDefault="00105F6C" w:rsidP="00105F6C">
            <w:pPr>
              <w:spacing w:after="0" w:line="240" w:lineRule="auto"/>
              <w:jc w:val="both"/>
              <w:rPr>
                <w:rFonts w:ascii="Arial" w:hAnsi="Arial" w:cs="Arial"/>
                <w:bCs/>
                <w:color w:val="FF0000"/>
                <w:lang w:eastAsia="sl-SI"/>
              </w:rPr>
            </w:pPr>
          </w:p>
        </w:tc>
      </w:tr>
      <w:tr w:rsidR="00105F6C" w:rsidRPr="00105F6C" w14:paraId="329F1459"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E5E4EF0" w14:textId="77777777" w:rsidR="00105F6C" w:rsidRPr="00105F6C" w:rsidRDefault="00105F6C" w:rsidP="00105F6C">
            <w:pPr>
              <w:spacing w:after="0" w:line="240" w:lineRule="auto"/>
              <w:jc w:val="both"/>
              <w:rPr>
                <w:rFonts w:ascii="Arial" w:hAnsi="Arial" w:cs="Arial"/>
                <w:bCs/>
                <w:color w:val="FF0000"/>
                <w:lang w:eastAsia="sl-SI"/>
              </w:rPr>
            </w:pPr>
            <w:r w:rsidRPr="00105F6C">
              <w:rPr>
                <w:rFonts w:ascii="Arial" w:hAnsi="Arial" w:cs="Arial"/>
                <w:bCs/>
                <w:color w:val="auto"/>
                <w:lang w:eastAsia="sl-SI"/>
              </w:rPr>
              <w:t xml:space="preserve">Navor motorja min. 900 </w:t>
            </w:r>
            <w:proofErr w:type="spellStart"/>
            <w:r w:rsidRPr="00105F6C">
              <w:rPr>
                <w:rFonts w:ascii="Arial" w:hAnsi="Arial" w:cs="Arial"/>
                <w:bCs/>
                <w:color w:val="auto"/>
                <w:lang w:eastAsia="sl-SI"/>
              </w:rPr>
              <w:t>Nm</w:t>
            </w:r>
            <w:proofErr w:type="spellEnd"/>
          </w:p>
        </w:tc>
        <w:tc>
          <w:tcPr>
            <w:tcW w:w="855" w:type="dxa"/>
            <w:tcBorders>
              <w:top w:val="single" w:sz="4" w:space="0" w:color="auto"/>
              <w:left w:val="single" w:sz="4" w:space="0" w:color="auto"/>
              <w:bottom w:val="single" w:sz="4" w:space="0" w:color="auto"/>
              <w:right w:val="single" w:sz="4" w:space="0" w:color="auto"/>
            </w:tcBorders>
            <w:vAlign w:val="center"/>
          </w:tcPr>
          <w:p w14:paraId="23071E7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tcPr>
          <w:p w14:paraId="632957F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c>
          <w:tcPr>
            <w:tcW w:w="1083" w:type="dxa"/>
            <w:gridSpan w:val="3"/>
            <w:tcBorders>
              <w:top w:val="single" w:sz="4" w:space="0" w:color="auto"/>
              <w:left w:val="single" w:sz="4" w:space="0" w:color="auto"/>
              <w:bottom w:val="single" w:sz="4" w:space="0" w:color="auto"/>
              <w:right w:val="single" w:sz="4" w:space="0" w:color="auto"/>
            </w:tcBorders>
            <w:vAlign w:val="center"/>
          </w:tcPr>
          <w:p w14:paraId="442034D6" w14:textId="77777777" w:rsidR="00105F6C" w:rsidRPr="00105F6C" w:rsidRDefault="00105F6C" w:rsidP="00105F6C">
            <w:pPr>
              <w:spacing w:after="0" w:line="240" w:lineRule="auto"/>
              <w:jc w:val="both"/>
              <w:rPr>
                <w:rFonts w:ascii="Arial" w:hAnsi="Arial" w:cs="Arial"/>
                <w:bCs/>
                <w:color w:val="auto"/>
                <w:lang w:eastAsia="sl-SI"/>
              </w:rPr>
            </w:pPr>
            <w:proofErr w:type="spellStart"/>
            <w:r w:rsidRPr="00105F6C">
              <w:rPr>
                <w:rFonts w:ascii="Arial" w:hAnsi="Arial" w:cs="Arial"/>
                <w:bCs/>
                <w:color w:val="auto"/>
                <w:lang w:eastAsia="sl-SI"/>
              </w:rPr>
              <w:t>Nm</w:t>
            </w:r>
            <w:proofErr w:type="spellEnd"/>
          </w:p>
        </w:tc>
        <w:tc>
          <w:tcPr>
            <w:tcW w:w="1140" w:type="dxa"/>
            <w:tcBorders>
              <w:top w:val="single" w:sz="4" w:space="0" w:color="auto"/>
              <w:left w:val="single" w:sz="4" w:space="0" w:color="auto"/>
              <w:bottom w:val="single" w:sz="4" w:space="0" w:color="auto"/>
              <w:right w:val="single" w:sz="4" w:space="0" w:color="auto"/>
            </w:tcBorders>
            <w:vAlign w:val="center"/>
          </w:tcPr>
          <w:p w14:paraId="2297BFA0" w14:textId="77777777" w:rsidR="00105F6C" w:rsidRPr="00105F6C" w:rsidRDefault="00105F6C" w:rsidP="00105F6C">
            <w:pPr>
              <w:spacing w:after="0" w:line="240" w:lineRule="auto"/>
              <w:jc w:val="both"/>
              <w:rPr>
                <w:rFonts w:ascii="Arial" w:hAnsi="Arial" w:cs="Arial"/>
                <w:bCs/>
                <w:color w:val="FF0000"/>
                <w:lang w:eastAsia="sl-SI"/>
              </w:rPr>
            </w:pPr>
          </w:p>
        </w:tc>
      </w:tr>
      <w:tr w:rsidR="00105F6C" w:rsidRPr="00105F6C" w14:paraId="197522CB"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1BDC6F2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Širina zadnjih kolotekov </w:t>
            </w:r>
            <w:proofErr w:type="spellStart"/>
            <w:r w:rsidRPr="00105F6C">
              <w:rPr>
                <w:rFonts w:ascii="Arial" w:hAnsi="Arial" w:cs="Arial"/>
                <w:bCs/>
                <w:color w:val="auto"/>
                <w:lang w:eastAsia="sl-SI"/>
              </w:rPr>
              <w:t>max</w:t>
            </w:r>
            <w:proofErr w:type="spellEnd"/>
            <w:r w:rsidRPr="00105F6C">
              <w:rPr>
                <w:rFonts w:ascii="Arial" w:hAnsi="Arial" w:cs="Arial"/>
                <w:bCs/>
                <w:color w:val="auto"/>
                <w:lang w:eastAsia="sl-SI"/>
              </w:rPr>
              <w:t>. 2271 mm</w:t>
            </w:r>
          </w:p>
        </w:tc>
        <w:tc>
          <w:tcPr>
            <w:tcW w:w="855" w:type="dxa"/>
            <w:tcBorders>
              <w:top w:val="single" w:sz="4" w:space="0" w:color="auto"/>
              <w:left w:val="single" w:sz="4" w:space="0" w:color="auto"/>
              <w:bottom w:val="single" w:sz="4" w:space="0" w:color="auto"/>
              <w:right w:val="single" w:sz="4" w:space="0" w:color="auto"/>
            </w:tcBorders>
            <w:vAlign w:val="center"/>
            <w:hideMark/>
          </w:tcPr>
          <w:p w14:paraId="72A0F65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hideMark/>
          </w:tcPr>
          <w:p w14:paraId="241688C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c>
          <w:tcPr>
            <w:tcW w:w="1083" w:type="dxa"/>
            <w:gridSpan w:val="3"/>
            <w:tcBorders>
              <w:top w:val="single" w:sz="4" w:space="0" w:color="auto"/>
              <w:left w:val="single" w:sz="4" w:space="0" w:color="auto"/>
              <w:bottom w:val="single" w:sz="4" w:space="0" w:color="auto"/>
              <w:right w:val="single" w:sz="4" w:space="0" w:color="auto"/>
            </w:tcBorders>
            <w:vAlign w:val="center"/>
            <w:hideMark/>
          </w:tcPr>
          <w:p w14:paraId="0F88E30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kW</w:t>
            </w:r>
          </w:p>
        </w:tc>
        <w:tc>
          <w:tcPr>
            <w:tcW w:w="1140" w:type="dxa"/>
            <w:tcBorders>
              <w:top w:val="single" w:sz="4" w:space="0" w:color="auto"/>
              <w:left w:val="single" w:sz="4" w:space="0" w:color="auto"/>
              <w:bottom w:val="single" w:sz="4" w:space="0" w:color="auto"/>
              <w:right w:val="single" w:sz="4" w:space="0" w:color="auto"/>
            </w:tcBorders>
            <w:vAlign w:val="center"/>
          </w:tcPr>
          <w:p w14:paraId="117A3CA4" w14:textId="77777777" w:rsidR="00105F6C" w:rsidRPr="00105F6C" w:rsidRDefault="00105F6C" w:rsidP="00105F6C">
            <w:pPr>
              <w:spacing w:after="0" w:line="240" w:lineRule="auto"/>
              <w:jc w:val="both"/>
              <w:rPr>
                <w:rFonts w:ascii="Arial" w:hAnsi="Arial" w:cs="Arial"/>
                <w:bCs/>
                <w:color w:val="FF0000"/>
                <w:lang w:eastAsia="sl-SI"/>
              </w:rPr>
            </w:pPr>
          </w:p>
        </w:tc>
      </w:tr>
      <w:tr w:rsidR="00105F6C" w:rsidRPr="00105F6C" w14:paraId="4D08E50C"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DC4769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Višina šasije od tal </w:t>
            </w:r>
            <w:proofErr w:type="spellStart"/>
            <w:r w:rsidRPr="00105F6C">
              <w:rPr>
                <w:rFonts w:ascii="Arial" w:hAnsi="Arial" w:cs="Arial"/>
                <w:bCs/>
                <w:color w:val="auto"/>
                <w:lang w:eastAsia="sl-SI"/>
              </w:rPr>
              <w:t>max</w:t>
            </w:r>
            <w:proofErr w:type="spellEnd"/>
            <w:r w:rsidRPr="00105F6C">
              <w:rPr>
                <w:rFonts w:ascii="Arial" w:hAnsi="Arial" w:cs="Arial"/>
                <w:bCs/>
                <w:color w:val="auto"/>
                <w:lang w:eastAsia="sl-SI"/>
              </w:rPr>
              <w:t>. 828 mm</w:t>
            </w:r>
          </w:p>
        </w:tc>
        <w:tc>
          <w:tcPr>
            <w:tcW w:w="855" w:type="dxa"/>
            <w:tcBorders>
              <w:top w:val="single" w:sz="4" w:space="0" w:color="auto"/>
              <w:left w:val="single" w:sz="4" w:space="0" w:color="auto"/>
              <w:bottom w:val="single" w:sz="4" w:space="0" w:color="auto"/>
              <w:right w:val="single" w:sz="4" w:space="0" w:color="auto"/>
            </w:tcBorders>
            <w:vAlign w:val="center"/>
          </w:tcPr>
          <w:p w14:paraId="3506B5E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DA </w:t>
            </w:r>
          </w:p>
        </w:tc>
        <w:tc>
          <w:tcPr>
            <w:tcW w:w="798" w:type="dxa"/>
            <w:tcBorders>
              <w:top w:val="single" w:sz="4" w:space="0" w:color="auto"/>
              <w:left w:val="single" w:sz="4" w:space="0" w:color="auto"/>
              <w:bottom w:val="single" w:sz="4" w:space="0" w:color="auto"/>
              <w:right w:val="single" w:sz="4" w:space="0" w:color="auto"/>
            </w:tcBorders>
            <w:vAlign w:val="center"/>
          </w:tcPr>
          <w:p w14:paraId="5D7D557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c>
          <w:tcPr>
            <w:tcW w:w="1083" w:type="dxa"/>
            <w:gridSpan w:val="3"/>
            <w:tcBorders>
              <w:top w:val="single" w:sz="4" w:space="0" w:color="auto"/>
              <w:left w:val="single" w:sz="4" w:space="0" w:color="auto"/>
              <w:bottom w:val="single" w:sz="4" w:space="0" w:color="auto"/>
              <w:right w:val="single" w:sz="4" w:space="0" w:color="auto"/>
            </w:tcBorders>
            <w:vAlign w:val="center"/>
          </w:tcPr>
          <w:p w14:paraId="2C442A9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mm</w:t>
            </w:r>
          </w:p>
        </w:tc>
        <w:tc>
          <w:tcPr>
            <w:tcW w:w="1140" w:type="dxa"/>
            <w:tcBorders>
              <w:top w:val="single" w:sz="4" w:space="0" w:color="auto"/>
              <w:left w:val="single" w:sz="4" w:space="0" w:color="auto"/>
              <w:bottom w:val="single" w:sz="4" w:space="0" w:color="auto"/>
              <w:right w:val="single" w:sz="4" w:space="0" w:color="auto"/>
            </w:tcBorders>
            <w:vAlign w:val="center"/>
          </w:tcPr>
          <w:p w14:paraId="4E23C351" w14:textId="77777777" w:rsidR="00105F6C" w:rsidRPr="00105F6C" w:rsidRDefault="00105F6C" w:rsidP="00105F6C">
            <w:pPr>
              <w:spacing w:after="0" w:line="240" w:lineRule="auto"/>
              <w:jc w:val="both"/>
              <w:rPr>
                <w:rFonts w:ascii="Arial" w:hAnsi="Arial" w:cs="Arial"/>
                <w:bCs/>
                <w:color w:val="FF0000"/>
                <w:lang w:eastAsia="sl-SI"/>
              </w:rPr>
            </w:pPr>
          </w:p>
        </w:tc>
      </w:tr>
      <w:tr w:rsidR="00105F6C" w:rsidRPr="00105F6C" w14:paraId="4400AE59" w14:textId="77777777" w:rsidTr="00954ED2">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6947E967" w14:textId="77777777" w:rsidR="00105F6C" w:rsidRPr="00105F6C" w:rsidRDefault="00105F6C" w:rsidP="00105F6C">
            <w:pPr>
              <w:spacing w:after="0" w:line="240" w:lineRule="auto"/>
              <w:jc w:val="both"/>
              <w:rPr>
                <w:rFonts w:ascii="Arial" w:hAnsi="Arial" w:cs="Arial"/>
                <w:b/>
                <w:bCs/>
                <w:i/>
                <w:color w:val="FF0000"/>
                <w:lang w:eastAsia="sl-SI"/>
              </w:rPr>
            </w:pPr>
            <w:r w:rsidRPr="00105F6C">
              <w:rPr>
                <w:rFonts w:ascii="Arial" w:hAnsi="Arial" w:cs="Arial"/>
                <w:b/>
                <w:bCs/>
                <w:i/>
                <w:color w:val="auto"/>
                <w:lang w:eastAsia="sl-SI"/>
              </w:rPr>
              <w:t>MENJALNIK</w:t>
            </w:r>
          </w:p>
        </w:tc>
        <w:tc>
          <w:tcPr>
            <w:tcW w:w="3876"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06D211C7" w14:textId="77777777" w:rsidR="00105F6C" w:rsidRPr="00105F6C" w:rsidRDefault="00105F6C" w:rsidP="00105F6C">
            <w:pPr>
              <w:spacing w:after="0" w:line="240" w:lineRule="auto"/>
              <w:jc w:val="both"/>
              <w:rPr>
                <w:rFonts w:ascii="Arial" w:hAnsi="Arial" w:cs="Arial"/>
                <w:b/>
                <w:bCs/>
                <w:color w:val="FF0000"/>
                <w:lang w:eastAsia="sl-SI"/>
              </w:rPr>
            </w:pPr>
          </w:p>
        </w:tc>
      </w:tr>
      <w:tr w:rsidR="00105F6C" w:rsidRPr="00105F6C" w14:paraId="18E1E1C3"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692D68DE" w14:textId="77777777" w:rsidR="00105F6C" w:rsidRPr="00105F6C" w:rsidRDefault="00105F6C" w:rsidP="00105F6C">
            <w:pPr>
              <w:spacing w:after="0" w:line="240" w:lineRule="auto"/>
              <w:jc w:val="both"/>
              <w:rPr>
                <w:rFonts w:ascii="Arial" w:hAnsi="Arial" w:cs="Arial"/>
                <w:bCs/>
                <w:color w:val="FF0000"/>
                <w:lang w:eastAsia="sl-SI"/>
              </w:rPr>
            </w:pPr>
            <w:r w:rsidRPr="00105F6C">
              <w:rPr>
                <w:rFonts w:ascii="Arial" w:hAnsi="Arial" w:cs="Arial"/>
                <w:bCs/>
                <w:color w:val="auto"/>
                <w:lang w:eastAsia="sl-SI"/>
              </w:rPr>
              <w:t>Avtomatski  menjalnik, najmanj 6 prestav za vožnjo naprej, možnost ročnega pretikanja</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0E1CF30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07A3257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2D657440"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C9EB5E8" w14:textId="77777777" w:rsidR="00105F6C" w:rsidRPr="00105F6C" w:rsidRDefault="00105F6C" w:rsidP="00105F6C">
            <w:pPr>
              <w:spacing w:after="0" w:line="240" w:lineRule="auto"/>
              <w:jc w:val="both"/>
              <w:rPr>
                <w:rFonts w:ascii="Arial" w:hAnsi="Arial" w:cs="Arial"/>
                <w:bCs/>
                <w:color w:val="FF0000"/>
                <w:lang w:eastAsia="sl-SI"/>
              </w:rPr>
            </w:pPr>
            <w:r w:rsidRPr="00105F6C">
              <w:rPr>
                <w:rFonts w:ascii="Arial" w:hAnsi="Arial" w:cs="Arial"/>
                <w:bCs/>
                <w:color w:val="auto"/>
                <w:lang w:eastAsia="sl-SI"/>
              </w:rPr>
              <w:t>Najmanj 1 prestava za vožnjo nazaj</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5FB5445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480CC81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CFD8B21"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82976D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Vklop črpalke ko prestavi v N (avtomatski vklop črpalke)</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59C01946" w14:textId="77777777" w:rsidR="00105F6C" w:rsidRPr="00105F6C" w:rsidRDefault="00105F6C" w:rsidP="00105F6C">
            <w:pPr>
              <w:spacing w:after="0" w:line="240" w:lineRule="auto"/>
              <w:jc w:val="both"/>
              <w:rPr>
                <w:rFonts w:ascii="Arial" w:hAnsi="Arial" w:cs="Arial"/>
                <w:bCs/>
                <w:color w:val="auto"/>
                <w:lang w:eastAsia="sl-SI"/>
              </w:rPr>
            </w:pP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39967B1B" w14:textId="77777777" w:rsidR="00105F6C" w:rsidRPr="00105F6C" w:rsidRDefault="00105F6C" w:rsidP="00105F6C">
            <w:pPr>
              <w:spacing w:after="0" w:line="240" w:lineRule="auto"/>
              <w:jc w:val="both"/>
              <w:rPr>
                <w:rFonts w:ascii="Arial" w:hAnsi="Arial" w:cs="Arial"/>
                <w:bCs/>
                <w:color w:val="auto"/>
                <w:lang w:eastAsia="sl-SI"/>
              </w:rPr>
            </w:pPr>
          </w:p>
        </w:tc>
      </w:tr>
      <w:tr w:rsidR="00105F6C" w:rsidRPr="00105F6C" w14:paraId="401E9C5C"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05CF6668" w14:textId="77777777" w:rsidR="00105F6C" w:rsidRPr="00105F6C" w:rsidRDefault="00105F6C" w:rsidP="00105F6C">
            <w:pPr>
              <w:spacing w:after="0" w:line="240" w:lineRule="auto"/>
              <w:jc w:val="both"/>
              <w:rPr>
                <w:rFonts w:ascii="Arial" w:hAnsi="Arial" w:cs="Arial"/>
                <w:bCs/>
                <w:color w:val="FF0000"/>
                <w:lang w:eastAsia="sl-SI"/>
              </w:rPr>
            </w:pPr>
            <w:r w:rsidRPr="00105F6C">
              <w:rPr>
                <w:rFonts w:ascii="Arial" w:hAnsi="Arial" w:cs="Arial"/>
                <w:bCs/>
                <w:color w:val="auto"/>
                <w:lang w:eastAsia="sl-SI"/>
              </w:rPr>
              <w:t xml:space="preserve">Pogon 4 x 2 </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0098491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6D39091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C798FBA"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7161551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Odgon menjalnika, navor 450 </w:t>
            </w:r>
            <w:proofErr w:type="spellStart"/>
            <w:r w:rsidRPr="00105F6C">
              <w:rPr>
                <w:rFonts w:ascii="Arial" w:hAnsi="Arial" w:cs="Arial"/>
                <w:bCs/>
                <w:color w:val="auto"/>
                <w:lang w:eastAsia="sl-SI"/>
              </w:rPr>
              <w:t>Nm</w:t>
            </w:r>
            <w:proofErr w:type="spellEnd"/>
            <w:r w:rsidRPr="00105F6C">
              <w:rPr>
                <w:rFonts w:ascii="Arial" w:hAnsi="Arial" w:cs="Arial"/>
                <w:bCs/>
                <w:color w:val="auto"/>
                <w:lang w:eastAsia="sl-SI"/>
              </w:rPr>
              <w:t>, prestavno razmerje 0,96</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3E0AC4E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3E3182F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0DBC1D6" w14:textId="77777777" w:rsidTr="00954ED2">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2E8B982E" w14:textId="77777777" w:rsidR="00105F6C" w:rsidRPr="00105F6C" w:rsidRDefault="00105F6C" w:rsidP="00105F6C">
            <w:pPr>
              <w:spacing w:after="0" w:line="240" w:lineRule="auto"/>
              <w:jc w:val="both"/>
              <w:rPr>
                <w:rFonts w:ascii="Arial" w:hAnsi="Arial" w:cs="Arial"/>
                <w:b/>
                <w:bCs/>
                <w:i/>
                <w:color w:val="FF0000"/>
                <w:lang w:eastAsia="sl-SI"/>
              </w:rPr>
            </w:pPr>
            <w:r w:rsidRPr="00105F6C">
              <w:rPr>
                <w:rFonts w:ascii="Arial" w:hAnsi="Arial" w:cs="Arial"/>
                <w:b/>
                <w:bCs/>
                <w:i/>
                <w:color w:val="auto"/>
                <w:lang w:eastAsia="sl-SI"/>
              </w:rPr>
              <w:t>ZAVORNI SISTEM</w:t>
            </w:r>
          </w:p>
        </w:tc>
        <w:tc>
          <w:tcPr>
            <w:tcW w:w="3876"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3C59ECBC" w14:textId="77777777" w:rsidR="00105F6C" w:rsidRPr="00105F6C" w:rsidRDefault="00105F6C" w:rsidP="00105F6C">
            <w:pPr>
              <w:spacing w:after="0" w:line="240" w:lineRule="auto"/>
              <w:jc w:val="both"/>
              <w:rPr>
                <w:rFonts w:ascii="Arial" w:hAnsi="Arial" w:cs="Arial"/>
                <w:b/>
                <w:bCs/>
                <w:color w:val="FF0000"/>
                <w:lang w:eastAsia="sl-SI"/>
              </w:rPr>
            </w:pPr>
          </w:p>
        </w:tc>
      </w:tr>
      <w:tr w:rsidR="00105F6C" w:rsidRPr="00105F6C" w14:paraId="223684CC"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69A80AE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ABS z disk zavorami in EBS + ASR + HSA + ESC</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6EB729C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03CB1D7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1DC4CD40"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209157C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1 os disk, 2 os disk</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02E16D0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1D21339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5D096F8"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202CCD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Motorna zavora</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607A387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4BD5029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B090A48"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6E3C9290" w14:textId="77777777" w:rsidR="00105F6C" w:rsidRPr="00105F6C" w:rsidRDefault="00105F6C" w:rsidP="00105F6C">
            <w:pPr>
              <w:spacing w:after="0" w:line="240" w:lineRule="auto"/>
              <w:jc w:val="both"/>
              <w:rPr>
                <w:rFonts w:ascii="Arial" w:hAnsi="Arial" w:cs="Arial"/>
                <w:bCs/>
                <w:color w:val="auto"/>
                <w:lang w:eastAsia="sl-SI"/>
              </w:rPr>
            </w:pPr>
            <w:proofErr w:type="spellStart"/>
            <w:r w:rsidRPr="00105F6C">
              <w:rPr>
                <w:rFonts w:ascii="Arial" w:hAnsi="Arial" w:cs="Arial"/>
                <w:bCs/>
                <w:color w:val="auto"/>
                <w:lang w:eastAsia="sl-SI"/>
              </w:rPr>
              <w:t>Pneumatska</w:t>
            </w:r>
            <w:proofErr w:type="spellEnd"/>
            <w:r w:rsidRPr="00105F6C">
              <w:rPr>
                <w:rFonts w:ascii="Arial" w:hAnsi="Arial" w:cs="Arial"/>
                <w:bCs/>
                <w:color w:val="auto"/>
                <w:lang w:eastAsia="sl-SI"/>
              </w:rPr>
              <w:t xml:space="preserve"> parkirna zavora, upravljanje na armaturi</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24CFA2C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4CA4D84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A7A6ABF" w14:textId="77777777" w:rsidTr="00954ED2">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54DC4FBC" w14:textId="77777777" w:rsidR="00105F6C" w:rsidRPr="00105F6C" w:rsidRDefault="00105F6C" w:rsidP="00105F6C">
            <w:pPr>
              <w:spacing w:after="0" w:line="240" w:lineRule="auto"/>
              <w:jc w:val="both"/>
              <w:rPr>
                <w:rFonts w:ascii="Arial" w:hAnsi="Arial" w:cs="Arial"/>
                <w:b/>
                <w:bCs/>
                <w:i/>
                <w:color w:val="auto"/>
                <w:lang w:eastAsia="sl-SI"/>
              </w:rPr>
            </w:pPr>
            <w:r w:rsidRPr="00105F6C">
              <w:rPr>
                <w:rFonts w:ascii="Arial" w:hAnsi="Arial" w:cs="Arial"/>
                <w:b/>
                <w:bCs/>
                <w:i/>
                <w:color w:val="auto"/>
                <w:lang w:eastAsia="sl-SI"/>
              </w:rPr>
              <w:lastRenderedPageBreak/>
              <w:t>VZMETENJE</w:t>
            </w:r>
          </w:p>
        </w:tc>
        <w:tc>
          <w:tcPr>
            <w:tcW w:w="3876"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22EBC893" w14:textId="77777777" w:rsidR="00105F6C" w:rsidRPr="00105F6C" w:rsidRDefault="00105F6C" w:rsidP="00105F6C">
            <w:pPr>
              <w:spacing w:after="0" w:line="240" w:lineRule="auto"/>
              <w:jc w:val="both"/>
              <w:rPr>
                <w:rFonts w:ascii="Arial" w:hAnsi="Arial" w:cs="Arial"/>
                <w:b/>
                <w:bCs/>
                <w:color w:val="FF0000"/>
                <w:lang w:eastAsia="sl-SI"/>
              </w:rPr>
            </w:pPr>
          </w:p>
        </w:tc>
      </w:tr>
      <w:tr w:rsidR="00105F6C" w:rsidRPr="00105F6C" w14:paraId="489FE522" w14:textId="77777777" w:rsidTr="00105F6C">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FFFFFF"/>
            <w:vAlign w:val="center"/>
          </w:tcPr>
          <w:p w14:paraId="555DF5D4" w14:textId="77777777" w:rsidR="00105F6C" w:rsidRPr="00105F6C" w:rsidRDefault="00105F6C" w:rsidP="00105F6C">
            <w:pPr>
              <w:spacing w:after="0" w:line="240" w:lineRule="auto"/>
              <w:jc w:val="both"/>
              <w:rPr>
                <w:rFonts w:ascii="Arial" w:hAnsi="Arial" w:cs="Arial"/>
                <w:i/>
                <w:color w:val="auto"/>
                <w:lang w:eastAsia="sl-SI"/>
              </w:rPr>
            </w:pPr>
            <w:r w:rsidRPr="00105F6C">
              <w:rPr>
                <w:rFonts w:ascii="Arial" w:hAnsi="Arial" w:cs="Arial"/>
                <w:i/>
                <w:color w:val="auto"/>
                <w:lang w:eastAsia="sl-SI"/>
              </w:rPr>
              <w:t>Prednja os parabolično vzmetenje</w:t>
            </w:r>
          </w:p>
        </w:tc>
        <w:tc>
          <w:tcPr>
            <w:tcW w:w="1938" w:type="dxa"/>
            <w:gridSpan w:val="3"/>
            <w:tcBorders>
              <w:top w:val="double" w:sz="4" w:space="0" w:color="auto"/>
              <w:left w:val="single" w:sz="4" w:space="0" w:color="auto"/>
              <w:bottom w:val="double" w:sz="4" w:space="0" w:color="auto"/>
              <w:right w:val="single" w:sz="4" w:space="0" w:color="auto"/>
            </w:tcBorders>
            <w:shd w:val="clear" w:color="auto" w:fill="FFFFFF"/>
            <w:vAlign w:val="center"/>
          </w:tcPr>
          <w:p w14:paraId="10ACBB0F" w14:textId="77777777" w:rsidR="00105F6C" w:rsidRPr="00105F6C" w:rsidRDefault="00105F6C" w:rsidP="00105F6C">
            <w:pPr>
              <w:spacing w:after="0" w:line="240" w:lineRule="auto"/>
              <w:jc w:val="both"/>
              <w:rPr>
                <w:rFonts w:ascii="Arial" w:hAnsi="Arial" w:cs="Arial"/>
                <w:color w:val="auto"/>
                <w:lang w:eastAsia="sl-SI"/>
              </w:rPr>
            </w:pPr>
            <w:r w:rsidRPr="00105F6C">
              <w:rPr>
                <w:rFonts w:ascii="Arial" w:hAnsi="Arial" w:cs="Arial"/>
                <w:color w:val="auto"/>
                <w:lang w:eastAsia="sl-SI"/>
              </w:rPr>
              <w:t>DA</w:t>
            </w:r>
          </w:p>
        </w:tc>
        <w:tc>
          <w:tcPr>
            <w:tcW w:w="1938" w:type="dxa"/>
            <w:gridSpan w:val="3"/>
            <w:tcBorders>
              <w:top w:val="double" w:sz="4" w:space="0" w:color="auto"/>
              <w:left w:val="single" w:sz="4" w:space="0" w:color="auto"/>
              <w:bottom w:val="double" w:sz="4" w:space="0" w:color="auto"/>
              <w:right w:val="single" w:sz="4" w:space="0" w:color="auto"/>
            </w:tcBorders>
            <w:shd w:val="clear" w:color="auto" w:fill="FFFFFF"/>
            <w:vAlign w:val="center"/>
          </w:tcPr>
          <w:p w14:paraId="4D90D749" w14:textId="77777777" w:rsidR="00105F6C" w:rsidRPr="00105F6C" w:rsidRDefault="00105F6C" w:rsidP="00105F6C">
            <w:pPr>
              <w:spacing w:after="0" w:line="240" w:lineRule="auto"/>
              <w:jc w:val="both"/>
              <w:rPr>
                <w:rFonts w:ascii="Arial" w:hAnsi="Arial" w:cs="Arial"/>
                <w:color w:val="auto"/>
                <w:lang w:eastAsia="sl-SI"/>
              </w:rPr>
            </w:pPr>
            <w:r w:rsidRPr="00105F6C">
              <w:rPr>
                <w:rFonts w:ascii="Arial" w:hAnsi="Arial" w:cs="Arial"/>
                <w:color w:val="auto"/>
                <w:lang w:eastAsia="sl-SI"/>
              </w:rPr>
              <w:t>NE</w:t>
            </w:r>
          </w:p>
        </w:tc>
      </w:tr>
      <w:tr w:rsidR="00105F6C" w:rsidRPr="00105F6C" w14:paraId="25C40CB4" w14:textId="77777777" w:rsidTr="00105F6C">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FFFFFF"/>
            <w:vAlign w:val="center"/>
          </w:tcPr>
          <w:p w14:paraId="39262C7C" w14:textId="77777777" w:rsidR="00105F6C" w:rsidRPr="00105F6C" w:rsidRDefault="00105F6C" w:rsidP="00105F6C">
            <w:pPr>
              <w:spacing w:after="0" w:line="240" w:lineRule="auto"/>
              <w:jc w:val="both"/>
              <w:rPr>
                <w:rFonts w:ascii="Arial" w:hAnsi="Arial" w:cs="Arial"/>
                <w:iCs/>
                <w:color w:val="auto"/>
                <w:lang w:eastAsia="sl-SI"/>
              </w:rPr>
            </w:pPr>
            <w:r w:rsidRPr="00105F6C">
              <w:rPr>
                <w:rFonts w:ascii="Arial" w:hAnsi="Arial" w:cs="Arial"/>
                <w:iCs/>
                <w:color w:val="auto"/>
                <w:lang w:eastAsia="sl-SI"/>
              </w:rPr>
              <w:t>Zadnja os, gonilna, zračno vzmetena</w:t>
            </w:r>
          </w:p>
        </w:tc>
        <w:tc>
          <w:tcPr>
            <w:tcW w:w="1938" w:type="dxa"/>
            <w:gridSpan w:val="3"/>
            <w:tcBorders>
              <w:top w:val="double" w:sz="4" w:space="0" w:color="auto"/>
              <w:left w:val="single" w:sz="4" w:space="0" w:color="auto"/>
              <w:bottom w:val="double" w:sz="4" w:space="0" w:color="auto"/>
              <w:right w:val="single" w:sz="4" w:space="0" w:color="auto"/>
            </w:tcBorders>
            <w:shd w:val="clear" w:color="auto" w:fill="FFFFFF"/>
            <w:vAlign w:val="center"/>
          </w:tcPr>
          <w:p w14:paraId="08855071" w14:textId="77777777" w:rsidR="00105F6C" w:rsidRPr="00105F6C" w:rsidRDefault="00105F6C" w:rsidP="00105F6C">
            <w:pPr>
              <w:spacing w:after="0" w:line="240" w:lineRule="auto"/>
              <w:jc w:val="both"/>
              <w:rPr>
                <w:rFonts w:ascii="Arial" w:hAnsi="Arial" w:cs="Arial"/>
                <w:color w:val="auto"/>
                <w:lang w:eastAsia="sl-SI"/>
              </w:rPr>
            </w:pPr>
            <w:r w:rsidRPr="00105F6C">
              <w:rPr>
                <w:rFonts w:ascii="Arial" w:hAnsi="Arial" w:cs="Arial"/>
                <w:color w:val="auto"/>
                <w:lang w:eastAsia="sl-SI"/>
              </w:rPr>
              <w:t>DA</w:t>
            </w:r>
          </w:p>
        </w:tc>
        <w:tc>
          <w:tcPr>
            <w:tcW w:w="1938" w:type="dxa"/>
            <w:gridSpan w:val="3"/>
            <w:tcBorders>
              <w:top w:val="double" w:sz="4" w:space="0" w:color="auto"/>
              <w:left w:val="single" w:sz="4" w:space="0" w:color="auto"/>
              <w:bottom w:val="double" w:sz="4" w:space="0" w:color="auto"/>
              <w:right w:val="single" w:sz="4" w:space="0" w:color="auto"/>
            </w:tcBorders>
            <w:shd w:val="clear" w:color="auto" w:fill="FFFFFF"/>
            <w:vAlign w:val="center"/>
          </w:tcPr>
          <w:p w14:paraId="7D6BA5C9" w14:textId="77777777" w:rsidR="00105F6C" w:rsidRPr="00105F6C" w:rsidRDefault="00105F6C" w:rsidP="00105F6C">
            <w:pPr>
              <w:spacing w:after="0" w:line="240" w:lineRule="auto"/>
              <w:jc w:val="both"/>
              <w:rPr>
                <w:rFonts w:ascii="Arial" w:hAnsi="Arial" w:cs="Arial"/>
                <w:color w:val="auto"/>
                <w:lang w:eastAsia="sl-SI"/>
              </w:rPr>
            </w:pPr>
            <w:r w:rsidRPr="00105F6C">
              <w:rPr>
                <w:rFonts w:ascii="Arial" w:hAnsi="Arial" w:cs="Arial"/>
                <w:color w:val="auto"/>
                <w:lang w:eastAsia="sl-SI"/>
              </w:rPr>
              <w:t>NE</w:t>
            </w:r>
          </w:p>
        </w:tc>
      </w:tr>
      <w:tr w:rsidR="00105F6C" w:rsidRPr="00105F6C" w14:paraId="2FA65B56" w14:textId="77777777" w:rsidTr="00954ED2">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6D281274" w14:textId="77777777" w:rsidR="00105F6C" w:rsidRPr="00105F6C" w:rsidRDefault="00105F6C" w:rsidP="00105F6C">
            <w:pPr>
              <w:spacing w:after="0" w:line="240" w:lineRule="auto"/>
              <w:jc w:val="both"/>
              <w:rPr>
                <w:rFonts w:ascii="Arial" w:hAnsi="Arial" w:cs="Arial"/>
                <w:b/>
                <w:bCs/>
                <w:i/>
                <w:color w:val="FF0000"/>
                <w:lang w:eastAsia="sl-SI"/>
              </w:rPr>
            </w:pPr>
            <w:r w:rsidRPr="00105F6C">
              <w:rPr>
                <w:rFonts w:ascii="Arial" w:hAnsi="Arial" w:cs="Arial"/>
                <w:b/>
                <w:bCs/>
                <w:i/>
                <w:color w:val="auto"/>
                <w:lang w:eastAsia="sl-SI"/>
              </w:rPr>
              <w:t>OSTALA OPREMA</w:t>
            </w:r>
          </w:p>
        </w:tc>
        <w:tc>
          <w:tcPr>
            <w:tcW w:w="3876"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3558EDC4" w14:textId="77777777" w:rsidR="00105F6C" w:rsidRPr="00105F6C" w:rsidRDefault="00105F6C" w:rsidP="00105F6C">
            <w:pPr>
              <w:spacing w:after="0" w:line="240" w:lineRule="auto"/>
              <w:jc w:val="both"/>
              <w:rPr>
                <w:rFonts w:ascii="Arial" w:hAnsi="Arial" w:cs="Arial"/>
                <w:b/>
                <w:bCs/>
                <w:color w:val="FF0000"/>
                <w:lang w:eastAsia="sl-SI"/>
              </w:rPr>
            </w:pPr>
          </w:p>
        </w:tc>
      </w:tr>
      <w:tr w:rsidR="00105F6C" w:rsidRPr="00105F6C" w14:paraId="76E8086E"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1C0AB1A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Rezervoar s ključem MIN 130 l</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614D60F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708D46F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442AE84"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3E9865AA" w14:textId="77777777" w:rsidR="00105F6C" w:rsidRPr="00105F6C" w:rsidRDefault="00105F6C" w:rsidP="00105F6C">
            <w:pPr>
              <w:spacing w:after="0" w:line="240" w:lineRule="auto"/>
              <w:jc w:val="both"/>
              <w:rPr>
                <w:rFonts w:ascii="Arial" w:hAnsi="Arial" w:cs="Arial"/>
                <w:bCs/>
                <w:color w:val="FF0000"/>
                <w:lang w:eastAsia="sl-SI"/>
              </w:rPr>
            </w:pPr>
            <w:proofErr w:type="spellStart"/>
            <w:r w:rsidRPr="00105F6C">
              <w:rPr>
                <w:rFonts w:ascii="Arial" w:hAnsi="Arial" w:cs="Arial"/>
                <w:bCs/>
                <w:color w:val="auto"/>
                <w:lang w:eastAsia="sl-SI"/>
              </w:rPr>
              <w:t>Predfilter</w:t>
            </w:r>
            <w:proofErr w:type="spellEnd"/>
            <w:r w:rsidRPr="00105F6C">
              <w:rPr>
                <w:rFonts w:ascii="Arial" w:hAnsi="Arial" w:cs="Arial"/>
                <w:bCs/>
                <w:color w:val="auto"/>
                <w:lang w:eastAsia="sl-SI"/>
              </w:rPr>
              <w:t xml:space="preserve"> goriva z grelcem ter izločevalcem vodnega kondenzata</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7780EE6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2847598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7E94C35"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1D2DDE50" w14:textId="77777777" w:rsidR="00105F6C" w:rsidRPr="00105F6C" w:rsidRDefault="00105F6C" w:rsidP="00105F6C">
            <w:pPr>
              <w:spacing w:after="0" w:line="240" w:lineRule="auto"/>
              <w:jc w:val="both"/>
              <w:rPr>
                <w:rFonts w:ascii="Arial" w:hAnsi="Arial" w:cs="Arial"/>
                <w:bCs/>
                <w:color w:val="FF0000"/>
                <w:lang w:eastAsia="sl-SI"/>
              </w:rPr>
            </w:pPr>
            <w:r w:rsidRPr="00105F6C">
              <w:rPr>
                <w:rFonts w:ascii="Arial" w:hAnsi="Arial" w:cs="Arial"/>
                <w:bCs/>
                <w:color w:val="auto"/>
                <w:lang w:eastAsia="sl-SI"/>
              </w:rPr>
              <w:t>Izpuh spodaj v levi kolotek</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03B66D2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0886D6C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F1E4A5E"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0C1D598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Zajem zraka pod kabino</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5D008CC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7926588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061177F"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5817DB9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Sovozniška klop za dve osebi s predalom pred sediščem ter možnostjo sklapljanja sredinskega sedeža z </w:t>
            </w:r>
            <w:proofErr w:type="spellStart"/>
            <w:r w:rsidRPr="00105F6C">
              <w:rPr>
                <w:rFonts w:ascii="Arial" w:hAnsi="Arial" w:cs="Arial"/>
                <w:bCs/>
                <w:color w:val="auto"/>
                <w:lang w:eastAsia="sl-SI"/>
              </w:rPr>
              <w:t>intergirano</w:t>
            </w:r>
            <w:proofErr w:type="spellEnd"/>
            <w:r w:rsidRPr="00105F6C">
              <w:rPr>
                <w:rFonts w:ascii="Arial" w:hAnsi="Arial" w:cs="Arial"/>
                <w:bCs/>
                <w:color w:val="auto"/>
                <w:lang w:eastAsia="sl-SI"/>
              </w:rPr>
              <w:t xml:space="preserve"> pisalno površino</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264F980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5688278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907F050"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67CF387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Voznikov sedež </w:t>
            </w:r>
            <w:proofErr w:type="spellStart"/>
            <w:r w:rsidRPr="00105F6C">
              <w:rPr>
                <w:rFonts w:ascii="Arial" w:hAnsi="Arial" w:cs="Arial"/>
                <w:bCs/>
                <w:color w:val="auto"/>
                <w:lang w:eastAsia="sl-SI"/>
              </w:rPr>
              <w:t>pneumatski</w:t>
            </w:r>
            <w:proofErr w:type="spellEnd"/>
            <w:r w:rsidRPr="00105F6C">
              <w:rPr>
                <w:rFonts w:ascii="Arial" w:hAnsi="Arial" w:cs="Arial"/>
                <w:bCs/>
                <w:color w:val="auto"/>
                <w:lang w:eastAsia="sl-SI"/>
              </w:rPr>
              <w:t xml:space="preserve">, </w:t>
            </w:r>
            <w:proofErr w:type="spellStart"/>
            <w:r w:rsidRPr="00105F6C">
              <w:rPr>
                <w:rFonts w:ascii="Arial" w:hAnsi="Arial" w:cs="Arial"/>
                <w:bCs/>
                <w:color w:val="auto"/>
                <w:lang w:eastAsia="sl-SI"/>
              </w:rPr>
              <w:t>pneumatsko</w:t>
            </w:r>
            <w:proofErr w:type="spellEnd"/>
            <w:r w:rsidRPr="00105F6C">
              <w:rPr>
                <w:rFonts w:ascii="Arial" w:hAnsi="Arial" w:cs="Arial"/>
                <w:bCs/>
                <w:color w:val="auto"/>
                <w:lang w:eastAsia="sl-SI"/>
              </w:rPr>
              <w:t xml:space="preserve"> nastavljiv, z bočnimi oporami in gretjem</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13B69C4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5F952DB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2F5B366B"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09B32A9" w14:textId="77777777" w:rsidR="00105F6C" w:rsidRPr="00105F6C" w:rsidRDefault="00105F6C" w:rsidP="00105F6C">
            <w:pPr>
              <w:spacing w:after="0" w:line="240" w:lineRule="auto"/>
              <w:jc w:val="both"/>
              <w:rPr>
                <w:rFonts w:ascii="Arial" w:hAnsi="Arial" w:cs="Arial"/>
                <w:bCs/>
                <w:color w:val="FF0000"/>
                <w:lang w:eastAsia="sl-SI"/>
              </w:rPr>
            </w:pPr>
            <w:r w:rsidRPr="00105F6C">
              <w:rPr>
                <w:rFonts w:ascii="Arial" w:hAnsi="Arial" w:cs="Arial"/>
                <w:bCs/>
                <w:color w:val="auto"/>
                <w:lang w:eastAsia="sl-SI"/>
              </w:rPr>
              <w:t>Zračno vzmeten in ogrevan sedež voznika</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1CF3522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3DA2F34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2720429B"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594381F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Avtoradio upravljanje ob volanu</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0DDE759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2A5201E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E3C6206"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BA7EA8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Višinska nastavitev žarometov halogen vgrajeni v odbijač</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13DE36E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4EED3CA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E0415EB"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6D898972" w14:textId="77777777" w:rsidR="00105F6C" w:rsidRPr="00105F6C" w:rsidRDefault="00105F6C" w:rsidP="00105F6C">
            <w:pPr>
              <w:spacing w:after="0" w:line="240" w:lineRule="auto"/>
              <w:jc w:val="both"/>
              <w:rPr>
                <w:rFonts w:ascii="Arial" w:hAnsi="Arial" w:cs="Arial"/>
                <w:bCs/>
                <w:color w:val="FF0000"/>
                <w:lang w:eastAsia="sl-SI"/>
              </w:rPr>
            </w:pPr>
            <w:r w:rsidRPr="00105F6C">
              <w:rPr>
                <w:rFonts w:ascii="Arial" w:hAnsi="Arial" w:cs="Arial"/>
                <w:bCs/>
                <w:color w:val="auto"/>
                <w:lang w:eastAsia="sl-SI"/>
              </w:rPr>
              <w:t>Vzvratna ogledala po CEE normi (trojna na desni) ogrevana in električno nastavljiva zunanja ogledala</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506AD1A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2CF8C0A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AA4F20B"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5DC9C23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Meglenke</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202DB79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14E9DBE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9950361"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54E68FB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Barva – bela </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2C2586F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6B7F09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97BB10C"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74AF811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Kratka kabina z nizko streho</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0BF956C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77830C4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5A1E61D"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94419D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Kompaktna kip kabina</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64A0FA8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0EB8765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FBD2A10"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F05CAF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Hidravlično dviganje kabine</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5C47424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4C7CAD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368D397"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7039C1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Električni pomik stekel</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708867A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BFEA76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29B79B2"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578A120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Daljinsko centralno zaklepanje</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66E2B65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227AF87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BDEBD8B"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01989AE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Nastavljiv volanski obroč po nagibu in višini</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567B3F5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513A125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3DD9C0A"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6B1A55D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Gumijaste preproge v kabini</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6C5BD28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19A757B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F40BC2E"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7B8162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Obvezna oprema (gasilni aparat, varnostni trikotnik, komplet prve pomoči, žarnice, prenosna oranžna luč v kabini)</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5C37C7C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62F86B7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26D6CF7"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18010C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Pripadajoče orodje</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49102A4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0C34034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473FEC5"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7AFA1AD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Dvigalka min 6 T</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67E4A58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49AE72B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DC912FC"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101A40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Odbijač</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26FF9AC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6E1C18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603AE51"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75EA0BF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Zunanji senčnik</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2ED9C1F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72F32C9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942C5F7"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064362A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Ročna klimatska naprava</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622B37B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2F054C0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A0D058A"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1B186A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Video sistem za nadzor območja za vozilom z možnostjo priklopa dveh kamer in dobavljeno dodatno kamero montirano na </w:t>
            </w:r>
            <w:proofErr w:type="spellStart"/>
            <w:r w:rsidRPr="00105F6C">
              <w:rPr>
                <w:rFonts w:ascii="Arial" w:hAnsi="Arial" w:cs="Arial"/>
                <w:bCs/>
                <w:color w:val="auto"/>
                <w:lang w:eastAsia="sl-SI"/>
              </w:rPr>
              <w:t>navlečni</w:t>
            </w:r>
            <w:proofErr w:type="spellEnd"/>
            <w:r w:rsidRPr="00105F6C">
              <w:rPr>
                <w:rFonts w:ascii="Arial" w:hAnsi="Arial" w:cs="Arial"/>
                <w:bCs/>
                <w:color w:val="auto"/>
                <w:lang w:eastAsia="sl-SI"/>
              </w:rPr>
              <w:t xml:space="preserve"> nadgradnji</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62865F3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57FEEE6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84521B3"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09A5F5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Rotacijske luči LED, na obeh straneh kabine</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0D486F2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2EDC661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21C59B2B"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6F2AA35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Zadaj na kabini nameščeni 2 delovni luči</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51C9669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670D5C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5EE1D36"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4DE87B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Utripajoče opozorilne svetilke spredaj, v maski in zadaj na vozilu</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5809D2D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0BEB88D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58E6450"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7AE390C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lastRenderedPageBreak/>
              <w:t>Digitalni tahograf za 2 voznika</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073645A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481A572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9229F16"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2AB0F2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Standardni zadnji odbijač</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6772217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2079BBB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85677B3"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03DFFC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Vgrajen komunikacijski vmesnik za </w:t>
            </w:r>
            <w:proofErr w:type="spellStart"/>
            <w:r w:rsidRPr="00105F6C">
              <w:rPr>
                <w:rFonts w:ascii="Arial" w:hAnsi="Arial" w:cs="Arial"/>
                <w:bCs/>
                <w:color w:val="auto"/>
                <w:lang w:eastAsia="sl-SI"/>
              </w:rPr>
              <w:t>nadgraditelja</w:t>
            </w:r>
            <w:proofErr w:type="spellEnd"/>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25899D8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2B6E0F8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52F7480"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683AD6B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Akumulator 185 Ah, alternator 130A</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344BBEF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58E8C73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8D9D902"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895457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Gumbi za vklop/izklop motorja, vklop/izklop dnevnih luči,  vklop/izklop odgona in vklop/izklop varnostnih utripalk, dostopnih s tal</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5195CC1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7AC3E94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454C34B"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6866F7D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Pomočnik za zaviranje v sili ter opozorilnik zapuščanja voznega pasu</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513E01D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52D8703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A74C926" w14:textId="77777777" w:rsidTr="00954ED2">
        <w:trPr>
          <w:trHeight w:val="572"/>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52D4F6A0" w14:textId="77777777" w:rsidR="00105F6C" w:rsidRPr="00105F6C" w:rsidRDefault="00105F6C" w:rsidP="00105F6C">
            <w:pPr>
              <w:spacing w:after="0" w:line="240" w:lineRule="auto"/>
              <w:jc w:val="both"/>
              <w:rPr>
                <w:rFonts w:ascii="Arial" w:hAnsi="Arial" w:cs="Arial"/>
                <w:b/>
                <w:bCs/>
                <w:i/>
                <w:color w:val="auto"/>
                <w:lang w:eastAsia="sl-SI"/>
              </w:rPr>
            </w:pPr>
            <w:r w:rsidRPr="00105F6C">
              <w:rPr>
                <w:rFonts w:ascii="Arial" w:hAnsi="Arial" w:cs="Arial"/>
                <w:b/>
                <w:bCs/>
                <w:i/>
                <w:color w:val="auto"/>
                <w:lang w:eastAsia="sl-SI"/>
              </w:rPr>
              <w:t>OSNOVNA NADGRADNJA</w:t>
            </w:r>
          </w:p>
          <w:p w14:paraId="4F0644EC" w14:textId="77777777" w:rsidR="00105F6C" w:rsidRPr="00105F6C" w:rsidRDefault="00105F6C" w:rsidP="00105F6C">
            <w:pPr>
              <w:spacing w:after="0" w:line="240" w:lineRule="auto"/>
              <w:jc w:val="both"/>
              <w:rPr>
                <w:rFonts w:ascii="Arial" w:hAnsi="Arial" w:cs="Arial"/>
                <w:b/>
                <w:bCs/>
                <w:i/>
                <w:color w:val="auto"/>
                <w:lang w:eastAsia="sl-SI"/>
              </w:rPr>
            </w:pPr>
          </w:p>
        </w:tc>
        <w:tc>
          <w:tcPr>
            <w:tcW w:w="3876"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3E8EE1AF" w14:textId="77777777" w:rsidR="00105F6C" w:rsidRPr="00105F6C" w:rsidRDefault="00105F6C" w:rsidP="00105F6C">
            <w:pPr>
              <w:spacing w:after="0" w:line="240" w:lineRule="auto"/>
              <w:jc w:val="both"/>
              <w:rPr>
                <w:rFonts w:ascii="Arial" w:hAnsi="Arial" w:cs="Arial"/>
                <w:b/>
                <w:bCs/>
                <w:color w:val="FF0000"/>
                <w:lang w:eastAsia="sl-SI"/>
              </w:rPr>
            </w:pPr>
          </w:p>
        </w:tc>
      </w:tr>
      <w:tr w:rsidR="00105F6C" w:rsidRPr="00105F6C" w14:paraId="4CBBBA00" w14:textId="77777777" w:rsidTr="00954ED2">
        <w:trPr>
          <w:trHeight w:val="572"/>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3D5570BA" w14:textId="77777777" w:rsidR="00105F6C" w:rsidRPr="00105F6C" w:rsidRDefault="00105F6C" w:rsidP="00105F6C">
            <w:pPr>
              <w:spacing w:after="0" w:line="240" w:lineRule="auto"/>
              <w:jc w:val="both"/>
              <w:rPr>
                <w:rFonts w:ascii="Arial" w:hAnsi="Arial" w:cs="Arial"/>
                <w:b/>
                <w:bCs/>
                <w:i/>
                <w:color w:val="FF0000"/>
                <w:lang w:eastAsia="sl-SI"/>
              </w:rPr>
            </w:pPr>
            <w:r w:rsidRPr="00105F6C">
              <w:rPr>
                <w:rFonts w:ascii="Arial" w:hAnsi="Arial" w:cs="Arial"/>
                <w:b/>
                <w:bCs/>
                <w:i/>
                <w:color w:val="auto"/>
                <w:lang w:eastAsia="sl-SI"/>
              </w:rPr>
              <w:t>NAVLEČNI PREKUCNIK</w:t>
            </w:r>
          </w:p>
        </w:tc>
        <w:tc>
          <w:tcPr>
            <w:tcW w:w="3876"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11D252B6" w14:textId="77777777" w:rsidR="00105F6C" w:rsidRPr="00105F6C" w:rsidRDefault="00105F6C" w:rsidP="00105F6C">
            <w:pPr>
              <w:spacing w:after="0" w:line="240" w:lineRule="auto"/>
              <w:jc w:val="both"/>
              <w:rPr>
                <w:rFonts w:ascii="Arial" w:hAnsi="Arial" w:cs="Arial"/>
                <w:b/>
                <w:bCs/>
                <w:color w:val="FF0000"/>
                <w:lang w:eastAsia="sl-SI"/>
              </w:rPr>
            </w:pPr>
          </w:p>
        </w:tc>
      </w:tr>
      <w:tr w:rsidR="00105F6C" w:rsidRPr="00105F6C" w14:paraId="7FE5768E"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58DB807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Nadgradnja omogoča nakladanje kontejnerja dolžine do 4400 mm</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77DB653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6C6B39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31AF4D4"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10234B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Dvižna nakladalna moč min. 6 t</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6CAC8E7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2E26A7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46137B8"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C2F393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Rezervoar za olje s pripadajočim filtrom</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2AB1CDE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02355DE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B7D17B8"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30A379E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Rezervoar olja min. 90 l</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0A880DD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2087240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AE0AD62" w14:textId="77777777" w:rsidTr="00105F6C">
        <w:trPr>
          <w:trHeight w:val="340"/>
        </w:trPr>
        <w:tc>
          <w:tcPr>
            <w:tcW w:w="5529" w:type="dxa"/>
            <w:tcBorders>
              <w:top w:val="single" w:sz="4" w:space="0" w:color="auto"/>
              <w:left w:val="single" w:sz="4" w:space="0" w:color="auto"/>
              <w:bottom w:val="single" w:sz="4" w:space="0" w:color="auto"/>
              <w:right w:val="single" w:sz="4" w:space="0" w:color="auto"/>
            </w:tcBorders>
            <w:shd w:val="clear" w:color="auto" w:fill="FFFFFF"/>
            <w:vAlign w:val="center"/>
          </w:tcPr>
          <w:p w14:paraId="0903FA7D" w14:textId="77777777" w:rsidR="00105F6C" w:rsidRPr="00105F6C" w:rsidRDefault="00105F6C" w:rsidP="00105F6C">
            <w:pPr>
              <w:spacing w:after="0" w:line="240" w:lineRule="auto"/>
              <w:jc w:val="both"/>
              <w:rPr>
                <w:rFonts w:ascii="Arial" w:hAnsi="Arial" w:cs="Arial"/>
                <w:bCs/>
                <w:color w:val="auto"/>
                <w:highlight w:val="magenta"/>
                <w:lang w:eastAsia="sl-SI"/>
              </w:rPr>
            </w:pPr>
            <w:r w:rsidRPr="00105F6C">
              <w:rPr>
                <w:rFonts w:ascii="Arial" w:hAnsi="Arial" w:cs="Arial"/>
                <w:bCs/>
                <w:color w:val="auto"/>
                <w:lang w:eastAsia="sl-SI"/>
              </w:rPr>
              <w:t>CE oprema in varovanje po DIN standardu</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78AD3EA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2948DA0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3841D90"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86871F3" w14:textId="77777777" w:rsidR="00105F6C" w:rsidRPr="00105F6C" w:rsidRDefault="00105F6C" w:rsidP="00105F6C">
            <w:pPr>
              <w:spacing w:after="0" w:line="240" w:lineRule="auto"/>
              <w:jc w:val="both"/>
              <w:rPr>
                <w:rFonts w:ascii="Arial" w:hAnsi="Arial" w:cs="Arial"/>
                <w:bCs/>
                <w:color w:val="auto"/>
                <w:highlight w:val="magenta"/>
                <w:lang w:eastAsia="sl-SI"/>
              </w:rPr>
            </w:pPr>
            <w:r w:rsidRPr="00105F6C">
              <w:rPr>
                <w:rFonts w:ascii="Arial" w:hAnsi="Arial" w:cs="Arial"/>
                <w:bCs/>
                <w:color w:val="auto"/>
                <w:lang w:eastAsia="sl-SI"/>
              </w:rPr>
              <w:t>Hidravlično blokirano prijemalo za fiksiranje kontejnerja med transportom</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69E8601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12BBA3B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C462F7D"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E6EE9B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Komande za upravljanje: </w:t>
            </w:r>
          </w:p>
          <w:p w14:paraId="4009DBFD" w14:textId="77777777" w:rsidR="00105F6C" w:rsidRPr="00105F6C" w:rsidRDefault="00105F6C" w:rsidP="00105F6C">
            <w:pPr>
              <w:spacing w:after="0" w:line="240" w:lineRule="auto"/>
              <w:jc w:val="both"/>
              <w:rPr>
                <w:rFonts w:ascii="Arial" w:hAnsi="Arial" w:cs="Arial"/>
                <w:bCs/>
                <w:color w:val="auto"/>
                <w:highlight w:val="magenta"/>
                <w:lang w:eastAsia="sl-SI"/>
              </w:rPr>
            </w:pPr>
            <w:r w:rsidRPr="00105F6C">
              <w:rPr>
                <w:rFonts w:ascii="Arial" w:hAnsi="Arial" w:cs="Arial"/>
                <w:bCs/>
                <w:color w:val="auto"/>
                <w:lang w:eastAsia="sl-SI"/>
              </w:rPr>
              <w:t>Direktne hidravlične na bočni strani vozila</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55495B1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7A37731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1D60568"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6B989FD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Komande za upravljanje: </w:t>
            </w:r>
          </w:p>
          <w:p w14:paraId="59397F68" w14:textId="77777777" w:rsidR="00105F6C" w:rsidRPr="00105F6C" w:rsidRDefault="00105F6C" w:rsidP="00105F6C">
            <w:pPr>
              <w:spacing w:after="0" w:line="240" w:lineRule="auto"/>
              <w:jc w:val="both"/>
              <w:rPr>
                <w:rFonts w:ascii="Arial" w:hAnsi="Arial" w:cs="Arial"/>
                <w:bCs/>
                <w:color w:val="auto"/>
                <w:highlight w:val="magenta"/>
                <w:lang w:eastAsia="sl-SI"/>
              </w:rPr>
            </w:pPr>
            <w:r w:rsidRPr="00105F6C">
              <w:rPr>
                <w:rFonts w:ascii="Arial" w:hAnsi="Arial" w:cs="Arial"/>
                <w:bCs/>
                <w:color w:val="auto"/>
                <w:lang w:eastAsia="sl-SI"/>
              </w:rPr>
              <w:t xml:space="preserve">Električne komande za upravljanje </w:t>
            </w:r>
            <w:proofErr w:type="spellStart"/>
            <w:r w:rsidRPr="00105F6C">
              <w:rPr>
                <w:rFonts w:ascii="Arial" w:hAnsi="Arial" w:cs="Arial"/>
                <w:bCs/>
                <w:color w:val="auto"/>
                <w:lang w:eastAsia="sl-SI"/>
              </w:rPr>
              <w:t>navlečnega</w:t>
            </w:r>
            <w:proofErr w:type="spellEnd"/>
            <w:r w:rsidRPr="00105F6C">
              <w:rPr>
                <w:rFonts w:ascii="Arial" w:hAnsi="Arial" w:cs="Arial"/>
                <w:bCs/>
                <w:color w:val="auto"/>
                <w:lang w:eastAsia="sl-SI"/>
              </w:rPr>
              <w:t xml:space="preserve"> prekucnika v kabini z 1 m spiralnega kabla</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0DD9938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6EFD2DE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985F81C"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0A9A1338" w14:textId="77777777" w:rsidR="00105F6C" w:rsidRPr="00105F6C" w:rsidRDefault="00105F6C" w:rsidP="00105F6C">
            <w:pPr>
              <w:spacing w:after="0" w:line="240" w:lineRule="auto"/>
              <w:jc w:val="both"/>
              <w:rPr>
                <w:rFonts w:ascii="Arial" w:hAnsi="Arial" w:cs="Arial"/>
                <w:bCs/>
                <w:color w:val="auto"/>
                <w:highlight w:val="magenta"/>
                <w:lang w:eastAsia="sl-SI"/>
              </w:rPr>
            </w:pPr>
            <w:r w:rsidRPr="00105F6C">
              <w:rPr>
                <w:rFonts w:ascii="Arial" w:hAnsi="Arial" w:cs="Arial"/>
                <w:bCs/>
                <w:color w:val="auto"/>
                <w:lang w:eastAsia="sl-SI"/>
              </w:rPr>
              <w:t xml:space="preserve">Teža osnovnega vozila z </w:t>
            </w:r>
            <w:proofErr w:type="spellStart"/>
            <w:r w:rsidRPr="00105F6C">
              <w:rPr>
                <w:rFonts w:ascii="Arial" w:hAnsi="Arial" w:cs="Arial"/>
                <w:bCs/>
                <w:color w:val="auto"/>
                <w:lang w:eastAsia="sl-SI"/>
              </w:rPr>
              <w:t>navlečnim</w:t>
            </w:r>
            <w:proofErr w:type="spellEnd"/>
            <w:r w:rsidRPr="00105F6C">
              <w:rPr>
                <w:rFonts w:ascii="Arial" w:hAnsi="Arial" w:cs="Arial"/>
                <w:bCs/>
                <w:color w:val="auto"/>
                <w:lang w:eastAsia="sl-SI"/>
              </w:rPr>
              <w:t xml:space="preserve"> prekucnikom </w:t>
            </w:r>
            <w:proofErr w:type="spellStart"/>
            <w:r w:rsidRPr="00105F6C">
              <w:rPr>
                <w:rFonts w:ascii="Arial" w:hAnsi="Arial" w:cs="Arial"/>
                <w:bCs/>
                <w:color w:val="auto"/>
                <w:lang w:eastAsia="sl-SI"/>
              </w:rPr>
              <w:t>max</w:t>
            </w:r>
            <w:proofErr w:type="spellEnd"/>
            <w:r w:rsidRPr="00105F6C">
              <w:rPr>
                <w:rFonts w:ascii="Arial" w:hAnsi="Arial" w:cs="Arial"/>
                <w:bCs/>
                <w:color w:val="auto"/>
                <w:lang w:eastAsia="sl-SI"/>
              </w:rPr>
              <w:t xml:space="preserve"> 5.500 kg</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53DFF3C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519919F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1065732"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38C5325" w14:textId="77777777" w:rsidR="00105F6C" w:rsidRPr="00105F6C" w:rsidRDefault="00105F6C" w:rsidP="00105F6C">
            <w:pPr>
              <w:spacing w:after="0" w:line="240" w:lineRule="auto"/>
              <w:jc w:val="both"/>
              <w:rPr>
                <w:rFonts w:ascii="Arial" w:hAnsi="Arial" w:cs="Arial"/>
                <w:bCs/>
                <w:color w:val="auto"/>
                <w:highlight w:val="magenta"/>
                <w:lang w:eastAsia="sl-SI"/>
              </w:rPr>
            </w:pPr>
            <w:r w:rsidRPr="00105F6C">
              <w:rPr>
                <w:rFonts w:ascii="Arial" w:hAnsi="Arial" w:cs="Arial"/>
                <w:bCs/>
                <w:color w:val="auto"/>
                <w:lang w:eastAsia="sl-SI"/>
              </w:rPr>
              <w:t>Pomični zadnji branik s pomičnimi lučmi, luči zaščitene z mrežasto zaščito</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595E676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15B2377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D8FEF48"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B4C153F" w14:textId="77777777" w:rsidR="00105F6C" w:rsidRPr="00105F6C" w:rsidRDefault="00105F6C" w:rsidP="00105F6C">
            <w:pPr>
              <w:spacing w:after="0" w:line="240" w:lineRule="auto"/>
              <w:jc w:val="both"/>
              <w:rPr>
                <w:rFonts w:ascii="Arial" w:hAnsi="Arial" w:cs="Arial"/>
                <w:bCs/>
                <w:color w:val="auto"/>
                <w:highlight w:val="magenta"/>
                <w:lang w:eastAsia="sl-SI"/>
              </w:rPr>
            </w:pPr>
            <w:r w:rsidRPr="00105F6C">
              <w:rPr>
                <w:rFonts w:ascii="Arial" w:hAnsi="Arial" w:cs="Arial"/>
                <w:bCs/>
                <w:color w:val="auto"/>
                <w:lang w:eastAsia="sl-SI"/>
              </w:rPr>
              <w:t xml:space="preserve">Dva zaboja za orodje </w:t>
            </w:r>
            <w:proofErr w:type="spellStart"/>
            <w:r w:rsidRPr="00105F6C">
              <w:rPr>
                <w:rFonts w:ascii="Arial" w:hAnsi="Arial" w:cs="Arial"/>
                <w:bCs/>
                <w:color w:val="auto"/>
                <w:lang w:eastAsia="sl-SI"/>
              </w:rPr>
              <w:t>max</w:t>
            </w:r>
            <w:proofErr w:type="spellEnd"/>
            <w:r w:rsidRPr="00105F6C">
              <w:rPr>
                <w:rFonts w:ascii="Arial" w:hAnsi="Arial" w:cs="Arial"/>
                <w:bCs/>
                <w:color w:val="auto"/>
                <w:lang w:eastAsia="sl-SI"/>
              </w:rPr>
              <w:t>. dimenzij</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50D7E3E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05501DB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2FA41D59"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5DB9125" w14:textId="77777777" w:rsidR="00105F6C" w:rsidRPr="00105F6C" w:rsidRDefault="00105F6C" w:rsidP="00105F6C">
            <w:pPr>
              <w:spacing w:after="0" w:line="240" w:lineRule="auto"/>
              <w:jc w:val="both"/>
              <w:rPr>
                <w:rFonts w:ascii="Arial" w:hAnsi="Arial" w:cs="Arial"/>
                <w:bCs/>
                <w:color w:val="auto"/>
                <w:highlight w:val="magenta"/>
                <w:lang w:eastAsia="sl-SI"/>
              </w:rPr>
            </w:pP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135C192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4F3E99E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20B5CD0E" w14:textId="77777777" w:rsidTr="006827F1">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4606A9A9" w14:textId="77777777" w:rsidR="00105F6C" w:rsidRPr="00105F6C" w:rsidRDefault="00105F6C" w:rsidP="00105F6C">
            <w:pPr>
              <w:spacing w:after="0" w:line="240" w:lineRule="auto"/>
              <w:jc w:val="both"/>
              <w:rPr>
                <w:rFonts w:ascii="Arial" w:hAnsi="Arial" w:cs="Arial"/>
                <w:b/>
                <w:bCs/>
                <w:i/>
                <w:color w:val="FF0000"/>
                <w:lang w:eastAsia="sl-SI"/>
              </w:rPr>
            </w:pPr>
            <w:r w:rsidRPr="00105F6C">
              <w:rPr>
                <w:rFonts w:ascii="Arial" w:hAnsi="Arial" w:cs="Arial"/>
                <w:b/>
                <w:bCs/>
                <w:i/>
                <w:color w:val="auto"/>
                <w:lang w:eastAsia="sl-SI"/>
              </w:rPr>
              <w:t>NAVLEČNI ZABOJ Z DVIGALOM</w:t>
            </w:r>
          </w:p>
        </w:tc>
        <w:tc>
          <w:tcPr>
            <w:tcW w:w="3876"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08A7996E" w14:textId="77777777" w:rsidR="00105F6C" w:rsidRPr="00105F6C" w:rsidRDefault="00105F6C" w:rsidP="00105F6C">
            <w:pPr>
              <w:spacing w:after="0" w:line="240" w:lineRule="auto"/>
              <w:jc w:val="both"/>
              <w:rPr>
                <w:rFonts w:ascii="Arial" w:hAnsi="Arial" w:cs="Arial"/>
                <w:b/>
                <w:bCs/>
                <w:color w:val="FF0000"/>
                <w:lang w:eastAsia="sl-SI"/>
              </w:rPr>
            </w:pPr>
          </w:p>
        </w:tc>
      </w:tr>
      <w:tr w:rsidR="00105F6C" w:rsidRPr="00105F6C" w14:paraId="37037DA5"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79885F7C" w14:textId="77777777" w:rsidR="00105F6C" w:rsidRPr="00105F6C" w:rsidRDefault="00105F6C" w:rsidP="00105F6C">
            <w:pPr>
              <w:spacing w:after="0" w:line="240" w:lineRule="auto"/>
              <w:jc w:val="both"/>
              <w:rPr>
                <w:rFonts w:ascii="Arial" w:hAnsi="Arial" w:cs="Arial"/>
                <w:bCs/>
                <w:color w:val="FF0000"/>
                <w:lang w:eastAsia="sl-SI"/>
              </w:rPr>
            </w:pPr>
            <w:r w:rsidRPr="00105F6C">
              <w:rPr>
                <w:rFonts w:ascii="Arial" w:hAnsi="Arial" w:cs="Arial"/>
                <w:bCs/>
                <w:color w:val="auto"/>
                <w:lang w:eastAsia="sl-SI"/>
              </w:rPr>
              <w:t>Minimalni doseg dvigala 9,50 m</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7FC40A3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1EC9991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165E0FB"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BF7FEC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Nosilnost na koncu roke min. 600 kg</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13F6F2D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03CED8F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2F0DEBD"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C74DCF2" w14:textId="77777777" w:rsidR="00105F6C" w:rsidRPr="00105F6C" w:rsidRDefault="00105F6C" w:rsidP="00105F6C">
            <w:pPr>
              <w:spacing w:after="0" w:line="240" w:lineRule="auto"/>
              <w:jc w:val="both"/>
              <w:rPr>
                <w:rFonts w:ascii="Arial" w:hAnsi="Arial" w:cs="Arial"/>
                <w:bCs/>
                <w:color w:val="FF0000"/>
                <w:lang w:eastAsia="sl-SI"/>
              </w:rPr>
            </w:pPr>
            <w:r w:rsidRPr="00105F6C">
              <w:rPr>
                <w:rFonts w:ascii="Arial" w:hAnsi="Arial" w:cs="Arial"/>
                <w:bCs/>
                <w:color w:val="auto"/>
                <w:lang w:eastAsia="sl-SI"/>
              </w:rPr>
              <w:t xml:space="preserve">Skupna dolžina prve in druge roke od centra stebra pri uvlečenih teleskopih </w:t>
            </w:r>
            <w:proofErr w:type="spellStart"/>
            <w:r w:rsidRPr="00105F6C">
              <w:rPr>
                <w:rFonts w:ascii="Arial" w:hAnsi="Arial" w:cs="Arial"/>
                <w:bCs/>
                <w:color w:val="auto"/>
                <w:lang w:eastAsia="sl-SI"/>
              </w:rPr>
              <w:t>max</w:t>
            </w:r>
            <w:proofErr w:type="spellEnd"/>
            <w:r w:rsidRPr="00105F6C">
              <w:rPr>
                <w:rFonts w:ascii="Arial" w:hAnsi="Arial" w:cs="Arial"/>
                <w:bCs/>
                <w:color w:val="auto"/>
                <w:lang w:eastAsia="sl-SI"/>
              </w:rPr>
              <w:t>. 3.300 mm</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1A4CE8A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13857BF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429801F"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6D9DBAB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Moment dviga minimalno 6,9 </w:t>
            </w:r>
            <w:proofErr w:type="spellStart"/>
            <w:r w:rsidRPr="00105F6C">
              <w:rPr>
                <w:rFonts w:ascii="Arial" w:hAnsi="Arial" w:cs="Arial"/>
                <w:bCs/>
                <w:color w:val="auto"/>
                <w:lang w:eastAsia="sl-SI"/>
              </w:rPr>
              <w:t>tm</w:t>
            </w:r>
            <w:proofErr w:type="spellEnd"/>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5712132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6B764B0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2A9ADF7"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724F5C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Teža dvigala </w:t>
            </w:r>
            <w:proofErr w:type="spellStart"/>
            <w:r w:rsidRPr="00105F6C">
              <w:rPr>
                <w:rFonts w:ascii="Arial" w:hAnsi="Arial" w:cs="Arial"/>
                <w:bCs/>
                <w:color w:val="auto"/>
                <w:lang w:eastAsia="sl-SI"/>
              </w:rPr>
              <w:t>max</w:t>
            </w:r>
            <w:proofErr w:type="spellEnd"/>
            <w:r w:rsidRPr="00105F6C">
              <w:rPr>
                <w:rFonts w:ascii="Arial" w:hAnsi="Arial" w:cs="Arial"/>
                <w:bCs/>
                <w:color w:val="auto"/>
                <w:lang w:eastAsia="sl-SI"/>
              </w:rPr>
              <w:t>. 1100 kg</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1FF6EA2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5E81BFD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261A5E14"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283B72C" w14:textId="77777777" w:rsidR="00105F6C" w:rsidRPr="00105F6C" w:rsidRDefault="00105F6C" w:rsidP="00105F6C">
            <w:pPr>
              <w:spacing w:after="0" w:line="360" w:lineRule="auto"/>
              <w:jc w:val="both"/>
              <w:rPr>
                <w:rFonts w:ascii="Arial" w:hAnsi="Arial" w:cs="Arial"/>
                <w:bCs/>
                <w:color w:val="FF0000"/>
                <w:lang w:eastAsia="sl-SI"/>
              </w:rPr>
            </w:pPr>
            <w:r w:rsidRPr="00105F6C">
              <w:rPr>
                <w:rFonts w:ascii="Arial" w:hAnsi="Arial" w:cs="Arial"/>
                <w:bCs/>
                <w:color w:val="auto"/>
                <w:lang w:eastAsia="sl-SI"/>
              </w:rPr>
              <w:t xml:space="preserve">Kot obračanja min. 400°   </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0216CFA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4029FEA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1C16CB05"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5C97EBD9" w14:textId="77777777" w:rsidR="00105F6C" w:rsidRPr="00105F6C" w:rsidRDefault="00105F6C" w:rsidP="00105F6C">
            <w:pPr>
              <w:spacing w:after="0" w:line="240" w:lineRule="auto"/>
              <w:jc w:val="both"/>
              <w:rPr>
                <w:rFonts w:ascii="Arial" w:hAnsi="Arial" w:cs="Arial"/>
                <w:bCs/>
                <w:color w:val="FF0000"/>
                <w:lang w:eastAsia="sl-SI"/>
              </w:rPr>
            </w:pPr>
            <w:r w:rsidRPr="00105F6C">
              <w:rPr>
                <w:rFonts w:ascii="Arial" w:hAnsi="Arial" w:cs="Arial"/>
                <w:bCs/>
                <w:color w:val="auto"/>
                <w:lang w:eastAsia="sl-SI"/>
              </w:rPr>
              <w:t xml:space="preserve">Dvigalo je prečno zložljivo montirano na </w:t>
            </w:r>
            <w:proofErr w:type="spellStart"/>
            <w:r w:rsidRPr="00105F6C">
              <w:rPr>
                <w:rFonts w:ascii="Arial" w:hAnsi="Arial" w:cs="Arial"/>
                <w:bCs/>
                <w:color w:val="auto"/>
                <w:lang w:eastAsia="sl-SI"/>
              </w:rPr>
              <w:t>navlečni</w:t>
            </w:r>
            <w:proofErr w:type="spellEnd"/>
            <w:r w:rsidRPr="00105F6C">
              <w:rPr>
                <w:rFonts w:ascii="Arial" w:hAnsi="Arial" w:cs="Arial"/>
                <w:bCs/>
                <w:color w:val="auto"/>
                <w:lang w:eastAsia="sl-SI"/>
              </w:rPr>
              <w:t xml:space="preserve"> nadgradnji</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4B3FC1B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67F77A2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FE4D662"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1773AE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Podstavek in spodnji del stebra ulitek</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461BCA0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3322FA3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11C720B8"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69014A5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Ročni izteg stabilizatorjev do 3900 mm z dvojnim varovanjem proti iztegu</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718EA6A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089D335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1CFA40AE"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F3EE85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Stabilizatorji dvigala vrtljivi za 180° z amortizerji za lažje obračanje</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4B6445F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60DD184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8D39D0F"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7900C9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lastRenderedPageBreak/>
              <w:t>Kavelj</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7C40756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4FE46A6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CA766C4"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93D0A8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CE oprema dvigala – elektronski zaslon (prikazuje: obremenjenost dvigala, datum, uro, števec delovnih ur, morebitne napake in okvare)</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75CA0B8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6329FBA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61FB2D9"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D1E632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Vezi za pritrditev žerjava in set za hidravlični spoj</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31CE322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4E67908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2E5B8841"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91D370D" w14:textId="77777777" w:rsidR="00105F6C" w:rsidRPr="00105F6C" w:rsidRDefault="00105F6C" w:rsidP="00105F6C">
            <w:pPr>
              <w:spacing w:after="0" w:line="240" w:lineRule="auto"/>
              <w:jc w:val="both"/>
              <w:rPr>
                <w:rFonts w:ascii="Arial" w:hAnsi="Arial" w:cs="Arial"/>
                <w:bCs/>
                <w:color w:val="auto"/>
                <w:lang w:eastAsia="sl-SI"/>
              </w:rPr>
            </w:pPr>
            <w:proofErr w:type="spellStart"/>
            <w:r w:rsidRPr="00105F6C">
              <w:rPr>
                <w:rFonts w:ascii="Arial" w:hAnsi="Arial" w:cs="Arial"/>
                <w:bCs/>
                <w:color w:val="auto"/>
                <w:lang w:eastAsia="sl-SI"/>
              </w:rPr>
              <w:t>Preobremenitveno</w:t>
            </w:r>
            <w:proofErr w:type="spellEnd"/>
            <w:r w:rsidRPr="00105F6C">
              <w:rPr>
                <w:rFonts w:ascii="Arial" w:hAnsi="Arial" w:cs="Arial"/>
                <w:bCs/>
                <w:color w:val="auto"/>
                <w:lang w:eastAsia="sl-SI"/>
              </w:rPr>
              <w:t xml:space="preserve"> varovanje skladno z CE normativi</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30D5D04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15A321F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60F9739"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0886F8F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Radijsko upravljanje dvigala 6 funkcijsko z možnostjo kabelskega upravljanja</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3D08C21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1409C67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184299E"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F29574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Dve bateriji in polnilec za baterije</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6006E68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03C6ED2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190F84BB"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63D33F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Funkcija on-</w:t>
            </w:r>
            <w:proofErr w:type="spellStart"/>
            <w:r w:rsidRPr="00105F6C">
              <w:rPr>
                <w:rFonts w:ascii="Arial" w:hAnsi="Arial" w:cs="Arial"/>
                <w:bCs/>
                <w:color w:val="auto"/>
                <w:lang w:eastAsia="sl-SI"/>
              </w:rPr>
              <w:t>off</w:t>
            </w:r>
            <w:proofErr w:type="spellEnd"/>
            <w:r w:rsidRPr="00105F6C">
              <w:rPr>
                <w:rFonts w:ascii="Arial" w:hAnsi="Arial" w:cs="Arial"/>
                <w:bCs/>
                <w:color w:val="auto"/>
                <w:lang w:eastAsia="sl-SI"/>
              </w:rPr>
              <w:t xml:space="preserve"> motorja vozila na daljincu</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34FF72F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46E9F95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70294D9"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0363B2A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Možnost zmanjševanja hitrosti dela na daljincu (4 stopnje)</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22C99DC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2BB62DA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F6A16A2"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0915044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Sistem za nadzor stabilnosti z opozorilom v kabini če dvigalo oz. stabilizatorji niso v transportnem položaju</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0650E6A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68ADD24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3C944A0"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53F3414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Dve dodatni komandi za priklop </w:t>
            </w:r>
            <w:proofErr w:type="spellStart"/>
            <w:r w:rsidRPr="00105F6C">
              <w:rPr>
                <w:rFonts w:ascii="Arial" w:hAnsi="Arial" w:cs="Arial"/>
                <w:bCs/>
                <w:color w:val="auto"/>
                <w:lang w:eastAsia="sl-SI"/>
              </w:rPr>
              <w:t>rotatorja</w:t>
            </w:r>
            <w:proofErr w:type="spellEnd"/>
            <w:r w:rsidRPr="00105F6C">
              <w:rPr>
                <w:rFonts w:ascii="Arial" w:hAnsi="Arial" w:cs="Arial"/>
                <w:bCs/>
                <w:color w:val="auto"/>
                <w:lang w:eastAsia="sl-SI"/>
              </w:rPr>
              <w:t xml:space="preserve"> in polipa s hitro menjalnimi spojkami</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361D424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1B854C3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639238D"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B5A90E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Možnost hitre montaže in demontaže polipa na </w:t>
            </w:r>
            <w:proofErr w:type="spellStart"/>
            <w:r w:rsidRPr="00105F6C">
              <w:rPr>
                <w:rFonts w:ascii="Arial" w:hAnsi="Arial" w:cs="Arial"/>
                <w:bCs/>
                <w:color w:val="auto"/>
                <w:lang w:eastAsia="sl-SI"/>
              </w:rPr>
              <w:t>rotator</w:t>
            </w:r>
            <w:proofErr w:type="spellEnd"/>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1C74F10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4D4EE1C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171BEF85"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915CD4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Polip – prostornina cca 160 l, pet zob »zaprte izvedbe«, teža </w:t>
            </w:r>
            <w:proofErr w:type="spellStart"/>
            <w:r w:rsidRPr="00105F6C">
              <w:rPr>
                <w:rFonts w:ascii="Arial" w:hAnsi="Arial" w:cs="Arial"/>
                <w:bCs/>
                <w:color w:val="auto"/>
                <w:lang w:eastAsia="sl-SI"/>
              </w:rPr>
              <w:t>max</w:t>
            </w:r>
            <w:proofErr w:type="spellEnd"/>
            <w:r w:rsidRPr="00105F6C">
              <w:rPr>
                <w:rFonts w:ascii="Arial" w:hAnsi="Arial" w:cs="Arial"/>
                <w:bCs/>
                <w:color w:val="auto"/>
                <w:lang w:eastAsia="sl-SI"/>
              </w:rPr>
              <w:t xml:space="preserve">. 270 kg, brezkončni </w:t>
            </w:r>
            <w:proofErr w:type="spellStart"/>
            <w:r w:rsidRPr="00105F6C">
              <w:rPr>
                <w:rFonts w:ascii="Arial" w:hAnsi="Arial" w:cs="Arial"/>
                <w:bCs/>
                <w:color w:val="auto"/>
                <w:lang w:eastAsia="sl-SI"/>
              </w:rPr>
              <w:t>rotator</w:t>
            </w:r>
            <w:proofErr w:type="spellEnd"/>
            <w:r w:rsidRPr="00105F6C">
              <w:rPr>
                <w:rFonts w:ascii="Arial" w:hAnsi="Arial" w:cs="Arial"/>
                <w:bCs/>
                <w:color w:val="auto"/>
                <w:lang w:eastAsia="sl-SI"/>
              </w:rPr>
              <w:t xml:space="preserve"> primernih dimenzij, nosilnost min 2.000 kg</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1470528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341B51C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1E4EBCE"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5C080B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V teleskopski roki vgrajen dodatni cilinder za praznjenje zvon zabojnikov</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65166CD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285AE3E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E00CDD5"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0637191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Na dvigalu nameščeni dve delovni luči</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0ACAB71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1DDDB8A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A6D5722"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5FE539F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Hidravlične cevi zaščitene s spiralo</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77ECE36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55DC2B1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000E32A"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FB4AE6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Črpalka batna ustrezne prostornine</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6192C95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574292A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71B9ED1"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D179B9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Hladilnik olja</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7DB81DA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1B56AC4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35FA6BB"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9A8AA4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Signalna opozorilna plošča v kabini</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4698D39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6FF9F60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411D08A"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678C457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Podest oz. stojišče na dvigalu za upravljalca</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0B512DB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445460C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92FE664"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6A7A2FF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Dvigalo vgrajeno na </w:t>
            </w:r>
            <w:proofErr w:type="spellStart"/>
            <w:r w:rsidRPr="00105F6C">
              <w:rPr>
                <w:rFonts w:ascii="Arial" w:hAnsi="Arial" w:cs="Arial"/>
                <w:bCs/>
                <w:color w:val="auto"/>
                <w:lang w:eastAsia="sl-SI"/>
              </w:rPr>
              <w:t>navlečni</w:t>
            </w:r>
            <w:proofErr w:type="spellEnd"/>
            <w:r w:rsidRPr="00105F6C">
              <w:rPr>
                <w:rFonts w:ascii="Arial" w:hAnsi="Arial" w:cs="Arial"/>
                <w:bCs/>
                <w:color w:val="auto"/>
                <w:lang w:eastAsia="sl-SI"/>
              </w:rPr>
              <w:t xml:space="preserve"> zaboj</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6C8E53D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2B32714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CC8921D"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DA6560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Vodotesni zaboj za daljinec montiran ob dvigalu</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013E4FB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4E85C44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A930C65" w14:textId="77777777" w:rsidTr="006827F1">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359A6D87" w14:textId="77777777" w:rsidR="00105F6C" w:rsidRPr="00105F6C" w:rsidRDefault="00105F6C" w:rsidP="00105F6C">
            <w:pPr>
              <w:spacing w:after="0" w:line="240" w:lineRule="auto"/>
              <w:jc w:val="both"/>
              <w:rPr>
                <w:rFonts w:ascii="Arial" w:hAnsi="Arial" w:cs="Arial"/>
                <w:b/>
                <w:bCs/>
                <w:i/>
                <w:color w:val="FF0000"/>
                <w:lang w:eastAsia="sl-SI"/>
              </w:rPr>
            </w:pPr>
            <w:r w:rsidRPr="00105F6C">
              <w:rPr>
                <w:rFonts w:ascii="Arial" w:hAnsi="Arial" w:cs="Arial"/>
                <w:b/>
                <w:bCs/>
                <w:i/>
                <w:color w:val="auto"/>
                <w:lang w:eastAsia="sl-SI"/>
              </w:rPr>
              <w:t>Aluminijast zabojnik</w:t>
            </w:r>
          </w:p>
        </w:tc>
        <w:tc>
          <w:tcPr>
            <w:tcW w:w="3876"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0068ABCA" w14:textId="77777777" w:rsidR="00105F6C" w:rsidRPr="00105F6C" w:rsidRDefault="00105F6C" w:rsidP="00105F6C">
            <w:pPr>
              <w:spacing w:after="0" w:line="240" w:lineRule="auto"/>
              <w:jc w:val="both"/>
              <w:rPr>
                <w:rFonts w:ascii="Arial" w:hAnsi="Arial" w:cs="Arial"/>
                <w:b/>
                <w:bCs/>
                <w:color w:val="FF0000"/>
                <w:lang w:eastAsia="sl-SI"/>
              </w:rPr>
            </w:pPr>
          </w:p>
        </w:tc>
      </w:tr>
      <w:tr w:rsidR="00105F6C" w:rsidRPr="00105F6C" w14:paraId="793300DB"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064F586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Izdelava ojačane </w:t>
            </w:r>
            <w:proofErr w:type="spellStart"/>
            <w:r w:rsidRPr="00105F6C">
              <w:rPr>
                <w:rFonts w:ascii="Arial" w:hAnsi="Arial" w:cs="Arial"/>
                <w:bCs/>
                <w:color w:val="auto"/>
                <w:lang w:eastAsia="sl-SI"/>
              </w:rPr>
              <w:t>navlečne</w:t>
            </w:r>
            <w:proofErr w:type="spellEnd"/>
            <w:r w:rsidRPr="00105F6C">
              <w:rPr>
                <w:rFonts w:ascii="Arial" w:hAnsi="Arial" w:cs="Arial"/>
                <w:bCs/>
                <w:color w:val="auto"/>
                <w:lang w:eastAsia="sl-SI"/>
              </w:rPr>
              <w:t xml:space="preserve"> nadgradnje za dvigalo in zabojnik</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2CFE79B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9908B0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E7B9644"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4B4C5E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Notranja dolžina zaboja min 3.500 mm</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1619CC0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76B4BB1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0B4E5E9"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64067E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Stranice aluminijaste višine 600 mm</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5FDDC68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5A1708A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9318313"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76E4E84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Prva stranica 1200 mm</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46B07E7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7BF10A9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917D854"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B7E5FE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Zadnja stranica aluminijasta odpiranje dvokrilno »na knjigo«</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2A32A96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749A28B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B2DE43B"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02D2FA0B" w14:textId="77777777" w:rsidR="00105F6C" w:rsidRPr="00105F6C" w:rsidRDefault="00105F6C" w:rsidP="00105F6C">
            <w:pPr>
              <w:spacing w:after="0" w:line="240" w:lineRule="auto"/>
              <w:jc w:val="both"/>
              <w:rPr>
                <w:rFonts w:ascii="Arial" w:hAnsi="Arial" w:cs="Arial"/>
                <w:bCs/>
                <w:color w:val="auto"/>
                <w:lang w:eastAsia="sl-SI"/>
              </w:rPr>
            </w:pPr>
            <w:proofErr w:type="spellStart"/>
            <w:r w:rsidRPr="00105F6C">
              <w:rPr>
                <w:rFonts w:ascii="Arial" w:hAnsi="Arial" w:cs="Arial"/>
                <w:bCs/>
                <w:color w:val="auto"/>
                <w:lang w:eastAsia="sl-SI"/>
              </w:rPr>
              <w:t>Demontažni</w:t>
            </w:r>
            <w:proofErr w:type="spellEnd"/>
            <w:r w:rsidRPr="00105F6C">
              <w:rPr>
                <w:rFonts w:ascii="Arial" w:hAnsi="Arial" w:cs="Arial"/>
                <w:bCs/>
                <w:color w:val="auto"/>
                <w:lang w:eastAsia="sl-SI"/>
              </w:rPr>
              <w:t xml:space="preserve"> aluminijasti poviški višine 600 mm</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72CF1E3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0EC6C98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D53D5C9"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A99A15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Povišek nad zadnjo stranico višine 600 mm odpiranje dvokrilno »na knjigo«</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62D08FC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7627BB9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D5B3EB7"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43D62B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Stranske stranice enodelne</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02004F6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60F3359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2CC7DAD"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6081DC0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Dno zaboja pločevina min 3 mm</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70E3DC6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708A402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2558083"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79FE176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Rinke za privez tovora min 3 mm</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23D4EE8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3ACF009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FB30AF0"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52FE02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Obodni profil barvan v barvi kabine</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68B72BB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56149C0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E73494F"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2B79B3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lastRenderedPageBreak/>
              <w:t>Koristna nosilnost z dvigalom in aluminijastim zabojnikom min. 4.400 kg</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18C95FF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00739DA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C3E4815"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57D0466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Najvišja točka na vozilu pri sklopljenem dvigalu na kontejnerju ne sme preseči 3,1 m</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6C298F3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116935B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0CCBB36"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C60139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Skupna dolžina vozila z </w:t>
            </w:r>
            <w:proofErr w:type="spellStart"/>
            <w:r w:rsidRPr="00105F6C">
              <w:rPr>
                <w:rFonts w:ascii="Arial" w:hAnsi="Arial" w:cs="Arial"/>
                <w:bCs/>
                <w:color w:val="auto"/>
                <w:lang w:eastAsia="sl-SI"/>
              </w:rPr>
              <w:t>navlečnim</w:t>
            </w:r>
            <w:proofErr w:type="spellEnd"/>
            <w:r w:rsidRPr="00105F6C">
              <w:rPr>
                <w:rFonts w:ascii="Arial" w:hAnsi="Arial" w:cs="Arial"/>
                <w:bCs/>
                <w:color w:val="auto"/>
                <w:lang w:eastAsia="sl-SI"/>
              </w:rPr>
              <w:t xml:space="preserve"> zabojem z dvigalom ne </w:t>
            </w:r>
            <w:proofErr w:type="spellStart"/>
            <w:r w:rsidRPr="00105F6C">
              <w:rPr>
                <w:rFonts w:ascii="Arial" w:hAnsi="Arial" w:cs="Arial"/>
                <w:bCs/>
                <w:color w:val="auto"/>
                <w:lang w:eastAsia="sl-SI"/>
              </w:rPr>
              <w:t>sm,e</w:t>
            </w:r>
            <w:proofErr w:type="spellEnd"/>
            <w:r w:rsidRPr="00105F6C">
              <w:rPr>
                <w:rFonts w:ascii="Arial" w:hAnsi="Arial" w:cs="Arial"/>
                <w:bCs/>
                <w:color w:val="auto"/>
                <w:lang w:eastAsia="sl-SI"/>
              </w:rPr>
              <w:t xml:space="preserve"> preseči 6,9 m</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1CDD3A8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6E1B851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86BE3EC" w14:textId="77777777" w:rsidTr="006827F1">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3936DEF5" w14:textId="77777777" w:rsidR="00105F6C" w:rsidRPr="00105F6C" w:rsidRDefault="00105F6C" w:rsidP="00105F6C">
            <w:pPr>
              <w:spacing w:after="0" w:line="240" w:lineRule="auto"/>
              <w:jc w:val="both"/>
              <w:rPr>
                <w:rFonts w:ascii="Arial" w:hAnsi="Arial" w:cs="Arial"/>
                <w:b/>
                <w:bCs/>
                <w:i/>
                <w:color w:val="FF0000"/>
                <w:lang w:eastAsia="sl-SI"/>
              </w:rPr>
            </w:pPr>
            <w:r w:rsidRPr="00105F6C">
              <w:rPr>
                <w:rFonts w:ascii="Arial" w:hAnsi="Arial" w:cs="Arial"/>
                <w:b/>
                <w:bCs/>
                <w:i/>
                <w:color w:val="auto"/>
                <w:lang w:eastAsia="sl-SI"/>
              </w:rPr>
              <w:t>NAVLEČNA SMETARSKA NADGRADNJA</w:t>
            </w:r>
          </w:p>
        </w:tc>
        <w:tc>
          <w:tcPr>
            <w:tcW w:w="3876"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09143CC4" w14:textId="77777777" w:rsidR="00105F6C" w:rsidRPr="00105F6C" w:rsidRDefault="00105F6C" w:rsidP="00105F6C">
            <w:pPr>
              <w:spacing w:after="0" w:line="240" w:lineRule="auto"/>
              <w:jc w:val="both"/>
              <w:rPr>
                <w:rFonts w:ascii="Arial" w:hAnsi="Arial" w:cs="Arial"/>
                <w:b/>
                <w:bCs/>
                <w:color w:val="FF0000"/>
                <w:lang w:eastAsia="sl-SI"/>
              </w:rPr>
            </w:pPr>
          </w:p>
        </w:tc>
      </w:tr>
      <w:tr w:rsidR="00105F6C" w:rsidRPr="00105F6C" w14:paraId="13B80096"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0E13C1D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Vsebnik kapaciteta min. 8 m</w:t>
            </w:r>
            <w:r w:rsidRPr="00105F6C">
              <w:rPr>
                <w:rFonts w:ascii="Arial" w:hAnsi="Arial" w:cs="Arial"/>
                <w:bCs/>
                <w:color w:val="auto"/>
                <w:vertAlign w:val="superscript"/>
                <w:lang w:eastAsia="sl-SI"/>
              </w:rPr>
              <w:t>3</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26FFCDD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E88733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3A975B4"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4FB2F8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Koristna nosilnost z </w:t>
            </w:r>
            <w:proofErr w:type="spellStart"/>
            <w:r w:rsidRPr="00105F6C">
              <w:rPr>
                <w:rFonts w:ascii="Arial" w:hAnsi="Arial" w:cs="Arial"/>
                <w:bCs/>
                <w:color w:val="auto"/>
                <w:lang w:eastAsia="sl-SI"/>
              </w:rPr>
              <w:t>navlečno</w:t>
            </w:r>
            <w:proofErr w:type="spellEnd"/>
            <w:r w:rsidRPr="00105F6C">
              <w:rPr>
                <w:rFonts w:ascii="Arial" w:hAnsi="Arial" w:cs="Arial"/>
                <w:bCs/>
                <w:color w:val="auto"/>
                <w:lang w:eastAsia="sl-SI"/>
              </w:rPr>
              <w:t xml:space="preserve"> smetarsko nadgradnjo min 3.500 kg</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035BB20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6FCA6C4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54FFA56"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571548F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Višina vozila z </w:t>
            </w:r>
            <w:proofErr w:type="spellStart"/>
            <w:r w:rsidRPr="00105F6C">
              <w:rPr>
                <w:rFonts w:ascii="Arial" w:hAnsi="Arial" w:cs="Arial"/>
                <w:bCs/>
                <w:color w:val="auto"/>
                <w:lang w:eastAsia="sl-SI"/>
              </w:rPr>
              <w:t>navlečno</w:t>
            </w:r>
            <w:proofErr w:type="spellEnd"/>
            <w:r w:rsidRPr="00105F6C">
              <w:rPr>
                <w:rFonts w:ascii="Arial" w:hAnsi="Arial" w:cs="Arial"/>
                <w:bCs/>
                <w:color w:val="auto"/>
                <w:lang w:eastAsia="sl-SI"/>
              </w:rPr>
              <w:t xml:space="preserve"> smetarsko nadgradnjo </w:t>
            </w:r>
            <w:proofErr w:type="spellStart"/>
            <w:r w:rsidRPr="00105F6C">
              <w:rPr>
                <w:rFonts w:ascii="Arial" w:hAnsi="Arial" w:cs="Arial"/>
                <w:bCs/>
                <w:color w:val="auto"/>
                <w:lang w:eastAsia="sl-SI"/>
              </w:rPr>
              <w:t>max</w:t>
            </w:r>
            <w:proofErr w:type="spellEnd"/>
            <w:r w:rsidRPr="00105F6C">
              <w:rPr>
                <w:rFonts w:ascii="Arial" w:hAnsi="Arial" w:cs="Arial"/>
                <w:bCs/>
                <w:color w:val="auto"/>
                <w:lang w:eastAsia="sl-SI"/>
              </w:rPr>
              <w:t>. 3.100 mm</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669E008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5686329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174562AC"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8439E8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Konstruirana iz jeklene pločevine min. 3 mm</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75250FB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29D97AB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9D44B70"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5BE7300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Stranici oblikovno ojačani</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4F2B858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53AEF40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490DC87"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605F0FE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Dno ravno in ojačano z jeklenimi cevnimi profili debeline min. 3 mm</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39F219D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17D514E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0E1F657"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46920B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Celotna struktura vsebnika vodotesna do višine odprtine za ročno </w:t>
            </w:r>
            <w:proofErr w:type="spellStart"/>
            <w:r w:rsidRPr="00105F6C">
              <w:rPr>
                <w:rFonts w:ascii="Arial" w:hAnsi="Arial" w:cs="Arial"/>
                <w:bCs/>
                <w:color w:val="auto"/>
                <w:lang w:eastAsia="sl-SI"/>
              </w:rPr>
              <w:t>vmetavanje</w:t>
            </w:r>
            <w:proofErr w:type="spellEnd"/>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701958C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1770E3D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B1AC101"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57B440C5" w14:textId="62549F92"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Praznjenje vsebnika z njegovim vertikalnim dvigom kota 90</w:t>
            </w:r>
            <w:r w:rsidR="000148E0" w:rsidRPr="000148E0">
              <w:rPr>
                <w:rFonts w:ascii="Arial" w:hAnsi="Arial" w:cs="Arial"/>
                <w:bCs/>
                <w:color w:val="auto"/>
                <w:lang w:eastAsia="sl-SI"/>
              </w:rPr>
              <w:t>°</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3925A54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7441605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6AAF5A8"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C6B088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Pomožni okvir konstruiran iz jeklenih cevnih profilov debeline 4 do 6 mm</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5132C94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245FB4E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DD62FE5"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679EE04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Predpriprava za naknadno dograditev vratc za ročno </w:t>
            </w:r>
            <w:proofErr w:type="spellStart"/>
            <w:r w:rsidRPr="00105F6C">
              <w:rPr>
                <w:rFonts w:ascii="Arial" w:hAnsi="Arial" w:cs="Arial"/>
                <w:bCs/>
                <w:color w:val="auto"/>
                <w:lang w:eastAsia="sl-SI"/>
              </w:rPr>
              <w:t>vmetavanje</w:t>
            </w:r>
            <w:proofErr w:type="spellEnd"/>
            <w:r w:rsidRPr="00105F6C">
              <w:rPr>
                <w:rFonts w:ascii="Arial" w:hAnsi="Arial" w:cs="Arial"/>
                <w:bCs/>
                <w:color w:val="auto"/>
                <w:lang w:eastAsia="sl-SI"/>
              </w:rPr>
              <w:t xml:space="preserve"> z varnostno napravo na desni strani</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55100BF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63A7F7B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CD69F10"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5CF841E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Stiskalni mehanizem</w:t>
            </w:r>
          </w:p>
          <w:p w14:paraId="3B0603DB" w14:textId="77777777" w:rsidR="00105F6C" w:rsidRPr="00105F6C" w:rsidRDefault="00105F6C" w:rsidP="00105F6C">
            <w:pPr>
              <w:numPr>
                <w:ilvl w:val="0"/>
                <w:numId w:val="52"/>
              </w:numPr>
              <w:spacing w:after="0" w:line="240" w:lineRule="auto"/>
              <w:contextualSpacing/>
              <w:jc w:val="both"/>
              <w:rPr>
                <w:rFonts w:ascii="Arial" w:hAnsi="Arial" w:cs="Arial"/>
                <w:bCs/>
                <w:color w:val="auto"/>
                <w:lang w:eastAsia="sl-SI"/>
              </w:rPr>
            </w:pPr>
            <w:r w:rsidRPr="00105F6C">
              <w:rPr>
                <w:rFonts w:ascii="Arial" w:hAnsi="Arial" w:cs="Arial"/>
                <w:bCs/>
                <w:color w:val="auto"/>
                <w:lang w:eastAsia="sl-SI"/>
              </w:rPr>
              <w:t>Sestavljen iz drsne in potisne plošče, 4 hidravlični valji</w:t>
            </w:r>
          </w:p>
          <w:p w14:paraId="70CEAB78" w14:textId="77777777" w:rsidR="00105F6C" w:rsidRPr="00105F6C" w:rsidRDefault="00105F6C" w:rsidP="00105F6C">
            <w:pPr>
              <w:numPr>
                <w:ilvl w:val="0"/>
                <w:numId w:val="52"/>
              </w:numPr>
              <w:spacing w:after="0" w:line="240" w:lineRule="auto"/>
              <w:contextualSpacing/>
              <w:jc w:val="both"/>
              <w:rPr>
                <w:rFonts w:ascii="Arial" w:hAnsi="Arial" w:cs="Arial"/>
                <w:bCs/>
                <w:color w:val="auto"/>
                <w:lang w:eastAsia="sl-SI"/>
              </w:rPr>
            </w:pPr>
            <w:r w:rsidRPr="00105F6C">
              <w:rPr>
                <w:rFonts w:ascii="Arial" w:hAnsi="Arial" w:cs="Arial"/>
                <w:bCs/>
                <w:color w:val="auto"/>
                <w:lang w:eastAsia="sl-SI"/>
              </w:rPr>
              <w:t>Montiran na vrhu kesona</w:t>
            </w:r>
          </w:p>
          <w:p w14:paraId="4394FC4D" w14:textId="77777777" w:rsidR="00105F6C" w:rsidRPr="00105F6C" w:rsidRDefault="00105F6C" w:rsidP="00105F6C">
            <w:pPr>
              <w:numPr>
                <w:ilvl w:val="0"/>
                <w:numId w:val="52"/>
              </w:numPr>
              <w:spacing w:after="0" w:line="240" w:lineRule="auto"/>
              <w:contextualSpacing/>
              <w:jc w:val="both"/>
              <w:rPr>
                <w:rFonts w:ascii="Arial" w:hAnsi="Arial" w:cs="Arial"/>
                <w:bCs/>
                <w:color w:val="auto"/>
                <w:lang w:eastAsia="sl-SI"/>
              </w:rPr>
            </w:pPr>
            <w:r w:rsidRPr="00105F6C">
              <w:rPr>
                <w:rFonts w:ascii="Arial" w:hAnsi="Arial" w:cs="Arial"/>
                <w:bCs/>
                <w:color w:val="auto"/>
                <w:lang w:eastAsia="sl-SI"/>
              </w:rPr>
              <w:t>Stiskanje do razmerja min. 1.3</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459FEA6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22F0D98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6A76702"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0A0DC11" w14:textId="77777777" w:rsidR="00105F6C" w:rsidRPr="00105F6C" w:rsidRDefault="00105F6C" w:rsidP="00105F6C">
            <w:pPr>
              <w:spacing w:after="0" w:line="240" w:lineRule="auto"/>
              <w:jc w:val="both"/>
              <w:rPr>
                <w:rFonts w:ascii="Arial" w:hAnsi="Arial" w:cs="Arial"/>
                <w:bCs/>
                <w:color w:val="auto"/>
                <w:lang w:eastAsia="sl-SI"/>
              </w:rPr>
            </w:pPr>
            <w:proofErr w:type="spellStart"/>
            <w:r w:rsidRPr="00105F6C">
              <w:rPr>
                <w:rFonts w:ascii="Arial" w:hAnsi="Arial" w:cs="Arial"/>
                <w:bCs/>
                <w:color w:val="auto"/>
                <w:lang w:eastAsia="sl-SI"/>
              </w:rPr>
              <w:t>Iztresalnik</w:t>
            </w:r>
            <w:proofErr w:type="spellEnd"/>
          </w:p>
          <w:p w14:paraId="562734F1" w14:textId="77777777" w:rsidR="00105F6C" w:rsidRPr="00105F6C" w:rsidRDefault="00105F6C" w:rsidP="00105F6C">
            <w:pPr>
              <w:numPr>
                <w:ilvl w:val="0"/>
                <w:numId w:val="52"/>
              </w:numPr>
              <w:spacing w:after="0" w:line="240" w:lineRule="auto"/>
              <w:contextualSpacing/>
              <w:jc w:val="both"/>
              <w:rPr>
                <w:rFonts w:ascii="Arial" w:hAnsi="Arial" w:cs="Arial"/>
                <w:bCs/>
                <w:color w:val="auto"/>
                <w:lang w:eastAsia="sl-SI"/>
              </w:rPr>
            </w:pPr>
            <w:proofErr w:type="spellStart"/>
            <w:r w:rsidRPr="00105F6C">
              <w:rPr>
                <w:rFonts w:ascii="Arial" w:hAnsi="Arial" w:cs="Arial"/>
                <w:bCs/>
                <w:color w:val="auto"/>
                <w:lang w:eastAsia="sl-SI"/>
              </w:rPr>
              <w:t>Iztresalni</w:t>
            </w:r>
            <w:proofErr w:type="spellEnd"/>
            <w:r w:rsidRPr="00105F6C">
              <w:rPr>
                <w:rFonts w:ascii="Arial" w:hAnsi="Arial" w:cs="Arial"/>
                <w:bCs/>
                <w:color w:val="auto"/>
                <w:lang w:eastAsia="sl-SI"/>
              </w:rPr>
              <w:t xml:space="preserve"> mehanizem montiran na zadnji strani nadgradnje</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3926E74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2484687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FB70D91"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5F2774C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Krmiljen preko ene krmilne ročice direktno na hidravličnem ventilu za zvezno regulacijo hitrosti mehanizma</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07B86B0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48EE0EB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65DE4B8"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5C906F6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Vpetje posode v mehanizem avtomatsko</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2C0DD83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2A2DB3F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27456A1"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B1C467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Vse morebitne strižne cone zaščitene s stranskimi zaščitami</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16C7A14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038362D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2D6E7FD7"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42C4DF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Delovanje mehanizma morajo omogočiti min. 4 dvostransko delujoči hidravlični valji v naslednjem zaporedju: vertikalni dvig glavnika in rok, polkrožni dvig in </w:t>
            </w:r>
            <w:proofErr w:type="spellStart"/>
            <w:r w:rsidRPr="00105F6C">
              <w:rPr>
                <w:rFonts w:ascii="Arial" w:hAnsi="Arial" w:cs="Arial"/>
                <w:bCs/>
                <w:color w:val="auto"/>
                <w:lang w:eastAsia="sl-SI"/>
              </w:rPr>
              <w:t>prekuc</w:t>
            </w:r>
            <w:proofErr w:type="spellEnd"/>
            <w:r w:rsidRPr="00105F6C">
              <w:rPr>
                <w:rFonts w:ascii="Arial" w:hAnsi="Arial" w:cs="Arial"/>
                <w:bCs/>
                <w:color w:val="auto"/>
                <w:lang w:eastAsia="sl-SI"/>
              </w:rPr>
              <w:t xml:space="preserve"> mehanizma v korito do kota 45 o, povratni gib v vertikalni položaj in vertikalni spust glavnika in rok.</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52B87AD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0A4C553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2E6F51F"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032B38E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Oblikovan za naslednje posode za odpadke:</w:t>
            </w:r>
          </w:p>
          <w:p w14:paraId="2C3352BC" w14:textId="77777777" w:rsidR="00105F6C" w:rsidRPr="00105F6C" w:rsidRDefault="00105F6C" w:rsidP="00105F6C">
            <w:pPr>
              <w:numPr>
                <w:ilvl w:val="0"/>
                <w:numId w:val="52"/>
              </w:numPr>
              <w:spacing w:after="0" w:line="240" w:lineRule="auto"/>
              <w:contextualSpacing/>
              <w:jc w:val="both"/>
              <w:rPr>
                <w:rFonts w:ascii="Arial" w:hAnsi="Arial" w:cs="Arial"/>
                <w:bCs/>
                <w:color w:val="auto"/>
                <w:lang w:eastAsia="sl-SI"/>
              </w:rPr>
            </w:pPr>
            <w:r w:rsidRPr="00105F6C">
              <w:rPr>
                <w:rFonts w:ascii="Arial" w:hAnsi="Arial" w:cs="Arial"/>
                <w:bCs/>
                <w:color w:val="auto"/>
                <w:lang w:eastAsia="sl-SI"/>
              </w:rPr>
              <w:t>Premične posode za odpadke na 2 kolesih, kapacitete od 80 do 390 l za dviganje z glavnikom – dimenzije in oblika v skladu s SIST EN 840-1.</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47F9B51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51A5061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BBB84F7"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156878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Oblikovan za naslednje posode za odpadke:</w:t>
            </w:r>
          </w:p>
          <w:p w14:paraId="5F99CA50" w14:textId="77777777" w:rsidR="00105F6C" w:rsidRPr="00105F6C" w:rsidRDefault="00105F6C" w:rsidP="00105F6C">
            <w:pPr>
              <w:numPr>
                <w:ilvl w:val="0"/>
                <w:numId w:val="52"/>
              </w:numPr>
              <w:spacing w:after="0" w:line="240" w:lineRule="auto"/>
              <w:contextualSpacing/>
              <w:jc w:val="both"/>
              <w:rPr>
                <w:rFonts w:ascii="Arial" w:hAnsi="Arial" w:cs="Arial"/>
                <w:bCs/>
                <w:color w:val="auto"/>
                <w:lang w:eastAsia="sl-SI"/>
              </w:rPr>
            </w:pPr>
            <w:r w:rsidRPr="00105F6C">
              <w:rPr>
                <w:rFonts w:ascii="Arial" w:hAnsi="Arial" w:cs="Arial"/>
                <w:bCs/>
                <w:color w:val="auto"/>
                <w:lang w:eastAsia="sl-SI"/>
              </w:rPr>
              <w:t xml:space="preserve">Premične posode za odpadke na 4 kolesih, kapacitete od 500 do 1.100 l z ravnim pokrovom, za dviganje z glavnikom ali rokami – </w:t>
            </w:r>
          </w:p>
          <w:p w14:paraId="29F34677" w14:textId="77777777" w:rsidR="00105F6C" w:rsidRPr="00105F6C" w:rsidRDefault="00105F6C" w:rsidP="00105F6C">
            <w:pPr>
              <w:spacing w:after="0" w:line="240" w:lineRule="auto"/>
              <w:ind w:left="720"/>
              <w:contextualSpacing/>
              <w:jc w:val="both"/>
              <w:rPr>
                <w:rFonts w:ascii="Arial" w:hAnsi="Arial" w:cs="Arial"/>
                <w:bCs/>
                <w:color w:val="auto"/>
                <w:lang w:eastAsia="sl-SI"/>
              </w:rPr>
            </w:pPr>
            <w:r w:rsidRPr="00105F6C">
              <w:rPr>
                <w:rFonts w:ascii="Arial" w:hAnsi="Arial" w:cs="Arial"/>
                <w:bCs/>
                <w:color w:val="auto"/>
                <w:lang w:eastAsia="sl-SI"/>
              </w:rPr>
              <w:lastRenderedPageBreak/>
              <w:t>dimenzije in oblika v skladu s SIST EN 840-2.</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74E3102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lastRenderedPageBreak/>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45F0A37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1316C32B" w14:textId="77777777" w:rsidTr="006827F1">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23E8B9D2" w14:textId="77777777" w:rsidR="00105F6C" w:rsidRPr="00105F6C" w:rsidRDefault="00105F6C" w:rsidP="00105F6C">
            <w:pPr>
              <w:spacing w:after="0" w:line="240" w:lineRule="auto"/>
              <w:jc w:val="both"/>
              <w:rPr>
                <w:rFonts w:ascii="Arial" w:hAnsi="Arial" w:cs="Arial"/>
                <w:b/>
                <w:bCs/>
                <w:i/>
                <w:color w:val="FF0000"/>
                <w:lang w:eastAsia="sl-SI"/>
              </w:rPr>
            </w:pPr>
            <w:r w:rsidRPr="00105F6C">
              <w:rPr>
                <w:rFonts w:ascii="Arial" w:hAnsi="Arial" w:cs="Arial"/>
                <w:b/>
                <w:bCs/>
                <w:i/>
                <w:color w:val="auto"/>
                <w:lang w:eastAsia="sl-SI"/>
              </w:rPr>
              <w:t>Krmiljenje</w:t>
            </w:r>
          </w:p>
        </w:tc>
        <w:tc>
          <w:tcPr>
            <w:tcW w:w="3876"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322D68B5" w14:textId="77777777" w:rsidR="00105F6C" w:rsidRPr="00105F6C" w:rsidRDefault="00105F6C" w:rsidP="00105F6C">
            <w:pPr>
              <w:spacing w:after="0" w:line="240" w:lineRule="auto"/>
              <w:jc w:val="both"/>
              <w:rPr>
                <w:rFonts w:ascii="Arial" w:hAnsi="Arial" w:cs="Arial"/>
                <w:b/>
                <w:bCs/>
                <w:color w:val="FF0000"/>
                <w:lang w:eastAsia="sl-SI"/>
              </w:rPr>
            </w:pPr>
          </w:p>
        </w:tc>
      </w:tr>
      <w:tr w:rsidR="00105F6C" w:rsidRPr="00105F6C" w14:paraId="2803EE49"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6B4A132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Priklop električnih signalov preko ustreznega </w:t>
            </w:r>
            <w:proofErr w:type="spellStart"/>
            <w:r w:rsidRPr="00105F6C">
              <w:rPr>
                <w:rFonts w:ascii="Arial" w:hAnsi="Arial" w:cs="Arial"/>
                <w:bCs/>
                <w:color w:val="auto"/>
                <w:lang w:eastAsia="sl-SI"/>
              </w:rPr>
              <w:t>konektorja</w:t>
            </w:r>
            <w:proofErr w:type="spellEnd"/>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13CE74E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726857F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32810ED"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9D91FB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Komande v kabini:</w:t>
            </w:r>
          </w:p>
          <w:p w14:paraId="59A1937B" w14:textId="77777777" w:rsidR="00105F6C" w:rsidRPr="00105F6C" w:rsidRDefault="00105F6C" w:rsidP="00105F6C">
            <w:pPr>
              <w:numPr>
                <w:ilvl w:val="0"/>
                <w:numId w:val="52"/>
              </w:numPr>
              <w:spacing w:after="0" w:line="240" w:lineRule="auto"/>
              <w:contextualSpacing/>
              <w:jc w:val="both"/>
              <w:rPr>
                <w:rFonts w:ascii="Arial" w:hAnsi="Arial" w:cs="Arial"/>
                <w:bCs/>
                <w:color w:val="auto"/>
                <w:lang w:eastAsia="sl-SI"/>
              </w:rPr>
            </w:pPr>
            <w:r w:rsidRPr="00105F6C">
              <w:rPr>
                <w:rFonts w:ascii="Arial" w:hAnsi="Arial" w:cs="Arial"/>
                <w:bCs/>
                <w:color w:val="auto"/>
                <w:lang w:eastAsia="sl-SI"/>
              </w:rPr>
              <w:t>Stikalo za vklop pomožnega odgona s svetlobnim indikatorjem</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26A3A8C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6F8EC4F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270ACEB6"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31E270B" w14:textId="77777777" w:rsidR="00105F6C" w:rsidRPr="00105F6C" w:rsidRDefault="00105F6C" w:rsidP="00105F6C">
            <w:pPr>
              <w:numPr>
                <w:ilvl w:val="0"/>
                <w:numId w:val="52"/>
              </w:numPr>
              <w:spacing w:after="0" w:line="240" w:lineRule="auto"/>
              <w:contextualSpacing/>
              <w:jc w:val="both"/>
              <w:rPr>
                <w:rFonts w:ascii="Arial" w:hAnsi="Arial" w:cs="Arial"/>
                <w:bCs/>
                <w:color w:val="auto"/>
                <w:lang w:eastAsia="sl-SI"/>
              </w:rPr>
            </w:pPr>
            <w:r w:rsidRPr="00105F6C">
              <w:rPr>
                <w:rFonts w:ascii="Arial" w:hAnsi="Arial" w:cs="Arial"/>
                <w:bCs/>
                <w:color w:val="auto"/>
                <w:lang w:eastAsia="sl-SI"/>
              </w:rPr>
              <w:t>Ročica za dvig vsebnika in spust podpornih nog</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76CCADC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2532C05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2095B48A"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64A8D98E" w14:textId="77777777" w:rsidR="00105F6C" w:rsidRPr="00105F6C" w:rsidRDefault="00105F6C" w:rsidP="00105F6C">
            <w:pPr>
              <w:numPr>
                <w:ilvl w:val="0"/>
                <w:numId w:val="52"/>
              </w:numPr>
              <w:spacing w:after="0" w:line="240" w:lineRule="auto"/>
              <w:contextualSpacing/>
              <w:jc w:val="both"/>
              <w:rPr>
                <w:rFonts w:ascii="Arial" w:hAnsi="Arial" w:cs="Arial"/>
                <w:bCs/>
                <w:color w:val="auto"/>
                <w:lang w:eastAsia="sl-SI"/>
              </w:rPr>
            </w:pPr>
            <w:r w:rsidRPr="00105F6C">
              <w:rPr>
                <w:rFonts w:ascii="Arial" w:hAnsi="Arial" w:cs="Arial"/>
                <w:bCs/>
                <w:color w:val="auto"/>
                <w:lang w:eastAsia="sl-SI"/>
              </w:rPr>
              <w:t>Ročica spust vsebnika – avtomatski dvig podpornih nog po spustu vsebnika</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3CAF1AB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249FC6A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6FDF3A5"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A3BD5DF" w14:textId="77777777" w:rsidR="00105F6C" w:rsidRPr="00105F6C" w:rsidRDefault="00105F6C" w:rsidP="00105F6C">
            <w:pPr>
              <w:numPr>
                <w:ilvl w:val="0"/>
                <w:numId w:val="52"/>
              </w:numPr>
              <w:spacing w:after="0" w:line="240" w:lineRule="auto"/>
              <w:contextualSpacing/>
              <w:jc w:val="both"/>
              <w:rPr>
                <w:rFonts w:ascii="Arial" w:hAnsi="Arial" w:cs="Arial"/>
                <w:bCs/>
                <w:color w:val="auto"/>
                <w:lang w:eastAsia="sl-SI"/>
              </w:rPr>
            </w:pPr>
            <w:r w:rsidRPr="00105F6C">
              <w:rPr>
                <w:rFonts w:ascii="Arial" w:hAnsi="Arial" w:cs="Arial"/>
                <w:bCs/>
                <w:color w:val="auto"/>
                <w:lang w:eastAsia="sl-SI"/>
              </w:rPr>
              <w:t>Stikalo za vklop bliskovne ali rotacijske luči</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5488874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14BAA2A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2A5875AA"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6778F62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Komande zadaj desno:</w:t>
            </w:r>
          </w:p>
          <w:p w14:paraId="26872D20" w14:textId="77777777" w:rsidR="00105F6C" w:rsidRPr="00105F6C" w:rsidRDefault="00105F6C" w:rsidP="00105F6C">
            <w:pPr>
              <w:numPr>
                <w:ilvl w:val="0"/>
                <w:numId w:val="52"/>
              </w:numPr>
              <w:spacing w:after="0" w:line="240" w:lineRule="auto"/>
              <w:contextualSpacing/>
              <w:jc w:val="both"/>
              <w:rPr>
                <w:rFonts w:ascii="Arial" w:hAnsi="Arial" w:cs="Arial"/>
                <w:bCs/>
                <w:color w:val="auto"/>
                <w:lang w:eastAsia="sl-SI"/>
              </w:rPr>
            </w:pPr>
            <w:r w:rsidRPr="00105F6C">
              <w:rPr>
                <w:rFonts w:ascii="Arial" w:hAnsi="Arial" w:cs="Arial"/>
                <w:bCs/>
                <w:color w:val="auto"/>
                <w:lang w:eastAsia="sl-SI"/>
              </w:rPr>
              <w:t>Stikalo za izklop v sili (montirano tudi na levi strani nadgradnje)</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2ADAF60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2D1C1B8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DA0C07C"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EA6C504" w14:textId="77777777" w:rsidR="00105F6C" w:rsidRPr="00105F6C" w:rsidRDefault="00105F6C" w:rsidP="00105F6C">
            <w:pPr>
              <w:numPr>
                <w:ilvl w:val="0"/>
                <w:numId w:val="52"/>
              </w:numPr>
              <w:spacing w:after="0" w:line="240" w:lineRule="auto"/>
              <w:contextualSpacing/>
              <w:jc w:val="both"/>
              <w:rPr>
                <w:rFonts w:ascii="Arial" w:hAnsi="Arial" w:cs="Arial"/>
                <w:bCs/>
                <w:color w:val="auto"/>
                <w:lang w:eastAsia="sl-SI"/>
              </w:rPr>
            </w:pPr>
            <w:r w:rsidRPr="00105F6C">
              <w:rPr>
                <w:rFonts w:ascii="Arial" w:hAnsi="Arial" w:cs="Arial"/>
                <w:bCs/>
                <w:color w:val="auto"/>
                <w:lang w:eastAsia="sl-SI"/>
              </w:rPr>
              <w:t>Stikalo za zvonec (montirano tudi na levi strani nadgradnje)</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7EE0DE2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13B764B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09F2C52"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B0551BB" w14:textId="77777777" w:rsidR="00105F6C" w:rsidRPr="00105F6C" w:rsidRDefault="00105F6C" w:rsidP="00105F6C">
            <w:pPr>
              <w:numPr>
                <w:ilvl w:val="0"/>
                <w:numId w:val="52"/>
              </w:numPr>
              <w:spacing w:after="0" w:line="240" w:lineRule="auto"/>
              <w:contextualSpacing/>
              <w:jc w:val="both"/>
              <w:rPr>
                <w:rFonts w:ascii="Arial" w:hAnsi="Arial" w:cs="Arial"/>
                <w:bCs/>
                <w:color w:val="auto"/>
                <w:lang w:eastAsia="sl-SI"/>
              </w:rPr>
            </w:pPr>
            <w:r w:rsidRPr="00105F6C">
              <w:rPr>
                <w:rFonts w:ascii="Arial" w:hAnsi="Arial" w:cs="Arial"/>
                <w:bCs/>
                <w:color w:val="auto"/>
                <w:lang w:eastAsia="sl-SI"/>
              </w:rPr>
              <w:t>Stop stikalo za zaustavitev vseh funkcij nadgradnje</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361D300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18C74B4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60D143C" w14:textId="77777777" w:rsidTr="006827F1">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65741D9A" w14:textId="77777777" w:rsidR="00105F6C" w:rsidRPr="00105F6C" w:rsidRDefault="00105F6C" w:rsidP="00105F6C">
            <w:pPr>
              <w:spacing w:after="0" w:line="240" w:lineRule="auto"/>
              <w:jc w:val="both"/>
              <w:rPr>
                <w:rFonts w:ascii="Arial" w:hAnsi="Arial" w:cs="Arial"/>
                <w:b/>
                <w:bCs/>
                <w:i/>
                <w:color w:val="FF0000"/>
                <w:lang w:eastAsia="sl-SI"/>
              </w:rPr>
            </w:pPr>
            <w:r w:rsidRPr="00105F6C">
              <w:rPr>
                <w:rFonts w:ascii="Arial" w:hAnsi="Arial" w:cs="Arial"/>
                <w:b/>
                <w:bCs/>
                <w:i/>
                <w:color w:val="auto"/>
                <w:lang w:eastAsia="sl-SI"/>
              </w:rPr>
              <w:t>Hidravlika</w:t>
            </w:r>
          </w:p>
        </w:tc>
        <w:tc>
          <w:tcPr>
            <w:tcW w:w="3876"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32A098A7" w14:textId="77777777" w:rsidR="00105F6C" w:rsidRPr="00105F6C" w:rsidRDefault="00105F6C" w:rsidP="00105F6C">
            <w:pPr>
              <w:spacing w:after="0" w:line="240" w:lineRule="auto"/>
              <w:jc w:val="both"/>
              <w:rPr>
                <w:rFonts w:ascii="Arial" w:hAnsi="Arial" w:cs="Arial"/>
                <w:b/>
                <w:bCs/>
                <w:color w:val="FF0000"/>
                <w:lang w:eastAsia="sl-SI"/>
              </w:rPr>
            </w:pPr>
          </w:p>
        </w:tc>
      </w:tr>
      <w:tr w:rsidR="00105F6C" w:rsidRPr="00105F6C" w14:paraId="22EF4424"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ECE2C4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Priklop hidravlike nadgradnje preko hitrih hidravličnih spojk</w:t>
            </w:r>
          </w:p>
          <w:p w14:paraId="5685312D" w14:textId="77777777" w:rsidR="00105F6C" w:rsidRPr="00105F6C" w:rsidRDefault="00105F6C" w:rsidP="00105F6C">
            <w:pPr>
              <w:numPr>
                <w:ilvl w:val="0"/>
                <w:numId w:val="52"/>
              </w:numPr>
              <w:spacing w:after="0" w:line="240" w:lineRule="auto"/>
              <w:contextualSpacing/>
              <w:jc w:val="both"/>
              <w:rPr>
                <w:rFonts w:ascii="Arial" w:hAnsi="Arial" w:cs="Arial"/>
                <w:bCs/>
                <w:color w:val="auto"/>
                <w:lang w:eastAsia="sl-SI"/>
              </w:rPr>
            </w:pPr>
            <w:r w:rsidRPr="00105F6C">
              <w:rPr>
                <w:rFonts w:ascii="Arial" w:hAnsi="Arial" w:cs="Arial"/>
                <w:bCs/>
                <w:color w:val="auto"/>
                <w:lang w:eastAsia="sl-SI"/>
              </w:rPr>
              <w:t xml:space="preserve">Hidravlični sistem sestavljajo črpalka na pomožnem pogonu šasije, hidravlični ventil na nadgradnji (EM in ročni), hidravlični valji za </w:t>
            </w:r>
            <w:proofErr w:type="spellStart"/>
            <w:r w:rsidRPr="00105F6C">
              <w:rPr>
                <w:rFonts w:ascii="Arial" w:hAnsi="Arial" w:cs="Arial"/>
                <w:bCs/>
                <w:color w:val="auto"/>
                <w:lang w:eastAsia="sl-SI"/>
              </w:rPr>
              <w:t>iztresalnik</w:t>
            </w:r>
            <w:proofErr w:type="spellEnd"/>
            <w:r w:rsidRPr="00105F6C">
              <w:rPr>
                <w:rFonts w:ascii="Arial" w:hAnsi="Arial" w:cs="Arial"/>
                <w:bCs/>
                <w:color w:val="auto"/>
                <w:lang w:eastAsia="sl-SI"/>
              </w:rPr>
              <w:t>, podporni nogi in dvig kesona</w:t>
            </w:r>
          </w:p>
          <w:p w14:paraId="4EBC6A95" w14:textId="77777777" w:rsidR="00105F6C" w:rsidRPr="00105F6C" w:rsidRDefault="00105F6C" w:rsidP="00105F6C">
            <w:pPr>
              <w:numPr>
                <w:ilvl w:val="0"/>
                <w:numId w:val="52"/>
              </w:numPr>
              <w:spacing w:after="0" w:line="240" w:lineRule="auto"/>
              <w:contextualSpacing/>
              <w:jc w:val="both"/>
              <w:rPr>
                <w:rFonts w:ascii="Arial" w:hAnsi="Arial" w:cs="Arial"/>
                <w:bCs/>
                <w:color w:val="auto"/>
                <w:lang w:eastAsia="sl-SI"/>
              </w:rPr>
            </w:pPr>
            <w:r w:rsidRPr="00105F6C">
              <w:rPr>
                <w:rFonts w:ascii="Arial" w:hAnsi="Arial" w:cs="Arial"/>
                <w:bCs/>
                <w:color w:val="auto"/>
                <w:lang w:eastAsia="sl-SI"/>
              </w:rPr>
              <w:t>Nadgradnja se preko hitrih spojk poveže ma hidravlični sistem na šasiji</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2D51AAC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11237B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5E35F50D" w14:textId="77777777" w:rsidTr="006827F1">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5015CD74" w14:textId="77777777" w:rsidR="00105F6C" w:rsidRPr="00105F6C" w:rsidRDefault="00105F6C" w:rsidP="00105F6C">
            <w:pPr>
              <w:spacing w:after="0" w:line="240" w:lineRule="auto"/>
              <w:jc w:val="both"/>
              <w:rPr>
                <w:rFonts w:ascii="Arial" w:hAnsi="Arial" w:cs="Arial"/>
                <w:b/>
                <w:bCs/>
                <w:i/>
                <w:color w:val="FF0000"/>
                <w:lang w:eastAsia="sl-SI"/>
              </w:rPr>
            </w:pPr>
            <w:r w:rsidRPr="00105F6C">
              <w:rPr>
                <w:rFonts w:ascii="Arial" w:hAnsi="Arial" w:cs="Arial"/>
                <w:b/>
                <w:bCs/>
                <w:i/>
                <w:color w:val="auto"/>
                <w:lang w:eastAsia="sl-SI"/>
              </w:rPr>
              <w:t>Barvanje</w:t>
            </w:r>
          </w:p>
        </w:tc>
        <w:tc>
          <w:tcPr>
            <w:tcW w:w="3876"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6F77B3B4" w14:textId="77777777" w:rsidR="00105F6C" w:rsidRPr="00105F6C" w:rsidRDefault="00105F6C" w:rsidP="00105F6C">
            <w:pPr>
              <w:spacing w:after="0" w:line="240" w:lineRule="auto"/>
              <w:jc w:val="both"/>
              <w:rPr>
                <w:rFonts w:ascii="Arial" w:hAnsi="Arial" w:cs="Arial"/>
                <w:b/>
                <w:bCs/>
                <w:color w:val="FF0000"/>
                <w:lang w:eastAsia="sl-SI"/>
              </w:rPr>
            </w:pPr>
          </w:p>
        </w:tc>
      </w:tr>
      <w:tr w:rsidR="00105F6C" w:rsidRPr="00105F6C" w14:paraId="6A32B42B"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5706ECE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Visokokvalitetna zaščita in barva (vsi elementi peskani, temeljno barvani z dvokomponentno temeljno barvo, končni sloj je dvokomponentna barva, sušenje v sušilni komori pri visoki temperaturi)</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3FBA68E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6D58293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12C0AFA8" w14:textId="77777777" w:rsidTr="00B24A3C">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3636B9A7" w14:textId="77777777" w:rsidR="00105F6C" w:rsidRPr="00105F6C" w:rsidRDefault="00105F6C" w:rsidP="00105F6C">
            <w:pPr>
              <w:spacing w:after="0" w:line="240" w:lineRule="auto"/>
              <w:jc w:val="both"/>
              <w:rPr>
                <w:rFonts w:ascii="Arial" w:hAnsi="Arial" w:cs="Arial"/>
                <w:b/>
                <w:bCs/>
                <w:i/>
                <w:color w:val="FF0000"/>
                <w:lang w:eastAsia="sl-SI"/>
              </w:rPr>
            </w:pPr>
            <w:r w:rsidRPr="00105F6C">
              <w:rPr>
                <w:rFonts w:ascii="Arial" w:hAnsi="Arial" w:cs="Arial"/>
                <w:b/>
                <w:bCs/>
                <w:i/>
                <w:color w:val="auto"/>
                <w:lang w:eastAsia="sl-SI"/>
              </w:rPr>
              <w:t>Stopnici</w:t>
            </w:r>
          </w:p>
        </w:tc>
        <w:tc>
          <w:tcPr>
            <w:tcW w:w="3876"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6C7D01F3" w14:textId="77777777" w:rsidR="00105F6C" w:rsidRPr="00105F6C" w:rsidRDefault="00105F6C" w:rsidP="00105F6C">
            <w:pPr>
              <w:spacing w:after="0" w:line="240" w:lineRule="auto"/>
              <w:jc w:val="both"/>
              <w:rPr>
                <w:rFonts w:ascii="Arial" w:hAnsi="Arial" w:cs="Arial"/>
                <w:b/>
                <w:bCs/>
                <w:color w:val="FF0000"/>
                <w:lang w:eastAsia="sl-SI"/>
              </w:rPr>
            </w:pPr>
          </w:p>
        </w:tc>
      </w:tr>
      <w:tr w:rsidR="00105F6C" w:rsidRPr="00105F6C" w14:paraId="7C5A6FF9"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051F748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Na zadnjem delu vgrajeni dve stopnici za prevoz delavcev z varnostno napravo po EN1501-1</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22C7521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53A5026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F6E51FA" w14:textId="77777777" w:rsidTr="00B24A3C">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3486B0FF" w14:textId="77777777" w:rsidR="00105F6C" w:rsidRPr="00105F6C" w:rsidRDefault="00105F6C" w:rsidP="00105F6C">
            <w:pPr>
              <w:spacing w:after="0" w:line="240" w:lineRule="auto"/>
              <w:jc w:val="both"/>
              <w:rPr>
                <w:rFonts w:ascii="Arial" w:hAnsi="Arial" w:cs="Arial"/>
                <w:b/>
                <w:bCs/>
                <w:i/>
                <w:color w:val="FF0000"/>
                <w:lang w:eastAsia="sl-SI"/>
              </w:rPr>
            </w:pPr>
            <w:r w:rsidRPr="00105F6C">
              <w:rPr>
                <w:rFonts w:ascii="Arial" w:hAnsi="Arial" w:cs="Arial"/>
                <w:b/>
                <w:bCs/>
                <w:i/>
                <w:color w:val="auto"/>
                <w:lang w:eastAsia="sl-SI"/>
              </w:rPr>
              <w:t>MONTAŽA</w:t>
            </w:r>
          </w:p>
        </w:tc>
        <w:tc>
          <w:tcPr>
            <w:tcW w:w="3876"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2E41051F" w14:textId="77777777" w:rsidR="00105F6C" w:rsidRPr="00105F6C" w:rsidRDefault="00105F6C" w:rsidP="00105F6C">
            <w:pPr>
              <w:spacing w:after="0" w:line="240" w:lineRule="auto"/>
              <w:jc w:val="both"/>
              <w:rPr>
                <w:rFonts w:ascii="Arial" w:hAnsi="Arial" w:cs="Arial"/>
                <w:b/>
                <w:bCs/>
                <w:color w:val="FF0000"/>
                <w:lang w:eastAsia="sl-SI"/>
              </w:rPr>
            </w:pPr>
          </w:p>
        </w:tc>
      </w:tr>
      <w:tr w:rsidR="00105F6C" w:rsidRPr="00105F6C" w14:paraId="41933239"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64BA3E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 xml:space="preserve">Montaža nadgradnje </w:t>
            </w:r>
            <w:proofErr w:type="spellStart"/>
            <w:r w:rsidRPr="00105F6C">
              <w:rPr>
                <w:rFonts w:ascii="Arial" w:hAnsi="Arial" w:cs="Arial"/>
                <w:bCs/>
                <w:color w:val="auto"/>
                <w:lang w:eastAsia="sl-SI"/>
              </w:rPr>
              <w:t>navlečnega</w:t>
            </w:r>
            <w:proofErr w:type="spellEnd"/>
            <w:r w:rsidRPr="00105F6C">
              <w:rPr>
                <w:rFonts w:ascii="Arial" w:hAnsi="Arial" w:cs="Arial"/>
                <w:bCs/>
                <w:color w:val="auto"/>
                <w:lang w:eastAsia="sl-SI"/>
              </w:rPr>
              <w:t xml:space="preserve"> prekucnika</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6EDAFA8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61CAF12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1CBE5D18"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6FA9D9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Izvedba vseh potrebnih instalacij</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177D288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788F8D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1FC9D870"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E061C2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Montaža črpalke in izvedba hidravlične instalacije</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5B7344C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702392F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3F87AA3"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D80F7E9"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Izvedba pnevmatske instalacije</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77B37A7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3B6DF26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2F8D859" w14:textId="77777777" w:rsidTr="00B24A3C">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6E857B4E" w14:textId="77777777" w:rsidR="00105F6C" w:rsidRPr="00105F6C" w:rsidRDefault="00105F6C" w:rsidP="00105F6C">
            <w:pPr>
              <w:spacing w:after="0" w:line="240" w:lineRule="auto"/>
              <w:jc w:val="both"/>
              <w:rPr>
                <w:rFonts w:ascii="Arial" w:hAnsi="Arial" w:cs="Arial"/>
                <w:b/>
                <w:bCs/>
                <w:i/>
                <w:color w:val="FF0000"/>
                <w:lang w:eastAsia="sl-SI"/>
              </w:rPr>
            </w:pPr>
            <w:r w:rsidRPr="00105F6C">
              <w:rPr>
                <w:rFonts w:ascii="Arial" w:hAnsi="Arial" w:cs="Arial"/>
                <w:b/>
                <w:bCs/>
                <w:i/>
                <w:color w:val="auto"/>
                <w:lang w:eastAsia="sl-SI"/>
              </w:rPr>
              <w:t>OSTALO</w:t>
            </w:r>
          </w:p>
        </w:tc>
        <w:tc>
          <w:tcPr>
            <w:tcW w:w="3876" w:type="dxa"/>
            <w:gridSpan w:val="6"/>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11D8531A" w14:textId="77777777" w:rsidR="00105F6C" w:rsidRPr="00105F6C" w:rsidRDefault="00105F6C" w:rsidP="00105F6C">
            <w:pPr>
              <w:spacing w:after="0" w:line="240" w:lineRule="auto"/>
              <w:jc w:val="both"/>
              <w:rPr>
                <w:rFonts w:ascii="Arial" w:hAnsi="Arial" w:cs="Arial"/>
                <w:b/>
                <w:bCs/>
                <w:color w:val="FF0000"/>
                <w:lang w:eastAsia="sl-SI"/>
              </w:rPr>
            </w:pPr>
          </w:p>
        </w:tc>
      </w:tr>
      <w:tr w:rsidR="00105F6C" w:rsidRPr="00105F6C" w14:paraId="56F334A9"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0F90A84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Zagotovljen servis v Sloveniji, oddaljenost servisa najmanj 50 km od sedeža naročnika</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3B935187"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1DAB7D50"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1C339F1"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B3825F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Servis na terenu za nujna popravila</w:t>
            </w:r>
          </w:p>
        </w:tc>
        <w:tc>
          <w:tcPr>
            <w:tcW w:w="1995" w:type="dxa"/>
            <w:gridSpan w:val="4"/>
            <w:tcBorders>
              <w:top w:val="single" w:sz="4" w:space="0" w:color="auto"/>
              <w:left w:val="single" w:sz="4" w:space="0" w:color="auto"/>
              <w:bottom w:val="single" w:sz="4" w:space="0" w:color="auto"/>
              <w:right w:val="single" w:sz="4" w:space="0" w:color="auto"/>
            </w:tcBorders>
            <w:vAlign w:val="center"/>
            <w:hideMark/>
          </w:tcPr>
          <w:p w14:paraId="441638A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2387F4B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4D1372D"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9928DE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Odzivni čas servisa največ 24 ur</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765A5EA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03ED61E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7380F0A4"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293EA0E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Dobava rezervnih delov v 48 urah</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62AF7271"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7FC63F8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6D456783"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49CBD7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Izvedba homologacije</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7C1E2C4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2C950DF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3AF579F2"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AA101EE"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lastRenderedPageBreak/>
              <w:t>Splošna garancija za kompletno vozilo 2 leti</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2DD3CC52"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31523CDB"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16E44D64"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7654115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Garancija proti koroziji šasije in kabine 6 let</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1229AA3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6374E78F"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005BB39C"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F79B325"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Dobava rezervnih delov s strani ponudnika zagotovljenih najmanj 10 let od prevzema vozila</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0ADA66AA"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77A14186"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E365744"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590619F3"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Izjava, da ponujeno vozilo ustreza vsem zgoraj navedenim tehničnim lastnostim</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5A1E548C"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589E5BD8"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105F6C" w:rsidRPr="00105F6C" w14:paraId="4E8880CA" w14:textId="77777777" w:rsidTr="005D7D11">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15BEB7D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Predložitev ustrezne dokumentacije (skice, prospekti, izračuni, …), s katero se dokazuje izpolnjevanje tehničnih zahtev.</w:t>
            </w:r>
          </w:p>
        </w:tc>
        <w:tc>
          <w:tcPr>
            <w:tcW w:w="1995" w:type="dxa"/>
            <w:gridSpan w:val="4"/>
            <w:tcBorders>
              <w:top w:val="single" w:sz="4" w:space="0" w:color="auto"/>
              <w:left w:val="single" w:sz="4" w:space="0" w:color="auto"/>
              <w:bottom w:val="single" w:sz="4" w:space="0" w:color="auto"/>
              <w:right w:val="single" w:sz="4" w:space="0" w:color="auto"/>
            </w:tcBorders>
            <w:vAlign w:val="center"/>
          </w:tcPr>
          <w:p w14:paraId="509EF79D"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7D8E1354" w14:textId="77777777" w:rsidR="00105F6C" w:rsidRPr="00105F6C" w:rsidRDefault="00105F6C" w:rsidP="00105F6C">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bl>
    <w:p w14:paraId="4D0F957D" w14:textId="1F902D76" w:rsidR="00105F6C" w:rsidRDefault="00105F6C" w:rsidP="00105F6C">
      <w:pPr>
        <w:spacing w:after="0"/>
        <w:rPr>
          <w:rFonts w:ascii="Arial" w:hAnsi="Arial" w:cs="Arial"/>
        </w:rPr>
      </w:pPr>
    </w:p>
    <w:p w14:paraId="792CC382" w14:textId="4555428B" w:rsidR="00C81ED4" w:rsidRDefault="00C81ED4" w:rsidP="00105F6C">
      <w:pPr>
        <w:spacing w:after="0"/>
        <w:rPr>
          <w:rFonts w:ascii="Arial" w:hAnsi="Arial" w:cs="Arial"/>
        </w:rPr>
      </w:pPr>
    </w:p>
    <w:p w14:paraId="72E6B31F" w14:textId="77777777" w:rsidR="00C81ED4" w:rsidRDefault="00C81ED4" w:rsidP="00105F6C">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81ED4" w:rsidRPr="00456167" w14:paraId="3A1DF66A" w14:textId="77777777" w:rsidTr="005D7D1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10EB77E" w14:textId="77777777" w:rsidR="00C81ED4" w:rsidRPr="00456167" w:rsidRDefault="00C81ED4" w:rsidP="005D7D11">
            <w:pPr>
              <w:pStyle w:val="Standard"/>
              <w:snapToGrid w:val="0"/>
              <w:jc w:val="center"/>
              <w:rPr>
                <w:rFonts w:ascii="Arial" w:hAnsi="Arial" w:cs="Arial"/>
              </w:rPr>
            </w:pPr>
            <w:r w:rsidRPr="00456167">
              <w:rPr>
                <w:rFonts w:ascii="Arial" w:hAnsi="Arial" w:cs="Arial"/>
              </w:rPr>
              <w:t>KRAJ</w:t>
            </w:r>
          </w:p>
          <w:p w14:paraId="4CA2150B" w14:textId="77777777" w:rsidR="00C81ED4" w:rsidRPr="00456167" w:rsidRDefault="00C81ED4" w:rsidP="005D7D1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10E30A6" w14:textId="77777777" w:rsidR="00C81ED4" w:rsidRPr="00456167" w:rsidRDefault="00C81ED4" w:rsidP="005D7D11">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86D0821" w14:textId="77777777" w:rsidR="00C81ED4" w:rsidRPr="00456167" w:rsidRDefault="00C81ED4" w:rsidP="005D7D11">
            <w:pPr>
              <w:pStyle w:val="Standard"/>
              <w:snapToGrid w:val="0"/>
              <w:jc w:val="center"/>
              <w:rPr>
                <w:rFonts w:ascii="Arial" w:hAnsi="Arial" w:cs="Arial"/>
              </w:rPr>
            </w:pPr>
            <w:r w:rsidRPr="00456167">
              <w:rPr>
                <w:rFonts w:ascii="Arial" w:hAnsi="Arial" w:cs="Arial"/>
              </w:rPr>
              <w:t>GOSPODARSKI SUBJEKT</w:t>
            </w:r>
          </w:p>
          <w:p w14:paraId="29DD99D4" w14:textId="77777777" w:rsidR="00C81ED4" w:rsidRPr="00456167" w:rsidRDefault="00C81ED4" w:rsidP="005D7D11">
            <w:pPr>
              <w:pStyle w:val="Standard"/>
              <w:jc w:val="center"/>
              <w:rPr>
                <w:rFonts w:ascii="Arial" w:hAnsi="Arial" w:cs="Arial"/>
              </w:rPr>
            </w:pPr>
            <w:r w:rsidRPr="00456167">
              <w:rPr>
                <w:rFonts w:ascii="Arial" w:hAnsi="Arial" w:cs="Arial"/>
              </w:rPr>
              <w:t xml:space="preserve"> ime in priimek zakonitega zastopnika in podpis</w:t>
            </w:r>
          </w:p>
          <w:p w14:paraId="35633611" w14:textId="77777777" w:rsidR="00C81ED4" w:rsidRPr="00456167" w:rsidRDefault="00C81ED4" w:rsidP="005D7D11">
            <w:pPr>
              <w:pStyle w:val="Standard"/>
              <w:jc w:val="center"/>
              <w:rPr>
                <w:rFonts w:ascii="Arial" w:hAnsi="Arial" w:cs="Arial"/>
              </w:rPr>
            </w:pPr>
          </w:p>
        </w:tc>
      </w:tr>
      <w:tr w:rsidR="00C81ED4" w:rsidRPr="00456167" w14:paraId="14445864" w14:textId="77777777" w:rsidTr="005D7D1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A832690" w14:textId="77777777" w:rsidR="00C81ED4" w:rsidRPr="00456167" w:rsidRDefault="00C81ED4" w:rsidP="005D7D11">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46B24ED" w14:textId="77777777" w:rsidR="00C81ED4" w:rsidRPr="00456167" w:rsidRDefault="00C81ED4" w:rsidP="005D7D11">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D745DEF" w14:textId="77777777" w:rsidR="00C81ED4" w:rsidRPr="00456167" w:rsidRDefault="00C81ED4" w:rsidP="005D7D11">
            <w:pPr>
              <w:spacing w:after="0"/>
              <w:rPr>
                <w:rFonts w:ascii="Arial" w:hAnsi="Arial" w:cs="Arial"/>
                <w:color w:val="auto"/>
              </w:rPr>
            </w:pPr>
          </w:p>
        </w:tc>
      </w:tr>
    </w:tbl>
    <w:p w14:paraId="40CEA8DE" w14:textId="53311255" w:rsidR="00C81ED4" w:rsidRDefault="00C81ED4" w:rsidP="00105F6C">
      <w:pPr>
        <w:spacing w:after="0"/>
        <w:rPr>
          <w:rFonts w:ascii="Arial" w:hAnsi="Arial" w:cs="Arial"/>
        </w:rPr>
      </w:pPr>
    </w:p>
    <w:p w14:paraId="1C991DE0" w14:textId="391BC96E" w:rsidR="00C81ED4" w:rsidRDefault="00C81ED4" w:rsidP="00105F6C">
      <w:pPr>
        <w:spacing w:after="0"/>
        <w:rPr>
          <w:rFonts w:ascii="Arial" w:hAnsi="Arial" w:cs="Arial"/>
        </w:rPr>
      </w:pPr>
    </w:p>
    <w:p w14:paraId="7A0B5D7F" w14:textId="77777777" w:rsidR="00C81ED4" w:rsidRDefault="00C81ED4" w:rsidP="00105F6C">
      <w:pPr>
        <w:spacing w:after="0"/>
        <w:rPr>
          <w:rFonts w:ascii="Arial" w:hAnsi="Arial" w:cs="Arial"/>
        </w:rPr>
      </w:pPr>
    </w:p>
    <w:p w14:paraId="05CBE10E" w14:textId="77777777" w:rsidR="00105F6C" w:rsidRPr="00105F6C" w:rsidRDefault="00105F6C" w:rsidP="00105F6C">
      <w:pPr>
        <w:spacing w:after="0"/>
        <w:rPr>
          <w:rFonts w:ascii="Arial" w:hAnsi="Arial" w:cs="Arial"/>
        </w:rPr>
      </w:pPr>
    </w:p>
    <w:p w14:paraId="5B6D7420" w14:textId="5A194100" w:rsidR="004F499D" w:rsidRPr="00456167" w:rsidRDefault="004F499D" w:rsidP="004F499D">
      <w:pPr>
        <w:pStyle w:val="Slog3"/>
        <w:rPr>
          <w:rStyle w:val="Neenpoudarek"/>
          <w:rFonts w:ascii="Arial" w:hAnsi="Arial" w:cs="Arial"/>
          <w:i/>
          <w:iCs/>
          <w:color w:val="auto"/>
          <w:sz w:val="22"/>
          <w:szCs w:val="22"/>
        </w:rPr>
      </w:pPr>
      <w:bookmarkStart w:id="30" w:name="_Toc120875871"/>
      <w:bookmarkStart w:id="31" w:name="_Hlk115953320"/>
      <w:bookmarkStart w:id="32" w:name="_Toc454184240"/>
      <w:r w:rsidRPr="00456167">
        <w:rPr>
          <w:rStyle w:val="Neenpoudarek"/>
          <w:rFonts w:ascii="Arial" w:hAnsi="Arial" w:cs="Arial"/>
          <w:i/>
          <w:iCs/>
          <w:color w:val="auto"/>
          <w:sz w:val="22"/>
          <w:szCs w:val="22"/>
        </w:rPr>
        <w:lastRenderedPageBreak/>
        <w:t xml:space="preserve">PRILOGA št. </w:t>
      </w:r>
      <w:r>
        <w:rPr>
          <w:rStyle w:val="Neenpoudarek"/>
          <w:rFonts w:ascii="Arial" w:hAnsi="Arial" w:cs="Arial"/>
          <w:i/>
          <w:iCs/>
          <w:color w:val="auto"/>
          <w:sz w:val="22"/>
          <w:szCs w:val="22"/>
        </w:rPr>
        <w:t>5</w:t>
      </w:r>
      <w:bookmarkEnd w:id="30"/>
    </w:p>
    <w:p w14:paraId="110CC772" w14:textId="77777777" w:rsidR="004F499D" w:rsidRPr="00456167" w:rsidRDefault="004F499D" w:rsidP="004F499D">
      <w:pPr>
        <w:pStyle w:val="Intenzivencitat"/>
      </w:pPr>
      <w:bookmarkStart w:id="33" w:name="_Toc120875872"/>
      <w:r w:rsidRPr="00655FEB">
        <w:t>IZJAVA O IZPOLNJEVANJU TEHNIČNIH ZAHTEV</w:t>
      </w:r>
      <w:r>
        <w:t xml:space="preserve"> -</w:t>
      </w:r>
      <w:r w:rsidRPr="00456167">
        <w:t xml:space="preserve"> sklop </w:t>
      </w:r>
      <w:r>
        <w:t>3</w:t>
      </w:r>
      <w:bookmarkEnd w:id="33"/>
    </w:p>
    <w:p w14:paraId="3E6E7947" w14:textId="77777777" w:rsidR="00210C5B" w:rsidRDefault="00210C5B" w:rsidP="00210C5B">
      <w:pPr>
        <w:spacing w:after="0"/>
        <w:jc w:val="both"/>
        <w:rPr>
          <w:rFonts w:ascii="Arial" w:hAnsi="Arial" w:cs="Arial"/>
        </w:rPr>
      </w:pPr>
      <w:r w:rsidRPr="00105F6C">
        <w:rPr>
          <w:rFonts w:ascii="Arial" w:hAnsi="Arial" w:cs="Arial"/>
        </w:rPr>
        <w:t>Zahteve predmeta naročila, ki morajo biti izpolnjene, da se ponudba ugotovi kot dopustna. V primeru, da ponudnik ne bo ponudil blaga, katero bi ustrezalo spodaj navedenim lastnostim, bo takšna ponudba označena kot nedopustna ponudba in izločena iz nadaljnjega ocenjevanja.</w:t>
      </w:r>
    </w:p>
    <w:p w14:paraId="2F2F6A2B" w14:textId="77777777" w:rsidR="00210C5B" w:rsidRDefault="00210C5B" w:rsidP="00210C5B">
      <w:pPr>
        <w:spacing w:after="0" w:line="240" w:lineRule="auto"/>
        <w:jc w:val="both"/>
        <w:rPr>
          <w:rFonts w:ascii="Trebuchet MS" w:eastAsia="Times New Roman" w:hAnsi="Trebuchet MS" w:cs="Arial"/>
          <w:color w:val="auto"/>
          <w:szCs w:val="20"/>
          <w:lang w:eastAsia="sl-SI"/>
        </w:rPr>
      </w:pPr>
    </w:p>
    <w:p w14:paraId="324C0F65" w14:textId="13022265" w:rsidR="004F499D" w:rsidRDefault="00210C5B" w:rsidP="00210C5B">
      <w:pPr>
        <w:spacing w:after="0"/>
        <w:jc w:val="center"/>
        <w:rPr>
          <w:rFonts w:ascii="Arial" w:hAnsi="Arial" w:cs="Arial"/>
        </w:rPr>
      </w:pPr>
      <w:r w:rsidRPr="00105F6C">
        <w:rPr>
          <w:rFonts w:ascii="Arial" w:eastAsia="Times New Roman" w:hAnsi="Arial" w:cs="Arial"/>
          <w:color w:val="auto"/>
          <w:sz w:val="24"/>
          <w:szCs w:val="24"/>
          <w:u w:val="single"/>
          <w:lang w:eastAsia="sl-SI"/>
        </w:rPr>
        <w:t xml:space="preserve">TOVORNO VOZILO </w:t>
      </w:r>
      <w:r>
        <w:rPr>
          <w:rFonts w:ascii="Arial" w:eastAsia="Times New Roman" w:hAnsi="Arial" w:cs="Arial"/>
          <w:color w:val="auto"/>
          <w:sz w:val="24"/>
          <w:szCs w:val="24"/>
          <w:u w:val="single"/>
          <w:lang w:eastAsia="sl-SI"/>
        </w:rPr>
        <w:t xml:space="preserve">S </w:t>
      </w:r>
      <w:r w:rsidR="00B24A3C">
        <w:rPr>
          <w:rFonts w:ascii="Arial" w:eastAsia="Times New Roman" w:hAnsi="Arial" w:cs="Arial"/>
          <w:color w:val="auto"/>
          <w:sz w:val="24"/>
          <w:szCs w:val="24"/>
          <w:u w:val="single"/>
          <w:lang w:eastAsia="sl-SI"/>
        </w:rPr>
        <w:t xml:space="preserve">TROSTRANIM KIPER </w:t>
      </w:r>
      <w:r>
        <w:rPr>
          <w:rFonts w:ascii="Arial" w:eastAsia="Times New Roman" w:hAnsi="Arial" w:cs="Arial"/>
          <w:color w:val="auto"/>
          <w:sz w:val="24"/>
          <w:szCs w:val="24"/>
          <w:u w:val="single"/>
          <w:lang w:eastAsia="sl-SI"/>
        </w:rPr>
        <w:t>KESONOM</w:t>
      </w:r>
    </w:p>
    <w:bookmarkEnd w:id="31"/>
    <w:p w14:paraId="70DAAD72" w14:textId="77777777" w:rsidR="004F499D" w:rsidRPr="00655FEB" w:rsidRDefault="004F499D" w:rsidP="004F499D">
      <w:pPr>
        <w:spacing w:after="0" w:line="240" w:lineRule="auto"/>
        <w:jc w:val="both"/>
        <w:rPr>
          <w:rFonts w:ascii="Arial" w:eastAsia="Times New Roman" w:hAnsi="Arial" w:cs="Arial"/>
          <w:color w:val="auto"/>
          <w:lang w:eastAsia="sl-SI"/>
        </w:rPr>
      </w:pPr>
    </w:p>
    <w:tbl>
      <w:tblPr>
        <w:tblStyle w:val="Tabelamrea4"/>
        <w:tblW w:w="9405" w:type="dxa"/>
        <w:tblInd w:w="165" w:type="dxa"/>
        <w:tblLayout w:type="fixed"/>
        <w:tblLook w:val="01E0" w:firstRow="1" w:lastRow="1" w:firstColumn="1" w:lastColumn="1" w:noHBand="0" w:noVBand="0"/>
      </w:tblPr>
      <w:tblGrid>
        <w:gridCol w:w="5529"/>
        <w:gridCol w:w="855"/>
        <w:gridCol w:w="798"/>
        <w:gridCol w:w="342"/>
        <w:gridCol w:w="741"/>
        <w:gridCol w:w="1140"/>
      </w:tblGrid>
      <w:tr w:rsidR="004F499D" w:rsidRPr="00655FEB" w14:paraId="52A4A3B9" w14:textId="77777777" w:rsidTr="00B24A3C">
        <w:trPr>
          <w:trHeight w:val="340"/>
        </w:trPr>
        <w:tc>
          <w:tcPr>
            <w:tcW w:w="5529" w:type="dxa"/>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hideMark/>
          </w:tcPr>
          <w:p w14:paraId="103CF2E4" w14:textId="77777777" w:rsidR="004F499D" w:rsidRPr="00B24A3C" w:rsidRDefault="004F499D" w:rsidP="00B24A3C">
            <w:pPr>
              <w:tabs>
                <w:tab w:val="left" w:pos="360"/>
              </w:tabs>
              <w:spacing w:after="0" w:line="280" w:lineRule="atLeast"/>
              <w:jc w:val="center"/>
              <w:rPr>
                <w:rFonts w:ascii="Arial" w:hAnsi="Arial" w:cs="Arial"/>
                <w:bCs/>
                <w:lang w:val="x-none" w:eastAsia="x-none"/>
              </w:rPr>
            </w:pPr>
            <w:r w:rsidRPr="00B24A3C">
              <w:rPr>
                <w:rFonts w:ascii="Arial" w:hAnsi="Arial" w:cs="Arial"/>
                <w:bCs/>
                <w:lang w:val="x-none" w:eastAsia="x-none"/>
              </w:rPr>
              <w:t>ZAHTEVANE LASTNOSTI</w:t>
            </w:r>
          </w:p>
        </w:tc>
        <w:tc>
          <w:tcPr>
            <w:tcW w:w="1653" w:type="dxa"/>
            <w:gridSpan w:val="2"/>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tcPr>
          <w:p w14:paraId="0D3ECDB4" w14:textId="77777777" w:rsidR="004F499D" w:rsidRPr="00B24A3C" w:rsidRDefault="004F499D" w:rsidP="00B24A3C">
            <w:pPr>
              <w:tabs>
                <w:tab w:val="left" w:pos="360"/>
              </w:tabs>
              <w:spacing w:after="0" w:line="280" w:lineRule="atLeast"/>
              <w:jc w:val="center"/>
              <w:rPr>
                <w:rFonts w:ascii="Arial" w:hAnsi="Arial" w:cs="Arial"/>
                <w:bCs/>
                <w:lang w:val="x-none" w:eastAsia="x-none"/>
              </w:rPr>
            </w:pPr>
          </w:p>
        </w:tc>
        <w:tc>
          <w:tcPr>
            <w:tcW w:w="1083" w:type="dxa"/>
            <w:gridSpan w:val="2"/>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tcPr>
          <w:p w14:paraId="3D6620B2" w14:textId="77777777" w:rsidR="004F499D" w:rsidRPr="00B24A3C" w:rsidRDefault="004F499D" w:rsidP="00B24A3C">
            <w:pPr>
              <w:tabs>
                <w:tab w:val="left" w:pos="360"/>
              </w:tabs>
              <w:spacing w:after="0" w:line="280" w:lineRule="atLeast"/>
              <w:jc w:val="center"/>
              <w:rPr>
                <w:rFonts w:ascii="Arial" w:hAnsi="Arial" w:cs="Arial"/>
                <w:bCs/>
                <w:lang w:val="x-none" w:eastAsia="x-none"/>
              </w:rPr>
            </w:pPr>
          </w:p>
        </w:tc>
        <w:tc>
          <w:tcPr>
            <w:tcW w:w="1140" w:type="dxa"/>
            <w:tcBorders>
              <w:top w:val="single" w:sz="4" w:space="0" w:color="auto"/>
              <w:left w:val="single" w:sz="4" w:space="0" w:color="auto"/>
              <w:bottom w:val="double" w:sz="4" w:space="0" w:color="auto"/>
              <w:right w:val="single" w:sz="4" w:space="0" w:color="auto"/>
            </w:tcBorders>
            <w:shd w:val="clear" w:color="auto" w:fill="CCC0D9" w:themeFill="accent4" w:themeFillTint="66"/>
            <w:vAlign w:val="center"/>
          </w:tcPr>
          <w:p w14:paraId="1201303F" w14:textId="77777777" w:rsidR="004F499D" w:rsidRPr="00B24A3C" w:rsidRDefault="004F499D" w:rsidP="00B24A3C">
            <w:pPr>
              <w:tabs>
                <w:tab w:val="left" w:pos="360"/>
              </w:tabs>
              <w:spacing w:after="0" w:line="280" w:lineRule="atLeast"/>
              <w:jc w:val="center"/>
              <w:rPr>
                <w:rFonts w:ascii="Arial" w:hAnsi="Arial" w:cs="Arial"/>
                <w:bCs/>
                <w:lang w:val="x-none" w:eastAsia="x-none"/>
              </w:rPr>
            </w:pPr>
          </w:p>
        </w:tc>
      </w:tr>
      <w:tr w:rsidR="004F499D" w:rsidRPr="00655FEB" w14:paraId="2AC72EED" w14:textId="77777777" w:rsidTr="00B24A3C">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1129CAF3" w14:textId="77777777" w:rsidR="004F499D" w:rsidRPr="00655FEB" w:rsidRDefault="004F499D" w:rsidP="003F7BF8">
            <w:pPr>
              <w:spacing w:after="0" w:line="240" w:lineRule="auto"/>
              <w:jc w:val="both"/>
              <w:rPr>
                <w:rFonts w:ascii="Arial" w:hAnsi="Arial" w:cs="Arial"/>
                <w:b/>
                <w:bCs/>
                <w:i/>
                <w:color w:val="auto"/>
                <w:lang w:eastAsia="sl-SI"/>
              </w:rPr>
            </w:pPr>
            <w:r w:rsidRPr="00655FEB">
              <w:rPr>
                <w:rFonts w:ascii="Arial" w:hAnsi="Arial" w:cs="Arial"/>
                <w:b/>
                <w:bCs/>
                <w:i/>
                <w:color w:val="auto"/>
                <w:lang w:eastAsia="sl-SI"/>
              </w:rPr>
              <w:t>OSNOVNI PODATKI</w:t>
            </w:r>
          </w:p>
        </w:tc>
        <w:tc>
          <w:tcPr>
            <w:tcW w:w="1653" w:type="dxa"/>
            <w:gridSpan w:val="2"/>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0B5B7E7C" w14:textId="77777777" w:rsidR="004F499D" w:rsidRPr="00655FEB" w:rsidRDefault="004F499D" w:rsidP="003F7BF8">
            <w:pPr>
              <w:spacing w:after="0" w:line="240" w:lineRule="auto"/>
              <w:jc w:val="both"/>
              <w:rPr>
                <w:rFonts w:ascii="Arial" w:hAnsi="Arial" w:cs="Arial"/>
                <w:b/>
                <w:bCs/>
                <w:color w:val="auto"/>
                <w:lang w:eastAsia="sl-SI"/>
              </w:rPr>
            </w:pPr>
            <w:r w:rsidRPr="00655FEB">
              <w:rPr>
                <w:rFonts w:ascii="Arial" w:hAnsi="Arial" w:cs="Arial"/>
                <w:b/>
                <w:bCs/>
                <w:color w:val="auto"/>
                <w:lang w:eastAsia="sl-SI"/>
              </w:rPr>
              <w:t>OBKROŽI</w:t>
            </w:r>
          </w:p>
        </w:tc>
        <w:tc>
          <w:tcPr>
            <w:tcW w:w="1083" w:type="dxa"/>
            <w:gridSpan w:val="2"/>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501002FC" w14:textId="77777777" w:rsidR="004F499D" w:rsidRPr="00655FEB" w:rsidRDefault="004F499D" w:rsidP="003F7BF8">
            <w:pPr>
              <w:spacing w:after="0" w:line="240" w:lineRule="auto"/>
              <w:jc w:val="both"/>
              <w:rPr>
                <w:rFonts w:ascii="Arial" w:hAnsi="Arial" w:cs="Arial"/>
                <w:b/>
                <w:bCs/>
                <w:color w:val="auto"/>
                <w:lang w:eastAsia="sl-SI"/>
              </w:rPr>
            </w:pPr>
            <w:r w:rsidRPr="00655FEB">
              <w:rPr>
                <w:rFonts w:ascii="Arial" w:hAnsi="Arial" w:cs="Arial"/>
                <w:b/>
                <w:bCs/>
                <w:color w:val="auto"/>
                <w:lang w:eastAsia="sl-SI"/>
              </w:rPr>
              <w:t>ENOTA</w:t>
            </w:r>
          </w:p>
        </w:tc>
        <w:tc>
          <w:tcPr>
            <w:tcW w:w="1140"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114F5045" w14:textId="77777777" w:rsidR="004F499D" w:rsidRPr="00655FEB" w:rsidRDefault="004F499D" w:rsidP="003F7BF8">
            <w:pPr>
              <w:spacing w:after="0" w:line="240" w:lineRule="auto"/>
              <w:jc w:val="both"/>
              <w:rPr>
                <w:rFonts w:ascii="Arial" w:hAnsi="Arial" w:cs="Arial"/>
                <w:b/>
                <w:bCs/>
                <w:color w:val="auto"/>
                <w:lang w:eastAsia="sl-SI"/>
              </w:rPr>
            </w:pPr>
            <w:r w:rsidRPr="00655FEB">
              <w:rPr>
                <w:rFonts w:ascii="Arial" w:hAnsi="Arial" w:cs="Arial"/>
                <w:b/>
                <w:bCs/>
                <w:color w:val="auto"/>
                <w:lang w:eastAsia="sl-SI"/>
              </w:rPr>
              <w:t>MERA</w:t>
            </w:r>
          </w:p>
        </w:tc>
      </w:tr>
      <w:tr w:rsidR="004F499D" w:rsidRPr="00655FEB" w14:paraId="7318B9D4" w14:textId="77777777" w:rsidTr="003F7BF8">
        <w:trPr>
          <w:trHeight w:val="340"/>
        </w:trPr>
        <w:tc>
          <w:tcPr>
            <w:tcW w:w="5529" w:type="dxa"/>
            <w:tcBorders>
              <w:top w:val="double" w:sz="4" w:space="0" w:color="auto"/>
              <w:left w:val="single" w:sz="4" w:space="0" w:color="auto"/>
              <w:bottom w:val="single" w:sz="4" w:space="0" w:color="auto"/>
              <w:right w:val="single" w:sz="4" w:space="0" w:color="auto"/>
            </w:tcBorders>
            <w:vAlign w:val="center"/>
            <w:hideMark/>
          </w:tcPr>
          <w:p w14:paraId="365FF4FE" w14:textId="77777777" w:rsidR="004F499D" w:rsidRPr="00655FEB" w:rsidRDefault="004F499D" w:rsidP="003F7BF8">
            <w:pPr>
              <w:spacing w:after="0" w:line="240" w:lineRule="auto"/>
              <w:jc w:val="both"/>
              <w:rPr>
                <w:rFonts w:ascii="Arial" w:hAnsi="Arial" w:cs="Arial"/>
                <w:b/>
                <w:bCs/>
                <w:color w:val="auto"/>
                <w:lang w:eastAsia="sl-SI"/>
              </w:rPr>
            </w:pPr>
            <w:r w:rsidRPr="00655FEB">
              <w:rPr>
                <w:rFonts w:ascii="Arial" w:hAnsi="Arial" w:cs="Arial"/>
                <w:bCs/>
                <w:color w:val="auto"/>
                <w:lang w:eastAsia="sl-SI"/>
              </w:rPr>
              <w:t xml:space="preserve">Medosna razdalja med </w:t>
            </w:r>
            <w:r w:rsidRPr="00655FEB">
              <w:rPr>
                <w:rFonts w:ascii="Arial" w:hAnsi="Arial" w:cs="Arial"/>
                <w:b/>
                <w:bCs/>
                <w:color w:val="auto"/>
                <w:lang w:eastAsia="sl-SI"/>
              </w:rPr>
              <w:t xml:space="preserve">3.600 </w:t>
            </w:r>
            <w:r w:rsidRPr="00655FEB">
              <w:rPr>
                <w:rFonts w:ascii="Arial" w:hAnsi="Arial" w:cs="Arial"/>
                <w:bCs/>
                <w:color w:val="auto"/>
                <w:lang w:eastAsia="sl-SI"/>
              </w:rPr>
              <w:t xml:space="preserve">do </w:t>
            </w:r>
            <w:r w:rsidRPr="00655FEB">
              <w:rPr>
                <w:rFonts w:ascii="Arial" w:hAnsi="Arial" w:cs="Arial"/>
                <w:b/>
                <w:bCs/>
                <w:color w:val="auto"/>
                <w:lang w:eastAsia="sl-SI"/>
              </w:rPr>
              <w:t>3.800</w:t>
            </w:r>
          </w:p>
        </w:tc>
        <w:tc>
          <w:tcPr>
            <w:tcW w:w="855" w:type="dxa"/>
            <w:tcBorders>
              <w:top w:val="double" w:sz="4" w:space="0" w:color="auto"/>
              <w:left w:val="single" w:sz="4" w:space="0" w:color="auto"/>
              <w:bottom w:val="single" w:sz="4" w:space="0" w:color="auto"/>
              <w:right w:val="single" w:sz="4" w:space="0" w:color="auto"/>
            </w:tcBorders>
            <w:vAlign w:val="center"/>
            <w:hideMark/>
          </w:tcPr>
          <w:p w14:paraId="1A468546"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798" w:type="dxa"/>
            <w:tcBorders>
              <w:top w:val="double" w:sz="4" w:space="0" w:color="auto"/>
              <w:left w:val="single" w:sz="4" w:space="0" w:color="auto"/>
              <w:bottom w:val="single" w:sz="4" w:space="0" w:color="auto"/>
              <w:right w:val="single" w:sz="4" w:space="0" w:color="auto"/>
            </w:tcBorders>
            <w:vAlign w:val="center"/>
            <w:hideMark/>
          </w:tcPr>
          <w:p w14:paraId="1E738F78"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c>
          <w:tcPr>
            <w:tcW w:w="1083" w:type="dxa"/>
            <w:gridSpan w:val="2"/>
            <w:tcBorders>
              <w:top w:val="double" w:sz="4" w:space="0" w:color="auto"/>
              <w:left w:val="single" w:sz="4" w:space="0" w:color="auto"/>
              <w:bottom w:val="single" w:sz="4" w:space="0" w:color="auto"/>
              <w:right w:val="single" w:sz="4" w:space="0" w:color="auto"/>
            </w:tcBorders>
            <w:vAlign w:val="center"/>
            <w:hideMark/>
          </w:tcPr>
          <w:p w14:paraId="5253BB8B"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mm</w:t>
            </w:r>
          </w:p>
        </w:tc>
        <w:tc>
          <w:tcPr>
            <w:tcW w:w="1140" w:type="dxa"/>
            <w:tcBorders>
              <w:top w:val="double" w:sz="4" w:space="0" w:color="auto"/>
              <w:left w:val="single" w:sz="4" w:space="0" w:color="auto"/>
              <w:bottom w:val="single" w:sz="4" w:space="0" w:color="auto"/>
              <w:right w:val="single" w:sz="4" w:space="0" w:color="auto"/>
            </w:tcBorders>
            <w:vAlign w:val="center"/>
          </w:tcPr>
          <w:p w14:paraId="714EB23D" w14:textId="77777777" w:rsidR="004F499D" w:rsidRPr="00655FEB" w:rsidRDefault="004F499D" w:rsidP="003F7BF8">
            <w:pPr>
              <w:spacing w:after="0" w:line="240" w:lineRule="auto"/>
              <w:jc w:val="both"/>
              <w:rPr>
                <w:rFonts w:ascii="Arial" w:hAnsi="Arial" w:cs="Arial"/>
                <w:bCs/>
                <w:color w:val="auto"/>
                <w:lang w:eastAsia="sl-SI"/>
              </w:rPr>
            </w:pPr>
          </w:p>
        </w:tc>
      </w:tr>
      <w:tr w:rsidR="004F499D" w:rsidRPr="00655FEB" w14:paraId="760D2F47"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169DFAF8" w14:textId="77777777" w:rsidR="004F499D" w:rsidRPr="00655FEB" w:rsidRDefault="004F499D" w:rsidP="003F7BF8">
            <w:pPr>
              <w:spacing w:after="0" w:line="240" w:lineRule="auto"/>
              <w:jc w:val="both"/>
              <w:rPr>
                <w:rFonts w:ascii="Arial" w:hAnsi="Arial" w:cs="Arial"/>
                <w:b/>
                <w:bCs/>
                <w:color w:val="auto"/>
                <w:lang w:eastAsia="sl-SI"/>
              </w:rPr>
            </w:pPr>
            <w:r w:rsidRPr="00655FEB">
              <w:rPr>
                <w:rFonts w:ascii="Arial" w:hAnsi="Arial" w:cs="Arial"/>
                <w:bCs/>
                <w:color w:val="auto"/>
                <w:lang w:eastAsia="sl-SI"/>
              </w:rPr>
              <w:t xml:space="preserve">Dovoljena skupna masa med </w:t>
            </w:r>
            <w:r w:rsidRPr="00655FEB">
              <w:rPr>
                <w:rFonts w:ascii="Arial" w:hAnsi="Arial" w:cs="Arial"/>
                <w:b/>
                <w:bCs/>
                <w:color w:val="auto"/>
                <w:lang w:eastAsia="sl-SI"/>
              </w:rPr>
              <w:t>5.950</w:t>
            </w:r>
            <w:r w:rsidRPr="00655FEB">
              <w:rPr>
                <w:rFonts w:ascii="Arial" w:hAnsi="Arial" w:cs="Arial"/>
                <w:bCs/>
                <w:color w:val="auto"/>
                <w:lang w:eastAsia="sl-SI"/>
              </w:rPr>
              <w:t xml:space="preserve"> do </w:t>
            </w:r>
            <w:r w:rsidRPr="00655FEB">
              <w:rPr>
                <w:rFonts w:ascii="Arial" w:hAnsi="Arial" w:cs="Arial"/>
                <w:b/>
                <w:bCs/>
                <w:color w:val="auto"/>
                <w:lang w:eastAsia="sl-SI"/>
              </w:rPr>
              <w:t>6.400</w:t>
            </w:r>
          </w:p>
        </w:tc>
        <w:tc>
          <w:tcPr>
            <w:tcW w:w="855" w:type="dxa"/>
            <w:tcBorders>
              <w:top w:val="single" w:sz="4" w:space="0" w:color="auto"/>
              <w:left w:val="single" w:sz="4" w:space="0" w:color="auto"/>
              <w:bottom w:val="single" w:sz="4" w:space="0" w:color="auto"/>
              <w:right w:val="single" w:sz="4" w:space="0" w:color="auto"/>
            </w:tcBorders>
            <w:vAlign w:val="center"/>
            <w:hideMark/>
          </w:tcPr>
          <w:p w14:paraId="45B1C6CC"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hideMark/>
          </w:tcPr>
          <w:p w14:paraId="50245D9F"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c>
          <w:tcPr>
            <w:tcW w:w="1083" w:type="dxa"/>
            <w:gridSpan w:val="2"/>
            <w:tcBorders>
              <w:top w:val="single" w:sz="4" w:space="0" w:color="auto"/>
              <w:left w:val="single" w:sz="4" w:space="0" w:color="auto"/>
              <w:bottom w:val="single" w:sz="4" w:space="0" w:color="auto"/>
              <w:right w:val="single" w:sz="4" w:space="0" w:color="auto"/>
            </w:tcBorders>
            <w:vAlign w:val="center"/>
            <w:hideMark/>
          </w:tcPr>
          <w:p w14:paraId="1E286A9D"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kg</w:t>
            </w:r>
          </w:p>
        </w:tc>
        <w:tc>
          <w:tcPr>
            <w:tcW w:w="1140" w:type="dxa"/>
            <w:tcBorders>
              <w:top w:val="single" w:sz="4" w:space="0" w:color="auto"/>
              <w:left w:val="single" w:sz="4" w:space="0" w:color="auto"/>
              <w:bottom w:val="single" w:sz="4" w:space="0" w:color="auto"/>
              <w:right w:val="single" w:sz="4" w:space="0" w:color="auto"/>
            </w:tcBorders>
            <w:vAlign w:val="center"/>
          </w:tcPr>
          <w:p w14:paraId="0F8ED850" w14:textId="77777777" w:rsidR="004F499D" w:rsidRPr="00655FEB" w:rsidRDefault="004F499D" w:rsidP="003F7BF8">
            <w:pPr>
              <w:spacing w:after="0" w:line="240" w:lineRule="auto"/>
              <w:jc w:val="both"/>
              <w:rPr>
                <w:rFonts w:ascii="Arial" w:hAnsi="Arial" w:cs="Arial"/>
                <w:bCs/>
                <w:color w:val="auto"/>
                <w:lang w:eastAsia="sl-SI"/>
              </w:rPr>
            </w:pPr>
          </w:p>
        </w:tc>
      </w:tr>
      <w:tr w:rsidR="004F499D" w:rsidRPr="00655FEB" w14:paraId="229F4597"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72DBBC2A"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 xml:space="preserve">Masa šasije s kabino cca. med </w:t>
            </w:r>
            <w:r w:rsidRPr="00655FEB">
              <w:rPr>
                <w:rFonts w:ascii="Arial" w:hAnsi="Arial" w:cs="Arial"/>
                <w:b/>
                <w:bCs/>
                <w:color w:val="auto"/>
                <w:lang w:eastAsia="sl-SI"/>
              </w:rPr>
              <w:t xml:space="preserve">2.300 </w:t>
            </w:r>
            <w:r w:rsidRPr="00655FEB">
              <w:rPr>
                <w:rFonts w:ascii="Arial" w:hAnsi="Arial" w:cs="Arial"/>
                <w:bCs/>
                <w:color w:val="auto"/>
                <w:lang w:eastAsia="sl-SI"/>
              </w:rPr>
              <w:t xml:space="preserve">do </w:t>
            </w:r>
            <w:r w:rsidRPr="00655FEB">
              <w:rPr>
                <w:rFonts w:ascii="Arial" w:hAnsi="Arial" w:cs="Arial"/>
                <w:b/>
                <w:bCs/>
                <w:color w:val="auto"/>
                <w:lang w:eastAsia="sl-SI"/>
              </w:rPr>
              <w:t>2.700</w:t>
            </w:r>
            <w:r w:rsidRPr="00655FEB">
              <w:rPr>
                <w:rFonts w:ascii="Arial" w:hAnsi="Arial" w:cs="Arial"/>
                <w:bCs/>
                <w:color w:val="auto"/>
                <w:lang w:eastAsia="sl-SI"/>
              </w:rPr>
              <w:t xml:space="preserve"> </w:t>
            </w:r>
          </w:p>
        </w:tc>
        <w:tc>
          <w:tcPr>
            <w:tcW w:w="855" w:type="dxa"/>
            <w:tcBorders>
              <w:top w:val="single" w:sz="4" w:space="0" w:color="auto"/>
              <w:left w:val="single" w:sz="4" w:space="0" w:color="auto"/>
              <w:bottom w:val="single" w:sz="4" w:space="0" w:color="auto"/>
              <w:right w:val="single" w:sz="4" w:space="0" w:color="auto"/>
            </w:tcBorders>
            <w:vAlign w:val="center"/>
            <w:hideMark/>
          </w:tcPr>
          <w:p w14:paraId="72CE7D62"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hideMark/>
          </w:tcPr>
          <w:p w14:paraId="76AD089E"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c>
          <w:tcPr>
            <w:tcW w:w="1083" w:type="dxa"/>
            <w:gridSpan w:val="2"/>
            <w:tcBorders>
              <w:top w:val="single" w:sz="4" w:space="0" w:color="auto"/>
              <w:left w:val="single" w:sz="4" w:space="0" w:color="auto"/>
              <w:bottom w:val="single" w:sz="4" w:space="0" w:color="auto"/>
              <w:right w:val="single" w:sz="4" w:space="0" w:color="auto"/>
            </w:tcBorders>
            <w:vAlign w:val="center"/>
            <w:hideMark/>
          </w:tcPr>
          <w:p w14:paraId="67308484"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kg</w:t>
            </w:r>
          </w:p>
        </w:tc>
        <w:tc>
          <w:tcPr>
            <w:tcW w:w="1140" w:type="dxa"/>
            <w:tcBorders>
              <w:top w:val="single" w:sz="4" w:space="0" w:color="auto"/>
              <w:left w:val="single" w:sz="4" w:space="0" w:color="auto"/>
              <w:bottom w:val="single" w:sz="4" w:space="0" w:color="auto"/>
              <w:right w:val="single" w:sz="4" w:space="0" w:color="auto"/>
            </w:tcBorders>
            <w:vAlign w:val="center"/>
          </w:tcPr>
          <w:p w14:paraId="4B58A42E" w14:textId="77777777" w:rsidR="004F499D" w:rsidRPr="00655FEB" w:rsidRDefault="004F499D" w:rsidP="003F7BF8">
            <w:pPr>
              <w:spacing w:after="0" w:line="240" w:lineRule="auto"/>
              <w:jc w:val="both"/>
              <w:rPr>
                <w:rFonts w:ascii="Arial" w:hAnsi="Arial" w:cs="Arial"/>
                <w:bCs/>
                <w:color w:val="auto"/>
                <w:lang w:eastAsia="sl-SI"/>
              </w:rPr>
            </w:pPr>
          </w:p>
        </w:tc>
      </w:tr>
      <w:tr w:rsidR="004F499D" w:rsidRPr="00655FEB" w14:paraId="00F63730"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533D7344"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 xml:space="preserve">Nosilnost šasije s kabino z nadgradnjo cca. med </w:t>
            </w:r>
            <w:r w:rsidRPr="00655FEB">
              <w:rPr>
                <w:rFonts w:ascii="Arial" w:hAnsi="Arial" w:cs="Arial"/>
                <w:b/>
                <w:bCs/>
                <w:color w:val="auto"/>
                <w:lang w:eastAsia="sl-SI"/>
              </w:rPr>
              <w:t>1.900</w:t>
            </w:r>
            <w:r w:rsidRPr="00655FEB">
              <w:rPr>
                <w:rFonts w:ascii="Arial" w:hAnsi="Arial" w:cs="Arial"/>
                <w:bCs/>
                <w:color w:val="auto"/>
                <w:lang w:eastAsia="sl-SI"/>
              </w:rPr>
              <w:t xml:space="preserve"> do </w:t>
            </w:r>
            <w:r w:rsidRPr="00655FEB">
              <w:rPr>
                <w:rFonts w:ascii="Arial" w:hAnsi="Arial" w:cs="Arial"/>
                <w:b/>
                <w:bCs/>
                <w:color w:val="auto"/>
                <w:lang w:eastAsia="sl-SI"/>
              </w:rPr>
              <w:t>2.300</w:t>
            </w:r>
          </w:p>
        </w:tc>
        <w:tc>
          <w:tcPr>
            <w:tcW w:w="855" w:type="dxa"/>
            <w:tcBorders>
              <w:top w:val="single" w:sz="4" w:space="0" w:color="auto"/>
              <w:left w:val="single" w:sz="4" w:space="0" w:color="auto"/>
              <w:bottom w:val="single" w:sz="4" w:space="0" w:color="auto"/>
              <w:right w:val="single" w:sz="4" w:space="0" w:color="auto"/>
            </w:tcBorders>
            <w:vAlign w:val="center"/>
            <w:hideMark/>
          </w:tcPr>
          <w:p w14:paraId="777BE77E"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hideMark/>
          </w:tcPr>
          <w:p w14:paraId="676CCD46"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c>
          <w:tcPr>
            <w:tcW w:w="1083" w:type="dxa"/>
            <w:gridSpan w:val="2"/>
            <w:tcBorders>
              <w:top w:val="single" w:sz="4" w:space="0" w:color="auto"/>
              <w:left w:val="single" w:sz="4" w:space="0" w:color="auto"/>
              <w:bottom w:val="single" w:sz="4" w:space="0" w:color="auto"/>
              <w:right w:val="single" w:sz="4" w:space="0" w:color="auto"/>
            </w:tcBorders>
            <w:vAlign w:val="center"/>
            <w:hideMark/>
          </w:tcPr>
          <w:p w14:paraId="540BE40D"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kg</w:t>
            </w:r>
          </w:p>
        </w:tc>
        <w:tc>
          <w:tcPr>
            <w:tcW w:w="1140" w:type="dxa"/>
            <w:tcBorders>
              <w:top w:val="single" w:sz="4" w:space="0" w:color="auto"/>
              <w:left w:val="single" w:sz="4" w:space="0" w:color="auto"/>
              <w:bottom w:val="single" w:sz="4" w:space="0" w:color="auto"/>
              <w:right w:val="single" w:sz="4" w:space="0" w:color="auto"/>
            </w:tcBorders>
            <w:vAlign w:val="center"/>
          </w:tcPr>
          <w:p w14:paraId="67389698" w14:textId="77777777" w:rsidR="004F499D" w:rsidRPr="00655FEB" w:rsidRDefault="004F499D" w:rsidP="003F7BF8">
            <w:pPr>
              <w:spacing w:after="0" w:line="240" w:lineRule="auto"/>
              <w:jc w:val="both"/>
              <w:rPr>
                <w:rFonts w:ascii="Arial" w:hAnsi="Arial" w:cs="Arial"/>
                <w:bCs/>
                <w:color w:val="auto"/>
                <w:lang w:eastAsia="sl-SI"/>
              </w:rPr>
            </w:pPr>
          </w:p>
        </w:tc>
      </w:tr>
      <w:tr w:rsidR="004F499D" w:rsidRPr="00655FEB" w14:paraId="4537ABF9"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00AFEA7B"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 xml:space="preserve">Število sedežev </w:t>
            </w:r>
            <w:r w:rsidRPr="00655FEB">
              <w:rPr>
                <w:rFonts w:ascii="Arial" w:hAnsi="Arial" w:cs="Arial"/>
                <w:b/>
                <w:bCs/>
                <w:color w:val="auto"/>
                <w:lang w:eastAsia="sl-SI"/>
              </w:rPr>
              <w:t>6 + 1</w:t>
            </w:r>
          </w:p>
        </w:tc>
        <w:tc>
          <w:tcPr>
            <w:tcW w:w="855" w:type="dxa"/>
            <w:tcBorders>
              <w:top w:val="single" w:sz="4" w:space="0" w:color="auto"/>
              <w:left w:val="single" w:sz="4" w:space="0" w:color="auto"/>
              <w:bottom w:val="single" w:sz="4" w:space="0" w:color="auto"/>
              <w:right w:val="single" w:sz="4" w:space="0" w:color="auto"/>
            </w:tcBorders>
            <w:vAlign w:val="center"/>
            <w:hideMark/>
          </w:tcPr>
          <w:p w14:paraId="77C33371"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hideMark/>
          </w:tcPr>
          <w:p w14:paraId="16997BB0"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c>
          <w:tcPr>
            <w:tcW w:w="1083" w:type="dxa"/>
            <w:gridSpan w:val="2"/>
            <w:tcBorders>
              <w:top w:val="single" w:sz="4" w:space="0" w:color="auto"/>
              <w:left w:val="single" w:sz="4" w:space="0" w:color="auto"/>
              <w:bottom w:val="single" w:sz="4" w:space="0" w:color="auto"/>
              <w:right w:val="single" w:sz="4" w:space="0" w:color="auto"/>
            </w:tcBorders>
            <w:vAlign w:val="center"/>
            <w:hideMark/>
          </w:tcPr>
          <w:p w14:paraId="192ABD05"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kos</w:t>
            </w:r>
          </w:p>
        </w:tc>
        <w:tc>
          <w:tcPr>
            <w:tcW w:w="1140" w:type="dxa"/>
            <w:tcBorders>
              <w:top w:val="single" w:sz="4" w:space="0" w:color="auto"/>
              <w:left w:val="single" w:sz="4" w:space="0" w:color="auto"/>
              <w:bottom w:val="single" w:sz="4" w:space="0" w:color="auto"/>
              <w:right w:val="single" w:sz="4" w:space="0" w:color="auto"/>
            </w:tcBorders>
            <w:vAlign w:val="center"/>
          </w:tcPr>
          <w:p w14:paraId="17A2377E" w14:textId="77777777" w:rsidR="004F499D" w:rsidRPr="00655FEB" w:rsidRDefault="004F499D" w:rsidP="003F7BF8">
            <w:pPr>
              <w:spacing w:after="0" w:line="240" w:lineRule="auto"/>
              <w:jc w:val="both"/>
              <w:rPr>
                <w:rFonts w:ascii="Arial" w:hAnsi="Arial" w:cs="Arial"/>
                <w:bCs/>
                <w:color w:val="auto"/>
                <w:lang w:eastAsia="sl-SI"/>
              </w:rPr>
            </w:pPr>
          </w:p>
        </w:tc>
      </w:tr>
      <w:tr w:rsidR="004F499D" w:rsidRPr="00655FEB" w14:paraId="453EAB6D"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03CD4913" w14:textId="77777777" w:rsidR="004F499D" w:rsidRPr="00655FEB" w:rsidRDefault="004F499D" w:rsidP="003F7BF8">
            <w:pPr>
              <w:spacing w:after="0" w:line="240" w:lineRule="auto"/>
              <w:jc w:val="both"/>
              <w:rPr>
                <w:rFonts w:ascii="Arial" w:hAnsi="Arial" w:cs="Arial"/>
                <w:b/>
                <w:bCs/>
                <w:color w:val="auto"/>
                <w:lang w:eastAsia="sl-SI"/>
              </w:rPr>
            </w:pPr>
            <w:r w:rsidRPr="00655FEB">
              <w:rPr>
                <w:rFonts w:ascii="Arial" w:hAnsi="Arial" w:cs="Arial"/>
                <w:bCs/>
                <w:color w:val="auto"/>
                <w:lang w:eastAsia="sl-SI"/>
              </w:rPr>
              <w:t xml:space="preserve">Osna obremenitev spredaj med </w:t>
            </w:r>
            <w:r w:rsidRPr="00655FEB">
              <w:rPr>
                <w:rFonts w:ascii="Arial" w:hAnsi="Arial" w:cs="Arial"/>
                <w:b/>
                <w:bCs/>
                <w:color w:val="auto"/>
                <w:lang w:eastAsia="sl-SI"/>
              </w:rPr>
              <w:t xml:space="preserve">2.000 </w:t>
            </w:r>
            <w:r w:rsidRPr="00655FEB">
              <w:rPr>
                <w:rFonts w:ascii="Arial" w:hAnsi="Arial" w:cs="Arial"/>
                <w:bCs/>
                <w:color w:val="auto"/>
                <w:lang w:eastAsia="sl-SI"/>
              </w:rPr>
              <w:t xml:space="preserve">do </w:t>
            </w:r>
            <w:r w:rsidRPr="00655FEB">
              <w:rPr>
                <w:rFonts w:ascii="Arial" w:hAnsi="Arial" w:cs="Arial"/>
                <w:b/>
                <w:bCs/>
                <w:color w:val="auto"/>
                <w:lang w:eastAsia="sl-SI"/>
              </w:rPr>
              <w:t>2.400</w:t>
            </w:r>
          </w:p>
        </w:tc>
        <w:tc>
          <w:tcPr>
            <w:tcW w:w="855" w:type="dxa"/>
            <w:tcBorders>
              <w:top w:val="single" w:sz="4" w:space="0" w:color="auto"/>
              <w:left w:val="single" w:sz="4" w:space="0" w:color="auto"/>
              <w:bottom w:val="single" w:sz="4" w:space="0" w:color="auto"/>
              <w:right w:val="single" w:sz="4" w:space="0" w:color="auto"/>
            </w:tcBorders>
            <w:vAlign w:val="center"/>
            <w:hideMark/>
          </w:tcPr>
          <w:p w14:paraId="75791AAB"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hideMark/>
          </w:tcPr>
          <w:p w14:paraId="4200F7E0"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c>
          <w:tcPr>
            <w:tcW w:w="1083" w:type="dxa"/>
            <w:gridSpan w:val="2"/>
            <w:tcBorders>
              <w:top w:val="single" w:sz="4" w:space="0" w:color="auto"/>
              <w:left w:val="single" w:sz="4" w:space="0" w:color="auto"/>
              <w:bottom w:val="single" w:sz="4" w:space="0" w:color="auto"/>
              <w:right w:val="single" w:sz="4" w:space="0" w:color="auto"/>
            </w:tcBorders>
            <w:vAlign w:val="center"/>
            <w:hideMark/>
          </w:tcPr>
          <w:p w14:paraId="3A3219A0"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kg</w:t>
            </w:r>
          </w:p>
        </w:tc>
        <w:tc>
          <w:tcPr>
            <w:tcW w:w="1140" w:type="dxa"/>
            <w:tcBorders>
              <w:top w:val="single" w:sz="4" w:space="0" w:color="auto"/>
              <w:left w:val="single" w:sz="4" w:space="0" w:color="auto"/>
              <w:bottom w:val="single" w:sz="4" w:space="0" w:color="auto"/>
              <w:right w:val="single" w:sz="4" w:space="0" w:color="auto"/>
            </w:tcBorders>
            <w:vAlign w:val="center"/>
          </w:tcPr>
          <w:p w14:paraId="2F0DF361" w14:textId="77777777" w:rsidR="004F499D" w:rsidRPr="00655FEB" w:rsidRDefault="004F499D" w:rsidP="003F7BF8">
            <w:pPr>
              <w:spacing w:after="0" w:line="240" w:lineRule="auto"/>
              <w:jc w:val="both"/>
              <w:rPr>
                <w:rFonts w:ascii="Arial" w:hAnsi="Arial" w:cs="Arial"/>
                <w:bCs/>
                <w:color w:val="auto"/>
                <w:lang w:eastAsia="sl-SI"/>
              </w:rPr>
            </w:pPr>
          </w:p>
        </w:tc>
      </w:tr>
      <w:tr w:rsidR="004F499D" w:rsidRPr="00655FEB" w14:paraId="4EB8F2EF"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1043509D"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 xml:space="preserve">Osna obremenitev zadaj med </w:t>
            </w:r>
            <w:r w:rsidRPr="00655FEB">
              <w:rPr>
                <w:rFonts w:ascii="Arial" w:hAnsi="Arial" w:cs="Arial"/>
                <w:b/>
                <w:bCs/>
                <w:color w:val="auto"/>
                <w:lang w:eastAsia="sl-SI"/>
              </w:rPr>
              <w:t xml:space="preserve">4.500 </w:t>
            </w:r>
            <w:r w:rsidRPr="00655FEB">
              <w:rPr>
                <w:rFonts w:ascii="Arial" w:hAnsi="Arial" w:cs="Arial"/>
                <w:bCs/>
                <w:color w:val="auto"/>
                <w:lang w:eastAsia="sl-SI"/>
              </w:rPr>
              <w:t xml:space="preserve">do </w:t>
            </w:r>
            <w:r w:rsidRPr="00655FEB">
              <w:rPr>
                <w:rFonts w:ascii="Arial" w:hAnsi="Arial" w:cs="Arial"/>
                <w:b/>
                <w:bCs/>
                <w:color w:val="auto"/>
                <w:lang w:eastAsia="sl-SI"/>
              </w:rPr>
              <w:t>5.000</w:t>
            </w:r>
          </w:p>
        </w:tc>
        <w:tc>
          <w:tcPr>
            <w:tcW w:w="855" w:type="dxa"/>
            <w:tcBorders>
              <w:top w:val="single" w:sz="4" w:space="0" w:color="auto"/>
              <w:left w:val="single" w:sz="4" w:space="0" w:color="auto"/>
              <w:bottom w:val="single" w:sz="4" w:space="0" w:color="auto"/>
              <w:right w:val="single" w:sz="4" w:space="0" w:color="auto"/>
            </w:tcBorders>
            <w:vAlign w:val="center"/>
            <w:hideMark/>
          </w:tcPr>
          <w:p w14:paraId="01784C9D"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hideMark/>
          </w:tcPr>
          <w:p w14:paraId="7F1FD1A3"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c>
          <w:tcPr>
            <w:tcW w:w="1083" w:type="dxa"/>
            <w:gridSpan w:val="2"/>
            <w:tcBorders>
              <w:top w:val="single" w:sz="4" w:space="0" w:color="auto"/>
              <w:left w:val="single" w:sz="4" w:space="0" w:color="auto"/>
              <w:bottom w:val="single" w:sz="4" w:space="0" w:color="auto"/>
              <w:right w:val="single" w:sz="4" w:space="0" w:color="auto"/>
            </w:tcBorders>
            <w:vAlign w:val="center"/>
            <w:hideMark/>
          </w:tcPr>
          <w:p w14:paraId="02BA59AC"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kg</w:t>
            </w:r>
          </w:p>
        </w:tc>
        <w:tc>
          <w:tcPr>
            <w:tcW w:w="1140" w:type="dxa"/>
            <w:tcBorders>
              <w:top w:val="single" w:sz="4" w:space="0" w:color="auto"/>
              <w:left w:val="single" w:sz="4" w:space="0" w:color="auto"/>
              <w:bottom w:val="single" w:sz="4" w:space="0" w:color="auto"/>
              <w:right w:val="single" w:sz="4" w:space="0" w:color="auto"/>
            </w:tcBorders>
            <w:vAlign w:val="center"/>
          </w:tcPr>
          <w:p w14:paraId="420ED973" w14:textId="77777777" w:rsidR="004F499D" w:rsidRPr="00655FEB" w:rsidRDefault="004F499D" w:rsidP="003F7BF8">
            <w:pPr>
              <w:spacing w:after="0" w:line="240" w:lineRule="auto"/>
              <w:jc w:val="both"/>
              <w:rPr>
                <w:rFonts w:ascii="Arial" w:hAnsi="Arial" w:cs="Arial"/>
                <w:bCs/>
                <w:color w:val="auto"/>
                <w:lang w:eastAsia="sl-SI"/>
              </w:rPr>
            </w:pPr>
          </w:p>
        </w:tc>
      </w:tr>
      <w:tr w:rsidR="004F499D" w:rsidRPr="00655FEB" w14:paraId="1739DF1A"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284CA9B8"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Zimske gume 225/75R16 zadaj dvojne</w:t>
            </w:r>
          </w:p>
        </w:tc>
        <w:tc>
          <w:tcPr>
            <w:tcW w:w="855" w:type="dxa"/>
            <w:tcBorders>
              <w:top w:val="single" w:sz="4" w:space="0" w:color="auto"/>
              <w:left w:val="single" w:sz="4" w:space="0" w:color="auto"/>
              <w:bottom w:val="single" w:sz="4" w:space="0" w:color="auto"/>
              <w:right w:val="single" w:sz="4" w:space="0" w:color="auto"/>
            </w:tcBorders>
            <w:vAlign w:val="center"/>
            <w:hideMark/>
          </w:tcPr>
          <w:p w14:paraId="2017CB17"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hideMark/>
          </w:tcPr>
          <w:p w14:paraId="4BD703A0"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c>
          <w:tcPr>
            <w:tcW w:w="1083" w:type="dxa"/>
            <w:gridSpan w:val="2"/>
            <w:tcBorders>
              <w:top w:val="single" w:sz="4" w:space="0" w:color="auto"/>
              <w:left w:val="single" w:sz="4" w:space="0" w:color="auto"/>
              <w:bottom w:val="single" w:sz="4" w:space="0" w:color="auto"/>
              <w:right w:val="single" w:sz="4" w:space="0" w:color="auto"/>
            </w:tcBorders>
            <w:vAlign w:val="center"/>
            <w:hideMark/>
          </w:tcPr>
          <w:p w14:paraId="12B2FBE7"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w:t>
            </w:r>
          </w:p>
        </w:tc>
        <w:tc>
          <w:tcPr>
            <w:tcW w:w="1140" w:type="dxa"/>
            <w:tcBorders>
              <w:top w:val="single" w:sz="4" w:space="0" w:color="auto"/>
              <w:left w:val="single" w:sz="4" w:space="0" w:color="auto"/>
              <w:bottom w:val="single" w:sz="4" w:space="0" w:color="auto"/>
              <w:right w:val="single" w:sz="4" w:space="0" w:color="auto"/>
            </w:tcBorders>
            <w:vAlign w:val="center"/>
            <w:hideMark/>
          </w:tcPr>
          <w:p w14:paraId="77767A2C"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w:t>
            </w:r>
          </w:p>
        </w:tc>
      </w:tr>
      <w:tr w:rsidR="004F499D" w:rsidRPr="00655FEB" w14:paraId="54FC5A6B" w14:textId="77777777" w:rsidTr="00B24A3C">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22309854" w14:textId="77777777" w:rsidR="004F499D" w:rsidRPr="00655FEB" w:rsidRDefault="004F499D" w:rsidP="003F7BF8">
            <w:pPr>
              <w:spacing w:after="0" w:line="240" w:lineRule="auto"/>
              <w:jc w:val="both"/>
              <w:rPr>
                <w:rFonts w:ascii="Arial" w:hAnsi="Arial" w:cs="Arial"/>
                <w:b/>
                <w:bCs/>
                <w:i/>
                <w:color w:val="auto"/>
                <w:lang w:eastAsia="sl-SI"/>
              </w:rPr>
            </w:pPr>
            <w:r w:rsidRPr="00655FEB">
              <w:rPr>
                <w:rFonts w:ascii="Arial" w:hAnsi="Arial" w:cs="Arial"/>
                <w:b/>
                <w:bCs/>
                <w:i/>
                <w:color w:val="auto"/>
                <w:lang w:eastAsia="sl-SI"/>
              </w:rPr>
              <w:t>MOTOR</w:t>
            </w:r>
          </w:p>
        </w:tc>
        <w:tc>
          <w:tcPr>
            <w:tcW w:w="3876" w:type="dxa"/>
            <w:gridSpan w:val="5"/>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3D50849D" w14:textId="77777777" w:rsidR="004F499D" w:rsidRPr="00655FEB" w:rsidRDefault="004F499D" w:rsidP="003F7BF8">
            <w:pPr>
              <w:spacing w:after="0" w:line="240" w:lineRule="auto"/>
              <w:jc w:val="both"/>
              <w:rPr>
                <w:rFonts w:ascii="Arial" w:hAnsi="Arial" w:cs="Arial"/>
                <w:b/>
                <w:bCs/>
                <w:color w:val="auto"/>
                <w:lang w:eastAsia="sl-SI"/>
              </w:rPr>
            </w:pPr>
          </w:p>
        </w:tc>
      </w:tr>
      <w:tr w:rsidR="004F499D" w:rsidRPr="00655FEB" w14:paraId="7EFCDAD2"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70259D79"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 xml:space="preserve">EURO 6 </w:t>
            </w:r>
            <w:proofErr w:type="spellStart"/>
            <w:r w:rsidRPr="00655FEB">
              <w:rPr>
                <w:rFonts w:ascii="Arial" w:hAnsi="Arial" w:cs="Arial"/>
                <w:bCs/>
                <w:color w:val="auto"/>
                <w:lang w:eastAsia="sl-SI"/>
              </w:rPr>
              <w:t>diesel</w:t>
            </w:r>
            <w:proofErr w:type="spellEnd"/>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6E172CA8"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0A19130F"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20A78066"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4563A938"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Protihrupna zaščita</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1B5F97CC"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D4F2767"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33D9105C"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54F584B2"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Zapora diferenciala</w:t>
            </w:r>
          </w:p>
        </w:tc>
        <w:tc>
          <w:tcPr>
            <w:tcW w:w="1995" w:type="dxa"/>
            <w:gridSpan w:val="3"/>
            <w:tcBorders>
              <w:top w:val="single" w:sz="4" w:space="0" w:color="auto"/>
              <w:left w:val="single" w:sz="4" w:space="0" w:color="auto"/>
              <w:bottom w:val="single" w:sz="4" w:space="0" w:color="auto"/>
              <w:right w:val="single" w:sz="4" w:space="0" w:color="auto"/>
            </w:tcBorders>
            <w:vAlign w:val="center"/>
          </w:tcPr>
          <w:p w14:paraId="69F090FB"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4CF6D1BD"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385AF2E7"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295564F4" w14:textId="77777777" w:rsidR="004F499D" w:rsidRPr="00655FEB" w:rsidRDefault="004F499D" w:rsidP="003F7BF8">
            <w:pPr>
              <w:spacing w:after="0" w:line="240" w:lineRule="auto"/>
              <w:jc w:val="both"/>
              <w:rPr>
                <w:rFonts w:ascii="Arial" w:hAnsi="Arial" w:cs="Arial"/>
                <w:b/>
                <w:bCs/>
                <w:color w:val="auto"/>
                <w:lang w:eastAsia="sl-SI"/>
              </w:rPr>
            </w:pPr>
            <w:r w:rsidRPr="00655FEB">
              <w:rPr>
                <w:rFonts w:ascii="Arial" w:hAnsi="Arial" w:cs="Arial"/>
                <w:bCs/>
                <w:color w:val="auto"/>
                <w:lang w:eastAsia="sl-SI"/>
              </w:rPr>
              <w:t xml:space="preserve">Prostornina motorja med </w:t>
            </w:r>
            <w:r w:rsidRPr="00655FEB">
              <w:rPr>
                <w:rFonts w:ascii="Arial" w:hAnsi="Arial" w:cs="Arial"/>
                <w:b/>
                <w:bCs/>
                <w:color w:val="auto"/>
                <w:lang w:eastAsia="sl-SI"/>
              </w:rPr>
              <w:t>2.900</w:t>
            </w:r>
            <w:r w:rsidRPr="00655FEB">
              <w:rPr>
                <w:rFonts w:ascii="Arial" w:hAnsi="Arial" w:cs="Arial"/>
                <w:bCs/>
                <w:color w:val="auto"/>
                <w:lang w:eastAsia="sl-SI"/>
              </w:rPr>
              <w:t xml:space="preserve"> do</w:t>
            </w:r>
            <w:r w:rsidRPr="00655FEB">
              <w:rPr>
                <w:rFonts w:ascii="Arial" w:hAnsi="Arial" w:cs="Arial"/>
                <w:b/>
                <w:bCs/>
                <w:color w:val="auto"/>
                <w:lang w:eastAsia="sl-SI"/>
              </w:rPr>
              <w:t xml:space="preserve"> 3.200</w:t>
            </w:r>
          </w:p>
        </w:tc>
        <w:tc>
          <w:tcPr>
            <w:tcW w:w="855" w:type="dxa"/>
            <w:tcBorders>
              <w:top w:val="single" w:sz="4" w:space="0" w:color="auto"/>
              <w:left w:val="single" w:sz="4" w:space="0" w:color="auto"/>
              <w:bottom w:val="single" w:sz="4" w:space="0" w:color="auto"/>
              <w:right w:val="single" w:sz="4" w:space="0" w:color="auto"/>
            </w:tcBorders>
            <w:vAlign w:val="center"/>
            <w:hideMark/>
          </w:tcPr>
          <w:p w14:paraId="4C0E9BB6"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hideMark/>
          </w:tcPr>
          <w:p w14:paraId="6778825C"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c>
          <w:tcPr>
            <w:tcW w:w="1083" w:type="dxa"/>
            <w:gridSpan w:val="2"/>
            <w:tcBorders>
              <w:top w:val="single" w:sz="4" w:space="0" w:color="auto"/>
              <w:left w:val="single" w:sz="4" w:space="0" w:color="auto"/>
              <w:bottom w:val="single" w:sz="4" w:space="0" w:color="auto"/>
              <w:right w:val="single" w:sz="4" w:space="0" w:color="auto"/>
            </w:tcBorders>
            <w:vAlign w:val="center"/>
            <w:hideMark/>
          </w:tcPr>
          <w:p w14:paraId="152DFD2F" w14:textId="77777777" w:rsidR="004F499D" w:rsidRPr="00655FEB" w:rsidRDefault="004F499D" w:rsidP="003F7BF8">
            <w:pPr>
              <w:spacing w:after="0" w:line="240" w:lineRule="auto"/>
              <w:jc w:val="both"/>
              <w:rPr>
                <w:rFonts w:ascii="Arial" w:hAnsi="Arial" w:cs="Arial"/>
                <w:bCs/>
                <w:color w:val="auto"/>
                <w:lang w:eastAsia="sl-SI"/>
              </w:rPr>
            </w:pPr>
            <w:proofErr w:type="spellStart"/>
            <w:r w:rsidRPr="00655FEB">
              <w:rPr>
                <w:rFonts w:ascii="Arial" w:hAnsi="Arial" w:cs="Arial"/>
                <w:bCs/>
                <w:color w:val="auto"/>
                <w:lang w:eastAsia="sl-SI"/>
              </w:rPr>
              <w:t>ccm</w:t>
            </w:r>
            <w:proofErr w:type="spellEnd"/>
          </w:p>
        </w:tc>
        <w:tc>
          <w:tcPr>
            <w:tcW w:w="1140" w:type="dxa"/>
            <w:tcBorders>
              <w:top w:val="single" w:sz="4" w:space="0" w:color="auto"/>
              <w:left w:val="single" w:sz="4" w:space="0" w:color="auto"/>
              <w:bottom w:val="single" w:sz="4" w:space="0" w:color="auto"/>
              <w:right w:val="single" w:sz="4" w:space="0" w:color="auto"/>
            </w:tcBorders>
            <w:vAlign w:val="center"/>
          </w:tcPr>
          <w:p w14:paraId="2056ADEC" w14:textId="77777777" w:rsidR="004F499D" w:rsidRPr="00655FEB" w:rsidRDefault="004F499D" w:rsidP="003F7BF8">
            <w:pPr>
              <w:spacing w:after="0" w:line="240" w:lineRule="auto"/>
              <w:jc w:val="both"/>
              <w:rPr>
                <w:rFonts w:ascii="Arial" w:hAnsi="Arial" w:cs="Arial"/>
                <w:bCs/>
                <w:color w:val="auto"/>
                <w:lang w:eastAsia="sl-SI"/>
              </w:rPr>
            </w:pPr>
          </w:p>
        </w:tc>
      </w:tr>
      <w:tr w:rsidR="004F499D" w:rsidRPr="00655FEB" w14:paraId="0674D971"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14255C4A"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 xml:space="preserve">Moč motorja med </w:t>
            </w:r>
            <w:r w:rsidRPr="00655FEB">
              <w:rPr>
                <w:rFonts w:ascii="Arial" w:hAnsi="Arial" w:cs="Arial"/>
                <w:b/>
                <w:bCs/>
                <w:color w:val="auto"/>
                <w:lang w:eastAsia="sl-SI"/>
              </w:rPr>
              <w:t xml:space="preserve">100 </w:t>
            </w:r>
            <w:r w:rsidRPr="00655FEB">
              <w:rPr>
                <w:rFonts w:ascii="Arial" w:hAnsi="Arial" w:cs="Arial"/>
                <w:bCs/>
                <w:color w:val="auto"/>
                <w:lang w:eastAsia="sl-SI"/>
              </w:rPr>
              <w:t xml:space="preserve">do </w:t>
            </w:r>
            <w:r w:rsidRPr="00655FEB">
              <w:rPr>
                <w:rFonts w:ascii="Arial" w:hAnsi="Arial" w:cs="Arial"/>
                <w:b/>
                <w:bCs/>
                <w:color w:val="auto"/>
                <w:lang w:eastAsia="sl-SI"/>
              </w:rPr>
              <w:t>120</w:t>
            </w:r>
          </w:p>
        </w:tc>
        <w:tc>
          <w:tcPr>
            <w:tcW w:w="855" w:type="dxa"/>
            <w:tcBorders>
              <w:top w:val="single" w:sz="4" w:space="0" w:color="auto"/>
              <w:left w:val="single" w:sz="4" w:space="0" w:color="auto"/>
              <w:bottom w:val="single" w:sz="4" w:space="0" w:color="auto"/>
              <w:right w:val="single" w:sz="4" w:space="0" w:color="auto"/>
            </w:tcBorders>
            <w:vAlign w:val="center"/>
            <w:hideMark/>
          </w:tcPr>
          <w:p w14:paraId="78524A96"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hideMark/>
          </w:tcPr>
          <w:p w14:paraId="0804562E"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c>
          <w:tcPr>
            <w:tcW w:w="1083" w:type="dxa"/>
            <w:gridSpan w:val="2"/>
            <w:tcBorders>
              <w:top w:val="single" w:sz="4" w:space="0" w:color="auto"/>
              <w:left w:val="single" w:sz="4" w:space="0" w:color="auto"/>
              <w:bottom w:val="single" w:sz="4" w:space="0" w:color="auto"/>
              <w:right w:val="single" w:sz="4" w:space="0" w:color="auto"/>
            </w:tcBorders>
            <w:vAlign w:val="center"/>
            <w:hideMark/>
          </w:tcPr>
          <w:p w14:paraId="296AD597"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kW</w:t>
            </w:r>
          </w:p>
        </w:tc>
        <w:tc>
          <w:tcPr>
            <w:tcW w:w="1140" w:type="dxa"/>
            <w:tcBorders>
              <w:top w:val="single" w:sz="4" w:space="0" w:color="auto"/>
              <w:left w:val="single" w:sz="4" w:space="0" w:color="auto"/>
              <w:bottom w:val="single" w:sz="4" w:space="0" w:color="auto"/>
              <w:right w:val="single" w:sz="4" w:space="0" w:color="auto"/>
            </w:tcBorders>
            <w:vAlign w:val="center"/>
          </w:tcPr>
          <w:p w14:paraId="0290C226" w14:textId="77777777" w:rsidR="004F499D" w:rsidRPr="00655FEB" w:rsidRDefault="004F499D" w:rsidP="003F7BF8">
            <w:pPr>
              <w:spacing w:after="0" w:line="240" w:lineRule="auto"/>
              <w:jc w:val="both"/>
              <w:rPr>
                <w:rFonts w:ascii="Arial" w:hAnsi="Arial" w:cs="Arial"/>
                <w:bCs/>
                <w:color w:val="auto"/>
                <w:lang w:eastAsia="sl-SI"/>
              </w:rPr>
            </w:pPr>
          </w:p>
        </w:tc>
      </w:tr>
      <w:tr w:rsidR="004F499D" w:rsidRPr="00655FEB" w14:paraId="2F6F847A" w14:textId="77777777" w:rsidTr="00B24A3C">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4BC668EB" w14:textId="77777777" w:rsidR="004F499D" w:rsidRPr="00655FEB" w:rsidRDefault="004F499D" w:rsidP="003F7BF8">
            <w:pPr>
              <w:spacing w:after="0" w:line="240" w:lineRule="auto"/>
              <w:jc w:val="both"/>
              <w:rPr>
                <w:rFonts w:ascii="Arial" w:hAnsi="Arial" w:cs="Arial"/>
                <w:b/>
                <w:bCs/>
                <w:i/>
                <w:color w:val="auto"/>
                <w:lang w:eastAsia="sl-SI"/>
              </w:rPr>
            </w:pPr>
            <w:r w:rsidRPr="00655FEB">
              <w:rPr>
                <w:rFonts w:ascii="Arial" w:hAnsi="Arial" w:cs="Arial"/>
                <w:b/>
                <w:bCs/>
                <w:i/>
                <w:color w:val="auto"/>
                <w:lang w:eastAsia="sl-SI"/>
              </w:rPr>
              <w:t>MENJALNIK</w:t>
            </w:r>
          </w:p>
        </w:tc>
        <w:tc>
          <w:tcPr>
            <w:tcW w:w="3876" w:type="dxa"/>
            <w:gridSpan w:val="5"/>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15B3D7EE" w14:textId="77777777" w:rsidR="004F499D" w:rsidRPr="00655FEB" w:rsidRDefault="004F499D" w:rsidP="003F7BF8">
            <w:pPr>
              <w:spacing w:after="0" w:line="240" w:lineRule="auto"/>
              <w:jc w:val="both"/>
              <w:rPr>
                <w:rFonts w:ascii="Arial" w:hAnsi="Arial" w:cs="Arial"/>
                <w:b/>
                <w:bCs/>
                <w:color w:val="auto"/>
                <w:lang w:eastAsia="sl-SI"/>
              </w:rPr>
            </w:pPr>
          </w:p>
        </w:tc>
      </w:tr>
      <w:tr w:rsidR="004F499D" w:rsidRPr="00655FEB" w14:paraId="46C02976"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643A0CF1"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Tip 6+1 prestav</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220F647A"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438E5784"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33D52F41" w14:textId="77777777" w:rsidTr="00B24A3C">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55036AC8" w14:textId="77777777" w:rsidR="004F499D" w:rsidRPr="00655FEB" w:rsidRDefault="004F499D" w:rsidP="003F7BF8">
            <w:pPr>
              <w:spacing w:after="0" w:line="240" w:lineRule="auto"/>
              <w:jc w:val="both"/>
              <w:rPr>
                <w:rFonts w:ascii="Arial" w:hAnsi="Arial" w:cs="Arial"/>
                <w:b/>
                <w:bCs/>
                <w:i/>
                <w:color w:val="auto"/>
                <w:lang w:eastAsia="sl-SI"/>
              </w:rPr>
            </w:pPr>
            <w:r w:rsidRPr="00655FEB">
              <w:rPr>
                <w:rFonts w:ascii="Arial" w:hAnsi="Arial" w:cs="Arial"/>
                <w:b/>
                <w:bCs/>
                <w:i/>
                <w:color w:val="auto"/>
                <w:lang w:eastAsia="sl-SI"/>
              </w:rPr>
              <w:t>ZAVORNI SISTEM</w:t>
            </w:r>
          </w:p>
        </w:tc>
        <w:tc>
          <w:tcPr>
            <w:tcW w:w="3876" w:type="dxa"/>
            <w:gridSpan w:val="5"/>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7F246F77" w14:textId="77777777" w:rsidR="004F499D" w:rsidRPr="00655FEB" w:rsidRDefault="004F499D" w:rsidP="003F7BF8">
            <w:pPr>
              <w:spacing w:after="0" w:line="240" w:lineRule="auto"/>
              <w:jc w:val="both"/>
              <w:rPr>
                <w:rFonts w:ascii="Arial" w:hAnsi="Arial" w:cs="Arial"/>
                <w:b/>
                <w:bCs/>
                <w:color w:val="auto"/>
                <w:lang w:eastAsia="sl-SI"/>
              </w:rPr>
            </w:pPr>
          </w:p>
        </w:tc>
      </w:tr>
      <w:tr w:rsidR="004F499D" w:rsidRPr="00655FEB" w14:paraId="43C42961"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14829061"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Po EEC standardih</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6FE9A2D1"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71181400"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29E00B41"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57743EEF"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Disk spredaj</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219F48B8"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76B571EA"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67D87AD5"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131C9029"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Disk zadaj</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49D33CAD"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47CB9323"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7B50ECBF" w14:textId="77777777" w:rsidTr="00B24A3C">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76ED2467" w14:textId="77777777" w:rsidR="004F499D" w:rsidRPr="00655FEB" w:rsidRDefault="004F499D" w:rsidP="003F7BF8">
            <w:pPr>
              <w:spacing w:after="0" w:line="240" w:lineRule="auto"/>
              <w:jc w:val="both"/>
              <w:rPr>
                <w:rFonts w:ascii="Arial" w:hAnsi="Arial" w:cs="Arial"/>
                <w:b/>
                <w:bCs/>
                <w:i/>
                <w:color w:val="auto"/>
                <w:lang w:eastAsia="sl-SI"/>
              </w:rPr>
            </w:pPr>
            <w:r w:rsidRPr="00655FEB">
              <w:rPr>
                <w:rFonts w:ascii="Arial" w:hAnsi="Arial" w:cs="Arial"/>
                <w:b/>
                <w:bCs/>
                <w:i/>
                <w:color w:val="auto"/>
                <w:lang w:eastAsia="sl-SI"/>
              </w:rPr>
              <w:t>OSTALA OPREMA</w:t>
            </w:r>
          </w:p>
        </w:tc>
        <w:tc>
          <w:tcPr>
            <w:tcW w:w="3876" w:type="dxa"/>
            <w:gridSpan w:val="5"/>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029A7A42" w14:textId="77777777" w:rsidR="004F499D" w:rsidRPr="00655FEB" w:rsidRDefault="004F499D" w:rsidP="003F7BF8">
            <w:pPr>
              <w:spacing w:after="0" w:line="240" w:lineRule="auto"/>
              <w:jc w:val="both"/>
              <w:rPr>
                <w:rFonts w:ascii="Arial" w:hAnsi="Arial" w:cs="Arial"/>
                <w:b/>
                <w:bCs/>
                <w:color w:val="auto"/>
                <w:lang w:eastAsia="sl-SI"/>
              </w:rPr>
            </w:pPr>
          </w:p>
        </w:tc>
      </w:tr>
      <w:tr w:rsidR="004F499D" w:rsidRPr="00655FEB" w14:paraId="742CFCF5"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6A97531F"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Hidravlično krmilo</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4A5CC738"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64538BF4"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17B9D8B6"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7CF143BA"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Stabilizator spredaj in zadaj</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4EC0392B"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F5E178A"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70F5896E"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4FBB6DD9"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Ojačano neodvisno vzmetenje s torzijskim stabilizatorjem spredaj</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6471EC5B"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018546B0"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7BF0BDEB"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16A62359"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Rezervoar s ključem</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7EA6B903"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5D14A452"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0FAF7EEB"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5DB2E24C"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2 kosa kolesnih podstavkov</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32A05640"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4C19AA85"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45FC0028"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5AA4C59A"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Sedeži z vzglavniki in varnostnimi pasovi</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7E3D82AD"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18CB2FF8"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0EC05085"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6F9EC7CF"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 xml:space="preserve">Klasična dvojna kabina (ne </w:t>
            </w:r>
            <w:proofErr w:type="spellStart"/>
            <w:r w:rsidRPr="00655FEB">
              <w:rPr>
                <w:rFonts w:ascii="Arial" w:hAnsi="Arial" w:cs="Arial"/>
                <w:bCs/>
                <w:color w:val="auto"/>
                <w:lang w:eastAsia="sl-SI"/>
              </w:rPr>
              <w:t>prekucna</w:t>
            </w:r>
            <w:proofErr w:type="spellEnd"/>
            <w:r w:rsidRPr="00655FEB">
              <w:rPr>
                <w:rFonts w:ascii="Arial" w:hAnsi="Arial" w:cs="Arial"/>
                <w:bCs/>
                <w:color w:val="auto"/>
                <w:lang w:eastAsia="sl-SI"/>
              </w:rPr>
              <w:t>!)</w:t>
            </w:r>
          </w:p>
        </w:tc>
        <w:tc>
          <w:tcPr>
            <w:tcW w:w="1995" w:type="dxa"/>
            <w:gridSpan w:val="3"/>
            <w:tcBorders>
              <w:top w:val="single" w:sz="4" w:space="0" w:color="auto"/>
              <w:left w:val="single" w:sz="4" w:space="0" w:color="auto"/>
              <w:bottom w:val="single" w:sz="4" w:space="0" w:color="auto"/>
              <w:right w:val="single" w:sz="4" w:space="0" w:color="auto"/>
            </w:tcBorders>
            <w:vAlign w:val="center"/>
          </w:tcPr>
          <w:p w14:paraId="396442C4"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566228B3"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691B5017"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02DDAA9A"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lastRenderedPageBreak/>
              <w:t>Voznikov sedež 3D nastavljiv</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0CE696D6"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05354EC3"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62738809"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57DC7B51"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Dvojni sovoznikov sedež</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4073BA20"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2B84673"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1468F777"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0536AE72"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Avtoradio CD/</w:t>
            </w:r>
            <w:proofErr w:type="spellStart"/>
            <w:r w:rsidRPr="00655FEB">
              <w:rPr>
                <w:rFonts w:ascii="Arial" w:hAnsi="Arial" w:cs="Arial"/>
                <w:bCs/>
                <w:color w:val="auto"/>
                <w:lang w:eastAsia="sl-SI"/>
              </w:rPr>
              <w:t>bluetooth</w:t>
            </w:r>
            <w:proofErr w:type="spellEnd"/>
            <w:r w:rsidRPr="00655FEB">
              <w:rPr>
                <w:rFonts w:ascii="Arial" w:hAnsi="Arial" w:cs="Arial"/>
                <w:bCs/>
                <w:color w:val="auto"/>
                <w:lang w:eastAsia="sl-SI"/>
              </w:rPr>
              <w:t xml:space="preserve"> z zvočniki</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1DCEF17B"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2712B9A7"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5114D0DD"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19EA41C3"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Dvoje ogrevanih in električno nastavljivih zunanjih vzvratnih ogledal</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4AE98BCA"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7CA495D4"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038DA6AA"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269D8906"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Meglenke</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049E83C0"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503104B0"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56A012D9"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6C3F6940"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Barva – bela</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57B59D81"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6D68555F"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44DFD600"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55FFFA0E" w14:textId="77777777" w:rsidR="004F499D" w:rsidRPr="00655FEB" w:rsidRDefault="004F499D" w:rsidP="003F7BF8">
            <w:pPr>
              <w:spacing w:after="0" w:line="240" w:lineRule="auto"/>
              <w:jc w:val="both"/>
              <w:rPr>
                <w:rFonts w:ascii="Arial" w:hAnsi="Arial" w:cs="Arial"/>
                <w:bCs/>
                <w:color w:val="auto"/>
                <w:lang w:eastAsia="sl-SI"/>
              </w:rPr>
            </w:pPr>
            <w:proofErr w:type="spellStart"/>
            <w:r w:rsidRPr="00655FEB">
              <w:rPr>
                <w:rFonts w:ascii="Arial" w:hAnsi="Arial" w:cs="Arial"/>
                <w:bCs/>
                <w:color w:val="auto"/>
                <w:lang w:eastAsia="sl-SI"/>
              </w:rPr>
              <w:t>Večlistnate</w:t>
            </w:r>
            <w:proofErr w:type="spellEnd"/>
            <w:r w:rsidRPr="00655FEB">
              <w:rPr>
                <w:rFonts w:ascii="Arial" w:hAnsi="Arial" w:cs="Arial"/>
                <w:bCs/>
                <w:color w:val="auto"/>
                <w:lang w:eastAsia="sl-SI"/>
              </w:rPr>
              <w:t xml:space="preserve"> vzmeti zadaj</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5828C227"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2EAD2E8E"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48F00DAD"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5A21A4BA"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Električni pomik stekel spredaj</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57B94E88"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7B06A4E0"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659529D0"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3C4979B1"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Daljinsko centralno zaklepanje</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69CE5EF4"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2D1DA6CF"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0D78ED00"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26720FDE"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ABS</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00D7826E"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66B37413"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6E5ABD60"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7328CDBF"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 xml:space="preserve">Zaboj za orodje s ključavnico – na kesonu </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7F6A13CA"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238632E2"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5201032A"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2A1FEB56"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Tepihi za celotno kabino</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2594059B"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AA7CA19"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44B2A7F6"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0BE3332F"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Obvezna oprema (gasilni aparat, varnostni trikotnik, komplet prve pomoči, žarnice, baterijska svetilka)</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262F4C25"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7F88F883"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1FA2C0D0"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14E25146"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Pripadajoče orodje</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4954BA27"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52764E32"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4079EE22"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41CBAD93"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Dvigalka</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3DCEBB37"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EF10C84"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16995A50"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20B16173"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Rezervno kolo z nosilcem</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4FF43D1C"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67D94E2F"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55A20D58"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142A5E7F"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Blatniki na zadnji osi</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3877E0CA"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69F77721"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1F845EE2"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44E6D970"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Zavesice na prednji in zadnji osi</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673069D0"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47583F62"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51FA083D"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3438B422"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Zaščitna mreža zadnjih luči</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7E634062"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40A9ED1B"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2B0DBBD7"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001AE76D"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Ročna klimatska naprava</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232CFD37"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0FFAFECD"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33EA67CB"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48EBF7E1"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 xml:space="preserve">Vlečna kljuka s sornikom – homologirana </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1F91453D"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2319E81D"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6A2E338F"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429CA69F"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LED rotacijska luč na vsaki strani mosta preko kabine vozila (oranžna barva)</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0EB0ED5E"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348EED31"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7D241CEF"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097CEF16"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Signalizacija in svetleče označbe na vozilu (v skladu z veljavno zakonodajo)</w:t>
            </w:r>
          </w:p>
        </w:tc>
        <w:tc>
          <w:tcPr>
            <w:tcW w:w="1995" w:type="dxa"/>
            <w:gridSpan w:val="3"/>
            <w:tcBorders>
              <w:top w:val="single" w:sz="4" w:space="0" w:color="auto"/>
              <w:left w:val="single" w:sz="4" w:space="0" w:color="auto"/>
              <w:bottom w:val="single" w:sz="4" w:space="0" w:color="auto"/>
              <w:right w:val="single" w:sz="4" w:space="0" w:color="auto"/>
            </w:tcBorders>
            <w:vAlign w:val="center"/>
          </w:tcPr>
          <w:p w14:paraId="18ECD551"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50C0525A"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1FEE9C5D" w14:textId="77777777" w:rsidTr="00B24A3C">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6D76FFA6" w14:textId="78B48011" w:rsidR="004F499D" w:rsidRPr="00655FEB" w:rsidRDefault="004F499D" w:rsidP="003F7BF8">
            <w:pPr>
              <w:spacing w:after="0" w:line="240" w:lineRule="auto"/>
              <w:jc w:val="both"/>
              <w:rPr>
                <w:rFonts w:ascii="Arial" w:hAnsi="Arial" w:cs="Arial"/>
                <w:b/>
                <w:bCs/>
                <w:i/>
                <w:color w:val="auto"/>
                <w:lang w:eastAsia="sl-SI"/>
              </w:rPr>
            </w:pPr>
            <w:r w:rsidRPr="00655FEB">
              <w:rPr>
                <w:rFonts w:ascii="Arial" w:hAnsi="Arial" w:cs="Arial"/>
                <w:b/>
                <w:bCs/>
                <w:i/>
                <w:color w:val="auto"/>
                <w:lang w:eastAsia="sl-SI"/>
              </w:rPr>
              <w:t>KESON</w:t>
            </w:r>
            <w:r w:rsidR="00B24A3C">
              <w:rPr>
                <w:rFonts w:ascii="Arial" w:hAnsi="Arial" w:cs="Arial"/>
                <w:b/>
                <w:bCs/>
                <w:i/>
                <w:color w:val="auto"/>
                <w:lang w:eastAsia="sl-SI"/>
              </w:rPr>
              <w:t xml:space="preserve"> – </w:t>
            </w:r>
            <w:proofErr w:type="spellStart"/>
            <w:r w:rsidR="00B24A3C">
              <w:rPr>
                <w:rFonts w:ascii="Arial" w:hAnsi="Arial" w:cs="Arial"/>
                <w:b/>
                <w:bCs/>
                <w:i/>
                <w:color w:val="auto"/>
                <w:lang w:eastAsia="sl-SI"/>
              </w:rPr>
              <w:t>trostrani</w:t>
            </w:r>
            <w:proofErr w:type="spellEnd"/>
            <w:r w:rsidR="00B24A3C">
              <w:rPr>
                <w:rFonts w:ascii="Arial" w:hAnsi="Arial" w:cs="Arial"/>
                <w:b/>
                <w:bCs/>
                <w:i/>
                <w:color w:val="auto"/>
                <w:lang w:eastAsia="sl-SI"/>
              </w:rPr>
              <w:t xml:space="preserve"> kiper</w:t>
            </w:r>
          </w:p>
        </w:tc>
        <w:tc>
          <w:tcPr>
            <w:tcW w:w="3876" w:type="dxa"/>
            <w:gridSpan w:val="5"/>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093A62D8" w14:textId="77777777" w:rsidR="004F499D" w:rsidRPr="00655FEB" w:rsidRDefault="004F499D" w:rsidP="003F7BF8">
            <w:pPr>
              <w:spacing w:after="0" w:line="240" w:lineRule="auto"/>
              <w:jc w:val="both"/>
              <w:rPr>
                <w:rFonts w:ascii="Arial" w:hAnsi="Arial" w:cs="Arial"/>
                <w:b/>
                <w:bCs/>
                <w:color w:val="auto"/>
                <w:lang w:eastAsia="sl-SI"/>
              </w:rPr>
            </w:pPr>
          </w:p>
        </w:tc>
      </w:tr>
      <w:tr w:rsidR="004F499D" w:rsidRPr="00655FEB" w14:paraId="61B452E6"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1FF14F7D" w14:textId="77777777" w:rsidR="004F499D" w:rsidRPr="00655FEB" w:rsidRDefault="004F499D" w:rsidP="003F7BF8">
            <w:pPr>
              <w:spacing w:after="0" w:line="240" w:lineRule="auto"/>
              <w:jc w:val="both"/>
              <w:rPr>
                <w:rFonts w:ascii="Arial" w:hAnsi="Arial" w:cs="Arial"/>
                <w:b/>
                <w:bCs/>
                <w:color w:val="auto"/>
                <w:lang w:eastAsia="sl-SI"/>
              </w:rPr>
            </w:pPr>
            <w:r w:rsidRPr="00655FEB">
              <w:rPr>
                <w:rFonts w:ascii="Arial" w:hAnsi="Arial" w:cs="Arial"/>
                <w:bCs/>
                <w:color w:val="auto"/>
                <w:lang w:eastAsia="sl-SI"/>
              </w:rPr>
              <w:t xml:space="preserve">Notranja dolžina med </w:t>
            </w:r>
            <w:r w:rsidRPr="00655FEB">
              <w:rPr>
                <w:rFonts w:ascii="Arial" w:hAnsi="Arial" w:cs="Arial"/>
                <w:b/>
                <w:bCs/>
                <w:color w:val="auto"/>
                <w:lang w:eastAsia="sl-SI"/>
              </w:rPr>
              <w:t>3.050</w:t>
            </w:r>
            <w:r w:rsidRPr="00655FEB">
              <w:rPr>
                <w:rFonts w:ascii="Arial" w:hAnsi="Arial" w:cs="Arial"/>
                <w:bCs/>
                <w:color w:val="auto"/>
                <w:lang w:eastAsia="sl-SI"/>
              </w:rPr>
              <w:t xml:space="preserve"> do </w:t>
            </w:r>
            <w:r w:rsidRPr="00655FEB">
              <w:rPr>
                <w:rFonts w:ascii="Arial" w:hAnsi="Arial" w:cs="Arial"/>
                <w:b/>
                <w:bCs/>
                <w:color w:val="auto"/>
                <w:lang w:eastAsia="sl-SI"/>
              </w:rPr>
              <w:t>3.150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07832EA1"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hideMark/>
          </w:tcPr>
          <w:p w14:paraId="4EA07D27"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c>
          <w:tcPr>
            <w:tcW w:w="1083" w:type="dxa"/>
            <w:gridSpan w:val="2"/>
            <w:tcBorders>
              <w:top w:val="single" w:sz="4" w:space="0" w:color="auto"/>
              <w:left w:val="single" w:sz="4" w:space="0" w:color="auto"/>
              <w:bottom w:val="single" w:sz="4" w:space="0" w:color="auto"/>
              <w:right w:val="single" w:sz="4" w:space="0" w:color="auto"/>
            </w:tcBorders>
            <w:vAlign w:val="center"/>
            <w:hideMark/>
          </w:tcPr>
          <w:p w14:paraId="7DEE1083"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mm</w:t>
            </w:r>
          </w:p>
        </w:tc>
        <w:tc>
          <w:tcPr>
            <w:tcW w:w="1140" w:type="dxa"/>
            <w:tcBorders>
              <w:top w:val="single" w:sz="4" w:space="0" w:color="auto"/>
              <w:left w:val="single" w:sz="4" w:space="0" w:color="auto"/>
              <w:bottom w:val="single" w:sz="4" w:space="0" w:color="auto"/>
              <w:right w:val="single" w:sz="4" w:space="0" w:color="auto"/>
            </w:tcBorders>
            <w:vAlign w:val="center"/>
          </w:tcPr>
          <w:p w14:paraId="30FC7F81" w14:textId="77777777" w:rsidR="004F499D" w:rsidRPr="00655FEB" w:rsidRDefault="004F499D" w:rsidP="003F7BF8">
            <w:pPr>
              <w:spacing w:after="0" w:line="240" w:lineRule="auto"/>
              <w:jc w:val="both"/>
              <w:rPr>
                <w:rFonts w:ascii="Arial" w:hAnsi="Arial" w:cs="Arial"/>
                <w:bCs/>
                <w:color w:val="auto"/>
                <w:lang w:eastAsia="sl-SI"/>
              </w:rPr>
            </w:pPr>
          </w:p>
        </w:tc>
      </w:tr>
      <w:tr w:rsidR="004F499D" w:rsidRPr="00655FEB" w14:paraId="4CA1454B"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5DDD35FE"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 xml:space="preserve">Notranja širina med </w:t>
            </w:r>
            <w:r w:rsidRPr="00655FEB">
              <w:rPr>
                <w:rFonts w:ascii="Arial" w:hAnsi="Arial" w:cs="Arial"/>
                <w:b/>
                <w:bCs/>
                <w:color w:val="auto"/>
                <w:lang w:eastAsia="sl-SI"/>
              </w:rPr>
              <w:t>2.150</w:t>
            </w:r>
            <w:r w:rsidRPr="00655FEB">
              <w:rPr>
                <w:rFonts w:ascii="Arial" w:hAnsi="Arial" w:cs="Arial"/>
                <w:bCs/>
                <w:color w:val="auto"/>
                <w:lang w:eastAsia="sl-SI"/>
              </w:rPr>
              <w:t xml:space="preserve"> do </w:t>
            </w:r>
            <w:r w:rsidRPr="00655FEB">
              <w:rPr>
                <w:rFonts w:ascii="Arial" w:hAnsi="Arial" w:cs="Arial"/>
                <w:b/>
                <w:bCs/>
                <w:color w:val="auto"/>
                <w:lang w:eastAsia="sl-SI"/>
              </w:rPr>
              <w:t>2.250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0A6D3575"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798" w:type="dxa"/>
            <w:tcBorders>
              <w:top w:val="single" w:sz="4" w:space="0" w:color="auto"/>
              <w:left w:val="single" w:sz="4" w:space="0" w:color="auto"/>
              <w:bottom w:val="single" w:sz="4" w:space="0" w:color="auto"/>
              <w:right w:val="single" w:sz="4" w:space="0" w:color="auto"/>
            </w:tcBorders>
            <w:vAlign w:val="center"/>
            <w:hideMark/>
          </w:tcPr>
          <w:p w14:paraId="1AA8775D"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c>
          <w:tcPr>
            <w:tcW w:w="1083" w:type="dxa"/>
            <w:gridSpan w:val="2"/>
            <w:tcBorders>
              <w:top w:val="single" w:sz="4" w:space="0" w:color="auto"/>
              <w:left w:val="single" w:sz="4" w:space="0" w:color="auto"/>
              <w:bottom w:val="single" w:sz="4" w:space="0" w:color="auto"/>
              <w:right w:val="single" w:sz="4" w:space="0" w:color="auto"/>
            </w:tcBorders>
            <w:vAlign w:val="center"/>
            <w:hideMark/>
          </w:tcPr>
          <w:p w14:paraId="4BF7E48E"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mm</w:t>
            </w:r>
          </w:p>
        </w:tc>
        <w:tc>
          <w:tcPr>
            <w:tcW w:w="1140" w:type="dxa"/>
            <w:tcBorders>
              <w:top w:val="single" w:sz="4" w:space="0" w:color="auto"/>
              <w:left w:val="single" w:sz="4" w:space="0" w:color="auto"/>
              <w:bottom w:val="single" w:sz="4" w:space="0" w:color="auto"/>
              <w:right w:val="single" w:sz="4" w:space="0" w:color="auto"/>
            </w:tcBorders>
            <w:vAlign w:val="center"/>
          </w:tcPr>
          <w:p w14:paraId="0007F727" w14:textId="77777777" w:rsidR="004F499D" w:rsidRPr="00655FEB" w:rsidRDefault="004F499D" w:rsidP="003F7BF8">
            <w:pPr>
              <w:spacing w:after="0" w:line="240" w:lineRule="auto"/>
              <w:jc w:val="both"/>
              <w:rPr>
                <w:rFonts w:ascii="Arial" w:hAnsi="Arial" w:cs="Arial"/>
                <w:bCs/>
                <w:color w:val="auto"/>
                <w:lang w:eastAsia="sl-SI"/>
              </w:rPr>
            </w:pPr>
          </w:p>
        </w:tc>
      </w:tr>
      <w:tr w:rsidR="004F499D" w:rsidRPr="00655FEB" w14:paraId="214B81DE"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61EC3BF1"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ALU stranske stranice in prečno dodatno ojačane – odpiranje samo navzdol višine 400mm</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3EC47108"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113109A4"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07A8DDF3"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68C1D858"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Zadnja stranica ALU in prečno dodatno ojačane – odpiranje obojestransko višine 400mm</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6F9598BC"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59114C4C"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0E407499"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74575AB0" w14:textId="77777777" w:rsidR="004F499D" w:rsidRPr="00655FEB" w:rsidRDefault="004F499D" w:rsidP="003F7BF8">
            <w:pPr>
              <w:spacing w:after="0" w:line="240" w:lineRule="auto"/>
              <w:jc w:val="both"/>
              <w:rPr>
                <w:rFonts w:ascii="Arial" w:hAnsi="Arial" w:cs="Arial"/>
                <w:bCs/>
                <w:color w:val="auto"/>
                <w:highlight w:val="magenta"/>
                <w:lang w:eastAsia="sl-SI"/>
              </w:rPr>
            </w:pPr>
            <w:r w:rsidRPr="00655FEB">
              <w:rPr>
                <w:rFonts w:ascii="Arial" w:hAnsi="Arial" w:cs="Arial"/>
                <w:bCs/>
                <w:color w:val="auto"/>
                <w:lang w:eastAsia="sl-SI"/>
              </w:rPr>
              <w:t>Prednja stranica višine največ 600 mm z nosilcem dolgega tovora iz AL</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563F009B"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4A071F16"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3ADBAC86"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59C5D0BF" w14:textId="77777777" w:rsidR="004F499D" w:rsidRPr="00655FEB" w:rsidRDefault="004F499D" w:rsidP="003F7BF8">
            <w:pPr>
              <w:spacing w:after="0" w:line="240" w:lineRule="auto"/>
              <w:jc w:val="both"/>
              <w:rPr>
                <w:rFonts w:ascii="Arial" w:hAnsi="Arial" w:cs="Arial"/>
                <w:bCs/>
                <w:color w:val="auto"/>
                <w:highlight w:val="magenta"/>
                <w:lang w:eastAsia="sl-SI"/>
              </w:rPr>
            </w:pPr>
            <w:r w:rsidRPr="00655FEB">
              <w:rPr>
                <w:rFonts w:ascii="Arial" w:hAnsi="Arial" w:cs="Arial"/>
                <w:bCs/>
                <w:color w:val="auto"/>
                <w:lang w:eastAsia="sl-SI"/>
              </w:rPr>
              <w:t>Pod iz cinkane pločevine, debeline 2,5 mm + vodoodporna vezana plošča debeline 9 mm</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14E60DF3"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58B1DF98"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3F680F" w:rsidRPr="00655FEB" w14:paraId="42E47126"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792DD0B0" w14:textId="39D2638A" w:rsidR="003F680F" w:rsidRPr="00655FEB" w:rsidRDefault="003F680F" w:rsidP="003F680F">
            <w:pPr>
              <w:spacing w:after="0" w:line="240" w:lineRule="auto"/>
              <w:jc w:val="both"/>
              <w:rPr>
                <w:rFonts w:ascii="Arial" w:hAnsi="Arial" w:cs="Arial"/>
                <w:bCs/>
                <w:color w:val="auto"/>
                <w:lang w:eastAsia="sl-SI"/>
              </w:rPr>
            </w:pPr>
            <w:r>
              <w:rPr>
                <w:rFonts w:ascii="Arial" w:hAnsi="Arial" w:cs="Arial"/>
                <w:bCs/>
                <w:color w:val="auto"/>
                <w:lang w:eastAsia="sl-SI"/>
              </w:rPr>
              <w:t xml:space="preserve">V prednjem delu kesona, pri kabini, pripravljena </w:t>
            </w:r>
            <w:proofErr w:type="spellStart"/>
            <w:r>
              <w:rPr>
                <w:rFonts w:ascii="Arial" w:hAnsi="Arial" w:cs="Arial"/>
                <w:bCs/>
                <w:color w:val="auto"/>
                <w:lang w:eastAsia="sl-SI"/>
              </w:rPr>
              <w:t>predinštalacija</w:t>
            </w:r>
            <w:proofErr w:type="spellEnd"/>
            <w:r>
              <w:rPr>
                <w:rFonts w:ascii="Arial" w:hAnsi="Arial" w:cs="Arial"/>
                <w:bCs/>
                <w:color w:val="auto"/>
                <w:lang w:eastAsia="sl-SI"/>
              </w:rPr>
              <w:t xml:space="preserve"> in predpriprava za montažo avtodvigala </w:t>
            </w:r>
            <w:proofErr w:type="spellStart"/>
            <w:r>
              <w:rPr>
                <w:rFonts w:ascii="Arial" w:hAnsi="Arial" w:cs="Arial"/>
                <w:bCs/>
                <w:color w:val="auto"/>
                <w:lang w:eastAsia="sl-SI"/>
              </w:rPr>
              <w:t>Fassi</w:t>
            </w:r>
            <w:proofErr w:type="spellEnd"/>
            <w:r>
              <w:rPr>
                <w:rFonts w:ascii="Arial" w:hAnsi="Arial" w:cs="Arial"/>
                <w:bCs/>
                <w:color w:val="auto"/>
                <w:lang w:eastAsia="sl-SI"/>
              </w:rPr>
              <w:t xml:space="preserve"> </w:t>
            </w:r>
            <w:proofErr w:type="spellStart"/>
            <w:r>
              <w:rPr>
                <w:rFonts w:ascii="Arial" w:hAnsi="Arial" w:cs="Arial"/>
                <w:bCs/>
                <w:color w:val="auto"/>
                <w:lang w:eastAsia="sl-SI"/>
              </w:rPr>
              <w:t>Micro</w:t>
            </w:r>
            <w:proofErr w:type="spellEnd"/>
            <w:r>
              <w:rPr>
                <w:rFonts w:ascii="Arial" w:hAnsi="Arial" w:cs="Arial"/>
                <w:bCs/>
                <w:color w:val="auto"/>
                <w:lang w:eastAsia="sl-SI"/>
              </w:rPr>
              <w:t xml:space="preserve"> M15A.12</w:t>
            </w:r>
          </w:p>
        </w:tc>
        <w:tc>
          <w:tcPr>
            <w:tcW w:w="1995" w:type="dxa"/>
            <w:gridSpan w:val="3"/>
            <w:tcBorders>
              <w:top w:val="single" w:sz="4" w:space="0" w:color="auto"/>
              <w:left w:val="single" w:sz="4" w:space="0" w:color="auto"/>
              <w:bottom w:val="single" w:sz="4" w:space="0" w:color="auto"/>
              <w:right w:val="single" w:sz="4" w:space="0" w:color="auto"/>
            </w:tcBorders>
            <w:vAlign w:val="center"/>
          </w:tcPr>
          <w:p w14:paraId="6DABF2D6" w14:textId="134DF21D" w:rsidR="003F680F" w:rsidRPr="00655FEB" w:rsidRDefault="003F680F" w:rsidP="003F680F">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788FE22B" w14:textId="304DF590" w:rsidR="003F680F" w:rsidRPr="00655FEB" w:rsidRDefault="003F680F" w:rsidP="003F680F">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75AF8ECE" w14:textId="77777777" w:rsidTr="00B24A3C">
        <w:trPr>
          <w:trHeight w:val="340"/>
        </w:trPr>
        <w:tc>
          <w:tcPr>
            <w:tcW w:w="5529" w:type="dxa"/>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hideMark/>
          </w:tcPr>
          <w:p w14:paraId="18767683" w14:textId="77777777" w:rsidR="004F499D" w:rsidRPr="00655FEB" w:rsidRDefault="004F499D" w:rsidP="003F7BF8">
            <w:pPr>
              <w:spacing w:after="0" w:line="240" w:lineRule="auto"/>
              <w:jc w:val="both"/>
              <w:rPr>
                <w:rFonts w:ascii="Arial" w:hAnsi="Arial" w:cs="Arial"/>
                <w:b/>
                <w:bCs/>
                <w:i/>
                <w:color w:val="auto"/>
                <w:lang w:eastAsia="sl-SI"/>
              </w:rPr>
            </w:pPr>
            <w:r w:rsidRPr="00655FEB">
              <w:rPr>
                <w:rFonts w:ascii="Arial" w:hAnsi="Arial" w:cs="Arial"/>
                <w:b/>
                <w:bCs/>
                <w:i/>
                <w:color w:val="auto"/>
                <w:lang w:eastAsia="sl-SI"/>
              </w:rPr>
              <w:t>OSTALO</w:t>
            </w:r>
          </w:p>
        </w:tc>
        <w:tc>
          <w:tcPr>
            <w:tcW w:w="3876" w:type="dxa"/>
            <w:gridSpan w:val="5"/>
            <w:tcBorders>
              <w:top w:val="double" w:sz="4" w:space="0" w:color="auto"/>
              <w:left w:val="single" w:sz="4" w:space="0" w:color="auto"/>
              <w:bottom w:val="double" w:sz="4" w:space="0" w:color="auto"/>
              <w:right w:val="single" w:sz="4" w:space="0" w:color="auto"/>
            </w:tcBorders>
            <w:shd w:val="clear" w:color="auto" w:fill="E5DFEC" w:themeFill="accent4" w:themeFillTint="33"/>
            <w:vAlign w:val="center"/>
          </w:tcPr>
          <w:p w14:paraId="13AD2D4D" w14:textId="77777777" w:rsidR="004F499D" w:rsidRPr="00655FEB" w:rsidRDefault="004F499D" w:rsidP="003F7BF8">
            <w:pPr>
              <w:spacing w:after="0" w:line="240" w:lineRule="auto"/>
              <w:jc w:val="both"/>
              <w:rPr>
                <w:rFonts w:ascii="Arial" w:hAnsi="Arial" w:cs="Arial"/>
                <w:b/>
                <w:bCs/>
                <w:color w:val="auto"/>
                <w:lang w:eastAsia="sl-SI"/>
              </w:rPr>
            </w:pPr>
          </w:p>
        </w:tc>
      </w:tr>
      <w:tr w:rsidR="004F499D" w:rsidRPr="00655FEB" w14:paraId="060377E5"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6B0658A3"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Zagotovljen servis v Sloveniji</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6D836351"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64860F3D"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6D67F5A5"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4E1B52C6"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Dobava rezervnih delov v 48 urah</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094353D2"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76F34340"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19822512"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48479D79" w14:textId="7302BB91"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lastRenderedPageBreak/>
              <w:t>Izvedba homologacije (</w:t>
            </w:r>
            <w:r w:rsidR="003F680F">
              <w:rPr>
                <w:rFonts w:ascii="Arial" w:hAnsi="Arial" w:cs="Arial"/>
                <w:bCs/>
                <w:color w:val="auto"/>
                <w:lang w:eastAsia="sl-SI"/>
              </w:rPr>
              <w:t>s</w:t>
            </w:r>
            <w:r w:rsidRPr="00655FEB">
              <w:rPr>
                <w:rFonts w:ascii="Arial" w:hAnsi="Arial" w:cs="Arial"/>
                <w:bCs/>
                <w:color w:val="auto"/>
                <w:lang w:eastAsia="sl-SI"/>
              </w:rPr>
              <w:t xml:space="preserve"> signalizacijo in svetlečimi označbami)</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7E70FF66"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5002E118"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5629E3C9"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30D4E4BA"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 xml:space="preserve">Garancija za pogonske sklope dve leti </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72578E75"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24010502"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57F4A9A9"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2014697E"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Garancija proti koroziji šasije in kabine 2 leti</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4A1FC796"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4038A3E7"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4F499D" w:rsidRPr="00655FEB" w14:paraId="07EDD3FE" w14:textId="77777777" w:rsidTr="003F7BF8">
        <w:trPr>
          <w:trHeight w:val="340"/>
        </w:trPr>
        <w:tc>
          <w:tcPr>
            <w:tcW w:w="5529" w:type="dxa"/>
            <w:tcBorders>
              <w:top w:val="single" w:sz="4" w:space="0" w:color="auto"/>
              <w:left w:val="single" w:sz="4" w:space="0" w:color="auto"/>
              <w:bottom w:val="single" w:sz="4" w:space="0" w:color="auto"/>
              <w:right w:val="single" w:sz="4" w:space="0" w:color="auto"/>
            </w:tcBorders>
            <w:vAlign w:val="center"/>
            <w:hideMark/>
          </w:tcPr>
          <w:p w14:paraId="601DA2F1"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Dobava rezervnih delov s strani ponudnika zagotovljenih najmanj 10 let od prevzema vozila</w:t>
            </w:r>
          </w:p>
        </w:tc>
        <w:tc>
          <w:tcPr>
            <w:tcW w:w="1995" w:type="dxa"/>
            <w:gridSpan w:val="3"/>
            <w:tcBorders>
              <w:top w:val="single" w:sz="4" w:space="0" w:color="auto"/>
              <w:left w:val="single" w:sz="4" w:space="0" w:color="auto"/>
              <w:bottom w:val="single" w:sz="4" w:space="0" w:color="auto"/>
              <w:right w:val="single" w:sz="4" w:space="0" w:color="auto"/>
            </w:tcBorders>
            <w:vAlign w:val="center"/>
            <w:hideMark/>
          </w:tcPr>
          <w:p w14:paraId="6C00DCA0"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hideMark/>
          </w:tcPr>
          <w:p w14:paraId="781CE799" w14:textId="77777777" w:rsidR="004F499D" w:rsidRPr="00655FEB" w:rsidRDefault="004F499D" w:rsidP="003F7BF8">
            <w:pPr>
              <w:spacing w:after="0" w:line="240" w:lineRule="auto"/>
              <w:jc w:val="both"/>
              <w:rPr>
                <w:rFonts w:ascii="Arial" w:hAnsi="Arial" w:cs="Arial"/>
                <w:bCs/>
                <w:color w:val="auto"/>
                <w:lang w:eastAsia="sl-SI"/>
              </w:rPr>
            </w:pPr>
            <w:r w:rsidRPr="00655FEB">
              <w:rPr>
                <w:rFonts w:ascii="Arial" w:hAnsi="Arial" w:cs="Arial"/>
                <w:bCs/>
                <w:color w:val="auto"/>
                <w:lang w:eastAsia="sl-SI"/>
              </w:rPr>
              <w:t>NE</w:t>
            </w:r>
          </w:p>
        </w:tc>
      </w:tr>
      <w:tr w:rsidR="00A03225" w:rsidRPr="00655FEB" w14:paraId="7BBF8D6F" w14:textId="77777777" w:rsidTr="00822EB6">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39DC917F" w14:textId="42DF29D0" w:rsidR="00A03225" w:rsidRPr="00A03225" w:rsidRDefault="00A03225" w:rsidP="00A03225">
            <w:pPr>
              <w:spacing w:after="0" w:line="240" w:lineRule="auto"/>
              <w:jc w:val="both"/>
              <w:rPr>
                <w:rFonts w:ascii="Arial" w:hAnsi="Arial" w:cs="Arial"/>
                <w:bCs/>
                <w:color w:val="auto"/>
                <w:lang w:eastAsia="sl-SI"/>
              </w:rPr>
            </w:pPr>
            <w:r w:rsidRPr="00A03225">
              <w:rPr>
                <w:rFonts w:ascii="Arial" w:hAnsi="Arial" w:cs="Arial"/>
                <w:bCs/>
                <w:color w:val="auto"/>
                <w:lang w:eastAsia="sl-SI"/>
              </w:rPr>
              <w:t>Izjava, da ponujeno vozilo ustreza vsem zgoraj navedenim tehničnim lastnostim</w:t>
            </w:r>
          </w:p>
        </w:tc>
        <w:tc>
          <w:tcPr>
            <w:tcW w:w="1995" w:type="dxa"/>
            <w:gridSpan w:val="3"/>
            <w:tcBorders>
              <w:top w:val="single" w:sz="4" w:space="0" w:color="auto"/>
              <w:left w:val="single" w:sz="4" w:space="0" w:color="auto"/>
              <w:bottom w:val="single" w:sz="4" w:space="0" w:color="auto"/>
              <w:right w:val="single" w:sz="4" w:space="0" w:color="auto"/>
            </w:tcBorders>
            <w:vAlign w:val="center"/>
          </w:tcPr>
          <w:p w14:paraId="5DC67E57" w14:textId="0653E53C" w:rsidR="00A03225" w:rsidRPr="00655FEB" w:rsidRDefault="00A03225" w:rsidP="00A03225">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22E9BB34" w14:textId="5B8DEC03" w:rsidR="00A03225" w:rsidRPr="00655FEB" w:rsidRDefault="00A03225" w:rsidP="00A03225">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r w:rsidR="00A03225" w:rsidRPr="00655FEB" w14:paraId="6606A063" w14:textId="77777777" w:rsidTr="00822EB6">
        <w:trPr>
          <w:trHeight w:val="340"/>
        </w:trPr>
        <w:tc>
          <w:tcPr>
            <w:tcW w:w="5529" w:type="dxa"/>
            <w:tcBorders>
              <w:top w:val="single" w:sz="4" w:space="0" w:color="auto"/>
              <w:left w:val="single" w:sz="4" w:space="0" w:color="auto"/>
              <w:bottom w:val="single" w:sz="4" w:space="0" w:color="auto"/>
              <w:right w:val="single" w:sz="4" w:space="0" w:color="auto"/>
            </w:tcBorders>
            <w:vAlign w:val="center"/>
          </w:tcPr>
          <w:p w14:paraId="48D53006" w14:textId="6EA41849" w:rsidR="00A03225" w:rsidRPr="00A03225" w:rsidRDefault="00A03225" w:rsidP="00A03225">
            <w:pPr>
              <w:spacing w:after="0" w:line="240" w:lineRule="auto"/>
              <w:jc w:val="both"/>
              <w:rPr>
                <w:rFonts w:ascii="Arial" w:hAnsi="Arial" w:cs="Arial"/>
                <w:bCs/>
                <w:color w:val="auto"/>
                <w:lang w:eastAsia="sl-SI"/>
              </w:rPr>
            </w:pPr>
            <w:r w:rsidRPr="00A03225">
              <w:rPr>
                <w:rFonts w:ascii="Arial" w:hAnsi="Arial" w:cs="Arial"/>
                <w:bCs/>
                <w:color w:val="auto"/>
                <w:lang w:eastAsia="sl-SI"/>
              </w:rPr>
              <w:t>Predložitev ustrezne dokumentacije (skice, prospekti, izračuni, …), s katero se dokazuje izpolnjevanje tehničnih zahtev.</w:t>
            </w:r>
          </w:p>
        </w:tc>
        <w:tc>
          <w:tcPr>
            <w:tcW w:w="1995" w:type="dxa"/>
            <w:gridSpan w:val="3"/>
            <w:tcBorders>
              <w:top w:val="single" w:sz="4" w:space="0" w:color="auto"/>
              <w:left w:val="single" w:sz="4" w:space="0" w:color="auto"/>
              <w:bottom w:val="single" w:sz="4" w:space="0" w:color="auto"/>
              <w:right w:val="single" w:sz="4" w:space="0" w:color="auto"/>
            </w:tcBorders>
            <w:vAlign w:val="center"/>
          </w:tcPr>
          <w:p w14:paraId="35A02348" w14:textId="2844A99F" w:rsidR="00A03225" w:rsidRPr="00655FEB" w:rsidRDefault="00A03225" w:rsidP="00A03225">
            <w:pPr>
              <w:spacing w:after="0" w:line="240" w:lineRule="auto"/>
              <w:jc w:val="both"/>
              <w:rPr>
                <w:rFonts w:ascii="Arial" w:hAnsi="Arial" w:cs="Arial"/>
                <w:bCs/>
                <w:color w:val="auto"/>
                <w:lang w:eastAsia="sl-SI"/>
              </w:rPr>
            </w:pPr>
            <w:r w:rsidRPr="00105F6C">
              <w:rPr>
                <w:rFonts w:ascii="Arial" w:hAnsi="Arial" w:cs="Arial"/>
                <w:bCs/>
                <w:color w:val="auto"/>
                <w:lang w:eastAsia="sl-SI"/>
              </w:rPr>
              <w:t>DA</w:t>
            </w:r>
          </w:p>
        </w:tc>
        <w:tc>
          <w:tcPr>
            <w:tcW w:w="1881" w:type="dxa"/>
            <w:gridSpan w:val="2"/>
            <w:tcBorders>
              <w:top w:val="single" w:sz="4" w:space="0" w:color="auto"/>
              <w:left w:val="single" w:sz="4" w:space="0" w:color="auto"/>
              <w:bottom w:val="single" w:sz="4" w:space="0" w:color="auto"/>
              <w:right w:val="single" w:sz="4" w:space="0" w:color="auto"/>
            </w:tcBorders>
            <w:vAlign w:val="center"/>
          </w:tcPr>
          <w:p w14:paraId="5B765779" w14:textId="6D2C1166" w:rsidR="00A03225" w:rsidRPr="00655FEB" w:rsidRDefault="00A03225" w:rsidP="00A03225">
            <w:pPr>
              <w:spacing w:after="0" w:line="240" w:lineRule="auto"/>
              <w:jc w:val="both"/>
              <w:rPr>
                <w:rFonts w:ascii="Arial" w:hAnsi="Arial" w:cs="Arial"/>
                <w:bCs/>
                <w:color w:val="auto"/>
                <w:lang w:eastAsia="sl-SI"/>
              </w:rPr>
            </w:pPr>
            <w:r w:rsidRPr="00105F6C">
              <w:rPr>
                <w:rFonts w:ascii="Arial" w:hAnsi="Arial" w:cs="Arial"/>
                <w:bCs/>
                <w:color w:val="auto"/>
                <w:lang w:eastAsia="sl-SI"/>
              </w:rPr>
              <w:t>NE</w:t>
            </w:r>
          </w:p>
        </w:tc>
      </w:tr>
    </w:tbl>
    <w:p w14:paraId="41FF8E8F" w14:textId="02F2E15F" w:rsidR="004F499D" w:rsidRDefault="004F499D" w:rsidP="004F499D">
      <w:pPr>
        <w:tabs>
          <w:tab w:val="left" w:pos="360"/>
        </w:tabs>
        <w:spacing w:after="0" w:line="280" w:lineRule="atLeast"/>
        <w:jc w:val="both"/>
        <w:rPr>
          <w:rFonts w:ascii="Arial" w:eastAsia="Times New Roman" w:hAnsi="Arial" w:cs="Arial"/>
          <w:b/>
          <w:bCs/>
          <w:color w:val="auto"/>
          <w:lang w:eastAsia="x-none"/>
        </w:rPr>
      </w:pPr>
    </w:p>
    <w:p w14:paraId="3ABCA918" w14:textId="77777777" w:rsidR="00C81ED4" w:rsidRPr="00655FEB" w:rsidRDefault="00C81ED4" w:rsidP="004F499D">
      <w:pPr>
        <w:tabs>
          <w:tab w:val="left" w:pos="360"/>
        </w:tabs>
        <w:spacing w:after="0" w:line="280" w:lineRule="atLeast"/>
        <w:jc w:val="both"/>
        <w:rPr>
          <w:rFonts w:ascii="Arial" w:eastAsia="Times New Roman" w:hAnsi="Arial" w:cs="Arial"/>
          <w:b/>
          <w:bCs/>
          <w:color w:val="auto"/>
          <w:lang w:eastAsia="x-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81ED4" w:rsidRPr="00456167" w14:paraId="77F54057" w14:textId="77777777" w:rsidTr="005D7D1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FFC182" w14:textId="77777777" w:rsidR="00C81ED4" w:rsidRPr="00456167" w:rsidRDefault="00C81ED4" w:rsidP="005D7D11">
            <w:pPr>
              <w:pStyle w:val="Standard"/>
              <w:snapToGrid w:val="0"/>
              <w:jc w:val="center"/>
              <w:rPr>
                <w:rFonts w:ascii="Arial" w:hAnsi="Arial" w:cs="Arial"/>
              </w:rPr>
            </w:pPr>
            <w:r w:rsidRPr="00456167">
              <w:rPr>
                <w:rFonts w:ascii="Arial" w:hAnsi="Arial" w:cs="Arial"/>
              </w:rPr>
              <w:t>KRAJ</w:t>
            </w:r>
          </w:p>
          <w:p w14:paraId="1AAF4F27" w14:textId="77777777" w:rsidR="00C81ED4" w:rsidRPr="00456167" w:rsidRDefault="00C81ED4" w:rsidP="005D7D11">
            <w:pPr>
              <w:pStyle w:val="Standard"/>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27C441D" w14:textId="77777777" w:rsidR="00C81ED4" w:rsidRPr="00456167" w:rsidRDefault="00C81ED4" w:rsidP="005D7D11">
            <w:pPr>
              <w:pStyle w:val="Standard"/>
              <w:snapToGrid w:val="0"/>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44DE82D" w14:textId="77777777" w:rsidR="00C81ED4" w:rsidRPr="00456167" w:rsidRDefault="00C81ED4" w:rsidP="005D7D11">
            <w:pPr>
              <w:pStyle w:val="Standard"/>
              <w:snapToGrid w:val="0"/>
              <w:jc w:val="center"/>
              <w:rPr>
                <w:rFonts w:ascii="Arial" w:hAnsi="Arial" w:cs="Arial"/>
              </w:rPr>
            </w:pPr>
            <w:r w:rsidRPr="00456167">
              <w:rPr>
                <w:rFonts w:ascii="Arial" w:hAnsi="Arial" w:cs="Arial"/>
              </w:rPr>
              <w:t>GOSPODARSKI SUBJEKT</w:t>
            </w:r>
          </w:p>
          <w:p w14:paraId="3BD0BF72" w14:textId="77777777" w:rsidR="00C81ED4" w:rsidRPr="00456167" w:rsidRDefault="00C81ED4" w:rsidP="005D7D11">
            <w:pPr>
              <w:pStyle w:val="Standard"/>
              <w:jc w:val="center"/>
              <w:rPr>
                <w:rFonts w:ascii="Arial" w:hAnsi="Arial" w:cs="Arial"/>
              </w:rPr>
            </w:pPr>
            <w:r w:rsidRPr="00456167">
              <w:rPr>
                <w:rFonts w:ascii="Arial" w:hAnsi="Arial" w:cs="Arial"/>
              </w:rPr>
              <w:t xml:space="preserve"> ime in priimek zakonitega zastopnika in podpis</w:t>
            </w:r>
          </w:p>
          <w:p w14:paraId="524D3BA0" w14:textId="77777777" w:rsidR="00C81ED4" w:rsidRPr="00456167" w:rsidRDefault="00C81ED4" w:rsidP="005D7D11">
            <w:pPr>
              <w:pStyle w:val="Standard"/>
              <w:jc w:val="center"/>
              <w:rPr>
                <w:rFonts w:ascii="Arial" w:hAnsi="Arial" w:cs="Arial"/>
              </w:rPr>
            </w:pPr>
          </w:p>
        </w:tc>
      </w:tr>
      <w:tr w:rsidR="00C81ED4" w:rsidRPr="00456167" w14:paraId="462A5353" w14:textId="77777777" w:rsidTr="005D7D11">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6B233EE" w14:textId="77777777" w:rsidR="00C81ED4" w:rsidRPr="00456167" w:rsidRDefault="00C81ED4" w:rsidP="005D7D11">
            <w:pPr>
              <w:pStyle w:val="Standard"/>
              <w:snapToGrid w:val="0"/>
              <w:jc w:val="center"/>
              <w:rPr>
                <w:rFonts w:ascii="Arial" w:hAnsi="Arial" w:cs="Arial"/>
              </w:rPr>
            </w:pPr>
            <w:r w:rsidRPr="00456167">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D7F01B5" w14:textId="77777777" w:rsidR="00C81ED4" w:rsidRPr="00456167" w:rsidRDefault="00C81ED4" w:rsidP="005D7D11">
            <w:pPr>
              <w:spacing w:after="0"/>
              <w:rPr>
                <w:rFonts w:ascii="Arial" w:hAnsi="Arial" w:cs="Arial"/>
                <w:color w:val="auto"/>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C716B33" w14:textId="77777777" w:rsidR="00C81ED4" w:rsidRPr="00456167" w:rsidRDefault="00C81ED4" w:rsidP="005D7D11">
            <w:pPr>
              <w:spacing w:after="0"/>
              <w:rPr>
                <w:rFonts w:ascii="Arial" w:hAnsi="Arial" w:cs="Arial"/>
                <w:color w:val="auto"/>
              </w:rPr>
            </w:pPr>
          </w:p>
        </w:tc>
      </w:tr>
    </w:tbl>
    <w:p w14:paraId="01D3BCFA" w14:textId="77777777" w:rsidR="004F499D" w:rsidRDefault="004F499D" w:rsidP="004F499D">
      <w:pPr>
        <w:spacing w:after="0"/>
        <w:jc w:val="both"/>
        <w:rPr>
          <w:rFonts w:ascii="Arial" w:hAnsi="Arial" w:cs="Arial"/>
        </w:rPr>
      </w:pPr>
    </w:p>
    <w:p w14:paraId="330561D7" w14:textId="77777777" w:rsidR="004F499D" w:rsidRDefault="004F499D" w:rsidP="004F499D">
      <w:pPr>
        <w:spacing w:after="0"/>
        <w:jc w:val="both"/>
        <w:rPr>
          <w:rFonts w:ascii="Arial" w:hAnsi="Arial" w:cs="Arial"/>
        </w:rPr>
      </w:pPr>
    </w:p>
    <w:p w14:paraId="70875696" w14:textId="77777777" w:rsidR="004F499D" w:rsidRDefault="004F499D" w:rsidP="004F499D">
      <w:pPr>
        <w:spacing w:after="0"/>
        <w:jc w:val="both"/>
        <w:rPr>
          <w:rFonts w:ascii="Arial" w:hAnsi="Arial" w:cs="Arial"/>
        </w:rPr>
      </w:pPr>
    </w:p>
    <w:p w14:paraId="1311B567" w14:textId="77777777" w:rsidR="004F499D" w:rsidRDefault="004F499D" w:rsidP="004F499D">
      <w:pPr>
        <w:spacing w:after="0"/>
        <w:jc w:val="both"/>
        <w:rPr>
          <w:rFonts w:ascii="Arial" w:hAnsi="Arial" w:cs="Arial"/>
        </w:rPr>
      </w:pPr>
    </w:p>
    <w:bookmarkEnd w:id="26"/>
    <w:bookmarkEnd w:id="32"/>
    <w:p w14:paraId="5536BE4D" w14:textId="77777777" w:rsidR="00214C03" w:rsidRPr="00AD4148" w:rsidRDefault="00214C03" w:rsidP="00214C03">
      <w:pPr>
        <w:suppressAutoHyphens/>
        <w:autoSpaceDN w:val="0"/>
        <w:spacing w:after="0"/>
        <w:ind w:right="6"/>
        <w:jc w:val="both"/>
        <w:textAlignment w:val="baseline"/>
        <w:rPr>
          <w:rFonts w:ascii="Arial" w:hAnsi="Arial" w:cs="Arial"/>
          <w:color w:val="auto"/>
          <w:kern w:val="3"/>
          <w:lang w:eastAsia="zh-CN"/>
        </w:rPr>
      </w:pPr>
    </w:p>
    <w:p w14:paraId="5A2B53DD"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4B3D1CBA"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283E470" w14:textId="77777777" w:rsidR="00214C03" w:rsidRPr="00AD4148" w:rsidRDefault="00214C03" w:rsidP="00214C03">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18DF6080" w14:textId="77777777" w:rsidR="00214C03" w:rsidRPr="00AD4148" w:rsidRDefault="00214C03" w:rsidP="00214C03">
      <w:pPr>
        <w:widowControl w:val="0"/>
        <w:suppressAutoHyphens/>
        <w:autoSpaceDN w:val="0"/>
        <w:spacing w:after="0"/>
        <w:jc w:val="right"/>
        <w:textAlignment w:val="baseline"/>
        <w:rPr>
          <w:rFonts w:ascii="Arial" w:eastAsia="SimSun" w:hAnsi="Arial" w:cs="Arial"/>
          <w:color w:val="auto"/>
          <w:kern w:val="3"/>
          <w:lang w:eastAsia="zh-CN"/>
        </w:rPr>
        <w:sectPr w:rsidR="00214C03" w:rsidRPr="00AD4148" w:rsidSect="00A660CE">
          <w:footerReference w:type="first" r:id="rId9"/>
          <w:pgSz w:w="11906" w:h="16838"/>
          <w:pgMar w:top="1418" w:right="1418" w:bottom="1418" w:left="1418" w:header="708" w:footer="708" w:gutter="0"/>
          <w:cols w:space="708"/>
          <w:titlePg/>
        </w:sectPr>
      </w:pPr>
    </w:p>
    <w:p w14:paraId="39D59EB2" w14:textId="42BEFBA3" w:rsidR="00BA1DA3" w:rsidRPr="00456167" w:rsidRDefault="004F499D" w:rsidP="00456167">
      <w:pPr>
        <w:pStyle w:val="Slog3"/>
        <w:rPr>
          <w:rStyle w:val="Neenpoudarek"/>
          <w:rFonts w:ascii="Arial" w:hAnsi="Arial" w:cs="Arial"/>
          <w:i/>
          <w:iCs/>
          <w:color w:val="auto"/>
          <w:sz w:val="22"/>
          <w:szCs w:val="22"/>
        </w:rPr>
      </w:pPr>
      <w:bookmarkStart w:id="34" w:name="_Toc120875873"/>
      <w:bookmarkStart w:id="35" w:name="_Hlk11306287"/>
      <w:r w:rsidRPr="00456167">
        <w:rPr>
          <w:rStyle w:val="Neenpoudarek"/>
          <w:rFonts w:ascii="Arial" w:hAnsi="Arial" w:cs="Arial"/>
          <w:i/>
          <w:iCs/>
          <w:color w:val="auto"/>
          <w:sz w:val="22"/>
          <w:szCs w:val="22"/>
        </w:rPr>
        <w:lastRenderedPageBreak/>
        <w:t xml:space="preserve">PRILOGA </w:t>
      </w:r>
      <w:r w:rsidR="001C0B76" w:rsidRPr="00456167">
        <w:rPr>
          <w:rStyle w:val="Neenpoudarek"/>
          <w:rFonts w:ascii="Arial" w:hAnsi="Arial" w:cs="Arial"/>
          <w:i/>
          <w:iCs/>
          <w:color w:val="auto"/>
          <w:sz w:val="22"/>
          <w:szCs w:val="22"/>
        </w:rPr>
        <w:t xml:space="preserve">št. </w:t>
      </w:r>
      <w:r w:rsidR="00B31886">
        <w:rPr>
          <w:rStyle w:val="Neenpoudarek"/>
          <w:rFonts w:ascii="Arial" w:hAnsi="Arial" w:cs="Arial"/>
          <w:i/>
          <w:iCs/>
          <w:color w:val="auto"/>
          <w:sz w:val="22"/>
          <w:szCs w:val="22"/>
        </w:rPr>
        <w:t>6</w:t>
      </w:r>
      <w:bookmarkEnd w:id="34"/>
    </w:p>
    <w:p w14:paraId="5335D9B2" w14:textId="77777777" w:rsidR="00E9347E" w:rsidRPr="00456167" w:rsidRDefault="00BA1DA3" w:rsidP="00456167">
      <w:pPr>
        <w:pStyle w:val="Intenzivencitat"/>
        <w:rPr>
          <w:rStyle w:val="Neenpoudarek"/>
          <w:rFonts w:ascii="Arial" w:hAnsi="Arial" w:cs="Arial"/>
          <w:i/>
          <w:iCs/>
          <w:color w:val="auto"/>
          <w:sz w:val="22"/>
          <w:szCs w:val="22"/>
          <w:lang w:eastAsia="zh-CN"/>
        </w:rPr>
      </w:pPr>
      <w:bookmarkStart w:id="36" w:name="_Toc120875874"/>
      <w:r w:rsidRPr="00456167">
        <w:rPr>
          <w:lang w:eastAsia="zh-CN"/>
        </w:rPr>
        <w:t>SOGLASJE ZA PRIDOBITEV PODATKOV IZ KAZENSKE EVIDENCE – FIZIČNE OSEBE</w:t>
      </w:r>
      <w:bookmarkEnd w:id="36"/>
    </w:p>
    <w:p w14:paraId="53ED62FF" w14:textId="1EC7E529" w:rsidR="003B6235" w:rsidRPr="00456167" w:rsidRDefault="008E54B8" w:rsidP="00456167">
      <w:pPr>
        <w:spacing w:after="0"/>
        <w:jc w:val="both"/>
        <w:rPr>
          <w:rFonts w:ascii="Arial" w:hAnsi="Arial" w:cs="Arial"/>
        </w:rPr>
      </w:pPr>
      <w:bookmarkStart w:id="37" w:name="_Hlk83711931"/>
      <w:r w:rsidRPr="00456167">
        <w:rPr>
          <w:rFonts w:ascii="Arial" w:hAnsi="Arial" w:cs="Arial"/>
        </w:rPr>
        <w:t>V zvezi z javnim naročilom »</w:t>
      </w:r>
      <w:sdt>
        <w:sdtPr>
          <w:rPr>
            <w:rFonts w:ascii="Arial" w:hAnsi="Arial" w:cs="Arial"/>
          </w:rPr>
          <w:alias w:val="Naslov"/>
          <w:tag w:val=""/>
          <w:id w:val="629604637"/>
          <w:placeholder>
            <w:docPart w:val="027E51CD0FA444C2BE42C4AC0445AC5A"/>
          </w:placeholder>
          <w:dataBinding w:prefixMappings="xmlns:ns0='http://purl.org/dc/elements/1.1/' xmlns:ns1='http://schemas.openxmlformats.org/package/2006/metadata/core-properties' " w:xpath="/ns1:coreProperties[1]/ns0:title[1]" w:storeItemID="{6C3C8BC8-F283-45AE-878A-BAB7291924A1}"/>
          <w:text/>
        </w:sdtPr>
        <w:sdtEndPr/>
        <w:sdtContent>
          <w:r w:rsidR="00F302AC">
            <w:rPr>
              <w:rFonts w:ascii="Arial" w:hAnsi="Arial" w:cs="Arial"/>
            </w:rPr>
            <w:t>Dobava tovornih vozil</w:t>
          </w:r>
        </w:sdtContent>
      </w:sdt>
      <w:r w:rsidRPr="00456167">
        <w:rPr>
          <w:rFonts w:ascii="Arial" w:hAnsi="Arial" w:cs="Arial"/>
        </w:rPr>
        <w:t xml:space="preserve">«, </w:t>
      </w:r>
      <w:r w:rsidR="003B6235" w:rsidRPr="00456167">
        <w:rPr>
          <w:rFonts w:ascii="Arial" w:hAnsi="Arial" w:cs="Arial"/>
          <w:color w:val="auto"/>
          <w:kern w:val="3"/>
          <w:lang w:eastAsia="zh-CN"/>
        </w:rPr>
        <w:t>objavljen</w:t>
      </w:r>
      <w:r w:rsidR="00C868F1">
        <w:rPr>
          <w:rFonts w:ascii="Arial" w:hAnsi="Arial" w:cs="Arial"/>
          <w:color w:val="auto"/>
          <w:kern w:val="3"/>
          <w:lang w:eastAsia="zh-CN"/>
        </w:rPr>
        <w:t>im</w:t>
      </w:r>
      <w:r w:rsidR="003B6235" w:rsidRPr="00456167">
        <w:rPr>
          <w:rFonts w:ascii="Arial" w:hAnsi="Arial" w:cs="Arial"/>
          <w:color w:val="auto"/>
          <w:kern w:val="3"/>
          <w:lang w:eastAsia="zh-CN"/>
        </w:rPr>
        <w:t xml:space="preserve"> na portalu javnih naročil </w:t>
      </w:r>
      <w:r w:rsidR="006A3D48" w:rsidRPr="006A3D48">
        <w:rPr>
          <w:rFonts w:ascii="Arial" w:hAnsi="Arial" w:cs="Arial"/>
          <w:color w:val="auto"/>
          <w:kern w:val="3"/>
          <w:lang w:eastAsia="zh-CN"/>
        </w:rPr>
        <w:t>in v Uradnem listu EU</w:t>
      </w:r>
      <w:bookmarkEnd w:id="37"/>
      <w:r w:rsidR="003B6235" w:rsidRPr="00456167">
        <w:rPr>
          <w:rFonts w:ascii="Arial" w:hAnsi="Arial" w:cs="Arial"/>
          <w:color w:val="auto"/>
          <w:kern w:val="3"/>
          <w:lang w:eastAsia="zh-CN"/>
        </w:rPr>
        <w:t>,</w:t>
      </w:r>
    </w:p>
    <w:p w14:paraId="54FBA89A" w14:textId="77777777" w:rsidR="008E54B8" w:rsidRPr="00456167" w:rsidRDefault="008E54B8" w:rsidP="00456167">
      <w:pPr>
        <w:pStyle w:val="Standard"/>
        <w:rPr>
          <w:rFonts w:ascii="Arial" w:hAnsi="Arial" w:cs="Arial"/>
        </w:rPr>
      </w:pPr>
    </w:p>
    <w:p w14:paraId="557FFF39" w14:textId="210B1382" w:rsidR="008E54B8" w:rsidRPr="00456167" w:rsidRDefault="008E54B8" w:rsidP="00456167">
      <w:pPr>
        <w:pStyle w:val="Standard"/>
        <w:rPr>
          <w:rFonts w:ascii="Arial" w:hAnsi="Arial" w:cs="Arial"/>
        </w:rPr>
      </w:pPr>
      <w:r w:rsidRPr="00456167">
        <w:rPr>
          <w:rFonts w:ascii="Arial" w:hAnsi="Arial" w:cs="Arial"/>
        </w:rPr>
        <w:t xml:space="preserve">izjavljamo, da </w:t>
      </w:r>
      <w:r w:rsidR="001C3EF1" w:rsidRPr="001C3EF1">
        <w:rPr>
          <w:rFonts w:ascii="Arial" w:hAnsi="Arial" w:cs="Arial"/>
        </w:rPr>
        <w:t xml:space="preserve">Javnemu podjetju </w:t>
      </w:r>
      <w:r w:rsidR="001C4D68" w:rsidRPr="00456167">
        <w:rPr>
          <w:rFonts w:ascii="Arial" w:hAnsi="Arial" w:cs="Arial"/>
        </w:rPr>
        <w:t>Komunaln</w:t>
      </w:r>
      <w:r w:rsidR="001C3EF1">
        <w:rPr>
          <w:rFonts w:ascii="Arial" w:hAnsi="Arial" w:cs="Arial"/>
        </w:rPr>
        <w:t>emu</w:t>
      </w:r>
      <w:r w:rsidR="001C4D68" w:rsidRPr="00456167">
        <w:rPr>
          <w:rFonts w:ascii="Arial" w:hAnsi="Arial" w:cs="Arial"/>
        </w:rPr>
        <w:t xml:space="preserve"> podjetj</w:t>
      </w:r>
      <w:r w:rsidR="001C3EF1">
        <w:rPr>
          <w:rFonts w:ascii="Arial" w:hAnsi="Arial" w:cs="Arial"/>
        </w:rPr>
        <w:t>u</w:t>
      </w:r>
      <w:r w:rsidR="001C4D68" w:rsidRPr="00456167">
        <w:rPr>
          <w:rFonts w:ascii="Arial" w:hAnsi="Arial" w:cs="Arial"/>
        </w:rPr>
        <w:t xml:space="preserve"> Vrhnika, d.o.o., Pot na </w:t>
      </w:r>
      <w:proofErr w:type="spellStart"/>
      <w:r w:rsidR="001C4D68" w:rsidRPr="00456167">
        <w:rPr>
          <w:rFonts w:ascii="Arial" w:hAnsi="Arial" w:cs="Arial"/>
        </w:rPr>
        <w:t>Tojnice</w:t>
      </w:r>
      <w:proofErr w:type="spellEnd"/>
      <w:r w:rsidR="001C4D68" w:rsidRPr="00456167">
        <w:rPr>
          <w:rFonts w:ascii="Arial" w:hAnsi="Arial" w:cs="Arial"/>
        </w:rPr>
        <w:t xml:space="preserve"> 40, 1360 Vrhnika </w:t>
      </w:r>
      <w:r w:rsidRPr="00456167">
        <w:rPr>
          <w:rFonts w:ascii="Arial" w:hAnsi="Arial" w:cs="Arial"/>
        </w:rPr>
        <w:t xml:space="preserve">kot naročniku, dajemo soglasje skladno z desetim odstavkom 77. člena ZJN-3 in skladno z 22. členom Zakona o varstvu osebnih podatkov, da za potrebe izvedbe </w:t>
      </w:r>
      <w:bookmarkEnd w:id="35"/>
      <w:r w:rsidRPr="00456167">
        <w:rPr>
          <w:rFonts w:ascii="Arial" w:hAnsi="Arial" w:cs="Arial"/>
        </w:rPr>
        <w:t>javnega naročila po odprtem postopku, pridobi podatke od Direktorata za pravosodno upravo, Sektor za izvrševanje kazenskih sankcij, da nisem bil pravnomočno obsojen zaradi kaznivih dejanj, ki so opredeljena v 75. členu ZJN-3.</w:t>
      </w:r>
    </w:p>
    <w:p w14:paraId="2A6F2166" w14:textId="77777777" w:rsidR="008E54B8" w:rsidRPr="00456167" w:rsidRDefault="008E54B8" w:rsidP="00456167">
      <w:pPr>
        <w:pStyle w:val="Standard"/>
        <w:rPr>
          <w:rFonts w:ascii="Arial" w:hAnsi="Arial" w:cs="Arial"/>
          <w:i/>
        </w:rPr>
      </w:pPr>
    </w:p>
    <w:tbl>
      <w:tblPr>
        <w:tblW w:w="8984" w:type="dxa"/>
        <w:tblInd w:w="108" w:type="dxa"/>
        <w:tblLayout w:type="fixed"/>
        <w:tblCellMar>
          <w:left w:w="10" w:type="dxa"/>
          <w:right w:w="10" w:type="dxa"/>
        </w:tblCellMar>
        <w:tblLook w:val="04A0" w:firstRow="1" w:lastRow="0" w:firstColumn="1" w:lastColumn="0" w:noHBand="0" w:noVBand="1"/>
      </w:tblPr>
      <w:tblGrid>
        <w:gridCol w:w="2484"/>
        <w:gridCol w:w="6500"/>
      </w:tblGrid>
      <w:tr w:rsidR="008E54B8" w:rsidRPr="00456167" w14:paraId="2279D74B"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4610AEB" w14:textId="77777777" w:rsidR="008E54B8" w:rsidRPr="00456167" w:rsidRDefault="008E54B8" w:rsidP="00456167">
            <w:pPr>
              <w:pStyle w:val="Naslov6"/>
              <w:snapToGrid w:val="0"/>
              <w:spacing w:before="0"/>
              <w:rPr>
                <w:rFonts w:ascii="Arial" w:hAnsi="Arial" w:cs="Arial"/>
                <w:b/>
                <w:color w:val="5F497A"/>
              </w:rPr>
            </w:pPr>
            <w:r w:rsidRPr="00456167">
              <w:rPr>
                <w:rFonts w:ascii="Arial" w:hAnsi="Arial" w:cs="Arial"/>
                <w:b/>
                <w:color w:val="5F497A"/>
              </w:rPr>
              <w:t>IME IN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EC8A14" w14:textId="77777777" w:rsidR="008E54B8" w:rsidRPr="00456167" w:rsidRDefault="008E54B8" w:rsidP="00456167">
            <w:pPr>
              <w:pStyle w:val="Standard"/>
              <w:snapToGrid w:val="0"/>
              <w:rPr>
                <w:rFonts w:ascii="Arial" w:hAnsi="Arial" w:cs="Arial"/>
              </w:rPr>
            </w:pPr>
          </w:p>
        </w:tc>
      </w:tr>
      <w:tr w:rsidR="008E54B8" w:rsidRPr="00456167" w14:paraId="617F7A34"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7450A4D" w14:textId="77777777" w:rsidR="008E54B8" w:rsidRPr="00456167" w:rsidRDefault="008E54B8" w:rsidP="00456167">
            <w:pPr>
              <w:pStyle w:val="Standard"/>
              <w:snapToGrid w:val="0"/>
              <w:jc w:val="left"/>
              <w:rPr>
                <w:rFonts w:ascii="Arial" w:hAnsi="Arial" w:cs="Arial"/>
              </w:rPr>
            </w:pPr>
            <w:r w:rsidRPr="00456167">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8EC55" w14:textId="77777777" w:rsidR="008E54B8" w:rsidRPr="00456167" w:rsidRDefault="008E54B8" w:rsidP="00456167">
            <w:pPr>
              <w:pStyle w:val="Standard"/>
              <w:snapToGrid w:val="0"/>
              <w:rPr>
                <w:rFonts w:ascii="Arial" w:hAnsi="Arial" w:cs="Arial"/>
              </w:rPr>
            </w:pPr>
          </w:p>
        </w:tc>
      </w:tr>
      <w:tr w:rsidR="008E54B8" w:rsidRPr="00456167" w14:paraId="2A9787FC"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2800A82" w14:textId="77777777" w:rsidR="008E54B8" w:rsidRPr="00456167" w:rsidRDefault="008E54B8" w:rsidP="00456167">
            <w:pPr>
              <w:pStyle w:val="Standard"/>
              <w:snapToGrid w:val="0"/>
              <w:jc w:val="left"/>
              <w:rPr>
                <w:rFonts w:ascii="Arial" w:hAnsi="Arial" w:cs="Arial"/>
              </w:rPr>
            </w:pPr>
            <w:r w:rsidRPr="00456167">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01377" w14:textId="77777777" w:rsidR="008E54B8" w:rsidRPr="00456167" w:rsidRDefault="008E54B8" w:rsidP="00456167">
            <w:pPr>
              <w:pStyle w:val="Standard"/>
              <w:snapToGrid w:val="0"/>
              <w:rPr>
                <w:rFonts w:ascii="Arial" w:hAnsi="Arial" w:cs="Arial"/>
              </w:rPr>
            </w:pPr>
          </w:p>
        </w:tc>
      </w:tr>
      <w:tr w:rsidR="008E54B8" w:rsidRPr="00456167" w14:paraId="352C53D5"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2489A87" w14:textId="77777777" w:rsidR="008E54B8" w:rsidRPr="00456167" w:rsidRDefault="008E54B8" w:rsidP="00456167">
            <w:pPr>
              <w:pStyle w:val="Standard"/>
              <w:snapToGrid w:val="0"/>
              <w:jc w:val="left"/>
              <w:rPr>
                <w:rFonts w:ascii="Arial" w:hAnsi="Arial" w:cs="Arial"/>
              </w:rPr>
            </w:pPr>
            <w:r w:rsidRPr="00456167">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5CE791" w14:textId="77777777" w:rsidR="008E54B8" w:rsidRPr="00456167" w:rsidRDefault="008E54B8" w:rsidP="00456167">
            <w:pPr>
              <w:pStyle w:val="Standard"/>
              <w:snapToGrid w:val="0"/>
              <w:rPr>
                <w:rFonts w:ascii="Arial" w:hAnsi="Arial" w:cs="Arial"/>
              </w:rPr>
            </w:pPr>
          </w:p>
        </w:tc>
      </w:tr>
      <w:tr w:rsidR="008E54B8" w:rsidRPr="00456167" w14:paraId="6AAC32F7"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098E807" w14:textId="77777777" w:rsidR="008E54B8" w:rsidRPr="00456167" w:rsidRDefault="008E54B8" w:rsidP="00456167">
            <w:pPr>
              <w:pStyle w:val="Standard"/>
              <w:snapToGrid w:val="0"/>
              <w:jc w:val="left"/>
              <w:rPr>
                <w:rFonts w:ascii="Arial" w:hAnsi="Arial" w:cs="Arial"/>
              </w:rPr>
            </w:pPr>
            <w:r w:rsidRPr="00456167">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09F943" w14:textId="77777777" w:rsidR="008E54B8" w:rsidRPr="00456167" w:rsidRDefault="008E54B8" w:rsidP="00456167">
            <w:pPr>
              <w:pStyle w:val="Standard"/>
              <w:snapToGrid w:val="0"/>
              <w:rPr>
                <w:rFonts w:ascii="Arial" w:hAnsi="Arial" w:cs="Arial"/>
              </w:rPr>
            </w:pPr>
          </w:p>
        </w:tc>
      </w:tr>
      <w:tr w:rsidR="008E54B8" w:rsidRPr="00456167" w14:paraId="406E1FB9"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B2C18D5" w14:textId="77777777" w:rsidR="008E54B8" w:rsidRPr="00456167" w:rsidRDefault="008E54B8" w:rsidP="00456167">
            <w:pPr>
              <w:pStyle w:val="Standard"/>
              <w:snapToGrid w:val="0"/>
              <w:jc w:val="left"/>
              <w:rPr>
                <w:rFonts w:ascii="Arial" w:hAnsi="Arial" w:cs="Arial"/>
              </w:rPr>
            </w:pPr>
            <w:r w:rsidRPr="00456167">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C1A1F0" w14:textId="77777777" w:rsidR="008E54B8" w:rsidRPr="00456167" w:rsidRDefault="008E54B8" w:rsidP="00456167">
            <w:pPr>
              <w:pStyle w:val="Standard"/>
              <w:snapToGrid w:val="0"/>
              <w:rPr>
                <w:rFonts w:ascii="Arial" w:hAnsi="Arial" w:cs="Arial"/>
              </w:rPr>
            </w:pPr>
          </w:p>
        </w:tc>
      </w:tr>
      <w:tr w:rsidR="008E54B8" w:rsidRPr="00456167" w14:paraId="72D59C6D"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BC3C423" w14:textId="77777777" w:rsidR="008E54B8" w:rsidRPr="00456167" w:rsidRDefault="008E54B8" w:rsidP="00456167">
            <w:pPr>
              <w:pStyle w:val="Standard"/>
              <w:snapToGrid w:val="0"/>
              <w:jc w:val="left"/>
              <w:rPr>
                <w:rFonts w:ascii="Arial" w:hAnsi="Arial" w:cs="Arial"/>
              </w:rPr>
            </w:pPr>
            <w:r w:rsidRPr="00456167">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85AF2" w14:textId="77777777" w:rsidR="008E54B8" w:rsidRPr="00456167" w:rsidRDefault="008E54B8" w:rsidP="00456167">
            <w:pPr>
              <w:pStyle w:val="Standard"/>
              <w:snapToGrid w:val="0"/>
              <w:rPr>
                <w:rFonts w:ascii="Arial" w:hAnsi="Arial" w:cs="Arial"/>
              </w:rPr>
            </w:pPr>
          </w:p>
        </w:tc>
      </w:tr>
      <w:tr w:rsidR="008E54B8" w:rsidRPr="00456167" w14:paraId="15B43E85"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7DEE961" w14:textId="77777777" w:rsidR="008E54B8" w:rsidRPr="00456167" w:rsidRDefault="008E54B8" w:rsidP="00456167">
            <w:pPr>
              <w:pStyle w:val="Standard"/>
              <w:snapToGrid w:val="0"/>
              <w:jc w:val="left"/>
              <w:rPr>
                <w:rFonts w:ascii="Arial" w:hAnsi="Arial" w:cs="Arial"/>
              </w:rPr>
            </w:pPr>
            <w:r w:rsidRPr="00456167">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ABDFC5" w14:textId="77777777" w:rsidR="008E54B8" w:rsidRPr="00456167" w:rsidRDefault="008E54B8" w:rsidP="00456167">
            <w:pPr>
              <w:pStyle w:val="Standard"/>
              <w:snapToGrid w:val="0"/>
              <w:rPr>
                <w:rFonts w:ascii="Arial" w:hAnsi="Arial" w:cs="Arial"/>
              </w:rPr>
            </w:pPr>
          </w:p>
        </w:tc>
      </w:tr>
      <w:tr w:rsidR="008E54B8" w:rsidRPr="00456167" w14:paraId="7F825681"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CF1F67" w14:textId="77777777" w:rsidR="008E54B8" w:rsidRPr="00456167" w:rsidRDefault="008E54B8" w:rsidP="00456167">
            <w:pPr>
              <w:pStyle w:val="Standard"/>
              <w:snapToGrid w:val="0"/>
              <w:jc w:val="left"/>
              <w:rPr>
                <w:rFonts w:ascii="Arial" w:hAnsi="Arial" w:cs="Arial"/>
              </w:rPr>
            </w:pPr>
            <w:r w:rsidRPr="00456167">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F476E7" w14:textId="77777777" w:rsidR="008E54B8" w:rsidRPr="00456167" w:rsidRDefault="008E54B8" w:rsidP="00456167">
            <w:pPr>
              <w:pStyle w:val="Standard"/>
              <w:snapToGrid w:val="0"/>
              <w:rPr>
                <w:rFonts w:ascii="Arial" w:hAnsi="Arial" w:cs="Arial"/>
              </w:rPr>
            </w:pPr>
          </w:p>
        </w:tc>
      </w:tr>
      <w:tr w:rsidR="008E54B8" w:rsidRPr="00456167" w14:paraId="0E999A6C" w14:textId="77777777" w:rsidTr="009E6824">
        <w:tc>
          <w:tcPr>
            <w:tcW w:w="2484"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63D83DB" w14:textId="77777777" w:rsidR="008E54B8" w:rsidRPr="00456167" w:rsidRDefault="008E54B8" w:rsidP="00456167">
            <w:pPr>
              <w:pStyle w:val="Standard"/>
              <w:snapToGrid w:val="0"/>
              <w:jc w:val="left"/>
              <w:rPr>
                <w:rFonts w:ascii="Arial" w:hAnsi="Arial" w:cs="Arial"/>
              </w:rPr>
            </w:pPr>
            <w:r w:rsidRPr="00456167">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F83F1A" w14:textId="77777777" w:rsidR="008E54B8" w:rsidRPr="00456167" w:rsidRDefault="008E54B8" w:rsidP="00456167">
            <w:pPr>
              <w:pStyle w:val="Standard"/>
              <w:snapToGrid w:val="0"/>
              <w:rPr>
                <w:rFonts w:ascii="Arial" w:hAnsi="Arial" w:cs="Arial"/>
              </w:rPr>
            </w:pPr>
          </w:p>
        </w:tc>
      </w:tr>
    </w:tbl>
    <w:p w14:paraId="35C5C9C6" w14:textId="77777777" w:rsidR="00A9535E" w:rsidRPr="00456167" w:rsidRDefault="00A9535E" w:rsidP="00456167">
      <w:pPr>
        <w:pStyle w:val="Standard"/>
        <w:rPr>
          <w:rFonts w:ascii="Arial" w:eastAsia="Times New Roman" w:hAnsi="Arial" w:cs="Arial"/>
          <w:b/>
          <w:bCs/>
          <w:color w:val="541C72"/>
          <w:kern w:val="0"/>
        </w:rPr>
      </w:pPr>
    </w:p>
    <w:p w14:paraId="7FDA6EAB" w14:textId="588CB7F2" w:rsidR="008E54B8" w:rsidRPr="00456167" w:rsidRDefault="008E54B8" w:rsidP="00456167">
      <w:pPr>
        <w:pStyle w:val="Standard"/>
        <w:rPr>
          <w:rFonts w:ascii="Arial" w:hAnsi="Arial" w:cs="Arial"/>
        </w:rPr>
      </w:pPr>
      <w:r w:rsidRPr="00456167">
        <w:rPr>
          <w:rFonts w:ascii="Arial" w:hAnsi="Arial" w:cs="Arial"/>
          <w:i/>
        </w:rPr>
        <w:t xml:space="preserve">OPOMBA: </w:t>
      </w:r>
      <w:r w:rsidRPr="009344A7">
        <w:rPr>
          <w:rFonts w:ascii="Arial" w:hAnsi="Arial" w:cs="Arial"/>
          <w:sz w:val="18"/>
          <w:szCs w:val="18"/>
        </w:rPr>
        <w:t xml:space="preserve">Soglasje se predloži za vse osebe, ki so članice upravnega, vodstvenega ali nadzornega organa </w:t>
      </w:r>
      <w:r w:rsidR="00972DA0" w:rsidRPr="009344A7">
        <w:rPr>
          <w:rFonts w:ascii="Arial" w:hAnsi="Arial" w:cs="Arial"/>
          <w:sz w:val="18"/>
          <w:szCs w:val="18"/>
        </w:rPr>
        <w:t>ponudnika</w:t>
      </w:r>
      <w:r w:rsidRPr="009344A7">
        <w:rPr>
          <w:rFonts w:ascii="Arial" w:hAnsi="Arial" w:cs="Arial"/>
          <w:sz w:val="18"/>
          <w:szCs w:val="18"/>
        </w:rPr>
        <w:t xml:space="preserve"> </w:t>
      </w:r>
      <w:r w:rsidR="00972DA0" w:rsidRPr="009344A7">
        <w:rPr>
          <w:rFonts w:ascii="Arial" w:hAnsi="Arial" w:cs="Arial"/>
          <w:sz w:val="18"/>
          <w:szCs w:val="18"/>
        </w:rPr>
        <w:t>(v primeru skupne ponudbe velja za vse člane skupine ponudnikov – partnerje</w:t>
      </w:r>
      <w:r w:rsidR="00972DA0" w:rsidRPr="009344A7">
        <w:rPr>
          <w:rFonts w:ascii="Tahoma" w:eastAsia="Times New Roman" w:hAnsi="Tahoma" w:cs="Tahoma"/>
          <w:i/>
          <w:kern w:val="0"/>
          <w:sz w:val="18"/>
          <w:szCs w:val="18"/>
          <w:lang w:eastAsia="sl-SI"/>
        </w:rPr>
        <w:t xml:space="preserve"> </w:t>
      </w:r>
      <w:r w:rsidRPr="009344A7">
        <w:rPr>
          <w:rFonts w:ascii="Arial" w:hAnsi="Arial" w:cs="Arial"/>
          <w:sz w:val="18"/>
          <w:szCs w:val="18"/>
        </w:rPr>
        <w:t xml:space="preserve">ali </w:t>
      </w:r>
      <w:r w:rsidR="00972DA0" w:rsidRPr="009344A7">
        <w:rPr>
          <w:rFonts w:ascii="Arial" w:hAnsi="Arial" w:cs="Arial"/>
          <w:sz w:val="18"/>
          <w:szCs w:val="18"/>
        </w:rPr>
        <w:t xml:space="preserve">za vse osebe, </w:t>
      </w:r>
      <w:r w:rsidRPr="009344A7">
        <w:rPr>
          <w:rFonts w:ascii="Arial" w:hAnsi="Arial" w:cs="Arial"/>
          <w:sz w:val="18"/>
          <w:szCs w:val="18"/>
        </w:rPr>
        <w:t>ki ima</w:t>
      </w:r>
      <w:r w:rsidR="00972DA0" w:rsidRPr="009344A7">
        <w:rPr>
          <w:rFonts w:ascii="Arial" w:hAnsi="Arial" w:cs="Arial"/>
          <w:sz w:val="18"/>
          <w:szCs w:val="18"/>
        </w:rPr>
        <w:t>jo</w:t>
      </w:r>
      <w:r w:rsidRPr="009344A7">
        <w:rPr>
          <w:rFonts w:ascii="Arial" w:hAnsi="Arial" w:cs="Arial"/>
          <w:sz w:val="18"/>
          <w:szCs w:val="18"/>
        </w:rPr>
        <w:t xml:space="preserve"> pooblastila za njegovo zastopanje ali odločanje ali nadzor v njem.</w:t>
      </w:r>
    </w:p>
    <w:p w14:paraId="34DE27B7" w14:textId="77777777" w:rsidR="001C3EF1" w:rsidRDefault="001C3EF1" w:rsidP="001C3EF1">
      <w:pPr>
        <w:pStyle w:val="Standard"/>
        <w:rPr>
          <w:rFonts w:ascii="Arial" w:hAnsi="Arial" w:cs="Arial"/>
          <w:i/>
        </w:rPr>
      </w:pPr>
    </w:p>
    <w:p w14:paraId="1F1C9F98" w14:textId="5C7593D2" w:rsidR="001C3EF1" w:rsidRPr="001C3EF1" w:rsidRDefault="001C3EF1" w:rsidP="001C3EF1">
      <w:pPr>
        <w:pStyle w:val="Standard"/>
        <w:rPr>
          <w:rFonts w:ascii="Arial" w:hAnsi="Arial" w:cs="Arial"/>
          <w:i/>
        </w:rPr>
      </w:pPr>
      <w:r w:rsidRPr="001C3EF1">
        <w:rPr>
          <w:rFonts w:ascii="Arial" w:hAnsi="Arial" w:cs="Arial"/>
          <w:i/>
        </w:rPr>
        <w:t xml:space="preserve">Namesto soglasja za pridobitev podatkov iz kazenske evidence za fizične </w:t>
      </w:r>
      <w:r w:rsidRPr="000D7D40">
        <w:rPr>
          <w:rFonts w:ascii="Arial" w:hAnsi="Arial" w:cs="Arial"/>
          <w:i/>
        </w:rPr>
        <w:t xml:space="preserve">osebe (Priloga št. </w:t>
      </w:r>
      <w:r w:rsidR="000D7D40">
        <w:rPr>
          <w:rFonts w:ascii="Arial" w:hAnsi="Arial" w:cs="Arial"/>
          <w:i/>
        </w:rPr>
        <w:t>6</w:t>
      </w:r>
      <w:r w:rsidRPr="001C3EF1">
        <w:rPr>
          <w:rFonts w:ascii="Arial" w:hAnsi="Arial" w:cs="Arial"/>
          <w:i/>
        </w:rPr>
        <w:t xml:space="preserve">) lahko ponudnik predloži ESPD, ki mora biti na koncu elektronsko podpisan s strani vseh zakonitih zastopnikov, tako da iz njega izhaja soglasje vseh fizičnih oseb za pridobitev podatkov. </w:t>
      </w:r>
    </w:p>
    <w:p w14:paraId="79D489BB" w14:textId="77777777" w:rsidR="008E54B8" w:rsidRPr="00456167" w:rsidRDefault="008E54B8" w:rsidP="00456167">
      <w:pPr>
        <w:pStyle w:val="Standard"/>
        <w:rPr>
          <w:rFonts w:ascii="Arial" w:hAnsi="Arial" w:cs="Arial"/>
          <w:i/>
        </w:rPr>
      </w:pPr>
    </w:p>
    <w:p w14:paraId="69B4D5A0" w14:textId="3AF0B5A3" w:rsidR="008E54B8" w:rsidRDefault="008E54B8" w:rsidP="00456167">
      <w:pPr>
        <w:pStyle w:val="Standard"/>
        <w:rPr>
          <w:rFonts w:ascii="Arial" w:hAnsi="Arial" w:cs="Arial"/>
          <w:i/>
        </w:rPr>
      </w:pPr>
      <w:r w:rsidRPr="00456167">
        <w:rPr>
          <w:rFonts w:ascii="Arial" w:hAnsi="Arial" w:cs="Arial"/>
          <w:i/>
        </w:rPr>
        <w:t>Obrazec mora obvezno podpisati fizična oseba, na katero se izjava nanaša, osebno.</w:t>
      </w:r>
    </w:p>
    <w:p w14:paraId="3F74F28D" w14:textId="1ABD69AF" w:rsidR="00972DA0" w:rsidRDefault="00972DA0" w:rsidP="00456167">
      <w:pPr>
        <w:pStyle w:val="Standard"/>
        <w:rPr>
          <w:rFonts w:ascii="Arial" w:hAnsi="Arial" w:cs="Arial"/>
          <w:i/>
        </w:rPr>
      </w:pPr>
    </w:p>
    <w:tbl>
      <w:tblPr>
        <w:tblW w:w="8984" w:type="dxa"/>
        <w:tblInd w:w="108" w:type="dxa"/>
        <w:tblLayout w:type="fixed"/>
        <w:tblCellMar>
          <w:left w:w="10" w:type="dxa"/>
          <w:right w:w="10" w:type="dxa"/>
        </w:tblCellMar>
        <w:tblLook w:val="04A0" w:firstRow="1" w:lastRow="0" w:firstColumn="1" w:lastColumn="0" w:noHBand="0" w:noVBand="1"/>
      </w:tblPr>
      <w:tblGrid>
        <w:gridCol w:w="2054"/>
        <w:gridCol w:w="2410"/>
        <w:gridCol w:w="4520"/>
      </w:tblGrid>
      <w:tr w:rsidR="00972DA0" w:rsidRPr="00456167" w14:paraId="697FD16D" w14:textId="77777777" w:rsidTr="003606E9">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46ABB84" w14:textId="77777777" w:rsidR="00972DA0" w:rsidRPr="00456167" w:rsidRDefault="00972DA0" w:rsidP="003606E9">
            <w:pPr>
              <w:pStyle w:val="Standard"/>
              <w:snapToGrid w:val="0"/>
              <w:jc w:val="center"/>
              <w:rPr>
                <w:rFonts w:ascii="Arial" w:hAnsi="Arial" w:cs="Arial"/>
                <w:bCs/>
                <w:color w:val="000000"/>
              </w:rPr>
            </w:pPr>
            <w:r w:rsidRPr="00456167">
              <w:rPr>
                <w:rFonts w:ascii="Arial" w:hAnsi="Arial" w:cs="Arial"/>
                <w:bCs/>
                <w:color w:val="000000"/>
              </w:rPr>
              <w:t>KRAJ</w:t>
            </w:r>
          </w:p>
          <w:p w14:paraId="6DA8A219" w14:textId="77777777" w:rsidR="00972DA0" w:rsidRPr="00456167" w:rsidRDefault="00972DA0" w:rsidP="003606E9">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95F8F8A" w14:textId="77777777" w:rsidR="00972DA0" w:rsidRPr="00456167" w:rsidRDefault="00972DA0" w:rsidP="003606E9">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6212A814" w14:textId="77777777" w:rsidR="00972DA0" w:rsidRPr="00456167" w:rsidRDefault="00972DA0" w:rsidP="003606E9">
            <w:pPr>
              <w:pStyle w:val="Standard"/>
              <w:jc w:val="center"/>
              <w:rPr>
                <w:rFonts w:ascii="Arial" w:hAnsi="Arial" w:cs="Arial"/>
                <w:bCs/>
                <w:color w:val="000000"/>
              </w:rPr>
            </w:pPr>
          </w:p>
          <w:p w14:paraId="00C6E65B" w14:textId="77777777" w:rsidR="00972DA0" w:rsidRPr="00456167" w:rsidRDefault="00972DA0" w:rsidP="003606E9">
            <w:pPr>
              <w:pStyle w:val="Standard"/>
              <w:jc w:val="center"/>
              <w:rPr>
                <w:rFonts w:ascii="Arial" w:hAnsi="Arial" w:cs="Arial"/>
                <w:bCs/>
                <w:color w:val="000000"/>
              </w:rPr>
            </w:pPr>
            <w:r w:rsidRPr="00456167">
              <w:rPr>
                <w:rFonts w:ascii="Arial" w:hAnsi="Arial" w:cs="Arial"/>
                <w:bCs/>
                <w:color w:val="000000"/>
              </w:rPr>
              <w:t>ime in priimek fizične osebe in podpis</w:t>
            </w:r>
          </w:p>
        </w:tc>
      </w:tr>
      <w:tr w:rsidR="00972DA0" w:rsidRPr="00456167" w14:paraId="322FC3E0" w14:textId="77777777" w:rsidTr="003606E9">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7922E6B" w14:textId="77777777" w:rsidR="00972DA0" w:rsidRPr="00456167" w:rsidRDefault="00972DA0" w:rsidP="003606E9">
            <w:pPr>
              <w:pStyle w:val="Standard"/>
              <w:snapToGrid w:val="0"/>
              <w:jc w:val="center"/>
              <w:rPr>
                <w:rFonts w:ascii="Arial" w:hAnsi="Arial" w:cs="Arial"/>
                <w:bCs/>
                <w:color w:val="000000"/>
              </w:rPr>
            </w:pPr>
            <w:r w:rsidRPr="0045616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E0BB2C8" w14:textId="77777777" w:rsidR="00972DA0" w:rsidRPr="00456167" w:rsidRDefault="00972DA0" w:rsidP="003606E9">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1D6A2C8" w14:textId="77777777" w:rsidR="00972DA0" w:rsidRPr="00456167" w:rsidRDefault="00972DA0" w:rsidP="003606E9">
            <w:pPr>
              <w:spacing w:after="0"/>
              <w:rPr>
                <w:rFonts w:ascii="Arial" w:hAnsi="Arial" w:cs="Arial"/>
              </w:rPr>
            </w:pPr>
          </w:p>
        </w:tc>
      </w:tr>
    </w:tbl>
    <w:p w14:paraId="274201E7" w14:textId="77777777" w:rsidR="009C2A1E" w:rsidRPr="009C2A1E" w:rsidRDefault="009C2A1E" w:rsidP="009C2A1E">
      <w:pPr>
        <w:pageBreakBefore/>
        <w:tabs>
          <w:tab w:val="right" w:pos="2556"/>
          <w:tab w:val="right" w:pos="5609"/>
        </w:tabs>
        <w:suppressAutoHyphens/>
        <w:autoSpaceDN w:val="0"/>
        <w:spacing w:after="0"/>
        <w:ind w:right="6"/>
        <w:jc w:val="right"/>
        <w:textAlignment w:val="baseline"/>
        <w:outlineLvl w:val="1"/>
        <w:rPr>
          <w:rFonts w:ascii="Arial" w:hAnsi="Arial" w:cs="Arial"/>
          <w:b/>
          <w:bCs/>
          <w:i/>
          <w:iCs/>
          <w:color w:val="auto"/>
          <w:sz w:val="24"/>
          <w:szCs w:val="24"/>
        </w:rPr>
      </w:pPr>
      <w:bookmarkStart w:id="38" w:name="_Toc79580185"/>
      <w:bookmarkStart w:id="39" w:name="_Toc83626671"/>
      <w:bookmarkStart w:id="40" w:name="_Toc120875875"/>
      <w:r w:rsidRPr="009C2A1E">
        <w:rPr>
          <w:rFonts w:ascii="Arial" w:hAnsi="Arial" w:cs="Arial"/>
          <w:b/>
          <w:bCs/>
          <w:i/>
          <w:iCs/>
          <w:color w:val="auto"/>
        </w:rPr>
        <w:lastRenderedPageBreak/>
        <w:t>PRILOGA št. 7</w:t>
      </w:r>
      <w:bookmarkEnd w:id="38"/>
      <w:bookmarkEnd w:id="39"/>
      <w:bookmarkEnd w:id="40"/>
    </w:p>
    <w:p w14:paraId="2A4FB12B" w14:textId="77777777" w:rsidR="009C2A1E" w:rsidRPr="009C2A1E" w:rsidRDefault="009C2A1E" w:rsidP="009C2A1E">
      <w:pPr>
        <w:pBdr>
          <w:top w:val="single" w:sz="4" w:space="10" w:color="541C72"/>
          <w:bottom w:val="single" w:sz="4" w:space="10" w:color="541C72"/>
        </w:pBdr>
        <w:shd w:val="pct5" w:color="F8F2FC" w:fill="F7EFFB"/>
        <w:spacing w:after="0"/>
        <w:jc w:val="center"/>
        <w:outlineLvl w:val="1"/>
        <w:rPr>
          <w:b/>
          <w:bCs/>
          <w:i/>
          <w:iCs/>
          <w:color w:val="auto"/>
          <w:spacing w:val="20"/>
          <w:sz w:val="24"/>
          <w:szCs w:val="24"/>
          <w:lang w:eastAsia="zh-CN"/>
        </w:rPr>
      </w:pPr>
      <w:bookmarkStart w:id="41" w:name="_Toc79580186"/>
      <w:bookmarkStart w:id="42" w:name="_Toc83626672"/>
      <w:bookmarkStart w:id="43" w:name="_Toc120875876"/>
      <w:r w:rsidRPr="009C2A1E">
        <w:rPr>
          <w:rFonts w:ascii="Arial" w:hAnsi="Arial" w:cs="Arial"/>
          <w:b/>
          <w:bCs/>
          <w:i/>
          <w:iCs/>
          <w:color w:val="541C72"/>
          <w:spacing w:val="20"/>
          <w:lang w:eastAsia="zh-CN"/>
        </w:rPr>
        <w:t>SOGLASJE ZA PRIDOBITEV PODATKOV IZ KAZENSKE EVIDENCE – PRAVNE OSEBE</w:t>
      </w:r>
      <w:bookmarkEnd w:id="41"/>
      <w:bookmarkEnd w:id="42"/>
      <w:bookmarkEnd w:id="43"/>
    </w:p>
    <w:p w14:paraId="4E4C8594" w14:textId="7E82A1A5" w:rsidR="009C2A1E" w:rsidRPr="009C2A1E" w:rsidRDefault="009C2A1E" w:rsidP="009C2A1E">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248583058"/>
          <w:placeholder>
            <w:docPart w:val="6FF7088BE2F44415B7B91AE5BF989EA1"/>
          </w:placeholder>
          <w:dataBinding w:prefixMappings="xmlns:ns0='http://purl.org/dc/elements/1.1/' xmlns:ns1='http://schemas.openxmlformats.org/package/2006/metadata/core-properties' " w:xpath="/ns1:coreProperties[1]/ns0:title[1]" w:storeItemID="{6C3C8BC8-F283-45AE-878A-BAB7291924A1}"/>
          <w:text/>
        </w:sdtPr>
        <w:sdtEndPr/>
        <w:sdtContent>
          <w:r w:rsidR="00F302AC">
            <w:rPr>
              <w:rFonts w:ascii="Arial" w:hAnsi="Arial" w:cs="Arial"/>
            </w:rPr>
            <w:t>Dobava tovornih vozil</w:t>
          </w:r>
        </w:sdtContent>
      </w:sdt>
      <w:r w:rsidRPr="00456167">
        <w:rPr>
          <w:rFonts w:ascii="Arial" w:hAnsi="Arial" w:cs="Arial"/>
        </w:rPr>
        <w:t xml:space="preserve">«, </w:t>
      </w:r>
      <w:r w:rsidRPr="00456167">
        <w:rPr>
          <w:rFonts w:ascii="Arial" w:hAnsi="Arial" w:cs="Arial"/>
          <w:color w:val="auto"/>
          <w:kern w:val="3"/>
          <w:lang w:eastAsia="zh-CN"/>
        </w:rPr>
        <w:t>objavljen</w:t>
      </w:r>
      <w:r>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Pr="006A3D48">
        <w:rPr>
          <w:rFonts w:ascii="Arial" w:hAnsi="Arial" w:cs="Arial"/>
          <w:color w:val="auto"/>
          <w:kern w:val="3"/>
          <w:lang w:eastAsia="zh-CN"/>
        </w:rPr>
        <w:t>in v Uradnem listu EU</w:t>
      </w:r>
      <w:r w:rsidRPr="009C2A1E">
        <w:rPr>
          <w:rFonts w:ascii="Arial" w:hAnsi="Arial" w:cs="Arial"/>
          <w:color w:val="auto"/>
          <w:kern w:val="3"/>
          <w:lang w:eastAsia="zh-CN"/>
        </w:rPr>
        <w:t>,</w:t>
      </w:r>
    </w:p>
    <w:p w14:paraId="68AD5921" w14:textId="77777777" w:rsidR="009C2A1E" w:rsidRPr="009C2A1E" w:rsidRDefault="009C2A1E" w:rsidP="009C2A1E">
      <w:pPr>
        <w:suppressAutoHyphens/>
        <w:autoSpaceDN w:val="0"/>
        <w:spacing w:after="0"/>
        <w:ind w:right="6"/>
        <w:jc w:val="both"/>
        <w:textAlignment w:val="baseline"/>
        <w:rPr>
          <w:rFonts w:ascii="Arial" w:hAnsi="Arial" w:cs="Arial"/>
          <w:color w:val="auto"/>
          <w:kern w:val="3"/>
          <w:highlight w:val="green"/>
          <w:lang w:eastAsia="zh-CN"/>
        </w:rPr>
      </w:pPr>
    </w:p>
    <w:p w14:paraId="5D412313" w14:textId="77777777" w:rsidR="009C2A1E" w:rsidRPr="009C2A1E" w:rsidRDefault="009C2A1E" w:rsidP="009C2A1E">
      <w:pPr>
        <w:spacing w:after="0"/>
        <w:rPr>
          <w:rFonts w:ascii="Arial" w:hAnsi="Arial" w:cs="Arial"/>
          <w:sz w:val="24"/>
          <w:szCs w:val="24"/>
          <w:lang w:eastAsia="zh-CN"/>
        </w:rPr>
      </w:pPr>
    </w:p>
    <w:p w14:paraId="26EB72CF" w14:textId="77777777" w:rsidR="009C2A1E" w:rsidRPr="009C2A1E" w:rsidRDefault="009C2A1E" w:rsidP="009C2A1E">
      <w:pPr>
        <w:suppressAutoHyphens/>
        <w:autoSpaceDN w:val="0"/>
        <w:spacing w:after="0" w:line="240" w:lineRule="auto"/>
        <w:jc w:val="both"/>
        <w:textAlignment w:val="baseline"/>
        <w:rPr>
          <w:rFonts w:ascii="Arial" w:eastAsia="Times New Roman" w:hAnsi="Arial" w:cs="Arial"/>
          <w:color w:val="auto"/>
          <w:lang w:eastAsia="sl-SI"/>
        </w:rPr>
      </w:pPr>
      <w:r w:rsidRPr="009C2A1E">
        <w:rPr>
          <w:rFonts w:ascii="Arial" w:eastAsia="Times New Roman" w:hAnsi="Arial" w:cs="Arial"/>
          <w:color w:val="auto"/>
          <w:lang w:eastAsia="sl-SI"/>
        </w:rPr>
        <w:t xml:space="preserve">______________________________________(naziv pooblastitelja) pooblaščam </w:t>
      </w:r>
      <w:r w:rsidRPr="009C2A1E">
        <w:rPr>
          <w:rFonts w:ascii="Arial" w:eastAsia="Times New Roman" w:hAnsi="Arial" w:cs="Arial"/>
          <w:color w:val="auto"/>
          <w:shd w:val="clear" w:color="auto" w:fill="FFFFFF"/>
          <w:lang w:eastAsia="sl-SI"/>
        </w:rPr>
        <w:t>JP KPV d.o.o.</w:t>
      </w:r>
      <w:r w:rsidRPr="009C2A1E">
        <w:rPr>
          <w:rFonts w:ascii="Arial" w:eastAsia="Times New Roman" w:hAnsi="Arial" w:cs="Arial"/>
          <w:b/>
          <w:color w:val="auto"/>
          <w:lang w:eastAsia="sl-SI"/>
        </w:rPr>
        <w:t>,</w:t>
      </w:r>
      <w:r w:rsidRPr="009C2A1E">
        <w:rPr>
          <w:rFonts w:ascii="Arial" w:eastAsia="Times New Roman" w:hAnsi="Arial" w:cs="Arial"/>
          <w:color w:val="auto"/>
          <w:lang w:eastAsia="sl-SI"/>
        </w:rPr>
        <w:t xml:space="preserve"> da za potrebe preverjanja izpolnjevanja pogojev v postopku oddaje zgoraj navedenega javnega naročila, v Kazenski evidenci RS/ ___________/</w:t>
      </w:r>
      <w:r w:rsidRPr="009C2A1E">
        <w:rPr>
          <w:rFonts w:ascii="Arial" w:eastAsia="Times New Roman" w:hAnsi="Arial" w:cs="Arial"/>
          <w:i/>
          <w:color w:val="auto"/>
          <w:lang w:eastAsia="sl-SI"/>
        </w:rPr>
        <w:t>pooblastitelj navede evidenco, v kolikor ne gre za Kazensko evidenco RS/</w:t>
      </w:r>
      <w:r w:rsidRPr="009C2A1E">
        <w:rPr>
          <w:rFonts w:ascii="Arial" w:eastAsia="Times New Roman" w:hAnsi="Arial" w:cs="Arial"/>
          <w:color w:val="auto"/>
          <w:lang w:eastAsia="sl-SI"/>
        </w:rPr>
        <w:t xml:space="preserve"> pridobi potrdilo iz predmetne evidence.</w:t>
      </w:r>
    </w:p>
    <w:p w14:paraId="31A0400C" w14:textId="6E6C7E57" w:rsidR="009C2A1E" w:rsidRDefault="009C2A1E" w:rsidP="009C2A1E">
      <w:pPr>
        <w:suppressAutoHyphens/>
        <w:autoSpaceDN w:val="0"/>
        <w:spacing w:after="0" w:line="240" w:lineRule="auto"/>
        <w:jc w:val="both"/>
        <w:textAlignment w:val="baseline"/>
        <w:rPr>
          <w:rFonts w:ascii="Arial" w:eastAsia="Times New Roman" w:hAnsi="Arial" w:cs="Arial"/>
          <w:color w:val="auto"/>
          <w:lang w:eastAsia="sl-SI"/>
        </w:rPr>
      </w:pPr>
    </w:p>
    <w:p w14:paraId="5337CDEF" w14:textId="77777777" w:rsidR="00412BDF" w:rsidRPr="009C2A1E" w:rsidRDefault="00412BDF" w:rsidP="009C2A1E">
      <w:pPr>
        <w:suppressAutoHyphens/>
        <w:autoSpaceDN w:val="0"/>
        <w:spacing w:after="0" w:line="240" w:lineRule="auto"/>
        <w:jc w:val="both"/>
        <w:textAlignment w:val="baseline"/>
        <w:rPr>
          <w:rFonts w:ascii="Arial" w:eastAsia="Times New Roman" w:hAnsi="Arial" w:cs="Arial"/>
          <w:color w:val="auto"/>
          <w:lang w:eastAsia="sl-SI"/>
        </w:rPr>
      </w:pPr>
    </w:p>
    <w:p w14:paraId="6BC5E5D2" w14:textId="77777777" w:rsidR="009C2A1E" w:rsidRPr="009C2A1E" w:rsidRDefault="009C2A1E" w:rsidP="009C2A1E">
      <w:pPr>
        <w:suppressAutoHyphens/>
        <w:autoSpaceDN w:val="0"/>
        <w:spacing w:after="0" w:line="240" w:lineRule="auto"/>
        <w:jc w:val="both"/>
        <w:textAlignment w:val="baseline"/>
        <w:rPr>
          <w:rFonts w:ascii="Arial" w:eastAsia="Times New Roman" w:hAnsi="Arial" w:cs="Arial"/>
          <w:color w:val="auto"/>
          <w:lang w:eastAsia="sl-SI"/>
        </w:rPr>
      </w:pPr>
      <w:r w:rsidRPr="009C2A1E">
        <w:rPr>
          <w:rFonts w:ascii="Arial" w:eastAsia="Times New Roman" w:hAnsi="Arial" w:cs="Arial"/>
          <w:color w:val="auto"/>
          <w:lang w:eastAsia="sl-SI"/>
        </w:rPr>
        <w:t>Podatki o pravni osebi:</w:t>
      </w:r>
    </w:p>
    <w:p w14:paraId="220EA4D9" w14:textId="77777777" w:rsidR="009C2A1E" w:rsidRPr="009C2A1E" w:rsidRDefault="009C2A1E" w:rsidP="009C2A1E">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Polno ime podjetja</w:t>
      </w:r>
      <w:r w:rsidRPr="009C2A1E">
        <w:rPr>
          <w:rFonts w:ascii="Arial" w:eastAsia="Times New Roman" w:hAnsi="Arial" w:cs="Arial"/>
          <w:color w:val="auto"/>
          <w:lang w:eastAsia="sl-SI"/>
        </w:rPr>
        <w:t xml:space="preserve">: </w:t>
      </w:r>
    </w:p>
    <w:p w14:paraId="26D6E08A" w14:textId="77777777" w:rsidR="009C2A1E" w:rsidRPr="009C2A1E" w:rsidRDefault="009C2A1E" w:rsidP="009C2A1E">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Sedež podjetja</w:t>
      </w:r>
      <w:r w:rsidRPr="009C2A1E">
        <w:rPr>
          <w:rFonts w:ascii="Arial" w:eastAsia="Times New Roman" w:hAnsi="Arial" w:cs="Arial"/>
          <w:color w:val="auto"/>
          <w:lang w:eastAsia="sl-SI"/>
        </w:rPr>
        <w:t xml:space="preserve">: </w:t>
      </w:r>
    </w:p>
    <w:p w14:paraId="1C70E175" w14:textId="77777777" w:rsidR="009C2A1E" w:rsidRPr="009C2A1E" w:rsidRDefault="009C2A1E" w:rsidP="009C2A1E">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Občina sedeža podjetja</w:t>
      </w:r>
      <w:r w:rsidRPr="009C2A1E">
        <w:rPr>
          <w:rFonts w:ascii="Arial" w:eastAsia="Times New Roman" w:hAnsi="Arial" w:cs="Arial"/>
          <w:color w:val="auto"/>
          <w:lang w:eastAsia="sl-SI"/>
        </w:rPr>
        <w:t xml:space="preserve">: </w:t>
      </w:r>
    </w:p>
    <w:p w14:paraId="3185F862" w14:textId="77777777" w:rsidR="009C2A1E" w:rsidRPr="009C2A1E" w:rsidRDefault="009C2A1E" w:rsidP="009C2A1E">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Številka vpisa v sodni register (št. vložka)</w:t>
      </w:r>
      <w:r w:rsidRPr="009C2A1E">
        <w:rPr>
          <w:rFonts w:ascii="Arial" w:eastAsia="Times New Roman" w:hAnsi="Arial" w:cs="Arial"/>
          <w:color w:val="auto"/>
          <w:lang w:eastAsia="sl-SI"/>
        </w:rPr>
        <w:t xml:space="preserve">: </w:t>
      </w:r>
    </w:p>
    <w:p w14:paraId="7B9687E3" w14:textId="77777777" w:rsidR="009C2A1E" w:rsidRPr="009C2A1E" w:rsidRDefault="009C2A1E" w:rsidP="009C2A1E">
      <w:pPr>
        <w:suppressAutoHyphens/>
        <w:autoSpaceDN w:val="0"/>
        <w:spacing w:before="240" w:after="240" w:line="240" w:lineRule="auto"/>
        <w:jc w:val="both"/>
        <w:textAlignment w:val="baseline"/>
        <w:rPr>
          <w:rFonts w:ascii="Arial" w:eastAsia="Times New Roman" w:hAnsi="Arial" w:cs="Arial"/>
          <w:color w:val="auto"/>
          <w:lang w:eastAsia="sl-SI"/>
        </w:rPr>
      </w:pPr>
      <w:r w:rsidRPr="009C2A1E">
        <w:rPr>
          <w:rFonts w:ascii="Arial" w:eastAsia="Times New Roman" w:hAnsi="Arial" w:cs="Arial"/>
          <w:bCs/>
          <w:color w:val="auto"/>
          <w:lang w:eastAsia="sl-SI"/>
        </w:rPr>
        <w:t>Matična številka podjetja</w:t>
      </w:r>
      <w:r w:rsidRPr="009C2A1E">
        <w:rPr>
          <w:rFonts w:ascii="Arial" w:eastAsia="Times New Roman" w:hAnsi="Arial" w:cs="Arial"/>
          <w:color w:val="auto"/>
          <w:lang w:eastAsia="sl-SI"/>
        </w:rPr>
        <w:t xml:space="preserve">: </w:t>
      </w:r>
    </w:p>
    <w:p w14:paraId="58E809D2" w14:textId="77777777" w:rsidR="009C2A1E" w:rsidRPr="009C2A1E" w:rsidRDefault="009C2A1E" w:rsidP="009C2A1E">
      <w:pPr>
        <w:spacing w:after="0"/>
        <w:rPr>
          <w:rFonts w:ascii="Arial" w:hAnsi="Arial" w:cs="Arial"/>
          <w:sz w:val="24"/>
          <w:szCs w:val="24"/>
          <w:lang w:eastAsia="zh-CN"/>
        </w:rPr>
      </w:pPr>
    </w:p>
    <w:p w14:paraId="58CDAEF4" w14:textId="77777777" w:rsidR="009C2A1E" w:rsidRPr="009C2A1E" w:rsidRDefault="009C2A1E" w:rsidP="009C2A1E">
      <w:pPr>
        <w:spacing w:after="0"/>
        <w:rPr>
          <w:rFonts w:ascii="Arial" w:hAnsi="Arial" w:cs="Arial"/>
          <w:sz w:val="24"/>
          <w:szCs w:val="24"/>
          <w:lang w:eastAsia="zh-CN"/>
        </w:rPr>
      </w:pPr>
    </w:p>
    <w:tbl>
      <w:tblPr>
        <w:tblW w:w="8984" w:type="dxa"/>
        <w:tblInd w:w="108" w:type="dxa"/>
        <w:tblLayout w:type="fixed"/>
        <w:tblCellMar>
          <w:left w:w="10" w:type="dxa"/>
          <w:right w:w="10" w:type="dxa"/>
        </w:tblCellMar>
        <w:tblLook w:val="04A0" w:firstRow="1" w:lastRow="0" w:firstColumn="1" w:lastColumn="0" w:noHBand="0" w:noVBand="1"/>
      </w:tblPr>
      <w:tblGrid>
        <w:gridCol w:w="2054"/>
        <w:gridCol w:w="2410"/>
        <w:gridCol w:w="4520"/>
      </w:tblGrid>
      <w:tr w:rsidR="009C2A1E" w:rsidRPr="009C2A1E" w14:paraId="169D4B97" w14:textId="77777777" w:rsidTr="00B52B22">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5BDB588" w14:textId="77777777" w:rsidR="009C2A1E" w:rsidRPr="009C2A1E" w:rsidRDefault="009C2A1E" w:rsidP="009C2A1E">
            <w:pPr>
              <w:suppressAutoHyphens/>
              <w:autoSpaceDN w:val="0"/>
              <w:snapToGrid w:val="0"/>
              <w:spacing w:after="0"/>
              <w:ind w:right="6"/>
              <w:jc w:val="center"/>
              <w:textAlignment w:val="baseline"/>
              <w:rPr>
                <w:rFonts w:ascii="Arial" w:hAnsi="Arial" w:cs="Arial"/>
                <w:bCs/>
                <w:kern w:val="3"/>
                <w:lang w:eastAsia="zh-CN"/>
              </w:rPr>
            </w:pPr>
            <w:r w:rsidRPr="009C2A1E">
              <w:rPr>
                <w:rFonts w:ascii="Arial" w:hAnsi="Arial" w:cs="Arial"/>
                <w:bCs/>
                <w:kern w:val="3"/>
                <w:lang w:eastAsia="zh-CN"/>
              </w:rPr>
              <w:t>KRAJ</w:t>
            </w:r>
          </w:p>
          <w:p w14:paraId="39EA1C04" w14:textId="77777777" w:rsidR="009C2A1E" w:rsidRPr="009C2A1E" w:rsidRDefault="009C2A1E" w:rsidP="009C2A1E">
            <w:pPr>
              <w:suppressAutoHyphens/>
              <w:autoSpaceDN w:val="0"/>
              <w:spacing w:after="0"/>
              <w:ind w:right="6"/>
              <w:jc w:val="center"/>
              <w:textAlignment w:val="baseline"/>
              <w:rPr>
                <w:rFonts w:ascii="Arial" w:hAnsi="Arial" w:cs="Arial"/>
                <w:bCs/>
                <w:kern w:val="3"/>
                <w:lang w:eastAsia="zh-CN"/>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654197B9" w14:textId="77777777" w:rsidR="009C2A1E" w:rsidRPr="009C2A1E" w:rsidRDefault="009C2A1E" w:rsidP="009C2A1E">
            <w:pPr>
              <w:suppressAutoHyphens/>
              <w:autoSpaceDN w:val="0"/>
              <w:snapToGrid w:val="0"/>
              <w:spacing w:after="0"/>
              <w:ind w:right="6"/>
              <w:jc w:val="center"/>
              <w:textAlignment w:val="baseline"/>
              <w:rPr>
                <w:rFonts w:ascii="Arial" w:hAnsi="Arial" w:cs="Arial"/>
                <w:bCs/>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20667EFB" w14:textId="77777777" w:rsidR="009C2A1E" w:rsidRPr="009C2A1E" w:rsidRDefault="009C2A1E" w:rsidP="009C2A1E">
            <w:pPr>
              <w:suppressAutoHyphens/>
              <w:autoSpaceDN w:val="0"/>
              <w:spacing w:after="0"/>
              <w:ind w:right="6"/>
              <w:jc w:val="center"/>
              <w:textAlignment w:val="baseline"/>
              <w:rPr>
                <w:rFonts w:ascii="Arial" w:hAnsi="Arial" w:cs="Arial"/>
                <w:bCs/>
                <w:kern w:val="3"/>
                <w:lang w:eastAsia="zh-CN"/>
              </w:rPr>
            </w:pPr>
          </w:p>
          <w:p w14:paraId="172236CE" w14:textId="77777777" w:rsidR="009C2A1E" w:rsidRPr="009C2A1E" w:rsidRDefault="009C2A1E" w:rsidP="009C2A1E">
            <w:pPr>
              <w:suppressAutoHyphens/>
              <w:autoSpaceDN w:val="0"/>
              <w:spacing w:after="0"/>
              <w:ind w:right="6"/>
              <w:jc w:val="center"/>
              <w:textAlignment w:val="baseline"/>
              <w:rPr>
                <w:rFonts w:ascii="Arial" w:hAnsi="Arial" w:cs="Arial"/>
                <w:bCs/>
                <w:kern w:val="3"/>
                <w:lang w:eastAsia="zh-CN"/>
              </w:rPr>
            </w:pPr>
            <w:r w:rsidRPr="009C2A1E">
              <w:rPr>
                <w:rFonts w:ascii="Arial" w:hAnsi="Arial" w:cs="Arial"/>
                <w:bCs/>
                <w:kern w:val="3"/>
                <w:lang w:eastAsia="zh-CN"/>
              </w:rPr>
              <w:t>ime in priimek zakonitega zastopnika in podpis</w:t>
            </w:r>
          </w:p>
        </w:tc>
      </w:tr>
      <w:tr w:rsidR="009C2A1E" w:rsidRPr="009C2A1E" w14:paraId="73CB2A52" w14:textId="77777777" w:rsidTr="00B52B22">
        <w:trPr>
          <w:trHeight w:val="737"/>
        </w:trPr>
        <w:tc>
          <w:tcPr>
            <w:tcW w:w="2054"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2B698FA9" w14:textId="77777777" w:rsidR="009C2A1E" w:rsidRPr="009C2A1E" w:rsidRDefault="009C2A1E" w:rsidP="009C2A1E">
            <w:pPr>
              <w:suppressAutoHyphens/>
              <w:autoSpaceDN w:val="0"/>
              <w:snapToGrid w:val="0"/>
              <w:spacing w:after="0"/>
              <w:ind w:right="6"/>
              <w:jc w:val="center"/>
              <w:textAlignment w:val="baseline"/>
              <w:rPr>
                <w:rFonts w:ascii="Arial" w:hAnsi="Arial" w:cs="Arial"/>
                <w:bCs/>
                <w:kern w:val="3"/>
                <w:lang w:eastAsia="zh-CN"/>
              </w:rPr>
            </w:pPr>
            <w:r w:rsidRPr="009C2A1E">
              <w:rPr>
                <w:rFonts w:ascii="Arial" w:hAnsi="Arial" w:cs="Arial"/>
                <w:bCs/>
                <w:kern w:val="3"/>
                <w:lang w:eastAsia="zh-CN"/>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BB91BE4" w14:textId="77777777" w:rsidR="009C2A1E" w:rsidRPr="009C2A1E" w:rsidRDefault="009C2A1E" w:rsidP="009C2A1E">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576FB6F8" w14:textId="77777777" w:rsidR="009C2A1E" w:rsidRPr="009C2A1E" w:rsidRDefault="009C2A1E" w:rsidP="009C2A1E">
            <w:pPr>
              <w:spacing w:after="0"/>
              <w:rPr>
                <w:rFonts w:ascii="Arial" w:hAnsi="Arial" w:cs="Arial"/>
              </w:rPr>
            </w:pPr>
          </w:p>
        </w:tc>
      </w:tr>
    </w:tbl>
    <w:p w14:paraId="54239103" w14:textId="77777777" w:rsidR="009C2A1E" w:rsidRPr="009C2A1E" w:rsidRDefault="009C2A1E" w:rsidP="009C2A1E">
      <w:pPr>
        <w:spacing w:after="0"/>
        <w:rPr>
          <w:rFonts w:ascii="Arial" w:hAnsi="Arial" w:cs="Arial"/>
          <w:sz w:val="24"/>
          <w:szCs w:val="24"/>
          <w:lang w:eastAsia="zh-CN"/>
        </w:rPr>
      </w:pPr>
    </w:p>
    <w:p w14:paraId="737EF86D" w14:textId="77777777" w:rsidR="009C2A1E" w:rsidRPr="009C2A1E" w:rsidRDefault="009C2A1E" w:rsidP="009C2A1E">
      <w:pPr>
        <w:spacing w:after="0"/>
        <w:rPr>
          <w:rFonts w:ascii="Arial" w:hAnsi="Arial" w:cs="Arial"/>
          <w:sz w:val="24"/>
          <w:szCs w:val="24"/>
          <w:lang w:eastAsia="zh-CN"/>
        </w:rPr>
      </w:pPr>
    </w:p>
    <w:p w14:paraId="7FEC5AF4" w14:textId="77777777" w:rsidR="009C2A1E" w:rsidRDefault="009C2A1E" w:rsidP="00456167">
      <w:pPr>
        <w:pStyle w:val="Standard"/>
        <w:rPr>
          <w:rFonts w:ascii="Arial" w:hAnsi="Arial" w:cs="Arial"/>
          <w:i/>
        </w:rPr>
      </w:pPr>
    </w:p>
    <w:p w14:paraId="6EF03169" w14:textId="66C099C7" w:rsidR="00972DA0" w:rsidRDefault="00972DA0" w:rsidP="00456167">
      <w:pPr>
        <w:pStyle w:val="Standard"/>
        <w:rPr>
          <w:rFonts w:ascii="Arial" w:hAnsi="Arial" w:cs="Arial"/>
          <w:i/>
        </w:rPr>
      </w:pPr>
    </w:p>
    <w:p w14:paraId="05D85511" w14:textId="1A9A6734" w:rsidR="009C2A1E" w:rsidRDefault="009C2A1E" w:rsidP="00456167">
      <w:pPr>
        <w:pStyle w:val="Standard"/>
        <w:rPr>
          <w:rFonts w:ascii="Arial" w:hAnsi="Arial" w:cs="Arial"/>
          <w:i/>
        </w:rPr>
      </w:pPr>
    </w:p>
    <w:p w14:paraId="3075F1C2" w14:textId="37C87E56" w:rsidR="009C2A1E" w:rsidRDefault="009C2A1E" w:rsidP="00456167">
      <w:pPr>
        <w:pStyle w:val="Standard"/>
        <w:rPr>
          <w:rFonts w:ascii="Arial" w:hAnsi="Arial" w:cs="Arial"/>
          <w:i/>
        </w:rPr>
      </w:pPr>
    </w:p>
    <w:p w14:paraId="21A3816F" w14:textId="18A95126" w:rsidR="009C2A1E" w:rsidRDefault="009C2A1E" w:rsidP="00456167">
      <w:pPr>
        <w:pStyle w:val="Standard"/>
        <w:rPr>
          <w:rFonts w:ascii="Arial" w:hAnsi="Arial" w:cs="Arial"/>
          <w:i/>
        </w:rPr>
      </w:pPr>
    </w:p>
    <w:p w14:paraId="329ADFC5" w14:textId="7A874E8C" w:rsidR="009C2A1E" w:rsidRDefault="009C2A1E" w:rsidP="00456167">
      <w:pPr>
        <w:pStyle w:val="Standard"/>
        <w:rPr>
          <w:rFonts w:ascii="Arial" w:hAnsi="Arial" w:cs="Arial"/>
          <w:i/>
        </w:rPr>
      </w:pPr>
    </w:p>
    <w:p w14:paraId="33DD43BA" w14:textId="77777777" w:rsidR="009C2A1E" w:rsidRDefault="009C2A1E" w:rsidP="00456167">
      <w:pPr>
        <w:pStyle w:val="Standard"/>
        <w:rPr>
          <w:rFonts w:ascii="Arial" w:hAnsi="Arial" w:cs="Arial"/>
          <w:i/>
        </w:rPr>
      </w:pPr>
    </w:p>
    <w:p w14:paraId="5945ECF5" w14:textId="1654015C" w:rsidR="00972DA0" w:rsidRDefault="00972DA0" w:rsidP="00456167">
      <w:pPr>
        <w:pStyle w:val="Standard"/>
        <w:rPr>
          <w:rFonts w:ascii="Arial" w:hAnsi="Arial" w:cs="Arial"/>
          <w:i/>
        </w:rPr>
      </w:pPr>
    </w:p>
    <w:p w14:paraId="2FC4D7E0" w14:textId="77777777" w:rsidR="00412BDF" w:rsidRDefault="00412BDF" w:rsidP="00456167">
      <w:pPr>
        <w:pStyle w:val="Standard"/>
        <w:rPr>
          <w:rFonts w:ascii="Arial" w:hAnsi="Arial" w:cs="Arial"/>
          <w:i/>
        </w:rPr>
      </w:pPr>
    </w:p>
    <w:p w14:paraId="011300B2" w14:textId="33C86DF6" w:rsidR="00BD0A82" w:rsidRPr="00456167" w:rsidRDefault="00BD0A82" w:rsidP="00456167">
      <w:pPr>
        <w:spacing w:after="0"/>
        <w:jc w:val="both"/>
        <w:rPr>
          <w:rFonts w:ascii="Arial" w:hAnsi="Arial" w:cs="Arial"/>
          <w:color w:val="auto"/>
        </w:rPr>
      </w:pPr>
    </w:p>
    <w:p w14:paraId="510E51C1" w14:textId="77777777" w:rsidR="00BD0A82" w:rsidRPr="00456167" w:rsidRDefault="00BD0A82" w:rsidP="00456167">
      <w:pPr>
        <w:spacing w:after="0"/>
        <w:jc w:val="both"/>
        <w:rPr>
          <w:rFonts w:ascii="Arial" w:hAnsi="Arial" w:cs="Arial"/>
          <w:color w:val="auto"/>
          <w:lang w:eastAsia="zh-CN"/>
        </w:rPr>
      </w:pPr>
    </w:p>
    <w:p w14:paraId="0E588113" w14:textId="39AE0997" w:rsidR="00517B8B" w:rsidRPr="00456167" w:rsidRDefault="00BD0A82" w:rsidP="00456167">
      <w:pPr>
        <w:spacing w:after="0"/>
        <w:rPr>
          <w:rFonts w:ascii="Arial" w:hAnsi="Arial" w:cs="Arial"/>
          <w:b/>
          <w:bCs/>
          <w:i/>
          <w:iCs/>
          <w:color w:val="541C72"/>
          <w:spacing w:val="20"/>
          <w:lang w:eastAsia="zh-CN"/>
        </w:rPr>
      </w:pPr>
      <w:r w:rsidRPr="00456167">
        <w:rPr>
          <w:rStyle w:val="Neenpoudarek"/>
          <w:rFonts w:ascii="Arial" w:hAnsi="Arial" w:cs="Arial"/>
          <w:i w:val="0"/>
          <w:iCs w:val="0"/>
          <w:color w:val="auto"/>
          <w:sz w:val="22"/>
          <w:szCs w:val="22"/>
        </w:rPr>
        <w:br w:type="page"/>
      </w:r>
    </w:p>
    <w:p w14:paraId="02E44340" w14:textId="77777777" w:rsidR="00131729" w:rsidRPr="00456167" w:rsidRDefault="00F415CD" w:rsidP="00456167">
      <w:pPr>
        <w:pStyle w:val="Intenzivencitat"/>
        <w:rPr>
          <w:lang w:eastAsia="zh-CN"/>
        </w:rPr>
      </w:pPr>
      <w:r w:rsidRPr="00456167">
        <w:rPr>
          <w:lang w:eastAsia="zh-CN"/>
        </w:rPr>
        <w:lastRenderedPageBreak/>
        <w:tab/>
      </w:r>
      <w:bookmarkStart w:id="44" w:name="_Toc120875877"/>
      <w:r w:rsidR="00131729" w:rsidRPr="00456167">
        <w:rPr>
          <w:lang w:eastAsia="zh-CN"/>
        </w:rPr>
        <w:t>ESPD OBRAZEC</w:t>
      </w:r>
      <w:bookmarkEnd w:id="44"/>
    </w:p>
    <w:p w14:paraId="09F493DE" w14:textId="77777777" w:rsidR="00131729" w:rsidRPr="00456167" w:rsidRDefault="00131729" w:rsidP="00456167">
      <w:pPr>
        <w:spacing w:after="0"/>
        <w:rPr>
          <w:rFonts w:ascii="Arial" w:hAnsi="Arial" w:cs="Arial"/>
          <w:color w:val="auto"/>
          <w:lang w:eastAsia="zh-CN"/>
        </w:rPr>
      </w:pPr>
    </w:p>
    <w:p w14:paraId="06D9662C" w14:textId="03A69199" w:rsidR="00131729" w:rsidRPr="00456167" w:rsidRDefault="00131729" w:rsidP="00456167">
      <w:pPr>
        <w:spacing w:after="0"/>
        <w:jc w:val="both"/>
        <w:rPr>
          <w:rFonts w:ascii="Arial" w:hAnsi="Arial" w:cs="Arial"/>
          <w:color w:val="auto"/>
          <w:lang w:eastAsia="zh-CN"/>
        </w:rPr>
      </w:pPr>
      <w:r w:rsidRPr="00456167">
        <w:rPr>
          <w:rFonts w:ascii="Arial" w:hAnsi="Arial" w:cs="Arial"/>
          <w:color w:val="auto"/>
          <w:lang w:eastAsia="zh-CN"/>
        </w:rPr>
        <w:t>Ponudnik predloži za vsak gospodarsk</w:t>
      </w:r>
      <w:r w:rsidR="00F7216C">
        <w:rPr>
          <w:rFonts w:ascii="Arial" w:hAnsi="Arial" w:cs="Arial"/>
          <w:color w:val="auto"/>
          <w:lang w:eastAsia="zh-CN"/>
        </w:rPr>
        <w:t>i</w:t>
      </w:r>
      <w:r w:rsidRPr="00456167">
        <w:rPr>
          <w:rFonts w:ascii="Arial" w:hAnsi="Arial" w:cs="Arial"/>
          <w:color w:val="auto"/>
          <w:lang w:eastAsia="zh-CN"/>
        </w:rPr>
        <w:t xml:space="preserve"> subjekt, ki sodeluje v okviru predmetnega postopka javnega naročanja</w:t>
      </w:r>
      <w:r w:rsidR="001C3EF1">
        <w:rPr>
          <w:rFonts w:ascii="Arial" w:hAnsi="Arial" w:cs="Arial"/>
          <w:color w:val="auto"/>
          <w:lang w:eastAsia="zh-CN"/>
        </w:rPr>
        <w:t>,</w:t>
      </w:r>
      <w:r w:rsidRPr="00456167">
        <w:rPr>
          <w:rFonts w:ascii="Arial" w:hAnsi="Arial" w:cs="Arial"/>
          <w:color w:val="auto"/>
          <w:lang w:eastAsia="zh-CN"/>
        </w:rPr>
        <w:t xml:space="preserve"> ESPD obrazec.</w:t>
      </w:r>
    </w:p>
    <w:p w14:paraId="25D62711" w14:textId="314D7B26" w:rsidR="007243BA" w:rsidRPr="00456167" w:rsidRDefault="007243BA" w:rsidP="00456167">
      <w:pPr>
        <w:spacing w:after="0"/>
        <w:rPr>
          <w:rStyle w:val="Neenpoudarek"/>
          <w:rFonts w:ascii="Arial" w:hAnsi="Arial" w:cs="Arial"/>
          <w:i w:val="0"/>
          <w:iCs w:val="0"/>
          <w:color w:val="auto"/>
          <w:sz w:val="22"/>
          <w:szCs w:val="22"/>
        </w:rPr>
      </w:pPr>
    </w:p>
    <w:p w14:paraId="1EC23A45" w14:textId="73254190" w:rsidR="007243BA" w:rsidRPr="00456167" w:rsidRDefault="007243BA" w:rsidP="00456167">
      <w:pPr>
        <w:spacing w:after="0"/>
        <w:jc w:val="both"/>
        <w:rPr>
          <w:rFonts w:ascii="Arial" w:hAnsi="Arial" w:cs="Arial"/>
          <w:i/>
        </w:rPr>
      </w:pPr>
      <w:r w:rsidRPr="00456167">
        <w:rPr>
          <w:rFonts w:ascii="Arial" w:hAnsi="Arial" w:cs="Arial"/>
          <w:i/>
        </w:rPr>
        <w:t xml:space="preserve">V kolikor ponudnik namesto soglasja za pridobitev podatkov iz kazenske evidence za fizične </w:t>
      </w:r>
      <w:r w:rsidRPr="00850089">
        <w:rPr>
          <w:rFonts w:ascii="Arial" w:hAnsi="Arial" w:cs="Arial"/>
          <w:i/>
        </w:rPr>
        <w:t xml:space="preserve">osebe (Priloga št. </w:t>
      </w:r>
      <w:r w:rsidR="008405E4" w:rsidRPr="00850089">
        <w:rPr>
          <w:rFonts w:ascii="Arial" w:hAnsi="Arial" w:cs="Arial"/>
          <w:i/>
        </w:rPr>
        <w:t>6</w:t>
      </w:r>
      <w:r w:rsidRPr="00850089">
        <w:rPr>
          <w:rFonts w:ascii="Arial" w:hAnsi="Arial" w:cs="Arial"/>
          <w:i/>
        </w:rPr>
        <w:t>) predloži</w:t>
      </w:r>
      <w:r w:rsidRPr="00456167">
        <w:rPr>
          <w:rFonts w:ascii="Arial" w:hAnsi="Arial" w:cs="Arial"/>
          <w:i/>
        </w:rPr>
        <w:t xml:space="preserve"> ESPD, mora biti ESPD na koncu podpisan s strani vseh zakonitih zastopnikov, tako da iz njega izhaja soglasje vseh fizičnih oseb za pridobitev podatkov. </w:t>
      </w:r>
    </w:p>
    <w:p w14:paraId="23A57D3C" w14:textId="77777777" w:rsidR="007243BA" w:rsidRPr="00456167" w:rsidRDefault="007243BA" w:rsidP="00456167">
      <w:pPr>
        <w:spacing w:after="0"/>
        <w:rPr>
          <w:rStyle w:val="Neenpoudarek"/>
          <w:rFonts w:ascii="Arial" w:hAnsi="Arial" w:cs="Arial"/>
          <w:b/>
          <w:bCs/>
          <w:color w:val="auto"/>
          <w:sz w:val="22"/>
          <w:szCs w:val="22"/>
        </w:rPr>
      </w:pPr>
    </w:p>
    <w:p w14:paraId="4BE7DB09" w14:textId="521EE7AC" w:rsidR="00B17C01" w:rsidRPr="00456167" w:rsidRDefault="004F499D" w:rsidP="00456167">
      <w:pPr>
        <w:pStyle w:val="Slog3"/>
        <w:rPr>
          <w:rStyle w:val="Neenpoudarek"/>
          <w:rFonts w:ascii="Arial" w:hAnsi="Arial" w:cs="Arial"/>
          <w:bCs/>
          <w:i/>
          <w:iCs/>
          <w:sz w:val="22"/>
          <w:szCs w:val="22"/>
        </w:rPr>
      </w:pPr>
      <w:bookmarkStart w:id="45" w:name="_Toc120875878"/>
      <w:r w:rsidRPr="00456167">
        <w:rPr>
          <w:rStyle w:val="Neenpoudarek"/>
          <w:rFonts w:ascii="Arial" w:hAnsi="Arial" w:cs="Arial"/>
          <w:i/>
          <w:iCs/>
          <w:sz w:val="22"/>
          <w:szCs w:val="22"/>
        </w:rPr>
        <w:lastRenderedPageBreak/>
        <w:t xml:space="preserve">PRILOGA </w:t>
      </w:r>
      <w:r w:rsidR="00B17C01" w:rsidRPr="00456167">
        <w:rPr>
          <w:rStyle w:val="Neenpoudarek"/>
          <w:rFonts w:ascii="Arial" w:hAnsi="Arial" w:cs="Arial"/>
          <w:i/>
          <w:iCs/>
          <w:sz w:val="22"/>
          <w:szCs w:val="22"/>
        </w:rPr>
        <w:t xml:space="preserve">št. </w:t>
      </w:r>
      <w:r w:rsidR="009C2A1E">
        <w:rPr>
          <w:rStyle w:val="Neenpoudarek"/>
          <w:rFonts w:ascii="Arial" w:hAnsi="Arial" w:cs="Arial"/>
          <w:i/>
          <w:iCs/>
          <w:sz w:val="22"/>
          <w:szCs w:val="22"/>
        </w:rPr>
        <w:t>8</w:t>
      </w:r>
      <w:bookmarkEnd w:id="45"/>
    </w:p>
    <w:p w14:paraId="18CAB97F" w14:textId="0429DEB7" w:rsidR="00B17C01" w:rsidRPr="00456167" w:rsidRDefault="004B5C82" w:rsidP="00456167">
      <w:pPr>
        <w:pStyle w:val="Intenzivencitat"/>
        <w:rPr>
          <w:lang w:eastAsia="zh-CN"/>
        </w:rPr>
      </w:pPr>
      <w:bookmarkStart w:id="46" w:name="_Toc120875879"/>
      <w:r w:rsidRPr="004B5C82">
        <w:rPr>
          <w:lang w:eastAsia="zh-CN"/>
        </w:rPr>
        <w:t>VZOREC MENIČNE IZJAVE ZA RESNOST PONUDBE</w:t>
      </w:r>
      <w:bookmarkEnd w:id="46"/>
    </w:p>
    <w:p w14:paraId="648A3444" w14:textId="77777777" w:rsidR="004B5C82" w:rsidRPr="004B5C82" w:rsidRDefault="004B5C82" w:rsidP="004B5C82">
      <w:pPr>
        <w:spacing w:before="225" w:after="225" w:line="240" w:lineRule="auto"/>
        <w:jc w:val="center"/>
        <w:rPr>
          <w:rFonts w:ascii="Helvetica" w:hAnsi="Helvetica" w:cs="Times New Roman"/>
          <w:color w:val="auto"/>
        </w:rPr>
      </w:pPr>
      <w:r w:rsidRPr="004B5C82">
        <w:rPr>
          <w:rFonts w:ascii="Arial" w:hAnsi="Arial" w:cs="Arial"/>
          <w:b/>
          <w:bCs/>
        </w:rPr>
        <w:t>MENIČNA IZJAVA</w:t>
      </w:r>
    </w:p>
    <w:p w14:paraId="2503F955" w14:textId="77777777" w:rsidR="004B5C82" w:rsidRPr="004B5C82" w:rsidRDefault="004B5C82" w:rsidP="004B5C82">
      <w:pPr>
        <w:spacing w:before="225" w:after="225" w:line="240" w:lineRule="auto"/>
        <w:jc w:val="center"/>
        <w:rPr>
          <w:rFonts w:ascii="Helvetica" w:hAnsi="Helvetica" w:cs="Times New Roman"/>
          <w:color w:val="auto"/>
        </w:rPr>
      </w:pPr>
      <w:r w:rsidRPr="004B5C82">
        <w:rPr>
          <w:rFonts w:ascii="Arial" w:hAnsi="Arial" w:cs="Arial"/>
        </w:rPr>
        <w:t>s pooblastilom za izpolnitev in unovčenje menice</w:t>
      </w:r>
    </w:p>
    <w:p w14:paraId="2481098C"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w:t>
      </w:r>
    </w:p>
    <w:p w14:paraId="05580745"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xml:space="preserve">Naročniku Javno podjetje Komunalno podjetje Vrhnika, d.o.o., Pot na </w:t>
      </w:r>
      <w:proofErr w:type="spellStart"/>
      <w:r w:rsidRPr="004B5C82">
        <w:rPr>
          <w:rFonts w:ascii="Arial" w:hAnsi="Arial" w:cs="Arial"/>
        </w:rPr>
        <w:t>Tojnice</w:t>
      </w:r>
      <w:proofErr w:type="spellEnd"/>
      <w:r w:rsidRPr="004B5C82">
        <w:rPr>
          <w:rFonts w:ascii="Arial" w:hAnsi="Arial" w:cs="Arial"/>
        </w:rPr>
        <w:t xml:space="preserve"> 40, 1360 VRHNIKA, kot zavarovanje za </w:t>
      </w:r>
      <w:r w:rsidRPr="004B5C82">
        <w:rPr>
          <w:rFonts w:ascii="Arial" w:hAnsi="Arial" w:cs="Arial"/>
          <w:b/>
          <w:bCs/>
        </w:rPr>
        <w:t>resnost naše ponudbe</w:t>
      </w:r>
      <w:r w:rsidRPr="004B5C82">
        <w:rPr>
          <w:rFonts w:ascii="Arial" w:hAnsi="Arial" w:cs="Arial"/>
        </w:rPr>
        <w:t> za pridobitev javnega naročila</w:t>
      </w:r>
    </w:p>
    <w:sdt>
      <w:sdtPr>
        <w:rPr>
          <w:rFonts w:ascii="Arial" w:hAnsi="Arial" w:cs="Arial"/>
          <w:b/>
          <w:bCs/>
        </w:rPr>
        <w:alias w:val="Naslov"/>
        <w:tag w:val=""/>
        <w:id w:val="-1431509707"/>
        <w:placeholder>
          <w:docPart w:val="1E41D504F79A49CBB22E99017C7D2932"/>
        </w:placeholder>
        <w:dataBinding w:prefixMappings="xmlns:ns0='http://purl.org/dc/elements/1.1/' xmlns:ns1='http://schemas.openxmlformats.org/package/2006/metadata/core-properties' " w:xpath="/ns1:coreProperties[1]/ns0:title[1]" w:storeItemID="{6C3C8BC8-F283-45AE-878A-BAB7291924A1}"/>
        <w:text/>
      </w:sdtPr>
      <w:sdtEndPr/>
      <w:sdtContent>
        <w:p w14:paraId="1D1B9984" w14:textId="517DC9D3" w:rsidR="004B5C82" w:rsidRPr="004B5C82" w:rsidRDefault="004B5C82" w:rsidP="004B5C82">
          <w:pPr>
            <w:spacing w:before="225" w:after="225" w:line="240" w:lineRule="auto"/>
            <w:jc w:val="center"/>
            <w:rPr>
              <w:rFonts w:ascii="Arial" w:hAnsi="Arial" w:cs="Arial"/>
              <w:b/>
              <w:bCs/>
            </w:rPr>
          </w:pPr>
          <w:r>
            <w:rPr>
              <w:rFonts w:ascii="Arial" w:hAnsi="Arial" w:cs="Arial"/>
              <w:b/>
              <w:bCs/>
            </w:rPr>
            <w:t>Dobava tovornih vozil</w:t>
          </w:r>
        </w:p>
      </w:sdtContent>
    </w:sdt>
    <w:p w14:paraId="46DD2050"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izročamo bianko lastno menico ter menično izjavo s pooblastilom za izpolnitev in unovčenje menice.</w:t>
      </w:r>
    </w:p>
    <w:p w14:paraId="2C2D8238"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w:t>
      </w:r>
    </w:p>
    <w:p w14:paraId="68E95A0F" w14:textId="609BF29C"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Naročnika Javno podjetje Komunalno podjetje Vrhnika, d.o.o. pooblaščamo, da izpolni priloženo menico z zneskom v višini </w:t>
      </w:r>
      <w:r w:rsidRPr="004B5C82">
        <w:rPr>
          <w:rFonts w:ascii="Arial" w:hAnsi="Arial" w:cs="Arial"/>
          <w:b/>
          <w:bCs/>
        </w:rPr>
        <w:t xml:space="preserve"> ___________ </w:t>
      </w:r>
      <w:r w:rsidRPr="004B5C82">
        <w:rPr>
          <w:rFonts w:ascii="Arial" w:hAnsi="Arial" w:cs="Arial"/>
          <w:i/>
          <w:iCs/>
          <w:color w:val="808080"/>
        </w:rPr>
        <w:t>(2,00 % ponudbene vrednosti v EUR brez DDV – seštevek vseh sklop</w:t>
      </w:r>
      <w:r w:rsidR="00A83967">
        <w:rPr>
          <w:rFonts w:ascii="Arial" w:hAnsi="Arial" w:cs="Arial"/>
          <w:i/>
          <w:iCs/>
          <w:color w:val="808080"/>
        </w:rPr>
        <w:t>ov</w:t>
      </w:r>
      <w:r w:rsidRPr="004B5C82">
        <w:rPr>
          <w:rFonts w:ascii="Arial" w:hAnsi="Arial" w:cs="Arial"/>
          <w:i/>
          <w:iCs/>
          <w:color w:val="808080"/>
        </w:rPr>
        <w:t xml:space="preserve"> za kater</w:t>
      </w:r>
      <w:r w:rsidR="00A83967">
        <w:rPr>
          <w:rFonts w:ascii="Arial" w:hAnsi="Arial" w:cs="Arial"/>
          <w:i/>
          <w:iCs/>
          <w:color w:val="808080"/>
        </w:rPr>
        <w:t>e</w:t>
      </w:r>
      <w:r w:rsidRPr="004B5C82">
        <w:rPr>
          <w:rFonts w:ascii="Arial" w:hAnsi="Arial" w:cs="Arial"/>
          <w:i/>
          <w:iCs/>
          <w:color w:val="808080"/>
        </w:rPr>
        <w:t xml:space="preserve"> oddaja ponudbo)</w:t>
      </w:r>
    </w:p>
    <w:p w14:paraId="5B30E8BC"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4B5C82" w:rsidRPr="004B5C82" w14:paraId="47A89F94" w14:textId="77777777" w:rsidTr="003F7BF8">
        <w:tc>
          <w:tcPr>
            <w:tcW w:w="0" w:type="auto"/>
            <w:tcMar>
              <w:top w:w="0" w:type="auto"/>
              <w:bottom w:w="0" w:type="auto"/>
            </w:tcMar>
          </w:tcPr>
          <w:p w14:paraId="7E5D54BA"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ponudbo umaknemo po roku za oddajo ponudb oziroma odstopimo od ponudbe ali</w:t>
            </w:r>
          </w:p>
          <w:p w14:paraId="5D885B01"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ne predložimo zahtevanih dokazil ali pojasnil za navedbe v ponudbi v določenem roku ali</w:t>
            </w:r>
          </w:p>
          <w:p w14:paraId="531823E2"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ne soglašamo z odpravo napak v ponudbi ali</w:t>
            </w:r>
          </w:p>
          <w:p w14:paraId="60256BDE"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ne sklenemo pogodbe oziroma sporazuma v določenem roku ali</w:t>
            </w:r>
          </w:p>
          <w:p w14:paraId="16A80A87" w14:textId="77777777" w:rsidR="004B5C82" w:rsidRPr="004B5C82" w:rsidRDefault="004B5C82" w:rsidP="00655FEB">
            <w:pPr>
              <w:numPr>
                <w:ilvl w:val="0"/>
                <w:numId w:val="43"/>
              </w:numPr>
              <w:spacing w:after="0" w:line="240" w:lineRule="auto"/>
              <w:jc w:val="both"/>
              <w:rPr>
                <w:rFonts w:ascii="Arial" w:hAnsi="Arial" w:cs="Arial"/>
              </w:rPr>
            </w:pPr>
            <w:r w:rsidRPr="004B5C82">
              <w:rPr>
                <w:rFonts w:ascii="Arial" w:hAnsi="Arial" w:cs="Arial"/>
              </w:rPr>
              <w:t>po sklenitvi pogodbe oziroma sporazuma v določenem roku ne predložimo zavarovanja za dobro izvedbo pogodbenih obveznosti.</w:t>
            </w:r>
          </w:p>
        </w:tc>
      </w:tr>
    </w:tbl>
    <w:p w14:paraId="2AFED5FF" w14:textId="480E1E7D"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xml:space="preserve">Menična izjava je veljavna od njenega podpisa do izteka roka veljavnosti zavarovanja za resnost ponudbe po predmetnem naročilu, </w:t>
      </w:r>
      <w:proofErr w:type="spellStart"/>
      <w:r w:rsidRPr="004B5C82">
        <w:rPr>
          <w:rFonts w:ascii="Arial" w:hAnsi="Arial" w:cs="Arial"/>
        </w:rPr>
        <w:t>t.j</w:t>
      </w:r>
      <w:proofErr w:type="spellEnd"/>
      <w:r w:rsidRPr="004B5C82">
        <w:rPr>
          <w:rFonts w:ascii="Arial" w:hAnsi="Arial" w:cs="Arial"/>
        </w:rPr>
        <w:t xml:space="preserve">. najkasneje do </w:t>
      </w:r>
      <w:r w:rsidR="003B03C0" w:rsidRPr="003B03C0">
        <w:rPr>
          <w:rFonts w:ascii="Arial" w:hAnsi="Arial" w:cs="Arial"/>
        </w:rPr>
        <w:t>17. 4.</w:t>
      </w:r>
      <w:r w:rsidRPr="003B03C0">
        <w:rPr>
          <w:rFonts w:ascii="Arial" w:hAnsi="Arial" w:cs="Arial"/>
        </w:rPr>
        <w:t xml:space="preserve"> 202</w:t>
      </w:r>
      <w:r w:rsidR="00A83967" w:rsidRPr="003B03C0">
        <w:rPr>
          <w:rFonts w:ascii="Arial" w:hAnsi="Arial" w:cs="Arial"/>
        </w:rPr>
        <w:t>3</w:t>
      </w:r>
      <w:r w:rsidRPr="003B03C0">
        <w:rPr>
          <w:rFonts w:ascii="Arial" w:hAnsi="Arial" w:cs="Arial"/>
        </w:rPr>
        <w:t>.</w:t>
      </w:r>
    </w:p>
    <w:p w14:paraId="0D645A54"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Menica je unovčljiva pri: </w:t>
      </w:r>
      <w:r w:rsidRPr="004B5C82">
        <w:rPr>
          <w:rFonts w:ascii="Arial" w:hAnsi="Arial" w:cs="Arial"/>
          <w:u w:val="single"/>
        </w:rPr>
        <w:t>_______________</w:t>
      </w:r>
    </w:p>
    <w:p w14:paraId="5DE9EEF4"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s transakcijskega računa (TRR): </w:t>
      </w:r>
      <w:r w:rsidRPr="004B5C82">
        <w:rPr>
          <w:rFonts w:ascii="Arial" w:hAnsi="Arial" w:cs="Arial"/>
          <w:u w:val="single"/>
        </w:rPr>
        <w:t>_______________</w:t>
      </w:r>
    </w:p>
    <w:p w14:paraId="7280E772"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Priloga: </w:t>
      </w:r>
    </w:p>
    <w:p w14:paraId="563BF454" w14:textId="77777777" w:rsidR="004B5C82" w:rsidRPr="004B5C82" w:rsidRDefault="004B5C82" w:rsidP="004B5C82">
      <w:pPr>
        <w:spacing w:before="225" w:after="225" w:line="240" w:lineRule="auto"/>
        <w:jc w:val="both"/>
        <w:rPr>
          <w:rFonts w:ascii="Helvetica" w:hAnsi="Helvetica" w:cs="Times New Roman"/>
          <w:color w:val="auto"/>
        </w:rPr>
      </w:pPr>
      <w:r w:rsidRPr="004B5C82">
        <w:rPr>
          <w:rFonts w:ascii="Arial" w:hAnsi="Arial" w:cs="Arial"/>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4B5C82" w:rsidRPr="004B5C82" w14:paraId="2171B753" w14:textId="77777777" w:rsidTr="003F7BF8">
        <w:tc>
          <w:tcPr>
            <w:tcW w:w="4080" w:type="dxa"/>
            <w:tcMar>
              <w:top w:w="75" w:type="dxa"/>
              <w:bottom w:w="75" w:type="dxa"/>
            </w:tcMar>
            <w:vAlign w:val="center"/>
          </w:tcPr>
          <w:p w14:paraId="5519145B" w14:textId="77777777" w:rsidR="004B5C82" w:rsidRPr="004B5C82" w:rsidRDefault="004B5C82" w:rsidP="004B5C82">
            <w:pPr>
              <w:spacing w:after="0" w:line="240" w:lineRule="auto"/>
              <w:jc w:val="both"/>
              <w:rPr>
                <w:rFonts w:ascii="Helvetica" w:hAnsi="Helvetica" w:cs="Times New Roman"/>
                <w:color w:val="auto"/>
              </w:rPr>
            </w:pPr>
            <w:r w:rsidRPr="004B5C82">
              <w:rPr>
                <w:rFonts w:ascii="Arial" w:hAnsi="Arial" w:cs="Arial"/>
                <w:position w:val="-2"/>
              </w:rPr>
              <w:t>Kraj: </w:t>
            </w:r>
            <w:r w:rsidRPr="004B5C82">
              <w:rPr>
                <w:rFonts w:ascii="Arial" w:hAnsi="Arial" w:cs="Arial"/>
                <w:position w:val="-2"/>
                <w:u w:val="single"/>
              </w:rPr>
              <w:t>_______________</w:t>
            </w:r>
          </w:p>
        </w:tc>
        <w:tc>
          <w:tcPr>
            <w:tcW w:w="0" w:type="auto"/>
            <w:tcMar>
              <w:top w:w="75" w:type="dxa"/>
              <w:bottom w:w="75" w:type="dxa"/>
            </w:tcMar>
            <w:vAlign w:val="center"/>
          </w:tcPr>
          <w:p w14:paraId="3E2EB8BB" w14:textId="77777777" w:rsidR="004B5C82" w:rsidRPr="004B5C82" w:rsidRDefault="004B5C82" w:rsidP="004B5C82">
            <w:pPr>
              <w:spacing w:after="0" w:line="240" w:lineRule="auto"/>
              <w:jc w:val="center"/>
              <w:rPr>
                <w:rFonts w:ascii="Helvetica" w:hAnsi="Helvetica" w:cs="Times New Roman"/>
                <w:color w:val="auto"/>
              </w:rPr>
            </w:pPr>
            <w:r w:rsidRPr="004B5C82">
              <w:rPr>
                <w:rFonts w:ascii="Arial" w:hAnsi="Arial" w:cs="Arial"/>
                <w:position w:val="-2"/>
              </w:rPr>
              <w:t>Izdajatelj menice: </w:t>
            </w:r>
            <w:r w:rsidRPr="004B5C82">
              <w:rPr>
                <w:rFonts w:ascii="Arial" w:hAnsi="Arial" w:cs="Arial"/>
                <w:position w:val="-2"/>
                <w:u w:val="single"/>
              </w:rPr>
              <w:t>_______________</w:t>
            </w:r>
          </w:p>
        </w:tc>
      </w:tr>
      <w:tr w:rsidR="004B5C82" w:rsidRPr="004B5C82" w14:paraId="7316F548" w14:textId="77777777" w:rsidTr="003F7BF8">
        <w:tc>
          <w:tcPr>
            <w:tcW w:w="4080" w:type="dxa"/>
            <w:tcMar>
              <w:top w:w="75" w:type="dxa"/>
              <w:bottom w:w="75" w:type="dxa"/>
            </w:tcMar>
            <w:vAlign w:val="center"/>
          </w:tcPr>
          <w:p w14:paraId="2292B961" w14:textId="77777777" w:rsidR="004B5C82" w:rsidRPr="004B5C82" w:rsidRDefault="004B5C82" w:rsidP="004B5C82">
            <w:pPr>
              <w:spacing w:after="0" w:line="240" w:lineRule="auto"/>
              <w:jc w:val="both"/>
              <w:rPr>
                <w:rFonts w:ascii="Helvetica" w:hAnsi="Helvetica" w:cs="Times New Roman"/>
                <w:color w:val="auto"/>
              </w:rPr>
            </w:pPr>
            <w:r w:rsidRPr="004B5C82">
              <w:rPr>
                <w:rFonts w:ascii="Arial" w:hAnsi="Arial" w:cs="Arial"/>
                <w:position w:val="-2"/>
              </w:rPr>
              <w:t>Datum: </w:t>
            </w:r>
            <w:r w:rsidRPr="004B5C82">
              <w:rPr>
                <w:rFonts w:ascii="Arial" w:hAnsi="Arial" w:cs="Arial"/>
                <w:position w:val="-2"/>
                <w:u w:val="single"/>
              </w:rPr>
              <w:t>_______________</w:t>
            </w:r>
          </w:p>
        </w:tc>
        <w:tc>
          <w:tcPr>
            <w:tcW w:w="0" w:type="auto"/>
            <w:tcMar>
              <w:top w:w="75" w:type="dxa"/>
              <w:bottom w:w="75" w:type="dxa"/>
            </w:tcMar>
            <w:vAlign w:val="center"/>
          </w:tcPr>
          <w:p w14:paraId="71DE89FD" w14:textId="77777777" w:rsidR="004B5C82" w:rsidRPr="004B5C82" w:rsidRDefault="004B5C82" w:rsidP="004B5C82">
            <w:pPr>
              <w:spacing w:after="0" w:line="240" w:lineRule="auto"/>
              <w:jc w:val="both"/>
              <w:rPr>
                <w:rFonts w:ascii="Helvetica" w:hAnsi="Helvetica" w:cs="Times New Roman"/>
                <w:color w:val="auto"/>
              </w:rPr>
            </w:pPr>
          </w:p>
          <w:p w14:paraId="0160A141" w14:textId="77777777" w:rsidR="004B5C82" w:rsidRPr="004B5C82" w:rsidRDefault="004B5C82" w:rsidP="004B5C82">
            <w:pPr>
              <w:spacing w:after="0" w:line="240" w:lineRule="auto"/>
              <w:jc w:val="center"/>
              <w:rPr>
                <w:rFonts w:ascii="Helvetica" w:hAnsi="Helvetica" w:cs="Times New Roman"/>
                <w:color w:val="auto"/>
              </w:rPr>
            </w:pPr>
            <w:r w:rsidRPr="004B5C82">
              <w:rPr>
                <w:rFonts w:ascii="Arial" w:hAnsi="Arial" w:cs="Arial"/>
                <w:color w:val="A9A9A9"/>
                <w:position w:val="-2"/>
              </w:rPr>
              <w:t>(žig in podpis)</w:t>
            </w:r>
          </w:p>
        </w:tc>
      </w:tr>
    </w:tbl>
    <w:p w14:paraId="52CCAD9D" w14:textId="77777777" w:rsidR="004B5C82" w:rsidRPr="004B5C82" w:rsidRDefault="004B5C82" w:rsidP="004B5C82">
      <w:pPr>
        <w:spacing w:after="0"/>
        <w:jc w:val="both"/>
        <w:rPr>
          <w:rFonts w:ascii="Arial" w:hAnsi="Arial" w:cs="Arial"/>
          <w:i/>
        </w:rPr>
      </w:pPr>
    </w:p>
    <w:p w14:paraId="112D38FA" w14:textId="77777777" w:rsidR="004B5C82" w:rsidRPr="004B5C82" w:rsidRDefault="004B5C82" w:rsidP="004B5C82">
      <w:pPr>
        <w:spacing w:after="0"/>
        <w:jc w:val="both"/>
        <w:rPr>
          <w:rFonts w:ascii="Arial" w:hAnsi="Arial" w:cs="Arial"/>
          <w:i/>
        </w:rPr>
      </w:pPr>
    </w:p>
    <w:p w14:paraId="2FD5F446" w14:textId="45034E12" w:rsidR="00535F01" w:rsidRPr="00456167" w:rsidRDefault="00535F01" w:rsidP="00456167">
      <w:pPr>
        <w:pStyle w:val="Slog3"/>
        <w:rPr>
          <w:rStyle w:val="Neenpoudarek"/>
          <w:rFonts w:ascii="Arial" w:hAnsi="Arial" w:cs="Arial"/>
          <w:i/>
          <w:iCs/>
          <w:color w:val="auto"/>
          <w:sz w:val="22"/>
          <w:szCs w:val="22"/>
        </w:rPr>
      </w:pPr>
      <w:bookmarkStart w:id="47" w:name="_Toc468097374"/>
      <w:bookmarkStart w:id="48" w:name="_Toc120875880"/>
      <w:r w:rsidRPr="00456167">
        <w:rPr>
          <w:rStyle w:val="Neenpoudarek"/>
          <w:rFonts w:ascii="Arial" w:hAnsi="Arial" w:cs="Arial"/>
          <w:i/>
          <w:iCs/>
          <w:color w:val="auto"/>
          <w:sz w:val="22"/>
          <w:szCs w:val="22"/>
        </w:rPr>
        <w:lastRenderedPageBreak/>
        <w:t xml:space="preserve">PRILOGA št. </w:t>
      </w:r>
      <w:bookmarkEnd w:id="47"/>
      <w:r w:rsidR="004F499D">
        <w:rPr>
          <w:rStyle w:val="Neenpoudarek"/>
          <w:rFonts w:ascii="Arial" w:hAnsi="Arial" w:cs="Arial"/>
          <w:i/>
          <w:iCs/>
          <w:color w:val="auto"/>
          <w:sz w:val="22"/>
          <w:szCs w:val="22"/>
        </w:rPr>
        <w:t>9</w:t>
      </w:r>
      <w:bookmarkEnd w:id="48"/>
    </w:p>
    <w:p w14:paraId="3E08E278" w14:textId="64E1C1E1" w:rsidR="00535F01" w:rsidRPr="00456167" w:rsidRDefault="00535F01" w:rsidP="00456167">
      <w:pPr>
        <w:pStyle w:val="Intenzivencitat"/>
        <w:rPr>
          <w:b w:val="0"/>
        </w:rPr>
      </w:pPr>
      <w:bookmarkStart w:id="49" w:name="_Toc468097375"/>
      <w:bookmarkStart w:id="50" w:name="_Toc120875881"/>
      <w:r w:rsidRPr="00456167">
        <w:t>IZJAVA PONUDNIKA O PREDLOŽITVI FINANČEGA ZAVAROVANJA ZA DOBRO IZVEDBO</w:t>
      </w:r>
      <w:bookmarkEnd w:id="49"/>
      <w:r w:rsidR="00EB2259">
        <w:t xml:space="preserve"> POGODBENIH OBVEZNOSTI</w:t>
      </w:r>
      <w:bookmarkEnd w:id="50"/>
      <w:r w:rsidRPr="00456167">
        <w:t xml:space="preserve"> </w:t>
      </w:r>
    </w:p>
    <w:p w14:paraId="58D7E4F7" w14:textId="46791E6D" w:rsidR="00811949" w:rsidRPr="00456167" w:rsidRDefault="00811949" w:rsidP="00456167">
      <w:pPr>
        <w:spacing w:after="0"/>
        <w:jc w:val="both"/>
        <w:rPr>
          <w:rFonts w:ascii="Arial" w:hAnsi="Arial" w:cs="Arial"/>
        </w:rPr>
      </w:pPr>
      <w:r w:rsidRPr="00456167">
        <w:rPr>
          <w:rFonts w:ascii="Arial" w:hAnsi="Arial" w:cs="Arial"/>
        </w:rPr>
        <w:t>V zvezi z javnim naročilom »</w:t>
      </w:r>
      <w:sdt>
        <w:sdtPr>
          <w:rPr>
            <w:rFonts w:ascii="Arial" w:hAnsi="Arial" w:cs="Arial"/>
          </w:rPr>
          <w:alias w:val="Naslov"/>
          <w:tag w:val=""/>
          <w:id w:val="-1425571985"/>
          <w:placeholder>
            <w:docPart w:val="2F47860005DD46159A60DE2F72ECEFF4"/>
          </w:placeholder>
          <w:dataBinding w:prefixMappings="xmlns:ns0='http://purl.org/dc/elements/1.1/' xmlns:ns1='http://schemas.openxmlformats.org/package/2006/metadata/core-properties' " w:xpath="/ns1:coreProperties[1]/ns0:title[1]" w:storeItemID="{6C3C8BC8-F283-45AE-878A-BAB7291924A1}"/>
          <w:text/>
        </w:sdtPr>
        <w:sdtEndPr/>
        <w:sdtContent>
          <w:r w:rsidR="00F302AC">
            <w:rPr>
              <w:rFonts w:ascii="Arial" w:hAnsi="Arial" w:cs="Arial"/>
            </w:rPr>
            <w:t>Dobava tovornih vozil</w:t>
          </w:r>
        </w:sdtContent>
      </w:sdt>
      <w:r w:rsidRPr="00456167">
        <w:rPr>
          <w:rFonts w:ascii="Arial" w:hAnsi="Arial" w:cs="Arial"/>
        </w:rPr>
        <w:t xml:space="preserve">«, </w:t>
      </w:r>
      <w:r w:rsidRPr="00456167">
        <w:rPr>
          <w:rFonts w:ascii="Arial" w:hAnsi="Arial" w:cs="Arial"/>
          <w:color w:val="auto"/>
          <w:kern w:val="3"/>
          <w:lang w:eastAsia="zh-CN"/>
        </w:rPr>
        <w:t>objavljen</w:t>
      </w:r>
      <w:r w:rsidR="00F0636B">
        <w:rPr>
          <w:rFonts w:ascii="Arial" w:hAnsi="Arial" w:cs="Arial"/>
          <w:color w:val="auto"/>
          <w:kern w:val="3"/>
          <w:lang w:eastAsia="zh-CN"/>
        </w:rPr>
        <w:t>im</w:t>
      </w:r>
      <w:r w:rsidRPr="00456167">
        <w:rPr>
          <w:rFonts w:ascii="Arial" w:hAnsi="Arial" w:cs="Arial"/>
          <w:color w:val="auto"/>
          <w:kern w:val="3"/>
          <w:lang w:eastAsia="zh-CN"/>
        </w:rPr>
        <w:t xml:space="preserve"> na portalu javnih naročil </w:t>
      </w:r>
      <w:r w:rsidR="00527B31" w:rsidRPr="00527B31">
        <w:rPr>
          <w:rFonts w:ascii="Arial" w:hAnsi="Arial" w:cs="Arial"/>
          <w:color w:val="auto"/>
          <w:kern w:val="3"/>
          <w:lang w:eastAsia="zh-CN"/>
        </w:rPr>
        <w:t>in v Uradnem listu EU</w:t>
      </w:r>
      <w:r w:rsidRPr="00456167">
        <w:rPr>
          <w:rFonts w:ascii="Arial" w:hAnsi="Arial" w:cs="Arial"/>
          <w:color w:val="auto"/>
          <w:kern w:val="3"/>
          <w:lang w:eastAsia="zh-CN"/>
        </w:rPr>
        <w:t>,</w:t>
      </w:r>
    </w:p>
    <w:p w14:paraId="29DAF6CE" w14:textId="26E9714B" w:rsidR="00535F01" w:rsidRDefault="00535F01" w:rsidP="00456167">
      <w:pPr>
        <w:pStyle w:val="Standard"/>
        <w:autoSpaceDE w:val="0"/>
        <w:rPr>
          <w:rFonts w:ascii="Arial" w:hAnsi="Arial" w:cs="Arial"/>
        </w:rPr>
      </w:pPr>
    </w:p>
    <w:p w14:paraId="64AC0FB4" w14:textId="77777777" w:rsidR="004C2BA0" w:rsidRPr="00456167" w:rsidRDefault="004C2BA0" w:rsidP="00456167">
      <w:pPr>
        <w:pStyle w:val="Standard"/>
        <w:autoSpaceDE w:val="0"/>
        <w:rPr>
          <w:rFonts w:ascii="Arial" w:hAnsi="Arial" w:cs="Arial"/>
        </w:rPr>
      </w:pPr>
    </w:p>
    <w:p w14:paraId="22DB58FC" w14:textId="6982C944" w:rsidR="00535F01" w:rsidRPr="00456167" w:rsidRDefault="00535F01" w:rsidP="00456167">
      <w:pPr>
        <w:pStyle w:val="Standard"/>
        <w:rPr>
          <w:rFonts w:ascii="Arial" w:hAnsi="Arial" w:cs="Arial"/>
        </w:rPr>
      </w:pPr>
      <w:r w:rsidRPr="00456167">
        <w:rPr>
          <w:rFonts w:ascii="Arial" w:hAnsi="Arial" w:cs="Arial"/>
        </w:rPr>
        <w:t>se zavezujemo, da bomo v primeru pridobitve javnega naročila »</w:t>
      </w:r>
      <w:sdt>
        <w:sdtPr>
          <w:rPr>
            <w:rFonts w:ascii="Arial" w:hAnsi="Arial" w:cs="Arial"/>
          </w:rPr>
          <w:alias w:val="Naslov"/>
          <w:tag w:val=""/>
          <w:id w:val="-1592304059"/>
          <w:placeholder>
            <w:docPart w:val="364EAEA7D89848FCAD0C028F097FD75C"/>
          </w:placeholder>
          <w:dataBinding w:prefixMappings="xmlns:ns0='http://purl.org/dc/elements/1.1/' xmlns:ns1='http://schemas.openxmlformats.org/package/2006/metadata/core-properties' " w:xpath="/ns1:coreProperties[1]/ns0:title[1]" w:storeItemID="{6C3C8BC8-F283-45AE-878A-BAB7291924A1}"/>
          <w:text/>
        </w:sdtPr>
        <w:sdtEndPr/>
        <w:sdtContent>
          <w:r w:rsidR="00F302AC">
            <w:rPr>
              <w:rFonts w:ascii="Arial" w:hAnsi="Arial" w:cs="Arial"/>
            </w:rPr>
            <w:t>Dobava tovornih vozil</w:t>
          </w:r>
        </w:sdtContent>
      </w:sdt>
      <w:r w:rsidRPr="00456167">
        <w:rPr>
          <w:rFonts w:ascii="Arial" w:hAnsi="Arial" w:cs="Arial"/>
        </w:rPr>
        <w:t xml:space="preserve">« </w:t>
      </w:r>
      <w:r w:rsidR="00EA75C9" w:rsidRPr="00EA75C9">
        <w:rPr>
          <w:rFonts w:ascii="Arial" w:hAnsi="Arial" w:cs="Arial"/>
        </w:rPr>
        <w:t xml:space="preserve">v </w:t>
      </w:r>
      <w:r w:rsidR="00EB2259">
        <w:rPr>
          <w:rFonts w:ascii="Arial" w:hAnsi="Arial" w:cs="Arial"/>
        </w:rPr>
        <w:t>10</w:t>
      </w:r>
      <w:r w:rsidR="00EA75C9" w:rsidRPr="00EA75C9">
        <w:rPr>
          <w:rFonts w:ascii="Arial" w:hAnsi="Arial" w:cs="Arial"/>
        </w:rPr>
        <w:t xml:space="preserve"> (</w:t>
      </w:r>
      <w:r w:rsidR="00EB2259">
        <w:rPr>
          <w:rFonts w:ascii="Arial" w:hAnsi="Arial" w:cs="Arial"/>
        </w:rPr>
        <w:t>desetih</w:t>
      </w:r>
      <w:r w:rsidR="00EA75C9" w:rsidRPr="00EA75C9">
        <w:rPr>
          <w:rFonts w:ascii="Arial" w:hAnsi="Arial" w:cs="Arial"/>
        </w:rPr>
        <w:t xml:space="preserve">) dneh od podpisa </w:t>
      </w:r>
      <w:r w:rsidR="00FA0F1A">
        <w:rPr>
          <w:rFonts w:ascii="Arial" w:hAnsi="Arial" w:cs="Arial"/>
        </w:rPr>
        <w:t>pogodbe</w:t>
      </w:r>
      <w:r w:rsidR="00EA75C9" w:rsidRPr="00EA75C9">
        <w:rPr>
          <w:rFonts w:ascii="Arial" w:hAnsi="Arial" w:cs="Arial"/>
        </w:rPr>
        <w:t xml:space="preserve"> </w:t>
      </w:r>
      <w:r w:rsidRPr="00456167">
        <w:rPr>
          <w:rFonts w:ascii="Arial" w:hAnsi="Arial" w:cs="Arial"/>
        </w:rPr>
        <w:t xml:space="preserve">izdali naročniku </w:t>
      </w:r>
      <w:r w:rsidR="00EA75C9">
        <w:rPr>
          <w:rFonts w:ascii="Arial" w:hAnsi="Arial" w:cs="Arial"/>
        </w:rPr>
        <w:t xml:space="preserve">Javno podjetje </w:t>
      </w:r>
      <w:r w:rsidRPr="00456167">
        <w:rPr>
          <w:rFonts w:ascii="Arial" w:hAnsi="Arial" w:cs="Arial"/>
        </w:rPr>
        <w:t>Komunalno podjetje Vrhnika</w:t>
      </w:r>
      <w:r w:rsidR="00EA75C9">
        <w:rPr>
          <w:rFonts w:ascii="Arial" w:hAnsi="Arial" w:cs="Arial"/>
        </w:rPr>
        <w:t>, d.o.o.</w:t>
      </w:r>
      <w:r w:rsidRPr="00456167">
        <w:rPr>
          <w:rFonts w:ascii="Arial" w:hAnsi="Arial" w:cs="Arial"/>
        </w:rPr>
        <w:t xml:space="preserve"> </w:t>
      </w:r>
      <w:r w:rsidR="00EB2259" w:rsidRPr="00EB2259">
        <w:rPr>
          <w:rFonts w:ascii="Arial" w:hAnsi="Arial" w:cs="Arial"/>
        </w:rPr>
        <w:t xml:space="preserve">eno </w:t>
      </w:r>
      <w:r w:rsidRPr="00EB2259">
        <w:rPr>
          <w:rFonts w:ascii="Arial" w:hAnsi="Arial" w:cs="Arial"/>
        </w:rPr>
        <w:t>(</w:t>
      </w:r>
      <w:r w:rsidR="00EB2259" w:rsidRPr="00EB2259">
        <w:rPr>
          <w:rFonts w:ascii="Arial" w:hAnsi="Arial" w:cs="Arial"/>
        </w:rPr>
        <w:t>1</w:t>
      </w:r>
      <w:r w:rsidRPr="00EB2259">
        <w:rPr>
          <w:rFonts w:ascii="Arial" w:hAnsi="Arial" w:cs="Arial"/>
        </w:rPr>
        <w:t>) bianko menic</w:t>
      </w:r>
      <w:r w:rsidR="00EB2259" w:rsidRPr="00EB2259">
        <w:rPr>
          <w:rFonts w:ascii="Arial" w:hAnsi="Arial" w:cs="Arial"/>
        </w:rPr>
        <w:t>o</w:t>
      </w:r>
      <w:r w:rsidRPr="00EB2259">
        <w:rPr>
          <w:rFonts w:ascii="Arial" w:hAnsi="Arial" w:cs="Arial"/>
        </w:rPr>
        <w:t xml:space="preserve"> z menično izjavo</w:t>
      </w:r>
      <w:r w:rsidR="008F569E">
        <w:rPr>
          <w:rFonts w:ascii="Arial" w:hAnsi="Arial" w:cs="Arial"/>
        </w:rPr>
        <w:t xml:space="preserve"> (za posamezen sklop)</w:t>
      </w:r>
      <w:r w:rsidRPr="00EB2259">
        <w:rPr>
          <w:rFonts w:ascii="Arial" w:hAnsi="Arial" w:cs="Arial"/>
        </w:rPr>
        <w:t xml:space="preserve"> in pooblastilom za izplačilo menice kot zavarovanje za dobro izvedbo pogodbenih obveznosti po spodaj navedenem vzorcu menične izjave.</w:t>
      </w:r>
    </w:p>
    <w:p w14:paraId="53F17DA2" w14:textId="77777777" w:rsidR="00535F01" w:rsidRPr="00456167" w:rsidRDefault="00535F01" w:rsidP="00456167">
      <w:pPr>
        <w:pStyle w:val="Standard"/>
        <w:autoSpaceDE w:val="0"/>
        <w:rPr>
          <w:rFonts w:ascii="Arial" w:hAnsi="Arial" w:cs="Arial"/>
        </w:rPr>
      </w:pPr>
    </w:p>
    <w:p w14:paraId="726D91A1" w14:textId="77777777" w:rsidR="00535F01" w:rsidRPr="00456167" w:rsidRDefault="00535F01" w:rsidP="00456167">
      <w:pPr>
        <w:pStyle w:val="Standard"/>
        <w:autoSpaceDE w:val="0"/>
        <w:rPr>
          <w:rFonts w:ascii="Arial" w:hAnsi="Arial" w:cs="Arial"/>
        </w:rPr>
      </w:pPr>
    </w:p>
    <w:tbl>
      <w:tblPr>
        <w:tblW w:w="9092" w:type="dxa"/>
        <w:tblLayout w:type="fixed"/>
        <w:tblCellMar>
          <w:left w:w="10" w:type="dxa"/>
          <w:right w:w="10" w:type="dxa"/>
        </w:tblCellMar>
        <w:tblLook w:val="0000" w:firstRow="0" w:lastRow="0" w:firstColumn="0" w:lastColumn="0" w:noHBand="0" w:noVBand="0"/>
      </w:tblPr>
      <w:tblGrid>
        <w:gridCol w:w="2162"/>
        <w:gridCol w:w="2410"/>
        <w:gridCol w:w="4520"/>
      </w:tblGrid>
      <w:tr w:rsidR="00535F01" w:rsidRPr="00456167" w14:paraId="673E2B1B" w14:textId="77777777" w:rsidTr="00535F0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078CF43"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KRAJ</w:t>
            </w:r>
          </w:p>
          <w:p w14:paraId="65B42E41" w14:textId="77777777" w:rsidR="00535F01" w:rsidRPr="00456167" w:rsidRDefault="00535F01" w:rsidP="00456167">
            <w:pPr>
              <w:pStyle w:val="Standard"/>
              <w:jc w:val="center"/>
              <w:rPr>
                <w:rFonts w:ascii="Arial" w:hAnsi="Arial" w:cs="Arial"/>
                <w:bCs/>
                <w:color w:val="000000"/>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4C5F69A0" w14:textId="38BDFF0D" w:rsidR="00535F01" w:rsidRPr="00456167" w:rsidRDefault="00535F01" w:rsidP="00456167">
            <w:pPr>
              <w:pStyle w:val="Standard"/>
              <w:snapToGrid w:val="0"/>
              <w:jc w:val="center"/>
              <w:rPr>
                <w:rFonts w:ascii="Arial" w:hAnsi="Arial" w:cs="Arial"/>
                <w:bCs/>
                <w:color w:val="000000"/>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363FC31"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PONUDNIK</w:t>
            </w:r>
          </w:p>
          <w:p w14:paraId="2DCE87D8" w14:textId="77777777" w:rsidR="00535F01" w:rsidRPr="00456167" w:rsidRDefault="00535F01" w:rsidP="00456167">
            <w:pPr>
              <w:pStyle w:val="Standard"/>
              <w:snapToGrid w:val="0"/>
              <w:jc w:val="center"/>
              <w:rPr>
                <w:rFonts w:ascii="Arial" w:hAnsi="Arial" w:cs="Arial"/>
              </w:rPr>
            </w:pPr>
            <w:r w:rsidRPr="00456167">
              <w:rPr>
                <w:rFonts w:ascii="Arial" w:hAnsi="Arial" w:cs="Arial"/>
                <w:bCs/>
                <w:color w:val="000000"/>
              </w:rPr>
              <w:t xml:space="preserve"> ime in priimek zakonitega zastopnika in podpis</w:t>
            </w:r>
          </w:p>
        </w:tc>
      </w:tr>
      <w:tr w:rsidR="00535F01" w:rsidRPr="00456167" w14:paraId="13AE4F16" w14:textId="77777777" w:rsidTr="00535F01">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57088924" w14:textId="77777777" w:rsidR="00535F01" w:rsidRPr="00456167" w:rsidRDefault="00535F01" w:rsidP="00456167">
            <w:pPr>
              <w:pStyle w:val="Standard"/>
              <w:snapToGrid w:val="0"/>
              <w:jc w:val="center"/>
              <w:rPr>
                <w:rFonts w:ascii="Arial" w:hAnsi="Arial" w:cs="Arial"/>
                <w:bCs/>
                <w:color w:val="000000"/>
              </w:rPr>
            </w:pPr>
            <w:r w:rsidRPr="00456167">
              <w:rPr>
                <w:rFonts w:ascii="Arial" w:hAnsi="Arial" w:cs="Arial"/>
                <w:bCs/>
                <w:color w:val="000000"/>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D821E37" w14:textId="77777777" w:rsidR="00535F01" w:rsidRPr="00456167" w:rsidRDefault="00535F01" w:rsidP="00456167">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03CE12A7" w14:textId="77777777" w:rsidR="00535F01" w:rsidRPr="00456167" w:rsidRDefault="00535F01" w:rsidP="00456167">
            <w:pPr>
              <w:spacing w:after="0"/>
              <w:rPr>
                <w:rFonts w:ascii="Arial" w:hAnsi="Arial" w:cs="Arial"/>
              </w:rPr>
            </w:pPr>
          </w:p>
        </w:tc>
      </w:tr>
    </w:tbl>
    <w:p w14:paraId="211CBE3C" w14:textId="77777777" w:rsidR="00535F01" w:rsidRPr="00456167" w:rsidRDefault="00535F01" w:rsidP="00456167">
      <w:pPr>
        <w:pStyle w:val="Standard"/>
        <w:rPr>
          <w:rFonts w:ascii="Arial" w:hAnsi="Arial" w:cs="Arial"/>
        </w:rPr>
      </w:pPr>
    </w:p>
    <w:p w14:paraId="66BAC2F6" w14:textId="77777777" w:rsidR="00535F01" w:rsidRPr="00456167" w:rsidRDefault="00535F01" w:rsidP="00456167">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25D635EE" w14:textId="0C269E2B" w:rsidR="00535F01" w:rsidRPr="00456167" w:rsidRDefault="00535F01" w:rsidP="00456167">
      <w:pPr>
        <w:spacing w:after="0"/>
        <w:jc w:val="both"/>
        <w:rPr>
          <w:rFonts w:ascii="Arial" w:hAnsi="Arial" w:cs="Arial"/>
        </w:rPr>
      </w:pPr>
      <w:r w:rsidRPr="00456167">
        <w:rPr>
          <w:rFonts w:ascii="Arial" w:hAnsi="Arial" w:cs="Arial"/>
          <w:b/>
          <w:bCs/>
          <w:i/>
        </w:rPr>
        <w:t xml:space="preserve">Navodilo: </w:t>
      </w:r>
      <w:r w:rsidRPr="00456167">
        <w:rPr>
          <w:rFonts w:ascii="Arial" w:hAnsi="Arial" w:cs="Arial"/>
          <w:i/>
        </w:rPr>
        <w:t xml:space="preserve">V primeru podpisa več zakonitih zastopnikov izvajalcev </w:t>
      </w:r>
      <w:r w:rsidR="00EA75C9">
        <w:rPr>
          <w:rFonts w:ascii="Arial" w:hAnsi="Arial" w:cs="Arial"/>
          <w:i/>
        </w:rPr>
        <w:t xml:space="preserve">se </w:t>
      </w:r>
      <w:r w:rsidRPr="00456167">
        <w:rPr>
          <w:rFonts w:ascii="Arial" w:hAnsi="Arial" w:cs="Arial"/>
          <w:i/>
        </w:rPr>
        <w:t>besedilo menične izjave prilagodi številu podpisov zakonitih zastopnikov.</w:t>
      </w:r>
    </w:p>
    <w:p w14:paraId="25DFA7C8" w14:textId="77777777" w:rsidR="00535F01" w:rsidRPr="00456167" w:rsidRDefault="00535F01" w:rsidP="00456167">
      <w:pPr>
        <w:spacing w:after="0"/>
        <w:rPr>
          <w:rFonts w:ascii="Arial" w:hAnsi="Arial" w:cs="Arial"/>
        </w:rPr>
      </w:pPr>
      <w:r w:rsidRPr="00456167">
        <w:rPr>
          <w:rFonts w:ascii="Arial" w:hAnsi="Arial" w:cs="Arial"/>
        </w:rPr>
        <w:t>__________________________________________________________________________</w:t>
      </w:r>
    </w:p>
    <w:p w14:paraId="10345F9A" w14:textId="77777777" w:rsidR="00535F01" w:rsidRPr="00456167" w:rsidRDefault="00535F01" w:rsidP="00456167">
      <w:pPr>
        <w:spacing w:after="0"/>
        <w:rPr>
          <w:rFonts w:ascii="Arial" w:hAnsi="Arial" w:cs="Arial"/>
        </w:rPr>
      </w:pPr>
    </w:p>
    <w:p w14:paraId="44445669" w14:textId="77777777" w:rsidR="00535F01" w:rsidRPr="00456167" w:rsidRDefault="00535F01" w:rsidP="00456167">
      <w:pPr>
        <w:spacing w:after="0"/>
        <w:rPr>
          <w:rFonts w:ascii="Arial" w:hAnsi="Arial" w:cs="Arial"/>
          <w:i/>
        </w:rPr>
      </w:pPr>
      <w:r w:rsidRPr="00456167">
        <w:rPr>
          <w:rFonts w:ascii="Arial" w:hAnsi="Arial" w:cs="Arial"/>
          <w:i/>
        </w:rPr>
        <w:t xml:space="preserve">                                        </w:t>
      </w:r>
      <w:r w:rsidRPr="00456167">
        <w:rPr>
          <w:rFonts w:ascii="Arial" w:hAnsi="Arial" w:cs="Arial"/>
          <w:i/>
        </w:rPr>
        <w:tab/>
      </w:r>
      <w:r w:rsidRPr="00456167">
        <w:rPr>
          <w:rFonts w:ascii="Arial" w:hAnsi="Arial" w:cs="Arial"/>
          <w:i/>
        </w:rPr>
        <w:tab/>
      </w:r>
      <w:r w:rsidRPr="00456167">
        <w:rPr>
          <w:rFonts w:ascii="Arial" w:hAnsi="Arial" w:cs="Arial"/>
          <w:i/>
        </w:rPr>
        <w:tab/>
      </w:r>
    </w:p>
    <w:p w14:paraId="0CB3CE38" w14:textId="77777777" w:rsidR="00535F01" w:rsidRPr="00456167" w:rsidRDefault="00535F01" w:rsidP="00456167">
      <w:pPr>
        <w:spacing w:after="0"/>
        <w:rPr>
          <w:rFonts w:ascii="Arial" w:hAnsi="Arial" w:cs="Arial"/>
          <w:i/>
        </w:rPr>
      </w:pPr>
      <w:r w:rsidRPr="00456167">
        <w:rPr>
          <w:rFonts w:ascii="Arial" w:hAnsi="Arial" w:cs="Arial"/>
          <w:i/>
        </w:rPr>
        <w:t>Kraj in datum:,___________</w:t>
      </w:r>
    </w:p>
    <w:p w14:paraId="68FAE62D" w14:textId="77777777" w:rsidR="00535F01" w:rsidRPr="00456167" w:rsidRDefault="00535F01" w:rsidP="00456167">
      <w:pPr>
        <w:spacing w:after="0"/>
        <w:rPr>
          <w:rFonts w:ascii="Arial" w:hAnsi="Arial" w:cs="Arial"/>
          <w:i/>
        </w:rPr>
      </w:pPr>
      <w:r w:rsidRPr="00456167">
        <w:rPr>
          <w:rFonts w:ascii="Arial" w:hAnsi="Arial" w:cs="Arial"/>
          <w:i/>
        </w:rPr>
        <w:t>………………………….</w:t>
      </w:r>
    </w:p>
    <w:p w14:paraId="7C5D3026" w14:textId="77777777" w:rsidR="00535F01" w:rsidRPr="00456167" w:rsidRDefault="00535F01" w:rsidP="00456167">
      <w:pPr>
        <w:spacing w:after="0"/>
        <w:rPr>
          <w:rFonts w:ascii="Arial" w:hAnsi="Arial" w:cs="Arial"/>
          <w:i/>
        </w:rPr>
      </w:pPr>
    </w:p>
    <w:p w14:paraId="1E0D1FE9" w14:textId="77777777" w:rsidR="00535F01" w:rsidRPr="00456167" w:rsidRDefault="00535F01" w:rsidP="00456167">
      <w:pPr>
        <w:spacing w:after="0"/>
        <w:rPr>
          <w:rFonts w:ascii="Arial" w:hAnsi="Arial" w:cs="Arial"/>
          <w:i/>
        </w:rPr>
      </w:pPr>
      <w:r w:rsidRPr="00456167">
        <w:rPr>
          <w:rFonts w:ascii="Arial" w:hAnsi="Arial" w:cs="Arial"/>
          <w:i/>
        </w:rPr>
        <w:t>(izvajalec / izdajatelj menic)</w:t>
      </w:r>
    </w:p>
    <w:p w14:paraId="788DFC17" w14:textId="77777777" w:rsidR="00535F01" w:rsidRPr="00456167" w:rsidRDefault="00535F01" w:rsidP="00456167">
      <w:pPr>
        <w:spacing w:after="0"/>
        <w:rPr>
          <w:rFonts w:ascii="Arial" w:hAnsi="Arial" w:cs="Arial"/>
          <w:i/>
        </w:rPr>
      </w:pPr>
    </w:p>
    <w:p w14:paraId="7A0D055F" w14:textId="77777777" w:rsidR="00535F01" w:rsidRPr="00456167" w:rsidRDefault="00535F01" w:rsidP="00456167">
      <w:pPr>
        <w:spacing w:after="0"/>
        <w:rPr>
          <w:rFonts w:ascii="Arial" w:hAnsi="Arial" w:cs="Arial"/>
          <w:i/>
        </w:rPr>
      </w:pPr>
      <w:r w:rsidRPr="00456167">
        <w:rPr>
          <w:rFonts w:ascii="Arial" w:hAnsi="Arial" w:cs="Arial"/>
          <w:i/>
        </w:rPr>
        <w:t>ID-št. za DDV: …………….</w:t>
      </w:r>
    </w:p>
    <w:p w14:paraId="60941A00" w14:textId="77777777" w:rsidR="00535F01" w:rsidRPr="00456167" w:rsidRDefault="00535F01" w:rsidP="00456167">
      <w:pPr>
        <w:spacing w:after="0"/>
        <w:rPr>
          <w:rFonts w:ascii="Arial" w:hAnsi="Arial" w:cs="Arial"/>
          <w:i/>
        </w:rPr>
      </w:pPr>
    </w:p>
    <w:p w14:paraId="2CB66205" w14:textId="77777777" w:rsidR="00535F01" w:rsidRPr="00456167" w:rsidRDefault="00535F01" w:rsidP="00456167">
      <w:pPr>
        <w:spacing w:after="0"/>
        <w:jc w:val="center"/>
        <w:rPr>
          <w:rFonts w:ascii="Arial" w:hAnsi="Arial" w:cs="Arial"/>
          <w:b/>
        </w:rPr>
      </w:pPr>
      <w:r w:rsidRPr="00456167">
        <w:rPr>
          <w:rFonts w:ascii="Arial" w:hAnsi="Arial" w:cs="Arial"/>
          <w:b/>
        </w:rPr>
        <w:t>MENIČNA IZJAVA</w:t>
      </w:r>
    </w:p>
    <w:p w14:paraId="6BDB227F" w14:textId="77777777" w:rsidR="00535F01" w:rsidRPr="00456167" w:rsidRDefault="00535F01" w:rsidP="00456167">
      <w:pPr>
        <w:spacing w:after="0"/>
        <w:jc w:val="center"/>
        <w:rPr>
          <w:rFonts w:ascii="Arial" w:hAnsi="Arial" w:cs="Arial"/>
          <w:i/>
        </w:rPr>
      </w:pPr>
    </w:p>
    <w:p w14:paraId="50C74351" w14:textId="3D39817D" w:rsidR="00535F01" w:rsidRPr="00456167" w:rsidRDefault="0038709F" w:rsidP="00456167">
      <w:pPr>
        <w:spacing w:after="0"/>
        <w:jc w:val="both"/>
        <w:rPr>
          <w:rFonts w:ascii="Arial" w:hAnsi="Arial" w:cs="Arial"/>
        </w:rPr>
      </w:pPr>
      <w:r>
        <w:rPr>
          <w:rFonts w:ascii="Arial" w:hAnsi="Arial" w:cs="Arial"/>
          <w:color w:val="auto"/>
        </w:rPr>
        <w:t xml:space="preserve">Javno podjetje </w:t>
      </w:r>
      <w:r w:rsidR="006B5770" w:rsidRPr="00456167">
        <w:rPr>
          <w:rFonts w:ascii="Arial" w:hAnsi="Arial" w:cs="Arial"/>
          <w:color w:val="auto"/>
        </w:rPr>
        <w:t xml:space="preserve">Komunalno podjetje Vrhnika, d.o.o., Pot na </w:t>
      </w:r>
      <w:proofErr w:type="spellStart"/>
      <w:r w:rsidR="006B5770" w:rsidRPr="00456167">
        <w:rPr>
          <w:rFonts w:ascii="Arial" w:hAnsi="Arial" w:cs="Arial"/>
          <w:color w:val="auto"/>
        </w:rPr>
        <w:t>Tojnice</w:t>
      </w:r>
      <w:proofErr w:type="spellEnd"/>
      <w:r w:rsidR="006B5770" w:rsidRPr="00456167">
        <w:rPr>
          <w:rFonts w:ascii="Arial" w:hAnsi="Arial" w:cs="Arial"/>
          <w:color w:val="auto"/>
        </w:rPr>
        <w:t xml:space="preserve"> 40, 1360 Vrhnika </w:t>
      </w:r>
      <w:r w:rsidR="006B5770" w:rsidRPr="00456167">
        <w:rPr>
          <w:rFonts w:ascii="Arial" w:hAnsi="Arial" w:cs="Arial"/>
          <w:i/>
        </w:rPr>
        <w:t>(v nadaljevanju naročnik)</w:t>
      </w:r>
      <w:r w:rsidR="00535F01" w:rsidRPr="00456167">
        <w:rPr>
          <w:rFonts w:ascii="Arial" w:hAnsi="Arial" w:cs="Arial"/>
          <w:i/>
        </w:rPr>
        <w:t xml:space="preserve"> in …………………….(v nadaljevanju »Izvajalec/Izdajatelj menic«) sta dne ……………… sklenila </w:t>
      </w:r>
      <w:r w:rsidR="000148E0">
        <w:rPr>
          <w:rFonts w:ascii="Arial" w:hAnsi="Arial" w:cs="Arial"/>
          <w:i/>
        </w:rPr>
        <w:t>Pogodbo</w:t>
      </w:r>
      <w:r w:rsidR="00535F01" w:rsidRPr="00456167">
        <w:rPr>
          <w:rFonts w:ascii="Arial" w:hAnsi="Arial" w:cs="Arial"/>
          <w:i/>
        </w:rPr>
        <w:t xml:space="preserve"> št.…. za izvedbo javnega naročila »</w:t>
      </w:r>
      <w:sdt>
        <w:sdtPr>
          <w:rPr>
            <w:rFonts w:ascii="Arial" w:hAnsi="Arial" w:cs="Arial"/>
          </w:rPr>
          <w:alias w:val="Naslov"/>
          <w:tag w:val=""/>
          <w:id w:val="-1091543146"/>
          <w:placeholder>
            <w:docPart w:val="4DEE32C457854AC680BB69AD4DD3E672"/>
          </w:placeholder>
          <w:dataBinding w:prefixMappings="xmlns:ns0='http://purl.org/dc/elements/1.1/' xmlns:ns1='http://schemas.openxmlformats.org/package/2006/metadata/core-properties' " w:xpath="/ns1:coreProperties[1]/ns0:title[1]" w:storeItemID="{6C3C8BC8-F283-45AE-878A-BAB7291924A1}"/>
          <w:text/>
        </w:sdtPr>
        <w:sdtEndPr/>
        <w:sdtContent>
          <w:r w:rsidR="00F302AC">
            <w:rPr>
              <w:rFonts w:ascii="Arial" w:hAnsi="Arial" w:cs="Arial"/>
            </w:rPr>
            <w:t>Dobava tovornih vozil</w:t>
          </w:r>
        </w:sdtContent>
      </w:sdt>
      <w:r w:rsidR="00535F01" w:rsidRPr="00456167">
        <w:rPr>
          <w:rFonts w:ascii="Arial" w:hAnsi="Arial" w:cs="Arial"/>
        </w:rPr>
        <w:t>«</w:t>
      </w:r>
      <w:r w:rsidR="00535F01" w:rsidRPr="00456167">
        <w:rPr>
          <w:rFonts w:ascii="Arial" w:hAnsi="Arial" w:cs="Arial"/>
          <w:i/>
        </w:rPr>
        <w:t xml:space="preserve"> (v nadaljevanju </w:t>
      </w:r>
      <w:r w:rsidR="000148E0">
        <w:rPr>
          <w:rFonts w:ascii="Arial" w:hAnsi="Arial" w:cs="Arial"/>
          <w:i/>
        </w:rPr>
        <w:t>Pogodba</w:t>
      </w:r>
      <w:r w:rsidR="00535F01" w:rsidRPr="00456167">
        <w:rPr>
          <w:rFonts w:ascii="Arial" w:hAnsi="Arial" w:cs="Arial"/>
          <w:i/>
        </w:rPr>
        <w:t>). Menična izjava velja za unovčitev menic</w:t>
      </w:r>
      <w:r w:rsidR="00EB2259">
        <w:rPr>
          <w:rFonts w:ascii="Arial" w:hAnsi="Arial" w:cs="Arial"/>
          <w:i/>
        </w:rPr>
        <w:t>e</w:t>
      </w:r>
      <w:r w:rsidR="00535F01" w:rsidRPr="00456167">
        <w:rPr>
          <w:rFonts w:ascii="Arial" w:hAnsi="Arial" w:cs="Arial"/>
          <w:i/>
        </w:rPr>
        <w:t xml:space="preserve">, ki </w:t>
      </w:r>
      <w:r w:rsidR="00EB2259">
        <w:rPr>
          <w:rFonts w:ascii="Arial" w:hAnsi="Arial" w:cs="Arial"/>
          <w:i/>
        </w:rPr>
        <w:t>je</w:t>
      </w:r>
      <w:r w:rsidR="00535F01" w:rsidRPr="00456167">
        <w:rPr>
          <w:rFonts w:ascii="Arial" w:hAnsi="Arial" w:cs="Arial"/>
          <w:i/>
        </w:rPr>
        <w:t xml:space="preserve"> dan</w:t>
      </w:r>
      <w:r w:rsidR="00EB2259">
        <w:rPr>
          <w:rFonts w:ascii="Arial" w:hAnsi="Arial" w:cs="Arial"/>
          <w:i/>
        </w:rPr>
        <w:t>a</w:t>
      </w:r>
      <w:r w:rsidR="00535F01" w:rsidRPr="00456167">
        <w:rPr>
          <w:rFonts w:ascii="Arial" w:hAnsi="Arial" w:cs="Arial"/>
          <w:i/>
        </w:rPr>
        <w:t xml:space="preserve"> z namenom zavarovanja dobre izvedbe pogodbenih obveznosti izvajalca/izdajatelja menic</w:t>
      </w:r>
      <w:r w:rsidR="00EB2259">
        <w:rPr>
          <w:rFonts w:ascii="Arial" w:hAnsi="Arial" w:cs="Arial"/>
          <w:i/>
        </w:rPr>
        <w:t>e</w:t>
      </w:r>
      <w:r w:rsidR="00535F01" w:rsidRPr="00456167">
        <w:rPr>
          <w:rFonts w:ascii="Arial" w:hAnsi="Arial" w:cs="Arial"/>
          <w:i/>
        </w:rPr>
        <w:t xml:space="preserve"> po </w:t>
      </w:r>
      <w:r w:rsidR="000148E0" w:rsidRPr="000148E0">
        <w:rPr>
          <w:rFonts w:ascii="Arial" w:hAnsi="Arial" w:cs="Arial"/>
          <w:i/>
        </w:rPr>
        <w:t>Pogodb</w:t>
      </w:r>
      <w:r w:rsidR="000148E0">
        <w:rPr>
          <w:rFonts w:ascii="Arial" w:hAnsi="Arial" w:cs="Arial"/>
          <w:i/>
        </w:rPr>
        <w:t>i</w:t>
      </w:r>
      <w:r w:rsidR="00535F01" w:rsidRPr="00456167">
        <w:rPr>
          <w:rFonts w:ascii="Arial" w:hAnsi="Arial" w:cs="Arial"/>
          <w:i/>
        </w:rPr>
        <w:t>.</w:t>
      </w:r>
    </w:p>
    <w:p w14:paraId="076E6AE6" w14:textId="77777777" w:rsidR="00535F01" w:rsidRPr="00456167" w:rsidRDefault="00535F01" w:rsidP="00456167">
      <w:pPr>
        <w:spacing w:after="0"/>
        <w:jc w:val="both"/>
        <w:rPr>
          <w:rFonts w:ascii="Arial" w:hAnsi="Arial" w:cs="Arial"/>
          <w:i/>
        </w:rPr>
      </w:pPr>
    </w:p>
    <w:p w14:paraId="32079F52" w14:textId="710B34DD" w:rsidR="00535F01" w:rsidRPr="00456167" w:rsidRDefault="00535F01" w:rsidP="00456167">
      <w:pPr>
        <w:spacing w:after="0"/>
        <w:jc w:val="both"/>
        <w:rPr>
          <w:rFonts w:ascii="Arial" w:hAnsi="Arial" w:cs="Arial"/>
          <w:i/>
        </w:rPr>
      </w:pPr>
      <w:r w:rsidRPr="00456167">
        <w:rPr>
          <w:rFonts w:ascii="Arial" w:hAnsi="Arial" w:cs="Arial"/>
          <w:i/>
        </w:rPr>
        <w:t xml:space="preserve">Na podlagi </w:t>
      </w:r>
      <w:r w:rsidR="000148E0" w:rsidRPr="000148E0">
        <w:rPr>
          <w:rFonts w:ascii="Arial" w:hAnsi="Arial" w:cs="Arial"/>
          <w:i/>
        </w:rPr>
        <w:t>Pogodb</w:t>
      </w:r>
      <w:r w:rsidR="000148E0">
        <w:rPr>
          <w:rFonts w:ascii="Arial" w:hAnsi="Arial" w:cs="Arial"/>
          <w:i/>
        </w:rPr>
        <w:t xml:space="preserve">e </w:t>
      </w:r>
      <w:r w:rsidRPr="00456167">
        <w:rPr>
          <w:rFonts w:ascii="Arial" w:hAnsi="Arial" w:cs="Arial"/>
          <w:i/>
        </w:rPr>
        <w:t>………….(izvajalec/izdajatelj menic</w:t>
      </w:r>
      <w:r w:rsidR="00EB2259">
        <w:rPr>
          <w:rFonts w:ascii="Arial" w:hAnsi="Arial" w:cs="Arial"/>
          <w:i/>
        </w:rPr>
        <w:t>e</w:t>
      </w:r>
      <w:r w:rsidRPr="00456167">
        <w:rPr>
          <w:rFonts w:ascii="Arial" w:hAnsi="Arial" w:cs="Arial"/>
          <w:i/>
        </w:rPr>
        <w:t xml:space="preserve">) izroča naročniku </w:t>
      </w:r>
      <w:r w:rsidR="00EB2259">
        <w:rPr>
          <w:rFonts w:ascii="Arial" w:hAnsi="Arial" w:cs="Arial"/>
          <w:i/>
        </w:rPr>
        <w:t>eno</w:t>
      </w:r>
      <w:r w:rsidR="006B5770" w:rsidRPr="00456167">
        <w:rPr>
          <w:rFonts w:ascii="Arial" w:hAnsi="Arial" w:cs="Arial"/>
          <w:i/>
        </w:rPr>
        <w:t xml:space="preserve"> (</w:t>
      </w:r>
      <w:r w:rsidR="00EB2259">
        <w:rPr>
          <w:rFonts w:ascii="Arial" w:hAnsi="Arial" w:cs="Arial"/>
          <w:i/>
        </w:rPr>
        <w:t>1</w:t>
      </w:r>
      <w:r w:rsidR="006B5770" w:rsidRPr="00456167">
        <w:rPr>
          <w:rFonts w:ascii="Arial" w:hAnsi="Arial" w:cs="Arial"/>
          <w:i/>
        </w:rPr>
        <w:t>)</w:t>
      </w:r>
      <w:r w:rsidRPr="00456167">
        <w:rPr>
          <w:rFonts w:ascii="Arial" w:hAnsi="Arial" w:cs="Arial"/>
          <w:i/>
        </w:rPr>
        <w:t xml:space="preserve"> bianko menic</w:t>
      </w:r>
      <w:r w:rsidR="00EB2259">
        <w:rPr>
          <w:rFonts w:ascii="Arial" w:hAnsi="Arial" w:cs="Arial"/>
          <w:i/>
        </w:rPr>
        <w:t>o</w:t>
      </w:r>
      <w:r w:rsidRPr="00456167">
        <w:rPr>
          <w:rFonts w:ascii="Arial" w:hAnsi="Arial" w:cs="Arial"/>
          <w:i/>
        </w:rPr>
        <w:t xml:space="preserve"> za zavarovanje dobre izvedbe pogodbenih obveznosti, na katerih je podpisan zakoniti zastopnik:</w:t>
      </w:r>
    </w:p>
    <w:p w14:paraId="6977D53E" w14:textId="77777777" w:rsidR="00535F01" w:rsidRPr="00456167" w:rsidRDefault="00535F01" w:rsidP="00456167">
      <w:pPr>
        <w:spacing w:after="0"/>
        <w:jc w:val="both"/>
        <w:rPr>
          <w:rFonts w:ascii="Arial" w:hAnsi="Arial" w:cs="Arial"/>
          <w:i/>
        </w:rPr>
      </w:pPr>
    </w:p>
    <w:p w14:paraId="353C9E2A" w14:textId="77777777" w:rsidR="00535F01" w:rsidRPr="00456167" w:rsidRDefault="00535F01" w:rsidP="00456167">
      <w:pPr>
        <w:spacing w:after="0"/>
        <w:rPr>
          <w:rFonts w:ascii="Arial" w:hAnsi="Arial" w:cs="Arial"/>
          <w:i/>
        </w:rPr>
      </w:pPr>
    </w:p>
    <w:p w14:paraId="718C87A6" w14:textId="77777777" w:rsidR="00535F01" w:rsidRPr="00456167" w:rsidRDefault="00535F01" w:rsidP="00456167">
      <w:pPr>
        <w:spacing w:after="0"/>
        <w:rPr>
          <w:rFonts w:ascii="Arial" w:hAnsi="Arial" w:cs="Arial"/>
          <w:i/>
        </w:rPr>
      </w:pPr>
      <w:r w:rsidRPr="00456167">
        <w:rPr>
          <w:rFonts w:ascii="Arial" w:hAnsi="Arial" w:cs="Arial"/>
          <w:i/>
        </w:rPr>
        <w:t>priimek in ime ________kot (funkcija)____________________podpis__________________</w:t>
      </w:r>
    </w:p>
    <w:p w14:paraId="373CD5B4" w14:textId="77777777" w:rsidR="00535F01" w:rsidRPr="00456167" w:rsidRDefault="00535F01" w:rsidP="00456167">
      <w:pPr>
        <w:spacing w:after="0"/>
        <w:jc w:val="both"/>
        <w:rPr>
          <w:rFonts w:ascii="Arial" w:hAnsi="Arial" w:cs="Arial"/>
          <w:i/>
        </w:rPr>
      </w:pPr>
    </w:p>
    <w:p w14:paraId="33DF3189" w14:textId="63355C6D" w:rsidR="00535F01" w:rsidRPr="00456167" w:rsidRDefault="00535F01" w:rsidP="00456167">
      <w:pPr>
        <w:spacing w:after="0"/>
        <w:jc w:val="both"/>
        <w:rPr>
          <w:rFonts w:ascii="Arial" w:hAnsi="Arial" w:cs="Arial"/>
          <w:i/>
        </w:rPr>
      </w:pPr>
      <w:r w:rsidRPr="00456167">
        <w:rPr>
          <w:rFonts w:ascii="Arial" w:hAnsi="Arial" w:cs="Arial"/>
          <w:i/>
        </w:rPr>
        <w:t>Izdajatelj menic</w:t>
      </w:r>
      <w:r w:rsidR="00EB2259">
        <w:rPr>
          <w:rFonts w:ascii="Arial" w:hAnsi="Arial" w:cs="Arial"/>
          <w:i/>
        </w:rPr>
        <w:t>e</w:t>
      </w:r>
      <w:r w:rsidRPr="00456167">
        <w:rPr>
          <w:rFonts w:ascii="Arial" w:hAnsi="Arial" w:cs="Arial"/>
          <w:i/>
        </w:rPr>
        <w:t xml:space="preserve"> izrecno potrjuje</w:t>
      </w:r>
      <w:r w:rsidR="008A6841">
        <w:rPr>
          <w:rFonts w:ascii="Arial" w:hAnsi="Arial" w:cs="Arial"/>
          <w:i/>
        </w:rPr>
        <w:t>,</w:t>
      </w:r>
      <w:r w:rsidRPr="00456167">
        <w:rPr>
          <w:rFonts w:ascii="Arial" w:hAnsi="Arial" w:cs="Arial"/>
          <w:i/>
        </w:rPr>
        <w:t xml:space="preserve"> da je podpisnik menic</w:t>
      </w:r>
      <w:r w:rsidR="00EB2259">
        <w:rPr>
          <w:rFonts w:ascii="Arial" w:hAnsi="Arial" w:cs="Arial"/>
          <w:i/>
        </w:rPr>
        <w:t>e</w:t>
      </w:r>
      <w:r w:rsidRPr="00456167">
        <w:rPr>
          <w:rFonts w:ascii="Arial" w:hAnsi="Arial" w:cs="Arial"/>
          <w:i/>
        </w:rPr>
        <w:t xml:space="preserve"> pooblaščen za podpis menic</w:t>
      </w:r>
      <w:r w:rsidR="00EB2259">
        <w:rPr>
          <w:rFonts w:ascii="Arial" w:hAnsi="Arial" w:cs="Arial"/>
          <w:i/>
        </w:rPr>
        <w:t>e</w:t>
      </w:r>
      <w:r w:rsidRPr="00456167">
        <w:rPr>
          <w:rFonts w:ascii="Arial" w:hAnsi="Arial" w:cs="Arial"/>
          <w:i/>
        </w:rPr>
        <w:t xml:space="preserve"> in da velja to pooblastilo in podpisan</w:t>
      </w:r>
      <w:r w:rsidR="00EB2259">
        <w:rPr>
          <w:rFonts w:ascii="Arial" w:hAnsi="Arial" w:cs="Arial"/>
          <w:i/>
        </w:rPr>
        <w:t>a</w:t>
      </w:r>
      <w:r w:rsidRPr="00456167">
        <w:rPr>
          <w:rFonts w:ascii="Arial" w:hAnsi="Arial" w:cs="Arial"/>
          <w:i/>
        </w:rPr>
        <w:t xml:space="preserve"> menic</w:t>
      </w:r>
      <w:r w:rsidR="00EB2259">
        <w:rPr>
          <w:rFonts w:ascii="Arial" w:hAnsi="Arial" w:cs="Arial"/>
          <w:i/>
        </w:rPr>
        <w:t>a</w:t>
      </w:r>
      <w:r w:rsidRPr="00456167">
        <w:rPr>
          <w:rFonts w:ascii="Arial" w:hAnsi="Arial" w:cs="Arial"/>
          <w:i/>
        </w:rPr>
        <w:t xml:space="preserve"> tudi v primeru spremembe zakonitih zastopnikov izdajatelja menic</w:t>
      </w:r>
      <w:r w:rsidR="00EB2259">
        <w:rPr>
          <w:rFonts w:ascii="Arial" w:hAnsi="Arial" w:cs="Arial"/>
          <w:i/>
        </w:rPr>
        <w:t>e</w:t>
      </w:r>
      <w:r w:rsidRPr="00456167">
        <w:rPr>
          <w:rFonts w:ascii="Arial" w:hAnsi="Arial" w:cs="Arial"/>
          <w:i/>
        </w:rPr>
        <w:t>.</w:t>
      </w:r>
    </w:p>
    <w:p w14:paraId="147C11C4" w14:textId="77777777" w:rsidR="00535F01" w:rsidRPr="00456167" w:rsidRDefault="00535F01" w:rsidP="00456167">
      <w:pPr>
        <w:spacing w:after="0"/>
        <w:jc w:val="both"/>
        <w:rPr>
          <w:rFonts w:ascii="Arial" w:hAnsi="Arial" w:cs="Arial"/>
          <w:i/>
        </w:rPr>
      </w:pPr>
    </w:p>
    <w:p w14:paraId="76C23A22" w14:textId="38F5B8AD" w:rsidR="00535F01" w:rsidRPr="00456167" w:rsidRDefault="00535F01" w:rsidP="00456167">
      <w:pPr>
        <w:spacing w:after="0"/>
        <w:jc w:val="both"/>
        <w:rPr>
          <w:rFonts w:ascii="Arial" w:hAnsi="Arial" w:cs="Arial"/>
          <w:i/>
        </w:rPr>
      </w:pPr>
      <w:r w:rsidRPr="00456167">
        <w:rPr>
          <w:rFonts w:ascii="Arial" w:hAnsi="Arial" w:cs="Arial"/>
          <w:i/>
        </w:rPr>
        <w:t>S podpisom te izjave izdajatelj menic</w:t>
      </w:r>
      <w:r w:rsidR="00EB2259">
        <w:rPr>
          <w:rFonts w:ascii="Arial" w:hAnsi="Arial" w:cs="Arial"/>
          <w:i/>
        </w:rPr>
        <w:t>e</w:t>
      </w:r>
      <w:r w:rsidRPr="00456167">
        <w:rPr>
          <w:rFonts w:ascii="Arial" w:hAnsi="Arial" w:cs="Arial"/>
          <w:i/>
        </w:rPr>
        <w:t xml:space="preserve"> nepreklicno in brezpogojno pooblašča naročnika, da v skladu </w:t>
      </w:r>
      <w:r w:rsidR="000148E0">
        <w:rPr>
          <w:rFonts w:ascii="Arial" w:hAnsi="Arial" w:cs="Arial"/>
          <w:i/>
        </w:rPr>
        <w:t xml:space="preserve">s Pogodbo </w:t>
      </w:r>
      <w:r w:rsidRPr="00456167">
        <w:rPr>
          <w:rFonts w:ascii="Arial" w:hAnsi="Arial" w:cs="Arial"/>
          <w:i/>
        </w:rPr>
        <w:t>izpolni vse sestavne dele bianko menic</w:t>
      </w:r>
      <w:r w:rsidR="00EB2259">
        <w:rPr>
          <w:rFonts w:ascii="Arial" w:hAnsi="Arial" w:cs="Arial"/>
          <w:i/>
        </w:rPr>
        <w:t>e</w:t>
      </w:r>
      <w:r w:rsidRPr="00456167">
        <w:rPr>
          <w:rFonts w:ascii="Arial" w:hAnsi="Arial" w:cs="Arial"/>
          <w:i/>
        </w:rPr>
        <w:t>, ki niso izpolnjeni in to brez poprejšnjega obvestila, in sicer z vpisom zneska, poljubnega datuma dospelosti.</w:t>
      </w:r>
    </w:p>
    <w:p w14:paraId="143D1175" w14:textId="77777777" w:rsidR="00535F01" w:rsidRPr="00456167" w:rsidRDefault="00535F01" w:rsidP="00456167">
      <w:pPr>
        <w:spacing w:after="0"/>
        <w:jc w:val="both"/>
        <w:rPr>
          <w:rFonts w:ascii="Arial" w:hAnsi="Arial" w:cs="Arial"/>
          <w:i/>
        </w:rPr>
      </w:pPr>
    </w:p>
    <w:p w14:paraId="05D36696" w14:textId="1FBE0C38" w:rsidR="00535F01" w:rsidRPr="00456167" w:rsidRDefault="00535F01" w:rsidP="00456167">
      <w:pPr>
        <w:spacing w:after="0"/>
        <w:jc w:val="both"/>
        <w:rPr>
          <w:rFonts w:ascii="Arial" w:hAnsi="Arial" w:cs="Arial"/>
          <w:i/>
        </w:rPr>
      </w:pPr>
      <w:r w:rsidRPr="00456167">
        <w:rPr>
          <w:rFonts w:ascii="Arial" w:hAnsi="Arial" w:cs="Arial"/>
          <w:i/>
        </w:rPr>
        <w:t>Izdajatelj menic</w:t>
      </w:r>
      <w:r w:rsidR="00A275E3">
        <w:rPr>
          <w:rFonts w:ascii="Arial" w:hAnsi="Arial" w:cs="Arial"/>
          <w:i/>
        </w:rPr>
        <w:t>e</w:t>
      </w:r>
      <w:r w:rsidRPr="00456167">
        <w:rPr>
          <w:rFonts w:ascii="Arial" w:hAnsi="Arial" w:cs="Arial"/>
          <w:i/>
        </w:rPr>
        <w:t xml:space="preserve"> se odpoveduje vsem ugovorom proti tako izpolnjeni bianko menic</w:t>
      </w:r>
      <w:r w:rsidR="00A275E3">
        <w:rPr>
          <w:rFonts w:ascii="Arial" w:hAnsi="Arial" w:cs="Arial"/>
          <w:i/>
        </w:rPr>
        <w:t>i</w:t>
      </w:r>
      <w:r w:rsidRPr="00456167">
        <w:rPr>
          <w:rFonts w:ascii="Arial" w:hAnsi="Arial" w:cs="Arial"/>
          <w:i/>
        </w:rPr>
        <w:t xml:space="preserve"> in se zavezuje v celoti plačati menic</w:t>
      </w:r>
      <w:r w:rsidR="00A275E3">
        <w:rPr>
          <w:rFonts w:ascii="Arial" w:hAnsi="Arial" w:cs="Arial"/>
          <w:i/>
        </w:rPr>
        <w:t>o</w:t>
      </w:r>
      <w:r w:rsidRPr="00456167">
        <w:rPr>
          <w:rFonts w:ascii="Arial" w:hAnsi="Arial" w:cs="Arial"/>
          <w:i/>
        </w:rPr>
        <w:t xml:space="preserve"> ob dospelosti. Izdajatelj menic</w:t>
      </w:r>
      <w:r w:rsidR="00A275E3">
        <w:rPr>
          <w:rFonts w:ascii="Arial" w:hAnsi="Arial" w:cs="Arial"/>
          <w:i/>
        </w:rPr>
        <w:t>e</w:t>
      </w:r>
      <w:r w:rsidRPr="00456167">
        <w:rPr>
          <w:rFonts w:ascii="Arial" w:hAnsi="Arial" w:cs="Arial"/>
          <w:i/>
        </w:rPr>
        <w:t xml:space="preserve"> se odpoveduje ugovoru proti plačilnemu nalogu oziroma izvršilnemu dovolilu, izdanemu na podlagi izpolnjenih menic</w:t>
      </w:r>
      <w:r w:rsidR="00A275E3">
        <w:rPr>
          <w:rFonts w:ascii="Arial" w:hAnsi="Arial" w:cs="Arial"/>
          <w:i/>
        </w:rPr>
        <w:t>e</w:t>
      </w:r>
      <w:r w:rsidRPr="00456167">
        <w:rPr>
          <w:rFonts w:ascii="Arial" w:hAnsi="Arial" w:cs="Arial"/>
          <w:i/>
        </w:rPr>
        <w:t>.</w:t>
      </w:r>
    </w:p>
    <w:p w14:paraId="1A133AFF" w14:textId="77777777" w:rsidR="00535F01" w:rsidRPr="00456167" w:rsidRDefault="00535F01" w:rsidP="00456167">
      <w:pPr>
        <w:spacing w:after="0"/>
        <w:jc w:val="both"/>
        <w:rPr>
          <w:rFonts w:ascii="Arial" w:hAnsi="Arial" w:cs="Arial"/>
          <w:i/>
        </w:rPr>
      </w:pPr>
    </w:p>
    <w:p w14:paraId="6ECB0C72" w14:textId="119E5266" w:rsidR="00535F01" w:rsidRPr="00456167" w:rsidRDefault="00535F01" w:rsidP="00456167">
      <w:pPr>
        <w:spacing w:after="0"/>
        <w:jc w:val="both"/>
        <w:rPr>
          <w:rFonts w:ascii="Arial" w:hAnsi="Arial" w:cs="Arial"/>
          <w:i/>
        </w:rPr>
      </w:pPr>
      <w:r w:rsidRPr="00456167">
        <w:rPr>
          <w:rFonts w:ascii="Arial" w:hAnsi="Arial" w:cs="Arial"/>
          <w:i/>
        </w:rPr>
        <w:t>Izdajatelj menic</w:t>
      </w:r>
      <w:r w:rsidR="00A275E3">
        <w:rPr>
          <w:rFonts w:ascii="Arial" w:hAnsi="Arial" w:cs="Arial"/>
          <w:i/>
        </w:rPr>
        <w:t>e</w:t>
      </w:r>
      <w:r w:rsidRPr="00456167">
        <w:rPr>
          <w:rFonts w:ascii="Arial" w:hAnsi="Arial" w:cs="Arial"/>
          <w:i/>
        </w:rPr>
        <w:t xml:space="preserve"> pooblašča naročnika, da menic</w:t>
      </w:r>
      <w:r w:rsidR="00A275E3">
        <w:rPr>
          <w:rFonts w:ascii="Arial" w:hAnsi="Arial" w:cs="Arial"/>
          <w:i/>
        </w:rPr>
        <w:t>o</w:t>
      </w:r>
      <w:r w:rsidRPr="00456167">
        <w:rPr>
          <w:rFonts w:ascii="Arial" w:hAnsi="Arial" w:cs="Arial"/>
          <w:i/>
        </w:rPr>
        <w:t xml:space="preserve"> domicilira pri (naziv banke)………………., ki vodi naš račun št. ……………………….., ali katerikoli drugi poslovni banki, ki v času unovčenja vodi naš račun.</w:t>
      </w:r>
    </w:p>
    <w:p w14:paraId="7EA95A03" w14:textId="77777777" w:rsidR="00535F01" w:rsidRPr="00456167" w:rsidRDefault="00535F01" w:rsidP="00456167">
      <w:pPr>
        <w:spacing w:after="0"/>
        <w:jc w:val="both"/>
        <w:rPr>
          <w:rFonts w:ascii="Arial" w:hAnsi="Arial" w:cs="Arial"/>
          <w:i/>
        </w:rPr>
      </w:pPr>
    </w:p>
    <w:p w14:paraId="41EF14CF" w14:textId="01CBDBAA" w:rsidR="00535F01" w:rsidRPr="00456167" w:rsidRDefault="00535F01" w:rsidP="00456167">
      <w:pPr>
        <w:spacing w:after="0"/>
        <w:jc w:val="both"/>
        <w:rPr>
          <w:rFonts w:ascii="Arial" w:hAnsi="Arial" w:cs="Arial"/>
          <w:i/>
        </w:rPr>
      </w:pPr>
      <w:r w:rsidRPr="00456167">
        <w:rPr>
          <w:rFonts w:ascii="Arial" w:hAnsi="Arial" w:cs="Arial"/>
          <w:i/>
        </w:rPr>
        <w:t>Spodaj podpisani zakoniti zastopnik izdajatelja menic</w:t>
      </w:r>
      <w:r w:rsidR="00A275E3">
        <w:rPr>
          <w:rFonts w:ascii="Arial" w:hAnsi="Arial" w:cs="Arial"/>
          <w:i/>
        </w:rPr>
        <w:t>e</w:t>
      </w:r>
      <w:r w:rsidRPr="00456167">
        <w:rPr>
          <w:rFonts w:ascii="Arial" w:hAnsi="Arial" w:cs="Arial"/>
          <w:i/>
        </w:rPr>
        <w:t xml:space="preserve"> (ime in priimek) …………………………, izjavljam, da sem pooblaščen za razpolaganje s sredstvi na računih pri poslovnih bankah ter hkrati nepreklicno in brezpogojno pooblaščam meničnega upnika </w:t>
      </w:r>
      <w:r w:rsidR="008A6841" w:rsidRPr="008A6841">
        <w:rPr>
          <w:rFonts w:ascii="Arial" w:hAnsi="Arial" w:cs="Arial"/>
          <w:color w:val="auto"/>
        </w:rPr>
        <w:t>Javno podjetje</w:t>
      </w:r>
      <w:r w:rsidR="008A6841">
        <w:rPr>
          <w:rFonts w:ascii="Arial" w:hAnsi="Arial" w:cs="Arial"/>
          <w:i/>
        </w:rPr>
        <w:t xml:space="preserve"> </w:t>
      </w:r>
      <w:r w:rsidR="006B5770" w:rsidRPr="00456167">
        <w:rPr>
          <w:rFonts w:ascii="Arial" w:hAnsi="Arial" w:cs="Arial"/>
          <w:color w:val="auto"/>
        </w:rPr>
        <w:t xml:space="preserve">Komunalno podjetje Vrhnika, d.o.o., Pot na </w:t>
      </w:r>
      <w:proofErr w:type="spellStart"/>
      <w:r w:rsidR="006B5770" w:rsidRPr="00456167">
        <w:rPr>
          <w:rFonts w:ascii="Arial" w:hAnsi="Arial" w:cs="Arial"/>
          <w:color w:val="auto"/>
        </w:rPr>
        <w:t>Tojnice</w:t>
      </w:r>
      <w:proofErr w:type="spellEnd"/>
      <w:r w:rsidR="006B5770" w:rsidRPr="00456167">
        <w:rPr>
          <w:rFonts w:ascii="Arial" w:hAnsi="Arial" w:cs="Arial"/>
          <w:color w:val="auto"/>
        </w:rPr>
        <w:t xml:space="preserve"> 40, 1360 Vrhnika</w:t>
      </w:r>
      <w:r w:rsidRPr="00456167">
        <w:rPr>
          <w:rFonts w:ascii="Arial" w:hAnsi="Arial" w:cs="Arial"/>
          <w:i/>
        </w:rPr>
        <w:t xml:space="preserve">, da pri (naziv banke) ………………, ki vodi naš račun št. …………………………. ali katerihkoli drugih bankah, ki vodijo naše račune, izda nalog za prenos meničnega zneska na račun meničnega upnika </w:t>
      </w:r>
      <w:r w:rsidR="008A6841" w:rsidRPr="008A6841">
        <w:rPr>
          <w:rFonts w:ascii="Arial" w:hAnsi="Arial" w:cs="Arial"/>
          <w:i/>
        </w:rPr>
        <w:t xml:space="preserve">Javno podjetje </w:t>
      </w:r>
      <w:r w:rsidR="006B5770" w:rsidRPr="00456167">
        <w:rPr>
          <w:rFonts w:ascii="Arial" w:hAnsi="Arial" w:cs="Arial"/>
          <w:i/>
          <w:color w:val="auto"/>
        </w:rPr>
        <w:t>Komunalno podjetje Vrhnika d.o.o</w:t>
      </w:r>
      <w:r w:rsidRPr="00456167">
        <w:rPr>
          <w:rFonts w:ascii="Arial" w:hAnsi="Arial" w:cs="Arial"/>
          <w:i/>
          <w:color w:val="auto"/>
        </w:rPr>
        <w:t>.</w:t>
      </w:r>
      <w:r w:rsidRPr="00456167">
        <w:rPr>
          <w:rFonts w:ascii="Arial" w:hAnsi="Arial" w:cs="Arial"/>
          <w:i/>
        </w:rPr>
        <w:t>, ki bo izvršen v breme meničnega dolžnika ……………………………….</w:t>
      </w:r>
    </w:p>
    <w:p w14:paraId="0BFE1C73" w14:textId="77777777" w:rsidR="00535F01" w:rsidRPr="00456167" w:rsidRDefault="00535F01" w:rsidP="00456167">
      <w:pPr>
        <w:spacing w:after="0"/>
        <w:jc w:val="both"/>
        <w:rPr>
          <w:rFonts w:ascii="Arial" w:hAnsi="Arial" w:cs="Arial"/>
          <w:i/>
        </w:rPr>
      </w:pPr>
    </w:p>
    <w:p w14:paraId="2E9613B0" w14:textId="04B6BC9D" w:rsidR="00535F01" w:rsidRPr="00456167" w:rsidRDefault="00535F01" w:rsidP="00456167">
      <w:pPr>
        <w:spacing w:after="0"/>
        <w:jc w:val="both"/>
        <w:rPr>
          <w:rFonts w:ascii="Arial" w:hAnsi="Arial" w:cs="Arial"/>
          <w:i/>
        </w:rPr>
      </w:pPr>
      <w:r w:rsidRPr="00456167">
        <w:rPr>
          <w:rFonts w:ascii="Arial" w:hAnsi="Arial" w:cs="Arial"/>
          <w:i/>
        </w:rPr>
        <w:t>Spodaj podpisani zakoniti zastopnik izdajatelja menic</w:t>
      </w:r>
      <w:r w:rsidR="00A275E3">
        <w:rPr>
          <w:rFonts w:ascii="Arial" w:hAnsi="Arial" w:cs="Arial"/>
          <w:i/>
        </w:rPr>
        <w:t>e</w:t>
      </w:r>
      <w:r w:rsidRPr="00456167">
        <w:rPr>
          <w:rFonts w:ascii="Arial" w:hAnsi="Arial" w:cs="Arial"/>
          <w:i/>
        </w:rPr>
        <w:t xml:space="preserve"> (ime in priimek)……………………………, izjavljam, da dajem soglasje (naziv banke) ……………………., ki vodi naš račun št. ……………………………. ali katerimkoli drugim bankam, ki vodijo naše račune, da izvršijo transakcijo v dobro meničnega upnika </w:t>
      </w:r>
      <w:r w:rsidR="008A6841">
        <w:rPr>
          <w:rFonts w:ascii="Arial" w:hAnsi="Arial" w:cs="Arial"/>
          <w:i/>
        </w:rPr>
        <w:t xml:space="preserve">Javno podjetje </w:t>
      </w:r>
      <w:r w:rsidR="006B5770" w:rsidRPr="00456167">
        <w:rPr>
          <w:rFonts w:ascii="Arial" w:hAnsi="Arial" w:cs="Arial"/>
          <w:i/>
          <w:color w:val="auto"/>
        </w:rPr>
        <w:t>Komunalno podjetje Vrhnika d.o.o.</w:t>
      </w:r>
      <w:r w:rsidRPr="00456167">
        <w:rPr>
          <w:rFonts w:ascii="Arial" w:hAnsi="Arial" w:cs="Arial"/>
          <w:i/>
          <w:color w:val="auto"/>
        </w:rPr>
        <w:t>.</w:t>
      </w:r>
      <w:r w:rsidRPr="00456167">
        <w:rPr>
          <w:rFonts w:ascii="Arial" w:hAnsi="Arial" w:cs="Arial"/>
          <w:i/>
        </w:rPr>
        <w:t xml:space="preserve"> in v breme kateregakoli našega računa, ne glede na sicer dogovorjene pogoje o vodenju računa.</w:t>
      </w:r>
    </w:p>
    <w:p w14:paraId="4E7E0B59" w14:textId="77777777" w:rsidR="00535F01" w:rsidRPr="00456167" w:rsidRDefault="00535F01" w:rsidP="00456167">
      <w:pPr>
        <w:spacing w:after="0"/>
        <w:jc w:val="both"/>
        <w:rPr>
          <w:rFonts w:ascii="Arial" w:hAnsi="Arial" w:cs="Arial"/>
          <w:i/>
        </w:rPr>
      </w:pPr>
    </w:p>
    <w:p w14:paraId="548628F3" w14:textId="706CD9B3" w:rsidR="00535F01" w:rsidRPr="00456167" w:rsidRDefault="00535F01" w:rsidP="00456167">
      <w:pPr>
        <w:spacing w:after="0"/>
        <w:jc w:val="both"/>
        <w:rPr>
          <w:rFonts w:ascii="Arial" w:hAnsi="Arial" w:cs="Arial"/>
          <w:i/>
        </w:rPr>
      </w:pPr>
      <w:r w:rsidRPr="00456167">
        <w:rPr>
          <w:rFonts w:ascii="Arial" w:hAnsi="Arial" w:cs="Arial"/>
          <w:i/>
        </w:rPr>
        <w:t>Izdajatelj menic</w:t>
      </w:r>
      <w:r w:rsidR="00A275E3">
        <w:rPr>
          <w:rFonts w:ascii="Arial" w:hAnsi="Arial" w:cs="Arial"/>
          <w:i/>
        </w:rPr>
        <w:t>e</w:t>
      </w:r>
      <w:r w:rsidRPr="00456167">
        <w:rPr>
          <w:rFonts w:ascii="Arial" w:hAnsi="Arial" w:cs="Arial"/>
          <w:i/>
        </w:rPr>
        <w:t xml:space="preserve"> se zavezuje, da bo ob vsaki spremembi domicila, v primeru spremembe predpisov ali če se ugotovi, da na osnovi te menične izjave menic</w:t>
      </w:r>
      <w:r w:rsidR="00A275E3">
        <w:rPr>
          <w:rFonts w:ascii="Arial" w:hAnsi="Arial" w:cs="Arial"/>
          <w:i/>
        </w:rPr>
        <w:t>a</w:t>
      </w:r>
      <w:r w:rsidRPr="00456167">
        <w:rPr>
          <w:rFonts w:ascii="Arial" w:hAnsi="Arial" w:cs="Arial"/>
          <w:i/>
        </w:rPr>
        <w:t xml:space="preserve"> ne bi mogl</w:t>
      </w:r>
      <w:r w:rsidR="00A275E3">
        <w:rPr>
          <w:rFonts w:ascii="Arial" w:hAnsi="Arial" w:cs="Arial"/>
          <w:i/>
        </w:rPr>
        <w:t>a</w:t>
      </w:r>
      <w:r w:rsidRPr="00456167">
        <w:rPr>
          <w:rFonts w:ascii="Arial" w:hAnsi="Arial" w:cs="Arial"/>
          <w:i/>
        </w:rPr>
        <w:t xml:space="preserve"> biti unovčen</w:t>
      </w:r>
      <w:r w:rsidR="00A275E3">
        <w:rPr>
          <w:rFonts w:ascii="Arial" w:hAnsi="Arial" w:cs="Arial"/>
          <w:i/>
        </w:rPr>
        <w:t>a</w:t>
      </w:r>
      <w:r w:rsidRPr="00456167">
        <w:rPr>
          <w:rFonts w:ascii="Arial" w:hAnsi="Arial" w:cs="Arial"/>
          <w:i/>
        </w:rPr>
        <w:t xml:space="preserve"> oziroma da bi bilo nj</w:t>
      </w:r>
      <w:r w:rsidR="00A275E3">
        <w:rPr>
          <w:rFonts w:ascii="Arial" w:hAnsi="Arial" w:cs="Arial"/>
          <w:i/>
        </w:rPr>
        <w:t>eno</w:t>
      </w:r>
      <w:r w:rsidRPr="00456167">
        <w:rPr>
          <w:rFonts w:ascii="Arial" w:hAnsi="Arial" w:cs="Arial"/>
          <w:i/>
        </w:rPr>
        <w:t xml:space="preserve"> unovčenje lahko oteženo, v roku treh (3) delovnih dni nadomestili to menično izjavo z ustrezno novo izjavo.</w:t>
      </w:r>
    </w:p>
    <w:p w14:paraId="39DDE764" w14:textId="77777777" w:rsidR="00535F01" w:rsidRPr="00456167" w:rsidRDefault="00535F01" w:rsidP="00456167">
      <w:pPr>
        <w:spacing w:after="0"/>
        <w:jc w:val="both"/>
        <w:rPr>
          <w:rFonts w:ascii="Arial" w:hAnsi="Arial" w:cs="Arial"/>
          <w:i/>
        </w:rPr>
      </w:pPr>
    </w:p>
    <w:p w14:paraId="1102BD80" w14:textId="40A03C00" w:rsidR="00535F01" w:rsidRPr="00456167" w:rsidRDefault="006B5770" w:rsidP="00456167">
      <w:pPr>
        <w:spacing w:after="0"/>
        <w:jc w:val="both"/>
        <w:rPr>
          <w:rFonts w:ascii="Arial" w:hAnsi="Arial" w:cs="Arial"/>
          <w:i/>
        </w:rPr>
      </w:pPr>
      <w:r w:rsidRPr="00456167">
        <w:rPr>
          <w:rFonts w:ascii="Arial" w:hAnsi="Arial" w:cs="Arial"/>
          <w:i/>
        </w:rPr>
        <w:t xml:space="preserve">Priloga: </w:t>
      </w:r>
      <w:r w:rsidR="00A275E3">
        <w:rPr>
          <w:rFonts w:ascii="Arial" w:hAnsi="Arial" w:cs="Arial"/>
          <w:i/>
        </w:rPr>
        <w:t>1</w:t>
      </w:r>
      <w:r w:rsidR="00535F01" w:rsidRPr="00456167">
        <w:rPr>
          <w:rFonts w:ascii="Arial" w:hAnsi="Arial" w:cs="Arial"/>
          <w:i/>
        </w:rPr>
        <w:t xml:space="preserve"> kos bianko menic</w:t>
      </w:r>
      <w:r w:rsidR="00A275E3">
        <w:rPr>
          <w:rFonts w:ascii="Arial" w:hAnsi="Arial" w:cs="Arial"/>
          <w:i/>
        </w:rPr>
        <w:t>e</w:t>
      </w:r>
      <w:r w:rsidR="00535F01" w:rsidRPr="00456167">
        <w:rPr>
          <w:rFonts w:ascii="Arial" w:hAnsi="Arial" w:cs="Arial"/>
          <w:i/>
        </w:rPr>
        <w:tab/>
      </w:r>
      <w:r w:rsidR="00535F01" w:rsidRPr="00456167">
        <w:rPr>
          <w:rFonts w:ascii="Arial" w:hAnsi="Arial" w:cs="Arial"/>
          <w:i/>
        </w:rPr>
        <w:tab/>
      </w:r>
    </w:p>
    <w:p w14:paraId="312C86A2" w14:textId="77777777" w:rsidR="00535F01" w:rsidRPr="00456167" w:rsidRDefault="00535F01" w:rsidP="00456167">
      <w:pPr>
        <w:spacing w:after="0"/>
        <w:jc w:val="both"/>
        <w:rPr>
          <w:rFonts w:ascii="Arial" w:hAnsi="Arial" w:cs="Arial"/>
          <w:i/>
        </w:rPr>
      </w:pP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r w:rsidRPr="00456167">
        <w:rPr>
          <w:rFonts w:ascii="Arial" w:hAnsi="Arial" w:cs="Arial"/>
          <w:i/>
        </w:rPr>
        <w:tab/>
      </w:r>
    </w:p>
    <w:p w14:paraId="1435B1FF" w14:textId="77777777" w:rsidR="00535F01" w:rsidRPr="00456167" w:rsidRDefault="00535F01" w:rsidP="00456167">
      <w:pPr>
        <w:spacing w:after="0"/>
        <w:jc w:val="both"/>
        <w:rPr>
          <w:rFonts w:ascii="Arial" w:hAnsi="Arial" w:cs="Arial"/>
          <w:i/>
        </w:rPr>
      </w:pPr>
      <w:r w:rsidRPr="00456167">
        <w:rPr>
          <w:rFonts w:ascii="Arial" w:hAnsi="Arial" w:cs="Arial"/>
          <w:i/>
        </w:rPr>
        <w:t>Podpis zakonitega zastopnika:</w:t>
      </w:r>
    </w:p>
    <w:p w14:paraId="6AFA3F81" w14:textId="77777777" w:rsidR="00535F01" w:rsidRPr="00456167" w:rsidRDefault="00535F01" w:rsidP="00456167">
      <w:pPr>
        <w:spacing w:after="0"/>
        <w:rPr>
          <w:rFonts w:ascii="Arial" w:hAnsi="Arial" w:cs="Arial"/>
          <w:i/>
        </w:rPr>
      </w:pPr>
      <w:r w:rsidRPr="00456167">
        <w:rPr>
          <w:rFonts w:ascii="Arial" w:hAnsi="Arial" w:cs="Arial"/>
          <w:i/>
        </w:rPr>
        <w:t xml:space="preserve"> (ime in priimek s tiskanimi črkami)</w:t>
      </w:r>
    </w:p>
    <w:p w14:paraId="1D6316BA" w14:textId="77777777" w:rsidR="00535F01" w:rsidRPr="00456167" w:rsidRDefault="00535F01" w:rsidP="00456167">
      <w:pPr>
        <w:spacing w:after="0"/>
        <w:rPr>
          <w:rFonts w:ascii="Arial" w:hAnsi="Arial" w:cs="Arial"/>
          <w:i/>
        </w:rPr>
      </w:pPr>
    </w:p>
    <w:p w14:paraId="5BE6A5EC" w14:textId="41BA86F7" w:rsidR="00535F01" w:rsidRPr="00456167" w:rsidRDefault="00535F01" w:rsidP="00456167">
      <w:pPr>
        <w:spacing w:after="0"/>
        <w:rPr>
          <w:rStyle w:val="Neenpoudarek"/>
          <w:rFonts w:ascii="Arial" w:hAnsi="Arial" w:cs="Arial"/>
          <w:i w:val="0"/>
          <w:iCs w:val="0"/>
          <w:color w:val="auto"/>
          <w:sz w:val="22"/>
          <w:szCs w:val="22"/>
        </w:rPr>
      </w:pPr>
      <w:r w:rsidRPr="00456167">
        <w:rPr>
          <w:rFonts w:ascii="Arial" w:hAnsi="Arial" w:cs="Arial"/>
          <w:i/>
        </w:rPr>
        <w:t xml:space="preserve">                                                                                                    (podpis)……………………………………..</w:t>
      </w:r>
    </w:p>
    <w:p w14:paraId="362C2466" w14:textId="10333ADD" w:rsidR="00131729" w:rsidRPr="00456167" w:rsidRDefault="00131729" w:rsidP="00456167">
      <w:pPr>
        <w:pStyle w:val="Slog3"/>
        <w:rPr>
          <w:rStyle w:val="Neenpoudarek"/>
          <w:rFonts w:ascii="Arial" w:hAnsi="Arial" w:cs="Arial"/>
          <w:i/>
          <w:iCs/>
          <w:color w:val="auto"/>
          <w:sz w:val="22"/>
          <w:szCs w:val="22"/>
        </w:rPr>
      </w:pPr>
      <w:bookmarkStart w:id="51" w:name="_Toc120875882"/>
      <w:r w:rsidRPr="00456167">
        <w:rPr>
          <w:rStyle w:val="Neenpoudarek"/>
          <w:rFonts w:ascii="Arial" w:hAnsi="Arial" w:cs="Arial"/>
          <w:i/>
          <w:iCs/>
          <w:color w:val="auto"/>
          <w:sz w:val="22"/>
          <w:szCs w:val="22"/>
        </w:rPr>
        <w:lastRenderedPageBreak/>
        <w:t>P</w:t>
      </w:r>
      <w:r w:rsidR="00B12BD0" w:rsidRPr="00456167">
        <w:rPr>
          <w:rStyle w:val="Neenpoudarek"/>
          <w:rFonts w:ascii="Arial" w:hAnsi="Arial" w:cs="Arial"/>
          <w:i/>
          <w:iCs/>
          <w:color w:val="auto"/>
          <w:sz w:val="22"/>
          <w:szCs w:val="22"/>
        </w:rPr>
        <w:t xml:space="preserve">riloga </w:t>
      </w:r>
      <w:r w:rsidRPr="00456167">
        <w:rPr>
          <w:rStyle w:val="Neenpoudarek"/>
          <w:rFonts w:ascii="Arial" w:hAnsi="Arial" w:cs="Arial"/>
          <w:i/>
          <w:iCs/>
          <w:color w:val="auto"/>
          <w:sz w:val="22"/>
          <w:szCs w:val="22"/>
        </w:rPr>
        <w:t xml:space="preserve">št. </w:t>
      </w:r>
      <w:r w:rsidR="00247DCA">
        <w:rPr>
          <w:rStyle w:val="Neenpoudarek"/>
          <w:rFonts w:ascii="Arial" w:hAnsi="Arial" w:cs="Arial"/>
          <w:i/>
          <w:iCs/>
          <w:color w:val="auto"/>
          <w:sz w:val="22"/>
          <w:szCs w:val="22"/>
        </w:rPr>
        <w:t>1</w:t>
      </w:r>
      <w:r w:rsidR="004F499D">
        <w:rPr>
          <w:rStyle w:val="Neenpoudarek"/>
          <w:rFonts w:ascii="Arial" w:hAnsi="Arial" w:cs="Arial"/>
          <w:i/>
          <w:iCs/>
          <w:color w:val="auto"/>
          <w:sz w:val="22"/>
          <w:szCs w:val="22"/>
        </w:rPr>
        <w:t>0</w:t>
      </w:r>
      <w:bookmarkEnd w:id="51"/>
    </w:p>
    <w:p w14:paraId="567D1DCB" w14:textId="60DDB04A" w:rsidR="00131729" w:rsidRPr="00456167" w:rsidRDefault="00131729" w:rsidP="00456167">
      <w:pPr>
        <w:pStyle w:val="Intenzivencitat"/>
        <w:rPr>
          <w:lang w:eastAsia="zh-CN"/>
        </w:rPr>
      </w:pPr>
      <w:bookmarkStart w:id="52" w:name="_Toc120875883"/>
      <w:bookmarkStart w:id="53" w:name="_Hlk120182759"/>
      <w:r w:rsidRPr="00456167">
        <w:rPr>
          <w:lang w:eastAsia="zh-CN"/>
        </w:rPr>
        <w:t xml:space="preserve">VZOREC </w:t>
      </w:r>
      <w:r w:rsidR="0009310D">
        <w:rPr>
          <w:lang w:eastAsia="zh-CN"/>
        </w:rPr>
        <w:t>POGODBE</w:t>
      </w:r>
      <w:bookmarkEnd w:id="52"/>
      <w:r w:rsidR="00D87536" w:rsidRPr="00456167">
        <w:rPr>
          <w:lang w:eastAsia="zh-CN"/>
        </w:rPr>
        <w:t xml:space="preserve"> </w:t>
      </w:r>
    </w:p>
    <w:bookmarkEnd w:id="53"/>
    <w:p w14:paraId="18ECCC31" w14:textId="77777777" w:rsidR="00D87536" w:rsidRPr="00456167" w:rsidRDefault="00D87536" w:rsidP="00456167">
      <w:pPr>
        <w:pStyle w:val="Standard"/>
        <w:rPr>
          <w:rFonts w:ascii="Arial" w:hAnsi="Arial" w:cs="Arial"/>
          <w:b/>
          <w:bCs/>
        </w:rPr>
      </w:pPr>
    </w:p>
    <w:p w14:paraId="1A0F9F88"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p>
    <w:p w14:paraId="6467EB10"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r w:rsidRPr="0009310D">
        <w:rPr>
          <w:rFonts w:ascii="Arial" w:hAnsi="Arial" w:cs="Arial"/>
          <w:b/>
          <w:bCs/>
          <w:color w:val="auto"/>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9310D" w:rsidRPr="0009310D" w14:paraId="1B5A2994" w14:textId="77777777" w:rsidTr="003F7BF8">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1B1A9AC"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C6CB55"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color w:val="auto"/>
                <w:kern w:val="3"/>
                <w:lang w:eastAsia="zh-CN"/>
              </w:rPr>
              <w:t>Javno podjetje Komunalno podjetje Vrhnika, d.o.o.</w:t>
            </w:r>
          </w:p>
          <w:p w14:paraId="407336E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Pot na </w:t>
            </w:r>
            <w:proofErr w:type="spellStart"/>
            <w:r w:rsidRPr="0009310D">
              <w:rPr>
                <w:rFonts w:ascii="Arial" w:hAnsi="Arial" w:cs="Arial"/>
                <w:color w:val="auto"/>
                <w:kern w:val="3"/>
                <w:lang w:eastAsia="zh-CN"/>
              </w:rPr>
              <w:t>Tojnice</w:t>
            </w:r>
            <w:proofErr w:type="spellEnd"/>
            <w:r w:rsidRPr="0009310D">
              <w:rPr>
                <w:rFonts w:ascii="Arial" w:hAnsi="Arial" w:cs="Arial"/>
                <w:color w:val="auto"/>
                <w:kern w:val="3"/>
                <w:lang w:eastAsia="zh-CN"/>
              </w:rPr>
              <w:t xml:space="preserve"> 40</w:t>
            </w:r>
          </w:p>
          <w:p w14:paraId="1F0EF1A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1360 Vrhnika</w:t>
            </w:r>
          </w:p>
        </w:tc>
      </w:tr>
      <w:tr w:rsidR="0009310D" w:rsidRPr="0009310D" w14:paraId="6CDA4C28" w14:textId="77777777" w:rsidTr="003F7BF8">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CF9E14A"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4BB82"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mag. Gregor Klemenčič, direktor</w:t>
            </w:r>
          </w:p>
        </w:tc>
      </w:tr>
      <w:tr w:rsidR="0009310D" w:rsidRPr="0009310D" w14:paraId="45D86D92" w14:textId="77777777" w:rsidTr="003F7BF8">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DA883E2"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8379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5015707000</w:t>
            </w:r>
          </w:p>
        </w:tc>
      </w:tr>
      <w:tr w:rsidR="0009310D" w:rsidRPr="0009310D" w14:paraId="07493D54" w14:textId="77777777" w:rsidTr="003F7BF8">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AF06736"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B44F0C" w14:textId="77777777" w:rsidR="0009310D" w:rsidRPr="0009310D" w:rsidRDefault="0009310D" w:rsidP="0009310D">
            <w:pPr>
              <w:suppressAutoHyphens/>
              <w:autoSpaceDN w:val="0"/>
              <w:spacing w:after="0"/>
              <w:ind w:right="6"/>
              <w:textAlignment w:val="baseline"/>
              <w:rPr>
                <w:rFonts w:ascii="Arial" w:hAnsi="Arial" w:cs="Arial"/>
                <w:color w:val="auto"/>
                <w:kern w:val="3"/>
                <w:lang w:eastAsia="zh-CN"/>
              </w:rPr>
            </w:pPr>
            <w:r w:rsidRPr="0009310D">
              <w:rPr>
                <w:rFonts w:ascii="Arial" w:hAnsi="Arial" w:cs="Arial"/>
                <w:color w:val="auto"/>
                <w:kern w:val="3"/>
                <w:lang w:eastAsia="zh-CN"/>
              </w:rPr>
              <w:t>SI75879611</w:t>
            </w:r>
          </w:p>
        </w:tc>
      </w:tr>
      <w:tr w:rsidR="0009310D" w:rsidRPr="0009310D" w14:paraId="6670462A" w14:textId="77777777" w:rsidTr="003F7BF8">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FC27B50" w14:textId="77777777" w:rsidR="0009310D" w:rsidRPr="0009310D" w:rsidRDefault="0009310D" w:rsidP="0009310D">
            <w:pPr>
              <w:suppressAutoHyphens/>
              <w:autoSpaceDN w:val="0"/>
              <w:spacing w:after="0"/>
              <w:ind w:right="6"/>
              <w:jc w:val="both"/>
              <w:textAlignment w:val="baseline"/>
              <w:rPr>
                <w:rFonts w:ascii="Arial" w:eastAsia="Times New Roman" w:hAnsi="Arial" w:cs="Arial"/>
                <w:color w:val="auto"/>
                <w:kern w:val="3"/>
                <w:lang w:eastAsia="zh-CN"/>
              </w:rPr>
            </w:pPr>
            <w:r w:rsidRPr="0009310D">
              <w:rPr>
                <w:rFonts w:ascii="Arial" w:eastAsia="Times New Roman" w:hAnsi="Arial" w:cs="Arial"/>
                <w:color w:val="auto"/>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015D98"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SI56 0202 7001 1262 773</w:t>
            </w:r>
          </w:p>
        </w:tc>
      </w:tr>
    </w:tbl>
    <w:p w14:paraId="7C40B11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 (v nadaljevanju: naročnik oziroma kupec)</w:t>
      </w:r>
    </w:p>
    <w:p w14:paraId="58D5DB06"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F406D2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in</w:t>
      </w:r>
    </w:p>
    <w:p w14:paraId="05A7D08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1F690D9"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r w:rsidRPr="0009310D">
        <w:rPr>
          <w:rFonts w:ascii="Arial" w:hAnsi="Arial" w:cs="Arial"/>
          <w:b/>
          <w:bCs/>
          <w:color w:val="auto"/>
          <w:kern w:val="3"/>
          <w:lang w:eastAsia="zh-CN"/>
        </w:rPr>
        <w:t>DOBAVITELJ:</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9310D" w:rsidRPr="0009310D" w14:paraId="70B6BEE7"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1FA036"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Naziv in naslov:</w:t>
            </w:r>
          </w:p>
          <w:p w14:paraId="4752071E"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p w14:paraId="30E7D906"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D8DD3"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r>
      <w:tr w:rsidR="0009310D" w:rsidRPr="0009310D" w14:paraId="45A2173A"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C6894C"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8DF94F"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r>
      <w:tr w:rsidR="0009310D" w:rsidRPr="0009310D" w14:paraId="5279F0B7"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61E981"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47E71C"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r>
      <w:tr w:rsidR="0009310D" w:rsidRPr="0009310D" w14:paraId="61F815A0"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B148AA0"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6F66A"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p>
        </w:tc>
      </w:tr>
      <w:tr w:rsidR="0009310D" w:rsidRPr="0009310D" w14:paraId="282E8A91" w14:textId="77777777" w:rsidTr="003F7BF8">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5628228"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7E2A4" w14:textId="77777777" w:rsidR="0009310D" w:rsidRPr="0009310D" w:rsidRDefault="0009310D" w:rsidP="0009310D">
            <w:pPr>
              <w:suppressAutoHyphens/>
              <w:autoSpaceDN w:val="0"/>
              <w:snapToGrid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SI56</w:t>
            </w:r>
          </w:p>
        </w:tc>
      </w:tr>
    </w:tbl>
    <w:p w14:paraId="1C86A01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 nadaljevanju: dobavitelj oziroma prodajalec)</w:t>
      </w:r>
    </w:p>
    <w:p w14:paraId="73B93E4A"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2497A135"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sklepata naslednjo</w:t>
      </w:r>
    </w:p>
    <w:p w14:paraId="68103FB3" w14:textId="77777777" w:rsidR="0009310D" w:rsidRPr="0009310D" w:rsidRDefault="0009310D" w:rsidP="0009310D">
      <w:pPr>
        <w:suppressAutoHyphens/>
        <w:autoSpaceDN w:val="0"/>
        <w:spacing w:after="0"/>
        <w:ind w:right="6"/>
        <w:jc w:val="center"/>
        <w:textAlignment w:val="baseline"/>
        <w:rPr>
          <w:rFonts w:ascii="Arial" w:hAnsi="Arial" w:cs="Arial"/>
          <w:b/>
          <w:bCs/>
          <w:color w:val="auto"/>
          <w:kern w:val="3"/>
          <w:lang w:eastAsia="zh-CN"/>
        </w:rPr>
      </w:pPr>
    </w:p>
    <w:p w14:paraId="5268A0E0" w14:textId="77777777" w:rsidR="0009310D" w:rsidRPr="0009310D" w:rsidRDefault="0009310D" w:rsidP="0009310D">
      <w:pPr>
        <w:spacing w:after="0"/>
        <w:jc w:val="center"/>
        <w:rPr>
          <w:rFonts w:ascii="Arial" w:hAnsi="Arial" w:cs="Arial"/>
          <w:b/>
          <w:color w:val="auto"/>
        </w:rPr>
      </w:pPr>
      <w:r w:rsidRPr="0009310D">
        <w:rPr>
          <w:rFonts w:ascii="Arial" w:hAnsi="Arial" w:cs="Arial"/>
          <w:b/>
          <w:color w:val="auto"/>
        </w:rPr>
        <w:t>POGODBO</w:t>
      </w:r>
    </w:p>
    <w:p w14:paraId="12F08BF7" w14:textId="77777777" w:rsidR="0009310D" w:rsidRPr="0009310D" w:rsidRDefault="0009310D" w:rsidP="0009310D">
      <w:pPr>
        <w:spacing w:after="0"/>
        <w:jc w:val="center"/>
        <w:rPr>
          <w:rFonts w:ascii="Arial" w:hAnsi="Arial" w:cs="Arial"/>
          <w:b/>
          <w:color w:val="auto"/>
        </w:rPr>
      </w:pPr>
      <w:r w:rsidRPr="0009310D">
        <w:rPr>
          <w:rFonts w:ascii="Arial" w:hAnsi="Arial" w:cs="Arial"/>
          <w:b/>
          <w:color w:val="auto"/>
        </w:rPr>
        <w:t xml:space="preserve">za </w:t>
      </w:r>
    </w:p>
    <w:p w14:paraId="31364D5C" w14:textId="25D31A4B" w:rsidR="0009310D" w:rsidRPr="0009310D" w:rsidRDefault="0009310D" w:rsidP="0009310D">
      <w:pPr>
        <w:suppressAutoHyphens/>
        <w:autoSpaceDN w:val="0"/>
        <w:spacing w:after="0"/>
        <w:ind w:right="6"/>
        <w:jc w:val="center"/>
        <w:textAlignment w:val="baseline"/>
        <w:rPr>
          <w:rFonts w:ascii="Arial" w:hAnsi="Arial" w:cs="Arial"/>
          <w:b/>
          <w:bCs/>
          <w:color w:val="auto"/>
          <w:kern w:val="3"/>
          <w:lang w:eastAsia="zh-CN"/>
        </w:rPr>
      </w:pPr>
      <w:bookmarkStart w:id="54" w:name="_Hlk496532984"/>
      <w:r w:rsidRPr="0009310D">
        <w:rPr>
          <w:rFonts w:ascii="Arial" w:hAnsi="Arial" w:cs="Arial"/>
          <w:b/>
          <w:bCs/>
          <w:color w:val="auto"/>
          <w:kern w:val="3"/>
          <w:lang w:eastAsia="zh-CN"/>
        </w:rPr>
        <w:t>»Dobava tovorn</w:t>
      </w:r>
      <w:r w:rsidR="0005154D">
        <w:rPr>
          <w:rFonts w:ascii="Arial" w:hAnsi="Arial" w:cs="Arial"/>
          <w:b/>
          <w:bCs/>
          <w:color w:val="auto"/>
          <w:kern w:val="3"/>
          <w:lang w:eastAsia="zh-CN"/>
        </w:rPr>
        <w:t>ih</w:t>
      </w:r>
      <w:r w:rsidRPr="0009310D">
        <w:rPr>
          <w:rFonts w:ascii="Arial" w:hAnsi="Arial" w:cs="Arial"/>
          <w:b/>
          <w:bCs/>
          <w:color w:val="auto"/>
          <w:kern w:val="3"/>
          <w:lang w:eastAsia="zh-CN"/>
        </w:rPr>
        <w:t xml:space="preserve"> vozil«</w:t>
      </w:r>
    </w:p>
    <w:p w14:paraId="0B4298F8" w14:textId="3933DCA6" w:rsidR="0009310D" w:rsidRPr="0009310D" w:rsidRDefault="0009310D" w:rsidP="0009310D">
      <w:pPr>
        <w:spacing w:after="0"/>
        <w:jc w:val="center"/>
        <w:rPr>
          <w:rFonts w:ascii="Arial" w:hAnsi="Arial" w:cs="Arial"/>
          <w:b/>
          <w:bCs/>
        </w:rPr>
      </w:pPr>
      <w:r w:rsidRPr="0009310D">
        <w:rPr>
          <w:rFonts w:ascii="Arial" w:hAnsi="Arial" w:cs="Arial"/>
          <w:b/>
          <w:bCs/>
        </w:rPr>
        <w:t xml:space="preserve">št. </w:t>
      </w:r>
      <w:sdt>
        <w:sdtPr>
          <w:rPr>
            <w:rFonts w:ascii="Arial" w:hAnsi="Arial" w:cs="Arial"/>
            <w:b/>
            <w:bCs/>
          </w:rPr>
          <w:alias w:val="Ključne besede"/>
          <w:tag w:val=""/>
          <w:id w:val="1213229527"/>
          <w:placeholder>
            <w:docPart w:val="5136C85694064713AD2ED6DB10B33C56"/>
          </w:placeholder>
          <w:dataBinding w:prefixMappings="xmlns:ns0='http://purl.org/dc/elements/1.1/' xmlns:ns1='http://schemas.openxmlformats.org/package/2006/metadata/core-properties' " w:xpath="/ns1:coreProperties[1]/ns1:keywords[1]" w:storeItemID="{6C3C8BC8-F283-45AE-878A-BAB7291924A1}"/>
          <w:text/>
        </w:sdtPr>
        <w:sdtEndPr/>
        <w:sdtContent>
          <w:r>
            <w:rPr>
              <w:rFonts w:ascii="Arial" w:hAnsi="Arial" w:cs="Arial"/>
              <w:b/>
              <w:bCs/>
            </w:rPr>
            <w:t>4162-7/2022</w:t>
          </w:r>
        </w:sdtContent>
      </w:sdt>
      <w:bookmarkEnd w:id="54"/>
      <w:r w:rsidRPr="0009310D">
        <w:rPr>
          <w:rFonts w:ascii="Arial" w:hAnsi="Arial" w:cs="Arial"/>
          <w:b/>
          <w:bCs/>
        </w:rPr>
        <w:t xml:space="preserve"> – sklop ___</w:t>
      </w:r>
    </w:p>
    <w:p w14:paraId="14F30DB4" w14:textId="77777777" w:rsidR="0009310D" w:rsidRPr="0009310D" w:rsidRDefault="0009310D" w:rsidP="0009310D">
      <w:pPr>
        <w:suppressAutoHyphens/>
        <w:autoSpaceDN w:val="0"/>
        <w:spacing w:after="0"/>
        <w:ind w:right="6"/>
        <w:jc w:val="center"/>
        <w:textAlignment w:val="baseline"/>
        <w:rPr>
          <w:rFonts w:ascii="Arial" w:hAnsi="Arial" w:cs="Arial"/>
          <w:b/>
          <w:bCs/>
          <w:color w:val="auto"/>
          <w:kern w:val="3"/>
          <w:lang w:eastAsia="zh-CN"/>
        </w:rPr>
      </w:pPr>
    </w:p>
    <w:p w14:paraId="4B61814A"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p>
    <w:p w14:paraId="76A9D7FC" w14:textId="77777777" w:rsidR="0009310D" w:rsidRPr="0009310D" w:rsidRDefault="0009310D" w:rsidP="0009310D">
      <w:pPr>
        <w:suppressAutoHyphens/>
        <w:autoSpaceDN w:val="0"/>
        <w:spacing w:after="0"/>
        <w:ind w:right="6"/>
        <w:jc w:val="both"/>
        <w:textAlignment w:val="baseline"/>
        <w:rPr>
          <w:rFonts w:ascii="Arial" w:hAnsi="Arial" w:cs="Arial"/>
          <w:b/>
          <w:bCs/>
          <w:color w:val="auto"/>
          <w:kern w:val="3"/>
          <w:lang w:eastAsia="zh-CN"/>
        </w:rPr>
      </w:pPr>
      <w:r w:rsidRPr="0009310D">
        <w:rPr>
          <w:rFonts w:ascii="Arial" w:hAnsi="Arial" w:cs="Arial"/>
          <w:b/>
          <w:bCs/>
          <w:color w:val="auto"/>
          <w:kern w:val="3"/>
          <w:lang w:eastAsia="zh-CN"/>
        </w:rPr>
        <w:t>UVODNE UGOTOVITVE</w:t>
      </w:r>
    </w:p>
    <w:p w14:paraId="6CCFD229" w14:textId="77777777" w:rsidR="0009310D" w:rsidRPr="0009310D" w:rsidRDefault="0009310D" w:rsidP="0009310D">
      <w:pPr>
        <w:suppressAutoHyphens/>
        <w:autoSpaceDN w:val="0"/>
        <w:spacing w:after="0"/>
        <w:ind w:left="360" w:right="6"/>
        <w:jc w:val="both"/>
        <w:textAlignment w:val="baseline"/>
        <w:rPr>
          <w:rFonts w:ascii="Arial" w:hAnsi="Arial" w:cs="Arial"/>
          <w:b/>
          <w:bCs/>
          <w:color w:val="auto"/>
          <w:kern w:val="3"/>
          <w:lang w:eastAsia="zh-CN"/>
        </w:rPr>
      </w:pPr>
    </w:p>
    <w:p w14:paraId="7BBE5338" w14:textId="77777777" w:rsidR="0009310D" w:rsidRPr="0009310D" w:rsidRDefault="0009310D" w:rsidP="0009310D">
      <w:pPr>
        <w:numPr>
          <w:ilvl w:val="0"/>
          <w:numId w:val="27"/>
        </w:numPr>
        <w:suppressAutoHyphens/>
        <w:autoSpaceDN w:val="0"/>
        <w:spacing w:after="0"/>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4F8B93F0" w14:textId="77777777" w:rsidR="0009310D" w:rsidRPr="0009310D" w:rsidRDefault="0009310D" w:rsidP="0009310D">
      <w:pPr>
        <w:spacing w:after="0"/>
        <w:jc w:val="both"/>
        <w:rPr>
          <w:rFonts w:ascii="Arial" w:hAnsi="Arial" w:cs="Arial"/>
        </w:rPr>
      </w:pPr>
      <w:r w:rsidRPr="0009310D">
        <w:rPr>
          <w:rFonts w:ascii="Arial" w:hAnsi="Arial" w:cs="Arial"/>
        </w:rPr>
        <w:t>Pogodbeni stranki uvodoma ugotavljata, da je:</w:t>
      </w:r>
    </w:p>
    <w:p w14:paraId="38B73D1F" w14:textId="275E7AAD" w:rsidR="0009310D" w:rsidRPr="00F379A4" w:rsidRDefault="0009310D" w:rsidP="0009310D">
      <w:pPr>
        <w:spacing w:after="0"/>
        <w:ind w:left="705" w:hanging="705"/>
        <w:jc w:val="both"/>
        <w:rPr>
          <w:rFonts w:ascii="Arial" w:hAnsi="Arial" w:cs="Arial"/>
        </w:rPr>
      </w:pPr>
      <w:r w:rsidRPr="0009310D">
        <w:rPr>
          <w:rFonts w:ascii="Arial" w:hAnsi="Arial" w:cs="Arial"/>
        </w:rPr>
        <w:t>-</w:t>
      </w:r>
      <w:r w:rsidRPr="0009310D">
        <w:rPr>
          <w:rFonts w:ascii="Arial" w:hAnsi="Arial" w:cs="Arial"/>
        </w:rPr>
        <w:tab/>
        <w:t>naročnik izvedel postopek oddaje javnega naročila »</w:t>
      </w:r>
      <w:sdt>
        <w:sdtPr>
          <w:rPr>
            <w:rFonts w:ascii="Arial" w:hAnsi="Arial" w:cs="Arial"/>
          </w:rPr>
          <w:alias w:val="Naslov"/>
          <w:tag w:val=""/>
          <w:id w:val="-942066207"/>
          <w:placeholder>
            <w:docPart w:val="DD5CFE5E7159464C81FFCC1ACEC566AA"/>
          </w:placeholder>
          <w:dataBinding w:prefixMappings="xmlns:ns0='http://purl.org/dc/elements/1.1/' xmlns:ns1='http://schemas.openxmlformats.org/package/2006/metadata/core-properties' " w:xpath="/ns1:coreProperties[1]/ns0:title[1]" w:storeItemID="{6C3C8BC8-F283-45AE-878A-BAB7291924A1}"/>
          <w:text/>
        </w:sdtPr>
        <w:sdtEndPr/>
        <w:sdtContent>
          <w:r w:rsidRPr="007B4A70">
            <w:rPr>
              <w:rFonts w:ascii="Arial" w:hAnsi="Arial" w:cs="Arial"/>
            </w:rPr>
            <w:t>Dobava tovornih vozil</w:t>
          </w:r>
        </w:sdtContent>
      </w:sdt>
      <w:r w:rsidRPr="0009310D">
        <w:rPr>
          <w:rFonts w:ascii="Arial" w:hAnsi="Arial" w:cs="Arial"/>
        </w:rPr>
        <w:t xml:space="preserve">« po </w:t>
      </w:r>
      <w:r w:rsidR="007B4A70" w:rsidRPr="007B4A70">
        <w:rPr>
          <w:rFonts w:ascii="Arial" w:hAnsi="Arial" w:cs="Arial"/>
        </w:rPr>
        <w:t xml:space="preserve">odprtem </w:t>
      </w:r>
      <w:r w:rsidRPr="0009310D">
        <w:rPr>
          <w:rFonts w:ascii="Arial" w:hAnsi="Arial" w:cs="Arial"/>
        </w:rPr>
        <w:t>postopku v skladu s 4</w:t>
      </w:r>
      <w:r w:rsidR="007B4A70" w:rsidRPr="007B4A70">
        <w:rPr>
          <w:rFonts w:ascii="Arial" w:hAnsi="Arial" w:cs="Arial"/>
        </w:rPr>
        <w:t>0</w:t>
      </w:r>
      <w:r w:rsidRPr="0009310D">
        <w:rPr>
          <w:rFonts w:ascii="Arial" w:hAnsi="Arial" w:cs="Arial"/>
        </w:rPr>
        <w:t>. členom (</w:t>
      </w:r>
      <w:r w:rsidR="003B25E4" w:rsidRPr="003B25E4">
        <w:rPr>
          <w:rFonts w:ascii="Arial" w:hAnsi="Arial" w:cs="Arial"/>
        </w:rPr>
        <w:t xml:space="preserve">Uradni list RS, št. 91/15, 14/18, 121/21, 10/22, 74/22 – </w:t>
      </w:r>
      <w:proofErr w:type="spellStart"/>
      <w:r w:rsidR="003B25E4" w:rsidRPr="003B25E4">
        <w:rPr>
          <w:rFonts w:ascii="Arial" w:hAnsi="Arial" w:cs="Arial"/>
        </w:rPr>
        <w:t>odl</w:t>
      </w:r>
      <w:proofErr w:type="spellEnd"/>
      <w:r w:rsidR="003B25E4" w:rsidRPr="003B25E4">
        <w:rPr>
          <w:rFonts w:ascii="Arial" w:hAnsi="Arial" w:cs="Arial"/>
        </w:rPr>
        <w:t>. US in 100/22 – ZNUZSZS</w:t>
      </w:r>
      <w:r w:rsidRPr="0009310D">
        <w:rPr>
          <w:rFonts w:ascii="Arial" w:hAnsi="Arial" w:cs="Arial"/>
        </w:rPr>
        <w:t>; v nadaljevanju: ZJN-3</w:t>
      </w:r>
      <w:r w:rsidRPr="00F379A4">
        <w:rPr>
          <w:rFonts w:ascii="Arial" w:hAnsi="Arial" w:cs="Arial"/>
        </w:rPr>
        <w:t xml:space="preserve">), ki je bil objavljen na Portalu javnih naročil </w:t>
      </w:r>
      <w:r w:rsidR="007B4A70" w:rsidRPr="00F379A4">
        <w:rPr>
          <w:rFonts w:ascii="Arial" w:hAnsi="Arial" w:cs="Arial"/>
        </w:rPr>
        <w:t>in uradnem listu EU</w:t>
      </w:r>
      <w:r w:rsidRPr="00F379A4">
        <w:rPr>
          <w:rFonts w:ascii="Arial" w:hAnsi="Arial" w:cs="Arial"/>
        </w:rPr>
        <w:t>,</w:t>
      </w:r>
    </w:p>
    <w:p w14:paraId="68B0AD6B" w14:textId="051B4CAF" w:rsidR="0009310D" w:rsidRPr="00F379A4" w:rsidRDefault="0009310D" w:rsidP="0009310D">
      <w:pPr>
        <w:spacing w:after="0"/>
        <w:ind w:left="705" w:hanging="705"/>
        <w:jc w:val="both"/>
        <w:rPr>
          <w:rFonts w:ascii="Arial" w:hAnsi="Arial" w:cs="Arial"/>
        </w:rPr>
      </w:pPr>
      <w:r w:rsidRPr="00F379A4">
        <w:rPr>
          <w:rFonts w:ascii="Arial" w:hAnsi="Arial" w:cs="Arial"/>
        </w:rPr>
        <w:t>-</w:t>
      </w:r>
      <w:r w:rsidRPr="00F379A4">
        <w:rPr>
          <w:rFonts w:ascii="Arial" w:hAnsi="Arial" w:cs="Arial"/>
        </w:rPr>
        <w:tab/>
        <w:t>izbran dobavitelj podal najugodnejšo ponudbo</w:t>
      </w:r>
      <w:r w:rsidR="00F379A4" w:rsidRPr="00F379A4">
        <w:rPr>
          <w:rFonts w:ascii="Arial" w:hAnsi="Arial" w:cs="Arial"/>
        </w:rPr>
        <w:t xml:space="preserve"> za sklop ____</w:t>
      </w:r>
      <w:r w:rsidRPr="00F379A4">
        <w:rPr>
          <w:rFonts w:ascii="Arial" w:hAnsi="Arial" w:cs="Arial"/>
        </w:rPr>
        <w:t>,</w:t>
      </w:r>
    </w:p>
    <w:p w14:paraId="5CF9D5EF" w14:textId="77777777" w:rsidR="0009310D" w:rsidRPr="0009310D" w:rsidRDefault="0009310D" w:rsidP="0009310D">
      <w:pPr>
        <w:spacing w:after="0"/>
        <w:jc w:val="both"/>
        <w:rPr>
          <w:rFonts w:ascii="Arial" w:hAnsi="Arial" w:cs="Arial"/>
          <w:highlight w:val="red"/>
        </w:rPr>
      </w:pPr>
      <w:r w:rsidRPr="00F379A4">
        <w:rPr>
          <w:rFonts w:ascii="Arial" w:hAnsi="Arial" w:cs="Arial"/>
        </w:rPr>
        <w:t>-</w:t>
      </w:r>
      <w:r w:rsidRPr="002B52F7">
        <w:rPr>
          <w:rFonts w:ascii="Arial" w:hAnsi="Arial" w:cs="Arial"/>
        </w:rPr>
        <w:tab/>
        <w:t>odločitev o oddaji javnega naročila postala pravnomočna dne ___________ .</w:t>
      </w:r>
    </w:p>
    <w:p w14:paraId="380B02E9" w14:textId="77777777" w:rsidR="007B4A70" w:rsidRDefault="007B4A70" w:rsidP="0009310D">
      <w:pPr>
        <w:suppressAutoHyphens/>
        <w:autoSpaceDN w:val="0"/>
        <w:spacing w:after="0"/>
        <w:ind w:right="6"/>
        <w:jc w:val="both"/>
        <w:textAlignment w:val="baseline"/>
        <w:rPr>
          <w:rFonts w:ascii="Arial" w:hAnsi="Arial" w:cs="Arial"/>
          <w:b/>
          <w:bCs/>
          <w:color w:val="auto"/>
          <w:kern w:val="3"/>
          <w:highlight w:val="red"/>
          <w:lang w:eastAsia="zh-CN"/>
        </w:rPr>
      </w:pPr>
    </w:p>
    <w:p w14:paraId="77911986" w14:textId="33B81504"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bCs/>
          <w:color w:val="auto"/>
          <w:kern w:val="3"/>
          <w:lang w:eastAsia="zh-CN"/>
        </w:rPr>
        <w:t>PREDMET</w:t>
      </w:r>
      <w:r w:rsidRPr="0009310D">
        <w:rPr>
          <w:rFonts w:ascii="Arial" w:hAnsi="Arial" w:cs="Arial"/>
          <w:b/>
          <w:color w:val="auto"/>
          <w:kern w:val="3"/>
          <w:lang w:eastAsia="zh-CN"/>
        </w:rPr>
        <w:t xml:space="preserve"> POGODBE</w:t>
      </w:r>
    </w:p>
    <w:p w14:paraId="148D1282"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p>
    <w:p w14:paraId="030BBD34"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74661B4D" w14:textId="719B19DB" w:rsidR="0009310D" w:rsidRPr="00F379A4" w:rsidRDefault="0009310D" w:rsidP="0009310D">
      <w:pPr>
        <w:suppressAutoHyphens/>
        <w:autoSpaceDN w:val="0"/>
        <w:spacing w:after="0"/>
        <w:ind w:right="6"/>
        <w:jc w:val="both"/>
        <w:textAlignment w:val="baseline"/>
        <w:rPr>
          <w:rFonts w:ascii="Arial" w:hAnsi="Arial" w:cs="Arial"/>
        </w:rPr>
      </w:pPr>
      <w:r w:rsidRPr="0009310D">
        <w:rPr>
          <w:rFonts w:ascii="Arial" w:hAnsi="Arial" w:cs="Arial"/>
        </w:rPr>
        <w:t xml:space="preserve">Predmet te pogodbe je dobava </w:t>
      </w:r>
      <w:r w:rsidR="00F379A4" w:rsidRPr="00F379A4">
        <w:rPr>
          <w:rFonts w:ascii="Arial" w:hAnsi="Arial" w:cs="Arial"/>
        </w:rPr>
        <w:t>tovornega vozila iz sklopa ____, znamke ____________________, oznake _________________</w:t>
      </w:r>
      <w:r w:rsidRPr="00F379A4">
        <w:rPr>
          <w:rFonts w:ascii="Arial" w:hAnsi="Arial" w:cs="Arial"/>
        </w:rPr>
        <w:t>.</w:t>
      </w:r>
    </w:p>
    <w:p w14:paraId="0C3247A6" w14:textId="77777777" w:rsidR="0009310D" w:rsidRPr="0009310D" w:rsidRDefault="0009310D" w:rsidP="0009310D">
      <w:pPr>
        <w:suppressAutoHyphens/>
        <w:autoSpaceDN w:val="0"/>
        <w:spacing w:after="0"/>
        <w:ind w:right="6"/>
        <w:jc w:val="both"/>
        <w:textAlignment w:val="baseline"/>
        <w:rPr>
          <w:rFonts w:ascii="Arial" w:hAnsi="Arial" w:cs="Arial"/>
          <w:highlight w:val="red"/>
        </w:rPr>
      </w:pPr>
    </w:p>
    <w:p w14:paraId="7FF35A48" w14:textId="77777777" w:rsidR="0009310D" w:rsidRPr="0009310D" w:rsidRDefault="0009310D" w:rsidP="0009310D">
      <w:pPr>
        <w:suppressAutoHyphens/>
        <w:autoSpaceDN w:val="0"/>
        <w:spacing w:after="0"/>
        <w:ind w:right="6"/>
        <w:jc w:val="both"/>
        <w:textAlignment w:val="baseline"/>
        <w:rPr>
          <w:rFonts w:ascii="Arial" w:hAnsi="Arial" w:cs="Arial"/>
        </w:rPr>
      </w:pPr>
      <w:r w:rsidRPr="0009310D">
        <w:rPr>
          <w:rFonts w:ascii="Arial" w:hAnsi="Arial" w:cs="Arial"/>
        </w:rPr>
        <w:t>Opredelitev in opis predmeta te pogodbe je razviden iz ponudbe prodajalca št. ____________ z dne _________________ in priložene tehnične dokumentacije ponudnika, ki je priloga te pogodbe.</w:t>
      </w:r>
    </w:p>
    <w:p w14:paraId="35DB7817" w14:textId="77777777" w:rsidR="0009310D" w:rsidRPr="0009310D" w:rsidRDefault="0009310D" w:rsidP="0009310D">
      <w:pPr>
        <w:suppressAutoHyphens/>
        <w:autoSpaceDN w:val="0"/>
        <w:spacing w:after="0"/>
        <w:ind w:right="6"/>
        <w:jc w:val="both"/>
        <w:textAlignment w:val="baseline"/>
        <w:rPr>
          <w:rFonts w:ascii="Arial" w:hAnsi="Arial" w:cs="Arial"/>
          <w:color w:val="auto"/>
          <w:kern w:val="3"/>
          <w:highlight w:val="red"/>
          <w:lang w:eastAsia="zh-CN"/>
        </w:rPr>
      </w:pPr>
    </w:p>
    <w:p w14:paraId="3F9ACE9E"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30F54915"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Prodajalec se v okviru te pogodbe obvezuje, da bo:</w:t>
      </w:r>
    </w:p>
    <w:p w14:paraId="4D01819F"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sodeloval z vsemi dejavniki, ki vplivajo na izvedbo predmeta pogodbe,</w:t>
      </w:r>
    </w:p>
    <w:p w14:paraId="4DD6862E"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 xml:space="preserve">zagotovil vsa tehnična in materialna sredstva potrebna za izvedbo predmeta pogodbe, </w:t>
      </w:r>
    </w:p>
    <w:p w14:paraId="39E66F40" w14:textId="77777777" w:rsidR="0009310D" w:rsidRPr="0009310D" w:rsidRDefault="0009310D" w:rsidP="004551E8">
      <w:pPr>
        <w:suppressAutoHyphens/>
        <w:autoSpaceDN w:val="0"/>
        <w:spacing w:after="0"/>
        <w:ind w:left="705" w:right="6" w:hanging="705"/>
        <w:jc w:val="both"/>
        <w:textAlignment w:val="baseline"/>
        <w:rPr>
          <w:rFonts w:ascii="Arial" w:hAnsi="Arial" w:cs="Arial"/>
          <w:color w:val="auto"/>
          <w:kern w:val="3"/>
          <w:highlight w:val="red"/>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obvestil kupca o nastopu okoliščin, ki utegnejo vplivati na vsebinsko in terminsko izvrševanje predmeta te pogodbe.</w:t>
      </w:r>
    </w:p>
    <w:p w14:paraId="5846AA3D" w14:textId="77777777" w:rsidR="0009310D" w:rsidRPr="0009310D" w:rsidRDefault="0009310D" w:rsidP="0009310D">
      <w:pPr>
        <w:tabs>
          <w:tab w:val="left" w:pos="360"/>
        </w:tabs>
        <w:spacing w:after="0"/>
        <w:ind w:right="7"/>
        <w:jc w:val="both"/>
        <w:rPr>
          <w:rFonts w:ascii="Arial" w:hAnsi="Arial" w:cs="Arial"/>
          <w:b/>
          <w:highlight w:val="red"/>
        </w:rPr>
      </w:pPr>
    </w:p>
    <w:p w14:paraId="29FDC4A5" w14:textId="77777777" w:rsidR="0009310D" w:rsidRPr="0009310D" w:rsidRDefault="0009310D" w:rsidP="0009310D">
      <w:pPr>
        <w:tabs>
          <w:tab w:val="left" w:pos="360"/>
        </w:tabs>
        <w:spacing w:after="0"/>
        <w:ind w:right="7"/>
        <w:jc w:val="both"/>
        <w:rPr>
          <w:rFonts w:ascii="Arial" w:hAnsi="Arial" w:cs="Arial"/>
          <w:b/>
        </w:rPr>
      </w:pPr>
      <w:r w:rsidRPr="0009310D">
        <w:rPr>
          <w:rFonts w:ascii="Arial" w:hAnsi="Arial" w:cs="Arial"/>
          <w:b/>
        </w:rPr>
        <w:t>POGODBENA VREDNOST</w:t>
      </w:r>
    </w:p>
    <w:p w14:paraId="076DC9A8" w14:textId="77777777" w:rsidR="0009310D" w:rsidRPr="0009310D" w:rsidRDefault="0009310D" w:rsidP="0009310D">
      <w:pPr>
        <w:tabs>
          <w:tab w:val="left" w:pos="360"/>
        </w:tabs>
        <w:spacing w:after="0"/>
        <w:ind w:right="7"/>
        <w:jc w:val="both"/>
        <w:rPr>
          <w:rFonts w:ascii="Arial" w:hAnsi="Arial" w:cs="Arial"/>
          <w:b/>
        </w:rPr>
      </w:pPr>
    </w:p>
    <w:p w14:paraId="19DDF21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59806331" w14:textId="387E8BD9" w:rsidR="004551E8" w:rsidRDefault="004551E8" w:rsidP="004551E8">
      <w:pPr>
        <w:spacing w:after="0"/>
        <w:rPr>
          <w:rFonts w:ascii="Arial" w:hAnsi="Arial" w:cs="Arial"/>
        </w:rPr>
      </w:pPr>
      <w:r>
        <w:rPr>
          <w:rFonts w:ascii="Arial" w:hAnsi="Arial" w:cs="Arial"/>
        </w:rPr>
        <w:t>SKLOP 1</w:t>
      </w:r>
    </w:p>
    <w:p w14:paraId="729D682B" w14:textId="2E6450E6" w:rsidR="0009310D" w:rsidRPr="0009310D" w:rsidRDefault="0009310D" w:rsidP="0009310D">
      <w:pPr>
        <w:spacing w:after="0"/>
        <w:jc w:val="center"/>
        <w:rPr>
          <w:rFonts w:ascii="Arial" w:hAnsi="Arial" w:cs="Arial"/>
        </w:rPr>
      </w:pPr>
      <w:r w:rsidRPr="0009310D">
        <w:rPr>
          <w:rFonts w:ascii="Arial" w:hAnsi="Arial" w:cs="Arial"/>
        </w:rPr>
        <w:t>Pogodbena vrednost brez DDV znaša:</w:t>
      </w:r>
    </w:p>
    <w:p w14:paraId="1BB23794" w14:textId="77777777" w:rsidR="0009310D" w:rsidRPr="0009310D" w:rsidRDefault="0009310D" w:rsidP="0009310D">
      <w:pPr>
        <w:spacing w:after="0"/>
        <w:jc w:val="center"/>
        <w:rPr>
          <w:rFonts w:ascii="Arial" w:hAnsi="Arial" w:cs="Arial"/>
        </w:rPr>
      </w:pPr>
    </w:p>
    <w:p w14:paraId="1F0AE948" w14:textId="77777777" w:rsidR="0009310D" w:rsidRPr="0009310D" w:rsidRDefault="0009310D" w:rsidP="0009310D">
      <w:pPr>
        <w:spacing w:after="0"/>
        <w:jc w:val="center"/>
        <w:rPr>
          <w:rFonts w:ascii="Arial" w:hAnsi="Arial" w:cs="Arial"/>
        </w:rPr>
      </w:pPr>
      <w:r w:rsidRPr="0009310D">
        <w:rPr>
          <w:rFonts w:ascii="Arial" w:hAnsi="Arial" w:cs="Arial"/>
        </w:rPr>
        <w:t>________________ €</w:t>
      </w:r>
    </w:p>
    <w:p w14:paraId="00A431B2" w14:textId="77777777" w:rsidR="0009310D" w:rsidRPr="0009310D" w:rsidRDefault="0009310D" w:rsidP="0009310D">
      <w:pPr>
        <w:spacing w:after="0"/>
        <w:jc w:val="center"/>
        <w:rPr>
          <w:rFonts w:ascii="Arial" w:hAnsi="Arial" w:cs="Arial"/>
        </w:rPr>
      </w:pPr>
    </w:p>
    <w:p w14:paraId="36133888" w14:textId="77777777" w:rsidR="0009310D" w:rsidRPr="0009310D" w:rsidRDefault="0009310D" w:rsidP="0009310D">
      <w:pPr>
        <w:spacing w:after="0"/>
        <w:jc w:val="center"/>
        <w:rPr>
          <w:rFonts w:ascii="Arial" w:hAnsi="Arial" w:cs="Arial"/>
        </w:rPr>
      </w:pPr>
      <w:r w:rsidRPr="0009310D">
        <w:rPr>
          <w:rFonts w:ascii="Arial" w:hAnsi="Arial" w:cs="Arial"/>
        </w:rPr>
        <w:t>(z besedo: __________________________________________ 00/100)</w:t>
      </w:r>
    </w:p>
    <w:p w14:paraId="1A6C7C19" w14:textId="77777777" w:rsidR="0009310D" w:rsidRPr="0009310D" w:rsidRDefault="0009310D" w:rsidP="0009310D">
      <w:pPr>
        <w:spacing w:after="0"/>
        <w:jc w:val="center"/>
        <w:rPr>
          <w:rFonts w:ascii="Arial" w:hAnsi="Arial" w:cs="Arial"/>
        </w:rPr>
      </w:pPr>
    </w:p>
    <w:p w14:paraId="4EE17CFC" w14:textId="77777777" w:rsidR="0009310D" w:rsidRPr="0009310D" w:rsidRDefault="0009310D" w:rsidP="0009310D">
      <w:pPr>
        <w:spacing w:after="0"/>
        <w:jc w:val="center"/>
        <w:rPr>
          <w:rFonts w:ascii="Arial" w:hAnsi="Arial" w:cs="Arial"/>
        </w:rPr>
      </w:pPr>
    </w:p>
    <w:p w14:paraId="3B84A856" w14:textId="77777777" w:rsidR="0009310D" w:rsidRPr="0009310D" w:rsidRDefault="0009310D" w:rsidP="0009310D">
      <w:pPr>
        <w:spacing w:after="0"/>
        <w:jc w:val="center"/>
        <w:rPr>
          <w:rFonts w:ascii="Arial" w:hAnsi="Arial" w:cs="Arial"/>
        </w:rPr>
      </w:pPr>
      <w:r w:rsidRPr="0009310D">
        <w:rPr>
          <w:rFonts w:ascii="Arial" w:hAnsi="Arial" w:cs="Arial"/>
        </w:rPr>
        <w:t>Pogodbena vrednost z DDV znaša:</w:t>
      </w:r>
    </w:p>
    <w:p w14:paraId="6B3ACE72" w14:textId="77777777" w:rsidR="0009310D" w:rsidRPr="0009310D" w:rsidRDefault="0009310D" w:rsidP="0009310D">
      <w:pPr>
        <w:spacing w:after="0"/>
        <w:jc w:val="center"/>
        <w:rPr>
          <w:rFonts w:ascii="Arial" w:hAnsi="Arial" w:cs="Arial"/>
        </w:rPr>
      </w:pPr>
    </w:p>
    <w:p w14:paraId="4A0ED822" w14:textId="77777777" w:rsidR="0009310D" w:rsidRPr="0009310D" w:rsidRDefault="0009310D" w:rsidP="0009310D">
      <w:pPr>
        <w:spacing w:after="0"/>
        <w:jc w:val="center"/>
        <w:rPr>
          <w:rFonts w:ascii="Arial" w:hAnsi="Arial" w:cs="Arial"/>
        </w:rPr>
      </w:pPr>
      <w:r w:rsidRPr="0009310D">
        <w:rPr>
          <w:rFonts w:ascii="Arial" w:hAnsi="Arial" w:cs="Arial"/>
        </w:rPr>
        <w:t>__________________ €</w:t>
      </w:r>
    </w:p>
    <w:p w14:paraId="36867FC5" w14:textId="77777777" w:rsidR="0009310D" w:rsidRPr="0009310D" w:rsidRDefault="0009310D" w:rsidP="0009310D">
      <w:pPr>
        <w:spacing w:after="0"/>
        <w:jc w:val="center"/>
        <w:rPr>
          <w:rFonts w:ascii="Arial" w:hAnsi="Arial" w:cs="Arial"/>
        </w:rPr>
      </w:pPr>
    </w:p>
    <w:p w14:paraId="60E0863A" w14:textId="77777777" w:rsidR="0009310D" w:rsidRPr="0009310D" w:rsidRDefault="0009310D" w:rsidP="0009310D">
      <w:pPr>
        <w:spacing w:after="0"/>
        <w:jc w:val="center"/>
        <w:rPr>
          <w:rFonts w:ascii="Arial" w:hAnsi="Arial" w:cs="Arial"/>
        </w:rPr>
      </w:pPr>
      <w:r w:rsidRPr="0009310D">
        <w:rPr>
          <w:rFonts w:ascii="Arial" w:hAnsi="Arial" w:cs="Arial"/>
        </w:rPr>
        <w:t>(z besedo: ________________________________________ 00/100)</w:t>
      </w:r>
    </w:p>
    <w:p w14:paraId="208A3ADC" w14:textId="77777777" w:rsidR="0009310D" w:rsidRPr="0009310D" w:rsidRDefault="0009310D" w:rsidP="0009310D">
      <w:pPr>
        <w:spacing w:after="0"/>
        <w:jc w:val="both"/>
        <w:rPr>
          <w:rFonts w:ascii="Arial" w:hAnsi="Arial" w:cs="Arial"/>
        </w:rPr>
      </w:pPr>
    </w:p>
    <w:p w14:paraId="7A67E3DB" w14:textId="2A659F62" w:rsidR="004551E8" w:rsidRDefault="004551E8" w:rsidP="004551E8">
      <w:pPr>
        <w:spacing w:after="0"/>
        <w:rPr>
          <w:rFonts w:ascii="Arial" w:hAnsi="Arial" w:cs="Arial"/>
        </w:rPr>
      </w:pPr>
      <w:r>
        <w:rPr>
          <w:rFonts w:ascii="Arial" w:hAnsi="Arial" w:cs="Arial"/>
        </w:rPr>
        <w:t>SKLOP 2</w:t>
      </w:r>
    </w:p>
    <w:p w14:paraId="7E9D41DD" w14:textId="77777777" w:rsidR="004551E8" w:rsidRPr="0009310D" w:rsidRDefault="004551E8" w:rsidP="004551E8">
      <w:pPr>
        <w:spacing w:after="0"/>
        <w:jc w:val="center"/>
        <w:rPr>
          <w:rFonts w:ascii="Arial" w:hAnsi="Arial" w:cs="Arial"/>
        </w:rPr>
      </w:pPr>
      <w:r w:rsidRPr="0009310D">
        <w:rPr>
          <w:rFonts w:ascii="Arial" w:hAnsi="Arial" w:cs="Arial"/>
        </w:rPr>
        <w:t>Pogodbena vrednost brez DDV znaša:</w:t>
      </w:r>
    </w:p>
    <w:p w14:paraId="71F4BE7B" w14:textId="77777777" w:rsidR="004551E8" w:rsidRPr="0009310D" w:rsidRDefault="004551E8" w:rsidP="004551E8">
      <w:pPr>
        <w:spacing w:after="0"/>
        <w:jc w:val="center"/>
        <w:rPr>
          <w:rFonts w:ascii="Arial" w:hAnsi="Arial" w:cs="Arial"/>
        </w:rPr>
      </w:pPr>
    </w:p>
    <w:p w14:paraId="553C76FC" w14:textId="77777777" w:rsidR="004551E8" w:rsidRPr="0009310D" w:rsidRDefault="004551E8" w:rsidP="004551E8">
      <w:pPr>
        <w:spacing w:after="0"/>
        <w:jc w:val="center"/>
        <w:rPr>
          <w:rFonts w:ascii="Arial" w:hAnsi="Arial" w:cs="Arial"/>
        </w:rPr>
      </w:pPr>
      <w:r w:rsidRPr="0009310D">
        <w:rPr>
          <w:rFonts w:ascii="Arial" w:hAnsi="Arial" w:cs="Arial"/>
        </w:rPr>
        <w:t>________________ €</w:t>
      </w:r>
    </w:p>
    <w:p w14:paraId="0BAD7698" w14:textId="77777777" w:rsidR="004551E8" w:rsidRPr="0009310D" w:rsidRDefault="004551E8" w:rsidP="004551E8">
      <w:pPr>
        <w:spacing w:after="0"/>
        <w:jc w:val="center"/>
        <w:rPr>
          <w:rFonts w:ascii="Arial" w:hAnsi="Arial" w:cs="Arial"/>
        </w:rPr>
      </w:pPr>
    </w:p>
    <w:p w14:paraId="18AB5EEB" w14:textId="77777777" w:rsidR="004551E8" w:rsidRPr="0009310D" w:rsidRDefault="004551E8" w:rsidP="004551E8">
      <w:pPr>
        <w:spacing w:after="0"/>
        <w:jc w:val="center"/>
        <w:rPr>
          <w:rFonts w:ascii="Arial" w:hAnsi="Arial" w:cs="Arial"/>
        </w:rPr>
      </w:pPr>
      <w:r w:rsidRPr="0009310D">
        <w:rPr>
          <w:rFonts w:ascii="Arial" w:hAnsi="Arial" w:cs="Arial"/>
        </w:rPr>
        <w:t>(z besedo: __________________________________________ 00/100)</w:t>
      </w:r>
    </w:p>
    <w:p w14:paraId="01650B9B" w14:textId="77777777" w:rsidR="004551E8" w:rsidRPr="0009310D" w:rsidRDefault="004551E8" w:rsidP="004551E8">
      <w:pPr>
        <w:spacing w:after="0"/>
        <w:jc w:val="center"/>
        <w:rPr>
          <w:rFonts w:ascii="Arial" w:hAnsi="Arial" w:cs="Arial"/>
        </w:rPr>
      </w:pPr>
    </w:p>
    <w:p w14:paraId="1C7AEF8F" w14:textId="77777777" w:rsidR="004551E8" w:rsidRPr="0009310D" w:rsidRDefault="004551E8" w:rsidP="004551E8">
      <w:pPr>
        <w:spacing w:after="0"/>
        <w:jc w:val="center"/>
        <w:rPr>
          <w:rFonts w:ascii="Arial" w:hAnsi="Arial" w:cs="Arial"/>
        </w:rPr>
      </w:pPr>
    </w:p>
    <w:p w14:paraId="334507E9" w14:textId="77777777" w:rsidR="004551E8" w:rsidRPr="0009310D" w:rsidRDefault="004551E8" w:rsidP="004551E8">
      <w:pPr>
        <w:spacing w:after="0"/>
        <w:jc w:val="center"/>
        <w:rPr>
          <w:rFonts w:ascii="Arial" w:hAnsi="Arial" w:cs="Arial"/>
        </w:rPr>
      </w:pPr>
      <w:r w:rsidRPr="0009310D">
        <w:rPr>
          <w:rFonts w:ascii="Arial" w:hAnsi="Arial" w:cs="Arial"/>
        </w:rPr>
        <w:t>Pogodbena vrednost z DDV znaša:</w:t>
      </w:r>
    </w:p>
    <w:p w14:paraId="7A4D3525" w14:textId="77777777" w:rsidR="004551E8" w:rsidRPr="0009310D" w:rsidRDefault="004551E8" w:rsidP="004551E8">
      <w:pPr>
        <w:spacing w:after="0"/>
        <w:jc w:val="center"/>
        <w:rPr>
          <w:rFonts w:ascii="Arial" w:hAnsi="Arial" w:cs="Arial"/>
        </w:rPr>
      </w:pPr>
    </w:p>
    <w:p w14:paraId="7EFCB72C" w14:textId="77777777" w:rsidR="004551E8" w:rsidRPr="0009310D" w:rsidRDefault="004551E8" w:rsidP="004551E8">
      <w:pPr>
        <w:spacing w:after="0"/>
        <w:jc w:val="center"/>
        <w:rPr>
          <w:rFonts w:ascii="Arial" w:hAnsi="Arial" w:cs="Arial"/>
        </w:rPr>
      </w:pPr>
      <w:r w:rsidRPr="0009310D">
        <w:rPr>
          <w:rFonts w:ascii="Arial" w:hAnsi="Arial" w:cs="Arial"/>
        </w:rPr>
        <w:t>__________________ €</w:t>
      </w:r>
    </w:p>
    <w:p w14:paraId="400C1CC7" w14:textId="77777777" w:rsidR="004551E8" w:rsidRPr="0009310D" w:rsidRDefault="004551E8" w:rsidP="004551E8">
      <w:pPr>
        <w:spacing w:after="0"/>
        <w:jc w:val="center"/>
        <w:rPr>
          <w:rFonts w:ascii="Arial" w:hAnsi="Arial" w:cs="Arial"/>
        </w:rPr>
      </w:pPr>
    </w:p>
    <w:p w14:paraId="2BB8D9A2" w14:textId="77777777" w:rsidR="004551E8" w:rsidRPr="0009310D" w:rsidRDefault="004551E8" w:rsidP="004551E8">
      <w:pPr>
        <w:spacing w:after="0"/>
        <w:jc w:val="center"/>
        <w:rPr>
          <w:rFonts w:ascii="Arial" w:hAnsi="Arial" w:cs="Arial"/>
        </w:rPr>
      </w:pPr>
      <w:r w:rsidRPr="0009310D">
        <w:rPr>
          <w:rFonts w:ascii="Arial" w:hAnsi="Arial" w:cs="Arial"/>
        </w:rPr>
        <w:t>(z besedo: ________________________________________ 00/100)</w:t>
      </w:r>
    </w:p>
    <w:p w14:paraId="08371726" w14:textId="7CD12AC9" w:rsidR="004551E8" w:rsidRDefault="004551E8" w:rsidP="004551E8">
      <w:pPr>
        <w:spacing w:after="0"/>
        <w:rPr>
          <w:rFonts w:ascii="Arial" w:hAnsi="Arial" w:cs="Arial"/>
        </w:rPr>
      </w:pPr>
      <w:r>
        <w:rPr>
          <w:rFonts w:ascii="Arial" w:hAnsi="Arial" w:cs="Arial"/>
        </w:rPr>
        <w:lastRenderedPageBreak/>
        <w:t>SKLOP 3</w:t>
      </w:r>
    </w:p>
    <w:p w14:paraId="447FAF32" w14:textId="77777777" w:rsidR="004551E8" w:rsidRPr="0009310D" w:rsidRDefault="004551E8" w:rsidP="004551E8">
      <w:pPr>
        <w:spacing w:after="0"/>
        <w:jc w:val="center"/>
        <w:rPr>
          <w:rFonts w:ascii="Arial" w:hAnsi="Arial" w:cs="Arial"/>
        </w:rPr>
      </w:pPr>
      <w:r w:rsidRPr="0009310D">
        <w:rPr>
          <w:rFonts w:ascii="Arial" w:hAnsi="Arial" w:cs="Arial"/>
        </w:rPr>
        <w:t>Pogodbena vrednost brez DDV znaša:</w:t>
      </w:r>
    </w:p>
    <w:p w14:paraId="7170F950" w14:textId="77777777" w:rsidR="004551E8" w:rsidRPr="0009310D" w:rsidRDefault="004551E8" w:rsidP="004551E8">
      <w:pPr>
        <w:spacing w:after="0"/>
        <w:jc w:val="center"/>
        <w:rPr>
          <w:rFonts w:ascii="Arial" w:hAnsi="Arial" w:cs="Arial"/>
        </w:rPr>
      </w:pPr>
    </w:p>
    <w:p w14:paraId="16195E56" w14:textId="77777777" w:rsidR="004551E8" w:rsidRPr="0009310D" w:rsidRDefault="004551E8" w:rsidP="004551E8">
      <w:pPr>
        <w:spacing w:after="0"/>
        <w:jc w:val="center"/>
        <w:rPr>
          <w:rFonts w:ascii="Arial" w:hAnsi="Arial" w:cs="Arial"/>
        </w:rPr>
      </w:pPr>
      <w:r w:rsidRPr="0009310D">
        <w:rPr>
          <w:rFonts w:ascii="Arial" w:hAnsi="Arial" w:cs="Arial"/>
        </w:rPr>
        <w:t>________________ €</w:t>
      </w:r>
    </w:p>
    <w:p w14:paraId="6644CED9" w14:textId="77777777" w:rsidR="004551E8" w:rsidRPr="0009310D" w:rsidRDefault="004551E8" w:rsidP="004551E8">
      <w:pPr>
        <w:spacing w:after="0"/>
        <w:jc w:val="center"/>
        <w:rPr>
          <w:rFonts w:ascii="Arial" w:hAnsi="Arial" w:cs="Arial"/>
        </w:rPr>
      </w:pPr>
    </w:p>
    <w:p w14:paraId="78C05137" w14:textId="77777777" w:rsidR="004551E8" w:rsidRPr="0009310D" w:rsidRDefault="004551E8" w:rsidP="004551E8">
      <w:pPr>
        <w:spacing w:after="0"/>
        <w:jc w:val="center"/>
        <w:rPr>
          <w:rFonts w:ascii="Arial" w:hAnsi="Arial" w:cs="Arial"/>
        </w:rPr>
      </w:pPr>
      <w:r w:rsidRPr="0009310D">
        <w:rPr>
          <w:rFonts w:ascii="Arial" w:hAnsi="Arial" w:cs="Arial"/>
        </w:rPr>
        <w:t>(z besedo: __________________________________________ 00/100)</w:t>
      </w:r>
    </w:p>
    <w:p w14:paraId="04F8AAE3" w14:textId="77777777" w:rsidR="004551E8" w:rsidRPr="0009310D" w:rsidRDefault="004551E8" w:rsidP="004551E8">
      <w:pPr>
        <w:spacing w:after="0"/>
        <w:jc w:val="center"/>
        <w:rPr>
          <w:rFonts w:ascii="Arial" w:hAnsi="Arial" w:cs="Arial"/>
        </w:rPr>
      </w:pPr>
    </w:p>
    <w:p w14:paraId="52C07C56" w14:textId="77777777" w:rsidR="004551E8" w:rsidRPr="0009310D" w:rsidRDefault="004551E8" w:rsidP="004551E8">
      <w:pPr>
        <w:spacing w:after="0"/>
        <w:jc w:val="center"/>
        <w:rPr>
          <w:rFonts w:ascii="Arial" w:hAnsi="Arial" w:cs="Arial"/>
        </w:rPr>
      </w:pPr>
    </w:p>
    <w:p w14:paraId="3D6EE016" w14:textId="77777777" w:rsidR="004551E8" w:rsidRPr="0009310D" w:rsidRDefault="004551E8" w:rsidP="004551E8">
      <w:pPr>
        <w:spacing w:after="0"/>
        <w:jc w:val="center"/>
        <w:rPr>
          <w:rFonts w:ascii="Arial" w:hAnsi="Arial" w:cs="Arial"/>
        </w:rPr>
      </w:pPr>
      <w:r w:rsidRPr="0009310D">
        <w:rPr>
          <w:rFonts w:ascii="Arial" w:hAnsi="Arial" w:cs="Arial"/>
        </w:rPr>
        <w:t>Pogodbena vrednost z DDV znaša:</w:t>
      </w:r>
    </w:p>
    <w:p w14:paraId="61977499" w14:textId="77777777" w:rsidR="004551E8" w:rsidRPr="0009310D" w:rsidRDefault="004551E8" w:rsidP="004551E8">
      <w:pPr>
        <w:spacing w:after="0"/>
        <w:jc w:val="center"/>
        <w:rPr>
          <w:rFonts w:ascii="Arial" w:hAnsi="Arial" w:cs="Arial"/>
        </w:rPr>
      </w:pPr>
    </w:p>
    <w:p w14:paraId="0A60EBCD" w14:textId="77777777" w:rsidR="004551E8" w:rsidRPr="0009310D" w:rsidRDefault="004551E8" w:rsidP="004551E8">
      <w:pPr>
        <w:spacing w:after="0"/>
        <w:jc w:val="center"/>
        <w:rPr>
          <w:rFonts w:ascii="Arial" w:hAnsi="Arial" w:cs="Arial"/>
        </w:rPr>
      </w:pPr>
      <w:r w:rsidRPr="0009310D">
        <w:rPr>
          <w:rFonts w:ascii="Arial" w:hAnsi="Arial" w:cs="Arial"/>
        </w:rPr>
        <w:t>__________________ €</w:t>
      </w:r>
    </w:p>
    <w:p w14:paraId="4342BF42" w14:textId="77777777" w:rsidR="004551E8" w:rsidRPr="0009310D" w:rsidRDefault="004551E8" w:rsidP="004551E8">
      <w:pPr>
        <w:spacing w:after="0"/>
        <w:jc w:val="center"/>
        <w:rPr>
          <w:rFonts w:ascii="Arial" w:hAnsi="Arial" w:cs="Arial"/>
        </w:rPr>
      </w:pPr>
    </w:p>
    <w:p w14:paraId="72B0321F" w14:textId="77777777" w:rsidR="004551E8" w:rsidRPr="0009310D" w:rsidRDefault="004551E8" w:rsidP="004551E8">
      <w:pPr>
        <w:spacing w:after="0"/>
        <w:jc w:val="center"/>
        <w:rPr>
          <w:rFonts w:ascii="Arial" w:hAnsi="Arial" w:cs="Arial"/>
        </w:rPr>
      </w:pPr>
      <w:r w:rsidRPr="0009310D">
        <w:rPr>
          <w:rFonts w:ascii="Arial" w:hAnsi="Arial" w:cs="Arial"/>
        </w:rPr>
        <w:t>(z besedo: ________________________________________ 00/100)</w:t>
      </w:r>
    </w:p>
    <w:p w14:paraId="7B0623B4" w14:textId="77777777" w:rsidR="004551E8" w:rsidRDefault="004551E8" w:rsidP="0009310D">
      <w:pPr>
        <w:spacing w:after="0"/>
        <w:jc w:val="both"/>
        <w:rPr>
          <w:rFonts w:ascii="Arial" w:hAnsi="Arial" w:cs="Arial"/>
        </w:rPr>
      </w:pPr>
    </w:p>
    <w:p w14:paraId="43680290" w14:textId="77777777" w:rsidR="004551E8" w:rsidRDefault="004551E8" w:rsidP="0009310D">
      <w:pPr>
        <w:spacing w:after="0"/>
        <w:jc w:val="both"/>
        <w:rPr>
          <w:rFonts w:ascii="Arial" w:hAnsi="Arial" w:cs="Arial"/>
        </w:rPr>
      </w:pPr>
    </w:p>
    <w:p w14:paraId="245D01F9" w14:textId="61A99FE5" w:rsidR="0009310D" w:rsidRPr="0009310D" w:rsidRDefault="0009310D" w:rsidP="0009310D">
      <w:pPr>
        <w:spacing w:after="0"/>
        <w:jc w:val="both"/>
        <w:rPr>
          <w:rFonts w:ascii="Arial" w:hAnsi="Arial" w:cs="Arial"/>
        </w:rPr>
      </w:pPr>
      <w:r w:rsidRPr="0009310D">
        <w:rPr>
          <w:rFonts w:ascii="Arial" w:hAnsi="Arial" w:cs="Arial"/>
        </w:rPr>
        <w:t>Blago se obračuna po 22 % davčni stopnji.</w:t>
      </w:r>
    </w:p>
    <w:p w14:paraId="1F218580" w14:textId="77777777" w:rsidR="0009310D" w:rsidRPr="0009310D" w:rsidRDefault="0009310D" w:rsidP="0009310D">
      <w:pPr>
        <w:spacing w:after="0"/>
        <w:jc w:val="both"/>
        <w:rPr>
          <w:rFonts w:ascii="Arial" w:hAnsi="Arial" w:cs="Arial"/>
        </w:rPr>
      </w:pPr>
    </w:p>
    <w:p w14:paraId="640B4362" w14:textId="77777777" w:rsidR="0009310D" w:rsidRPr="0009310D" w:rsidRDefault="0009310D" w:rsidP="0009310D">
      <w:pPr>
        <w:spacing w:after="0"/>
        <w:jc w:val="both"/>
        <w:rPr>
          <w:rFonts w:ascii="Arial" w:hAnsi="Arial" w:cs="Arial"/>
        </w:rPr>
      </w:pPr>
      <w:r w:rsidRPr="0009310D">
        <w:rPr>
          <w:rFonts w:ascii="Arial" w:hAnsi="Arial" w:cs="Arial"/>
        </w:rPr>
        <w:t xml:space="preserve">Cena na enoto, navedena v ponudbenem predračunu prodajalca št. _____________ z dne ____________________, ki je sestavni del te pogodbe, je v času veljavnosti pogodbe fiksna in se ne spreminja pod nobenim pogojem. </w:t>
      </w:r>
    </w:p>
    <w:p w14:paraId="1F24F62C" w14:textId="77777777" w:rsidR="0009310D" w:rsidRPr="0009310D" w:rsidRDefault="0009310D" w:rsidP="0009310D">
      <w:pPr>
        <w:spacing w:after="0"/>
        <w:jc w:val="both"/>
        <w:rPr>
          <w:rFonts w:ascii="Arial" w:hAnsi="Arial" w:cs="Arial"/>
        </w:rPr>
      </w:pPr>
    </w:p>
    <w:p w14:paraId="6804BB37" w14:textId="77777777" w:rsidR="0009310D" w:rsidRPr="0009310D" w:rsidRDefault="0009310D" w:rsidP="0009310D">
      <w:pPr>
        <w:spacing w:after="0"/>
        <w:jc w:val="both"/>
        <w:rPr>
          <w:rFonts w:ascii="Arial" w:hAnsi="Arial" w:cs="Arial"/>
        </w:rPr>
      </w:pPr>
      <w:r w:rsidRPr="0009310D">
        <w:rPr>
          <w:rFonts w:ascii="Arial" w:hAnsi="Arial" w:cs="Arial"/>
        </w:rPr>
        <w:t xml:space="preserve">V pogodbeno ceno so vključeni vsi materialni in nematerialni stroški, ki bodo potrebni za izvedbo predmeta naročila, vključno s stroški dela, stroški predelave, stroški materiala, stroški prevoza, stroški homologacije, stroški izdelave ponudbene dokumentacije in stroški dostave predmeta javnega naročila na lokacijo naročnika. </w:t>
      </w:r>
    </w:p>
    <w:p w14:paraId="40FF7013" w14:textId="77777777" w:rsidR="0009310D" w:rsidRPr="0009310D" w:rsidRDefault="0009310D" w:rsidP="0009310D">
      <w:pPr>
        <w:tabs>
          <w:tab w:val="right" w:pos="2556"/>
          <w:tab w:val="right" w:pos="5609"/>
        </w:tabs>
        <w:spacing w:after="0"/>
        <w:jc w:val="both"/>
        <w:rPr>
          <w:rFonts w:ascii="Arial" w:hAnsi="Arial" w:cs="Arial"/>
        </w:rPr>
      </w:pPr>
    </w:p>
    <w:p w14:paraId="227B5961" w14:textId="77777777" w:rsidR="0009310D" w:rsidRPr="0009310D" w:rsidRDefault="0009310D" w:rsidP="0009310D">
      <w:pPr>
        <w:spacing w:after="0"/>
        <w:jc w:val="both"/>
        <w:rPr>
          <w:rFonts w:ascii="Arial" w:hAnsi="Arial" w:cs="Arial"/>
          <w:b/>
        </w:rPr>
      </w:pPr>
      <w:r w:rsidRPr="0009310D">
        <w:rPr>
          <w:rFonts w:ascii="Arial" w:hAnsi="Arial" w:cs="Arial"/>
          <w:b/>
        </w:rPr>
        <w:t xml:space="preserve">KAKOVOST IN GARANCIJA </w:t>
      </w:r>
    </w:p>
    <w:p w14:paraId="712094DC" w14:textId="77777777" w:rsidR="0009310D" w:rsidRPr="0009310D" w:rsidRDefault="0009310D" w:rsidP="0009310D">
      <w:pPr>
        <w:spacing w:after="0"/>
        <w:jc w:val="both"/>
        <w:rPr>
          <w:rFonts w:ascii="Arial" w:hAnsi="Arial" w:cs="Arial"/>
          <w:b/>
        </w:rPr>
      </w:pPr>
    </w:p>
    <w:p w14:paraId="09FBA5B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6116FF8" w14:textId="77777777" w:rsidR="0009310D" w:rsidRPr="0009310D" w:rsidRDefault="0009310D" w:rsidP="0009310D">
      <w:pPr>
        <w:spacing w:after="0"/>
        <w:jc w:val="both"/>
        <w:rPr>
          <w:rFonts w:ascii="Arial" w:hAnsi="Arial" w:cs="Arial"/>
          <w:color w:val="auto"/>
          <w:lang w:eastAsia="sl-SI"/>
        </w:rPr>
      </w:pPr>
      <w:r w:rsidRPr="0009310D">
        <w:rPr>
          <w:rFonts w:ascii="Arial" w:hAnsi="Arial" w:cs="Arial"/>
        </w:rPr>
        <w:t>Kakovost dobavljenega predmeta te pogodbe mora biti v skladu s Tehnično specifikacijo kupca, veljavno zakonodajo, ki se nanaša na predmet pogodbe in tehnično dokumentacijo, ki jo je prodajalec predložil k ponudbi. Prodajalec se obvezuje, da bo opravil homologacijo dobavljenega predmeta te pogodbe na lastne stroške.</w:t>
      </w:r>
    </w:p>
    <w:p w14:paraId="360134B1" w14:textId="77777777" w:rsidR="0009310D" w:rsidRPr="0009310D" w:rsidRDefault="0009310D" w:rsidP="0009310D">
      <w:pPr>
        <w:spacing w:after="0"/>
        <w:jc w:val="both"/>
        <w:rPr>
          <w:rFonts w:ascii="Arial" w:hAnsi="Arial" w:cs="Arial"/>
        </w:rPr>
      </w:pPr>
    </w:p>
    <w:p w14:paraId="674F3B9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65AE397E" w14:textId="77777777" w:rsidR="0009310D" w:rsidRPr="0009310D" w:rsidRDefault="0009310D" w:rsidP="0009310D">
      <w:pPr>
        <w:autoSpaceDE w:val="0"/>
        <w:spacing w:after="0"/>
        <w:jc w:val="both"/>
        <w:rPr>
          <w:rFonts w:ascii="Arial" w:hAnsi="Arial" w:cs="Arial"/>
          <w:color w:val="FFFFFF"/>
          <w:highlight w:val="blue"/>
        </w:rPr>
      </w:pPr>
      <w:r w:rsidRPr="0009310D">
        <w:rPr>
          <w:rFonts w:ascii="Arial" w:hAnsi="Arial" w:cs="Arial"/>
        </w:rPr>
        <w:t>V primeru neskladnosti dobavljenega predmeta pogodbe s tehnično dokumentacijo, ki jo je prodajalec predložil k ponudbi, lahko kupec odstopi od pogodbe in unovči garancijo za zavarovanje dobre izvedbe pogodbenih obveznosti brez kakršnekoli obveznosti do prodajalca.</w:t>
      </w:r>
    </w:p>
    <w:p w14:paraId="67E0799A" w14:textId="77777777" w:rsidR="0009310D" w:rsidRPr="0009310D" w:rsidRDefault="0009310D" w:rsidP="0009310D">
      <w:pPr>
        <w:autoSpaceDE w:val="0"/>
        <w:spacing w:after="0"/>
        <w:jc w:val="both"/>
        <w:rPr>
          <w:rFonts w:ascii="Arial" w:hAnsi="Arial" w:cs="Arial"/>
          <w:color w:val="FFFFFF"/>
          <w:highlight w:val="blue"/>
        </w:rPr>
      </w:pPr>
    </w:p>
    <w:p w14:paraId="29A5F931"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5F558405" w14:textId="0DEE24A2"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Garancijski rok za vozilo </w:t>
      </w:r>
      <w:r w:rsidR="005A68B1">
        <w:rPr>
          <w:rFonts w:ascii="Arial" w:hAnsi="Arial" w:cs="Arial"/>
        </w:rPr>
        <w:t>je skladen z navedenim v razpisni dokumentaciji – vezano na posamezni sklop</w:t>
      </w:r>
      <w:r w:rsidRPr="0009310D">
        <w:rPr>
          <w:rFonts w:ascii="Arial" w:hAnsi="Arial" w:cs="Arial"/>
        </w:rPr>
        <w:t>. Garancijski rok začne teči po uspešni primopredaji predmeta pogodbe in izročitvi pripadajoče zahtevane dokumentacije.</w:t>
      </w:r>
    </w:p>
    <w:p w14:paraId="6EB6AEFF" w14:textId="77777777"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 </w:t>
      </w:r>
    </w:p>
    <w:p w14:paraId="71645E27" w14:textId="77777777"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Poleg splošnih garancijskih pogojev prodajalec kupcu zagotavlja izrecno jamstvo, da bo predmet pogodbe deloval v skladu z opisom in tehničnimi podatki navedenimi v ponudbi. </w:t>
      </w:r>
    </w:p>
    <w:p w14:paraId="327CDF34" w14:textId="77777777" w:rsidR="0009310D" w:rsidRPr="0009310D" w:rsidRDefault="0009310D" w:rsidP="0009310D">
      <w:pPr>
        <w:tabs>
          <w:tab w:val="right" w:pos="2556"/>
          <w:tab w:val="right" w:pos="5609"/>
        </w:tabs>
        <w:spacing w:after="0"/>
        <w:jc w:val="both"/>
        <w:rPr>
          <w:rFonts w:ascii="Arial" w:hAnsi="Arial" w:cs="Arial"/>
        </w:rPr>
      </w:pPr>
    </w:p>
    <w:p w14:paraId="7B8B8A0E" w14:textId="77777777"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lastRenderedPageBreak/>
        <w:t xml:space="preserve">V kolikor kupec ne uporablja predmeta te pogodbe po navodilih proizvajalca, servisne knjižice oziroma garancijskega lista, izgubi pravico garancije za kakovost vozila, ki je predmet te pogodbe. </w:t>
      </w:r>
    </w:p>
    <w:p w14:paraId="333C35D2" w14:textId="77777777" w:rsidR="0009310D" w:rsidRPr="0009310D" w:rsidRDefault="0009310D" w:rsidP="0009310D">
      <w:pPr>
        <w:tabs>
          <w:tab w:val="right" w:pos="2556"/>
          <w:tab w:val="right" w:pos="5609"/>
        </w:tabs>
        <w:spacing w:after="0"/>
        <w:jc w:val="both"/>
        <w:rPr>
          <w:rFonts w:ascii="Arial" w:hAnsi="Arial" w:cs="Arial"/>
        </w:rPr>
      </w:pPr>
    </w:p>
    <w:p w14:paraId="27E98126" w14:textId="77777777"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Prodajalec jamči, da:</w:t>
      </w:r>
    </w:p>
    <w:p w14:paraId="440C49B3"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krije stroške prvega servisa,</w:t>
      </w:r>
    </w:p>
    <w:p w14:paraId="26742907"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bo zagotavljal redni servis in morebitna popravila ves čas trajanja garancijske dobe in glede na potrebe kupca tudi po poteku garancijske dobe,</w:t>
      </w:r>
    </w:p>
    <w:p w14:paraId="5156B294"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ima za servisiranje in popravilo vozila ustrezno usposobljene delavce,</w:t>
      </w:r>
    </w:p>
    <w:p w14:paraId="060DCB16"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bo kupcu dobavljal rezervne delu v 48 urah,</w:t>
      </w:r>
    </w:p>
    <w:p w14:paraId="5A34AD02"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 xml:space="preserve">bo zagotavljal in dobavljal rezervne dele minimalno 10 let od prevzema vozila, </w:t>
      </w:r>
    </w:p>
    <w:p w14:paraId="31DE1166" w14:textId="77777777" w:rsidR="0009310D" w:rsidRPr="0009310D" w:rsidRDefault="0009310D" w:rsidP="0009310D">
      <w:pPr>
        <w:numPr>
          <w:ilvl w:val="0"/>
          <w:numId w:val="51"/>
        </w:numPr>
        <w:tabs>
          <w:tab w:val="right" w:pos="2556"/>
          <w:tab w:val="right" w:pos="5609"/>
        </w:tabs>
        <w:spacing w:after="0"/>
        <w:contextualSpacing/>
        <w:jc w:val="both"/>
        <w:rPr>
          <w:rFonts w:ascii="Arial" w:hAnsi="Arial" w:cs="Arial"/>
        </w:rPr>
      </w:pPr>
      <w:r w:rsidRPr="0009310D">
        <w:rPr>
          <w:rFonts w:ascii="Arial" w:hAnsi="Arial" w:cs="Arial"/>
        </w:rPr>
        <w:t>bo vsa dela izvedel strokovno in kakovostno, po pravilih stroke in v skladu z veljavnimi predpisi.</w:t>
      </w:r>
    </w:p>
    <w:p w14:paraId="2F4E5092" w14:textId="77777777" w:rsidR="0009310D" w:rsidRPr="0009310D" w:rsidRDefault="0009310D" w:rsidP="0009310D">
      <w:pPr>
        <w:tabs>
          <w:tab w:val="right" w:pos="2556"/>
          <w:tab w:val="right" w:pos="5609"/>
        </w:tabs>
        <w:spacing w:after="0"/>
        <w:jc w:val="both"/>
        <w:rPr>
          <w:rFonts w:ascii="Arial" w:hAnsi="Arial" w:cs="Arial"/>
        </w:rPr>
      </w:pPr>
    </w:p>
    <w:p w14:paraId="6A75B4B2"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40A211B1" w14:textId="76F83DE7" w:rsidR="0009310D" w:rsidRPr="0009310D" w:rsidRDefault="0009310D" w:rsidP="0009310D">
      <w:pPr>
        <w:tabs>
          <w:tab w:val="right" w:pos="2556"/>
          <w:tab w:val="right" w:pos="5609"/>
        </w:tabs>
        <w:spacing w:after="0"/>
        <w:jc w:val="both"/>
        <w:rPr>
          <w:rFonts w:ascii="Arial" w:hAnsi="Arial" w:cs="Arial"/>
        </w:rPr>
      </w:pPr>
      <w:r w:rsidRPr="0009310D">
        <w:rPr>
          <w:rFonts w:ascii="Arial" w:hAnsi="Arial" w:cs="Arial"/>
        </w:rPr>
        <w:t xml:space="preserve">Prodajalec se obvezuje, da bo vse okvare in napake predmeta pogodbe v času garancijske </w:t>
      </w:r>
      <w:r w:rsidRPr="005A68B1">
        <w:rPr>
          <w:rFonts w:ascii="Arial" w:hAnsi="Arial" w:cs="Arial"/>
        </w:rPr>
        <w:t xml:space="preserve">dobe (2 oziroma </w:t>
      </w:r>
      <w:r w:rsidR="005A68B1" w:rsidRPr="005A68B1">
        <w:rPr>
          <w:rFonts w:ascii="Arial" w:hAnsi="Arial" w:cs="Arial"/>
        </w:rPr>
        <w:t>6 let</w:t>
      </w:r>
      <w:r w:rsidRPr="005A68B1">
        <w:rPr>
          <w:rFonts w:ascii="Arial" w:hAnsi="Arial" w:cs="Arial"/>
        </w:rPr>
        <w:t>),</w:t>
      </w:r>
      <w:r w:rsidRPr="0009310D">
        <w:rPr>
          <w:rFonts w:ascii="Arial" w:hAnsi="Arial" w:cs="Arial"/>
        </w:rPr>
        <w:t xml:space="preserve"> odpravljal na lastne stroške. Odzivni čas servisa je 24 ur od pisnega (</w:t>
      </w:r>
      <w:r w:rsidR="005A68B1">
        <w:rPr>
          <w:rFonts w:ascii="Arial" w:hAnsi="Arial" w:cs="Arial"/>
        </w:rPr>
        <w:t>e</w:t>
      </w:r>
      <w:r w:rsidRPr="0009310D">
        <w:rPr>
          <w:rFonts w:ascii="Arial" w:hAnsi="Arial" w:cs="Arial"/>
        </w:rPr>
        <w:t>-mail) reklamacijskega obvestila kupca. Prodajalec se obvezuje napake odpraviti v najkrajšem možnem času.</w:t>
      </w:r>
    </w:p>
    <w:p w14:paraId="248D84E6" w14:textId="77777777" w:rsidR="0009310D" w:rsidRPr="0009310D" w:rsidRDefault="0009310D" w:rsidP="0009310D">
      <w:pPr>
        <w:suppressAutoHyphens/>
        <w:autoSpaceDN w:val="0"/>
        <w:spacing w:after="0"/>
        <w:ind w:right="6"/>
        <w:jc w:val="both"/>
        <w:textAlignment w:val="baseline"/>
        <w:rPr>
          <w:rFonts w:ascii="Arial" w:hAnsi="Arial" w:cs="Arial"/>
        </w:rPr>
      </w:pPr>
    </w:p>
    <w:p w14:paraId="64303DF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29C6722B" w14:textId="77777777" w:rsidR="0009310D" w:rsidRPr="0009310D" w:rsidRDefault="0009310D" w:rsidP="0009310D">
      <w:pPr>
        <w:spacing w:after="0"/>
        <w:jc w:val="both"/>
        <w:rPr>
          <w:rFonts w:ascii="Arial" w:eastAsia="Times New Roman" w:hAnsi="Arial" w:cs="Arial"/>
          <w:color w:val="auto"/>
          <w:szCs w:val="20"/>
          <w:lang w:eastAsia="sl-SI"/>
        </w:rPr>
      </w:pPr>
      <w:r w:rsidRPr="0009310D">
        <w:rPr>
          <w:rFonts w:ascii="Arial" w:eastAsia="Times New Roman" w:hAnsi="Arial" w:cs="Arial"/>
          <w:color w:val="auto"/>
          <w:szCs w:val="20"/>
          <w:lang w:eastAsia="sl-SI"/>
        </w:rPr>
        <w:t>V primeru, da je okvara oz. pomanjkljivost definirana s strani kupca v garancijski dobi in je prodajalec ni uspel trajno odstraniti oz. je napaka take narave, da je ni mogoče zagotovo ugotoviti v garancijski dobi (tako imenovana skrita napaka), jo je prodajalec dolžan na svoje stroške odstraniti tudi po preteku garancijske dobe.</w:t>
      </w:r>
    </w:p>
    <w:p w14:paraId="3D16A700" w14:textId="77777777" w:rsidR="0009310D" w:rsidRPr="0009310D" w:rsidRDefault="0009310D" w:rsidP="0009310D">
      <w:pPr>
        <w:spacing w:after="0"/>
        <w:jc w:val="both"/>
        <w:rPr>
          <w:rFonts w:ascii="Arial" w:hAnsi="Arial" w:cs="Arial"/>
          <w:b/>
        </w:rPr>
      </w:pPr>
    </w:p>
    <w:p w14:paraId="29117A80" w14:textId="77777777" w:rsidR="0009310D" w:rsidRPr="0009310D" w:rsidRDefault="0009310D" w:rsidP="0009310D">
      <w:pPr>
        <w:spacing w:after="0"/>
        <w:jc w:val="both"/>
        <w:rPr>
          <w:rFonts w:ascii="Arial" w:hAnsi="Arial" w:cs="Arial"/>
          <w:b/>
        </w:rPr>
      </w:pPr>
      <w:r w:rsidRPr="0009310D">
        <w:rPr>
          <w:rFonts w:ascii="Arial" w:hAnsi="Arial" w:cs="Arial"/>
          <w:b/>
        </w:rPr>
        <w:t>ROK DOBAVE</w:t>
      </w:r>
    </w:p>
    <w:p w14:paraId="1E954FA0" w14:textId="77777777" w:rsidR="0009310D" w:rsidRPr="0009310D" w:rsidRDefault="0009310D" w:rsidP="0009310D">
      <w:pPr>
        <w:spacing w:after="0"/>
        <w:jc w:val="both"/>
        <w:rPr>
          <w:rFonts w:ascii="Trebuchet MS" w:eastAsia="Times New Roman" w:hAnsi="Trebuchet MS" w:cs="Arial"/>
          <w:b/>
          <w:color w:val="auto"/>
          <w:szCs w:val="20"/>
          <w:lang w:eastAsia="sl-SI"/>
        </w:rPr>
      </w:pPr>
    </w:p>
    <w:p w14:paraId="611C7FC5"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D5E8FD2" w14:textId="4189B4CD" w:rsidR="0009310D" w:rsidRPr="0009310D" w:rsidRDefault="0009310D" w:rsidP="0009310D">
      <w:pPr>
        <w:spacing w:after="0"/>
        <w:jc w:val="both"/>
        <w:rPr>
          <w:rFonts w:ascii="Arial" w:eastAsia="Times New Roman" w:hAnsi="Arial" w:cs="Arial"/>
          <w:color w:val="auto"/>
          <w:lang w:eastAsia="sl-SI"/>
        </w:rPr>
      </w:pPr>
      <w:r w:rsidRPr="0009310D">
        <w:rPr>
          <w:rFonts w:ascii="Arial" w:eastAsia="Times New Roman" w:hAnsi="Arial" w:cs="Arial"/>
          <w:color w:val="auto"/>
          <w:lang w:eastAsia="sl-SI"/>
        </w:rPr>
        <w:t>Dobavni rok za predmet pogodbe je</w:t>
      </w:r>
      <w:r w:rsidR="006C2733">
        <w:rPr>
          <w:rFonts w:ascii="Arial" w:eastAsia="Times New Roman" w:hAnsi="Arial" w:cs="Arial"/>
          <w:color w:val="auto"/>
          <w:lang w:eastAsia="sl-SI"/>
        </w:rPr>
        <w:t xml:space="preserve">, skladno z razpisno dokumentacijo, za sklop____  _________ mesecev </w:t>
      </w:r>
      <w:r w:rsidRPr="0009310D">
        <w:rPr>
          <w:rFonts w:ascii="Arial" w:eastAsia="Times New Roman" w:hAnsi="Arial" w:cs="Arial"/>
          <w:color w:val="auto"/>
          <w:lang w:eastAsia="sl-SI"/>
        </w:rPr>
        <w:t>od dneva podpisa pogodbe.</w:t>
      </w:r>
    </w:p>
    <w:p w14:paraId="4FC02A4E" w14:textId="77777777" w:rsidR="0009310D" w:rsidRPr="0009310D" w:rsidRDefault="0009310D" w:rsidP="0009310D">
      <w:pPr>
        <w:spacing w:after="0"/>
        <w:jc w:val="both"/>
        <w:rPr>
          <w:rFonts w:ascii="Arial" w:eastAsia="Times New Roman" w:hAnsi="Arial" w:cs="Arial"/>
          <w:color w:val="auto"/>
          <w:lang w:eastAsia="sl-SI"/>
        </w:rPr>
      </w:pPr>
    </w:p>
    <w:p w14:paraId="1A23C2F6" w14:textId="3BBE53E7" w:rsidR="0009310D" w:rsidRPr="0009310D" w:rsidRDefault="0009310D" w:rsidP="0009310D">
      <w:pPr>
        <w:spacing w:after="0"/>
        <w:jc w:val="both"/>
        <w:rPr>
          <w:rFonts w:ascii="Arial" w:eastAsia="Times New Roman" w:hAnsi="Arial" w:cs="Arial"/>
          <w:color w:val="auto"/>
          <w:lang w:eastAsia="sl-SI"/>
        </w:rPr>
      </w:pPr>
      <w:r w:rsidRPr="0009310D">
        <w:rPr>
          <w:rFonts w:ascii="Arial" w:eastAsia="Times New Roman" w:hAnsi="Arial" w:cs="Arial"/>
          <w:color w:val="auto"/>
          <w:lang w:eastAsia="sl-SI"/>
        </w:rPr>
        <w:t>Prodajalec se obvezuje, da bo predmet te pogodbe pravočasno in v skladu s pogodbenimi določili dobavil na lokacijo kupca. Dobava se bo štela za pravilno izvršeno, ko bo prodajalec kupcu izročil vso zahtevano dokumentacijo in zavarovanja</w:t>
      </w:r>
      <w:r w:rsidR="00A70B4A">
        <w:rPr>
          <w:rFonts w:ascii="Arial" w:eastAsia="Times New Roman" w:hAnsi="Arial" w:cs="Arial"/>
          <w:color w:val="auto"/>
          <w:lang w:eastAsia="sl-SI"/>
        </w:rPr>
        <w:t xml:space="preserve"> ter izvedel izobraževanje o uporabi  z zaposlenimi naročnika</w:t>
      </w:r>
      <w:r w:rsidRPr="0009310D">
        <w:rPr>
          <w:rFonts w:ascii="Arial" w:eastAsia="Times New Roman" w:hAnsi="Arial" w:cs="Arial"/>
          <w:color w:val="auto"/>
          <w:lang w:eastAsia="sl-SI"/>
        </w:rPr>
        <w:t>.</w:t>
      </w:r>
    </w:p>
    <w:p w14:paraId="68FB1BED" w14:textId="77777777" w:rsidR="0009310D" w:rsidRPr="0009310D" w:rsidRDefault="0009310D" w:rsidP="0009310D">
      <w:pPr>
        <w:spacing w:after="0"/>
        <w:jc w:val="both"/>
        <w:rPr>
          <w:rFonts w:ascii="Arial" w:hAnsi="Arial" w:cs="Arial"/>
        </w:rPr>
      </w:pPr>
    </w:p>
    <w:p w14:paraId="046B34A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FCFD78B" w14:textId="77777777" w:rsidR="0009310D" w:rsidRPr="0009310D" w:rsidRDefault="0009310D" w:rsidP="0009310D">
      <w:pPr>
        <w:suppressAutoHyphens/>
        <w:autoSpaceDN w:val="0"/>
        <w:spacing w:after="0" w:line="259" w:lineRule="auto"/>
        <w:ind w:right="6"/>
        <w:jc w:val="both"/>
        <w:textAlignment w:val="baseline"/>
        <w:rPr>
          <w:rFonts w:ascii="Arial" w:hAnsi="Arial" w:cs="Arial"/>
          <w:b/>
          <w:bCs/>
          <w:color w:val="auto"/>
          <w:kern w:val="3"/>
          <w:lang w:eastAsia="zh-CN"/>
        </w:rPr>
      </w:pPr>
      <w:r w:rsidRPr="0009310D">
        <w:rPr>
          <w:rFonts w:ascii="Arial" w:hAnsi="Arial" w:cs="Arial"/>
          <w:color w:val="auto"/>
        </w:rPr>
        <w:t xml:space="preserve">Prodajalec se obvezuje, da bo ob predaji predmeta te pogodbe kupcu izročil naslednje dokumente: </w:t>
      </w:r>
    </w:p>
    <w:p w14:paraId="038CA00E"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navodila za uporabo in vzdrževanje,</w:t>
      </w:r>
    </w:p>
    <w:p w14:paraId="44E4E12C"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 xml:space="preserve">servisno knjižico, </w:t>
      </w:r>
    </w:p>
    <w:p w14:paraId="1B9F35A5"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katalog rezervnih delov,</w:t>
      </w:r>
    </w:p>
    <w:p w14:paraId="45D9BA8E"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 xml:space="preserve">garancijski list, </w:t>
      </w:r>
    </w:p>
    <w:p w14:paraId="4CD6BB97"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izjavo o skladnosti,</w:t>
      </w:r>
    </w:p>
    <w:p w14:paraId="64E7802C" w14:textId="77777777" w:rsidR="0009310D" w:rsidRPr="0009310D" w:rsidRDefault="0009310D" w:rsidP="0009310D">
      <w:pPr>
        <w:spacing w:after="0"/>
        <w:jc w:val="both"/>
        <w:rPr>
          <w:rFonts w:ascii="Arial" w:hAnsi="Arial"/>
        </w:rPr>
      </w:pPr>
      <w:r w:rsidRPr="0009310D">
        <w:rPr>
          <w:rFonts w:ascii="Arial" w:hAnsi="Arial"/>
        </w:rPr>
        <w:t>-</w:t>
      </w:r>
      <w:r w:rsidRPr="0009310D">
        <w:rPr>
          <w:rFonts w:ascii="Arial" w:hAnsi="Arial"/>
        </w:rPr>
        <w:tab/>
        <w:t>dokument o opravljeni homologaciji</w:t>
      </w:r>
    </w:p>
    <w:p w14:paraId="202CFC8A" w14:textId="5AE9EAD9" w:rsidR="0009310D" w:rsidRDefault="0009310D" w:rsidP="0009310D">
      <w:pPr>
        <w:spacing w:after="0"/>
        <w:jc w:val="both"/>
        <w:rPr>
          <w:rFonts w:ascii="Arial" w:hAnsi="Arial"/>
        </w:rPr>
      </w:pPr>
    </w:p>
    <w:p w14:paraId="5AE36085" w14:textId="5FFAB86A" w:rsidR="006C2733" w:rsidRDefault="006C2733" w:rsidP="0009310D">
      <w:pPr>
        <w:spacing w:after="0"/>
        <w:jc w:val="both"/>
        <w:rPr>
          <w:rFonts w:ascii="Arial" w:hAnsi="Arial"/>
        </w:rPr>
      </w:pPr>
    </w:p>
    <w:p w14:paraId="30819C24" w14:textId="77777777" w:rsidR="006C2733" w:rsidRPr="0009310D" w:rsidRDefault="006C2733" w:rsidP="0009310D">
      <w:pPr>
        <w:spacing w:after="0"/>
        <w:jc w:val="both"/>
        <w:rPr>
          <w:rFonts w:ascii="Arial" w:hAnsi="Arial"/>
        </w:rPr>
      </w:pPr>
    </w:p>
    <w:p w14:paraId="78E10AD4"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6C6958E7" w14:textId="77777777" w:rsidR="0009310D" w:rsidRPr="0009310D" w:rsidRDefault="0009310D" w:rsidP="0009310D">
      <w:pPr>
        <w:tabs>
          <w:tab w:val="left" w:pos="570"/>
        </w:tabs>
        <w:spacing w:after="0"/>
        <w:ind w:right="-483"/>
        <w:jc w:val="both"/>
        <w:rPr>
          <w:rFonts w:ascii="Arial" w:hAnsi="Arial" w:cs="Arial"/>
          <w:color w:val="auto"/>
        </w:rPr>
      </w:pPr>
      <w:r w:rsidRPr="0009310D">
        <w:rPr>
          <w:rFonts w:ascii="Arial" w:hAnsi="Arial" w:cs="Arial"/>
          <w:color w:val="auto"/>
        </w:rPr>
        <w:t xml:space="preserve">V izjemnih primerih, ko prodajalec ne more izpolniti izvedbe predmeta pogodbe v dogovorjenem roku zaradi višje sile (npr.: naravne nesreče, nenormalne vremenske ujme, vojna, dokazane izgube pošiljke med transportom, dokazane poškodbe med dobavo, </w:t>
      </w:r>
      <w:proofErr w:type="spellStart"/>
      <w:r w:rsidRPr="0009310D">
        <w:rPr>
          <w:rFonts w:ascii="Arial" w:hAnsi="Arial" w:cs="Arial"/>
          <w:color w:val="auto"/>
        </w:rPr>
        <w:t>itd</w:t>
      </w:r>
      <w:proofErr w:type="spellEnd"/>
      <w:r w:rsidRPr="0009310D">
        <w:rPr>
          <w:rFonts w:ascii="Arial" w:hAnsi="Arial" w:cs="Arial"/>
          <w:color w:val="auto"/>
        </w:rPr>
        <w:t>) mora prodajalec kupca nemudoma pisno obvestiti o nezmožnosti pravočasne dobave predmeta pogodbe in pri tem tudi navesti vzroke zamude ter okvirni/pričakovani dejanski dobavni rok.</w:t>
      </w:r>
    </w:p>
    <w:p w14:paraId="208499B8" w14:textId="77777777" w:rsidR="0009310D" w:rsidRPr="0009310D" w:rsidRDefault="0009310D" w:rsidP="0009310D">
      <w:pPr>
        <w:tabs>
          <w:tab w:val="left" w:pos="570"/>
        </w:tabs>
        <w:spacing w:after="0"/>
        <w:ind w:right="-483"/>
        <w:jc w:val="both"/>
        <w:rPr>
          <w:rFonts w:ascii="Arial" w:hAnsi="Arial" w:cs="Arial"/>
          <w:color w:val="auto"/>
        </w:rPr>
      </w:pPr>
    </w:p>
    <w:p w14:paraId="1A09EECE" w14:textId="77777777" w:rsidR="0009310D" w:rsidRPr="0009310D" w:rsidRDefault="0009310D" w:rsidP="0009310D">
      <w:pPr>
        <w:tabs>
          <w:tab w:val="left" w:pos="570"/>
        </w:tabs>
        <w:spacing w:after="0"/>
        <w:ind w:right="-483"/>
        <w:jc w:val="both"/>
        <w:rPr>
          <w:rFonts w:ascii="Arial" w:hAnsi="Arial" w:cs="Arial"/>
          <w:b/>
          <w:bCs/>
          <w:color w:val="auto"/>
        </w:rPr>
      </w:pPr>
      <w:r w:rsidRPr="0009310D">
        <w:rPr>
          <w:rFonts w:ascii="Arial" w:hAnsi="Arial" w:cs="Arial"/>
          <w:b/>
          <w:bCs/>
          <w:color w:val="auto"/>
        </w:rPr>
        <w:t>PLAČILO</w:t>
      </w:r>
    </w:p>
    <w:p w14:paraId="0A1B08D7" w14:textId="77777777" w:rsidR="0009310D" w:rsidRPr="0009310D" w:rsidRDefault="0009310D" w:rsidP="0009310D">
      <w:pPr>
        <w:tabs>
          <w:tab w:val="left" w:pos="570"/>
        </w:tabs>
        <w:spacing w:after="0"/>
        <w:ind w:right="-483"/>
        <w:jc w:val="both"/>
        <w:rPr>
          <w:rFonts w:ascii="Arial" w:hAnsi="Arial" w:cs="Arial"/>
          <w:b/>
          <w:bCs/>
          <w:color w:val="auto"/>
        </w:rPr>
      </w:pPr>
    </w:p>
    <w:p w14:paraId="4A2ED5D4"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1CE08ED" w14:textId="58ABE83E" w:rsidR="0009310D" w:rsidRPr="0009310D" w:rsidRDefault="0009310D" w:rsidP="0009310D">
      <w:pPr>
        <w:spacing w:after="0"/>
        <w:jc w:val="both"/>
        <w:rPr>
          <w:rFonts w:ascii="Arial" w:hAnsi="Arial" w:cs="Arial"/>
        </w:rPr>
      </w:pPr>
      <w:r w:rsidRPr="0009310D">
        <w:rPr>
          <w:rFonts w:ascii="Arial" w:hAnsi="Arial" w:cs="Arial"/>
          <w:snapToGrid w:val="0"/>
          <w:color w:val="auto"/>
        </w:rPr>
        <w:t xml:space="preserve">Prodajalec bo izstavil kupcu račun po uspešno opravljenem prevzemu predmeta te pogodbe. </w:t>
      </w:r>
      <w:r w:rsidRPr="0009310D">
        <w:rPr>
          <w:rFonts w:ascii="Arial" w:hAnsi="Arial" w:cs="Arial"/>
        </w:rPr>
        <w:t>Na računu mora biti označen sklic na pogodbo (41</w:t>
      </w:r>
      <w:r w:rsidR="00A70B4A">
        <w:rPr>
          <w:rFonts w:ascii="Arial" w:hAnsi="Arial" w:cs="Arial"/>
        </w:rPr>
        <w:t>6</w:t>
      </w:r>
      <w:r w:rsidRPr="0009310D">
        <w:rPr>
          <w:rFonts w:ascii="Arial" w:hAnsi="Arial" w:cs="Arial"/>
        </w:rPr>
        <w:t>2-</w:t>
      </w:r>
      <w:r w:rsidR="0005154D">
        <w:rPr>
          <w:rFonts w:ascii="Arial" w:hAnsi="Arial" w:cs="Arial"/>
        </w:rPr>
        <w:t>7</w:t>
      </w:r>
      <w:r w:rsidRPr="0009310D">
        <w:rPr>
          <w:rFonts w:ascii="Arial" w:hAnsi="Arial" w:cs="Arial"/>
        </w:rPr>
        <w:t>/202</w:t>
      </w:r>
      <w:r w:rsidR="0005154D">
        <w:rPr>
          <w:rFonts w:ascii="Arial" w:hAnsi="Arial" w:cs="Arial"/>
        </w:rPr>
        <w:t xml:space="preserve">2-__ </w:t>
      </w:r>
      <w:r w:rsidR="0005154D" w:rsidRPr="0005154D">
        <w:rPr>
          <w:rFonts w:ascii="Arial" w:hAnsi="Arial" w:cs="Arial"/>
          <w:sz w:val="16"/>
          <w:szCs w:val="16"/>
        </w:rPr>
        <w:t>(</w:t>
      </w:r>
      <w:r w:rsidR="00A70B4A">
        <w:rPr>
          <w:rFonts w:ascii="Arial" w:hAnsi="Arial" w:cs="Arial"/>
          <w:sz w:val="16"/>
          <w:szCs w:val="16"/>
        </w:rPr>
        <w:t xml:space="preserve">št. sklopa </w:t>
      </w:r>
      <w:r w:rsidR="0005154D" w:rsidRPr="0005154D">
        <w:rPr>
          <w:rFonts w:ascii="Arial" w:hAnsi="Arial" w:cs="Arial"/>
          <w:sz w:val="16"/>
          <w:szCs w:val="16"/>
        </w:rPr>
        <w:t>dopiše naročnik naknadno)</w:t>
      </w:r>
      <w:r w:rsidRPr="0009310D">
        <w:rPr>
          <w:rFonts w:ascii="Arial" w:hAnsi="Arial" w:cs="Arial"/>
        </w:rPr>
        <w:t>).</w:t>
      </w:r>
    </w:p>
    <w:p w14:paraId="58391695" w14:textId="77777777" w:rsidR="0009310D" w:rsidRPr="0009310D" w:rsidRDefault="0009310D" w:rsidP="0009310D">
      <w:pPr>
        <w:autoSpaceDE w:val="0"/>
        <w:spacing w:after="0"/>
        <w:jc w:val="both"/>
        <w:rPr>
          <w:rFonts w:ascii="Arial" w:hAnsi="Arial" w:cs="Arial"/>
          <w:lang w:val="pl-PL"/>
        </w:rPr>
      </w:pPr>
    </w:p>
    <w:p w14:paraId="21242B99" w14:textId="77777777" w:rsidR="0009310D" w:rsidRPr="0009310D" w:rsidRDefault="0009310D" w:rsidP="0009310D">
      <w:pPr>
        <w:autoSpaceDE w:val="0"/>
        <w:spacing w:after="0"/>
        <w:jc w:val="both"/>
        <w:rPr>
          <w:rFonts w:ascii="Arial" w:hAnsi="Arial" w:cs="Arial"/>
        </w:rPr>
      </w:pPr>
      <w:r w:rsidRPr="0009310D">
        <w:rPr>
          <w:rFonts w:ascii="Arial" w:hAnsi="Arial" w:cs="Arial"/>
        </w:rPr>
        <w:t xml:space="preserve">Dobavitelj račun posreduje v e-obliki, v elektronsko banko, na TRR pri NLB, </w:t>
      </w:r>
      <w:proofErr w:type="spellStart"/>
      <w:r w:rsidRPr="0009310D">
        <w:rPr>
          <w:rFonts w:ascii="Arial" w:hAnsi="Arial" w:cs="Arial"/>
        </w:rPr>
        <w:t>d.d</w:t>
      </w:r>
      <w:proofErr w:type="spellEnd"/>
      <w:r w:rsidRPr="0009310D">
        <w:rPr>
          <w:rFonts w:ascii="Arial" w:hAnsi="Arial" w:cs="Arial"/>
        </w:rPr>
        <w:t xml:space="preserve">., št.: SI56 0202 7001 1262 773 ali na naročnikov e-poštni naslov: </w:t>
      </w:r>
      <w:hyperlink r:id="rId10" w:history="1">
        <w:r w:rsidRPr="0009310D">
          <w:rPr>
            <w:rFonts w:ascii="Arial" w:hAnsi="Arial" w:cs="Arial"/>
            <w:color w:val="0000FF"/>
            <w:u w:val="single"/>
          </w:rPr>
          <w:t>eracuni@kpv.si</w:t>
        </w:r>
      </w:hyperlink>
      <w:r w:rsidRPr="0009310D">
        <w:rPr>
          <w:rFonts w:ascii="Arial" w:hAnsi="Arial" w:cs="Arial"/>
        </w:rPr>
        <w:t xml:space="preserve">, pri čemer je pomembno, da dobavitelj dostavi tako </w:t>
      </w:r>
      <w:r w:rsidRPr="0009310D">
        <w:rPr>
          <w:rFonts w:ascii="Arial" w:hAnsi="Arial" w:cs="Arial"/>
          <w:b/>
        </w:rPr>
        <w:t>.</w:t>
      </w:r>
      <w:proofErr w:type="spellStart"/>
      <w:r w:rsidRPr="0009310D">
        <w:rPr>
          <w:rFonts w:ascii="Arial" w:hAnsi="Arial" w:cs="Arial"/>
          <w:b/>
        </w:rPr>
        <w:t>pdf</w:t>
      </w:r>
      <w:proofErr w:type="spellEnd"/>
      <w:r w:rsidRPr="0009310D">
        <w:rPr>
          <w:rFonts w:ascii="Arial" w:hAnsi="Arial" w:cs="Arial"/>
          <w:b/>
        </w:rPr>
        <w:t xml:space="preserve"> kot tudi .</w:t>
      </w:r>
      <w:proofErr w:type="spellStart"/>
      <w:r w:rsidRPr="0009310D">
        <w:rPr>
          <w:rFonts w:ascii="Arial" w:hAnsi="Arial" w:cs="Arial"/>
          <w:b/>
        </w:rPr>
        <w:t>xml</w:t>
      </w:r>
      <w:proofErr w:type="spellEnd"/>
      <w:r w:rsidRPr="0009310D">
        <w:rPr>
          <w:rFonts w:ascii="Arial" w:hAnsi="Arial" w:cs="Arial"/>
          <w:b/>
        </w:rPr>
        <w:t xml:space="preserve"> verzijo</w:t>
      </w:r>
      <w:r w:rsidRPr="0009310D">
        <w:rPr>
          <w:rFonts w:ascii="Arial" w:hAnsi="Arial" w:cs="Arial"/>
        </w:rPr>
        <w:t xml:space="preserve"> dokumenta. </w:t>
      </w:r>
    </w:p>
    <w:p w14:paraId="03A9526B" w14:textId="77777777" w:rsidR="0009310D" w:rsidRPr="0009310D" w:rsidRDefault="0009310D" w:rsidP="0009310D">
      <w:pPr>
        <w:spacing w:after="0"/>
        <w:jc w:val="both"/>
        <w:rPr>
          <w:rFonts w:ascii="Arial" w:hAnsi="Arial" w:cs="Arial"/>
          <w:snapToGrid w:val="0"/>
          <w:color w:val="auto"/>
        </w:rPr>
      </w:pPr>
    </w:p>
    <w:p w14:paraId="11CB9170" w14:textId="77777777" w:rsidR="0009310D" w:rsidRPr="0009310D" w:rsidRDefault="0009310D" w:rsidP="0009310D">
      <w:pPr>
        <w:spacing w:after="0"/>
        <w:jc w:val="both"/>
        <w:rPr>
          <w:rFonts w:ascii="Arial" w:hAnsi="Arial" w:cs="Arial"/>
          <w:snapToGrid w:val="0"/>
          <w:color w:val="auto"/>
        </w:rPr>
      </w:pPr>
      <w:r w:rsidRPr="0009310D">
        <w:rPr>
          <w:rFonts w:ascii="Arial" w:hAnsi="Arial" w:cs="Arial"/>
          <w:snapToGrid w:val="0"/>
          <w:color w:val="auto"/>
        </w:rPr>
        <w:t xml:space="preserve">Kupec se obvezuje, da bo prejeti račun plačal 30. dan od datuma prejema pravilno izstavljenega računa (obvezna priloga primopredajni zapisnik) na transakcijski račun prodajalca: </w:t>
      </w:r>
    </w:p>
    <w:p w14:paraId="499742DD" w14:textId="77777777" w:rsidR="0009310D" w:rsidRPr="0009310D" w:rsidRDefault="0009310D" w:rsidP="0009310D">
      <w:pPr>
        <w:spacing w:after="0"/>
        <w:jc w:val="both"/>
        <w:rPr>
          <w:rFonts w:ascii="Arial" w:hAnsi="Arial" w:cs="Arial"/>
          <w:snapToGrid w:val="0"/>
          <w:color w:val="auto"/>
        </w:rPr>
      </w:pPr>
    </w:p>
    <w:p w14:paraId="4AECF592" w14:textId="77777777" w:rsidR="0009310D" w:rsidRPr="0009310D" w:rsidRDefault="0009310D" w:rsidP="0009310D">
      <w:pPr>
        <w:spacing w:after="0"/>
        <w:jc w:val="both"/>
        <w:rPr>
          <w:rFonts w:ascii="Arial" w:hAnsi="Arial" w:cs="Arial"/>
          <w:snapToGrid w:val="0"/>
          <w:color w:val="auto"/>
        </w:rPr>
      </w:pPr>
      <w:r w:rsidRPr="0009310D">
        <w:rPr>
          <w:rFonts w:ascii="Arial" w:hAnsi="Arial" w:cs="Arial"/>
          <w:snapToGrid w:val="0"/>
          <w:color w:val="auto"/>
        </w:rPr>
        <w:t xml:space="preserve">št. TRR:_____________________________________ </w:t>
      </w:r>
    </w:p>
    <w:p w14:paraId="7F95C158" w14:textId="77777777" w:rsidR="0009310D" w:rsidRPr="0009310D" w:rsidRDefault="0009310D" w:rsidP="0009310D">
      <w:pPr>
        <w:spacing w:after="0"/>
        <w:jc w:val="both"/>
        <w:rPr>
          <w:rFonts w:ascii="Arial" w:hAnsi="Arial" w:cs="Arial"/>
          <w:snapToGrid w:val="0"/>
          <w:color w:val="auto"/>
        </w:rPr>
      </w:pPr>
    </w:p>
    <w:p w14:paraId="2F274EF8" w14:textId="77777777" w:rsidR="0009310D" w:rsidRPr="0009310D" w:rsidRDefault="0009310D" w:rsidP="0009310D">
      <w:pPr>
        <w:spacing w:after="0"/>
        <w:jc w:val="both"/>
        <w:rPr>
          <w:rFonts w:ascii="Arial" w:hAnsi="Arial" w:cs="Arial"/>
          <w:snapToGrid w:val="0"/>
          <w:color w:val="auto"/>
        </w:rPr>
      </w:pPr>
      <w:r w:rsidRPr="0009310D">
        <w:rPr>
          <w:rFonts w:ascii="Arial" w:hAnsi="Arial" w:cs="Arial"/>
          <w:snapToGrid w:val="0"/>
          <w:color w:val="auto"/>
        </w:rPr>
        <w:t xml:space="preserve">pri banki:____________________________________ </w:t>
      </w:r>
    </w:p>
    <w:p w14:paraId="120D5FA1" w14:textId="77777777" w:rsidR="0009310D" w:rsidRPr="0009310D" w:rsidRDefault="0009310D" w:rsidP="0009310D">
      <w:pPr>
        <w:spacing w:after="0"/>
        <w:jc w:val="both"/>
        <w:rPr>
          <w:rFonts w:ascii="Arial" w:hAnsi="Arial" w:cs="Arial"/>
          <w:snapToGrid w:val="0"/>
          <w:color w:val="auto"/>
        </w:rPr>
      </w:pPr>
    </w:p>
    <w:p w14:paraId="261A6DAB" w14:textId="77777777" w:rsidR="0009310D" w:rsidRPr="0009310D" w:rsidRDefault="0009310D" w:rsidP="0009310D">
      <w:pPr>
        <w:spacing w:after="0"/>
        <w:jc w:val="both"/>
        <w:rPr>
          <w:rFonts w:ascii="Arial" w:hAnsi="Arial" w:cs="Arial"/>
          <w:snapToGrid w:val="0"/>
          <w:color w:val="auto"/>
        </w:rPr>
      </w:pPr>
      <w:r w:rsidRPr="0009310D">
        <w:rPr>
          <w:rFonts w:ascii="Arial" w:hAnsi="Arial" w:cs="Arial"/>
          <w:snapToGrid w:val="0"/>
          <w:color w:val="auto"/>
        </w:rPr>
        <w:t>V primeru zamude s plačilom je prodajalec upravičen zaračunati kupcu zakonite zamudne obresti.</w:t>
      </w:r>
    </w:p>
    <w:p w14:paraId="5EEE0C37" w14:textId="77777777" w:rsidR="0009310D" w:rsidRPr="0009310D" w:rsidRDefault="0009310D" w:rsidP="0009310D">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6D5784AD" w14:textId="77777777" w:rsidR="0009310D" w:rsidRPr="0009310D" w:rsidRDefault="0009310D" w:rsidP="0009310D">
      <w:pPr>
        <w:tabs>
          <w:tab w:val="left" w:pos="426"/>
          <w:tab w:val="left" w:pos="567"/>
          <w:tab w:val="left" w:pos="4253"/>
          <w:tab w:val="left" w:pos="5529"/>
          <w:tab w:val="right" w:pos="8505"/>
        </w:tabs>
        <w:suppressAutoHyphens/>
        <w:autoSpaceDN w:val="0"/>
        <w:spacing w:after="0"/>
        <w:ind w:right="7"/>
        <w:jc w:val="both"/>
        <w:textAlignment w:val="baseline"/>
        <w:rPr>
          <w:rFonts w:ascii="Arial" w:hAnsi="Arial" w:cs="Arial"/>
          <w:b/>
          <w:color w:val="auto"/>
          <w:kern w:val="3"/>
          <w:lang w:eastAsia="zh-CN"/>
        </w:rPr>
      </w:pPr>
    </w:p>
    <w:p w14:paraId="5189D3DD" w14:textId="77777777" w:rsidR="0009310D" w:rsidRPr="0009310D" w:rsidRDefault="0009310D" w:rsidP="0009310D">
      <w:pPr>
        <w:tabs>
          <w:tab w:val="left" w:pos="426"/>
          <w:tab w:val="left" w:pos="567"/>
          <w:tab w:val="left" w:pos="4253"/>
          <w:tab w:val="left" w:pos="5529"/>
          <w:tab w:val="right" w:pos="8505"/>
        </w:tabs>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color w:val="auto"/>
          <w:kern w:val="3"/>
          <w:lang w:eastAsia="zh-CN"/>
        </w:rPr>
        <w:t>FINANČNA ZAVAROVANJA</w:t>
      </w:r>
    </w:p>
    <w:p w14:paraId="2F91983B" w14:textId="77777777" w:rsidR="0009310D" w:rsidRPr="0009310D" w:rsidRDefault="0009310D" w:rsidP="0009310D">
      <w:pPr>
        <w:tabs>
          <w:tab w:val="left" w:pos="426"/>
          <w:tab w:val="left" w:pos="567"/>
          <w:tab w:val="left" w:pos="4253"/>
          <w:tab w:val="left" w:pos="5529"/>
          <w:tab w:val="right" w:pos="8505"/>
        </w:tabs>
        <w:suppressAutoHyphens/>
        <w:autoSpaceDN w:val="0"/>
        <w:spacing w:after="0"/>
        <w:ind w:right="6"/>
        <w:jc w:val="both"/>
        <w:textAlignment w:val="baseline"/>
        <w:rPr>
          <w:rFonts w:ascii="Arial" w:hAnsi="Arial" w:cs="Arial"/>
          <w:b/>
          <w:color w:val="auto"/>
          <w:kern w:val="3"/>
          <w:lang w:eastAsia="zh-CN"/>
        </w:rPr>
      </w:pPr>
    </w:p>
    <w:p w14:paraId="7F89EC31"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69370F0E"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Za zavarovanje dobre izvedbe pogodbenih obveznosti se prodajalec obvezuje, da bo v roku 10ih dni od podpisa pogodbe, kupcu predložil bianco menico za dobro izvedbo pogodbenih obveznosti v višini 10 % pogodbene vrednosti (z DDV) in z dobo veljavnosti še najmanj 30 dni po preteku roka dobave. Pogodba se sklepa z </w:t>
      </w:r>
      <w:proofErr w:type="spellStart"/>
      <w:r w:rsidRPr="0009310D">
        <w:rPr>
          <w:rFonts w:ascii="Arial" w:hAnsi="Arial" w:cs="Arial"/>
          <w:color w:val="auto"/>
          <w:kern w:val="3"/>
          <w:lang w:eastAsia="zh-CN"/>
        </w:rPr>
        <w:t>odložnim</w:t>
      </w:r>
      <w:proofErr w:type="spellEnd"/>
      <w:r w:rsidRPr="0009310D">
        <w:rPr>
          <w:rFonts w:ascii="Arial" w:hAnsi="Arial" w:cs="Arial"/>
          <w:color w:val="auto"/>
          <w:kern w:val="3"/>
          <w:lang w:eastAsia="zh-CN"/>
        </w:rPr>
        <w:t xml:space="preserve"> pogojem, da postane veljavna šele s predložitvijo bianco menice za dobro izvedbo pogodbenih obveznosti.</w:t>
      </w:r>
    </w:p>
    <w:p w14:paraId="004984A6"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F7291C0"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 kolikor prodajalec ne bo predložil kupcu bianco menice za dobro izvedbo pogodbenih obveznosti, bo kupec unovčil menico za zavarovanje resnosti ponudbe brez kakršnekoli obveznosti do prodajalca.</w:t>
      </w:r>
    </w:p>
    <w:p w14:paraId="094E2422"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5CCE2C1"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7023B4A4" w14:textId="77777777" w:rsidR="0009310D" w:rsidRPr="0009310D" w:rsidRDefault="0009310D" w:rsidP="0009310D">
      <w:pPr>
        <w:widowControl w:val="0"/>
        <w:tabs>
          <w:tab w:val="center" w:pos="4536"/>
          <w:tab w:val="right" w:pos="9072"/>
        </w:tabs>
        <w:autoSpaceDN w:val="0"/>
        <w:spacing w:after="0"/>
        <w:ind w:right="-1"/>
        <w:jc w:val="both"/>
        <w:rPr>
          <w:rFonts w:ascii="Arial" w:hAnsi="Arial" w:cs="Arial"/>
        </w:rPr>
      </w:pPr>
      <w:r w:rsidRPr="0009310D">
        <w:rPr>
          <w:rFonts w:ascii="Arial" w:hAnsi="Arial" w:cs="Arial"/>
        </w:rPr>
        <w:t xml:space="preserve">V kolikor prodajalec ne izpolnjuje svojih pogodbenih obveznosti, lahko kupec unovči bianco menico za dobro izvedbo pogodbenih obveznosti in od pogodbe odstopi brez kakršnekoli obveznosti do prodajalca. Kupec bo pred unovčenjem zavarovanja prodajalca pisno pozval k izpolnjevanju pogodbenih obveznosti in mu določil rok za izpolnitev. </w:t>
      </w:r>
    </w:p>
    <w:p w14:paraId="3E6772A6" w14:textId="77777777" w:rsidR="0009310D" w:rsidRPr="0009310D" w:rsidRDefault="0009310D" w:rsidP="0009310D">
      <w:pPr>
        <w:widowControl w:val="0"/>
        <w:tabs>
          <w:tab w:val="center" w:pos="4536"/>
          <w:tab w:val="right" w:pos="9072"/>
        </w:tabs>
        <w:autoSpaceDN w:val="0"/>
        <w:spacing w:after="0"/>
        <w:ind w:right="-1"/>
        <w:jc w:val="both"/>
        <w:rPr>
          <w:rFonts w:ascii="Arial" w:hAnsi="Arial" w:cs="Arial"/>
        </w:rPr>
      </w:pPr>
      <w:r w:rsidRPr="0009310D">
        <w:rPr>
          <w:rFonts w:ascii="Arial" w:hAnsi="Arial" w:cs="Arial"/>
        </w:rPr>
        <w:lastRenderedPageBreak/>
        <w:t xml:space="preserve">Morebitne napake se vpišejo v zapisnik o prevzemu in se sporazumno določi rok za njihovo odpravo. Če prodajalec ne odpravi napak v dogovorjenem roku, jih je, po načelu dobrega gospodarja, upravičen odpraviti kupec na račun prodajalca. Za pokritje teh stroškov bo kupec unovčil zavarovanje za odpravo napak v garancijskem roku. </w:t>
      </w:r>
    </w:p>
    <w:p w14:paraId="21A6262B" w14:textId="77777777" w:rsidR="0009310D" w:rsidRPr="0009310D" w:rsidRDefault="0009310D" w:rsidP="0009310D">
      <w:pPr>
        <w:widowControl w:val="0"/>
        <w:tabs>
          <w:tab w:val="center" w:pos="4536"/>
          <w:tab w:val="right" w:pos="9072"/>
        </w:tabs>
        <w:autoSpaceDN w:val="0"/>
        <w:spacing w:after="0"/>
        <w:ind w:right="-1"/>
        <w:jc w:val="both"/>
        <w:rPr>
          <w:rFonts w:ascii="Arial" w:hAnsi="Arial" w:cs="Arial"/>
        </w:rPr>
      </w:pPr>
    </w:p>
    <w:p w14:paraId="7E130D9E" w14:textId="77777777" w:rsidR="0009310D" w:rsidRPr="0009310D" w:rsidRDefault="0009310D" w:rsidP="0009310D">
      <w:pPr>
        <w:widowControl w:val="0"/>
        <w:tabs>
          <w:tab w:val="center" w:pos="4536"/>
          <w:tab w:val="right" w:pos="9072"/>
        </w:tabs>
        <w:autoSpaceDN w:val="0"/>
        <w:spacing w:after="0"/>
        <w:ind w:right="-1"/>
        <w:jc w:val="both"/>
        <w:rPr>
          <w:rFonts w:ascii="Arial" w:hAnsi="Arial" w:cs="Arial"/>
        </w:rPr>
      </w:pPr>
      <w:r w:rsidRPr="0009310D">
        <w:rPr>
          <w:rFonts w:ascii="Arial" w:hAnsi="Arial" w:cs="Arial"/>
        </w:rPr>
        <w:t>V primeru, da se v garancijski dobi odkrijejo napake, ki ne bodo odpravljene pred iztekom roka, je prodajalec dolžan podaljšati veljavnost zavarovanja za odpravo napak v garancijski dobi.</w:t>
      </w:r>
    </w:p>
    <w:p w14:paraId="3BFE69F9" w14:textId="77777777" w:rsidR="0009310D" w:rsidRPr="0009310D" w:rsidRDefault="0009310D" w:rsidP="0009310D">
      <w:pPr>
        <w:widowControl w:val="0"/>
        <w:tabs>
          <w:tab w:val="center" w:pos="4536"/>
          <w:tab w:val="right" w:pos="9072"/>
        </w:tabs>
        <w:autoSpaceDN w:val="0"/>
        <w:spacing w:after="0"/>
        <w:ind w:left="720" w:right="-1"/>
        <w:jc w:val="both"/>
        <w:rPr>
          <w:rFonts w:ascii="Arial" w:hAnsi="Arial" w:cs="Arial"/>
          <w:bCs/>
        </w:rPr>
      </w:pPr>
    </w:p>
    <w:p w14:paraId="2A344DCD" w14:textId="77777777" w:rsidR="0009310D" w:rsidRPr="0009310D" w:rsidRDefault="0009310D" w:rsidP="0009310D">
      <w:pPr>
        <w:suppressAutoHyphens/>
        <w:autoSpaceDN w:val="0"/>
        <w:spacing w:after="0"/>
        <w:ind w:right="7"/>
        <w:jc w:val="both"/>
        <w:textAlignment w:val="baseline"/>
        <w:rPr>
          <w:rFonts w:ascii="Arial" w:hAnsi="Arial" w:cs="Arial"/>
          <w:b/>
          <w:bCs/>
          <w:color w:val="auto"/>
          <w:kern w:val="3"/>
          <w:lang w:eastAsia="zh-CN"/>
        </w:rPr>
      </w:pPr>
      <w:r w:rsidRPr="0009310D">
        <w:rPr>
          <w:rFonts w:ascii="Arial" w:hAnsi="Arial" w:cs="Arial"/>
          <w:b/>
          <w:bCs/>
          <w:color w:val="auto"/>
          <w:kern w:val="3"/>
          <w:lang w:eastAsia="zh-CN"/>
        </w:rPr>
        <w:t>POGODBENA KAZEN</w:t>
      </w:r>
    </w:p>
    <w:p w14:paraId="33996ADE" w14:textId="77777777" w:rsidR="0009310D" w:rsidRPr="0009310D" w:rsidRDefault="0009310D" w:rsidP="0009310D">
      <w:pPr>
        <w:suppressAutoHyphens/>
        <w:autoSpaceDN w:val="0"/>
        <w:spacing w:after="0"/>
        <w:ind w:right="7"/>
        <w:jc w:val="both"/>
        <w:textAlignment w:val="baseline"/>
        <w:rPr>
          <w:rFonts w:ascii="Arial" w:hAnsi="Arial" w:cs="Arial"/>
          <w:b/>
          <w:bCs/>
          <w:color w:val="auto"/>
          <w:kern w:val="3"/>
          <w:lang w:eastAsia="zh-CN"/>
        </w:rPr>
      </w:pPr>
    </w:p>
    <w:p w14:paraId="1FA5A5BC"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30D3E408"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 primeru, da pride do zamude dobavnega roka in ne gre za razmere iz 12. člena te pogodbe, je dogovorjena pogodbena kazen v višini 0,5 % pogodbene vrednosti brez DDV za vsak dan zamude, pri čemer sme pogodbena kazen znašati največ 5 % pogodbene vrednosti brez DDV.</w:t>
      </w:r>
    </w:p>
    <w:p w14:paraId="4BDFCC5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63AFF43C"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 kolikor pogodbena kazen preseže 5 % pogodbene vrednosti, lahko kupec unovči bianco menico za dobro izvedbo pogodbenih obveznosti in od pogodbe odstopi brez kakršnekoli obveznosti do prodajalca.</w:t>
      </w:r>
    </w:p>
    <w:p w14:paraId="70398393"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Kupec si pridrži pravico uveljaviti pogodbeno kazen pri plačilu računa, čeprav o kršitvi dobavnega roka prodajalca na to ni opozoril.</w:t>
      </w:r>
    </w:p>
    <w:p w14:paraId="6979A02D" w14:textId="77777777" w:rsidR="0009310D" w:rsidRPr="0009310D" w:rsidRDefault="0009310D" w:rsidP="0009310D">
      <w:pPr>
        <w:tabs>
          <w:tab w:val="left" w:pos="567"/>
          <w:tab w:val="left" w:pos="4253"/>
          <w:tab w:val="left" w:pos="5529"/>
          <w:tab w:val="right" w:pos="8505"/>
        </w:tabs>
        <w:spacing w:after="0"/>
        <w:jc w:val="both"/>
        <w:rPr>
          <w:rFonts w:ascii="Arial" w:eastAsia="Times New Roman" w:hAnsi="Arial" w:cs="Arial"/>
          <w:b/>
          <w:color w:val="FFFFFF"/>
          <w:highlight w:val="blue"/>
        </w:rPr>
      </w:pPr>
    </w:p>
    <w:p w14:paraId="7A02CF43"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color w:val="auto"/>
          <w:kern w:val="3"/>
          <w:lang w:eastAsia="zh-CN"/>
        </w:rPr>
        <w:t>PROTIKORUPCIJSKA KLAVZULA</w:t>
      </w:r>
    </w:p>
    <w:p w14:paraId="58D63347"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p>
    <w:p w14:paraId="2C7A0109"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5F8692BB"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 primeru, da se ugotovi, da je pri izvajanju te pogodbe kdo v imenu ali na račun druge pogodbene stranke, predstavniku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naročnika, druge pogodbene stranke ali njenega predstavnika, zastopnika, posrednika; je ta pogodba nična.</w:t>
      </w:r>
    </w:p>
    <w:p w14:paraId="48B7EF5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5364D908"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Naročnik bo v primeru ugotovitve o domnevnem obstoju dejanskega stanja iz prvega odstavka tega člena ali obvestila komisije ali drugih organov, glede njegovega domnevnega nastanka, pričel z ugotavljanjem pogojev ničnosti pogodbe iz prejšnjega odstavka tega člena oziroma z drugimi ukrepi v skladu s predpisi Republike Slovenije.</w:t>
      </w:r>
    </w:p>
    <w:p w14:paraId="5EE6E33E"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p>
    <w:p w14:paraId="5AA8AB79"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r w:rsidRPr="0009310D">
        <w:rPr>
          <w:rFonts w:ascii="Arial" w:hAnsi="Arial" w:cs="Arial"/>
          <w:b/>
          <w:color w:val="auto"/>
          <w:kern w:val="3"/>
          <w:lang w:eastAsia="zh-CN"/>
        </w:rPr>
        <w:t>POSLOVNA SKRIVNOST</w:t>
      </w:r>
    </w:p>
    <w:p w14:paraId="13C714A8" w14:textId="77777777" w:rsidR="0009310D" w:rsidRPr="0009310D" w:rsidRDefault="0009310D" w:rsidP="0009310D">
      <w:pPr>
        <w:suppressAutoHyphens/>
        <w:autoSpaceDN w:val="0"/>
        <w:spacing w:after="0"/>
        <w:ind w:right="6"/>
        <w:jc w:val="both"/>
        <w:textAlignment w:val="baseline"/>
        <w:rPr>
          <w:rFonts w:ascii="Arial" w:hAnsi="Arial" w:cs="Arial"/>
          <w:b/>
          <w:color w:val="auto"/>
          <w:kern w:val="3"/>
          <w:lang w:eastAsia="zh-CN"/>
        </w:rPr>
      </w:pPr>
    </w:p>
    <w:p w14:paraId="57702063"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397480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Vsi podatki, povezani z izvajanjem te pogodbe, predstavljajo poslovno skrivnost. Pogodbeni stranki sta dolžni vse te podatke skrbno varovati ter jih uporabljati izključno za namene, povezane z izvajanjem te pogodbe.</w:t>
      </w:r>
    </w:p>
    <w:p w14:paraId="5DB270F5"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21A446F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Dobavitelj je dolžan zagotoviti, da njegovi delavci vse poslovne skrivnosti naročnika varujejo z največjo možno mero skrbnosti.</w:t>
      </w:r>
    </w:p>
    <w:p w14:paraId="36442589"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6F60D980"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lastRenderedPageBreak/>
        <w:t>Obveznost varovanja podatkov se nanaša tako na čas izvrševanja pogodbe, kot tudi na čas po tem. V primeru kršitve določb o varovanju poslovne skrivnosti je dobavitelj naročniku odškodninsko odgovoren za vso posredno in neposredno škodo, ki bi nastala zaradi kršitve poslovne tajnosti.</w:t>
      </w:r>
    </w:p>
    <w:p w14:paraId="7184F071"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1409237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Dobavitelj sme objaviti svojo poslovno povezanost z naročnikom samo ob izrecnem pisnem dovoljenju slednjega.</w:t>
      </w:r>
    </w:p>
    <w:p w14:paraId="3DA1CB1E" w14:textId="77777777" w:rsidR="0009310D" w:rsidRPr="0009310D" w:rsidRDefault="0009310D" w:rsidP="0009310D">
      <w:pPr>
        <w:suppressAutoHyphens/>
        <w:autoSpaceDN w:val="0"/>
        <w:spacing w:after="0"/>
        <w:ind w:right="6"/>
        <w:jc w:val="both"/>
        <w:textAlignment w:val="baseline"/>
        <w:rPr>
          <w:rFonts w:ascii="Arial" w:hAnsi="Arial" w:cs="Arial"/>
          <w:color w:val="FFFFFF"/>
          <w:kern w:val="3"/>
          <w:highlight w:val="blue"/>
          <w:lang w:eastAsia="zh-CN"/>
        </w:rPr>
      </w:pPr>
    </w:p>
    <w:p w14:paraId="02FA1DA9" w14:textId="77777777" w:rsidR="0009310D" w:rsidRPr="0009310D" w:rsidRDefault="0009310D" w:rsidP="0009310D">
      <w:pPr>
        <w:tabs>
          <w:tab w:val="left" w:pos="570"/>
        </w:tabs>
        <w:spacing w:after="0"/>
        <w:ind w:right="7"/>
        <w:jc w:val="both"/>
        <w:rPr>
          <w:rFonts w:ascii="Arial" w:hAnsi="Arial" w:cs="Arial"/>
          <w:b/>
        </w:rPr>
      </w:pPr>
      <w:r w:rsidRPr="0009310D">
        <w:rPr>
          <w:rFonts w:ascii="Arial" w:hAnsi="Arial" w:cs="Arial"/>
          <w:b/>
        </w:rPr>
        <w:t xml:space="preserve">SKRBNIKI POGODBE IN KONTAKTNE OSEBE </w:t>
      </w:r>
    </w:p>
    <w:p w14:paraId="5050951D" w14:textId="77777777" w:rsidR="0009310D" w:rsidRPr="0009310D" w:rsidRDefault="0009310D" w:rsidP="0009310D">
      <w:pPr>
        <w:tabs>
          <w:tab w:val="left" w:pos="570"/>
        </w:tabs>
        <w:spacing w:after="0"/>
        <w:ind w:right="7"/>
        <w:jc w:val="both"/>
        <w:rPr>
          <w:rFonts w:ascii="Arial" w:hAnsi="Arial" w:cs="Arial"/>
          <w:b/>
        </w:rPr>
      </w:pPr>
    </w:p>
    <w:p w14:paraId="3E7566A2"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38EF3150"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Kontaktne osebe na strani naročnika so: _______________________________ </w:t>
      </w:r>
      <w:proofErr w:type="spellStart"/>
      <w:r w:rsidRPr="0009310D">
        <w:rPr>
          <w:rFonts w:ascii="Arial" w:hAnsi="Arial" w:cs="Arial"/>
          <w:color w:val="auto"/>
          <w:kern w:val="3"/>
          <w:lang w:eastAsia="zh-CN"/>
        </w:rPr>
        <w:t>Email</w:t>
      </w:r>
      <w:proofErr w:type="spellEnd"/>
      <w:r w:rsidRPr="0009310D">
        <w:rPr>
          <w:rFonts w:ascii="Arial" w:hAnsi="Arial" w:cs="Arial"/>
          <w:color w:val="auto"/>
          <w:kern w:val="3"/>
          <w:lang w:eastAsia="zh-CN"/>
        </w:rPr>
        <w:t xml:space="preserve"> naslovi: _______________, tel./GSM: ___________________________________________.</w:t>
      </w:r>
    </w:p>
    <w:p w14:paraId="4B43A972"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7DC85D0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Kontaktna oseba na strani dobavitelja je: ______________________________, </w:t>
      </w:r>
      <w:proofErr w:type="spellStart"/>
      <w:r w:rsidRPr="0009310D">
        <w:rPr>
          <w:rFonts w:ascii="Arial" w:hAnsi="Arial" w:cs="Arial"/>
          <w:color w:val="auto"/>
          <w:kern w:val="3"/>
          <w:lang w:eastAsia="zh-CN"/>
        </w:rPr>
        <w:t>Email</w:t>
      </w:r>
      <w:proofErr w:type="spellEnd"/>
      <w:r w:rsidRPr="0009310D">
        <w:rPr>
          <w:rFonts w:ascii="Arial" w:hAnsi="Arial" w:cs="Arial"/>
          <w:color w:val="auto"/>
          <w:kern w:val="3"/>
          <w:lang w:eastAsia="zh-CN"/>
        </w:rPr>
        <w:t xml:space="preserve"> naslov: _______________, tel./GSM: ___________________________________________.</w:t>
      </w:r>
    </w:p>
    <w:p w14:paraId="0AA56428"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06001632"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Dobavitelj mora naročnika pisno obvestiti o morebitni zamenjavi kontaktne osebe ali njenega </w:t>
      </w:r>
      <w:proofErr w:type="spellStart"/>
      <w:r w:rsidRPr="0009310D">
        <w:rPr>
          <w:rFonts w:ascii="Arial" w:hAnsi="Arial" w:cs="Arial"/>
          <w:color w:val="auto"/>
          <w:kern w:val="3"/>
          <w:lang w:eastAsia="zh-CN"/>
        </w:rPr>
        <w:t>email</w:t>
      </w:r>
      <w:proofErr w:type="spellEnd"/>
      <w:r w:rsidRPr="0009310D">
        <w:rPr>
          <w:rFonts w:ascii="Arial" w:hAnsi="Arial" w:cs="Arial"/>
          <w:color w:val="auto"/>
          <w:kern w:val="3"/>
          <w:lang w:eastAsia="zh-CN"/>
        </w:rPr>
        <w:t xml:space="preserve"> naslova in sicer najkasneje v petih dneh pred nastankom spremembe, razen v primeru višje sile.</w:t>
      </w:r>
    </w:p>
    <w:p w14:paraId="4C603077" w14:textId="77777777" w:rsidR="0009310D" w:rsidRPr="0009310D" w:rsidRDefault="0009310D" w:rsidP="0009310D">
      <w:pPr>
        <w:suppressAutoHyphens/>
        <w:autoSpaceDN w:val="0"/>
        <w:spacing w:after="0"/>
        <w:ind w:right="6"/>
        <w:jc w:val="both"/>
        <w:textAlignment w:val="baseline"/>
        <w:rPr>
          <w:rFonts w:ascii="Arial" w:hAnsi="Arial" w:cs="Arial"/>
          <w:b/>
        </w:rPr>
      </w:pPr>
    </w:p>
    <w:p w14:paraId="213016D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Kontaktna oseba naročnika je obenem tudi skrbnik te pogodbe.</w:t>
      </w:r>
    </w:p>
    <w:p w14:paraId="4CE89570" w14:textId="77777777" w:rsidR="0009310D" w:rsidRPr="0009310D" w:rsidRDefault="0009310D" w:rsidP="0009310D">
      <w:pPr>
        <w:tabs>
          <w:tab w:val="left" w:pos="570"/>
        </w:tabs>
        <w:spacing w:after="0"/>
        <w:ind w:right="7"/>
        <w:jc w:val="both"/>
        <w:rPr>
          <w:rFonts w:ascii="Arial" w:hAnsi="Arial" w:cs="Arial"/>
          <w:b/>
        </w:rPr>
      </w:pPr>
    </w:p>
    <w:p w14:paraId="11B9BC09" w14:textId="77777777" w:rsidR="0009310D" w:rsidRPr="0009310D" w:rsidRDefault="0009310D" w:rsidP="0009310D">
      <w:pPr>
        <w:tabs>
          <w:tab w:val="left" w:pos="570"/>
        </w:tabs>
        <w:spacing w:after="0"/>
        <w:ind w:right="7"/>
        <w:jc w:val="both"/>
        <w:rPr>
          <w:rFonts w:ascii="Arial" w:hAnsi="Arial" w:cs="Arial"/>
          <w:color w:val="auto"/>
          <w:kern w:val="3"/>
          <w:lang w:eastAsia="zh-CN"/>
        </w:rPr>
      </w:pPr>
      <w:r w:rsidRPr="0009310D">
        <w:rPr>
          <w:rFonts w:ascii="Arial" w:hAnsi="Arial" w:cs="Arial"/>
          <w:b/>
        </w:rPr>
        <w:t>ODPOVED POGODBE</w:t>
      </w:r>
      <w:r w:rsidRPr="0009310D">
        <w:rPr>
          <w:rFonts w:ascii="Arial" w:hAnsi="Arial" w:cs="Arial"/>
          <w:color w:val="auto"/>
          <w:kern w:val="3"/>
          <w:lang w:eastAsia="zh-CN"/>
        </w:rPr>
        <w:t xml:space="preserve"> </w:t>
      </w:r>
    </w:p>
    <w:p w14:paraId="1D6F70A6" w14:textId="77777777" w:rsidR="0009310D" w:rsidRPr="0009310D" w:rsidRDefault="0009310D" w:rsidP="0009310D">
      <w:pPr>
        <w:tabs>
          <w:tab w:val="left" w:pos="570"/>
        </w:tabs>
        <w:spacing w:after="0"/>
        <w:ind w:right="7"/>
        <w:jc w:val="both"/>
        <w:rPr>
          <w:rFonts w:ascii="Arial" w:hAnsi="Arial" w:cs="Arial"/>
          <w:b/>
        </w:rPr>
      </w:pPr>
    </w:p>
    <w:p w14:paraId="57415FCD"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20530F7"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Kupec lahko odstopi od pogodbe brez obveznosti do prodajalca, če prodajalec:</w:t>
      </w:r>
    </w:p>
    <w:p w14:paraId="1C342004"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 xml:space="preserve">ne predloži zavarovanja za dobro izvedbo pogodbenih obveznosti, </w:t>
      </w:r>
    </w:p>
    <w:p w14:paraId="16BCFA59"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w:t>
      </w:r>
      <w:r w:rsidRPr="0009310D">
        <w:rPr>
          <w:rFonts w:ascii="Arial" w:hAnsi="Arial" w:cs="Arial"/>
          <w:color w:val="auto"/>
          <w:kern w:val="3"/>
          <w:lang w:eastAsia="zh-CN"/>
        </w:rPr>
        <w:tab/>
        <w:t xml:space="preserve">poviša ceno v času veljavnosti pogodbe. </w:t>
      </w:r>
    </w:p>
    <w:p w14:paraId="6ADCD7FC"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3556CC78"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V teh primerih lahko kupec takoj unovči finančna zavarovanja. </w:t>
      </w:r>
    </w:p>
    <w:p w14:paraId="5DEEDD0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2FA3242D"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 xml:space="preserve">V primeru odstopa od pogodbe sta stranki dolžni do tedaj prevzete obveznosti izpolniti tako, kot je bilo to dogovorjeno pred odstopom. </w:t>
      </w:r>
    </w:p>
    <w:p w14:paraId="20AF8DC5"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09DE739F"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r w:rsidRPr="0009310D">
        <w:rPr>
          <w:rFonts w:ascii="Arial" w:hAnsi="Arial" w:cs="Arial"/>
          <w:color w:val="auto"/>
          <w:kern w:val="3"/>
          <w:lang w:eastAsia="zh-CN"/>
        </w:rPr>
        <w:t>Prodajalec lahko odstopi od pogodbe, če kupec ne izpolnjuje svojih pogodbenih obveznosti.</w:t>
      </w:r>
    </w:p>
    <w:p w14:paraId="36063EF4" w14:textId="77777777" w:rsidR="0009310D" w:rsidRPr="0009310D" w:rsidRDefault="0009310D" w:rsidP="0009310D">
      <w:pPr>
        <w:tabs>
          <w:tab w:val="left" w:pos="570"/>
        </w:tabs>
        <w:spacing w:after="0"/>
        <w:ind w:right="7"/>
        <w:jc w:val="both"/>
        <w:rPr>
          <w:rFonts w:ascii="Arial" w:hAnsi="Arial" w:cs="Arial"/>
          <w:b/>
        </w:rPr>
      </w:pPr>
    </w:p>
    <w:p w14:paraId="28A9E637" w14:textId="77777777" w:rsidR="0009310D" w:rsidRPr="0009310D" w:rsidRDefault="0009310D" w:rsidP="0009310D">
      <w:pPr>
        <w:tabs>
          <w:tab w:val="left" w:pos="570"/>
        </w:tabs>
        <w:spacing w:after="0"/>
        <w:ind w:right="7"/>
        <w:jc w:val="both"/>
        <w:rPr>
          <w:rFonts w:ascii="Arial" w:hAnsi="Arial" w:cs="Arial"/>
          <w:b/>
        </w:rPr>
      </w:pPr>
      <w:r w:rsidRPr="0009310D">
        <w:rPr>
          <w:rFonts w:ascii="Arial" w:hAnsi="Arial" w:cs="Arial"/>
          <w:b/>
        </w:rPr>
        <w:t>KONČNE DOLOČBE</w:t>
      </w:r>
    </w:p>
    <w:p w14:paraId="18F1A213" w14:textId="77777777" w:rsidR="0009310D" w:rsidRPr="0009310D" w:rsidRDefault="0009310D" w:rsidP="0009310D">
      <w:pPr>
        <w:tabs>
          <w:tab w:val="left" w:pos="570"/>
        </w:tabs>
        <w:spacing w:after="0"/>
        <w:ind w:right="7"/>
        <w:jc w:val="both"/>
        <w:rPr>
          <w:rFonts w:ascii="Arial" w:hAnsi="Arial" w:cs="Arial"/>
          <w:b/>
        </w:rPr>
      </w:pPr>
    </w:p>
    <w:p w14:paraId="08E3816E"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AE91A3A" w14:textId="77777777" w:rsidR="0009310D" w:rsidRPr="0009310D" w:rsidRDefault="0009310D" w:rsidP="0009310D">
      <w:pPr>
        <w:spacing w:after="0"/>
        <w:ind w:right="7"/>
        <w:jc w:val="both"/>
        <w:rPr>
          <w:rFonts w:ascii="Arial" w:hAnsi="Arial" w:cs="Arial"/>
        </w:rPr>
      </w:pPr>
      <w:r w:rsidRPr="0009310D">
        <w:rPr>
          <w:rFonts w:ascii="Arial" w:hAnsi="Arial" w:cs="Arial"/>
        </w:rPr>
        <w:t>Dobavitelj je dolžan kjerkoli in kadarkoli varovati dobro ime in poslovni ugled naročnika.</w:t>
      </w:r>
    </w:p>
    <w:p w14:paraId="7B9FDE8F" w14:textId="77777777" w:rsidR="0009310D" w:rsidRPr="0009310D" w:rsidRDefault="0009310D" w:rsidP="0009310D">
      <w:pPr>
        <w:spacing w:after="0"/>
        <w:ind w:right="-483"/>
        <w:jc w:val="both"/>
        <w:rPr>
          <w:rFonts w:ascii="Arial" w:hAnsi="Arial" w:cs="Arial"/>
          <w:b/>
        </w:rPr>
      </w:pPr>
    </w:p>
    <w:p w14:paraId="3F2A1CB2" w14:textId="77777777" w:rsidR="0009310D" w:rsidRPr="0009310D" w:rsidRDefault="0009310D" w:rsidP="0009310D">
      <w:pPr>
        <w:spacing w:after="0"/>
        <w:ind w:right="-483"/>
        <w:jc w:val="both"/>
        <w:rPr>
          <w:rFonts w:ascii="Arial" w:hAnsi="Arial" w:cs="Arial"/>
          <w:b/>
        </w:rPr>
      </w:pPr>
      <w:r w:rsidRPr="0009310D">
        <w:rPr>
          <w:rFonts w:ascii="Arial" w:hAnsi="Arial" w:cs="Arial"/>
          <w:b/>
        </w:rPr>
        <w:t>Veljavnost pogodbe</w:t>
      </w:r>
    </w:p>
    <w:p w14:paraId="4D9B9F2C" w14:textId="77777777" w:rsidR="0009310D" w:rsidRPr="0009310D" w:rsidRDefault="0009310D" w:rsidP="0009310D">
      <w:pPr>
        <w:spacing w:after="0"/>
        <w:ind w:right="-483"/>
        <w:jc w:val="both"/>
        <w:rPr>
          <w:rFonts w:ascii="Arial" w:hAnsi="Arial" w:cs="Arial"/>
          <w:b/>
        </w:rPr>
      </w:pPr>
    </w:p>
    <w:p w14:paraId="663631E6"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4825395E" w14:textId="77777777" w:rsidR="0009310D" w:rsidRPr="0009310D" w:rsidRDefault="0009310D" w:rsidP="0009310D">
      <w:pPr>
        <w:autoSpaceDE w:val="0"/>
        <w:spacing w:after="0"/>
        <w:jc w:val="both"/>
        <w:rPr>
          <w:rFonts w:ascii="Arial" w:hAnsi="Arial" w:cs="Arial"/>
        </w:rPr>
      </w:pPr>
      <w:r w:rsidRPr="0009310D">
        <w:rPr>
          <w:rFonts w:ascii="Arial" w:hAnsi="Arial" w:cs="Arial"/>
        </w:rPr>
        <w:t>Ta pogodba stopi v veljavo z dnem, ko jo podpišeta obe pogodbeni stranki in ko prodajalec kupcu predloži finančno zavarovanje za dobro izvedbo pogodbenih obveznosti. Glede garancijskih določil ta pogodba velja vse do poteka vseh garancijskih rokov.</w:t>
      </w:r>
    </w:p>
    <w:p w14:paraId="1BC9E3D1" w14:textId="77777777" w:rsidR="0009310D" w:rsidRPr="0009310D" w:rsidRDefault="0009310D" w:rsidP="0009310D">
      <w:pPr>
        <w:autoSpaceDE w:val="0"/>
        <w:spacing w:after="0"/>
        <w:jc w:val="both"/>
        <w:rPr>
          <w:rFonts w:ascii="Arial" w:hAnsi="Arial" w:cs="Arial"/>
        </w:rPr>
      </w:pPr>
      <w:r w:rsidRPr="0009310D">
        <w:rPr>
          <w:rFonts w:ascii="Arial" w:hAnsi="Arial" w:cs="Arial"/>
        </w:rPr>
        <w:lastRenderedPageBreak/>
        <w:t>Ta pogodba v celoti zavezuje tudi morebitne vsakokratne pravne naslednike vsake od strank te pogodbe, kar velja zlasti tudi v primeru organizacijsko – statusnih ter lastninskih sprememb.</w:t>
      </w:r>
    </w:p>
    <w:p w14:paraId="2B358492" w14:textId="77777777" w:rsidR="0009310D" w:rsidRPr="0009310D" w:rsidRDefault="0009310D" w:rsidP="0009310D">
      <w:pPr>
        <w:autoSpaceDE w:val="0"/>
        <w:spacing w:after="0"/>
        <w:jc w:val="both"/>
        <w:rPr>
          <w:rFonts w:ascii="Arial" w:hAnsi="Arial" w:cs="Arial"/>
        </w:rPr>
      </w:pPr>
    </w:p>
    <w:p w14:paraId="3F2B9EFE"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77F5AD5" w14:textId="77777777" w:rsidR="0009310D" w:rsidRPr="0009310D" w:rsidRDefault="0009310D" w:rsidP="0009310D">
      <w:pPr>
        <w:spacing w:after="0"/>
        <w:ind w:right="7"/>
        <w:jc w:val="both"/>
        <w:rPr>
          <w:rFonts w:ascii="Arial" w:hAnsi="Arial" w:cs="Arial"/>
        </w:rPr>
      </w:pPr>
      <w:r w:rsidRPr="0009310D">
        <w:rPr>
          <w:rFonts w:ascii="Arial" w:hAnsi="Arial" w:cs="Arial"/>
        </w:rPr>
        <w:t>Vsaka pogodbena stranka odgovarja drugi pogodbeni stranki za škodo, ki jo povzroči drugi pogodbeni stranki v posledici neizpolnjevanja svojih pogodbenih obveznosti, v skladu z veljavnimi predpisi.</w:t>
      </w:r>
    </w:p>
    <w:p w14:paraId="3BCC47B7" w14:textId="77777777" w:rsidR="0009310D" w:rsidRPr="0009310D" w:rsidRDefault="0009310D" w:rsidP="0009310D">
      <w:pPr>
        <w:suppressAutoHyphens/>
        <w:autoSpaceDN w:val="0"/>
        <w:spacing w:after="0"/>
        <w:ind w:right="7"/>
        <w:jc w:val="both"/>
        <w:textAlignment w:val="baseline"/>
        <w:rPr>
          <w:rFonts w:ascii="Arial" w:hAnsi="Arial" w:cs="Arial"/>
          <w:color w:val="auto"/>
          <w:kern w:val="3"/>
          <w:lang w:eastAsia="zh-CN"/>
        </w:rPr>
      </w:pPr>
    </w:p>
    <w:p w14:paraId="26E80303" w14:textId="77777777" w:rsidR="0009310D" w:rsidRPr="0009310D" w:rsidRDefault="0009310D" w:rsidP="0009310D">
      <w:pPr>
        <w:suppressAutoHyphens/>
        <w:autoSpaceDN w:val="0"/>
        <w:spacing w:after="0"/>
        <w:ind w:right="7"/>
        <w:jc w:val="both"/>
        <w:textAlignment w:val="baseline"/>
        <w:rPr>
          <w:rFonts w:ascii="Arial" w:hAnsi="Arial" w:cs="Arial"/>
          <w:b/>
          <w:color w:val="auto"/>
          <w:kern w:val="3"/>
          <w:lang w:eastAsia="zh-CN"/>
        </w:rPr>
      </w:pPr>
      <w:r w:rsidRPr="0009310D">
        <w:rPr>
          <w:rFonts w:ascii="Arial" w:hAnsi="Arial" w:cs="Arial"/>
          <w:b/>
          <w:color w:val="auto"/>
          <w:kern w:val="3"/>
          <w:lang w:eastAsia="zh-CN"/>
        </w:rPr>
        <w:t>Reševanje sporov</w:t>
      </w:r>
    </w:p>
    <w:p w14:paraId="2DC8412A" w14:textId="77777777" w:rsidR="0009310D" w:rsidRPr="0009310D" w:rsidRDefault="0009310D" w:rsidP="0009310D">
      <w:pPr>
        <w:suppressAutoHyphens/>
        <w:autoSpaceDN w:val="0"/>
        <w:spacing w:after="0"/>
        <w:ind w:right="7"/>
        <w:jc w:val="both"/>
        <w:textAlignment w:val="baseline"/>
        <w:rPr>
          <w:rFonts w:ascii="Arial" w:hAnsi="Arial" w:cs="Arial"/>
          <w:b/>
          <w:color w:val="auto"/>
          <w:kern w:val="3"/>
          <w:lang w:eastAsia="zh-CN"/>
        </w:rPr>
      </w:pPr>
    </w:p>
    <w:p w14:paraId="7678AF23"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EE3CB7A" w14:textId="77777777" w:rsidR="0009310D" w:rsidRPr="0009310D" w:rsidRDefault="0009310D" w:rsidP="0009310D">
      <w:pPr>
        <w:suppressAutoHyphens/>
        <w:autoSpaceDN w:val="0"/>
        <w:spacing w:after="0"/>
        <w:ind w:right="7"/>
        <w:jc w:val="both"/>
        <w:textAlignment w:val="baseline"/>
        <w:rPr>
          <w:rFonts w:ascii="Arial" w:hAnsi="Arial" w:cs="Arial"/>
          <w:color w:val="auto"/>
          <w:kern w:val="3"/>
          <w:lang w:eastAsia="zh-CN"/>
        </w:rPr>
      </w:pPr>
      <w:r w:rsidRPr="0009310D">
        <w:rPr>
          <w:rFonts w:ascii="Arial" w:hAnsi="Arial" w:cs="Arial"/>
          <w:color w:val="auto"/>
          <w:kern w:val="3"/>
          <w:lang w:eastAsia="zh-CN"/>
        </w:rPr>
        <w:t>Pogodbeni stranki bosta katerakoli nesoglasja v zvezi s to pogodbo najprej skušali rešiti sporazumno in izvensodno, če pa to ne bi bilo mogoče in bi katerakoli stranka svoje zahtevke zoper drugo stranko iz naslova te pogodbe uveljavljala pred sodiščem, je za odločanje krajevno pristojno stvarno pristojno sodišče v Ljubljani.</w:t>
      </w:r>
    </w:p>
    <w:p w14:paraId="5401C13D" w14:textId="77777777" w:rsidR="0009310D" w:rsidRPr="0009310D" w:rsidRDefault="0009310D" w:rsidP="0009310D">
      <w:pPr>
        <w:suppressAutoHyphens/>
        <w:autoSpaceDN w:val="0"/>
        <w:spacing w:after="0"/>
        <w:ind w:right="7"/>
        <w:jc w:val="both"/>
        <w:textAlignment w:val="baseline"/>
        <w:rPr>
          <w:rFonts w:ascii="Arial" w:hAnsi="Arial" w:cs="Arial"/>
          <w:color w:val="auto"/>
          <w:kern w:val="3"/>
          <w:lang w:eastAsia="zh-CN"/>
        </w:rPr>
      </w:pPr>
    </w:p>
    <w:p w14:paraId="625F2AA8" w14:textId="77777777" w:rsidR="0009310D" w:rsidRPr="0009310D" w:rsidRDefault="0009310D" w:rsidP="0009310D">
      <w:pPr>
        <w:tabs>
          <w:tab w:val="left" w:pos="570"/>
        </w:tabs>
        <w:spacing w:after="0"/>
        <w:ind w:right="7"/>
        <w:jc w:val="both"/>
        <w:rPr>
          <w:rFonts w:ascii="Arial" w:hAnsi="Arial" w:cs="Arial"/>
          <w:b/>
        </w:rPr>
      </w:pPr>
      <w:r w:rsidRPr="0009310D">
        <w:rPr>
          <w:rFonts w:ascii="Arial" w:hAnsi="Arial" w:cs="Arial"/>
          <w:b/>
        </w:rPr>
        <w:t>SKLENITEV POGODBE IN ŠTEVILO IZVODOV</w:t>
      </w:r>
    </w:p>
    <w:p w14:paraId="77F465A4" w14:textId="77777777" w:rsidR="0009310D" w:rsidRPr="0009310D" w:rsidRDefault="0009310D" w:rsidP="0009310D">
      <w:pPr>
        <w:tabs>
          <w:tab w:val="left" w:pos="570"/>
        </w:tabs>
        <w:spacing w:after="0"/>
        <w:ind w:right="7"/>
        <w:jc w:val="both"/>
        <w:rPr>
          <w:rFonts w:ascii="Arial" w:hAnsi="Arial" w:cs="Arial"/>
          <w:b/>
        </w:rPr>
      </w:pPr>
    </w:p>
    <w:p w14:paraId="75EC3305"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016E3D22" w14:textId="77777777" w:rsidR="0009310D" w:rsidRPr="0009310D" w:rsidRDefault="0009310D" w:rsidP="0009310D">
      <w:pPr>
        <w:spacing w:after="0"/>
        <w:ind w:right="7"/>
        <w:jc w:val="both"/>
        <w:rPr>
          <w:rFonts w:ascii="Arial" w:hAnsi="Arial" w:cs="Arial"/>
          <w:bCs/>
        </w:rPr>
      </w:pPr>
      <w:r w:rsidRPr="0009310D">
        <w:rPr>
          <w:rFonts w:ascii="Arial" w:hAnsi="Arial" w:cs="Arial"/>
          <w:bCs/>
        </w:rPr>
        <w:t>Kakršnekoli spremembe oz. dopolnitve te pogodbe so veljavne le, če so dogovorjene v pisni obliki.</w:t>
      </w:r>
    </w:p>
    <w:p w14:paraId="7D2BEDA1" w14:textId="77777777" w:rsidR="0009310D" w:rsidRPr="0009310D" w:rsidRDefault="0009310D" w:rsidP="0009310D">
      <w:pPr>
        <w:spacing w:after="0"/>
        <w:ind w:right="7"/>
        <w:jc w:val="both"/>
        <w:rPr>
          <w:rFonts w:ascii="Arial" w:hAnsi="Arial" w:cs="Arial"/>
          <w:bCs/>
        </w:rPr>
      </w:pPr>
    </w:p>
    <w:p w14:paraId="1948471B" w14:textId="77777777" w:rsidR="0009310D" w:rsidRPr="0009310D" w:rsidRDefault="0009310D" w:rsidP="0009310D">
      <w:pPr>
        <w:numPr>
          <w:ilvl w:val="0"/>
          <w:numId w:val="27"/>
        </w:numPr>
        <w:suppressAutoHyphens/>
        <w:autoSpaceDN w:val="0"/>
        <w:spacing w:after="0" w:line="259" w:lineRule="auto"/>
        <w:ind w:right="6"/>
        <w:jc w:val="center"/>
        <w:textAlignment w:val="baseline"/>
        <w:rPr>
          <w:rFonts w:ascii="Arial" w:hAnsi="Arial" w:cs="Arial"/>
          <w:b/>
          <w:bCs/>
          <w:color w:val="auto"/>
          <w:kern w:val="3"/>
          <w:lang w:eastAsia="zh-CN"/>
        </w:rPr>
      </w:pPr>
      <w:r w:rsidRPr="0009310D">
        <w:rPr>
          <w:rFonts w:ascii="Arial" w:hAnsi="Arial" w:cs="Arial"/>
          <w:b/>
          <w:bCs/>
          <w:color w:val="auto"/>
          <w:kern w:val="3"/>
          <w:lang w:eastAsia="zh-CN"/>
        </w:rPr>
        <w:t>člen</w:t>
      </w:r>
    </w:p>
    <w:p w14:paraId="1880757B" w14:textId="4FA3109A" w:rsidR="0009310D" w:rsidRPr="0009310D" w:rsidRDefault="0009310D" w:rsidP="00293D75">
      <w:pPr>
        <w:spacing w:after="0"/>
        <w:ind w:right="7"/>
        <w:jc w:val="both"/>
        <w:rPr>
          <w:rFonts w:ascii="Arial" w:hAnsi="Arial" w:cs="Arial"/>
          <w:color w:val="auto"/>
          <w:kern w:val="3"/>
          <w:lang w:eastAsia="zh-CN"/>
        </w:rPr>
      </w:pPr>
      <w:r w:rsidRPr="0009310D">
        <w:rPr>
          <w:rFonts w:ascii="Arial" w:hAnsi="Arial" w:cs="Arial"/>
          <w:bCs/>
        </w:rPr>
        <w:t xml:space="preserve">Predmetna pogodba je sestavljena in podpisana v </w:t>
      </w:r>
      <w:r w:rsidR="00293D75">
        <w:rPr>
          <w:rFonts w:ascii="Arial" w:hAnsi="Arial" w:cs="Arial"/>
          <w:bCs/>
        </w:rPr>
        <w:t>dveh</w:t>
      </w:r>
      <w:r w:rsidRPr="0009310D">
        <w:rPr>
          <w:rFonts w:ascii="Arial" w:hAnsi="Arial" w:cs="Arial"/>
          <w:bCs/>
        </w:rPr>
        <w:t xml:space="preserve"> (</w:t>
      </w:r>
      <w:r w:rsidR="00293D75">
        <w:rPr>
          <w:rFonts w:ascii="Arial" w:hAnsi="Arial" w:cs="Arial"/>
          <w:bCs/>
        </w:rPr>
        <w:t>2</w:t>
      </w:r>
      <w:r w:rsidRPr="0009310D">
        <w:rPr>
          <w:rFonts w:ascii="Arial" w:hAnsi="Arial" w:cs="Arial"/>
          <w:bCs/>
        </w:rPr>
        <w:t xml:space="preserve">) enakih izvodih, od katerih vsaka </w:t>
      </w:r>
      <w:r w:rsidR="00293D75">
        <w:rPr>
          <w:rFonts w:ascii="Arial" w:hAnsi="Arial" w:cs="Arial"/>
          <w:bCs/>
        </w:rPr>
        <w:t>s</w:t>
      </w:r>
      <w:r w:rsidRPr="0009310D">
        <w:rPr>
          <w:rFonts w:ascii="Arial" w:hAnsi="Arial" w:cs="Arial"/>
          <w:bCs/>
        </w:rPr>
        <w:t xml:space="preserve">tranka prejme </w:t>
      </w:r>
      <w:r w:rsidR="00293D75">
        <w:rPr>
          <w:rFonts w:ascii="Arial" w:hAnsi="Arial" w:cs="Arial"/>
          <w:bCs/>
        </w:rPr>
        <w:t>en</w:t>
      </w:r>
      <w:r w:rsidRPr="0009310D">
        <w:rPr>
          <w:rFonts w:ascii="Arial" w:hAnsi="Arial" w:cs="Arial"/>
          <w:bCs/>
        </w:rPr>
        <w:t xml:space="preserve"> (</w:t>
      </w:r>
      <w:r w:rsidR="00293D75">
        <w:rPr>
          <w:rFonts w:ascii="Arial" w:hAnsi="Arial" w:cs="Arial"/>
          <w:bCs/>
        </w:rPr>
        <w:t>1</w:t>
      </w:r>
      <w:r w:rsidRPr="0009310D">
        <w:rPr>
          <w:rFonts w:ascii="Arial" w:hAnsi="Arial" w:cs="Arial"/>
          <w:bCs/>
        </w:rPr>
        <w:t>) izvod.</w:t>
      </w:r>
    </w:p>
    <w:p w14:paraId="1327B0F3" w14:textId="77777777" w:rsidR="0009310D" w:rsidRPr="0009310D" w:rsidRDefault="0009310D" w:rsidP="0009310D">
      <w:pPr>
        <w:suppressAutoHyphens/>
        <w:autoSpaceDN w:val="0"/>
        <w:spacing w:after="0"/>
        <w:ind w:right="6"/>
        <w:jc w:val="both"/>
        <w:textAlignment w:val="baseline"/>
        <w:rPr>
          <w:rFonts w:ascii="Arial" w:hAnsi="Arial" w:cs="Arial"/>
          <w:color w:val="auto"/>
          <w:kern w:val="3"/>
          <w:lang w:eastAsia="zh-CN"/>
        </w:rPr>
      </w:pPr>
    </w:p>
    <w:p w14:paraId="06615125" w14:textId="77777777" w:rsidR="0009310D" w:rsidRPr="0009310D" w:rsidRDefault="0009310D" w:rsidP="0009310D">
      <w:pPr>
        <w:suppressAutoHyphens/>
        <w:autoSpaceDN w:val="0"/>
        <w:spacing w:after="0"/>
        <w:ind w:right="6"/>
        <w:textAlignment w:val="baseline"/>
        <w:rPr>
          <w:rFonts w:ascii="Arial" w:eastAsia="Arial Unicode MS" w:hAnsi="Arial" w:cs="Arial"/>
        </w:rPr>
      </w:pPr>
    </w:p>
    <w:p w14:paraId="39768DE3" w14:textId="77777777" w:rsidR="002842DE" w:rsidRPr="002842DE" w:rsidRDefault="002842DE" w:rsidP="002842DE">
      <w:pPr>
        <w:suppressAutoHyphens/>
        <w:autoSpaceDN w:val="0"/>
        <w:spacing w:after="0"/>
        <w:ind w:right="6"/>
        <w:jc w:val="both"/>
        <w:textAlignment w:val="baseline"/>
        <w:rPr>
          <w:rFonts w:ascii="Arial" w:hAnsi="Arial" w:cs="Arial"/>
          <w:color w:val="auto"/>
          <w:kern w:val="3"/>
          <w:lang w:eastAsia="zh-CN"/>
        </w:rPr>
      </w:pPr>
    </w:p>
    <w:tbl>
      <w:tblPr>
        <w:tblpPr w:leftFromText="141" w:rightFromText="141" w:vertAnchor="text" w:tblpXSpec="center" w:tblpY="1"/>
        <w:tblOverlap w:val="never"/>
        <w:tblW w:w="8647" w:type="dxa"/>
        <w:tblCellMar>
          <w:left w:w="10" w:type="dxa"/>
          <w:right w:w="10" w:type="dxa"/>
        </w:tblCellMar>
        <w:tblLook w:val="04A0" w:firstRow="1" w:lastRow="0" w:firstColumn="1" w:lastColumn="0" w:noHBand="0" w:noVBand="1"/>
      </w:tblPr>
      <w:tblGrid>
        <w:gridCol w:w="4395"/>
        <w:gridCol w:w="4252"/>
      </w:tblGrid>
      <w:tr w:rsidR="002842DE" w:rsidRPr="002842DE" w14:paraId="41FDB871" w14:textId="77777777" w:rsidTr="00BD56A7">
        <w:tc>
          <w:tcPr>
            <w:tcW w:w="4395" w:type="dxa"/>
          </w:tcPr>
          <w:p w14:paraId="142E1249" w14:textId="77777777" w:rsidR="002842DE" w:rsidRPr="002842DE" w:rsidRDefault="002842DE" w:rsidP="002842DE">
            <w:pPr>
              <w:spacing w:after="0"/>
              <w:jc w:val="both"/>
              <w:rPr>
                <w:rFonts w:ascii="Arial" w:hAnsi="Arial" w:cs="Arial"/>
              </w:rPr>
            </w:pPr>
            <w:r w:rsidRPr="002842DE">
              <w:rPr>
                <w:rFonts w:ascii="Arial" w:hAnsi="Arial" w:cs="Arial"/>
              </w:rPr>
              <w:t>Kraj in datum: Vrhnika, _________</w:t>
            </w:r>
          </w:p>
        </w:tc>
        <w:tc>
          <w:tcPr>
            <w:tcW w:w="4252" w:type="dxa"/>
          </w:tcPr>
          <w:p w14:paraId="468045AC" w14:textId="77777777" w:rsidR="002842DE" w:rsidRPr="002842DE" w:rsidRDefault="002842DE" w:rsidP="002842DE">
            <w:pPr>
              <w:spacing w:after="0"/>
              <w:jc w:val="both"/>
              <w:rPr>
                <w:rFonts w:ascii="Arial" w:hAnsi="Arial" w:cs="Arial"/>
              </w:rPr>
            </w:pPr>
            <w:r w:rsidRPr="002842DE">
              <w:rPr>
                <w:rFonts w:ascii="Arial" w:hAnsi="Arial" w:cs="Arial"/>
              </w:rPr>
              <w:t xml:space="preserve"> Kraj in datum: _____________</w:t>
            </w:r>
          </w:p>
        </w:tc>
      </w:tr>
      <w:tr w:rsidR="002842DE" w:rsidRPr="002842DE" w14:paraId="3ACEE6F5" w14:textId="77777777" w:rsidTr="00BD56A7">
        <w:tc>
          <w:tcPr>
            <w:tcW w:w="4395" w:type="dxa"/>
          </w:tcPr>
          <w:p w14:paraId="3D99A28A" w14:textId="77777777" w:rsidR="002842DE" w:rsidRPr="002842DE" w:rsidRDefault="002842DE" w:rsidP="002842DE">
            <w:pPr>
              <w:spacing w:after="0"/>
              <w:jc w:val="both"/>
              <w:rPr>
                <w:rFonts w:ascii="Arial" w:hAnsi="Arial" w:cs="Arial"/>
              </w:rPr>
            </w:pPr>
          </w:p>
          <w:p w14:paraId="49FD59A8" w14:textId="77777777" w:rsidR="002842DE" w:rsidRPr="002842DE" w:rsidRDefault="002842DE" w:rsidP="002842DE">
            <w:pPr>
              <w:spacing w:after="0"/>
              <w:jc w:val="both"/>
              <w:rPr>
                <w:rFonts w:ascii="Arial" w:hAnsi="Arial" w:cs="Arial"/>
              </w:rPr>
            </w:pPr>
            <w:r w:rsidRPr="002842DE">
              <w:rPr>
                <w:rFonts w:ascii="Arial" w:hAnsi="Arial" w:cs="Arial"/>
              </w:rPr>
              <w:t>Naročnik:</w:t>
            </w:r>
          </w:p>
        </w:tc>
        <w:tc>
          <w:tcPr>
            <w:tcW w:w="4252" w:type="dxa"/>
          </w:tcPr>
          <w:p w14:paraId="17654D7D" w14:textId="77777777" w:rsidR="002842DE" w:rsidRPr="002842DE" w:rsidRDefault="002842DE" w:rsidP="002842DE">
            <w:pPr>
              <w:spacing w:after="0"/>
              <w:jc w:val="both"/>
              <w:rPr>
                <w:rFonts w:ascii="Arial" w:hAnsi="Arial" w:cs="Arial"/>
              </w:rPr>
            </w:pPr>
          </w:p>
          <w:p w14:paraId="245A6484" w14:textId="77777777" w:rsidR="002842DE" w:rsidRPr="002842DE" w:rsidRDefault="002842DE" w:rsidP="002842DE">
            <w:pPr>
              <w:spacing w:after="0"/>
              <w:jc w:val="both"/>
              <w:rPr>
                <w:rFonts w:ascii="Arial" w:hAnsi="Arial" w:cs="Arial"/>
              </w:rPr>
            </w:pPr>
            <w:r w:rsidRPr="002842DE">
              <w:rPr>
                <w:rFonts w:ascii="Arial" w:hAnsi="Arial" w:cs="Arial"/>
              </w:rPr>
              <w:t xml:space="preserve"> Izvajalec:</w:t>
            </w:r>
          </w:p>
        </w:tc>
      </w:tr>
      <w:tr w:rsidR="002842DE" w:rsidRPr="002842DE" w14:paraId="6EA9135D" w14:textId="77777777" w:rsidTr="00BD56A7">
        <w:tc>
          <w:tcPr>
            <w:tcW w:w="4395" w:type="dxa"/>
          </w:tcPr>
          <w:p w14:paraId="2E7F1807" w14:textId="77777777" w:rsidR="002842DE" w:rsidRPr="002842DE" w:rsidRDefault="002842DE" w:rsidP="002842DE">
            <w:pPr>
              <w:spacing w:after="0"/>
              <w:jc w:val="both"/>
              <w:rPr>
                <w:rFonts w:ascii="Arial" w:hAnsi="Arial" w:cs="Arial"/>
              </w:rPr>
            </w:pPr>
            <w:r w:rsidRPr="002842DE">
              <w:rPr>
                <w:rFonts w:ascii="Arial" w:hAnsi="Arial" w:cs="Arial"/>
              </w:rPr>
              <w:t>Javno podjetje Komunalno podjetje Vrhnika, d.o.o.</w:t>
            </w:r>
          </w:p>
        </w:tc>
        <w:tc>
          <w:tcPr>
            <w:tcW w:w="4252" w:type="dxa"/>
          </w:tcPr>
          <w:p w14:paraId="5CC981E8" w14:textId="77777777" w:rsidR="002842DE" w:rsidRPr="002842DE" w:rsidRDefault="002842DE" w:rsidP="002842DE">
            <w:pPr>
              <w:spacing w:after="0"/>
              <w:jc w:val="both"/>
              <w:rPr>
                <w:rFonts w:ascii="Arial" w:hAnsi="Arial" w:cs="Arial"/>
              </w:rPr>
            </w:pPr>
            <w:r w:rsidRPr="002842DE">
              <w:rPr>
                <w:rFonts w:ascii="Arial" w:hAnsi="Arial" w:cs="Arial"/>
              </w:rPr>
              <w:t xml:space="preserve"> ____________________</w:t>
            </w:r>
          </w:p>
          <w:p w14:paraId="3989986B" w14:textId="77777777" w:rsidR="002842DE" w:rsidRPr="002842DE" w:rsidRDefault="002842DE" w:rsidP="002842DE">
            <w:pPr>
              <w:spacing w:after="0"/>
              <w:jc w:val="both"/>
              <w:rPr>
                <w:rFonts w:ascii="Arial" w:hAnsi="Arial" w:cs="Arial"/>
              </w:rPr>
            </w:pPr>
          </w:p>
        </w:tc>
      </w:tr>
      <w:tr w:rsidR="002842DE" w:rsidRPr="002842DE" w14:paraId="34A428B3" w14:textId="77777777" w:rsidTr="00BD56A7">
        <w:tc>
          <w:tcPr>
            <w:tcW w:w="4395" w:type="dxa"/>
          </w:tcPr>
          <w:p w14:paraId="6758D676" w14:textId="77777777" w:rsidR="002842DE" w:rsidRPr="002842DE" w:rsidRDefault="002842DE" w:rsidP="002842DE">
            <w:pPr>
              <w:spacing w:after="0"/>
              <w:jc w:val="both"/>
              <w:rPr>
                <w:rFonts w:ascii="Arial" w:hAnsi="Arial" w:cs="Arial"/>
              </w:rPr>
            </w:pPr>
          </w:p>
          <w:p w14:paraId="56285A7C" w14:textId="77777777" w:rsidR="002842DE" w:rsidRPr="002842DE" w:rsidRDefault="002842DE" w:rsidP="002842DE">
            <w:pPr>
              <w:spacing w:after="0"/>
              <w:jc w:val="both"/>
              <w:rPr>
                <w:rFonts w:ascii="Arial" w:hAnsi="Arial" w:cs="Arial"/>
              </w:rPr>
            </w:pPr>
            <w:r w:rsidRPr="002842DE">
              <w:rPr>
                <w:rFonts w:ascii="Arial" w:hAnsi="Arial" w:cs="Arial"/>
              </w:rPr>
              <w:t>Direktor:</w:t>
            </w:r>
          </w:p>
          <w:p w14:paraId="65243D48" w14:textId="709E26BD" w:rsidR="002842DE" w:rsidRPr="002842DE" w:rsidRDefault="00FC2DC3" w:rsidP="002842DE">
            <w:pPr>
              <w:spacing w:after="0"/>
              <w:jc w:val="both"/>
              <w:rPr>
                <w:rFonts w:ascii="Arial" w:hAnsi="Arial" w:cs="Arial"/>
              </w:rPr>
            </w:pPr>
            <w:r w:rsidRPr="00FC2DC3">
              <w:rPr>
                <w:rFonts w:ascii="Arial" w:hAnsi="Arial" w:cs="Arial"/>
              </w:rPr>
              <w:t>mag. Gregor Klemenčič</w:t>
            </w:r>
          </w:p>
        </w:tc>
        <w:tc>
          <w:tcPr>
            <w:tcW w:w="4252" w:type="dxa"/>
          </w:tcPr>
          <w:p w14:paraId="3A4FE51F" w14:textId="77777777" w:rsidR="002842DE" w:rsidRPr="002842DE" w:rsidRDefault="002842DE" w:rsidP="002842DE">
            <w:pPr>
              <w:spacing w:after="0"/>
              <w:jc w:val="both"/>
              <w:rPr>
                <w:rFonts w:ascii="Arial" w:hAnsi="Arial" w:cs="Arial"/>
              </w:rPr>
            </w:pPr>
          </w:p>
          <w:p w14:paraId="2615BAAB" w14:textId="77777777" w:rsidR="002842DE" w:rsidRPr="002842DE" w:rsidRDefault="002842DE" w:rsidP="002842DE">
            <w:pPr>
              <w:spacing w:after="0"/>
              <w:jc w:val="both"/>
              <w:rPr>
                <w:rFonts w:ascii="Arial" w:hAnsi="Arial" w:cs="Arial"/>
              </w:rPr>
            </w:pPr>
            <w:r w:rsidRPr="002842DE">
              <w:rPr>
                <w:rFonts w:ascii="Arial" w:hAnsi="Arial" w:cs="Arial"/>
              </w:rPr>
              <w:t xml:space="preserve"> Direktor:</w:t>
            </w:r>
          </w:p>
          <w:p w14:paraId="2AA6F4E2" w14:textId="77777777" w:rsidR="002842DE" w:rsidRPr="002842DE" w:rsidRDefault="002842DE" w:rsidP="002842DE">
            <w:pPr>
              <w:spacing w:after="0"/>
              <w:jc w:val="both"/>
              <w:rPr>
                <w:rFonts w:ascii="Arial" w:hAnsi="Arial" w:cs="Arial"/>
              </w:rPr>
            </w:pPr>
            <w:r w:rsidRPr="002842DE">
              <w:rPr>
                <w:rFonts w:ascii="Arial" w:hAnsi="Arial" w:cs="Arial"/>
              </w:rPr>
              <w:t xml:space="preserve"> __________________ </w:t>
            </w:r>
          </w:p>
          <w:p w14:paraId="620D55DF" w14:textId="77777777" w:rsidR="002842DE" w:rsidRPr="002842DE" w:rsidRDefault="002842DE" w:rsidP="002842DE">
            <w:pPr>
              <w:spacing w:after="0"/>
              <w:jc w:val="both"/>
              <w:rPr>
                <w:rFonts w:ascii="Arial" w:hAnsi="Arial" w:cs="Arial"/>
              </w:rPr>
            </w:pPr>
          </w:p>
        </w:tc>
      </w:tr>
    </w:tbl>
    <w:p w14:paraId="18BA28F5" w14:textId="77777777" w:rsidR="002842DE" w:rsidRPr="002842DE" w:rsidRDefault="002842DE" w:rsidP="002842DE">
      <w:pPr>
        <w:tabs>
          <w:tab w:val="left" w:pos="8745"/>
        </w:tabs>
        <w:spacing w:after="0"/>
        <w:rPr>
          <w:rFonts w:ascii="Arial" w:eastAsia="Arial Unicode MS" w:hAnsi="Arial" w:cs="Arial"/>
        </w:rPr>
      </w:pPr>
    </w:p>
    <w:p w14:paraId="6806A709" w14:textId="4FC52780" w:rsidR="008570EB" w:rsidRDefault="002842DE" w:rsidP="00A457A7">
      <w:pPr>
        <w:pStyle w:val="Standard"/>
        <w:jc w:val="left"/>
        <w:rPr>
          <w:rFonts w:ascii="Arial" w:eastAsia="Arial Unicode MS" w:hAnsi="Arial" w:cs="Arial"/>
          <w:color w:val="000000"/>
          <w:kern w:val="0"/>
          <w:lang w:eastAsia="en-US"/>
        </w:rPr>
      </w:pPr>
      <w:r w:rsidRPr="002842DE">
        <w:rPr>
          <w:rFonts w:ascii="Arial" w:eastAsia="Arial Unicode MS" w:hAnsi="Arial" w:cs="Arial"/>
          <w:color w:val="000000"/>
          <w:kern w:val="0"/>
          <w:lang w:eastAsia="en-US"/>
        </w:rPr>
        <w:tab/>
      </w:r>
    </w:p>
    <w:p w14:paraId="598937FC" w14:textId="00359A43" w:rsidR="0009310D" w:rsidRDefault="0009310D" w:rsidP="00A457A7">
      <w:pPr>
        <w:pStyle w:val="Standard"/>
        <w:jc w:val="left"/>
        <w:rPr>
          <w:rFonts w:ascii="Arial" w:eastAsia="Arial Unicode MS" w:hAnsi="Arial" w:cs="Arial"/>
          <w:color w:val="000000"/>
          <w:kern w:val="0"/>
          <w:lang w:eastAsia="en-US"/>
        </w:rPr>
      </w:pPr>
    </w:p>
    <w:p w14:paraId="236BBC68" w14:textId="7727A0DF" w:rsidR="0009310D" w:rsidRDefault="0009310D" w:rsidP="00A457A7">
      <w:pPr>
        <w:pStyle w:val="Standard"/>
        <w:jc w:val="left"/>
        <w:rPr>
          <w:rFonts w:ascii="Arial" w:eastAsia="Arial Unicode MS" w:hAnsi="Arial" w:cs="Arial"/>
          <w:color w:val="000000"/>
          <w:kern w:val="0"/>
          <w:lang w:eastAsia="en-US"/>
        </w:rPr>
      </w:pPr>
    </w:p>
    <w:p w14:paraId="465370FD" w14:textId="0A227BFF" w:rsidR="0009310D" w:rsidRDefault="0009310D" w:rsidP="00A457A7">
      <w:pPr>
        <w:pStyle w:val="Standard"/>
        <w:jc w:val="left"/>
        <w:rPr>
          <w:rFonts w:ascii="Arial" w:eastAsia="Arial Unicode MS" w:hAnsi="Arial" w:cs="Arial"/>
          <w:color w:val="000000"/>
          <w:kern w:val="0"/>
          <w:lang w:eastAsia="en-US"/>
        </w:rPr>
      </w:pPr>
    </w:p>
    <w:p w14:paraId="67FB9032" w14:textId="38D7AE99" w:rsidR="0009310D" w:rsidRDefault="0009310D" w:rsidP="00A457A7">
      <w:pPr>
        <w:pStyle w:val="Standard"/>
        <w:jc w:val="left"/>
        <w:rPr>
          <w:rFonts w:ascii="Arial" w:eastAsia="Arial Unicode MS" w:hAnsi="Arial" w:cs="Arial"/>
          <w:color w:val="000000"/>
          <w:kern w:val="0"/>
          <w:lang w:eastAsia="en-US"/>
        </w:rPr>
      </w:pPr>
    </w:p>
    <w:p w14:paraId="4551F4A8" w14:textId="74239909" w:rsidR="0009310D" w:rsidRDefault="0009310D" w:rsidP="00A457A7">
      <w:pPr>
        <w:pStyle w:val="Standard"/>
        <w:jc w:val="left"/>
        <w:rPr>
          <w:rFonts w:ascii="Arial" w:eastAsia="Arial Unicode MS" w:hAnsi="Arial" w:cs="Arial"/>
          <w:color w:val="000000"/>
          <w:kern w:val="0"/>
          <w:lang w:eastAsia="en-US"/>
        </w:rPr>
      </w:pPr>
    </w:p>
    <w:p w14:paraId="14B2DD77" w14:textId="2CE6E6FD" w:rsidR="0009310D" w:rsidRDefault="0009310D" w:rsidP="00A457A7">
      <w:pPr>
        <w:pStyle w:val="Standard"/>
        <w:jc w:val="left"/>
        <w:rPr>
          <w:rFonts w:ascii="Arial" w:eastAsia="Arial Unicode MS" w:hAnsi="Arial" w:cs="Arial"/>
          <w:color w:val="000000"/>
          <w:kern w:val="0"/>
          <w:lang w:eastAsia="en-US"/>
        </w:rPr>
      </w:pPr>
    </w:p>
    <w:p w14:paraId="313839B3" w14:textId="550A4DEF" w:rsidR="0009310D" w:rsidRDefault="0009310D" w:rsidP="00A457A7">
      <w:pPr>
        <w:pStyle w:val="Standard"/>
        <w:jc w:val="left"/>
        <w:rPr>
          <w:rFonts w:ascii="Arial" w:eastAsia="Arial Unicode MS" w:hAnsi="Arial" w:cs="Arial"/>
          <w:color w:val="000000"/>
          <w:kern w:val="0"/>
          <w:lang w:eastAsia="en-US"/>
        </w:rPr>
      </w:pPr>
    </w:p>
    <w:p w14:paraId="075CB5BA" w14:textId="0AB44344" w:rsidR="0009310D" w:rsidRDefault="0009310D" w:rsidP="00A457A7">
      <w:pPr>
        <w:pStyle w:val="Standard"/>
        <w:jc w:val="left"/>
        <w:rPr>
          <w:rFonts w:ascii="Arial" w:eastAsia="Arial Unicode MS" w:hAnsi="Arial" w:cs="Arial"/>
          <w:color w:val="000000"/>
          <w:kern w:val="0"/>
          <w:lang w:eastAsia="en-US"/>
        </w:rPr>
      </w:pPr>
    </w:p>
    <w:p w14:paraId="40853F00" w14:textId="52CEBEC9" w:rsidR="0009310D" w:rsidRDefault="0009310D" w:rsidP="00A457A7">
      <w:pPr>
        <w:pStyle w:val="Standard"/>
        <w:jc w:val="left"/>
        <w:rPr>
          <w:rFonts w:ascii="Arial" w:eastAsia="Arial Unicode MS" w:hAnsi="Arial" w:cs="Arial"/>
          <w:color w:val="000000"/>
          <w:kern w:val="0"/>
          <w:lang w:eastAsia="en-US"/>
        </w:rPr>
      </w:pPr>
    </w:p>
    <w:p w14:paraId="14407858" w14:textId="50C769CA" w:rsidR="00A029BC" w:rsidRPr="00456167" w:rsidRDefault="00A029BC" w:rsidP="00A029BC">
      <w:pPr>
        <w:pStyle w:val="Intenzivencitat"/>
        <w:rPr>
          <w:lang w:eastAsia="zh-CN"/>
        </w:rPr>
      </w:pPr>
      <w:bookmarkStart w:id="55" w:name="_Toc120875884"/>
      <w:bookmarkStart w:id="56" w:name="_Toc106954212"/>
      <w:r w:rsidRPr="00A029BC">
        <w:rPr>
          <w:lang w:eastAsia="zh-CN"/>
        </w:rPr>
        <w:lastRenderedPageBreak/>
        <w:t xml:space="preserve">Izjava po 14. in 35. členu </w:t>
      </w:r>
      <w:proofErr w:type="spellStart"/>
      <w:r w:rsidRPr="00A029BC">
        <w:rPr>
          <w:lang w:eastAsia="zh-CN"/>
        </w:rPr>
        <w:t>ZIntPK</w:t>
      </w:r>
      <w:bookmarkEnd w:id="55"/>
      <w:proofErr w:type="spellEnd"/>
      <w:r w:rsidRPr="00456167">
        <w:rPr>
          <w:lang w:eastAsia="zh-CN"/>
        </w:rPr>
        <w:t xml:space="preserve"> </w:t>
      </w:r>
    </w:p>
    <w:bookmarkEnd w:id="56"/>
    <w:p w14:paraId="5FE8B103" w14:textId="53E90504" w:rsidR="00A50810" w:rsidRPr="00A50810" w:rsidRDefault="00A50810" w:rsidP="00A50810">
      <w:pPr>
        <w:spacing w:line="312" w:lineRule="auto"/>
        <w:jc w:val="both"/>
        <w:rPr>
          <w:rFonts w:ascii="Arial" w:eastAsia="Arial Unicode MS" w:hAnsi="Arial" w:cs="Arial"/>
          <w:b/>
          <w:bCs/>
        </w:rPr>
      </w:pPr>
    </w:p>
    <w:p w14:paraId="7CDBBC9E" w14:textId="77777777" w:rsidR="00A50810" w:rsidRPr="00A50810" w:rsidRDefault="00A50810" w:rsidP="00A50810">
      <w:pPr>
        <w:shd w:val="clear" w:color="auto" w:fill="FFFFFF"/>
        <w:spacing w:after="0"/>
        <w:jc w:val="both"/>
        <w:rPr>
          <w:rFonts w:ascii="Arial" w:hAnsi="Arial" w:cs="Arial"/>
          <w:i/>
        </w:rPr>
      </w:pPr>
      <w:r w:rsidRPr="00A50810">
        <w:rPr>
          <w:rFonts w:ascii="Arial" w:hAnsi="Arial" w:cs="Arial"/>
        </w:rPr>
        <w:t xml:space="preserve">V postopku za izvedbo javnega naročila </w:t>
      </w:r>
      <w:r w:rsidRPr="00A50810">
        <w:rPr>
          <w:rFonts w:ascii="Arial" w:eastAsia="Times New Roman" w:hAnsi="Arial" w:cs="Arial"/>
          <w:i/>
        </w:rPr>
        <w:t xml:space="preserve">  </w:t>
      </w:r>
      <w:r w:rsidRPr="00A50810">
        <w:rPr>
          <w:rFonts w:ascii="Arial" w:hAnsi="Arial" w:cs="Arial"/>
          <w:i/>
        </w:rPr>
        <w:t>……………………….</w:t>
      </w:r>
    </w:p>
    <w:p w14:paraId="14DFF542" w14:textId="77777777" w:rsidR="00A50810" w:rsidRPr="00A50810" w:rsidRDefault="00A50810" w:rsidP="00A50810">
      <w:pPr>
        <w:shd w:val="clear" w:color="auto" w:fill="FFFFFF"/>
        <w:spacing w:after="0"/>
        <w:jc w:val="both"/>
        <w:rPr>
          <w:rFonts w:ascii="Arial" w:hAnsi="Arial" w:cs="Arial"/>
          <w:bCs/>
        </w:rPr>
      </w:pPr>
    </w:p>
    <w:p w14:paraId="6ED0A231" w14:textId="77777777" w:rsidR="00A50810" w:rsidRPr="00A50810" w:rsidRDefault="00A50810" w:rsidP="00A50810">
      <w:pPr>
        <w:autoSpaceDE w:val="0"/>
        <w:autoSpaceDN w:val="0"/>
        <w:adjustRightInd w:val="0"/>
        <w:spacing w:after="0"/>
        <w:jc w:val="both"/>
        <w:rPr>
          <w:rFonts w:ascii="Arial" w:hAnsi="Arial" w:cs="Arial"/>
          <w:bCs/>
          <w:i/>
        </w:rPr>
      </w:pPr>
      <w:r w:rsidRPr="00A50810">
        <w:rPr>
          <w:rFonts w:ascii="Arial" w:hAnsi="Arial" w:cs="Arial"/>
          <w:bCs/>
        </w:rPr>
        <w:t>ponudnik</w:t>
      </w:r>
      <w:r w:rsidRPr="00A50810">
        <w:rPr>
          <w:rFonts w:ascii="Arial" w:hAnsi="Arial" w:cs="Arial"/>
        </w:rPr>
        <w:t>:</w:t>
      </w:r>
      <w:r w:rsidRPr="00A50810">
        <w:rPr>
          <w:rFonts w:ascii="Arial" w:hAnsi="Arial" w:cs="Arial"/>
          <w:i/>
        </w:rPr>
        <w:t xml:space="preserve"> </w:t>
      </w:r>
      <w:r w:rsidRPr="00A50810">
        <w:rPr>
          <w:rFonts w:ascii="Arial" w:hAnsi="Arial" w:cs="Arial"/>
          <w:bCs/>
          <w:i/>
        </w:rPr>
        <w:t>…………………………………………………………</w:t>
      </w:r>
    </w:p>
    <w:p w14:paraId="54EB1B00" w14:textId="77777777" w:rsidR="00A50810" w:rsidRPr="00A50810" w:rsidRDefault="00A50810" w:rsidP="00A50810">
      <w:pPr>
        <w:autoSpaceDE w:val="0"/>
        <w:autoSpaceDN w:val="0"/>
        <w:adjustRightInd w:val="0"/>
        <w:spacing w:after="0"/>
        <w:jc w:val="both"/>
        <w:rPr>
          <w:rFonts w:ascii="Arial" w:hAnsi="Arial" w:cs="Arial"/>
          <w:bCs/>
        </w:rPr>
      </w:pPr>
    </w:p>
    <w:p w14:paraId="5A77A9BD" w14:textId="6BBDEEFD"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bCs/>
        </w:rPr>
        <w:t xml:space="preserve">izjavlja, da ni nastopil položaj, kot ga ureja določilo 35. člena </w:t>
      </w:r>
      <w:r w:rsidRPr="00A50810">
        <w:rPr>
          <w:rFonts w:ascii="Arial" w:hAnsi="Arial" w:cs="Arial"/>
        </w:rPr>
        <w:t>Zakona o integriteti in preprečevanju korupcije (</w:t>
      </w:r>
      <w:proofErr w:type="spellStart"/>
      <w:r w:rsidRPr="00A50810">
        <w:rPr>
          <w:rFonts w:ascii="Arial" w:hAnsi="Arial" w:cs="Arial"/>
        </w:rPr>
        <w:t>ZIntPK</w:t>
      </w:r>
      <w:proofErr w:type="spellEnd"/>
      <w:r w:rsidR="00556E6A">
        <w:rPr>
          <w:rFonts w:ascii="Arial" w:hAnsi="Arial" w:cs="Arial"/>
        </w:rPr>
        <w:t>,</w:t>
      </w:r>
      <w:r w:rsidRPr="00A50810">
        <w:rPr>
          <w:rFonts w:ascii="Arial" w:hAnsi="Arial" w:cs="Arial"/>
        </w:rPr>
        <w:t xml:space="preserve"> </w:t>
      </w:r>
      <w:r w:rsidR="00556E6A" w:rsidRPr="00556E6A">
        <w:rPr>
          <w:rFonts w:ascii="Arial" w:hAnsi="Arial" w:cs="Arial"/>
        </w:rPr>
        <w:t xml:space="preserve">Uradni list RS, št. 69/11 – uradno prečiščeno besedilo, 158/20 in 3/22 – </w:t>
      </w:r>
      <w:proofErr w:type="spellStart"/>
      <w:r w:rsidR="00556E6A" w:rsidRPr="00556E6A">
        <w:rPr>
          <w:rFonts w:ascii="Arial" w:hAnsi="Arial" w:cs="Arial"/>
        </w:rPr>
        <w:t>ZDeb</w:t>
      </w:r>
      <w:proofErr w:type="spellEnd"/>
      <w:r w:rsidRPr="00A50810">
        <w:rPr>
          <w:rFonts w:ascii="Arial" w:hAnsi="Arial" w:cs="Arial"/>
        </w:rPr>
        <w:t>).</w:t>
      </w:r>
    </w:p>
    <w:p w14:paraId="3BB7903A" w14:textId="77777777" w:rsidR="00A50810" w:rsidRPr="00A50810" w:rsidRDefault="00A50810" w:rsidP="00A50810">
      <w:pPr>
        <w:autoSpaceDE w:val="0"/>
        <w:autoSpaceDN w:val="0"/>
        <w:adjustRightInd w:val="0"/>
        <w:spacing w:after="0"/>
        <w:jc w:val="both"/>
        <w:rPr>
          <w:rFonts w:ascii="Arial" w:hAnsi="Arial" w:cs="Arial"/>
        </w:rPr>
      </w:pPr>
    </w:p>
    <w:p w14:paraId="0C24CF60" w14:textId="77777777" w:rsidR="00A50810" w:rsidRPr="00A50810" w:rsidRDefault="00A50810" w:rsidP="00A50810">
      <w:pPr>
        <w:autoSpaceDE w:val="0"/>
        <w:autoSpaceDN w:val="0"/>
        <w:adjustRightInd w:val="0"/>
        <w:spacing w:after="0"/>
        <w:jc w:val="both"/>
        <w:rPr>
          <w:rFonts w:ascii="Arial" w:hAnsi="Arial" w:cs="Arial"/>
        </w:rPr>
      </w:pPr>
    </w:p>
    <w:p w14:paraId="7B34423B"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Določba 1. odst. 35. člena </w:t>
      </w:r>
      <w:proofErr w:type="spellStart"/>
      <w:r w:rsidRPr="00A50810">
        <w:rPr>
          <w:rFonts w:ascii="Arial" w:hAnsi="Arial" w:cs="Arial"/>
        </w:rPr>
        <w:t>ZIntPK</w:t>
      </w:r>
      <w:proofErr w:type="spellEnd"/>
      <w:r w:rsidRPr="00A50810">
        <w:rPr>
          <w:rFonts w:ascii="Arial" w:hAnsi="Arial" w:cs="Arial"/>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1EDDBFA8" w14:textId="77777777" w:rsidR="00A50810" w:rsidRPr="00A50810" w:rsidRDefault="00A50810" w:rsidP="00A50810">
      <w:pPr>
        <w:autoSpaceDE w:val="0"/>
        <w:autoSpaceDN w:val="0"/>
        <w:adjustRightInd w:val="0"/>
        <w:spacing w:after="0"/>
        <w:jc w:val="both"/>
        <w:rPr>
          <w:rFonts w:ascii="Arial" w:hAnsi="Arial" w:cs="Arial"/>
        </w:rPr>
      </w:pPr>
    </w:p>
    <w:p w14:paraId="3C0E4B00"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0B6016F8" w14:textId="77777777" w:rsidR="00A50810" w:rsidRPr="00A50810" w:rsidRDefault="00A50810" w:rsidP="00A50810">
      <w:pPr>
        <w:autoSpaceDE w:val="0"/>
        <w:autoSpaceDN w:val="0"/>
        <w:adjustRightInd w:val="0"/>
        <w:spacing w:after="0"/>
        <w:jc w:val="both"/>
        <w:rPr>
          <w:rFonts w:ascii="Arial" w:hAnsi="Arial" w:cs="Arial"/>
        </w:rPr>
      </w:pPr>
    </w:p>
    <w:p w14:paraId="005DE504" w14:textId="77777777" w:rsidR="00A50810" w:rsidRPr="00A50810" w:rsidRDefault="00A50810" w:rsidP="00A50810">
      <w:pPr>
        <w:autoSpaceDE w:val="0"/>
        <w:autoSpaceDN w:val="0"/>
        <w:adjustRightInd w:val="0"/>
        <w:spacing w:after="0"/>
        <w:jc w:val="both"/>
        <w:rPr>
          <w:rFonts w:ascii="Arial" w:hAnsi="Arial" w:cs="Arial"/>
        </w:rPr>
      </w:pPr>
      <w:r w:rsidRPr="00A50810">
        <w:rPr>
          <w:rFonts w:ascii="Arial" w:hAnsi="Arial" w:cs="Arial"/>
        </w:rPr>
        <w:t xml:space="preserve">Pogodba, ki je v nasprotju z določbami 35.  člena </w:t>
      </w:r>
      <w:proofErr w:type="spellStart"/>
      <w:r w:rsidRPr="00A50810">
        <w:rPr>
          <w:rFonts w:ascii="Arial" w:hAnsi="Arial" w:cs="Arial"/>
        </w:rPr>
        <w:t>ZIntPK</w:t>
      </w:r>
      <w:proofErr w:type="spellEnd"/>
      <w:r w:rsidRPr="00A50810">
        <w:rPr>
          <w:rFonts w:ascii="Arial" w:hAnsi="Arial" w:cs="Arial"/>
        </w:rPr>
        <w:t>, je nična.</w:t>
      </w:r>
    </w:p>
    <w:p w14:paraId="2D27716B" w14:textId="77777777" w:rsidR="00A50810" w:rsidRPr="00A50810" w:rsidRDefault="00A50810" w:rsidP="00A50810">
      <w:pPr>
        <w:spacing w:after="0"/>
        <w:contextualSpacing/>
        <w:jc w:val="both"/>
        <w:outlineLvl w:val="0"/>
        <w:rPr>
          <w:rFonts w:ascii="Arial" w:hAnsi="Arial" w:cs="Arial"/>
          <w:b/>
        </w:rPr>
      </w:pPr>
    </w:p>
    <w:p w14:paraId="5D36DABB" w14:textId="77777777" w:rsidR="00A50810" w:rsidRPr="00A50810" w:rsidRDefault="00A50810" w:rsidP="00A50810">
      <w:pPr>
        <w:spacing w:after="0"/>
        <w:jc w:val="both"/>
        <w:rPr>
          <w:rFonts w:ascii="Arial" w:hAnsi="Arial" w:cs="Arial"/>
        </w:rPr>
      </w:pPr>
    </w:p>
    <w:p w14:paraId="1C721D64" w14:textId="77777777" w:rsidR="00A50810" w:rsidRPr="00A50810" w:rsidRDefault="00A50810" w:rsidP="00A50810">
      <w:pPr>
        <w:spacing w:after="0"/>
        <w:jc w:val="both"/>
        <w:rPr>
          <w:rFonts w:ascii="Arial" w:eastAsia="Times New Roman" w:hAnsi="Arial" w:cs="Arial"/>
        </w:rPr>
      </w:pPr>
      <w:r w:rsidRPr="00A50810">
        <w:rPr>
          <w:rFonts w:ascii="Arial" w:eastAsia="Times New Roman" w:hAnsi="Arial" w:cs="Arial"/>
        </w:rPr>
        <w:t xml:space="preserve">Kraj in datum:                                            Žig: </w:t>
      </w:r>
      <w:r w:rsidRPr="00A50810">
        <w:rPr>
          <w:rFonts w:ascii="Arial" w:eastAsia="Times New Roman" w:hAnsi="Arial" w:cs="Arial"/>
        </w:rPr>
        <w:tab/>
      </w:r>
      <w:r w:rsidRPr="00A50810">
        <w:rPr>
          <w:rFonts w:ascii="Arial" w:eastAsia="Times New Roman" w:hAnsi="Arial" w:cs="Arial"/>
        </w:rPr>
        <w:tab/>
      </w:r>
      <w:r w:rsidRPr="00A50810">
        <w:rPr>
          <w:rFonts w:ascii="Arial" w:eastAsia="Times New Roman" w:hAnsi="Arial" w:cs="Arial"/>
        </w:rPr>
        <w:tab/>
        <w:t>Podpis ponudnika:</w:t>
      </w:r>
    </w:p>
    <w:p w14:paraId="60DE368E" w14:textId="77777777" w:rsidR="00A50810" w:rsidRPr="00A50810" w:rsidRDefault="00A50810" w:rsidP="00A50810">
      <w:pPr>
        <w:jc w:val="both"/>
        <w:rPr>
          <w:rFonts w:ascii="Arial" w:hAnsi="Arial" w:cs="Arial"/>
        </w:rPr>
      </w:pPr>
      <w:r w:rsidRPr="00A50810">
        <w:rPr>
          <w:rFonts w:ascii="Arial" w:hAnsi="Arial" w:cs="Arial"/>
        </w:rPr>
        <w:br w:type="page"/>
      </w:r>
    </w:p>
    <w:p w14:paraId="47DFCC63" w14:textId="77777777" w:rsidR="00A50810" w:rsidRPr="00A50810" w:rsidRDefault="00A50810" w:rsidP="00A50810">
      <w:pPr>
        <w:jc w:val="center"/>
        <w:rPr>
          <w:rFonts w:ascii="Arial" w:hAnsi="Arial" w:cs="Arial"/>
          <w:bCs/>
        </w:rPr>
      </w:pPr>
      <w:r w:rsidRPr="00A50810">
        <w:rPr>
          <w:rFonts w:ascii="Arial" w:hAnsi="Arial" w:cs="Arial"/>
          <w:bCs/>
        </w:rPr>
        <w:lastRenderedPageBreak/>
        <w:t>IZJAVA/PODATKI O UDELEŽBI FIZIČNIH IN PRAVNIH OSEB V LASTNIŠTVU PONUDNIKA</w:t>
      </w:r>
    </w:p>
    <w:p w14:paraId="6FB0D3E5" w14:textId="77777777" w:rsidR="00A50810" w:rsidRPr="00A50810" w:rsidRDefault="00A50810" w:rsidP="00A50810">
      <w:pPr>
        <w:jc w:val="both"/>
        <w:rPr>
          <w:rFonts w:ascii="Arial" w:hAnsi="Arial" w:cs="Arial"/>
          <w:bCs/>
        </w:rPr>
      </w:pPr>
    </w:p>
    <w:p w14:paraId="6DBDE18A" w14:textId="6475C393" w:rsidR="00A50810" w:rsidRPr="00A50810" w:rsidRDefault="00A50810" w:rsidP="00A50810">
      <w:pPr>
        <w:spacing w:after="0"/>
        <w:jc w:val="both"/>
        <w:rPr>
          <w:rFonts w:ascii="Arial" w:hAnsi="Arial" w:cs="Arial"/>
          <w:bCs/>
        </w:rPr>
      </w:pPr>
      <w:r w:rsidRPr="00A50810">
        <w:rPr>
          <w:rFonts w:ascii="Arial" w:hAnsi="Arial" w:cs="Arial"/>
          <w:bCs/>
        </w:rPr>
        <w:t xml:space="preserve">ter o gospodarskih subjektih, za katere se glede na določbe zakona, ki ureja gospodarske družbe, šteje, da so povezane družbe s ponudnikom (šesti odstavek 14. člena Zakona o integriteti in preprečevanju korupcije, </w:t>
      </w:r>
      <w:r w:rsidR="00556E6A" w:rsidRPr="00556E6A">
        <w:rPr>
          <w:rFonts w:ascii="Arial" w:hAnsi="Arial" w:cs="Arial"/>
          <w:bCs/>
        </w:rPr>
        <w:t xml:space="preserve">Uradni list RS, št. 69/11 – uradno prečiščeno besedilo, 158/20 in 3/22 – </w:t>
      </w:r>
      <w:proofErr w:type="spellStart"/>
      <w:r w:rsidR="00556E6A" w:rsidRPr="00556E6A">
        <w:rPr>
          <w:rFonts w:ascii="Arial" w:hAnsi="Arial" w:cs="Arial"/>
          <w:bCs/>
        </w:rPr>
        <w:t>ZDeb</w:t>
      </w:r>
      <w:proofErr w:type="spellEnd"/>
      <w:r w:rsidR="00556E6A">
        <w:rPr>
          <w:rFonts w:ascii="Arial" w:hAnsi="Arial" w:cs="Arial"/>
          <w:bCs/>
        </w:rPr>
        <w:t>)</w:t>
      </w:r>
      <w:r w:rsidRPr="00A50810">
        <w:rPr>
          <w:rFonts w:ascii="Arial" w:hAnsi="Arial" w:cs="Arial"/>
          <w:bCs/>
        </w:rPr>
        <w:t>.</w:t>
      </w:r>
    </w:p>
    <w:p w14:paraId="288253F6" w14:textId="77777777" w:rsidR="00A50810" w:rsidRPr="00A50810" w:rsidRDefault="00A50810" w:rsidP="00A50810">
      <w:pPr>
        <w:jc w:val="both"/>
        <w:rPr>
          <w:rFonts w:ascii="Arial" w:hAnsi="Arial" w:cs="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A50810" w:rsidRPr="00A50810" w14:paraId="4AD52361" w14:textId="77777777" w:rsidTr="009B5293">
        <w:trPr>
          <w:trHeight w:val="20"/>
          <w:jc w:val="center"/>
        </w:trPr>
        <w:tc>
          <w:tcPr>
            <w:tcW w:w="9694" w:type="dxa"/>
            <w:gridSpan w:val="2"/>
            <w:shd w:val="clear" w:color="auto" w:fill="FFFFFF" w:themeFill="background1"/>
            <w:vAlign w:val="center"/>
          </w:tcPr>
          <w:p w14:paraId="2ADBBC57" w14:textId="77777777" w:rsidR="00A50810" w:rsidRPr="00A50810" w:rsidRDefault="00A50810" w:rsidP="00A50810">
            <w:pPr>
              <w:jc w:val="center"/>
              <w:rPr>
                <w:rFonts w:ascii="Arial" w:hAnsi="Arial" w:cs="Arial"/>
                <w:bCs/>
              </w:rPr>
            </w:pPr>
            <w:r w:rsidRPr="00A50810">
              <w:rPr>
                <w:rFonts w:ascii="Arial" w:hAnsi="Arial" w:cs="Arial"/>
                <w:bCs/>
              </w:rPr>
              <w:t>Javno naročilo</w:t>
            </w:r>
          </w:p>
        </w:tc>
      </w:tr>
      <w:tr w:rsidR="00A50810" w:rsidRPr="00A50810" w14:paraId="395FC82F" w14:textId="77777777" w:rsidTr="009B5293">
        <w:trPr>
          <w:trHeight w:val="20"/>
          <w:jc w:val="center"/>
        </w:trPr>
        <w:tc>
          <w:tcPr>
            <w:tcW w:w="3122" w:type="dxa"/>
            <w:shd w:val="clear" w:color="auto" w:fill="FFFFFF" w:themeFill="background1"/>
            <w:vAlign w:val="center"/>
          </w:tcPr>
          <w:p w14:paraId="6DBB2EE8" w14:textId="77777777" w:rsidR="00A50810" w:rsidRPr="00A50810" w:rsidRDefault="00A50810" w:rsidP="00A50810">
            <w:pPr>
              <w:rPr>
                <w:rFonts w:ascii="Arial" w:hAnsi="Arial" w:cs="Arial"/>
                <w:bCs/>
              </w:rPr>
            </w:pPr>
            <w:r w:rsidRPr="00A50810">
              <w:rPr>
                <w:rFonts w:ascii="Arial" w:hAnsi="Arial" w:cs="Arial"/>
                <w:bCs/>
              </w:rPr>
              <w:t>Naročnik</w:t>
            </w:r>
          </w:p>
        </w:tc>
        <w:tc>
          <w:tcPr>
            <w:tcW w:w="6572" w:type="dxa"/>
            <w:shd w:val="clear" w:color="auto" w:fill="FFFFFF" w:themeFill="background1"/>
            <w:vAlign w:val="center"/>
          </w:tcPr>
          <w:p w14:paraId="41035EFC" w14:textId="77777777" w:rsidR="00A50810" w:rsidRPr="00A50810" w:rsidRDefault="00A50810" w:rsidP="00A50810">
            <w:pPr>
              <w:rPr>
                <w:rFonts w:ascii="Arial" w:hAnsi="Arial" w:cs="Arial"/>
                <w:bCs/>
              </w:rPr>
            </w:pPr>
            <w:r w:rsidRPr="00A50810">
              <w:rPr>
                <w:rFonts w:ascii="Arial" w:hAnsi="Arial" w:cs="Arial"/>
                <w:bCs/>
              </w:rPr>
              <w:t xml:space="preserve"> </w:t>
            </w:r>
          </w:p>
        </w:tc>
      </w:tr>
      <w:tr w:rsidR="00A50810" w:rsidRPr="00A50810" w14:paraId="475E7183" w14:textId="77777777" w:rsidTr="009B5293">
        <w:trPr>
          <w:trHeight w:val="20"/>
          <w:jc w:val="center"/>
        </w:trPr>
        <w:tc>
          <w:tcPr>
            <w:tcW w:w="3122" w:type="dxa"/>
            <w:shd w:val="clear" w:color="auto" w:fill="FFFFFF" w:themeFill="background1"/>
            <w:vAlign w:val="center"/>
          </w:tcPr>
          <w:p w14:paraId="2A8F765D" w14:textId="77777777" w:rsidR="00A50810" w:rsidRPr="00A50810" w:rsidRDefault="00A50810" w:rsidP="00A50810">
            <w:pPr>
              <w:rPr>
                <w:rFonts w:ascii="Arial" w:hAnsi="Arial" w:cs="Arial"/>
                <w:bCs/>
              </w:rPr>
            </w:pPr>
            <w:r w:rsidRPr="00A50810">
              <w:rPr>
                <w:rFonts w:ascii="Arial" w:hAnsi="Arial" w:cs="Arial"/>
                <w:bCs/>
              </w:rPr>
              <w:t>Oznaka javnega naročila</w:t>
            </w:r>
          </w:p>
        </w:tc>
        <w:tc>
          <w:tcPr>
            <w:tcW w:w="6572" w:type="dxa"/>
            <w:shd w:val="clear" w:color="auto" w:fill="FFFFFF" w:themeFill="background1"/>
            <w:vAlign w:val="center"/>
          </w:tcPr>
          <w:p w14:paraId="5CBC859B" w14:textId="77777777" w:rsidR="00A50810" w:rsidRPr="00A50810" w:rsidRDefault="00A50810" w:rsidP="00A50810">
            <w:pPr>
              <w:rPr>
                <w:rFonts w:ascii="Arial" w:hAnsi="Arial" w:cs="Arial"/>
                <w:bCs/>
              </w:rPr>
            </w:pPr>
            <w:r w:rsidRPr="00A50810">
              <w:rPr>
                <w:rFonts w:ascii="Arial" w:hAnsi="Arial" w:cs="Arial"/>
                <w:bCs/>
                <w:color w:val="FF0000"/>
              </w:rPr>
              <w:fldChar w:fldCharType="begin"/>
            </w:r>
            <w:r w:rsidRPr="00A50810">
              <w:rPr>
                <w:rFonts w:ascii="Arial" w:hAnsi="Arial" w:cs="Arial"/>
                <w:bCs/>
                <w:color w:val="FF0000"/>
              </w:rPr>
              <w:instrText xml:space="preserve"> DOCPROPERTY  "MFiles_P1045"  \* MERGEFORMAT </w:instrText>
            </w:r>
            <w:r w:rsidRPr="00A50810">
              <w:rPr>
                <w:rFonts w:ascii="Arial" w:hAnsi="Arial" w:cs="Arial"/>
                <w:bCs/>
                <w:color w:val="FF0000"/>
              </w:rPr>
              <w:fldChar w:fldCharType="end"/>
            </w:r>
          </w:p>
        </w:tc>
      </w:tr>
      <w:tr w:rsidR="00A50810" w:rsidRPr="00A50810" w14:paraId="408C96CD" w14:textId="77777777" w:rsidTr="009B5293">
        <w:trPr>
          <w:trHeight w:val="20"/>
          <w:jc w:val="center"/>
        </w:trPr>
        <w:tc>
          <w:tcPr>
            <w:tcW w:w="3122" w:type="dxa"/>
            <w:shd w:val="clear" w:color="auto" w:fill="FFFFFF" w:themeFill="background1"/>
            <w:vAlign w:val="center"/>
          </w:tcPr>
          <w:p w14:paraId="0D357F24" w14:textId="77777777" w:rsidR="00A50810" w:rsidRPr="00A50810" w:rsidRDefault="00A50810" w:rsidP="00A50810">
            <w:pPr>
              <w:rPr>
                <w:rFonts w:ascii="Arial" w:hAnsi="Arial" w:cs="Arial"/>
                <w:bCs/>
              </w:rPr>
            </w:pPr>
            <w:r w:rsidRPr="00A50810">
              <w:rPr>
                <w:rFonts w:ascii="Arial" w:hAnsi="Arial" w:cs="Arial"/>
                <w:bCs/>
              </w:rPr>
              <w:t>Predmet javnega naročila</w:t>
            </w:r>
          </w:p>
        </w:tc>
        <w:tc>
          <w:tcPr>
            <w:tcW w:w="6572" w:type="dxa"/>
            <w:shd w:val="clear" w:color="auto" w:fill="FFFFFF" w:themeFill="background1"/>
            <w:vAlign w:val="center"/>
          </w:tcPr>
          <w:p w14:paraId="585B45AB" w14:textId="77777777" w:rsidR="00A50810" w:rsidRPr="00A50810" w:rsidRDefault="00A50810" w:rsidP="00A50810">
            <w:pPr>
              <w:rPr>
                <w:rFonts w:ascii="Arial" w:hAnsi="Arial" w:cs="Arial"/>
                <w:bCs/>
              </w:rPr>
            </w:pPr>
            <w:r w:rsidRPr="00A50810">
              <w:rPr>
                <w:rFonts w:ascii="Arial" w:hAnsi="Arial" w:cs="Arial"/>
                <w:bCs/>
              </w:rPr>
              <w:t xml:space="preserve">  </w:t>
            </w:r>
          </w:p>
        </w:tc>
      </w:tr>
      <w:tr w:rsidR="00A50810" w:rsidRPr="00A50810" w14:paraId="51C4A0BF" w14:textId="77777777" w:rsidTr="009B5293">
        <w:trPr>
          <w:trHeight w:val="20"/>
          <w:jc w:val="center"/>
        </w:trPr>
        <w:tc>
          <w:tcPr>
            <w:tcW w:w="9694" w:type="dxa"/>
            <w:gridSpan w:val="2"/>
            <w:shd w:val="clear" w:color="auto" w:fill="FFFFFF" w:themeFill="background1"/>
            <w:vAlign w:val="center"/>
          </w:tcPr>
          <w:p w14:paraId="6C81FC9A" w14:textId="77777777" w:rsidR="00A50810" w:rsidRPr="00A50810" w:rsidRDefault="00A50810" w:rsidP="00A50810">
            <w:pPr>
              <w:jc w:val="center"/>
              <w:rPr>
                <w:rFonts w:ascii="Arial" w:hAnsi="Arial" w:cs="Arial"/>
                <w:bCs/>
              </w:rPr>
            </w:pPr>
            <w:r w:rsidRPr="00A50810">
              <w:rPr>
                <w:rFonts w:ascii="Arial" w:hAnsi="Arial" w:cs="Arial"/>
                <w:bCs/>
              </w:rPr>
              <w:t>Podatki o pravni osebi – ponudniku</w:t>
            </w:r>
          </w:p>
        </w:tc>
      </w:tr>
      <w:tr w:rsidR="00A50810" w:rsidRPr="00A50810" w14:paraId="5C1CF801" w14:textId="77777777" w:rsidTr="009B5293">
        <w:trPr>
          <w:trHeight w:val="20"/>
          <w:jc w:val="center"/>
        </w:trPr>
        <w:tc>
          <w:tcPr>
            <w:tcW w:w="3122" w:type="dxa"/>
            <w:shd w:val="clear" w:color="auto" w:fill="FFFFFF" w:themeFill="background1"/>
            <w:vAlign w:val="center"/>
          </w:tcPr>
          <w:p w14:paraId="7F57A283" w14:textId="77777777" w:rsidR="00A50810" w:rsidRPr="00A50810" w:rsidRDefault="00A50810" w:rsidP="00A50810">
            <w:pPr>
              <w:rPr>
                <w:rFonts w:ascii="Arial" w:hAnsi="Arial" w:cs="Arial"/>
                <w:bCs/>
              </w:rPr>
            </w:pPr>
            <w:r w:rsidRPr="00A50810">
              <w:rPr>
                <w:rFonts w:ascii="Arial" w:hAnsi="Arial" w:cs="Arial"/>
                <w:bCs/>
              </w:rPr>
              <w:t>Polno ime oz. naziv ponudnika</w:t>
            </w:r>
          </w:p>
        </w:tc>
        <w:tc>
          <w:tcPr>
            <w:tcW w:w="6572" w:type="dxa"/>
            <w:shd w:val="clear" w:color="auto" w:fill="FFFFFF" w:themeFill="background1"/>
            <w:vAlign w:val="center"/>
          </w:tcPr>
          <w:p w14:paraId="600287B4" w14:textId="77777777" w:rsidR="00A50810" w:rsidRPr="00A50810" w:rsidRDefault="00A50810" w:rsidP="00A50810">
            <w:pPr>
              <w:rPr>
                <w:rFonts w:ascii="Arial" w:hAnsi="Arial" w:cs="Arial"/>
                <w:bCs/>
              </w:rPr>
            </w:pPr>
          </w:p>
        </w:tc>
      </w:tr>
      <w:tr w:rsidR="00A50810" w:rsidRPr="00A50810" w14:paraId="0D887082" w14:textId="77777777" w:rsidTr="009B5293">
        <w:trPr>
          <w:trHeight w:val="20"/>
          <w:jc w:val="center"/>
        </w:trPr>
        <w:tc>
          <w:tcPr>
            <w:tcW w:w="3122" w:type="dxa"/>
            <w:shd w:val="clear" w:color="auto" w:fill="FFFFFF" w:themeFill="background1"/>
            <w:vAlign w:val="center"/>
          </w:tcPr>
          <w:p w14:paraId="5E63229E" w14:textId="77777777" w:rsidR="00A50810" w:rsidRPr="00A50810" w:rsidRDefault="00A50810" w:rsidP="00A50810">
            <w:pPr>
              <w:rPr>
                <w:rFonts w:ascii="Arial" w:hAnsi="Arial" w:cs="Arial"/>
                <w:bCs/>
              </w:rPr>
            </w:pPr>
            <w:r w:rsidRPr="00A50810">
              <w:rPr>
                <w:rFonts w:ascii="Arial" w:hAnsi="Arial" w:cs="Arial"/>
                <w:bCs/>
              </w:rPr>
              <w:t>Sedež ponudnika</w:t>
            </w:r>
          </w:p>
        </w:tc>
        <w:tc>
          <w:tcPr>
            <w:tcW w:w="6572" w:type="dxa"/>
            <w:shd w:val="clear" w:color="auto" w:fill="FFFFFF" w:themeFill="background1"/>
            <w:vAlign w:val="center"/>
          </w:tcPr>
          <w:p w14:paraId="1C33E297" w14:textId="77777777" w:rsidR="00A50810" w:rsidRPr="00A50810" w:rsidRDefault="00A50810" w:rsidP="00A50810">
            <w:pPr>
              <w:rPr>
                <w:rFonts w:ascii="Arial" w:hAnsi="Arial" w:cs="Arial"/>
                <w:bCs/>
              </w:rPr>
            </w:pPr>
          </w:p>
        </w:tc>
      </w:tr>
      <w:tr w:rsidR="00A50810" w:rsidRPr="00A50810" w14:paraId="7BBDE123" w14:textId="77777777" w:rsidTr="009B5293">
        <w:trPr>
          <w:trHeight w:val="20"/>
          <w:jc w:val="center"/>
        </w:trPr>
        <w:tc>
          <w:tcPr>
            <w:tcW w:w="3122" w:type="dxa"/>
            <w:shd w:val="clear" w:color="auto" w:fill="FFFFFF" w:themeFill="background1"/>
            <w:vAlign w:val="center"/>
          </w:tcPr>
          <w:p w14:paraId="4650E0CD" w14:textId="77777777" w:rsidR="00A50810" w:rsidRPr="00A50810" w:rsidRDefault="00A50810" w:rsidP="00A50810">
            <w:pPr>
              <w:rPr>
                <w:rFonts w:ascii="Arial" w:hAnsi="Arial" w:cs="Arial"/>
                <w:bCs/>
              </w:rPr>
            </w:pPr>
            <w:r w:rsidRPr="00A50810">
              <w:rPr>
                <w:rFonts w:ascii="Arial" w:hAnsi="Arial" w:cs="Arial"/>
                <w:bCs/>
              </w:rPr>
              <w:t>Občina sedeža ponudnika</w:t>
            </w:r>
          </w:p>
        </w:tc>
        <w:tc>
          <w:tcPr>
            <w:tcW w:w="6572" w:type="dxa"/>
            <w:shd w:val="clear" w:color="auto" w:fill="FFFFFF" w:themeFill="background1"/>
            <w:vAlign w:val="center"/>
          </w:tcPr>
          <w:p w14:paraId="27CCED71" w14:textId="77777777" w:rsidR="00A50810" w:rsidRPr="00A50810" w:rsidRDefault="00A50810" w:rsidP="00A50810">
            <w:pPr>
              <w:rPr>
                <w:rFonts w:ascii="Arial" w:hAnsi="Arial" w:cs="Arial"/>
                <w:bCs/>
              </w:rPr>
            </w:pPr>
          </w:p>
        </w:tc>
      </w:tr>
      <w:tr w:rsidR="00A50810" w:rsidRPr="00A50810" w14:paraId="574DA306" w14:textId="77777777" w:rsidTr="009B5293">
        <w:trPr>
          <w:trHeight w:val="20"/>
          <w:jc w:val="center"/>
        </w:trPr>
        <w:tc>
          <w:tcPr>
            <w:tcW w:w="3122" w:type="dxa"/>
            <w:shd w:val="clear" w:color="auto" w:fill="FFFFFF" w:themeFill="background1"/>
            <w:vAlign w:val="center"/>
          </w:tcPr>
          <w:p w14:paraId="3E72FACB" w14:textId="77777777" w:rsidR="00A50810" w:rsidRPr="00A50810" w:rsidRDefault="00A50810" w:rsidP="00A50810">
            <w:pPr>
              <w:rPr>
                <w:rFonts w:ascii="Arial" w:hAnsi="Arial" w:cs="Arial"/>
                <w:bCs/>
              </w:rPr>
            </w:pPr>
            <w:r w:rsidRPr="00A50810">
              <w:rPr>
                <w:rFonts w:ascii="Arial" w:hAnsi="Arial" w:cs="Arial"/>
                <w:bCs/>
              </w:rPr>
              <w:t>Številka vpisa v poslovni register (vložna št.)</w:t>
            </w:r>
          </w:p>
        </w:tc>
        <w:tc>
          <w:tcPr>
            <w:tcW w:w="6572" w:type="dxa"/>
            <w:shd w:val="clear" w:color="auto" w:fill="FFFFFF" w:themeFill="background1"/>
            <w:vAlign w:val="center"/>
          </w:tcPr>
          <w:p w14:paraId="5C0C19FB" w14:textId="77777777" w:rsidR="00A50810" w:rsidRPr="00A50810" w:rsidRDefault="00A50810" w:rsidP="00A50810">
            <w:pPr>
              <w:rPr>
                <w:rFonts w:ascii="Arial" w:hAnsi="Arial" w:cs="Arial"/>
                <w:bCs/>
              </w:rPr>
            </w:pPr>
          </w:p>
        </w:tc>
      </w:tr>
      <w:tr w:rsidR="00A50810" w:rsidRPr="00A50810" w14:paraId="458BD5F7" w14:textId="77777777" w:rsidTr="009B5293">
        <w:trPr>
          <w:trHeight w:val="20"/>
          <w:jc w:val="center"/>
        </w:trPr>
        <w:tc>
          <w:tcPr>
            <w:tcW w:w="3122" w:type="dxa"/>
            <w:shd w:val="clear" w:color="auto" w:fill="FFFFFF" w:themeFill="background1"/>
            <w:vAlign w:val="center"/>
          </w:tcPr>
          <w:p w14:paraId="58740C26" w14:textId="77777777" w:rsidR="00A50810" w:rsidRPr="00A50810" w:rsidRDefault="00A50810" w:rsidP="00A50810">
            <w:pPr>
              <w:rPr>
                <w:rFonts w:ascii="Arial" w:hAnsi="Arial" w:cs="Arial"/>
                <w:bCs/>
              </w:rPr>
            </w:pPr>
            <w:r w:rsidRPr="00A50810">
              <w:rPr>
                <w:rFonts w:ascii="Arial" w:hAnsi="Arial" w:cs="Arial"/>
                <w:bCs/>
              </w:rPr>
              <w:t>Matična številka podjetja</w:t>
            </w:r>
          </w:p>
        </w:tc>
        <w:tc>
          <w:tcPr>
            <w:tcW w:w="6572" w:type="dxa"/>
            <w:shd w:val="clear" w:color="auto" w:fill="FFFFFF" w:themeFill="background1"/>
            <w:vAlign w:val="center"/>
          </w:tcPr>
          <w:p w14:paraId="7702E804" w14:textId="77777777" w:rsidR="00A50810" w:rsidRPr="00A50810" w:rsidRDefault="00A50810" w:rsidP="00A50810">
            <w:pPr>
              <w:rPr>
                <w:rFonts w:ascii="Arial" w:hAnsi="Arial" w:cs="Arial"/>
                <w:bCs/>
              </w:rPr>
            </w:pPr>
          </w:p>
        </w:tc>
      </w:tr>
    </w:tbl>
    <w:p w14:paraId="209C4FF5" w14:textId="77777777" w:rsidR="00A50810" w:rsidRPr="00A50810" w:rsidRDefault="00A50810" w:rsidP="00A50810">
      <w:pPr>
        <w:jc w:val="both"/>
        <w:rPr>
          <w:rFonts w:ascii="Arial" w:hAnsi="Arial" w:cs="Arial"/>
          <w:bCs/>
        </w:rPr>
      </w:pPr>
    </w:p>
    <w:p w14:paraId="27B41AB6" w14:textId="77777777" w:rsidR="00A50810" w:rsidRPr="00A50810" w:rsidRDefault="00A50810" w:rsidP="00A50810">
      <w:pPr>
        <w:jc w:val="both"/>
        <w:rPr>
          <w:rFonts w:ascii="Arial" w:hAnsi="Arial" w:cs="Arial"/>
          <w:bCs/>
        </w:rPr>
      </w:pPr>
      <w:r w:rsidRPr="00A50810">
        <w:rPr>
          <w:rFonts w:ascii="Arial" w:hAnsi="Arial" w:cs="Arial"/>
          <w:bCs/>
        </w:rPr>
        <w:t>Spodaj podpisani zastopnik izjavljam, da so pri lastništvu zgoraj navedenega ponudnika udeleženi naslednji subjekti (fizične in pravne osebe):</w:t>
      </w:r>
    </w:p>
    <w:p w14:paraId="43716E24" w14:textId="77777777" w:rsidR="00A50810" w:rsidRPr="00A50810" w:rsidRDefault="00A50810" w:rsidP="00A50810">
      <w:pPr>
        <w:jc w:val="both"/>
        <w:rPr>
          <w:rFonts w:ascii="Arial" w:hAnsi="Arial" w:cs="Arial"/>
          <w:bC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A50810" w:rsidRPr="00A50810" w14:paraId="5D8B7D6F" w14:textId="77777777" w:rsidTr="009B5293">
        <w:trPr>
          <w:trHeight w:val="20"/>
          <w:jc w:val="center"/>
        </w:trPr>
        <w:tc>
          <w:tcPr>
            <w:tcW w:w="598" w:type="dxa"/>
            <w:tcBorders>
              <w:bottom w:val="single" w:sz="4" w:space="0" w:color="auto"/>
            </w:tcBorders>
            <w:shd w:val="clear" w:color="auto" w:fill="FFFFFF" w:themeFill="background1"/>
            <w:vAlign w:val="center"/>
          </w:tcPr>
          <w:p w14:paraId="719B337E" w14:textId="77777777" w:rsidR="00A50810" w:rsidRPr="00A50810" w:rsidRDefault="00A50810" w:rsidP="00A50810">
            <w:pPr>
              <w:jc w:val="center"/>
              <w:rPr>
                <w:rFonts w:ascii="Arial" w:hAnsi="Arial" w:cs="Arial"/>
                <w:bCs/>
              </w:rPr>
            </w:pPr>
            <w:r w:rsidRPr="00A50810">
              <w:rPr>
                <w:rFonts w:ascii="Arial" w:hAnsi="Arial" w:cs="Arial"/>
                <w:bCs/>
              </w:rPr>
              <w:t>Št.</w:t>
            </w:r>
          </w:p>
        </w:tc>
        <w:tc>
          <w:tcPr>
            <w:tcW w:w="3035" w:type="dxa"/>
            <w:shd w:val="clear" w:color="auto" w:fill="FFFFFF" w:themeFill="background1"/>
            <w:vAlign w:val="center"/>
          </w:tcPr>
          <w:p w14:paraId="6A134F7F" w14:textId="77777777" w:rsidR="00A50810" w:rsidRPr="00A50810" w:rsidRDefault="00A50810" w:rsidP="00A50810">
            <w:pPr>
              <w:jc w:val="center"/>
              <w:rPr>
                <w:rFonts w:ascii="Arial" w:hAnsi="Arial" w:cs="Arial"/>
                <w:bCs/>
              </w:rPr>
            </w:pPr>
            <w:r w:rsidRPr="00A50810">
              <w:rPr>
                <w:rFonts w:ascii="Arial" w:hAnsi="Arial" w:cs="Arial"/>
                <w:bCs/>
              </w:rPr>
              <w:t>Ime in priimek/Naziv:</w:t>
            </w:r>
          </w:p>
        </w:tc>
        <w:tc>
          <w:tcPr>
            <w:tcW w:w="3035" w:type="dxa"/>
            <w:shd w:val="clear" w:color="auto" w:fill="FFFFFF" w:themeFill="background1"/>
            <w:vAlign w:val="center"/>
          </w:tcPr>
          <w:p w14:paraId="01DDBC8B" w14:textId="77777777" w:rsidR="00A50810" w:rsidRPr="00A50810" w:rsidRDefault="00A50810" w:rsidP="00A50810">
            <w:pPr>
              <w:jc w:val="center"/>
              <w:rPr>
                <w:rFonts w:ascii="Arial" w:hAnsi="Arial" w:cs="Arial"/>
                <w:bCs/>
              </w:rPr>
            </w:pPr>
            <w:r w:rsidRPr="00A50810">
              <w:rPr>
                <w:rFonts w:ascii="Arial" w:hAnsi="Arial" w:cs="Arial"/>
                <w:bCs/>
              </w:rPr>
              <w:t>Naslov stalnega bivališča/Sedež:</w:t>
            </w:r>
          </w:p>
        </w:tc>
        <w:tc>
          <w:tcPr>
            <w:tcW w:w="3036" w:type="dxa"/>
            <w:shd w:val="clear" w:color="auto" w:fill="FFFFFF" w:themeFill="background1"/>
            <w:vAlign w:val="center"/>
          </w:tcPr>
          <w:p w14:paraId="3296C836" w14:textId="77777777" w:rsidR="00A50810" w:rsidRPr="00A50810" w:rsidRDefault="00A50810" w:rsidP="00A50810">
            <w:pPr>
              <w:jc w:val="center"/>
              <w:rPr>
                <w:rFonts w:ascii="Arial" w:hAnsi="Arial" w:cs="Arial"/>
                <w:bCs/>
              </w:rPr>
            </w:pPr>
            <w:r w:rsidRPr="00A50810">
              <w:rPr>
                <w:rFonts w:ascii="Arial" w:hAnsi="Arial" w:cs="Arial"/>
                <w:bCs/>
              </w:rPr>
              <w:t>Delež lastništva v %</w:t>
            </w:r>
          </w:p>
        </w:tc>
      </w:tr>
      <w:tr w:rsidR="00A50810" w:rsidRPr="00A50810" w14:paraId="2C4D7998" w14:textId="77777777" w:rsidTr="009B5293">
        <w:trPr>
          <w:trHeight w:val="20"/>
          <w:jc w:val="center"/>
        </w:trPr>
        <w:tc>
          <w:tcPr>
            <w:tcW w:w="598" w:type="dxa"/>
            <w:shd w:val="clear" w:color="auto" w:fill="FFFFFF" w:themeFill="background1"/>
            <w:vAlign w:val="center"/>
          </w:tcPr>
          <w:p w14:paraId="4B57F68C" w14:textId="77777777" w:rsidR="00A50810" w:rsidRPr="00A50810" w:rsidRDefault="00A50810" w:rsidP="00655FEB">
            <w:pPr>
              <w:numPr>
                <w:ilvl w:val="0"/>
                <w:numId w:val="36"/>
              </w:numPr>
              <w:spacing w:after="0" w:line="240" w:lineRule="auto"/>
              <w:jc w:val="center"/>
              <w:rPr>
                <w:rFonts w:ascii="Arial" w:hAnsi="Arial" w:cs="Arial"/>
                <w:bCs/>
              </w:rPr>
            </w:pPr>
          </w:p>
        </w:tc>
        <w:tc>
          <w:tcPr>
            <w:tcW w:w="3035" w:type="dxa"/>
            <w:shd w:val="clear" w:color="auto" w:fill="FFFFFF" w:themeFill="background1"/>
            <w:vAlign w:val="center"/>
          </w:tcPr>
          <w:p w14:paraId="089A2FEE"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1E2D737D"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0B43476" w14:textId="77777777" w:rsidR="00A50810" w:rsidRPr="00A50810" w:rsidRDefault="00A50810" w:rsidP="00A50810">
            <w:pPr>
              <w:rPr>
                <w:rFonts w:ascii="Arial" w:hAnsi="Arial" w:cs="Arial"/>
                <w:bCs/>
              </w:rPr>
            </w:pPr>
          </w:p>
        </w:tc>
      </w:tr>
      <w:tr w:rsidR="00A50810" w:rsidRPr="00A50810" w14:paraId="39998F7C" w14:textId="77777777" w:rsidTr="009B5293">
        <w:trPr>
          <w:trHeight w:val="20"/>
          <w:jc w:val="center"/>
        </w:trPr>
        <w:tc>
          <w:tcPr>
            <w:tcW w:w="598" w:type="dxa"/>
            <w:shd w:val="clear" w:color="auto" w:fill="FFFFFF" w:themeFill="background1"/>
            <w:vAlign w:val="center"/>
          </w:tcPr>
          <w:p w14:paraId="333E972F" w14:textId="77777777" w:rsidR="00A50810" w:rsidRPr="00A50810" w:rsidRDefault="00A50810" w:rsidP="00655FEB">
            <w:pPr>
              <w:numPr>
                <w:ilvl w:val="0"/>
                <w:numId w:val="36"/>
              </w:numPr>
              <w:spacing w:after="0" w:line="240" w:lineRule="auto"/>
              <w:jc w:val="center"/>
              <w:rPr>
                <w:rFonts w:ascii="Arial" w:hAnsi="Arial" w:cs="Arial"/>
                <w:bCs/>
              </w:rPr>
            </w:pPr>
          </w:p>
        </w:tc>
        <w:tc>
          <w:tcPr>
            <w:tcW w:w="3035" w:type="dxa"/>
            <w:shd w:val="clear" w:color="auto" w:fill="FFFFFF" w:themeFill="background1"/>
            <w:vAlign w:val="center"/>
          </w:tcPr>
          <w:p w14:paraId="033AAD2F"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7D12A602"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4F7794F0" w14:textId="77777777" w:rsidR="00A50810" w:rsidRPr="00A50810" w:rsidRDefault="00A50810" w:rsidP="00A50810">
            <w:pPr>
              <w:rPr>
                <w:rFonts w:ascii="Arial" w:hAnsi="Arial" w:cs="Arial"/>
                <w:bCs/>
              </w:rPr>
            </w:pPr>
          </w:p>
        </w:tc>
      </w:tr>
      <w:tr w:rsidR="00A50810" w:rsidRPr="00A50810" w14:paraId="1E2EB969" w14:textId="77777777" w:rsidTr="009B5293">
        <w:trPr>
          <w:trHeight w:val="20"/>
          <w:jc w:val="center"/>
        </w:trPr>
        <w:tc>
          <w:tcPr>
            <w:tcW w:w="598" w:type="dxa"/>
            <w:shd w:val="clear" w:color="auto" w:fill="FFFFFF" w:themeFill="background1"/>
            <w:vAlign w:val="center"/>
          </w:tcPr>
          <w:p w14:paraId="532248C9" w14:textId="77777777" w:rsidR="00A50810" w:rsidRPr="00A50810" w:rsidRDefault="00A50810" w:rsidP="00655FEB">
            <w:pPr>
              <w:numPr>
                <w:ilvl w:val="0"/>
                <w:numId w:val="36"/>
              </w:numPr>
              <w:spacing w:after="0" w:line="240" w:lineRule="auto"/>
              <w:jc w:val="center"/>
              <w:rPr>
                <w:rFonts w:ascii="Arial" w:hAnsi="Arial" w:cs="Arial"/>
                <w:bCs/>
              </w:rPr>
            </w:pPr>
          </w:p>
        </w:tc>
        <w:tc>
          <w:tcPr>
            <w:tcW w:w="3035" w:type="dxa"/>
            <w:shd w:val="clear" w:color="auto" w:fill="FFFFFF" w:themeFill="background1"/>
            <w:vAlign w:val="center"/>
          </w:tcPr>
          <w:p w14:paraId="654F1E75"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27506DBC"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38E891B" w14:textId="77777777" w:rsidR="00A50810" w:rsidRPr="00A50810" w:rsidRDefault="00A50810" w:rsidP="00A50810">
            <w:pPr>
              <w:rPr>
                <w:rFonts w:ascii="Arial" w:hAnsi="Arial" w:cs="Arial"/>
                <w:bCs/>
              </w:rPr>
            </w:pPr>
          </w:p>
        </w:tc>
      </w:tr>
      <w:tr w:rsidR="00A50810" w:rsidRPr="00A50810" w14:paraId="6F1F2177" w14:textId="77777777" w:rsidTr="009B5293">
        <w:trPr>
          <w:trHeight w:val="20"/>
          <w:jc w:val="center"/>
        </w:trPr>
        <w:tc>
          <w:tcPr>
            <w:tcW w:w="598" w:type="dxa"/>
            <w:shd w:val="clear" w:color="auto" w:fill="FFFFFF" w:themeFill="background1"/>
            <w:vAlign w:val="center"/>
          </w:tcPr>
          <w:p w14:paraId="018BBA81" w14:textId="77777777" w:rsidR="00A50810" w:rsidRPr="00A50810" w:rsidRDefault="00A50810" w:rsidP="00A50810">
            <w:pPr>
              <w:rPr>
                <w:rFonts w:ascii="Arial" w:hAnsi="Arial" w:cs="Arial"/>
                <w:bCs/>
              </w:rPr>
            </w:pPr>
            <w:r w:rsidRPr="00A50810">
              <w:rPr>
                <w:rFonts w:ascii="Arial" w:hAnsi="Arial" w:cs="Arial"/>
                <w:bCs/>
              </w:rPr>
              <w:t>....</w:t>
            </w:r>
          </w:p>
        </w:tc>
        <w:tc>
          <w:tcPr>
            <w:tcW w:w="3035" w:type="dxa"/>
            <w:shd w:val="clear" w:color="auto" w:fill="FFFFFF" w:themeFill="background1"/>
            <w:vAlign w:val="center"/>
          </w:tcPr>
          <w:p w14:paraId="687E93AB" w14:textId="77777777" w:rsidR="00A50810" w:rsidRPr="00A50810" w:rsidRDefault="00A50810" w:rsidP="00A50810">
            <w:pPr>
              <w:rPr>
                <w:rFonts w:ascii="Arial" w:hAnsi="Arial" w:cs="Arial"/>
                <w:bCs/>
              </w:rPr>
            </w:pPr>
          </w:p>
        </w:tc>
        <w:tc>
          <w:tcPr>
            <w:tcW w:w="3035" w:type="dxa"/>
            <w:shd w:val="clear" w:color="auto" w:fill="FFFFFF" w:themeFill="background1"/>
            <w:vAlign w:val="center"/>
          </w:tcPr>
          <w:p w14:paraId="5AF3F8CA" w14:textId="77777777" w:rsidR="00A50810" w:rsidRPr="00A50810" w:rsidRDefault="00A50810" w:rsidP="00A50810">
            <w:pPr>
              <w:rPr>
                <w:rFonts w:ascii="Arial" w:hAnsi="Arial" w:cs="Arial"/>
                <w:bCs/>
              </w:rPr>
            </w:pPr>
          </w:p>
        </w:tc>
        <w:tc>
          <w:tcPr>
            <w:tcW w:w="3036" w:type="dxa"/>
            <w:shd w:val="clear" w:color="auto" w:fill="FFFFFF" w:themeFill="background1"/>
            <w:vAlign w:val="center"/>
          </w:tcPr>
          <w:p w14:paraId="5C9C3160" w14:textId="77777777" w:rsidR="00A50810" w:rsidRPr="00A50810" w:rsidRDefault="00A50810" w:rsidP="00A50810">
            <w:pPr>
              <w:rPr>
                <w:rFonts w:ascii="Arial" w:hAnsi="Arial" w:cs="Arial"/>
                <w:bCs/>
              </w:rPr>
            </w:pPr>
          </w:p>
        </w:tc>
      </w:tr>
    </w:tbl>
    <w:p w14:paraId="1853BA29" w14:textId="77777777" w:rsidR="00A50810" w:rsidRPr="00A50810" w:rsidRDefault="00A50810" w:rsidP="00A50810">
      <w:pPr>
        <w:jc w:val="both"/>
        <w:rPr>
          <w:rFonts w:ascii="Arial" w:hAnsi="Arial" w:cs="Arial"/>
          <w:bCs/>
        </w:rPr>
      </w:pPr>
    </w:p>
    <w:p w14:paraId="5F1967F9" w14:textId="77777777" w:rsidR="00A50810" w:rsidRPr="00A50810" w:rsidRDefault="00A50810" w:rsidP="00A50810">
      <w:pPr>
        <w:jc w:val="both"/>
        <w:rPr>
          <w:rFonts w:ascii="Arial" w:hAnsi="Arial" w:cs="Arial"/>
          <w:bCs/>
        </w:rPr>
      </w:pPr>
      <w:r w:rsidRPr="00A50810">
        <w:rPr>
          <w:rFonts w:ascii="Arial" w:hAnsi="Arial" w:cs="Arial"/>
          <w:bCs/>
        </w:rPr>
        <w:t>Spodaj podpisani zastopnik izjavljam, da so skladno z določbami zakona, ki ureja gospodarske družbe, povezane družbe z zgoraj navedenim ponudnikom, naslednji gospodarski subjekti:</w:t>
      </w:r>
    </w:p>
    <w:p w14:paraId="6CB69452" w14:textId="77777777" w:rsidR="00A50810" w:rsidRPr="00A50810" w:rsidRDefault="00A50810" w:rsidP="00A50810">
      <w:pPr>
        <w:jc w:val="both"/>
        <w:rPr>
          <w:rFonts w:ascii="Arial" w:hAnsi="Arial" w:cs="Arial"/>
          <w:bCs/>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A50810" w:rsidRPr="00A50810" w14:paraId="33CAE6C9" w14:textId="77777777" w:rsidTr="009B5293">
        <w:trPr>
          <w:trHeight w:val="20"/>
        </w:trPr>
        <w:tc>
          <w:tcPr>
            <w:tcW w:w="856" w:type="dxa"/>
            <w:tcBorders>
              <w:bottom w:val="single" w:sz="4" w:space="0" w:color="auto"/>
            </w:tcBorders>
            <w:shd w:val="clear" w:color="auto" w:fill="FFFFFF" w:themeFill="background1"/>
            <w:vAlign w:val="center"/>
          </w:tcPr>
          <w:p w14:paraId="3364F7F7" w14:textId="77777777" w:rsidR="00A50810" w:rsidRPr="00A50810" w:rsidRDefault="00A50810" w:rsidP="00A50810">
            <w:pPr>
              <w:jc w:val="center"/>
              <w:rPr>
                <w:rFonts w:ascii="Arial" w:hAnsi="Arial" w:cs="Arial"/>
                <w:bCs/>
              </w:rPr>
            </w:pPr>
            <w:r w:rsidRPr="00A50810">
              <w:rPr>
                <w:rFonts w:ascii="Arial" w:hAnsi="Arial" w:cs="Arial"/>
                <w:bCs/>
              </w:rPr>
              <w:t>Št.</w:t>
            </w:r>
          </w:p>
        </w:tc>
        <w:tc>
          <w:tcPr>
            <w:tcW w:w="3119" w:type="dxa"/>
            <w:shd w:val="clear" w:color="auto" w:fill="FFFFFF" w:themeFill="background1"/>
            <w:vAlign w:val="center"/>
          </w:tcPr>
          <w:p w14:paraId="4389810B" w14:textId="77777777" w:rsidR="00A50810" w:rsidRPr="00A50810" w:rsidRDefault="00A50810" w:rsidP="00A50810">
            <w:pPr>
              <w:jc w:val="center"/>
              <w:rPr>
                <w:rFonts w:ascii="Arial" w:hAnsi="Arial" w:cs="Arial"/>
                <w:bCs/>
              </w:rPr>
            </w:pPr>
            <w:r w:rsidRPr="00A50810">
              <w:rPr>
                <w:rFonts w:ascii="Arial" w:hAnsi="Arial" w:cs="Arial"/>
                <w:bCs/>
              </w:rPr>
              <w:t>Naziv</w:t>
            </w:r>
          </w:p>
        </w:tc>
        <w:tc>
          <w:tcPr>
            <w:tcW w:w="3543" w:type="dxa"/>
            <w:shd w:val="clear" w:color="auto" w:fill="FFFFFF" w:themeFill="background1"/>
            <w:vAlign w:val="center"/>
          </w:tcPr>
          <w:p w14:paraId="0D285353" w14:textId="77777777" w:rsidR="00A50810" w:rsidRPr="00A50810" w:rsidRDefault="00A50810" w:rsidP="00A50810">
            <w:pPr>
              <w:jc w:val="center"/>
              <w:rPr>
                <w:rFonts w:ascii="Arial" w:hAnsi="Arial" w:cs="Arial"/>
                <w:bCs/>
              </w:rPr>
            </w:pPr>
            <w:r w:rsidRPr="00A50810">
              <w:rPr>
                <w:rFonts w:ascii="Arial" w:hAnsi="Arial" w:cs="Arial"/>
                <w:bCs/>
              </w:rPr>
              <w:t>Sedež</w:t>
            </w:r>
          </w:p>
        </w:tc>
        <w:tc>
          <w:tcPr>
            <w:tcW w:w="2122" w:type="dxa"/>
            <w:shd w:val="clear" w:color="auto" w:fill="FFFFFF" w:themeFill="background1"/>
            <w:vAlign w:val="center"/>
          </w:tcPr>
          <w:p w14:paraId="5F113FD6" w14:textId="77777777" w:rsidR="00A50810" w:rsidRPr="00A50810" w:rsidRDefault="00A50810" w:rsidP="00A50810">
            <w:pPr>
              <w:jc w:val="center"/>
              <w:rPr>
                <w:rFonts w:ascii="Arial" w:hAnsi="Arial" w:cs="Arial"/>
                <w:bCs/>
              </w:rPr>
            </w:pPr>
            <w:r w:rsidRPr="00A50810">
              <w:rPr>
                <w:rFonts w:ascii="Arial" w:hAnsi="Arial" w:cs="Arial"/>
                <w:bCs/>
              </w:rPr>
              <w:t>Matična številka</w:t>
            </w:r>
          </w:p>
        </w:tc>
      </w:tr>
      <w:tr w:rsidR="00A50810" w:rsidRPr="00A50810" w14:paraId="571F0BBA" w14:textId="77777777" w:rsidTr="009B5293">
        <w:trPr>
          <w:trHeight w:val="20"/>
        </w:trPr>
        <w:tc>
          <w:tcPr>
            <w:tcW w:w="856" w:type="dxa"/>
            <w:shd w:val="clear" w:color="auto" w:fill="FFFFFF" w:themeFill="background1"/>
            <w:vAlign w:val="center"/>
          </w:tcPr>
          <w:p w14:paraId="0A047208" w14:textId="77777777" w:rsidR="00A50810" w:rsidRPr="00A50810" w:rsidRDefault="00A50810" w:rsidP="00655FEB">
            <w:pPr>
              <w:numPr>
                <w:ilvl w:val="0"/>
                <w:numId w:val="37"/>
              </w:numPr>
              <w:spacing w:after="0" w:line="240" w:lineRule="auto"/>
              <w:jc w:val="center"/>
              <w:rPr>
                <w:rFonts w:ascii="Arial" w:hAnsi="Arial" w:cs="Arial"/>
                <w:bCs/>
              </w:rPr>
            </w:pPr>
          </w:p>
        </w:tc>
        <w:tc>
          <w:tcPr>
            <w:tcW w:w="3119" w:type="dxa"/>
            <w:shd w:val="clear" w:color="auto" w:fill="FFFFFF" w:themeFill="background1"/>
            <w:vAlign w:val="center"/>
          </w:tcPr>
          <w:p w14:paraId="67975B8B"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349FDE01"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7414A586" w14:textId="77777777" w:rsidR="00A50810" w:rsidRPr="00A50810" w:rsidRDefault="00A50810" w:rsidP="00A50810">
            <w:pPr>
              <w:rPr>
                <w:rFonts w:ascii="Arial" w:hAnsi="Arial" w:cs="Arial"/>
                <w:bCs/>
              </w:rPr>
            </w:pPr>
          </w:p>
        </w:tc>
      </w:tr>
      <w:tr w:rsidR="00A50810" w:rsidRPr="00A50810" w14:paraId="44CB994D" w14:textId="77777777" w:rsidTr="009B5293">
        <w:trPr>
          <w:trHeight w:val="20"/>
        </w:trPr>
        <w:tc>
          <w:tcPr>
            <w:tcW w:w="856" w:type="dxa"/>
            <w:shd w:val="clear" w:color="auto" w:fill="FFFFFF" w:themeFill="background1"/>
            <w:vAlign w:val="center"/>
          </w:tcPr>
          <w:p w14:paraId="5D11B6C2" w14:textId="77777777" w:rsidR="00A50810" w:rsidRPr="00A50810" w:rsidRDefault="00A50810" w:rsidP="00655FEB">
            <w:pPr>
              <w:numPr>
                <w:ilvl w:val="0"/>
                <w:numId w:val="37"/>
              </w:numPr>
              <w:spacing w:after="0" w:line="240" w:lineRule="auto"/>
              <w:jc w:val="center"/>
              <w:rPr>
                <w:rFonts w:ascii="Arial" w:hAnsi="Arial" w:cs="Arial"/>
                <w:bCs/>
              </w:rPr>
            </w:pPr>
          </w:p>
        </w:tc>
        <w:tc>
          <w:tcPr>
            <w:tcW w:w="3119" w:type="dxa"/>
            <w:shd w:val="clear" w:color="auto" w:fill="FFFFFF" w:themeFill="background1"/>
            <w:vAlign w:val="center"/>
          </w:tcPr>
          <w:p w14:paraId="0B9D28AA"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272DC2B9"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2193F931" w14:textId="77777777" w:rsidR="00A50810" w:rsidRPr="00A50810" w:rsidRDefault="00A50810" w:rsidP="00A50810">
            <w:pPr>
              <w:rPr>
                <w:rFonts w:ascii="Arial" w:hAnsi="Arial" w:cs="Arial"/>
                <w:bCs/>
              </w:rPr>
            </w:pPr>
          </w:p>
        </w:tc>
      </w:tr>
      <w:tr w:rsidR="00A50810" w:rsidRPr="00A50810" w14:paraId="2CA3257D" w14:textId="77777777" w:rsidTr="009B5293">
        <w:trPr>
          <w:trHeight w:val="20"/>
        </w:trPr>
        <w:tc>
          <w:tcPr>
            <w:tcW w:w="856" w:type="dxa"/>
            <w:shd w:val="clear" w:color="auto" w:fill="FFFFFF" w:themeFill="background1"/>
            <w:vAlign w:val="center"/>
          </w:tcPr>
          <w:p w14:paraId="51C50A45" w14:textId="77777777" w:rsidR="00A50810" w:rsidRPr="00A50810" w:rsidRDefault="00A50810" w:rsidP="00655FEB">
            <w:pPr>
              <w:numPr>
                <w:ilvl w:val="0"/>
                <w:numId w:val="37"/>
              </w:numPr>
              <w:spacing w:after="0" w:line="240" w:lineRule="auto"/>
              <w:jc w:val="center"/>
              <w:rPr>
                <w:rFonts w:ascii="Arial" w:hAnsi="Arial" w:cs="Arial"/>
                <w:bCs/>
              </w:rPr>
            </w:pPr>
          </w:p>
        </w:tc>
        <w:tc>
          <w:tcPr>
            <w:tcW w:w="3119" w:type="dxa"/>
            <w:shd w:val="clear" w:color="auto" w:fill="FFFFFF" w:themeFill="background1"/>
            <w:vAlign w:val="center"/>
          </w:tcPr>
          <w:p w14:paraId="0F27D71B"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0673D8B7"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254D96E9" w14:textId="77777777" w:rsidR="00A50810" w:rsidRPr="00A50810" w:rsidRDefault="00A50810" w:rsidP="00A50810">
            <w:pPr>
              <w:rPr>
                <w:rFonts w:ascii="Arial" w:hAnsi="Arial" w:cs="Arial"/>
                <w:bCs/>
              </w:rPr>
            </w:pPr>
          </w:p>
        </w:tc>
      </w:tr>
      <w:tr w:rsidR="00A50810" w:rsidRPr="00A50810" w14:paraId="4F046D02" w14:textId="77777777" w:rsidTr="009B5293">
        <w:trPr>
          <w:trHeight w:val="20"/>
        </w:trPr>
        <w:tc>
          <w:tcPr>
            <w:tcW w:w="856" w:type="dxa"/>
            <w:shd w:val="clear" w:color="auto" w:fill="FFFFFF" w:themeFill="background1"/>
            <w:vAlign w:val="center"/>
          </w:tcPr>
          <w:p w14:paraId="09E1F2C5" w14:textId="77777777" w:rsidR="00A50810" w:rsidRPr="00A50810" w:rsidRDefault="00A50810" w:rsidP="00A50810">
            <w:pPr>
              <w:jc w:val="center"/>
              <w:rPr>
                <w:rFonts w:ascii="Arial" w:hAnsi="Arial" w:cs="Arial"/>
                <w:bCs/>
              </w:rPr>
            </w:pPr>
            <w:r w:rsidRPr="00A50810">
              <w:rPr>
                <w:rFonts w:ascii="Arial" w:hAnsi="Arial" w:cs="Arial"/>
                <w:bCs/>
              </w:rPr>
              <w:t>...</w:t>
            </w:r>
          </w:p>
        </w:tc>
        <w:tc>
          <w:tcPr>
            <w:tcW w:w="3119" w:type="dxa"/>
            <w:shd w:val="clear" w:color="auto" w:fill="FFFFFF" w:themeFill="background1"/>
            <w:vAlign w:val="center"/>
          </w:tcPr>
          <w:p w14:paraId="3C2B388C" w14:textId="77777777" w:rsidR="00A50810" w:rsidRPr="00A50810" w:rsidRDefault="00A50810" w:rsidP="00A50810">
            <w:pPr>
              <w:rPr>
                <w:rFonts w:ascii="Arial" w:hAnsi="Arial" w:cs="Arial"/>
                <w:bCs/>
              </w:rPr>
            </w:pPr>
          </w:p>
        </w:tc>
        <w:tc>
          <w:tcPr>
            <w:tcW w:w="3543" w:type="dxa"/>
            <w:shd w:val="clear" w:color="auto" w:fill="FFFFFF" w:themeFill="background1"/>
            <w:vAlign w:val="center"/>
          </w:tcPr>
          <w:p w14:paraId="6125298D" w14:textId="77777777" w:rsidR="00A50810" w:rsidRPr="00A50810" w:rsidRDefault="00A50810" w:rsidP="00A50810">
            <w:pPr>
              <w:rPr>
                <w:rFonts w:ascii="Arial" w:hAnsi="Arial" w:cs="Arial"/>
                <w:bCs/>
              </w:rPr>
            </w:pPr>
          </w:p>
        </w:tc>
        <w:tc>
          <w:tcPr>
            <w:tcW w:w="2122" w:type="dxa"/>
            <w:shd w:val="clear" w:color="auto" w:fill="FFFFFF" w:themeFill="background1"/>
            <w:vAlign w:val="center"/>
          </w:tcPr>
          <w:p w14:paraId="69B7E621" w14:textId="77777777" w:rsidR="00A50810" w:rsidRPr="00A50810" w:rsidRDefault="00A50810" w:rsidP="00A50810">
            <w:pPr>
              <w:rPr>
                <w:rFonts w:ascii="Arial" w:hAnsi="Arial" w:cs="Arial"/>
                <w:bCs/>
              </w:rPr>
            </w:pPr>
          </w:p>
        </w:tc>
      </w:tr>
    </w:tbl>
    <w:p w14:paraId="77D6CA94" w14:textId="77777777" w:rsidR="00A50810" w:rsidRPr="00A50810" w:rsidRDefault="00A50810" w:rsidP="00A50810">
      <w:pPr>
        <w:jc w:val="both"/>
        <w:rPr>
          <w:rFonts w:ascii="Arial" w:hAnsi="Arial" w:cs="Arial"/>
          <w:bCs/>
          <w:i/>
        </w:rPr>
      </w:pPr>
      <w:r w:rsidRPr="00A50810">
        <w:rPr>
          <w:rFonts w:ascii="Arial" w:hAnsi="Arial" w:cs="Arial"/>
          <w:bCs/>
          <w:i/>
        </w:rPr>
        <w:t>*V primeru, da ponudnik ne bo izpolnil zgornje tabele, bo naročnik štel, da ponudnik izjavlja, da nima povezanih družb.</w:t>
      </w:r>
    </w:p>
    <w:p w14:paraId="06267C57" w14:textId="77777777" w:rsidR="00A50810" w:rsidRPr="00A50810" w:rsidRDefault="00A50810" w:rsidP="00A50810">
      <w:pPr>
        <w:jc w:val="both"/>
        <w:rPr>
          <w:rFonts w:ascii="Arial" w:hAnsi="Arial" w:cs="Arial"/>
          <w:bCs/>
        </w:rPr>
      </w:pPr>
    </w:p>
    <w:p w14:paraId="0D7CD0BA" w14:textId="77777777" w:rsidR="00A50810" w:rsidRPr="00A50810" w:rsidRDefault="00A50810" w:rsidP="00A50810">
      <w:pPr>
        <w:jc w:val="both"/>
        <w:rPr>
          <w:rFonts w:ascii="Arial" w:hAnsi="Arial" w:cs="Arial"/>
          <w:bCs/>
          <w:u w:val="single"/>
        </w:rPr>
      </w:pPr>
      <w:r w:rsidRPr="00A50810">
        <w:rPr>
          <w:rFonts w:ascii="Arial" w:hAnsi="Arial" w:cs="Arial"/>
          <w:bCs/>
          <w:u w:val="single"/>
        </w:rPr>
        <w:t>Ponudnik lahko vse zgoraj zahtevane podatke predloži tudi v elektronski obliki.</w:t>
      </w:r>
    </w:p>
    <w:p w14:paraId="08602F1D" w14:textId="77777777" w:rsidR="00A50810" w:rsidRPr="00A50810" w:rsidRDefault="00A50810" w:rsidP="00A50810">
      <w:pPr>
        <w:jc w:val="both"/>
        <w:rPr>
          <w:rFonts w:ascii="Arial" w:hAnsi="Arial" w:cs="Arial"/>
          <w:bCs/>
        </w:rPr>
      </w:pPr>
      <w:r w:rsidRPr="00A50810">
        <w:rPr>
          <w:rFonts w:ascii="Arial" w:hAnsi="Arial" w:cs="Arial"/>
          <w:bCs/>
        </w:rPr>
        <w:t>Če ponudnik predloži lažno izjavo oziroma da neresnične podatke o navedenih dejstvih, ima to za posledico ničnost pogodbe.</w:t>
      </w:r>
    </w:p>
    <w:p w14:paraId="1F6C85B2"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Zakoniti zastopnik:</w:t>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V/na,…………………………….  dne …………………………</w:t>
      </w:r>
    </w:p>
    <w:p w14:paraId="2151BBA2" w14:textId="77777777" w:rsidR="00A50810" w:rsidRPr="00A50810" w:rsidRDefault="00A50810" w:rsidP="00A50810">
      <w:pPr>
        <w:keepNext/>
        <w:keepLines/>
        <w:tabs>
          <w:tab w:val="left" w:pos="536"/>
        </w:tabs>
        <w:jc w:val="both"/>
        <w:rPr>
          <w:rFonts w:ascii="Arial" w:hAnsi="Arial" w:cs="Arial"/>
          <w:bCs/>
        </w:rPr>
      </w:pPr>
    </w:p>
    <w:p w14:paraId="5797F1A5"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Ime in priimek:</w:t>
      </w:r>
    </w:p>
    <w:p w14:paraId="7B1E1ED4" w14:textId="77777777" w:rsidR="00A50810" w:rsidRPr="00A50810" w:rsidRDefault="00A50810" w:rsidP="00A50810">
      <w:pPr>
        <w:keepNext/>
        <w:keepLines/>
        <w:tabs>
          <w:tab w:val="left" w:pos="536"/>
        </w:tabs>
        <w:jc w:val="both"/>
        <w:rPr>
          <w:rFonts w:ascii="Arial" w:hAnsi="Arial" w:cs="Arial"/>
          <w:bCs/>
        </w:rPr>
      </w:pPr>
    </w:p>
    <w:p w14:paraId="4D91ADB1" w14:textId="77777777" w:rsidR="00A50810" w:rsidRPr="00A50810" w:rsidRDefault="00A50810" w:rsidP="00A50810">
      <w:pPr>
        <w:keepNext/>
        <w:keepLines/>
        <w:tabs>
          <w:tab w:val="left" w:pos="536"/>
        </w:tabs>
        <w:jc w:val="both"/>
        <w:rPr>
          <w:rFonts w:ascii="Arial" w:hAnsi="Arial" w:cs="Arial"/>
          <w:bCs/>
        </w:rPr>
      </w:pP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r>
      <w:r w:rsidRPr="00A50810">
        <w:rPr>
          <w:rFonts w:ascii="Arial" w:hAnsi="Arial" w:cs="Arial"/>
          <w:bCs/>
        </w:rPr>
        <w:tab/>
        <w:t>Podpis in žig:</w:t>
      </w:r>
    </w:p>
    <w:p w14:paraId="70E77E08" w14:textId="7BDAF19D" w:rsidR="00C27F7F" w:rsidRDefault="00C27F7F" w:rsidP="00A457A7">
      <w:pPr>
        <w:pStyle w:val="Standard"/>
        <w:jc w:val="left"/>
        <w:rPr>
          <w:rFonts w:ascii="Arial" w:eastAsia="Arial Unicode MS" w:hAnsi="Arial" w:cs="Arial"/>
          <w:color w:val="000000"/>
          <w:kern w:val="0"/>
          <w:lang w:eastAsia="en-US"/>
        </w:rPr>
      </w:pPr>
    </w:p>
    <w:sectPr w:rsidR="00C27F7F" w:rsidSect="00F73AF3">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72E7F" w14:textId="77777777" w:rsidR="008E3119" w:rsidRDefault="008E3119" w:rsidP="00C75404">
      <w:pPr>
        <w:spacing w:after="0" w:line="240" w:lineRule="auto"/>
      </w:pPr>
      <w:r>
        <w:separator/>
      </w:r>
    </w:p>
  </w:endnote>
  <w:endnote w:type="continuationSeparator" w:id="0">
    <w:p w14:paraId="188A67F3" w14:textId="77777777" w:rsidR="008E3119" w:rsidRDefault="008E3119"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Lucida Grande">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D551D" w14:textId="77777777" w:rsidR="00F02134" w:rsidRDefault="00F02134">
    <w:pPr>
      <w:pStyle w:val="Noga"/>
      <w:jc w:val="center"/>
      <w:rPr>
        <w:color w:val="7030A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75262" w14:textId="77777777" w:rsidR="00F02134" w:rsidRDefault="00F02134">
    <w:pPr>
      <w:pStyle w:val="Noga"/>
      <w:jc w:val="right"/>
    </w:pPr>
  </w:p>
  <w:p w14:paraId="6B105889" w14:textId="77777777" w:rsidR="00F02134" w:rsidRDefault="00F02134">
    <w:pPr>
      <w:pStyle w:val="Noga"/>
      <w:jc w:val="right"/>
      <w:rPr>
        <w:color w:val="7030A0"/>
        <w:sz w:val="16"/>
        <w:szCs w:val="16"/>
      </w:rPr>
    </w:pPr>
  </w:p>
  <w:p w14:paraId="6D215EED" w14:textId="77777777" w:rsidR="00F02134" w:rsidRPr="00261F88" w:rsidRDefault="00F02134">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9F629" w14:textId="77777777" w:rsidR="008E3119" w:rsidRDefault="008E3119" w:rsidP="00C75404">
      <w:pPr>
        <w:spacing w:after="0" w:line="240" w:lineRule="auto"/>
      </w:pPr>
      <w:r>
        <w:separator/>
      </w:r>
    </w:p>
  </w:footnote>
  <w:footnote w:type="continuationSeparator" w:id="0">
    <w:p w14:paraId="638E521D" w14:textId="77777777" w:rsidR="008E3119" w:rsidRDefault="008E3119" w:rsidP="00C75404">
      <w:pPr>
        <w:spacing w:after="0" w:line="240" w:lineRule="auto"/>
      </w:pPr>
      <w:r>
        <w:continuationSeparator/>
      </w:r>
    </w:p>
  </w:footnote>
  <w:footnote w:id="1">
    <w:p w14:paraId="3C176647" w14:textId="5136D2FD" w:rsidR="00BF7D79" w:rsidRPr="004C5226" w:rsidRDefault="00F02134" w:rsidP="00D553DE">
      <w:pPr>
        <w:spacing w:after="0" w:line="240" w:lineRule="auto"/>
        <w:jc w:val="both"/>
        <w:rPr>
          <w:rFonts w:ascii="Arial" w:hAnsi="Arial" w:cs="Arial"/>
          <w:bCs/>
          <w:color w:val="auto"/>
          <w:sz w:val="18"/>
          <w:szCs w:val="18"/>
          <w:lang w:eastAsia="zh-CN"/>
        </w:rPr>
      </w:pPr>
      <w:r w:rsidRPr="008342BF">
        <w:rPr>
          <w:rStyle w:val="Sprotnaopomba-sklic"/>
          <w:rFonts w:ascii="Arial" w:hAnsi="Arial" w:cs="Arial"/>
          <w:sz w:val="18"/>
          <w:szCs w:val="18"/>
        </w:rPr>
        <w:footnoteRef/>
      </w:r>
      <w:r w:rsidRPr="008342BF">
        <w:rPr>
          <w:rFonts w:ascii="Arial" w:hAnsi="Arial" w:cs="Arial"/>
          <w:sz w:val="18"/>
          <w:szCs w:val="18"/>
        </w:rPr>
        <w:t xml:space="preserve"> </w:t>
      </w:r>
      <w:bookmarkStart w:id="5" w:name="_Hlk11409280"/>
      <w:r w:rsidR="00BF7D79" w:rsidRPr="00BF7D79">
        <w:rPr>
          <w:rFonts w:ascii="Arial" w:hAnsi="Arial" w:cs="Arial"/>
          <w:bCs/>
          <w:color w:val="auto"/>
          <w:sz w:val="18"/>
          <w:szCs w:val="18"/>
          <w:lang w:eastAsia="zh-CN"/>
        </w:rPr>
        <w:t>Ponudnik v sistem e-JN v razdelek »Skupna ponudbena vrednost« v za to namenjen prostor vpiše skupni ponudbeni znesek brez davka v EUR in znesek davka v EUR. Znesek skupaj z davkom v EUR se izračuna samodejno. V del »</w:t>
      </w:r>
      <w:r w:rsidR="00BF7D79" w:rsidRPr="004C5226">
        <w:rPr>
          <w:rFonts w:ascii="Arial" w:hAnsi="Arial" w:cs="Arial"/>
          <w:bCs/>
          <w:color w:val="auto"/>
          <w:sz w:val="18"/>
          <w:szCs w:val="18"/>
          <w:lang w:eastAsia="zh-CN"/>
        </w:rPr>
        <w:t xml:space="preserve">Predračun« naloži izpolnjen obrazec »Predračun in povzetek predračuna (rekapitulacija)« v obliki word ali pdf, obrazce »Ponudbeni predračun za sklop 1« (Priloga št. 1a) do »Ponudbeni predračun za sklop </w:t>
      </w:r>
      <w:r w:rsidR="004C5226" w:rsidRPr="004C5226">
        <w:rPr>
          <w:rFonts w:ascii="Arial" w:hAnsi="Arial" w:cs="Arial"/>
          <w:bCs/>
          <w:color w:val="auto"/>
          <w:sz w:val="18"/>
          <w:szCs w:val="18"/>
          <w:lang w:eastAsia="zh-CN"/>
        </w:rPr>
        <w:t>3</w:t>
      </w:r>
      <w:r w:rsidR="00BF7D79" w:rsidRPr="004C5226">
        <w:rPr>
          <w:rFonts w:ascii="Arial" w:hAnsi="Arial" w:cs="Arial"/>
          <w:bCs/>
          <w:color w:val="auto"/>
          <w:sz w:val="18"/>
          <w:szCs w:val="18"/>
          <w:lang w:eastAsia="zh-CN"/>
        </w:rPr>
        <w:t>« (Priloga št. 1</w:t>
      </w:r>
      <w:r w:rsidR="004C5226" w:rsidRPr="004C5226">
        <w:rPr>
          <w:rFonts w:ascii="Arial" w:hAnsi="Arial" w:cs="Arial"/>
          <w:bCs/>
          <w:color w:val="auto"/>
          <w:sz w:val="18"/>
          <w:szCs w:val="18"/>
          <w:lang w:eastAsia="zh-CN"/>
        </w:rPr>
        <w:t>c</w:t>
      </w:r>
      <w:r w:rsidR="00BF7D79" w:rsidRPr="004C5226">
        <w:rPr>
          <w:rFonts w:ascii="Arial" w:hAnsi="Arial" w:cs="Arial"/>
          <w:bCs/>
          <w:color w:val="auto"/>
          <w:sz w:val="18"/>
          <w:szCs w:val="18"/>
          <w:lang w:eastAsia="zh-CN"/>
        </w:rPr>
        <w:t>) pa naloži v razdelek »Dokumenti«, del »Ostale priloge«. »Skupna ponudbena vrednost«, ki bo vpisana v istoimenski razdelek in dokument, ki bo naložen kot predračun v del »Predračun«, bosta razvidna in dostopna na javnem odpiranju ponudb.</w:t>
      </w:r>
    </w:p>
    <w:p w14:paraId="2FCDC704" w14:textId="44CFEC9A" w:rsidR="00F02134" w:rsidRPr="008342BF" w:rsidRDefault="00BF7D79" w:rsidP="00D553DE">
      <w:pPr>
        <w:spacing w:after="0" w:line="240" w:lineRule="auto"/>
        <w:jc w:val="both"/>
        <w:rPr>
          <w:rFonts w:ascii="Arial" w:hAnsi="Arial" w:cs="Arial"/>
          <w:sz w:val="18"/>
          <w:szCs w:val="18"/>
        </w:rPr>
      </w:pPr>
      <w:r w:rsidRPr="004C5226">
        <w:rPr>
          <w:rFonts w:ascii="Arial" w:hAnsi="Arial" w:cs="Arial"/>
          <w:bCs/>
          <w:color w:val="auto"/>
          <w:sz w:val="18"/>
          <w:szCs w:val="18"/>
          <w:lang w:eastAsia="zh-CN"/>
        </w:rPr>
        <w:t>V primeru razhajanj med podatki navedenimi v razdelku »Skupna ponudbena vrednost«, podatki v Povzetku predračuna (rekapitulaciji) - naloženim v razdelek »Skupna ponudbena cena«, del »Predračun«, in Ponudbenimi predračuni na prilogah 1a do 1</w:t>
      </w:r>
      <w:r w:rsidR="004C5226" w:rsidRPr="004C5226">
        <w:rPr>
          <w:rFonts w:ascii="Arial" w:hAnsi="Arial" w:cs="Arial"/>
          <w:bCs/>
          <w:color w:val="auto"/>
          <w:sz w:val="18"/>
          <w:szCs w:val="18"/>
          <w:lang w:eastAsia="zh-CN"/>
        </w:rPr>
        <w:t>c</w:t>
      </w:r>
      <w:r w:rsidRPr="004C5226">
        <w:rPr>
          <w:rFonts w:ascii="Arial" w:hAnsi="Arial" w:cs="Arial"/>
          <w:bCs/>
          <w:color w:val="auto"/>
          <w:sz w:val="18"/>
          <w:szCs w:val="18"/>
          <w:lang w:eastAsia="zh-CN"/>
        </w:rPr>
        <w:t>,- naloženimi v razdelek »Dokumenti«, del »Ostale priloge«, kot veljavni štejejo podatki v dokumentu/-ih, ki je/so predložen/-i v razdelku »</w:t>
      </w:r>
      <w:r w:rsidRPr="00BF7D79">
        <w:rPr>
          <w:rFonts w:ascii="Arial" w:hAnsi="Arial" w:cs="Arial"/>
          <w:bCs/>
          <w:color w:val="auto"/>
          <w:sz w:val="18"/>
          <w:szCs w:val="18"/>
          <w:lang w:eastAsia="zh-CN"/>
        </w:rPr>
        <w:t>Dokumenti«, del »Ostale priloge«.</w:t>
      </w:r>
      <w:bookmarkEnd w:id="5"/>
    </w:p>
  </w:footnote>
  <w:footnote w:id="2">
    <w:p w14:paraId="05211081" w14:textId="0A95C5C3" w:rsidR="00F02134" w:rsidRPr="00D6493B" w:rsidRDefault="00F02134">
      <w:pPr>
        <w:pStyle w:val="Sprotnaopomba-besedilo"/>
        <w:rPr>
          <w:rFonts w:ascii="Arial Narrow" w:hAnsi="Arial Narrow"/>
        </w:rPr>
      </w:pPr>
      <w:r w:rsidRPr="00D6493B">
        <w:rPr>
          <w:rStyle w:val="Sprotnaopomba-sklic"/>
          <w:rFonts w:ascii="Arial Narrow" w:hAnsi="Arial Narrow"/>
        </w:rPr>
        <w:footnoteRef/>
      </w:r>
      <w:r w:rsidRPr="00D6493B">
        <w:rPr>
          <w:rFonts w:ascii="Arial Narrow" w:hAnsi="Arial Narrow" w:cs="Arial"/>
        </w:rPr>
        <w:t>Ponudnik predloži za ponudnika</w:t>
      </w:r>
      <w:r w:rsidR="00250126">
        <w:rPr>
          <w:rFonts w:ascii="Arial Narrow" w:hAnsi="Arial Narrow" w:cs="Arial"/>
        </w:rPr>
        <w:t xml:space="preserve"> in</w:t>
      </w:r>
      <w:r w:rsidRPr="00D6493B">
        <w:rPr>
          <w:rFonts w:ascii="Arial Narrow" w:hAnsi="Arial Narrow" w:cs="Arial"/>
        </w:rPr>
        <w:t xml:space="preserve"> vsakega partnerja v skupnem nastopu.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5" w15:restartNumberingAfterBreak="0">
    <w:nsid w:val="01345182"/>
    <w:multiLevelType w:val="hybridMultilevel"/>
    <w:tmpl w:val="6032D6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04572AE2"/>
    <w:multiLevelType w:val="hybridMultilevel"/>
    <w:tmpl w:val="37C042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096D55D6"/>
    <w:multiLevelType w:val="multilevel"/>
    <w:tmpl w:val="616AA944"/>
    <w:lvl w:ilvl="0">
      <w:start w:val="6"/>
      <w:numFmt w:val="decimal"/>
      <w:lvlText w:val="%1"/>
      <w:lvlJc w:val="left"/>
      <w:pPr>
        <w:ind w:left="480" w:hanging="480"/>
      </w:pPr>
      <w:rPr>
        <w:rFonts w:hint="default"/>
      </w:rPr>
    </w:lvl>
    <w:lvl w:ilvl="1">
      <w:start w:val="4"/>
      <w:numFmt w:val="decimal"/>
      <w:lvlText w:val="%1.%2"/>
      <w:lvlJc w:val="left"/>
      <w:pPr>
        <w:ind w:left="1205" w:hanging="48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9" w15:restartNumberingAfterBreak="0">
    <w:nsid w:val="0A7E31D1"/>
    <w:multiLevelType w:val="hybridMultilevel"/>
    <w:tmpl w:val="A686FFB0"/>
    <w:lvl w:ilvl="0" w:tplc="04240001">
      <w:start w:val="1"/>
      <w:numFmt w:val="bullet"/>
      <w:lvlText w:val=""/>
      <w:lvlJc w:val="left"/>
      <w:pPr>
        <w:ind w:left="731" w:hanging="360"/>
      </w:pPr>
      <w:rPr>
        <w:rFonts w:ascii="Symbol" w:hAnsi="Symbol" w:hint="default"/>
        <w:b w:val="0"/>
        <w:sz w:val="22"/>
      </w:rPr>
    </w:lvl>
    <w:lvl w:ilvl="1" w:tplc="FFFFFFFF" w:tentative="1">
      <w:start w:val="1"/>
      <w:numFmt w:val="bullet"/>
      <w:lvlText w:val="o"/>
      <w:lvlJc w:val="left"/>
      <w:pPr>
        <w:ind w:left="1451" w:hanging="360"/>
      </w:pPr>
      <w:rPr>
        <w:rFonts w:ascii="Courier New" w:hAnsi="Courier New" w:cs="Courier New" w:hint="default"/>
      </w:rPr>
    </w:lvl>
    <w:lvl w:ilvl="2" w:tplc="FFFFFFFF" w:tentative="1">
      <w:start w:val="1"/>
      <w:numFmt w:val="bullet"/>
      <w:lvlText w:val=""/>
      <w:lvlJc w:val="left"/>
      <w:pPr>
        <w:ind w:left="2171" w:hanging="360"/>
      </w:pPr>
      <w:rPr>
        <w:rFonts w:ascii="Wingdings" w:hAnsi="Wingdings" w:hint="default"/>
      </w:rPr>
    </w:lvl>
    <w:lvl w:ilvl="3" w:tplc="FFFFFFFF" w:tentative="1">
      <w:start w:val="1"/>
      <w:numFmt w:val="bullet"/>
      <w:lvlText w:val=""/>
      <w:lvlJc w:val="left"/>
      <w:pPr>
        <w:ind w:left="2891" w:hanging="360"/>
      </w:pPr>
      <w:rPr>
        <w:rFonts w:ascii="Symbol" w:hAnsi="Symbol" w:hint="default"/>
      </w:rPr>
    </w:lvl>
    <w:lvl w:ilvl="4" w:tplc="FFFFFFFF" w:tentative="1">
      <w:start w:val="1"/>
      <w:numFmt w:val="bullet"/>
      <w:lvlText w:val="o"/>
      <w:lvlJc w:val="left"/>
      <w:pPr>
        <w:ind w:left="3611" w:hanging="360"/>
      </w:pPr>
      <w:rPr>
        <w:rFonts w:ascii="Courier New" w:hAnsi="Courier New" w:cs="Courier New" w:hint="default"/>
      </w:rPr>
    </w:lvl>
    <w:lvl w:ilvl="5" w:tplc="FFFFFFFF" w:tentative="1">
      <w:start w:val="1"/>
      <w:numFmt w:val="bullet"/>
      <w:lvlText w:val=""/>
      <w:lvlJc w:val="left"/>
      <w:pPr>
        <w:ind w:left="4331" w:hanging="360"/>
      </w:pPr>
      <w:rPr>
        <w:rFonts w:ascii="Wingdings" w:hAnsi="Wingdings" w:hint="default"/>
      </w:rPr>
    </w:lvl>
    <w:lvl w:ilvl="6" w:tplc="FFFFFFFF" w:tentative="1">
      <w:start w:val="1"/>
      <w:numFmt w:val="bullet"/>
      <w:lvlText w:val=""/>
      <w:lvlJc w:val="left"/>
      <w:pPr>
        <w:ind w:left="5051" w:hanging="360"/>
      </w:pPr>
      <w:rPr>
        <w:rFonts w:ascii="Symbol" w:hAnsi="Symbol" w:hint="default"/>
      </w:rPr>
    </w:lvl>
    <w:lvl w:ilvl="7" w:tplc="FFFFFFFF" w:tentative="1">
      <w:start w:val="1"/>
      <w:numFmt w:val="bullet"/>
      <w:lvlText w:val="o"/>
      <w:lvlJc w:val="left"/>
      <w:pPr>
        <w:ind w:left="5771" w:hanging="360"/>
      </w:pPr>
      <w:rPr>
        <w:rFonts w:ascii="Courier New" w:hAnsi="Courier New" w:cs="Courier New" w:hint="default"/>
      </w:rPr>
    </w:lvl>
    <w:lvl w:ilvl="8" w:tplc="FFFFFFFF" w:tentative="1">
      <w:start w:val="1"/>
      <w:numFmt w:val="bullet"/>
      <w:lvlText w:val=""/>
      <w:lvlJc w:val="left"/>
      <w:pPr>
        <w:ind w:left="6491" w:hanging="360"/>
      </w:pPr>
      <w:rPr>
        <w:rFonts w:ascii="Wingdings" w:hAnsi="Wingdings" w:hint="default"/>
      </w:rPr>
    </w:lvl>
  </w:abstractNum>
  <w:abstractNum w:abstractNumId="10"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1" w15:restartNumberingAfterBreak="0">
    <w:nsid w:val="0D4A770B"/>
    <w:multiLevelType w:val="hybridMultilevel"/>
    <w:tmpl w:val="8968E5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3" w15:restartNumberingAfterBreak="0">
    <w:nsid w:val="0F456E5F"/>
    <w:multiLevelType w:val="hybridMultilevel"/>
    <w:tmpl w:val="12CA50EE"/>
    <w:lvl w:ilvl="0" w:tplc="04240003">
      <w:start w:val="1"/>
      <w:numFmt w:val="bullet"/>
      <w:lvlText w:val="o"/>
      <w:lvlJc w:val="left"/>
      <w:pPr>
        <w:tabs>
          <w:tab w:val="num" w:pos="4320"/>
        </w:tabs>
        <w:ind w:left="4320" w:hanging="360"/>
      </w:pPr>
      <w:rPr>
        <w:rFonts w:ascii="Courier New" w:hAnsi="Courier New" w:cs="Courier New" w:hint="default"/>
      </w:rPr>
    </w:lvl>
    <w:lvl w:ilvl="1" w:tplc="04240003" w:tentative="1">
      <w:start w:val="1"/>
      <w:numFmt w:val="bullet"/>
      <w:lvlText w:val="o"/>
      <w:lvlJc w:val="left"/>
      <w:pPr>
        <w:tabs>
          <w:tab w:val="num" w:pos="5040"/>
        </w:tabs>
        <w:ind w:left="5040" w:hanging="360"/>
      </w:pPr>
      <w:rPr>
        <w:rFonts w:ascii="Courier New" w:hAnsi="Courier New" w:cs="Courier New" w:hint="default"/>
      </w:rPr>
    </w:lvl>
    <w:lvl w:ilvl="2" w:tplc="04240005" w:tentative="1">
      <w:start w:val="1"/>
      <w:numFmt w:val="bullet"/>
      <w:lvlText w:val=""/>
      <w:lvlJc w:val="left"/>
      <w:pPr>
        <w:tabs>
          <w:tab w:val="num" w:pos="5760"/>
        </w:tabs>
        <w:ind w:left="5760" w:hanging="360"/>
      </w:pPr>
      <w:rPr>
        <w:rFonts w:ascii="Wingdings" w:hAnsi="Wingdings" w:hint="default"/>
      </w:rPr>
    </w:lvl>
    <w:lvl w:ilvl="3" w:tplc="04240001" w:tentative="1">
      <w:start w:val="1"/>
      <w:numFmt w:val="bullet"/>
      <w:lvlText w:val=""/>
      <w:lvlJc w:val="left"/>
      <w:pPr>
        <w:tabs>
          <w:tab w:val="num" w:pos="6480"/>
        </w:tabs>
        <w:ind w:left="6480" w:hanging="360"/>
      </w:pPr>
      <w:rPr>
        <w:rFonts w:ascii="Symbol" w:hAnsi="Symbol" w:hint="default"/>
      </w:rPr>
    </w:lvl>
    <w:lvl w:ilvl="4" w:tplc="04240003" w:tentative="1">
      <w:start w:val="1"/>
      <w:numFmt w:val="bullet"/>
      <w:lvlText w:val="o"/>
      <w:lvlJc w:val="left"/>
      <w:pPr>
        <w:tabs>
          <w:tab w:val="num" w:pos="7200"/>
        </w:tabs>
        <w:ind w:left="7200" w:hanging="360"/>
      </w:pPr>
      <w:rPr>
        <w:rFonts w:ascii="Courier New" w:hAnsi="Courier New" w:cs="Courier New" w:hint="default"/>
      </w:rPr>
    </w:lvl>
    <w:lvl w:ilvl="5" w:tplc="04240005" w:tentative="1">
      <w:start w:val="1"/>
      <w:numFmt w:val="bullet"/>
      <w:lvlText w:val=""/>
      <w:lvlJc w:val="left"/>
      <w:pPr>
        <w:tabs>
          <w:tab w:val="num" w:pos="7920"/>
        </w:tabs>
        <w:ind w:left="7920" w:hanging="360"/>
      </w:pPr>
      <w:rPr>
        <w:rFonts w:ascii="Wingdings" w:hAnsi="Wingdings" w:hint="default"/>
      </w:rPr>
    </w:lvl>
    <w:lvl w:ilvl="6" w:tplc="04240001" w:tentative="1">
      <w:start w:val="1"/>
      <w:numFmt w:val="bullet"/>
      <w:lvlText w:val=""/>
      <w:lvlJc w:val="left"/>
      <w:pPr>
        <w:tabs>
          <w:tab w:val="num" w:pos="8640"/>
        </w:tabs>
        <w:ind w:left="8640" w:hanging="360"/>
      </w:pPr>
      <w:rPr>
        <w:rFonts w:ascii="Symbol" w:hAnsi="Symbol" w:hint="default"/>
      </w:rPr>
    </w:lvl>
    <w:lvl w:ilvl="7" w:tplc="04240003" w:tentative="1">
      <w:start w:val="1"/>
      <w:numFmt w:val="bullet"/>
      <w:lvlText w:val="o"/>
      <w:lvlJc w:val="left"/>
      <w:pPr>
        <w:tabs>
          <w:tab w:val="num" w:pos="9360"/>
        </w:tabs>
        <w:ind w:left="9360" w:hanging="360"/>
      </w:pPr>
      <w:rPr>
        <w:rFonts w:ascii="Courier New" w:hAnsi="Courier New" w:cs="Courier New" w:hint="default"/>
      </w:rPr>
    </w:lvl>
    <w:lvl w:ilvl="8" w:tplc="04240005" w:tentative="1">
      <w:start w:val="1"/>
      <w:numFmt w:val="bullet"/>
      <w:lvlText w:val=""/>
      <w:lvlJc w:val="left"/>
      <w:pPr>
        <w:tabs>
          <w:tab w:val="num" w:pos="10080"/>
        </w:tabs>
        <w:ind w:left="10080" w:hanging="360"/>
      </w:pPr>
      <w:rPr>
        <w:rFonts w:ascii="Wingdings" w:hAnsi="Wingdings" w:hint="default"/>
      </w:rPr>
    </w:lvl>
  </w:abstractNum>
  <w:abstractNum w:abstractNumId="14"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1937760A"/>
    <w:multiLevelType w:val="multilevel"/>
    <w:tmpl w:val="8376DE9E"/>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620" w:hanging="360"/>
      </w:pPr>
      <w:rPr>
        <w:rFonts w:ascii="Courier New" w:hAnsi="Courier New"/>
      </w:rPr>
    </w:lvl>
    <w:lvl w:ilvl="2">
      <w:numFmt w:val="bullet"/>
      <w:lvlText w:val=""/>
      <w:lvlJc w:val="left"/>
      <w:pPr>
        <w:ind w:left="2340" w:hanging="360"/>
      </w:pPr>
      <w:rPr>
        <w:rFonts w:ascii="Wingdings" w:hAnsi="Wingdings"/>
      </w:rPr>
    </w:lvl>
    <w:lvl w:ilvl="3">
      <w:numFmt w:val="bullet"/>
      <w:lvlText w:val=""/>
      <w:lvlJc w:val="left"/>
      <w:pPr>
        <w:ind w:left="3060" w:hanging="360"/>
      </w:pPr>
      <w:rPr>
        <w:rFonts w:ascii="Symbol" w:hAnsi="Symbol"/>
      </w:rPr>
    </w:lvl>
    <w:lvl w:ilvl="4">
      <w:numFmt w:val="bullet"/>
      <w:lvlText w:val="o"/>
      <w:lvlJc w:val="left"/>
      <w:pPr>
        <w:ind w:left="3780" w:hanging="360"/>
      </w:pPr>
      <w:rPr>
        <w:rFonts w:ascii="Courier New" w:hAnsi="Courier New"/>
      </w:rPr>
    </w:lvl>
    <w:lvl w:ilvl="5">
      <w:numFmt w:val="bullet"/>
      <w:lvlText w:val=""/>
      <w:lvlJc w:val="left"/>
      <w:pPr>
        <w:ind w:left="4500" w:hanging="360"/>
      </w:pPr>
      <w:rPr>
        <w:rFonts w:ascii="Wingdings" w:hAnsi="Wingdings"/>
      </w:rPr>
    </w:lvl>
    <w:lvl w:ilvl="6">
      <w:numFmt w:val="bullet"/>
      <w:lvlText w:val=""/>
      <w:lvlJc w:val="left"/>
      <w:pPr>
        <w:ind w:left="5220" w:hanging="360"/>
      </w:pPr>
      <w:rPr>
        <w:rFonts w:ascii="Symbol" w:hAnsi="Symbol"/>
      </w:rPr>
    </w:lvl>
    <w:lvl w:ilvl="7">
      <w:numFmt w:val="bullet"/>
      <w:lvlText w:val="o"/>
      <w:lvlJc w:val="left"/>
      <w:pPr>
        <w:ind w:left="5940" w:hanging="360"/>
      </w:pPr>
      <w:rPr>
        <w:rFonts w:ascii="Courier New" w:hAnsi="Courier New"/>
      </w:rPr>
    </w:lvl>
    <w:lvl w:ilvl="8">
      <w:numFmt w:val="bullet"/>
      <w:lvlText w:val=""/>
      <w:lvlJc w:val="left"/>
      <w:pPr>
        <w:ind w:left="6660" w:hanging="360"/>
      </w:pPr>
      <w:rPr>
        <w:rFonts w:ascii="Wingdings" w:hAnsi="Wingdings"/>
      </w:rPr>
    </w:lvl>
  </w:abstractNum>
  <w:abstractNum w:abstractNumId="17"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26A365C9"/>
    <w:multiLevelType w:val="hybridMultilevel"/>
    <w:tmpl w:val="345AD914"/>
    <w:lvl w:ilvl="0" w:tplc="FFFFFFFF">
      <w:start w:val="2"/>
      <w:numFmt w:val="bullet"/>
      <w:lvlText w:val="-"/>
      <w:lvlJc w:val="left"/>
      <w:pPr>
        <w:ind w:left="720" w:hanging="360"/>
      </w:pPr>
      <w:rPr>
        <w:rFonts w:ascii="Arial" w:eastAsia="Times New Roman" w:hAnsi="Arial"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1" w15:restartNumberingAfterBreak="0">
    <w:nsid w:val="29C348BF"/>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E566816"/>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4" w15:restartNumberingAfterBreak="0">
    <w:nsid w:val="34B41A1C"/>
    <w:multiLevelType w:val="hybridMultilevel"/>
    <w:tmpl w:val="CA3845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4FA1208"/>
    <w:multiLevelType w:val="hybridMultilevel"/>
    <w:tmpl w:val="E5D22844"/>
    <w:lvl w:ilvl="0" w:tplc="13B0B2AA">
      <w:start w:val="1"/>
      <w:numFmt w:val="bullet"/>
      <w:lvlText w:val=""/>
      <w:lvlJc w:val="left"/>
      <w:pPr>
        <w:ind w:left="720" w:hanging="360"/>
      </w:pPr>
      <w:rPr>
        <w:rFonts w:ascii="Symbol" w:hAnsi="Symbol" w:cs="Symbol" w:hint="default"/>
        <w:sz w:val="18"/>
        <w:szCs w:val="18"/>
      </w:rPr>
    </w:lvl>
    <w:lvl w:ilvl="1" w:tplc="CB980502">
      <w:start w:val="1"/>
      <w:numFmt w:val="bullet"/>
      <w:lvlText w:val="o"/>
      <w:lvlJc w:val="left"/>
      <w:pPr>
        <w:ind w:left="1440" w:hanging="360"/>
      </w:pPr>
      <w:rPr>
        <w:rFonts w:ascii="Courier New" w:hAnsi="Courier New" w:cs="Courier New" w:hint="default"/>
      </w:rPr>
    </w:lvl>
    <w:lvl w:ilvl="2" w:tplc="623E413A">
      <w:start w:val="1"/>
      <w:numFmt w:val="bullet"/>
      <w:lvlText w:val=""/>
      <w:lvlJc w:val="left"/>
      <w:pPr>
        <w:ind w:left="2160" w:hanging="360"/>
      </w:pPr>
      <w:rPr>
        <w:rFonts w:ascii="Wingdings" w:hAnsi="Wingdings" w:cs="Wingdings" w:hint="default"/>
      </w:rPr>
    </w:lvl>
    <w:lvl w:ilvl="3" w:tplc="99E42B58">
      <w:start w:val="1"/>
      <w:numFmt w:val="bullet"/>
      <w:lvlText w:val=""/>
      <w:lvlJc w:val="left"/>
      <w:pPr>
        <w:ind w:left="2880" w:hanging="360"/>
      </w:pPr>
      <w:rPr>
        <w:rFonts w:ascii="Symbol" w:hAnsi="Symbol" w:cs="Symbol" w:hint="default"/>
      </w:rPr>
    </w:lvl>
    <w:lvl w:ilvl="4" w:tplc="2CE82364">
      <w:start w:val="1"/>
      <w:numFmt w:val="bullet"/>
      <w:lvlText w:val="o"/>
      <w:lvlJc w:val="left"/>
      <w:pPr>
        <w:ind w:left="3600" w:hanging="360"/>
      </w:pPr>
      <w:rPr>
        <w:rFonts w:ascii="Courier New" w:hAnsi="Courier New" w:cs="Courier New" w:hint="default"/>
      </w:rPr>
    </w:lvl>
    <w:lvl w:ilvl="5" w:tplc="2C9257AE">
      <w:start w:val="1"/>
      <w:numFmt w:val="bullet"/>
      <w:lvlText w:val=""/>
      <w:lvlJc w:val="left"/>
      <w:pPr>
        <w:ind w:left="4320" w:hanging="360"/>
      </w:pPr>
      <w:rPr>
        <w:rFonts w:ascii="Wingdings" w:hAnsi="Wingdings" w:cs="Wingdings" w:hint="default"/>
      </w:rPr>
    </w:lvl>
    <w:lvl w:ilvl="6" w:tplc="1D42B07E">
      <w:start w:val="1"/>
      <w:numFmt w:val="bullet"/>
      <w:lvlText w:val=""/>
      <w:lvlJc w:val="left"/>
      <w:pPr>
        <w:ind w:left="5040" w:hanging="360"/>
      </w:pPr>
      <w:rPr>
        <w:rFonts w:ascii="Symbol" w:hAnsi="Symbol" w:cs="Symbol" w:hint="default"/>
      </w:rPr>
    </w:lvl>
    <w:lvl w:ilvl="7" w:tplc="60923718">
      <w:start w:val="1"/>
      <w:numFmt w:val="bullet"/>
      <w:lvlText w:val="o"/>
      <w:lvlJc w:val="left"/>
      <w:pPr>
        <w:ind w:left="5760" w:hanging="360"/>
      </w:pPr>
      <w:rPr>
        <w:rFonts w:ascii="Courier New" w:hAnsi="Courier New" w:cs="Courier New" w:hint="default"/>
      </w:rPr>
    </w:lvl>
    <w:lvl w:ilvl="8" w:tplc="E2B2741A">
      <w:start w:val="1"/>
      <w:numFmt w:val="bullet"/>
      <w:lvlText w:val=""/>
      <w:lvlJc w:val="left"/>
      <w:pPr>
        <w:ind w:left="6480" w:hanging="360"/>
      </w:pPr>
      <w:rPr>
        <w:rFonts w:ascii="Wingdings" w:hAnsi="Wingdings" w:cs="Wingdings" w:hint="default"/>
      </w:rPr>
    </w:lvl>
  </w:abstractNum>
  <w:abstractNum w:abstractNumId="26"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7" w15:restartNumberingAfterBreak="0">
    <w:nsid w:val="370E4A68"/>
    <w:multiLevelType w:val="hybridMultilevel"/>
    <w:tmpl w:val="4A064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0" w15:restartNumberingAfterBreak="0">
    <w:nsid w:val="40B81168"/>
    <w:multiLevelType w:val="hybridMultilevel"/>
    <w:tmpl w:val="D638B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2" w15:restartNumberingAfterBreak="0">
    <w:nsid w:val="442B5D13"/>
    <w:multiLevelType w:val="hybridMultilevel"/>
    <w:tmpl w:val="DF426D70"/>
    <w:lvl w:ilvl="0" w:tplc="FFFFFFFF">
      <w:start w:val="1"/>
      <w:numFmt w:val="bullet"/>
      <w:lvlText w:val=""/>
      <w:lvlJc w:val="left"/>
      <w:pPr>
        <w:tabs>
          <w:tab w:val="num" w:pos="720"/>
        </w:tabs>
        <w:ind w:left="720" w:hanging="360"/>
      </w:pPr>
      <w:rPr>
        <w:rFonts w:ascii="Symbol" w:hAnsi="Symbol" w:hint="default"/>
      </w:rPr>
    </w:lvl>
    <w:lvl w:ilvl="1" w:tplc="FFFFFFFF">
      <w:start w:val="2000"/>
      <w:numFmt w:val="bullet"/>
      <w:lvlText w:val="-"/>
      <w:lvlJc w:val="left"/>
      <w:pPr>
        <w:tabs>
          <w:tab w:val="num" w:pos="1440"/>
        </w:tabs>
        <w:ind w:left="1440" w:hanging="360"/>
      </w:pPr>
      <w:rPr>
        <w:rFonts w:ascii="Trebuchet MS" w:eastAsia="Times New Roman" w:hAnsi="Trebuchet MS"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MS Mincho"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MS Mincho"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5"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15:restartNumberingAfterBreak="0">
    <w:nsid w:val="4C063EB6"/>
    <w:multiLevelType w:val="hybridMultilevel"/>
    <w:tmpl w:val="640ED97C"/>
    <w:lvl w:ilvl="0" w:tplc="2DCC6840">
      <w:numFmt w:val="bullet"/>
      <w:lvlText w:val="-"/>
      <w:lvlJc w:val="left"/>
      <w:pPr>
        <w:ind w:left="-349" w:hanging="360"/>
      </w:pPr>
      <w:rPr>
        <w:rFonts w:ascii="Calibri" w:eastAsiaTheme="minorHAnsi" w:hAnsi="Calibri" w:cs="Calibri" w:hint="default"/>
        <w:b w:val="0"/>
        <w:sz w:val="22"/>
      </w:rPr>
    </w:lvl>
    <w:lvl w:ilvl="1" w:tplc="04090003" w:tentative="1">
      <w:start w:val="1"/>
      <w:numFmt w:val="bullet"/>
      <w:lvlText w:val="o"/>
      <w:lvlJc w:val="left"/>
      <w:pPr>
        <w:ind w:left="371" w:hanging="360"/>
      </w:pPr>
      <w:rPr>
        <w:rFonts w:ascii="Courier New" w:hAnsi="Courier New" w:cs="Courier New" w:hint="default"/>
      </w:rPr>
    </w:lvl>
    <w:lvl w:ilvl="2" w:tplc="04090005" w:tentative="1">
      <w:start w:val="1"/>
      <w:numFmt w:val="bullet"/>
      <w:lvlText w:val=""/>
      <w:lvlJc w:val="left"/>
      <w:pPr>
        <w:ind w:left="1091" w:hanging="360"/>
      </w:pPr>
      <w:rPr>
        <w:rFonts w:ascii="Wingdings" w:hAnsi="Wingdings" w:hint="default"/>
      </w:rPr>
    </w:lvl>
    <w:lvl w:ilvl="3" w:tplc="04090001" w:tentative="1">
      <w:start w:val="1"/>
      <w:numFmt w:val="bullet"/>
      <w:lvlText w:val=""/>
      <w:lvlJc w:val="left"/>
      <w:pPr>
        <w:ind w:left="1811" w:hanging="360"/>
      </w:pPr>
      <w:rPr>
        <w:rFonts w:ascii="Symbol" w:hAnsi="Symbol" w:hint="default"/>
      </w:rPr>
    </w:lvl>
    <w:lvl w:ilvl="4" w:tplc="04090003" w:tentative="1">
      <w:start w:val="1"/>
      <w:numFmt w:val="bullet"/>
      <w:lvlText w:val="o"/>
      <w:lvlJc w:val="left"/>
      <w:pPr>
        <w:ind w:left="2531" w:hanging="360"/>
      </w:pPr>
      <w:rPr>
        <w:rFonts w:ascii="Courier New" w:hAnsi="Courier New" w:cs="Courier New" w:hint="default"/>
      </w:rPr>
    </w:lvl>
    <w:lvl w:ilvl="5" w:tplc="04090005" w:tentative="1">
      <w:start w:val="1"/>
      <w:numFmt w:val="bullet"/>
      <w:lvlText w:val=""/>
      <w:lvlJc w:val="left"/>
      <w:pPr>
        <w:ind w:left="3251" w:hanging="360"/>
      </w:pPr>
      <w:rPr>
        <w:rFonts w:ascii="Wingdings" w:hAnsi="Wingdings" w:hint="default"/>
      </w:rPr>
    </w:lvl>
    <w:lvl w:ilvl="6" w:tplc="04090001" w:tentative="1">
      <w:start w:val="1"/>
      <w:numFmt w:val="bullet"/>
      <w:lvlText w:val=""/>
      <w:lvlJc w:val="left"/>
      <w:pPr>
        <w:ind w:left="3971" w:hanging="360"/>
      </w:pPr>
      <w:rPr>
        <w:rFonts w:ascii="Symbol" w:hAnsi="Symbol" w:hint="default"/>
      </w:rPr>
    </w:lvl>
    <w:lvl w:ilvl="7" w:tplc="04090003" w:tentative="1">
      <w:start w:val="1"/>
      <w:numFmt w:val="bullet"/>
      <w:lvlText w:val="o"/>
      <w:lvlJc w:val="left"/>
      <w:pPr>
        <w:ind w:left="4691" w:hanging="360"/>
      </w:pPr>
      <w:rPr>
        <w:rFonts w:ascii="Courier New" w:hAnsi="Courier New" w:cs="Courier New" w:hint="default"/>
      </w:rPr>
    </w:lvl>
    <w:lvl w:ilvl="8" w:tplc="04090005" w:tentative="1">
      <w:start w:val="1"/>
      <w:numFmt w:val="bullet"/>
      <w:lvlText w:val=""/>
      <w:lvlJc w:val="left"/>
      <w:pPr>
        <w:ind w:left="5411" w:hanging="360"/>
      </w:pPr>
      <w:rPr>
        <w:rFonts w:ascii="Wingdings" w:hAnsi="Wingdings" w:hint="default"/>
      </w:rPr>
    </w:lvl>
  </w:abstractNum>
  <w:abstractNum w:abstractNumId="37" w15:restartNumberingAfterBreak="0">
    <w:nsid w:val="4E72289C"/>
    <w:multiLevelType w:val="hybridMultilevel"/>
    <w:tmpl w:val="66403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44F1F96"/>
    <w:multiLevelType w:val="multilevel"/>
    <w:tmpl w:val="DE1A204C"/>
    <w:lvl w:ilvl="0">
      <w:start w:val="12"/>
      <w:numFmt w:val="decimal"/>
      <w:lvlText w:val="%1"/>
      <w:lvlJc w:val="left"/>
      <w:pPr>
        <w:ind w:left="600" w:hanging="600"/>
      </w:pPr>
      <w:rPr>
        <w:rFonts w:hint="default"/>
      </w:rPr>
    </w:lvl>
    <w:lvl w:ilvl="1">
      <w:start w:val="2"/>
      <w:numFmt w:val="decimal"/>
      <w:lvlText w:val="%1.%2"/>
      <w:lvlJc w:val="left"/>
      <w:pPr>
        <w:ind w:left="1505" w:hanging="600"/>
      </w:pPr>
      <w:rPr>
        <w:rFonts w:hint="default"/>
      </w:rPr>
    </w:lvl>
    <w:lvl w:ilvl="2">
      <w:start w:val="1"/>
      <w:numFmt w:val="decimal"/>
      <w:lvlText w:val="%1.%2.%3"/>
      <w:lvlJc w:val="left"/>
      <w:pPr>
        <w:ind w:left="2530" w:hanging="720"/>
      </w:pPr>
      <w:rPr>
        <w:rFonts w:hint="default"/>
      </w:rPr>
    </w:lvl>
    <w:lvl w:ilvl="3">
      <w:start w:val="1"/>
      <w:numFmt w:val="decimal"/>
      <w:lvlText w:val="%1.%2.%3.%4"/>
      <w:lvlJc w:val="left"/>
      <w:pPr>
        <w:ind w:left="3435" w:hanging="720"/>
      </w:pPr>
      <w:rPr>
        <w:rFonts w:hint="default"/>
      </w:rPr>
    </w:lvl>
    <w:lvl w:ilvl="4">
      <w:start w:val="1"/>
      <w:numFmt w:val="decimal"/>
      <w:lvlText w:val="%1.%2.%3.%4.%5"/>
      <w:lvlJc w:val="left"/>
      <w:pPr>
        <w:ind w:left="4700" w:hanging="1080"/>
      </w:pPr>
      <w:rPr>
        <w:rFonts w:hint="default"/>
      </w:rPr>
    </w:lvl>
    <w:lvl w:ilvl="5">
      <w:start w:val="1"/>
      <w:numFmt w:val="decimal"/>
      <w:lvlText w:val="%1.%2.%3.%4.%5.%6"/>
      <w:lvlJc w:val="left"/>
      <w:pPr>
        <w:ind w:left="5605" w:hanging="1080"/>
      </w:pPr>
      <w:rPr>
        <w:rFonts w:hint="default"/>
      </w:rPr>
    </w:lvl>
    <w:lvl w:ilvl="6">
      <w:start w:val="1"/>
      <w:numFmt w:val="decimal"/>
      <w:lvlText w:val="%1.%2.%3.%4.%5.%6.%7"/>
      <w:lvlJc w:val="left"/>
      <w:pPr>
        <w:ind w:left="6870" w:hanging="1440"/>
      </w:pPr>
      <w:rPr>
        <w:rFonts w:hint="default"/>
      </w:rPr>
    </w:lvl>
    <w:lvl w:ilvl="7">
      <w:start w:val="1"/>
      <w:numFmt w:val="decimal"/>
      <w:lvlText w:val="%1.%2.%3.%4.%5.%6.%7.%8"/>
      <w:lvlJc w:val="left"/>
      <w:pPr>
        <w:ind w:left="7775" w:hanging="1440"/>
      </w:pPr>
      <w:rPr>
        <w:rFonts w:hint="default"/>
      </w:rPr>
    </w:lvl>
    <w:lvl w:ilvl="8">
      <w:start w:val="1"/>
      <w:numFmt w:val="decimal"/>
      <w:lvlText w:val="%1.%2.%3.%4.%5.%6.%7.%8.%9"/>
      <w:lvlJc w:val="left"/>
      <w:pPr>
        <w:ind w:left="9040" w:hanging="1800"/>
      </w:pPr>
      <w:rPr>
        <w:rFonts w:hint="default"/>
      </w:rPr>
    </w:lvl>
  </w:abstractNum>
  <w:abstractNum w:abstractNumId="39" w15:restartNumberingAfterBreak="0">
    <w:nsid w:val="556A1D45"/>
    <w:multiLevelType w:val="multilevel"/>
    <w:tmpl w:val="4C92CA84"/>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429" w:hanging="720"/>
      </w:pPr>
      <w:rPr>
        <w:rFonts w:hint="default"/>
        <w:b/>
        <w:color w:val="541C72"/>
      </w:rPr>
    </w:lvl>
    <w:lvl w:ilvl="2">
      <w:start w:val="1"/>
      <w:numFmt w:val="decimal"/>
      <w:isLgl/>
      <w:lvlText w:val="%1.%2.%3."/>
      <w:lvlJc w:val="left"/>
      <w:pPr>
        <w:ind w:left="164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1" w15:restartNumberingAfterBreak="0">
    <w:nsid w:val="561A6BAC"/>
    <w:multiLevelType w:val="hybridMultilevel"/>
    <w:tmpl w:val="9C38B0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C8066B0"/>
    <w:multiLevelType w:val="hybridMultilevel"/>
    <w:tmpl w:val="A0AA3056"/>
    <w:lvl w:ilvl="0" w:tplc="04240001">
      <w:start w:val="1"/>
      <w:numFmt w:val="bullet"/>
      <w:lvlText w:val=""/>
      <w:lvlJc w:val="left"/>
      <w:pPr>
        <w:ind w:left="1068" w:hanging="360"/>
      </w:pPr>
      <w:rPr>
        <w:rFonts w:ascii="Symbol" w:hAnsi="Symbol" w:hint="default"/>
        <w:b w:val="0"/>
        <w:sz w:val="22"/>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6"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7" w15:restartNumberingAfterBreak="0">
    <w:nsid w:val="60211EE6"/>
    <w:multiLevelType w:val="hybridMultilevel"/>
    <w:tmpl w:val="78E8D0E2"/>
    <w:lvl w:ilvl="0" w:tplc="75548DF2">
      <w:start w:val="3"/>
      <w:numFmt w:val="bullet"/>
      <w:lvlText w:val="-"/>
      <w:lvlJc w:val="left"/>
      <w:pPr>
        <w:ind w:left="720" w:hanging="360"/>
      </w:pPr>
      <w:rPr>
        <w:rFonts w:ascii="Calibri" w:eastAsia="Times New Roman" w:hAnsi="Calibri" w:cs="Lucida Grande" w:hint="default"/>
      </w:rPr>
    </w:lvl>
    <w:lvl w:ilvl="1" w:tplc="C2C45670">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67903EE0"/>
    <w:multiLevelType w:val="hybridMultilevel"/>
    <w:tmpl w:val="56AEBECE"/>
    <w:lvl w:ilvl="0" w:tplc="04240001">
      <w:start w:val="1"/>
      <w:numFmt w:val="bullet"/>
      <w:lvlText w:val=""/>
      <w:lvlJc w:val="left"/>
      <w:pPr>
        <w:ind w:left="1068" w:hanging="360"/>
      </w:pPr>
      <w:rPr>
        <w:rFonts w:ascii="Symbol" w:hAnsi="Symbol" w:hint="default"/>
        <w:b w:val="0"/>
        <w:sz w:val="22"/>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0"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2" w15:restartNumberingAfterBreak="0">
    <w:nsid w:val="6B961C77"/>
    <w:multiLevelType w:val="hybridMultilevel"/>
    <w:tmpl w:val="4000AF88"/>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75A225A9"/>
    <w:multiLevelType w:val="hybridMultilevel"/>
    <w:tmpl w:val="E11A2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5"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56"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268008492">
    <w:abstractNumId w:val="39"/>
  </w:num>
  <w:num w:numId="2" w16cid:durableId="162748179">
    <w:abstractNumId w:val="7"/>
  </w:num>
  <w:num w:numId="3" w16cid:durableId="134419129">
    <w:abstractNumId w:val="43"/>
  </w:num>
  <w:num w:numId="4" w16cid:durableId="364251730">
    <w:abstractNumId w:val="54"/>
  </w:num>
  <w:num w:numId="5" w16cid:durableId="918557992">
    <w:abstractNumId w:val="27"/>
  </w:num>
  <w:num w:numId="6" w16cid:durableId="867138637">
    <w:abstractNumId w:val="18"/>
  </w:num>
  <w:num w:numId="7" w16cid:durableId="125271552">
    <w:abstractNumId w:val="20"/>
  </w:num>
  <w:num w:numId="8" w16cid:durableId="770852461">
    <w:abstractNumId w:val="40"/>
  </w:num>
  <w:num w:numId="9" w16cid:durableId="89132446">
    <w:abstractNumId w:val="42"/>
  </w:num>
  <w:num w:numId="10" w16cid:durableId="283853450">
    <w:abstractNumId w:val="48"/>
  </w:num>
  <w:num w:numId="11" w16cid:durableId="602685677">
    <w:abstractNumId w:val="56"/>
  </w:num>
  <w:num w:numId="12" w16cid:durableId="2088186748">
    <w:abstractNumId w:val="15"/>
  </w:num>
  <w:num w:numId="13" w16cid:durableId="136925006">
    <w:abstractNumId w:val="26"/>
  </w:num>
  <w:num w:numId="14" w16cid:durableId="86394194">
    <w:abstractNumId w:val="28"/>
  </w:num>
  <w:num w:numId="15" w16cid:durableId="352387645">
    <w:abstractNumId w:val="51"/>
  </w:num>
  <w:num w:numId="16" w16cid:durableId="253637763">
    <w:abstractNumId w:val="46"/>
  </w:num>
  <w:num w:numId="17" w16cid:durableId="532303732">
    <w:abstractNumId w:val="55"/>
  </w:num>
  <w:num w:numId="18" w16cid:durableId="819419732">
    <w:abstractNumId w:val="17"/>
  </w:num>
  <w:num w:numId="19" w16cid:durableId="300112115">
    <w:abstractNumId w:val="10"/>
  </w:num>
  <w:num w:numId="20" w16cid:durableId="1519075848">
    <w:abstractNumId w:val="14"/>
  </w:num>
  <w:num w:numId="21" w16cid:durableId="1121874632">
    <w:abstractNumId w:val="34"/>
  </w:num>
  <w:num w:numId="22" w16cid:durableId="1675257258">
    <w:abstractNumId w:val="23"/>
  </w:num>
  <w:num w:numId="23" w16cid:durableId="1154952104">
    <w:abstractNumId w:val="12"/>
  </w:num>
  <w:num w:numId="24" w16cid:durableId="741372239">
    <w:abstractNumId w:val="35"/>
  </w:num>
  <w:num w:numId="25" w16cid:durableId="1686662962">
    <w:abstractNumId w:val="31"/>
  </w:num>
  <w:num w:numId="26" w16cid:durableId="1083137921">
    <w:abstractNumId w:val="33"/>
  </w:num>
  <w:num w:numId="27" w16cid:durableId="1653412811">
    <w:abstractNumId w:val="52"/>
  </w:num>
  <w:num w:numId="28" w16cid:durableId="581791627">
    <w:abstractNumId w:val="16"/>
  </w:num>
  <w:num w:numId="29" w16cid:durableId="1172254468">
    <w:abstractNumId w:val="29"/>
  </w:num>
  <w:num w:numId="30" w16cid:durableId="278417036">
    <w:abstractNumId w:val="13"/>
  </w:num>
  <w:num w:numId="31" w16cid:durableId="337777475">
    <w:abstractNumId w:val="53"/>
  </w:num>
  <w:num w:numId="32" w16cid:durableId="267741770">
    <w:abstractNumId w:val="21"/>
  </w:num>
  <w:num w:numId="33" w16cid:durableId="1208831068">
    <w:abstractNumId w:val="22"/>
  </w:num>
  <w:num w:numId="34" w16cid:durableId="1286544699">
    <w:abstractNumId w:val="8"/>
  </w:num>
  <w:num w:numId="35" w16cid:durableId="2133132792">
    <w:abstractNumId w:val="38"/>
  </w:num>
  <w:num w:numId="36" w16cid:durableId="2059468842">
    <w:abstractNumId w:val="50"/>
  </w:num>
  <w:num w:numId="37" w16cid:durableId="1769815781">
    <w:abstractNumId w:val="44"/>
  </w:num>
  <w:num w:numId="38" w16cid:durableId="521818736">
    <w:abstractNumId w:val="24"/>
  </w:num>
  <w:num w:numId="39" w16cid:durableId="890583020">
    <w:abstractNumId w:val="6"/>
  </w:num>
  <w:num w:numId="40" w16cid:durableId="147015016">
    <w:abstractNumId w:val="47"/>
  </w:num>
  <w:num w:numId="41" w16cid:durableId="1725367442">
    <w:abstractNumId w:val="19"/>
  </w:num>
  <w:num w:numId="42" w16cid:durableId="676690743">
    <w:abstractNumId w:val="32"/>
  </w:num>
  <w:num w:numId="43" w16cid:durableId="1562132413">
    <w:abstractNumId w:val="25"/>
  </w:num>
  <w:num w:numId="44" w16cid:durableId="2055157216">
    <w:abstractNumId w:val="36"/>
  </w:num>
  <w:num w:numId="45" w16cid:durableId="506673950">
    <w:abstractNumId w:val="45"/>
  </w:num>
  <w:num w:numId="46" w16cid:durableId="1029337186">
    <w:abstractNumId w:val="49"/>
  </w:num>
  <w:num w:numId="47" w16cid:durableId="870656237">
    <w:abstractNumId w:val="37"/>
  </w:num>
  <w:num w:numId="48" w16cid:durableId="954408034">
    <w:abstractNumId w:val="30"/>
  </w:num>
  <w:num w:numId="49" w16cid:durableId="58404313">
    <w:abstractNumId w:val="41"/>
  </w:num>
  <w:num w:numId="50" w16cid:durableId="349910994">
    <w:abstractNumId w:val="9"/>
  </w:num>
  <w:num w:numId="51" w16cid:durableId="1760179472">
    <w:abstractNumId w:val="5"/>
  </w:num>
  <w:num w:numId="52" w16cid:durableId="1514684419">
    <w:abstractNumId w:val="1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hideGrammaticalError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2F9"/>
    <w:rsid w:val="00001BF9"/>
    <w:rsid w:val="00004F57"/>
    <w:rsid w:val="00005D5B"/>
    <w:rsid w:val="0000705B"/>
    <w:rsid w:val="00011005"/>
    <w:rsid w:val="0001140E"/>
    <w:rsid w:val="00011B60"/>
    <w:rsid w:val="00011D75"/>
    <w:rsid w:val="00012559"/>
    <w:rsid w:val="00012D74"/>
    <w:rsid w:val="0001339A"/>
    <w:rsid w:val="00013864"/>
    <w:rsid w:val="00013EC9"/>
    <w:rsid w:val="00014361"/>
    <w:rsid w:val="00014509"/>
    <w:rsid w:val="000148E0"/>
    <w:rsid w:val="00016446"/>
    <w:rsid w:val="00017257"/>
    <w:rsid w:val="00017FE7"/>
    <w:rsid w:val="00020425"/>
    <w:rsid w:val="00021244"/>
    <w:rsid w:val="0002136E"/>
    <w:rsid w:val="00021905"/>
    <w:rsid w:val="00021B38"/>
    <w:rsid w:val="0002265C"/>
    <w:rsid w:val="00022BF8"/>
    <w:rsid w:val="00023B5E"/>
    <w:rsid w:val="00024A43"/>
    <w:rsid w:val="000259CF"/>
    <w:rsid w:val="00025B96"/>
    <w:rsid w:val="000270E4"/>
    <w:rsid w:val="0002793D"/>
    <w:rsid w:val="00027CF7"/>
    <w:rsid w:val="00030049"/>
    <w:rsid w:val="0003258C"/>
    <w:rsid w:val="000334A6"/>
    <w:rsid w:val="00033795"/>
    <w:rsid w:val="000343AC"/>
    <w:rsid w:val="00035A1F"/>
    <w:rsid w:val="00036158"/>
    <w:rsid w:val="00036352"/>
    <w:rsid w:val="00036A49"/>
    <w:rsid w:val="00040649"/>
    <w:rsid w:val="00040782"/>
    <w:rsid w:val="00040A7D"/>
    <w:rsid w:val="000417CB"/>
    <w:rsid w:val="000422E0"/>
    <w:rsid w:val="00042490"/>
    <w:rsid w:val="0004327C"/>
    <w:rsid w:val="00043F05"/>
    <w:rsid w:val="0004454B"/>
    <w:rsid w:val="00045F36"/>
    <w:rsid w:val="00047749"/>
    <w:rsid w:val="00047E34"/>
    <w:rsid w:val="00047E97"/>
    <w:rsid w:val="000514EA"/>
    <w:rsid w:val="0005154D"/>
    <w:rsid w:val="0005309A"/>
    <w:rsid w:val="00053647"/>
    <w:rsid w:val="00054EA9"/>
    <w:rsid w:val="00054F87"/>
    <w:rsid w:val="000563AD"/>
    <w:rsid w:val="00060437"/>
    <w:rsid w:val="00061AEE"/>
    <w:rsid w:val="00061D43"/>
    <w:rsid w:val="000620C4"/>
    <w:rsid w:val="00062AE5"/>
    <w:rsid w:val="00063748"/>
    <w:rsid w:val="000643B2"/>
    <w:rsid w:val="00064C16"/>
    <w:rsid w:val="00066BFC"/>
    <w:rsid w:val="00066CAC"/>
    <w:rsid w:val="00066F08"/>
    <w:rsid w:val="000676B5"/>
    <w:rsid w:val="000677DC"/>
    <w:rsid w:val="00070A41"/>
    <w:rsid w:val="00070D2D"/>
    <w:rsid w:val="00071934"/>
    <w:rsid w:val="00072081"/>
    <w:rsid w:val="00072B18"/>
    <w:rsid w:val="00074472"/>
    <w:rsid w:val="00074DB3"/>
    <w:rsid w:val="00075EB5"/>
    <w:rsid w:val="0007670D"/>
    <w:rsid w:val="0007698B"/>
    <w:rsid w:val="00076DC6"/>
    <w:rsid w:val="00077AB2"/>
    <w:rsid w:val="00077ECC"/>
    <w:rsid w:val="00081815"/>
    <w:rsid w:val="0008181A"/>
    <w:rsid w:val="000819D8"/>
    <w:rsid w:val="00082431"/>
    <w:rsid w:val="00082AE5"/>
    <w:rsid w:val="00083747"/>
    <w:rsid w:val="0008420B"/>
    <w:rsid w:val="00084EAC"/>
    <w:rsid w:val="0008688A"/>
    <w:rsid w:val="00087E4D"/>
    <w:rsid w:val="000900EE"/>
    <w:rsid w:val="00090529"/>
    <w:rsid w:val="00090B59"/>
    <w:rsid w:val="0009310D"/>
    <w:rsid w:val="0009341A"/>
    <w:rsid w:val="00093F1B"/>
    <w:rsid w:val="00095D19"/>
    <w:rsid w:val="00096543"/>
    <w:rsid w:val="00097371"/>
    <w:rsid w:val="000A01B3"/>
    <w:rsid w:val="000A02D6"/>
    <w:rsid w:val="000A038F"/>
    <w:rsid w:val="000A200D"/>
    <w:rsid w:val="000A2DC6"/>
    <w:rsid w:val="000A4251"/>
    <w:rsid w:val="000A43FE"/>
    <w:rsid w:val="000A4EC3"/>
    <w:rsid w:val="000A50D4"/>
    <w:rsid w:val="000A5B38"/>
    <w:rsid w:val="000B0D85"/>
    <w:rsid w:val="000B183C"/>
    <w:rsid w:val="000B19C0"/>
    <w:rsid w:val="000B2069"/>
    <w:rsid w:val="000B31E5"/>
    <w:rsid w:val="000B5407"/>
    <w:rsid w:val="000B54BE"/>
    <w:rsid w:val="000B5BC5"/>
    <w:rsid w:val="000B7003"/>
    <w:rsid w:val="000B7161"/>
    <w:rsid w:val="000B7F09"/>
    <w:rsid w:val="000C01FE"/>
    <w:rsid w:val="000C0646"/>
    <w:rsid w:val="000C11DF"/>
    <w:rsid w:val="000C17DF"/>
    <w:rsid w:val="000C17E7"/>
    <w:rsid w:val="000C2225"/>
    <w:rsid w:val="000C29AF"/>
    <w:rsid w:val="000C4C10"/>
    <w:rsid w:val="000C5496"/>
    <w:rsid w:val="000C5F48"/>
    <w:rsid w:val="000C605C"/>
    <w:rsid w:val="000C606B"/>
    <w:rsid w:val="000C7872"/>
    <w:rsid w:val="000D0435"/>
    <w:rsid w:val="000D1C2F"/>
    <w:rsid w:val="000D2A42"/>
    <w:rsid w:val="000D30EA"/>
    <w:rsid w:val="000D317A"/>
    <w:rsid w:val="000D47A5"/>
    <w:rsid w:val="000D7B82"/>
    <w:rsid w:val="000D7BFF"/>
    <w:rsid w:val="000D7D3E"/>
    <w:rsid w:val="000D7D40"/>
    <w:rsid w:val="000E251D"/>
    <w:rsid w:val="000E2C8A"/>
    <w:rsid w:val="000E2EFC"/>
    <w:rsid w:val="000E4E66"/>
    <w:rsid w:val="000E5745"/>
    <w:rsid w:val="000E5A0F"/>
    <w:rsid w:val="000E67E2"/>
    <w:rsid w:val="000E7406"/>
    <w:rsid w:val="000F00F8"/>
    <w:rsid w:val="000F01DB"/>
    <w:rsid w:val="000F18C5"/>
    <w:rsid w:val="000F1CA5"/>
    <w:rsid w:val="000F3C74"/>
    <w:rsid w:val="000F3F21"/>
    <w:rsid w:val="000F4509"/>
    <w:rsid w:val="000F4778"/>
    <w:rsid w:val="000F49B7"/>
    <w:rsid w:val="000F528A"/>
    <w:rsid w:val="000F6618"/>
    <w:rsid w:val="000F6B65"/>
    <w:rsid w:val="000F7B16"/>
    <w:rsid w:val="001001F7"/>
    <w:rsid w:val="00102A38"/>
    <w:rsid w:val="00103BB8"/>
    <w:rsid w:val="00104A97"/>
    <w:rsid w:val="00104BD5"/>
    <w:rsid w:val="00104C97"/>
    <w:rsid w:val="00105F6C"/>
    <w:rsid w:val="0010600D"/>
    <w:rsid w:val="001071CC"/>
    <w:rsid w:val="001101A5"/>
    <w:rsid w:val="00110244"/>
    <w:rsid w:val="0011071C"/>
    <w:rsid w:val="001112EF"/>
    <w:rsid w:val="00114ACA"/>
    <w:rsid w:val="00114AEC"/>
    <w:rsid w:val="001160A7"/>
    <w:rsid w:val="001171E1"/>
    <w:rsid w:val="00117CDD"/>
    <w:rsid w:val="00121AD3"/>
    <w:rsid w:val="00121DC8"/>
    <w:rsid w:val="0012209A"/>
    <w:rsid w:val="00122932"/>
    <w:rsid w:val="0012298E"/>
    <w:rsid w:val="001229F5"/>
    <w:rsid w:val="00123607"/>
    <w:rsid w:val="00124275"/>
    <w:rsid w:val="0012441E"/>
    <w:rsid w:val="00124598"/>
    <w:rsid w:val="001258A9"/>
    <w:rsid w:val="00126225"/>
    <w:rsid w:val="001262C8"/>
    <w:rsid w:val="00126AF1"/>
    <w:rsid w:val="00126DFE"/>
    <w:rsid w:val="001304EB"/>
    <w:rsid w:val="00130C53"/>
    <w:rsid w:val="00130FB3"/>
    <w:rsid w:val="00131729"/>
    <w:rsid w:val="0013290F"/>
    <w:rsid w:val="00132BF9"/>
    <w:rsid w:val="00133336"/>
    <w:rsid w:val="00133917"/>
    <w:rsid w:val="001348ED"/>
    <w:rsid w:val="00134F10"/>
    <w:rsid w:val="001367A6"/>
    <w:rsid w:val="00141783"/>
    <w:rsid w:val="001448D1"/>
    <w:rsid w:val="001452A7"/>
    <w:rsid w:val="00145627"/>
    <w:rsid w:val="00145806"/>
    <w:rsid w:val="00145B14"/>
    <w:rsid w:val="00145EE8"/>
    <w:rsid w:val="00146685"/>
    <w:rsid w:val="0015003C"/>
    <w:rsid w:val="00150B39"/>
    <w:rsid w:val="001521A1"/>
    <w:rsid w:val="00152FE2"/>
    <w:rsid w:val="00153891"/>
    <w:rsid w:val="00154A0F"/>
    <w:rsid w:val="00156BC6"/>
    <w:rsid w:val="00156BCF"/>
    <w:rsid w:val="0015714C"/>
    <w:rsid w:val="001600E2"/>
    <w:rsid w:val="001624EE"/>
    <w:rsid w:val="00162ECB"/>
    <w:rsid w:val="00163752"/>
    <w:rsid w:val="001638E3"/>
    <w:rsid w:val="001646A3"/>
    <w:rsid w:val="0016512D"/>
    <w:rsid w:val="0016648B"/>
    <w:rsid w:val="00166980"/>
    <w:rsid w:val="00166FA5"/>
    <w:rsid w:val="001671A0"/>
    <w:rsid w:val="00170260"/>
    <w:rsid w:val="0017062C"/>
    <w:rsid w:val="00170757"/>
    <w:rsid w:val="00170B17"/>
    <w:rsid w:val="00170C80"/>
    <w:rsid w:val="00170DDD"/>
    <w:rsid w:val="00176034"/>
    <w:rsid w:val="0018111A"/>
    <w:rsid w:val="00181412"/>
    <w:rsid w:val="00181987"/>
    <w:rsid w:val="001821B1"/>
    <w:rsid w:val="00182D33"/>
    <w:rsid w:val="00182D9A"/>
    <w:rsid w:val="0018308E"/>
    <w:rsid w:val="00183E15"/>
    <w:rsid w:val="00184740"/>
    <w:rsid w:val="001858CB"/>
    <w:rsid w:val="001858DF"/>
    <w:rsid w:val="00185CB1"/>
    <w:rsid w:val="00190664"/>
    <w:rsid w:val="00190E91"/>
    <w:rsid w:val="00191778"/>
    <w:rsid w:val="0019286B"/>
    <w:rsid w:val="00192F2A"/>
    <w:rsid w:val="00193969"/>
    <w:rsid w:val="0019483C"/>
    <w:rsid w:val="00195998"/>
    <w:rsid w:val="0019676B"/>
    <w:rsid w:val="00196A1F"/>
    <w:rsid w:val="001A0250"/>
    <w:rsid w:val="001A147B"/>
    <w:rsid w:val="001A27CA"/>
    <w:rsid w:val="001A3627"/>
    <w:rsid w:val="001A384A"/>
    <w:rsid w:val="001A3D5F"/>
    <w:rsid w:val="001A492F"/>
    <w:rsid w:val="001A4D11"/>
    <w:rsid w:val="001A5888"/>
    <w:rsid w:val="001A7D84"/>
    <w:rsid w:val="001B1F7F"/>
    <w:rsid w:val="001B34EF"/>
    <w:rsid w:val="001B34FF"/>
    <w:rsid w:val="001B4A4A"/>
    <w:rsid w:val="001B4DEE"/>
    <w:rsid w:val="001B5A5A"/>
    <w:rsid w:val="001B6BDA"/>
    <w:rsid w:val="001B6FA2"/>
    <w:rsid w:val="001B717E"/>
    <w:rsid w:val="001C0AED"/>
    <w:rsid w:val="001C0B76"/>
    <w:rsid w:val="001C0FC5"/>
    <w:rsid w:val="001C15EB"/>
    <w:rsid w:val="001C1ACC"/>
    <w:rsid w:val="001C30E2"/>
    <w:rsid w:val="001C3EF1"/>
    <w:rsid w:val="001C4D68"/>
    <w:rsid w:val="001C5E99"/>
    <w:rsid w:val="001C6D18"/>
    <w:rsid w:val="001C7155"/>
    <w:rsid w:val="001C7DAB"/>
    <w:rsid w:val="001D0A0C"/>
    <w:rsid w:val="001D42DF"/>
    <w:rsid w:val="001D4963"/>
    <w:rsid w:val="001D567F"/>
    <w:rsid w:val="001D7BCF"/>
    <w:rsid w:val="001D7EBB"/>
    <w:rsid w:val="001E0E40"/>
    <w:rsid w:val="001E3B06"/>
    <w:rsid w:val="001E3D6F"/>
    <w:rsid w:val="001E5399"/>
    <w:rsid w:val="001E5D50"/>
    <w:rsid w:val="001E5FF3"/>
    <w:rsid w:val="001E66B1"/>
    <w:rsid w:val="001E6B80"/>
    <w:rsid w:val="001E79DA"/>
    <w:rsid w:val="001F0A00"/>
    <w:rsid w:val="001F249F"/>
    <w:rsid w:val="001F3A2F"/>
    <w:rsid w:val="001F4184"/>
    <w:rsid w:val="001F5A48"/>
    <w:rsid w:val="001F5FE8"/>
    <w:rsid w:val="001F6757"/>
    <w:rsid w:val="001F6BC2"/>
    <w:rsid w:val="001F736B"/>
    <w:rsid w:val="001F7427"/>
    <w:rsid w:val="001F74D5"/>
    <w:rsid w:val="001F76F4"/>
    <w:rsid w:val="00200EED"/>
    <w:rsid w:val="002012D5"/>
    <w:rsid w:val="00201317"/>
    <w:rsid w:val="00201990"/>
    <w:rsid w:val="0020441C"/>
    <w:rsid w:val="00204638"/>
    <w:rsid w:val="00204CB0"/>
    <w:rsid w:val="002051AE"/>
    <w:rsid w:val="00205777"/>
    <w:rsid w:val="002101EF"/>
    <w:rsid w:val="00210C5B"/>
    <w:rsid w:val="00211D9B"/>
    <w:rsid w:val="002121ED"/>
    <w:rsid w:val="002135AF"/>
    <w:rsid w:val="00214C03"/>
    <w:rsid w:val="002150F9"/>
    <w:rsid w:val="0021574F"/>
    <w:rsid w:val="00215ED4"/>
    <w:rsid w:val="002165D6"/>
    <w:rsid w:val="002166D4"/>
    <w:rsid w:val="00223038"/>
    <w:rsid w:val="002241AF"/>
    <w:rsid w:val="00225B81"/>
    <w:rsid w:val="00226D5B"/>
    <w:rsid w:val="00232FEC"/>
    <w:rsid w:val="002340F8"/>
    <w:rsid w:val="0023442F"/>
    <w:rsid w:val="002347A5"/>
    <w:rsid w:val="00235E26"/>
    <w:rsid w:val="00235EB3"/>
    <w:rsid w:val="002374D2"/>
    <w:rsid w:val="002379B8"/>
    <w:rsid w:val="002407F6"/>
    <w:rsid w:val="00240E04"/>
    <w:rsid w:val="002410D8"/>
    <w:rsid w:val="00243244"/>
    <w:rsid w:val="00243AF3"/>
    <w:rsid w:val="00243BB3"/>
    <w:rsid w:val="00245B18"/>
    <w:rsid w:val="002469A5"/>
    <w:rsid w:val="00247DCA"/>
    <w:rsid w:val="00250126"/>
    <w:rsid w:val="002505EE"/>
    <w:rsid w:val="00250AE8"/>
    <w:rsid w:val="00250C72"/>
    <w:rsid w:val="002524C8"/>
    <w:rsid w:val="00253676"/>
    <w:rsid w:val="00254243"/>
    <w:rsid w:val="0025425A"/>
    <w:rsid w:val="002544A3"/>
    <w:rsid w:val="00254626"/>
    <w:rsid w:val="002551DC"/>
    <w:rsid w:val="00255555"/>
    <w:rsid w:val="00255FB5"/>
    <w:rsid w:val="00256D5B"/>
    <w:rsid w:val="00256E03"/>
    <w:rsid w:val="00257FA5"/>
    <w:rsid w:val="00261183"/>
    <w:rsid w:val="002619AA"/>
    <w:rsid w:val="002619D1"/>
    <w:rsid w:val="00261F88"/>
    <w:rsid w:val="0026203E"/>
    <w:rsid w:val="00262D2F"/>
    <w:rsid w:val="00263FFD"/>
    <w:rsid w:val="002678E0"/>
    <w:rsid w:val="0027408D"/>
    <w:rsid w:val="0027496D"/>
    <w:rsid w:val="0027622B"/>
    <w:rsid w:val="00276350"/>
    <w:rsid w:val="00276353"/>
    <w:rsid w:val="00276422"/>
    <w:rsid w:val="002768F0"/>
    <w:rsid w:val="00276A2A"/>
    <w:rsid w:val="002770B6"/>
    <w:rsid w:val="00277136"/>
    <w:rsid w:val="00277C08"/>
    <w:rsid w:val="0028051F"/>
    <w:rsid w:val="002815C1"/>
    <w:rsid w:val="00282C5D"/>
    <w:rsid w:val="002842DE"/>
    <w:rsid w:val="002860C3"/>
    <w:rsid w:val="00286BCD"/>
    <w:rsid w:val="00291690"/>
    <w:rsid w:val="00292A3F"/>
    <w:rsid w:val="00292DC6"/>
    <w:rsid w:val="00292E5B"/>
    <w:rsid w:val="00293AB1"/>
    <w:rsid w:val="00293D75"/>
    <w:rsid w:val="002947E3"/>
    <w:rsid w:val="00295372"/>
    <w:rsid w:val="002965E4"/>
    <w:rsid w:val="002A1F52"/>
    <w:rsid w:val="002A3009"/>
    <w:rsid w:val="002A3090"/>
    <w:rsid w:val="002A4551"/>
    <w:rsid w:val="002A479A"/>
    <w:rsid w:val="002A5928"/>
    <w:rsid w:val="002A6244"/>
    <w:rsid w:val="002A7CAC"/>
    <w:rsid w:val="002B0761"/>
    <w:rsid w:val="002B07A5"/>
    <w:rsid w:val="002B202A"/>
    <w:rsid w:val="002B25E2"/>
    <w:rsid w:val="002B4B53"/>
    <w:rsid w:val="002B50BD"/>
    <w:rsid w:val="002B52F7"/>
    <w:rsid w:val="002B5C10"/>
    <w:rsid w:val="002B60EB"/>
    <w:rsid w:val="002B6E84"/>
    <w:rsid w:val="002B7043"/>
    <w:rsid w:val="002B7A10"/>
    <w:rsid w:val="002C1291"/>
    <w:rsid w:val="002C1EFD"/>
    <w:rsid w:val="002C2A27"/>
    <w:rsid w:val="002C320C"/>
    <w:rsid w:val="002C49FB"/>
    <w:rsid w:val="002C5260"/>
    <w:rsid w:val="002C52DE"/>
    <w:rsid w:val="002C540B"/>
    <w:rsid w:val="002C6A71"/>
    <w:rsid w:val="002C6A85"/>
    <w:rsid w:val="002C762D"/>
    <w:rsid w:val="002D056D"/>
    <w:rsid w:val="002D0B64"/>
    <w:rsid w:val="002D21DD"/>
    <w:rsid w:val="002D25C5"/>
    <w:rsid w:val="002D4065"/>
    <w:rsid w:val="002D4175"/>
    <w:rsid w:val="002D66D9"/>
    <w:rsid w:val="002E04CC"/>
    <w:rsid w:val="002E05A1"/>
    <w:rsid w:val="002E16C7"/>
    <w:rsid w:val="002E1923"/>
    <w:rsid w:val="002E1DC8"/>
    <w:rsid w:val="002E1DC9"/>
    <w:rsid w:val="002E2AB6"/>
    <w:rsid w:val="002E3206"/>
    <w:rsid w:val="002E5CE2"/>
    <w:rsid w:val="002E7198"/>
    <w:rsid w:val="002E7456"/>
    <w:rsid w:val="002E76A5"/>
    <w:rsid w:val="002E7BEA"/>
    <w:rsid w:val="002E7E58"/>
    <w:rsid w:val="002F08F9"/>
    <w:rsid w:val="002F12FE"/>
    <w:rsid w:val="002F14D1"/>
    <w:rsid w:val="002F1A1E"/>
    <w:rsid w:val="002F2099"/>
    <w:rsid w:val="002F24FE"/>
    <w:rsid w:val="002F26D9"/>
    <w:rsid w:val="002F2983"/>
    <w:rsid w:val="002F2F7B"/>
    <w:rsid w:val="002F2FE4"/>
    <w:rsid w:val="002F399B"/>
    <w:rsid w:val="002F3E2E"/>
    <w:rsid w:val="002F4930"/>
    <w:rsid w:val="002F51EC"/>
    <w:rsid w:val="002F651E"/>
    <w:rsid w:val="002F7062"/>
    <w:rsid w:val="003001F9"/>
    <w:rsid w:val="003008A3"/>
    <w:rsid w:val="00301665"/>
    <w:rsid w:val="00303125"/>
    <w:rsid w:val="00305133"/>
    <w:rsid w:val="0030663D"/>
    <w:rsid w:val="00306FD4"/>
    <w:rsid w:val="00307B32"/>
    <w:rsid w:val="00307CDC"/>
    <w:rsid w:val="00307EB6"/>
    <w:rsid w:val="00310045"/>
    <w:rsid w:val="00311154"/>
    <w:rsid w:val="00311351"/>
    <w:rsid w:val="00312975"/>
    <w:rsid w:val="00315AAD"/>
    <w:rsid w:val="00316DDB"/>
    <w:rsid w:val="003214A5"/>
    <w:rsid w:val="0032206E"/>
    <w:rsid w:val="0032288B"/>
    <w:rsid w:val="00322D85"/>
    <w:rsid w:val="003234BB"/>
    <w:rsid w:val="003236E5"/>
    <w:rsid w:val="0032415B"/>
    <w:rsid w:val="003241D2"/>
    <w:rsid w:val="00324989"/>
    <w:rsid w:val="00325B06"/>
    <w:rsid w:val="00326A14"/>
    <w:rsid w:val="003270D5"/>
    <w:rsid w:val="00331DE7"/>
    <w:rsid w:val="00333114"/>
    <w:rsid w:val="00334A97"/>
    <w:rsid w:val="003355C6"/>
    <w:rsid w:val="0033607B"/>
    <w:rsid w:val="00337147"/>
    <w:rsid w:val="00340933"/>
    <w:rsid w:val="003412BB"/>
    <w:rsid w:val="00343DFF"/>
    <w:rsid w:val="0034403F"/>
    <w:rsid w:val="003450A2"/>
    <w:rsid w:val="0034661B"/>
    <w:rsid w:val="00351AC2"/>
    <w:rsid w:val="00353112"/>
    <w:rsid w:val="00354917"/>
    <w:rsid w:val="00355644"/>
    <w:rsid w:val="00356EA9"/>
    <w:rsid w:val="003606E9"/>
    <w:rsid w:val="00361493"/>
    <w:rsid w:val="00364346"/>
    <w:rsid w:val="003646C7"/>
    <w:rsid w:val="0036518C"/>
    <w:rsid w:val="00365F79"/>
    <w:rsid w:val="00366D65"/>
    <w:rsid w:val="003677BF"/>
    <w:rsid w:val="00367802"/>
    <w:rsid w:val="00370F90"/>
    <w:rsid w:val="00371411"/>
    <w:rsid w:val="00371F13"/>
    <w:rsid w:val="003726D4"/>
    <w:rsid w:val="0037331F"/>
    <w:rsid w:val="00373F53"/>
    <w:rsid w:val="003743ED"/>
    <w:rsid w:val="00374426"/>
    <w:rsid w:val="00375AF8"/>
    <w:rsid w:val="00380B29"/>
    <w:rsid w:val="00384DC9"/>
    <w:rsid w:val="00386794"/>
    <w:rsid w:val="003867EB"/>
    <w:rsid w:val="00386EC5"/>
    <w:rsid w:val="0038709F"/>
    <w:rsid w:val="003875F0"/>
    <w:rsid w:val="00387827"/>
    <w:rsid w:val="00387E07"/>
    <w:rsid w:val="00390F7B"/>
    <w:rsid w:val="00391F4B"/>
    <w:rsid w:val="0039207F"/>
    <w:rsid w:val="00397424"/>
    <w:rsid w:val="003A0AF1"/>
    <w:rsid w:val="003A2715"/>
    <w:rsid w:val="003A4902"/>
    <w:rsid w:val="003A4921"/>
    <w:rsid w:val="003A4926"/>
    <w:rsid w:val="003A4C0B"/>
    <w:rsid w:val="003A574A"/>
    <w:rsid w:val="003A735B"/>
    <w:rsid w:val="003A7696"/>
    <w:rsid w:val="003B03C0"/>
    <w:rsid w:val="003B0437"/>
    <w:rsid w:val="003B12FF"/>
    <w:rsid w:val="003B178F"/>
    <w:rsid w:val="003B1B29"/>
    <w:rsid w:val="003B25E4"/>
    <w:rsid w:val="003B4C9F"/>
    <w:rsid w:val="003B4FE0"/>
    <w:rsid w:val="003B6235"/>
    <w:rsid w:val="003B6D08"/>
    <w:rsid w:val="003B6EBC"/>
    <w:rsid w:val="003B7410"/>
    <w:rsid w:val="003B7644"/>
    <w:rsid w:val="003B7FFC"/>
    <w:rsid w:val="003C07FD"/>
    <w:rsid w:val="003C0A8E"/>
    <w:rsid w:val="003C0B4B"/>
    <w:rsid w:val="003C1CB3"/>
    <w:rsid w:val="003C1E79"/>
    <w:rsid w:val="003C2E4E"/>
    <w:rsid w:val="003C2F67"/>
    <w:rsid w:val="003C4D70"/>
    <w:rsid w:val="003C6162"/>
    <w:rsid w:val="003C6461"/>
    <w:rsid w:val="003C6B32"/>
    <w:rsid w:val="003C7656"/>
    <w:rsid w:val="003D1589"/>
    <w:rsid w:val="003D2B3E"/>
    <w:rsid w:val="003D3034"/>
    <w:rsid w:val="003D3F15"/>
    <w:rsid w:val="003D412B"/>
    <w:rsid w:val="003D4F27"/>
    <w:rsid w:val="003D533F"/>
    <w:rsid w:val="003D5E8F"/>
    <w:rsid w:val="003D6019"/>
    <w:rsid w:val="003D60C2"/>
    <w:rsid w:val="003D72F5"/>
    <w:rsid w:val="003D7CB3"/>
    <w:rsid w:val="003E01C7"/>
    <w:rsid w:val="003E20A1"/>
    <w:rsid w:val="003E2AAA"/>
    <w:rsid w:val="003E33C7"/>
    <w:rsid w:val="003E40EF"/>
    <w:rsid w:val="003E48CC"/>
    <w:rsid w:val="003E6980"/>
    <w:rsid w:val="003E70E5"/>
    <w:rsid w:val="003E772B"/>
    <w:rsid w:val="003E7DD9"/>
    <w:rsid w:val="003E7FF1"/>
    <w:rsid w:val="003F0597"/>
    <w:rsid w:val="003F0FB7"/>
    <w:rsid w:val="003F18BC"/>
    <w:rsid w:val="003F667E"/>
    <w:rsid w:val="003F680F"/>
    <w:rsid w:val="003F6D3A"/>
    <w:rsid w:val="00400034"/>
    <w:rsid w:val="00401DB4"/>
    <w:rsid w:val="004024AD"/>
    <w:rsid w:val="0040345E"/>
    <w:rsid w:val="00405CDF"/>
    <w:rsid w:val="00406829"/>
    <w:rsid w:val="00406913"/>
    <w:rsid w:val="0040736F"/>
    <w:rsid w:val="004118CE"/>
    <w:rsid w:val="00411A0C"/>
    <w:rsid w:val="00412BDF"/>
    <w:rsid w:val="00413786"/>
    <w:rsid w:val="00414699"/>
    <w:rsid w:val="0041644F"/>
    <w:rsid w:val="00416B89"/>
    <w:rsid w:val="00416DD7"/>
    <w:rsid w:val="00420033"/>
    <w:rsid w:val="00421335"/>
    <w:rsid w:val="00422916"/>
    <w:rsid w:val="00423283"/>
    <w:rsid w:val="004236F0"/>
    <w:rsid w:val="00423979"/>
    <w:rsid w:val="00423CD1"/>
    <w:rsid w:val="004243E7"/>
    <w:rsid w:val="00425C8F"/>
    <w:rsid w:val="0042761D"/>
    <w:rsid w:val="00430227"/>
    <w:rsid w:val="004303B2"/>
    <w:rsid w:val="004306BE"/>
    <w:rsid w:val="00430E9E"/>
    <w:rsid w:val="00432DAA"/>
    <w:rsid w:val="00433150"/>
    <w:rsid w:val="00434CD9"/>
    <w:rsid w:val="00435BBB"/>
    <w:rsid w:val="004362FF"/>
    <w:rsid w:val="00436837"/>
    <w:rsid w:val="004377A4"/>
    <w:rsid w:val="00437B84"/>
    <w:rsid w:val="004414BE"/>
    <w:rsid w:val="00442F98"/>
    <w:rsid w:val="00442FEC"/>
    <w:rsid w:val="00443BF1"/>
    <w:rsid w:val="004445C6"/>
    <w:rsid w:val="00444EF4"/>
    <w:rsid w:val="00445054"/>
    <w:rsid w:val="00445936"/>
    <w:rsid w:val="00446BF0"/>
    <w:rsid w:val="0044724B"/>
    <w:rsid w:val="00447B28"/>
    <w:rsid w:val="00447D3F"/>
    <w:rsid w:val="00447F99"/>
    <w:rsid w:val="00450866"/>
    <w:rsid w:val="004514F4"/>
    <w:rsid w:val="00452E20"/>
    <w:rsid w:val="00453DB9"/>
    <w:rsid w:val="00454A31"/>
    <w:rsid w:val="00454B74"/>
    <w:rsid w:val="004551E8"/>
    <w:rsid w:val="004560F7"/>
    <w:rsid w:val="00456167"/>
    <w:rsid w:val="00456399"/>
    <w:rsid w:val="00457198"/>
    <w:rsid w:val="00457468"/>
    <w:rsid w:val="004579E6"/>
    <w:rsid w:val="0046092C"/>
    <w:rsid w:val="00464039"/>
    <w:rsid w:val="00465390"/>
    <w:rsid w:val="0046570A"/>
    <w:rsid w:val="0046652D"/>
    <w:rsid w:val="00467798"/>
    <w:rsid w:val="00470E18"/>
    <w:rsid w:val="00471672"/>
    <w:rsid w:val="00471F16"/>
    <w:rsid w:val="004726E9"/>
    <w:rsid w:val="00474091"/>
    <w:rsid w:val="00475B1A"/>
    <w:rsid w:val="00476070"/>
    <w:rsid w:val="00476320"/>
    <w:rsid w:val="00476875"/>
    <w:rsid w:val="00476A17"/>
    <w:rsid w:val="00480DA7"/>
    <w:rsid w:val="00481EA2"/>
    <w:rsid w:val="0048339F"/>
    <w:rsid w:val="00485BBC"/>
    <w:rsid w:val="00486850"/>
    <w:rsid w:val="00486DF1"/>
    <w:rsid w:val="00490261"/>
    <w:rsid w:val="00490342"/>
    <w:rsid w:val="00491C34"/>
    <w:rsid w:val="00492D6D"/>
    <w:rsid w:val="00493052"/>
    <w:rsid w:val="00494A9A"/>
    <w:rsid w:val="00494B7C"/>
    <w:rsid w:val="0049538C"/>
    <w:rsid w:val="0049691D"/>
    <w:rsid w:val="00496B5E"/>
    <w:rsid w:val="004979C0"/>
    <w:rsid w:val="00497A86"/>
    <w:rsid w:val="004A0090"/>
    <w:rsid w:val="004A0740"/>
    <w:rsid w:val="004A0A6F"/>
    <w:rsid w:val="004A18E8"/>
    <w:rsid w:val="004A2C87"/>
    <w:rsid w:val="004A30DA"/>
    <w:rsid w:val="004A3891"/>
    <w:rsid w:val="004A408F"/>
    <w:rsid w:val="004A4EC8"/>
    <w:rsid w:val="004A7042"/>
    <w:rsid w:val="004B02E3"/>
    <w:rsid w:val="004B0B0E"/>
    <w:rsid w:val="004B1394"/>
    <w:rsid w:val="004B1777"/>
    <w:rsid w:val="004B3747"/>
    <w:rsid w:val="004B37C2"/>
    <w:rsid w:val="004B4F2A"/>
    <w:rsid w:val="004B5582"/>
    <w:rsid w:val="004B5C82"/>
    <w:rsid w:val="004B5E50"/>
    <w:rsid w:val="004B62C1"/>
    <w:rsid w:val="004B62EA"/>
    <w:rsid w:val="004B66AC"/>
    <w:rsid w:val="004B730A"/>
    <w:rsid w:val="004C28BF"/>
    <w:rsid w:val="004C2BA0"/>
    <w:rsid w:val="004C3146"/>
    <w:rsid w:val="004C4353"/>
    <w:rsid w:val="004C5226"/>
    <w:rsid w:val="004C7802"/>
    <w:rsid w:val="004D0BCB"/>
    <w:rsid w:val="004D1293"/>
    <w:rsid w:val="004D1818"/>
    <w:rsid w:val="004D1FB8"/>
    <w:rsid w:val="004D2B1A"/>
    <w:rsid w:val="004D368E"/>
    <w:rsid w:val="004D372C"/>
    <w:rsid w:val="004D4D16"/>
    <w:rsid w:val="004D5647"/>
    <w:rsid w:val="004D613A"/>
    <w:rsid w:val="004D6512"/>
    <w:rsid w:val="004D68F0"/>
    <w:rsid w:val="004D7CA7"/>
    <w:rsid w:val="004E15CC"/>
    <w:rsid w:val="004E39E6"/>
    <w:rsid w:val="004E432D"/>
    <w:rsid w:val="004E556E"/>
    <w:rsid w:val="004E686C"/>
    <w:rsid w:val="004E6E39"/>
    <w:rsid w:val="004E7384"/>
    <w:rsid w:val="004E7D9E"/>
    <w:rsid w:val="004F014E"/>
    <w:rsid w:val="004F09B5"/>
    <w:rsid w:val="004F1166"/>
    <w:rsid w:val="004F3840"/>
    <w:rsid w:val="004F499D"/>
    <w:rsid w:val="004F5988"/>
    <w:rsid w:val="004F6344"/>
    <w:rsid w:val="004F6C96"/>
    <w:rsid w:val="004F716D"/>
    <w:rsid w:val="00500297"/>
    <w:rsid w:val="00500B28"/>
    <w:rsid w:val="00500FED"/>
    <w:rsid w:val="0050173A"/>
    <w:rsid w:val="00501AA6"/>
    <w:rsid w:val="00501D68"/>
    <w:rsid w:val="00502097"/>
    <w:rsid w:val="0050238A"/>
    <w:rsid w:val="00502EBF"/>
    <w:rsid w:val="00505705"/>
    <w:rsid w:val="005063FC"/>
    <w:rsid w:val="005065E9"/>
    <w:rsid w:val="0051020F"/>
    <w:rsid w:val="005111CD"/>
    <w:rsid w:val="00511AC4"/>
    <w:rsid w:val="00511D99"/>
    <w:rsid w:val="005135A3"/>
    <w:rsid w:val="00514871"/>
    <w:rsid w:val="00514E93"/>
    <w:rsid w:val="005158F7"/>
    <w:rsid w:val="00515959"/>
    <w:rsid w:val="00515B4E"/>
    <w:rsid w:val="00515D9C"/>
    <w:rsid w:val="00517B8B"/>
    <w:rsid w:val="005206F6"/>
    <w:rsid w:val="00520E93"/>
    <w:rsid w:val="00520F4D"/>
    <w:rsid w:val="00521583"/>
    <w:rsid w:val="0052253F"/>
    <w:rsid w:val="0052455F"/>
    <w:rsid w:val="00527222"/>
    <w:rsid w:val="00527495"/>
    <w:rsid w:val="00527B31"/>
    <w:rsid w:val="00527F96"/>
    <w:rsid w:val="005310DA"/>
    <w:rsid w:val="00531623"/>
    <w:rsid w:val="00532709"/>
    <w:rsid w:val="00532EC4"/>
    <w:rsid w:val="00533245"/>
    <w:rsid w:val="005336FB"/>
    <w:rsid w:val="00535F01"/>
    <w:rsid w:val="0053651B"/>
    <w:rsid w:val="005367B7"/>
    <w:rsid w:val="005372F5"/>
    <w:rsid w:val="00537B77"/>
    <w:rsid w:val="00540729"/>
    <w:rsid w:val="00540FDB"/>
    <w:rsid w:val="005413E9"/>
    <w:rsid w:val="005436C4"/>
    <w:rsid w:val="005449A3"/>
    <w:rsid w:val="005449D4"/>
    <w:rsid w:val="00544C24"/>
    <w:rsid w:val="00545A7F"/>
    <w:rsid w:val="005469C6"/>
    <w:rsid w:val="00547A45"/>
    <w:rsid w:val="00547EF8"/>
    <w:rsid w:val="005505EB"/>
    <w:rsid w:val="00554237"/>
    <w:rsid w:val="00556E6A"/>
    <w:rsid w:val="00557384"/>
    <w:rsid w:val="00557B53"/>
    <w:rsid w:val="0056370A"/>
    <w:rsid w:val="00563A0B"/>
    <w:rsid w:val="0056467F"/>
    <w:rsid w:val="00564B60"/>
    <w:rsid w:val="00565C09"/>
    <w:rsid w:val="00566001"/>
    <w:rsid w:val="00566ACB"/>
    <w:rsid w:val="00567388"/>
    <w:rsid w:val="0057162E"/>
    <w:rsid w:val="00571BBA"/>
    <w:rsid w:val="0057477B"/>
    <w:rsid w:val="00574CF0"/>
    <w:rsid w:val="005763CF"/>
    <w:rsid w:val="0057691E"/>
    <w:rsid w:val="00576C36"/>
    <w:rsid w:val="00576DD1"/>
    <w:rsid w:val="00577424"/>
    <w:rsid w:val="0058074C"/>
    <w:rsid w:val="00581784"/>
    <w:rsid w:val="00581EF6"/>
    <w:rsid w:val="0058269D"/>
    <w:rsid w:val="00582E5C"/>
    <w:rsid w:val="00583361"/>
    <w:rsid w:val="005834D2"/>
    <w:rsid w:val="00583A61"/>
    <w:rsid w:val="00583FED"/>
    <w:rsid w:val="00584083"/>
    <w:rsid w:val="00584734"/>
    <w:rsid w:val="00584A99"/>
    <w:rsid w:val="00584E17"/>
    <w:rsid w:val="00591B4C"/>
    <w:rsid w:val="00592E82"/>
    <w:rsid w:val="005932B9"/>
    <w:rsid w:val="0059548F"/>
    <w:rsid w:val="0059567B"/>
    <w:rsid w:val="00596580"/>
    <w:rsid w:val="005965CD"/>
    <w:rsid w:val="00596B2B"/>
    <w:rsid w:val="005972AC"/>
    <w:rsid w:val="0059745F"/>
    <w:rsid w:val="00597E97"/>
    <w:rsid w:val="005A07CE"/>
    <w:rsid w:val="005A0D7C"/>
    <w:rsid w:val="005A15C6"/>
    <w:rsid w:val="005A3609"/>
    <w:rsid w:val="005A3CF5"/>
    <w:rsid w:val="005A3E1E"/>
    <w:rsid w:val="005A53EA"/>
    <w:rsid w:val="005A548C"/>
    <w:rsid w:val="005A5854"/>
    <w:rsid w:val="005A68B1"/>
    <w:rsid w:val="005B0588"/>
    <w:rsid w:val="005B0E13"/>
    <w:rsid w:val="005B102A"/>
    <w:rsid w:val="005B3B38"/>
    <w:rsid w:val="005B3E9C"/>
    <w:rsid w:val="005B51D1"/>
    <w:rsid w:val="005B675D"/>
    <w:rsid w:val="005B73E6"/>
    <w:rsid w:val="005B7ABB"/>
    <w:rsid w:val="005B7C8F"/>
    <w:rsid w:val="005C0E9E"/>
    <w:rsid w:val="005C116F"/>
    <w:rsid w:val="005C1339"/>
    <w:rsid w:val="005C1C12"/>
    <w:rsid w:val="005C20D0"/>
    <w:rsid w:val="005C2600"/>
    <w:rsid w:val="005C2899"/>
    <w:rsid w:val="005C330D"/>
    <w:rsid w:val="005C3432"/>
    <w:rsid w:val="005C3A77"/>
    <w:rsid w:val="005C3ECE"/>
    <w:rsid w:val="005C4796"/>
    <w:rsid w:val="005C4D86"/>
    <w:rsid w:val="005C5616"/>
    <w:rsid w:val="005C6C3F"/>
    <w:rsid w:val="005C7619"/>
    <w:rsid w:val="005D057F"/>
    <w:rsid w:val="005D07EF"/>
    <w:rsid w:val="005D0F65"/>
    <w:rsid w:val="005D1017"/>
    <w:rsid w:val="005D16D6"/>
    <w:rsid w:val="005D17AD"/>
    <w:rsid w:val="005D2EDF"/>
    <w:rsid w:val="005D3072"/>
    <w:rsid w:val="005D30D5"/>
    <w:rsid w:val="005D3670"/>
    <w:rsid w:val="005D3FB9"/>
    <w:rsid w:val="005D743E"/>
    <w:rsid w:val="005E0AFC"/>
    <w:rsid w:val="005E1135"/>
    <w:rsid w:val="005E2C69"/>
    <w:rsid w:val="005E2FD2"/>
    <w:rsid w:val="005E5345"/>
    <w:rsid w:val="005E75AA"/>
    <w:rsid w:val="005E77FA"/>
    <w:rsid w:val="005E7C6F"/>
    <w:rsid w:val="005F0A42"/>
    <w:rsid w:val="005F0AAB"/>
    <w:rsid w:val="005F0D24"/>
    <w:rsid w:val="005F105F"/>
    <w:rsid w:val="005F179D"/>
    <w:rsid w:val="005F1E2F"/>
    <w:rsid w:val="005F20D4"/>
    <w:rsid w:val="005F3117"/>
    <w:rsid w:val="005F3491"/>
    <w:rsid w:val="005F4AF9"/>
    <w:rsid w:val="005F4F44"/>
    <w:rsid w:val="005F550A"/>
    <w:rsid w:val="005F7548"/>
    <w:rsid w:val="005F7AA4"/>
    <w:rsid w:val="005F7C89"/>
    <w:rsid w:val="005F7FC7"/>
    <w:rsid w:val="00600329"/>
    <w:rsid w:val="00600A26"/>
    <w:rsid w:val="00600CFE"/>
    <w:rsid w:val="006022BC"/>
    <w:rsid w:val="006025F5"/>
    <w:rsid w:val="00602904"/>
    <w:rsid w:val="00602927"/>
    <w:rsid w:val="006029E8"/>
    <w:rsid w:val="006033C6"/>
    <w:rsid w:val="00603AB7"/>
    <w:rsid w:val="00603B16"/>
    <w:rsid w:val="006102E3"/>
    <w:rsid w:val="0061077F"/>
    <w:rsid w:val="006112DC"/>
    <w:rsid w:val="00611404"/>
    <w:rsid w:val="00611624"/>
    <w:rsid w:val="00611FBB"/>
    <w:rsid w:val="006127FD"/>
    <w:rsid w:val="006128FF"/>
    <w:rsid w:val="00612CF0"/>
    <w:rsid w:val="00613DAB"/>
    <w:rsid w:val="00613FA4"/>
    <w:rsid w:val="00616AD0"/>
    <w:rsid w:val="0061782C"/>
    <w:rsid w:val="00617B61"/>
    <w:rsid w:val="00621544"/>
    <w:rsid w:val="0062167F"/>
    <w:rsid w:val="00621C29"/>
    <w:rsid w:val="00622348"/>
    <w:rsid w:val="0062240D"/>
    <w:rsid w:val="0062356A"/>
    <w:rsid w:val="00625205"/>
    <w:rsid w:val="00625D7F"/>
    <w:rsid w:val="00627906"/>
    <w:rsid w:val="0063000E"/>
    <w:rsid w:val="006301E8"/>
    <w:rsid w:val="00630909"/>
    <w:rsid w:val="006327CC"/>
    <w:rsid w:val="006333D8"/>
    <w:rsid w:val="006337A1"/>
    <w:rsid w:val="00633A13"/>
    <w:rsid w:val="00634CE1"/>
    <w:rsid w:val="00635592"/>
    <w:rsid w:val="00635B07"/>
    <w:rsid w:val="00635BDA"/>
    <w:rsid w:val="00635F8C"/>
    <w:rsid w:val="00641032"/>
    <w:rsid w:val="006412D3"/>
    <w:rsid w:val="00641F88"/>
    <w:rsid w:val="006425CB"/>
    <w:rsid w:val="00643312"/>
    <w:rsid w:val="00644C09"/>
    <w:rsid w:val="006505AE"/>
    <w:rsid w:val="00651894"/>
    <w:rsid w:val="006520DF"/>
    <w:rsid w:val="006523C5"/>
    <w:rsid w:val="00652B3A"/>
    <w:rsid w:val="006535ED"/>
    <w:rsid w:val="00654540"/>
    <w:rsid w:val="0065486A"/>
    <w:rsid w:val="00655CAA"/>
    <w:rsid w:val="00655F31"/>
    <w:rsid w:val="00655FAD"/>
    <w:rsid w:val="00655FEB"/>
    <w:rsid w:val="00657B98"/>
    <w:rsid w:val="0066104C"/>
    <w:rsid w:val="00662270"/>
    <w:rsid w:val="006627DF"/>
    <w:rsid w:val="0066301D"/>
    <w:rsid w:val="006653AD"/>
    <w:rsid w:val="006664E9"/>
    <w:rsid w:val="00666705"/>
    <w:rsid w:val="00666874"/>
    <w:rsid w:val="00667A1E"/>
    <w:rsid w:val="00670F27"/>
    <w:rsid w:val="006718CE"/>
    <w:rsid w:val="00671974"/>
    <w:rsid w:val="006719A0"/>
    <w:rsid w:val="00673313"/>
    <w:rsid w:val="006750E4"/>
    <w:rsid w:val="00675721"/>
    <w:rsid w:val="006757FA"/>
    <w:rsid w:val="00675E39"/>
    <w:rsid w:val="00676D19"/>
    <w:rsid w:val="00677191"/>
    <w:rsid w:val="00677E37"/>
    <w:rsid w:val="006804A0"/>
    <w:rsid w:val="00680948"/>
    <w:rsid w:val="00680AC4"/>
    <w:rsid w:val="00681E0C"/>
    <w:rsid w:val="006827F1"/>
    <w:rsid w:val="0068405D"/>
    <w:rsid w:val="006841C4"/>
    <w:rsid w:val="00684A3A"/>
    <w:rsid w:val="00684CD5"/>
    <w:rsid w:val="0068567A"/>
    <w:rsid w:val="00686392"/>
    <w:rsid w:val="00686759"/>
    <w:rsid w:val="00686A78"/>
    <w:rsid w:val="00687055"/>
    <w:rsid w:val="00687AEC"/>
    <w:rsid w:val="00687BEB"/>
    <w:rsid w:val="00690A0B"/>
    <w:rsid w:val="00690B36"/>
    <w:rsid w:val="0069199E"/>
    <w:rsid w:val="006922C3"/>
    <w:rsid w:val="00692701"/>
    <w:rsid w:val="006938AF"/>
    <w:rsid w:val="0069392F"/>
    <w:rsid w:val="00695626"/>
    <w:rsid w:val="00696753"/>
    <w:rsid w:val="006967DC"/>
    <w:rsid w:val="00697C9F"/>
    <w:rsid w:val="006A0170"/>
    <w:rsid w:val="006A0965"/>
    <w:rsid w:val="006A25DC"/>
    <w:rsid w:val="006A3D48"/>
    <w:rsid w:val="006A56F4"/>
    <w:rsid w:val="006A58A7"/>
    <w:rsid w:val="006A5F12"/>
    <w:rsid w:val="006A7C9D"/>
    <w:rsid w:val="006B0C96"/>
    <w:rsid w:val="006B0EFE"/>
    <w:rsid w:val="006B2F85"/>
    <w:rsid w:val="006B34A6"/>
    <w:rsid w:val="006B35EC"/>
    <w:rsid w:val="006B3BC0"/>
    <w:rsid w:val="006B4165"/>
    <w:rsid w:val="006B428E"/>
    <w:rsid w:val="006B4CBA"/>
    <w:rsid w:val="006B5770"/>
    <w:rsid w:val="006B5961"/>
    <w:rsid w:val="006B7EA0"/>
    <w:rsid w:val="006C059E"/>
    <w:rsid w:val="006C0776"/>
    <w:rsid w:val="006C0C9B"/>
    <w:rsid w:val="006C17A8"/>
    <w:rsid w:val="006C2733"/>
    <w:rsid w:val="006C27D8"/>
    <w:rsid w:val="006C293D"/>
    <w:rsid w:val="006C4459"/>
    <w:rsid w:val="006C49A9"/>
    <w:rsid w:val="006C5C06"/>
    <w:rsid w:val="006C61FC"/>
    <w:rsid w:val="006D09B3"/>
    <w:rsid w:val="006D1430"/>
    <w:rsid w:val="006D249E"/>
    <w:rsid w:val="006D31CF"/>
    <w:rsid w:val="006D463B"/>
    <w:rsid w:val="006D46A2"/>
    <w:rsid w:val="006D4B78"/>
    <w:rsid w:val="006D5E5E"/>
    <w:rsid w:val="006D6196"/>
    <w:rsid w:val="006D75A2"/>
    <w:rsid w:val="006E01F3"/>
    <w:rsid w:val="006E1244"/>
    <w:rsid w:val="006E1D0A"/>
    <w:rsid w:val="006E1F4B"/>
    <w:rsid w:val="006E3A17"/>
    <w:rsid w:val="006E3BCC"/>
    <w:rsid w:val="006E3E08"/>
    <w:rsid w:val="006E566F"/>
    <w:rsid w:val="006E6070"/>
    <w:rsid w:val="006E65B8"/>
    <w:rsid w:val="006F0B2B"/>
    <w:rsid w:val="006F0F77"/>
    <w:rsid w:val="006F187F"/>
    <w:rsid w:val="006F1AE5"/>
    <w:rsid w:val="006F1E03"/>
    <w:rsid w:val="006F231E"/>
    <w:rsid w:val="006F2DB9"/>
    <w:rsid w:val="006F2DC6"/>
    <w:rsid w:val="006F3D88"/>
    <w:rsid w:val="006F4387"/>
    <w:rsid w:val="006F4908"/>
    <w:rsid w:val="006F61A5"/>
    <w:rsid w:val="006F7965"/>
    <w:rsid w:val="006F7F3E"/>
    <w:rsid w:val="00700C85"/>
    <w:rsid w:val="007019CD"/>
    <w:rsid w:val="00701B53"/>
    <w:rsid w:val="00703264"/>
    <w:rsid w:val="0070526B"/>
    <w:rsid w:val="00705505"/>
    <w:rsid w:val="007056CB"/>
    <w:rsid w:val="00705A45"/>
    <w:rsid w:val="00706D25"/>
    <w:rsid w:val="00707FB4"/>
    <w:rsid w:val="00707FFE"/>
    <w:rsid w:val="00711272"/>
    <w:rsid w:val="0071170A"/>
    <w:rsid w:val="00711C34"/>
    <w:rsid w:val="007152C7"/>
    <w:rsid w:val="00716D37"/>
    <w:rsid w:val="00717CB8"/>
    <w:rsid w:val="0072225A"/>
    <w:rsid w:val="00722388"/>
    <w:rsid w:val="007235C0"/>
    <w:rsid w:val="0072427B"/>
    <w:rsid w:val="007243BA"/>
    <w:rsid w:val="00724F8C"/>
    <w:rsid w:val="00725481"/>
    <w:rsid w:val="00725E53"/>
    <w:rsid w:val="00726BFF"/>
    <w:rsid w:val="0072745B"/>
    <w:rsid w:val="0072784F"/>
    <w:rsid w:val="00727A77"/>
    <w:rsid w:val="0073085E"/>
    <w:rsid w:val="00730AEC"/>
    <w:rsid w:val="007316E9"/>
    <w:rsid w:val="0073266B"/>
    <w:rsid w:val="00732ADE"/>
    <w:rsid w:val="007337C7"/>
    <w:rsid w:val="00733FAF"/>
    <w:rsid w:val="007343AF"/>
    <w:rsid w:val="007346FD"/>
    <w:rsid w:val="007350AF"/>
    <w:rsid w:val="007357AF"/>
    <w:rsid w:val="00736271"/>
    <w:rsid w:val="0073704D"/>
    <w:rsid w:val="00740AE1"/>
    <w:rsid w:val="007416F4"/>
    <w:rsid w:val="00742836"/>
    <w:rsid w:val="00742951"/>
    <w:rsid w:val="007458E0"/>
    <w:rsid w:val="00745BA1"/>
    <w:rsid w:val="00746185"/>
    <w:rsid w:val="007461A0"/>
    <w:rsid w:val="007472C0"/>
    <w:rsid w:val="00747D74"/>
    <w:rsid w:val="00750CCB"/>
    <w:rsid w:val="007526B7"/>
    <w:rsid w:val="0075472B"/>
    <w:rsid w:val="007550A0"/>
    <w:rsid w:val="00755503"/>
    <w:rsid w:val="00755B44"/>
    <w:rsid w:val="00755FE8"/>
    <w:rsid w:val="0075640F"/>
    <w:rsid w:val="0075656E"/>
    <w:rsid w:val="00760469"/>
    <w:rsid w:val="007606CE"/>
    <w:rsid w:val="00760EC2"/>
    <w:rsid w:val="00762023"/>
    <w:rsid w:val="00762677"/>
    <w:rsid w:val="00763A40"/>
    <w:rsid w:val="00763AA2"/>
    <w:rsid w:val="0076471C"/>
    <w:rsid w:val="00764971"/>
    <w:rsid w:val="00765735"/>
    <w:rsid w:val="007657B4"/>
    <w:rsid w:val="00770FD1"/>
    <w:rsid w:val="00772427"/>
    <w:rsid w:val="00773410"/>
    <w:rsid w:val="00773A51"/>
    <w:rsid w:val="007745D2"/>
    <w:rsid w:val="00776998"/>
    <w:rsid w:val="00776AFC"/>
    <w:rsid w:val="00777061"/>
    <w:rsid w:val="00780B08"/>
    <w:rsid w:val="00780CEB"/>
    <w:rsid w:val="00780D89"/>
    <w:rsid w:val="00781AC1"/>
    <w:rsid w:val="00781ECE"/>
    <w:rsid w:val="00781F02"/>
    <w:rsid w:val="00782BD8"/>
    <w:rsid w:val="00782EAA"/>
    <w:rsid w:val="00783EEE"/>
    <w:rsid w:val="007844B6"/>
    <w:rsid w:val="0078513F"/>
    <w:rsid w:val="00785EC5"/>
    <w:rsid w:val="007866BC"/>
    <w:rsid w:val="0078796E"/>
    <w:rsid w:val="00787C55"/>
    <w:rsid w:val="0079179B"/>
    <w:rsid w:val="00791AD1"/>
    <w:rsid w:val="00791B16"/>
    <w:rsid w:val="00792945"/>
    <w:rsid w:val="00792BFE"/>
    <w:rsid w:val="007947A0"/>
    <w:rsid w:val="0079490C"/>
    <w:rsid w:val="00797946"/>
    <w:rsid w:val="0079798F"/>
    <w:rsid w:val="00797C3B"/>
    <w:rsid w:val="007A0007"/>
    <w:rsid w:val="007A0373"/>
    <w:rsid w:val="007A0B6A"/>
    <w:rsid w:val="007A14DE"/>
    <w:rsid w:val="007A1BD9"/>
    <w:rsid w:val="007A27B9"/>
    <w:rsid w:val="007A2C17"/>
    <w:rsid w:val="007A308E"/>
    <w:rsid w:val="007A3406"/>
    <w:rsid w:val="007A426C"/>
    <w:rsid w:val="007A431D"/>
    <w:rsid w:val="007A4353"/>
    <w:rsid w:val="007A475E"/>
    <w:rsid w:val="007A4996"/>
    <w:rsid w:val="007A5DBF"/>
    <w:rsid w:val="007B0A53"/>
    <w:rsid w:val="007B0F4E"/>
    <w:rsid w:val="007B1A61"/>
    <w:rsid w:val="007B397A"/>
    <w:rsid w:val="007B3B5B"/>
    <w:rsid w:val="007B4496"/>
    <w:rsid w:val="007B4A70"/>
    <w:rsid w:val="007B4BBE"/>
    <w:rsid w:val="007B6EB4"/>
    <w:rsid w:val="007B7BEA"/>
    <w:rsid w:val="007C1096"/>
    <w:rsid w:val="007C150D"/>
    <w:rsid w:val="007C1628"/>
    <w:rsid w:val="007C19B9"/>
    <w:rsid w:val="007C2B6C"/>
    <w:rsid w:val="007C3CF8"/>
    <w:rsid w:val="007C5312"/>
    <w:rsid w:val="007C555B"/>
    <w:rsid w:val="007C5F63"/>
    <w:rsid w:val="007C6E45"/>
    <w:rsid w:val="007C70C8"/>
    <w:rsid w:val="007C713F"/>
    <w:rsid w:val="007C7308"/>
    <w:rsid w:val="007D2727"/>
    <w:rsid w:val="007D2760"/>
    <w:rsid w:val="007D2A4B"/>
    <w:rsid w:val="007D2D2C"/>
    <w:rsid w:val="007D33CC"/>
    <w:rsid w:val="007D4B04"/>
    <w:rsid w:val="007D7831"/>
    <w:rsid w:val="007E061A"/>
    <w:rsid w:val="007E0DED"/>
    <w:rsid w:val="007E1FDF"/>
    <w:rsid w:val="007E2796"/>
    <w:rsid w:val="007E45BF"/>
    <w:rsid w:val="007E49D8"/>
    <w:rsid w:val="007E4E13"/>
    <w:rsid w:val="007E4E22"/>
    <w:rsid w:val="007E5229"/>
    <w:rsid w:val="007E5368"/>
    <w:rsid w:val="007E659B"/>
    <w:rsid w:val="007E6BBA"/>
    <w:rsid w:val="007E6FDA"/>
    <w:rsid w:val="007E759C"/>
    <w:rsid w:val="007E787E"/>
    <w:rsid w:val="007F0279"/>
    <w:rsid w:val="007F0ABD"/>
    <w:rsid w:val="007F155F"/>
    <w:rsid w:val="007F39D9"/>
    <w:rsid w:val="007F3A47"/>
    <w:rsid w:val="007F3AAA"/>
    <w:rsid w:val="007F43F4"/>
    <w:rsid w:val="007F4E0D"/>
    <w:rsid w:val="007F4E72"/>
    <w:rsid w:val="007F52F9"/>
    <w:rsid w:val="007F58F7"/>
    <w:rsid w:val="007F78E0"/>
    <w:rsid w:val="007F7F62"/>
    <w:rsid w:val="00800097"/>
    <w:rsid w:val="008014D4"/>
    <w:rsid w:val="00801CE5"/>
    <w:rsid w:val="00801E7A"/>
    <w:rsid w:val="00801F9A"/>
    <w:rsid w:val="00802224"/>
    <w:rsid w:val="008023F3"/>
    <w:rsid w:val="0080249C"/>
    <w:rsid w:val="00803216"/>
    <w:rsid w:val="0080518C"/>
    <w:rsid w:val="0080548E"/>
    <w:rsid w:val="00805E24"/>
    <w:rsid w:val="00806770"/>
    <w:rsid w:val="00806AC9"/>
    <w:rsid w:val="008105A0"/>
    <w:rsid w:val="00811949"/>
    <w:rsid w:val="0081198C"/>
    <w:rsid w:val="00811A33"/>
    <w:rsid w:val="00812628"/>
    <w:rsid w:val="00812B30"/>
    <w:rsid w:val="008149C3"/>
    <w:rsid w:val="00816BA1"/>
    <w:rsid w:val="00817422"/>
    <w:rsid w:val="00821737"/>
    <w:rsid w:val="00822C97"/>
    <w:rsid w:val="008233B4"/>
    <w:rsid w:val="008237C1"/>
    <w:rsid w:val="00823BDD"/>
    <w:rsid w:val="008242E5"/>
    <w:rsid w:val="00824652"/>
    <w:rsid w:val="00825205"/>
    <w:rsid w:val="008257E8"/>
    <w:rsid w:val="00826DF6"/>
    <w:rsid w:val="00826F58"/>
    <w:rsid w:val="008278F1"/>
    <w:rsid w:val="0083009B"/>
    <w:rsid w:val="00833108"/>
    <w:rsid w:val="008339AC"/>
    <w:rsid w:val="00833A19"/>
    <w:rsid w:val="00834A0D"/>
    <w:rsid w:val="00834B73"/>
    <w:rsid w:val="0083575F"/>
    <w:rsid w:val="00835D1D"/>
    <w:rsid w:val="00835D20"/>
    <w:rsid w:val="00836136"/>
    <w:rsid w:val="00836541"/>
    <w:rsid w:val="00836F20"/>
    <w:rsid w:val="00837498"/>
    <w:rsid w:val="00837504"/>
    <w:rsid w:val="00837615"/>
    <w:rsid w:val="00837BC5"/>
    <w:rsid w:val="008405E4"/>
    <w:rsid w:val="008409EC"/>
    <w:rsid w:val="00842A30"/>
    <w:rsid w:val="00844523"/>
    <w:rsid w:val="00845092"/>
    <w:rsid w:val="00845344"/>
    <w:rsid w:val="008453F5"/>
    <w:rsid w:val="00845597"/>
    <w:rsid w:val="008467F3"/>
    <w:rsid w:val="00846D2F"/>
    <w:rsid w:val="008472BA"/>
    <w:rsid w:val="00850089"/>
    <w:rsid w:val="0085063C"/>
    <w:rsid w:val="008509A2"/>
    <w:rsid w:val="00850A6E"/>
    <w:rsid w:val="00851624"/>
    <w:rsid w:val="00854EE3"/>
    <w:rsid w:val="008557D3"/>
    <w:rsid w:val="008570EB"/>
    <w:rsid w:val="0086199B"/>
    <w:rsid w:val="00863B18"/>
    <w:rsid w:val="00863F3F"/>
    <w:rsid w:val="00864355"/>
    <w:rsid w:val="0086446C"/>
    <w:rsid w:val="00864731"/>
    <w:rsid w:val="00864DE7"/>
    <w:rsid w:val="008651F6"/>
    <w:rsid w:val="0086588D"/>
    <w:rsid w:val="0086697B"/>
    <w:rsid w:val="00867E54"/>
    <w:rsid w:val="00871A24"/>
    <w:rsid w:val="0087207F"/>
    <w:rsid w:val="008724DF"/>
    <w:rsid w:val="0087331C"/>
    <w:rsid w:val="00874048"/>
    <w:rsid w:val="00874921"/>
    <w:rsid w:val="00874ECA"/>
    <w:rsid w:val="00875478"/>
    <w:rsid w:val="00875504"/>
    <w:rsid w:val="00875564"/>
    <w:rsid w:val="008759AE"/>
    <w:rsid w:val="008768B5"/>
    <w:rsid w:val="00876A5E"/>
    <w:rsid w:val="00876F57"/>
    <w:rsid w:val="0087705A"/>
    <w:rsid w:val="008777A5"/>
    <w:rsid w:val="0088164A"/>
    <w:rsid w:val="008820C0"/>
    <w:rsid w:val="00883E7D"/>
    <w:rsid w:val="008840C0"/>
    <w:rsid w:val="008854E4"/>
    <w:rsid w:val="00887283"/>
    <w:rsid w:val="008877A9"/>
    <w:rsid w:val="008878BF"/>
    <w:rsid w:val="0089060E"/>
    <w:rsid w:val="00891B76"/>
    <w:rsid w:val="00892591"/>
    <w:rsid w:val="0089289B"/>
    <w:rsid w:val="00892C43"/>
    <w:rsid w:val="00894176"/>
    <w:rsid w:val="00894FE9"/>
    <w:rsid w:val="00895438"/>
    <w:rsid w:val="008964F6"/>
    <w:rsid w:val="00897365"/>
    <w:rsid w:val="008A0D89"/>
    <w:rsid w:val="008A1187"/>
    <w:rsid w:val="008A1BB9"/>
    <w:rsid w:val="008A29BE"/>
    <w:rsid w:val="008A388A"/>
    <w:rsid w:val="008A500A"/>
    <w:rsid w:val="008A5132"/>
    <w:rsid w:val="008A683A"/>
    <w:rsid w:val="008A6841"/>
    <w:rsid w:val="008A6A48"/>
    <w:rsid w:val="008A7E60"/>
    <w:rsid w:val="008B02A7"/>
    <w:rsid w:val="008B0B18"/>
    <w:rsid w:val="008B1A8F"/>
    <w:rsid w:val="008B271C"/>
    <w:rsid w:val="008B3718"/>
    <w:rsid w:val="008B3BB6"/>
    <w:rsid w:val="008B424E"/>
    <w:rsid w:val="008B4715"/>
    <w:rsid w:val="008B496A"/>
    <w:rsid w:val="008B4AF0"/>
    <w:rsid w:val="008B4DC7"/>
    <w:rsid w:val="008B58A2"/>
    <w:rsid w:val="008B590A"/>
    <w:rsid w:val="008B5E57"/>
    <w:rsid w:val="008B6A32"/>
    <w:rsid w:val="008B6A53"/>
    <w:rsid w:val="008B6FA5"/>
    <w:rsid w:val="008B78FE"/>
    <w:rsid w:val="008B7A69"/>
    <w:rsid w:val="008C0290"/>
    <w:rsid w:val="008C0654"/>
    <w:rsid w:val="008C0713"/>
    <w:rsid w:val="008C2515"/>
    <w:rsid w:val="008C26E3"/>
    <w:rsid w:val="008C2B72"/>
    <w:rsid w:val="008C4D17"/>
    <w:rsid w:val="008C5C65"/>
    <w:rsid w:val="008C6605"/>
    <w:rsid w:val="008C6C0B"/>
    <w:rsid w:val="008C7F4A"/>
    <w:rsid w:val="008D074A"/>
    <w:rsid w:val="008D09EA"/>
    <w:rsid w:val="008D0E6B"/>
    <w:rsid w:val="008D2200"/>
    <w:rsid w:val="008D26E7"/>
    <w:rsid w:val="008D3241"/>
    <w:rsid w:val="008D449B"/>
    <w:rsid w:val="008D54A7"/>
    <w:rsid w:val="008D5732"/>
    <w:rsid w:val="008D6A34"/>
    <w:rsid w:val="008D732E"/>
    <w:rsid w:val="008E0257"/>
    <w:rsid w:val="008E0775"/>
    <w:rsid w:val="008E1370"/>
    <w:rsid w:val="008E1C4A"/>
    <w:rsid w:val="008E1F65"/>
    <w:rsid w:val="008E2044"/>
    <w:rsid w:val="008E2B6E"/>
    <w:rsid w:val="008E3119"/>
    <w:rsid w:val="008E35F8"/>
    <w:rsid w:val="008E476A"/>
    <w:rsid w:val="008E4D0A"/>
    <w:rsid w:val="008E54B8"/>
    <w:rsid w:val="008E5E24"/>
    <w:rsid w:val="008E6227"/>
    <w:rsid w:val="008E688A"/>
    <w:rsid w:val="008E6A75"/>
    <w:rsid w:val="008F0F9F"/>
    <w:rsid w:val="008F2129"/>
    <w:rsid w:val="008F2906"/>
    <w:rsid w:val="008F2DFA"/>
    <w:rsid w:val="008F379F"/>
    <w:rsid w:val="008F4FA7"/>
    <w:rsid w:val="008F5342"/>
    <w:rsid w:val="008F569E"/>
    <w:rsid w:val="008F56D8"/>
    <w:rsid w:val="008F61BA"/>
    <w:rsid w:val="008F6965"/>
    <w:rsid w:val="008F7712"/>
    <w:rsid w:val="00902AA9"/>
    <w:rsid w:val="00902B31"/>
    <w:rsid w:val="00904B37"/>
    <w:rsid w:val="0090645E"/>
    <w:rsid w:val="009065ED"/>
    <w:rsid w:val="00906C52"/>
    <w:rsid w:val="00906CA1"/>
    <w:rsid w:val="00907B11"/>
    <w:rsid w:val="00910340"/>
    <w:rsid w:val="009108DF"/>
    <w:rsid w:val="0091149C"/>
    <w:rsid w:val="00911986"/>
    <w:rsid w:val="009119B4"/>
    <w:rsid w:val="009123BC"/>
    <w:rsid w:val="0091240C"/>
    <w:rsid w:val="00913131"/>
    <w:rsid w:val="0091469A"/>
    <w:rsid w:val="0091477A"/>
    <w:rsid w:val="00914A0A"/>
    <w:rsid w:val="00914A82"/>
    <w:rsid w:val="0091621E"/>
    <w:rsid w:val="00916B38"/>
    <w:rsid w:val="00916B65"/>
    <w:rsid w:val="00916D50"/>
    <w:rsid w:val="009216B6"/>
    <w:rsid w:val="0092265E"/>
    <w:rsid w:val="00922A21"/>
    <w:rsid w:val="009232EB"/>
    <w:rsid w:val="00924B38"/>
    <w:rsid w:val="00925651"/>
    <w:rsid w:val="00925851"/>
    <w:rsid w:val="00925C09"/>
    <w:rsid w:val="00926A25"/>
    <w:rsid w:val="00927BD6"/>
    <w:rsid w:val="00931597"/>
    <w:rsid w:val="00931814"/>
    <w:rsid w:val="00932805"/>
    <w:rsid w:val="00932857"/>
    <w:rsid w:val="00932C97"/>
    <w:rsid w:val="00932E70"/>
    <w:rsid w:val="00933754"/>
    <w:rsid w:val="009338BD"/>
    <w:rsid w:val="00933913"/>
    <w:rsid w:val="00933992"/>
    <w:rsid w:val="00933E84"/>
    <w:rsid w:val="00934027"/>
    <w:rsid w:val="009344A7"/>
    <w:rsid w:val="00935156"/>
    <w:rsid w:val="0093703E"/>
    <w:rsid w:val="00937533"/>
    <w:rsid w:val="00937A9E"/>
    <w:rsid w:val="009407BA"/>
    <w:rsid w:val="00942091"/>
    <w:rsid w:val="00944317"/>
    <w:rsid w:val="00944915"/>
    <w:rsid w:val="0094541D"/>
    <w:rsid w:val="0094579B"/>
    <w:rsid w:val="00945D88"/>
    <w:rsid w:val="00946847"/>
    <w:rsid w:val="00946CFE"/>
    <w:rsid w:val="009477AC"/>
    <w:rsid w:val="0095034E"/>
    <w:rsid w:val="00950697"/>
    <w:rsid w:val="009526DC"/>
    <w:rsid w:val="0095287F"/>
    <w:rsid w:val="00952B78"/>
    <w:rsid w:val="00953D5A"/>
    <w:rsid w:val="009545EA"/>
    <w:rsid w:val="00954ED2"/>
    <w:rsid w:val="00956D77"/>
    <w:rsid w:val="0095784D"/>
    <w:rsid w:val="00957957"/>
    <w:rsid w:val="00957AF2"/>
    <w:rsid w:val="00960414"/>
    <w:rsid w:val="00960C9A"/>
    <w:rsid w:val="00961227"/>
    <w:rsid w:val="009614C2"/>
    <w:rsid w:val="00961F40"/>
    <w:rsid w:val="0096328D"/>
    <w:rsid w:val="0096348F"/>
    <w:rsid w:val="0096640E"/>
    <w:rsid w:val="00966DC5"/>
    <w:rsid w:val="00966EFF"/>
    <w:rsid w:val="00967712"/>
    <w:rsid w:val="00967B2F"/>
    <w:rsid w:val="00967C91"/>
    <w:rsid w:val="00967EC8"/>
    <w:rsid w:val="00971542"/>
    <w:rsid w:val="00971869"/>
    <w:rsid w:val="0097200A"/>
    <w:rsid w:val="0097238E"/>
    <w:rsid w:val="009725A8"/>
    <w:rsid w:val="00972B5F"/>
    <w:rsid w:val="00972DA0"/>
    <w:rsid w:val="009730CC"/>
    <w:rsid w:val="00973677"/>
    <w:rsid w:val="00973CB1"/>
    <w:rsid w:val="009759C8"/>
    <w:rsid w:val="00975F27"/>
    <w:rsid w:val="0097669B"/>
    <w:rsid w:val="00976914"/>
    <w:rsid w:val="00977567"/>
    <w:rsid w:val="009800B4"/>
    <w:rsid w:val="00981343"/>
    <w:rsid w:val="0098167B"/>
    <w:rsid w:val="00982387"/>
    <w:rsid w:val="00982D1B"/>
    <w:rsid w:val="00983013"/>
    <w:rsid w:val="009836E2"/>
    <w:rsid w:val="00985604"/>
    <w:rsid w:val="00985A47"/>
    <w:rsid w:val="00985BD0"/>
    <w:rsid w:val="009875BA"/>
    <w:rsid w:val="00987C27"/>
    <w:rsid w:val="00990513"/>
    <w:rsid w:val="00991569"/>
    <w:rsid w:val="009918E8"/>
    <w:rsid w:val="009922BC"/>
    <w:rsid w:val="00992FAC"/>
    <w:rsid w:val="0099370F"/>
    <w:rsid w:val="00995749"/>
    <w:rsid w:val="00996997"/>
    <w:rsid w:val="009971C2"/>
    <w:rsid w:val="00997E93"/>
    <w:rsid w:val="009A0892"/>
    <w:rsid w:val="009A0BF7"/>
    <w:rsid w:val="009A1C2F"/>
    <w:rsid w:val="009A2AF0"/>
    <w:rsid w:val="009A4096"/>
    <w:rsid w:val="009A492C"/>
    <w:rsid w:val="009A5100"/>
    <w:rsid w:val="009A5402"/>
    <w:rsid w:val="009A64DF"/>
    <w:rsid w:val="009A653E"/>
    <w:rsid w:val="009A667E"/>
    <w:rsid w:val="009A6D6B"/>
    <w:rsid w:val="009A6FD7"/>
    <w:rsid w:val="009B0714"/>
    <w:rsid w:val="009B0C6B"/>
    <w:rsid w:val="009B0CFB"/>
    <w:rsid w:val="009B0DF9"/>
    <w:rsid w:val="009B167A"/>
    <w:rsid w:val="009B28CD"/>
    <w:rsid w:val="009B458E"/>
    <w:rsid w:val="009B523C"/>
    <w:rsid w:val="009B59B9"/>
    <w:rsid w:val="009B75ED"/>
    <w:rsid w:val="009C1C4E"/>
    <w:rsid w:val="009C22EB"/>
    <w:rsid w:val="009C2A1E"/>
    <w:rsid w:val="009C3908"/>
    <w:rsid w:val="009C4E0E"/>
    <w:rsid w:val="009C71AD"/>
    <w:rsid w:val="009D153F"/>
    <w:rsid w:val="009D193C"/>
    <w:rsid w:val="009D33B6"/>
    <w:rsid w:val="009D415F"/>
    <w:rsid w:val="009D455F"/>
    <w:rsid w:val="009D4E51"/>
    <w:rsid w:val="009D4F28"/>
    <w:rsid w:val="009D5268"/>
    <w:rsid w:val="009D687F"/>
    <w:rsid w:val="009D7318"/>
    <w:rsid w:val="009E118E"/>
    <w:rsid w:val="009E11C3"/>
    <w:rsid w:val="009E225F"/>
    <w:rsid w:val="009E289A"/>
    <w:rsid w:val="009E2F95"/>
    <w:rsid w:val="009E3712"/>
    <w:rsid w:val="009E3A2C"/>
    <w:rsid w:val="009E4506"/>
    <w:rsid w:val="009E4AAF"/>
    <w:rsid w:val="009E50FB"/>
    <w:rsid w:val="009E5B82"/>
    <w:rsid w:val="009E620B"/>
    <w:rsid w:val="009E623C"/>
    <w:rsid w:val="009E6824"/>
    <w:rsid w:val="009E6F01"/>
    <w:rsid w:val="009E76E9"/>
    <w:rsid w:val="009E79EF"/>
    <w:rsid w:val="009F3298"/>
    <w:rsid w:val="009F3641"/>
    <w:rsid w:val="009F3AB1"/>
    <w:rsid w:val="009F3B50"/>
    <w:rsid w:val="009F3D82"/>
    <w:rsid w:val="009F3FC5"/>
    <w:rsid w:val="009F45D3"/>
    <w:rsid w:val="009F5298"/>
    <w:rsid w:val="009F6A27"/>
    <w:rsid w:val="009F6A9B"/>
    <w:rsid w:val="009F6D7F"/>
    <w:rsid w:val="00A00D76"/>
    <w:rsid w:val="00A029BC"/>
    <w:rsid w:val="00A03225"/>
    <w:rsid w:val="00A03D77"/>
    <w:rsid w:val="00A040EC"/>
    <w:rsid w:val="00A048A3"/>
    <w:rsid w:val="00A04BD3"/>
    <w:rsid w:val="00A04E11"/>
    <w:rsid w:val="00A05E13"/>
    <w:rsid w:val="00A0713D"/>
    <w:rsid w:val="00A10BC8"/>
    <w:rsid w:val="00A10EE2"/>
    <w:rsid w:val="00A117A7"/>
    <w:rsid w:val="00A119C7"/>
    <w:rsid w:val="00A12B41"/>
    <w:rsid w:val="00A13D9C"/>
    <w:rsid w:val="00A1598D"/>
    <w:rsid w:val="00A15F2E"/>
    <w:rsid w:val="00A16044"/>
    <w:rsid w:val="00A17F6F"/>
    <w:rsid w:val="00A21064"/>
    <w:rsid w:val="00A210F8"/>
    <w:rsid w:val="00A2374C"/>
    <w:rsid w:val="00A2497C"/>
    <w:rsid w:val="00A24BF5"/>
    <w:rsid w:val="00A24C5C"/>
    <w:rsid w:val="00A26796"/>
    <w:rsid w:val="00A275B5"/>
    <w:rsid w:val="00A275E3"/>
    <w:rsid w:val="00A27B7B"/>
    <w:rsid w:val="00A27DE4"/>
    <w:rsid w:val="00A31EBF"/>
    <w:rsid w:val="00A327DD"/>
    <w:rsid w:val="00A3280F"/>
    <w:rsid w:val="00A32AA5"/>
    <w:rsid w:val="00A3331D"/>
    <w:rsid w:val="00A34622"/>
    <w:rsid w:val="00A35653"/>
    <w:rsid w:val="00A36A6A"/>
    <w:rsid w:val="00A37B2D"/>
    <w:rsid w:val="00A4152F"/>
    <w:rsid w:val="00A41798"/>
    <w:rsid w:val="00A43D08"/>
    <w:rsid w:val="00A448D1"/>
    <w:rsid w:val="00A457A7"/>
    <w:rsid w:val="00A45829"/>
    <w:rsid w:val="00A461F1"/>
    <w:rsid w:val="00A465A8"/>
    <w:rsid w:val="00A46D5A"/>
    <w:rsid w:val="00A47C2B"/>
    <w:rsid w:val="00A50782"/>
    <w:rsid w:val="00A50810"/>
    <w:rsid w:val="00A50E6E"/>
    <w:rsid w:val="00A51949"/>
    <w:rsid w:val="00A524C5"/>
    <w:rsid w:val="00A56140"/>
    <w:rsid w:val="00A56258"/>
    <w:rsid w:val="00A56449"/>
    <w:rsid w:val="00A571D0"/>
    <w:rsid w:val="00A57390"/>
    <w:rsid w:val="00A57CBD"/>
    <w:rsid w:val="00A57E34"/>
    <w:rsid w:val="00A605F3"/>
    <w:rsid w:val="00A607A4"/>
    <w:rsid w:val="00A61E4A"/>
    <w:rsid w:val="00A626AD"/>
    <w:rsid w:val="00A638F9"/>
    <w:rsid w:val="00A639B3"/>
    <w:rsid w:val="00A64C3A"/>
    <w:rsid w:val="00A660CE"/>
    <w:rsid w:val="00A6619A"/>
    <w:rsid w:val="00A66E6D"/>
    <w:rsid w:val="00A670A5"/>
    <w:rsid w:val="00A677B0"/>
    <w:rsid w:val="00A67EF6"/>
    <w:rsid w:val="00A70B4A"/>
    <w:rsid w:val="00A70C2B"/>
    <w:rsid w:val="00A71F38"/>
    <w:rsid w:val="00A7212A"/>
    <w:rsid w:val="00A727A1"/>
    <w:rsid w:val="00A72A1A"/>
    <w:rsid w:val="00A731FC"/>
    <w:rsid w:val="00A7320E"/>
    <w:rsid w:val="00A73682"/>
    <w:rsid w:val="00A73DA5"/>
    <w:rsid w:val="00A74955"/>
    <w:rsid w:val="00A74FA1"/>
    <w:rsid w:val="00A751BA"/>
    <w:rsid w:val="00A75E5D"/>
    <w:rsid w:val="00A76604"/>
    <w:rsid w:val="00A769CF"/>
    <w:rsid w:val="00A8008F"/>
    <w:rsid w:val="00A80760"/>
    <w:rsid w:val="00A81CEA"/>
    <w:rsid w:val="00A82105"/>
    <w:rsid w:val="00A82AE8"/>
    <w:rsid w:val="00A83711"/>
    <w:rsid w:val="00A83967"/>
    <w:rsid w:val="00A83DA2"/>
    <w:rsid w:val="00A83FA7"/>
    <w:rsid w:val="00A86225"/>
    <w:rsid w:val="00A86361"/>
    <w:rsid w:val="00A867C1"/>
    <w:rsid w:val="00A86981"/>
    <w:rsid w:val="00A87362"/>
    <w:rsid w:val="00A874B8"/>
    <w:rsid w:val="00A87B09"/>
    <w:rsid w:val="00A87CB5"/>
    <w:rsid w:val="00A87E8A"/>
    <w:rsid w:val="00A9084E"/>
    <w:rsid w:val="00A911AF"/>
    <w:rsid w:val="00A91F85"/>
    <w:rsid w:val="00A93F87"/>
    <w:rsid w:val="00A94674"/>
    <w:rsid w:val="00A94974"/>
    <w:rsid w:val="00A950DE"/>
    <w:rsid w:val="00A9535E"/>
    <w:rsid w:val="00A96526"/>
    <w:rsid w:val="00A966DF"/>
    <w:rsid w:val="00A9683A"/>
    <w:rsid w:val="00A9734B"/>
    <w:rsid w:val="00A973AC"/>
    <w:rsid w:val="00A97614"/>
    <w:rsid w:val="00A977EF"/>
    <w:rsid w:val="00A97813"/>
    <w:rsid w:val="00A9788C"/>
    <w:rsid w:val="00AA0029"/>
    <w:rsid w:val="00AA140D"/>
    <w:rsid w:val="00AA2C28"/>
    <w:rsid w:val="00AA2C4A"/>
    <w:rsid w:val="00AA2FAB"/>
    <w:rsid w:val="00AA3AA5"/>
    <w:rsid w:val="00AA3EF4"/>
    <w:rsid w:val="00AA3F47"/>
    <w:rsid w:val="00AA4902"/>
    <w:rsid w:val="00AA57A7"/>
    <w:rsid w:val="00AA5B02"/>
    <w:rsid w:val="00AA66A7"/>
    <w:rsid w:val="00AA6A1B"/>
    <w:rsid w:val="00AA76F1"/>
    <w:rsid w:val="00AA7C84"/>
    <w:rsid w:val="00AB06D7"/>
    <w:rsid w:val="00AB0E7B"/>
    <w:rsid w:val="00AB40EC"/>
    <w:rsid w:val="00AB466D"/>
    <w:rsid w:val="00AB46F5"/>
    <w:rsid w:val="00AB4C9A"/>
    <w:rsid w:val="00AB6853"/>
    <w:rsid w:val="00AB6D18"/>
    <w:rsid w:val="00AC2873"/>
    <w:rsid w:val="00AC2FC6"/>
    <w:rsid w:val="00AC3C31"/>
    <w:rsid w:val="00AC3D6E"/>
    <w:rsid w:val="00AC4B45"/>
    <w:rsid w:val="00AC6B87"/>
    <w:rsid w:val="00AC6F45"/>
    <w:rsid w:val="00AD1973"/>
    <w:rsid w:val="00AD25C7"/>
    <w:rsid w:val="00AD29A1"/>
    <w:rsid w:val="00AD2CE3"/>
    <w:rsid w:val="00AD2E86"/>
    <w:rsid w:val="00AD39E5"/>
    <w:rsid w:val="00AD3A72"/>
    <w:rsid w:val="00AD3CB9"/>
    <w:rsid w:val="00AD3D90"/>
    <w:rsid w:val="00AD3DA6"/>
    <w:rsid w:val="00AD4221"/>
    <w:rsid w:val="00AD4C21"/>
    <w:rsid w:val="00AD51AB"/>
    <w:rsid w:val="00AD51B1"/>
    <w:rsid w:val="00AD5B21"/>
    <w:rsid w:val="00AD5CCA"/>
    <w:rsid w:val="00AD6919"/>
    <w:rsid w:val="00AD7E97"/>
    <w:rsid w:val="00AE1B0F"/>
    <w:rsid w:val="00AE2019"/>
    <w:rsid w:val="00AE30A4"/>
    <w:rsid w:val="00AE30CC"/>
    <w:rsid w:val="00AE3297"/>
    <w:rsid w:val="00AE3DC9"/>
    <w:rsid w:val="00AE4895"/>
    <w:rsid w:val="00AE504D"/>
    <w:rsid w:val="00AE6E06"/>
    <w:rsid w:val="00AF0584"/>
    <w:rsid w:val="00AF09EF"/>
    <w:rsid w:val="00AF0BDB"/>
    <w:rsid w:val="00AF0D9E"/>
    <w:rsid w:val="00AF1855"/>
    <w:rsid w:val="00AF18D5"/>
    <w:rsid w:val="00AF2F54"/>
    <w:rsid w:val="00AF36F1"/>
    <w:rsid w:val="00AF39A1"/>
    <w:rsid w:val="00AF4622"/>
    <w:rsid w:val="00AF50F6"/>
    <w:rsid w:val="00AF5CBE"/>
    <w:rsid w:val="00AF65B5"/>
    <w:rsid w:val="00AF7489"/>
    <w:rsid w:val="00B001F7"/>
    <w:rsid w:val="00B0136B"/>
    <w:rsid w:val="00B0304D"/>
    <w:rsid w:val="00B03211"/>
    <w:rsid w:val="00B0393F"/>
    <w:rsid w:val="00B04F59"/>
    <w:rsid w:val="00B05F92"/>
    <w:rsid w:val="00B10093"/>
    <w:rsid w:val="00B11FC3"/>
    <w:rsid w:val="00B128B0"/>
    <w:rsid w:val="00B12BD0"/>
    <w:rsid w:val="00B13F0E"/>
    <w:rsid w:val="00B13FC7"/>
    <w:rsid w:val="00B14D77"/>
    <w:rsid w:val="00B17755"/>
    <w:rsid w:val="00B178BE"/>
    <w:rsid w:val="00B17C01"/>
    <w:rsid w:val="00B20605"/>
    <w:rsid w:val="00B22400"/>
    <w:rsid w:val="00B22AD2"/>
    <w:rsid w:val="00B2320F"/>
    <w:rsid w:val="00B23680"/>
    <w:rsid w:val="00B2493B"/>
    <w:rsid w:val="00B24A3C"/>
    <w:rsid w:val="00B253DC"/>
    <w:rsid w:val="00B260A6"/>
    <w:rsid w:val="00B30117"/>
    <w:rsid w:val="00B309BB"/>
    <w:rsid w:val="00B31573"/>
    <w:rsid w:val="00B31886"/>
    <w:rsid w:val="00B31955"/>
    <w:rsid w:val="00B32515"/>
    <w:rsid w:val="00B32E8F"/>
    <w:rsid w:val="00B33EA9"/>
    <w:rsid w:val="00B34A16"/>
    <w:rsid w:val="00B34C91"/>
    <w:rsid w:val="00B36CD5"/>
    <w:rsid w:val="00B3708B"/>
    <w:rsid w:val="00B376AD"/>
    <w:rsid w:val="00B40332"/>
    <w:rsid w:val="00B418AA"/>
    <w:rsid w:val="00B43110"/>
    <w:rsid w:val="00B43CCF"/>
    <w:rsid w:val="00B43E66"/>
    <w:rsid w:val="00B43ED4"/>
    <w:rsid w:val="00B445F1"/>
    <w:rsid w:val="00B44F39"/>
    <w:rsid w:val="00B46562"/>
    <w:rsid w:val="00B476E5"/>
    <w:rsid w:val="00B4771A"/>
    <w:rsid w:val="00B4794B"/>
    <w:rsid w:val="00B47DBF"/>
    <w:rsid w:val="00B47DEC"/>
    <w:rsid w:val="00B50958"/>
    <w:rsid w:val="00B5130B"/>
    <w:rsid w:val="00B51C59"/>
    <w:rsid w:val="00B5344D"/>
    <w:rsid w:val="00B544C2"/>
    <w:rsid w:val="00B5475C"/>
    <w:rsid w:val="00B54CFC"/>
    <w:rsid w:val="00B56720"/>
    <w:rsid w:val="00B568FE"/>
    <w:rsid w:val="00B56E3D"/>
    <w:rsid w:val="00B56FCF"/>
    <w:rsid w:val="00B5795C"/>
    <w:rsid w:val="00B60AC4"/>
    <w:rsid w:val="00B61DF2"/>
    <w:rsid w:val="00B62253"/>
    <w:rsid w:val="00B645F7"/>
    <w:rsid w:val="00B64879"/>
    <w:rsid w:val="00B64F7C"/>
    <w:rsid w:val="00B65BC2"/>
    <w:rsid w:val="00B67A22"/>
    <w:rsid w:val="00B701DA"/>
    <w:rsid w:val="00B7174D"/>
    <w:rsid w:val="00B738FA"/>
    <w:rsid w:val="00B74985"/>
    <w:rsid w:val="00B74F42"/>
    <w:rsid w:val="00B75048"/>
    <w:rsid w:val="00B7539B"/>
    <w:rsid w:val="00B7628D"/>
    <w:rsid w:val="00B76C5B"/>
    <w:rsid w:val="00B76EBD"/>
    <w:rsid w:val="00B800E6"/>
    <w:rsid w:val="00B80361"/>
    <w:rsid w:val="00B82AB0"/>
    <w:rsid w:val="00B855FB"/>
    <w:rsid w:val="00B8598A"/>
    <w:rsid w:val="00B861E0"/>
    <w:rsid w:val="00B86FB2"/>
    <w:rsid w:val="00B875A1"/>
    <w:rsid w:val="00B87B91"/>
    <w:rsid w:val="00B9107D"/>
    <w:rsid w:val="00B91B51"/>
    <w:rsid w:val="00B92526"/>
    <w:rsid w:val="00B92557"/>
    <w:rsid w:val="00B9269F"/>
    <w:rsid w:val="00B92A55"/>
    <w:rsid w:val="00B9315A"/>
    <w:rsid w:val="00B96481"/>
    <w:rsid w:val="00B967F1"/>
    <w:rsid w:val="00B973D0"/>
    <w:rsid w:val="00B97D7C"/>
    <w:rsid w:val="00BA0408"/>
    <w:rsid w:val="00BA0660"/>
    <w:rsid w:val="00BA162F"/>
    <w:rsid w:val="00BA1DA3"/>
    <w:rsid w:val="00BA27F4"/>
    <w:rsid w:val="00BA2F15"/>
    <w:rsid w:val="00BA3C22"/>
    <w:rsid w:val="00BA4B78"/>
    <w:rsid w:val="00BA5344"/>
    <w:rsid w:val="00BA5C6B"/>
    <w:rsid w:val="00BA600C"/>
    <w:rsid w:val="00BA6312"/>
    <w:rsid w:val="00BA6C01"/>
    <w:rsid w:val="00BA738E"/>
    <w:rsid w:val="00BB0853"/>
    <w:rsid w:val="00BB21AE"/>
    <w:rsid w:val="00BB2ABB"/>
    <w:rsid w:val="00BB4259"/>
    <w:rsid w:val="00BB50D7"/>
    <w:rsid w:val="00BB5905"/>
    <w:rsid w:val="00BB6741"/>
    <w:rsid w:val="00BB683E"/>
    <w:rsid w:val="00BB76C0"/>
    <w:rsid w:val="00BC22BA"/>
    <w:rsid w:val="00BC29C7"/>
    <w:rsid w:val="00BC2D47"/>
    <w:rsid w:val="00BC2EC0"/>
    <w:rsid w:val="00BC3324"/>
    <w:rsid w:val="00BC3836"/>
    <w:rsid w:val="00BC3C11"/>
    <w:rsid w:val="00BC5DA3"/>
    <w:rsid w:val="00BC7A74"/>
    <w:rsid w:val="00BD0A82"/>
    <w:rsid w:val="00BD0F86"/>
    <w:rsid w:val="00BD2295"/>
    <w:rsid w:val="00BD2664"/>
    <w:rsid w:val="00BD30A1"/>
    <w:rsid w:val="00BD48EB"/>
    <w:rsid w:val="00BD51E9"/>
    <w:rsid w:val="00BD56A7"/>
    <w:rsid w:val="00BD5D58"/>
    <w:rsid w:val="00BD6400"/>
    <w:rsid w:val="00BD6C21"/>
    <w:rsid w:val="00BD6E6A"/>
    <w:rsid w:val="00BD6F64"/>
    <w:rsid w:val="00BD737D"/>
    <w:rsid w:val="00BE157F"/>
    <w:rsid w:val="00BE2950"/>
    <w:rsid w:val="00BE484A"/>
    <w:rsid w:val="00BE65CB"/>
    <w:rsid w:val="00BE65FE"/>
    <w:rsid w:val="00BE6688"/>
    <w:rsid w:val="00BE7107"/>
    <w:rsid w:val="00BE798D"/>
    <w:rsid w:val="00BF0C07"/>
    <w:rsid w:val="00BF2E51"/>
    <w:rsid w:val="00BF3D68"/>
    <w:rsid w:val="00BF4938"/>
    <w:rsid w:val="00BF4D22"/>
    <w:rsid w:val="00BF7D79"/>
    <w:rsid w:val="00C04E30"/>
    <w:rsid w:val="00C05573"/>
    <w:rsid w:val="00C06FC7"/>
    <w:rsid w:val="00C0701A"/>
    <w:rsid w:val="00C10DAA"/>
    <w:rsid w:val="00C119F1"/>
    <w:rsid w:val="00C15DB4"/>
    <w:rsid w:val="00C1605F"/>
    <w:rsid w:val="00C162C1"/>
    <w:rsid w:val="00C16744"/>
    <w:rsid w:val="00C16D61"/>
    <w:rsid w:val="00C17FE2"/>
    <w:rsid w:val="00C21B55"/>
    <w:rsid w:val="00C21C52"/>
    <w:rsid w:val="00C21EAA"/>
    <w:rsid w:val="00C2292B"/>
    <w:rsid w:val="00C230B2"/>
    <w:rsid w:val="00C23FBD"/>
    <w:rsid w:val="00C25E3D"/>
    <w:rsid w:val="00C261DB"/>
    <w:rsid w:val="00C27617"/>
    <w:rsid w:val="00C27689"/>
    <w:rsid w:val="00C27E0A"/>
    <w:rsid w:val="00C27F7F"/>
    <w:rsid w:val="00C33DAB"/>
    <w:rsid w:val="00C35751"/>
    <w:rsid w:val="00C3743F"/>
    <w:rsid w:val="00C37F00"/>
    <w:rsid w:val="00C4004E"/>
    <w:rsid w:val="00C40E93"/>
    <w:rsid w:val="00C41E9B"/>
    <w:rsid w:val="00C43F5B"/>
    <w:rsid w:val="00C44DF6"/>
    <w:rsid w:val="00C452E5"/>
    <w:rsid w:val="00C4550E"/>
    <w:rsid w:val="00C46EB2"/>
    <w:rsid w:val="00C47C33"/>
    <w:rsid w:val="00C5160C"/>
    <w:rsid w:val="00C51E43"/>
    <w:rsid w:val="00C5201D"/>
    <w:rsid w:val="00C529A1"/>
    <w:rsid w:val="00C53681"/>
    <w:rsid w:val="00C55A07"/>
    <w:rsid w:val="00C55EE1"/>
    <w:rsid w:val="00C567BA"/>
    <w:rsid w:val="00C56C66"/>
    <w:rsid w:val="00C571A6"/>
    <w:rsid w:val="00C5787D"/>
    <w:rsid w:val="00C57B47"/>
    <w:rsid w:val="00C6121A"/>
    <w:rsid w:val="00C61A18"/>
    <w:rsid w:val="00C61B17"/>
    <w:rsid w:val="00C61EA3"/>
    <w:rsid w:val="00C62753"/>
    <w:rsid w:val="00C627D6"/>
    <w:rsid w:val="00C628B4"/>
    <w:rsid w:val="00C64FFD"/>
    <w:rsid w:val="00C65451"/>
    <w:rsid w:val="00C66323"/>
    <w:rsid w:val="00C67191"/>
    <w:rsid w:val="00C7031C"/>
    <w:rsid w:val="00C7325B"/>
    <w:rsid w:val="00C732B9"/>
    <w:rsid w:val="00C74E60"/>
    <w:rsid w:val="00C75404"/>
    <w:rsid w:val="00C75B3E"/>
    <w:rsid w:val="00C769C3"/>
    <w:rsid w:val="00C773AB"/>
    <w:rsid w:val="00C77AEF"/>
    <w:rsid w:val="00C77D3C"/>
    <w:rsid w:val="00C77E93"/>
    <w:rsid w:val="00C8068D"/>
    <w:rsid w:val="00C814C3"/>
    <w:rsid w:val="00C81ED4"/>
    <w:rsid w:val="00C82E0F"/>
    <w:rsid w:val="00C82F74"/>
    <w:rsid w:val="00C83897"/>
    <w:rsid w:val="00C83A40"/>
    <w:rsid w:val="00C83E2A"/>
    <w:rsid w:val="00C8430C"/>
    <w:rsid w:val="00C84E2B"/>
    <w:rsid w:val="00C85314"/>
    <w:rsid w:val="00C85C6D"/>
    <w:rsid w:val="00C86282"/>
    <w:rsid w:val="00C8652D"/>
    <w:rsid w:val="00C868F1"/>
    <w:rsid w:val="00C87307"/>
    <w:rsid w:val="00C875A7"/>
    <w:rsid w:val="00C9057E"/>
    <w:rsid w:val="00C9130C"/>
    <w:rsid w:val="00C91545"/>
    <w:rsid w:val="00C91A38"/>
    <w:rsid w:val="00C933AD"/>
    <w:rsid w:val="00C9434F"/>
    <w:rsid w:val="00C9577A"/>
    <w:rsid w:val="00C969A4"/>
    <w:rsid w:val="00C9775E"/>
    <w:rsid w:val="00C97D23"/>
    <w:rsid w:val="00C97D93"/>
    <w:rsid w:val="00CA0F9D"/>
    <w:rsid w:val="00CA2DC8"/>
    <w:rsid w:val="00CA443E"/>
    <w:rsid w:val="00CA6B7D"/>
    <w:rsid w:val="00CA6BB8"/>
    <w:rsid w:val="00CA76E3"/>
    <w:rsid w:val="00CB0B3C"/>
    <w:rsid w:val="00CB3515"/>
    <w:rsid w:val="00CB535F"/>
    <w:rsid w:val="00CB53F5"/>
    <w:rsid w:val="00CB6460"/>
    <w:rsid w:val="00CB6CDE"/>
    <w:rsid w:val="00CB7DFA"/>
    <w:rsid w:val="00CB7F49"/>
    <w:rsid w:val="00CC09C1"/>
    <w:rsid w:val="00CC1924"/>
    <w:rsid w:val="00CC2230"/>
    <w:rsid w:val="00CC23ED"/>
    <w:rsid w:val="00CC2706"/>
    <w:rsid w:val="00CC2C36"/>
    <w:rsid w:val="00CC3DD5"/>
    <w:rsid w:val="00CC42DE"/>
    <w:rsid w:val="00CC550E"/>
    <w:rsid w:val="00CC660D"/>
    <w:rsid w:val="00CC666B"/>
    <w:rsid w:val="00CC6684"/>
    <w:rsid w:val="00CD183D"/>
    <w:rsid w:val="00CD1BE2"/>
    <w:rsid w:val="00CD26E2"/>
    <w:rsid w:val="00CD2B3F"/>
    <w:rsid w:val="00CD3E9A"/>
    <w:rsid w:val="00CD41C5"/>
    <w:rsid w:val="00CD505B"/>
    <w:rsid w:val="00CD5A91"/>
    <w:rsid w:val="00CD5EDC"/>
    <w:rsid w:val="00CD72EA"/>
    <w:rsid w:val="00CD767A"/>
    <w:rsid w:val="00CE1293"/>
    <w:rsid w:val="00CE17E0"/>
    <w:rsid w:val="00CE1AE5"/>
    <w:rsid w:val="00CE2433"/>
    <w:rsid w:val="00CE3086"/>
    <w:rsid w:val="00CE38FC"/>
    <w:rsid w:val="00CE3A7B"/>
    <w:rsid w:val="00CE4D9C"/>
    <w:rsid w:val="00CE5883"/>
    <w:rsid w:val="00CE763D"/>
    <w:rsid w:val="00CE7AD9"/>
    <w:rsid w:val="00CE7D1A"/>
    <w:rsid w:val="00CF1DD8"/>
    <w:rsid w:val="00CF2316"/>
    <w:rsid w:val="00CF30AD"/>
    <w:rsid w:val="00CF330E"/>
    <w:rsid w:val="00CF3705"/>
    <w:rsid w:val="00CF3DB6"/>
    <w:rsid w:val="00CF4BC9"/>
    <w:rsid w:val="00CF5397"/>
    <w:rsid w:val="00CF5B79"/>
    <w:rsid w:val="00CF6D32"/>
    <w:rsid w:val="00CF7F83"/>
    <w:rsid w:val="00CF7FE6"/>
    <w:rsid w:val="00D014EC"/>
    <w:rsid w:val="00D02A47"/>
    <w:rsid w:val="00D03C7D"/>
    <w:rsid w:val="00D040D4"/>
    <w:rsid w:val="00D04841"/>
    <w:rsid w:val="00D04998"/>
    <w:rsid w:val="00D04BDD"/>
    <w:rsid w:val="00D06F01"/>
    <w:rsid w:val="00D0774A"/>
    <w:rsid w:val="00D0779F"/>
    <w:rsid w:val="00D077D4"/>
    <w:rsid w:val="00D101AE"/>
    <w:rsid w:val="00D10548"/>
    <w:rsid w:val="00D10C51"/>
    <w:rsid w:val="00D112EF"/>
    <w:rsid w:val="00D11369"/>
    <w:rsid w:val="00D125D2"/>
    <w:rsid w:val="00D1271C"/>
    <w:rsid w:val="00D12B9E"/>
    <w:rsid w:val="00D136F4"/>
    <w:rsid w:val="00D14152"/>
    <w:rsid w:val="00D16431"/>
    <w:rsid w:val="00D16978"/>
    <w:rsid w:val="00D16992"/>
    <w:rsid w:val="00D16CC3"/>
    <w:rsid w:val="00D171E7"/>
    <w:rsid w:val="00D20AC4"/>
    <w:rsid w:val="00D211CD"/>
    <w:rsid w:val="00D2122B"/>
    <w:rsid w:val="00D2207D"/>
    <w:rsid w:val="00D25443"/>
    <w:rsid w:val="00D258B6"/>
    <w:rsid w:val="00D259FB"/>
    <w:rsid w:val="00D25AC8"/>
    <w:rsid w:val="00D27327"/>
    <w:rsid w:val="00D27D97"/>
    <w:rsid w:val="00D303D0"/>
    <w:rsid w:val="00D31170"/>
    <w:rsid w:val="00D330D5"/>
    <w:rsid w:val="00D35147"/>
    <w:rsid w:val="00D3635D"/>
    <w:rsid w:val="00D3672C"/>
    <w:rsid w:val="00D37C24"/>
    <w:rsid w:val="00D37FB9"/>
    <w:rsid w:val="00D4105A"/>
    <w:rsid w:val="00D411F1"/>
    <w:rsid w:val="00D41528"/>
    <w:rsid w:val="00D41B01"/>
    <w:rsid w:val="00D42604"/>
    <w:rsid w:val="00D43DAE"/>
    <w:rsid w:val="00D44A47"/>
    <w:rsid w:val="00D4594B"/>
    <w:rsid w:val="00D45DBF"/>
    <w:rsid w:val="00D4661E"/>
    <w:rsid w:val="00D46E0F"/>
    <w:rsid w:val="00D46FA1"/>
    <w:rsid w:val="00D4749E"/>
    <w:rsid w:val="00D47749"/>
    <w:rsid w:val="00D47A8E"/>
    <w:rsid w:val="00D5057B"/>
    <w:rsid w:val="00D5319A"/>
    <w:rsid w:val="00D537BC"/>
    <w:rsid w:val="00D544D5"/>
    <w:rsid w:val="00D5462C"/>
    <w:rsid w:val="00D553DE"/>
    <w:rsid w:val="00D560A8"/>
    <w:rsid w:val="00D56962"/>
    <w:rsid w:val="00D56A08"/>
    <w:rsid w:val="00D601F7"/>
    <w:rsid w:val="00D60C70"/>
    <w:rsid w:val="00D61C96"/>
    <w:rsid w:val="00D61E61"/>
    <w:rsid w:val="00D628CC"/>
    <w:rsid w:val="00D63592"/>
    <w:rsid w:val="00D6382E"/>
    <w:rsid w:val="00D6477C"/>
    <w:rsid w:val="00D6493B"/>
    <w:rsid w:val="00D64A17"/>
    <w:rsid w:val="00D64D74"/>
    <w:rsid w:val="00D652E2"/>
    <w:rsid w:val="00D66E50"/>
    <w:rsid w:val="00D67055"/>
    <w:rsid w:val="00D67389"/>
    <w:rsid w:val="00D70566"/>
    <w:rsid w:val="00D70993"/>
    <w:rsid w:val="00D70FE3"/>
    <w:rsid w:val="00D71AB1"/>
    <w:rsid w:val="00D71CA7"/>
    <w:rsid w:val="00D733AF"/>
    <w:rsid w:val="00D73709"/>
    <w:rsid w:val="00D737F2"/>
    <w:rsid w:val="00D73E13"/>
    <w:rsid w:val="00D73EC5"/>
    <w:rsid w:val="00D75E0E"/>
    <w:rsid w:val="00D75F7E"/>
    <w:rsid w:val="00D76685"/>
    <w:rsid w:val="00D77CA2"/>
    <w:rsid w:val="00D8046F"/>
    <w:rsid w:val="00D80B48"/>
    <w:rsid w:val="00D80DA5"/>
    <w:rsid w:val="00D81658"/>
    <w:rsid w:val="00D81CFD"/>
    <w:rsid w:val="00D81EF6"/>
    <w:rsid w:val="00D820CD"/>
    <w:rsid w:val="00D82BF6"/>
    <w:rsid w:val="00D82DC1"/>
    <w:rsid w:val="00D832BE"/>
    <w:rsid w:val="00D83A5D"/>
    <w:rsid w:val="00D83C76"/>
    <w:rsid w:val="00D83EDD"/>
    <w:rsid w:val="00D8478E"/>
    <w:rsid w:val="00D85468"/>
    <w:rsid w:val="00D86BB6"/>
    <w:rsid w:val="00D87082"/>
    <w:rsid w:val="00D87536"/>
    <w:rsid w:val="00D90888"/>
    <w:rsid w:val="00D90E6B"/>
    <w:rsid w:val="00D92E63"/>
    <w:rsid w:val="00D93CB2"/>
    <w:rsid w:val="00D94734"/>
    <w:rsid w:val="00D94E5F"/>
    <w:rsid w:val="00D96185"/>
    <w:rsid w:val="00D9736C"/>
    <w:rsid w:val="00DA0292"/>
    <w:rsid w:val="00DA05DF"/>
    <w:rsid w:val="00DA20A8"/>
    <w:rsid w:val="00DA3D6F"/>
    <w:rsid w:val="00DA5626"/>
    <w:rsid w:val="00DA5E70"/>
    <w:rsid w:val="00DA6874"/>
    <w:rsid w:val="00DB02C5"/>
    <w:rsid w:val="00DB0A1A"/>
    <w:rsid w:val="00DB125B"/>
    <w:rsid w:val="00DB1904"/>
    <w:rsid w:val="00DB1CA0"/>
    <w:rsid w:val="00DB2C89"/>
    <w:rsid w:val="00DB317A"/>
    <w:rsid w:val="00DB379A"/>
    <w:rsid w:val="00DB3E70"/>
    <w:rsid w:val="00DB5463"/>
    <w:rsid w:val="00DB54CE"/>
    <w:rsid w:val="00DB63D8"/>
    <w:rsid w:val="00DB685E"/>
    <w:rsid w:val="00DB6A08"/>
    <w:rsid w:val="00DB7C49"/>
    <w:rsid w:val="00DC022A"/>
    <w:rsid w:val="00DC0579"/>
    <w:rsid w:val="00DC0990"/>
    <w:rsid w:val="00DC0B1B"/>
    <w:rsid w:val="00DC0E78"/>
    <w:rsid w:val="00DC117B"/>
    <w:rsid w:val="00DC1713"/>
    <w:rsid w:val="00DC2210"/>
    <w:rsid w:val="00DC332C"/>
    <w:rsid w:val="00DC3451"/>
    <w:rsid w:val="00DC3AC9"/>
    <w:rsid w:val="00DC440A"/>
    <w:rsid w:val="00DC6000"/>
    <w:rsid w:val="00DC6FE1"/>
    <w:rsid w:val="00DD1C16"/>
    <w:rsid w:val="00DD227B"/>
    <w:rsid w:val="00DD3B0C"/>
    <w:rsid w:val="00DD45DA"/>
    <w:rsid w:val="00DD4750"/>
    <w:rsid w:val="00DD4945"/>
    <w:rsid w:val="00DD5041"/>
    <w:rsid w:val="00DD66AB"/>
    <w:rsid w:val="00DD7A40"/>
    <w:rsid w:val="00DD7C0A"/>
    <w:rsid w:val="00DE00D1"/>
    <w:rsid w:val="00DE0465"/>
    <w:rsid w:val="00DE0C04"/>
    <w:rsid w:val="00DE0D9D"/>
    <w:rsid w:val="00DE1492"/>
    <w:rsid w:val="00DE1C82"/>
    <w:rsid w:val="00DE2926"/>
    <w:rsid w:val="00DE47B6"/>
    <w:rsid w:val="00DE4CA9"/>
    <w:rsid w:val="00DE69AD"/>
    <w:rsid w:val="00DE6B40"/>
    <w:rsid w:val="00DE73BE"/>
    <w:rsid w:val="00DF1E91"/>
    <w:rsid w:val="00DF3653"/>
    <w:rsid w:val="00DF3B88"/>
    <w:rsid w:val="00DF3FA9"/>
    <w:rsid w:val="00DF4406"/>
    <w:rsid w:val="00DF5499"/>
    <w:rsid w:val="00DF61FC"/>
    <w:rsid w:val="00DF78E0"/>
    <w:rsid w:val="00DF7A3E"/>
    <w:rsid w:val="00E006FD"/>
    <w:rsid w:val="00E018D9"/>
    <w:rsid w:val="00E02434"/>
    <w:rsid w:val="00E059CB"/>
    <w:rsid w:val="00E05DE2"/>
    <w:rsid w:val="00E06430"/>
    <w:rsid w:val="00E06BEC"/>
    <w:rsid w:val="00E070F3"/>
    <w:rsid w:val="00E1086D"/>
    <w:rsid w:val="00E110ED"/>
    <w:rsid w:val="00E11B8A"/>
    <w:rsid w:val="00E1212B"/>
    <w:rsid w:val="00E124E6"/>
    <w:rsid w:val="00E1263F"/>
    <w:rsid w:val="00E12C31"/>
    <w:rsid w:val="00E134A9"/>
    <w:rsid w:val="00E13AAD"/>
    <w:rsid w:val="00E15043"/>
    <w:rsid w:val="00E156A2"/>
    <w:rsid w:val="00E15A33"/>
    <w:rsid w:val="00E15D60"/>
    <w:rsid w:val="00E167E1"/>
    <w:rsid w:val="00E16971"/>
    <w:rsid w:val="00E1709E"/>
    <w:rsid w:val="00E2100D"/>
    <w:rsid w:val="00E22468"/>
    <w:rsid w:val="00E224D5"/>
    <w:rsid w:val="00E24B23"/>
    <w:rsid w:val="00E25910"/>
    <w:rsid w:val="00E2594C"/>
    <w:rsid w:val="00E25EB7"/>
    <w:rsid w:val="00E263CC"/>
    <w:rsid w:val="00E30B73"/>
    <w:rsid w:val="00E30D0E"/>
    <w:rsid w:val="00E30DB0"/>
    <w:rsid w:val="00E31229"/>
    <w:rsid w:val="00E32014"/>
    <w:rsid w:val="00E321DD"/>
    <w:rsid w:val="00E32A61"/>
    <w:rsid w:val="00E33568"/>
    <w:rsid w:val="00E34847"/>
    <w:rsid w:val="00E348EA"/>
    <w:rsid w:val="00E36C8B"/>
    <w:rsid w:val="00E36E81"/>
    <w:rsid w:val="00E37CA5"/>
    <w:rsid w:val="00E40B28"/>
    <w:rsid w:val="00E40FAC"/>
    <w:rsid w:val="00E42136"/>
    <w:rsid w:val="00E42152"/>
    <w:rsid w:val="00E428D9"/>
    <w:rsid w:val="00E42BA3"/>
    <w:rsid w:val="00E43603"/>
    <w:rsid w:val="00E43B76"/>
    <w:rsid w:val="00E43D23"/>
    <w:rsid w:val="00E46A80"/>
    <w:rsid w:val="00E478AB"/>
    <w:rsid w:val="00E5084F"/>
    <w:rsid w:val="00E51D75"/>
    <w:rsid w:val="00E525AD"/>
    <w:rsid w:val="00E5261C"/>
    <w:rsid w:val="00E527A8"/>
    <w:rsid w:val="00E533D1"/>
    <w:rsid w:val="00E54EF9"/>
    <w:rsid w:val="00E5510C"/>
    <w:rsid w:val="00E55330"/>
    <w:rsid w:val="00E57848"/>
    <w:rsid w:val="00E57ACA"/>
    <w:rsid w:val="00E60B12"/>
    <w:rsid w:val="00E6103C"/>
    <w:rsid w:val="00E62705"/>
    <w:rsid w:val="00E6300E"/>
    <w:rsid w:val="00E636BB"/>
    <w:rsid w:val="00E64AC7"/>
    <w:rsid w:val="00E655DC"/>
    <w:rsid w:val="00E657E3"/>
    <w:rsid w:val="00E67859"/>
    <w:rsid w:val="00E67E83"/>
    <w:rsid w:val="00E71299"/>
    <w:rsid w:val="00E716F9"/>
    <w:rsid w:val="00E71E56"/>
    <w:rsid w:val="00E72A21"/>
    <w:rsid w:val="00E72E79"/>
    <w:rsid w:val="00E731A5"/>
    <w:rsid w:val="00E745C6"/>
    <w:rsid w:val="00E75174"/>
    <w:rsid w:val="00E75F39"/>
    <w:rsid w:val="00E762D3"/>
    <w:rsid w:val="00E80DF9"/>
    <w:rsid w:val="00E824CC"/>
    <w:rsid w:val="00E8265B"/>
    <w:rsid w:val="00E8339A"/>
    <w:rsid w:val="00E83BD0"/>
    <w:rsid w:val="00E83E75"/>
    <w:rsid w:val="00E84991"/>
    <w:rsid w:val="00E864FA"/>
    <w:rsid w:val="00E86563"/>
    <w:rsid w:val="00E91D4D"/>
    <w:rsid w:val="00E92318"/>
    <w:rsid w:val="00E9248F"/>
    <w:rsid w:val="00E92A30"/>
    <w:rsid w:val="00E92A74"/>
    <w:rsid w:val="00E92B50"/>
    <w:rsid w:val="00E9347E"/>
    <w:rsid w:val="00E95D3B"/>
    <w:rsid w:val="00E9734C"/>
    <w:rsid w:val="00EA00A4"/>
    <w:rsid w:val="00EA00DA"/>
    <w:rsid w:val="00EA29AD"/>
    <w:rsid w:val="00EA2D4C"/>
    <w:rsid w:val="00EA31DC"/>
    <w:rsid w:val="00EA54C4"/>
    <w:rsid w:val="00EA5995"/>
    <w:rsid w:val="00EA6765"/>
    <w:rsid w:val="00EA69D5"/>
    <w:rsid w:val="00EA75C9"/>
    <w:rsid w:val="00EA7C72"/>
    <w:rsid w:val="00EB06ED"/>
    <w:rsid w:val="00EB09D4"/>
    <w:rsid w:val="00EB0CF2"/>
    <w:rsid w:val="00EB2259"/>
    <w:rsid w:val="00EB38CD"/>
    <w:rsid w:val="00EB3B1C"/>
    <w:rsid w:val="00EB5A10"/>
    <w:rsid w:val="00EB7513"/>
    <w:rsid w:val="00EB7A00"/>
    <w:rsid w:val="00EC16A7"/>
    <w:rsid w:val="00EC1C4C"/>
    <w:rsid w:val="00EC1D35"/>
    <w:rsid w:val="00EC25B9"/>
    <w:rsid w:val="00EC2CEB"/>
    <w:rsid w:val="00EC3252"/>
    <w:rsid w:val="00EC53DC"/>
    <w:rsid w:val="00EC5D56"/>
    <w:rsid w:val="00EC64ED"/>
    <w:rsid w:val="00EC66D9"/>
    <w:rsid w:val="00EC710A"/>
    <w:rsid w:val="00EC7B62"/>
    <w:rsid w:val="00EC7DA7"/>
    <w:rsid w:val="00ED0656"/>
    <w:rsid w:val="00ED1DB3"/>
    <w:rsid w:val="00ED4FA7"/>
    <w:rsid w:val="00ED6123"/>
    <w:rsid w:val="00ED70E1"/>
    <w:rsid w:val="00EE0167"/>
    <w:rsid w:val="00EE032F"/>
    <w:rsid w:val="00EE04C8"/>
    <w:rsid w:val="00EE1717"/>
    <w:rsid w:val="00EE3CDE"/>
    <w:rsid w:val="00EE419D"/>
    <w:rsid w:val="00EE45F5"/>
    <w:rsid w:val="00EE4F48"/>
    <w:rsid w:val="00EE6B48"/>
    <w:rsid w:val="00EE6F2C"/>
    <w:rsid w:val="00EE77D6"/>
    <w:rsid w:val="00EF22DF"/>
    <w:rsid w:val="00EF2989"/>
    <w:rsid w:val="00EF3561"/>
    <w:rsid w:val="00EF3588"/>
    <w:rsid w:val="00EF465B"/>
    <w:rsid w:val="00EF4A29"/>
    <w:rsid w:val="00EF4F98"/>
    <w:rsid w:val="00EF59C2"/>
    <w:rsid w:val="00EF6872"/>
    <w:rsid w:val="00EF6FBF"/>
    <w:rsid w:val="00EF7684"/>
    <w:rsid w:val="00EF79B5"/>
    <w:rsid w:val="00EF7A65"/>
    <w:rsid w:val="00F00DB4"/>
    <w:rsid w:val="00F00E3E"/>
    <w:rsid w:val="00F014D2"/>
    <w:rsid w:val="00F02134"/>
    <w:rsid w:val="00F048A0"/>
    <w:rsid w:val="00F04D51"/>
    <w:rsid w:val="00F05322"/>
    <w:rsid w:val="00F0533B"/>
    <w:rsid w:val="00F0574B"/>
    <w:rsid w:val="00F05C87"/>
    <w:rsid w:val="00F0636B"/>
    <w:rsid w:val="00F06F70"/>
    <w:rsid w:val="00F07041"/>
    <w:rsid w:val="00F10A8A"/>
    <w:rsid w:val="00F115C3"/>
    <w:rsid w:val="00F11CBA"/>
    <w:rsid w:val="00F11EA2"/>
    <w:rsid w:val="00F123B2"/>
    <w:rsid w:val="00F13498"/>
    <w:rsid w:val="00F1422B"/>
    <w:rsid w:val="00F142AA"/>
    <w:rsid w:val="00F14914"/>
    <w:rsid w:val="00F14A8E"/>
    <w:rsid w:val="00F14CBB"/>
    <w:rsid w:val="00F1502C"/>
    <w:rsid w:val="00F16B49"/>
    <w:rsid w:val="00F16C52"/>
    <w:rsid w:val="00F17756"/>
    <w:rsid w:val="00F22038"/>
    <w:rsid w:val="00F2264D"/>
    <w:rsid w:val="00F2309E"/>
    <w:rsid w:val="00F2323D"/>
    <w:rsid w:val="00F240D8"/>
    <w:rsid w:val="00F24687"/>
    <w:rsid w:val="00F24762"/>
    <w:rsid w:val="00F25C63"/>
    <w:rsid w:val="00F27239"/>
    <w:rsid w:val="00F27479"/>
    <w:rsid w:val="00F302AC"/>
    <w:rsid w:val="00F303A6"/>
    <w:rsid w:val="00F3167A"/>
    <w:rsid w:val="00F31AE2"/>
    <w:rsid w:val="00F31B23"/>
    <w:rsid w:val="00F32EF5"/>
    <w:rsid w:val="00F33294"/>
    <w:rsid w:val="00F33C00"/>
    <w:rsid w:val="00F345D0"/>
    <w:rsid w:val="00F346AF"/>
    <w:rsid w:val="00F34987"/>
    <w:rsid w:val="00F35154"/>
    <w:rsid w:val="00F35BF6"/>
    <w:rsid w:val="00F379A4"/>
    <w:rsid w:val="00F40465"/>
    <w:rsid w:val="00F40C40"/>
    <w:rsid w:val="00F41294"/>
    <w:rsid w:val="00F415CD"/>
    <w:rsid w:val="00F42487"/>
    <w:rsid w:val="00F42C40"/>
    <w:rsid w:val="00F4341D"/>
    <w:rsid w:val="00F4402B"/>
    <w:rsid w:val="00F47EAA"/>
    <w:rsid w:val="00F51362"/>
    <w:rsid w:val="00F520BA"/>
    <w:rsid w:val="00F52C17"/>
    <w:rsid w:val="00F52F2F"/>
    <w:rsid w:val="00F534FD"/>
    <w:rsid w:val="00F5468F"/>
    <w:rsid w:val="00F5583B"/>
    <w:rsid w:val="00F5584B"/>
    <w:rsid w:val="00F5604A"/>
    <w:rsid w:val="00F56157"/>
    <w:rsid w:val="00F56963"/>
    <w:rsid w:val="00F57A4A"/>
    <w:rsid w:val="00F601A7"/>
    <w:rsid w:val="00F60B8F"/>
    <w:rsid w:val="00F6138A"/>
    <w:rsid w:val="00F61821"/>
    <w:rsid w:val="00F626AC"/>
    <w:rsid w:val="00F63893"/>
    <w:rsid w:val="00F63C47"/>
    <w:rsid w:val="00F64528"/>
    <w:rsid w:val="00F66065"/>
    <w:rsid w:val="00F66608"/>
    <w:rsid w:val="00F6730A"/>
    <w:rsid w:val="00F67719"/>
    <w:rsid w:val="00F67784"/>
    <w:rsid w:val="00F67B7D"/>
    <w:rsid w:val="00F7216C"/>
    <w:rsid w:val="00F72A0A"/>
    <w:rsid w:val="00F72D68"/>
    <w:rsid w:val="00F731B9"/>
    <w:rsid w:val="00F73AF3"/>
    <w:rsid w:val="00F75A54"/>
    <w:rsid w:val="00F77331"/>
    <w:rsid w:val="00F77878"/>
    <w:rsid w:val="00F802A8"/>
    <w:rsid w:val="00F829DA"/>
    <w:rsid w:val="00F83216"/>
    <w:rsid w:val="00F8470A"/>
    <w:rsid w:val="00F84850"/>
    <w:rsid w:val="00F84ADC"/>
    <w:rsid w:val="00F86626"/>
    <w:rsid w:val="00F867D5"/>
    <w:rsid w:val="00F875BD"/>
    <w:rsid w:val="00F9036A"/>
    <w:rsid w:val="00F903B3"/>
    <w:rsid w:val="00F906A1"/>
    <w:rsid w:val="00F91211"/>
    <w:rsid w:val="00F912FE"/>
    <w:rsid w:val="00F922BE"/>
    <w:rsid w:val="00F94326"/>
    <w:rsid w:val="00F958DB"/>
    <w:rsid w:val="00F95E78"/>
    <w:rsid w:val="00F96C83"/>
    <w:rsid w:val="00F9706D"/>
    <w:rsid w:val="00F97729"/>
    <w:rsid w:val="00FA023D"/>
    <w:rsid w:val="00FA0F1A"/>
    <w:rsid w:val="00FA13B6"/>
    <w:rsid w:val="00FA13D3"/>
    <w:rsid w:val="00FA1884"/>
    <w:rsid w:val="00FA1D06"/>
    <w:rsid w:val="00FA2F54"/>
    <w:rsid w:val="00FA315D"/>
    <w:rsid w:val="00FA5A81"/>
    <w:rsid w:val="00FA6031"/>
    <w:rsid w:val="00FA6218"/>
    <w:rsid w:val="00FB22DB"/>
    <w:rsid w:val="00FB2440"/>
    <w:rsid w:val="00FB3023"/>
    <w:rsid w:val="00FB3042"/>
    <w:rsid w:val="00FB39BD"/>
    <w:rsid w:val="00FB433C"/>
    <w:rsid w:val="00FB48EE"/>
    <w:rsid w:val="00FB4E46"/>
    <w:rsid w:val="00FB6CAB"/>
    <w:rsid w:val="00FC07E9"/>
    <w:rsid w:val="00FC09EB"/>
    <w:rsid w:val="00FC15F1"/>
    <w:rsid w:val="00FC1CEB"/>
    <w:rsid w:val="00FC2C5A"/>
    <w:rsid w:val="00FC2DC3"/>
    <w:rsid w:val="00FC4A81"/>
    <w:rsid w:val="00FC4C04"/>
    <w:rsid w:val="00FC51A7"/>
    <w:rsid w:val="00FC55F7"/>
    <w:rsid w:val="00FC5A34"/>
    <w:rsid w:val="00FC655C"/>
    <w:rsid w:val="00FD005E"/>
    <w:rsid w:val="00FD0F1B"/>
    <w:rsid w:val="00FD14AC"/>
    <w:rsid w:val="00FD1A6E"/>
    <w:rsid w:val="00FD1E0D"/>
    <w:rsid w:val="00FD23F9"/>
    <w:rsid w:val="00FD279A"/>
    <w:rsid w:val="00FD4168"/>
    <w:rsid w:val="00FD4965"/>
    <w:rsid w:val="00FD4C6E"/>
    <w:rsid w:val="00FD4E78"/>
    <w:rsid w:val="00FD598F"/>
    <w:rsid w:val="00FD5E0C"/>
    <w:rsid w:val="00FD5FBA"/>
    <w:rsid w:val="00FD7448"/>
    <w:rsid w:val="00FD7BF1"/>
    <w:rsid w:val="00FE0280"/>
    <w:rsid w:val="00FE22A1"/>
    <w:rsid w:val="00FE26AC"/>
    <w:rsid w:val="00FE30C3"/>
    <w:rsid w:val="00FE55CB"/>
    <w:rsid w:val="00FE5DBB"/>
    <w:rsid w:val="00FF0DCA"/>
    <w:rsid w:val="00FF1563"/>
    <w:rsid w:val="00FF325C"/>
    <w:rsid w:val="00FF3441"/>
    <w:rsid w:val="00FF552A"/>
    <w:rsid w:val="00FF55BD"/>
    <w:rsid w:val="00FF576D"/>
    <w:rsid w:val="00FF5B3D"/>
    <w:rsid w:val="00FF61C9"/>
    <w:rsid w:val="00FF62E7"/>
    <w:rsid w:val="00FF65F2"/>
    <w:rsid w:val="00FF77C4"/>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E1CE276"/>
  <w15:docId w15:val="{0D2B0D83-A46A-49F2-AECF-2C28B2E0C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iPriority="0" w:unhideWhenUsed="1"/>
    <w:lsdException w:name="annotation text" w:semiHidden="1" w:unhideWhenUsed="1"/>
    <w:lsdException w:name="header" w:locked="1" w:uiPriority="0"/>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locked="1" w:uiPriority="0"/>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0C5B"/>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875564"/>
    <w:pPr>
      <w:keepNext/>
      <w:keepLines/>
      <w:framePr w:w="8251" w:h="571" w:hRule="exact" w:wrap="auto" w:vAnchor="text" w:hAnchor="text" w:y="220"/>
      <w:numPr>
        <w:numId w:val="1"/>
      </w:numPr>
      <w:spacing w:after="0"/>
      <w:ind w:left="714" w:hanging="357"/>
      <w:jc w:val="both"/>
      <w:outlineLvl w:val="0"/>
    </w:pPr>
    <w:rPr>
      <w:rFonts w:ascii="Arial" w:eastAsia="Times New Roman" w:hAnsi="Arial" w:cs="Arial"/>
      <w:b/>
      <w:bCs/>
      <w:color w:val="541C72"/>
      <w:lang w:eastAsia="zh-CN"/>
    </w:rPr>
  </w:style>
  <w:style w:type="paragraph" w:styleId="Naslov2">
    <w:name w:val="heading 2"/>
    <w:aliases w:val="Naslov 2_Nova RD_MP"/>
    <w:basedOn w:val="Navaden"/>
    <w:next w:val="Navaden"/>
    <w:link w:val="Naslov2Znak"/>
    <w:autoRedefine/>
    <w:uiPriority w:val="99"/>
    <w:qFormat/>
    <w:rsid w:val="006757FA"/>
    <w:pPr>
      <w:keepNext/>
      <w:keepLines/>
      <w:numPr>
        <w:ilvl w:val="1"/>
        <w:numId w:val="1"/>
      </w:numPr>
      <w:spacing w:after="0"/>
      <w:jc w:val="both"/>
      <w:outlineLvl w:val="1"/>
    </w:pPr>
    <w:rPr>
      <w:rFonts w:ascii="Arial" w:eastAsia="Times New Roman" w:hAnsi="Arial" w:cs="Arial"/>
      <w:b/>
      <w:bCs/>
      <w:color w:val="541C72"/>
      <w:lang w:eastAsia="zh-CN"/>
    </w:rPr>
  </w:style>
  <w:style w:type="paragraph" w:styleId="Naslov3">
    <w:name w:val="heading 3"/>
    <w:aliases w:val="Naslov 3_Nova RD_MP"/>
    <w:basedOn w:val="Navaden"/>
    <w:next w:val="Navaden"/>
    <w:link w:val="Naslov3Znak"/>
    <w:autoRedefine/>
    <w:uiPriority w:val="99"/>
    <w:qFormat/>
    <w:rsid w:val="00FD0F1B"/>
    <w:pPr>
      <w:keepNext/>
      <w:keepLines/>
      <w:spacing w:after="0"/>
      <w:ind w:left="1088" w:hanging="357"/>
      <w:outlineLvl w:val="2"/>
    </w:pPr>
    <w:rPr>
      <w:rFonts w:eastAsia="Times New Roman"/>
      <w:b/>
      <w:bCs/>
      <w:color w:val="541C72"/>
      <w:sz w:val="24"/>
      <w:szCs w:val="24"/>
      <w:lang w:eastAsia="zh-CN"/>
    </w:rPr>
  </w:style>
  <w:style w:type="paragraph" w:styleId="Naslov4">
    <w:name w:val="heading 4"/>
    <w:basedOn w:val="Navaden"/>
    <w:next w:val="Navaden"/>
    <w:link w:val="Naslov4Znak"/>
    <w:semiHidden/>
    <w:unhideWhenUsed/>
    <w:qFormat/>
    <w:locked/>
    <w:rsid w:val="00501AA6"/>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875564"/>
    <w:rPr>
      <w:rFonts w:ascii="Arial" w:eastAsia="Times New Roman" w:hAnsi="Arial" w:cs="Arial"/>
      <w:b/>
      <w:bCs/>
      <w:color w:val="541C72"/>
      <w:sz w:val="22"/>
      <w:szCs w:val="22"/>
      <w:lang w:eastAsia="zh-CN"/>
    </w:rPr>
  </w:style>
  <w:style w:type="character" w:customStyle="1" w:styleId="Naslov2Znak">
    <w:name w:val="Naslov 2 Znak"/>
    <w:aliases w:val="Naslov 2_Nova RD_MP Znak"/>
    <w:link w:val="Naslov2"/>
    <w:uiPriority w:val="99"/>
    <w:locked/>
    <w:rsid w:val="006757FA"/>
    <w:rPr>
      <w:rFonts w:ascii="Arial" w:eastAsia="Times New Roman" w:hAnsi="Arial" w:cs="Arial"/>
      <w:b/>
      <w:bCs/>
      <w:color w:val="541C72"/>
      <w:sz w:val="22"/>
      <w:szCs w:val="22"/>
      <w:lang w:eastAsia="zh-CN"/>
    </w:rPr>
  </w:style>
  <w:style w:type="character" w:customStyle="1" w:styleId="Naslov3Znak">
    <w:name w:val="Naslov 3 Znak"/>
    <w:aliases w:val="Naslov 3_Nova RD_MP Znak"/>
    <w:link w:val="Naslov3"/>
    <w:uiPriority w:val="99"/>
    <w:locked/>
    <w:rsid w:val="00FD0F1B"/>
    <w:rPr>
      <w:rFonts w:ascii="Cambria" w:eastAsia="Times New Roman" w:hAnsi="Cambria" w:cs="Cambria"/>
      <w:b/>
      <w:bCs/>
      <w:color w:val="541C72"/>
      <w:sz w:val="24"/>
      <w:szCs w:val="24"/>
      <w:lang w:eastAsia="zh-CN"/>
    </w:rPr>
  </w:style>
  <w:style w:type="character" w:customStyle="1" w:styleId="Naslov6Znak">
    <w:name w:val="Naslov 6 Znak"/>
    <w:link w:val="Naslov6"/>
    <w:uiPriority w:val="99"/>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uiPriority w:val="99"/>
    <w:locked/>
    <w:rsid w:val="00C75404"/>
  </w:style>
  <w:style w:type="paragraph" w:styleId="Noga">
    <w:name w:val="footer"/>
    <w:basedOn w:val="Navaden"/>
    <w:link w:val="NogaZnak"/>
    <w:rsid w:val="00C75404"/>
    <w:pPr>
      <w:tabs>
        <w:tab w:val="center" w:pos="4536"/>
        <w:tab w:val="right" w:pos="9072"/>
      </w:tabs>
      <w:spacing w:after="0" w:line="240" w:lineRule="auto"/>
    </w:pPr>
  </w:style>
  <w:style w:type="character" w:customStyle="1" w:styleId="NogaZnak">
    <w:name w:val="Noga Znak"/>
    <w:basedOn w:val="Privzetapisavaodstavka"/>
    <w:link w:val="Noga"/>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link w:val="OdstavekseznamaZnak"/>
    <w:uiPriority w:val="99"/>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1"/>
    <w:uiPriority w:val="99"/>
    <w:semiHidden/>
    <w:rsid w:val="00695626"/>
    <w:pPr>
      <w:spacing w:line="240" w:lineRule="auto"/>
    </w:pPr>
    <w:rPr>
      <w:sz w:val="20"/>
      <w:szCs w:val="20"/>
    </w:rPr>
  </w:style>
  <w:style w:type="character" w:customStyle="1" w:styleId="PripombabesediloZnak1">
    <w:name w:val="Pripomba – besedilo Znak1"/>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rsid w:val="00695626"/>
    <w:pPr>
      <w:spacing w:after="0" w:line="240" w:lineRule="auto"/>
    </w:pPr>
    <w:rPr>
      <w:rFonts w:ascii="Tahoma" w:hAnsi="Tahoma" w:cs="Tahoma"/>
      <w:sz w:val="16"/>
      <w:szCs w:val="16"/>
    </w:rPr>
  </w:style>
  <w:style w:type="character" w:customStyle="1" w:styleId="BesedilooblakaZnak">
    <w:name w:val="Besedilo oblačka Znak"/>
    <w:link w:val="Besedilooblaka"/>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99"/>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7"/>
      </w:numPr>
      <w:ind w:left="1088" w:hanging="357"/>
    </w:pPr>
  </w:style>
  <w:style w:type="paragraph" w:customStyle="1" w:styleId="Slog2">
    <w:name w:val="Slog2"/>
    <w:basedOn w:val="Naslov3"/>
    <w:autoRedefine/>
    <w:uiPriority w:val="99"/>
    <w:qFormat/>
    <w:rsid w:val="0087331C"/>
    <w:pPr>
      <w:numPr>
        <w:numId w:val="8"/>
      </w:numPr>
    </w:pPr>
  </w:style>
  <w:style w:type="paragraph" w:styleId="Intenzivencitat">
    <w:name w:val="Intense Quote"/>
    <w:aliases w:val="Obrazec_Nova RD_MP"/>
    <w:basedOn w:val="Navaden"/>
    <w:next w:val="Navaden"/>
    <w:link w:val="IntenzivencitatZnak"/>
    <w:autoRedefine/>
    <w:uiPriority w:val="99"/>
    <w:qFormat/>
    <w:rsid w:val="00FA1D06"/>
    <w:pPr>
      <w:pBdr>
        <w:top w:val="single" w:sz="4" w:space="10" w:color="541C72"/>
        <w:bottom w:val="single" w:sz="4" w:space="10" w:color="541C72"/>
      </w:pBdr>
      <w:shd w:val="pct5" w:color="F8F2FC" w:fill="F7EFFB"/>
      <w:spacing w:after="0"/>
      <w:jc w:val="center"/>
      <w:outlineLvl w:val="1"/>
    </w:pPr>
    <w:rPr>
      <w:rFonts w:ascii="Arial" w:hAnsi="Arial" w:cs="Arial"/>
      <w:b/>
      <w:bCs/>
      <w:i/>
      <w:iCs/>
      <w:color w:val="541C72"/>
      <w:spacing w:val="20"/>
    </w:rPr>
  </w:style>
  <w:style w:type="character" w:customStyle="1" w:styleId="IntenzivencitatZnak">
    <w:name w:val="Intenziven citat Znak"/>
    <w:aliases w:val="Obrazec_Nova RD_MP Znak"/>
    <w:link w:val="Intenzivencitat"/>
    <w:uiPriority w:val="99"/>
    <w:locked/>
    <w:rsid w:val="00FA1D06"/>
    <w:rPr>
      <w:rFonts w:ascii="Arial" w:hAnsi="Arial" w:cs="Arial"/>
      <w:b/>
      <w:bCs/>
      <w:i/>
      <w:iCs/>
      <w:color w:val="541C72"/>
      <w:spacing w:val="20"/>
      <w:sz w:val="22"/>
      <w:szCs w:val="22"/>
      <w:shd w:val="pct5" w:color="F8F2FC" w:fill="F7EFFB"/>
      <w:lang w:eastAsia="en-US"/>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rsid w:val="00842A30"/>
    <w:pPr>
      <w:spacing w:after="0" w:line="240" w:lineRule="auto"/>
    </w:pPr>
    <w:rPr>
      <w:sz w:val="20"/>
      <w:szCs w:val="20"/>
    </w:rPr>
  </w:style>
  <w:style w:type="character" w:customStyle="1" w:styleId="Sprotnaopomba-besediloZnak">
    <w:name w:val="Sprotna opomba - besedilo Znak"/>
    <w:link w:val="Sprotnaopomba-besedilo"/>
    <w:locked/>
    <w:rsid w:val="00842A30"/>
    <w:rPr>
      <w:rFonts w:ascii="Cambria" w:hAnsi="Cambria" w:cs="Cambria"/>
      <w:color w:val="000000"/>
      <w:sz w:val="20"/>
      <w:szCs w:val="20"/>
    </w:rPr>
  </w:style>
  <w:style w:type="paragraph" w:customStyle="1" w:styleId="Slog3">
    <w:name w:val="Slog3"/>
    <w:basedOn w:val="Navaden"/>
    <w:autoRedefine/>
    <w:uiPriority w:val="99"/>
    <w:rsid w:val="00FA1D06"/>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2"/>
      </w:numPr>
    </w:pPr>
  </w:style>
  <w:style w:type="numbering" w:customStyle="1" w:styleId="WW8Num30">
    <w:name w:val="WW8Num30"/>
    <w:rsid w:val="00006A0E"/>
    <w:pPr>
      <w:numPr>
        <w:numId w:val="13"/>
      </w:numPr>
    </w:pPr>
  </w:style>
  <w:style w:type="numbering" w:customStyle="1" w:styleId="WW8Num25">
    <w:name w:val="WW8Num25"/>
    <w:rsid w:val="00006A0E"/>
    <w:pPr>
      <w:numPr>
        <w:numId w:val="3"/>
      </w:numPr>
    </w:pPr>
  </w:style>
  <w:style w:type="numbering" w:customStyle="1" w:styleId="WW8Num28">
    <w:name w:val="WW8Num28"/>
    <w:rsid w:val="00006A0E"/>
    <w:pPr>
      <w:numPr>
        <w:numId w:val="15"/>
      </w:numPr>
    </w:pPr>
  </w:style>
  <w:style w:type="numbering" w:customStyle="1" w:styleId="WW8Num27">
    <w:name w:val="WW8Num27"/>
    <w:rsid w:val="00006A0E"/>
    <w:pPr>
      <w:numPr>
        <w:numId w:val="4"/>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6"/>
      </w:numPr>
    </w:pPr>
  </w:style>
  <w:style w:type="paragraph" w:styleId="Telobesedila">
    <w:name w:val="Body Text"/>
    <w:basedOn w:val="Navaden"/>
    <w:link w:val="TelobesedilaZnak"/>
    <w:uiPriority w:val="99"/>
    <w:unhideWhenUsed/>
    <w:rsid w:val="00182D9A"/>
    <w:pPr>
      <w:spacing w:after="120"/>
    </w:pPr>
  </w:style>
  <w:style w:type="character" w:customStyle="1" w:styleId="TelobesedilaZnak">
    <w:name w:val="Telo besedila Znak"/>
    <w:basedOn w:val="Privzetapisavaodstavka"/>
    <w:link w:val="Telobesedila"/>
    <w:uiPriority w:val="99"/>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
    <w:name w:val="Slog4MPR"/>
    <w:basedOn w:val="Slog2"/>
    <w:qFormat/>
    <w:rsid w:val="00386794"/>
    <w:pPr>
      <w:numPr>
        <w:numId w:val="17"/>
      </w:numPr>
    </w:pPr>
    <w:rPr>
      <w:rFonts w:ascii="Arial" w:hAnsi="Arial" w:cs="Arial"/>
      <w:color w:val="auto"/>
      <w:sz w:val="22"/>
      <w:szCs w:val="22"/>
    </w:r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8"/>
      </w:numPr>
    </w:pPr>
  </w:style>
  <w:style w:type="numbering" w:customStyle="1" w:styleId="WW8Num38">
    <w:name w:val="WW8Num38"/>
    <w:basedOn w:val="Brezseznama"/>
    <w:rsid w:val="00B10093"/>
    <w:pPr>
      <w:numPr>
        <w:numId w:val="19"/>
      </w:numPr>
    </w:pPr>
  </w:style>
  <w:style w:type="numbering" w:customStyle="1" w:styleId="WW8Num45">
    <w:name w:val="WW8Num45"/>
    <w:basedOn w:val="Brezseznama"/>
    <w:rsid w:val="00B10093"/>
    <w:pPr>
      <w:numPr>
        <w:numId w:val="20"/>
      </w:numPr>
    </w:pPr>
  </w:style>
  <w:style w:type="numbering" w:customStyle="1" w:styleId="WW8Num48">
    <w:name w:val="WW8Num48"/>
    <w:basedOn w:val="Brezseznama"/>
    <w:rsid w:val="00B10093"/>
    <w:pPr>
      <w:numPr>
        <w:numId w:val="21"/>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22"/>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24"/>
      </w:numPr>
    </w:pPr>
  </w:style>
  <w:style w:type="numbering" w:customStyle="1" w:styleId="WW8Num52">
    <w:name w:val="WW8Num52"/>
    <w:basedOn w:val="Brezseznama"/>
    <w:rsid w:val="007E787E"/>
    <w:pPr>
      <w:numPr>
        <w:numId w:val="23"/>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2F08F9"/>
    <w:rPr>
      <w:shd w:val="clear" w:color="auto" w:fill="FFFFFF"/>
    </w:rPr>
  </w:style>
  <w:style w:type="paragraph" w:customStyle="1" w:styleId="Bodytext101">
    <w:name w:val="Body text (10)1"/>
    <w:basedOn w:val="Navaden"/>
    <w:link w:val="Bodytext10"/>
    <w:uiPriority w:val="99"/>
    <w:rsid w:val="002F08F9"/>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2F08F9"/>
    <w:rPr>
      <w:shd w:val="clear" w:color="auto" w:fill="FFFFFF"/>
    </w:rPr>
  </w:style>
  <w:style w:type="paragraph" w:customStyle="1" w:styleId="Bodytext171">
    <w:name w:val="Body text (17)1"/>
    <w:basedOn w:val="Navaden"/>
    <w:link w:val="Bodytext17"/>
    <w:uiPriority w:val="99"/>
    <w:rsid w:val="002F08F9"/>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2F08F9"/>
    <w:rPr>
      <w:sz w:val="18"/>
      <w:szCs w:val="18"/>
      <w:shd w:val="clear" w:color="auto" w:fill="FFFFFF"/>
    </w:rPr>
  </w:style>
  <w:style w:type="character" w:customStyle="1" w:styleId="Bodytext179pt4">
    <w:name w:val="Body text (17) + 9 pt4"/>
    <w:uiPriority w:val="99"/>
    <w:rsid w:val="002F08F9"/>
    <w:rPr>
      <w:rFonts w:ascii="Arial Unicode MS" w:eastAsia="Arial Unicode MS" w:cs="Arial Unicode MS"/>
      <w:noProof/>
      <w:sz w:val="18"/>
      <w:szCs w:val="18"/>
      <w:shd w:val="clear" w:color="auto" w:fill="FFFFFF"/>
    </w:rPr>
  </w:style>
  <w:style w:type="paragraph" w:customStyle="1" w:styleId="Slog4MK">
    <w:name w:val="Slog4MK"/>
    <w:basedOn w:val="Naslov3"/>
    <w:qFormat/>
    <w:rsid w:val="000D2A42"/>
    <w:pPr>
      <w:numPr>
        <w:numId w:val="25"/>
      </w:numPr>
    </w:pPr>
    <w:rPr>
      <w:rFonts w:ascii="Arial" w:hAnsi="Arial" w:cs="Arial"/>
      <w:color w:val="auto"/>
      <w:sz w:val="22"/>
      <w:szCs w:val="22"/>
    </w:rPr>
  </w:style>
  <w:style w:type="paragraph" w:customStyle="1" w:styleId="Style1">
    <w:name w:val="Style 1"/>
    <w:uiPriority w:val="99"/>
    <w:rsid w:val="00A75E5D"/>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A75E5D"/>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A75E5D"/>
    <w:rPr>
      <w:rFonts w:ascii="Arial" w:hAnsi="Arial" w:cs="Arial"/>
      <w:sz w:val="22"/>
      <w:szCs w:val="22"/>
    </w:rPr>
  </w:style>
  <w:style w:type="paragraph" w:customStyle="1" w:styleId="LatinNaslov4">
    <w:name w:val="Latin Naslov 4"/>
    <w:basedOn w:val="Navaden"/>
    <w:next w:val="Navaden"/>
    <w:rsid w:val="00A35653"/>
    <w:pPr>
      <w:keepNext/>
      <w:widowControl w:val="0"/>
      <w:numPr>
        <w:ilvl w:val="3"/>
        <w:numId w:val="26"/>
      </w:numPr>
      <w:tabs>
        <w:tab w:val="num" w:pos="900"/>
      </w:tabs>
      <w:spacing w:after="0" w:line="240" w:lineRule="auto"/>
      <w:jc w:val="both"/>
    </w:pPr>
    <w:rPr>
      <w:rFonts w:ascii="Times New Roman" w:eastAsia="Times New Roman" w:hAnsi="Times New Roman" w:cs="Times New Roman"/>
      <w:b/>
      <w:i/>
      <w:color w:val="auto"/>
      <w:sz w:val="24"/>
      <w:szCs w:val="24"/>
      <w:lang w:eastAsia="sl-SI"/>
    </w:rPr>
  </w:style>
  <w:style w:type="character" w:styleId="Krepko">
    <w:name w:val="Strong"/>
    <w:basedOn w:val="Privzetapisavaodstavka"/>
    <w:qFormat/>
    <w:locked/>
    <w:rsid w:val="00EB38CD"/>
    <w:rPr>
      <w:b/>
      <w:bCs/>
    </w:rPr>
  </w:style>
  <w:style w:type="character" w:customStyle="1" w:styleId="Naslov2MKZnak">
    <w:name w:val="Naslov 2 MK Znak"/>
    <w:basedOn w:val="Privzetapisavaodstavka"/>
    <w:rsid w:val="00D16431"/>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D3672C"/>
    <w:pPr>
      <w:spacing w:after="120"/>
      <w:ind w:left="283"/>
    </w:pPr>
  </w:style>
  <w:style w:type="character" w:customStyle="1" w:styleId="Telobesedila-zamikZnak">
    <w:name w:val="Telo besedila - zamik Znak"/>
    <w:basedOn w:val="Privzetapisavaodstavka"/>
    <w:link w:val="Telobesedila-zamik"/>
    <w:uiPriority w:val="99"/>
    <w:semiHidden/>
    <w:rsid w:val="00D3672C"/>
    <w:rPr>
      <w:rFonts w:ascii="Cambria" w:hAnsi="Cambria" w:cs="Cambria"/>
      <w:color w:val="000000"/>
      <w:sz w:val="22"/>
      <w:szCs w:val="22"/>
      <w:lang w:eastAsia="en-US"/>
    </w:rPr>
  </w:style>
  <w:style w:type="character" w:customStyle="1" w:styleId="Telobesedila1">
    <w:name w:val="Telo besedila1"/>
    <w:basedOn w:val="Privzetapisavaodstavka"/>
    <w:link w:val="Bodytext1"/>
    <w:uiPriority w:val="99"/>
    <w:rsid w:val="00D3672C"/>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D3672C"/>
    <w:pPr>
      <w:shd w:val="clear" w:color="auto" w:fill="FFFFFF"/>
      <w:spacing w:after="0" w:line="205" w:lineRule="exact"/>
      <w:ind w:hanging="320"/>
      <w:jc w:val="both"/>
    </w:pPr>
    <w:rPr>
      <w:rFonts w:ascii="Franklin Gothic Medium" w:hAnsi="Franklin Gothic Medium" w:cs="Franklin Gothic Medium"/>
      <w:color w:val="auto"/>
      <w:sz w:val="20"/>
      <w:szCs w:val="20"/>
      <w:lang w:eastAsia="sl-SI"/>
    </w:rPr>
  </w:style>
  <w:style w:type="paragraph" w:customStyle="1" w:styleId="Imelena">
    <w:name w:val="Ime_člena"/>
    <w:basedOn w:val="Navaden"/>
    <w:rsid w:val="00D3672C"/>
    <w:pPr>
      <w:keepNext/>
      <w:spacing w:before="360" w:after="120" w:line="240" w:lineRule="auto"/>
      <w:jc w:val="center"/>
    </w:pPr>
    <w:rPr>
      <w:rFonts w:ascii="Arial" w:eastAsia="Times New Roman" w:hAnsi="Arial" w:cs="Times New Roman"/>
      <w:b/>
      <w:sz w:val="24"/>
      <w:szCs w:val="24"/>
      <w:lang w:eastAsia="sl-SI"/>
    </w:rPr>
  </w:style>
  <w:style w:type="paragraph" w:styleId="Naslovpoiljatelja">
    <w:name w:val="envelope return"/>
    <w:basedOn w:val="Navaden"/>
    <w:rsid w:val="00D3672C"/>
    <w:pPr>
      <w:spacing w:after="0" w:line="240" w:lineRule="auto"/>
    </w:pPr>
    <w:rPr>
      <w:rFonts w:ascii="Times New Roman" w:eastAsia="Times New Roman" w:hAnsi="Times New Roman" w:cs="Times New Roman"/>
      <w:color w:val="auto"/>
      <w:sz w:val="24"/>
      <w:szCs w:val="20"/>
      <w:lang w:eastAsia="sl-SI"/>
    </w:rPr>
  </w:style>
  <w:style w:type="character" w:customStyle="1" w:styleId="PripombabesediloZnak">
    <w:name w:val="Pripomba – besedilo Znak"/>
    <w:basedOn w:val="Privzetapisavaodstavka"/>
    <w:uiPriority w:val="99"/>
    <w:semiHidden/>
    <w:rsid w:val="00F40C40"/>
    <w:rPr>
      <w:rFonts w:ascii="Cambria" w:eastAsia="Calibri" w:hAnsi="Cambria" w:cs="Cambria"/>
      <w:color w:val="000000"/>
      <w:sz w:val="20"/>
      <w:szCs w:val="20"/>
    </w:rPr>
  </w:style>
  <w:style w:type="paragraph" w:styleId="Revizija">
    <w:name w:val="Revision"/>
    <w:hidden/>
    <w:uiPriority w:val="99"/>
    <w:semiHidden/>
    <w:rsid w:val="00E80DF9"/>
    <w:rPr>
      <w:rFonts w:ascii="Cambria" w:hAnsi="Cambria" w:cs="Cambria"/>
      <w:color w:val="000000"/>
      <w:sz w:val="22"/>
      <w:szCs w:val="22"/>
      <w:lang w:eastAsia="en-US"/>
    </w:rPr>
  </w:style>
  <w:style w:type="paragraph" w:styleId="Golobesedilo">
    <w:name w:val="Plain Text"/>
    <w:basedOn w:val="Navaden"/>
    <w:link w:val="GolobesediloZnak"/>
    <w:uiPriority w:val="99"/>
    <w:semiHidden/>
    <w:unhideWhenUsed/>
    <w:rsid w:val="001D4963"/>
    <w:pPr>
      <w:spacing w:after="0" w:line="240" w:lineRule="auto"/>
    </w:pPr>
    <w:rPr>
      <w:rFonts w:ascii="Calibri" w:eastAsiaTheme="minorHAnsi" w:hAnsi="Calibri" w:cstheme="minorBidi"/>
      <w:color w:val="auto"/>
      <w:szCs w:val="21"/>
    </w:rPr>
  </w:style>
  <w:style w:type="character" w:customStyle="1" w:styleId="GolobesediloZnak">
    <w:name w:val="Golo besedilo Znak"/>
    <w:basedOn w:val="Privzetapisavaodstavka"/>
    <w:link w:val="Golobesedilo"/>
    <w:uiPriority w:val="99"/>
    <w:semiHidden/>
    <w:rsid w:val="001D4963"/>
    <w:rPr>
      <w:rFonts w:eastAsiaTheme="minorHAnsi" w:cstheme="minorBidi"/>
      <w:sz w:val="22"/>
      <w:szCs w:val="21"/>
      <w:lang w:eastAsia="en-US"/>
    </w:rPr>
  </w:style>
  <w:style w:type="character" w:customStyle="1" w:styleId="OdstavekseznamaZnak">
    <w:name w:val="Odstavek seznama Znak"/>
    <w:link w:val="Odstavekseznama"/>
    <w:uiPriority w:val="34"/>
    <w:locked/>
    <w:rsid w:val="00D90888"/>
    <w:rPr>
      <w:rFonts w:ascii="Cambria" w:hAnsi="Cambria" w:cs="Cambria"/>
      <w:color w:val="000000"/>
      <w:sz w:val="22"/>
      <w:szCs w:val="22"/>
      <w:lang w:eastAsia="en-US"/>
    </w:rPr>
  </w:style>
  <w:style w:type="paragraph" w:customStyle="1" w:styleId="Slog4MP">
    <w:name w:val="Slog4MP"/>
    <w:basedOn w:val="Naslov3"/>
    <w:qFormat/>
    <w:rsid w:val="005B0588"/>
    <w:pPr>
      <w:numPr>
        <w:numId w:val="29"/>
      </w:numPr>
    </w:pPr>
    <w:rPr>
      <w:rFonts w:ascii="Arial" w:hAnsi="Arial" w:cs="Arial"/>
      <w:color w:val="auto"/>
      <w:sz w:val="22"/>
      <w:szCs w:val="22"/>
    </w:rPr>
  </w:style>
  <w:style w:type="character" w:customStyle="1" w:styleId="Naslov4Znak">
    <w:name w:val="Naslov 4 Znak"/>
    <w:basedOn w:val="Privzetapisavaodstavka"/>
    <w:link w:val="Naslov4"/>
    <w:semiHidden/>
    <w:rsid w:val="00501AA6"/>
    <w:rPr>
      <w:rFonts w:asciiTheme="majorHAnsi" w:eastAsiaTheme="majorEastAsia" w:hAnsiTheme="majorHAnsi" w:cstheme="majorBidi"/>
      <w:b/>
      <w:bCs/>
      <w:i/>
      <w:iCs/>
      <w:color w:val="4F81BD" w:themeColor="accent1"/>
      <w:sz w:val="22"/>
      <w:szCs w:val="22"/>
      <w:lang w:eastAsia="en-US"/>
    </w:rPr>
  </w:style>
  <w:style w:type="character" w:styleId="tevilkastrani">
    <w:name w:val="page number"/>
    <w:basedOn w:val="Privzetapisavaodstavka"/>
    <w:rsid w:val="00DA0292"/>
  </w:style>
  <w:style w:type="character" w:styleId="Nerazreenaomemba">
    <w:name w:val="Unresolved Mention"/>
    <w:basedOn w:val="Privzetapisavaodstavka"/>
    <w:uiPriority w:val="99"/>
    <w:semiHidden/>
    <w:unhideWhenUsed/>
    <w:rsid w:val="0072225A"/>
    <w:rPr>
      <w:color w:val="808080"/>
      <w:shd w:val="clear" w:color="auto" w:fill="E6E6E6"/>
    </w:rPr>
  </w:style>
  <w:style w:type="table" w:customStyle="1" w:styleId="Tabelamrea11">
    <w:name w:val="Tabela – mreža11"/>
    <w:uiPriority w:val="59"/>
    <w:rsid w:val="00DE73B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4B5C82"/>
    <w:rPr>
      <w:sz w:val="22"/>
      <w:szCs w:val="22"/>
      <w:lang w:eastAsia="en-US"/>
    </w:rPr>
    <w:tblPr>
      <w:tblInd w:w="0" w:type="dxa"/>
      <w:tblCellMar>
        <w:top w:w="0" w:type="dxa"/>
        <w:left w:w="108" w:type="dxa"/>
        <w:bottom w:w="0" w:type="dxa"/>
        <w:right w:w="108" w:type="dxa"/>
      </w:tblCellMar>
    </w:tblPr>
  </w:style>
  <w:style w:type="table" w:customStyle="1" w:styleId="Tabelamrea4">
    <w:name w:val="Tabela – mreža4"/>
    <w:basedOn w:val="Navadnatabela"/>
    <w:next w:val="Tabelamrea"/>
    <w:rsid w:val="00655FE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02324">
      <w:bodyDiv w:val="1"/>
      <w:marLeft w:val="0"/>
      <w:marRight w:val="0"/>
      <w:marTop w:val="0"/>
      <w:marBottom w:val="0"/>
      <w:divBdr>
        <w:top w:val="none" w:sz="0" w:space="0" w:color="auto"/>
        <w:left w:val="none" w:sz="0" w:space="0" w:color="auto"/>
        <w:bottom w:val="none" w:sz="0" w:space="0" w:color="auto"/>
        <w:right w:val="none" w:sz="0" w:space="0" w:color="auto"/>
      </w:divBdr>
    </w:div>
    <w:div w:id="187138031">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300961476">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62715249">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85598076">
      <w:bodyDiv w:val="1"/>
      <w:marLeft w:val="0"/>
      <w:marRight w:val="0"/>
      <w:marTop w:val="0"/>
      <w:marBottom w:val="0"/>
      <w:divBdr>
        <w:top w:val="none" w:sz="0" w:space="0" w:color="auto"/>
        <w:left w:val="none" w:sz="0" w:space="0" w:color="auto"/>
        <w:bottom w:val="none" w:sz="0" w:space="0" w:color="auto"/>
        <w:right w:val="none" w:sz="0" w:space="0" w:color="auto"/>
      </w:divBdr>
    </w:div>
    <w:div w:id="993334578">
      <w:bodyDiv w:val="1"/>
      <w:marLeft w:val="0"/>
      <w:marRight w:val="0"/>
      <w:marTop w:val="0"/>
      <w:marBottom w:val="0"/>
      <w:divBdr>
        <w:top w:val="none" w:sz="0" w:space="0" w:color="auto"/>
        <w:left w:val="none" w:sz="0" w:space="0" w:color="auto"/>
        <w:bottom w:val="none" w:sz="0" w:space="0" w:color="auto"/>
        <w:right w:val="none" w:sz="0" w:space="0" w:color="auto"/>
      </w:divBdr>
    </w:div>
    <w:div w:id="1000279130">
      <w:bodyDiv w:val="1"/>
      <w:marLeft w:val="0"/>
      <w:marRight w:val="0"/>
      <w:marTop w:val="0"/>
      <w:marBottom w:val="0"/>
      <w:divBdr>
        <w:top w:val="none" w:sz="0" w:space="0" w:color="auto"/>
        <w:left w:val="none" w:sz="0" w:space="0" w:color="auto"/>
        <w:bottom w:val="none" w:sz="0" w:space="0" w:color="auto"/>
        <w:right w:val="none" w:sz="0" w:space="0" w:color="auto"/>
      </w:divBdr>
    </w:div>
    <w:div w:id="1178688577">
      <w:bodyDiv w:val="1"/>
      <w:marLeft w:val="0"/>
      <w:marRight w:val="0"/>
      <w:marTop w:val="0"/>
      <w:marBottom w:val="0"/>
      <w:divBdr>
        <w:top w:val="none" w:sz="0" w:space="0" w:color="auto"/>
        <w:left w:val="none" w:sz="0" w:space="0" w:color="auto"/>
        <w:bottom w:val="none" w:sz="0" w:space="0" w:color="auto"/>
        <w:right w:val="none" w:sz="0" w:space="0" w:color="auto"/>
      </w:divBdr>
    </w:div>
    <w:div w:id="1226572331">
      <w:bodyDiv w:val="1"/>
      <w:marLeft w:val="0"/>
      <w:marRight w:val="0"/>
      <w:marTop w:val="0"/>
      <w:marBottom w:val="0"/>
      <w:divBdr>
        <w:top w:val="none" w:sz="0" w:space="0" w:color="auto"/>
        <w:left w:val="none" w:sz="0" w:space="0" w:color="auto"/>
        <w:bottom w:val="none" w:sz="0" w:space="0" w:color="auto"/>
        <w:right w:val="none" w:sz="0" w:space="0" w:color="auto"/>
      </w:divBdr>
    </w:div>
    <w:div w:id="1288120366">
      <w:bodyDiv w:val="1"/>
      <w:marLeft w:val="0"/>
      <w:marRight w:val="0"/>
      <w:marTop w:val="0"/>
      <w:marBottom w:val="0"/>
      <w:divBdr>
        <w:top w:val="none" w:sz="0" w:space="0" w:color="auto"/>
        <w:left w:val="none" w:sz="0" w:space="0" w:color="auto"/>
        <w:bottom w:val="none" w:sz="0" w:space="0" w:color="auto"/>
        <w:right w:val="none" w:sz="0" w:space="0" w:color="auto"/>
      </w:divBdr>
    </w:div>
    <w:div w:id="1435512573">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80796279">
      <w:bodyDiv w:val="1"/>
      <w:marLeft w:val="0"/>
      <w:marRight w:val="0"/>
      <w:marTop w:val="0"/>
      <w:marBottom w:val="0"/>
      <w:divBdr>
        <w:top w:val="none" w:sz="0" w:space="0" w:color="auto"/>
        <w:left w:val="none" w:sz="0" w:space="0" w:color="auto"/>
        <w:bottom w:val="none" w:sz="0" w:space="0" w:color="auto"/>
        <w:right w:val="none" w:sz="0" w:space="0" w:color="auto"/>
      </w:divBdr>
    </w:div>
    <w:div w:id="1617716778">
      <w:bodyDiv w:val="1"/>
      <w:marLeft w:val="0"/>
      <w:marRight w:val="0"/>
      <w:marTop w:val="0"/>
      <w:marBottom w:val="0"/>
      <w:divBdr>
        <w:top w:val="none" w:sz="0" w:space="0" w:color="auto"/>
        <w:left w:val="none" w:sz="0" w:space="0" w:color="auto"/>
        <w:bottom w:val="none" w:sz="0" w:space="0" w:color="auto"/>
        <w:right w:val="none" w:sz="0" w:space="0" w:color="auto"/>
      </w:divBdr>
    </w:div>
    <w:div w:id="1707094965">
      <w:bodyDiv w:val="1"/>
      <w:marLeft w:val="0"/>
      <w:marRight w:val="0"/>
      <w:marTop w:val="0"/>
      <w:marBottom w:val="0"/>
      <w:divBdr>
        <w:top w:val="none" w:sz="0" w:space="0" w:color="auto"/>
        <w:left w:val="none" w:sz="0" w:space="0" w:color="auto"/>
        <w:bottom w:val="none" w:sz="0" w:space="0" w:color="auto"/>
        <w:right w:val="none" w:sz="0" w:space="0" w:color="auto"/>
      </w:divBdr>
    </w:div>
    <w:div w:id="1754936085">
      <w:bodyDiv w:val="1"/>
      <w:marLeft w:val="0"/>
      <w:marRight w:val="0"/>
      <w:marTop w:val="0"/>
      <w:marBottom w:val="0"/>
      <w:divBdr>
        <w:top w:val="none" w:sz="0" w:space="0" w:color="auto"/>
        <w:left w:val="none" w:sz="0" w:space="0" w:color="auto"/>
        <w:bottom w:val="none" w:sz="0" w:space="0" w:color="auto"/>
        <w:right w:val="none" w:sz="0" w:space="0" w:color="auto"/>
      </w:divBdr>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2034379512">
      <w:bodyDiv w:val="1"/>
      <w:marLeft w:val="0"/>
      <w:marRight w:val="0"/>
      <w:marTop w:val="0"/>
      <w:marBottom w:val="0"/>
      <w:divBdr>
        <w:top w:val="none" w:sz="0" w:space="0" w:color="auto"/>
        <w:left w:val="none" w:sz="0" w:space="0" w:color="auto"/>
        <w:bottom w:val="none" w:sz="0" w:space="0" w:color="auto"/>
        <w:right w:val="none" w:sz="0" w:space="0" w:color="auto"/>
      </w:divBdr>
    </w:div>
    <w:div w:id="205850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yperlink" Target="mailto:eracuni@kpv.si"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7E51CD0FA444C2BE42C4AC0445AC5A"/>
        <w:category>
          <w:name w:val="Splošno"/>
          <w:gallery w:val="placeholder"/>
        </w:category>
        <w:types>
          <w:type w:val="bbPlcHdr"/>
        </w:types>
        <w:behaviors>
          <w:behavior w:val="content"/>
        </w:behaviors>
        <w:guid w:val="{007DC17F-2B70-4531-9E4C-D06F9B44E7C4}"/>
      </w:docPartPr>
      <w:docPartBody>
        <w:p w:rsidR="009E098F" w:rsidRDefault="00547C17">
          <w:r w:rsidRPr="00CB1442">
            <w:rPr>
              <w:rStyle w:val="Besedilooznabemesta"/>
            </w:rPr>
            <w:t>[Naslov]</w:t>
          </w:r>
        </w:p>
      </w:docPartBody>
    </w:docPart>
    <w:docPart>
      <w:docPartPr>
        <w:name w:val="2F47860005DD46159A60DE2F72ECEFF4"/>
        <w:category>
          <w:name w:val="Splošno"/>
          <w:gallery w:val="placeholder"/>
        </w:category>
        <w:types>
          <w:type w:val="bbPlcHdr"/>
        </w:types>
        <w:behaviors>
          <w:behavior w:val="content"/>
        </w:behaviors>
        <w:guid w:val="{72D6EBD8-0B58-4145-B177-0C9F8F942BAD}"/>
      </w:docPartPr>
      <w:docPartBody>
        <w:p w:rsidR="009E098F" w:rsidRDefault="00547C17">
          <w:r w:rsidRPr="00CB1442">
            <w:rPr>
              <w:rStyle w:val="Besedilooznabemesta"/>
            </w:rPr>
            <w:t>[Naslov]</w:t>
          </w:r>
        </w:p>
      </w:docPartBody>
    </w:docPart>
    <w:docPart>
      <w:docPartPr>
        <w:name w:val="364EAEA7D89848FCAD0C028F097FD75C"/>
        <w:category>
          <w:name w:val="Splošno"/>
          <w:gallery w:val="placeholder"/>
        </w:category>
        <w:types>
          <w:type w:val="bbPlcHdr"/>
        </w:types>
        <w:behaviors>
          <w:behavior w:val="content"/>
        </w:behaviors>
        <w:guid w:val="{3D15A66E-C305-42AF-B8D1-40CBAB5E732F}"/>
      </w:docPartPr>
      <w:docPartBody>
        <w:p w:rsidR="009E098F" w:rsidRDefault="00547C17">
          <w:r w:rsidRPr="00CB1442">
            <w:rPr>
              <w:rStyle w:val="Besedilooznabemesta"/>
            </w:rPr>
            <w:t>[Naslov]</w:t>
          </w:r>
        </w:p>
      </w:docPartBody>
    </w:docPart>
    <w:docPart>
      <w:docPartPr>
        <w:name w:val="4DEE32C457854AC680BB69AD4DD3E672"/>
        <w:category>
          <w:name w:val="Splošno"/>
          <w:gallery w:val="placeholder"/>
        </w:category>
        <w:types>
          <w:type w:val="bbPlcHdr"/>
        </w:types>
        <w:behaviors>
          <w:behavior w:val="content"/>
        </w:behaviors>
        <w:guid w:val="{AC65A189-C11D-418E-B89A-8405CEDF8920}"/>
      </w:docPartPr>
      <w:docPartBody>
        <w:p w:rsidR="009E098F" w:rsidRDefault="00547C17">
          <w:r w:rsidRPr="00CB1442">
            <w:rPr>
              <w:rStyle w:val="Besedilooznabemesta"/>
            </w:rPr>
            <w:t>[Naslov]</w:t>
          </w:r>
        </w:p>
      </w:docPartBody>
    </w:docPart>
    <w:docPart>
      <w:docPartPr>
        <w:name w:val="F8D561B4D4B341E6951D0EF9ACA02D4A"/>
        <w:category>
          <w:name w:val="Splošno"/>
          <w:gallery w:val="placeholder"/>
        </w:category>
        <w:types>
          <w:type w:val="bbPlcHdr"/>
        </w:types>
        <w:behaviors>
          <w:behavior w:val="content"/>
        </w:behaviors>
        <w:guid w:val="{F7F597C7-6A3D-4252-9E39-EE8794863AA2}"/>
      </w:docPartPr>
      <w:docPartBody>
        <w:p w:rsidR="00646C30" w:rsidRDefault="00815EA4">
          <w:r w:rsidRPr="004B22E5">
            <w:rPr>
              <w:rStyle w:val="Besedilooznabemesta"/>
            </w:rPr>
            <w:t>[Naslov]</w:t>
          </w:r>
        </w:p>
      </w:docPartBody>
    </w:docPart>
    <w:docPart>
      <w:docPartPr>
        <w:name w:val="462140D0E3E94C0BA8814ADB2DCF679F"/>
        <w:category>
          <w:name w:val="Splošno"/>
          <w:gallery w:val="placeholder"/>
        </w:category>
        <w:types>
          <w:type w:val="bbPlcHdr"/>
        </w:types>
        <w:behaviors>
          <w:behavior w:val="content"/>
        </w:behaviors>
        <w:guid w:val="{1549C993-A6C7-440C-91AE-381DE644344C}"/>
      </w:docPartPr>
      <w:docPartBody>
        <w:p w:rsidR="00646C30" w:rsidRDefault="00815EA4">
          <w:r w:rsidRPr="004B22E5">
            <w:rPr>
              <w:rStyle w:val="Besedilooznabemesta"/>
            </w:rPr>
            <w:t>[Naslov]</w:t>
          </w:r>
        </w:p>
      </w:docPartBody>
    </w:docPart>
    <w:docPart>
      <w:docPartPr>
        <w:name w:val="07F1A8D48CE0446B8E5A201F81B11AE6"/>
        <w:category>
          <w:name w:val="Splošno"/>
          <w:gallery w:val="placeholder"/>
        </w:category>
        <w:types>
          <w:type w:val="bbPlcHdr"/>
        </w:types>
        <w:behaviors>
          <w:behavior w:val="content"/>
        </w:behaviors>
        <w:guid w:val="{70A907D8-821A-49B2-9242-D5428C7F7F02}"/>
      </w:docPartPr>
      <w:docPartBody>
        <w:p w:rsidR="00646C30" w:rsidRDefault="00815EA4">
          <w:r w:rsidRPr="004B22E5">
            <w:rPr>
              <w:rStyle w:val="Besedilooznabemesta"/>
            </w:rPr>
            <w:t>[Naslov]</w:t>
          </w:r>
        </w:p>
      </w:docPartBody>
    </w:docPart>
    <w:docPart>
      <w:docPartPr>
        <w:name w:val="6FF7088BE2F44415B7B91AE5BF989EA1"/>
        <w:category>
          <w:name w:val="Splošno"/>
          <w:gallery w:val="placeholder"/>
        </w:category>
        <w:types>
          <w:type w:val="bbPlcHdr"/>
        </w:types>
        <w:behaviors>
          <w:behavior w:val="content"/>
        </w:behaviors>
        <w:guid w:val="{086558A4-B613-4B10-8E81-97F84798CC20}"/>
      </w:docPartPr>
      <w:docPartBody>
        <w:p w:rsidR="0034371A" w:rsidRDefault="008E20AC" w:rsidP="008E20AC">
          <w:pPr>
            <w:pStyle w:val="6FF7088BE2F44415B7B91AE5BF989EA1"/>
          </w:pPr>
          <w:r w:rsidRPr="00CB1442">
            <w:rPr>
              <w:rStyle w:val="Besedilooznabemesta"/>
            </w:rPr>
            <w:t>[Naslov]</w:t>
          </w:r>
        </w:p>
      </w:docPartBody>
    </w:docPart>
    <w:docPart>
      <w:docPartPr>
        <w:name w:val="1E41D504F79A49CBB22E99017C7D2932"/>
        <w:category>
          <w:name w:val="Splošno"/>
          <w:gallery w:val="placeholder"/>
        </w:category>
        <w:types>
          <w:type w:val="bbPlcHdr"/>
        </w:types>
        <w:behaviors>
          <w:behavior w:val="content"/>
        </w:behaviors>
        <w:guid w:val="{E25C2247-A124-4595-83A9-9259F7E0FC90}"/>
      </w:docPartPr>
      <w:docPartBody>
        <w:p w:rsidR="00A629F5" w:rsidRDefault="003605F9" w:rsidP="003605F9">
          <w:pPr>
            <w:pStyle w:val="1E41D504F79A49CBB22E99017C7D2932"/>
          </w:pPr>
          <w:r w:rsidRPr="008F20ED">
            <w:rPr>
              <w:rStyle w:val="Besedilooznabemesta"/>
            </w:rPr>
            <w:t>[Naslov]</w:t>
          </w:r>
        </w:p>
      </w:docPartBody>
    </w:docPart>
    <w:docPart>
      <w:docPartPr>
        <w:name w:val="DD5CFE5E7159464C81FFCC1ACEC566AA"/>
        <w:category>
          <w:name w:val="Splošno"/>
          <w:gallery w:val="placeholder"/>
        </w:category>
        <w:types>
          <w:type w:val="bbPlcHdr"/>
        </w:types>
        <w:behaviors>
          <w:behavior w:val="content"/>
        </w:behaviors>
        <w:guid w:val="{E4F92463-43E7-4643-82D0-D53421D0B775}"/>
      </w:docPartPr>
      <w:docPartBody>
        <w:p w:rsidR="00A629F5" w:rsidRDefault="003605F9" w:rsidP="003605F9">
          <w:pPr>
            <w:pStyle w:val="DD5CFE5E7159464C81FFCC1ACEC566AA"/>
          </w:pPr>
          <w:r w:rsidRPr="00CB1442">
            <w:rPr>
              <w:rStyle w:val="Besedilooznabemesta"/>
            </w:rPr>
            <w:t>[Naslov]</w:t>
          </w:r>
        </w:p>
      </w:docPartBody>
    </w:docPart>
    <w:docPart>
      <w:docPartPr>
        <w:name w:val="5136C85694064713AD2ED6DB10B33C56"/>
        <w:category>
          <w:name w:val="Splošno"/>
          <w:gallery w:val="placeholder"/>
        </w:category>
        <w:types>
          <w:type w:val="bbPlcHdr"/>
        </w:types>
        <w:behaviors>
          <w:behavior w:val="content"/>
        </w:behaviors>
        <w:guid w:val="{81466582-4424-417A-8D7C-C18AC71EA553}"/>
      </w:docPartPr>
      <w:docPartBody>
        <w:p w:rsidR="00A629F5" w:rsidRDefault="003605F9">
          <w:r w:rsidRPr="00B5787F">
            <w:rPr>
              <w:rStyle w:val="Besedilooznabemesta"/>
            </w:rPr>
            <w:t>[Ključne besede]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Lucida Grande">
    <w:altName w:val="Times New Roman"/>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1B4"/>
    <w:rsid w:val="00046C6F"/>
    <w:rsid w:val="002753DE"/>
    <w:rsid w:val="002E3C39"/>
    <w:rsid w:val="0034371A"/>
    <w:rsid w:val="00344A97"/>
    <w:rsid w:val="003557AF"/>
    <w:rsid w:val="003605F9"/>
    <w:rsid w:val="0039750A"/>
    <w:rsid w:val="00400A4D"/>
    <w:rsid w:val="00480482"/>
    <w:rsid w:val="00483F06"/>
    <w:rsid w:val="005001B4"/>
    <w:rsid w:val="00547C17"/>
    <w:rsid w:val="005C0BAB"/>
    <w:rsid w:val="005F2754"/>
    <w:rsid w:val="00646C30"/>
    <w:rsid w:val="00775826"/>
    <w:rsid w:val="00815EA4"/>
    <w:rsid w:val="00826CF3"/>
    <w:rsid w:val="0083287B"/>
    <w:rsid w:val="008E20AC"/>
    <w:rsid w:val="009E098F"/>
    <w:rsid w:val="00A629F5"/>
    <w:rsid w:val="00A65ACD"/>
    <w:rsid w:val="00A71D48"/>
    <w:rsid w:val="00BF0DDD"/>
    <w:rsid w:val="00D8525B"/>
    <w:rsid w:val="00DA3683"/>
    <w:rsid w:val="00DC2151"/>
    <w:rsid w:val="00E973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3605F9"/>
    <w:rPr>
      <w:color w:val="808080"/>
    </w:rPr>
  </w:style>
  <w:style w:type="paragraph" w:customStyle="1" w:styleId="6FF7088BE2F44415B7B91AE5BF989EA1">
    <w:name w:val="6FF7088BE2F44415B7B91AE5BF989EA1"/>
    <w:rsid w:val="008E20AC"/>
  </w:style>
  <w:style w:type="paragraph" w:customStyle="1" w:styleId="1E41D504F79A49CBB22E99017C7D2932">
    <w:name w:val="1E41D504F79A49CBB22E99017C7D2932"/>
    <w:rsid w:val="003605F9"/>
  </w:style>
  <w:style w:type="paragraph" w:customStyle="1" w:styleId="DD5CFE5E7159464C81FFCC1ACEC566AA">
    <w:name w:val="DD5CFE5E7159464C81FFCC1ACEC566AA"/>
    <w:rsid w:val="003605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2021-10-26T00:00:00</PublishDate>
  <Abstract>JN007346/2021-B01</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C227B3E-405F-4707-B81C-440E603A8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8077</Words>
  <Characters>47184</Characters>
  <Application>Microsoft Office Word</Application>
  <DocSecurity>0</DocSecurity>
  <Lines>393</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Dobava tovornih vozil</vt:lpstr>
      <vt:lpstr>Odprava ugotovljenih napak v garancijski dobi na objektu študentskega doma FDV z upoštevanjem okoljskih vidikov</vt:lpstr>
    </vt:vector>
  </TitlesOfParts>
  <Manager/>
  <Company>ŠTUDENTSKI DOM LJUBLJANA</Company>
  <LinksUpToDate>false</LinksUpToDate>
  <CharactersWithSpaces>55151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tovornih vozil</dc:title>
  <dc:creator>Andrej Resnik</dc:creator>
  <cp:keywords>4162-7/2022</cp:keywords>
  <dc:description>2021/S 209-547846</dc:description>
  <cp:lastModifiedBy>Martina Gabrijel</cp:lastModifiedBy>
  <cp:revision>2</cp:revision>
  <cp:lastPrinted>2022-11-24T10:11:00Z</cp:lastPrinted>
  <dcterms:created xsi:type="dcterms:W3CDTF">2022-12-02T11:44:00Z</dcterms:created>
  <dcterms:modified xsi:type="dcterms:W3CDTF">2022-12-02T11:44:00Z</dcterms:modified>
</cp:coreProperties>
</file>