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3545035" w14:textId="77777777" w:rsidTr="004F2927">
        <w:trPr>
          <w:trHeight w:val="1268"/>
        </w:trPr>
        <w:tc>
          <w:tcPr>
            <w:tcW w:w="1668" w:type="dxa"/>
          </w:tcPr>
          <w:p w14:paraId="1D44F3AB" w14:textId="77777777" w:rsidR="004702FB" w:rsidRPr="006F1DA5" w:rsidRDefault="004702FB" w:rsidP="004702FB">
            <w:pPr>
              <w:pStyle w:val="Glava"/>
              <w:rPr>
                <w:rFonts w:ascii="Arial" w:hAnsi="Arial" w:cs="Arial"/>
                <w:b/>
                <w:color w:val="000000" w:themeColor="text1"/>
              </w:rPr>
            </w:pPr>
          </w:p>
        </w:tc>
        <w:tc>
          <w:tcPr>
            <w:tcW w:w="3361" w:type="dxa"/>
          </w:tcPr>
          <w:p w14:paraId="7944B74B" w14:textId="77777777" w:rsidR="004702FB" w:rsidRPr="006F1DA5" w:rsidRDefault="004702FB" w:rsidP="004702FB">
            <w:pPr>
              <w:pStyle w:val="Glava"/>
              <w:rPr>
                <w:rFonts w:ascii="Arial" w:hAnsi="Arial" w:cs="Arial"/>
                <w:b/>
                <w:color w:val="000000" w:themeColor="text1"/>
              </w:rPr>
            </w:pPr>
          </w:p>
        </w:tc>
        <w:tc>
          <w:tcPr>
            <w:tcW w:w="4209" w:type="dxa"/>
          </w:tcPr>
          <w:p w14:paraId="5C389FB8" w14:textId="77777777" w:rsidR="004702FB" w:rsidRPr="006F1DA5" w:rsidRDefault="004702FB" w:rsidP="004702FB">
            <w:pPr>
              <w:pStyle w:val="Glava"/>
              <w:rPr>
                <w:rFonts w:ascii="Arial" w:hAnsi="Arial" w:cs="Arial"/>
                <w:b/>
                <w:color w:val="000000" w:themeColor="text1"/>
              </w:rPr>
            </w:pPr>
          </w:p>
        </w:tc>
      </w:tr>
    </w:tbl>
    <w:p w14:paraId="5495A61E" w14:textId="77777777" w:rsidR="004702FB" w:rsidRDefault="004702FB" w:rsidP="006975C6">
      <w:pPr>
        <w:pStyle w:val="Paragraf"/>
        <w:rPr>
          <w:rFonts w:ascii="Arial" w:hAnsi="Arial" w:cs="Arial"/>
        </w:rPr>
      </w:pPr>
    </w:p>
    <w:p w14:paraId="0C12B4D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JN0015/2022-0003</w:t>
      </w:r>
    </w:p>
    <w:p w14:paraId="44AFF106"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05.12.2022</w:t>
      </w:r>
      <w:r w:rsidR="00FC2646" w:rsidRPr="006F1DA5">
        <w:rPr>
          <w:rFonts w:ascii="Arial" w:hAnsi="Arial" w:cs="Arial"/>
        </w:rPr>
        <w:tab/>
      </w:r>
    </w:p>
    <w:p w14:paraId="2CBE3C0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C8486A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91107D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D66D19F"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Preureditev sob in ureditev dodatnih kopalnic</w:t>
            </w:r>
          </w:p>
        </w:tc>
      </w:tr>
    </w:tbl>
    <w:p w14:paraId="732F3A04" w14:textId="77777777" w:rsidR="00FB3258" w:rsidRPr="006F1DA5" w:rsidRDefault="00FB3258" w:rsidP="006975C6">
      <w:pPr>
        <w:pStyle w:val="Paragraf"/>
        <w:rPr>
          <w:rFonts w:ascii="Arial" w:hAnsi="Arial" w:cs="Arial"/>
        </w:rPr>
      </w:pPr>
    </w:p>
    <w:p w14:paraId="75D19ADE" w14:textId="77777777" w:rsidR="00FB3258" w:rsidRPr="006F1DA5" w:rsidRDefault="00FB3258" w:rsidP="006975C6">
      <w:pPr>
        <w:pStyle w:val="Paragraf"/>
        <w:rPr>
          <w:rFonts w:ascii="Arial" w:hAnsi="Arial" w:cs="Arial"/>
        </w:rPr>
      </w:pPr>
      <w:r w:rsidRPr="006F1DA5">
        <w:rPr>
          <w:rFonts w:ascii="Arial" w:hAnsi="Arial" w:cs="Arial"/>
        </w:rPr>
        <w:t>Zaporedna številka: JN0015/2022</w:t>
      </w:r>
    </w:p>
    <w:p w14:paraId="052F3AC0" w14:textId="4DC11770" w:rsidR="00FB3258"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03AD05B3" w14:textId="77777777" w:rsidR="00575CB9" w:rsidRDefault="00575CB9" w:rsidP="006975C6">
      <w:pPr>
        <w:pStyle w:val="Paragraf"/>
        <w:rPr>
          <w:rFonts w:ascii="Arial" w:hAnsi="Arial" w:cs="Arial"/>
        </w:rPr>
      </w:pPr>
    </w:p>
    <w:p w14:paraId="730501E1" w14:textId="2225F805" w:rsidR="00575CB9" w:rsidRPr="006F1DA5" w:rsidRDefault="00575CB9" w:rsidP="006975C6">
      <w:pPr>
        <w:pStyle w:val="Paragraf"/>
        <w:rPr>
          <w:rFonts w:ascii="Arial" w:hAnsi="Arial" w:cs="Arial"/>
        </w:rPr>
      </w:pPr>
      <w:r>
        <w:rPr>
          <w:noProof/>
        </w:rPr>
        <w:drawing>
          <wp:inline distT="0" distB="0" distL="0" distR="0" wp14:anchorId="25A8A538" wp14:editId="51D7212C">
            <wp:extent cx="5715000" cy="86677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5000" cy="866775"/>
                    </a:xfrm>
                    <a:prstGeom prst="rect">
                      <a:avLst/>
                    </a:prstGeom>
                  </pic:spPr>
                </pic:pic>
              </a:graphicData>
            </a:graphic>
          </wp:inline>
        </w:drawing>
      </w:r>
    </w:p>
    <w:tbl>
      <w:tblPr>
        <w:tblStyle w:val="NormalTablePHPDOCX"/>
        <w:tblW w:w="0" w:type="auto"/>
        <w:tblInd w:w="108" w:type="dxa"/>
        <w:tblLook w:val="04A0" w:firstRow="1" w:lastRow="0" w:firstColumn="1" w:lastColumn="0" w:noHBand="0" w:noVBand="1"/>
      </w:tblPr>
      <w:tblGrid>
        <w:gridCol w:w="8962"/>
      </w:tblGrid>
      <w:tr w:rsidR="00543501" w14:paraId="3BCF7DA4" w14:textId="77777777">
        <w:tc>
          <w:tcPr>
            <w:tcW w:w="0" w:type="auto"/>
            <w:tcMar>
              <w:top w:w="0" w:type="auto"/>
              <w:bottom w:w="0" w:type="auto"/>
            </w:tcMar>
          </w:tcPr>
          <w:p w14:paraId="7FED9437" w14:textId="77777777" w:rsidR="00543501" w:rsidRDefault="00000000">
            <w:pPr>
              <w:spacing w:before="225" w:after="225"/>
              <w:jc w:val="both"/>
            </w:pPr>
            <w:r>
              <w:rPr>
                <w:rFonts w:ascii="Arial" w:hAnsi="Arial" w:cs="Arial"/>
                <w:i/>
                <w:iCs/>
                <w:color w:val="000000"/>
                <w:sz w:val="18"/>
                <w:szCs w:val="18"/>
              </w:rPr>
              <w:t>Naložbo sofinancirata Republika Slovenija, Ministrstvo za delo, družino, socialne zadeve in enake možnosti, in Evropska unija iz Evropskega sklada za regionalni razvoj.</w:t>
            </w:r>
          </w:p>
          <w:p w14:paraId="585BF239" w14:textId="77777777" w:rsidR="00543501" w:rsidRDefault="00000000">
            <w:pPr>
              <w:spacing w:before="225" w:after="225"/>
              <w:jc w:val="both"/>
            </w:pPr>
            <w:r>
              <w:rPr>
                <w:rFonts w:ascii="Arial" w:hAnsi="Arial" w:cs="Arial"/>
                <w:i/>
                <w:iCs/>
                <w:color w:val="000000"/>
                <w:sz w:val="18"/>
                <w:szCs w:val="18"/>
              </w:rPr>
              <w:t>Projekt se izvaja v okviru:</w:t>
            </w:r>
          </w:p>
          <w:tbl>
            <w:tblPr>
              <w:tblStyle w:val="NormalTablePHPDOCX"/>
              <w:tblW w:w="0" w:type="auto"/>
              <w:tblLook w:val="04A0" w:firstRow="1" w:lastRow="0" w:firstColumn="1" w:lastColumn="0" w:noHBand="0" w:noVBand="1"/>
            </w:tblPr>
            <w:tblGrid>
              <w:gridCol w:w="8746"/>
            </w:tblGrid>
            <w:tr w:rsidR="00543501" w14:paraId="1079171D" w14:textId="77777777">
              <w:tc>
                <w:tcPr>
                  <w:tcW w:w="0" w:type="auto"/>
                  <w:tcMar>
                    <w:top w:w="0" w:type="auto"/>
                    <w:bottom w:w="0" w:type="auto"/>
                  </w:tcMar>
                </w:tcPr>
                <w:p w14:paraId="5A685271" w14:textId="77777777" w:rsidR="00543501" w:rsidRDefault="00000000">
                  <w:pPr>
                    <w:numPr>
                      <w:ilvl w:val="0"/>
                      <w:numId w:val="9"/>
                    </w:numPr>
                    <w:rPr>
                      <w:rFonts w:ascii="Arial" w:hAnsi="Arial" w:cs="Arial"/>
                      <w:color w:val="000000"/>
                      <w:sz w:val="18"/>
                      <w:szCs w:val="18"/>
                    </w:rPr>
                  </w:pPr>
                  <w:r>
                    <w:rPr>
                      <w:rFonts w:ascii="Arial" w:hAnsi="Arial" w:cs="Arial"/>
                      <w:i/>
                      <w:iCs/>
                      <w:color w:val="000000"/>
                      <w:sz w:val="18"/>
                      <w:szCs w:val="18"/>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 in</w:t>
                  </w:r>
                </w:p>
                <w:p w14:paraId="6F2F9BCE" w14:textId="77777777" w:rsidR="00543501" w:rsidRDefault="00000000">
                  <w:pPr>
                    <w:numPr>
                      <w:ilvl w:val="0"/>
                      <w:numId w:val="9"/>
                    </w:numPr>
                    <w:rPr>
                      <w:rFonts w:ascii="Arial" w:hAnsi="Arial" w:cs="Arial"/>
                      <w:color w:val="000000"/>
                      <w:sz w:val="18"/>
                      <w:szCs w:val="18"/>
                    </w:rPr>
                  </w:pPr>
                  <w:r>
                    <w:rPr>
                      <w:rFonts w:ascii="Arial" w:hAnsi="Arial" w:cs="Arial"/>
                      <w:i/>
                      <w:iCs/>
                      <w:color w:val="000000"/>
                      <w:sz w:val="18"/>
                      <w:szCs w:val="18"/>
                    </w:rPr>
                    <w:lastRenderedPageBreak/>
                    <w:t>Operativnega programa za izvajanje Evropske kohezijske politike v obdobju 2014-2020, prednostne osi 15 REACT EU – ESRR »Spodbujanje odprave posledic krize v okviru pandemije Covid-19 in priprava zelenega, digitalnega in odpornega okrevanja gospodarstva«.</w:t>
                  </w:r>
                </w:p>
              </w:tc>
            </w:tr>
          </w:tbl>
          <w:p w14:paraId="10786EF5" w14:textId="77777777" w:rsidR="00543501" w:rsidRDefault="00543501"/>
          <w:p w14:paraId="7745620D" w14:textId="77777777" w:rsidR="00543501" w:rsidRDefault="00000000">
            <w:r>
              <w:rPr>
                <w:rFonts w:ascii="Arial" w:hAnsi="Arial" w:cs="Arial"/>
                <w:color w:val="000000"/>
                <w:sz w:val="18"/>
                <w:szCs w:val="18"/>
              </w:rPr>
              <w:t xml:space="preserve">  </w:t>
            </w:r>
          </w:p>
        </w:tc>
      </w:tr>
    </w:tbl>
    <w:p w14:paraId="2213CC3B" w14:textId="77777777" w:rsidR="00543501" w:rsidRDefault="00543501"/>
    <w:p w14:paraId="6C8EAA21" w14:textId="77777777" w:rsidR="00960022" w:rsidRDefault="00E55B9D">
      <w:pPr>
        <w:rPr>
          <w:rFonts w:ascii="Arial" w:hAnsi="Arial" w:cs="Arial"/>
          <w:sz w:val="18"/>
          <w:szCs w:val="18"/>
        </w:rPr>
      </w:pPr>
      <w:r>
        <w:rPr>
          <w:rFonts w:ascii="Arial" w:hAnsi="Arial" w:cs="Arial"/>
        </w:rPr>
        <w:br w:type="page"/>
      </w:r>
    </w:p>
    <w:p w14:paraId="763F092D" w14:textId="77777777" w:rsidR="00543501" w:rsidRDefault="00543501">
      <w:pPr>
        <w:sectPr w:rsidR="00543501" w:rsidSect="00F851F3">
          <w:headerReference w:type="default" r:id="rId9"/>
          <w:footerReference w:type="default" r:id="rId10"/>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F7E236B" w14:textId="77777777" w:rsidTr="004F2927">
        <w:trPr>
          <w:trHeight w:val="1268"/>
        </w:trPr>
        <w:tc>
          <w:tcPr>
            <w:tcW w:w="1668" w:type="dxa"/>
          </w:tcPr>
          <w:p w14:paraId="6B50075E" w14:textId="77777777" w:rsidR="004702FB" w:rsidRPr="006F1DA5" w:rsidRDefault="004702FB" w:rsidP="004702FB">
            <w:pPr>
              <w:pStyle w:val="Glava"/>
              <w:rPr>
                <w:rFonts w:ascii="Arial" w:hAnsi="Arial" w:cs="Arial"/>
                <w:b/>
                <w:color w:val="000000" w:themeColor="text1"/>
              </w:rPr>
            </w:pPr>
          </w:p>
        </w:tc>
        <w:tc>
          <w:tcPr>
            <w:tcW w:w="3361" w:type="dxa"/>
          </w:tcPr>
          <w:p w14:paraId="7837A372" w14:textId="77777777" w:rsidR="004702FB" w:rsidRPr="006F1DA5" w:rsidRDefault="004702FB" w:rsidP="004702FB">
            <w:pPr>
              <w:pStyle w:val="Glava"/>
              <w:rPr>
                <w:rFonts w:ascii="Arial" w:hAnsi="Arial" w:cs="Arial"/>
                <w:b/>
                <w:color w:val="000000" w:themeColor="text1"/>
              </w:rPr>
            </w:pPr>
          </w:p>
        </w:tc>
        <w:tc>
          <w:tcPr>
            <w:tcW w:w="4209" w:type="dxa"/>
          </w:tcPr>
          <w:p w14:paraId="098647D3" w14:textId="77777777" w:rsidR="004702FB" w:rsidRPr="006F1DA5" w:rsidRDefault="004702FB" w:rsidP="004702FB">
            <w:pPr>
              <w:pStyle w:val="Glava"/>
              <w:rPr>
                <w:rFonts w:ascii="Arial" w:hAnsi="Arial" w:cs="Arial"/>
                <w:b/>
                <w:color w:val="000000" w:themeColor="text1"/>
              </w:rPr>
            </w:pPr>
          </w:p>
        </w:tc>
      </w:tr>
    </w:tbl>
    <w:p w14:paraId="2521C1CC"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B1487C1"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DA8A604" w14:textId="77777777" w:rsidR="00543501" w:rsidRDefault="00000000">
      <w:pPr>
        <w:spacing w:before="225" w:after="225" w:line="240" w:lineRule="auto"/>
        <w:jc w:val="both"/>
      </w:pPr>
      <w:r>
        <w:rPr>
          <w:rFonts w:ascii="Arial" w:hAnsi="Arial" w:cs="Arial"/>
          <w:color w:val="000000"/>
          <w:sz w:val="18"/>
          <w:szCs w:val="18"/>
        </w:rPr>
        <w:t>Preureditev večposteljnih sob v eno in dvoposteljne sobe in ureditev dodatnih kopalnic.</w:t>
      </w:r>
    </w:p>
    <w:p w14:paraId="49F5DC6A" w14:textId="77777777" w:rsidR="00543501"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in 74/22 - odl. US), DOM UPOKOJENCEV PTUJ, Volkmerjeva cesta 10, 2250 PTUJ (v nadaljevanju: naročnik), vabi zainteresirane ponudnike, da predložijo svojo pisno ponudbo v skladu s to razpisno dokumentacijo in sodelujejo v postopku oddaje javnega naročila.</w:t>
      </w:r>
    </w:p>
    <w:p w14:paraId="7815BD2C" w14:textId="77777777" w:rsidR="00543501" w:rsidRDefault="00000000">
      <w:pPr>
        <w:spacing w:before="225" w:after="225" w:line="240" w:lineRule="auto"/>
        <w:jc w:val="both"/>
      </w:pPr>
      <w:r>
        <w:rPr>
          <w:rFonts w:ascii="Arial" w:hAnsi="Arial" w:cs="Arial"/>
          <w:color w:val="000000"/>
          <w:sz w:val="18"/>
          <w:szCs w:val="18"/>
        </w:rPr>
        <w:t>Predmet javnega naročila je: Preureditev sob in ureditev dodatnih kopalnic.</w:t>
      </w:r>
    </w:p>
    <w:p w14:paraId="75074C0C" w14:textId="77777777" w:rsidR="00543501" w:rsidRDefault="00000000">
      <w:pPr>
        <w:spacing w:before="225" w:after="225" w:line="240" w:lineRule="auto"/>
        <w:jc w:val="both"/>
      </w:pPr>
      <w:r>
        <w:rPr>
          <w:rFonts w:ascii="Arial" w:hAnsi="Arial" w:cs="Arial"/>
          <w:color w:val="000000"/>
          <w:sz w:val="18"/>
          <w:szCs w:val="18"/>
        </w:rPr>
        <w:t>Delitev naročila na sklope: naročilo se oddaja celovito.</w:t>
      </w:r>
    </w:p>
    <w:p w14:paraId="33FD6D5C" w14:textId="77777777" w:rsidR="00543501"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C5925C9"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543501" w14:paraId="0CCAC41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0B4ED0" w14:textId="77777777" w:rsidR="00543501"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DB3D49" w14:textId="77777777" w:rsidR="00543501" w:rsidRDefault="00000000">
            <w:pPr>
              <w:jc w:val="right"/>
            </w:pPr>
            <w:r>
              <w:rPr>
                <w:rFonts w:ascii="Arial" w:hAnsi="Arial" w:cs="Arial"/>
                <w:b/>
                <w:bCs/>
                <w:color w:val="000000"/>
                <w:position w:val="-2"/>
                <w:sz w:val="18"/>
                <w:szCs w:val="18"/>
                <w:shd w:val="clear" w:color="auto" w:fill="D1D1D1"/>
              </w:rPr>
              <w:t>Datumi</w:t>
            </w:r>
          </w:p>
        </w:tc>
      </w:tr>
      <w:tr w:rsidR="00543501" w14:paraId="67FE2C7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113B2" w14:textId="77777777" w:rsidR="00543501"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D8B1A" w14:textId="77777777" w:rsidR="00543501" w:rsidRDefault="00000000">
            <w:pPr>
              <w:jc w:val="right"/>
            </w:pPr>
            <w:r>
              <w:rPr>
                <w:rFonts w:ascii="Arial" w:hAnsi="Arial" w:cs="Arial"/>
                <w:color w:val="000000"/>
                <w:position w:val="-2"/>
                <w:sz w:val="18"/>
                <w:szCs w:val="18"/>
              </w:rPr>
              <w:t>do 13.12.2022 do 09:00</w:t>
            </w:r>
          </w:p>
        </w:tc>
      </w:tr>
      <w:tr w:rsidR="00543501" w14:paraId="3005EAC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C26F9" w14:textId="77777777" w:rsidR="00543501"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FE737" w14:textId="77777777" w:rsidR="00543501" w:rsidRDefault="00000000">
            <w:pPr>
              <w:jc w:val="right"/>
            </w:pPr>
            <w:r>
              <w:rPr>
                <w:rFonts w:ascii="Arial" w:hAnsi="Arial" w:cs="Arial"/>
                <w:color w:val="000000"/>
                <w:position w:val="-2"/>
                <w:sz w:val="18"/>
                <w:szCs w:val="18"/>
              </w:rPr>
              <w:t>do 21.12.2022 do 09:00</w:t>
            </w:r>
          </w:p>
        </w:tc>
      </w:tr>
      <w:tr w:rsidR="00543501" w14:paraId="00E4C89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C4D79" w14:textId="77777777" w:rsidR="00543501"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506DA" w14:textId="77777777" w:rsidR="00543501" w:rsidRDefault="00000000">
            <w:pPr>
              <w:jc w:val="right"/>
            </w:pPr>
            <w:r>
              <w:rPr>
                <w:rFonts w:ascii="Arial" w:hAnsi="Arial" w:cs="Arial"/>
                <w:color w:val="000000"/>
                <w:position w:val="-2"/>
                <w:sz w:val="18"/>
                <w:szCs w:val="18"/>
              </w:rPr>
              <w:t>21.12.2022 ob 10:00</w:t>
            </w:r>
          </w:p>
        </w:tc>
      </w:tr>
    </w:tbl>
    <w:p w14:paraId="63F10CB2" w14:textId="77777777" w:rsidR="00782787" w:rsidRDefault="00000000" w:rsidP="00782787">
      <w:pPr>
        <w:pStyle w:val="Paragraf"/>
        <w:spacing w:line="240" w:lineRule="auto"/>
        <w:rPr>
          <w:rFonts w:ascii="Arial" w:hAnsi="Arial" w:cs="Arial"/>
        </w:rPr>
      </w:pPr>
    </w:p>
    <w:p w14:paraId="3180E474"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8C908A3"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135D2E88" w14:textId="77777777" w:rsidR="00351DD7"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bernardakozel@domptuj.si</w:t>
      </w:r>
    </w:p>
    <w:p w14:paraId="78CEDEA9"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3340EFA2" w14:textId="77777777" w:rsidR="00543501"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D35E59A"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7B63748"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43501" w14:paraId="09756004" w14:textId="77777777">
        <w:tc>
          <w:tcPr>
            <w:tcW w:w="0" w:type="auto"/>
            <w:tcMar>
              <w:top w:w="0" w:type="auto"/>
              <w:bottom w:w="0" w:type="auto"/>
            </w:tcMar>
          </w:tcPr>
          <w:p w14:paraId="2473CC67" w14:textId="77777777" w:rsidR="00543501" w:rsidRDefault="00000000">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76F12FB3" w14:textId="77777777" w:rsidR="00543501"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1DBFD35A" w14:textId="77777777" w:rsidR="00543501" w:rsidRDefault="00000000">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w:t>
      </w:r>
      <w:r>
        <w:rPr>
          <w:rFonts w:ascii="Arial" w:hAnsi="Arial" w:cs="Arial"/>
          <w:color w:val="000000"/>
          <w:sz w:val="18"/>
          <w:szCs w:val="18"/>
        </w:rPr>
        <w:lastRenderedPageBreak/>
        <w:t>na spletni strani Direktorata za javno naročanje http://www.djn.mju.gov.si/ejn-pogosta-vprasanja in spletni strani https://ejn.gov.si/. Odgovornost ponudnika je, da si zagotovi vse potrebno za pravočasno elektronsko oddajo ponudbe.</w:t>
      </w:r>
    </w:p>
    <w:p w14:paraId="631BD7C5" w14:textId="77777777" w:rsidR="00543501"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3E31839F" w14:textId="77777777" w:rsidR="00543501"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543501" w14:paraId="09795116" w14:textId="77777777">
        <w:tc>
          <w:tcPr>
            <w:tcW w:w="0" w:type="auto"/>
            <w:tcMar>
              <w:top w:w="0" w:type="auto"/>
              <w:bottom w:w="0" w:type="auto"/>
            </w:tcMar>
          </w:tcPr>
          <w:p w14:paraId="0C93498D" w14:textId="77777777" w:rsidR="00543501"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0E286893" w14:textId="77777777" w:rsidR="00543501" w:rsidRDefault="00543501"/>
    <w:tbl>
      <w:tblPr>
        <w:tblStyle w:val="NormalTablePHPDOCX"/>
        <w:tblW w:w="0" w:type="auto"/>
        <w:tblInd w:w="108" w:type="dxa"/>
        <w:tblLook w:val="04A0" w:firstRow="1" w:lastRow="0" w:firstColumn="1" w:lastColumn="0" w:noHBand="0" w:noVBand="1"/>
      </w:tblPr>
      <w:tblGrid>
        <w:gridCol w:w="8962"/>
      </w:tblGrid>
      <w:tr w:rsidR="00543501" w14:paraId="600817EE" w14:textId="77777777">
        <w:tc>
          <w:tcPr>
            <w:tcW w:w="0" w:type="auto"/>
            <w:tcMar>
              <w:top w:w="0" w:type="auto"/>
              <w:bottom w:w="0" w:type="auto"/>
            </w:tcMar>
          </w:tcPr>
          <w:p w14:paraId="3F408FFE" w14:textId="77777777" w:rsidR="00543501" w:rsidRDefault="00000000">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2AE0CCC8" w14:textId="77777777" w:rsidR="00543501" w:rsidRDefault="00000000">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D1CCF67" w14:textId="77777777" w:rsidR="00543501" w:rsidRDefault="00000000">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254D657B" w14:textId="77777777" w:rsidR="00543501" w:rsidRDefault="00000000">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253AE8F7" w14:textId="77777777" w:rsidR="00543501" w:rsidRDefault="00000000">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18AFB40"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w:t>
      </w:r>
      <w:r w:rsidRPr="008806CE">
        <w:rPr>
          <w:rFonts w:ascii="Arial" w:hAnsi="Arial" w:cs="Arial"/>
          <w:color w:val="FFFFFF" w:themeColor="background1"/>
          <w:sz w:val="22"/>
          <w:szCs w:val="22"/>
        </w:rPr>
        <w:t>NJE PONUDB</w:t>
      </w:r>
    </w:p>
    <w:p w14:paraId="3BD58E68"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0AC5028D"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42FF9BBC" w14:textId="77777777" w:rsidR="00543501"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3066432" w14:textId="77777777" w:rsidR="00543501"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73EB765"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C0E6062"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1E94360B" w14:textId="77777777" w:rsidR="0054350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6E9FE71"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9D3029A"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F17A7B6" w14:textId="77777777" w:rsidR="00543501"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989BBD3"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03F744CE" w14:textId="77777777" w:rsidR="00543501"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43501" w14:paraId="5625516D" w14:textId="77777777">
        <w:tc>
          <w:tcPr>
            <w:tcW w:w="0" w:type="auto"/>
            <w:tcMar>
              <w:top w:w="0" w:type="auto"/>
              <w:bottom w:w="0" w:type="auto"/>
            </w:tcMar>
          </w:tcPr>
          <w:p w14:paraId="40173A53" w14:textId="77777777" w:rsidR="00543501" w:rsidRDefault="00000000">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70B1A32D" w14:textId="77777777" w:rsidR="00543501"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9CDFAB8" w14:textId="77777777" w:rsidR="00543501"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E184AF9" w14:textId="77777777" w:rsidR="000A245A" w:rsidRPr="00BB1848" w:rsidRDefault="00000000" w:rsidP="00872C8A">
      <w:pPr>
        <w:pStyle w:val="Paragraf"/>
        <w:spacing w:before="0" w:after="0"/>
        <w:rPr>
          <w:rFonts w:cs="Arial"/>
        </w:rPr>
      </w:pPr>
    </w:p>
    <w:p w14:paraId="2500FC0A" w14:textId="77777777" w:rsidR="00374F04" w:rsidRPr="00445A62" w:rsidRDefault="00000000" w:rsidP="001761E6">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4229"/>
        <w:gridCol w:w="4841"/>
      </w:tblGrid>
      <w:tr w:rsidR="00A42562" w14:paraId="6256D9E1" w14:textId="77777777" w:rsidTr="00FF12A1">
        <w:trPr>
          <w:cantSplit/>
        </w:trPr>
        <w:tc>
          <w:tcPr>
            <w:tcW w:w="0" w:type="auto"/>
            <w:tcMar>
              <w:top w:w="135" w:type="dxa"/>
              <w:bottom w:w="135" w:type="dxa"/>
            </w:tcMar>
            <w:vAlign w:val="center"/>
          </w:tcPr>
          <w:p w14:paraId="1FC83043" w14:textId="6EEE1286" w:rsidR="00A42562" w:rsidRDefault="00A42562" w:rsidP="00FF12A1">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Pr>
                <w:rFonts w:ascii="Arial" w:hAnsi="Arial" w:cs="Arial"/>
                <w:color w:val="000000"/>
                <w:position w:val="-2"/>
                <w:sz w:val="18"/>
                <w:szCs w:val="18"/>
              </w:rPr>
              <w:t>, univ. dipl. prav.</w:t>
            </w:r>
          </w:p>
        </w:tc>
        <w:tc>
          <w:tcPr>
            <w:tcW w:w="0" w:type="auto"/>
            <w:tcMar>
              <w:top w:w="135" w:type="dxa"/>
              <w:bottom w:w="135" w:type="dxa"/>
            </w:tcMar>
            <w:vAlign w:val="center"/>
          </w:tcPr>
          <w:p w14:paraId="5DF02F63" w14:textId="77777777" w:rsidR="00A42562" w:rsidRDefault="00A42562" w:rsidP="00FF12A1">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46636B3B" w14:textId="77777777" w:rsidR="00A42562" w:rsidRDefault="00A42562">
      <w:pPr>
        <w:spacing w:after="0" w:line="240" w:lineRule="auto"/>
        <w:rPr>
          <w:rFonts w:ascii="Arial" w:hAnsi="Arial" w:cs="Arial"/>
          <w:color w:val="000000"/>
          <w:sz w:val="18"/>
          <w:szCs w:val="18"/>
        </w:rPr>
      </w:pPr>
    </w:p>
    <w:p w14:paraId="24EBE945" w14:textId="77777777" w:rsidR="00A42562" w:rsidRDefault="00A42562">
      <w:pPr>
        <w:spacing w:after="0" w:line="240" w:lineRule="auto"/>
        <w:rPr>
          <w:rFonts w:ascii="Arial" w:hAnsi="Arial" w:cs="Arial"/>
          <w:color w:val="000000"/>
          <w:sz w:val="18"/>
          <w:szCs w:val="18"/>
        </w:rPr>
      </w:pPr>
    </w:p>
    <w:p w14:paraId="31D1CD59" w14:textId="3E498123" w:rsidR="00543501" w:rsidRDefault="00000000">
      <w:pPr>
        <w:spacing w:after="0" w:line="240" w:lineRule="auto"/>
      </w:pPr>
      <w:r>
        <w:rPr>
          <w:rFonts w:ascii="Arial" w:hAnsi="Arial" w:cs="Arial"/>
          <w:color w:val="000000"/>
          <w:sz w:val="18"/>
          <w:szCs w:val="18"/>
        </w:rPr>
        <w:t>Datum: 05.12.2022</w:t>
      </w:r>
      <w:r>
        <w:rPr>
          <w:rFonts w:ascii="Arial" w:hAnsi="Arial" w:cs="Arial"/>
          <w:color w:val="000000"/>
          <w:sz w:val="18"/>
          <w:szCs w:val="18"/>
        </w:rPr>
        <w:br/>
        <w:t>Kraj: PTUJ</w:t>
      </w:r>
    </w:p>
    <w:p w14:paraId="2D5570AB" w14:textId="77777777" w:rsidR="00543501" w:rsidRDefault="00543501">
      <w:pPr>
        <w:sectPr w:rsidR="00543501" w:rsidSect="006E7A2B">
          <w:headerReference w:type="default" r:id="rId11"/>
          <w:footerReference w:type="default" r:id="rId12"/>
          <w:pgSz w:w="11906" w:h="16838"/>
          <w:pgMar w:top="1418" w:right="1418" w:bottom="1418" w:left="1418" w:header="567" w:footer="596" w:gutter="0"/>
          <w:cols w:space="708"/>
          <w:docGrid w:linePitch="360"/>
        </w:sectPr>
      </w:pPr>
    </w:p>
    <w:p w14:paraId="41D01A3A"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78AEF32"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43501" w14:paraId="292E72D3" w14:textId="77777777">
        <w:tc>
          <w:tcPr>
            <w:tcW w:w="0" w:type="auto"/>
            <w:shd w:val="clear" w:color="auto" w:fill="000000"/>
            <w:tcMar>
              <w:top w:w="150" w:type="dxa"/>
              <w:bottom w:w="150" w:type="dxa"/>
            </w:tcMar>
            <w:vAlign w:val="center"/>
          </w:tcPr>
          <w:p w14:paraId="58073FFB" w14:textId="77777777" w:rsidR="00543501" w:rsidRDefault="00000000">
            <w:r>
              <w:rPr>
                <w:rFonts w:ascii="Arial" w:hAnsi="Arial" w:cs="Arial"/>
                <w:b/>
                <w:bCs/>
                <w:color w:val="FFFFFF"/>
                <w:position w:val="-2"/>
                <w:sz w:val="18"/>
                <w:szCs w:val="18"/>
                <w:shd w:val="clear" w:color="auto" w:fill="000000"/>
              </w:rPr>
              <w:t>1. Splošna navodila</w:t>
            </w:r>
          </w:p>
        </w:tc>
      </w:tr>
    </w:tbl>
    <w:p w14:paraId="75F7DF0B" w14:textId="77777777" w:rsidR="00543501"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1349365" w14:textId="77777777" w:rsidR="00543501"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90760D6" w14:textId="77777777" w:rsidR="00543501"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B1AAEBC" w14:textId="77777777" w:rsidR="00543501"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59AE3697" w14:textId="77777777" w:rsidR="00543501"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543501" w14:paraId="0EC9FF73" w14:textId="77777777">
        <w:tc>
          <w:tcPr>
            <w:tcW w:w="0" w:type="auto"/>
            <w:shd w:val="clear" w:color="auto" w:fill="000000"/>
            <w:tcMar>
              <w:top w:w="150" w:type="dxa"/>
              <w:bottom w:w="150" w:type="dxa"/>
            </w:tcMar>
            <w:vAlign w:val="center"/>
          </w:tcPr>
          <w:p w14:paraId="0B7125F6" w14:textId="77777777" w:rsidR="00543501" w:rsidRDefault="00000000">
            <w:r>
              <w:rPr>
                <w:rFonts w:ascii="Arial" w:hAnsi="Arial" w:cs="Arial"/>
                <w:b/>
                <w:bCs/>
                <w:color w:val="FFFFFF"/>
                <w:position w:val="-2"/>
                <w:sz w:val="18"/>
                <w:szCs w:val="18"/>
                <w:shd w:val="clear" w:color="auto" w:fill="000000"/>
              </w:rPr>
              <w:t>2. Zakoni in predpisi</w:t>
            </w:r>
          </w:p>
        </w:tc>
      </w:tr>
    </w:tbl>
    <w:p w14:paraId="76599147" w14:textId="77777777" w:rsidR="00543501"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43501" w14:paraId="00690B0D" w14:textId="77777777">
        <w:tc>
          <w:tcPr>
            <w:tcW w:w="0" w:type="auto"/>
            <w:tcMar>
              <w:top w:w="0" w:type="auto"/>
              <w:bottom w:w="0" w:type="auto"/>
            </w:tcMar>
          </w:tcPr>
          <w:p w14:paraId="65273AF7"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14:paraId="2D0DFE68"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CE5AC1C"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odl. US)</w:t>
            </w:r>
          </w:p>
          <w:p w14:paraId="620856DB"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74F90199"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Gradbeni zakon (Uradni list RS, št. 199/21 – GZ-1)</w:t>
            </w:r>
          </w:p>
          <w:p w14:paraId="0FBF35F5"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585B6B8"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5BF8BF4" w14:textId="77777777" w:rsidR="00543501" w:rsidRDefault="00000000">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8D9AB6B" w14:textId="77777777" w:rsidR="00543501"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191FC78" w14:textId="77777777" w:rsidR="00543501"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543501" w14:paraId="1E50F0F9" w14:textId="77777777">
        <w:tc>
          <w:tcPr>
            <w:tcW w:w="0" w:type="auto"/>
            <w:tcMar>
              <w:top w:w="0" w:type="auto"/>
              <w:bottom w:w="0" w:type="auto"/>
            </w:tcMar>
          </w:tcPr>
          <w:p w14:paraId="488F4C3A" w14:textId="77777777" w:rsidR="00543501" w:rsidRDefault="00000000">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C6C3599" w14:textId="77777777" w:rsidR="00543501" w:rsidRDefault="00000000">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2393163" w14:textId="77777777" w:rsidR="00543501"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07286DE6" w14:textId="77777777" w:rsidR="00543501" w:rsidRDefault="0000000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50CB63F" w14:textId="77777777" w:rsidR="00543501"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3B85060" w14:textId="77777777" w:rsidR="00543501"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43501" w14:paraId="6C51AA72" w14:textId="77777777">
        <w:tc>
          <w:tcPr>
            <w:tcW w:w="0" w:type="auto"/>
            <w:shd w:val="clear" w:color="auto" w:fill="000000"/>
            <w:tcMar>
              <w:top w:w="150" w:type="dxa"/>
              <w:bottom w:w="150" w:type="dxa"/>
            </w:tcMar>
            <w:vAlign w:val="center"/>
          </w:tcPr>
          <w:p w14:paraId="10F04347" w14:textId="77777777" w:rsidR="00543501" w:rsidRDefault="00000000">
            <w:r>
              <w:rPr>
                <w:rFonts w:ascii="Arial" w:hAnsi="Arial" w:cs="Arial"/>
                <w:b/>
                <w:bCs/>
                <w:color w:val="FFFFFF"/>
                <w:position w:val="-2"/>
                <w:sz w:val="18"/>
                <w:szCs w:val="18"/>
                <w:shd w:val="clear" w:color="auto" w:fill="000000"/>
              </w:rPr>
              <w:t>3. Jezik razpisne dokumentacije in ponudbe ter oblika</w:t>
            </w:r>
          </w:p>
        </w:tc>
      </w:tr>
    </w:tbl>
    <w:p w14:paraId="1404C556" w14:textId="77777777" w:rsidR="00543501"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61339B4" w14:textId="77777777" w:rsidR="00543501"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A997079" w14:textId="77777777" w:rsidR="00543501"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B7CDA19" w14:textId="77777777" w:rsidR="00543501"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FC7F2EF" w14:textId="77777777" w:rsidR="00543501"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43501" w14:paraId="637ADDA7" w14:textId="77777777">
        <w:tc>
          <w:tcPr>
            <w:tcW w:w="0" w:type="auto"/>
            <w:shd w:val="clear" w:color="auto" w:fill="000000"/>
            <w:tcMar>
              <w:top w:w="150" w:type="dxa"/>
              <w:bottom w:w="150" w:type="dxa"/>
            </w:tcMar>
            <w:vAlign w:val="center"/>
          </w:tcPr>
          <w:p w14:paraId="24BF8C6C" w14:textId="77777777" w:rsidR="00543501" w:rsidRDefault="00000000">
            <w:r>
              <w:rPr>
                <w:rFonts w:ascii="Arial" w:hAnsi="Arial" w:cs="Arial"/>
                <w:b/>
                <w:bCs/>
                <w:color w:val="FFFFFF"/>
                <w:position w:val="-2"/>
                <w:sz w:val="18"/>
                <w:szCs w:val="18"/>
                <w:shd w:val="clear" w:color="auto" w:fill="000000"/>
              </w:rPr>
              <w:t>4. Skupna ponudba</w:t>
            </w:r>
          </w:p>
        </w:tc>
      </w:tr>
    </w:tbl>
    <w:p w14:paraId="7B964860" w14:textId="77777777" w:rsidR="00543501"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43501" w14:paraId="45178534" w14:textId="77777777">
        <w:tc>
          <w:tcPr>
            <w:tcW w:w="0" w:type="auto"/>
            <w:tcMar>
              <w:top w:w="0" w:type="auto"/>
              <w:bottom w:w="0" w:type="auto"/>
            </w:tcMar>
          </w:tcPr>
          <w:p w14:paraId="4F637C9E" w14:textId="77777777" w:rsidR="00543501" w:rsidRDefault="00000000">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6B0890C" w14:textId="77777777" w:rsidR="00543501" w:rsidRDefault="00000000">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D866E6C" w14:textId="77777777" w:rsidR="00543501" w:rsidRDefault="00000000">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946EFA4" w14:textId="77777777" w:rsidR="00543501" w:rsidRDefault="0000000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1642837" w14:textId="77777777" w:rsidR="00543501" w:rsidRDefault="0000000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A67A452" w14:textId="77777777" w:rsidR="00543501" w:rsidRDefault="00000000">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25DE433" w14:textId="77777777" w:rsidR="00543501"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70836DE" w14:textId="77777777" w:rsidR="00543501" w:rsidRDefault="0000000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43501" w14:paraId="035CD0CF" w14:textId="77777777">
        <w:tc>
          <w:tcPr>
            <w:tcW w:w="0" w:type="auto"/>
            <w:shd w:val="clear" w:color="auto" w:fill="000000"/>
            <w:tcMar>
              <w:top w:w="150" w:type="dxa"/>
              <w:bottom w:w="150" w:type="dxa"/>
            </w:tcMar>
            <w:vAlign w:val="center"/>
          </w:tcPr>
          <w:p w14:paraId="712DC148" w14:textId="77777777" w:rsidR="00543501" w:rsidRDefault="00000000">
            <w:r>
              <w:rPr>
                <w:rFonts w:ascii="Arial" w:hAnsi="Arial" w:cs="Arial"/>
                <w:b/>
                <w:bCs/>
                <w:color w:val="FFFFFF"/>
                <w:position w:val="-2"/>
                <w:sz w:val="18"/>
                <w:szCs w:val="18"/>
                <w:shd w:val="clear" w:color="auto" w:fill="000000"/>
              </w:rPr>
              <w:t>5. Ponudba s podizvajalci</w:t>
            </w:r>
          </w:p>
        </w:tc>
      </w:tr>
    </w:tbl>
    <w:p w14:paraId="1AC34D2C" w14:textId="77777777" w:rsidR="00543501"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1745EC2" w14:textId="77777777" w:rsidR="00543501" w:rsidRDefault="00000000">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543501" w14:paraId="5812F78D" w14:textId="77777777">
        <w:tc>
          <w:tcPr>
            <w:tcW w:w="0" w:type="auto"/>
            <w:tcMar>
              <w:top w:w="0" w:type="auto"/>
              <w:bottom w:w="0" w:type="auto"/>
            </w:tcMar>
          </w:tcPr>
          <w:p w14:paraId="78642724" w14:textId="77777777" w:rsidR="00543501" w:rsidRDefault="00000000">
            <w:pPr>
              <w:numPr>
                <w:ilvl w:val="0"/>
                <w:numId w:val="16"/>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353E9B25" w14:textId="77777777" w:rsidR="00543501" w:rsidRDefault="00000000">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3DD2B914" w14:textId="77777777" w:rsidR="00543501" w:rsidRDefault="00000000">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6AAFBA68" w14:textId="77777777" w:rsidR="00543501"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28F0DFB" w14:textId="77777777" w:rsidR="00543501"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75184D18" w14:textId="77777777" w:rsidR="00543501"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05275C0" w14:textId="77777777" w:rsidR="00543501"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67C0D1C" w14:textId="77777777" w:rsidR="00543501"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00FB427" w14:textId="77777777" w:rsidR="00543501"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57F12DD" w14:textId="77777777" w:rsidR="00543501"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543501" w14:paraId="19CF9EB5" w14:textId="77777777">
        <w:tc>
          <w:tcPr>
            <w:tcW w:w="0" w:type="auto"/>
            <w:tcMar>
              <w:top w:w="0" w:type="auto"/>
              <w:bottom w:w="0" w:type="auto"/>
            </w:tcMar>
          </w:tcPr>
          <w:p w14:paraId="770361D4" w14:textId="77777777" w:rsidR="00543501" w:rsidRDefault="00000000">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57CCEF09" w14:textId="77777777" w:rsidR="00543501" w:rsidRDefault="00000000">
            <w:pPr>
              <w:numPr>
                <w:ilvl w:val="0"/>
                <w:numId w:val="1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6BFB1132" w14:textId="77777777" w:rsidR="00543501" w:rsidRDefault="00000000">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D083CD3" w14:textId="77777777" w:rsidR="00543501"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543501" w14:paraId="6AC2E5F3" w14:textId="77777777">
        <w:tc>
          <w:tcPr>
            <w:tcW w:w="0" w:type="auto"/>
            <w:shd w:val="clear" w:color="auto" w:fill="000000"/>
            <w:tcMar>
              <w:top w:w="150" w:type="dxa"/>
              <w:bottom w:w="150" w:type="dxa"/>
            </w:tcMar>
            <w:vAlign w:val="center"/>
          </w:tcPr>
          <w:p w14:paraId="501257E6" w14:textId="77777777" w:rsidR="00543501" w:rsidRDefault="00000000">
            <w:r>
              <w:rPr>
                <w:rFonts w:ascii="Arial" w:hAnsi="Arial" w:cs="Arial"/>
                <w:b/>
                <w:bCs/>
                <w:color w:val="FFFFFF"/>
                <w:position w:val="-2"/>
                <w:sz w:val="18"/>
                <w:szCs w:val="18"/>
                <w:shd w:val="clear" w:color="auto" w:fill="000000"/>
              </w:rPr>
              <w:lastRenderedPageBreak/>
              <w:t>6. Ustavitev postopka, zavrnitev vseh ponudb, odstop od izvedbe javnega naročila</w:t>
            </w:r>
          </w:p>
        </w:tc>
      </w:tr>
    </w:tbl>
    <w:p w14:paraId="51FC7B7C" w14:textId="77777777" w:rsidR="00543501"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43501" w14:paraId="2C46D023" w14:textId="77777777">
        <w:tc>
          <w:tcPr>
            <w:tcW w:w="0" w:type="auto"/>
            <w:shd w:val="clear" w:color="auto" w:fill="000000"/>
            <w:tcMar>
              <w:top w:w="150" w:type="dxa"/>
              <w:bottom w:w="150" w:type="dxa"/>
            </w:tcMar>
            <w:vAlign w:val="center"/>
          </w:tcPr>
          <w:p w14:paraId="5E1A2693" w14:textId="77777777" w:rsidR="00543501" w:rsidRDefault="00000000">
            <w:r>
              <w:rPr>
                <w:rFonts w:ascii="Arial" w:hAnsi="Arial" w:cs="Arial"/>
                <w:b/>
                <w:bCs/>
                <w:color w:val="FFFFFF"/>
                <w:position w:val="-2"/>
                <w:sz w:val="18"/>
                <w:szCs w:val="18"/>
                <w:shd w:val="clear" w:color="auto" w:fill="000000"/>
              </w:rPr>
              <w:t>7. Zmanjšanje obsega naročila</w:t>
            </w:r>
          </w:p>
        </w:tc>
      </w:tr>
    </w:tbl>
    <w:p w14:paraId="33AB966C" w14:textId="77777777" w:rsidR="00543501"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8B6808E" w14:textId="77777777" w:rsidR="00543501"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43501" w14:paraId="6B1CA54D" w14:textId="77777777">
        <w:tc>
          <w:tcPr>
            <w:tcW w:w="0" w:type="auto"/>
            <w:shd w:val="clear" w:color="auto" w:fill="000000"/>
            <w:tcMar>
              <w:top w:w="150" w:type="dxa"/>
              <w:bottom w:w="150" w:type="dxa"/>
            </w:tcMar>
            <w:vAlign w:val="center"/>
          </w:tcPr>
          <w:p w14:paraId="6C6EA0D3" w14:textId="77777777" w:rsidR="00543501" w:rsidRDefault="00000000">
            <w:r>
              <w:rPr>
                <w:rFonts w:ascii="Arial" w:hAnsi="Arial" w:cs="Arial"/>
                <w:b/>
                <w:bCs/>
                <w:color w:val="FFFFFF"/>
                <w:position w:val="-2"/>
                <w:sz w:val="18"/>
                <w:szCs w:val="18"/>
                <w:shd w:val="clear" w:color="auto" w:fill="000000"/>
              </w:rPr>
              <w:t>8. Dopolnjevanje, spreminjanje ter pojasnjevanje ponudb</w:t>
            </w:r>
          </w:p>
        </w:tc>
      </w:tr>
    </w:tbl>
    <w:p w14:paraId="44FE757B" w14:textId="77777777" w:rsidR="00543501"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0EDC8EC" w14:textId="77777777" w:rsidR="00543501"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D41EC62" w14:textId="77777777" w:rsidR="00543501"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516661D" w14:textId="77777777" w:rsidR="00543501"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758196A" w14:textId="77777777" w:rsidR="00543501"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D3B7CC" w14:textId="0960AF79" w:rsidR="00543501" w:rsidRDefault="00000000">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5D38594C" w14:textId="55C6961E" w:rsidR="00A42562" w:rsidRDefault="00A42562">
      <w:pPr>
        <w:spacing w:before="225" w:after="225" w:line="240" w:lineRule="auto"/>
        <w:jc w:val="both"/>
        <w:rPr>
          <w:color w:val="000000"/>
        </w:rPr>
      </w:pPr>
    </w:p>
    <w:p w14:paraId="3E79F11D" w14:textId="77777777" w:rsidR="00A42562" w:rsidRDefault="00A4256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43501" w14:paraId="194E940A" w14:textId="77777777">
        <w:tc>
          <w:tcPr>
            <w:tcW w:w="0" w:type="auto"/>
            <w:shd w:val="clear" w:color="auto" w:fill="000000"/>
            <w:tcMar>
              <w:top w:w="150" w:type="dxa"/>
              <w:bottom w:w="150" w:type="dxa"/>
            </w:tcMar>
            <w:vAlign w:val="center"/>
          </w:tcPr>
          <w:p w14:paraId="3A3EE11B" w14:textId="77777777" w:rsidR="00543501" w:rsidRDefault="00000000">
            <w:r>
              <w:rPr>
                <w:rFonts w:ascii="Arial" w:hAnsi="Arial" w:cs="Arial"/>
                <w:b/>
                <w:bCs/>
                <w:color w:val="FFFFFF"/>
                <w:position w:val="-2"/>
                <w:sz w:val="18"/>
                <w:szCs w:val="18"/>
                <w:shd w:val="clear" w:color="auto" w:fill="000000"/>
              </w:rPr>
              <w:lastRenderedPageBreak/>
              <w:t>9. Obvestilo o oddaji naročila</w:t>
            </w:r>
          </w:p>
        </w:tc>
      </w:tr>
    </w:tbl>
    <w:p w14:paraId="76920531" w14:textId="77777777" w:rsidR="00543501"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ADE2687" w14:textId="77777777" w:rsidR="00543501"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7790175" w14:textId="77777777" w:rsidR="00543501"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399503" w14:textId="77777777" w:rsidR="00543501"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43501" w14:paraId="16B00CBF" w14:textId="77777777">
        <w:tc>
          <w:tcPr>
            <w:tcW w:w="0" w:type="auto"/>
            <w:shd w:val="clear" w:color="auto" w:fill="000000"/>
            <w:tcMar>
              <w:top w:w="150" w:type="dxa"/>
              <w:bottom w:w="150" w:type="dxa"/>
            </w:tcMar>
            <w:vAlign w:val="center"/>
          </w:tcPr>
          <w:p w14:paraId="74164DB5" w14:textId="77777777" w:rsidR="00543501" w:rsidRDefault="00000000">
            <w:r>
              <w:rPr>
                <w:rFonts w:ascii="Arial" w:hAnsi="Arial" w:cs="Arial"/>
                <w:b/>
                <w:bCs/>
                <w:color w:val="FFFFFF"/>
                <w:position w:val="-2"/>
                <w:sz w:val="18"/>
                <w:szCs w:val="18"/>
                <w:shd w:val="clear" w:color="auto" w:fill="000000"/>
              </w:rPr>
              <w:t>10. Sklenitev pogodbe in spremembe pogodbe</w:t>
            </w:r>
          </w:p>
        </w:tc>
      </w:tr>
    </w:tbl>
    <w:p w14:paraId="7AE5B5C1" w14:textId="77777777" w:rsidR="00543501"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97A9A0F" w14:textId="77777777" w:rsidR="00543501"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F750F7C" w14:textId="77777777" w:rsidR="00543501"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8DFE050" w14:textId="77777777" w:rsidR="00543501"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1FAD35DB" w14:textId="77777777" w:rsidR="00543501"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2F7CF66" w14:textId="77777777" w:rsidR="00543501"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07DC68C8" w14:textId="77777777" w:rsidR="00543501"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2DAC6346" w14:textId="77777777" w:rsidR="00543501"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49694B1F" w14:textId="77777777" w:rsidR="00543501"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773C42B" w14:textId="77777777" w:rsidR="00543501"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F3992A4" w14:textId="77777777" w:rsidR="00543501" w:rsidRDefault="00000000">
      <w:pPr>
        <w:spacing w:before="225" w:after="225" w:line="240" w:lineRule="auto"/>
        <w:jc w:val="both"/>
      </w:pPr>
      <w:r>
        <w:rPr>
          <w:rFonts w:ascii="Arial" w:hAnsi="Arial" w:cs="Arial"/>
          <w:color w:val="000000"/>
          <w:sz w:val="18"/>
          <w:szCs w:val="18"/>
        </w:rPr>
        <w:t>- nedvoumna določba o reviziji ali opcija v skladu z 1. točko;</w:t>
      </w:r>
    </w:p>
    <w:p w14:paraId="3EBB826F" w14:textId="77777777" w:rsidR="00543501" w:rsidRDefault="00000000">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w:t>
      </w:r>
      <w:r>
        <w:rPr>
          <w:rFonts w:ascii="Arial" w:hAnsi="Arial" w:cs="Arial"/>
          <w:color w:val="000000"/>
          <w:sz w:val="18"/>
          <w:szCs w:val="18"/>
        </w:rPr>
        <w:lastRenderedPageBreak/>
        <w:t>delno nasledi prvotnega izvajalca po prestrukturiranju podjetja, vključno s prevzemom, združitvijo, pripojitvijo ali insolventnostjo, če to ne vključuje drugih bistvenih sprememb javnega naročila in ni namenjeno obidu določb tega zakona;</w:t>
      </w:r>
    </w:p>
    <w:p w14:paraId="3A87A288" w14:textId="77777777" w:rsidR="00543501" w:rsidRDefault="00000000">
      <w:pPr>
        <w:spacing w:before="225" w:after="225" w:line="240" w:lineRule="auto"/>
        <w:jc w:val="both"/>
      </w:pPr>
      <w:r>
        <w:rPr>
          <w:rFonts w:ascii="Arial" w:hAnsi="Arial" w:cs="Arial"/>
          <w:color w:val="000000"/>
          <w:sz w:val="18"/>
          <w:szCs w:val="18"/>
        </w:rPr>
        <w:t> 5. če sprememba ne glede na njeno vrednost ni bistvena.</w:t>
      </w:r>
    </w:p>
    <w:p w14:paraId="00731CD1" w14:textId="77777777" w:rsidR="00543501"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5B25367F" w14:textId="77777777" w:rsidR="00543501"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543501" w14:paraId="7DDA0A05" w14:textId="77777777">
        <w:tc>
          <w:tcPr>
            <w:tcW w:w="0" w:type="auto"/>
            <w:tcMar>
              <w:top w:w="0" w:type="auto"/>
              <w:bottom w:w="0" w:type="auto"/>
            </w:tcMar>
          </w:tcPr>
          <w:p w14:paraId="3DA8854C" w14:textId="77777777" w:rsidR="00543501" w:rsidRDefault="00000000">
            <w:pPr>
              <w:numPr>
                <w:ilvl w:val="0"/>
                <w:numId w:val="18"/>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0E8DC7" w14:textId="77777777" w:rsidR="00543501" w:rsidRDefault="00000000">
            <w:pPr>
              <w:numPr>
                <w:ilvl w:val="0"/>
                <w:numId w:val="18"/>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1A61C49E" w14:textId="77777777" w:rsidR="00543501" w:rsidRDefault="00000000">
            <w:pPr>
              <w:numPr>
                <w:ilvl w:val="0"/>
                <w:numId w:val="18"/>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33C09327" w14:textId="77777777" w:rsidR="00543501" w:rsidRDefault="00000000">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0BF4D44" w14:textId="77777777" w:rsidR="00543501" w:rsidRDefault="00543501"/>
    <w:tbl>
      <w:tblPr>
        <w:tblStyle w:val="NormalTablePHPDOCX"/>
        <w:tblW w:w="2500" w:type="pct"/>
        <w:tblInd w:w="108" w:type="dxa"/>
        <w:tblLook w:val="04A0" w:firstRow="1" w:lastRow="0" w:firstColumn="1" w:lastColumn="0" w:noHBand="0" w:noVBand="1"/>
      </w:tblPr>
      <w:tblGrid>
        <w:gridCol w:w="4535"/>
      </w:tblGrid>
      <w:tr w:rsidR="00543501" w14:paraId="50065FD4" w14:textId="77777777">
        <w:tc>
          <w:tcPr>
            <w:tcW w:w="0" w:type="auto"/>
            <w:shd w:val="clear" w:color="auto" w:fill="000000"/>
            <w:tcMar>
              <w:top w:w="150" w:type="dxa"/>
              <w:bottom w:w="150" w:type="dxa"/>
            </w:tcMar>
            <w:vAlign w:val="center"/>
          </w:tcPr>
          <w:p w14:paraId="3603EF76" w14:textId="77777777" w:rsidR="00543501" w:rsidRDefault="00000000">
            <w:r>
              <w:rPr>
                <w:rFonts w:ascii="Arial" w:hAnsi="Arial" w:cs="Arial"/>
                <w:b/>
                <w:bCs/>
                <w:color w:val="FFFFFF"/>
                <w:position w:val="-2"/>
                <w:sz w:val="18"/>
                <w:szCs w:val="18"/>
                <w:shd w:val="clear" w:color="auto" w:fill="000000"/>
              </w:rPr>
              <w:t>11. Zaupnost ponudbene dokumentacije</w:t>
            </w:r>
          </w:p>
        </w:tc>
      </w:tr>
    </w:tbl>
    <w:p w14:paraId="1F971951" w14:textId="77777777" w:rsidR="00543501"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2B2EEFA" w14:textId="77777777" w:rsidR="00543501"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586A94A" w14:textId="77777777" w:rsidR="00543501"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43501" w14:paraId="1711B189" w14:textId="77777777">
        <w:tc>
          <w:tcPr>
            <w:tcW w:w="0" w:type="auto"/>
            <w:tcMar>
              <w:top w:w="0" w:type="auto"/>
              <w:bottom w:w="0" w:type="auto"/>
            </w:tcMar>
          </w:tcPr>
          <w:p w14:paraId="3A1945C4" w14:textId="77777777" w:rsidR="00543501" w:rsidRDefault="00000000">
            <w:pPr>
              <w:numPr>
                <w:ilvl w:val="0"/>
                <w:numId w:val="19"/>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6963E6D" w14:textId="77777777" w:rsidR="00543501" w:rsidRDefault="00000000">
            <w:pPr>
              <w:numPr>
                <w:ilvl w:val="0"/>
                <w:numId w:val="19"/>
              </w:numPr>
              <w:rPr>
                <w:rFonts w:ascii="Arial" w:hAnsi="Arial" w:cs="Arial"/>
                <w:color w:val="000000"/>
                <w:sz w:val="18"/>
                <w:szCs w:val="18"/>
              </w:rPr>
            </w:pPr>
            <w:r>
              <w:rPr>
                <w:rFonts w:ascii="Arial" w:hAnsi="Arial" w:cs="Arial"/>
                <w:color w:val="000000"/>
                <w:sz w:val="18"/>
                <w:szCs w:val="18"/>
              </w:rPr>
              <w:t>ima tržno vrednost;</w:t>
            </w:r>
          </w:p>
          <w:p w14:paraId="7CE5CDB6" w14:textId="77777777" w:rsidR="00543501" w:rsidRDefault="00000000">
            <w:pPr>
              <w:numPr>
                <w:ilvl w:val="0"/>
                <w:numId w:val="1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CD49656" w14:textId="77777777" w:rsidR="00543501"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298123F" w14:textId="77777777" w:rsidR="00543501"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F00CCC9" w14:textId="77777777" w:rsidR="00543501"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43501" w14:paraId="1A270C81" w14:textId="77777777">
        <w:tc>
          <w:tcPr>
            <w:tcW w:w="0" w:type="auto"/>
            <w:shd w:val="clear" w:color="auto" w:fill="000000"/>
            <w:tcMar>
              <w:top w:w="150" w:type="dxa"/>
              <w:bottom w:w="150" w:type="dxa"/>
            </w:tcMar>
            <w:vAlign w:val="center"/>
          </w:tcPr>
          <w:p w14:paraId="1CBD02F4" w14:textId="77777777" w:rsidR="00543501" w:rsidRDefault="00000000">
            <w:r>
              <w:rPr>
                <w:rFonts w:ascii="Arial" w:hAnsi="Arial" w:cs="Arial"/>
                <w:b/>
                <w:bCs/>
                <w:color w:val="FFFFFF"/>
                <w:position w:val="-2"/>
                <w:sz w:val="18"/>
                <w:szCs w:val="18"/>
                <w:shd w:val="clear" w:color="auto" w:fill="000000"/>
              </w:rPr>
              <w:lastRenderedPageBreak/>
              <w:t>12. Način predložitve dokumentov v ponudbi</w:t>
            </w:r>
          </w:p>
        </w:tc>
      </w:tr>
    </w:tbl>
    <w:p w14:paraId="67177DBD" w14:textId="77777777" w:rsidR="00543501"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543501" w14:paraId="59296CD0" w14:textId="77777777">
        <w:tc>
          <w:tcPr>
            <w:tcW w:w="0" w:type="auto"/>
            <w:tcMar>
              <w:top w:w="0" w:type="auto"/>
              <w:bottom w:w="0" w:type="auto"/>
            </w:tcMar>
          </w:tcPr>
          <w:p w14:paraId="0B3FA370" w14:textId="77777777" w:rsidR="00543501"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36DC91F" w14:textId="77777777" w:rsidR="00543501"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45C95E0A" w14:textId="77777777" w:rsidR="00543501"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254056D5" w14:textId="77777777" w:rsidR="00543501"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4FF91B" w14:textId="77777777" w:rsidR="00543501"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7143E7A" w14:textId="77777777" w:rsidR="00543501"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EAD949B" w14:textId="77777777" w:rsidR="00543501"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43501" w14:paraId="0720E49B" w14:textId="77777777">
        <w:tc>
          <w:tcPr>
            <w:tcW w:w="0" w:type="auto"/>
            <w:shd w:val="clear" w:color="auto" w:fill="000000"/>
            <w:tcMar>
              <w:top w:w="150" w:type="dxa"/>
              <w:bottom w:w="150" w:type="dxa"/>
            </w:tcMar>
            <w:vAlign w:val="center"/>
          </w:tcPr>
          <w:p w14:paraId="542AC052" w14:textId="77777777" w:rsidR="00543501" w:rsidRDefault="00000000">
            <w:r>
              <w:rPr>
                <w:rFonts w:ascii="Arial" w:hAnsi="Arial" w:cs="Arial"/>
                <w:b/>
                <w:bCs/>
                <w:color w:val="FFFFFF"/>
                <w:position w:val="-2"/>
                <w:sz w:val="18"/>
                <w:szCs w:val="18"/>
                <w:shd w:val="clear" w:color="auto" w:fill="000000"/>
              </w:rPr>
              <w:t>13. Ponudbena cena in plačilni pogoji</w:t>
            </w:r>
          </w:p>
        </w:tc>
      </w:tr>
    </w:tbl>
    <w:p w14:paraId="13EEC77B" w14:textId="77777777" w:rsidR="00543501"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4A6783DD" w14:textId="77777777" w:rsidR="00543501" w:rsidRDefault="00000000">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003A8863" w14:textId="77777777" w:rsidR="00543501" w:rsidRDefault="00000000">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14:paraId="608EDBEF" w14:textId="77777777" w:rsidR="00543501" w:rsidRDefault="00000000">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639852D7" w14:textId="77777777" w:rsidR="00543501" w:rsidRDefault="00000000">
      <w:pPr>
        <w:spacing w:before="225" w:after="225" w:line="240" w:lineRule="auto"/>
        <w:jc w:val="both"/>
      </w:pPr>
      <w:r>
        <w:rPr>
          <w:rFonts w:ascii="Arial" w:hAnsi="Arial" w:cs="Arial"/>
          <w:color w:val="000000"/>
          <w:sz w:val="18"/>
          <w:szCs w:val="18"/>
        </w:rPr>
        <w:t>V obrazec ponudbe se vpiše končno ponudbeno vrednost.</w:t>
      </w:r>
    </w:p>
    <w:p w14:paraId="65AEE35C" w14:textId="77777777" w:rsidR="00543501" w:rsidRDefault="00000000">
      <w:pPr>
        <w:spacing w:before="225" w:after="225" w:line="240" w:lineRule="auto"/>
        <w:jc w:val="both"/>
      </w:pPr>
      <w:r>
        <w:rPr>
          <w:rFonts w:ascii="Arial" w:hAnsi="Arial" w:cs="Arial"/>
          <w:b/>
          <w:bCs/>
          <w:color w:val="000000"/>
          <w:sz w:val="18"/>
          <w:szCs w:val="18"/>
        </w:rPr>
        <w:lastRenderedPageBreak/>
        <w:t>Izvedena dela se bodo obračunala skladno z določili vzorca pogodbe.</w:t>
      </w:r>
    </w:p>
    <w:p w14:paraId="015537C9" w14:textId="77777777" w:rsidR="00543501" w:rsidRDefault="00000000">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3D49DB0F" w14:textId="77777777" w:rsidR="00543501" w:rsidRDefault="00000000">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543501" w14:paraId="0A033183" w14:textId="77777777">
        <w:tc>
          <w:tcPr>
            <w:tcW w:w="0" w:type="auto"/>
            <w:tcMar>
              <w:top w:w="0" w:type="auto"/>
              <w:bottom w:w="0" w:type="auto"/>
            </w:tcMar>
          </w:tcPr>
          <w:p w14:paraId="55659B67"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36079243"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5B82F7FE"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4A70BB71"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61D3B4AB"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11C6DD10"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151B7998"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5A147A55"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5EA5FEF8"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2133661C"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4BE0F6DE"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06B936B" w14:textId="77777777" w:rsidR="00543501" w:rsidRDefault="00000000">
            <w:pPr>
              <w:numPr>
                <w:ilvl w:val="0"/>
                <w:numId w:val="21"/>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378F2690" w14:textId="77777777" w:rsidR="00543501" w:rsidRDefault="00000000">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09C73017" w14:textId="77777777" w:rsidR="00543501"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98CAAA9" w14:textId="77777777" w:rsidR="00543501" w:rsidRDefault="00000000">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543501" w14:paraId="03366FB8" w14:textId="77777777">
        <w:tc>
          <w:tcPr>
            <w:tcW w:w="0" w:type="auto"/>
            <w:shd w:val="clear" w:color="auto" w:fill="000000"/>
            <w:tcMar>
              <w:top w:w="150" w:type="dxa"/>
              <w:bottom w:w="150" w:type="dxa"/>
            </w:tcMar>
            <w:vAlign w:val="center"/>
          </w:tcPr>
          <w:p w14:paraId="647BFA19" w14:textId="77777777" w:rsidR="00543501" w:rsidRDefault="00000000">
            <w:r>
              <w:rPr>
                <w:rFonts w:ascii="Arial" w:hAnsi="Arial" w:cs="Arial"/>
                <w:b/>
                <w:bCs/>
                <w:color w:val="FFFFFF"/>
                <w:position w:val="-2"/>
                <w:sz w:val="18"/>
                <w:szCs w:val="18"/>
                <w:shd w:val="clear" w:color="auto" w:fill="000000"/>
              </w:rPr>
              <w:t>14. Veljavnost ponudbe</w:t>
            </w:r>
          </w:p>
        </w:tc>
      </w:tr>
    </w:tbl>
    <w:p w14:paraId="5A68A921" w14:textId="77777777" w:rsidR="00543501"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C2D352C" w14:textId="6723B4CF" w:rsidR="00543501"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FDC49C8" w14:textId="77777777" w:rsidR="00A42562" w:rsidRDefault="00A4256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43501" w14:paraId="43EEDD5B" w14:textId="77777777">
        <w:tc>
          <w:tcPr>
            <w:tcW w:w="0" w:type="auto"/>
            <w:shd w:val="clear" w:color="auto" w:fill="000000"/>
            <w:tcMar>
              <w:top w:w="150" w:type="dxa"/>
              <w:bottom w:w="150" w:type="dxa"/>
            </w:tcMar>
            <w:vAlign w:val="center"/>
          </w:tcPr>
          <w:p w14:paraId="6D5DD630" w14:textId="77777777" w:rsidR="00543501" w:rsidRDefault="00000000">
            <w:r>
              <w:rPr>
                <w:rFonts w:ascii="Arial" w:hAnsi="Arial" w:cs="Arial"/>
                <w:b/>
                <w:bCs/>
                <w:color w:val="FFFFFF"/>
                <w:position w:val="-2"/>
                <w:sz w:val="18"/>
                <w:szCs w:val="18"/>
                <w:shd w:val="clear" w:color="auto" w:fill="000000"/>
              </w:rPr>
              <w:lastRenderedPageBreak/>
              <w:t>15. Pravno varstvo</w:t>
            </w:r>
          </w:p>
        </w:tc>
      </w:tr>
    </w:tbl>
    <w:p w14:paraId="3DAED7E2" w14:textId="77777777" w:rsidR="00543501"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9CBB2F" w14:textId="77777777" w:rsidR="00543501"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2C60238" w14:textId="77777777" w:rsidR="00543501"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14FF9D6" w14:textId="77777777" w:rsidR="00543501"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43031E7" w14:textId="77777777" w:rsidR="00543501"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07F73660" w14:textId="77777777" w:rsidR="00543501"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1EDB0FB" w14:textId="77777777" w:rsidR="00543501" w:rsidRDefault="00000000">
      <w:pPr>
        <w:spacing w:before="225" w:after="225" w:line="240" w:lineRule="auto"/>
        <w:jc w:val="both"/>
      </w:pPr>
      <w:r>
        <w:rPr>
          <w:rFonts w:ascii="Arial" w:hAnsi="Arial" w:cs="Arial"/>
          <w:color w:val="000000"/>
          <w:sz w:val="18"/>
          <w:szCs w:val="18"/>
        </w:rPr>
        <w:t>https://ejn.gov.si/sistem/pravno-varstvo.html</w:t>
      </w:r>
    </w:p>
    <w:p w14:paraId="06AB5831" w14:textId="77777777" w:rsidR="00543501" w:rsidRDefault="00000000">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7662FC74" w14:textId="77777777" w:rsidR="00543501"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4E7BF83C" w14:textId="77777777" w:rsidR="00543501"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4EEE6A6" w14:textId="77777777" w:rsidR="00543501" w:rsidRDefault="00543501">
      <w:pPr>
        <w:sectPr w:rsidR="00543501" w:rsidSect="00D931BF">
          <w:pgSz w:w="11906" w:h="16838"/>
          <w:pgMar w:top="1418" w:right="1418" w:bottom="1418" w:left="1418" w:header="567" w:footer="680" w:gutter="0"/>
          <w:cols w:space="708"/>
          <w:docGrid w:linePitch="360"/>
        </w:sectPr>
      </w:pPr>
    </w:p>
    <w:p w14:paraId="5C132168"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4F567F9" w14:textId="77777777" w:rsidR="00C25086" w:rsidRDefault="00000000" w:rsidP="00C25086">
      <w:pPr>
        <w:rPr>
          <w:rFonts w:ascii="Arial" w:hAnsi="Arial" w:cs="Arial"/>
          <w:sz w:val="18"/>
          <w:szCs w:val="18"/>
        </w:rPr>
      </w:pPr>
    </w:p>
    <w:p w14:paraId="35A2A974" w14:textId="77777777" w:rsidR="00543501"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C4B937E" w14:textId="77777777" w:rsidR="00543501"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43501" w14:paraId="43A04A3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62622" w14:textId="77777777" w:rsidR="00543501"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1CCA0" w14:textId="77777777" w:rsidR="00543501"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41401" w14:textId="77777777" w:rsidR="00543501" w:rsidRDefault="00000000">
            <w:pPr>
              <w:jc w:val="both"/>
              <w:textAlignment w:val="center"/>
            </w:pPr>
            <w:r>
              <w:rPr>
                <w:rFonts w:ascii="Arial" w:hAnsi="Arial" w:cs="Arial"/>
                <w:color w:val="000000"/>
                <w:position w:val="-2"/>
                <w:sz w:val="18"/>
                <w:szCs w:val="18"/>
              </w:rPr>
              <w:t> </w:t>
            </w:r>
          </w:p>
        </w:tc>
      </w:tr>
    </w:tbl>
    <w:p w14:paraId="774B4637" w14:textId="77777777" w:rsidR="00543501"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DD194F5" w14:textId="77777777" w:rsidR="00AE10BA" w:rsidRPr="00C25086" w:rsidRDefault="00000000" w:rsidP="00C25086"/>
    <w:p w14:paraId="0C4C40EA" w14:textId="77777777" w:rsidR="00543501" w:rsidRDefault="00543501">
      <w:pPr>
        <w:sectPr w:rsidR="00543501" w:rsidSect="00D931BF">
          <w:pgSz w:w="11906" w:h="16838"/>
          <w:pgMar w:top="1418" w:right="1418" w:bottom="1418" w:left="1418" w:header="567" w:footer="680" w:gutter="0"/>
          <w:cols w:space="708"/>
          <w:docGrid w:linePitch="360"/>
        </w:sectPr>
      </w:pPr>
    </w:p>
    <w:p w14:paraId="6463168A"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48649B8D" w14:textId="77777777" w:rsidR="00543501"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B04DE2" w14:textId="77777777" w:rsidR="00543501"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43501" w14:paraId="16E39BD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4A8B2E4" w14:textId="77777777" w:rsidR="00543501" w:rsidRDefault="00000000">
            <w:r>
              <w:rPr>
                <w:rFonts w:ascii="Arial" w:hAnsi="Arial" w:cs="Arial"/>
                <w:color w:val="FFFFFF"/>
                <w:position w:val="-2"/>
                <w:sz w:val="18"/>
                <w:szCs w:val="18"/>
              </w:rPr>
              <w:t>Razlogi za izključitev</w:t>
            </w:r>
          </w:p>
        </w:tc>
      </w:tr>
    </w:tbl>
    <w:p w14:paraId="34DF2841" w14:textId="77777777" w:rsidR="00543501" w:rsidRDefault="00543501"/>
    <w:tbl>
      <w:tblPr>
        <w:tblStyle w:val="NormalTablePHPDOCX"/>
        <w:tblW w:w="9300" w:type="dxa"/>
        <w:tblInd w:w="108" w:type="dxa"/>
        <w:tblLook w:val="04A0" w:firstRow="1" w:lastRow="0" w:firstColumn="1" w:lastColumn="0" w:noHBand="0" w:noVBand="1"/>
      </w:tblPr>
      <w:tblGrid>
        <w:gridCol w:w="1860"/>
        <w:gridCol w:w="7440"/>
      </w:tblGrid>
      <w:tr w:rsidR="00543501" w14:paraId="696383A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0181D94" w14:textId="77777777" w:rsidR="0054350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39A0B" w14:textId="77777777" w:rsidR="00543501"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EA98BC3" w14:textId="77777777" w:rsidR="0054350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3501" w14:paraId="4C2750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F0A12" w14:textId="77777777" w:rsidR="0054350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20AF0" w14:textId="77777777" w:rsidR="00543501"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09A6E16" w14:textId="77777777" w:rsidR="00543501" w:rsidRDefault="0000000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3F7DEDC0" w14:textId="77777777" w:rsidR="00543501"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5D16BB96" w14:textId="77777777" w:rsidR="00543501"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543501" w14:paraId="4EB0E8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44E46" w14:textId="77777777" w:rsidR="0054350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B9FEF" w14:textId="77777777" w:rsidR="0054350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C4358C2" w14:textId="77777777" w:rsidR="0054350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43501" w14:paraId="486D48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4C1DA" w14:textId="77777777" w:rsidR="00543501"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DC759"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4575849D" w14:textId="77777777" w:rsidR="00543501"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543501" w14:paraId="0A7263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DCA5" w14:textId="77777777" w:rsidR="0054350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67D02"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7876921C" w14:textId="77777777" w:rsidR="00543501" w:rsidRDefault="0000000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77D03AF3" w14:textId="77777777" w:rsidR="0054350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14CF866" w14:textId="77777777" w:rsidR="00543501" w:rsidRDefault="00543501"/>
    <w:tbl>
      <w:tblPr>
        <w:tblStyle w:val="NormalTablePHPDOCX"/>
        <w:tblW w:w="9300" w:type="dxa"/>
        <w:tblInd w:w="108" w:type="dxa"/>
        <w:tblLook w:val="04A0" w:firstRow="1" w:lastRow="0" w:firstColumn="1" w:lastColumn="0" w:noHBand="0" w:noVBand="1"/>
      </w:tblPr>
      <w:tblGrid>
        <w:gridCol w:w="1860"/>
        <w:gridCol w:w="7440"/>
      </w:tblGrid>
      <w:tr w:rsidR="00543501" w14:paraId="522D820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E2557E" w14:textId="77777777" w:rsidR="00543501"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6A6F3" w14:textId="77777777" w:rsidR="00543501"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26FB2DC" w14:textId="77777777" w:rsidR="0054350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3501" w14:paraId="3B72B0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32EA6" w14:textId="77777777" w:rsidR="0054350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16ECC"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34844F71" w14:textId="77777777" w:rsidR="00543501"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2E878E4" w14:textId="77777777" w:rsidR="00543501"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543501" w14:paraId="228FA2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09B43" w14:textId="77777777" w:rsidR="0054350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13EF1" w14:textId="77777777" w:rsidR="0054350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F588915" w14:textId="77777777" w:rsidR="0054350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43501" w14:paraId="1AA63F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65B54" w14:textId="77777777" w:rsidR="0054350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AAE30"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1A8926E8"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543501" w14:paraId="099EE1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19F1A" w14:textId="77777777" w:rsidR="00543501"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1B29D"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5ADE08C6" w14:textId="77777777" w:rsidR="00543501"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30388AC" w14:textId="77777777" w:rsidR="0054350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F49AC4D" w14:textId="77777777" w:rsidR="00543501" w:rsidRDefault="00543501"/>
    <w:tbl>
      <w:tblPr>
        <w:tblStyle w:val="NormalTablePHPDOCX"/>
        <w:tblW w:w="9300" w:type="dxa"/>
        <w:tblInd w:w="108" w:type="dxa"/>
        <w:tblLook w:val="04A0" w:firstRow="1" w:lastRow="0" w:firstColumn="1" w:lastColumn="0" w:noHBand="0" w:noVBand="1"/>
      </w:tblPr>
      <w:tblGrid>
        <w:gridCol w:w="1860"/>
        <w:gridCol w:w="7440"/>
      </w:tblGrid>
      <w:tr w:rsidR="00543501" w14:paraId="6DCB47E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63C13E" w14:textId="77777777" w:rsidR="00543501"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934FF" w14:textId="77777777" w:rsidR="00543501"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247313CC" w14:textId="77777777" w:rsidR="0054350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3501" w14:paraId="517D8A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378F6" w14:textId="77777777" w:rsidR="0054350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446D0"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316D8469" w14:textId="77777777" w:rsidR="00543501"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43501" w14:paraId="576071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5D8AA" w14:textId="77777777" w:rsidR="0054350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5E66D" w14:textId="77777777" w:rsidR="00543501" w:rsidRDefault="00000000">
            <w:pPr>
              <w:jc w:val="both"/>
              <w:textAlignment w:val="center"/>
            </w:pPr>
            <w:r>
              <w:rPr>
                <w:rFonts w:ascii="Arial" w:hAnsi="Arial" w:cs="Arial"/>
                <w:color w:val="000000"/>
                <w:position w:val="-2"/>
                <w:sz w:val="18"/>
                <w:szCs w:val="18"/>
              </w:rPr>
              <w:t> </w:t>
            </w:r>
          </w:p>
          <w:p w14:paraId="33B58FF5" w14:textId="77777777" w:rsidR="00543501" w:rsidRDefault="00000000">
            <w:r>
              <w:rPr>
                <w:rFonts w:ascii="Arial" w:hAnsi="Arial" w:cs="Arial"/>
                <w:color w:val="000000"/>
                <w:position w:val="-2"/>
                <w:sz w:val="18"/>
                <w:szCs w:val="18"/>
              </w:rPr>
              <w:t xml:space="preserve"> /</w:t>
            </w:r>
          </w:p>
        </w:tc>
      </w:tr>
      <w:tr w:rsidR="00543501" w14:paraId="3B61F1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CE62E" w14:textId="77777777" w:rsidR="0054350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743B5"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258D5E28"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543501" w14:paraId="77FC7F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9EA6E" w14:textId="77777777" w:rsidR="0054350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34345"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72D88894" w14:textId="77777777" w:rsidR="0054350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CBF431F" w14:textId="77777777" w:rsidR="00543501" w:rsidRDefault="00543501"/>
    <w:tbl>
      <w:tblPr>
        <w:tblStyle w:val="NormalTablePHPDOCX"/>
        <w:tblW w:w="9300" w:type="dxa"/>
        <w:tblInd w:w="108" w:type="dxa"/>
        <w:tblLook w:val="04A0" w:firstRow="1" w:lastRow="0" w:firstColumn="1" w:lastColumn="0" w:noHBand="0" w:noVBand="1"/>
      </w:tblPr>
      <w:tblGrid>
        <w:gridCol w:w="1860"/>
        <w:gridCol w:w="7440"/>
      </w:tblGrid>
      <w:tr w:rsidR="00543501" w14:paraId="2A94B6D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07ED4E7" w14:textId="77777777" w:rsidR="00543501"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A772F" w14:textId="77777777" w:rsidR="00543501"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7B3B09" w14:textId="77777777" w:rsidR="0054350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43501" w14:paraId="11B0FE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81A06" w14:textId="77777777" w:rsidR="0054350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B1492"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48610E50" w14:textId="77777777" w:rsidR="00543501" w:rsidRDefault="00000000">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4E6EF4C5" w14:textId="77777777" w:rsidR="00543501"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543501" w14:paraId="3A8CFE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D87C4" w14:textId="77777777" w:rsidR="0054350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E3966" w14:textId="77777777" w:rsidR="0054350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43501" w14:paraId="2D19EA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A5C09" w14:textId="77777777" w:rsidR="0054350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9AB06"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4012D248"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543501" w14:paraId="60B045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50763" w14:textId="77777777" w:rsidR="0054350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93C3B"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7BC8600C" w14:textId="77777777" w:rsidR="0054350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119AA8A" w14:textId="77777777" w:rsidR="00543501"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5662EE3" w14:textId="77777777" w:rsidR="00543501" w:rsidRDefault="00543501"/>
    <w:tbl>
      <w:tblPr>
        <w:tblStyle w:val="NormalTablePHPDOCX"/>
        <w:tblW w:w="2500" w:type="pct"/>
        <w:tblInd w:w="108" w:type="dxa"/>
        <w:tblLook w:val="04A0" w:firstRow="1" w:lastRow="0" w:firstColumn="1" w:lastColumn="0" w:noHBand="0" w:noVBand="1"/>
      </w:tblPr>
      <w:tblGrid>
        <w:gridCol w:w="4504"/>
      </w:tblGrid>
      <w:tr w:rsidR="00543501" w14:paraId="51C1694C"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C21A4F1" w14:textId="77777777" w:rsidR="00543501" w:rsidRDefault="00000000">
            <w:r>
              <w:rPr>
                <w:rFonts w:ascii="Arial" w:hAnsi="Arial" w:cs="Arial"/>
                <w:color w:val="FFFFFF"/>
                <w:position w:val="-2"/>
                <w:sz w:val="18"/>
                <w:szCs w:val="18"/>
              </w:rPr>
              <w:t>Poslovna in finančna sposobnost</w:t>
            </w:r>
          </w:p>
        </w:tc>
      </w:tr>
    </w:tbl>
    <w:p w14:paraId="03F167D9" w14:textId="77777777" w:rsidR="00543501" w:rsidRDefault="00543501"/>
    <w:tbl>
      <w:tblPr>
        <w:tblStyle w:val="NormalTablePHPDOCX"/>
        <w:tblW w:w="9300" w:type="dxa"/>
        <w:tblInd w:w="108" w:type="dxa"/>
        <w:tblLook w:val="04A0" w:firstRow="1" w:lastRow="0" w:firstColumn="1" w:lastColumn="0" w:noHBand="0" w:noVBand="1"/>
      </w:tblPr>
      <w:tblGrid>
        <w:gridCol w:w="1860"/>
        <w:gridCol w:w="7440"/>
      </w:tblGrid>
      <w:tr w:rsidR="00543501" w14:paraId="241E862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F299E23" w14:textId="77777777" w:rsidR="0054350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4884B" w14:textId="77777777" w:rsidR="00543501"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50D8E71" w14:textId="77777777" w:rsidR="00543501"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543501" w14:paraId="1852A8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D5ECF" w14:textId="77777777" w:rsidR="0054350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B0078" w14:textId="77777777" w:rsidR="00543501"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594DCA31" w14:textId="77777777" w:rsidR="00543501"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43501" w14:paraId="07AEDC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086D" w14:textId="77777777" w:rsidR="0054350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7205B" w14:textId="77777777" w:rsidR="0054350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4E105F8" w14:textId="77777777" w:rsidR="00543501"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43501" w14:paraId="7314A4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978EA" w14:textId="77777777" w:rsidR="00543501"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09E0C"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223C0190" w14:textId="77777777" w:rsidR="0054350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43501" w14:paraId="2B22E1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A0B70" w14:textId="77777777" w:rsidR="0054350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5D3E2" w14:textId="77777777" w:rsidR="00543501" w:rsidRDefault="00000000">
            <w:pPr>
              <w:spacing w:before="135" w:after="135"/>
              <w:jc w:val="both"/>
              <w:textAlignment w:val="center"/>
            </w:pPr>
            <w:r>
              <w:rPr>
                <w:rFonts w:ascii="Arial" w:hAnsi="Arial" w:cs="Arial"/>
                <w:color w:val="000000"/>
                <w:position w:val="-2"/>
                <w:sz w:val="18"/>
                <w:szCs w:val="18"/>
              </w:rPr>
              <w:t>MORAJO izpolnjevati pogoj</w:t>
            </w:r>
          </w:p>
          <w:p w14:paraId="76EE32E1" w14:textId="77777777" w:rsidR="0054350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428CD89" w14:textId="77777777" w:rsidR="00543501" w:rsidRDefault="00543501"/>
    <w:tbl>
      <w:tblPr>
        <w:tblStyle w:val="NormalTablePHPDOCX"/>
        <w:tblW w:w="2500" w:type="pct"/>
        <w:tblInd w:w="108" w:type="dxa"/>
        <w:tblLook w:val="04A0" w:firstRow="1" w:lastRow="0" w:firstColumn="1" w:lastColumn="0" w:noHBand="0" w:noVBand="1"/>
      </w:tblPr>
      <w:tblGrid>
        <w:gridCol w:w="4504"/>
      </w:tblGrid>
      <w:tr w:rsidR="00543501" w14:paraId="32E0EF6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C61E6D2" w14:textId="77777777" w:rsidR="00543501" w:rsidRDefault="00000000">
            <w:r>
              <w:rPr>
                <w:rFonts w:ascii="Arial" w:hAnsi="Arial" w:cs="Arial"/>
                <w:color w:val="FFFFFF"/>
                <w:position w:val="-2"/>
                <w:sz w:val="18"/>
                <w:szCs w:val="18"/>
              </w:rPr>
              <w:t>Tehnična sposobnost</w:t>
            </w:r>
          </w:p>
        </w:tc>
      </w:tr>
    </w:tbl>
    <w:p w14:paraId="7A4D8946" w14:textId="77777777" w:rsidR="00543501" w:rsidRDefault="00543501"/>
    <w:tbl>
      <w:tblPr>
        <w:tblStyle w:val="NormalTablePHPDOCX"/>
        <w:tblW w:w="9300" w:type="dxa"/>
        <w:tblInd w:w="108" w:type="dxa"/>
        <w:tblLook w:val="04A0" w:firstRow="1" w:lastRow="0" w:firstColumn="1" w:lastColumn="0" w:noHBand="0" w:noVBand="1"/>
      </w:tblPr>
      <w:tblGrid>
        <w:gridCol w:w="1860"/>
        <w:gridCol w:w="7440"/>
      </w:tblGrid>
      <w:tr w:rsidR="00543501" w14:paraId="73556A5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98457C" w14:textId="77777777" w:rsidR="0054350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E4DAE" w14:textId="77777777" w:rsidR="00543501" w:rsidRDefault="00000000">
            <w:pPr>
              <w:spacing w:before="135" w:after="135"/>
              <w:jc w:val="both"/>
              <w:textAlignment w:val="center"/>
            </w:pPr>
            <w:r>
              <w:rPr>
                <w:rFonts w:ascii="Arial" w:hAnsi="Arial" w:cs="Arial"/>
                <w:color w:val="000000"/>
                <w:position w:val="-2"/>
                <w:sz w:val="18"/>
                <w:szCs w:val="18"/>
              </w:rPr>
              <w:t>Ponudnik je v zadnjih treh letih pred objavo predmetnega javnega naročila uspešno izvedel vsaj en (1) referenčni posel, ki zajema izvedbo GOI del v primerljivih objektih v vrednosti izvedenih del vsaj 150.000,00 EUR brez DDV.</w:t>
            </w:r>
          </w:p>
          <w:p w14:paraId="18E70FCA" w14:textId="77777777" w:rsidR="00543501" w:rsidRDefault="00000000">
            <w:pPr>
              <w:spacing w:before="135" w:after="135"/>
              <w:jc w:val="both"/>
              <w:textAlignment w:val="center"/>
            </w:pPr>
            <w:r>
              <w:rPr>
                <w:rFonts w:ascii="Arial" w:hAnsi="Arial" w:cs="Arial"/>
                <w:color w:val="000000"/>
                <w:position w:val="-2"/>
                <w:sz w:val="18"/>
                <w:szCs w:val="18"/>
              </w:rPr>
              <w:t>Kot primerljivi objekti se bodo upoštevali objekti, ki po enotni klasifikaciji vrst objektov (DD-SI) spadajo pod oznako CC-113 (stanovanjske stavbe za posebne družbene skupine).</w:t>
            </w:r>
          </w:p>
        </w:tc>
      </w:tr>
      <w:tr w:rsidR="00543501" w14:paraId="08F2E1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E2B2E" w14:textId="77777777" w:rsidR="0054350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B62F3" w14:textId="77777777" w:rsidR="00543501" w:rsidRDefault="00000000">
            <w:pPr>
              <w:spacing w:before="135" w:after="135"/>
              <w:jc w:val="both"/>
              <w:textAlignment w:val="center"/>
            </w:pPr>
            <w:r>
              <w:rPr>
                <w:rFonts w:ascii="Arial" w:hAnsi="Arial" w:cs="Arial"/>
                <w:color w:val="000000"/>
                <w:position w:val="-2"/>
                <w:sz w:val="18"/>
                <w:szCs w:val="18"/>
              </w:rPr>
              <w:t>Seznam najpomembnejših istovrstnih del v zadnjih treh letih pred objavo predmetnega javnega naročila, (Obrazec Referenčna lista - 5), vključno z dokazili v obliki potrdila naročnika (Obrazec potrdilo o dobro opravljenem delu - potrjen s strani referenčnega naročnika - 6) za vsak posel - pogodbo posebej, izdanih s strani naročnikov, ki potrjujejo ponudnikovo kvalitetno in pravočasno izpolnitev pogodbenih obveznosti bodisi kot glavnega izvajalca ali poslovodečega izvajalca v skupnem nastopu.</w:t>
            </w:r>
          </w:p>
          <w:p w14:paraId="477FB295" w14:textId="77777777" w:rsidR="00543501" w:rsidRDefault="00000000">
            <w:pPr>
              <w:spacing w:before="135" w:after="135"/>
              <w:jc w:val="both"/>
              <w:textAlignment w:val="center"/>
            </w:pPr>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(projektna dokumentacija, gradbeno ali uporabno dovoljenje, pogodba...).</w:t>
            </w:r>
          </w:p>
        </w:tc>
      </w:tr>
      <w:tr w:rsidR="00543501" w14:paraId="09CDED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9C5F3" w14:textId="77777777" w:rsidR="0054350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BFC62" w14:textId="77777777" w:rsidR="00543501" w:rsidRDefault="00000000">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543501" w14:paraId="58773C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8C623" w14:textId="77777777" w:rsidR="0054350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5FF71" w14:textId="77777777" w:rsidR="00543501" w:rsidRDefault="00000000">
            <w:pPr>
              <w:spacing w:before="135" w:after="135"/>
              <w:jc w:val="both"/>
              <w:textAlignment w:val="center"/>
            </w:pPr>
            <w:r>
              <w:rPr>
                <w:rFonts w:ascii="Arial" w:hAnsi="Arial" w:cs="Arial"/>
                <w:color w:val="000000"/>
                <w:position w:val="-2"/>
                <w:sz w:val="18"/>
                <w:szCs w:val="18"/>
              </w:rPr>
              <w:t>KUMULATIVNO izpolnjevanje pogoja</w:t>
            </w:r>
          </w:p>
          <w:p w14:paraId="2F65338C" w14:textId="77777777" w:rsidR="00543501" w:rsidRDefault="00000000">
            <w:pPr>
              <w:jc w:val="both"/>
              <w:textAlignment w:val="center"/>
            </w:pPr>
            <w:r>
              <w:rPr>
                <w:rFonts w:ascii="Arial" w:hAnsi="Arial" w:cs="Arial"/>
                <w:color w:val="000000"/>
                <w:position w:val="-2"/>
                <w:sz w:val="18"/>
                <w:szCs w:val="18"/>
              </w:rPr>
              <w:t> </w:t>
            </w:r>
          </w:p>
        </w:tc>
      </w:tr>
      <w:tr w:rsidR="00543501" w14:paraId="3A96CB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2A01C" w14:textId="77777777" w:rsidR="0054350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556DE" w14:textId="77777777" w:rsidR="00543501" w:rsidRDefault="00000000">
            <w:pPr>
              <w:spacing w:before="135" w:after="135"/>
              <w:jc w:val="both"/>
              <w:textAlignment w:val="center"/>
            </w:pPr>
            <w:r>
              <w:rPr>
                <w:rFonts w:ascii="Arial" w:hAnsi="Arial" w:cs="Arial"/>
                <w:color w:val="000000"/>
                <w:position w:val="-2"/>
                <w:sz w:val="18"/>
                <w:szCs w:val="18"/>
              </w:rPr>
              <w:t>KUMULATIVNO izpolnjevanje pogoja</w:t>
            </w:r>
          </w:p>
          <w:p w14:paraId="350276DD" w14:textId="77777777" w:rsidR="00543501" w:rsidRDefault="00000000">
            <w:pPr>
              <w:jc w:val="both"/>
              <w:textAlignment w:val="center"/>
            </w:pPr>
            <w:r>
              <w:rPr>
                <w:rFonts w:ascii="Arial" w:hAnsi="Arial" w:cs="Arial"/>
                <w:color w:val="000000"/>
                <w:position w:val="-2"/>
                <w:sz w:val="18"/>
                <w:szCs w:val="18"/>
              </w:rPr>
              <w:t> </w:t>
            </w:r>
          </w:p>
        </w:tc>
      </w:tr>
    </w:tbl>
    <w:p w14:paraId="460EED67" w14:textId="77777777" w:rsidR="00543501" w:rsidRDefault="00543501">
      <w:pPr>
        <w:sectPr w:rsidR="00543501" w:rsidSect="00D931BF">
          <w:pgSz w:w="11906" w:h="16838"/>
          <w:pgMar w:top="1418" w:right="1418" w:bottom="1418" w:left="1418" w:header="567" w:footer="680" w:gutter="0"/>
          <w:cols w:space="708"/>
          <w:docGrid w:linePitch="360"/>
        </w:sectPr>
      </w:pPr>
    </w:p>
    <w:p w14:paraId="45B6634E"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543501" w14:paraId="59AA372A" w14:textId="77777777">
        <w:tc>
          <w:tcPr>
            <w:tcW w:w="0" w:type="auto"/>
            <w:shd w:val="clear" w:color="auto" w:fill="000000"/>
            <w:tcMar>
              <w:top w:w="150" w:type="dxa"/>
              <w:bottom w:w="150" w:type="dxa"/>
            </w:tcMar>
            <w:vAlign w:val="center"/>
          </w:tcPr>
          <w:p w14:paraId="010C8DD8" w14:textId="77777777" w:rsidR="00543501" w:rsidRDefault="00000000">
            <w:pPr>
              <w:jc w:val="center"/>
            </w:pPr>
            <w:r>
              <w:rPr>
                <w:rFonts w:ascii="Arial" w:hAnsi="Arial" w:cs="Arial"/>
                <w:b/>
                <w:bCs/>
                <w:color w:val="FFFFFF"/>
                <w:position w:val="-2"/>
                <w:sz w:val="18"/>
                <w:szCs w:val="18"/>
                <w:shd w:val="clear" w:color="auto" w:fill="000000"/>
              </w:rPr>
              <w:t>Zavarovanje za dobro izvedbo</w:t>
            </w:r>
          </w:p>
        </w:tc>
      </w:tr>
    </w:tbl>
    <w:p w14:paraId="721319BA" w14:textId="77777777" w:rsidR="00543501" w:rsidRDefault="00000000">
      <w:pPr>
        <w:spacing w:before="225" w:after="225" w:line="240" w:lineRule="auto"/>
        <w:jc w:val="both"/>
      </w:pPr>
      <w:r>
        <w:rPr>
          <w:rFonts w:ascii="Arial" w:hAnsi="Arial" w:cs="Arial"/>
          <w:color w:val="000000"/>
          <w:sz w:val="18"/>
          <w:szCs w:val="18"/>
        </w:rPr>
        <w:t>Instrument zavarovanja: menica</w:t>
      </w:r>
    </w:p>
    <w:p w14:paraId="61CEE735" w14:textId="77777777" w:rsidR="00543501" w:rsidRDefault="00000000">
      <w:pPr>
        <w:spacing w:before="225" w:after="225" w:line="240" w:lineRule="auto"/>
        <w:jc w:val="both"/>
      </w:pPr>
      <w:r>
        <w:rPr>
          <w:rFonts w:ascii="Arial" w:hAnsi="Arial" w:cs="Arial"/>
          <w:color w:val="000000"/>
          <w:sz w:val="18"/>
          <w:szCs w:val="18"/>
        </w:rPr>
        <w:t>Višina zavarovanja: najmanj 10,00 % pogodbene vrednosti z DDV</w:t>
      </w:r>
    </w:p>
    <w:p w14:paraId="5988D928" w14:textId="77777777" w:rsidR="00543501" w:rsidRDefault="00000000">
      <w:pPr>
        <w:spacing w:before="225" w:after="225" w:line="240" w:lineRule="auto"/>
        <w:jc w:val="both"/>
      </w:pPr>
      <w:r>
        <w:rPr>
          <w:rFonts w:ascii="Arial" w:hAnsi="Arial" w:cs="Arial"/>
          <w:color w:val="000000"/>
          <w:sz w:val="18"/>
          <w:szCs w:val="18"/>
        </w:rPr>
        <w:t>Čas veljavnosti: najmanj 60 dni od roka za izvedbo del</w:t>
      </w:r>
    </w:p>
    <w:p w14:paraId="71FFCBDD" w14:textId="77777777" w:rsidR="0054350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543501" w14:paraId="2166290A" w14:textId="77777777">
        <w:tc>
          <w:tcPr>
            <w:tcW w:w="0" w:type="auto"/>
            <w:shd w:val="clear" w:color="auto" w:fill="000000"/>
            <w:tcMar>
              <w:top w:w="150" w:type="dxa"/>
              <w:bottom w:w="150" w:type="dxa"/>
            </w:tcMar>
            <w:vAlign w:val="center"/>
          </w:tcPr>
          <w:p w14:paraId="7D3CD28B" w14:textId="77777777" w:rsidR="00543501" w:rsidRDefault="00000000">
            <w:pPr>
              <w:jc w:val="center"/>
            </w:pPr>
            <w:r>
              <w:rPr>
                <w:rFonts w:ascii="Arial" w:hAnsi="Arial" w:cs="Arial"/>
                <w:b/>
                <w:bCs/>
                <w:color w:val="FFFFFF"/>
                <w:position w:val="-2"/>
                <w:sz w:val="18"/>
                <w:szCs w:val="18"/>
                <w:shd w:val="clear" w:color="auto" w:fill="000000"/>
              </w:rPr>
              <w:t>Zavarovanje za odpravo napak</w:t>
            </w:r>
          </w:p>
        </w:tc>
      </w:tr>
    </w:tbl>
    <w:p w14:paraId="674138ED" w14:textId="5C3E81EC" w:rsidR="00543501" w:rsidRDefault="00000000">
      <w:pPr>
        <w:spacing w:before="225" w:after="225" w:line="240" w:lineRule="auto"/>
        <w:jc w:val="both"/>
      </w:pPr>
      <w:r>
        <w:rPr>
          <w:rFonts w:ascii="Arial" w:hAnsi="Arial" w:cs="Arial"/>
          <w:color w:val="000000"/>
          <w:sz w:val="18"/>
          <w:szCs w:val="18"/>
        </w:rPr>
        <w:t xml:space="preserve">Instrument zavarovanja: </w:t>
      </w:r>
      <w:r w:rsidR="00A42562">
        <w:rPr>
          <w:rFonts w:ascii="Arial" w:hAnsi="Arial" w:cs="Arial"/>
          <w:color w:val="000000"/>
          <w:sz w:val="18"/>
          <w:szCs w:val="18"/>
        </w:rPr>
        <w:t>bančna garancija ali kavcijsko zavarovanje</w:t>
      </w:r>
    </w:p>
    <w:p w14:paraId="4C31C333" w14:textId="77777777" w:rsidR="00543501" w:rsidRDefault="00000000">
      <w:pPr>
        <w:spacing w:before="225" w:after="225" w:line="240" w:lineRule="auto"/>
        <w:jc w:val="both"/>
      </w:pPr>
      <w:r>
        <w:rPr>
          <w:rFonts w:ascii="Arial" w:hAnsi="Arial" w:cs="Arial"/>
          <w:color w:val="000000"/>
          <w:sz w:val="18"/>
          <w:szCs w:val="18"/>
        </w:rPr>
        <w:t>Višina zavarovanja: najmanj 5,00 % pogodbene vrednosti z DDV</w:t>
      </w:r>
    </w:p>
    <w:p w14:paraId="2C1A52F8" w14:textId="62DF3326" w:rsidR="00543501" w:rsidRDefault="00000000">
      <w:pPr>
        <w:spacing w:before="225" w:after="225" w:line="240" w:lineRule="auto"/>
        <w:jc w:val="both"/>
      </w:pPr>
      <w:r>
        <w:rPr>
          <w:rFonts w:ascii="Arial" w:hAnsi="Arial" w:cs="Arial"/>
          <w:color w:val="000000"/>
          <w:sz w:val="18"/>
          <w:szCs w:val="18"/>
        </w:rPr>
        <w:t xml:space="preserve">Čas veljavnosti: najmanj </w:t>
      </w:r>
      <w:r w:rsidR="00A42562">
        <w:rPr>
          <w:rFonts w:ascii="Arial" w:hAnsi="Arial" w:cs="Arial"/>
          <w:color w:val="000000"/>
          <w:sz w:val="18"/>
          <w:szCs w:val="18"/>
        </w:rPr>
        <w:t>mesecev</w:t>
      </w:r>
      <w:r>
        <w:rPr>
          <w:rFonts w:ascii="Arial" w:hAnsi="Arial" w:cs="Arial"/>
          <w:color w:val="000000"/>
          <w:sz w:val="18"/>
          <w:szCs w:val="18"/>
        </w:rPr>
        <w:t xml:space="preserve"> od prevzema</w:t>
      </w:r>
    </w:p>
    <w:p w14:paraId="08EDCCF6" w14:textId="77777777" w:rsidR="0054350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543501" w14:paraId="20524FF3" w14:textId="77777777">
        <w:tc>
          <w:tcPr>
            <w:tcW w:w="0" w:type="auto"/>
            <w:shd w:val="clear" w:color="auto" w:fill="000000"/>
            <w:tcMar>
              <w:top w:w="150" w:type="dxa"/>
              <w:bottom w:w="150" w:type="dxa"/>
            </w:tcMar>
            <w:vAlign w:val="center"/>
          </w:tcPr>
          <w:p w14:paraId="25DCBD2E" w14:textId="77777777" w:rsidR="00543501" w:rsidRDefault="00000000">
            <w:pPr>
              <w:jc w:val="center"/>
            </w:pPr>
            <w:r>
              <w:rPr>
                <w:rFonts w:ascii="Arial" w:hAnsi="Arial" w:cs="Arial"/>
                <w:b/>
                <w:bCs/>
                <w:color w:val="FFFFFF"/>
                <w:position w:val="-2"/>
                <w:sz w:val="18"/>
                <w:szCs w:val="18"/>
                <w:shd w:val="clear" w:color="auto" w:fill="000000"/>
              </w:rPr>
              <w:t>Zavarovanje odgovornosti</w:t>
            </w:r>
          </w:p>
        </w:tc>
      </w:tr>
    </w:tbl>
    <w:p w14:paraId="10D1E6A3" w14:textId="77777777" w:rsidR="00543501" w:rsidRDefault="00000000">
      <w:pPr>
        <w:spacing w:before="225" w:after="225" w:line="240" w:lineRule="auto"/>
        <w:jc w:val="both"/>
      </w:pPr>
      <w:r>
        <w:rPr>
          <w:rFonts w:ascii="Arial" w:hAnsi="Arial" w:cs="Arial"/>
          <w:color w:val="000000"/>
          <w:sz w:val="18"/>
          <w:szCs w:val="18"/>
        </w:rPr>
        <w:t>Višina zavarovanja: najmanj 100.000,00 EUR</w:t>
      </w:r>
    </w:p>
    <w:p w14:paraId="5F89A805" w14:textId="77777777" w:rsidR="0054350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3EFFB97C" w14:textId="77777777" w:rsidR="00543501" w:rsidRDefault="00543501">
      <w:pPr>
        <w:sectPr w:rsidR="00543501" w:rsidSect="00D931BF">
          <w:pgSz w:w="11906" w:h="16838"/>
          <w:pgMar w:top="1418" w:right="1418" w:bottom="1418" w:left="1418" w:header="567" w:footer="680" w:gutter="0"/>
          <w:cols w:space="708"/>
          <w:docGrid w:linePitch="360"/>
        </w:sectPr>
      </w:pPr>
    </w:p>
    <w:p w14:paraId="737B9293"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6B30B02"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43501" w14:paraId="6DE0481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DBA446F" w14:textId="77777777" w:rsidR="00543501" w:rsidRDefault="00000000">
            <w:r>
              <w:rPr>
                <w:rFonts w:ascii="Arial" w:hAnsi="Arial" w:cs="Arial"/>
                <w:b/>
                <w:bCs/>
                <w:color w:val="000000"/>
                <w:position w:val="-2"/>
                <w:sz w:val="18"/>
                <w:szCs w:val="18"/>
                <w:shd w:val="clear" w:color="auto" w:fill="FFFFFF"/>
              </w:rPr>
              <w:t>Splošne specifikacije</w:t>
            </w:r>
          </w:p>
        </w:tc>
      </w:tr>
    </w:tbl>
    <w:p w14:paraId="503983D3" w14:textId="77777777" w:rsidR="00543501" w:rsidRDefault="00000000">
      <w:pPr>
        <w:spacing w:before="225" w:after="225" w:line="240" w:lineRule="auto"/>
        <w:jc w:val="both"/>
      </w:pPr>
      <w:r>
        <w:rPr>
          <w:rFonts w:ascii="Arial" w:hAnsi="Arial" w:cs="Arial"/>
          <w:color w:val="000000"/>
          <w:sz w:val="18"/>
          <w:szCs w:val="18"/>
        </w:rPr>
        <w:t>Objekt Doma upokojencev Ptuj na Ptuju je zaradi usklajenosti s Pravilnikom o minimalnih tehničnih zahtevah za izvajanje socialnovarstvenih storitev (Ur.L. RS, št. 67/2006) ppotrebno rekonstruirati in opustiti večpostelje sobe in sicer štiri ter tri posteljne sobe, ki se bodo spremenile v eno in dvoposteljne sobe. Prav tako je potrebno spremeniti dvoposteljne sobe, ki več ne ustrezajo standardom. V ta namen se bodo izvedla rekonstrukcijska dela, ki pa v skladu z GZ ne zahtevajo pridobitve gradbenega dovoljenja.</w:t>
      </w:r>
    </w:p>
    <w:p w14:paraId="498312CA" w14:textId="77777777" w:rsidR="00543501" w:rsidRDefault="00000000">
      <w:pPr>
        <w:spacing w:before="225" w:after="225" w:line="240" w:lineRule="auto"/>
        <w:jc w:val="both"/>
      </w:pPr>
      <w:r>
        <w:rPr>
          <w:rFonts w:ascii="Arial" w:hAnsi="Arial" w:cs="Arial"/>
          <w:color w:val="000000"/>
          <w:sz w:val="18"/>
          <w:szCs w:val="18"/>
        </w:rPr>
        <w:t>Objekt Doma upokojencev Ptuj z enotami, ki se rekonstruirajo so:</w:t>
      </w:r>
    </w:p>
    <w:p w14:paraId="4474A0C1" w14:textId="77777777" w:rsidR="00543501" w:rsidRDefault="00000000">
      <w:pPr>
        <w:spacing w:before="225" w:after="225" w:line="240" w:lineRule="auto"/>
        <w:jc w:val="both"/>
      </w:pPr>
      <w:r w:rsidRPr="005B5FD2">
        <w:rPr>
          <w:rFonts w:ascii="Arial" w:hAnsi="Arial" w:cs="Arial"/>
          <w:b/>
          <w:bCs/>
          <w:color w:val="000000"/>
          <w:sz w:val="18"/>
          <w:szCs w:val="18"/>
        </w:rPr>
        <w:t>1. Dom upokojencev Ptuj, enota Ptuj, Volkmerjeva cesta 10, 2250 Ptuj</w:t>
      </w:r>
      <w:r>
        <w:rPr>
          <w:rFonts w:ascii="Arial" w:hAnsi="Arial" w:cs="Arial"/>
          <w:color w:val="000000"/>
          <w:sz w:val="18"/>
          <w:szCs w:val="18"/>
        </w:rPr>
        <w:t>. V tej enoti se izvedejo gradbeni posegi tako, da se:</w:t>
      </w:r>
    </w:p>
    <w:p w14:paraId="4947EFFE" w14:textId="77777777" w:rsidR="00543501" w:rsidRDefault="00000000">
      <w:pPr>
        <w:spacing w:before="225" w:after="225" w:line="240" w:lineRule="auto"/>
        <w:jc w:val="both"/>
      </w:pPr>
      <w:r>
        <w:rPr>
          <w:rFonts w:ascii="Arial" w:hAnsi="Arial" w:cs="Arial"/>
          <w:color w:val="000000"/>
          <w:sz w:val="18"/>
          <w:szCs w:val="18"/>
        </w:rPr>
        <w:t>- v oddelku D v I., II. in III. etaži v SV delu obstoječe štiri sobe s skupno prehodno kopalnico (2x enoposteljna in 2x dvoposteljna + 1x kopalnica) uredijo kot štiri enoposteljne sobe, s tem, da imata po 2 sobi eno kopalnico. Enako se uredi tudi na drugi strani hodnika (štiri enoposteljne sobe in dve kopalnici). Skupaj bo 8 enoposteljnih sob in 4 kopalnice. </w:t>
      </w:r>
    </w:p>
    <w:p w14:paraId="67CEC1FB" w14:textId="77777777" w:rsidR="00543501" w:rsidRDefault="00000000">
      <w:pPr>
        <w:spacing w:before="225" w:after="225" w:line="240" w:lineRule="auto"/>
        <w:jc w:val="both"/>
      </w:pPr>
      <w:r>
        <w:rPr>
          <w:rFonts w:ascii="Arial" w:hAnsi="Arial" w:cs="Arial"/>
          <w:color w:val="000000"/>
          <w:sz w:val="18"/>
          <w:szCs w:val="18"/>
        </w:rPr>
        <w:t>- v oddelku D se v I., II. in III. etaži triposteljna soba uredi kot dvoposteljna soba z novo kopalnico.</w:t>
      </w:r>
    </w:p>
    <w:p w14:paraId="01F4AACE" w14:textId="77777777" w:rsidR="00543501" w:rsidRDefault="00000000">
      <w:pPr>
        <w:spacing w:before="225" w:after="225" w:line="240" w:lineRule="auto"/>
        <w:jc w:val="both"/>
      </w:pPr>
      <w:r>
        <w:rPr>
          <w:rFonts w:ascii="Arial" w:hAnsi="Arial" w:cs="Arial"/>
          <w:color w:val="000000"/>
          <w:sz w:val="18"/>
          <w:szCs w:val="18"/>
        </w:rPr>
        <w:t>- v oddelku D se v III. etaži v SZ delu obstoječa štiri posteljna soba brez kopalnice uredi kot dvo posteljna z novo kopalnico.</w:t>
      </w:r>
    </w:p>
    <w:p w14:paraId="2249548A" w14:textId="77777777" w:rsidR="00543501" w:rsidRDefault="00000000">
      <w:pPr>
        <w:spacing w:before="225" w:after="225" w:line="240" w:lineRule="auto"/>
        <w:jc w:val="both"/>
      </w:pPr>
      <w:r>
        <w:rPr>
          <w:rFonts w:ascii="Arial" w:hAnsi="Arial" w:cs="Arial"/>
          <w:color w:val="000000"/>
          <w:sz w:val="18"/>
          <w:szCs w:val="18"/>
        </w:rPr>
        <w:t>- v oddelku E se v I., II. in III. etaži v JV delu pri obstoječih dveh sobah s kopalnico (2x enoposteljna soba + 1x kopalnica) uredi dodatna lastna kopalnica za drugo sobo.</w:t>
      </w:r>
    </w:p>
    <w:p w14:paraId="723CF259" w14:textId="77777777" w:rsidR="00543501" w:rsidRDefault="00000000">
      <w:pPr>
        <w:spacing w:before="225" w:after="225" w:line="240" w:lineRule="auto"/>
        <w:jc w:val="both"/>
      </w:pPr>
      <w:r>
        <w:rPr>
          <w:rFonts w:ascii="Arial" w:hAnsi="Arial" w:cs="Arial"/>
          <w:color w:val="000000"/>
          <w:sz w:val="18"/>
          <w:szCs w:val="18"/>
        </w:rPr>
        <w:t xml:space="preserve">2. </w:t>
      </w:r>
      <w:r w:rsidRPr="005B5FD2">
        <w:rPr>
          <w:rFonts w:ascii="Arial" w:hAnsi="Arial" w:cs="Arial"/>
          <w:b/>
          <w:bCs/>
          <w:color w:val="000000"/>
          <w:sz w:val="18"/>
          <w:szCs w:val="18"/>
        </w:rPr>
        <w:t>Dom upokojencev Ptuj, enota Muretinci, Muretinci 45, 2272 Gorišnica.</w:t>
      </w:r>
      <w:r>
        <w:rPr>
          <w:rFonts w:ascii="Arial" w:hAnsi="Arial" w:cs="Arial"/>
          <w:color w:val="000000"/>
          <w:sz w:val="18"/>
          <w:szCs w:val="18"/>
        </w:rPr>
        <w:t xml:space="preserve"> V enoti Muretinci se izvedejo gradbeni posegi tako, da se v obstoječi štiri posteljni sobi v 3. etaži izvedeta dve eno posteljni sobi s pripadajočo novo kopalnico. V ostalih tri in štri posteljnih sobah v 2. in 3. nadstropju se uredijo dvoposteljne sobe - spremeni se samo oprema brez gradbenih posegov.</w:t>
      </w:r>
    </w:p>
    <w:p w14:paraId="272A245D" w14:textId="77777777" w:rsidR="00543501" w:rsidRDefault="00000000">
      <w:pPr>
        <w:spacing w:before="225" w:after="225" w:line="240" w:lineRule="auto"/>
        <w:jc w:val="both"/>
      </w:pPr>
      <w:r>
        <w:rPr>
          <w:rFonts w:ascii="Arial" w:hAnsi="Arial" w:cs="Arial"/>
          <w:color w:val="000000"/>
          <w:sz w:val="18"/>
          <w:szCs w:val="18"/>
        </w:rPr>
        <w:t>3</w:t>
      </w:r>
      <w:r w:rsidRPr="005B5FD2">
        <w:rPr>
          <w:rFonts w:ascii="Arial" w:hAnsi="Arial" w:cs="Arial"/>
          <w:b/>
          <w:bCs/>
          <w:color w:val="000000"/>
          <w:sz w:val="18"/>
          <w:szCs w:val="18"/>
        </w:rPr>
        <w:t>. Dom upokojencev Ptuj, enota Koper, Oljčna pot 65, 6000 Koper</w:t>
      </w:r>
      <w:r>
        <w:rPr>
          <w:rFonts w:ascii="Arial" w:hAnsi="Arial" w:cs="Arial"/>
          <w:color w:val="000000"/>
          <w:sz w:val="18"/>
          <w:szCs w:val="18"/>
        </w:rPr>
        <w:t>. V enoti Koper se izvede opustitev štiri posteljnih sob v 2. in 3. nadstropju. V vsaki etaži je sedaj izvedena po ena štiri posteljna soba. Izvedejo se gradbeni posegi tako, da se predeli štiri posteljna soba in se uredijo enoposteljne sobe s pripadajočo kopalnico.</w:t>
      </w:r>
    </w:p>
    <w:p w14:paraId="16C1CA25" w14:textId="77777777" w:rsidR="00543501" w:rsidRDefault="00000000">
      <w:pPr>
        <w:spacing w:before="225" w:after="225" w:line="240" w:lineRule="auto"/>
        <w:jc w:val="both"/>
      </w:pPr>
      <w:r>
        <w:rPr>
          <w:rFonts w:ascii="Arial" w:hAnsi="Arial" w:cs="Arial"/>
          <w:color w:val="000000"/>
          <w:sz w:val="18"/>
          <w:szCs w:val="18"/>
        </w:rPr>
        <w:t>Z novo ureditvijo se ne boposegalo v nosilno konstrukcijom objekta. Prav tako se ne bo posegalo v zunanjost objekta. Predvsem se bodo izvajale nove pregraditve z montažnimi stenami, odstranila se bodo nekatera vrata, izvedli novi preboji, vgradila nova vrata, uredili novi odtoki za potrebe kopalnic, izvedle se bodo nove elektro instalacije.</w:t>
      </w:r>
    </w:p>
    <w:p w14:paraId="2374B66C" w14:textId="77777777" w:rsidR="00543501" w:rsidRDefault="00000000">
      <w:pPr>
        <w:spacing w:before="225" w:after="225" w:line="240" w:lineRule="auto"/>
        <w:jc w:val="both"/>
      </w:pPr>
      <w:r>
        <w:rPr>
          <w:rFonts w:ascii="Arial" w:hAnsi="Arial" w:cs="Arial"/>
          <w:color w:val="000000"/>
          <w:sz w:val="18"/>
          <w:szCs w:val="18"/>
        </w:rPr>
        <w:t>Predviden rok izvedbe vseh del v vseh treh enotah je 5 (pet) mesecev od uvedbe v delo, ki sledi takoj po podpisu pogodbe. Predvidoma v začetku januarja 2023.</w:t>
      </w:r>
    </w:p>
    <w:p w14:paraId="4F8723ED" w14:textId="77777777" w:rsidR="00543501" w:rsidRDefault="00000000">
      <w:pPr>
        <w:spacing w:before="225" w:after="225" w:line="240" w:lineRule="auto"/>
        <w:jc w:val="both"/>
      </w:pPr>
      <w:r>
        <w:rPr>
          <w:rFonts w:ascii="Arial" w:hAnsi="Arial" w:cs="Arial"/>
          <w:color w:val="000000"/>
          <w:sz w:val="18"/>
          <w:szCs w:val="18"/>
        </w:rPr>
        <w:t>Dela se bodo izvajala sukcesivno po enotah, najprej se bodo pričela izvajati v enoti Ptuj, nato v enoti Muretinci in enoti Koper. </w:t>
      </w:r>
    </w:p>
    <w:p w14:paraId="0E7A1B02" w14:textId="77777777" w:rsidR="00543501" w:rsidRDefault="00000000">
      <w:pPr>
        <w:spacing w:before="225" w:after="225" w:line="240" w:lineRule="auto"/>
        <w:jc w:val="both"/>
      </w:pPr>
      <w:r>
        <w:rPr>
          <w:rFonts w:ascii="Arial" w:hAnsi="Arial" w:cs="Arial"/>
          <w:color w:val="000000"/>
          <w:sz w:val="18"/>
          <w:szCs w:val="18"/>
        </w:rPr>
        <w:t>Ker so objekti naseljeni, se rušitvena dela oz. dela, pri katerih prihaja do večjega hrupa, ne smejo izvajati pred 8.30 in ne med 11.30 in 14.00 uro.</w:t>
      </w:r>
    </w:p>
    <w:p w14:paraId="0BE084DD" w14:textId="77777777" w:rsidR="00543501" w:rsidRDefault="00000000">
      <w:pPr>
        <w:spacing w:before="225" w:after="225" w:line="240" w:lineRule="auto"/>
        <w:jc w:val="both"/>
      </w:pPr>
      <w:r>
        <w:rPr>
          <w:rFonts w:ascii="Arial" w:hAnsi="Arial" w:cs="Arial"/>
          <w:color w:val="000000"/>
          <w:sz w:val="18"/>
          <w:szCs w:val="18"/>
        </w:rPr>
        <w:t>Podrobnejše specifikacije so objavljene na spletni strani naročnika v zavihku "o nas" in podzavihku "javna naročila".</w:t>
      </w:r>
    </w:p>
    <w:p w14:paraId="3F55DB44" w14:textId="77777777" w:rsidR="00543501" w:rsidRDefault="00543501">
      <w:pPr>
        <w:sectPr w:rsidR="00543501" w:rsidSect="00D931BF">
          <w:pgSz w:w="11906" w:h="16838"/>
          <w:pgMar w:top="1418" w:right="1418" w:bottom="1418" w:left="1418" w:header="567" w:footer="680" w:gutter="0"/>
          <w:cols w:space="708"/>
          <w:docGrid w:linePitch="360"/>
        </w:sectPr>
      </w:pPr>
    </w:p>
    <w:p w14:paraId="5BC99665"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F9B8099" w14:textId="77777777" w:rsidR="00827BFC" w:rsidRPr="00A17BFF" w:rsidRDefault="00000000" w:rsidP="00827BFC">
      <w:pPr>
        <w:pStyle w:val="Paragraf"/>
        <w:rPr>
          <w:rFonts w:ascii="Arial" w:hAnsi="Arial" w:cs="Arial"/>
        </w:rPr>
      </w:pPr>
    </w:p>
    <w:p w14:paraId="6BA15A9A" w14:textId="77777777" w:rsidR="00543501"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81DAACD" w14:textId="77777777" w:rsidR="00543501"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52E40D5" w14:textId="77777777" w:rsidR="00543501"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A79F45C" w14:textId="77777777" w:rsidR="00543501"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23A0441E"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43501" w14:paraId="6E571BE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61EC71" w14:textId="77777777" w:rsidR="00543501"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5B89813" w14:textId="77777777" w:rsidR="00543501"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5AECF65" w14:textId="77777777" w:rsidR="00543501" w:rsidRDefault="00000000">
            <w:pPr>
              <w:jc w:val="center"/>
            </w:pPr>
            <w:r>
              <w:rPr>
                <w:rFonts w:ascii="Arial" w:hAnsi="Arial" w:cs="Arial"/>
                <w:b/>
                <w:bCs/>
                <w:color w:val="000000"/>
                <w:position w:val="-3"/>
                <w:sz w:val="20"/>
                <w:szCs w:val="20"/>
                <w:shd w:val="clear" w:color="auto" w:fill="AAAAAA"/>
              </w:rPr>
              <w:t>Opombe</w:t>
            </w:r>
          </w:p>
        </w:tc>
      </w:tr>
      <w:tr w:rsidR="00543501" w14:paraId="636084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627F7" w14:textId="77777777" w:rsidR="00543501"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7E74E" w14:textId="77777777" w:rsidR="00543501" w:rsidRDefault="00000000">
            <w:r>
              <w:rPr>
                <w:rFonts w:ascii="Arial" w:hAnsi="Arial" w:cs="Arial"/>
                <w:color w:val="000000"/>
                <w:position w:val="-2"/>
                <w:sz w:val="18"/>
                <w:szCs w:val="18"/>
              </w:rPr>
              <w:t>Ponudba</w:t>
            </w:r>
          </w:p>
          <w:p w14:paraId="48015422"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56A0D" w14:textId="77777777" w:rsidR="00543501"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48C25C6C" w14:textId="77777777" w:rsidR="00543501" w:rsidRDefault="00000000">
            <w:pPr>
              <w:spacing w:before="135" w:after="135"/>
              <w:jc w:val="both"/>
              <w:textAlignment w:val="center"/>
            </w:pPr>
            <w:r>
              <w:rPr>
                <w:rFonts w:ascii="Arial" w:hAnsi="Arial" w:cs="Arial"/>
                <w:color w:val="000000"/>
                <w:position w:val="-2"/>
                <w:sz w:val="18"/>
                <w:szCs w:val="18"/>
              </w:rPr>
              <w:t>Nato še celotno ponudbo (obr. 1) pri elektronski oddaji ponudb naložiti V aplikaciji e-JN v razdelek "ostale priloge".</w:t>
            </w:r>
          </w:p>
        </w:tc>
      </w:tr>
      <w:tr w:rsidR="00543501" w14:paraId="5E7305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711B6" w14:textId="77777777" w:rsidR="00543501"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F39EC" w14:textId="77777777" w:rsidR="00543501" w:rsidRDefault="00000000">
            <w:r>
              <w:rPr>
                <w:rFonts w:ascii="Arial" w:hAnsi="Arial" w:cs="Arial"/>
                <w:color w:val="000000"/>
                <w:position w:val="-2"/>
                <w:sz w:val="18"/>
                <w:szCs w:val="18"/>
              </w:rPr>
              <w:t>Krovna izjava</w:t>
            </w:r>
          </w:p>
          <w:p w14:paraId="18CE0587"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6CA03" w14:textId="77777777" w:rsidR="00543501" w:rsidRDefault="00000000">
            <w:pPr>
              <w:spacing w:before="135" w:after="135"/>
              <w:jc w:val="both"/>
              <w:textAlignment w:val="center"/>
            </w:pPr>
            <w:r>
              <w:rPr>
                <w:rFonts w:ascii="Arial" w:hAnsi="Arial" w:cs="Arial"/>
                <w:color w:val="000000"/>
                <w:position w:val="-2"/>
                <w:sz w:val="18"/>
                <w:szCs w:val="18"/>
              </w:rPr>
              <w:t>Izpolnjen, podpisan in žigosan.</w:t>
            </w:r>
          </w:p>
          <w:p w14:paraId="297090E2"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0AE86A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9BD95" w14:textId="77777777" w:rsidR="00543501"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AF4F0" w14:textId="77777777" w:rsidR="00543501" w:rsidRDefault="00000000">
            <w:r>
              <w:rPr>
                <w:rFonts w:ascii="Arial" w:hAnsi="Arial" w:cs="Arial"/>
                <w:color w:val="000000"/>
                <w:position w:val="-2"/>
                <w:sz w:val="18"/>
                <w:szCs w:val="18"/>
              </w:rPr>
              <w:t>Izjava gospodarskega subjekta in pooblastilo za pridobitev podatkov iz kazenske evidence</w:t>
            </w:r>
          </w:p>
          <w:p w14:paraId="0E83861D"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CC1BA" w14:textId="77777777" w:rsidR="00543501" w:rsidRDefault="00000000">
            <w:pPr>
              <w:spacing w:before="135" w:after="135"/>
              <w:jc w:val="both"/>
              <w:textAlignment w:val="center"/>
            </w:pPr>
            <w:r>
              <w:rPr>
                <w:rFonts w:ascii="Arial" w:hAnsi="Arial" w:cs="Arial"/>
                <w:color w:val="000000"/>
                <w:position w:val="-2"/>
                <w:sz w:val="18"/>
                <w:szCs w:val="18"/>
              </w:rPr>
              <w:t>Izpolnjen, podpisan in žigosan.</w:t>
            </w:r>
          </w:p>
          <w:p w14:paraId="7260E970"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7F8735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C7A8C" w14:textId="77777777" w:rsidR="00543501"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60728" w14:textId="77777777" w:rsidR="00543501" w:rsidRDefault="00000000">
            <w:r>
              <w:rPr>
                <w:rFonts w:ascii="Arial" w:hAnsi="Arial" w:cs="Arial"/>
                <w:color w:val="000000"/>
                <w:position w:val="-2"/>
                <w:sz w:val="18"/>
                <w:szCs w:val="18"/>
              </w:rPr>
              <w:t>Izjava članov organov in zastopnikov gospodarskega subjekta in pooblastilo za pridobitev podatkov iz kazenske evidence</w:t>
            </w:r>
          </w:p>
          <w:p w14:paraId="64DD4925"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BF273" w14:textId="77777777" w:rsidR="00543501" w:rsidRDefault="00000000">
            <w:pPr>
              <w:spacing w:before="135" w:after="135"/>
              <w:jc w:val="both"/>
              <w:textAlignment w:val="center"/>
            </w:pPr>
            <w:r>
              <w:rPr>
                <w:rFonts w:ascii="Arial" w:hAnsi="Arial" w:cs="Arial"/>
                <w:color w:val="000000"/>
                <w:position w:val="-2"/>
                <w:sz w:val="18"/>
                <w:szCs w:val="18"/>
              </w:rPr>
              <w:t>Izpolnjen, podpisan in žigosan. </w:t>
            </w:r>
          </w:p>
          <w:p w14:paraId="34A0EFBC"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14:paraId="1D19BD7D" w14:textId="77777777" w:rsidR="00543501"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43501" w14:paraId="08543C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D3EB4" w14:textId="77777777" w:rsidR="00543501" w:rsidRDefault="00000000">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B3676" w14:textId="77777777" w:rsidR="00543501" w:rsidRDefault="00000000">
            <w:r>
              <w:rPr>
                <w:rFonts w:ascii="Arial" w:hAnsi="Arial" w:cs="Arial"/>
                <w:color w:val="000000"/>
                <w:position w:val="-2"/>
                <w:sz w:val="18"/>
                <w:szCs w:val="18"/>
              </w:rPr>
              <w:t>Referenčna lista gospodarskega subjekta</w:t>
            </w:r>
          </w:p>
          <w:p w14:paraId="38D53A1D"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34978" w14:textId="77777777" w:rsidR="00543501" w:rsidRDefault="00000000">
            <w:pPr>
              <w:spacing w:before="135" w:after="135"/>
              <w:jc w:val="both"/>
              <w:textAlignment w:val="center"/>
            </w:pPr>
            <w:r>
              <w:rPr>
                <w:rFonts w:ascii="Arial" w:hAnsi="Arial" w:cs="Arial"/>
                <w:color w:val="000000"/>
                <w:position w:val="-2"/>
                <w:sz w:val="18"/>
                <w:szCs w:val="18"/>
              </w:rPr>
              <w:t>Izpolnjen, podpisan in žigosan. </w:t>
            </w:r>
          </w:p>
          <w:p w14:paraId="4FC65FC1"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6AF6CF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DDF44" w14:textId="77777777" w:rsidR="00543501"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AF62B" w14:textId="77777777" w:rsidR="00543501" w:rsidRDefault="00000000">
            <w:r>
              <w:rPr>
                <w:rFonts w:ascii="Arial" w:hAnsi="Arial" w:cs="Arial"/>
                <w:color w:val="000000"/>
                <w:position w:val="-2"/>
                <w:sz w:val="18"/>
                <w:szCs w:val="18"/>
              </w:rPr>
              <w:t>Potrdilo o dobro opravljenem delu</w:t>
            </w:r>
          </w:p>
          <w:p w14:paraId="53A28784"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5C020" w14:textId="77777777" w:rsidR="00543501" w:rsidRDefault="00000000">
            <w:pPr>
              <w:spacing w:before="135" w:after="135"/>
              <w:jc w:val="both"/>
              <w:textAlignment w:val="center"/>
            </w:pPr>
            <w:r>
              <w:rPr>
                <w:rFonts w:ascii="Arial" w:hAnsi="Arial" w:cs="Arial"/>
                <w:color w:val="000000"/>
                <w:position w:val="-2"/>
                <w:sz w:val="18"/>
                <w:szCs w:val="18"/>
              </w:rPr>
              <w:t>Izpolnjen, potrjen s strani naročnika posla.</w:t>
            </w:r>
          </w:p>
          <w:p w14:paraId="3218580E"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590BFE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207E2" w14:textId="77777777" w:rsidR="00543501"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51AC7" w14:textId="77777777" w:rsidR="00543501" w:rsidRDefault="00000000">
            <w:r>
              <w:rPr>
                <w:rFonts w:ascii="Arial" w:hAnsi="Arial" w:cs="Arial"/>
                <w:color w:val="000000"/>
                <w:position w:val="-2"/>
                <w:sz w:val="18"/>
                <w:szCs w:val="18"/>
              </w:rPr>
              <w:t>Vodja gradnje</w:t>
            </w:r>
          </w:p>
          <w:p w14:paraId="47012E8B"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353B4" w14:textId="77777777" w:rsidR="00543501" w:rsidRDefault="00000000">
            <w:pPr>
              <w:spacing w:before="135" w:after="135"/>
              <w:jc w:val="both"/>
              <w:textAlignment w:val="center"/>
            </w:pPr>
            <w:r>
              <w:rPr>
                <w:rFonts w:ascii="Arial" w:hAnsi="Arial" w:cs="Arial"/>
                <w:color w:val="000000"/>
                <w:position w:val="-2"/>
                <w:sz w:val="18"/>
                <w:szCs w:val="18"/>
              </w:rPr>
              <w:t>Izpolnjen, podpisan in žigosan.</w:t>
            </w:r>
          </w:p>
          <w:p w14:paraId="648EE59F"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278C27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D444" w14:textId="77777777" w:rsidR="00543501"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D0EFD" w14:textId="77777777" w:rsidR="00543501" w:rsidRDefault="00000000">
            <w:r>
              <w:rPr>
                <w:rFonts w:ascii="Arial" w:hAnsi="Arial" w:cs="Arial"/>
                <w:color w:val="000000"/>
                <w:position w:val="-2"/>
                <w:sz w:val="18"/>
                <w:szCs w:val="18"/>
              </w:rPr>
              <w:t>Referenčna lista vodje gradnje</w:t>
            </w:r>
          </w:p>
          <w:p w14:paraId="0DD4FB65"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D125B" w14:textId="77777777" w:rsidR="00543501" w:rsidRDefault="00000000">
            <w:pPr>
              <w:spacing w:before="135" w:after="135"/>
              <w:jc w:val="both"/>
              <w:textAlignment w:val="center"/>
            </w:pPr>
            <w:r>
              <w:rPr>
                <w:rFonts w:ascii="Arial" w:hAnsi="Arial" w:cs="Arial"/>
                <w:color w:val="000000"/>
                <w:position w:val="-2"/>
                <w:sz w:val="18"/>
                <w:szCs w:val="18"/>
              </w:rPr>
              <w:t>Izpolnjen.</w:t>
            </w:r>
          </w:p>
          <w:p w14:paraId="7675FD87"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687E8B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1134" w14:textId="77777777" w:rsidR="00543501"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0C49E" w14:textId="77777777" w:rsidR="00543501" w:rsidRDefault="00000000">
            <w:r>
              <w:rPr>
                <w:rFonts w:ascii="Arial" w:hAnsi="Arial" w:cs="Arial"/>
                <w:color w:val="000000"/>
                <w:position w:val="-2"/>
                <w:sz w:val="18"/>
                <w:szCs w:val="18"/>
              </w:rPr>
              <w:t>Vzorec menične izjave za dobro izvedbo</w:t>
            </w:r>
          </w:p>
          <w:p w14:paraId="64F3BB3C"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2E4D4" w14:textId="77777777" w:rsidR="00543501" w:rsidRDefault="00000000">
            <w:pPr>
              <w:spacing w:before="135" w:after="135"/>
              <w:jc w:val="both"/>
              <w:textAlignment w:val="center"/>
            </w:pPr>
            <w:r>
              <w:rPr>
                <w:rFonts w:ascii="Arial" w:hAnsi="Arial" w:cs="Arial"/>
                <w:color w:val="000000"/>
                <w:position w:val="-2"/>
                <w:sz w:val="18"/>
                <w:szCs w:val="18"/>
              </w:rPr>
              <w:t>Parafiran.</w:t>
            </w:r>
          </w:p>
          <w:p w14:paraId="6DF198C4"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5B8DF7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89671" w14:textId="77777777" w:rsidR="00543501"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0623C" w14:textId="77777777" w:rsidR="00543501" w:rsidRDefault="00000000">
            <w:r>
              <w:rPr>
                <w:rFonts w:ascii="Arial" w:hAnsi="Arial" w:cs="Arial"/>
                <w:color w:val="000000"/>
                <w:position w:val="-2"/>
                <w:sz w:val="18"/>
                <w:szCs w:val="18"/>
              </w:rPr>
              <w:t>Vzorec bančne garancije / kavcijskega zavarovanja za odpravo napak</w:t>
            </w:r>
          </w:p>
          <w:p w14:paraId="64059B4B"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55EC1" w14:textId="77777777" w:rsidR="00543501"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4623840E" w14:textId="7EC0E25C" w:rsidR="005B5FD2" w:rsidRDefault="005B5FD2">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60D688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D6669" w14:textId="77777777" w:rsidR="00543501"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EBB23" w14:textId="77777777" w:rsidR="00543501" w:rsidRDefault="00000000">
            <w:r>
              <w:rPr>
                <w:rFonts w:ascii="Arial" w:hAnsi="Arial" w:cs="Arial"/>
                <w:color w:val="000000"/>
                <w:position w:val="-2"/>
                <w:sz w:val="18"/>
                <w:szCs w:val="18"/>
              </w:rPr>
              <w:t>Izjava zastopnika podizvajalca v zvezi z izpolnjevanjem obveznih pogojev za podizvajalce</w:t>
            </w:r>
          </w:p>
          <w:p w14:paraId="5A5E0441"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629F2" w14:textId="77777777" w:rsidR="00543501" w:rsidRDefault="00000000">
            <w:pPr>
              <w:spacing w:before="135" w:after="135"/>
              <w:jc w:val="both"/>
              <w:textAlignment w:val="center"/>
            </w:pPr>
            <w:r>
              <w:rPr>
                <w:rFonts w:ascii="Arial" w:hAnsi="Arial" w:cs="Arial"/>
                <w:color w:val="000000"/>
                <w:position w:val="-2"/>
                <w:sz w:val="18"/>
                <w:szCs w:val="18"/>
              </w:rPr>
              <w:t>Izpolnjen, podpisan in žigosan.</w:t>
            </w:r>
          </w:p>
          <w:p w14:paraId="2A141E2E"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145730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D9765" w14:textId="77777777" w:rsidR="00543501"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BB95" w14:textId="77777777" w:rsidR="00543501" w:rsidRDefault="00000000">
            <w:r>
              <w:rPr>
                <w:rFonts w:ascii="Arial" w:hAnsi="Arial" w:cs="Arial"/>
                <w:color w:val="000000"/>
                <w:position w:val="-2"/>
                <w:sz w:val="18"/>
                <w:szCs w:val="18"/>
              </w:rPr>
              <w:t>Izjava podizvajalca</w:t>
            </w:r>
          </w:p>
          <w:p w14:paraId="525A1E51"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9E570" w14:textId="77777777" w:rsidR="00543501" w:rsidRDefault="00000000">
            <w:pPr>
              <w:spacing w:before="135" w:after="135"/>
              <w:jc w:val="both"/>
              <w:textAlignment w:val="center"/>
            </w:pPr>
            <w:r>
              <w:rPr>
                <w:rFonts w:ascii="Arial" w:hAnsi="Arial" w:cs="Arial"/>
                <w:color w:val="000000"/>
                <w:position w:val="-2"/>
                <w:sz w:val="18"/>
                <w:szCs w:val="18"/>
              </w:rPr>
              <w:t>Izpolnjen, podpisan, žigosan.</w:t>
            </w:r>
          </w:p>
          <w:p w14:paraId="3BF3D5A0"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1B6E1A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CE1CE" w14:textId="77777777" w:rsidR="00543501"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F9AEB" w14:textId="77777777" w:rsidR="00543501" w:rsidRDefault="00000000">
            <w:r>
              <w:rPr>
                <w:rFonts w:ascii="Arial" w:hAnsi="Arial" w:cs="Arial"/>
                <w:color w:val="000000"/>
                <w:position w:val="-2"/>
                <w:sz w:val="18"/>
                <w:szCs w:val="18"/>
              </w:rPr>
              <w:t>Izjava o nastopu s podizvajalci</w:t>
            </w:r>
          </w:p>
          <w:p w14:paraId="4276DF3F"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F3E5D" w14:textId="77777777" w:rsidR="00543501" w:rsidRDefault="00000000">
            <w:pPr>
              <w:spacing w:before="135" w:after="135"/>
              <w:jc w:val="both"/>
              <w:textAlignment w:val="center"/>
            </w:pPr>
            <w:r>
              <w:rPr>
                <w:rFonts w:ascii="Arial" w:hAnsi="Arial" w:cs="Arial"/>
                <w:color w:val="000000"/>
                <w:position w:val="-2"/>
                <w:sz w:val="18"/>
                <w:szCs w:val="18"/>
              </w:rPr>
              <w:t>Izpolnjen, podpisan in žigosan.</w:t>
            </w:r>
          </w:p>
          <w:p w14:paraId="11E864C2" w14:textId="77777777" w:rsidR="00543501" w:rsidRDefault="00000000">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543501" w14:paraId="101BFB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4D6AA" w14:textId="77777777" w:rsidR="00543501" w:rsidRDefault="00000000">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C22E7" w14:textId="77777777" w:rsidR="00543501" w:rsidRDefault="00000000">
            <w:r>
              <w:rPr>
                <w:rFonts w:ascii="Arial" w:hAnsi="Arial" w:cs="Arial"/>
                <w:color w:val="000000"/>
                <w:position w:val="-2"/>
                <w:sz w:val="18"/>
                <w:szCs w:val="18"/>
              </w:rPr>
              <w:t>Izjava o lastniških deležih</w:t>
            </w:r>
          </w:p>
          <w:p w14:paraId="4833EE61"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CDFD3" w14:textId="77777777" w:rsidR="00543501" w:rsidRDefault="00000000">
            <w:pPr>
              <w:spacing w:before="135" w:after="135"/>
              <w:jc w:val="both"/>
              <w:textAlignment w:val="center"/>
            </w:pPr>
            <w:r>
              <w:rPr>
                <w:rFonts w:ascii="Arial" w:hAnsi="Arial" w:cs="Arial"/>
                <w:color w:val="000000"/>
                <w:position w:val="-2"/>
                <w:sz w:val="18"/>
                <w:szCs w:val="18"/>
              </w:rPr>
              <w:t>Izpolnjen, podpisan in žigosan.</w:t>
            </w:r>
          </w:p>
          <w:p w14:paraId="1F335A4D" w14:textId="77777777" w:rsidR="0054350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43501" w14:paraId="1FBDF3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54B3E" w14:textId="77777777" w:rsidR="00543501"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44B3D" w14:textId="66C6F524" w:rsidR="00543501" w:rsidRDefault="00000000">
            <w:r>
              <w:rPr>
                <w:rFonts w:ascii="Arial" w:hAnsi="Arial" w:cs="Arial"/>
                <w:color w:val="000000"/>
                <w:position w:val="-2"/>
                <w:sz w:val="18"/>
                <w:szCs w:val="18"/>
              </w:rPr>
              <w:t>Vzorec pogodbe: Gradbena pogodba</w:t>
            </w:r>
          </w:p>
          <w:p w14:paraId="56772219" w14:textId="77777777" w:rsidR="00543501" w:rsidRDefault="0054350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4091A" w14:textId="77777777" w:rsidR="00543501" w:rsidRDefault="00000000">
            <w:pPr>
              <w:spacing w:before="135" w:after="135"/>
              <w:jc w:val="both"/>
              <w:textAlignment w:val="center"/>
            </w:pPr>
            <w:r>
              <w:rPr>
                <w:rFonts w:ascii="Arial" w:hAnsi="Arial" w:cs="Arial"/>
                <w:color w:val="000000"/>
                <w:position w:val="-2"/>
                <w:sz w:val="18"/>
                <w:szCs w:val="18"/>
              </w:rPr>
              <w:t>Parafiran, podpisan in žigosan.</w:t>
            </w:r>
          </w:p>
        </w:tc>
      </w:tr>
    </w:tbl>
    <w:p w14:paraId="5524F3CE" w14:textId="77777777" w:rsidR="00543501" w:rsidRDefault="00543501">
      <w:pPr>
        <w:sectPr w:rsidR="00543501" w:rsidSect="00D931BF">
          <w:pgSz w:w="11906" w:h="16838"/>
          <w:pgMar w:top="1418" w:right="1418" w:bottom="1418" w:left="1418" w:header="567" w:footer="680" w:gutter="0"/>
          <w:cols w:space="708"/>
          <w:docGrid w:linePitch="360"/>
        </w:sectPr>
      </w:pPr>
    </w:p>
    <w:p w14:paraId="05AA163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9239A97" w14:textId="77777777" w:rsidR="00252358" w:rsidRPr="00252358" w:rsidRDefault="00000000" w:rsidP="00252358"/>
    <w:p w14:paraId="15EE85C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A8FAF02" w14:textId="77777777" w:rsidR="00EB2A75" w:rsidRDefault="00000000" w:rsidP="00EB2A75">
      <w:pPr>
        <w:spacing w:after="120"/>
        <w:rPr>
          <w:rFonts w:ascii="Arial" w:hAnsi="Arial" w:cs="Arial"/>
        </w:rPr>
      </w:pPr>
    </w:p>
    <w:p w14:paraId="7539E000" w14:textId="77777777" w:rsidR="00543501"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Preureditev sob in ureditev dodatnih kopalnic</w:t>
      </w:r>
      <w:r>
        <w:rPr>
          <w:rFonts w:ascii="Arial" w:hAnsi="Arial" w:cs="Arial"/>
          <w:color w:val="000000"/>
          <w:sz w:val="18"/>
          <w:szCs w:val="18"/>
        </w:rPr>
        <w:t>« dajemo ponudbo, kot sledi:</w:t>
      </w:r>
    </w:p>
    <w:p w14:paraId="48535F01" w14:textId="77777777" w:rsidR="00543501"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43501" w14:paraId="5754234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707EB5" w14:textId="77777777" w:rsidR="00543501"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BB53" w14:textId="77777777" w:rsidR="00543501" w:rsidRDefault="00000000">
            <w:r>
              <w:rPr>
                <w:rFonts w:ascii="Arial" w:hAnsi="Arial" w:cs="Arial"/>
                <w:color w:val="000000"/>
                <w:position w:val="-2"/>
                <w:sz w:val="18"/>
                <w:szCs w:val="18"/>
              </w:rPr>
              <w:t> </w:t>
            </w:r>
          </w:p>
        </w:tc>
      </w:tr>
      <w:tr w:rsidR="00543501" w14:paraId="7C3FEDC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D99F73" w14:textId="77777777" w:rsidR="00543501"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6DE03" w14:textId="77777777" w:rsidR="00543501" w:rsidRDefault="00000000">
            <w:r>
              <w:rPr>
                <w:rFonts w:ascii="Arial" w:hAnsi="Arial" w:cs="Arial"/>
                <w:color w:val="000000"/>
                <w:position w:val="-2"/>
                <w:sz w:val="18"/>
                <w:szCs w:val="18"/>
              </w:rPr>
              <w:t> </w:t>
            </w:r>
          </w:p>
        </w:tc>
      </w:tr>
    </w:tbl>
    <w:p w14:paraId="3B910F0F" w14:textId="77777777" w:rsidR="00543501" w:rsidRDefault="00000000">
      <w:pPr>
        <w:spacing w:before="225" w:after="225" w:line="240" w:lineRule="auto"/>
        <w:jc w:val="both"/>
      </w:pPr>
      <w:r>
        <w:rPr>
          <w:rFonts w:ascii="Arial" w:hAnsi="Arial" w:cs="Arial"/>
          <w:color w:val="000000"/>
          <w:sz w:val="18"/>
          <w:szCs w:val="18"/>
        </w:rPr>
        <w:t>Ponudbo oddajamo (ustrezno označite):</w:t>
      </w:r>
    </w:p>
    <w:p w14:paraId="46FB755C" w14:textId="77777777" w:rsidR="00543501" w:rsidRDefault="00000000">
      <w:pPr>
        <w:spacing w:before="225" w:after="225" w:line="240" w:lineRule="auto"/>
        <w:jc w:val="both"/>
      </w:pPr>
      <w:r>
        <w:fldChar w:fldCharType="begin">
          <w:ffData>
            <w:name w:val="cbox1638f488ad0ddf"/>
            <w:enabled/>
            <w:calcOnExit w:val="0"/>
            <w:checkBox>
              <w:sizeAuto/>
              <w:default w:val="0"/>
            </w:checkBox>
          </w:ffData>
        </w:fldChar>
      </w:r>
      <w:bookmarkStart w:id="0" w:name="cbox1638f488ad0ddf"/>
      <w:r>
        <w:instrText xml:space="preserve"> FORMCHECKBOX </w:instrText>
      </w:r>
      <w:r>
        <w:fldChar w:fldCharType="separate"/>
      </w:r>
      <w:r>
        <w:fldChar w:fldCharType="end"/>
      </w:r>
      <w:bookmarkEnd w:id="0"/>
      <w:r>
        <w:rPr>
          <w:rFonts w:ascii="Arial" w:hAnsi="Arial" w:cs="Arial"/>
          <w:color w:val="000000"/>
          <w:sz w:val="18"/>
          <w:szCs w:val="18"/>
        </w:rPr>
        <w:t> samostojno</w:t>
      </w:r>
    </w:p>
    <w:p w14:paraId="37D22C21" w14:textId="77777777" w:rsidR="00543501" w:rsidRDefault="00000000">
      <w:pPr>
        <w:spacing w:before="225" w:after="225" w:line="240" w:lineRule="auto"/>
        <w:jc w:val="both"/>
      </w:pPr>
      <w:r>
        <w:fldChar w:fldCharType="begin">
          <w:ffData>
            <w:name w:val="cbox1638f488ad123e"/>
            <w:enabled/>
            <w:calcOnExit w:val="0"/>
            <w:checkBox>
              <w:sizeAuto/>
              <w:default w:val="0"/>
            </w:checkBox>
          </w:ffData>
        </w:fldChar>
      </w:r>
      <w:bookmarkStart w:id="1" w:name="cbox1638f488ad123e"/>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4F3C26F" w14:textId="77777777" w:rsidR="00543501" w:rsidRDefault="00000000">
      <w:pPr>
        <w:spacing w:before="225" w:after="225" w:line="240" w:lineRule="auto"/>
        <w:jc w:val="both"/>
      </w:pPr>
      <w:r>
        <w:fldChar w:fldCharType="begin">
          <w:ffData>
            <w:name w:val="cbox1638f488ad1684"/>
            <w:enabled/>
            <w:calcOnExit w:val="0"/>
            <w:checkBox>
              <w:sizeAuto/>
              <w:default w:val="0"/>
            </w:checkBox>
          </w:ffData>
        </w:fldChar>
      </w:r>
      <w:bookmarkStart w:id="2" w:name="cbox1638f488ad1684"/>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676EAFF" w14:textId="77777777" w:rsidR="00543501" w:rsidRDefault="00000000">
      <w:pPr>
        <w:spacing w:before="225" w:after="225" w:line="240" w:lineRule="auto"/>
        <w:jc w:val="both"/>
      </w:pPr>
      <w:r>
        <w:fldChar w:fldCharType="begin">
          <w:ffData>
            <w:name w:val="cbox1638f488ad1ac0"/>
            <w:enabled/>
            <w:calcOnExit w:val="0"/>
            <w:checkBox>
              <w:sizeAuto/>
              <w:default w:val="0"/>
            </w:checkBox>
          </w:ffData>
        </w:fldChar>
      </w:r>
      <w:bookmarkStart w:id="3" w:name="cbox1638f488ad1ac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B222E32" w14:textId="77777777" w:rsidR="0054350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543501" w14:paraId="1689AF5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533424" w14:textId="77777777" w:rsidR="00543501"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042C36" w14:textId="77777777" w:rsidR="00543501"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20D302" w14:textId="77777777" w:rsidR="00543501"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4BC0D3" w14:textId="77777777" w:rsidR="00543501"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315B56" w14:textId="77777777" w:rsidR="00543501" w:rsidRDefault="00000000">
            <w:pPr>
              <w:jc w:val="center"/>
            </w:pPr>
            <w:r>
              <w:rPr>
                <w:rFonts w:ascii="Arial" w:hAnsi="Arial" w:cs="Arial"/>
                <w:b/>
                <w:bCs/>
                <w:color w:val="000000"/>
                <w:position w:val="-2"/>
                <w:sz w:val="18"/>
                <w:szCs w:val="18"/>
                <w:shd w:val="clear" w:color="auto" w:fill="D1D1D1"/>
              </w:rPr>
              <w:t>Vrednost z DDV</w:t>
            </w:r>
          </w:p>
        </w:tc>
      </w:tr>
      <w:tr w:rsidR="00543501" w14:paraId="78E1CAF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744F6" w14:textId="77777777" w:rsidR="00543501" w:rsidRDefault="00000000">
            <w:pPr>
              <w:jc w:val="right"/>
            </w:pPr>
            <w:r>
              <w:rPr>
                <w:rFonts w:ascii="Arial" w:hAnsi="Arial" w:cs="Arial"/>
                <w:color w:val="000000"/>
                <w:position w:val="-2"/>
                <w:sz w:val="18"/>
                <w:szCs w:val="18"/>
              </w:rPr>
              <w:t>Preureditev sob in ureditev dodatnih kopalnic v enoti Ptuj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745A"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55226"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D5127"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EF45F" w14:textId="77777777" w:rsidR="00543501" w:rsidRDefault="00000000">
            <w:r>
              <w:rPr>
                <w:rFonts w:ascii="Arial" w:hAnsi="Arial" w:cs="Arial"/>
                <w:color w:val="000000"/>
                <w:position w:val="-2"/>
                <w:sz w:val="18"/>
                <w:szCs w:val="18"/>
              </w:rPr>
              <w:t> </w:t>
            </w:r>
          </w:p>
        </w:tc>
      </w:tr>
      <w:tr w:rsidR="00543501" w14:paraId="2607FD5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503A9" w14:textId="77777777" w:rsidR="00543501" w:rsidRDefault="00000000">
            <w:pPr>
              <w:jc w:val="right"/>
            </w:pPr>
            <w:r>
              <w:rPr>
                <w:rFonts w:ascii="Arial" w:hAnsi="Arial" w:cs="Arial"/>
                <w:color w:val="000000"/>
                <w:position w:val="-2"/>
                <w:sz w:val="18"/>
                <w:szCs w:val="18"/>
              </w:rPr>
              <w:t>Preureditev sob in ureditev dodatnih kopalnic v enoti Muretinci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A2344"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7BC5F"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26C17"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9978E" w14:textId="77777777" w:rsidR="00543501" w:rsidRDefault="00000000">
            <w:r>
              <w:rPr>
                <w:rFonts w:ascii="Arial" w:hAnsi="Arial" w:cs="Arial"/>
                <w:color w:val="000000"/>
                <w:position w:val="-2"/>
                <w:sz w:val="18"/>
                <w:szCs w:val="18"/>
              </w:rPr>
              <w:t> </w:t>
            </w:r>
          </w:p>
        </w:tc>
      </w:tr>
      <w:tr w:rsidR="00543501" w14:paraId="254D40B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E31B8" w14:textId="77777777" w:rsidR="00543501" w:rsidRDefault="00000000">
            <w:pPr>
              <w:jc w:val="right"/>
            </w:pPr>
            <w:r>
              <w:rPr>
                <w:rFonts w:ascii="Arial" w:hAnsi="Arial" w:cs="Arial"/>
                <w:color w:val="000000"/>
                <w:position w:val="-2"/>
                <w:sz w:val="18"/>
                <w:szCs w:val="18"/>
              </w:rPr>
              <w:t>Preureditev sob in ureditev dodatnih kopalnic v enoti Koper</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62E25"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5142A"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3571E" w14:textId="77777777" w:rsidR="0054350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1D4CC" w14:textId="77777777" w:rsidR="00543501" w:rsidRDefault="00000000">
            <w:r>
              <w:rPr>
                <w:rFonts w:ascii="Arial" w:hAnsi="Arial" w:cs="Arial"/>
                <w:color w:val="000000"/>
                <w:position w:val="-2"/>
                <w:sz w:val="18"/>
                <w:szCs w:val="18"/>
              </w:rPr>
              <w:t> </w:t>
            </w:r>
          </w:p>
        </w:tc>
      </w:tr>
      <w:tr w:rsidR="00543501" w14:paraId="238685AC"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B9A06D" w14:textId="77777777" w:rsidR="00543501"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4C428D" w14:textId="77777777" w:rsidR="0054350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1E39B" w14:textId="77777777" w:rsidR="0054350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A5769E" w14:textId="77777777" w:rsidR="0054350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C465E9" w14:textId="77777777" w:rsidR="00543501" w:rsidRDefault="00000000">
            <w:r>
              <w:rPr>
                <w:rFonts w:ascii="Arial" w:hAnsi="Arial" w:cs="Arial"/>
                <w:color w:val="000000"/>
                <w:position w:val="-2"/>
                <w:sz w:val="18"/>
                <w:szCs w:val="18"/>
                <w:shd w:val="clear" w:color="auto" w:fill="CCCCCC"/>
              </w:rPr>
              <w:t> </w:t>
            </w:r>
          </w:p>
        </w:tc>
      </w:tr>
    </w:tbl>
    <w:p w14:paraId="7AC2CBC8" w14:textId="77777777" w:rsidR="00543501" w:rsidRDefault="0000000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E10AF9E" w14:textId="77777777" w:rsidR="00543501"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012E12E6" w14:textId="77777777" w:rsidR="0054350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F97B481" w14:textId="77777777" w:rsidR="0054350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9F4A67C" w14:textId="77777777" w:rsidR="00543501" w:rsidRDefault="00000000">
      <w:pPr>
        <w:spacing w:before="225" w:after="225" w:line="240" w:lineRule="auto"/>
        <w:jc w:val="both"/>
      </w:pPr>
      <w:r>
        <w:rPr>
          <w:rFonts w:ascii="Arial" w:hAnsi="Arial" w:cs="Arial"/>
          <w:color w:val="000000"/>
          <w:sz w:val="18"/>
          <w:szCs w:val="18"/>
        </w:rPr>
        <w:t xml:space="preserve">Plačila se opravijo na podlagi izdelanih in potrjenih mesečnih situacij. Če ni z zakonom ali drugim predpisom določeno drugače, je rok plačila je 30 dni od datuma prejema računa. Če naročnik izpodbija del zneska, ki je </w:t>
      </w:r>
      <w:r>
        <w:rPr>
          <w:rFonts w:ascii="Arial" w:hAnsi="Arial" w:cs="Arial"/>
          <w:color w:val="000000"/>
          <w:sz w:val="18"/>
          <w:szCs w:val="18"/>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19A3BE63" w14:textId="77777777" w:rsidR="00543501"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9CB9F8D" w14:textId="77777777" w:rsidR="00543501"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3B4B7EB" w14:textId="77777777" w:rsidR="0054350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43501" w14:paraId="05EFC14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008817" w14:textId="77777777" w:rsidR="00543501"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1AC67" w14:textId="77777777" w:rsidR="00543501" w:rsidRDefault="00000000">
            <w:r>
              <w:rPr>
                <w:rFonts w:ascii="Arial" w:hAnsi="Arial" w:cs="Arial"/>
                <w:color w:val="000000"/>
                <w:position w:val="-2"/>
                <w:sz w:val="18"/>
                <w:szCs w:val="18"/>
              </w:rPr>
              <w:t> </w:t>
            </w:r>
          </w:p>
        </w:tc>
      </w:tr>
      <w:tr w:rsidR="00543501" w14:paraId="44910B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D6ED80" w14:textId="77777777" w:rsidR="00543501"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23B7E" w14:textId="77777777" w:rsidR="00543501" w:rsidRDefault="00000000">
            <w:r>
              <w:rPr>
                <w:rFonts w:ascii="Arial" w:hAnsi="Arial" w:cs="Arial"/>
                <w:color w:val="000000"/>
                <w:position w:val="-2"/>
                <w:sz w:val="18"/>
                <w:szCs w:val="18"/>
              </w:rPr>
              <w:t> </w:t>
            </w:r>
          </w:p>
        </w:tc>
      </w:tr>
      <w:tr w:rsidR="00543501" w14:paraId="288123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655107" w14:textId="77777777" w:rsidR="00543501"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23111" w14:textId="77777777" w:rsidR="00543501" w:rsidRDefault="00000000">
            <w:r>
              <w:rPr>
                <w:rFonts w:ascii="Arial" w:hAnsi="Arial" w:cs="Arial"/>
                <w:color w:val="000000"/>
                <w:position w:val="-2"/>
                <w:sz w:val="18"/>
                <w:szCs w:val="18"/>
              </w:rPr>
              <w:t> </w:t>
            </w:r>
          </w:p>
        </w:tc>
      </w:tr>
      <w:tr w:rsidR="00543501" w14:paraId="222580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BECE4" w14:textId="77777777" w:rsidR="00543501"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BEFA5" w14:textId="77777777" w:rsidR="00543501" w:rsidRDefault="00000000">
            <w:r>
              <w:rPr>
                <w:rFonts w:ascii="Arial" w:hAnsi="Arial" w:cs="Arial"/>
                <w:color w:val="000000"/>
                <w:position w:val="-2"/>
                <w:sz w:val="18"/>
                <w:szCs w:val="18"/>
              </w:rPr>
              <w:t> </w:t>
            </w:r>
          </w:p>
        </w:tc>
      </w:tr>
      <w:tr w:rsidR="00543501" w14:paraId="3A0FED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CD2B67" w14:textId="77777777" w:rsidR="00543501"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6B9BA" w14:textId="77777777" w:rsidR="00543501" w:rsidRDefault="00000000">
            <w:r>
              <w:rPr>
                <w:rFonts w:ascii="Arial" w:hAnsi="Arial" w:cs="Arial"/>
                <w:color w:val="000000"/>
                <w:position w:val="-2"/>
                <w:sz w:val="18"/>
                <w:szCs w:val="18"/>
              </w:rPr>
              <w:t> </w:t>
            </w:r>
          </w:p>
        </w:tc>
      </w:tr>
      <w:tr w:rsidR="00543501" w14:paraId="43800A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28C498" w14:textId="77777777" w:rsidR="00543501"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AC6FA" w14:textId="77777777" w:rsidR="00543501" w:rsidRDefault="00000000">
            <w:r>
              <w:rPr>
                <w:rFonts w:ascii="Arial" w:hAnsi="Arial" w:cs="Arial"/>
                <w:color w:val="000000"/>
                <w:position w:val="-2"/>
                <w:sz w:val="18"/>
                <w:szCs w:val="18"/>
              </w:rPr>
              <w:t> </w:t>
            </w:r>
          </w:p>
        </w:tc>
      </w:tr>
      <w:tr w:rsidR="00543501" w14:paraId="6F271F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D2535" w14:textId="77777777" w:rsidR="00543501"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936C6" w14:textId="77777777" w:rsidR="00543501" w:rsidRDefault="00000000">
            <w:r>
              <w:rPr>
                <w:rFonts w:ascii="Arial" w:hAnsi="Arial" w:cs="Arial"/>
                <w:color w:val="000000"/>
                <w:position w:val="-2"/>
                <w:sz w:val="18"/>
                <w:szCs w:val="18"/>
              </w:rPr>
              <w:t> </w:t>
            </w:r>
          </w:p>
        </w:tc>
      </w:tr>
      <w:tr w:rsidR="00543501" w14:paraId="14960AD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3157B" w14:textId="77777777" w:rsidR="00543501"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BE9D2" w14:textId="77777777" w:rsidR="00543501" w:rsidRDefault="00000000">
            <w:r>
              <w:rPr>
                <w:rFonts w:ascii="Arial" w:hAnsi="Arial" w:cs="Arial"/>
                <w:color w:val="000000"/>
                <w:position w:val="-2"/>
                <w:sz w:val="18"/>
                <w:szCs w:val="18"/>
              </w:rPr>
              <w:t> </w:t>
            </w:r>
          </w:p>
        </w:tc>
      </w:tr>
      <w:tr w:rsidR="00543501" w14:paraId="05C63C9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2A7CA5" w14:textId="77777777" w:rsidR="00543501"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CBC08" w14:textId="77777777" w:rsidR="00543501" w:rsidRDefault="00000000">
            <w:r>
              <w:rPr>
                <w:rFonts w:ascii="Arial" w:hAnsi="Arial" w:cs="Arial"/>
                <w:color w:val="000000"/>
                <w:position w:val="-2"/>
                <w:sz w:val="18"/>
                <w:szCs w:val="18"/>
              </w:rPr>
              <w:t> </w:t>
            </w:r>
          </w:p>
        </w:tc>
      </w:tr>
      <w:tr w:rsidR="00543501" w14:paraId="29B963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0E99B0" w14:textId="77777777" w:rsidR="00543501"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AB6F3" w14:textId="77777777" w:rsidR="00543501" w:rsidRDefault="00000000">
            <w:r>
              <w:rPr>
                <w:rFonts w:ascii="Arial" w:hAnsi="Arial" w:cs="Arial"/>
                <w:color w:val="000000"/>
                <w:position w:val="-2"/>
                <w:sz w:val="18"/>
                <w:szCs w:val="18"/>
              </w:rPr>
              <w:t> </w:t>
            </w:r>
          </w:p>
        </w:tc>
      </w:tr>
      <w:tr w:rsidR="00543501" w14:paraId="6D0DA8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1B48E4" w14:textId="77777777" w:rsidR="00543501"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81D02" w14:textId="77777777" w:rsidR="00543501" w:rsidRDefault="00000000">
            <w:r>
              <w:rPr>
                <w:rFonts w:ascii="Arial" w:hAnsi="Arial" w:cs="Arial"/>
                <w:color w:val="000000"/>
                <w:position w:val="-2"/>
                <w:sz w:val="18"/>
                <w:szCs w:val="18"/>
              </w:rPr>
              <w:t> </w:t>
            </w:r>
          </w:p>
        </w:tc>
      </w:tr>
      <w:tr w:rsidR="00543501" w14:paraId="0049BF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26AFD" w14:textId="77777777" w:rsidR="00543501"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F3890" w14:textId="77777777" w:rsidR="00543501" w:rsidRDefault="00000000">
            <w:r>
              <w:rPr>
                <w:rFonts w:ascii="Arial" w:hAnsi="Arial" w:cs="Arial"/>
                <w:color w:val="000000"/>
                <w:position w:val="-2"/>
                <w:sz w:val="18"/>
                <w:szCs w:val="18"/>
              </w:rPr>
              <w:t> </w:t>
            </w:r>
          </w:p>
        </w:tc>
      </w:tr>
      <w:tr w:rsidR="00543501" w14:paraId="6DD87D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3843DE" w14:textId="77777777" w:rsidR="00543501"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074AB" w14:textId="77777777" w:rsidR="00543501" w:rsidRDefault="00000000">
            <w:r>
              <w:rPr>
                <w:rFonts w:ascii="Arial" w:hAnsi="Arial" w:cs="Arial"/>
                <w:color w:val="000000"/>
                <w:position w:val="-2"/>
                <w:sz w:val="18"/>
                <w:szCs w:val="18"/>
              </w:rPr>
              <w:t> </w:t>
            </w:r>
          </w:p>
        </w:tc>
      </w:tr>
    </w:tbl>
    <w:p w14:paraId="25626F64" w14:textId="77777777" w:rsidR="00543501" w:rsidRDefault="00543501"/>
    <w:tbl>
      <w:tblPr>
        <w:tblStyle w:val="NormalTablePHPDOCX"/>
        <w:tblW w:w="8745" w:type="dxa"/>
        <w:tblInd w:w="108" w:type="dxa"/>
        <w:tblLook w:val="04A0" w:firstRow="1" w:lastRow="0" w:firstColumn="1" w:lastColumn="0" w:noHBand="0" w:noVBand="1"/>
      </w:tblPr>
      <w:tblGrid>
        <w:gridCol w:w="4080"/>
        <w:gridCol w:w="4665"/>
      </w:tblGrid>
      <w:tr w:rsidR="00543501" w14:paraId="6D022A5C" w14:textId="77777777">
        <w:tc>
          <w:tcPr>
            <w:tcW w:w="4080" w:type="dxa"/>
            <w:gridSpan w:val="2"/>
            <w:tcMar>
              <w:top w:w="75" w:type="dxa"/>
              <w:bottom w:w="75" w:type="dxa"/>
            </w:tcMar>
            <w:vAlign w:val="center"/>
          </w:tcPr>
          <w:p w14:paraId="4C5827F8" w14:textId="77777777" w:rsidR="00543501"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43501" w14:paraId="45B3A1C5" w14:textId="77777777">
        <w:tc>
          <w:tcPr>
            <w:tcW w:w="4080" w:type="dxa"/>
            <w:tcMar>
              <w:top w:w="75" w:type="dxa"/>
              <w:bottom w:w="75" w:type="dxa"/>
            </w:tcMar>
            <w:vAlign w:val="center"/>
          </w:tcPr>
          <w:p w14:paraId="07200064" w14:textId="77777777" w:rsidR="00543501" w:rsidRDefault="00000000">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71BB9E45" w14:textId="77777777" w:rsidR="00543501" w:rsidRDefault="00000000">
            <w:pPr>
              <w:jc w:val="center"/>
            </w:pPr>
            <w:r>
              <w:rPr>
                <w:rFonts w:ascii="Arial" w:hAnsi="Arial" w:cs="Arial"/>
                <w:color w:val="000000"/>
                <w:position w:val="-2"/>
                <w:sz w:val="18"/>
                <w:szCs w:val="18"/>
              </w:rPr>
              <w:t>Ime in priimek: _____________________</w:t>
            </w:r>
          </w:p>
        </w:tc>
      </w:tr>
      <w:tr w:rsidR="00543501" w14:paraId="1BC3D69C" w14:textId="77777777">
        <w:tc>
          <w:tcPr>
            <w:tcW w:w="4080" w:type="dxa"/>
            <w:tcMar>
              <w:top w:w="75" w:type="dxa"/>
              <w:bottom w:w="75" w:type="dxa"/>
            </w:tcMar>
            <w:vAlign w:val="center"/>
          </w:tcPr>
          <w:p w14:paraId="1751E134"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3B394B2D" w14:textId="77777777" w:rsidR="00543501" w:rsidRDefault="00543501"/>
          <w:p w14:paraId="2005DB89" w14:textId="77777777" w:rsidR="00543501"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30CEF38" w14:textId="77777777" w:rsidR="00543501" w:rsidRDefault="00543501">
      <w:pPr>
        <w:sectPr w:rsidR="00543501" w:rsidSect="006E7A2B">
          <w:footerReference w:type="default" r:id="rId13"/>
          <w:pgSz w:w="11906" w:h="16838"/>
          <w:pgMar w:top="1418" w:right="1418" w:bottom="1418" w:left="1418" w:header="567" w:footer="596" w:gutter="0"/>
          <w:cols w:space="708"/>
          <w:docGrid w:linePitch="360"/>
        </w:sectPr>
      </w:pPr>
    </w:p>
    <w:p w14:paraId="62421B4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D1E184A" w14:textId="77777777" w:rsidR="00252358" w:rsidRPr="00252358" w:rsidRDefault="00000000" w:rsidP="00252358"/>
    <w:p w14:paraId="2696950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9DF94E3" w14:textId="77777777" w:rsidR="00EB2A75" w:rsidRDefault="00000000" w:rsidP="00EB2A75">
      <w:pPr>
        <w:spacing w:after="120"/>
        <w:rPr>
          <w:rFonts w:ascii="Arial" w:hAnsi="Arial" w:cs="Arial"/>
        </w:rPr>
      </w:pPr>
    </w:p>
    <w:p w14:paraId="115FD1E3" w14:textId="77777777" w:rsidR="00543501"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Preureditev sob in ureditev dodatnih kopalnic</w:t>
      </w:r>
      <w:r>
        <w:rPr>
          <w:rFonts w:ascii="Arial" w:hAnsi="Arial" w:cs="Arial"/>
          <w:color w:val="000000"/>
          <w:sz w:val="18"/>
          <w:szCs w:val="18"/>
        </w:rPr>
        <w:t>«,</w:t>
      </w:r>
    </w:p>
    <w:p w14:paraId="2403AA0A" w14:textId="77777777" w:rsidR="00543501"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B9EFA6E" w14:textId="77777777" w:rsidR="00543501" w:rsidRDefault="00000000">
      <w:pPr>
        <w:spacing w:before="225" w:after="225" w:line="240" w:lineRule="auto"/>
        <w:jc w:val="both"/>
      </w:pPr>
      <w:r>
        <w:rPr>
          <w:rFonts w:ascii="Arial" w:hAnsi="Arial" w:cs="Arial"/>
          <w:i/>
          <w:iCs/>
          <w:color w:val="000000"/>
          <w:sz w:val="18"/>
          <w:szCs w:val="18"/>
        </w:rPr>
        <w:t>(naziv ponudnika, partnerja v skupni ponudbi)</w:t>
      </w:r>
    </w:p>
    <w:p w14:paraId="5CFA1BA9" w14:textId="77777777" w:rsidR="00543501"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43501" w14:paraId="27B7FBC6" w14:textId="77777777">
        <w:tc>
          <w:tcPr>
            <w:tcW w:w="0" w:type="auto"/>
            <w:tcMar>
              <w:top w:w="0" w:type="auto"/>
              <w:bottom w:w="0" w:type="auto"/>
            </w:tcMar>
          </w:tcPr>
          <w:p w14:paraId="02040A19"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004238A"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9D469C2"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4EA155D"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425B1C"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3AE4891"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022C534"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0F456A0"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8ABFFD5"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98261B2"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EAE944"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403BC5B"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E5DC30E"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E10BB50"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2EED3FD"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F476846"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1783DB0"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CE3773C"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D61FAAA"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2D9F246"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E3028D7"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89BAFE7" w14:textId="77777777" w:rsidR="00543501" w:rsidRDefault="00000000">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842A003" w14:textId="77777777" w:rsidR="00543501"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43501" w14:paraId="05EA319F" w14:textId="77777777">
        <w:tc>
          <w:tcPr>
            <w:tcW w:w="0" w:type="auto"/>
            <w:tcMar>
              <w:top w:w="0" w:type="auto"/>
              <w:bottom w:w="0" w:type="auto"/>
            </w:tcMar>
          </w:tcPr>
          <w:p w14:paraId="0F017F11"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477458D6"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580E348"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C9C1D51"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C1D964D"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61BD4B3"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4BBB0DD"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F7D0653"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68512E"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EFF1FF0"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C7905F1"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9E5BA88"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D31ADED" w14:textId="77777777" w:rsidR="00543501" w:rsidRDefault="00000000">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47E500C" w14:textId="77777777" w:rsidR="0054350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CD18112" w14:textId="77777777" w:rsidR="00543501"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Preureditev sob in ureditev dodatnih kopalnic,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518FE5"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3501" w14:paraId="228A849C" w14:textId="77777777">
        <w:tc>
          <w:tcPr>
            <w:tcW w:w="2500" w:type="pct"/>
            <w:tcMar>
              <w:top w:w="75" w:type="dxa"/>
              <w:bottom w:w="75" w:type="dxa"/>
            </w:tcMar>
            <w:vAlign w:val="center"/>
          </w:tcPr>
          <w:p w14:paraId="3009FD83"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A4F62B6" w14:textId="77777777" w:rsidR="00543501" w:rsidRDefault="00000000">
            <w:r>
              <w:rPr>
                <w:rFonts w:ascii="Arial" w:hAnsi="Arial" w:cs="Arial"/>
                <w:color w:val="000000"/>
                <w:position w:val="-2"/>
                <w:sz w:val="18"/>
                <w:szCs w:val="18"/>
              </w:rPr>
              <w:t>Ime in priimek: _____________________</w:t>
            </w:r>
          </w:p>
        </w:tc>
      </w:tr>
      <w:tr w:rsidR="00543501" w14:paraId="6630B3FE" w14:textId="77777777">
        <w:tc>
          <w:tcPr>
            <w:tcW w:w="2500" w:type="pct"/>
            <w:tcMar>
              <w:top w:w="75" w:type="dxa"/>
              <w:bottom w:w="75" w:type="dxa"/>
            </w:tcMar>
            <w:vAlign w:val="center"/>
          </w:tcPr>
          <w:p w14:paraId="370E19C2"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32FEED16" w14:textId="77777777" w:rsidR="00543501" w:rsidRDefault="00543501"/>
          <w:p w14:paraId="78DA3503" w14:textId="77777777" w:rsidR="00543501" w:rsidRDefault="00000000">
            <w:pPr>
              <w:jc w:val="center"/>
            </w:pPr>
            <w:r>
              <w:rPr>
                <w:rFonts w:ascii="Arial" w:hAnsi="Arial" w:cs="Arial"/>
                <w:color w:val="A9A9A9"/>
                <w:position w:val="-2"/>
                <w:sz w:val="18"/>
                <w:szCs w:val="18"/>
              </w:rPr>
              <w:t>(žig in podpis)</w:t>
            </w:r>
          </w:p>
        </w:tc>
      </w:tr>
    </w:tbl>
    <w:p w14:paraId="7575F382" w14:textId="77777777" w:rsidR="00543501" w:rsidRDefault="00000000">
      <w:pPr>
        <w:spacing w:before="225" w:after="225" w:line="240" w:lineRule="auto"/>
        <w:jc w:val="both"/>
      </w:pPr>
      <w:r>
        <w:rPr>
          <w:rFonts w:ascii="Arial" w:hAnsi="Arial" w:cs="Arial"/>
          <w:color w:val="000000"/>
          <w:sz w:val="18"/>
          <w:szCs w:val="18"/>
        </w:rPr>
        <w:t> </w:t>
      </w:r>
    </w:p>
    <w:p w14:paraId="490BB311" w14:textId="77777777" w:rsidR="00543501" w:rsidRDefault="00543501">
      <w:pPr>
        <w:sectPr w:rsidR="00543501" w:rsidSect="006E7A2B">
          <w:footerReference w:type="default" r:id="rId14"/>
          <w:pgSz w:w="11906" w:h="16838"/>
          <w:pgMar w:top="1418" w:right="1418" w:bottom="1418" w:left="1418" w:header="567" w:footer="596" w:gutter="0"/>
          <w:cols w:space="708"/>
          <w:docGrid w:linePitch="360"/>
        </w:sectPr>
      </w:pPr>
    </w:p>
    <w:p w14:paraId="60E1824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6505F65" w14:textId="77777777" w:rsidR="00252358" w:rsidRPr="00252358" w:rsidRDefault="00000000" w:rsidP="00252358"/>
    <w:p w14:paraId="146891F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AB47644" w14:textId="77777777" w:rsidR="00EB2A75" w:rsidRDefault="00000000" w:rsidP="00EB2A75">
      <w:pPr>
        <w:spacing w:after="120"/>
        <w:rPr>
          <w:rFonts w:ascii="Arial" w:hAnsi="Arial" w:cs="Arial"/>
        </w:rPr>
      </w:pPr>
    </w:p>
    <w:p w14:paraId="4829D7C2" w14:textId="77777777" w:rsidR="00543501"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43501" w14:paraId="793EA285" w14:textId="77777777">
        <w:tc>
          <w:tcPr>
            <w:tcW w:w="0" w:type="auto"/>
            <w:tcMar>
              <w:top w:w="0" w:type="auto"/>
              <w:bottom w:w="0" w:type="auto"/>
            </w:tcMar>
          </w:tcPr>
          <w:p w14:paraId="08470B24" w14:textId="77777777" w:rsidR="00543501"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8831981" w14:textId="77777777" w:rsidR="00543501"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87630E5" w14:textId="77777777" w:rsidR="00543501"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2EDC6A5" w14:textId="77777777" w:rsidR="00543501" w:rsidRDefault="00000000">
      <w:pPr>
        <w:spacing w:before="225" w:after="225" w:line="240" w:lineRule="auto"/>
        <w:jc w:val="center"/>
      </w:pPr>
      <w:r>
        <w:rPr>
          <w:rFonts w:ascii="Arial" w:hAnsi="Arial" w:cs="Arial"/>
          <w:b/>
          <w:bCs/>
          <w:color w:val="000000"/>
          <w:sz w:val="21"/>
          <w:szCs w:val="21"/>
        </w:rPr>
        <w:t>POOBLASTILO</w:t>
      </w:r>
    </w:p>
    <w:p w14:paraId="26EA8B60" w14:textId="77777777" w:rsidR="00543501"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43501" w14:paraId="3A6C885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196DA" w14:textId="77777777" w:rsidR="0054350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4ECC7" w14:textId="77777777" w:rsidR="00543501" w:rsidRDefault="00000000">
            <w:r>
              <w:rPr>
                <w:rFonts w:ascii="Arial" w:hAnsi="Arial" w:cs="Arial"/>
                <w:color w:val="000000"/>
                <w:position w:val="-2"/>
                <w:sz w:val="18"/>
                <w:szCs w:val="18"/>
              </w:rPr>
              <w:t> </w:t>
            </w:r>
          </w:p>
        </w:tc>
      </w:tr>
      <w:tr w:rsidR="00543501" w14:paraId="21DA8B8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7BA69" w14:textId="77777777" w:rsidR="0054350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7468E" w14:textId="77777777" w:rsidR="00543501" w:rsidRDefault="00000000">
            <w:r>
              <w:rPr>
                <w:rFonts w:ascii="Arial" w:hAnsi="Arial" w:cs="Arial"/>
                <w:color w:val="000000"/>
                <w:position w:val="-2"/>
                <w:sz w:val="18"/>
                <w:szCs w:val="18"/>
              </w:rPr>
              <w:t> </w:t>
            </w:r>
          </w:p>
        </w:tc>
      </w:tr>
      <w:tr w:rsidR="00543501" w14:paraId="66D5E62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7A0FE" w14:textId="77777777" w:rsidR="0054350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82025" w14:textId="77777777" w:rsidR="00543501" w:rsidRDefault="00000000">
            <w:r>
              <w:rPr>
                <w:rFonts w:ascii="Arial" w:hAnsi="Arial" w:cs="Arial"/>
                <w:color w:val="000000"/>
                <w:position w:val="-2"/>
                <w:sz w:val="18"/>
                <w:szCs w:val="18"/>
              </w:rPr>
              <w:t> </w:t>
            </w:r>
          </w:p>
        </w:tc>
      </w:tr>
      <w:tr w:rsidR="00543501" w14:paraId="6E1D91D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C8280" w14:textId="77777777" w:rsidR="0054350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731C8" w14:textId="77777777" w:rsidR="00543501" w:rsidRDefault="00000000">
            <w:r>
              <w:rPr>
                <w:rFonts w:ascii="Arial" w:hAnsi="Arial" w:cs="Arial"/>
                <w:color w:val="000000"/>
                <w:position w:val="-2"/>
                <w:sz w:val="18"/>
                <w:szCs w:val="18"/>
              </w:rPr>
              <w:t> </w:t>
            </w:r>
          </w:p>
        </w:tc>
      </w:tr>
      <w:tr w:rsidR="00543501" w14:paraId="32C88C4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17458" w14:textId="77777777" w:rsidR="0054350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9427D" w14:textId="77777777" w:rsidR="00543501" w:rsidRDefault="00000000">
            <w:r>
              <w:rPr>
                <w:rFonts w:ascii="Arial" w:hAnsi="Arial" w:cs="Arial"/>
                <w:color w:val="000000"/>
                <w:position w:val="-2"/>
                <w:sz w:val="18"/>
                <w:szCs w:val="18"/>
              </w:rPr>
              <w:t> </w:t>
            </w:r>
          </w:p>
        </w:tc>
      </w:tr>
    </w:tbl>
    <w:p w14:paraId="52B96118"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3501" w14:paraId="46925B30" w14:textId="77777777">
        <w:tc>
          <w:tcPr>
            <w:tcW w:w="2500" w:type="pct"/>
            <w:tcMar>
              <w:top w:w="75" w:type="dxa"/>
              <w:bottom w:w="75" w:type="dxa"/>
            </w:tcMar>
            <w:vAlign w:val="center"/>
          </w:tcPr>
          <w:p w14:paraId="2CCEBA80"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1D57FBE" w14:textId="77777777" w:rsidR="00543501" w:rsidRDefault="00000000">
            <w:r>
              <w:rPr>
                <w:rFonts w:ascii="Arial" w:hAnsi="Arial" w:cs="Arial"/>
                <w:color w:val="000000"/>
                <w:position w:val="-2"/>
                <w:sz w:val="18"/>
                <w:szCs w:val="18"/>
              </w:rPr>
              <w:t>Ime in priimek: _____________________</w:t>
            </w:r>
          </w:p>
        </w:tc>
      </w:tr>
      <w:tr w:rsidR="00543501" w14:paraId="55C9D3A1" w14:textId="77777777">
        <w:tc>
          <w:tcPr>
            <w:tcW w:w="2500" w:type="pct"/>
            <w:tcMar>
              <w:top w:w="75" w:type="dxa"/>
              <w:bottom w:w="75" w:type="dxa"/>
            </w:tcMar>
            <w:vAlign w:val="center"/>
          </w:tcPr>
          <w:p w14:paraId="77C11EFE"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46CEFF51" w14:textId="77777777" w:rsidR="00543501" w:rsidRDefault="00543501"/>
          <w:p w14:paraId="0E25A8CF" w14:textId="77777777" w:rsidR="00543501" w:rsidRDefault="00000000">
            <w:pPr>
              <w:jc w:val="center"/>
            </w:pPr>
            <w:r>
              <w:rPr>
                <w:rFonts w:ascii="Arial" w:hAnsi="Arial" w:cs="Arial"/>
                <w:color w:val="A9A9A9"/>
                <w:position w:val="-2"/>
                <w:sz w:val="18"/>
                <w:szCs w:val="18"/>
              </w:rPr>
              <w:t>(žig in podpis)</w:t>
            </w:r>
          </w:p>
        </w:tc>
      </w:tr>
    </w:tbl>
    <w:p w14:paraId="3AC8BDCD" w14:textId="77777777" w:rsidR="00543501" w:rsidRDefault="00000000">
      <w:pPr>
        <w:spacing w:before="225" w:after="225" w:line="240" w:lineRule="auto"/>
        <w:jc w:val="both"/>
      </w:pPr>
      <w:r>
        <w:rPr>
          <w:rFonts w:ascii="Arial" w:hAnsi="Arial" w:cs="Arial"/>
          <w:color w:val="000000"/>
          <w:sz w:val="18"/>
          <w:szCs w:val="18"/>
        </w:rPr>
        <w:t> </w:t>
      </w:r>
    </w:p>
    <w:p w14:paraId="4226340B" w14:textId="77777777" w:rsidR="00543501" w:rsidRDefault="00000000">
      <w:pPr>
        <w:spacing w:before="225" w:after="225" w:line="240" w:lineRule="auto"/>
        <w:jc w:val="both"/>
      </w:pPr>
      <w:r>
        <w:rPr>
          <w:rFonts w:ascii="Arial" w:hAnsi="Arial" w:cs="Arial"/>
          <w:color w:val="000000"/>
          <w:sz w:val="18"/>
          <w:szCs w:val="18"/>
        </w:rPr>
        <w:t> </w:t>
      </w:r>
    </w:p>
    <w:p w14:paraId="4EA76A47" w14:textId="77777777" w:rsidR="00543501" w:rsidRDefault="00000000">
      <w:pPr>
        <w:spacing w:before="225" w:after="225" w:line="240" w:lineRule="auto"/>
        <w:jc w:val="both"/>
      </w:pPr>
      <w:r>
        <w:rPr>
          <w:rFonts w:ascii="Arial" w:hAnsi="Arial" w:cs="Arial"/>
          <w:color w:val="000000"/>
          <w:sz w:val="18"/>
          <w:szCs w:val="18"/>
        </w:rPr>
        <w:t> </w:t>
      </w:r>
    </w:p>
    <w:p w14:paraId="07A50F4C" w14:textId="77777777" w:rsidR="00543501" w:rsidRDefault="00543501">
      <w:pPr>
        <w:sectPr w:rsidR="00543501" w:rsidSect="006E7A2B">
          <w:footerReference w:type="default" r:id="rId15"/>
          <w:pgSz w:w="11906" w:h="16838"/>
          <w:pgMar w:top="1418" w:right="1418" w:bottom="1418" w:left="1418" w:header="567" w:footer="596" w:gutter="0"/>
          <w:cols w:space="708"/>
          <w:docGrid w:linePitch="360"/>
        </w:sectPr>
      </w:pPr>
    </w:p>
    <w:p w14:paraId="6248807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2765039" w14:textId="77777777" w:rsidR="00252358" w:rsidRPr="00252358" w:rsidRDefault="00000000" w:rsidP="00252358"/>
    <w:p w14:paraId="5FF0442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F730414" w14:textId="77777777" w:rsidR="00EB2A75" w:rsidRDefault="00000000" w:rsidP="00EB2A75">
      <w:pPr>
        <w:spacing w:after="120"/>
        <w:rPr>
          <w:rFonts w:ascii="Arial" w:hAnsi="Arial" w:cs="Arial"/>
        </w:rPr>
      </w:pPr>
    </w:p>
    <w:p w14:paraId="1A70356E" w14:textId="77777777" w:rsidR="00543501"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43501" w14:paraId="55A9D50D" w14:textId="77777777">
        <w:tc>
          <w:tcPr>
            <w:tcW w:w="0" w:type="auto"/>
            <w:tcMar>
              <w:top w:w="0" w:type="auto"/>
              <w:bottom w:w="0" w:type="auto"/>
            </w:tcMar>
          </w:tcPr>
          <w:p w14:paraId="5DBE7F59" w14:textId="77777777" w:rsidR="00543501"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028509F" w14:textId="77777777" w:rsidR="00543501"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F5F4623" w14:textId="77777777" w:rsidR="00543501" w:rsidRDefault="00000000">
      <w:pPr>
        <w:spacing w:before="225" w:after="225" w:line="240" w:lineRule="auto"/>
        <w:jc w:val="center"/>
      </w:pPr>
      <w:r>
        <w:rPr>
          <w:rFonts w:ascii="Arial" w:hAnsi="Arial" w:cs="Arial"/>
          <w:b/>
          <w:bCs/>
          <w:color w:val="000000"/>
          <w:sz w:val="21"/>
          <w:szCs w:val="21"/>
        </w:rPr>
        <w:t>POOBLASTILO</w:t>
      </w:r>
    </w:p>
    <w:p w14:paraId="35129491" w14:textId="77777777" w:rsidR="00543501"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43501" w14:paraId="2CFE361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A4F3A" w14:textId="77777777" w:rsidR="00543501"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E21A9" w14:textId="77777777" w:rsidR="00543501" w:rsidRDefault="00000000">
            <w:r>
              <w:rPr>
                <w:rFonts w:ascii="Arial" w:hAnsi="Arial" w:cs="Arial"/>
                <w:color w:val="000000"/>
                <w:position w:val="-2"/>
                <w:sz w:val="18"/>
                <w:szCs w:val="18"/>
              </w:rPr>
              <w:t> </w:t>
            </w:r>
          </w:p>
        </w:tc>
      </w:tr>
      <w:tr w:rsidR="00543501" w14:paraId="70B06EC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3D09" w14:textId="77777777" w:rsidR="00543501"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B5CB6" w14:textId="77777777" w:rsidR="00543501" w:rsidRDefault="00000000">
            <w:r>
              <w:rPr>
                <w:rFonts w:ascii="Arial" w:hAnsi="Arial" w:cs="Arial"/>
                <w:color w:val="000000"/>
                <w:position w:val="-2"/>
                <w:sz w:val="18"/>
                <w:szCs w:val="18"/>
              </w:rPr>
              <w:t> </w:t>
            </w:r>
          </w:p>
        </w:tc>
      </w:tr>
      <w:tr w:rsidR="00543501" w14:paraId="4AF3606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7D9FC" w14:textId="77777777" w:rsidR="00543501"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269D8" w14:textId="77777777" w:rsidR="00543501" w:rsidRDefault="00000000">
            <w:r>
              <w:rPr>
                <w:rFonts w:ascii="Arial" w:hAnsi="Arial" w:cs="Arial"/>
                <w:color w:val="000000"/>
                <w:position w:val="-2"/>
                <w:sz w:val="18"/>
                <w:szCs w:val="18"/>
              </w:rPr>
              <w:t> </w:t>
            </w:r>
          </w:p>
        </w:tc>
      </w:tr>
      <w:tr w:rsidR="00543501" w14:paraId="11299E9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54C11" w14:textId="77777777" w:rsidR="00543501"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4186B" w14:textId="77777777" w:rsidR="00543501" w:rsidRDefault="00000000">
            <w:r>
              <w:rPr>
                <w:rFonts w:ascii="Arial" w:hAnsi="Arial" w:cs="Arial"/>
                <w:color w:val="000000"/>
                <w:position w:val="-2"/>
                <w:sz w:val="18"/>
                <w:szCs w:val="18"/>
              </w:rPr>
              <w:t> </w:t>
            </w:r>
          </w:p>
        </w:tc>
      </w:tr>
      <w:tr w:rsidR="00543501" w14:paraId="645DBBB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68311" w14:textId="77777777" w:rsidR="00543501"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EE616" w14:textId="77777777" w:rsidR="00543501" w:rsidRDefault="00000000">
            <w:r>
              <w:rPr>
                <w:rFonts w:ascii="Arial" w:hAnsi="Arial" w:cs="Arial"/>
                <w:color w:val="000000"/>
                <w:position w:val="-2"/>
                <w:sz w:val="18"/>
                <w:szCs w:val="18"/>
              </w:rPr>
              <w:t> </w:t>
            </w:r>
          </w:p>
        </w:tc>
      </w:tr>
      <w:tr w:rsidR="00543501" w14:paraId="0F5C0C3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69678" w14:textId="77777777" w:rsidR="00543501"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76EA1" w14:textId="77777777" w:rsidR="00543501" w:rsidRDefault="00000000">
            <w:r>
              <w:rPr>
                <w:rFonts w:ascii="Arial" w:hAnsi="Arial" w:cs="Arial"/>
                <w:color w:val="000000"/>
                <w:position w:val="-2"/>
                <w:sz w:val="18"/>
                <w:szCs w:val="18"/>
              </w:rPr>
              <w:t> </w:t>
            </w:r>
          </w:p>
        </w:tc>
      </w:tr>
      <w:tr w:rsidR="00543501" w14:paraId="46DB18A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4CE814" w14:textId="77777777" w:rsidR="00543501"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02227" w14:textId="77777777" w:rsidR="00543501" w:rsidRDefault="00000000">
            <w:r>
              <w:rPr>
                <w:rFonts w:ascii="Arial" w:hAnsi="Arial" w:cs="Arial"/>
                <w:color w:val="000000"/>
                <w:position w:val="-2"/>
                <w:sz w:val="18"/>
                <w:szCs w:val="18"/>
              </w:rPr>
              <w:t> </w:t>
            </w:r>
          </w:p>
        </w:tc>
      </w:tr>
      <w:tr w:rsidR="00543501" w14:paraId="04DCF9E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E448A" w14:textId="77777777" w:rsidR="00543501"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85BF7" w14:textId="77777777" w:rsidR="00543501" w:rsidRDefault="00000000">
            <w:r>
              <w:rPr>
                <w:rFonts w:ascii="Arial" w:hAnsi="Arial" w:cs="Arial"/>
                <w:color w:val="000000"/>
                <w:position w:val="-2"/>
                <w:sz w:val="18"/>
                <w:szCs w:val="18"/>
              </w:rPr>
              <w:t> </w:t>
            </w:r>
          </w:p>
        </w:tc>
      </w:tr>
    </w:tbl>
    <w:p w14:paraId="2C6C17C4"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3501" w14:paraId="26423FC7" w14:textId="77777777">
        <w:tc>
          <w:tcPr>
            <w:tcW w:w="2500" w:type="pct"/>
            <w:tcMar>
              <w:top w:w="75" w:type="dxa"/>
              <w:bottom w:w="75" w:type="dxa"/>
            </w:tcMar>
            <w:vAlign w:val="center"/>
          </w:tcPr>
          <w:p w14:paraId="49D895EA"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4FC1870" w14:textId="77777777" w:rsidR="00543501" w:rsidRDefault="00000000">
            <w:r>
              <w:rPr>
                <w:rFonts w:ascii="Arial" w:hAnsi="Arial" w:cs="Arial"/>
                <w:color w:val="000000"/>
                <w:position w:val="-2"/>
                <w:sz w:val="18"/>
                <w:szCs w:val="18"/>
              </w:rPr>
              <w:t>Ime in priimek: _____________________</w:t>
            </w:r>
          </w:p>
        </w:tc>
      </w:tr>
      <w:tr w:rsidR="00543501" w14:paraId="440B9FD9" w14:textId="77777777">
        <w:tc>
          <w:tcPr>
            <w:tcW w:w="2500" w:type="pct"/>
            <w:tcMar>
              <w:top w:w="75" w:type="dxa"/>
              <w:bottom w:w="75" w:type="dxa"/>
            </w:tcMar>
            <w:vAlign w:val="center"/>
          </w:tcPr>
          <w:p w14:paraId="56958CE2"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424AA0E7" w14:textId="77777777" w:rsidR="00543501" w:rsidRDefault="00000000">
            <w:pPr>
              <w:jc w:val="center"/>
            </w:pPr>
            <w:r>
              <w:rPr>
                <w:rFonts w:ascii="Arial" w:hAnsi="Arial" w:cs="Arial"/>
                <w:color w:val="A9A9A9"/>
                <w:position w:val="-2"/>
                <w:sz w:val="18"/>
                <w:szCs w:val="18"/>
              </w:rPr>
              <w:t>(podpis)</w:t>
            </w:r>
          </w:p>
        </w:tc>
      </w:tr>
    </w:tbl>
    <w:p w14:paraId="0D00312F" w14:textId="77777777" w:rsidR="00543501" w:rsidRDefault="00000000">
      <w:pPr>
        <w:spacing w:before="225" w:after="225" w:line="240" w:lineRule="auto"/>
        <w:jc w:val="both"/>
      </w:pPr>
      <w:r>
        <w:rPr>
          <w:rFonts w:ascii="Arial" w:hAnsi="Arial" w:cs="Arial"/>
          <w:color w:val="000000"/>
          <w:sz w:val="18"/>
          <w:szCs w:val="18"/>
        </w:rPr>
        <w:t> </w:t>
      </w:r>
    </w:p>
    <w:p w14:paraId="5B6B9A62" w14:textId="77777777" w:rsidR="00543501"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A0E984A" w14:textId="77777777" w:rsidR="00543501" w:rsidRDefault="00000000">
      <w:pPr>
        <w:spacing w:before="225" w:after="225" w:line="240" w:lineRule="auto"/>
        <w:jc w:val="both"/>
      </w:pPr>
      <w:r>
        <w:rPr>
          <w:rFonts w:ascii="Arial" w:hAnsi="Arial" w:cs="Arial"/>
          <w:color w:val="000000"/>
          <w:sz w:val="18"/>
          <w:szCs w:val="18"/>
        </w:rPr>
        <w:t> </w:t>
      </w:r>
    </w:p>
    <w:p w14:paraId="2CF51DEF" w14:textId="77777777" w:rsidR="00543501" w:rsidRDefault="00543501">
      <w:pPr>
        <w:sectPr w:rsidR="00543501" w:rsidSect="006E7A2B">
          <w:footerReference w:type="default" r:id="rId16"/>
          <w:pgSz w:w="11906" w:h="16838"/>
          <w:pgMar w:top="1418" w:right="1418" w:bottom="1418" w:left="1418" w:header="567" w:footer="596" w:gutter="0"/>
          <w:cols w:space="708"/>
          <w:docGrid w:linePitch="360"/>
        </w:sectPr>
      </w:pPr>
    </w:p>
    <w:p w14:paraId="528A258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8CD8AE0" w14:textId="77777777" w:rsidR="00252358" w:rsidRPr="00252358" w:rsidRDefault="00000000" w:rsidP="00252358"/>
    <w:p w14:paraId="2055720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903D79A" w14:textId="77777777" w:rsidR="00EB2A75" w:rsidRDefault="00000000" w:rsidP="00EB2A75">
      <w:pPr>
        <w:spacing w:after="120"/>
        <w:rPr>
          <w:rFonts w:ascii="Arial" w:hAnsi="Arial" w:cs="Arial"/>
        </w:rPr>
      </w:pPr>
    </w:p>
    <w:p w14:paraId="7372E1BE" w14:textId="77777777" w:rsidR="00543501" w:rsidRDefault="00000000">
      <w:pPr>
        <w:spacing w:before="225" w:after="225" w:line="240" w:lineRule="auto"/>
        <w:jc w:val="both"/>
      </w:pPr>
      <w:r>
        <w:rPr>
          <w:rFonts w:ascii="Arial" w:hAnsi="Arial" w:cs="Arial"/>
          <w:color w:val="000000"/>
          <w:sz w:val="18"/>
          <w:szCs w:val="18"/>
        </w:rPr>
        <w:t>Naziv gospodarskega subjekta: _________________________</w:t>
      </w:r>
    </w:p>
    <w:p w14:paraId="194B3C13" w14:textId="77777777" w:rsidR="00543501" w:rsidRDefault="00000000">
      <w:pPr>
        <w:spacing w:before="225" w:after="225" w:line="240" w:lineRule="auto"/>
        <w:jc w:val="both"/>
      </w:pPr>
      <w:r>
        <w:rPr>
          <w:rFonts w:ascii="Arial" w:hAnsi="Arial" w:cs="Arial"/>
          <w:color w:val="000000"/>
          <w:sz w:val="18"/>
          <w:szCs w:val="18"/>
        </w:rPr>
        <w:t> </w:t>
      </w:r>
    </w:p>
    <w:p w14:paraId="764C56BA" w14:textId="77777777" w:rsidR="00543501" w:rsidRDefault="00000000">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1612"/>
        <w:gridCol w:w="1441"/>
        <w:gridCol w:w="1564"/>
        <w:gridCol w:w="1345"/>
        <w:gridCol w:w="1415"/>
      </w:tblGrid>
      <w:tr w:rsidR="00543501" w14:paraId="2CA2007C"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A815C1" w14:textId="77777777" w:rsidR="00543501" w:rsidRDefault="0000000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577470" w14:textId="77777777" w:rsidR="00543501"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1AD908" w14:textId="77777777" w:rsidR="00543501" w:rsidRDefault="00000000">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04FAEC" w14:textId="77777777" w:rsidR="00543501"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B029A" w14:textId="77777777" w:rsidR="00543501" w:rsidRDefault="0000000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3FCA1A" w14:textId="77777777" w:rsidR="00543501" w:rsidRDefault="0000000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392088" w14:textId="77777777" w:rsidR="00543501"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43501" w14:paraId="255A5A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97148" w14:textId="77777777" w:rsidR="00543501"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BC800"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4709B"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0C485"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016D5"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8AE3E"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1313A" w14:textId="77777777" w:rsidR="00543501" w:rsidRDefault="00000000">
            <w:r>
              <w:rPr>
                <w:rFonts w:ascii="Arial" w:hAnsi="Arial" w:cs="Arial"/>
                <w:color w:val="000000"/>
                <w:position w:val="-2"/>
                <w:sz w:val="18"/>
                <w:szCs w:val="18"/>
              </w:rPr>
              <w:t> </w:t>
            </w:r>
          </w:p>
        </w:tc>
      </w:tr>
      <w:tr w:rsidR="00543501" w14:paraId="2CAC7B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D12EC" w14:textId="77777777" w:rsidR="00543501"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BA81A"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CA20B"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6D78"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1569B"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4531F"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ABCB" w14:textId="77777777" w:rsidR="00543501" w:rsidRDefault="00000000">
            <w:r>
              <w:rPr>
                <w:rFonts w:ascii="Arial" w:hAnsi="Arial" w:cs="Arial"/>
                <w:color w:val="000000"/>
                <w:position w:val="-2"/>
                <w:sz w:val="18"/>
                <w:szCs w:val="18"/>
              </w:rPr>
              <w:t> </w:t>
            </w:r>
          </w:p>
        </w:tc>
      </w:tr>
      <w:tr w:rsidR="00543501" w14:paraId="1A5A73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29920" w14:textId="77777777" w:rsidR="00543501"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95943"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223E7"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8101D"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EEF0A"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54FEA"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79275" w14:textId="77777777" w:rsidR="00543501" w:rsidRDefault="00000000">
            <w:r>
              <w:rPr>
                <w:rFonts w:ascii="Arial" w:hAnsi="Arial" w:cs="Arial"/>
                <w:color w:val="000000"/>
                <w:position w:val="-2"/>
                <w:sz w:val="18"/>
                <w:szCs w:val="18"/>
              </w:rPr>
              <w:t> </w:t>
            </w:r>
          </w:p>
        </w:tc>
      </w:tr>
      <w:tr w:rsidR="00543501" w14:paraId="47F0D7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0D1E0" w14:textId="77777777" w:rsidR="00543501"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03A06"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E9BC6"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B91E"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CAAF5"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76AE5"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CB0A0" w14:textId="77777777" w:rsidR="00543501" w:rsidRDefault="00000000">
            <w:r>
              <w:rPr>
                <w:rFonts w:ascii="Arial" w:hAnsi="Arial" w:cs="Arial"/>
                <w:color w:val="000000"/>
                <w:position w:val="-2"/>
                <w:sz w:val="18"/>
                <w:szCs w:val="18"/>
              </w:rPr>
              <w:t> </w:t>
            </w:r>
          </w:p>
        </w:tc>
      </w:tr>
      <w:tr w:rsidR="00543501" w14:paraId="01A9E8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32AE7" w14:textId="77777777" w:rsidR="00543501"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1E67E"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42BF1"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690EC"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27570"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0435E"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56CC1" w14:textId="77777777" w:rsidR="00543501" w:rsidRDefault="00000000">
            <w:r>
              <w:rPr>
                <w:rFonts w:ascii="Arial" w:hAnsi="Arial" w:cs="Arial"/>
                <w:color w:val="000000"/>
                <w:position w:val="-2"/>
                <w:sz w:val="18"/>
                <w:szCs w:val="18"/>
              </w:rPr>
              <w:t> </w:t>
            </w:r>
          </w:p>
        </w:tc>
      </w:tr>
    </w:tbl>
    <w:p w14:paraId="6E486B48" w14:textId="77777777" w:rsidR="00543501" w:rsidRDefault="00000000">
      <w:pPr>
        <w:spacing w:before="225" w:after="225" w:line="240" w:lineRule="auto"/>
        <w:jc w:val="both"/>
      </w:pPr>
      <w:r>
        <w:rPr>
          <w:rFonts w:ascii="Arial" w:hAnsi="Arial" w:cs="Arial"/>
          <w:color w:val="000000"/>
          <w:sz w:val="18"/>
          <w:szCs w:val="18"/>
        </w:rPr>
        <w:t> </w:t>
      </w:r>
    </w:p>
    <w:p w14:paraId="6B4896A0" w14:textId="77777777" w:rsidR="0054350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AC76C0A" w14:textId="77777777" w:rsidR="00543501" w:rsidRDefault="00543501">
      <w:pPr>
        <w:sectPr w:rsidR="00543501" w:rsidSect="006E7A2B">
          <w:footerReference w:type="default" r:id="rId17"/>
          <w:pgSz w:w="11906" w:h="16838"/>
          <w:pgMar w:top="1418" w:right="1418" w:bottom="1418" w:left="1418" w:header="567" w:footer="596" w:gutter="0"/>
          <w:cols w:space="708"/>
          <w:docGrid w:linePitch="360"/>
        </w:sectPr>
      </w:pPr>
    </w:p>
    <w:p w14:paraId="2F88957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5DB14A1" w14:textId="77777777" w:rsidR="00252358" w:rsidRPr="00252358" w:rsidRDefault="00000000" w:rsidP="00252358"/>
    <w:p w14:paraId="60B33DE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759AEF6" w14:textId="77777777" w:rsidR="00EB2A75" w:rsidRDefault="00000000" w:rsidP="00EB2A75">
      <w:pPr>
        <w:spacing w:after="120"/>
        <w:rPr>
          <w:rFonts w:ascii="Arial" w:hAnsi="Arial" w:cs="Arial"/>
        </w:rPr>
      </w:pPr>
    </w:p>
    <w:p w14:paraId="269A057C" w14:textId="77777777" w:rsidR="00543501"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DD13205" w14:textId="77777777" w:rsidR="00543501"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D78F10F" w14:textId="77777777" w:rsidR="00543501"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543501" w14:paraId="62C892A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C4C769" w14:textId="77777777" w:rsidR="00543501"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22BD65" w14:textId="77777777" w:rsidR="00543501" w:rsidRDefault="00000000">
            <w:r>
              <w:rPr>
                <w:rFonts w:ascii="Arial" w:hAnsi="Arial" w:cs="Arial"/>
                <w:color w:val="000000"/>
                <w:position w:val="-2"/>
                <w:sz w:val="18"/>
                <w:szCs w:val="18"/>
                <w:shd w:val="clear" w:color="auto" w:fill="FFFFFF"/>
              </w:rPr>
              <w:t> </w:t>
            </w:r>
          </w:p>
        </w:tc>
      </w:tr>
      <w:tr w:rsidR="00543501" w14:paraId="1563C42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EC4AB" w14:textId="77777777" w:rsidR="00543501"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BBB036" w14:textId="77777777" w:rsidR="00543501" w:rsidRDefault="00000000">
            <w:r>
              <w:rPr>
                <w:rFonts w:ascii="Arial" w:hAnsi="Arial" w:cs="Arial"/>
                <w:color w:val="000000"/>
                <w:position w:val="-2"/>
                <w:sz w:val="18"/>
                <w:szCs w:val="18"/>
                <w:shd w:val="clear" w:color="auto" w:fill="FFFFFF"/>
              </w:rPr>
              <w:t> </w:t>
            </w:r>
          </w:p>
        </w:tc>
      </w:tr>
      <w:tr w:rsidR="00543501" w14:paraId="0F248B9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6929BE" w14:textId="77777777" w:rsidR="00543501"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73377C" w14:textId="77777777" w:rsidR="00543501" w:rsidRDefault="00000000">
            <w:r>
              <w:rPr>
                <w:rFonts w:ascii="Arial" w:hAnsi="Arial" w:cs="Arial"/>
                <w:color w:val="000000"/>
                <w:position w:val="-2"/>
                <w:sz w:val="18"/>
                <w:szCs w:val="18"/>
                <w:shd w:val="clear" w:color="auto" w:fill="FFFFFF"/>
              </w:rPr>
              <w:t> </w:t>
            </w:r>
          </w:p>
        </w:tc>
      </w:tr>
      <w:tr w:rsidR="00543501" w14:paraId="39210A2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0C8105" w14:textId="77777777" w:rsidR="00543501"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BE49C6" w14:textId="77777777" w:rsidR="00543501" w:rsidRDefault="00000000">
            <w:r>
              <w:rPr>
                <w:rFonts w:ascii="Arial" w:hAnsi="Arial" w:cs="Arial"/>
                <w:color w:val="000000"/>
                <w:position w:val="-2"/>
                <w:sz w:val="18"/>
                <w:szCs w:val="18"/>
                <w:shd w:val="clear" w:color="auto" w:fill="FFFFFF"/>
              </w:rPr>
              <w:t> </w:t>
            </w:r>
          </w:p>
        </w:tc>
      </w:tr>
      <w:tr w:rsidR="00543501" w14:paraId="4638D7D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8FFA46" w14:textId="77777777" w:rsidR="00543501"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81236E" w14:textId="77777777" w:rsidR="00543501" w:rsidRDefault="00000000">
            <w:r>
              <w:rPr>
                <w:rFonts w:ascii="Arial" w:hAnsi="Arial" w:cs="Arial"/>
                <w:color w:val="000000"/>
                <w:position w:val="-2"/>
                <w:sz w:val="18"/>
                <w:szCs w:val="18"/>
                <w:shd w:val="clear" w:color="auto" w:fill="FFFFFF"/>
              </w:rPr>
              <w:t> </w:t>
            </w:r>
          </w:p>
        </w:tc>
      </w:tr>
      <w:tr w:rsidR="00543501" w14:paraId="5480243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BCA195" w14:textId="77777777" w:rsidR="00543501"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8F8222" w14:textId="77777777" w:rsidR="00543501" w:rsidRDefault="00000000">
            <w:r>
              <w:rPr>
                <w:rFonts w:ascii="Arial" w:hAnsi="Arial" w:cs="Arial"/>
                <w:color w:val="000000"/>
                <w:position w:val="-2"/>
                <w:sz w:val="18"/>
                <w:szCs w:val="18"/>
                <w:shd w:val="clear" w:color="auto" w:fill="FFFFFF"/>
              </w:rPr>
              <w:t> </w:t>
            </w:r>
          </w:p>
        </w:tc>
      </w:tr>
      <w:tr w:rsidR="00543501" w14:paraId="79FE2B1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FB732E" w14:textId="77777777" w:rsidR="00543501"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7E93F0" w14:textId="77777777" w:rsidR="00543501" w:rsidRDefault="00000000">
            <w:r>
              <w:rPr>
                <w:rFonts w:ascii="Arial" w:hAnsi="Arial" w:cs="Arial"/>
                <w:color w:val="000000"/>
                <w:position w:val="-2"/>
                <w:sz w:val="18"/>
                <w:szCs w:val="18"/>
                <w:shd w:val="clear" w:color="auto" w:fill="FFFFFF"/>
              </w:rPr>
              <w:t> </w:t>
            </w:r>
          </w:p>
        </w:tc>
      </w:tr>
    </w:tbl>
    <w:p w14:paraId="26C6EC97" w14:textId="77777777" w:rsidR="00543501"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386F265C" w14:textId="77777777" w:rsidR="00543501"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43501" w14:paraId="2C6A2D94" w14:textId="77777777">
        <w:tc>
          <w:tcPr>
            <w:tcW w:w="3195" w:type="dxa"/>
            <w:shd w:val="clear" w:color="auto" w:fill="FFFFFF"/>
            <w:tcMar>
              <w:top w:w="75" w:type="dxa"/>
              <w:bottom w:w="75" w:type="dxa"/>
            </w:tcMar>
            <w:vAlign w:val="center"/>
          </w:tcPr>
          <w:p w14:paraId="1B1F7888" w14:textId="77777777" w:rsidR="00543501"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15FBC78" w14:textId="77777777" w:rsidR="00543501"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0CE10DF" w14:textId="77777777" w:rsidR="00543501" w:rsidRDefault="00000000">
            <w:r>
              <w:rPr>
                <w:rFonts w:ascii="Arial" w:hAnsi="Arial" w:cs="Arial"/>
                <w:color w:val="000000"/>
                <w:position w:val="-2"/>
                <w:sz w:val="18"/>
                <w:szCs w:val="18"/>
                <w:shd w:val="clear" w:color="auto" w:fill="FFFFFF"/>
              </w:rPr>
              <w:t> </w:t>
            </w:r>
          </w:p>
        </w:tc>
      </w:tr>
      <w:tr w:rsidR="00543501" w14:paraId="45AB385C" w14:textId="77777777">
        <w:tc>
          <w:tcPr>
            <w:tcW w:w="3195" w:type="dxa"/>
            <w:shd w:val="clear" w:color="auto" w:fill="FFFFFF"/>
            <w:tcMar>
              <w:top w:w="75" w:type="dxa"/>
              <w:bottom w:w="75" w:type="dxa"/>
            </w:tcMar>
            <w:vAlign w:val="center"/>
          </w:tcPr>
          <w:p w14:paraId="00635645" w14:textId="77777777" w:rsidR="00543501"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DF13DD3" w14:textId="77777777" w:rsidR="00543501"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ADDC0AA" w14:textId="77777777" w:rsidR="00543501" w:rsidRDefault="00543501"/>
          <w:p w14:paraId="1835091C" w14:textId="77777777" w:rsidR="00543501" w:rsidRDefault="00000000">
            <w:pPr>
              <w:jc w:val="center"/>
            </w:pPr>
            <w:r>
              <w:rPr>
                <w:rFonts w:ascii="Arial" w:hAnsi="Arial" w:cs="Arial"/>
                <w:color w:val="A9A9A9"/>
                <w:position w:val="-2"/>
                <w:sz w:val="18"/>
                <w:szCs w:val="18"/>
                <w:shd w:val="clear" w:color="auto" w:fill="FFFFFF"/>
              </w:rPr>
              <w:t>(žig in podpis)</w:t>
            </w:r>
          </w:p>
        </w:tc>
      </w:tr>
    </w:tbl>
    <w:p w14:paraId="549DFC4F" w14:textId="77777777" w:rsidR="00543501"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543501" w14:paraId="74122C8F" w14:textId="77777777">
        <w:tc>
          <w:tcPr>
            <w:tcW w:w="0" w:type="auto"/>
            <w:tcMar>
              <w:top w:w="0" w:type="auto"/>
              <w:bottom w:w="0" w:type="auto"/>
            </w:tcMar>
          </w:tcPr>
          <w:p w14:paraId="4BE54933" w14:textId="77777777" w:rsidR="00543501" w:rsidRDefault="00000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63615F3" w14:textId="77777777" w:rsidR="00543501" w:rsidRDefault="00000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F4DEBF" w14:textId="77777777" w:rsidR="00543501" w:rsidRDefault="00000000">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8446EB8" w14:textId="77777777" w:rsidR="00543501" w:rsidRDefault="00543501">
      <w:pPr>
        <w:sectPr w:rsidR="00543501" w:rsidSect="006E7A2B">
          <w:footerReference w:type="default" r:id="rId18"/>
          <w:pgSz w:w="11906" w:h="16838"/>
          <w:pgMar w:top="1418" w:right="1418" w:bottom="1418" w:left="1418" w:header="567" w:footer="596" w:gutter="0"/>
          <w:cols w:space="708"/>
          <w:docGrid w:linePitch="360"/>
        </w:sectPr>
      </w:pPr>
    </w:p>
    <w:p w14:paraId="745883F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2CAEBE8" w14:textId="77777777" w:rsidR="00252358" w:rsidRPr="00252358" w:rsidRDefault="00000000" w:rsidP="00252358"/>
    <w:p w14:paraId="3DC8C2A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14:paraId="59E144CF" w14:textId="77777777" w:rsidR="00EB2A75" w:rsidRDefault="00000000" w:rsidP="00EB2A75">
      <w:pPr>
        <w:spacing w:after="120"/>
        <w:rPr>
          <w:rFonts w:ascii="Arial" w:hAnsi="Arial" w:cs="Arial"/>
        </w:rPr>
      </w:pPr>
    </w:p>
    <w:p w14:paraId="3219A180" w14:textId="77777777" w:rsidR="00543501" w:rsidRDefault="00000000">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543501" w14:paraId="715361E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57F59" w14:textId="77777777" w:rsidR="00543501" w:rsidRDefault="0000000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336A0" w14:textId="77777777" w:rsidR="00543501" w:rsidRDefault="00000000">
            <w:r>
              <w:rPr>
                <w:rFonts w:ascii="Arial" w:hAnsi="Arial" w:cs="Arial"/>
                <w:color w:val="000000"/>
                <w:position w:val="-2"/>
                <w:sz w:val="18"/>
                <w:szCs w:val="18"/>
              </w:rPr>
              <w:t> </w:t>
            </w:r>
          </w:p>
        </w:tc>
      </w:tr>
      <w:tr w:rsidR="00543501" w14:paraId="7EA16207"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0BE14" w14:textId="77777777" w:rsidR="00543501" w:rsidRDefault="0000000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8DE35" w14:textId="77777777" w:rsidR="00543501" w:rsidRDefault="00000000">
            <w:r>
              <w:rPr>
                <w:rFonts w:ascii="Arial" w:hAnsi="Arial" w:cs="Arial"/>
                <w:color w:val="000000"/>
                <w:position w:val="-2"/>
                <w:sz w:val="18"/>
                <w:szCs w:val="18"/>
              </w:rPr>
              <w:t> </w:t>
            </w:r>
          </w:p>
        </w:tc>
      </w:tr>
      <w:tr w:rsidR="00543501" w14:paraId="2F8F182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AB163" w14:textId="77777777" w:rsidR="00543501" w:rsidRDefault="00000000">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3ECC5" w14:textId="77777777" w:rsidR="00543501" w:rsidRDefault="00000000">
            <w:r>
              <w:rPr>
                <w:rFonts w:ascii="Arial" w:hAnsi="Arial" w:cs="Arial"/>
                <w:color w:val="000000"/>
                <w:position w:val="-2"/>
                <w:sz w:val="18"/>
                <w:szCs w:val="18"/>
              </w:rPr>
              <w:t xml:space="preserve">DA </w:t>
            </w:r>
            <w:r>
              <w:fldChar w:fldCharType="begin">
                <w:ffData>
                  <w:name w:val="cbox1638f4890c8d7d"/>
                  <w:enabled/>
                  <w:calcOnExit w:val="0"/>
                  <w:checkBox>
                    <w:sizeAuto/>
                    <w:default w:val="0"/>
                  </w:checkBox>
                </w:ffData>
              </w:fldChar>
            </w:r>
            <w:bookmarkStart w:id="4" w:name="cbox1638f4890c8d7d"/>
            <w:r>
              <w:instrText xml:space="preserve"> FORMCHECKBOX </w:instrText>
            </w:r>
            <w:r>
              <w:fldChar w:fldCharType="separate"/>
            </w:r>
            <w:r>
              <w:fldChar w:fldCharType="end"/>
            </w:r>
            <w:bookmarkEnd w:id="4"/>
            <w:r>
              <w:rPr>
                <w:rFonts w:ascii="Arial" w:hAnsi="Arial" w:cs="Arial"/>
                <w:color w:val="000000"/>
                <w:position w:val="-2"/>
                <w:sz w:val="18"/>
                <w:szCs w:val="18"/>
              </w:rPr>
              <w:t xml:space="preserve"> NE </w:t>
            </w:r>
            <w:r>
              <w:fldChar w:fldCharType="begin">
                <w:ffData>
                  <w:name w:val="cbox1638f4890c901b"/>
                  <w:enabled/>
                  <w:calcOnExit w:val="0"/>
                  <w:checkBox>
                    <w:sizeAuto/>
                    <w:default w:val="0"/>
                  </w:checkBox>
                </w:ffData>
              </w:fldChar>
            </w:r>
            <w:bookmarkStart w:id="5" w:name="cbox1638f4890c901b"/>
            <w:r>
              <w:instrText xml:space="preserve"> FORMCHECKBOX </w:instrText>
            </w:r>
            <w:r>
              <w:fldChar w:fldCharType="separate"/>
            </w:r>
            <w:r>
              <w:fldChar w:fldCharType="end"/>
            </w:r>
            <w:bookmarkEnd w:id="5"/>
          </w:p>
        </w:tc>
      </w:tr>
      <w:tr w:rsidR="00543501" w14:paraId="7A488BE9"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F9C04" w14:textId="77777777" w:rsidR="00543501" w:rsidRDefault="00000000">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1103B" w14:textId="77777777" w:rsidR="00543501" w:rsidRDefault="00000000">
            <w:r>
              <w:rPr>
                <w:rFonts w:ascii="Arial" w:hAnsi="Arial" w:cs="Arial"/>
                <w:color w:val="000000"/>
                <w:position w:val="-2"/>
                <w:sz w:val="18"/>
                <w:szCs w:val="18"/>
              </w:rPr>
              <w:t> </w:t>
            </w:r>
          </w:p>
        </w:tc>
      </w:tr>
      <w:tr w:rsidR="00543501" w14:paraId="079CEEC4"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C59BD" w14:textId="77777777" w:rsidR="00543501" w:rsidRDefault="00000000">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B774F" w14:textId="77777777" w:rsidR="00543501" w:rsidRDefault="00000000">
            <w:r>
              <w:rPr>
                <w:rFonts w:ascii="Arial" w:hAnsi="Arial" w:cs="Arial"/>
                <w:color w:val="000000"/>
                <w:position w:val="-2"/>
                <w:sz w:val="18"/>
                <w:szCs w:val="18"/>
              </w:rPr>
              <w:t xml:space="preserve">DA </w:t>
            </w:r>
            <w:r>
              <w:fldChar w:fldCharType="begin">
                <w:ffData>
                  <w:name w:val="cbox1638f4890ca4b8"/>
                  <w:enabled/>
                  <w:calcOnExit w:val="0"/>
                  <w:checkBox>
                    <w:sizeAuto/>
                    <w:default w:val="0"/>
                  </w:checkBox>
                </w:ffData>
              </w:fldChar>
            </w:r>
            <w:bookmarkStart w:id="6" w:name="cbox1638f4890ca4b8"/>
            <w:r>
              <w:instrText xml:space="preserve"> FORMCHECKBOX </w:instrText>
            </w:r>
            <w:r>
              <w:fldChar w:fldCharType="separate"/>
            </w:r>
            <w:r>
              <w:fldChar w:fldCharType="end"/>
            </w:r>
            <w:bookmarkEnd w:id="6"/>
            <w:r>
              <w:rPr>
                <w:rFonts w:ascii="Arial" w:hAnsi="Arial" w:cs="Arial"/>
                <w:color w:val="000000"/>
                <w:position w:val="-2"/>
                <w:sz w:val="18"/>
                <w:szCs w:val="18"/>
              </w:rPr>
              <w:t xml:space="preserve"> NE </w:t>
            </w:r>
            <w:r>
              <w:fldChar w:fldCharType="begin">
                <w:ffData>
                  <w:name w:val="cbox1638f4890ca747"/>
                  <w:enabled/>
                  <w:calcOnExit w:val="0"/>
                  <w:checkBox>
                    <w:sizeAuto/>
                    <w:default w:val="0"/>
                  </w:checkBox>
                </w:ffData>
              </w:fldChar>
            </w:r>
            <w:bookmarkStart w:id="7" w:name="cbox1638f4890ca747"/>
            <w:r>
              <w:instrText xml:space="preserve"> FORMCHECKBOX </w:instrText>
            </w:r>
            <w:r>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A80793F" w14:textId="77777777" w:rsidR="00543501" w:rsidRDefault="00000000">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1DB82787" w14:textId="77777777" w:rsidR="00543501" w:rsidRDefault="00000000">
      <w:pPr>
        <w:spacing w:before="225" w:after="225" w:line="240" w:lineRule="auto"/>
        <w:jc w:val="both"/>
      </w:pPr>
      <w:r>
        <w:rPr>
          <w:rFonts w:ascii="Arial" w:hAnsi="Arial" w:cs="Arial"/>
          <w:color w:val="000000"/>
          <w:sz w:val="18"/>
          <w:szCs w:val="18"/>
        </w:rPr>
        <w:t>_____________________________________________________</w:t>
      </w:r>
    </w:p>
    <w:p w14:paraId="3CD11E04" w14:textId="77777777" w:rsidR="00543501" w:rsidRDefault="00000000">
      <w:pPr>
        <w:spacing w:before="225" w:after="225" w:line="240" w:lineRule="auto"/>
        <w:jc w:val="both"/>
      </w:pPr>
      <w:r>
        <w:rPr>
          <w:rFonts w:ascii="Arial" w:hAnsi="Arial" w:cs="Arial"/>
          <w:b/>
          <w:bCs/>
          <w:color w:val="000000"/>
          <w:sz w:val="18"/>
          <w:szCs w:val="18"/>
          <w:u w:val="single"/>
        </w:rPr>
        <w:t>Velja za tuje gospodarske subjekte:</w:t>
      </w:r>
    </w:p>
    <w:p w14:paraId="3D794D3B" w14:textId="77777777" w:rsidR="00543501" w:rsidRDefault="00000000">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19498BD" w14:textId="77777777" w:rsidR="00543501" w:rsidRDefault="00000000">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6CB46F5D" w14:textId="77777777" w:rsidR="00543501" w:rsidRDefault="00000000">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6121216B" w14:textId="77777777" w:rsidR="00543501" w:rsidRDefault="00000000">
      <w:pPr>
        <w:spacing w:before="225" w:after="225" w:line="240" w:lineRule="auto"/>
        <w:jc w:val="both"/>
      </w:pPr>
      <w:r>
        <w:rPr>
          <w:rFonts w:ascii="Arial" w:hAnsi="Arial" w:cs="Arial"/>
          <w:color w:val="000000"/>
          <w:sz w:val="18"/>
          <w:szCs w:val="18"/>
        </w:rPr>
        <w:t>[   ] posebno dovoljenje ni potrebno. </w:t>
      </w:r>
    </w:p>
    <w:p w14:paraId="4F0BEF98" w14:textId="77777777" w:rsidR="00543501" w:rsidRDefault="00000000">
      <w:pPr>
        <w:spacing w:before="225" w:after="225" w:line="240" w:lineRule="auto"/>
        <w:jc w:val="both"/>
      </w:pPr>
      <w:r>
        <w:rPr>
          <w:rFonts w:ascii="Arial" w:hAnsi="Arial" w:cs="Arial"/>
          <w:color w:val="000000"/>
          <w:sz w:val="18"/>
          <w:szCs w:val="18"/>
        </w:rPr>
        <w:t>Pod kazensko in materialno odgovornostjo jamčimo, da so navedene izjave resnične.</w:t>
      </w:r>
    </w:p>
    <w:p w14:paraId="17F37F60" w14:textId="77777777" w:rsidR="00543501" w:rsidRDefault="00000000">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543501" w14:paraId="4EFA8683" w14:textId="77777777">
        <w:tc>
          <w:tcPr>
            <w:tcW w:w="2500" w:type="pct"/>
            <w:tcMar>
              <w:top w:w="75" w:type="dxa"/>
              <w:bottom w:w="75" w:type="dxa"/>
            </w:tcMar>
            <w:vAlign w:val="center"/>
          </w:tcPr>
          <w:p w14:paraId="736A4197"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E633524" w14:textId="77777777" w:rsidR="00543501" w:rsidRDefault="00000000">
            <w:r>
              <w:rPr>
                <w:rFonts w:ascii="Arial" w:hAnsi="Arial" w:cs="Arial"/>
                <w:color w:val="000000"/>
                <w:position w:val="-2"/>
                <w:sz w:val="18"/>
                <w:szCs w:val="18"/>
              </w:rPr>
              <w:t>Ime in priimek: _____________________</w:t>
            </w:r>
          </w:p>
        </w:tc>
      </w:tr>
      <w:tr w:rsidR="00543501" w14:paraId="29EDE51C" w14:textId="77777777">
        <w:tc>
          <w:tcPr>
            <w:tcW w:w="2500" w:type="pct"/>
            <w:tcMar>
              <w:top w:w="75" w:type="dxa"/>
              <w:bottom w:w="75" w:type="dxa"/>
            </w:tcMar>
            <w:vAlign w:val="center"/>
          </w:tcPr>
          <w:p w14:paraId="7C0720A9"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387CE1C4" w14:textId="77777777" w:rsidR="00543501" w:rsidRDefault="00000000">
            <w:pPr>
              <w:jc w:val="center"/>
            </w:pPr>
            <w:r>
              <w:rPr>
                <w:rFonts w:ascii="Arial" w:hAnsi="Arial" w:cs="Arial"/>
                <w:color w:val="A9A9A9"/>
                <w:position w:val="-2"/>
                <w:sz w:val="18"/>
                <w:szCs w:val="18"/>
              </w:rPr>
              <w:t>(žig in podpis)</w:t>
            </w:r>
          </w:p>
        </w:tc>
      </w:tr>
    </w:tbl>
    <w:p w14:paraId="267B32E6" w14:textId="77777777" w:rsidR="00543501" w:rsidRDefault="00543501">
      <w:pPr>
        <w:sectPr w:rsidR="00543501" w:rsidSect="006E7A2B">
          <w:footerReference w:type="default" r:id="rId19"/>
          <w:pgSz w:w="11906" w:h="16838"/>
          <w:pgMar w:top="1418" w:right="1418" w:bottom="1418" w:left="1418" w:header="567" w:footer="596" w:gutter="0"/>
          <w:cols w:space="708"/>
          <w:docGrid w:linePitch="360"/>
        </w:sectPr>
      </w:pPr>
    </w:p>
    <w:p w14:paraId="5F5C5F3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5BDD3FD" w14:textId="77777777" w:rsidR="00252358" w:rsidRPr="00252358" w:rsidRDefault="00000000" w:rsidP="00252358"/>
    <w:p w14:paraId="0E7A794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0B8BC069" w14:textId="77777777" w:rsidR="00EB2A75" w:rsidRDefault="00000000" w:rsidP="00EB2A75">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43501" w14:paraId="1DC09EA9"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613C49" w14:textId="77777777" w:rsidR="00543501" w:rsidRDefault="0000000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528294" w14:textId="77777777" w:rsidR="00543501"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683B3C" w14:textId="77777777" w:rsidR="00543501" w:rsidRDefault="00000000">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553F9" w14:textId="77777777" w:rsidR="00543501"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6355F2" w14:textId="77777777" w:rsidR="00543501" w:rsidRDefault="00000000">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E4DA43" w14:textId="77777777" w:rsidR="00543501" w:rsidRDefault="00000000">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9622C4" w14:textId="77777777" w:rsidR="00543501"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43501" w14:paraId="04DF01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36AA0" w14:textId="77777777" w:rsidR="00543501"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E3C91"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6423F"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8395F"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DE8D5"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A2A84"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DDC73" w14:textId="77777777" w:rsidR="00543501" w:rsidRDefault="00000000">
            <w:r>
              <w:rPr>
                <w:rFonts w:ascii="Arial" w:hAnsi="Arial" w:cs="Arial"/>
                <w:color w:val="000000"/>
                <w:position w:val="-2"/>
                <w:sz w:val="18"/>
                <w:szCs w:val="18"/>
              </w:rPr>
              <w:t> </w:t>
            </w:r>
          </w:p>
        </w:tc>
      </w:tr>
      <w:tr w:rsidR="00543501" w14:paraId="2E1EBF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9BCF9" w14:textId="77777777" w:rsidR="00543501"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392B2"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F826B"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B0ED8"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57BB7"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7F013"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1E584" w14:textId="77777777" w:rsidR="00543501" w:rsidRDefault="00000000">
            <w:r>
              <w:rPr>
                <w:rFonts w:ascii="Arial" w:hAnsi="Arial" w:cs="Arial"/>
                <w:color w:val="000000"/>
                <w:position w:val="-2"/>
                <w:sz w:val="18"/>
                <w:szCs w:val="18"/>
              </w:rPr>
              <w:t> </w:t>
            </w:r>
          </w:p>
        </w:tc>
      </w:tr>
      <w:tr w:rsidR="00543501" w14:paraId="227083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52801" w14:textId="77777777" w:rsidR="00543501"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CB0CF"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7FE8B"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CF262"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B9C47"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7213D"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30C02" w14:textId="77777777" w:rsidR="00543501" w:rsidRDefault="00000000">
            <w:r>
              <w:rPr>
                <w:rFonts w:ascii="Arial" w:hAnsi="Arial" w:cs="Arial"/>
                <w:color w:val="000000"/>
                <w:position w:val="-2"/>
                <w:sz w:val="18"/>
                <w:szCs w:val="18"/>
              </w:rPr>
              <w:t> </w:t>
            </w:r>
          </w:p>
        </w:tc>
      </w:tr>
      <w:tr w:rsidR="00543501" w14:paraId="6AD59C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A850E" w14:textId="77777777" w:rsidR="00543501"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F40A0"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F3275"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FA7EA"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9AE20"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CDAC"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44DB3" w14:textId="77777777" w:rsidR="00543501" w:rsidRDefault="00000000">
            <w:r>
              <w:rPr>
                <w:rFonts w:ascii="Arial" w:hAnsi="Arial" w:cs="Arial"/>
                <w:color w:val="000000"/>
                <w:position w:val="-2"/>
                <w:sz w:val="18"/>
                <w:szCs w:val="18"/>
              </w:rPr>
              <w:t> </w:t>
            </w:r>
          </w:p>
        </w:tc>
      </w:tr>
      <w:tr w:rsidR="00543501" w14:paraId="17B396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4975C" w14:textId="77777777" w:rsidR="00543501"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F63E3"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7CF88"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18CF7"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9C389"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F3683" w14:textId="77777777" w:rsidR="00543501"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DF7" w14:textId="77777777" w:rsidR="00543501" w:rsidRDefault="00000000">
            <w:r>
              <w:rPr>
                <w:rFonts w:ascii="Arial" w:hAnsi="Arial" w:cs="Arial"/>
                <w:color w:val="000000"/>
                <w:position w:val="-2"/>
                <w:sz w:val="18"/>
                <w:szCs w:val="18"/>
              </w:rPr>
              <w:t> </w:t>
            </w:r>
          </w:p>
        </w:tc>
      </w:tr>
    </w:tbl>
    <w:p w14:paraId="5F9E70F8" w14:textId="77777777" w:rsidR="00543501" w:rsidRDefault="00000000">
      <w:pPr>
        <w:spacing w:before="225" w:after="225" w:line="240" w:lineRule="auto"/>
        <w:jc w:val="both"/>
      </w:pPr>
      <w:r>
        <w:rPr>
          <w:rFonts w:ascii="Arial" w:hAnsi="Arial" w:cs="Arial"/>
          <w:color w:val="000000"/>
          <w:sz w:val="18"/>
          <w:szCs w:val="18"/>
        </w:rPr>
        <w:t> </w:t>
      </w:r>
    </w:p>
    <w:p w14:paraId="5C60BBB9" w14:textId="77777777" w:rsidR="0054350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60E9C0D" w14:textId="77777777" w:rsidR="00543501" w:rsidRDefault="00543501">
      <w:pPr>
        <w:sectPr w:rsidR="00543501" w:rsidSect="006E7A2B">
          <w:footerReference w:type="default" r:id="rId20"/>
          <w:pgSz w:w="11906" w:h="16838"/>
          <w:pgMar w:top="1418" w:right="1418" w:bottom="1418" w:left="1418" w:header="567" w:footer="596" w:gutter="0"/>
          <w:cols w:space="708"/>
          <w:docGrid w:linePitch="360"/>
        </w:sectPr>
      </w:pPr>
    </w:p>
    <w:p w14:paraId="79854B2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09A10C5C" w14:textId="77777777" w:rsidR="00252358" w:rsidRPr="00252358" w:rsidRDefault="00000000" w:rsidP="00252358"/>
    <w:p w14:paraId="0263DC33"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C033B89" w14:textId="77777777" w:rsidR="00EB2A75" w:rsidRDefault="00000000" w:rsidP="00EB2A75">
      <w:pPr>
        <w:spacing w:after="120"/>
        <w:rPr>
          <w:rFonts w:ascii="Arial" w:hAnsi="Arial" w:cs="Arial"/>
        </w:rPr>
      </w:pPr>
    </w:p>
    <w:p w14:paraId="330FDAA7" w14:textId="77777777" w:rsidR="00543501" w:rsidRDefault="00000000">
      <w:pPr>
        <w:spacing w:before="225" w:after="225" w:line="240" w:lineRule="auto"/>
        <w:jc w:val="center"/>
      </w:pPr>
      <w:r>
        <w:rPr>
          <w:rFonts w:ascii="Arial" w:hAnsi="Arial" w:cs="Arial"/>
          <w:b/>
          <w:bCs/>
          <w:color w:val="000000"/>
          <w:sz w:val="24"/>
          <w:szCs w:val="24"/>
        </w:rPr>
        <w:t>MENIČNA IZJAVA</w:t>
      </w:r>
    </w:p>
    <w:p w14:paraId="02440805" w14:textId="77777777" w:rsidR="00543501" w:rsidRDefault="00000000">
      <w:pPr>
        <w:spacing w:before="225" w:after="225" w:line="240" w:lineRule="auto"/>
        <w:jc w:val="center"/>
      </w:pPr>
      <w:r>
        <w:rPr>
          <w:rFonts w:ascii="Arial" w:hAnsi="Arial" w:cs="Arial"/>
          <w:color w:val="000000"/>
          <w:sz w:val="21"/>
          <w:szCs w:val="21"/>
        </w:rPr>
        <w:t>s pooblastilom za izpolnitev in unovčenje menice</w:t>
      </w:r>
    </w:p>
    <w:p w14:paraId="06F46902" w14:textId="77777777" w:rsidR="00543501" w:rsidRDefault="00000000">
      <w:pPr>
        <w:spacing w:before="225" w:after="225" w:line="240" w:lineRule="auto"/>
        <w:jc w:val="both"/>
      </w:pPr>
      <w:r>
        <w:rPr>
          <w:rFonts w:ascii="Arial" w:hAnsi="Arial" w:cs="Arial"/>
          <w:color w:val="000000"/>
          <w:sz w:val="18"/>
          <w:szCs w:val="18"/>
        </w:rPr>
        <w:t> </w:t>
      </w:r>
    </w:p>
    <w:p w14:paraId="696D2640" w14:textId="77777777" w:rsidR="00543501"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B6162C0" w14:textId="77777777" w:rsidR="00543501" w:rsidRDefault="00000000">
      <w:pPr>
        <w:spacing w:before="225" w:after="225" w:line="240" w:lineRule="auto"/>
        <w:jc w:val="both"/>
      </w:pPr>
      <w:r>
        <w:rPr>
          <w:rFonts w:ascii="Arial" w:hAnsi="Arial" w:cs="Arial"/>
          <w:b/>
          <w:bCs/>
          <w:color w:val="000000"/>
          <w:sz w:val="18"/>
          <w:szCs w:val="18"/>
        </w:rPr>
        <w:t>Preureditev sob in ureditev dodatnih kopalnic</w:t>
      </w:r>
    </w:p>
    <w:p w14:paraId="02160D76" w14:textId="77777777" w:rsidR="00543501"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30F13B4" w14:textId="77777777" w:rsidR="00543501" w:rsidRDefault="00000000">
      <w:pPr>
        <w:spacing w:before="225" w:after="225" w:line="240" w:lineRule="auto"/>
        <w:jc w:val="both"/>
      </w:pPr>
      <w:r>
        <w:rPr>
          <w:rFonts w:ascii="Arial" w:hAnsi="Arial" w:cs="Arial"/>
          <w:color w:val="000000"/>
          <w:sz w:val="18"/>
          <w:szCs w:val="18"/>
        </w:rPr>
        <w:t> </w:t>
      </w:r>
    </w:p>
    <w:p w14:paraId="14739DD6" w14:textId="77777777" w:rsidR="00543501"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327AE320" w14:textId="77777777" w:rsidR="00543501"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F6807EF" w14:textId="77777777" w:rsidR="00543501"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5053656" w14:textId="77777777" w:rsidR="00543501"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4026B43" w14:textId="77777777" w:rsidR="00543501"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BD9EA5E" w14:textId="77777777" w:rsidR="00543501" w:rsidRDefault="00000000">
      <w:pPr>
        <w:spacing w:before="225" w:after="225" w:line="240" w:lineRule="auto"/>
        <w:jc w:val="both"/>
      </w:pPr>
      <w:r>
        <w:rPr>
          <w:rFonts w:ascii="Arial" w:hAnsi="Arial" w:cs="Arial"/>
          <w:color w:val="000000"/>
          <w:sz w:val="18"/>
          <w:szCs w:val="18"/>
        </w:rPr>
        <w:t> </w:t>
      </w:r>
    </w:p>
    <w:p w14:paraId="1200E9E6" w14:textId="77777777" w:rsidR="00543501" w:rsidRDefault="00000000">
      <w:pPr>
        <w:spacing w:before="225" w:after="225" w:line="240" w:lineRule="auto"/>
        <w:jc w:val="both"/>
      </w:pPr>
      <w:r>
        <w:rPr>
          <w:rFonts w:ascii="Arial" w:hAnsi="Arial" w:cs="Arial"/>
          <w:color w:val="000000"/>
          <w:sz w:val="18"/>
          <w:szCs w:val="18"/>
        </w:rPr>
        <w:t>Priloga: </w:t>
      </w:r>
    </w:p>
    <w:p w14:paraId="4819D68D" w14:textId="77777777" w:rsidR="00543501" w:rsidRDefault="00000000">
      <w:pPr>
        <w:spacing w:before="225" w:after="225" w:line="240" w:lineRule="auto"/>
        <w:jc w:val="both"/>
      </w:pPr>
      <w:r>
        <w:rPr>
          <w:rFonts w:ascii="Arial" w:hAnsi="Arial" w:cs="Arial"/>
          <w:color w:val="000000"/>
          <w:sz w:val="18"/>
          <w:szCs w:val="18"/>
        </w:rPr>
        <w:t>- bianco menica, podpisana in žigosana</w:t>
      </w:r>
    </w:p>
    <w:p w14:paraId="2248A954"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3501" w14:paraId="65C38E54" w14:textId="77777777">
        <w:tc>
          <w:tcPr>
            <w:tcW w:w="2500" w:type="pct"/>
            <w:tcMar>
              <w:top w:w="75" w:type="dxa"/>
              <w:bottom w:w="75" w:type="dxa"/>
            </w:tcMar>
            <w:vAlign w:val="center"/>
          </w:tcPr>
          <w:p w14:paraId="5894C7A4" w14:textId="77777777" w:rsidR="00543501"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EBBCD65" w14:textId="77777777" w:rsidR="00543501"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43501" w14:paraId="202771F2" w14:textId="77777777">
        <w:tc>
          <w:tcPr>
            <w:tcW w:w="2500" w:type="pct"/>
            <w:tcMar>
              <w:top w:w="75" w:type="dxa"/>
              <w:bottom w:w="75" w:type="dxa"/>
            </w:tcMar>
            <w:vAlign w:val="center"/>
          </w:tcPr>
          <w:p w14:paraId="1A382946" w14:textId="77777777" w:rsidR="00543501"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942676" w14:textId="77777777" w:rsidR="00543501" w:rsidRDefault="00543501"/>
          <w:p w14:paraId="09947A60" w14:textId="77777777" w:rsidR="00543501" w:rsidRDefault="00000000">
            <w:pPr>
              <w:jc w:val="center"/>
            </w:pPr>
            <w:r>
              <w:rPr>
                <w:rFonts w:ascii="Arial" w:hAnsi="Arial" w:cs="Arial"/>
                <w:color w:val="A9A9A9"/>
                <w:position w:val="-2"/>
                <w:sz w:val="18"/>
                <w:szCs w:val="18"/>
              </w:rPr>
              <w:t>(žig in podpis)</w:t>
            </w:r>
          </w:p>
        </w:tc>
      </w:tr>
    </w:tbl>
    <w:p w14:paraId="244B05D1" w14:textId="77777777" w:rsidR="00543501" w:rsidRDefault="00000000">
      <w:pPr>
        <w:spacing w:before="225" w:after="225" w:line="240" w:lineRule="auto"/>
        <w:jc w:val="both"/>
      </w:pPr>
      <w:r>
        <w:rPr>
          <w:rFonts w:ascii="Arial" w:hAnsi="Arial" w:cs="Arial"/>
          <w:color w:val="000000"/>
          <w:sz w:val="18"/>
          <w:szCs w:val="18"/>
        </w:rPr>
        <w:t> </w:t>
      </w:r>
    </w:p>
    <w:p w14:paraId="6D2ADF8A" w14:textId="77777777" w:rsidR="00543501" w:rsidRDefault="00000000">
      <w:pPr>
        <w:spacing w:before="225" w:after="225" w:line="240" w:lineRule="auto"/>
        <w:jc w:val="both"/>
      </w:pPr>
      <w:r>
        <w:rPr>
          <w:rFonts w:ascii="Arial" w:hAnsi="Arial" w:cs="Arial"/>
          <w:color w:val="000000"/>
          <w:sz w:val="18"/>
          <w:szCs w:val="18"/>
        </w:rPr>
        <w:t> </w:t>
      </w:r>
    </w:p>
    <w:p w14:paraId="20CEAF50" w14:textId="77777777" w:rsidR="00543501" w:rsidRDefault="00543501">
      <w:pPr>
        <w:sectPr w:rsidR="00543501" w:rsidSect="006E7A2B">
          <w:footerReference w:type="default" r:id="rId21"/>
          <w:pgSz w:w="11906" w:h="16838"/>
          <w:pgMar w:top="1418" w:right="1418" w:bottom="1418" w:left="1418" w:header="567" w:footer="596" w:gutter="0"/>
          <w:cols w:space="708"/>
          <w:docGrid w:linePitch="360"/>
        </w:sectPr>
      </w:pPr>
    </w:p>
    <w:p w14:paraId="3428656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CC71C5A" w14:textId="77777777" w:rsidR="00252358" w:rsidRPr="00252358" w:rsidRDefault="00000000" w:rsidP="00252358"/>
    <w:p w14:paraId="4D976CC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4535F8F2" w14:textId="77777777" w:rsidR="00EB2A75" w:rsidRDefault="00000000" w:rsidP="00EB2A75">
      <w:pPr>
        <w:spacing w:after="120"/>
        <w:rPr>
          <w:rFonts w:ascii="Arial" w:hAnsi="Arial" w:cs="Arial"/>
        </w:rPr>
      </w:pPr>
    </w:p>
    <w:p w14:paraId="429C3B26" w14:textId="77777777" w:rsidR="00543501"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7E95F578" w14:textId="77777777" w:rsidR="00543501" w:rsidRDefault="00000000">
      <w:pPr>
        <w:spacing w:before="225" w:after="225" w:line="240" w:lineRule="auto"/>
        <w:jc w:val="both"/>
      </w:pPr>
      <w:r>
        <w:rPr>
          <w:rFonts w:ascii="Arial" w:hAnsi="Arial" w:cs="Arial"/>
          <w:color w:val="000000"/>
          <w:sz w:val="18"/>
          <w:szCs w:val="18"/>
        </w:rPr>
        <w:t>Za: DOM UPOKOJENCEV PTUJ, Volkmerjeva cesta 10, 2250 PTUJ</w:t>
      </w:r>
    </w:p>
    <w:p w14:paraId="59F70689" w14:textId="77777777" w:rsidR="00543501"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C29F0A" w14:textId="77777777" w:rsidR="00543501"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95C4AB3" w14:textId="77777777" w:rsidR="00543501"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4AAAFD6" w14:textId="77777777" w:rsidR="00543501"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328736A" w14:textId="77777777" w:rsidR="00543501"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1E09F11" w14:textId="77777777" w:rsidR="00543501"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UPOKOJENCEV PTUJ, Volkmerjeva cesta 10, 2250 PTUJ,</w:t>
      </w:r>
    </w:p>
    <w:p w14:paraId="51434F3A" w14:textId="77777777" w:rsidR="00543501"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Preureditev sob in ureditev dodatnih kopalnic</w:t>
      </w:r>
      <w:r>
        <w:rPr>
          <w:rFonts w:ascii="Arial" w:hAnsi="Arial" w:cs="Arial"/>
          <w:i/>
          <w:iCs/>
          <w:color w:val="000000"/>
          <w:sz w:val="18"/>
          <w:szCs w:val="18"/>
        </w:rPr>
        <w:t> </w:t>
      </w:r>
    </w:p>
    <w:p w14:paraId="1E434E3F" w14:textId="77777777" w:rsidR="00543501" w:rsidRDefault="0000000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171D8920" w14:textId="77777777" w:rsidR="00543501"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32259FA" w14:textId="77777777" w:rsidR="00543501"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7E2C55B" w14:textId="77777777" w:rsidR="00543501" w:rsidRDefault="00000000">
      <w:pPr>
        <w:spacing w:before="225" w:after="225" w:line="240" w:lineRule="auto"/>
        <w:jc w:val="both"/>
      </w:pPr>
      <w:r>
        <w:rPr>
          <w:rFonts w:ascii="Arial" w:hAnsi="Arial" w:cs="Arial"/>
          <w:color w:val="000000"/>
          <w:sz w:val="18"/>
          <w:szCs w:val="18"/>
        </w:rPr>
        <w:t>2. Kopija garancije št. ______________</w:t>
      </w:r>
    </w:p>
    <w:p w14:paraId="11B9FF5D" w14:textId="77777777" w:rsidR="00543501"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865B51" w14:textId="77777777" w:rsidR="00543501"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86A05AB" w14:textId="77777777" w:rsidR="00543501"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66869C1" w14:textId="77777777" w:rsidR="00543501"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EADFBE3" w14:textId="77777777" w:rsidR="00543501"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3A50715" w14:textId="77777777" w:rsidR="00543501"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D0DA5BE" w14:textId="77777777" w:rsidR="00543501" w:rsidRDefault="0000000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F9C4031" w14:textId="77777777" w:rsidR="00543501" w:rsidRDefault="0000000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8576D4B" w14:textId="77777777" w:rsidR="00543501"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D08B9C0" w14:textId="77777777" w:rsidR="00543501" w:rsidRDefault="00000000">
      <w:pPr>
        <w:spacing w:before="225" w:after="225" w:line="240" w:lineRule="auto"/>
        <w:jc w:val="both"/>
      </w:pPr>
      <w:r>
        <w:rPr>
          <w:rFonts w:ascii="Arial" w:hAnsi="Arial" w:cs="Arial"/>
          <w:color w:val="000000"/>
          <w:sz w:val="18"/>
          <w:szCs w:val="18"/>
        </w:rPr>
        <w:t> </w:t>
      </w:r>
    </w:p>
    <w:p w14:paraId="32CADCFB" w14:textId="77777777" w:rsidR="00543501" w:rsidRDefault="00000000">
      <w:pPr>
        <w:spacing w:before="225" w:after="225" w:line="240" w:lineRule="auto"/>
        <w:jc w:val="both"/>
      </w:pPr>
      <w:r>
        <w:rPr>
          <w:rFonts w:ascii="Arial" w:hAnsi="Arial" w:cs="Arial"/>
          <w:color w:val="000000"/>
          <w:sz w:val="18"/>
          <w:szCs w:val="18"/>
        </w:rPr>
        <w:t> </w:t>
      </w:r>
    </w:p>
    <w:p w14:paraId="2B8C680B" w14:textId="77777777" w:rsidR="00543501" w:rsidRDefault="00000000">
      <w:pPr>
        <w:spacing w:before="225" w:after="225" w:line="240" w:lineRule="auto"/>
        <w:jc w:val="both"/>
      </w:pPr>
      <w:r>
        <w:rPr>
          <w:rFonts w:ascii="Arial" w:hAnsi="Arial" w:cs="Arial"/>
          <w:color w:val="000000"/>
          <w:sz w:val="18"/>
          <w:szCs w:val="18"/>
        </w:rPr>
        <w:t> </w:t>
      </w:r>
    </w:p>
    <w:p w14:paraId="44804630"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3501" w14:paraId="59A0EE51" w14:textId="77777777">
        <w:tc>
          <w:tcPr>
            <w:tcW w:w="2500" w:type="pct"/>
            <w:tcMar>
              <w:top w:w="75" w:type="dxa"/>
              <w:bottom w:w="75" w:type="dxa"/>
            </w:tcMar>
            <w:vAlign w:val="center"/>
          </w:tcPr>
          <w:p w14:paraId="08117143"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2032D84E" w14:textId="77777777" w:rsidR="00543501" w:rsidRDefault="00000000">
            <w:pPr>
              <w:jc w:val="center"/>
            </w:pPr>
            <w:r>
              <w:rPr>
                <w:rFonts w:ascii="Arial" w:hAnsi="Arial" w:cs="Arial"/>
                <w:color w:val="000000"/>
                <w:position w:val="-2"/>
                <w:sz w:val="18"/>
                <w:szCs w:val="18"/>
              </w:rPr>
              <w:t>Garant</w:t>
            </w:r>
          </w:p>
        </w:tc>
      </w:tr>
      <w:tr w:rsidR="00543501" w14:paraId="4C483FBA" w14:textId="77777777">
        <w:tc>
          <w:tcPr>
            <w:tcW w:w="2500" w:type="pct"/>
            <w:tcMar>
              <w:top w:w="75" w:type="dxa"/>
              <w:bottom w:w="75" w:type="dxa"/>
            </w:tcMar>
            <w:vAlign w:val="center"/>
          </w:tcPr>
          <w:p w14:paraId="0DE38C4B"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6D89DE2D" w14:textId="77777777" w:rsidR="00543501" w:rsidRDefault="00543501"/>
          <w:p w14:paraId="5D1D68BF" w14:textId="77777777" w:rsidR="00543501" w:rsidRDefault="00000000">
            <w:pPr>
              <w:jc w:val="center"/>
            </w:pPr>
            <w:r>
              <w:rPr>
                <w:rFonts w:ascii="Arial" w:hAnsi="Arial" w:cs="Arial"/>
                <w:color w:val="A9A9A9"/>
                <w:position w:val="-2"/>
                <w:sz w:val="18"/>
                <w:szCs w:val="18"/>
              </w:rPr>
              <w:t>(žig in podpis)</w:t>
            </w:r>
          </w:p>
        </w:tc>
      </w:tr>
    </w:tbl>
    <w:p w14:paraId="0AC1A255" w14:textId="77777777" w:rsidR="00543501" w:rsidRDefault="00000000">
      <w:pPr>
        <w:spacing w:before="225" w:after="225" w:line="240" w:lineRule="auto"/>
        <w:jc w:val="both"/>
      </w:pPr>
      <w:r>
        <w:rPr>
          <w:rFonts w:ascii="Arial" w:hAnsi="Arial" w:cs="Arial"/>
          <w:color w:val="000000"/>
          <w:sz w:val="18"/>
          <w:szCs w:val="18"/>
        </w:rPr>
        <w:t> </w:t>
      </w:r>
    </w:p>
    <w:p w14:paraId="417D4F9A" w14:textId="77777777" w:rsidR="00543501" w:rsidRDefault="00000000">
      <w:pPr>
        <w:spacing w:before="225" w:after="225" w:line="240" w:lineRule="auto"/>
        <w:jc w:val="both"/>
      </w:pPr>
      <w:r>
        <w:rPr>
          <w:rFonts w:ascii="Arial" w:hAnsi="Arial" w:cs="Arial"/>
          <w:color w:val="000000"/>
          <w:sz w:val="18"/>
          <w:szCs w:val="18"/>
        </w:rPr>
        <w:t> </w:t>
      </w:r>
    </w:p>
    <w:p w14:paraId="7F638DAD" w14:textId="77777777" w:rsidR="00543501" w:rsidRDefault="00543501">
      <w:pPr>
        <w:sectPr w:rsidR="00543501" w:rsidSect="006E7A2B">
          <w:footerReference w:type="default" r:id="rId22"/>
          <w:pgSz w:w="11906" w:h="16838"/>
          <w:pgMar w:top="1418" w:right="1418" w:bottom="1418" w:left="1418" w:header="567" w:footer="596" w:gutter="0"/>
          <w:cols w:space="708"/>
          <w:docGrid w:linePitch="360"/>
        </w:sectPr>
      </w:pPr>
    </w:p>
    <w:p w14:paraId="293F11AC"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7395B5A5" w14:textId="77777777" w:rsidR="00252358" w:rsidRPr="00252358" w:rsidRDefault="00000000" w:rsidP="00252358"/>
    <w:p w14:paraId="516663B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00B54BE" w14:textId="77777777" w:rsidR="00EB2A75" w:rsidRDefault="00000000" w:rsidP="00EB2A75">
      <w:pPr>
        <w:spacing w:after="120"/>
        <w:rPr>
          <w:rFonts w:ascii="Arial" w:hAnsi="Arial" w:cs="Arial"/>
        </w:rPr>
      </w:pPr>
    </w:p>
    <w:p w14:paraId="2DBED5E4" w14:textId="77777777" w:rsidR="00543501"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D204FA4" w14:textId="77777777" w:rsidR="00543501"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43501" w14:paraId="1B42649D" w14:textId="77777777">
        <w:tc>
          <w:tcPr>
            <w:tcW w:w="0" w:type="auto"/>
            <w:tcMar>
              <w:top w:w="0" w:type="auto"/>
              <w:bottom w:w="0" w:type="auto"/>
            </w:tcMar>
          </w:tcPr>
          <w:p w14:paraId="2B9C08D1"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C0B0348"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D89B453"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6D7C5D1"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ECCD1E5"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29D1869"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FBE1BEE" w14:textId="77777777" w:rsidR="00543501" w:rsidRDefault="00000000">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D1A9BC6" w14:textId="77777777" w:rsidR="0054350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0D6D25F" w14:textId="77777777" w:rsidR="00543501" w:rsidRDefault="00000000">
      <w:pPr>
        <w:spacing w:before="225" w:after="225" w:line="240" w:lineRule="auto"/>
        <w:jc w:val="center"/>
      </w:pPr>
      <w:r>
        <w:rPr>
          <w:rFonts w:ascii="Arial" w:hAnsi="Arial" w:cs="Arial"/>
          <w:b/>
          <w:bCs/>
          <w:color w:val="000000"/>
          <w:sz w:val="21"/>
          <w:szCs w:val="21"/>
        </w:rPr>
        <w:t>in</w:t>
      </w:r>
    </w:p>
    <w:p w14:paraId="2C515F61" w14:textId="77777777" w:rsidR="00543501" w:rsidRDefault="00000000">
      <w:pPr>
        <w:spacing w:before="225" w:after="225" w:line="240" w:lineRule="auto"/>
        <w:jc w:val="center"/>
      </w:pPr>
      <w:r>
        <w:rPr>
          <w:rFonts w:ascii="Arial" w:hAnsi="Arial" w:cs="Arial"/>
          <w:b/>
          <w:bCs/>
          <w:color w:val="000000"/>
          <w:sz w:val="21"/>
          <w:szCs w:val="21"/>
        </w:rPr>
        <w:t>POOBLASTILO</w:t>
      </w:r>
    </w:p>
    <w:p w14:paraId="48C4D00C" w14:textId="77777777" w:rsidR="00543501"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43501" w14:paraId="5E9D3E6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E44F6" w14:textId="77777777" w:rsidR="0054350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85AB9" w14:textId="77777777" w:rsidR="00543501" w:rsidRDefault="00000000">
            <w:r>
              <w:rPr>
                <w:rFonts w:ascii="Arial" w:hAnsi="Arial" w:cs="Arial"/>
                <w:color w:val="000000"/>
                <w:position w:val="-2"/>
                <w:sz w:val="18"/>
                <w:szCs w:val="18"/>
              </w:rPr>
              <w:t> </w:t>
            </w:r>
          </w:p>
        </w:tc>
      </w:tr>
      <w:tr w:rsidR="00543501" w14:paraId="608D12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EDA8A" w14:textId="77777777" w:rsidR="0054350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2CF07" w14:textId="77777777" w:rsidR="00543501" w:rsidRDefault="00000000">
            <w:r>
              <w:rPr>
                <w:rFonts w:ascii="Arial" w:hAnsi="Arial" w:cs="Arial"/>
                <w:color w:val="000000"/>
                <w:position w:val="-2"/>
                <w:sz w:val="18"/>
                <w:szCs w:val="18"/>
              </w:rPr>
              <w:t> </w:t>
            </w:r>
          </w:p>
        </w:tc>
      </w:tr>
      <w:tr w:rsidR="00543501" w14:paraId="564DB8A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6A1A8" w14:textId="77777777" w:rsidR="0054350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46E71" w14:textId="77777777" w:rsidR="00543501" w:rsidRDefault="00000000">
            <w:r>
              <w:rPr>
                <w:rFonts w:ascii="Arial" w:hAnsi="Arial" w:cs="Arial"/>
                <w:color w:val="000000"/>
                <w:position w:val="-2"/>
                <w:sz w:val="18"/>
                <w:szCs w:val="18"/>
              </w:rPr>
              <w:t> </w:t>
            </w:r>
          </w:p>
        </w:tc>
      </w:tr>
      <w:tr w:rsidR="00543501" w14:paraId="3702156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26D3B" w14:textId="77777777" w:rsidR="0054350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56CF8" w14:textId="77777777" w:rsidR="00543501" w:rsidRDefault="00000000">
            <w:r>
              <w:rPr>
                <w:rFonts w:ascii="Arial" w:hAnsi="Arial" w:cs="Arial"/>
                <w:color w:val="000000"/>
                <w:position w:val="-2"/>
                <w:sz w:val="18"/>
                <w:szCs w:val="18"/>
              </w:rPr>
              <w:t> </w:t>
            </w:r>
          </w:p>
        </w:tc>
      </w:tr>
      <w:tr w:rsidR="00543501" w14:paraId="3FD6401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ACEF3" w14:textId="77777777" w:rsidR="0054350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240A1" w14:textId="77777777" w:rsidR="00543501" w:rsidRDefault="00000000">
            <w:r>
              <w:rPr>
                <w:rFonts w:ascii="Arial" w:hAnsi="Arial" w:cs="Arial"/>
                <w:color w:val="000000"/>
                <w:position w:val="-2"/>
                <w:sz w:val="18"/>
                <w:szCs w:val="18"/>
              </w:rPr>
              <w:t> </w:t>
            </w:r>
          </w:p>
        </w:tc>
      </w:tr>
    </w:tbl>
    <w:p w14:paraId="1965D03B" w14:textId="77777777" w:rsidR="00543501"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543501" w14:paraId="429280C4" w14:textId="77777777">
        <w:tc>
          <w:tcPr>
            <w:tcW w:w="2500" w:type="pct"/>
            <w:tcMar>
              <w:top w:w="75" w:type="dxa"/>
              <w:bottom w:w="75" w:type="dxa"/>
            </w:tcMar>
            <w:vAlign w:val="center"/>
          </w:tcPr>
          <w:p w14:paraId="71F23668"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41E1EDA" w14:textId="77777777" w:rsidR="00543501" w:rsidRDefault="00000000">
            <w:r>
              <w:rPr>
                <w:rFonts w:ascii="Arial" w:hAnsi="Arial" w:cs="Arial"/>
                <w:color w:val="000000"/>
                <w:position w:val="-2"/>
                <w:sz w:val="18"/>
                <w:szCs w:val="18"/>
              </w:rPr>
              <w:t>Ime in priimek: _____________________</w:t>
            </w:r>
          </w:p>
        </w:tc>
      </w:tr>
      <w:tr w:rsidR="00543501" w14:paraId="260E9942" w14:textId="77777777">
        <w:tc>
          <w:tcPr>
            <w:tcW w:w="2500" w:type="pct"/>
            <w:tcMar>
              <w:top w:w="75" w:type="dxa"/>
              <w:bottom w:w="75" w:type="dxa"/>
            </w:tcMar>
            <w:vAlign w:val="center"/>
          </w:tcPr>
          <w:p w14:paraId="0962A484"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284E101B" w14:textId="77777777" w:rsidR="00543501" w:rsidRDefault="00543501"/>
          <w:p w14:paraId="55CC9F78" w14:textId="77777777" w:rsidR="00543501" w:rsidRDefault="00000000">
            <w:pPr>
              <w:jc w:val="center"/>
            </w:pPr>
            <w:r>
              <w:rPr>
                <w:rFonts w:ascii="Arial" w:hAnsi="Arial" w:cs="Arial"/>
                <w:color w:val="A9A9A9"/>
                <w:position w:val="-2"/>
                <w:sz w:val="18"/>
                <w:szCs w:val="18"/>
              </w:rPr>
              <w:t>(žig in podpis)</w:t>
            </w:r>
          </w:p>
        </w:tc>
      </w:tr>
    </w:tbl>
    <w:p w14:paraId="191A4A94" w14:textId="77777777" w:rsidR="00543501" w:rsidRDefault="00000000">
      <w:pPr>
        <w:spacing w:before="225" w:after="225" w:line="240" w:lineRule="auto"/>
        <w:jc w:val="both"/>
      </w:pPr>
      <w:r>
        <w:rPr>
          <w:rFonts w:ascii="Arial" w:hAnsi="Arial" w:cs="Arial"/>
          <w:color w:val="000000"/>
          <w:sz w:val="18"/>
          <w:szCs w:val="18"/>
        </w:rPr>
        <w:t> </w:t>
      </w:r>
    </w:p>
    <w:p w14:paraId="20ABBBD3" w14:textId="77777777" w:rsidR="00543501" w:rsidRDefault="00000000">
      <w:pPr>
        <w:spacing w:before="525" w:after="225" w:line="240" w:lineRule="auto"/>
        <w:jc w:val="both"/>
      </w:pPr>
      <w:r>
        <w:rPr>
          <w:rFonts w:ascii="Arial" w:hAnsi="Arial" w:cs="Arial"/>
          <w:color w:val="000000"/>
          <w:sz w:val="18"/>
          <w:szCs w:val="18"/>
        </w:rPr>
        <w:t> </w:t>
      </w:r>
    </w:p>
    <w:p w14:paraId="77515FFF" w14:textId="77777777" w:rsidR="00543501" w:rsidRDefault="00543501">
      <w:pPr>
        <w:sectPr w:rsidR="00543501" w:rsidSect="006E7A2B">
          <w:footerReference w:type="default" r:id="rId23"/>
          <w:pgSz w:w="11906" w:h="16838"/>
          <w:pgMar w:top="1418" w:right="1418" w:bottom="1418" w:left="1418" w:header="567" w:footer="596" w:gutter="0"/>
          <w:cols w:space="708"/>
          <w:docGrid w:linePitch="360"/>
        </w:sectPr>
      </w:pPr>
    </w:p>
    <w:p w14:paraId="07DCAB62"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37A777E3" w14:textId="77777777" w:rsidR="00252358" w:rsidRPr="00252358" w:rsidRDefault="00000000" w:rsidP="00252358"/>
    <w:p w14:paraId="2EAF1C8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EE63173" w14:textId="77777777" w:rsidR="00EB2A75" w:rsidRDefault="00000000" w:rsidP="00EB2A75">
      <w:pPr>
        <w:spacing w:after="120"/>
        <w:rPr>
          <w:rFonts w:ascii="Arial" w:hAnsi="Arial" w:cs="Arial"/>
        </w:rPr>
      </w:pPr>
    </w:p>
    <w:p w14:paraId="3003CA6A" w14:textId="77777777" w:rsidR="00543501" w:rsidRDefault="00000000">
      <w:pPr>
        <w:spacing w:before="225" w:after="225" w:line="240" w:lineRule="auto"/>
        <w:jc w:val="both"/>
      </w:pPr>
      <w:r>
        <w:rPr>
          <w:rFonts w:ascii="Arial" w:hAnsi="Arial" w:cs="Arial"/>
          <w:color w:val="000000"/>
          <w:sz w:val="18"/>
          <w:szCs w:val="18"/>
        </w:rPr>
        <w:t>V zvezi z javnim naročilom »Preureditev sob in ureditev dodatnih kopalnic«,</w:t>
      </w:r>
    </w:p>
    <w:p w14:paraId="1C7922D8" w14:textId="77777777" w:rsidR="00543501"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E3A863E" w14:textId="77777777" w:rsidR="00543501" w:rsidRDefault="00000000">
      <w:pPr>
        <w:spacing w:before="225" w:after="225" w:line="240" w:lineRule="auto"/>
        <w:jc w:val="both"/>
      </w:pPr>
      <w:r>
        <w:rPr>
          <w:rFonts w:ascii="Arial" w:hAnsi="Arial" w:cs="Arial"/>
          <w:color w:val="000000"/>
          <w:sz w:val="18"/>
          <w:szCs w:val="18"/>
        </w:rPr>
        <w:t>Izjavljamo (ustrezno označi):</w:t>
      </w:r>
    </w:p>
    <w:p w14:paraId="563CE731" w14:textId="77777777" w:rsidR="00543501"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97E2793" w14:textId="77777777" w:rsidR="00543501" w:rsidRDefault="00000000">
      <w:pPr>
        <w:spacing w:before="225" w:after="225" w:line="240" w:lineRule="auto"/>
        <w:jc w:val="both"/>
      </w:pPr>
      <w:r>
        <w:rPr>
          <w:rFonts w:ascii="Arial" w:hAnsi="Arial" w:cs="Arial"/>
          <w:color w:val="000000"/>
          <w:sz w:val="18"/>
          <w:szCs w:val="18"/>
        </w:rPr>
        <w:t>[   ] NE zahtevamo izvedbe neposrednih plačil.</w:t>
      </w:r>
    </w:p>
    <w:p w14:paraId="77C13E5E" w14:textId="77777777" w:rsidR="00543501" w:rsidRDefault="00000000">
      <w:pPr>
        <w:spacing w:before="225" w:after="225" w:line="240" w:lineRule="auto"/>
        <w:jc w:val="both"/>
      </w:pPr>
      <w:r>
        <w:rPr>
          <w:rFonts w:ascii="Arial" w:hAnsi="Arial" w:cs="Arial"/>
          <w:color w:val="000000"/>
          <w:sz w:val="18"/>
          <w:szCs w:val="18"/>
        </w:rPr>
        <w:t> </w:t>
      </w:r>
    </w:p>
    <w:p w14:paraId="4B8281AD"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43501" w14:paraId="48357B10" w14:textId="77777777">
        <w:tc>
          <w:tcPr>
            <w:tcW w:w="2500" w:type="pct"/>
            <w:tcMar>
              <w:top w:w="75" w:type="dxa"/>
              <w:bottom w:w="75" w:type="dxa"/>
            </w:tcMar>
            <w:vAlign w:val="center"/>
          </w:tcPr>
          <w:p w14:paraId="68B5A87B"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C0D6056" w14:textId="77777777" w:rsidR="00543501" w:rsidRDefault="00000000">
            <w:r>
              <w:rPr>
                <w:rFonts w:ascii="Arial" w:hAnsi="Arial" w:cs="Arial"/>
                <w:color w:val="000000"/>
                <w:position w:val="-2"/>
                <w:sz w:val="18"/>
                <w:szCs w:val="18"/>
              </w:rPr>
              <w:t>Ime in priimek: _____________________</w:t>
            </w:r>
          </w:p>
        </w:tc>
      </w:tr>
      <w:tr w:rsidR="00543501" w14:paraId="0A2F0E52" w14:textId="77777777">
        <w:tc>
          <w:tcPr>
            <w:tcW w:w="2500" w:type="pct"/>
            <w:tcMar>
              <w:top w:w="75" w:type="dxa"/>
              <w:bottom w:w="75" w:type="dxa"/>
            </w:tcMar>
            <w:vAlign w:val="center"/>
          </w:tcPr>
          <w:p w14:paraId="46BEFB04"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27B09901" w14:textId="77777777" w:rsidR="00543501" w:rsidRDefault="00543501"/>
          <w:p w14:paraId="3CEA78F4" w14:textId="77777777" w:rsidR="00543501" w:rsidRDefault="00000000">
            <w:pPr>
              <w:jc w:val="center"/>
            </w:pPr>
            <w:r>
              <w:rPr>
                <w:rFonts w:ascii="Arial" w:hAnsi="Arial" w:cs="Arial"/>
                <w:color w:val="A9A9A9"/>
                <w:position w:val="-2"/>
                <w:sz w:val="18"/>
                <w:szCs w:val="18"/>
              </w:rPr>
              <w:t>(žig in podpis)</w:t>
            </w:r>
          </w:p>
        </w:tc>
      </w:tr>
    </w:tbl>
    <w:p w14:paraId="4A4525EC" w14:textId="77777777" w:rsidR="00543501" w:rsidRDefault="00000000">
      <w:pPr>
        <w:spacing w:before="225" w:after="225" w:line="240" w:lineRule="auto"/>
        <w:jc w:val="both"/>
      </w:pPr>
      <w:r>
        <w:rPr>
          <w:rFonts w:ascii="Arial" w:hAnsi="Arial" w:cs="Arial"/>
          <w:color w:val="000000"/>
          <w:sz w:val="18"/>
          <w:szCs w:val="18"/>
        </w:rPr>
        <w:t> </w:t>
      </w:r>
    </w:p>
    <w:p w14:paraId="59CCA92C" w14:textId="77777777" w:rsidR="00543501" w:rsidRDefault="00000000">
      <w:pPr>
        <w:spacing w:before="225" w:after="225" w:line="240" w:lineRule="auto"/>
        <w:jc w:val="both"/>
      </w:pPr>
      <w:r>
        <w:rPr>
          <w:rFonts w:ascii="Arial" w:hAnsi="Arial" w:cs="Arial"/>
          <w:color w:val="000000"/>
          <w:sz w:val="18"/>
          <w:szCs w:val="18"/>
        </w:rPr>
        <w:t> </w:t>
      </w:r>
    </w:p>
    <w:p w14:paraId="1B82E00B" w14:textId="77777777" w:rsidR="00543501" w:rsidRDefault="00000000">
      <w:pPr>
        <w:spacing w:before="225" w:after="225" w:line="240" w:lineRule="auto"/>
        <w:jc w:val="both"/>
      </w:pPr>
      <w:r>
        <w:rPr>
          <w:rFonts w:ascii="Arial" w:hAnsi="Arial" w:cs="Arial"/>
          <w:color w:val="000000"/>
          <w:sz w:val="18"/>
          <w:szCs w:val="18"/>
        </w:rPr>
        <w:t> </w:t>
      </w:r>
    </w:p>
    <w:p w14:paraId="06D9BE6C" w14:textId="77777777" w:rsidR="00543501" w:rsidRDefault="00000000">
      <w:pPr>
        <w:spacing w:before="225" w:after="225" w:line="240" w:lineRule="auto"/>
        <w:jc w:val="both"/>
      </w:pPr>
      <w:r>
        <w:rPr>
          <w:rFonts w:ascii="Arial" w:hAnsi="Arial" w:cs="Arial"/>
          <w:b/>
          <w:bCs/>
          <w:i/>
          <w:iCs/>
          <w:color w:val="000000"/>
          <w:sz w:val="18"/>
          <w:szCs w:val="18"/>
          <w:u w:val="single"/>
        </w:rPr>
        <w:t>Opomba:</w:t>
      </w:r>
    </w:p>
    <w:p w14:paraId="6A6AE017" w14:textId="77777777" w:rsidR="00543501"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2123CEAA" w14:textId="77777777" w:rsidR="00543501" w:rsidRDefault="00543501">
      <w:pPr>
        <w:sectPr w:rsidR="00543501" w:rsidSect="006E7A2B">
          <w:footerReference w:type="default" r:id="rId24"/>
          <w:pgSz w:w="11906" w:h="16838"/>
          <w:pgMar w:top="1418" w:right="1418" w:bottom="1418" w:left="1418" w:header="567" w:footer="596" w:gutter="0"/>
          <w:cols w:space="708"/>
          <w:docGrid w:linePitch="360"/>
        </w:sectPr>
      </w:pPr>
    </w:p>
    <w:p w14:paraId="75BC1058"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4ACBEFD6" w14:textId="77777777" w:rsidR="00252358" w:rsidRPr="00252358" w:rsidRDefault="00000000" w:rsidP="00252358"/>
    <w:p w14:paraId="0CBCC5E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101DF21" w14:textId="77777777" w:rsidR="00EB2A75" w:rsidRDefault="00000000" w:rsidP="00EB2A75">
      <w:pPr>
        <w:spacing w:after="120"/>
        <w:rPr>
          <w:rFonts w:ascii="Arial" w:hAnsi="Arial" w:cs="Arial"/>
        </w:rPr>
      </w:pPr>
    </w:p>
    <w:p w14:paraId="7FD9BA25" w14:textId="77777777" w:rsidR="00543501"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Preureditev sob in ureditev dodatnih kopalnic</w:t>
      </w:r>
      <w:r>
        <w:rPr>
          <w:rFonts w:ascii="Arial" w:hAnsi="Arial" w:cs="Arial"/>
          <w:color w:val="000000"/>
          <w:sz w:val="18"/>
          <w:szCs w:val="18"/>
        </w:rPr>
        <w:t>«,</w:t>
      </w:r>
    </w:p>
    <w:p w14:paraId="5EC71061" w14:textId="77777777" w:rsidR="00543501" w:rsidRDefault="00000000">
      <w:pPr>
        <w:spacing w:before="225" w:after="225" w:line="240" w:lineRule="auto"/>
        <w:jc w:val="both"/>
      </w:pPr>
      <w:r>
        <w:rPr>
          <w:rFonts w:ascii="Arial" w:hAnsi="Arial" w:cs="Arial"/>
          <w:color w:val="000000"/>
          <w:sz w:val="18"/>
          <w:szCs w:val="18"/>
        </w:rPr>
        <w:t>izjavljamo, da (ustrezno označi in izpolni):</w:t>
      </w:r>
    </w:p>
    <w:p w14:paraId="15CC4BA8" w14:textId="77777777" w:rsidR="00543501" w:rsidRDefault="00000000">
      <w:pPr>
        <w:spacing w:before="225" w:after="225" w:line="240" w:lineRule="auto"/>
        <w:jc w:val="both"/>
      </w:pPr>
      <w:r>
        <w:rPr>
          <w:rFonts w:ascii="Arial" w:hAnsi="Arial" w:cs="Arial"/>
          <w:b/>
          <w:bCs/>
          <w:color w:val="000000"/>
          <w:sz w:val="18"/>
          <w:szCs w:val="18"/>
        </w:rPr>
        <w:t>[   ] ne nastopamo s podizvajalci</w:t>
      </w:r>
    </w:p>
    <w:p w14:paraId="597F2D84" w14:textId="77777777" w:rsidR="00543501"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43501" w14:paraId="5F2AFF0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0217B6" w14:textId="77777777" w:rsidR="00543501"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549D80" w14:textId="77777777" w:rsidR="00543501" w:rsidRDefault="00000000">
            <w:r>
              <w:rPr>
                <w:rFonts w:ascii="Arial" w:hAnsi="Arial" w:cs="Arial"/>
                <w:color w:val="000000"/>
                <w:position w:val="-2"/>
                <w:sz w:val="18"/>
                <w:szCs w:val="18"/>
              </w:rPr>
              <w:t> </w:t>
            </w:r>
          </w:p>
        </w:tc>
      </w:tr>
      <w:tr w:rsidR="00543501" w14:paraId="77A121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87A7D6" w14:textId="77777777" w:rsidR="005435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E77DC" w14:textId="77777777" w:rsidR="00543501" w:rsidRDefault="00000000">
            <w:pPr>
              <w:spacing w:before="135" w:after="135"/>
              <w:jc w:val="both"/>
              <w:textAlignment w:val="center"/>
            </w:pPr>
            <w:r>
              <w:rPr>
                <w:rFonts w:ascii="Arial" w:hAnsi="Arial" w:cs="Arial"/>
                <w:color w:val="000000"/>
                <w:position w:val="-2"/>
                <w:sz w:val="18"/>
                <w:szCs w:val="18"/>
              </w:rPr>
              <w:t>Opis del, ki jih bo izvedel podizvajalec:</w:t>
            </w:r>
          </w:p>
          <w:p w14:paraId="118918D4" w14:textId="77777777" w:rsidR="00543501" w:rsidRDefault="00000000">
            <w:pPr>
              <w:spacing w:before="135" w:after="135"/>
              <w:jc w:val="both"/>
              <w:textAlignment w:val="center"/>
            </w:pPr>
            <w:r>
              <w:rPr>
                <w:rFonts w:ascii="Arial" w:hAnsi="Arial" w:cs="Arial"/>
                <w:color w:val="000000"/>
                <w:position w:val="-2"/>
                <w:sz w:val="18"/>
                <w:szCs w:val="18"/>
              </w:rPr>
              <w:t> </w:t>
            </w:r>
          </w:p>
          <w:p w14:paraId="538A31B0" w14:textId="77777777" w:rsidR="005435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43501" w14:paraId="7678ED6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8A440D" w14:textId="77777777" w:rsidR="00543501"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61A162" w14:textId="77777777" w:rsidR="00543501" w:rsidRDefault="00000000">
            <w:r>
              <w:rPr>
                <w:rFonts w:ascii="Arial" w:hAnsi="Arial" w:cs="Arial"/>
                <w:color w:val="000000"/>
                <w:position w:val="-2"/>
                <w:sz w:val="18"/>
                <w:szCs w:val="18"/>
              </w:rPr>
              <w:t> </w:t>
            </w:r>
          </w:p>
        </w:tc>
      </w:tr>
      <w:tr w:rsidR="00543501" w14:paraId="5C05E35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38D9EC" w14:textId="77777777" w:rsidR="005435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0CF831" w14:textId="77777777" w:rsidR="00543501" w:rsidRDefault="00000000">
            <w:pPr>
              <w:spacing w:before="135" w:after="135"/>
              <w:jc w:val="both"/>
              <w:textAlignment w:val="center"/>
            </w:pPr>
            <w:r>
              <w:rPr>
                <w:rFonts w:ascii="Arial" w:hAnsi="Arial" w:cs="Arial"/>
                <w:color w:val="000000"/>
                <w:position w:val="-2"/>
                <w:sz w:val="18"/>
                <w:szCs w:val="18"/>
              </w:rPr>
              <w:t>Opis del, ki jih bo izvedel podizvajalec:</w:t>
            </w:r>
          </w:p>
          <w:p w14:paraId="049A5841" w14:textId="77777777" w:rsidR="00543501" w:rsidRDefault="00000000">
            <w:pPr>
              <w:spacing w:before="135" w:after="135"/>
              <w:jc w:val="both"/>
              <w:textAlignment w:val="center"/>
            </w:pPr>
            <w:r>
              <w:rPr>
                <w:rFonts w:ascii="Arial" w:hAnsi="Arial" w:cs="Arial"/>
                <w:color w:val="000000"/>
                <w:position w:val="-2"/>
                <w:sz w:val="18"/>
                <w:szCs w:val="18"/>
              </w:rPr>
              <w:t> </w:t>
            </w:r>
          </w:p>
          <w:p w14:paraId="30387108" w14:textId="77777777" w:rsidR="005435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00551B53" w14:textId="77777777" w:rsidR="00543501" w:rsidRDefault="00000000">
            <w:pPr>
              <w:spacing w:before="135" w:after="135"/>
              <w:jc w:val="both"/>
              <w:textAlignment w:val="center"/>
            </w:pPr>
            <w:r>
              <w:rPr>
                <w:rFonts w:ascii="Arial" w:hAnsi="Arial" w:cs="Arial"/>
                <w:color w:val="000000"/>
                <w:position w:val="-2"/>
                <w:sz w:val="18"/>
                <w:szCs w:val="18"/>
              </w:rPr>
              <w:t> </w:t>
            </w:r>
          </w:p>
        </w:tc>
      </w:tr>
    </w:tbl>
    <w:p w14:paraId="68EF768B" w14:textId="77777777" w:rsidR="00543501"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5A396FA" w14:textId="77777777" w:rsidR="00543501"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43501" w14:paraId="7F38A612" w14:textId="77777777">
        <w:tc>
          <w:tcPr>
            <w:tcW w:w="4080" w:type="dxa"/>
            <w:tcMar>
              <w:top w:w="135" w:type="dxa"/>
              <w:bottom w:w="135" w:type="dxa"/>
            </w:tcMar>
            <w:vAlign w:val="center"/>
          </w:tcPr>
          <w:p w14:paraId="2FE3BE8D" w14:textId="77777777" w:rsidR="00543501"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F11F6DF" w14:textId="77777777" w:rsidR="00543501" w:rsidRDefault="00000000">
            <w:r>
              <w:rPr>
                <w:rFonts w:ascii="Arial" w:hAnsi="Arial" w:cs="Arial"/>
                <w:color w:val="000000"/>
                <w:position w:val="-2"/>
                <w:sz w:val="18"/>
                <w:szCs w:val="18"/>
              </w:rPr>
              <w:t>Ime in priimek: _____________________</w:t>
            </w:r>
          </w:p>
        </w:tc>
      </w:tr>
      <w:tr w:rsidR="00543501" w14:paraId="0AA18F6F" w14:textId="77777777">
        <w:tc>
          <w:tcPr>
            <w:tcW w:w="4080" w:type="dxa"/>
            <w:tcMar>
              <w:top w:w="135" w:type="dxa"/>
              <w:bottom w:w="135" w:type="dxa"/>
            </w:tcMar>
            <w:vAlign w:val="center"/>
          </w:tcPr>
          <w:p w14:paraId="3B47F14F" w14:textId="77777777" w:rsidR="00543501" w:rsidRDefault="00000000">
            <w:r>
              <w:rPr>
                <w:rFonts w:ascii="Arial" w:hAnsi="Arial" w:cs="Arial"/>
                <w:color w:val="000000"/>
                <w:position w:val="-2"/>
                <w:sz w:val="18"/>
                <w:szCs w:val="18"/>
              </w:rPr>
              <w:t> </w:t>
            </w:r>
          </w:p>
        </w:tc>
        <w:tc>
          <w:tcPr>
            <w:tcW w:w="0" w:type="auto"/>
            <w:tcMar>
              <w:top w:w="135" w:type="dxa"/>
              <w:bottom w:w="135" w:type="dxa"/>
            </w:tcMar>
            <w:vAlign w:val="center"/>
          </w:tcPr>
          <w:p w14:paraId="52012569" w14:textId="77777777" w:rsidR="00543501" w:rsidRDefault="00543501"/>
          <w:p w14:paraId="11051273" w14:textId="77777777" w:rsidR="00543501" w:rsidRDefault="00000000">
            <w:pPr>
              <w:jc w:val="center"/>
            </w:pPr>
            <w:r>
              <w:rPr>
                <w:rFonts w:ascii="Arial" w:hAnsi="Arial" w:cs="Arial"/>
                <w:color w:val="A9A9A9"/>
                <w:position w:val="-2"/>
                <w:sz w:val="18"/>
                <w:szCs w:val="18"/>
              </w:rPr>
              <w:t>(žig in podpis)</w:t>
            </w:r>
          </w:p>
        </w:tc>
      </w:tr>
    </w:tbl>
    <w:p w14:paraId="73085E00" w14:textId="77777777" w:rsidR="00543501"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30B2D8C" w14:textId="77777777" w:rsidR="00543501" w:rsidRDefault="00543501">
      <w:pPr>
        <w:sectPr w:rsidR="00543501" w:rsidSect="006E7A2B">
          <w:footerReference w:type="default" r:id="rId25"/>
          <w:pgSz w:w="11906" w:h="16838"/>
          <w:pgMar w:top="1418" w:right="1418" w:bottom="1418" w:left="1418" w:header="567" w:footer="596" w:gutter="0"/>
          <w:cols w:space="708"/>
          <w:docGrid w:linePitch="360"/>
        </w:sectPr>
      </w:pPr>
    </w:p>
    <w:p w14:paraId="7EDF1DF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508D58DB" w14:textId="77777777" w:rsidR="00252358" w:rsidRPr="00252358" w:rsidRDefault="00000000" w:rsidP="00252358"/>
    <w:p w14:paraId="5996B86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62C2D85" w14:textId="77777777" w:rsidR="00EB2A75" w:rsidRDefault="00000000" w:rsidP="00EB2A75">
      <w:pPr>
        <w:spacing w:after="120"/>
        <w:rPr>
          <w:rFonts w:ascii="Arial" w:hAnsi="Arial" w:cs="Arial"/>
        </w:rPr>
      </w:pPr>
    </w:p>
    <w:p w14:paraId="67DAF758" w14:textId="77777777" w:rsidR="00543501"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64FD55E" w14:textId="77777777" w:rsidR="00543501"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43501" w14:paraId="266757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94E4A" w14:textId="77777777" w:rsidR="00543501" w:rsidRDefault="00000000">
            <w:pPr>
              <w:spacing w:before="135" w:after="135"/>
              <w:jc w:val="both"/>
              <w:textAlignment w:val="center"/>
            </w:pPr>
            <w:r>
              <w:rPr>
                <w:rFonts w:ascii="Arial" w:hAnsi="Arial" w:cs="Arial"/>
                <w:b/>
                <w:bCs/>
                <w:color w:val="000000"/>
                <w:position w:val="-2"/>
                <w:sz w:val="18"/>
                <w:szCs w:val="18"/>
              </w:rPr>
              <w:t>Ime in priimek</w:t>
            </w:r>
          </w:p>
          <w:p w14:paraId="12FD503E" w14:textId="77777777" w:rsidR="00543501" w:rsidRDefault="00000000">
            <w:pPr>
              <w:spacing w:before="135" w:after="135"/>
              <w:jc w:val="both"/>
              <w:textAlignment w:val="center"/>
            </w:pPr>
            <w:r>
              <w:rPr>
                <w:rFonts w:ascii="Arial" w:hAnsi="Arial" w:cs="Arial"/>
                <w:b/>
                <w:bCs/>
                <w:color w:val="000000"/>
                <w:position w:val="-2"/>
                <w:sz w:val="18"/>
                <w:szCs w:val="18"/>
              </w:rPr>
              <w:t>ali</w:t>
            </w:r>
          </w:p>
          <w:p w14:paraId="1AFC0875" w14:textId="77777777" w:rsidR="00543501"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DD313E" w14:textId="77777777" w:rsidR="00543501" w:rsidRDefault="00000000">
            <w:pPr>
              <w:spacing w:before="135" w:after="135"/>
              <w:jc w:val="both"/>
              <w:textAlignment w:val="center"/>
            </w:pPr>
            <w:r>
              <w:rPr>
                <w:rFonts w:ascii="Arial" w:hAnsi="Arial" w:cs="Arial"/>
                <w:b/>
                <w:bCs/>
                <w:color w:val="000000"/>
                <w:position w:val="-2"/>
                <w:sz w:val="18"/>
                <w:szCs w:val="18"/>
              </w:rPr>
              <w:t>Naslov prebivališča</w:t>
            </w:r>
          </w:p>
          <w:p w14:paraId="2DB6EEF7" w14:textId="77777777" w:rsidR="00543501" w:rsidRDefault="00000000">
            <w:pPr>
              <w:spacing w:before="135" w:after="135"/>
              <w:jc w:val="both"/>
              <w:textAlignment w:val="center"/>
            </w:pPr>
            <w:r>
              <w:rPr>
                <w:rFonts w:ascii="Arial" w:hAnsi="Arial" w:cs="Arial"/>
                <w:b/>
                <w:bCs/>
                <w:color w:val="000000"/>
                <w:position w:val="-2"/>
                <w:sz w:val="18"/>
                <w:szCs w:val="18"/>
              </w:rPr>
              <w:t>ali</w:t>
            </w:r>
          </w:p>
          <w:p w14:paraId="5DFA5298" w14:textId="77777777" w:rsidR="0054350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F7B64" w14:textId="77777777" w:rsidR="00543501" w:rsidRDefault="00000000">
            <w:pPr>
              <w:spacing w:before="135" w:after="135"/>
              <w:jc w:val="both"/>
              <w:textAlignment w:val="center"/>
            </w:pPr>
            <w:r>
              <w:rPr>
                <w:rFonts w:ascii="Arial" w:hAnsi="Arial" w:cs="Arial"/>
                <w:b/>
                <w:bCs/>
                <w:color w:val="000000"/>
                <w:position w:val="-2"/>
                <w:sz w:val="18"/>
                <w:szCs w:val="18"/>
              </w:rPr>
              <w:t>Delež lastništva</w:t>
            </w:r>
          </w:p>
          <w:p w14:paraId="096D93EF" w14:textId="77777777" w:rsidR="00543501" w:rsidRDefault="00000000">
            <w:pPr>
              <w:spacing w:before="135" w:after="135"/>
              <w:jc w:val="both"/>
              <w:textAlignment w:val="center"/>
            </w:pPr>
            <w:r>
              <w:rPr>
                <w:rFonts w:ascii="Arial" w:hAnsi="Arial" w:cs="Arial"/>
                <w:b/>
                <w:bCs/>
                <w:color w:val="000000"/>
                <w:position w:val="-2"/>
                <w:sz w:val="18"/>
                <w:szCs w:val="18"/>
              </w:rPr>
              <w:t>ali</w:t>
            </w:r>
          </w:p>
          <w:p w14:paraId="4BD0DAD1" w14:textId="77777777" w:rsidR="0054350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43501" w14:paraId="3E06D7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52562"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80F7F"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74E62" w14:textId="77777777" w:rsidR="00543501" w:rsidRDefault="00000000">
            <w:pPr>
              <w:spacing w:before="135" w:after="135"/>
              <w:jc w:val="both"/>
              <w:textAlignment w:val="center"/>
            </w:pPr>
            <w:r>
              <w:rPr>
                <w:rFonts w:ascii="Arial" w:hAnsi="Arial" w:cs="Arial"/>
                <w:color w:val="000000"/>
                <w:position w:val="-2"/>
                <w:sz w:val="18"/>
                <w:szCs w:val="18"/>
              </w:rPr>
              <w:t> </w:t>
            </w:r>
          </w:p>
        </w:tc>
      </w:tr>
      <w:tr w:rsidR="00543501" w14:paraId="290238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470C9"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7A2A5"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73C55" w14:textId="77777777" w:rsidR="00543501" w:rsidRDefault="00000000">
            <w:pPr>
              <w:spacing w:before="135" w:after="135"/>
              <w:jc w:val="both"/>
              <w:textAlignment w:val="center"/>
            </w:pPr>
            <w:r>
              <w:rPr>
                <w:rFonts w:ascii="Arial" w:hAnsi="Arial" w:cs="Arial"/>
                <w:color w:val="000000"/>
                <w:position w:val="-2"/>
                <w:sz w:val="18"/>
                <w:szCs w:val="18"/>
              </w:rPr>
              <w:t> </w:t>
            </w:r>
          </w:p>
        </w:tc>
      </w:tr>
      <w:tr w:rsidR="00543501" w14:paraId="7D86F8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456711"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FDAAE"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52771" w14:textId="77777777" w:rsidR="00543501" w:rsidRDefault="00000000">
            <w:pPr>
              <w:spacing w:before="135" w:after="135"/>
              <w:jc w:val="both"/>
              <w:textAlignment w:val="center"/>
            </w:pPr>
            <w:r>
              <w:rPr>
                <w:rFonts w:ascii="Arial" w:hAnsi="Arial" w:cs="Arial"/>
                <w:color w:val="000000"/>
                <w:position w:val="-2"/>
                <w:sz w:val="18"/>
                <w:szCs w:val="18"/>
              </w:rPr>
              <w:t> </w:t>
            </w:r>
          </w:p>
        </w:tc>
      </w:tr>
      <w:tr w:rsidR="00543501" w14:paraId="6080EF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7DAD6"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315A3"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1FC82" w14:textId="77777777" w:rsidR="00543501" w:rsidRDefault="00000000">
            <w:pPr>
              <w:spacing w:before="135" w:after="135"/>
              <w:jc w:val="both"/>
              <w:textAlignment w:val="center"/>
            </w:pPr>
            <w:r>
              <w:rPr>
                <w:rFonts w:ascii="Arial" w:hAnsi="Arial" w:cs="Arial"/>
                <w:color w:val="000000"/>
                <w:position w:val="-2"/>
                <w:sz w:val="18"/>
                <w:szCs w:val="18"/>
              </w:rPr>
              <w:t> </w:t>
            </w:r>
          </w:p>
        </w:tc>
      </w:tr>
    </w:tbl>
    <w:p w14:paraId="4D6F0204" w14:textId="77777777" w:rsidR="00543501"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43501" w14:paraId="7134FB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AD3B3B" w14:textId="77777777" w:rsidR="00543501"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60FDD" w14:textId="77777777" w:rsidR="0054350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B6B6C" w14:textId="77777777" w:rsidR="0054350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543501" w14:paraId="6DE1B7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BF0B7"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E53DB"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3B4F3" w14:textId="77777777" w:rsidR="00543501" w:rsidRDefault="00000000">
            <w:pPr>
              <w:spacing w:before="135" w:after="135"/>
              <w:jc w:val="both"/>
              <w:textAlignment w:val="center"/>
            </w:pPr>
            <w:r>
              <w:rPr>
                <w:rFonts w:ascii="Arial" w:hAnsi="Arial" w:cs="Arial"/>
                <w:color w:val="000000"/>
                <w:position w:val="-2"/>
                <w:sz w:val="18"/>
                <w:szCs w:val="18"/>
              </w:rPr>
              <w:t> </w:t>
            </w:r>
          </w:p>
        </w:tc>
      </w:tr>
      <w:tr w:rsidR="00543501" w14:paraId="585FEF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B7DEF"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2AE7E7"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F7DF4" w14:textId="77777777" w:rsidR="00543501" w:rsidRDefault="00000000">
            <w:pPr>
              <w:spacing w:before="135" w:after="135"/>
              <w:jc w:val="both"/>
              <w:textAlignment w:val="center"/>
            </w:pPr>
            <w:r>
              <w:rPr>
                <w:rFonts w:ascii="Arial" w:hAnsi="Arial" w:cs="Arial"/>
                <w:color w:val="000000"/>
                <w:position w:val="-2"/>
                <w:sz w:val="18"/>
                <w:szCs w:val="18"/>
              </w:rPr>
              <w:t> </w:t>
            </w:r>
          </w:p>
        </w:tc>
      </w:tr>
      <w:tr w:rsidR="00543501" w14:paraId="2B42484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E373E"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A46C6"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A0082" w14:textId="77777777" w:rsidR="00543501" w:rsidRDefault="00000000">
            <w:pPr>
              <w:spacing w:before="135" w:after="135"/>
              <w:jc w:val="both"/>
              <w:textAlignment w:val="center"/>
            </w:pPr>
            <w:r>
              <w:rPr>
                <w:rFonts w:ascii="Arial" w:hAnsi="Arial" w:cs="Arial"/>
                <w:color w:val="000000"/>
                <w:position w:val="-2"/>
                <w:sz w:val="18"/>
                <w:szCs w:val="18"/>
              </w:rPr>
              <w:t> </w:t>
            </w:r>
          </w:p>
        </w:tc>
      </w:tr>
      <w:tr w:rsidR="00543501" w14:paraId="76E5BC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DAB4F7"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D28EA" w14:textId="77777777" w:rsidR="0054350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79A43" w14:textId="77777777" w:rsidR="00543501" w:rsidRDefault="00000000">
            <w:pPr>
              <w:spacing w:before="135" w:after="135"/>
              <w:jc w:val="both"/>
              <w:textAlignment w:val="center"/>
            </w:pPr>
            <w:r>
              <w:rPr>
                <w:rFonts w:ascii="Arial" w:hAnsi="Arial" w:cs="Arial"/>
                <w:color w:val="000000"/>
                <w:position w:val="-2"/>
                <w:sz w:val="18"/>
                <w:szCs w:val="18"/>
              </w:rPr>
              <w:t> </w:t>
            </w:r>
          </w:p>
        </w:tc>
      </w:tr>
    </w:tbl>
    <w:p w14:paraId="667C80BD" w14:textId="77777777" w:rsidR="00543501"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43501" w14:paraId="64AA8693" w14:textId="77777777">
        <w:tc>
          <w:tcPr>
            <w:tcW w:w="4080" w:type="dxa"/>
            <w:tcMar>
              <w:top w:w="75" w:type="dxa"/>
              <w:bottom w:w="75" w:type="dxa"/>
            </w:tcMar>
            <w:vAlign w:val="center"/>
          </w:tcPr>
          <w:p w14:paraId="5163CC91" w14:textId="77777777" w:rsidR="0054350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CABC4D1" w14:textId="77777777" w:rsidR="00543501" w:rsidRDefault="00000000">
            <w:r>
              <w:rPr>
                <w:rFonts w:ascii="Arial" w:hAnsi="Arial" w:cs="Arial"/>
                <w:color w:val="000000"/>
                <w:position w:val="-2"/>
                <w:sz w:val="18"/>
                <w:szCs w:val="18"/>
              </w:rPr>
              <w:t>Ime in priimek: _____________________</w:t>
            </w:r>
          </w:p>
        </w:tc>
      </w:tr>
      <w:tr w:rsidR="00543501" w14:paraId="218EED5B" w14:textId="77777777">
        <w:tc>
          <w:tcPr>
            <w:tcW w:w="4080" w:type="dxa"/>
            <w:tcMar>
              <w:top w:w="75" w:type="dxa"/>
              <w:bottom w:w="75" w:type="dxa"/>
            </w:tcMar>
            <w:vAlign w:val="center"/>
          </w:tcPr>
          <w:p w14:paraId="7CF9B0F5" w14:textId="77777777" w:rsidR="00543501" w:rsidRDefault="00000000">
            <w:r>
              <w:rPr>
                <w:rFonts w:ascii="Arial" w:hAnsi="Arial" w:cs="Arial"/>
                <w:color w:val="000000"/>
                <w:position w:val="-2"/>
                <w:sz w:val="18"/>
                <w:szCs w:val="18"/>
              </w:rPr>
              <w:t> </w:t>
            </w:r>
          </w:p>
        </w:tc>
        <w:tc>
          <w:tcPr>
            <w:tcW w:w="0" w:type="auto"/>
            <w:tcMar>
              <w:top w:w="75" w:type="dxa"/>
              <w:bottom w:w="75" w:type="dxa"/>
            </w:tcMar>
            <w:vAlign w:val="center"/>
          </w:tcPr>
          <w:p w14:paraId="12069500" w14:textId="77777777" w:rsidR="00543501" w:rsidRDefault="00000000">
            <w:pPr>
              <w:jc w:val="center"/>
            </w:pPr>
            <w:r>
              <w:rPr>
                <w:rFonts w:ascii="Arial" w:hAnsi="Arial" w:cs="Arial"/>
                <w:color w:val="000000"/>
                <w:position w:val="-2"/>
                <w:sz w:val="18"/>
                <w:szCs w:val="18"/>
              </w:rPr>
              <w:t>(žig in podpis)</w:t>
            </w:r>
          </w:p>
        </w:tc>
      </w:tr>
    </w:tbl>
    <w:p w14:paraId="0334730F" w14:textId="77777777" w:rsidR="00543501" w:rsidRDefault="00000000">
      <w:pPr>
        <w:spacing w:before="225" w:after="225" w:line="240" w:lineRule="auto"/>
        <w:jc w:val="both"/>
      </w:pPr>
      <w:r>
        <w:rPr>
          <w:rFonts w:ascii="Arial" w:hAnsi="Arial" w:cs="Arial"/>
          <w:color w:val="000000"/>
          <w:sz w:val="18"/>
          <w:szCs w:val="18"/>
        </w:rPr>
        <w:t> </w:t>
      </w:r>
    </w:p>
    <w:p w14:paraId="0E2EC65E" w14:textId="77777777" w:rsidR="0054350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7CB54E" w14:textId="77777777" w:rsidR="00543501" w:rsidRDefault="00543501">
      <w:pPr>
        <w:sectPr w:rsidR="00543501" w:rsidSect="006E7A2B">
          <w:footerReference w:type="default" r:id="rId26"/>
          <w:pgSz w:w="11906" w:h="16838"/>
          <w:pgMar w:top="1418" w:right="1418" w:bottom="1418" w:left="1418" w:header="567" w:footer="596" w:gutter="0"/>
          <w:cols w:space="708"/>
          <w:docGrid w:linePitch="360"/>
        </w:sectPr>
      </w:pPr>
    </w:p>
    <w:p w14:paraId="524441CF"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F9D7F30" w14:textId="77777777" w:rsidR="00AC0380" w:rsidRDefault="00000000" w:rsidP="00AC0380">
      <w:pPr>
        <w:rPr>
          <w:rFonts w:ascii="Arial" w:hAnsi="Arial" w:cs="Arial"/>
        </w:rPr>
      </w:pPr>
    </w:p>
    <w:p w14:paraId="782517DF" w14:textId="48DD6E50" w:rsidR="00543501" w:rsidRDefault="00000000">
      <w:pPr>
        <w:spacing w:before="224" w:after="224" w:line="240" w:lineRule="auto"/>
        <w:jc w:val="center"/>
        <w:outlineLvl w:val="1"/>
      </w:pPr>
      <w:r>
        <w:rPr>
          <w:rFonts w:ascii="Arial" w:hAnsi="Arial" w:cs="Arial"/>
          <w:b/>
          <w:bCs/>
          <w:color w:val="000000"/>
          <w:sz w:val="27"/>
          <w:szCs w:val="27"/>
        </w:rPr>
        <w:t>GRADBENA POGODBA</w:t>
      </w:r>
    </w:p>
    <w:p w14:paraId="4211B222" w14:textId="77777777" w:rsidR="00543501" w:rsidRDefault="00000000">
      <w:pPr>
        <w:spacing w:before="225" w:after="225" w:line="240" w:lineRule="auto"/>
        <w:jc w:val="center"/>
      </w:pPr>
      <w:r>
        <w:rPr>
          <w:rFonts w:ascii="Arial" w:hAnsi="Arial" w:cs="Arial"/>
          <w:color w:val="000000"/>
          <w:sz w:val="18"/>
          <w:szCs w:val="18"/>
        </w:rPr>
        <w:t>sklenjena med</w:t>
      </w:r>
    </w:p>
    <w:p w14:paraId="3BEBA063" w14:textId="77777777" w:rsidR="00543501"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543501" w14:paraId="54E21BE9" w14:textId="77777777">
        <w:tc>
          <w:tcPr>
            <w:tcW w:w="3300" w:type="dxa"/>
            <w:tcMar>
              <w:top w:w="0" w:type="auto"/>
              <w:bottom w:w="0" w:type="auto"/>
            </w:tcMar>
            <w:vAlign w:val="center"/>
          </w:tcPr>
          <w:p w14:paraId="5974CE3B" w14:textId="77777777" w:rsidR="00543501"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1188639" w14:textId="77777777" w:rsidR="00543501" w:rsidRDefault="00000000">
            <w:r>
              <w:rPr>
                <w:rFonts w:ascii="Arial" w:hAnsi="Arial" w:cs="Arial"/>
                <w:color w:val="000000"/>
                <w:position w:val="-2"/>
                <w:sz w:val="18"/>
                <w:szCs w:val="18"/>
              </w:rPr>
              <w:t>5050618000</w:t>
            </w:r>
          </w:p>
        </w:tc>
      </w:tr>
      <w:tr w:rsidR="00543501" w14:paraId="12BC21AF" w14:textId="77777777">
        <w:tc>
          <w:tcPr>
            <w:tcW w:w="3300" w:type="dxa"/>
            <w:tcMar>
              <w:top w:w="0" w:type="auto"/>
              <w:bottom w:w="0" w:type="auto"/>
            </w:tcMar>
            <w:vAlign w:val="center"/>
          </w:tcPr>
          <w:p w14:paraId="0155A65F" w14:textId="77777777" w:rsidR="00543501"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DDC2D21" w14:textId="77777777" w:rsidR="00543501" w:rsidRDefault="00000000">
            <w:r>
              <w:rPr>
                <w:rFonts w:ascii="Arial" w:hAnsi="Arial" w:cs="Arial"/>
                <w:color w:val="000000"/>
                <w:position w:val="-2"/>
                <w:sz w:val="18"/>
                <w:szCs w:val="18"/>
              </w:rPr>
              <w:t>SI 83684921</w:t>
            </w:r>
          </w:p>
        </w:tc>
      </w:tr>
      <w:tr w:rsidR="00543501" w14:paraId="58EBB47F" w14:textId="77777777">
        <w:tc>
          <w:tcPr>
            <w:tcW w:w="3300" w:type="dxa"/>
            <w:tcMar>
              <w:top w:w="0" w:type="auto"/>
              <w:bottom w:w="0" w:type="auto"/>
            </w:tcMar>
            <w:vAlign w:val="center"/>
          </w:tcPr>
          <w:p w14:paraId="5664FB95" w14:textId="77777777" w:rsidR="00543501"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B146821" w14:textId="77777777" w:rsidR="00543501" w:rsidRDefault="00000000">
            <w:r>
              <w:rPr>
                <w:rFonts w:ascii="Arial" w:hAnsi="Arial" w:cs="Arial"/>
                <w:color w:val="000000"/>
                <w:position w:val="-2"/>
                <w:sz w:val="18"/>
                <w:szCs w:val="18"/>
              </w:rPr>
              <w:t>SI56 0110 0603 0268 097</w:t>
            </w:r>
          </w:p>
        </w:tc>
      </w:tr>
    </w:tbl>
    <w:p w14:paraId="65784560" w14:textId="77777777" w:rsidR="00543501" w:rsidRDefault="00543501"/>
    <w:p w14:paraId="520A5A87" w14:textId="77777777" w:rsidR="00543501" w:rsidRDefault="00000000">
      <w:pPr>
        <w:spacing w:before="225" w:after="225" w:line="240" w:lineRule="auto"/>
        <w:jc w:val="center"/>
      </w:pPr>
      <w:r>
        <w:rPr>
          <w:rFonts w:ascii="Arial" w:hAnsi="Arial" w:cs="Arial"/>
          <w:color w:val="000000"/>
          <w:sz w:val="18"/>
          <w:szCs w:val="18"/>
        </w:rPr>
        <w:t>in</w:t>
      </w:r>
    </w:p>
    <w:p w14:paraId="723FC109" w14:textId="77777777" w:rsidR="00543501"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43501" w14:paraId="67D23E32" w14:textId="77777777">
        <w:tc>
          <w:tcPr>
            <w:tcW w:w="3300" w:type="dxa"/>
            <w:tcMar>
              <w:top w:w="0" w:type="auto"/>
              <w:bottom w:w="0" w:type="auto"/>
            </w:tcMar>
            <w:vAlign w:val="center"/>
          </w:tcPr>
          <w:p w14:paraId="12DD67DD" w14:textId="77777777" w:rsidR="00543501"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2E64AD9" w14:textId="77777777" w:rsidR="00543501" w:rsidRDefault="00000000">
            <w:r>
              <w:rPr>
                <w:rFonts w:ascii="Arial" w:hAnsi="Arial" w:cs="Arial"/>
                <w:color w:val="000000"/>
                <w:position w:val="-2"/>
                <w:sz w:val="18"/>
                <w:szCs w:val="18"/>
              </w:rPr>
              <w:t> </w:t>
            </w:r>
          </w:p>
        </w:tc>
      </w:tr>
      <w:tr w:rsidR="00543501" w14:paraId="10BC8845" w14:textId="77777777">
        <w:tc>
          <w:tcPr>
            <w:tcW w:w="3300" w:type="dxa"/>
            <w:tcMar>
              <w:top w:w="0" w:type="auto"/>
              <w:bottom w:w="0" w:type="auto"/>
            </w:tcMar>
            <w:vAlign w:val="center"/>
          </w:tcPr>
          <w:p w14:paraId="07A8FC6D" w14:textId="77777777" w:rsidR="00543501"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E8A987" w14:textId="77777777" w:rsidR="00543501" w:rsidRDefault="00000000">
            <w:r>
              <w:rPr>
                <w:rFonts w:ascii="Arial" w:hAnsi="Arial" w:cs="Arial"/>
                <w:color w:val="000000"/>
                <w:position w:val="-2"/>
                <w:sz w:val="18"/>
                <w:szCs w:val="18"/>
              </w:rPr>
              <w:t> </w:t>
            </w:r>
          </w:p>
        </w:tc>
      </w:tr>
      <w:tr w:rsidR="00543501" w14:paraId="5DDCBDD6" w14:textId="77777777">
        <w:tc>
          <w:tcPr>
            <w:tcW w:w="3300" w:type="dxa"/>
            <w:tcMar>
              <w:top w:w="0" w:type="auto"/>
              <w:bottom w:w="0" w:type="auto"/>
            </w:tcMar>
            <w:vAlign w:val="center"/>
          </w:tcPr>
          <w:p w14:paraId="2BC48C05" w14:textId="77777777" w:rsidR="00543501"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E3C6433" w14:textId="77777777" w:rsidR="00543501" w:rsidRDefault="00000000">
            <w:r>
              <w:rPr>
                <w:rFonts w:ascii="Arial" w:hAnsi="Arial" w:cs="Arial"/>
                <w:color w:val="000000"/>
                <w:position w:val="-2"/>
                <w:sz w:val="18"/>
                <w:szCs w:val="18"/>
              </w:rPr>
              <w:t> </w:t>
            </w:r>
          </w:p>
        </w:tc>
      </w:tr>
    </w:tbl>
    <w:p w14:paraId="786B9541" w14:textId="77777777" w:rsidR="00543501" w:rsidRDefault="00000000">
      <w:pPr>
        <w:spacing w:before="225" w:after="225" w:line="240" w:lineRule="auto"/>
        <w:jc w:val="both"/>
      </w:pPr>
      <w:r>
        <w:rPr>
          <w:rFonts w:ascii="Arial" w:hAnsi="Arial" w:cs="Arial"/>
          <w:color w:val="000000"/>
          <w:sz w:val="18"/>
          <w:szCs w:val="18"/>
        </w:rPr>
        <w:t> </w:t>
      </w:r>
    </w:p>
    <w:p w14:paraId="5249C8A3" w14:textId="77777777" w:rsidR="00543501" w:rsidRDefault="00000000">
      <w:pPr>
        <w:spacing w:before="225" w:after="225" w:line="240" w:lineRule="auto"/>
        <w:jc w:val="both"/>
      </w:pPr>
      <w:r>
        <w:rPr>
          <w:rFonts w:ascii="Arial" w:hAnsi="Arial" w:cs="Arial"/>
          <w:b/>
          <w:bCs/>
          <w:color w:val="000000"/>
          <w:sz w:val="18"/>
          <w:szCs w:val="18"/>
        </w:rPr>
        <w:t>I. UVODNE DOLOČBE</w:t>
      </w:r>
    </w:p>
    <w:p w14:paraId="73A2EFF3" w14:textId="77777777" w:rsidR="00543501"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43501" w14:paraId="05787135" w14:textId="77777777">
        <w:tc>
          <w:tcPr>
            <w:tcW w:w="0" w:type="auto"/>
            <w:tcMar>
              <w:top w:w="0" w:type="auto"/>
              <w:bottom w:w="0" w:type="auto"/>
            </w:tcMar>
          </w:tcPr>
          <w:p w14:paraId="4CDC3C35" w14:textId="77777777" w:rsidR="00543501" w:rsidRDefault="0000000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543501" w14:paraId="7B5F0755" w14:textId="77777777">
              <w:tc>
                <w:tcPr>
                  <w:tcW w:w="0" w:type="auto"/>
                  <w:tcMar>
                    <w:top w:w="0" w:type="auto"/>
                    <w:bottom w:w="0" w:type="auto"/>
                  </w:tcMar>
                </w:tcPr>
                <w:p w14:paraId="37FE8BB4" w14:textId="77777777" w:rsidR="00543501" w:rsidRDefault="00000000">
                  <w:pPr>
                    <w:numPr>
                      <w:ilvl w:val="0"/>
                      <w:numId w:val="28"/>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3B42590C" w14:textId="77777777" w:rsidR="00543501" w:rsidRDefault="00000000">
                  <w:pPr>
                    <w:numPr>
                      <w:ilvl w:val="0"/>
                      <w:numId w:val="2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07A95041" w14:textId="77777777" w:rsidR="00543501" w:rsidRDefault="00543501"/>
        </w:tc>
      </w:tr>
    </w:tbl>
    <w:p w14:paraId="789BBC71" w14:textId="77777777" w:rsidR="00543501" w:rsidRDefault="00000000">
      <w:pPr>
        <w:spacing w:before="225" w:after="225" w:line="240" w:lineRule="auto"/>
        <w:jc w:val="both"/>
      </w:pPr>
      <w:r>
        <w:rPr>
          <w:rFonts w:ascii="Arial" w:hAnsi="Arial" w:cs="Arial"/>
          <w:b/>
          <w:bCs/>
          <w:color w:val="000000"/>
          <w:sz w:val="18"/>
          <w:szCs w:val="18"/>
        </w:rPr>
        <w:t>II. PREDMET POGODBE</w:t>
      </w:r>
    </w:p>
    <w:p w14:paraId="0999321E" w14:textId="77777777" w:rsidR="00543501"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43501" w14:paraId="6CD6791E" w14:textId="77777777">
        <w:tc>
          <w:tcPr>
            <w:tcW w:w="0" w:type="auto"/>
            <w:tcMar>
              <w:top w:w="0" w:type="auto"/>
              <w:bottom w:w="0" w:type="auto"/>
            </w:tcMar>
          </w:tcPr>
          <w:p w14:paraId="55244E23" w14:textId="77777777" w:rsidR="00543501" w:rsidRDefault="00000000">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7AF15D05" w14:textId="77777777" w:rsidR="00543501"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43501" w14:paraId="14D160EA" w14:textId="77777777">
        <w:tc>
          <w:tcPr>
            <w:tcW w:w="0" w:type="auto"/>
            <w:tcMar>
              <w:top w:w="0" w:type="auto"/>
              <w:bottom w:w="0" w:type="auto"/>
            </w:tcMar>
          </w:tcPr>
          <w:p w14:paraId="66EA370B" w14:textId="77777777" w:rsidR="00543501" w:rsidRDefault="00000000">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r>
              <w:rPr>
                <w:rFonts w:ascii="Arial" w:hAnsi="Arial" w:cs="Arial"/>
                <w:color w:val="000000"/>
                <w:sz w:val="18"/>
                <w:szCs w:val="18"/>
              </w:rPr>
              <w:br/>
              <w:t>Za tolmačenje pogodbe se upošteva prioriteta dokumentov po vrstnem redu navedbe v zgodnjem odstavku</w:t>
            </w:r>
            <w:r w:rsidR="005B5FD2">
              <w:rPr>
                <w:rFonts w:ascii="Arial" w:hAnsi="Arial" w:cs="Arial"/>
                <w:color w:val="000000"/>
                <w:sz w:val="18"/>
                <w:szCs w:val="18"/>
              </w:rPr>
              <w:t>.</w:t>
            </w:r>
          </w:p>
          <w:p w14:paraId="5C29631B" w14:textId="77777777" w:rsidR="005B5FD2" w:rsidRDefault="005B5FD2">
            <w:pPr>
              <w:spacing w:before="225" w:after="225"/>
              <w:jc w:val="both"/>
              <w:rPr>
                <w:sz w:val="18"/>
                <w:szCs w:val="18"/>
              </w:rPr>
            </w:pPr>
          </w:p>
          <w:p w14:paraId="188A8307" w14:textId="424E97FB" w:rsidR="005B5FD2" w:rsidRDefault="005B5FD2">
            <w:pPr>
              <w:spacing w:before="225" w:after="225"/>
              <w:jc w:val="both"/>
            </w:pPr>
          </w:p>
        </w:tc>
      </w:tr>
    </w:tbl>
    <w:p w14:paraId="3F7F9B6B" w14:textId="77777777" w:rsidR="00543501" w:rsidRDefault="0000000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43501" w14:paraId="1E31B05C" w14:textId="77777777">
        <w:tc>
          <w:tcPr>
            <w:tcW w:w="0" w:type="auto"/>
            <w:tcMar>
              <w:top w:w="0" w:type="auto"/>
              <w:bottom w:w="0" w:type="auto"/>
            </w:tcMar>
          </w:tcPr>
          <w:p w14:paraId="1D7A2A5F" w14:textId="77777777" w:rsidR="00543501" w:rsidRDefault="00000000">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72B83176" w14:textId="77777777" w:rsidR="00543501" w:rsidRDefault="00000000">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1F4E697D" w14:textId="77777777" w:rsidR="00543501" w:rsidRDefault="0000000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73478BFD" w14:textId="77777777" w:rsidR="00543501"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43501" w14:paraId="55DB744F" w14:textId="77777777">
        <w:tc>
          <w:tcPr>
            <w:tcW w:w="0" w:type="auto"/>
            <w:tcMar>
              <w:top w:w="0" w:type="auto"/>
              <w:bottom w:w="0" w:type="auto"/>
            </w:tcMar>
          </w:tcPr>
          <w:p w14:paraId="1AD26F8F" w14:textId="77777777" w:rsidR="00543501" w:rsidRDefault="00000000">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160E842A" w14:textId="77777777" w:rsidR="00543501" w:rsidRDefault="00000000">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45F0F01C" w14:textId="77777777" w:rsidR="00543501" w:rsidRDefault="00000000">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47384C7F" w14:textId="77777777" w:rsidR="00543501" w:rsidRDefault="00000000">
            <w:pPr>
              <w:spacing w:before="225" w:after="225"/>
              <w:jc w:val="both"/>
            </w:pPr>
            <w:r>
              <w:rPr>
                <w:rFonts w:ascii="Arial" w:hAnsi="Arial" w:cs="Arial"/>
                <w:color w:val="000000"/>
                <w:sz w:val="18"/>
                <w:szCs w:val="18"/>
              </w:rPr>
              <w:t>Z izvajalcem se v tem primeru sklene dodatek k osnovni pogodbi ali nova pogodba</w:t>
            </w:r>
          </w:p>
        </w:tc>
      </w:tr>
    </w:tbl>
    <w:p w14:paraId="5F09E22C" w14:textId="77777777" w:rsidR="00543501" w:rsidRDefault="00000000">
      <w:pPr>
        <w:spacing w:before="225" w:after="225" w:line="240" w:lineRule="auto"/>
        <w:jc w:val="both"/>
      </w:pPr>
      <w:r>
        <w:rPr>
          <w:rFonts w:ascii="Arial" w:hAnsi="Arial" w:cs="Arial"/>
          <w:b/>
          <w:bCs/>
          <w:color w:val="000000"/>
          <w:sz w:val="18"/>
          <w:szCs w:val="18"/>
        </w:rPr>
        <w:t>III. POGODBENA CENA IN OBRAČUN DEL</w:t>
      </w:r>
    </w:p>
    <w:p w14:paraId="1936AC45" w14:textId="77777777" w:rsidR="00543501"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43501" w14:paraId="08F3ABF8" w14:textId="77777777">
        <w:tc>
          <w:tcPr>
            <w:tcW w:w="0" w:type="auto"/>
            <w:tcMar>
              <w:top w:w="0" w:type="auto"/>
              <w:bottom w:w="0" w:type="auto"/>
            </w:tcMar>
          </w:tcPr>
          <w:p w14:paraId="617B9753" w14:textId="77777777" w:rsidR="00543501" w:rsidRDefault="00000000">
            <w:pPr>
              <w:spacing w:before="225" w:after="225"/>
              <w:jc w:val="both"/>
            </w:pPr>
            <w:r>
              <w:rPr>
                <w:rFonts w:ascii="Arial" w:hAnsi="Arial" w:cs="Arial"/>
                <w:color w:val="000000"/>
                <w:sz w:val="18"/>
                <w:szCs w:val="18"/>
              </w:rPr>
              <w:t>Pogodbena cena za dela po tej pogodbi je določena na osnovi ponudbe in znaša:</w:t>
            </w:r>
          </w:p>
          <w:p w14:paraId="5D693733" w14:textId="77777777" w:rsidR="00543501" w:rsidRDefault="00000000">
            <w:pPr>
              <w:spacing w:before="225" w:after="225"/>
              <w:jc w:val="both"/>
            </w:pPr>
            <w:r>
              <w:rPr>
                <w:rFonts w:ascii="Arial" w:hAnsi="Arial" w:cs="Arial"/>
                <w:color w:val="000000"/>
                <w:sz w:val="18"/>
                <w:szCs w:val="18"/>
              </w:rPr>
              <w:t>{___________________________________} EUR brez DDV</w:t>
            </w:r>
          </w:p>
          <w:p w14:paraId="28777685" w14:textId="77777777" w:rsidR="00543501" w:rsidRDefault="00000000">
            <w:pPr>
              <w:spacing w:before="225" w:after="225"/>
              <w:jc w:val="both"/>
            </w:pPr>
            <w:r>
              <w:rPr>
                <w:rFonts w:ascii="Arial" w:hAnsi="Arial" w:cs="Arial"/>
                <w:color w:val="000000"/>
                <w:sz w:val="18"/>
                <w:szCs w:val="18"/>
              </w:rPr>
              <w:t>{___________________________________} davek na dodano vrednost (DDV) v EUR</w:t>
            </w:r>
          </w:p>
          <w:p w14:paraId="0A0AA1BD" w14:textId="77777777" w:rsidR="00543501" w:rsidRDefault="00000000">
            <w:pPr>
              <w:spacing w:before="225" w:after="225"/>
              <w:jc w:val="both"/>
            </w:pPr>
            <w:r>
              <w:rPr>
                <w:rFonts w:ascii="Arial" w:hAnsi="Arial" w:cs="Arial"/>
                <w:color w:val="000000"/>
                <w:sz w:val="18"/>
                <w:szCs w:val="18"/>
              </w:rPr>
              <w:t>{___________________________________} pogodbena vrednost vključno z DDV v EUR</w:t>
            </w:r>
          </w:p>
          <w:p w14:paraId="54EB85D5" w14:textId="77777777" w:rsidR="00543501" w:rsidRDefault="00000000">
            <w:pPr>
              <w:spacing w:before="225" w:after="225"/>
              <w:jc w:val="both"/>
            </w:pPr>
            <w:r>
              <w:rPr>
                <w:rFonts w:ascii="Arial" w:hAnsi="Arial" w:cs="Arial"/>
                <w:color w:val="000000"/>
                <w:sz w:val="18"/>
                <w:szCs w:val="18"/>
              </w:rPr>
              <w:br/>
              <w:t>Naročnik bo pri plačilu izvajalcev upošteval 76. a člen ZDDV-1.</w:t>
            </w:r>
          </w:p>
          <w:p w14:paraId="6A7A22BB" w14:textId="77777777" w:rsidR="00543501" w:rsidRDefault="00000000">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6A933E6A" w14:textId="77777777" w:rsidR="00543501" w:rsidRDefault="00000000">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2DCE6A96" w14:textId="77777777" w:rsidR="00543501" w:rsidRDefault="00000000">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62DBBC8E" w14:textId="77777777" w:rsidR="00543501" w:rsidRDefault="00000000">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22DD790A" w14:textId="77777777" w:rsidR="00543501" w:rsidRDefault="00000000">
            <w:pPr>
              <w:spacing w:before="225" w:after="225"/>
              <w:jc w:val="both"/>
            </w:pPr>
            <w:r>
              <w:rPr>
                <w:rFonts w:ascii="Arial" w:hAnsi="Arial" w:cs="Arial"/>
                <w:color w:val="000000"/>
                <w:sz w:val="18"/>
                <w:szCs w:val="18"/>
              </w:rPr>
              <w:t>Sredstva za izvedbo naročila so zagotovljena v:</w:t>
            </w:r>
          </w:p>
          <w:p w14:paraId="25794C3A" w14:textId="77777777" w:rsidR="00543501" w:rsidRDefault="00000000">
            <w:pPr>
              <w:spacing w:before="225" w:after="225"/>
              <w:jc w:val="both"/>
            </w:pPr>
            <w:r>
              <w:rPr>
                <w:rFonts w:ascii="Arial" w:hAnsi="Arial" w:cs="Arial"/>
                <w:color w:val="000000"/>
                <w:sz w:val="18"/>
                <w:szCs w:val="18"/>
              </w:rPr>
              <w:t>{podatki o viru sredstev},</w:t>
            </w:r>
          </w:p>
          <w:p w14:paraId="396E0D82" w14:textId="77777777" w:rsidR="00543501" w:rsidRDefault="00000000">
            <w:pPr>
              <w:spacing w:before="225" w:after="225"/>
              <w:jc w:val="both"/>
            </w:pPr>
            <w:r>
              <w:rPr>
                <w:rFonts w:ascii="Arial" w:hAnsi="Arial" w:cs="Arial"/>
                <w:color w:val="000000"/>
                <w:sz w:val="18"/>
                <w:szCs w:val="18"/>
              </w:rPr>
              <w:lastRenderedPageBreak/>
              <w:t>PP – {__________},</w:t>
            </w:r>
          </w:p>
          <w:p w14:paraId="4E091628" w14:textId="77777777" w:rsidR="00543501" w:rsidRDefault="00000000">
            <w:pPr>
              <w:spacing w:before="225" w:after="225"/>
              <w:jc w:val="both"/>
            </w:pPr>
            <w:r>
              <w:rPr>
                <w:rFonts w:ascii="Arial" w:hAnsi="Arial" w:cs="Arial"/>
                <w:color w:val="000000"/>
                <w:sz w:val="18"/>
                <w:szCs w:val="18"/>
              </w:rPr>
              <w:t>konto {_______________}.</w:t>
            </w:r>
          </w:p>
          <w:p w14:paraId="4DA3E5E1" w14:textId="77777777" w:rsidR="00543501" w:rsidRDefault="00000000">
            <w:pPr>
              <w:spacing w:before="225" w:after="225"/>
              <w:jc w:val="both"/>
            </w:pPr>
            <w:r>
              <w:rPr>
                <w:rFonts w:ascii="Arial" w:hAnsi="Arial" w:cs="Arial"/>
                <w:color w:val="000000"/>
                <w:sz w:val="18"/>
                <w:szCs w:val="18"/>
              </w:rPr>
              <w:t>{Podatki o sofinanciranju, če je naročilo sofinancirano s strani EU ali drugega vira}</w:t>
            </w:r>
          </w:p>
          <w:p w14:paraId="23B6D16A" w14:textId="77777777" w:rsidR="00543501" w:rsidRDefault="00000000">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543501" w14:paraId="6FEDFF0F" w14:textId="77777777">
              <w:tc>
                <w:tcPr>
                  <w:tcW w:w="0" w:type="auto"/>
                  <w:tcMar>
                    <w:top w:w="0" w:type="auto"/>
                    <w:bottom w:w="0" w:type="auto"/>
                  </w:tcMar>
                </w:tcPr>
                <w:p w14:paraId="378C9FD5"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28DC7D6E"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2DC4B0A4"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6DB94896"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7822877E"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5FB4E748"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3A198E66"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01789F59"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0B85C6F8"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262EBCF6"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6A13F66E"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1AE1BFFA"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618EAC17"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396CD921"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1FD29A9C"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6D82216B"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34490267" w14:textId="77777777" w:rsidR="00543501" w:rsidRDefault="00000000">
                  <w:pPr>
                    <w:numPr>
                      <w:ilvl w:val="0"/>
                      <w:numId w:val="29"/>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185ED3E5" w14:textId="77777777" w:rsidR="00543501" w:rsidRDefault="00543501"/>
        </w:tc>
      </w:tr>
    </w:tbl>
    <w:p w14:paraId="07191048" w14:textId="77777777" w:rsidR="00543501"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43501" w14:paraId="3B876BB5" w14:textId="77777777">
        <w:tc>
          <w:tcPr>
            <w:tcW w:w="0" w:type="auto"/>
            <w:tcMar>
              <w:top w:w="0" w:type="auto"/>
              <w:bottom w:w="0" w:type="auto"/>
            </w:tcMar>
          </w:tcPr>
          <w:p w14:paraId="67923CB2" w14:textId="77777777" w:rsidR="00543501" w:rsidRDefault="0000000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702F6EC0" w14:textId="77777777" w:rsidR="00543501" w:rsidRDefault="00000000">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66B89FC7" w14:textId="77777777" w:rsidR="00543501" w:rsidRDefault="00000000">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14:paraId="53D68203" w14:textId="77777777" w:rsidR="00543501" w:rsidRDefault="00000000">
            <w:pPr>
              <w:spacing w:before="225" w:after="225"/>
              <w:jc w:val="both"/>
            </w:pPr>
            <w:r>
              <w:rPr>
                <w:rFonts w:ascii="Arial" w:hAnsi="Arial" w:cs="Arial"/>
                <w:color w:val="000000"/>
                <w:sz w:val="18"/>
                <w:szCs w:val="18"/>
              </w:rPr>
              <w:t>Obračunsko obdobje je od prvega do zadnjega v mesecu.</w:t>
            </w:r>
          </w:p>
          <w:p w14:paraId="67469C6E" w14:textId="77777777" w:rsidR="00543501" w:rsidRDefault="00000000">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1AEC2505" w14:textId="77777777" w:rsidR="00543501" w:rsidRDefault="00000000">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7054EA5C" w14:textId="77777777" w:rsidR="00543501" w:rsidRDefault="00000000">
            <w:pPr>
              <w:spacing w:before="225" w:after="225"/>
              <w:jc w:val="both"/>
            </w:pPr>
            <w:r>
              <w:rPr>
                <w:rFonts w:ascii="Arial" w:hAnsi="Arial" w:cs="Arial"/>
                <w:color w:val="000000"/>
                <w:sz w:val="18"/>
                <w:szCs w:val="18"/>
              </w:rPr>
              <w:lastRenderedPageBreak/>
              <w:t>Situacija se naročniku vroči osebno ali po pošti.</w:t>
            </w:r>
          </w:p>
          <w:p w14:paraId="04AFB872" w14:textId="77777777" w:rsidR="00543501" w:rsidRDefault="00000000">
            <w:pPr>
              <w:spacing w:before="225" w:after="225"/>
              <w:jc w:val="both"/>
            </w:pPr>
            <w:r>
              <w:rPr>
                <w:rFonts w:ascii="Arial" w:hAnsi="Arial" w:cs="Arial"/>
                <w:color w:val="000000"/>
                <w:sz w:val="18"/>
                <w:szCs w:val="18"/>
              </w:rPr>
              <w:t>Naročnik je dolžan situacijo pregledati v roku 8 dni od prejema.</w:t>
            </w:r>
          </w:p>
          <w:p w14:paraId="6443ABFA" w14:textId="77777777" w:rsidR="00543501" w:rsidRDefault="00000000">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1329895D" w14:textId="77777777" w:rsidR="00543501" w:rsidRDefault="00000000">
            <w:pPr>
              <w:spacing w:before="225" w:after="225"/>
              <w:jc w:val="both"/>
            </w:pPr>
            <w:r>
              <w:rPr>
                <w:rFonts w:ascii="Arial" w:hAnsi="Arial" w:cs="Arial"/>
                <w:color w:val="000000"/>
                <w:sz w:val="18"/>
                <w:szCs w:val="18"/>
              </w:rPr>
              <w:t>Končno situacijo izstavi izvajalec v 10 dneh po končni primopredaji del.</w:t>
            </w:r>
          </w:p>
        </w:tc>
      </w:tr>
    </w:tbl>
    <w:p w14:paraId="553BDE10" w14:textId="77777777" w:rsidR="00543501"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43501" w14:paraId="536884A9" w14:textId="77777777">
        <w:tc>
          <w:tcPr>
            <w:tcW w:w="0" w:type="auto"/>
            <w:tcMar>
              <w:top w:w="0" w:type="auto"/>
              <w:bottom w:w="0" w:type="auto"/>
            </w:tcMar>
          </w:tcPr>
          <w:p w14:paraId="74C2E772" w14:textId="77777777" w:rsidR="00543501" w:rsidRDefault="00000000">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7436063C" w14:textId="77777777" w:rsidR="00543501" w:rsidRDefault="00000000">
            <w:pPr>
              <w:spacing w:before="225" w:after="225"/>
              <w:jc w:val="both"/>
            </w:pPr>
            <w:r>
              <w:rPr>
                <w:rFonts w:ascii="Arial" w:hAnsi="Arial" w:cs="Arial"/>
                <w:color w:val="000000"/>
                <w:sz w:val="18"/>
                <w:szCs w:val="18"/>
              </w:rPr>
              <w:t>Naročnik bo nakazoval zneske po predhodnem odstavku ___. dan po uradnem prejemu potrjene začasne mesečne ali končne situacije na transakcijski račun glavnega izvajalca, ki izhaja iz te pogodbe.</w:t>
            </w:r>
          </w:p>
          <w:p w14:paraId="579A1585" w14:textId="77777777" w:rsidR="00543501" w:rsidRDefault="00000000">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4D38748B" w14:textId="77777777" w:rsidR="00543501" w:rsidRDefault="00000000">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09DBE18D" w14:textId="77777777" w:rsidR="00543501" w:rsidRDefault="00000000">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6BB62833" w14:textId="77777777" w:rsidR="00543501"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43501" w14:paraId="65B668E3" w14:textId="77777777">
        <w:tc>
          <w:tcPr>
            <w:tcW w:w="0" w:type="auto"/>
            <w:tcMar>
              <w:top w:w="0" w:type="auto"/>
              <w:bottom w:w="0" w:type="auto"/>
            </w:tcMar>
          </w:tcPr>
          <w:p w14:paraId="46312071" w14:textId="77777777" w:rsidR="00543501" w:rsidRDefault="00000000">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21E2C481" w14:textId="77777777" w:rsidR="00543501"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43501" w14:paraId="789B680D" w14:textId="77777777">
        <w:tc>
          <w:tcPr>
            <w:tcW w:w="0" w:type="auto"/>
            <w:tcMar>
              <w:top w:w="0" w:type="auto"/>
              <w:bottom w:w="0" w:type="auto"/>
            </w:tcMar>
          </w:tcPr>
          <w:p w14:paraId="13993BE4" w14:textId="77777777" w:rsidR="00543501" w:rsidRDefault="00000000">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7CF3ACD6" w14:textId="77777777" w:rsidR="00543501" w:rsidRDefault="00000000">
      <w:pPr>
        <w:spacing w:before="225" w:after="225" w:line="240" w:lineRule="auto"/>
        <w:jc w:val="both"/>
      </w:pPr>
      <w:r>
        <w:rPr>
          <w:rFonts w:ascii="Arial" w:hAnsi="Arial" w:cs="Arial"/>
          <w:b/>
          <w:bCs/>
          <w:color w:val="000000"/>
          <w:sz w:val="18"/>
          <w:szCs w:val="18"/>
        </w:rPr>
        <w:t>IV. PODIZVAJALCI</w:t>
      </w:r>
    </w:p>
    <w:p w14:paraId="2B3A8029" w14:textId="77777777" w:rsidR="00543501"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43501" w14:paraId="3FF9F798" w14:textId="77777777">
        <w:tc>
          <w:tcPr>
            <w:tcW w:w="0" w:type="auto"/>
            <w:tcMar>
              <w:top w:w="0" w:type="auto"/>
              <w:bottom w:w="0" w:type="auto"/>
            </w:tcMar>
          </w:tcPr>
          <w:p w14:paraId="7E536674" w14:textId="77777777" w:rsidR="00543501" w:rsidRDefault="00000000">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43501" w14:paraId="2135D35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8E6DDE" w14:textId="77777777" w:rsidR="00543501"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319D60F" w14:textId="77777777" w:rsidR="00543501" w:rsidRDefault="00543501"/>
              </w:tc>
            </w:tr>
            <w:tr w:rsidR="00543501" w14:paraId="05DB418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8AA69" w14:textId="77777777" w:rsidR="0054350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AE4BC5" w14:textId="77777777" w:rsidR="00543501" w:rsidRDefault="00000000">
                  <w:pPr>
                    <w:spacing w:before="135" w:after="135"/>
                    <w:jc w:val="both"/>
                    <w:textAlignment w:val="center"/>
                  </w:pPr>
                  <w:r>
                    <w:rPr>
                      <w:rFonts w:ascii="Arial" w:hAnsi="Arial" w:cs="Arial"/>
                      <w:color w:val="000000"/>
                      <w:position w:val="-2"/>
                      <w:sz w:val="18"/>
                      <w:szCs w:val="18"/>
                    </w:rPr>
                    <w:t>Opis del, ki jih bo izvedel podizvajalec:</w:t>
                  </w:r>
                </w:p>
                <w:p w14:paraId="479DA54C" w14:textId="77777777" w:rsidR="005435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43501" w14:paraId="258BDF8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6EC279" w14:textId="77777777" w:rsidR="00543501"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276648" w14:textId="77777777" w:rsidR="00543501" w:rsidRDefault="00543501"/>
              </w:tc>
            </w:tr>
            <w:tr w:rsidR="00543501" w14:paraId="64AA206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0C06C2" w14:textId="77777777" w:rsidR="00543501" w:rsidRDefault="00000000">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6BEE7C" w14:textId="77777777" w:rsidR="00543501" w:rsidRDefault="00000000">
                  <w:pPr>
                    <w:spacing w:before="135" w:after="135"/>
                    <w:jc w:val="both"/>
                    <w:textAlignment w:val="center"/>
                  </w:pPr>
                  <w:r>
                    <w:rPr>
                      <w:rFonts w:ascii="Arial" w:hAnsi="Arial" w:cs="Arial"/>
                      <w:color w:val="000000"/>
                      <w:position w:val="-2"/>
                      <w:sz w:val="18"/>
                      <w:szCs w:val="18"/>
                    </w:rPr>
                    <w:t>Opis del, ki jih bo izvedel podizvajalec:</w:t>
                  </w:r>
                </w:p>
                <w:p w14:paraId="21A8D2C2" w14:textId="77777777" w:rsidR="0054350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DAB38DC" w14:textId="77777777" w:rsidR="00543501" w:rsidRDefault="00543501"/>
          <w:p w14:paraId="5CB13765" w14:textId="77777777" w:rsidR="00543501"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5A7180D" w14:textId="77777777" w:rsidR="00543501"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43501" w14:paraId="2CE93AE0" w14:textId="77777777">
              <w:tc>
                <w:tcPr>
                  <w:tcW w:w="0" w:type="auto"/>
                  <w:tcMar>
                    <w:top w:w="0" w:type="auto"/>
                    <w:bottom w:w="0" w:type="auto"/>
                  </w:tcMar>
                </w:tcPr>
                <w:p w14:paraId="465275F3" w14:textId="77777777" w:rsidR="00543501" w:rsidRDefault="00000000">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483D333" w14:textId="77777777" w:rsidR="00543501" w:rsidRDefault="00000000">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04A4942" w14:textId="77777777" w:rsidR="00543501" w:rsidRDefault="00000000">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846B4F" w14:textId="77777777" w:rsidR="00543501" w:rsidRDefault="00543501"/>
          <w:p w14:paraId="15157790" w14:textId="77777777" w:rsidR="00543501"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3989C30" w14:textId="77777777" w:rsidR="00543501"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40ACC537" w14:textId="77777777" w:rsidR="00543501"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F16987C" w14:textId="77777777" w:rsidR="00543501"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0E4AE27" w14:textId="77777777" w:rsidR="00543501"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39C4B7F" w14:textId="77777777" w:rsidR="00543501" w:rsidRDefault="00000000">
      <w:pPr>
        <w:spacing w:before="225" w:after="225" w:line="240" w:lineRule="auto"/>
        <w:jc w:val="both"/>
      </w:pPr>
      <w:r>
        <w:rPr>
          <w:rFonts w:ascii="Arial" w:hAnsi="Arial" w:cs="Arial"/>
          <w:b/>
          <w:bCs/>
          <w:color w:val="000000"/>
          <w:sz w:val="18"/>
          <w:szCs w:val="18"/>
        </w:rPr>
        <w:t>V. OBVEZNOSTI NAROČNIKA</w:t>
      </w:r>
    </w:p>
    <w:p w14:paraId="4E0939B4" w14:textId="77777777" w:rsidR="00543501"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43501" w14:paraId="2185C4AE" w14:textId="77777777">
        <w:tc>
          <w:tcPr>
            <w:tcW w:w="0" w:type="auto"/>
            <w:tcMar>
              <w:top w:w="0" w:type="auto"/>
              <w:bottom w:w="0" w:type="auto"/>
            </w:tcMar>
          </w:tcPr>
          <w:p w14:paraId="52F77DE4" w14:textId="77777777" w:rsidR="00543501" w:rsidRDefault="0000000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543501" w14:paraId="27CCC4E5" w14:textId="77777777">
              <w:tc>
                <w:tcPr>
                  <w:tcW w:w="0" w:type="auto"/>
                  <w:tcMar>
                    <w:top w:w="0" w:type="auto"/>
                    <w:bottom w:w="0" w:type="auto"/>
                  </w:tcMar>
                </w:tcPr>
                <w:p w14:paraId="7BA562F3"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12D1FD4A"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1CEEC0D9"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0E690AD2"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lastRenderedPageBreak/>
                    <w:t>zagotavljal dosegljivost vodje projekta (v rednem delovnem času) za odločanje o vseh vprašanjih in nejasnostih, ki odstopajo od razpisne dokumentacije oziroma, imajo lahko za posledico spremembo poteka ali roka izvedbe del;</w:t>
                  </w:r>
                </w:p>
                <w:p w14:paraId="6ED0C06D"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97300E5"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2BF62F3A"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1E7E9C57"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7A406807"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13E3DE1D" w14:textId="77777777" w:rsidR="00543501" w:rsidRDefault="00000000">
                  <w:pPr>
                    <w:numPr>
                      <w:ilvl w:val="0"/>
                      <w:numId w:val="31"/>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75AA4E2B" w14:textId="77777777" w:rsidR="00543501" w:rsidRDefault="00543501"/>
        </w:tc>
      </w:tr>
    </w:tbl>
    <w:p w14:paraId="23D700D5" w14:textId="77777777" w:rsidR="00543501" w:rsidRDefault="00000000">
      <w:pPr>
        <w:spacing w:before="225" w:after="225" w:line="240" w:lineRule="auto"/>
        <w:jc w:val="both"/>
      </w:pPr>
      <w:r>
        <w:rPr>
          <w:rFonts w:ascii="Arial" w:hAnsi="Arial" w:cs="Arial"/>
          <w:b/>
          <w:bCs/>
          <w:color w:val="000000"/>
          <w:sz w:val="18"/>
          <w:szCs w:val="18"/>
        </w:rPr>
        <w:t>VI. OBVEZNOSTI IZVAJALCA</w:t>
      </w:r>
    </w:p>
    <w:p w14:paraId="0A47B902" w14:textId="77777777" w:rsidR="00543501"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43501" w14:paraId="00ABA565" w14:textId="77777777">
        <w:tc>
          <w:tcPr>
            <w:tcW w:w="0" w:type="auto"/>
            <w:tcMar>
              <w:top w:w="0" w:type="auto"/>
              <w:bottom w:w="0" w:type="auto"/>
            </w:tcMar>
          </w:tcPr>
          <w:p w14:paraId="7C913C18" w14:textId="77777777" w:rsidR="00543501" w:rsidRDefault="00000000">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543501" w14:paraId="4C9095DA" w14:textId="77777777">
              <w:tc>
                <w:tcPr>
                  <w:tcW w:w="0" w:type="auto"/>
                  <w:tcMar>
                    <w:top w:w="0" w:type="auto"/>
                    <w:bottom w:w="0" w:type="auto"/>
                  </w:tcMar>
                </w:tcPr>
                <w:p w14:paraId="6ABB51AA"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2F38C4CB"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ščititi interese naročnika;</w:t>
                  </w:r>
                </w:p>
                <w:p w14:paraId="2FE27803"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1E22E3E2"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3B8D11F2"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DF63746"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9B34169"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4CE12FD6"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75F504A6"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53C04153"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196F215"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66D1DCCE"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1C10A820"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460E8C92"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373398AD"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5175044E"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11330DEA"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EA97ADC"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76DB343E"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lastRenderedPageBreak/>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52702522"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34D77DF"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3DFC7CC7"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1A4BC52C"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67D7EB85"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6173328B"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1B66E78C"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55CDB2A9"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4F4BDE34"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2C983E71"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67A04ED0"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0BFC72A2"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6EC667FF" w14:textId="77777777" w:rsidR="00543501" w:rsidRDefault="00000000">
                  <w:pPr>
                    <w:numPr>
                      <w:ilvl w:val="0"/>
                      <w:numId w:val="32"/>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61D19B8B" w14:textId="77777777" w:rsidR="00543501" w:rsidRDefault="00543501"/>
          <w:p w14:paraId="41490B0C" w14:textId="77777777" w:rsidR="00543501" w:rsidRDefault="00000000">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p w14:paraId="2A39A640" w14:textId="77777777" w:rsidR="00543501" w:rsidRDefault="00000000">
            <w:pPr>
              <w:spacing w:before="225" w:after="225"/>
              <w:jc w:val="both"/>
            </w:pPr>
            <w:r>
              <w:rPr>
                <w:rFonts w:ascii="Arial" w:hAnsi="Arial" w:cs="Arial"/>
                <w:color w:val="000000"/>
                <w:sz w:val="18"/>
                <w:szCs w:val="18"/>
              </w:rPr>
              <w:t>{EU označbe, kadar je predmet sofinanciranja}</w:t>
            </w:r>
          </w:p>
        </w:tc>
      </w:tr>
    </w:tbl>
    <w:p w14:paraId="53F4B363" w14:textId="77777777" w:rsidR="00543501" w:rsidRDefault="00000000">
      <w:pPr>
        <w:spacing w:before="225" w:after="225" w:line="240" w:lineRule="auto"/>
        <w:jc w:val="both"/>
      </w:pPr>
      <w:r>
        <w:rPr>
          <w:rFonts w:ascii="Arial" w:hAnsi="Arial" w:cs="Arial"/>
          <w:b/>
          <w:bCs/>
          <w:color w:val="000000"/>
          <w:sz w:val="18"/>
          <w:szCs w:val="18"/>
        </w:rPr>
        <w:t>VII. STROKOVNI NADZOR</w:t>
      </w:r>
    </w:p>
    <w:p w14:paraId="6D92B06F" w14:textId="77777777" w:rsidR="00543501"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43501" w14:paraId="3CFA51B1" w14:textId="77777777">
        <w:tc>
          <w:tcPr>
            <w:tcW w:w="0" w:type="auto"/>
            <w:tcMar>
              <w:top w:w="0" w:type="auto"/>
              <w:bottom w:w="0" w:type="auto"/>
            </w:tcMar>
          </w:tcPr>
          <w:p w14:paraId="2F8784F7" w14:textId="77777777" w:rsidR="00543501" w:rsidRDefault="00000000">
            <w:pPr>
              <w:spacing w:before="225" w:after="225"/>
              <w:jc w:val="both"/>
            </w:pPr>
            <w:r>
              <w:rPr>
                <w:rFonts w:ascii="Arial" w:hAnsi="Arial" w:cs="Arial"/>
                <w:color w:val="000000"/>
                <w:sz w:val="18"/>
                <w:szCs w:val="18"/>
              </w:rPr>
              <w:t>Naročnik imenuje za nadzornika _______________________</w:t>
            </w:r>
          </w:p>
          <w:p w14:paraId="7D04CE45" w14:textId="77777777" w:rsidR="00543501" w:rsidRDefault="00000000">
            <w:pPr>
              <w:spacing w:before="225" w:after="225"/>
              <w:jc w:val="both"/>
            </w:pPr>
            <w:r>
              <w:rPr>
                <w:rFonts w:ascii="Arial" w:hAnsi="Arial" w:cs="Arial"/>
                <w:color w:val="000000"/>
                <w:sz w:val="18"/>
                <w:szCs w:val="18"/>
              </w:rPr>
              <w:t>ki ga na gradbišču zastopa:</w:t>
            </w:r>
          </w:p>
          <w:p w14:paraId="3C6A2567" w14:textId="77777777" w:rsidR="00543501" w:rsidRDefault="00000000">
            <w:pPr>
              <w:spacing w:before="225" w:after="225"/>
              <w:jc w:val="both"/>
            </w:pPr>
            <w:r>
              <w:rPr>
                <w:rFonts w:ascii="Arial" w:hAnsi="Arial" w:cs="Arial"/>
                <w:color w:val="000000"/>
                <w:sz w:val="18"/>
                <w:szCs w:val="18"/>
              </w:rPr>
              <w:t>_________________________</w:t>
            </w:r>
          </w:p>
          <w:p w14:paraId="4F29AF77" w14:textId="77777777" w:rsidR="00543501" w:rsidRDefault="00000000">
            <w:pPr>
              <w:spacing w:before="225" w:after="225"/>
              <w:jc w:val="both"/>
            </w:pPr>
            <w:r>
              <w:rPr>
                <w:rFonts w:ascii="Arial" w:hAnsi="Arial" w:cs="Arial"/>
                <w:color w:val="000000"/>
                <w:sz w:val="18"/>
                <w:szCs w:val="18"/>
              </w:rPr>
              <w:t>Za naročnikovega pooblaščenca in skrbnika te pogodbe imenuje ______________________.</w:t>
            </w:r>
          </w:p>
          <w:p w14:paraId="0D3D5A46" w14:textId="77777777" w:rsidR="00543501" w:rsidRDefault="00000000">
            <w:pPr>
              <w:spacing w:before="225" w:after="225"/>
              <w:jc w:val="both"/>
            </w:pPr>
            <w:r>
              <w:rPr>
                <w:rFonts w:ascii="Arial" w:hAnsi="Arial" w:cs="Arial"/>
                <w:color w:val="000000"/>
                <w:sz w:val="18"/>
                <w:szCs w:val="18"/>
              </w:rPr>
              <w:t>Nadzorni organ ima pooblastilo naročnika, da v njegovem imenu nadzoruje izvedbo del.</w:t>
            </w:r>
          </w:p>
          <w:p w14:paraId="05BCF471" w14:textId="77777777" w:rsidR="00543501" w:rsidRDefault="00000000">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6A1CC771" w14:textId="77777777" w:rsidR="00543501" w:rsidRDefault="00000000">
      <w:pPr>
        <w:spacing w:before="225" w:after="225" w:line="240" w:lineRule="auto"/>
        <w:jc w:val="both"/>
      </w:pPr>
      <w:r>
        <w:rPr>
          <w:rFonts w:ascii="Arial" w:hAnsi="Arial" w:cs="Arial"/>
          <w:b/>
          <w:bCs/>
          <w:color w:val="000000"/>
          <w:sz w:val="18"/>
          <w:szCs w:val="18"/>
        </w:rPr>
        <w:t>VIII. VODSTVO GRADBIŠČA</w:t>
      </w:r>
    </w:p>
    <w:p w14:paraId="6D1C3994" w14:textId="77777777" w:rsidR="00543501"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43501" w14:paraId="1A6DFF1E" w14:textId="77777777">
        <w:tc>
          <w:tcPr>
            <w:tcW w:w="0" w:type="auto"/>
            <w:tcMar>
              <w:top w:w="0" w:type="auto"/>
              <w:bottom w:w="0" w:type="auto"/>
            </w:tcMar>
          </w:tcPr>
          <w:p w14:paraId="6ED9C272" w14:textId="77777777" w:rsidR="00543501" w:rsidRDefault="00000000">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33058DF8" w14:textId="77777777" w:rsidR="00543501" w:rsidRDefault="00000000">
            <w:pPr>
              <w:spacing w:before="225" w:after="225"/>
              <w:jc w:val="both"/>
            </w:pPr>
            <w:r>
              <w:rPr>
                <w:rFonts w:ascii="Arial" w:hAnsi="Arial" w:cs="Arial"/>
                <w:color w:val="000000"/>
                <w:sz w:val="18"/>
                <w:szCs w:val="18"/>
              </w:rPr>
              <w:lastRenderedPageBreak/>
              <w:t>Vodstvo gradbišča bo skrbelo, da bo gradbiščna dokumentacija tekoče vodena in stalno na razpolago naročniku in nadzornemu organu ter veljavno spremljalo njihova obvestila.</w:t>
            </w:r>
          </w:p>
          <w:p w14:paraId="772434FD" w14:textId="77777777" w:rsidR="00543501" w:rsidRDefault="00000000">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4311BC34" w14:textId="77777777" w:rsidR="00543501" w:rsidRDefault="00000000">
            <w:pPr>
              <w:spacing w:before="225" w:after="225"/>
              <w:jc w:val="both"/>
            </w:pPr>
            <w:r>
              <w:rPr>
                <w:rFonts w:ascii="Arial" w:hAnsi="Arial" w:cs="Arial"/>
                <w:color w:val="000000"/>
                <w:sz w:val="18"/>
                <w:szCs w:val="18"/>
              </w:rPr>
              <w:t>Izvajalec ne sme zamenjati vodje gradnje brez predhodnega soglasja naročnika.</w:t>
            </w:r>
          </w:p>
        </w:tc>
      </w:tr>
    </w:tbl>
    <w:p w14:paraId="08E0EEC7" w14:textId="77777777" w:rsidR="00543501" w:rsidRDefault="00000000">
      <w:pPr>
        <w:spacing w:before="225" w:after="225" w:line="240" w:lineRule="auto"/>
        <w:jc w:val="both"/>
      </w:pPr>
      <w:r>
        <w:rPr>
          <w:rFonts w:ascii="Arial" w:hAnsi="Arial" w:cs="Arial"/>
          <w:b/>
          <w:bCs/>
          <w:color w:val="000000"/>
          <w:sz w:val="18"/>
          <w:szCs w:val="18"/>
        </w:rPr>
        <w:t>IX. PRAVICE POGODBENIH STRANK</w:t>
      </w:r>
    </w:p>
    <w:p w14:paraId="383509B5" w14:textId="77777777" w:rsidR="00543501"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43501" w14:paraId="78B95429" w14:textId="77777777">
        <w:tc>
          <w:tcPr>
            <w:tcW w:w="0" w:type="auto"/>
            <w:tcMar>
              <w:top w:w="0" w:type="auto"/>
              <w:bottom w:w="0" w:type="auto"/>
            </w:tcMar>
          </w:tcPr>
          <w:p w14:paraId="65C22E2F" w14:textId="77777777" w:rsidR="00543501" w:rsidRDefault="00000000">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65729B36" w14:textId="77777777" w:rsidR="00543501" w:rsidRDefault="00000000">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78DE9829" w14:textId="77777777" w:rsidR="00543501"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43501" w14:paraId="37278D07" w14:textId="77777777">
        <w:tc>
          <w:tcPr>
            <w:tcW w:w="0" w:type="auto"/>
            <w:tcMar>
              <w:top w:w="0" w:type="auto"/>
              <w:bottom w:w="0" w:type="auto"/>
            </w:tcMar>
          </w:tcPr>
          <w:p w14:paraId="0E80530F" w14:textId="77777777" w:rsidR="00543501" w:rsidRDefault="00000000">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6BFF2B28" w14:textId="77777777" w:rsidR="00543501" w:rsidRDefault="00000000">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035A03D0" w14:textId="77777777" w:rsidR="00543501"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43501" w14:paraId="4FA8530E" w14:textId="77777777">
        <w:tc>
          <w:tcPr>
            <w:tcW w:w="0" w:type="auto"/>
            <w:tcMar>
              <w:top w:w="0" w:type="auto"/>
              <w:bottom w:w="0" w:type="auto"/>
            </w:tcMar>
          </w:tcPr>
          <w:p w14:paraId="2F50F3DE" w14:textId="77777777" w:rsidR="00543501" w:rsidRDefault="00000000">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07871DE6" w14:textId="77777777" w:rsidR="00543501" w:rsidRDefault="00000000">
      <w:pPr>
        <w:spacing w:before="225" w:after="225" w:line="240" w:lineRule="auto"/>
        <w:jc w:val="both"/>
      </w:pPr>
      <w:r>
        <w:rPr>
          <w:rFonts w:ascii="Arial" w:hAnsi="Arial" w:cs="Arial"/>
          <w:b/>
          <w:bCs/>
          <w:color w:val="000000"/>
          <w:sz w:val="18"/>
          <w:szCs w:val="18"/>
        </w:rPr>
        <w:t>X. ROKI IZVAJANJA DEL</w:t>
      </w:r>
    </w:p>
    <w:p w14:paraId="6592C3EA" w14:textId="77777777" w:rsidR="00543501"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43501" w14:paraId="563D1A8A" w14:textId="77777777">
        <w:tc>
          <w:tcPr>
            <w:tcW w:w="0" w:type="auto"/>
            <w:tcMar>
              <w:top w:w="0" w:type="auto"/>
              <w:bottom w:w="0" w:type="auto"/>
            </w:tcMar>
          </w:tcPr>
          <w:p w14:paraId="4A72CD29" w14:textId="77777777" w:rsidR="00543501" w:rsidRDefault="00000000">
            <w:pPr>
              <w:spacing w:before="225" w:after="225"/>
              <w:jc w:val="both"/>
            </w:pPr>
            <w:r>
              <w:rPr>
                <w:rFonts w:ascii="Arial" w:hAnsi="Arial" w:cs="Arial"/>
                <w:color w:val="000000"/>
                <w:sz w:val="18"/>
                <w:szCs w:val="18"/>
              </w:rPr>
              <w:t>Izvajalec se zavezuje, da bo s pogodbenimi deli začel, ko ga bo naročnik uvedel v delo in da bo pogodbena dela dokončal v skladu s terminskim planom, najkasneje do {________________}.</w:t>
            </w:r>
          </w:p>
          <w:p w14:paraId="31357FFA" w14:textId="77777777" w:rsidR="00543501" w:rsidRDefault="00000000">
            <w:pPr>
              <w:spacing w:before="225" w:after="225"/>
              <w:jc w:val="both"/>
            </w:pPr>
            <w:r>
              <w:rPr>
                <w:rFonts w:ascii="Arial" w:hAnsi="Arial" w:cs="Arial"/>
                <w:color w:val="000000"/>
                <w:sz w:val="18"/>
                <w:szCs w:val="18"/>
              </w:rPr>
              <w:t>Rok iz predhodnega odstavka je bistvena sestavina te pogodbe.</w:t>
            </w:r>
          </w:p>
          <w:p w14:paraId="6C7B6ABE" w14:textId="77777777" w:rsidR="00543501" w:rsidRDefault="00000000">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55BADB75" w14:textId="77777777" w:rsidR="00543501" w:rsidRDefault="00000000">
            <w:pPr>
              <w:spacing w:before="225" w:after="225"/>
              <w:jc w:val="both"/>
            </w:pPr>
            <w:r>
              <w:rPr>
                <w:rFonts w:ascii="Arial" w:hAnsi="Arial" w:cs="Arial"/>
                <w:color w:val="000000"/>
                <w:sz w:val="18"/>
                <w:szCs w:val="18"/>
              </w:rPr>
              <w:t>Izvajalec je dolžan v roku 8 dni od podpisa izdelati natančen terminski plan dinamike napredovanja del.</w:t>
            </w:r>
          </w:p>
          <w:p w14:paraId="7C81E8A6" w14:textId="77777777" w:rsidR="00543501" w:rsidRDefault="00000000">
            <w:pPr>
              <w:spacing w:before="225" w:after="225"/>
              <w:jc w:val="both"/>
            </w:pPr>
            <w:r>
              <w:rPr>
                <w:rFonts w:ascii="Arial" w:hAnsi="Arial" w:cs="Arial"/>
                <w:color w:val="000000"/>
                <w:sz w:val="18"/>
                <w:szCs w:val="18"/>
              </w:rPr>
              <w:t>Naročnik si pridržuje pravico spreminjati dinamiko izvajanja del v okviru zagotovljenih sredstev.</w:t>
            </w:r>
          </w:p>
          <w:p w14:paraId="1EC71DA5" w14:textId="77777777" w:rsidR="00543501" w:rsidRDefault="00000000">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57C907CD" w14:textId="77777777" w:rsidR="00543501" w:rsidRDefault="00000000">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12FFC86" w14:textId="77777777" w:rsidR="00543501"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43501" w14:paraId="7EA93C20" w14:textId="77777777">
        <w:tc>
          <w:tcPr>
            <w:tcW w:w="0" w:type="auto"/>
            <w:tcMar>
              <w:top w:w="0" w:type="auto"/>
              <w:bottom w:w="0" w:type="auto"/>
            </w:tcMar>
          </w:tcPr>
          <w:p w14:paraId="28F752BC" w14:textId="77777777" w:rsidR="00543501" w:rsidRDefault="00000000">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543501" w14:paraId="5CC868AD" w14:textId="77777777">
              <w:tc>
                <w:tcPr>
                  <w:tcW w:w="0" w:type="auto"/>
                  <w:tcMar>
                    <w:top w:w="0" w:type="auto"/>
                    <w:bottom w:w="0" w:type="auto"/>
                  </w:tcMar>
                </w:tcPr>
                <w:p w14:paraId="332DB6AA" w14:textId="77777777" w:rsidR="00543501" w:rsidRDefault="00000000">
                  <w:pPr>
                    <w:numPr>
                      <w:ilvl w:val="0"/>
                      <w:numId w:val="33"/>
                    </w:numPr>
                    <w:jc w:val="both"/>
                    <w:rPr>
                      <w:rFonts w:ascii="Arial" w:hAnsi="Arial" w:cs="Arial"/>
                      <w:color w:val="000000"/>
                      <w:sz w:val="18"/>
                      <w:szCs w:val="18"/>
                    </w:rPr>
                  </w:pPr>
                  <w:r>
                    <w:rPr>
                      <w:rFonts w:ascii="Arial" w:hAnsi="Arial" w:cs="Arial"/>
                      <w:color w:val="000000"/>
                      <w:sz w:val="18"/>
                      <w:szCs w:val="18"/>
                    </w:rPr>
                    <w:lastRenderedPageBreak/>
                    <w:t>zaradi dodatno naročenih del, izvedenih po pisni zahtevi naročnika in</w:t>
                  </w:r>
                </w:p>
                <w:p w14:paraId="7BC557DB" w14:textId="77777777" w:rsidR="00543501" w:rsidRDefault="00000000">
                  <w:pPr>
                    <w:numPr>
                      <w:ilvl w:val="0"/>
                      <w:numId w:val="33"/>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0F649DAD" w14:textId="77777777" w:rsidR="00543501" w:rsidRDefault="00543501"/>
          <w:p w14:paraId="2201ADBF" w14:textId="77777777" w:rsidR="00543501" w:rsidRDefault="00000000">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35733F32" w14:textId="77777777" w:rsidR="00543501" w:rsidRDefault="00000000">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214C2D98" w14:textId="77777777" w:rsidR="00543501" w:rsidRDefault="00000000">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027DDE30" w14:textId="77777777" w:rsidR="00543501" w:rsidRDefault="00000000">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31C1933B" w14:textId="77777777" w:rsidR="00543501" w:rsidRDefault="00000000">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6A3A1653" w14:textId="77777777" w:rsidR="00543501" w:rsidRDefault="00000000">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51776177" w14:textId="77777777" w:rsidR="00543501" w:rsidRDefault="00000000">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6BE300F9" w14:textId="77777777" w:rsidR="00543501" w:rsidRDefault="00000000">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3D749894" w14:textId="77777777" w:rsidR="00543501" w:rsidRDefault="00000000">
      <w:pPr>
        <w:spacing w:before="225" w:after="225" w:line="240" w:lineRule="auto"/>
        <w:jc w:val="both"/>
      </w:pPr>
      <w:r>
        <w:rPr>
          <w:rFonts w:ascii="Arial" w:hAnsi="Arial" w:cs="Arial"/>
          <w:b/>
          <w:bCs/>
          <w:color w:val="000000"/>
          <w:sz w:val="18"/>
          <w:szCs w:val="18"/>
        </w:rPr>
        <w:t>XI. POGODBENA KAZEN</w:t>
      </w:r>
    </w:p>
    <w:p w14:paraId="3D0E3078" w14:textId="77777777" w:rsidR="00543501"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43501" w14:paraId="4283A8B4" w14:textId="77777777">
        <w:tc>
          <w:tcPr>
            <w:tcW w:w="0" w:type="auto"/>
            <w:tcMar>
              <w:top w:w="0" w:type="auto"/>
              <w:bottom w:w="0" w:type="auto"/>
            </w:tcMar>
          </w:tcPr>
          <w:p w14:paraId="6466491A" w14:textId="77777777" w:rsidR="00543501" w:rsidRDefault="00000000">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430F5EA9" w14:textId="77777777" w:rsidR="00543501" w:rsidRDefault="00000000">
            <w:pPr>
              <w:spacing w:before="225" w:after="225"/>
              <w:jc w:val="both"/>
            </w:pPr>
            <w:r>
              <w:rPr>
                <w:rFonts w:ascii="Arial" w:hAnsi="Arial" w:cs="Arial"/>
                <w:color w:val="000000"/>
                <w:sz w:val="18"/>
                <w:szCs w:val="18"/>
              </w:rPr>
              <w:t>Pogodbena kazen se obračuna pri končnem obračunu.</w:t>
            </w:r>
          </w:p>
          <w:p w14:paraId="3B04B0A8" w14:textId="77777777" w:rsidR="00543501" w:rsidRDefault="00000000">
            <w:pPr>
              <w:spacing w:before="225" w:after="225"/>
              <w:jc w:val="both"/>
              <w:rPr>
                <w:rFonts w:ascii="Arial" w:hAnsi="Arial" w:cs="Arial"/>
                <w:color w:val="000000"/>
                <w:sz w:val="18"/>
                <w:szCs w:val="18"/>
              </w:rPr>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9107FBA" w14:textId="77777777" w:rsidR="005B5FD2" w:rsidRDefault="005B5FD2">
            <w:pPr>
              <w:spacing w:before="225" w:after="225"/>
              <w:jc w:val="both"/>
              <w:rPr>
                <w:sz w:val="18"/>
                <w:szCs w:val="18"/>
              </w:rPr>
            </w:pPr>
          </w:p>
          <w:p w14:paraId="421A0E0C" w14:textId="77777777" w:rsidR="005B5FD2" w:rsidRDefault="005B5FD2">
            <w:pPr>
              <w:spacing w:before="225" w:after="225"/>
              <w:jc w:val="both"/>
              <w:rPr>
                <w:sz w:val="18"/>
                <w:szCs w:val="18"/>
              </w:rPr>
            </w:pPr>
          </w:p>
          <w:p w14:paraId="3FAF48AB" w14:textId="4900E33A" w:rsidR="005B5FD2" w:rsidRDefault="005B5FD2">
            <w:pPr>
              <w:spacing w:before="225" w:after="225"/>
              <w:jc w:val="both"/>
            </w:pPr>
          </w:p>
        </w:tc>
      </w:tr>
    </w:tbl>
    <w:p w14:paraId="4FEBE066" w14:textId="77777777" w:rsidR="00543501" w:rsidRDefault="00000000">
      <w:pPr>
        <w:spacing w:before="225" w:after="225" w:line="240" w:lineRule="auto"/>
        <w:jc w:val="both"/>
      </w:pPr>
      <w:r>
        <w:rPr>
          <w:rFonts w:ascii="Arial" w:hAnsi="Arial" w:cs="Arial"/>
          <w:b/>
          <w:bCs/>
          <w:color w:val="000000"/>
          <w:sz w:val="18"/>
          <w:szCs w:val="18"/>
        </w:rPr>
        <w:lastRenderedPageBreak/>
        <w:t>XII. PREVZEM DEL</w:t>
      </w:r>
    </w:p>
    <w:p w14:paraId="270C8F2F" w14:textId="77777777" w:rsidR="00543501"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43501" w14:paraId="0EA4F1B2" w14:textId="77777777">
        <w:tc>
          <w:tcPr>
            <w:tcW w:w="0" w:type="auto"/>
            <w:tcMar>
              <w:top w:w="0" w:type="auto"/>
              <w:bottom w:w="0" w:type="auto"/>
            </w:tcMar>
          </w:tcPr>
          <w:p w14:paraId="27DDC7A8" w14:textId="77777777" w:rsidR="00543501" w:rsidRDefault="00000000">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024139BF" w14:textId="77777777" w:rsidR="00543501" w:rsidRDefault="00000000">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1B511354" w14:textId="77777777" w:rsidR="00543501" w:rsidRDefault="00000000">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543501" w14:paraId="38A6CAE6" w14:textId="77777777">
              <w:tc>
                <w:tcPr>
                  <w:tcW w:w="0" w:type="auto"/>
                  <w:tcMar>
                    <w:top w:w="0" w:type="auto"/>
                    <w:bottom w:w="0" w:type="auto"/>
                  </w:tcMar>
                </w:tcPr>
                <w:p w14:paraId="105F472D"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23A42AB"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001C723E"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5E575903"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57FEB38A"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613A8920"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DAB8238"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57AF5FE8"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7DFF1EA5"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3F479834" w14:textId="77777777" w:rsidR="00543501" w:rsidRDefault="00000000">
                  <w:pPr>
                    <w:numPr>
                      <w:ilvl w:val="0"/>
                      <w:numId w:val="34"/>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71C2A262" w14:textId="77777777" w:rsidR="00543501" w:rsidRDefault="00543501"/>
          <w:p w14:paraId="52DC78B8" w14:textId="77777777" w:rsidR="00543501" w:rsidRDefault="00000000">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F101311" w14:textId="77777777" w:rsidR="00543501" w:rsidRDefault="00000000">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56B8666A" w14:textId="77777777" w:rsidR="00543501" w:rsidRDefault="00000000">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7B3DD86E" w14:textId="77777777" w:rsidR="00543501" w:rsidRDefault="00000000">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68D8E558" w14:textId="77777777" w:rsidR="00543501" w:rsidRDefault="00000000">
      <w:pPr>
        <w:spacing w:before="225" w:after="225" w:line="240" w:lineRule="auto"/>
        <w:jc w:val="both"/>
      </w:pPr>
      <w:r>
        <w:rPr>
          <w:rFonts w:ascii="Arial" w:hAnsi="Arial" w:cs="Arial"/>
          <w:b/>
          <w:bCs/>
          <w:color w:val="000000"/>
          <w:sz w:val="18"/>
          <w:szCs w:val="18"/>
        </w:rPr>
        <w:t>XIII. ODPRAVA NAPAK OZIROMA POMANJKJIVOSTI TER GARANCIJSKA DOBA</w:t>
      </w:r>
    </w:p>
    <w:p w14:paraId="63E35D33" w14:textId="77777777" w:rsidR="00543501"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43501" w14:paraId="4E54ED17" w14:textId="77777777">
        <w:tc>
          <w:tcPr>
            <w:tcW w:w="0" w:type="auto"/>
            <w:tcMar>
              <w:top w:w="0" w:type="auto"/>
              <w:bottom w:w="0" w:type="auto"/>
            </w:tcMar>
          </w:tcPr>
          <w:p w14:paraId="247B4D83" w14:textId="77777777" w:rsidR="00543501" w:rsidRDefault="00000000">
            <w:pPr>
              <w:spacing w:before="225" w:after="225"/>
              <w:jc w:val="both"/>
            </w:pPr>
            <w:r>
              <w:rPr>
                <w:rFonts w:ascii="Arial" w:hAnsi="Arial" w:cs="Arial"/>
                <w:color w:val="000000"/>
                <w:sz w:val="18"/>
                <w:szCs w:val="18"/>
              </w:rPr>
              <w:t>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14:paraId="29596838" w14:textId="77777777" w:rsidR="00543501" w:rsidRDefault="00000000">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65FFE6B6" w14:textId="77777777" w:rsidR="00543501" w:rsidRDefault="00000000">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2542C111" w14:textId="77777777" w:rsidR="00543501" w:rsidRDefault="00000000">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CF560B3" w14:textId="77777777" w:rsidR="00543501" w:rsidRDefault="00000000">
            <w:pPr>
              <w:spacing w:before="225" w:after="225"/>
              <w:jc w:val="both"/>
            </w:pPr>
            <w:r>
              <w:rPr>
                <w:rFonts w:ascii="Arial" w:hAnsi="Arial" w:cs="Arial"/>
                <w:color w:val="000000"/>
                <w:sz w:val="18"/>
                <w:szCs w:val="18"/>
              </w:rPr>
              <w:lastRenderedPageBreak/>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3C8B7D5B" w14:textId="77777777" w:rsidR="00543501" w:rsidRDefault="00000000">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2B186DD0" w14:textId="77777777" w:rsidR="00543501" w:rsidRDefault="00000000">
      <w:pPr>
        <w:spacing w:before="225" w:after="225" w:line="240" w:lineRule="auto"/>
        <w:jc w:val="both"/>
      </w:pPr>
      <w:r>
        <w:rPr>
          <w:rFonts w:ascii="Arial" w:hAnsi="Arial" w:cs="Arial"/>
          <w:b/>
          <w:bCs/>
          <w:color w:val="000000"/>
          <w:sz w:val="18"/>
          <w:szCs w:val="18"/>
        </w:rPr>
        <w:t>XIV. JAMSTVA IN ZAVAROVANJA</w:t>
      </w:r>
    </w:p>
    <w:p w14:paraId="633991F6" w14:textId="77777777" w:rsidR="00543501"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43501" w14:paraId="527A7406" w14:textId="77777777">
        <w:tc>
          <w:tcPr>
            <w:tcW w:w="0" w:type="auto"/>
            <w:tcMar>
              <w:top w:w="0" w:type="auto"/>
              <w:bottom w:w="0" w:type="auto"/>
            </w:tcMar>
          </w:tcPr>
          <w:p w14:paraId="32A17C8F" w14:textId="77777777" w:rsidR="00543501" w:rsidRDefault="00000000">
            <w:pPr>
              <w:spacing w:before="225" w:after="225"/>
              <w:jc w:val="both"/>
            </w:pPr>
            <w:r>
              <w:rPr>
                <w:rFonts w:ascii="Arial" w:hAnsi="Arial" w:cs="Arial"/>
                <w:color w:val="000000"/>
                <w:sz w:val="18"/>
                <w:szCs w:val="18"/>
              </w:rPr>
              <w:t>ZAVAROVANJE ZA DOBRO IZVEDBO</w:t>
            </w:r>
          </w:p>
          <w:p w14:paraId="78344CE4" w14:textId="77777777" w:rsidR="00543501" w:rsidRDefault="00000000">
            <w:pPr>
              <w:spacing w:before="225" w:after="225"/>
              <w:jc w:val="both"/>
            </w:pPr>
            <w:r>
              <w:rPr>
                <w:rFonts w:ascii="Arial" w:hAnsi="Arial" w:cs="Arial"/>
                <w:color w:val="000000"/>
                <w:sz w:val="18"/>
                <w:szCs w:val="18"/>
              </w:rPr>
              <w:t>Instrument zavarovanja: _____________</w:t>
            </w:r>
          </w:p>
          <w:p w14:paraId="0976C9F5" w14:textId="77777777" w:rsidR="00543501" w:rsidRDefault="00000000">
            <w:pPr>
              <w:spacing w:before="225" w:after="225"/>
              <w:jc w:val="both"/>
            </w:pPr>
            <w:r>
              <w:rPr>
                <w:rFonts w:ascii="Arial" w:hAnsi="Arial" w:cs="Arial"/>
                <w:color w:val="000000"/>
                <w:sz w:val="18"/>
                <w:szCs w:val="18"/>
              </w:rPr>
              <w:t>Višina zavarovanja: _____________</w:t>
            </w:r>
          </w:p>
          <w:p w14:paraId="2D2E6AB0" w14:textId="77777777" w:rsidR="00543501" w:rsidRDefault="00000000">
            <w:pPr>
              <w:spacing w:before="225" w:after="225"/>
              <w:jc w:val="both"/>
            </w:pPr>
            <w:r>
              <w:rPr>
                <w:rFonts w:ascii="Arial" w:hAnsi="Arial" w:cs="Arial"/>
                <w:color w:val="000000"/>
                <w:sz w:val="18"/>
                <w:szCs w:val="18"/>
              </w:rPr>
              <w:t>Čas veljavnosti: _____________</w:t>
            </w:r>
          </w:p>
          <w:p w14:paraId="68BF9BA1" w14:textId="77777777" w:rsidR="00543501" w:rsidRDefault="00000000">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9C26A73" w14:textId="77777777" w:rsidR="00543501"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EC1F780" w14:textId="77777777" w:rsidR="00543501"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43501" w14:paraId="15D835B9" w14:textId="77777777">
        <w:tc>
          <w:tcPr>
            <w:tcW w:w="0" w:type="auto"/>
            <w:tcMar>
              <w:top w:w="0" w:type="auto"/>
              <w:bottom w:w="0" w:type="auto"/>
            </w:tcMar>
          </w:tcPr>
          <w:p w14:paraId="3240C3DD" w14:textId="77777777" w:rsidR="00543501" w:rsidRDefault="00000000">
            <w:pPr>
              <w:spacing w:before="225" w:after="225"/>
              <w:jc w:val="both"/>
            </w:pPr>
            <w:r>
              <w:rPr>
                <w:rFonts w:ascii="Arial" w:hAnsi="Arial" w:cs="Arial"/>
                <w:color w:val="000000"/>
                <w:sz w:val="18"/>
                <w:szCs w:val="18"/>
              </w:rPr>
              <w:t>ZAVAROVANJE ODGOVORNOSTI</w:t>
            </w:r>
          </w:p>
          <w:p w14:paraId="79A6D15E" w14:textId="77777777" w:rsidR="00543501" w:rsidRDefault="00000000">
            <w:pPr>
              <w:spacing w:before="225" w:after="225"/>
              <w:jc w:val="both"/>
            </w:pPr>
            <w:r>
              <w:rPr>
                <w:rFonts w:ascii="Arial" w:hAnsi="Arial" w:cs="Arial"/>
                <w:color w:val="000000"/>
                <w:sz w:val="18"/>
                <w:szCs w:val="18"/>
              </w:rPr>
              <w:t>Višina zavarovanja: _____________</w:t>
            </w:r>
          </w:p>
          <w:p w14:paraId="0FBB0C6C" w14:textId="77777777" w:rsidR="00543501" w:rsidRDefault="00000000">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2291AD4F" w14:textId="77777777" w:rsidR="00543501"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43501" w14:paraId="0BAE0D26" w14:textId="77777777">
        <w:tc>
          <w:tcPr>
            <w:tcW w:w="0" w:type="auto"/>
            <w:tcMar>
              <w:top w:w="0" w:type="auto"/>
              <w:bottom w:w="0" w:type="auto"/>
            </w:tcMar>
          </w:tcPr>
          <w:p w14:paraId="49B284E4" w14:textId="77777777" w:rsidR="00543501" w:rsidRDefault="00000000">
            <w:pPr>
              <w:spacing w:before="225" w:after="225"/>
              <w:jc w:val="both"/>
            </w:pPr>
            <w:r>
              <w:rPr>
                <w:rFonts w:ascii="Arial" w:hAnsi="Arial" w:cs="Arial"/>
                <w:color w:val="000000"/>
                <w:sz w:val="18"/>
                <w:szCs w:val="18"/>
              </w:rPr>
              <w:t>ZAVAROVANJE ZA ODPRAVO NAPAK</w:t>
            </w:r>
          </w:p>
          <w:p w14:paraId="60A10CD2" w14:textId="77777777" w:rsidR="00543501" w:rsidRDefault="00000000">
            <w:pPr>
              <w:spacing w:before="225" w:after="225"/>
              <w:jc w:val="both"/>
            </w:pPr>
            <w:r>
              <w:rPr>
                <w:rFonts w:ascii="Arial" w:hAnsi="Arial" w:cs="Arial"/>
                <w:color w:val="000000"/>
                <w:sz w:val="18"/>
                <w:szCs w:val="18"/>
              </w:rPr>
              <w:t>Instrument zavarovanja: _____________</w:t>
            </w:r>
          </w:p>
          <w:p w14:paraId="1D75C702" w14:textId="77777777" w:rsidR="00543501" w:rsidRDefault="00000000">
            <w:pPr>
              <w:spacing w:before="225" w:after="225"/>
              <w:jc w:val="both"/>
            </w:pPr>
            <w:r>
              <w:rPr>
                <w:rFonts w:ascii="Arial" w:hAnsi="Arial" w:cs="Arial"/>
                <w:color w:val="000000"/>
                <w:sz w:val="18"/>
                <w:szCs w:val="18"/>
              </w:rPr>
              <w:t>Višina zavarovanja: _____________</w:t>
            </w:r>
          </w:p>
          <w:p w14:paraId="4A604EB9" w14:textId="77777777" w:rsidR="00543501" w:rsidRDefault="00000000">
            <w:pPr>
              <w:spacing w:before="225" w:after="225"/>
              <w:jc w:val="both"/>
            </w:pPr>
            <w:r>
              <w:rPr>
                <w:rFonts w:ascii="Arial" w:hAnsi="Arial" w:cs="Arial"/>
                <w:color w:val="000000"/>
                <w:sz w:val="18"/>
                <w:szCs w:val="18"/>
              </w:rPr>
              <w:t>Čas veljavnosti: _____________</w:t>
            </w:r>
          </w:p>
          <w:p w14:paraId="6BB8F57B" w14:textId="77777777" w:rsidR="00543501" w:rsidRDefault="00000000">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18B5816F" w14:textId="77777777" w:rsidR="00543501" w:rsidRDefault="00000000">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31AE6D90" w14:textId="52657139" w:rsidR="005B5FD2" w:rsidRDefault="005B5FD2">
            <w:pPr>
              <w:spacing w:before="225" w:after="225"/>
              <w:jc w:val="both"/>
            </w:pPr>
          </w:p>
        </w:tc>
      </w:tr>
    </w:tbl>
    <w:p w14:paraId="2F3B2A7F" w14:textId="77777777" w:rsidR="00543501" w:rsidRDefault="00000000">
      <w:pPr>
        <w:spacing w:before="225" w:after="225" w:line="240" w:lineRule="auto"/>
        <w:jc w:val="both"/>
      </w:pPr>
      <w:r>
        <w:rPr>
          <w:rFonts w:ascii="Arial" w:hAnsi="Arial" w:cs="Arial"/>
          <w:b/>
          <w:bCs/>
          <w:color w:val="000000"/>
          <w:sz w:val="18"/>
          <w:szCs w:val="18"/>
        </w:rPr>
        <w:lastRenderedPageBreak/>
        <w:t>XV. ODSTOP OD POGODBE</w:t>
      </w:r>
    </w:p>
    <w:p w14:paraId="0BDA0CC0" w14:textId="77777777" w:rsidR="00543501"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43501" w14:paraId="2BAD87BC" w14:textId="77777777">
        <w:tc>
          <w:tcPr>
            <w:tcW w:w="0" w:type="auto"/>
            <w:tcMar>
              <w:top w:w="0" w:type="auto"/>
              <w:bottom w:w="0" w:type="auto"/>
            </w:tcMar>
          </w:tcPr>
          <w:p w14:paraId="4727E795" w14:textId="77777777" w:rsidR="00543501"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0EC240E" w14:textId="77777777" w:rsidR="00543501"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43501" w14:paraId="6F1CFBC6" w14:textId="77777777">
              <w:tc>
                <w:tcPr>
                  <w:tcW w:w="0" w:type="auto"/>
                  <w:tcMar>
                    <w:top w:w="0" w:type="auto"/>
                    <w:bottom w:w="0" w:type="auto"/>
                  </w:tcMar>
                </w:tcPr>
                <w:p w14:paraId="5E3020A0" w14:textId="77777777" w:rsidR="00543501" w:rsidRDefault="00000000">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7607768" w14:textId="77777777" w:rsidR="00543501"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AD1D674" w14:textId="77777777" w:rsidR="00543501"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5F3E0C0" w14:textId="77777777" w:rsidR="00543501" w:rsidRDefault="00543501"/>
          <w:p w14:paraId="38020F7A" w14:textId="77777777" w:rsidR="00543501"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43501" w14:paraId="0B5E1435" w14:textId="77777777">
              <w:tc>
                <w:tcPr>
                  <w:tcW w:w="0" w:type="auto"/>
                  <w:tcMar>
                    <w:top w:w="0" w:type="auto"/>
                    <w:bottom w:w="0" w:type="auto"/>
                  </w:tcMar>
                </w:tcPr>
                <w:p w14:paraId="42187A1C" w14:textId="77777777" w:rsidR="00543501" w:rsidRDefault="00000000">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0116641" w14:textId="77777777" w:rsidR="00543501" w:rsidRDefault="00000000">
                  <w:pPr>
                    <w:numPr>
                      <w:ilvl w:val="0"/>
                      <w:numId w:val="3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68C9C88" w14:textId="77777777" w:rsidR="00543501"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339E00A" w14:textId="77777777" w:rsidR="00543501" w:rsidRDefault="00543501"/>
          <w:p w14:paraId="4E54AE9B" w14:textId="77777777" w:rsidR="00543501"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21BB5B62" w14:textId="77777777" w:rsidR="00543501"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B3CF590" w14:textId="77777777" w:rsidR="00543501" w:rsidRDefault="00000000">
      <w:pPr>
        <w:spacing w:before="225" w:after="225" w:line="240" w:lineRule="auto"/>
        <w:jc w:val="both"/>
      </w:pPr>
      <w:r>
        <w:rPr>
          <w:rFonts w:ascii="Arial" w:hAnsi="Arial" w:cs="Arial"/>
          <w:b/>
          <w:bCs/>
          <w:color w:val="000000"/>
          <w:sz w:val="18"/>
          <w:szCs w:val="18"/>
        </w:rPr>
        <w:t>XVI. SOCIALNA KLAVZULA IN RAZVEZNI POGOJ</w:t>
      </w:r>
    </w:p>
    <w:p w14:paraId="2CA56CFB" w14:textId="77777777" w:rsidR="00543501"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43501" w14:paraId="034458D7" w14:textId="77777777">
        <w:tc>
          <w:tcPr>
            <w:tcW w:w="0" w:type="auto"/>
            <w:tcMar>
              <w:top w:w="0" w:type="auto"/>
              <w:bottom w:w="0" w:type="auto"/>
            </w:tcMar>
          </w:tcPr>
          <w:p w14:paraId="6152A097" w14:textId="77777777" w:rsidR="00543501"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79EAB" w14:textId="77777777" w:rsidR="00543501"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6E2C09D" w14:textId="77777777" w:rsidR="00543501" w:rsidRDefault="00000000">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1D7B038" w14:textId="77777777" w:rsidR="005B5FD2" w:rsidRDefault="005B5FD2">
            <w:pPr>
              <w:spacing w:before="225" w:after="225"/>
              <w:jc w:val="both"/>
              <w:rPr>
                <w:sz w:val="18"/>
                <w:szCs w:val="18"/>
              </w:rPr>
            </w:pPr>
          </w:p>
          <w:p w14:paraId="7CBADF88" w14:textId="77777777" w:rsidR="005B5FD2" w:rsidRDefault="005B5FD2">
            <w:pPr>
              <w:spacing w:before="225" w:after="225"/>
              <w:jc w:val="both"/>
              <w:rPr>
                <w:sz w:val="18"/>
                <w:szCs w:val="18"/>
              </w:rPr>
            </w:pPr>
          </w:p>
          <w:p w14:paraId="05BEC97C" w14:textId="2A904BDB" w:rsidR="005B5FD2" w:rsidRDefault="005B5FD2">
            <w:pPr>
              <w:spacing w:before="225" w:after="225"/>
              <w:jc w:val="both"/>
            </w:pPr>
          </w:p>
        </w:tc>
      </w:tr>
    </w:tbl>
    <w:p w14:paraId="7010EBD2" w14:textId="77777777" w:rsidR="00543501" w:rsidRDefault="00000000">
      <w:pPr>
        <w:spacing w:before="225" w:after="225" w:line="240" w:lineRule="auto"/>
        <w:jc w:val="both"/>
      </w:pPr>
      <w:r>
        <w:rPr>
          <w:rFonts w:ascii="Arial" w:hAnsi="Arial" w:cs="Arial"/>
          <w:b/>
          <w:bCs/>
          <w:color w:val="000000"/>
          <w:sz w:val="18"/>
          <w:szCs w:val="18"/>
        </w:rPr>
        <w:lastRenderedPageBreak/>
        <w:t>XVII. ZAVAROVANJE DEL, MATERIALA IN OPREME</w:t>
      </w:r>
    </w:p>
    <w:p w14:paraId="5433CE94" w14:textId="77777777" w:rsidR="00543501"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43501" w14:paraId="5F5E8A77" w14:textId="77777777">
        <w:tc>
          <w:tcPr>
            <w:tcW w:w="0" w:type="auto"/>
            <w:tcMar>
              <w:top w:w="0" w:type="auto"/>
              <w:bottom w:w="0" w:type="auto"/>
            </w:tcMar>
          </w:tcPr>
          <w:p w14:paraId="6288D4E9" w14:textId="77777777" w:rsidR="00543501" w:rsidRDefault="00000000">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65CE3FC" w14:textId="77777777" w:rsidR="00543501" w:rsidRDefault="00000000">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24A2FF42" w14:textId="77777777" w:rsidR="00543501" w:rsidRDefault="00000000">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C27501C" w14:textId="77777777" w:rsidR="00543501" w:rsidRDefault="00000000">
            <w:pPr>
              <w:spacing w:before="225" w:after="225"/>
              <w:jc w:val="both"/>
            </w:pPr>
            <w:r>
              <w:rPr>
                <w:rFonts w:ascii="Arial" w:hAnsi="Arial" w:cs="Arial"/>
                <w:color w:val="000000"/>
                <w:sz w:val="18"/>
                <w:szCs w:val="18"/>
              </w:rPr>
              <w:t>Območje gradnje izvajalec opremi v skladu s predpisi s področja gradnje in varstva in zdravja pri delu.</w:t>
            </w:r>
          </w:p>
          <w:p w14:paraId="2B390070" w14:textId="77777777" w:rsidR="00543501" w:rsidRDefault="00000000">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44D2A05B" w14:textId="77777777" w:rsidR="00543501" w:rsidRDefault="00000000">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48F2D50A" w14:textId="77777777" w:rsidR="00543501" w:rsidRDefault="00000000">
      <w:pPr>
        <w:spacing w:before="225" w:after="225" w:line="240" w:lineRule="auto"/>
        <w:jc w:val="both"/>
      </w:pPr>
      <w:r>
        <w:rPr>
          <w:rFonts w:ascii="Arial" w:hAnsi="Arial" w:cs="Arial"/>
          <w:b/>
          <w:bCs/>
          <w:color w:val="000000"/>
          <w:sz w:val="18"/>
          <w:szCs w:val="18"/>
        </w:rPr>
        <w:t>XVIII. REŠEVANJE SPOROV</w:t>
      </w:r>
    </w:p>
    <w:p w14:paraId="26E3CA5C" w14:textId="77777777" w:rsidR="00543501"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543501" w14:paraId="4EE3FBB3" w14:textId="77777777">
        <w:tc>
          <w:tcPr>
            <w:tcW w:w="0" w:type="auto"/>
            <w:tcMar>
              <w:top w:w="0" w:type="auto"/>
              <w:bottom w:w="0" w:type="auto"/>
            </w:tcMar>
          </w:tcPr>
          <w:p w14:paraId="0BD6EA37" w14:textId="77777777" w:rsidR="00543501"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B3BD2F4" w14:textId="77777777" w:rsidR="00543501" w:rsidRDefault="00000000">
      <w:pPr>
        <w:spacing w:before="225" w:after="225" w:line="240" w:lineRule="auto"/>
        <w:jc w:val="both"/>
      </w:pPr>
      <w:r>
        <w:rPr>
          <w:rFonts w:ascii="Arial" w:hAnsi="Arial" w:cs="Arial"/>
          <w:b/>
          <w:bCs/>
          <w:color w:val="000000"/>
          <w:sz w:val="18"/>
          <w:szCs w:val="18"/>
        </w:rPr>
        <w:t>XIX. PROTIKORUPCIJSKA DOLOČBA</w:t>
      </w:r>
    </w:p>
    <w:p w14:paraId="611894B5" w14:textId="77777777" w:rsidR="00543501" w:rsidRDefault="00000000">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543501" w14:paraId="17A50408" w14:textId="77777777">
        <w:tc>
          <w:tcPr>
            <w:tcW w:w="0" w:type="auto"/>
            <w:tcMar>
              <w:top w:w="0" w:type="auto"/>
              <w:bottom w:w="0" w:type="auto"/>
            </w:tcMar>
          </w:tcPr>
          <w:p w14:paraId="070DDB32" w14:textId="77777777" w:rsidR="00543501" w:rsidRDefault="0000000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9EAECF" w14:textId="77777777" w:rsidR="00543501" w:rsidRDefault="0000000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0986FAA" w14:textId="77777777" w:rsidR="00543501" w:rsidRDefault="00000000">
      <w:pPr>
        <w:spacing w:before="225" w:after="225" w:line="240" w:lineRule="auto"/>
        <w:jc w:val="both"/>
      </w:pPr>
      <w:r>
        <w:rPr>
          <w:rFonts w:ascii="Arial" w:hAnsi="Arial" w:cs="Arial"/>
          <w:b/>
          <w:bCs/>
          <w:color w:val="000000"/>
          <w:sz w:val="18"/>
          <w:szCs w:val="18"/>
        </w:rPr>
        <w:t>XX. REVIZIJSKA SLED</w:t>
      </w:r>
    </w:p>
    <w:p w14:paraId="63008E8B" w14:textId="77777777" w:rsidR="00543501" w:rsidRDefault="00000000">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543501" w14:paraId="02B7AB9C" w14:textId="77777777">
        <w:tc>
          <w:tcPr>
            <w:tcW w:w="0" w:type="auto"/>
            <w:tcMar>
              <w:top w:w="0" w:type="auto"/>
              <w:bottom w:w="0" w:type="auto"/>
            </w:tcMar>
          </w:tcPr>
          <w:p w14:paraId="276956C5" w14:textId="77777777" w:rsidR="00543501" w:rsidRDefault="0000000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F32891A" w14:textId="77777777" w:rsidR="00543501" w:rsidRDefault="00000000">
            <w:pPr>
              <w:spacing w:before="225" w:after="225"/>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w:t>
            </w:r>
            <w:r>
              <w:rPr>
                <w:rFonts w:ascii="Arial" w:hAnsi="Arial" w:cs="Arial"/>
                <w:color w:val="000000"/>
                <w:sz w:val="18"/>
                <w:szCs w:val="18"/>
              </w:rPr>
              <w:lastRenderedPageBreak/>
              <w:t>tega roka ga lahko naročnik podaljša. Dokumentacija o projektu je podlaga za spremljanje in nadzor nad izvedbo projekta.</w:t>
            </w:r>
          </w:p>
          <w:p w14:paraId="20C27381" w14:textId="77777777" w:rsidR="00543501" w:rsidRDefault="0000000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5ED5D329" w14:textId="77777777" w:rsidR="00543501"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C12A7AE" w14:textId="77777777" w:rsidR="00543501"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B3F3AA4" w14:textId="77777777" w:rsidR="00543501" w:rsidRDefault="00000000">
      <w:pPr>
        <w:spacing w:before="225" w:after="225" w:line="240" w:lineRule="auto"/>
        <w:jc w:val="both"/>
      </w:pPr>
      <w:r>
        <w:rPr>
          <w:rFonts w:ascii="Arial" w:hAnsi="Arial" w:cs="Arial"/>
          <w:b/>
          <w:bCs/>
          <w:color w:val="000000"/>
          <w:sz w:val="18"/>
          <w:szCs w:val="18"/>
        </w:rPr>
        <w:t>XXI. POSLOVNA SKRIVNOST</w:t>
      </w:r>
    </w:p>
    <w:p w14:paraId="23B97D8C" w14:textId="77777777" w:rsidR="00543501" w:rsidRDefault="00000000">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543501" w14:paraId="24A9E21D" w14:textId="77777777">
        <w:tc>
          <w:tcPr>
            <w:tcW w:w="0" w:type="auto"/>
            <w:tcMar>
              <w:top w:w="0" w:type="auto"/>
              <w:bottom w:w="0" w:type="auto"/>
            </w:tcMar>
          </w:tcPr>
          <w:p w14:paraId="1E1237C8" w14:textId="77777777" w:rsidR="00543501" w:rsidRDefault="00000000">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3BF2B7EB" w14:textId="77777777" w:rsidR="00543501" w:rsidRDefault="00000000">
            <w:pPr>
              <w:spacing w:before="225" w:after="225"/>
              <w:jc w:val="both"/>
            </w:pPr>
            <w:r>
              <w:rPr>
                <w:rFonts w:ascii="Arial" w:hAnsi="Arial" w:cs="Arial"/>
                <w:color w:val="000000"/>
                <w:sz w:val="18"/>
                <w:szCs w:val="18"/>
              </w:rPr>
              <w:t>Izvajalec se zavezuje varovati poslovno skrivnost naročnika in njegovih partnerjev.</w:t>
            </w:r>
          </w:p>
          <w:p w14:paraId="6986780D" w14:textId="77777777" w:rsidR="00543501" w:rsidRDefault="00000000">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66B88813" w14:textId="77777777" w:rsidR="00543501" w:rsidRDefault="00000000">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50493CAF" w14:textId="77777777" w:rsidR="00543501" w:rsidRDefault="00000000">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24543287" w14:textId="77777777" w:rsidR="00543501" w:rsidRDefault="00000000">
      <w:pPr>
        <w:spacing w:before="225" w:after="225" w:line="240" w:lineRule="auto"/>
        <w:jc w:val="both"/>
      </w:pPr>
      <w:r>
        <w:rPr>
          <w:rFonts w:ascii="Arial" w:hAnsi="Arial" w:cs="Arial"/>
          <w:b/>
          <w:bCs/>
          <w:color w:val="000000"/>
          <w:sz w:val="18"/>
          <w:szCs w:val="18"/>
        </w:rPr>
        <w:t>XXII. KONČNE DOLOČBE</w:t>
      </w:r>
    </w:p>
    <w:p w14:paraId="4D231D2A" w14:textId="77777777" w:rsidR="00543501" w:rsidRDefault="00000000">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543501" w14:paraId="68C5A385" w14:textId="77777777">
        <w:tc>
          <w:tcPr>
            <w:tcW w:w="0" w:type="auto"/>
            <w:tcMar>
              <w:top w:w="0" w:type="auto"/>
              <w:bottom w:w="0" w:type="auto"/>
            </w:tcMar>
          </w:tcPr>
          <w:p w14:paraId="5722AFF8" w14:textId="77777777" w:rsidR="00543501"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11F0AC6" w14:textId="77777777" w:rsidR="00543501" w:rsidRDefault="00000000">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181"/>
      </w:tblGrid>
      <w:tr w:rsidR="00543501" w14:paraId="05058857" w14:textId="77777777">
        <w:tc>
          <w:tcPr>
            <w:tcW w:w="0" w:type="auto"/>
            <w:tcMar>
              <w:top w:w="0" w:type="auto"/>
              <w:bottom w:w="0" w:type="auto"/>
            </w:tcMar>
          </w:tcPr>
          <w:p w14:paraId="1EECFF29" w14:textId="77777777" w:rsidR="00543501" w:rsidRDefault="00000000">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404C1250" w14:textId="77777777" w:rsidR="00543501" w:rsidRDefault="00000000">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543501" w14:paraId="26C37249" w14:textId="77777777">
        <w:tc>
          <w:tcPr>
            <w:tcW w:w="0" w:type="auto"/>
            <w:tcMar>
              <w:top w:w="0" w:type="auto"/>
              <w:bottom w:w="0" w:type="auto"/>
            </w:tcMar>
          </w:tcPr>
          <w:p w14:paraId="416758B2" w14:textId="77777777" w:rsidR="00543501" w:rsidRDefault="00000000">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68CEF20F" w14:textId="77777777" w:rsidR="00543501" w:rsidRDefault="00000000">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r w:rsidR="005B5FD2">
              <w:rPr>
                <w:rFonts w:ascii="Arial" w:hAnsi="Arial" w:cs="Arial"/>
                <w:color w:val="000000"/>
                <w:sz w:val="18"/>
                <w:szCs w:val="18"/>
              </w:rPr>
              <w:t>.</w:t>
            </w:r>
          </w:p>
          <w:p w14:paraId="533E4834" w14:textId="77777777" w:rsidR="005B5FD2" w:rsidRDefault="005B5FD2">
            <w:pPr>
              <w:spacing w:before="225" w:after="225"/>
              <w:jc w:val="both"/>
              <w:rPr>
                <w:sz w:val="18"/>
                <w:szCs w:val="18"/>
              </w:rPr>
            </w:pPr>
          </w:p>
          <w:p w14:paraId="34C28DB7" w14:textId="6629235B" w:rsidR="005B5FD2" w:rsidRDefault="005B5FD2">
            <w:pPr>
              <w:spacing w:before="225" w:after="225"/>
              <w:jc w:val="both"/>
            </w:pPr>
          </w:p>
        </w:tc>
      </w:tr>
    </w:tbl>
    <w:p w14:paraId="330414F7" w14:textId="77777777" w:rsidR="00543501" w:rsidRDefault="00000000">
      <w:pPr>
        <w:spacing w:after="0" w:line="240" w:lineRule="auto"/>
        <w:jc w:val="center"/>
      </w:pPr>
      <w:r>
        <w:rPr>
          <w:rFonts w:ascii="Arial" w:hAnsi="Arial" w:cs="Arial"/>
          <w:b/>
          <w:bCs/>
          <w:color w:val="000000"/>
          <w:sz w:val="18"/>
          <w:szCs w:val="18"/>
        </w:rPr>
        <w:lastRenderedPageBreak/>
        <w:t>37. člen</w:t>
      </w:r>
    </w:p>
    <w:tbl>
      <w:tblPr>
        <w:tblStyle w:val="NormalTablePHPDOCX"/>
        <w:tblW w:w="0" w:type="auto"/>
        <w:tblInd w:w="108" w:type="dxa"/>
        <w:tblLook w:val="04A0" w:firstRow="1" w:lastRow="0" w:firstColumn="1" w:lastColumn="0" w:noHBand="0" w:noVBand="1"/>
      </w:tblPr>
      <w:tblGrid>
        <w:gridCol w:w="8962"/>
      </w:tblGrid>
      <w:tr w:rsidR="00543501" w14:paraId="5E2E44EB" w14:textId="77777777">
        <w:tc>
          <w:tcPr>
            <w:tcW w:w="0" w:type="auto"/>
            <w:tcMar>
              <w:top w:w="0" w:type="auto"/>
              <w:bottom w:w="0" w:type="auto"/>
            </w:tcMar>
          </w:tcPr>
          <w:p w14:paraId="3EA51548" w14:textId="77777777" w:rsidR="00543501" w:rsidRDefault="00000000">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3016DC70" w14:textId="77777777" w:rsidR="00543501" w:rsidRDefault="00000000">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543501" w14:paraId="21DC7C61" w14:textId="77777777">
        <w:tc>
          <w:tcPr>
            <w:tcW w:w="0" w:type="auto"/>
            <w:tcMar>
              <w:top w:w="0" w:type="auto"/>
              <w:bottom w:w="0" w:type="auto"/>
            </w:tcMar>
          </w:tcPr>
          <w:p w14:paraId="78139232" w14:textId="77777777" w:rsidR="00543501" w:rsidRDefault="00000000">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229C6497" w14:textId="77777777" w:rsidR="00543501" w:rsidRDefault="00000000">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543501" w14:paraId="76139EE2" w14:textId="77777777">
        <w:tc>
          <w:tcPr>
            <w:tcW w:w="0" w:type="auto"/>
            <w:tcMar>
              <w:top w:w="0" w:type="auto"/>
              <w:bottom w:w="0" w:type="auto"/>
            </w:tcMar>
          </w:tcPr>
          <w:p w14:paraId="64CBB60B" w14:textId="77777777" w:rsidR="00543501" w:rsidRDefault="00000000">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69C32A9A" w14:textId="77777777" w:rsidR="00543501" w:rsidRDefault="00000000">
      <w:pPr>
        <w:spacing w:before="975" w:after="225" w:line="240" w:lineRule="auto"/>
        <w:jc w:val="both"/>
      </w:pPr>
      <w:r>
        <w:rPr>
          <w:rFonts w:ascii="Arial" w:hAnsi="Arial" w:cs="Arial"/>
          <w:color w:val="000000"/>
          <w:sz w:val="18"/>
          <w:szCs w:val="18"/>
        </w:rPr>
        <w:t>V/na ________________, dne ________________</w:t>
      </w:r>
    </w:p>
    <w:sectPr w:rsidR="0054350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E2BB" w14:textId="77777777" w:rsidR="00A4655B" w:rsidRDefault="00A4655B" w:rsidP="006975C6">
      <w:pPr>
        <w:spacing w:after="0" w:line="240" w:lineRule="auto"/>
      </w:pPr>
      <w:r>
        <w:separator/>
      </w:r>
    </w:p>
  </w:endnote>
  <w:endnote w:type="continuationSeparator" w:id="0">
    <w:p w14:paraId="5E960CA7" w14:textId="77777777" w:rsidR="00A4655B" w:rsidRDefault="00A4655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A4E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6D5C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C819"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BAC9E"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26C0"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AD53"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E0914"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03CB"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CB81"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2ED4E89C"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F2A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958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745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B1861"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014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3AC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7385"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77FE" w14:textId="77777777" w:rsidR="00A4655B" w:rsidRDefault="00A4655B" w:rsidP="006975C6">
      <w:pPr>
        <w:spacing w:after="0" w:line="240" w:lineRule="auto"/>
      </w:pPr>
      <w:r>
        <w:separator/>
      </w:r>
    </w:p>
  </w:footnote>
  <w:footnote w:type="continuationSeparator" w:id="0">
    <w:p w14:paraId="639394E2" w14:textId="77777777" w:rsidR="00A4655B" w:rsidRDefault="00A4655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13692B16" w14:textId="77777777" w:rsidTr="007C4767">
      <w:trPr>
        <w:trHeight w:val="1268"/>
      </w:trPr>
      <w:tc>
        <w:tcPr>
          <w:tcW w:w="1668" w:type="dxa"/>
        </w:tcPr>
        <w:p w14:paraId="42CB36B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746DD24" wp14:editId="749EB013">
                <wp:simplePos x="0" y="0"/>
                <wp:positionH relativeFrom="page">
                  <wp:posOffset>4433</wp:posOffset>
                </wp:positionH>
                <wp:positionV relativeFrom="paragraph">
                  <wp:posOffset>-3810</wp:posOffset>
                </wp:positionV>
                <wp:extent cx="990000" cy="720000"/>
                <wp:effectExtent l="0" t="0" r="0" b="0"/>
                <wp:wrapNone/>
                <wp:docPr id="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FFF76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5EC234B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5B6CCFE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86FD98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75FA0F39"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1526FA9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D5CECE" wp14:editId="536B58BA">
                <wp:simplePos x="0" y="0"/>
                <wp:positionH relativeFrom="column">
                  <wp:posOffset>54658</wp:posOffset>
                </wp:positionH>
                <wp:positionV relativeFrom="paragraph">
                  <wp:posOffset>-3324</wp:posOffset>
                </wp:positionV>
                <wp:extent cx="2535555" cy="767080"/>
                <wp:effectExtent l="0" t="0" r="0" b="0"/>
                <wp:wrapNone/>
                <wp:docPr id="6"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4A69A7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76AC912B" w14:textId="77777777" w:rsidTr="00B169F3">
      <w:trPr>
        <w:trHeight w:val="1268"/>
      </w:trPr>
      <w:tc>
        <w:tcPr>
          <w:tcW w:w="1668" w:type="dxa"/>
        </w:tcPr>
        <w:p w14:paraId="21D16030"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837B1A2" wp14:editId="6BA67A6D">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863CFED"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282CA3AC"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538FB89A"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4BA9D1D9"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CE44CDF"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6D65D516"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CB39AFC" wp14:editId="414DAB42">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54A1947"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AC4"/>
    <w:multiLevelType w:val="hybridMultilevel"/>
    <w:tmpl w:val="DB0E5898"/>
    <w:lvl w:ilvl="0" w:tplc="2160BF68">
      <w:start w:val="1"/>
      <w:numFmt w:val="bullet"/>
      <w:lvlText w:val=""/>
      <w:lvlJc w:val="left"/>
      <w:pPr>
        <w:ind w:left="720" w:hanging="360"/>
      </w:pPr>
      <w:rPr>
        <w:rFonts w:ascii="Symbol" w:hAnsi="Symbol" w:cs="Symbol" w:hint="default"/>
        <w:sz w:val="18"/>
        <w:szCs w:val="18"/>
      </w:rPr>
    </w:lvl>
    <w:lvl w:ilvl="1" w:tplc="9216033C">
      <w:start w:val="1"/>
      <w:numFmt w:val="bullet"/>
      <w:lvlText w:val="o"/>
      <w:lvlJc w:val="left"/>
      <w:pPr>
        <w:ind w:left="1440" w:hanging="360"/>
      </w:pPr>
      <w:rPr>
        <w:rFonts w:ascii="Courier New" w:hAnsi="Courier New" w:cs="Courier New" w:hint="default"/>
      </w:rPr>
    </w:lvl>
    <w:lvl w:ilvl="2" w:tplc="70CE217E">
      <w:start w:val="1"/>
      <w:numFmt w:val="bullet"/>
      <w:lvlText w:val=""/>
      <w:lvlJc w:val="left"/>
      <w:pPr>
        <w:ind w:left="2160" w:hanging="360"/>
      </w:pPr>
      <w:rPr>
        <w:rFonts w:ascii="Wingdings" w:hAnsi="Wingdings" w:cs="Wingdings" w:hint="default"/>
      </w:rPr>
    </w:lvl>
    <w:lvl w:ilvl="3" w:tplc="61B4A140">
      <w:start w:val="1"/>
      <w:numFmt w:val="bullet"/>
      <w:lvlText w:val=""/>
      <w:lvlJc w:val="left"/>
      <w:pPr>
        <w:ind w:left="2880" w:hanging="360"/>
      </w:pPr>
      <w:rPr>
        <w:rFonts w:ascii="Symbol" w:hAnsi="Symbol" w:cs="Symbol" w:hint="default"/>
      </w:rPr>
    </w:lvl>
    <w:lvl w:ilvl="4" w:tplc="C6180462">
      <w:start w:val="1"/>
      <w:numFmt w:val="bullet"/>
      <w:lvlText w:val="o"/>
      <w:lvlJc w:val="left"/>
      <w:pPr>
        <w:ind w:left="3600" w:hanging="360"/>
      </w:pPr>
      <w:rPr>
        <w:rFonts w:ascii="Courier New" w:hAnsi="Courier New" w:cs="Courier New" w:hint="default"/>
      </w:rPr>
    </w:lvl>
    <w:lvl w:ilvl="5" w:tplc="73A4FD04">
      <w:start w:val="1"/>
      <w:numFmt w:val="bullet"/>
      <w:lvlText w:val=""/>
      <w:lvlJc w:val="left"/>
      <w:pPr>
        <w:ind w:left="4320" w:hanging="360"/>
      </w:pPr>
      <w:rPr>
        <w:rFonts w:ascii="Wingdings" w:hAnsi="Wingdings" w:cs="Wingdings" w:hint="default"/>
      </w:rPr>
    </w:lvl>
    <w:lvl w:ilvl="6" w:tplc="04FCAF56">
      <w:start w:val="1"/>
      <w:numFmt w:val="bullet"/>
      <w:lvlText w:val=""/>
      <w:lvlJc w:val="left"/>
      <w:pPr>
        <w:ind w:left="5040" w:hanging="360"/>
      </w:pPr>
      <w:rPr>
        <w:rFonts w:ascii="Symbol" w:hAnsi="Symbol" w:cs="Symbol" w:hint="default"/>
      </w:rPr>
    </w:lvl>
    <w:lvl w:ilvl="7" w:tplc="0A302318">
      <w:start w:val="1"/>
      <w:numFmt w:val="bullet"/>
      <w:lvlText w:val="o"/>
      <w:lvlJc w:val="left"/>
      <w:pPr>
        <w:ind w:left="5760" w:hanging="360"/>
      </w:pPr>
      <w:rPr>
        <w:rFonts w:ascii="Courier New" w:hAnsi="Courier New" w:cs="Courier New" w:hint="default"/>
      </w:rPr>
    </w:lvl>
    <w:lvl w:ilvl="8" w:tplc="D9FAEA8E">
      <w:start w:val="1"/>
      <w:numFmt w:val="bullet"/>
      <w:lvlText w:val=""/>
      <w:lvlJc w:val="left"/>
      <w:pPr>
        <w:ind w:left="6480" w:hanging="360"/>
      </w:pPr>
      <w:rPr>
        <w:rFonts w:ascii="Wingdings" w:hAnsi="Wingdings" w:cs="Wingdings" w:hint="default"/>
      </w:rPr>
    </w:lvl>
  </w:abstractNum>
  <w:abstractNum w:abstractNumId="1" w15:restartNumberingAfterBreak="0">
    <w:nsid w:val="077B3CC7"/>
    <w:multiLevelType w:val="hybridMultilevel"/>
    <w:tmpl w:val="A782BBF4"/>
    <w:lvl w:ilvl="0" w:tplc="32F8A60C">
      <w:start w:val="1"/>
      <w:numFmt w:val="bullet"/>
      <w:lvlText w:val=""/>
      <w:lvlJc w:val="left"/>
      <w:pPr>
        <w:ind w:left="720" w:hanging="360"/>
      </w:pPr>
      <w:rPr>
        <w:rFonts w:ascii="Symbol" w:hAnsi="Symbol" w:cs="Symbol" w:hint="default"/>
        <w:sz w:val="18"/>
        <w:szCs w:val="18"/>
      </w:rPr>
    </w:lvl>
    <w:lvl w:ilvl="1" w:tplc="BA806DD2">
      <w:start w:val="1"/>
      <w:numFmt w:val="bullet"/>
      <w:lvlText w:val="o"/>
      <w:lvlJc w:val="left"/>
      <w:pPr>
        <w:ind w:left="1440" w:hanging="360"/>
      </w:pPr>
      <w:rPr>
        <w:rFonts w:ascii="Courier New" w:hAnsi="Courier New" w:cs="Courier New" w:hint="default"/>
      </w:rPr>
    </w:lvl>
    <w:lvl w:ilvl="2" w:tplc="9D6CCD60">
      <w:start w:val="1"/>
      <w:numFmt w:val="bullet"/>
      <w:lvlText w:val=""/>
      <w:lvlJc w:val="left"/>
      <w:pPr>
        <w:ind w:left="2160" w:hanging="360"/>
      </w:pPr>
      <w:rPr>
        <w:rFonts w:ascii="Wingdings" w:hAnsi="Wingdings" w:cs="Wingdings" w:hint="default"/>
      </w:rPr>
    </w:lvl>
    <w:lvl w:ilvl="3" w:tplc="939414D8">
      <w:start w:val="1"/>
      <w:numFmt w:val="bullet"/>
      <w:lvlText w:val=""/>
      <w:lvlJc w:val="left"/>
      <w:pPr>
        <w:ind w:left="2880" w:hanging="360"/>
      </w:pPr>
      <w:rPr>
        <w:rFonts w:ascii="Symbol" w:hAnsi="Symbol" w:cs="Symbol" w:hint="default"/>
      </w:rPr>
    </w:lvl>
    <w:lvl w:ilvl="4" w:tplc="2826C60E">
      <w:start w:val="1"/>
      <w:numFmt w:val="bullet"/>
      <w:lvlText w:val="o"/>
      <w:lvlJc w:val="left"/>
      <w:pPr>
        <w:ind w:left="3600" w:hanging="360"/>
      </w:pPr>
      <w:rPr>
        <w:rFonts w:ascii="Courier New" w:hAnsi="Courier New" w:cs="Courier New" w:hint="default"/>
      </w:rPr>
    </w:lvl>
    <w:lvl w:ilvl="5" w:tplc="8EA0FE42">
      <w:start w:val="1"/>
      <w:numFmt w:val="bullet"/>
      <w:lvlText w:val=""/>
      <w:lvlJc w:val="left"/>
      <w:pPr>
        <w:ind w:left="4320" w:hanging="360"/>
      </w:pPr>
      <w:rPr>
        <w:rFonts w:ascii="Wingdings" w:hAnsi="Wingdings" w:cs="Wingdings" w:hint="default"/>
      </w:rPr>
    </w:lvl>
    <w:lvl w:ilvl="6" w:tplc="E2A8D084">
      <w:start w:val="1"/>
      <w:numFmt w:val="bullet"/>
      <w:lvlText w:val=""/>
      <w:lvlJc w:val="left"/>
      <w:pPr>
        <w:ind w:left="5040" w:hanging="360"/>
      </w:pPr>
      <w:rPr>
        <w:rFonts w:ascii="Symbol" w:hAnsi="Symbol" w:cs="Symbol" w:hint="default"/>
      </w:rPr>
    </w:lvl>
    <w:lvl w:ilvl="7" w:tplc="F3CC977A">
      <w:start w:val="1"/>
      <w:numFmt w:val="bullet"/>
      <w:lvlText w:val="o"/>
      <w:lvlJc w:val="left"/>
      <w:pPr>
        <w:ind w:left="5760" w:hanging="360"/>
      </w:pPr>
      <w:rPr>
        <w:rFonts w:ascii="Courier New" w:hAnsi="Courier New" w:cs="Courier New" w:hint="default"/>
      </w:rPr>
    </w:lvl>
    <w:lvl w:ilvl="8" w:tplc="C59EE71E">
      <w:start w:val="1"/>
      <w:numFmt w:val="bullet"/>
      <w:lvlText w:val=""/>
      <w:lvlJc w:val="left"/>
      <w:pPr>
        <w:ind w:left="6480" w:hanging="360"/>
      </w:pPr>
      <w:rPr>
        <w:rFonts w:ascii="Wingdings" w:hAnsi="Wingdings" w:cs="Wingdings" w:hint="default"/>
      </w:rPr>
    </w:lvl>
  </w:abstractNum>
  <w:abstractNum w:abstractNumId="2" w15:restartNumberingAfterBreak="0">
    <w:nsid w:val="0AFB61B3"/>
    <w:multiLevelType w:val="hybridMultilevel"/>
    <w:tmpl w:val="A59CDA1E"/>
    <w:lvl w:ilvl="0" w:tplc="3E4EBBB2">
      <w:start w:val="1"/>
      <w:numFmt w:val="bullet"/>
      <w:lvlText w:val=""/>
      <w:lvlJc w:val="left"/>
      <w:pPr>
        <w:ind w:left="720" w:hanging="360"/>
      </w:pPr>
      <w:rPr>
        <w:rFonts w:ascii="Symbol" w:hAnsi="Symbol" w:cs="Symbol" w:hint="default"/>
        <w:sz w:val="24"/>
        <w:szCs w:val="24"/>
      </w:rPr>
    </w:lvl>
    <w:lvl w:ilvl="1" w:tplc="37FC4856">
      <w:start w:val="1"/>
      <w:numFmt w:val="bullet"/>
      <w:lvlText w:val="o"/>
      <w:lvlJc w:val="left"/>
      <w:pPr>
        <w:ind w:left="1440" w:hanging="360"/>
      </w:pPr>
      <w:rPr>
        <w:rFonts w:ascii="Courier New" w:hAnsi="Courier New" w:cs="Courier New" w:hint="default"/>
      </w:rPr>
    </w:lvl>
    <w:lvl w:ilvl="2" w:tplc="62861EAC">
      <w:start w:val="1"/>
      <w:numFmt w:val="bullet"/>
      <w:lvlText w:val=""/>
      <w:lvlJc w:val="left"/>
      <w:pPr>
        <w:ind w:left="2160" w:hanging="360"/>
      </w:pPr>
      <w:rPr>
        <w:rFonts w:ascii="Wingdings" w:hAnsi="Wingdings" w:cs="Wingdings" w:hint="default"/>
      </w:rPr>
    </w:lvl>
    <w:lvl w:ilvl="3" w:tplc="00007574">
      <w:start w:val="1"/>
      <w:numFmt w:val="bullet"/>
      <w:lvlText w:val=""/>
      <w:lvlJc w:val="left"/>
      <w:pPr>
        <w:ind w:left="2880" w:hanging="360"/>
      </w:pPr>
      <w:rPr>
        <w:rFonts w:ascii="Symbol" w:hAnsi="Symbol" w:cs="Symbol" w:hint="default"/>
      </w:rPr>
    </w:lvl>
    <w:lvl w:ilvl="4" w:tplc="61602DC0">
      <w:start w:val="1"/>
      <w:numFmt w:val="bullet"/>
      <w:lvlText w:val="o"/>
      <w:lvlJc w:val="left"/>
      <w:pPr>
        <w:ind w:left="3600" w:hanging="360"/>
      </w:pPr>
      <w:rPr>
        <w:rFonts w:ascii="Courier New" w:hAnsi="Courier New" w:cs="Courier New" w:hint="default"/>
      </w:rPr>
    </w:lvl>
    <w:lvl w:ilvl="5" w:tplc="778E1A7C">
      <w:start w:val="1"/>
      <w:numFmt w:val="bullet"/>
      <w:lvlText w:val=""/>
      <w:lvlJc w:val="left"/>
      <w:pPr>
        <w:ind w:left="4320" w:hanging="360"/>
      </w:pPr>
      <w:rPr>
        <w:rFonts w:ascii="Wingdings" w:hAnsi="Wingdings" w:cs="Wingdings" w:hint="default"/>
      </w:rPr>
    </w:lvl>
    <w:lvl w:ilvl="6" w:tplc="49EEB754">
      <w:start w:val="1"/>
      <w:numFmt w:val="bullet"/>
      <w:lvlText w:val=""/>
      <w:lvlJc w:val="left"/>
      <w:pPr>
        <w:ind w:left="5040" w:hanging="360"/>
      </w:pPr>
      <w:rPr>
        <w:rFonts w:ascii="Symbol" w:hAnsi="Symbol" w:cs="Symbol" w:hint="default"/>
      </w:rPr>
    </w:lvl>
    <w:lvl w:ilvl="7" w:tplc="B48E4CB8">
      <w:start w:val="1"/>
      <w:numFmt w:val="bullet"/>
      <w:lvlText w:val="o"/>
      <w:lvlJc w:val="left"/>
      <w:pPr>
        <w:ind w:left="5760" w:hanging="360"/>
      </w:pPr>
      <w:rPr>
        <w:rFonts w:ascii="Courier New" w:hAnsi="Courier New" w:cs="Courier New" w:hint="default"/>
      </w:rPr>
    </w:lvl>
    <w:lvl w:ilvl="8" w:tplc="B59A510E">
      <w:start w:val="1"/>
      <w:numFmt w:val="bullet"/>
      <w:lvlText w:val=""/>
      <w:lvlJc w:val="left"/>
      <w:pPr>
        <w:ind w:left="6480" w:hanging="360"/>
      </w:pPr>
      <w:rPr>
        <w:rFonts w:ascii="Wingdings" w:hAnsi="Wingdings" w:cs="Wingdings" w:hint="default"/>
      </w:rPr>
    </w:lvl>
  </w:abstractNum>
  <w:abstractNum w:abstractNumId="3" w15:restartNumberingAfterBreak="0">
    <w:nsid w:val="0DE52983"/>
    <w:multiLevelType w:val="hybridMultilevel"/>
    <w:tmpl w:val="944E1F9A"/>
    <w:lvl w:ilvl="0" w:tplc="B79A0A62">
      <w:start w:val="1"/>
      <w:numFmt w:val="bullet"/>
      <w:lvlText w:val=""/>
      <w:lvlJc w:val="left"/>
      <w:pPr>
        <w:ind w:left="720" w:hanging="360"/>
      </w:pPr>
      <w:rPr>
        <w:rFonts w:ascii="Symbol" w:hAnsi="Symbol" w:cs="Symbol" w:hint="default"/>
        <w:sz w:val="18"/>
        <w:szCs w:val="18"/>
      </w:rPr>
    </w:lvl>
    <w:lvl w:ilvl="1" w:tplc="95A2DE78">
      <w:start w:val="1"/>
      <w:numFmt w:val="bullet"/>
      <w:lvlText w:val="o"/>
      <w:lvlJc w:val="left"/>
      <w:pPr>
        <w:ind w:left="1440" w:hanging="360"/>
      </w:pPr>
      <w:rPr>
        <w:rFonts w:ascii="Courier New" w:hAnsi="Courier New" w:cs="Courier New" w:hint="default"/>
      </w:rPr>
    </w:lvl>
    <w:lvl w:ilvl="2" w:tplc="2B12D1E4">
      <w:start w:val="1"/>
      <w:numFmt w:val="bullet"/>
      <w:lvlText w:val=""/>
      <w:lvlJc w:val="left"/>
      <w:pPr>
        <w:ind w:left="2160" w:hanging="360"/>
      </w:pPr>
      <w:rPr>
        <w:rFonts w:ascii="Wingdings" w:hAnsi="Wingdings" w:cs="Wingdings" w:hint="default"/>
      </w:rPr>
    </w:lvl>
    <w:lvl w:ilvl="3" w:tplc="AD845208">
      <w:start w:val="1"/>
      <w:numFmt w:val="bullet"/>
      <w:lvlText w:val=""/>
      <w:lvlJc w:val="left"/>
      <w:pPr>
        <w:ind w:left="2880" w:hanging="360"/>
      </w:pPr>
      <w:rPr>
        <w:rFonts w:ascii="Symbol" w:hAnsi="Symbol" w:cs="Symbol" w:hint="default"/>
      </w:rPr>
    </w:lvl>
    <w:lvl w:ilvl="4" w:tplc="797C040E">
      <w:start w:val="1"/>
      <w:numFmt w:val="bullet"/>
      <w:lvlText w:val="o"/>
      <w:lvlJc w:val="left"/>
      <w:pPr>
        <w:ind w:left="3600" w:hanging="360"/>
      </w:pPr>
      <w:rPr>
        <w:rFonts w:ascii="Courier New" w:hAnsi="Courier New" w:cs="Courier New" w:hint="default"/>
      </w:rPr>
    </w:lvl>
    <w:lvl w:ilvl="5" w:tplc="D6DC5136">
      <w:start w:val="1"/>
      <w:numFmt w:val="bullet"/>
      <w:lvlText w:val=""/>
      <w:lvlJc w:val="left"/>
      <w:pPr>
        <w:ind w:left="4320" w:hanging="360"/>
      </w:pPr>
      <w:rPr>
        <w:rFonts w:ascii="Wingdings" w:hAnsi="Wingdings" w:cs="Wingdings" w:hint="default"/>
      </w:rPr>
    </w:lvl>
    <w:lvl w:ilvl="6" w:tplc="D9D08FCC">
      <w:start w:val="1"/>
      <w:numFmt w:val="bullet"/>
      <w:lvlText w:val=""/>
      <w:lvlJc w:val="left"/>
      <w:pPr>
        <w:ind w:left="5040" w:hanging="360"/>
      </w:pPr>
      <w:rPr>
        <w:rFonts w:ascii="Symbol" w:hAnsi="Symbol" w:cs="Symbol" w:hint="default"/>
      </w:rPr>
    </w:lvl>
    <w:lvl w:ilvl="7" w:tplc="ECCABD28">
      <w:start w:val="1"/>
      <w:numFmt w:val="bullet"/>
      <w:lvlText w:val="o"/>
      <w:lvlJc w:val="left"/>
      <w:pPr>
        <w:ind w:left="5760" w:hanging="360"/>
      </w:pPr>
      <w:rPr>
        <w:rFonts w:ascii="Courier New" w:hAnsi="Courier New" w:cs="Courier New" w:hint="default"/>
      </w:rPr>
    </w:lvl>
    <w:lvl w:ilvl="8" w:tplc="4C1082A8">
      <w:start w:val="1"/>
      <w:numFmt w:val="bullet"/>
      <w:lvlText w:val=""/>
      <w:lvlJc w:val="left"/>
      <w:pPr>
        <w:ind w:left="6480" w:hanging="360"/>
      </w:pPr>
      <w:rPr>
        <w:rFonts w:ascii="Wingdings" w:hAnsi="Wingdings" w:cs="Wingdings" w:hint="default"/>
      </w:rPr>
    </w:lvl>
  </w:abstractNum>
  <w:abstractNum w:abstractNumId="4" w15:restartNumberingAfterBreak="0">
    <w:nsid w:val="0E9D59F6"/>
    <w:multiLevelType w:val="hybridMultilevel"/>
    <w:tmpl w:val="F6362688"/>
    <w:lvl w:ilvl="0" w:tplc="943687F6">
      <w:start w:val="1"/>
      <w:numFmt w:val="bullet"/>
      <w:lvlText w:val=""/>
      <w:lvlJc w:val="left"/>
      <w:pPr>
        <w:ind w:left="720" w:hanging="360"/>
      </w:pPr>
      <w:rPr>
        <w:rFonts w:ascii="Symbol" w:hAnsi="Symbol" w:cs="Symbol" w:hint="default"/>
        <w:sz w:val="18"/>
        <w:szCs w:val="18"/>
      </w:rPr>
    </w:lvl>
    <w:lvl w:ilvl="1" w:tplc="8DEC2FEA">
      <w:start w:val="1"/>
      <w:numFmt w:val="bullet"/>
      <w:lvlText w:val="o"/>
      <w:lvlJc w:val="left"/>
      <w:pPr>
        <w:ind w:left="1440" w:hanging="360"/>
      </w:pPr>
      <w:rPr>
        <w:rFonts w:ascii="Courier New" w:hAnsi="Courier New" w:cs="Courier New" w:hint="default"/>
      </w:rPr>
    </w:lvl>
    <w:lvl w:ilvl="2" w:tplc="86F87A10">
      <w:start w:val="1"/>
      <w:numFmt w:val="bullet"/>
      <w:lvlText w:val=""/>
      <w:lvlJc w:val="left"/>
      <w:pPr>
        <w:ind w:left="2160" w:hanging="360"/>
      </w:pPr>
      <w:rPr>
        <w:rFonts w:ascii="Wingdings" w:hAnsi="Wingdings" w:cs="Wingdings" w:hint="default"/>
      </w:rPr>
    </w:lvl>
    <w:lvl w:ilvl="3" w:tplc="15E676A0">
      <w:start w:val="1"/>
      <w:numFmt w:val="bullet"/>
      <w:lvlText w:val=""/>
      <w:lvlJc w:val="left"/>
      <w:pPr>
        <w:ind w:left="2880" w:hanging="360"/>
      </w:pPr>
      <w:rPr>
        <w:rFonts w:ascii="Symbol" w:hAnsi="Symbol" w:cs="Symbol" w:hint="default"/>
      </w:rPr>
    </w:lvl>
    <w:lvl w:ilvl="4" w:tplc="4D1C7E84">
      <w:start w:val="1"/>
      <w:numFmt w:val="bullet"/>
      <w:lvlText w:val="o"/>
      <w:lvlJc w:val="left"/>
      <w:pPr>
        <w:ind w:left="3600" w:hanging="360"/>
      </w:pPr>
      <w:rPr>
        <w:rFonts w:ascii="Courier New" w:hAnsi="Courier New" w:cs="Courier New" w:hint="default"/>
      </w:rPr>
    </w:lvl>
    <w:lvl w:ilvl="5" w:tplc="0A887330">
      <w:start w:val="1"/>
      <w:numFmt w:val="bullet"/>
      <w:lvlText w:val=""/>
      <w:lvlJc w:val="left"/>
      <w:pPr>
        <w:ind w:left="4320" w:hanging="360"/>
      </w:pPr>
      <w:rPr>
        <w:rFonts w:ascii="Wingdings" w:hAnsi="Wingdings" w:cs="Wingdings" w:hint="default"/>
      </w:rPr>
    </w:lvl>
    <w:lvl w:ilvl="6" w:tplc="96FCCD2C">
      <w:start w:val="1"/>
      <w:numFmt w:val="bullet"/>
      <w:lvlText w:val=""/>
      <w:lvlJc w:val="left"/>
      <w:pPr>
        <w:ind w:left="5040" w:hanging="360"/>
      </w:pPr>
      <w:rPr>
        <w:rFonts w:ascii="Symbol" w:hAnsi="Symbol" w:cs="Symbol" w:hint="default"/>
      </w:rPr>
    </w:lvl>
    <w:lvl w:ilvl="7" w:tplc="88DE4580">
      <w:start w:val="1"/>
      <w:numFmt w:val="bullet"/>
      <w:lvlText w:val="o"/>
      <w:lvlJc w:val="left"/>
      <w:pPr>
        <w:ind w:left="5760" w:hanging="360"/>
      </w:pPr>
      <w:rPr>
        <w:rFonts w:ascii="Courier New" w:hAnsi="Courier New" w:cs="Courier New" w:hint="default"/>
      </w:rPr>
    </w:lvl>
    <w:lvl w:ilvl="8" w:tplc="D6529C58">
      <w:start w:val="1"/>
      <w:numFmt w:val="bullet"/>
      <w:lvlText w:val=""/>
      <w:lvlJc w:val="left"/>
      <w:pPr>
        <w:ind w:left="6480" w:hanging="360"/>
      </w:pPr>
      <w:rPr>
        <w:rFonts w:ascii="Wingdings" w:hAnsi="Wingdings" w:cs="Wingdings" w:hint="default"/>
      </w:rPr>
    </w:lvl>
  </w:abstractNum>
  <w:abstractNum w:abstractNumId="5" w15:restartNumberingAfterBreak="0">
    <w:nsid w:val="131012C6"/>
    <w:multiLevelType w:val="hybridMultilevel"/>
    <w:tmpl w:val="BA34E062"/>
    <w:lvl w:ilvl="0" w:tplc="CAACDE14">
      <w:start w:val="1"/>
      <w:numFmt w:val="bullet"/>
      <w:lvlText w:val=""/>
      <w:lvlJc w:val="left"/>
      <w:pPr>
        <w:ind w:left="720" w:hanging="360"/>
      </w:pPr>
      <w:rPr>
        <w:rFonts w:ascii="Symbol" w:hAnsi="Symbol" w:cs="Symbol" w:hint="default"/>
        <w:sz w:val="18"/>
        <w:szCs w:val="18"/>
      </w:rPr>
    </w:lvl>
    <w:lvl w:ilvl="1" w:tplc="5C36EF2C">
      <w:start w:val="1"/>
      <w:numFmt w:val="bullet"/>
      <w:lvlText w:val="o"/>
      <w:lvlJc w:val="left"/>
      <w:pPr>
        <w:ind w:left="1440" w:hanging="360"/>
      </w:pPr>
      <w:rPr>
        <w:rFonts w:ascii="Courier New" w:hAnsi="Courier New" w:cs="Courier New" w:hint="default"/>
      </w:rPr>
    </w:lvl>
    <w:lvl w:ilvl="2" w:tplc="0E1CC356">
      <w:start w:val="1"/>
      <w:numFmt w:val="bullet"/>
      <w:lvlText w:val=""/>
      <w:lvlJc w:val="left"/>
      <w:pPr>
        <w:ind w:left="2160" w:hanging="360"/>
      </w:pPr>
      <w:rPr>
        <w:rFonts w:ascii="Wingdings" w:hAnsi="Wingdings" w:cs="Wingdings" w:hint="default"/>
      </w:rPr>
    </w:lvl>
    <w:lvl w:ilvl="3" w:tplc="5D4A5838">
      <w:start w:val="1"/>
      <w:numFmt w:val="bullet"/>
      <w:lvlText w:val=""/>
      <w:lvlJc w:val="left"/>
      <w:pPr>
        <w:ind w:left="2880" w:hanging="360"/>
      </w:pPr>
      <w:rPr>
        <w:rFonts w:ascii="Symbol" w:hAnsi="Symbol" w:cs="Symbol" w:hint="default"/>
      </w:rPr>
    </w:lvl>
    <w:lvl w:ilvl="4" w:tplc="F1CE269A">
      <w:start w:val="1"/>
      <w:numFmt w:val="bullet"/>
      <w:lvlText w:val="o"/>
      <w:lvlJc w:val="left"/>
      <w:pPr>
        <w:ind w:left="3600" w:hanging="360"/>
      </w:pPr>
      <w:rPr>
        <w:rFonts w:ascii="Courier New" w:hAnsi="Courier New" w:cs="Courier New" w:hint="default"/>
      </w:rPr>
    </w:lvl>
    <w:lvl w:ilvl="5" w:tplc="651E9FC2">
      <w:start w:val="1"/>
      <w:numFmt w:val="bullet"/>
      <w:lvlText w:val=""/>
      <w:lvlJc w:val="left"/>
      <w:pPr>
        <w:ind w:left="4320" w:hanging="360"/>
      </w:pPr>
      <w:rPr>
        <w:rFonts w:ascii="Wingdings" w:hAnsi="Wingdings" w:cs="Wingdings" w:hint="default"/>
      </w:rPr>
    </w:lvl>
    <w:lvl w:ilvl="6" w:tplc="4E4C38DC">
      <w:start w:val="1"/>
      <w:numFmt w:val="bullet"/>
      <w:lvlText w:val=""/>
      <w:lvlJc w:val="left"/>
      <w:pPr>
        <w:ind w:left="5040" w:hanging="360"/>
      </w:pPr>
      <w:rPr>
        <w:rFonts w:ascii="Symbol" w:hAnsi="Symbol" w:cs="Symbol" w:hint="default"/>
      </w:rPr>
    </w:lvl>
    <w:lvl w:ilvl="7" w:tplc="E3688762">
      <w:start w:val="1"/>
      <w:numFmt w:val="bullet"/>
      <w:lvlText w:val="o"/>
      <w:lvlJc w:val="left"/>
      <w:pPr>
        <w:ind w:left="5760" w:hanging="360"/>
      </w:pPr>
      <w:rPr>
        <w:rFonts w:ascii="Courier New" w:hAnsi="Courier New" w:cs="Courier New" w:hint="default"/>
      </w:rPr>
    </w:lvl>
    <w:lvl w:ilvl="8" w:tplc="5096EB22">
      <w:start w:val="1"/>
      <w:numFmt w:val="bullet"/>
      <w:lvlText w:val=""/>
      <w:lvlJc w:val="left"/>
      <w:pPr>
        <w:ind w:left="6480" w:hanging="360"/>
      </w:pPr>
      <w:rPr>
        <w:rFonts w:ascii="Wingdings" w:hAnsi="Wingdings" w:cs="Wingdings" w:hint="default"/>
      </w:rPr>
    </w:lvl>
  </w:abstractNum>
  <w:abstractNum w:abstractNumId="6" w15:restartNumberingAfterBreak="0">
    <w:nsid w:val="16DD4490"/>
    <w:multiLevelType w:val="hybridMultilevel"/>
    <w:tmpl w:val="123859B8"/>
    <w:lvl w:ilvl="0" w:tplc="573AA976">
      <w:start w:val="1"/>
      <w:numFmt w:val="bullet"/>
      <w:lvlText w:val=""/>
      <w:lvlJc w:val="left"/>
      <w:pPr>
        <w:ind w:left="720" w:hanging="360"/>
      </w:pPr>
      <w:rPr>
        <w:rFonts w:ascii="Symbol" w:hAnsi="Symbol" w:cs="Symbol" w:hint="default"/>
        <w:sz w:val="18"/>
        <w:szCs w:val="18"/>
      </w:rPr>
    </w:lvl>
    <w:lvl w:ilvl="1" w:tplc="9ED607DA">
      <w:start w:val="1"/>
      <w:numFmt w:val="bullet"/>
      <w:lvlText w:val="o"/>
      <w:lvlJc w:val="left"/>
      <w:pPr>
        <w:ind w:left="1440" w:hanging="360"/>
      </w:pPr>
      <w:rPr>
        <w:rFonts w:ascii="Courier New" w:hAnsi="Courier New" w:cs="Courier New" w:hint="default"/>
      </w:rPr>
    </w:lvl>
    <w:lvl w:ilvl="2" w:tplc="7DA0FB7E">
      <w:start w:val="1"/>
      <w:numFmt w:val="bullet"/>
      <w:lvlText w:val=""/>
      <w:lvlJc w:val="left"/>
      <w:pPr>
        <w:ind w:left="2160" w:hanging="360"/>
      </w:pPr>
      <w:rPr>
        <w:rFonts w:ascii="Wingdings" w:hAnsi="Wingdings" w:cs="Wingdings" w:hint="default"/>
      </w:rPr>
    </w:lvl>
    <w:lvl w:ilvl="3" w:tplc="95185256">
      <w:start w:val="1"/>
      <w:numFmt w:val="bullet"/>
      <w:lvlText w:val=""/>
      <w:lvlJc w:val="left"/>
      <w:pPr>
        <w:ind w:left="2880" w:hanging="360"/>
      </w:pPr>
      <w:rPr>
        <w:rFonts w:ascii="Symbol" w:hAnsi="Symbol" w:cs="Symbol" w:hint="default"/>
      </w:rPr>
    </w:lvl>
    <w:lvl w:ilvl="4" w:tplc="FEBC2A7C">
      <w:start w:val="1"/>
      <w:numFmt w:val="bullet"/>
      <w:lvlText w:val="o"/>
      <w:lvlJc w:val="left"/>
      <w:pPr>
        <w:ind w:left="3600" w:hanging="360"/>
      </w:pPr>
      <w:rPr>
        <w:rFonts w:ascii="Courier New" w:hAnsi="Courier New" w:cs="Courier New" w:hint="default"/>
      </w:rPr>
    </w:lvl>
    <w:lvl w:ilvl="5" w:tplc="315AA634">
      <w:start w:val="1"/>
      <w:numFmt w:val="bullet"/>
      <w:lvlText w:val=""/>
      <w:lvlJc w:val="left"/>
      <w:pPr>
        <w:ind w:left="4320" w:hanging="360"/>
      </w:pPr>
      <w:rPr>
        <w:rFonts w:ascii="Wingdings" w:hAnsi="Wingdings" w:cs="Wingdings" w:hint="default"/>
      </w:rPr>
    </w:lvl>
    <w:lvl w:ilvl="6" w:tplc="ADDAFC56">
      <w:start w:val="1"/>
      <w:numFmt w:val="bullet"/>
      <w:lvlText w:val=""/>
      <w:lvlJc w:val="left"/>
      <w:pPr>
        <w:ind w:left="5040" w:hanging="360"/>
      </w:pPr>
      <w:rPr>
        <w:rFonts w:ascii="Symbol" w:hAnsi="Symbol" w:cs="Symbol" w:hint="default"/>
      </w:rPr>
    </w:lvl>
    <w:lvl w:ilvl="7" w:tplc="1F7C19CC">
      <w:start w:val="1"/>
      <w:numFmt w:val="bullet"/>
      <w:lvlText w:val="o"/>
      <w:lvlJc w:val="left"/>
      <w:pPr>
        <w:ind w:left="5760" w:hanging="360"/>
      </w:pPr>
      <w:rPr>
        <w:rFonts w:ascii="Courier New" w:hAnsi="Courier New" w:cs="Courier New" w:hint="default"/>
      </w:rPr>
    </w:lvl>
    <w:lvl w:ilvl="8" w:tplc="FB26754A">
      <w:start w:val="1"/>
      <w:numFmt w:val="bullet"/>
      <w:lvlText w:val=""/>
      <w:lvlJc w:val="left"/>
      <w:pPr>
        <w:ind w:left="6480" w:hanging="360"/>
      </w:pPr>
      <w:rPr>
        <w:rFonts w:ascii="Wingdings" w:hAnsi="Wingdings" w:cs="Wingdings" w:hint="default"/>
      </w:rPr>
    </w:lvl>
  </w:abstractNum>
  <w:abstractNum w:abstractNumId="7" w15:restartNumberingAfterBreak="0">
    <w:nsid w:val="1C03501C"/>
    <w:multiLevelType w:val="hybridMultilevel"/>
    <w:tmpl w:val="FC8896D8"/>
    <w:lvl w:ilvl="0" w:tplc="5415049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F1115EB"/>
    <w:multiLevelType w:val="hybridMultilevel"/>
    <w:tmpl w:val="38F0AC4A"/>
    <w:lvl w:ilvl="0" w:tplc="43DCA604">
      <w:start w:val="1"/>
      <w:numFmt w:val="bullet"/>
      <w:lvlText w:val=""/>
      <w:lvlJc w:val="left"/>
      <w:pPr>
        <w:ind w:left="720" w:hanging="360"/>
      </w:pPr>
      <w:rPr>
        <w:rFonts w:ascii="Symbol" w:hAnsi="Symbol" w:cs="Symbol" w:hint="default"/>
        <w:sz w:val="18"/>
        <w:szCs w:val="18"/>
      </w:rPr>
    </w:lvl>
    <w:lvl w:ilvl="1" w:tplc="5A420EC0">
      <w:start w:val="1"/>
      <w:numFmt w:val="bullet"/>
      <w:lvlText w:val="o"/>
      <w:lvlJc w:val="left"/>
      <w:pPr>
        <w:ind w:left="1440" w:hanging="360"/>
      </w:pPr>
      <w:rPr>
        <w:rFonts w:ascii="Courier New" w:hAnsi="Courier New" w:cs="Courier New" w:hint="default"/>
      </w:rPr>
    </w:lvl>
    <w:lvl w:ilvl="2" w:tplc="255EF910">
      <w:start w:val="1"/>
      <w:numFmt w:val="bullet"/>
      <w:lvlText w:val=""/>
      <w:lvlJc w:val="left"/>
      <w:pPr>
        <w:ind w:left="2160" w:hanging="360"/>
      </w:pPr>
      <w:rPr>
        <w:rFonts w:ascii="Wingdings" w:hAnsi="Wingdings" w:cs="Wingdings" w:hint="default"/>
      </w:rPr>
    </w:lvl>
    <w:lvl w:ilvl="3" w:tplc="8C1EC0A6">
      <w:start w:val="1"/>
      <w:numFmt w:val="bullet"/>
      <w:lvlText w:val=""/>
      <w:lvlJc w:val="left"/>
      <w:pPr>
        <w:ind w:left="2880" w:hanging="360"/>
      </w:pPr>
      <w:rPr>
        <w:rFonts w:ascii="Symbol" w:hAnsi="Symbol" w:cs="Symbol" w:hint="default"/>
      </w:rPr>
    </w:lvl>
    <w:lvl w:ilvl="4" w:tplc="34065960">
      <w:start w:val="1"/>
      <w:numFmt w:val="bullet"/>
      <w:lvlText w:val="o"/>
      <w:lvlJc w:val="left"/>
      <w:pPr>
        <w:ind w:left="3600" w:hanging="360"/>
      </w:pPr>
      <w:rPr>
        <w:rFonts w:ascii="Courier New" w:hAnsi="Courier New" w:cs="Courier New" w:hint="default"/>
      </w:rPr>
    </w:lvl>
    <w:lvl w:ilvl="5" w:tplc="44CCAEC6">
      <w:start w:val="1"/>
      <w:numFmt w:val="bullet"/>
      <w:lvlText w:val=""/>
      <w:lvlJc w:val="left"/>
      <w:pPr>
        <w:ind w:left="4320" w:hanging="360"/>
      </w:pPr>
      <w:rPr>
        <w:rFonts w:ascii="Wingdings" w:hAnsi="Wingdings" w:cs="Wingdings" w:hint="default"/>
      </w:rPr>
    </w:lvl>
    <w:lvl w:ilvl="6" w:tplc="80B4DEC8">
      <w:start w:val="1"/>
      <w:numFmt w:val="bullet"/>
      <w:lvlText w:val=""/>
      <w:lvlJc w:val="left"/>
      <w:pPr>
        <w:ind w:left="5040" w:hanging="360"/>
      </w:pPr>
      <w:rPr>
        <w:rFonts w:ascii="Symbol" w:hAnsi="Symbol" w:cs="Symbol" w:hint="default"/>
      </w:rPr>
    </w:lvl>
    <w:lvl w:ilvl="7" w:tplc="37A06016">
      <w:start w:val="1"/>
      <w:numFmt w:val="bullet"/>
      <w:lvlText w:val="o"/>
      <w:lvlJc w:val="left"/>
      <w:pPr>
        <w:ind w:left="5760" w:hanging="360"/>
      </w:pPr>
      <w:rPr>
        <w:rFonts w:ascii="Courier New" w:hAnsi="Courier New" w:cs="Courier New" w:hint="default"/>
      </w:rPr>
    </w:lvl>
    <w:lvl w:ilvl="8" w:tplc="C7F6E3B6">
      <w:start w:val="1"/>
      <w:numFmt w:val="bullet"/>
      <w:lvlText w:val=""/>
      <w:lvlJc w:val="left"/>
      <w:pPr>
        <w:ind w:left="6480" w:hanging="360"/>
      </w:pPr>
      <w:rPr>
        <w:rFonts w:ascii="Wingdings" w:hAnsi="Wingdings" w:cs="Wingdings" w:hint="default"/>
      </w:rPr>
    </w:lvl>
  </w:abstractNum>
  <w:abstractNum w:abstractNumId="9" w15:restartNumberingAfterBreak="0">
    <w:nsid w:val="252F477F"/>
    <w:multiLevelType w:val="hybridMultilevel"/>
    <w:tmpl w:val="44B2C7F2"/>
    <w:lvl w:ilvl="0" w:tplc="01B49E4C">
      <w:start w:val="1"/>
      <w:numFmt w:val="bullet"/>
      <w:lvlText w:val=""/>
      <w:lvlJc w:val="left"/>
      <w:pPr>
        <w:ind w:left="720" w:hanging="360"/>
      </w:pPr>
      <w:rPr>
        <w:rFonts w:ascii="Symbol" w:hAnsi="Symbol" w:cs="Symbol" w:hint="default"/>
        <w:sz w:val="18"/>
        <w:szCs w:val="18"/>
      </w:rPr>
    </w:lvl>
    <w:lvl w:ilvl="1" w:tplc="471C4D3A">
      <w:start w:val="1"/>
      <w:numFmt w:val="bullet"/>
      <w:lvlText w:val="o"/>
      <w:lvlJc w:val="left"/>
      <w:pPr>
        <w:ind w:left="1440" w:hanging="360"/>
      </w:pPr>
      <w:rPr>
        <w:rFonts w:ascii="Courier New" w:hAnsi="Courier New" w:cs="Courier New" w:hint="default"/>
      </w:rPr>
    </w:lvl>
    <w:lvl w:ilvl="2" w:tplc="3C6E939E">
      <w:start w:val="1"/>
      <w:numFmt w:val="bullet"/>
      <w:lvlText w:val=""/>
      <w:lvlJc w:val="left"/>
      <w:pPr>
        <w:ind w:left="2160" w:hanging="360"/>
      </w:pPr>
      <w:rPr>
        <w:rFonts w:ascii="Wingdings" w:hAnsi="Wingdings" w:cs="Wingdings" w:hint="default"/>
      </w:rPr>
    </w:lvl>
    <w:lvl w:ilvl="3" w:tplc="953CADEC">
      <w:start w:val="1"/>
      <w:numFmt w:val="bullet"/>
      <w:lvlText w:val=""/>
      <w:lvlJc w:val="left"/>
      <w:pPr>
        <w:ind w:left="2880" w:hanging="360"/>
      </w:pPr>
      <w:rPr>
        <w:rFonts w:ascii="Symbol" w:hAnsi="Symbol" w:cs="Symbol" w:hint="default"/>
      </w:rPr>
    </w:lvl>
    <w:lvl w:ilvl="4" w:tplc="E8A6B3A2">
      <w:start w:val="1"/>
      <w:numFmt w:val="bullet"/>
      <w:lvlText w:val="o"/>
      <w:lvlJc w:val="left"/>
      <w:pPr>
        <w:ind w:left="3600" w:hanging="360"/>
      </w:pPr>
      <w:rPr>
        <w:rFonts w:ascii="Courier New" w:hAnsi="Courier New" w:cs="Courier New" w:hint="default"/>
      </w:rPr>
    </w:lvl>
    <w:lvl w:ilvl="5" w:tplc="BD3E8506">
      <w:start w:val="1"/>
      <w:numFmt w:val="bullet"/>
      <w:lvlText w:val=""/>
      <w:lvlJc w:val="left"/>
      <w:pPr>
        <w:ind w:left="4320" w:hanging="360"/>
      </w:pPr>
      <w:rPr>
        <w:rFonts w:ascii="Wingdings" w:hAnsi="Wingdings" w:cs="Wingdings" w:hint="default"/>
      </w:rPr>
    </w:lvl>
    <w:lvl w:ilvl="6" w:tplc="C05E6846">
      <w:start w:val="1"/>
      <w:numFmt w:val="bullet"/>
      <w:lvlText w:val=""/>
      <w:lvlJc w:val="left"/>
      <w:pPr>
        <w:ind w:left="5040" w:hanging="360"/>
      </w:pPr>
      <w:rPr>
        <w:rFonts w:ascii="Symbol" w:hAnsi="Symbol" w:cs="Symbol" w:hint="default"/>
      </w:rPr>
    </w:lvl>
    <w:lvl w:ilvl="7" w:tplc="A838DABA">
      <w:start w:val="1"/>
      <w:numFmt w:val="bullet"/>
      <w:lvlText w:val="o"/>
      <w:lvlJc w:val="left"/>
      <w:pPr>
        <w:ind w:left="5760" w:hanging="360"/>
      </w:pPr>
      <w:rPr>
        <w:rFonts w:ascii="Courier New" w:hAnsi="Courier New" w:cs="Courier New" w:hint="default"/>
      </w:rPr>
    </w:lvl>
    <w:lvl w:ilvl="8" w:tplc="B3569314">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8C0122A"/>
    <w:multiLevelType w:val="hybridMultilevel"/>
    <w:tmpl w:val="21AABCFA"/>
    <w:lvl w:ilvl="0" w:tplc="6180E72C">
      <w:start w:val="1"/>
      <w:numFmt w:val="bullet"/>
      <w:lvlText w:val=""/>
      <w:lvlJc w:val="left"/>
      <w:pPr>
        <w:ind w:left="720" w:hanging="360"/>
      </w:pPr>
      <w:rPr>
        <w:rFonts w:ascii="Symbol" w:hAnsi="Symbol" w:cs="Symbol" w:hint="default"/>
        <w:sz w:val="18"/>
        <w:szCs w:val="18"/>
      </w:rPr>
    </w:lvl>
    <w:lvl w:ilvl="1" w:tplc="22880E78">
      <w:start w:val="1"/>
      <w:numFmt w:val="bullet"/>
      <w:lvlText w:val="o"/>
      <w:lvlJc w:val="left"/>
      <w:pPr>
        <w:ind w:left="1440" w:hanging="360"/>
      </w:pPr>
      <w:rPr>
        <w:rFonts w:ascii="Courier New" w:hAnsi="Courier New" w:cs="Courier New" w:hint="default"/>
      </w:rPr>
    </w:lvl>
    <w:lvl w:ilvl="2" w:tplc="6A6E9914">
      <w:start w:val="1"/>
      <w:numFmt w:val="bullet"/>
      <w:lvlText w:val=""/>
      <w:lvlJc w:val="left"/>
      <w:pPr>
        <w:ind w:left="2160" w:hanging="360"/>
      </w:pPr>
      <w:rPr>
        <w:rFonts w:ascii="Wingdings" w:hAnsi="Wingdings" w:cs="Wingdings" w:hint="default"/>
      </w:rPr>
    </w:lvl>
    <w:lvl w:ilvl="3" w:tplc="12800B0A">
      <w:start w:val="1"/>
      <w:numFmt w:val="bullet"/>
      <w:lvlText w:val=""/>
      <w:lvlJc w:val="left"/>
      <w:pPr>
        <w:ind w:left="2880" w:hanging="360"/>
      </w:pPr>
      <w:rPr>
        <w:rFonts w:ascii="Symbol" w:hAnsi="Symbol" w:cs="Symbol" w:hint="default"/>
      </w:rPr>
    </w:lvl>
    <w:lvl w:ilvl="4" w:tplc="002CF7BA">
      <w:start w:val="1"/>
      <w:numFmt w:val="bullet"/>
      <w:lvlText w:val="o"/>
      <w:lvlJc w:val="left"/>
      <w:pPr>
        <w:ind w:left="3600" w:hanging="360"/>
      </w:pPr>
      <w:rPr>
        <w:rFonts w:ascii="Courier New" w:hAnsi="Courier New" w:cs="Courier New" w:hint="default"/>
      </w:rPr>
    </w:lvl>
    <w:lvl w:ilvl="5" w:tplc="377E4C02">
      <w:start w:val="1"/>
      <w:numFmt w:val="bullet"/>
      <w:lvlText w:val=""/>
      <w:lvlJc w:val="left"/>
      <w:pPr>
        <w:ind w:left="4320" w:hanging="360"/>
      </w:pPr>
      <w:rPr>
        <w:rFonts w:ascii="Wingdings" w:hAnsi="Wingdings" w:cs="Wingdings" w:hint="default"/>
      </w:rPr>
    </w:lvl>
    <w:lvl w:ilvl="6" w:tplc="7982FC2E">
      <w:start w:val="1"/>
      <w:numFmt w:val="bullet"/>
      <w:lvlText w:val=""/>
      <w:lvlJc w:val="left"/>
      <w:pPr>
        <w:ind w:left="5040" w:hanging="360"/>
      </w:pPr>
      <w:rPr>
        <w:rFonts w:ascii="Symbol" w:hAnsi="Symbol" w:cs="Symbol" w:hint="default"/>
      </w:rPr>
    </w:lvl>
    <w:lvl w:ilvl="7" w:tplc="146E2A90">
      <w:start w:val="1"/>
      <w:numFmt w:val="bullet"/>
      <w:lvlText w:val="o"/>
      <w:lvlJc w:val="left"/>
      <w:pPr>
        <w:ind w:left="5760" w:hanging="360"/>
      </w:pPr>
      <w:rPr>
        <w:rFonts w:ascii="Courier New" w:hAnsi="Courier New" w:cs="Courier New" w:hint="default"/>
      </w:rPr>
    </w:lvl>
    <w:lvl w:ilvl="8" w:tplc="621C4EB8">
      <w:start w:val="1"/>
      <w:numFmt w:val="bullet"/>
      <w:lvlText w:val=""/>
      <w:lvlJc w:val="left"/>
      <w:pPr>
        <w:ind w:left="6480" w:hanging="360"/>
      </w:pPr>
      <w:rPr>
        <w:rFonts w:ascii="Wingdings" w:hAnsi="Wingdings" w:cs="Wingdings" w:hint="default"/>
      </w:rPr>
    </w:lvl>
  </w:abstractNum>
  <w:abstractNum w:abstractNumId="12" w15:restartNumberingAfterBreak="0">
    <w:nsid w:val="2A1A588B"/>
    <w:multiLevelType w:val="hybridMultilevel"/>
    <w:tmpl w:val="1C82EEE0"/>
    <w:lvl w:ilvl="0" w:tplc="A38A834A">
      <w:start w:val="1"/>
      <w:numFmt w:val="bullet"/>
      <w:lvlText w:val=""/>
      <w:lvlJc w:val="left"/>
      <w:pPr>
        <w:ind w:left="720" w:hanging="360"/>
      </w:pPr>
      <w:rPr>
        <w:rFonts w:ascii="Symbol" w:hAnsi="Symbol" w:cs="Symbol" w:hint="default"/>
        <w:sz w:val="18"/>
        <w:szCs w:val="18"/>
      </w:rPr>
    </w:lvl>
    <w:lvl w:ilvl="1" w:tplc="1384F926">
      <w:start w:val="1"/>
      <w:numFmt w:val="bullet"/>
      <w:lvlText w:val="o"/>
      <w:lvlJc w:val="left"/>
      <w:pPr>
        <w:ind w:left="1440" w:hanging="360"/>
      </w:pPr>
      <w:rPr>
        <w:rFonts w:ascii="Courier New" w:hAnsi="Courier New" w:cs="Courier New" w:hint="default"/>
      </w:rPr>
    </w:lvl>
    <w:lvl w:ilvl="2" w:tplc="AFC6E73C">
      <w:start w:val="1"/>
      <w:numFmt w:val="bullet"/>
      <w:lvlText w:val=""/>
      <w:lvlJc w:val="left"/>
      <w:pPr>
        <w:ind w:left="2160" w:hanging="360"/>
      </w:pPr>
      <w:rPr>
        <w:rFonts w:ascii="Wingdings" w:hAnsi="Wingdings" w:cs="Wingdings" w:hint="default"/>
      </w:rPr>
    </w:lvl>
    <w:lvl w:ilvl="3" w:tplc="6E74C5C0">
      <w:start w:val="1"/>
      <w:numFmt w:val="bullet"/>
      <w:lvlText w:val=""/>
      <w:lvlJc w:val="left"/>
      <w:pPr>
        <w:ind w:left="2880" w:hanging="360"/>
      </w:pPr>
      <w:rPr>
        <w:rFonts w:ascii="Symbol" w:hAnsi="Symbol" w:cs="Symbol" w:hint="default"/>
      </w:rPr>
    </w:lvl>
    <w:lvl w:ilvl="4" w:tplc="0DB076C4">
      <w:start w:val="1"/>
      <w:numFmt w:val="bullet"/>
      <w:lvlText w:val="o"/>
      <w:lvlJc w:val="left"/>
      <w:pPr>
        <w:ind w:left="3600" w:hanging="360"/>
      </w:pPr>
      <w:rPr>
        <w:rFonts w:ascii="Courier New" w:hAnsi="Courier New" w:cs="Courier New" w:hint="default"/>
      </w:rPr>
    </w:lvl>
    <w:lvl w:ilvl="5" w:tplc="BC98982E">
      <w:start w:val="1"/>
      <w:numFmt w:val="bullet"/>
      <w:lvlText w:val=""/>
      <w:lvlJc w:val="left"/>
      <w:pPr>
        <w:ind w:left="4320" w:hanging="360"/>
      </w:pPr>
      <w:rPr>
        <w:rFonts w:ascii="Wingdings" w:hAnsi="Wingdings" w:cs="Wingdings" w:hint="default"/>
      </w:rPr>
    </w:lvl>
    <w:lvl w:ilvl="6" w:tplc="84D0925E">
      <w:start w:val="1"/>
      <w:numFmt w:val="bullet"/>
      <w:lvlText w:val=""/>
      <w:lvlJc w:val="left"/>
      <w:pPr>
        <w:ind w:left="5040" w:hanging="360"/>
      </w:pPr>
      <w:rPr>
        <w:rFonts w:ascii="Symbol" w:hAnsi="Symbol" w:cs="Symbol" w:hint="default"/>
      </w:rPr>
    </w:lvl>
    <w:lvl w:ilvl="7" w:tplc="A322DDA6">
      <w:start w:val="1"/>
      <w:numFmt w:val="bullet"/>
      <w:lvlText w:val="o"/>
      <w:lvlJc w:val="left"/>
      <w:pPr>
        <w:ind w:left="5760" w:hanging="360"/>
      </w:pPr>
      <w:rPr>
        <w:rFonts w:ascii="Courier New" w:hAnsi="Courier New" w:cs="Courier New" w:hint="default"/>
      </w:rPr>
    </w:lvl>
    <w:lvl w:ilvl="8" w:tplc="AAE22EB8">
      <w:start w:val="1"/>
      <w:numFmt w:val="bullet"/>
      <w:lvlText w:val=""/>
      <w:lvlJc w:val="left"/>
      <w:pPr>
        <w:ind w:left="6480" w:hanging="360"/>
      </w:pPr>
      <w:rPr>
        <w:rFonts w:ascii="Wingdings" w:hAnsi="Wingdings" w:cs="Wingdings" w:hint="default"/>
      </w:rPr>
    </w:lvl>
  </w:abstractNum>
  <w:abstractNum w:abstractNumId="13" w15:restartNumberingAfterBreak="0">
    <w:nsid w:val="2DCA4BAE"/>
    <w:multiLevelType w:val="hybridMultilevel"/>
    <w:tmpl w:val="4ADC3370"/>
    <w:lvl w:ilvl="0" w:tplc="C756D3B2">
      <w:start w:val="1"/>
      <w:numFmt w:val="bullet"/>
      <w:lvlText w:val=""/>
      <w:lvlJc w:val="left"/>
      <w:pPr>
        <w:ind w:left="720" w:hanging="360"/>
      </w:pPr>
      <w:rPr>
        <w:rFonts w:ascii="Symbol" w:hAnsi="Symbol" w:cs="Symbol" w:hint="default"/>
        <w:sz w:val="18"/>
        <w:szCs w:val="18"/>
      </w:rPr>
    </w:lvl>
    <w:lvl w:ilvl="1" w:tplc="CD70E944">
      <w:start w:val="1"/>
      <w:numFmt w:val="bullet"/>
      <w:lvlText w:val="o"/>
      <w:lvlJc w:val="left"/>
      <w:pPr>
        <w:ind w:left="1440" w:hanging="360"/>
      </w:pPr>
      <w:rPr>
        <w:rFonts w:ascii="Courier New" w:hAnsi="Courier New" w:cs="Courier New" w:hint="default"/>
      </w:rPr>
    </w:lvl>
    <w:lvl w:ilvl="2" w:tplc="613CD928">
      <w:start w:val="1"/>
      <w:numFmt w:val="bullet"/>
      <w:lvlText w:val=""/>
      <w:lvlJc w:val="left"/>
      <w:pPr>
        <w:ind w:left="2160" w:hanging="360"/>
      </w:pPr>
      <w:rPr>
        <w:rFonts w:ascii="Wingdings" w:hAnsi="Wingdings" w:cs="Wingdings" w:hint="default"/>
      </w:rPr>
    </w:lvl>
    <w:lvl w:ilvl="3" w:tplc="4D6CB8E2">
      <w:start w:val="1"/>
      <w:numFmt w:val="bullet"/>
      <w:lvlText w:val=""/>
      <w:lvlJc w:val="left"/>
      <w:pPr>
        <w:ind w:left="2880" w:hanging="360"/>
      </w:pPr>
      <w:rPr>
        <w:rFonts w:ascii="Symbol" w:hAnsi="Symbol" w:cs="Symbol" w:hint="default"/>
      </w:rPr>
    </w:lvl>
    <w:lvl w:ilvl="4" w:tplc="4B56B368">
      <w:start w:val="1"/>
      <w:numFmt w:val="bullet"/>
      <w:lvlText w:val="o"/>
      <w:lvlJc w:val="left"/>
      <w:pPr>
        <w:ind w:left="3600" w:hanging="360"/>
      </w:pPr>
      <w:rPr>
        <w:rFonts w:ascii="Courier New" w:hAnsi="Courier New" w:cs="Courier New" w:hint="default"/>
      </w:rPr>
    </w:lvl>
    <w:lvl w:ilvl="5" w:tplc="0BFC3BEA">
      <w:start w:val="1"/>
      <w:numFmt w:val="bullet"/>
      <w:lvlText w:val=""/>
      <w:lvlJc w:val="left"/>
      <w:pPr>
        <w:ind w:left="4320" w:hanging="360"/>
      </w:pPr>
      <w:rPr>
        <w:rFonts w:ascii="Wingdings" w:hAnsi="Wingdings" w:cs="Wingdings" w:hint="default"/>
      </w:rPr>
    </w:lvl>
    <w:lvl w:ilvl="6" w:tplc="103E6500">
      <w:start w:val="1"/>
      <w:numFmt w:val="bullet"/>
      <w:lvlText w:val=""/>
      <w:lvlJc w:val="left"/>
      <w:pPr>
        <w:ind w:left="5040" w:hanging="360"/>
      </w:pPr>
      <w:rPr>
        <w:rFonts w:ascii="Symbol" w:hAnsi="Symbol" w:cs="Symbol" w:hint="default"/>
      </w:rPr>
    </w:lvl>
    <w:lvl w:ilvl="7" w:tplc="0B46E4A6">
      <w:start w:val="1"/>
      <w:numFmt w:val="bullet"/>
      <w:lvlText w:val="o"/>
      <w:lvlJc w:val="left"/>
      <w:pPr>
        <w:ind w:left="5760" w:hanging="360"/>
      </w:pPr>
      <w:rPr>
        <w:rFonts w:ascii="Courier New" w:hAnsi="Courier New" w:cs="Courier New" w:hint="default"/>
      </w:rPr>
    </w:lvl>
    <w:lvl w:ilvl="8" w:tplc="37482B18">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1BF1F4A"/>
    <w:multiLevelType w:val="hybridMultilevel"/>
    <w:tmpl w:val="162CDA90"/>
    <w:lvl w:ilvl="0" w:tplc="5F944F68">
      <w:start w:val="1"/>
      <w:numFmt w:val="decimal"/>
      <w:lvlText w:val="%1."/>
      <w:lvlJc w:val="left"/>
      <w:pPr>
        <w:ind w:left="720" w:hanging="360"/>
      </w:pPr>
      <w:rPr>
        <w:rFonts w:ascii="Arial" w:hAnsi="Arial" w:cs="Arial" w:hint="default"/>
        <w:sz w:val="18"/>
        <w:szCs w:val="18"/>
      </w:rPr>
    </w:lvl>
    <w:lvl w:ilvl="1" w:tplc="D18C7AC6">
      <w:start w:val="1"/>
      <w:numFmt w:val="decimal"/>
      <w:lvlText w:val="%2."/>
      <w:lvlJc w:val="left"/>
      <w:pPr>
        <w:ind w:left="1440" w:hanging="360"/>
      </w:pPr>
    </w:lvl>
    <w:lvl w:ilvl="2" w:tplc="9EEE9D88">
      <w:start w:val="1"/>
      <w:numFmt w:val="decimal"/>
      <w:lvlText w:val="%3."/>
      <w:lvlJc w:val="left"/>
      <w:pPr>
        <w:ind w:left="2160" w:hanging="360"/>
      </w:pPr>
    </w:lvl>
    <w:lvl w:ilvl="3" w:tplc="FF70FDA6">
      <w:start w:val="1"/>
      <w:numFmt w:val="decimal"/>
      <w:lvlText w:val="%4."/>
      <w:lvlJc w:val="left"/>
      <w:pPr>
        <w:ind w:left="2880" w:hanging="360"/>
      </w:pPr>
    </w:lvl>
    <w:lvl w:ilvl="4" w:tplc="53F8BD80">
      <w:start w:val="1"/>
      <w:numFmt w:val="decimal"/>
      <w:lvlText w:val="%5."/>
      <w:lvlJc w:val="left"/>
      <w:pPr>
        <w:ind w:left="3600" w:hanging="360"/>
      </w:pPr>
    </w:lvl>
    <w:lvl w:ilvl="5" w:tplc="57E09FBC">
      <w:start w:val="1"/>
      <w:numFmt w:val="decimal"/>
      <w:lvlText w:val="%6."/>
      <w:lvlJc w:val="left"/>
      <w:pPr>
        <w:ind w:left="4320" w:hanging="360"/>
      </w:pPr>
    </w:lvl>
    <w:lvl w:ilvl="6" w:tplc="77A8FCBA">
      <w:start w:val="1"/>
      <w:numFmt w:val="decimal"/>
      <w:lvlText w:val="%7."/>
      <w:lvlJc w:val="left"/>
      <w:pPr>
        <w:ind w:left="5040" w:hanging="360"/>
      </w:pPr>
    </w:lvl>
    <w:lvl w:ilvl="7" w:tplc="F6744AF6">
      <w:start w:val="1"/>
      <w:numFmt w:val="decimal"/>
      <w:lvlText w:val="%8."/>
      <w:lvlJc w:val="left"/>
      <w:pPr>
        <w:ind w:left="5760" w:hanging="360"/>
      </w:pPr>
    </w:lvl>
    <w:lvl w:ilvl="8" w:tplc="2208E306">
      <w:start w:val="1"/>
      <w:numFmt w:val="decimal"/>
      <w:lvlText w:val="%9."/>
      <w:lvlJc w:val="left"/>
      <w:pPr>
        <w:ind w:left="6480" w:hanging="360"/>
      </w:pPr>
    </w:lvl>
  </w:abstractNum>
  <w:abstractNum w:abstractNumId="16" w15:restartNumberingAfterBreak="0">
    <w:nsid w:val="44140790"/>
    <w:multiLevelType w:val="hybridMultilevel"/>
    <w:tmpl w:val="8926DBD6"/>
    <w:lvl w:ilvl="0" w:tplc="57C0C96A">
      <w:start w:val="1"/>
      <w:numFmt w:val="bullet"/>
      <w:lvlText w:val=""/>
      <w:lvlJc w:val="left"/>
      <w:pPr>
        <w:ind w:left="720" w:hanging="360"/>
      </w:pPr>
      <w:rPr>
        <w:rFonts w:ascii="Symbol" w:hAnsi="Symbol" w:cs="Symbol" w:hint="default"/>
        <w:sz w:val="18"/>
        <w:szCs w:val="18"/>
      </w:rPr>
    </w:lvl>
    <w:lvl w:ilvl="1" w:tplc="77FEEFAE">
      <w:start w:val="1"/>
      <w:numFmt w:val="bullet"/>
      <w:lvlText w:val="o"/>
      <w:lvlJc w:val="left"/>
      <w:pPr>
        <w:ind w:left="1440" w:hanging="360"/>
      </w:pPr>
      <w:rPr>
        <w:rFonts w:ascii="Courier New" w:hAnsi="Courier New" w:cs="Courier New" w:hint="default"/>
      </w:rPr>
    </w:lvl>
    <w:lvl w:ilvl="2" w:tplc="79A42CCE">
      <w:start w:val="1"/>
      <w:numFmt w:val="bullet"/>
      <w:lvlText w:val=""/>
      <w:lvlJc w:val="left"/>
      <w:pPr>
        <w:ind w:left="2160" w:hanging="360"/>
      </w:pPr>
      <w:rPr>
        <w:rFonts w:ascii="Wingdings" w:hAnsi="Wingdings" w:cs="Wingdings" w:hint="default"/>
      </w:rPr>
    </w:lvl>
    <w:lvl w:ilvl="3" w:tplc="25B02EA0">
      <w:start w:val="1"/>
      <w:numFmt w:val="bullet"/>
      <w:lvlText w:val=""/>
      <w:lvlJc w:val="left"/>
      <w:pPr>
        <w:ind w:left="2880" w:hanging="360"/>
      </w:pPr>
      <w:rPr>
        <w:rFonts w:ascii="Symbol" w:hAnsi="Symbol" w:cs="Symbol" w:hint="default"/>
      </w:rPr>
    </w:lvl>
    <w:lvl w:ilvl="4" w:tplc="3AE60016">
      <w:start w:val="1"/>
      <w:numFmt w:val="bullet"/>
      <w:lvlText w:val="o"/>
      <w:lvlJc w:val="left"/>
      <w:pPr>
        <w:ind w:left="3600" w:hanging="360"/>
      </w:pPr>
      <w:rPr>
        <w:rFonts w:ascii="Courier New" w:hAnsi="Courier New" w:cs="Courier New" w:hint="default"/>
      </w:rPr>
    </w:lvl>
    <w:lvl w:ilvl="5" w:tplc="9186697E">
      <w:start w:val="1"/>
      <w:numFmt w:val="bullet"/>
      <w:lvlText w:val=""/>
      <w:lvlJc w:val="left"/>
      <w:pPr>
        <w:ind w:left="4320" w:hanging="360"/>
      </w:pPr>
      <w:rPr>
        <w:rFonts w:ascii="Wingdings" w:hAnsi="Wingdings" w:cs="Wingdings" w:hint="default"/>
      </w:rPr>
    </w:lvl>
    <w:lvl w:ilvl="6" w:tplc="A39ABA12">
      <w:start w:val="1"/>
      <w:numFmt w:val="bullet"/>
      <w:lvlText w:val=""/>
      <w:lvlJc w:val="left"/>
      <w:pPr>
        <w:ind w:left="5040" w:hanging="360"/>
      </w:pPr>
      <w:rPr>
        <w:rFonts w:ascii="Symbol" w:hAnsi="Symbol" w:cs="Symbol" w:hint="default"/>
      </w:rPr>
    </w:lvl>
    <w:lvl w:ilvl="7" w:tplc="E1A2AD7E">
      <w:start w:val="1"/>
      <w:numFmt w:val="bullet"/>
      <w:lvlText w:val="o"/>
      <w:lvlJc w:val="left"/>
      <w:pPr>
        <w:ind w:left="5760" w:hanging="360"/>
      </w:pPr>
      <w:rPr>
        <w:rFonts w:ascii="Courier New" w:hAnsi="Courier New" w:cs="Courier New" w:hint="default"/>
      </w:rPr>
    </w:lvl>
    <w:lvl w:ilvl="8" w:tplc="44AE48BC">
      <w:start w:val="1"/>
      <w:numFmt w:val="bullet"/>
      <w:lvlText w:val=""/>
      <w:lvlJc w:val="left"/>
      <w:pPr>
        <w:ind w:left="6480" w:hanging="360"/>
      </w:pPr>
      <w:rPr>
        <w:rFonts w:ascii="Wingdings" w:hAnsi="Wingdings" w:cs="Wingdings" w:hint="default"/>
      </w:rPr>
    </w:lvl>
  </w:abstractNum>
  <w:abstractNum w:abstractNumId="17" w15:restartNumberingAfterBreak="0">
    <w:nsid w:val="4B2166E4"/>
    <w:multiLevelType w:val="hybridMultilevel"/>
    <w:tmpl w:val="F94807F2"/>
    <w:lvl w:ilvl="0" w:tplc="1C2E5484">
      <w:start w:val="1"/>
      <w:numFmt w:val="bullet"/>
      <w:lvlText w:val=""/>
      <w:lvlJc w:val="left"/>
      <w:pPr>
        <w:ind w:left="720" w:hanging="360"/>
      </w:pPr>
      <w:rPr>
        <w:rFonts w:ascii="Symbol" w:hAnsi="Symbol" w:cs="Symbol" w:hint="default"/>
        <w:sz w:val="18"/>
        <w:szCs w:val="18"/>
      </w:rPr>
    </w:lvl>
    <w:lvl w:ilvl="1" w:tplc="E04A0ABE">
      <w:start w:val="1"/>
      <w:numFmt w:val="bullet"/>
      <w:lvlText w:val="o"/>
      <w:lvlJc w:val="left"/>
      <w:pPr>
        <w:ind w:left="1440" w:hanging="360"/>
      </w:pPr>
      <w:rPr>
        <w:rFonts w:ascii="Courier New" w:hAnsi="Courier New" w:cs="Courier New" w:hint="default"/>
      </w:rPr>
    </w:lvl>
    <w:lvl w:ilvl="2" w:tplc="8E5AB750">
      <w:start w:val="1"/>
      <w:numFmt w:val="bullet"/>
      <w:lvlText w:val=""/>
      <w:lvlJc w:val="left"/>
      <w:pPr>
        <w:ind w:left="2160" w:hanging="360"/>
      </w:pPr>
      <w:rPr>
        <w:rFonts w:ascii="Wingdings" w:hAnsi="Wingdings" w:cs="Wingdings" w:hint="default"/>
      </w:rPr>
    </w:lvl>
    <w:lvl w:ilvl="3" w:tplc="21589A14">
      <w:start w:val="1"/>
      <w:numFmt w:val="bullet"/>
      <w:lvlText w:val=""/>
      <w:lvlJc w:val="left"/>
      <w:pPr>
        <w:ind w:left="2880" w:hanging="360"/>
      </w:pPr>
      <w:rPr>
        <w:rFonts w:ascii="Symbol" w:hAnsi="Symbol" w:cs="Symbol" w:hint="default"/>
      </w:rPr>
    </w:lvl>
    <w:lvl w:ilvl="4" w:tplc="62EEC0BE">
      <w:start w:val="1"/>
      <w:numFmt w:val="bullet"/>
      <w:lvlText w:val="o"/>
      <w:lvlJc w:val="left"/>
      <w:pPr>
        <w:ind w:left="3600" w:hanging="360"/>
      </w:pPr>
      <w:rPr>
        <w:rFonts w:ascii="Courier New" w:hAnsi="Courier New" w:cs="Courier New" w:hint="default"/>
      </w:rPr>
    </w:lvl>
    <w:lvl w:ilvl="5" w:tplc="E5B4D010">
      <w:start w:val="1"/>
      <w:numFmt w:val="bullet"/>
      <w:lvlText w:val=""/>
      <w:lvlJc w:val="left"/>
      <w:pPr>
        <w:ind w:left="4320" w:hanging="360"/>
      </w:pPr>
      <w:rPr>
        <w:rFonts w:ascii="Wingdings" w:hAnsi="Wingdings" w:cs="Wingdings" w:hint="default"/>
      </w:rPr>
    </w:lvl>
    <w:lvl w:ilvl="6" w:tplc="87AA2CC2">
      <w:start w:val="1"/>
      <w:numFmt w:val="bullet"/>
      <w:lvlText w:val=""/>
      <w:lvlJc w:val="left"/>
      <w:pPr>
        <w:ind w:left="5040" w:hanging="360"/>
      </w:pPr>
      <w:rPr>
        <w:rFonts w:ascii="Symbol" w:hAnsi="Symbol" w:cs="Symbol" w:hint="default"/>
      </w:rPr>
    </w:lvl>
    <w:lvl w:ilvl="7" w:tplc="8E585F3C">
      <w:start w:val="1"/>
      <w:numFmt w:val="bullet"/>
      <w:lvlText w:val="o"/>
      <w:lvlJc w:val="left"/>
      <w:pPr>
        <w:ind w:left="5760" w:hanging="360"/>
      </w:pPr>
      <w:rPr>
        <w:rFonts w:ascii="Courier New" w:hAnsi="Courier New" w:cs="Courier New" w:hint="default"/>
      </w:rPr>
    </w:lvl>
    <w:lvl w:ilvl="8" w:tplc="196CB106">
      <w:start w:val="1"/>
      <w:numFmt w:val="bullet"/>
      <w:lvlText w:val=""/>
      <w:lvlJc w:val="left"/>
      <w:pPr>
        <w:ind w:left="6480" w:hanging="360"/>
      </w:pPr>
      <w:rPr>
        <w:rFonts w:ascii="Wingdings" w:hAnsi="Wingdings" w:cs="Wingdings" w:hint="default"/>
      </w:rPr>
    </w:lvl>
  </w:abstractNum>
  <w:abstractNum w:abstractNumId="18" w15:restartNumberingAfterBreak="0">
    <w:nsid w:val="4B2E6C82"/>
    <w:multiLevelType w:val="hybridMultilevel"/>
    <w:tmpl w:val="1674B66C"/>
    <w:lvl w:ilvl="0" w:tplc="BB3EBAD6">
      <w:start w:val="1"/>
      <w:numFmt w:val="bullet"/>
      <w:lvlText w:val=""/>
      <w:lvlJc w:val="left"/>
      <w:pPr>
        <w:ind w:left="720" w:hanging="360"/>
      </w:pPr>
      <w:rPr>
        <w:rFonts w:ascii="Symbol" w:hAnsi="Symbol" w:cs="Symbol" w:hint="default"/>
        <w:sz w:val="18"/>
        <w:szCs w:val="18"/>
      </w:rPr>
    </w:lvl>
    <w:lvl w:ilvl="1" w:tplc="3F5E75FC">
      <w:start w:val="1"/>
      <w:numFmt w:val="bullet"/>
      <w:lvlText w:val="o"/>
      <w:lvlJc w:val="left"/>
      <w:pPr>
        <w:ind w:left="1440" w:hanging="360"/>
      </w:pPr>
      <w:rPr>
        <w:rFonts w:ascii="Courier New" w:hAnsi="Courier New" w:cs="Courier New" w:hint="default"/>
      </w:rPr>
    </w:lvl>
    <w:lvl w:ilvl="2" w:tplc="CE121114">
      <w:start w:val="1"/>
      <w:numFmt w:val="bullet"/>
      <w:lvlText w:val=""/>
      <w:lvlJc w:val="left"/>
      <w:pPr>
        <w:ind w:left="2160" w:hanging="360"/>
      </w:pPr>
      <w:rPr>
        <w:rFonts w:ascii="Wingdings" w:hAnsi="Wingdings" w:cs="Wingdings" w:hint="default"/>
      </w:rPr>
    </w:lvl>
    <w:lvl w:ilvl="3" w:tplc="987AFEC2">
      <w:start w:val="1"/>
      <w:numFmt w:val="bullet"/>
      <w:lvlText w:val=""/>
      <w:lvlJc w:val="left"/>
      <w:pPr>
        <w:ind w:left="2880" w:hanging="360"/>
      </w:pPr>
      <w:rPr>
        <w:rFonts w:ascii="Symbol" w:hAnsi="Symbol" w:cs="Symbol" w:hint="default"/>
      </w:rPr>
    </w:lvl>
    <w:lvl w:ilvl="4" w:tplc="0AA01208">
      <w:start w:val="1"/>
      <w:numFmt w:val="bullet"/>
      <w:lvlText w:val="o"/>
      <w:lvlJc w:val="left"/>
      <w:pPr>
        <w:ind w:left="3600" w:hanging="360"/>
      </w:pPr>
      <w:rPr>
        <w:rFonts w:ascii="Courier New" w:hAnsi="Courier New" w:cs="Courier New" w:hint="default"/>
      </w:rPr>
    </w:lvl>
    <w:lvl w:ilvl="5" w:tplc="157EC31A">
      <w:start w:val="1"/>
      <w:numFmt w:val="bullet"/>
      <w:lvlText w:val=""/>
      <w:lvlJc w:val="left"/>
      <w:pPr>
        <w:ind w:left="4320" w:hanging="360"/>
      </w:pPr>
      <w:rPr>
        <w:rFonts w:ascii="Wingdings" w:hAnsi="Wingdings" w:cs="Wingdings" w:hint="default"/>
      </w:rPr>
    </w:lvl>
    <w:lvl w:ilvl="6" w:tplc="3C88A64C">
      <w:start w:val="1"/>
      <w:numFmt w:val="bullet"/>
      <w:lvlText w:val=""/>
      <w:lvlJc w:val="left"/>
      <w:pPr>
        <w:ind w:left="5040" w:hanging="360"/>
      </w:pPr>
      <w:rPr>
        <w:rFonts w:ascii="Symbol" w:hAnsi="Symbol" w:cs="Symbol" w:hint="default"/>
      </w:rPr>
    </w:lvl>
    <w:lvl w:ilvl="7" w:tplc="25D4A066">
      <w:start w:val="1"/>
      <w:numFmt w:val="bullet"/>
      <w:lvlText w:val="o"/>
      <w:lvlJc w:val="left"/>
      <w:pPr>
        <w:ind w:left="5760" w:hanging="360"/>
      </w:pPr>
      <w:rPr>
        <w:rFonts w:ascii="Courier New" w:hAnsi="Courier New" w:cs="Courier New" w:hint="default"/>
      </w:rPr>
    </w:lvl>
    <w:lvl w:ilvl="8" w:tplc="D2C8B942">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C14383C"/>
    <w:multiLevelType w:val="hybridMultilevel"/>
    <w:tmpl w:val="288A9482"/>
    <w:lvl w:ilvl="0" w:tplc="C2861ABC">
      <w:start w:val="1"/>
      <w:numFmt w:val="bullet"/>
      <w:lvlText w:val=""/>
      <w:lvlJc w:val="left"/>
      <w:pPr>
        <w:ind w:left="720" w:hanging="360"/>
      </w:pPr>
      <w:rPr>
        <w:rFonts w:ascii="Symbol" w:hAnsi="Symbol" w:cs="Symbol" w:hint="default"/>
        <w:sz w:val="18"/>
        <w:szCs w:val="18"/>
      </w:rPr>
    </w:lvl>
    <w:lvl w:ilvl="1" w:tplc="FA542D3C">
      <w:start w:val="1"/>
      <w:numFmt w:val="bullet"/>
      <w:lvlText w:val="o"/>
      <w:lvlJc w:val="left"/>
      <w:pPr>
        <w:ind w:left="1440" w:hanging="360"/>
      </w:pPr>
      <w:rPr>
        <w:rFonts w:ascii="Courier New" w:hAnsi="Courier New" w:cs="Courier New" w:hint="default"/>
      </w:rPr>
    </w:lvl>
    <w:lvl w:ilvl="2" w:tplc="CBFAD74A">
      <w:start w:val="1"/>
      <w:numFmt w:val="bullet"/>
      <w:lvlText w:val=""/>
      <w:lvlJc w:val="left"/>
      <w:pPr>
        <w:ind w:left="2160" w:hanging="360"/>
      </w:pPr>
      <w:rPr>
        <w:rFonts w:ascii="Wingdings" w:hAnsi="Wingdings" w:cs="Wingdings" w:hint="default"/>
      </w:rPr>
    </w:lvl>
    <w:lvl w:ilvl="3" w:tplc="C8BEC6F0">
      <w:start w:val="1"/>
      <w:numFmt w:val="bullet"/>
      <w:lvlText w:val=""/>
      <w:lvlJc w:val="left"/>
      <w:pPr>
        <w:ind w:left="2880" w:hanging="360"/>
      </w:pPr>
      <w:rPr>
        <w:rFonts w:ascii="Symbol" w:hAnsi="Symbol" w:cs="Symbol" w:hint="default"/>
      </w:rPr>
    </w:lvl>
    <w:lvl w:ilvl="4" w:tplc="733089DE">
      <w:start w:val="1"/>
      <w:numFmt w:val="bullet"/>
      <w:lvlText w:val="o"/>
      <w:lvlJc w:val="left"/>
      <w:pPr>
        <w:ind w:left="3600" w:hanging="360"/>
      </w:pPr>
      <w:rPr>
        <w:rFonts w:ascii="Courier New" w:hAnsi="Courier New" w:cs="Courier New" w:hint="default"/>
      </w:rPr>
    </w:lvl>
    <w:lvl w:ilvl="5" w:tplc="8D3CA53E">
      <w:start w:val="1"/>
      <w:numFmt w:val="bullet"/>
      <w:lvlText w:val=""/>
      <w:lvlJc w:val="left"/>
      <w:pPr>
        <w:ind w:left="4320" w:hanging="360"/>
      </w:pPr>
      <w:rPr>
        <w:rFonts w:ascii="Wingdings" w:hAnsi="Wingdings" w:cs="Wingdings" w:hint="default"/>
      </w:rPr>
    </w:lvl>
    <w:lvl w:ilvl="6" w:tplc="D542C746">
      <w:start w:val="1"/>
      <w:numFmt w:val="bullet"/>
      <w:lvlText w:val=""/>
      <w:lvlJc w:val="left"/>
      <w:pPr>
        <w:ind w:left="5040" w:hanging="360"/>
      </w:pPr>
      <w:rPr>
        <w:rFonts w:ascii="Symbol" w:hAnsi="Symbol" w:cs="Symbol" w:hint="default"/>
      </w:rPr>
    </w:lvl>
    <w:lvl w:ilvl="7" w:tplc="6A5A728E">
      <w:start w:val="1"/>
      <w:numFmt w:val="bullet"/>
      <w:lvlText w:val="o"/>
      <w:lvlJc w:val="left"/>
      <w:pPr>
        <w:ind w:left="5760" w:hanging="360"/>
      </w:pPr>
      <w:rPr>
        <w:rFonts w:ascii="Courier New" w:hAnsi="Courier New" w:cs="Courier New" w:hint="default"/>
      </w:rPr>
    </w:lvl>
    <w:lvl w:ilvl="8" w:tplc="1892F70A">
      <w:start w:val="1"/>
      <w:numFmt w:val="bullet"/>
      <w:lvlText w:val=""/>
      <w:lvlJc w:val="left"/>
      <w:pPr>
        <w:ind w:left="6480" w:hanging="360"/>
      </w:pPr>
      <w:rPr>
        <w:rFonts w:ascii="Wingdings" w:hAnsi="Wingdings" w:cs="Wingdings" w:hint="default"/>
      </w:rPr>
    </w:lvl>
  </w:abstractNum>
  <w:abstractNum w:abstractNumId="24" w15:restartNumberingAfterBreak="0">
    <w:nsid w:val="5CDB19DE"/>
    <w:multiLevelType w:val="hybridMultilevel"/>
    <w:tmpl w:val="0D0A9B7A"/>
    <w:lvl w:ilvl="0" w:tplc="3FC82618">
      <w:start w:val="1"/>
      <w:numFmt w:val="bullet"/>
      <w:lvlText w:val=""/>
      <w:lvlJc w:val="left"/>
      <w:pPr>
        <w:ind w:left="720" w:hanging="360"/>
      </w:pPr>
      <w:rPr>
        <w:rFonts w:ascii="Symbol" w:hAnsi="Symbol" w:cs="Symbol" w:hint="default"/>
        <w:sz w:val="18"/>
        <w:szCs w:val="18"/>
      </w:rPr>
    </w:lvl>
    <w:lvl w:ilvl="1" w:tplc="CF84A0CA">
      <w:start w:val="1"/>
      <w:numFmt w:val="bullet"/>
      <w:lvlText w:val="o"/>
      <w:lvlJc w:val="left"/>
      <w:pPr>
        <w:ind w:left="1440" w:hanging="360"/>
      </w:pPr>
      <w:rPr>
        <w:rFonts w:ascii="Courier New" w:hAnsi="Courier New" w:cs="Courier New" w:hint="default"/>
      </w:rPr>
    </w:lvl>
    <w:lvl w:ilvl="2" w:tplc="0DD868D2">
      <w:start w:val="1"/>
      <w:numFmt w:val="bullet"/>
      <w:lvlText w:val=""/>
      <w:lvlJc w:val="left"/>
      <w:pPr>
        <w:ind w:left="2160" w:hanging="360"/>
      </w:pPr>
      <w:rPr>
        <w:rFonts w:ascii="Wingdings" w:hAnsi="Wingdings" w:cs="Wingdings" w:hint="default"/>
      </w:rPr>
    </w:lvl>
    <w:lvl w:ilvl="3" w:tplc="C38416BC">
      <w:start w:val="1"/>
      <w:numFmt w:val="bullet"/>
      <w:lvlText w:val=""/>
      <w:lvlJc w:val="left"/>
      <w:pPr>
        <w:ind w:left="2880" w:hanging="360"/>
      </w:pPr>
      <w:rPr>
        <w:rFonts w:ascii="Symbol" w:hAnsi="Symbol" w:cs="Symbol" w:hint="default"/>
      </w:rPr>
    </w:lvl>
    <w:lvl w:ilvl="4" w:tplc="ABEC23B4">
      <w:start w:val="1"/>
      <w:numFmt w:val="bullet"/>
      <w:lvlText w:val="o"/>
      <w:lvlJc w:val="left"/>
      <w:pPr>
        <w:ind w:left="3600" w:hanging="360"/>
      </w:pPr>
      <w:rPr>
        <w:rFonts w:ascii="Courier New" w:hAnsi="Courier New" w:cs="Courier New" w:hint="default"/>
      </w:rPr>
    </w:lvl>
    <w:lvl w:ilvl="5" w:tplc="0D028BC4">
      <w:start w:val="1"/>
      <w:numFmt w:val="bullet"/>
      <w:lvlText w:val=""/>
      <w:lvlJc w:val="left"/>
      <w:pPr>
        <w:ind w:left="4320" w:hanging="360"/>
      </w:pPr>
      <w:rPr>
        <w:rFonts w:ascii="Wingdings" w:hAnsi="Wingdings" w:cs="Wingdings" w:hint="default"/>
      </w:rPr>
    </w:lvl>
    <w:lvl w:ilvl="6" w:tplc="63868A66">
      <w:start w:val="1"/>
      <w:numFmt w:val="bullet"/>
      <w:lvlText w:val=""/>
      <w:lvlJc w:val="left"/>
      <w:pPr>
        <w:ind w:left="5040" w:hanging="360"/>
      </w:pPr>
      <w:rPr>
        <w:rFonts w:ascii="Symbol" w:hAnsi="Symbol" w:cs="Symbol" w:hint="default"/>
      </w:rPr>
    </w:lvl>
    <w:lvl w:ilvl="7" w:tplc="1522F938">
      <w:start w:val="1"/>
      <w:numFmt w:val="bullet"/>
      <w:lvlText w:val="o"/>
      <w:lvlJc w:val="left"/>
      <w:pPr>
        <w:ind w:left="5760" w:hanging="360"/>
      </w:pPr>
      <w:rPr>
        <w:rFonts w:ascii="Courier New" w:hAnsi="Courier New" w:cs="Courier New" w:hint="default"/>
      </w:rPr>
    </w:lvl>
    <w:lvl w:ilvl="8" w:tplc="9EB873A8">
      <w:start w:val="1"/>
      <w:numFmt w:val="bullet"/>
      <w:lvlText w:val=""/>
      <w:lvlJc w:val="left"/>
      <w:pPr>
        <w:ind w:left="6480" w:hanging="360"/>
      </w:pPr>
      <w:rPr>
        <w:rFonts w:ascii="Wingdings" w:hAnsi="Wingdings" w:cs="Wingdings" w:hint="default"/>
      </w:rPr>
    </w:lvl>
  </w:abstractNum>
  <w:abstractNum w:abstractNumId="25" w15:restartNumberingAfterBreak="0">
    <w:nsid w:val="5EBE6AF9"/>
    <w:multiLevelType w:val="hybridMultilevel"/>
    <w:tmpl w:val="32DA3B70"/>
    <w:lvl w:ilvl="0" w:tplc="AA669A9E">
      <w:start w:val="1"/>
      <w:numFmt w:val="bullet"/>
      <w:lvlText w:val=""/>
      <w:lvlJc w:val="left"/>
      <w:pPr>
        <w:ind w:left="720" w:hanging="360"/>
      </w:pPr>
      <w:rPr>
        <w:rFonts w:ascii="Symbol" w:hAnsi="Symbol" w:cs="Symbol" w:hint="default"/>
        <w:sz w:val="18"/>
        <w:szCs w:val="18"/>
      </w:rPr>
    </w:lvl>
    <w:lvl w:ilvl="1" w:tplc="45042BE0">
      <w:start w:val="1"/>
      <w:numFmt w:val="bullet"/>
      <w:lvlText w:val="o"/>
      <w:lvlJc w:val="left"/>
      <w:pPr>
        <w:ind w:left="1440" w:hanging="360"/>
      </w:pPr>
      <w:rPr>
        <w:rFonts w:ascii="Courier New" w:hAnsi="Courier New" w:cs="Courier New" w:hint="default"/>
      </w:rPr>
    </w:lvl>
    <w:lvl w:ilvl="2" w:tplc="AE4C504E">
      <w:start w:val="1"/>
      <w:numFmt w:val="bullet"/>
      <w:lvlText w:val=""/>
      <w:lvlJc w:val="left"/>
      <w:pPr>
        <w:ind w:left="2160" w:hanging="360"/>
      </w:pPr>
      <w:rPr>
        <w:rFonts w:ascii="Wingdings" w:hAnsi="Wingdings" w:cs="Wingdings" w:hint="default"/>
      </w:rPr>
    </w:lvl>
    <w:lvl w:ilvl="3" w:tplc="57DE7892">
      <w:start w:val="1"/>
      <w:numFmt w:val="bullet"/>
      <w:lvlText w:val=""/>
      <w:lvlJc w:val="left"/>
      <w:pPr>
        <w:ind w:left="2880" w:hanging="360"/>
      </w:pPr>
      <w:rPr>
        <w:rFonts w:ascii="Symbol" w:hAnsi="Symbol" w:cs="Symbol" w:hint="default"/>
      </w:rPr>
    </w:lvl>
    <w:lvl w:ilvl="4" w:tplc="F26E0DF0">
      <w:start w:val="1"/>
      <w:numFmt w:val="bullet"/>
      <w:lvlText w:val="o"/>
      <w:lvlJc w:val="left"/>
      <w:pPr>
        <w:ind w:left="3600" w:hanging="360"/>
      </w:pPr>
      <w:rPr>
        <w:rFonts w:ascii="Courier New" w:hAnsi="Courier New" w:cs="Courier New" w:hint="default"/>
      </w:rPr>
    </w:lvl>
    <w:lvl w:ilvl="5" w:tplc="F3FA62F6">
      <w:start w:val="1"/>
      <w:numFmt w:val="bullet"/>
      <w:lvlText w:val=""/>
      <w:lvlJc w:val="left"/>
      <w:pPr>
        <w:ind w:left="4320" w:hanging="360"/>
      </w:pPr>
      <w:rPr>
        <w:rFonts w:ascii="Wingdings" w:hAnsi="Wingdings" w:cs="Wingdings" w:hint="default"/>
      </w:rPr>
    </w:lvl>
    <w:lvl w:ilvl="6" w:tplc="F42031E0">
      <w:start w:val="1"/>
      <w:numFmt w:val="bullet"/>
      <w:lvlText w:val=""/>
      <w:lvlJc w:val="left"/>
      <w:pPr>
        <w:ind w:left="5040" w:hanging="360"/>
      </w:pPr>
      <w:rPr>
        <w:rFonts w:ascii="Symbol" w:hAnsi="Symbol" w:cs="Symbol" w:hint="default"/>
      </w:rPr>
    </w:lvl>
    <w:lvl w:ilvl="7" w:tplc="E5AC8FEC">
      <w:start w:val="1"/>
      <w:numFmt w:val="bullet"/>
      <w:lvlText w:val="o"/>
      <w:lvlJc w:val="left"/>
      <w:pPr>
        <w:ind w:left="5760" w:hanging="360"/>
      </w:pPr>
      <w:rPr>
        <w:rFonts w:ascii="Courier New" w:hAnsi="Courier New" w:cs="Courier New" w:hint="default"/>
      </w:rPr>
    </w:lvl>
    <w:lvl w:ilvl="8" w:tplc="DDA0D3FA">
      <w:start w:val="1"/>
      <w:numFmt w:val="bullet"/>
      <w:lvlText w:val=""/>
      <w:lvlJc w:val="left"/>
      <w:pPr>
        <w:ind w:left="6480" w:hanging="360"/>
      </w:pPr>
      <w:rPr>
        <w:rFonts w:ascii="Wingdings" w:hAnsi="Wingdings" w:cs="Wingdings" w:hint="default"/>
      </w:rPr>
    </w:lvl>
  </w:abstractNum>
  <w:abstractNum w:abstractNumId="2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6530C7"/>
    <w:multiLevelType w:val="hybridMultilevel"/>
    <w:tmpl w:val="E7483190"/>
    <w:lvl w:ilvl="0" w:tplc="CB32BD66">
      <w:start w:val="1"/>
      <w:numFmt w:val="bullet"/>
      <w:lvlText w:val=""/>
      <w:lvlJc w:val="left"/>
      <w:pPr>
        <w:ind w:left="720" w:hanging="360"/>
      </w:pPr>
      <w:rPr>
        <w:rFonts w:ascii="Symbol" w:hAnsi="Symbol" w:cs="Symbol" w:hint="default"/>
        <w:sz w:val="18"/>
        <w:szCs w:val="18"/>
      </w:rPr>
    </w:lvl>
    <w:lvl w:ilvl="1" w:tplc="8BBE902A">
      <w:start w:val="1"/>
      <w:numFmt w:val="bullet"/>
      <w:lvlText w:val="o"/>
      <w:lvlJc w:val="left"/>
      <w:pPr>
        <w:ind w:left="1440" w:hanging="360"/>
      </w:pPr>
      <w:rPr>
        <w:rFonts w:ascii="Courier New" w:hAnsi="Courier New" w:cs="Courier New" w:hint="default"/>
      </w:rPr>
    </w:lvl>
    <w:lvl w:ilvl="2" w:tplc="29341F42">
      <w:start w:val="1"/>
      <w:numFmt w:val="bullet"/>
      <w:lvlText w:val=""/>
      <w:lvlJc w:val="left"/>
      <w:pPr>
        <w:ind w:left="2160" w:hanging="360"/>
      </w:pPr>
      <w:rPr>
        <w:rFonts w:ascii="Wingdings" w:hAnsi="Wingdings" w:cs="Wingdings" w:hint="default"/>
      </w:rPr>
    </w:lvl>
    <w:lvl w:ilvl="3" w:tplc="A882F280">
      <w:start w:val="1"/>
      <w:numFmt w:val="bullet"/>
      <w:lvlText w:val=""/>
      <w:lvlJc w:val="left"/>
      <w:pPr>
        <w:ind w:left="2880" w:hanging="360"/>
      </w:pPr>
      <w:rPr>
        <w:rFonts w:ascii="Symbol" w:hAnsi="Symbol" w:cs="Symbol" w:hint="default"/>
      </w:rPr>
    </w:lvl>
    <w:lvl w:ilvl="4" w:tplc="B58A1F18">
      <w:start w:val="1"/>
      <w:numFmt w:val="bullet"/>
      <w:lvlText w:val="o"/>
      <w:lvlJc w:val="left"/>
      <w:pPr>
        <w:ind w:left="3600" w:hanging="360"/>
      </w:pPr>
      <w:rPr>
        <w:rFonts w:ascii="Courier New" w:hAnsi="Courier New" w:cs="Courier New" w:hint="default"/>
      </w:rPr>
    </w:lvl>
    <w:lvl w:ilvl="5" w:tplc="31167BF0">
      <w:start w:val="1"/>
      <w:numFmt w:val="bullet"/>
      <w:lvlText w:val=""/>
      <w:lvlJc w:val="left"/>
      <w:pPr>
        <w:ind w:left="4320" w:hanging="360"/>
      </w:pPr>
      <w:rPr>
        <w:rFonts w:ascii="Wingdings" w:hAnsi="Wingdings" w:cs="Wingdings" w:hint="default"/>
      </w:rPr>
    </w:lvl>
    <w:lvl w:ilvl="6" w:tplc="0628AC1C">
      <w:start w:val="1"/>
      <w:numFmt w:val="bullet"/>
      <w:lvlText w:val=""/>
      <w:lvlJc w:val="left"/>
      <w:pPr>
        <w:ind w:left="5040" w:hanging="360"/>
      </w:pPr>
      <w:rPr>
        <w:rFonts w:ascii="Symbol" w:hAnsi="Symbol" w:cs="Symbol" w:hint="default"/>
      </w:rPr>
    </w:lvl>
    <w:lvl w:ilvl="7" w:tplc="5580AB9C">
      <w:start w:val="1"/>
      <w:numFmt w:val="bullet"/>
      <w:lvlText w:val="o"/>
      <w:lvlJc w:val="left"/>
      <w:pPr>
        <w:ind w:left="5760" w:hanging="360"/>
      </w:pPr>
      <w:rPr>
        <w:rFonts w:ascii="Courier New" w:hAnsi="Courier New" w:cs="Courier New" w:hint="default"/>
      </w:rPr>
    </w:lvl>
    <w:lvl w:ilvl="8" w:tplc="23B2BBD8">
      <w:start w:val="1"/>
      <w:numFmt w:val="bullet"/>
      <w:lvlText w:val=""/>
      <w:lvlJc w:val="left"/>
      <w:pPr>
        <w:ind w:left="6480" w:hanging="360"/>
      </w:pPr>
      <w:rPr>
        <w:rFonts w:ascii="Wingdings" w:hAnsi="Wingdings" w:cs="Wingdings" w:hint="default"/>
      </w:rPr>
    </w:lvl>
  </w:abstractNum>
  <w:abstractNum w:abstractNumId="28" w15:restartNumberingAfterBreak="0">
    <w:nsid w:val="622B51EC"/>
    <w:multiLevelType w:val="hybridMultilevel"/>
    <w:tmpl w:val="3668A29A"/>
    <w:lvl w:ilvl="0" w:tplc="5BBCC866">
      <w:start w:val="1"/>
      <w:numFmt w:val="bullet"/>
      <w:lvlText w:val=""/>
      <w:lvlJc w:val="left"/>
      <w:pPr>
        <w:ind w:left="720" w:hanging="360"/>
      </w:pPr>
      <w:rPr>
        <w:rFonts w:ascii="Symbol" w:hAnsi="Symbol" w:cs="Symbol" w:hint="default"/>
        <w:sz w:val="18"/>
        <w:szCs w:val="18"/>
      </w:rPr>
    </w:lvl>
    <w:lvl w:ilvl="1" w:tplc="6B225F4E">
      <w:start w:val="1"/>
      <w:numFmt w:val="bullet"/>
      <w:lvlText w:val="o"/>
      <w:lvlJc w:val="left"/>
      <w:pPr>
        <w:ind w:left="1440" w:hanging="360"/>
      </w:pPr>
      <w:rPr>
        <w:rFonts w:ascii="Courier New" w:hAnsi="Courier New" w:cs="Courier New" w:hint="default"/>
      </w:rPr>
    </w:lvl>
    <w:lvl w:ilvl="2" w:tplc="8E5858A0">
      <w:start w:val="1"/>
      <w:numFmt w:val="bullet"/>
      <w:lvlText w:val=""/>
      <w:lvlJc w:val="left"/>
      <w:pPr>
        <w:ind w:left="2160" w:hanging="360"/>
      </w:pPr>
      <w:rPr>
        <w:rFonts w:ascii="Wingdings" w:hAnsi="Wingdings" w:cs="Wingdings" w:hint="default"/>
      </w:rPr>
    </w:lvl>
    <w:lvl w:ilvl="3" w:tplc="52B8BC66">
      <w:start w:val="1"/>
      <w:numFmt w:val="bullet"/>
      <w:lvlText w:val=""/>
      <w:lvlJc w:val="left"/>
      <w:pPr>
        <w:ind w:left="2880" w:hanging="360"/>
      </w:pPr>
      <w:rPr>
        <w:rFonts w:ascii="Symbol" w:hAnsi="Symbol" w:cs="Symbol" w:hint="default"/>
      </w:rPr>
    </w:lvl>
    <w:lvl w:ilvl="4" w:tplc="3402969E">
      <w:start w:val="1"/>
      <w:numFmt w:val="bullet"/>
      <w:lvlText w:val="o"/>
      <w:lvlJc w:val="left"/>
      <w:pPr>
        <w:ind w:left="3600" w:hanging="360"/>
      </w:pPr>
      <w:rPr>
        <w:rFonts w:ascii="Courier New" w:hAnsi="Courier New" w:cs="Courier New" w:hint="default"/>
      </w:rPr>
    </w:lvl>
    <w:lvl w:ilvl="5" w:tplc="B452373C">
      <w:start w:val="1"/>
      <w:numFmt w:val="bullet"/>
      <w:lvlText w:val=""/>
      <w:lvlJc w:val="left"/>
      <w:pPr>
        <w:ind w:left="4320" w:hanging="360"/>
      </w:pPr>
      <w:rPr>
        <w:rFonts w:ascii="Wingdings" w:hAnsi="Wingdings" w:cs="Wingdings" w:hint="default"/>
      </w:rPr>
    </w:lvl>
    <w:lvl w:ilvl="6" w:tplc="48B84666">
      <w:start w:val="1"/>
      <w:numFmt w:val="bullet"/>
      <w:lvlText w:val=""/>
      <w:lvlJc w:val="left"/>
      <w:pPr>
        <w:ind w:left="5040" w:hanging="360"/>
      </w:pPr>
      <w:rPr>
        <w:rFonts w:ascii="Symbol" w:hAnsi="Symbol" w:cs="Symbol" w:hint="default"/>
      </w:rPr>
    </w:lvl>
    <w:lvl w:ilvl="7" w:tplc="3246205E">
      <w:start w:val="1"/>
      <w:numFmt w:val="bullet"/>
      <w:lvlText w:val="o"/>
      <w:lvlJc w:val="left"/>
      <w:pPr>
        <w:ind w:left="5760" w:hanging="360"/>
      </w:pPr>
      <w:rPr>
        <w:rFonts w:ascii="Courier New" w:hAnsi="Courier New" w:cs="Courier New" w:hint="default"/>
      </w:rPr>
    </w:lvl>
    <w:lvl w:ilvl="8" w:tplc="1A929704">
      <w:start w:val="1"/>
      <w:numFmt w:val="bullet"/>
      <w:lvlText w:val=""/>
      <w:lvlJc w:val="left"/>
      <w:pPr>
        <w:ind w:left="6480" w:hanging="360"/>
      </w:pPr>
      <w:rPr>
        <w:rFonts w:ascii="Wingdings" w:hAnsi="Wingdings" w:cs="Wingdings" w:hint="default"/>
      </w:rPr>
    </w:lvl>
  </w:abstractNum>
  <w:abstractNum w:abstractNumId="29" w15:restartNumberingAfterBreak="0">
    <w:nsid w:val="649447EB"/>
    <w:multiLevelType w:val="hybridMultilevel"/>
    <w:tmpl w:val="9BAEE906"/>
    <w:lvl w:ilvl="0" w:tplc="0AF25192">
      <w:start w:val="1"/>
      <w:numFmt w:val="bullet"/>
      <w:lvlText w:val=""/>
      <w:lvlJc w:val="left"/>
      <w:pPr>
        <w:ind w:left="720" w:hanging="360"/>
      </w:pPr>
      <w:rPr>
        <w:rFonts w:ascii="Symbol" w:hAnsi="Symbol" w:cs="Symbol" w:hint="default"/>
        <w:sz w:val="24"/>
        <w:szCs w:val="24"/>
      </w:rPr>
    </w:lvl>
    <w:lvl w:ilvl="1" w:tplc="B3FEB40E">
      <w:start w:val="1"/>
      <w:numFmt w:val="bullet"/>
      <w:lvlText w:val="o"/>
      <w:lvlJc w:val="left"/>
      <w:pPr>
        <w:ind w:left="1440" w:hanging="360"/>
      </w:pPr>
      <w:rPr>
        <w:rFonts w:ascii="Courier New" w:hAnsi="Courier New" w:cs="Courier New" w:hint="default"/>
      </w:rPr>
    </w:lvl>
    <w:lvl w:ilvl="2" w:tplc="E9646830">
      <w:start w:val="1"/>
      <w:numFmt w:val="bullet"/>
      <w:lvlText w:val=""/>
      <w:lvlJc w:val="left"/>
      <w:pPr>
        <w:ind w:left="2160" w:hanging="360"/>
      </w:pPr>
      <w:rPr>
        <w:rFonts w:ascii="Wingdings" w:hAnsi="Wingdings" w:cs="Wingdings" w:hint="default"/>
      </w:rPr>
    </w:lvl>
    <w:lvl w:ilvl="3" w:tplc="916A3466">
      <w:start w:val="1"/>
      <w:numFmt w:val="bullet"/>
      <w:lvlText w:val=""/>
      <w:lvlJc w:val="left"/>
      <w:pPr>
        <w:ind w:left="2880" w:hanging="360"/>
      </w:pPr>
      <w:rPr>
        <w:rFonts w:ascii="Symbol" w:hAnsi="Symbol" w:cs="Symbol" w:hint="default"/>
      </w:rPr>
    </w:lvl>
    <w:lvl w:ilvl="4" w:tplc="7E1A1E50">
      <w:start w:val="1"/>
      <w:numFmt w:val="bullet"/>
      <w:lvlText w:val="o"/>
      <w:lvlJc w:val="left"/>
      <w:pPr>
        <w:ind w:left="3600" w:hanging="360"/>
      </w:pPr>
      <w:rPr>
        <w:rFonts w:ascii="Courier New" w:hAnsi="Courier New" w:cs="Courier New" w:hint="default"/>
      </w:rPr>
    </w:lvl>
    <w:lvl w:ilvl="5" w:tplc="427033B0">
      <w:start w:val="1"/>
      <w:numFmt w:val="bullet"/>
      <w:lvlText w:val=""/>
      <w:lvlJc w:val="left"/>
      <w:pPr>
        <w:ind w:left="4320" w:hanging="360"/>
      </w:pPr>
      <w:rPr>
        <w:rFonts w:ascii="Wingdings" w:hAnsi="Wingdings" w:cs="Wingdings" w:hint="default"/>
      </w:rPr>
    </w:lvl>
    <w:lvl w:ilvl="6" w:tplc="5E9A9532">
      <w:start w:val="1"/>
      <w:numFmt w:val="bullet"/>
      <w:lvlText w:val=""/>
      <w:lvlJc w:val="left"/>
      <w:pPr>
        <w:ind w:left="5040" w:hanging="360"/>
      </w:pPr>
      <w:rPr>
        <w:rFonts w:ascii="Symbol" w:hAnsi="Symbol" w:cs="Symbol" w:hint="default"/>
      </w:rPr>
    </w:lvl>
    <w:lvl w:ilvl="7" w:tplc="2006CB7E">
      <w:start w:val="1"/>
      <w:numFmt w:val="bullet"/>
      <w:lvlText w:val="o"/>
      <w:lvlJc w:val="left"/>
      <w:pPr>
        <w:ind w:left="5760" w:hanging="360"/>
      </w:pPr>
      <w:rPr>
        <w:rFonts w:ascii="Courier New" w:hAnsi="Courier New" w:cs="Courier New" w:hint="default"/>
      </w:rPr>
    </w:lvl>
    <w:lvl w:ilvl="8" w:tplc="5AEEF2C8">
      <w:start w:val="1"/>
      <w:numFmt w:val="bullet"/>
      <w:lvlText w:val=""/>
      <w:lvlJc w:val="left"/>
      <w:pPr>
        <w:ind w:left="6480" w:hanging="360"/>
      </w:pPr>
      <w:rPr>
        <w:rFonts w:ascii="Wingdings" w:hAnsi="Wingdings" w:cs="Wingdings" w:hint="default"/>
      </w:rPr>
    </w:lvl>
  </w:abstractNum>
  <w:abstractNum w:abstractNumId="30" w15:restartNumberingAfterBreak="0">
    <w:nsid w:val="65FA75E2"/>
    <w:multiLevelType w:val="hybridMultilevel"/>
    <w:tmpl w:val="5FC68F06"/>
    <w:lvl w:ilvl="0" w:tplc="65BA2238">
      <w:start w:val="1"/>
      <w:numFmt w:val="bullet"/>
      <w:lvlText w:val=""/>
      <w:lvlJc w:val="left"/>
      <w:pPr>
        <w:ind w:left="720" w:hanging="360"/>
      </w:pPr>
      <w:rPr>
        <w:rFonts w:ascii="Symbol" w:hAnsi="Symbol" w:cs="Symbol" w:hint="default"/>
        <w:sz w:val="18"/>
        <w:szCs w:val="18"/>
      </w:rPr>
    </w:lvl>
    <w:lvl w:ilvl="1" w:tplc="3112DEC0">
      <w:start w:val="1"/>
      <w:numFmt w:val="bullet"/>
      <w:lvlText w:val="o"/>
      <w:lvlJc w:val="left"/>
      <w:pPr>
        <w:ind w:left="1440" w:hanging="360"/>
      </w:pPr>
      <w:rPr>
        <w:rFonts w:ascii="Courier New" w:hAnsi="Courier New" w:cs="Courier New" w:hint="default"/>
      </w:rPr>
    </w:lvl>
    <w:lvl w:ilvl="2" w:tplc="F56AA35C">
      <w:start w:val="1"/>
      <w:numFmt w:val="bullet"/>
      <w:lvlText w:val=""/>
      <w:lvlJc w:val="left"/>
      <w:pPr>
        <w:ind w:left="2160" w:hanging="360"/>
      </w:pPr>
      <w:rPr>
        <w:rFonts w:ascii="Wingdings" w:hAnsi="Wingdings" w:cs="Wingdings" w:hint="default"/>
      </w:rPr>
    </w:lvl>
    <w:lvl w:ilvl="3" w:tplc="8E3874CA">
      <w:start w:val="1"/>
      <w:numFmt w:val="bullet"/>
      <w:lvlText w:val=""/>
      <w:lvlJc w:val="left"/>
      <w:pPr>
        <w:ind w:left="2880" w:hanging="360"/>
      </w:pPr>
      <w:rPr>
        <w:rFonts w:ascii="Symbol" w:hAnsi="Symbol" w:cs="Symbol" w:hint="default"/>
      </w:rPr>
    </w:lvl>
    <w:lvl w:ilvl="4" w:tplc="0186D014">
      <w:start w:val="1"/>
      <w:numFmt w:val="bullet"/>
      <w:lvlText w:val="o"/>
      <w:lvlJc w:val="left"/>
      <w:pPr>
        <w:ind w:left="3600" w:hanging="360"/>
      </w:pPr>
      <w:rPr>
        <w:rFonts w:ascii="Courier New" w:hAnsi="Courier New" w:cs="Courier New" w:hint="default"/>
      </w:rPr>
    </w:lvl>
    <w:lvl w:ilvl="5" w:tplc="33EC3328">
      <w:start w:val="1"/>
      <w:numFmt w:val="bullet"/>
      <w:lvlText w:val=""/>
      <w:lvlJc w:val="left"/>
      <w:pPr>
        <w:ind w:left="4320" w:hanging="360"/>
      </w:pPr>
      <w:rPr>
        <w:rFonts w:ascii="Wingdings" w:hAnsi="Wingdings" w:cs="Wingdings" w:hint="default"/>
      </w:rPr>
    </w:lvl>
    <w:lvl w:ilvl="6" w:tplc="E5E29C92">
      <w:start w:val="1"/>
      <w:numFmt w:val="bullet"/>
      <w:lvlText w:val=""/>
      <w:lvlJc w:val="left"/>
      <w:pPr>
        <w:ind w:left="5040" w:hanging="360"/>
      </w:pPr>
      <w:rPr>
        <w:rFonts w:ascii="Symbol" w:hAnsi="Symbol" w:cs="Symbol" w:hint="default"/>
      </w:rPr>
    </w:lvl>
    <w:lvl w:ilvl="7" w:tplc="3D1A5CA0">
      <w:start w:val="1"/>
      <w:numFmt w:val="bullet"/>
      <w:lvlText w:val="o"/>
      <w:lvlJc w:val="left"/>
      <w:pPr>
        <w:ind w:left="5760" w:hanging="360"/>
      </w:pPr>
      <w:rPr>
        <w:rFonts w:ascii="Courier New" w:hAnsi="Courier New" w:cs="Courier New" w:hint="default"/>
      </w:rPr>
    </w:lvl>
    <w:lvl w:ilvl="8" w:tplc="00980D9E">
      <w:start w:val="1"/>
      <w:numFmt w:val="bullet"/>
      <w:lvlText w:val=""/>
      <w:lvlJc w:val="left"/>
      <w:pPr>
        <w:ind w:left="6480" w:hanging="360"/>
      </w:pPr>
      <w:rPr>
        <w:rFonts w:ascii="Wingdings" w:hAnsi="Wingdings" w:cs="Wingdings" w:hint="default"/>
      </w:rPr>
    </w:lvl>
  </w:abstractNum>
  <w:abstractNum w:abstractNumId="31" w15:restartNumberingAfterBreak="0">
    <w:nsid w:val="691048B7"/>
    <w:multiLevelType w:val="hybridMultilevel"/>
    <w:tmpl w:val="BEE28D6E"/>
    <w:lvl w:ilvl="0" w:tplc="46360716">
      <w:start w:val="1"/>
      <w:numFmt w:val="bullet"/>
      <w:lvlText w:val=""/>
      <w:lvlJc w:val="left"/>
      <w:pPr>
        <w:ind w:left="720" w:hanging="360"/>
      </w:pPr>
      <w:rPr>
        <w:rFonts w:ascii="Symbol" w:hAnsi="Symbol" w:cs="Symbol" w:hint="default"/>
        <w:sz w:val="18"/>
        <w:szCs w:val="18"/>
      </w:rPr>
    </w:lvl>
    <w:lvl w:ilvl="1" w:tplc="58460170">
      <w:start w:val="1"/>
      <w:numFmt w:val="bullet"/>
      <w:lvlText w:val="o"/>
      <w:lvlJc w:val="left"/>
      <w:pPr>
        <w:ind w:left="1440" w:hanging="360"/>
      </w:pPr>
      <w:rPr>
        <w:rFonts w:ascii="Courier New" w:hAnsi="Courier New" w:cs="Courier New" w:hint="default"/>
      </w:rPr>
    </w:lvl>
    <w:lvl w:ilvl="2" w:tplc="7C9292D4">
      <w:start w:val="1"/>
      <w:numFmt w:val="bullet"/>
      <w:lvlText w:val=""/>
      <w:lvlJc w:val="left"/>
      <w:pPr>
        <w:ind w:left="2160" w:hanging="360"/>
      </w:pPr>
      <w:rPr>
        <w:rFonts w:ascii="Wingdings" w:hAnsi="Wingdings" w:cs="Wingdings" w:hint="default"/>
      </w:rPr>
    </w:lvl>
    <w:lvl w:ilvl="3" w:tplc="312811F8">
      <w:start w:val="1"/>
      <w:numFmt w:val="bullet"/>
      <w:lvlText w:val=""/>
      <w:lvlJc w:val="left"/>
      <w:pPr>
        <w:ind w:left="2880" w:hanging="360"/>
      </w:pPr>
      <w:rPr>
        <w:rFonts w:ascii="Symbol" w:hAnsi="Symbol" w:cs="Symbol" w:hint="default"/>
      </w:rPr>
    </w:lvl>
    <w:lvl w:ilvl="4" w:tplc="9B5ED3D8">
      <w:start w:val="1"/>
      <w:numFmt w:val="bullet"/>
      <w:lvlText w:val="o"/>
      <w:lvlJc w:val="left"/>
      <w:pPr>
        <w:ind w:left="3600" w:hanging="360"/>
      </w:pPr>
      <w:rPr>
        <w:rFonts w:ascii="Courier New" w:hAnsi="Courier New" w:cs="Courier New" w:hint="default"/>
      </w:rPr>
    </w:lvl>
    <w:lvl w:ilvl="5" w:tplc="AF58512A">
      <w:start w:val="1"/>
      <w:numFmt w:val="bullet"/>
      <w:lvlText w:val=""/>
      <w:lvlJc w:val="left"/>
      <w:pPr>
        <w:ind w:left="4320" w:hanging="360"/>
      </w:pPr>
      <w:rPr>
        <w:rFonts w:ascii="Wingdings" w:hAnsi="Wingdings" w:cs="Wingdings" w:hint="default"/>
      </w:rPr>
    </w:lvl>
    <w:lvl w:ilvl="6" w:tplc="39A845D6">
      <w:start w:val="1"/>
      <w:numFmt w:val="bullet"/>
      <w:lvlText w:val=""/>
      <w:lvlJc w:val="left"/>
      <w:pPr>
        <w:ind w:left="5040" w:hanging="360"/>
      </w:pPr>
      <w:rPr>
        <w:rFonts w:ascii="Symbol" w:hAnsi="Symbol" w:cs="Symbol" w:hint="default"/>
      </w:rPr>
    </w:lvl>
    <w:lvl w:ilvl="7" w:tplc="AAAE7A7E">
      <w:start w:val="1"/>
      <w:numFmt w:val="bullet"/>
      <w:lvlText w:val="o"/>
      <w:lvlJc w:val="left"/>
      <w:pPr>
        <w:ind w:left="5760" w:hanging="360"/>
      </w:pPr>
      <w:rPr>
        <w:rFonts w:ascii="Courier New" w:hAnsi="Courier New" w:cs="Courier New" w:hint="default"/>
      </w:rPr>
    </w:lvl>
    <w:lvl w:ilvl="8" w:tplc="9E7C941C">
      <w:start w:val="1"/>
      <w:numFmt w:val="bullet"/>
      <w:lvlText w:val=""/>
      <w:lvlJc w:val="left"/>
      <w:pPr>
        <w:ind w:left="6480" w:hanging="360"/>
      </w:pPr>
      <w:rPr>
        <w:rFonts w:ascii="Wingdings" w:hAnsi="Wingdings" w:cs="Wingdings" w:hint="default"/>
      </w:rPr>
    </w:lvl>
  </w:abstractNum>
  <w:abstractNum w:abstractNumId="32" w15:restartNumberingAfterBreak="0">
    <w:nsid w:val="69C15185"/>
    <w:multiLevelType w:val="hybridMultilevel"/>
    <w:tmpl w:val="493279AE"/>
    <w:lvl w:ilvl="0" w:tplc="6EF877B6">
      <w:start w:val="1"/>
      <w:numFmt w:val="bullet"/>
      <w:lvlText w:val=""/>
      <w:lvlJc w:val="left"/>
      <w:pPr>
        <w:ind w:left="720" w:hanging="360"/>
      </w:pPr>
      <w:rPr>
        <w:rFonts w:ascii="Symbol" w:hAnsi="Symbol" w:cs="Symbol" w:hint="default"/>
        <w:sz w:val="18"/>
        <w:szCs w:val="18"/>
      </w:rPr>
    </w:lvl>
    <w:lvl w:ilvl="1" w:tplc="EF9A82A8">
      <w:start w:val="1"/>
      <w:numFmt w:val="bullet"/>
      <w:lvlText w:val="o"/>
      <w:lvlJc w:val="left"/>
      <w:pPr>
        <w:ind w:left="1440" w:hanging="360"/>
      </w:pPr>
      <w:rPr>
        <w:rFonts w:ascii="Courier New" w:hAnsi="Courier New" w:cs="Courier New" w:hint="default"/>
      </w:rPr>
    </w:lvl>
    <w:lvl w:ilvl="2" w:tplc="E58A5D48">
      <w:start w:val="1"/>
      <w:numFmt w:val="bullet"/>
      <w:lvlText w:val=""/>
      <w:lvlJc w:val="left"/>
      <w:pPr>
        <w:ind w:left="2160" w:hanging="360"/>
      </w:pPr>
      <w:rPr>
        <w:rFonts w:ascii="Wingdings" w:hAnsi="Wingdings" w:cs="Wingdings" w:hint="default"/>
      </w:rPr>
    </w:lvl>
    <w:lvl w:ilvl="3" w:tplc="26A86B48">
      <w:start w:val="1"/>
      <w:numFmt w:val="bullet"/>
      <w:lvlText w:val=""/>
      <w:lvlJc w:val="left"/>
      <w:pPr>
        <w:ind w:left="2880" w:hanging="360"/>
      </w:pPr>
      <w:rPr>
        <w:rFonts w:ascii="Symbol" w:hAnsi="Symbol" w:cs="Symbol" w:hint="default"/>
      </w:rPr>
    </w:lvl>
    <w:lvl w:ilvl="4" w:tplc="07FA4A3C">
      <w:start w:val="1"/>
      <w:numFmt w:val="bullet"/>
      <w:lvlText w:val="o"/>
      <w:lvlJc w:val="left"/>
      <w:pPr>
        <w:ind w:left="3600" w:hanging="360"/>
      </w:pPr>
      <w:rPr>
        <w:rFonts w:ascii="Courier New" w:hAnsi="Courier New" w:cs="Courier New" w:hint="default"/>
      </w:rPr>
    </w:lvl>
    <w:lvl w:ilvl="5" w:tplc="411C4152">
      <w:start w:val="1"/>
      <w:numFmt w:val="bullet"/>
      <w:lvlText w:val=""/>
      <w:lvlJc w:val="left"/>
      <w:pPr>
        <w:ind w:left="4320" w:hanging="360"/>
      </w:pPr>
      <w:rPr>
        <w:rFonts w:ascii="Wingdings" w:hAnsi="Wingdings" w:cs="Wingdings" w:hint="default"/>
      </w:rPr>
    </w:lvl>
    <w:lvl w:ilvl="6" w:tplc="58E003A2">
      <w:start w:val="1"/>
      <w:numFmt w:val="bullet"/>
      <w:lvlText w:val=""/>
      <w:lvlJc w:val="left"/>
      <w:pPr>
        <w:ind w:left="5040" w:hanging="360"/>
      </w:pPr>
      <w:rPr>
        <w:rFonts w:ascii="Symbol" w:hAnsi="Symbol" w:cs="Symbol" w:hint="default"/>
      </w:rPr>
    </w:lvl>
    <w:lvl w:ilvl="7" w:tplc="C4DCC618">
      <w:start w:val="1"/>
      <w:numFmt w:val="bullet"/>
      <w:lvlText w:val="o"/>
      <w:lvlJc w:val="left"/>
      <w:pPr>
        <w:ind w:left="5760" w:hanging="360"/>
      </w:pPr>
      <w:rPr>
        <w:rFonts w:ascii="Courier New" w:hAnsi="Courier New" w:cs="Courier New" w:hint="default"/>
      </w:rPr>
    </w:lvl>
    <w:lvl w:ilvl="8" w:tplc="1396C5C2">
      <w:start w:val="1"/>
      <w:numFmt w:val="bullet"/>
      <w:lvlText w:val=""/>
      <w:lvlJc w:val="left"/>
      <w:pPr>
        <w:ind w:left="6480" w:hanging="360"/>
      </w:pPr>
      <w:rPr>
        <w:rFonts w:ascii="Wingdings" w:hAnsi="Wingdings" w:cs="Wingdings" w:hint="default"/>
      </w:rPr>
    </w:lvl>
  </w:abstractNum>
  <w:abstractNum w:abstractNumId="33" w15:restartNumberingAfterBreak="0">
    <w:nsid w:val="717E4FF9"/>
    <w:multiLevelType w:val="hybridMultilevel"/>
    <w:tmpl w:val="91AA9914"/>
    <w:lvl w:ilvl="0" w:tplc="1EACFEEC">
      <w:start w:val="1"/>
      <w:numFmt w:val="bullet"/>
      <w:lvlText w:val=""/>
      <w:lvlJc w:val="left"/>
      <w:pPr>
        <w:ind w:left="720" w:hanging="360"/>
      </w:pPr>
      <w:rPr>
        <w:rFonts w:ascii="Symbol" w:hAnsi="Symbol" w:cs="Symbol" w:hint="default"/>
        <w:sz w:val="18"/>
        <w:szCs w:val="18"/>
      </w:rPr>
    </w:lvl>
    <w:lvl w:ilvl="1" w:tplc="4DAA04B4">
      <w:start w:val="1"/>
      <w:numFmt w:val="bullet"/>
      <w:lvlText w:val="o"/>
      <w:lvlJc w:val="left"/>
      <w:pPr>
        <w:ind w:left="1440" w:hanging="360"/>
      </w:pPr>
      <w:rPr>
        <w:rFonts w:ascii="Courier New" w:hAnsi="Courier New" w:cs="Courier New" w:hint="default"/>
      </w:rPr>
    </w:lvl>
    <w:lvl w:ilvl="2" w:tplc="C548E1F0">
      <w:start w:val="1"/>
      <w:numFmt w:val="bullet"/>
      <w:lvlText w:val=""/>
      <w:lvlJc w:val="left"/>
      <w:pPr>
        <w:ind w:left="2160" w:hanging="360"/>
      </w:pPr>
      <w:rPr>
        <w:rFonts w:ascii="Wingdings" w:hAnsi="Wingdings" w:cs="Wingdings" w:hint="default"/>
      </w:rPr>
    </w:lvl>
    <w:lvl w:ilvl="3" w:tplc="5CD6DBE8">
      <w:start w:val="1"/>
      <w:numFmt w:val="bullet"/>
      <w:lvlText w:val=""/>
      <w:lvlJc w:val="left"/>
      <w:pPr>
        <w:ind w:left="2880" w:hanging="360"/>
      </w:pPr>
      <w:rPr>
        <w:rFonts w:ascii="Symbol" w:hAnsi="Symbol" w:cs="Symbol" w:hint="default"/>
      </w:rPr>
    </w:lvl>
    <w:lvl w:ilvl="4" w:tplc="E306EEBE">
      <w:start w:val="1"/>
      <w:numFmt w:val="bullet"/>
      <w:lvlText w:val="o"/>
      <w:lvlJc w:val="left"/>
      <w:pPr>
        <w:ind w:left="3600" w:hanging="360"/>
      </w:pPr>
      <w:rPr>
        <w:rFonts w:ascii="Courier New" w:hAnsi="Courier New" w:cs="Courier New" w:hint="default"/>
      </w:rPr>
    </w:lvl>
    <w:lvl w:ilvl="5" w:tplc="A0AEE48C">
      <w:start w:val="1"/>
      <w:numFmt w:val="bullet"/>
      <w:lvlText w:val=""/>
      <w:lvlJc w:val="left"/>
      <w:pPr>
        <w:ind w:left="4320" w:hanging="360"/>
      </w:pPr>
      <w:rPr>
        <w:rFonts w:ascii="Wingdings" w:hAnsi="Wingdings" w:cs="Wingdings" w:hint="default"/>
      </w:rPr>
    </w:lvl>
    <w:lvl w:ilvl="6" w:tplc="894A4E46">
      <w:start w:val="1"/>
      <w:numFmt w:val="bullet"/>
      <w:lvlText w:val=""/>
      <w:lvlJc w:val="left"/>
      <w:pPr>
        <w:ind w:left="5040" w:hanging="360"/>
      </w:pPr>
      <w:rPr>
        <w:rFonts w:ascii="Symbol" w:hAnsi="Symbol" w:cs="Symbol" w:hint="default"/>
      </w:rPr>
    </w:lvl>
    <w:lvl w:ilvl="7" w:tplc="543618D6">
      <w:start w:val="1"/>
      <w:numFmt w:val="bullet"/>
      <w:lvlText w:val="o"/>
      <w:lvlJc w:val="left"/>
      <w:pPr>
        <w:ind w:left="5760" w:hanging="360"/>
      </w:pPr>
      <w:rPr>
        <w:rFonts w:ascii="Courier New" w:hAnsi="Courier New" w:cs="Courier New" w:hint="default"/>
      </w:rPr>
    </w:lvl>
    <w:lvl w:ilvl="8" w:tplc="1A9AE45C">
      <w:start w:val="1"/>
      <w:numFmt w:val="bullet"/>
      <w:lvlText w:val=""/>
      <w:lvlJc w:val="left"/>
      <w:pPr>
        <w:ind w:left="6480" w:hanging="360"/>
      </w:pPr>
      <w:rPr>
        <w:rFonts w:ascii="Wingdings" w:hAnsi="Wingdings" w:cs="Wingdings" w:hint="default"/>
      </w:rPr>
    </w:lvl>
  </w:abstractNum>
  <w:abstractNum w:abstractNumId="34" w15:restartNumberingAfterBreak="0">
    <w:nsid w:val="7C4074C2"/>
    <w:multiLevelType w:val="hybridMultilevel"/>
    <w:tmpl w:val="308850C8"/>
    <w:lvl w:ilvl="0" w:tplc="5EA42BF0">
      <w:start w:val="1"/>
      <w:numFmt w:val="bullet"/>
      <w:lvlText w:val=""/>
      <w:lvlJc w:val="left"/>
      <w:pPr>
        <w:ind w:left="720" w:hanging="360"/>
      </w:pPr>
      <w:rPr>
        <w:rFonts w:ascii="Symbol" w:hAnsi="Symbol" w:cs="Symbol" w:hint="default"/>
        <w:sz w:val="18"/>
        <w:szCs w:val="18"/>
      </w:rPr>
    </w:lvl>
    <w:lvl w:ilvl="1" w:tplc="205262AE">
      <w:start w:val="1"/>
      <w:numFmt w:val="bullet"/>
      <w:lvlText w:val="o"/>
      <w:lvlJc w:val="left"/>
      <w:pPr>
        <w:ind w:left="1440" w:hanging="360"/>
      </w:pPr>
      <w:rPr>
        <w:rFonts w:ascii="Courier New" w:hAnsi="Courier New" w:cs="Courier New" w:hint="default"/>
      </w:rPr>
    </w:lvl>
    <w:lvl w:ilvl="2" w:tplc="17765F18">
      <w:start w:val="1"/>
      <w:numFmt w:val="bullet"/>
      <w:lvlText w:val=""/>
      <w:lvlJc w:val="left"/>
      <w:pPr>
        <w:ind w:left="2160" w:hanging="360"/>
      </w:pPr>
      <w:rPr>
        <w:rFonts w:ascii="Wingdings" w:hAnsi="Wingdings" w:cs="Wingdings" w:hint="default"/>
      </w:rPr>
    </w:lvl>
    <w:lvl w:ilvl="3" w:tplc="9FFCF558">
      <w:start w:val="1"/>
      <w:numFmt w:val="bullet"/>
      <w:lvlText w:val=""/>
      <w:lvlJc w:val="left"/>
      <w:pPr>
        <w:ind w:left="2880" w:hanging="360"/>
      </w:pPr>
      <w:rPr>
        <w:rFonts w:ascii="Symbol" w:hAnsi="Symbol" w:cs="Symbol" w:hint="default"/>
      </w:rPr>
    </w:lvl>
    <w:lvl w:ilvl="4" w:tplc="E40E8354">
      <w:start w:val="1"/>
      <w:numFmt w:val="bullet"/>
      <w:lvlText w:val="o"/>
      <w:lvlJc w:val="left"/>
      <w:pPr>
        <w:ind w:left="3600" w:hanging="360"/>
      </w:pPr>
      <w:rPr>
        <w:rFonts w:ascii="Courier New" w:hAnsi="Courier New" w:cs="Courier New" w:hint="default"/>
      </w:rPr>
    </w:lvl>
    <w:lvl w:ilvl="5" w:tplc="91D88C5A">
      <w:start w:val="1"/>
      <w:numFmt w:val="bullet"/>
      <w:lvlText w:val=""/>
      <w:lvlJc w:val="left"/>
      <w:pPr>
        <w:ind w:left="4320" w:hanging="360"/>
      </w:pPr>
      <w:rPr>
        <w:rFonts w:ascii="Wingdings" w:hAnsi="Wingdings" w:cs="Wingdings" w:hint="default"/>
      </w:rPr>
    </w:lvl>
    <w:lvl w:ilvl="6" w:tplc="EC181D7E">
      <w:start w:val="1"/>
      <w:numFmt w:val="bullet"/>
      <w:lvlText w:val=""/>
      <w:lvlJc w:val="left"/>
      <w:pPr>
        <w:ind w:left="5040" w:hanging="360"/>
      </w:pPr>
      <w:rPr>
        <w:rFonts w:ascii="Symbol" w:hAnsi="Symbol" w:cs="Symbol" w:hint="default"/>
      </w:rPr>
    </w:lvl>
    <w:lvl w:ilvl="7" w:tplc="B250176E">
      <w:start w:val="1"/>
      <w:numFmt w:val="bullet"/>
      <w:lvlText w:val="o"/>
      <w:lvlJc w:val="left"/>
      <w:pPr>
        <w:ind w:left="5760" w:hanging="360"/>
      </w:pPr>
      <w:rPr>
        <w:rFonts w:ascii="Courier New" w:hAnsi="Courier New" w:cs="Courier New" w:hint="default"/>
      </w:rPr>
    </w:lvl>
    <w:lvl w:ilvl="8" w:tplc="2A428AB8">
      <w:start w:val="1"/>
      <w:numFmt w:val="bullet"/>
      <w:lvlText w:val=""/>
      <w:lvlJc w:val="left"/>
      <w:pPr>
        <w:ind w:left="6480" w:hanging="360"/>
      </w:pPr>
      <w:rPr>
        <w:rFonts w:ascii="Wingdings" w:hAnsi="Wingdings" w:cs="Wingdings" w:hint="default"/>
      </w:rPr>
    </w:lvl>
  </w:abstractNum>
  <w:abstractNum w:abstractNumId="35" w15:restartNumberingAfterBreak="0">
    <w:nsid w:val="7CEE000B"/>
    <w:multiLevelType w:val="hybridMultilevel"/>
    <w:tmpl w:val="AE6CF63C"/>
    <w:lvl w:ilvl="0" w:tplc="19BA6684">
      <w:start w:val="1"/>
      <w:numFmt w:val="bullet"/>
      <w:lvlText w:val=""/>
      <w:lvlJc w:val="left"/>
      <w:pPr>
        <w:ind w:left="720" w:hanging="360"/>
      </w:pPr>
      <w:rPr>
        <w:rFonts w:ascii="Symbol" w:hAnsi="Symbol" w:cs="Symbol" w:hint="default"/>
        <w:sz w:val="18"/>
        <w:szCs w:val="18"/>
      </w:rPr>
    </w:lvl>
    <w:lvl w:ilvl="1" w:tplc="3B08F924">
      <w:start w:val="1"/>
      <w:numFmt w:val="bullet"/>
      <w:lvlText w:val="o"/>
      <w:lvlJc w:val="left"/>
      <w:pPr>
        <w:ind w:left="1440" w:hanging="360"/>
      </w:pPr>
      <w:rPr>
        <w:rFonts w:ascii="Courier New" w:hAnsi="Courier New" w:cs="Courier New" w:hint="default"/>
      </w:rPr>
    </w:lvl>
    <w:lvl w:ilvl="2" w:tplc="633C54F6">
      <w:start w:val="1"/>
      <w:numFmt w:val="bullet"/>
      <w:lvlText w:val=""/>
      <w:lvlJc w:val="left"/>
      <w:pPr>
        <w:ind w:left="2160" w:hanging="360"/>
      </w:pPr>
      <w:rPr>
        <w:rFonts w:ascii="Wingdings" w:hAnsi="Wingdings" w:cs="Wingdings" w:hint="default"/>
      </w:rPr>
    </w:lvl>
    <w:lvl w:ilvl="3" w:tplc="E30E450C">
      <w:start w:val="1"/>
      <w:numFmt w:val="bullet"/>
      <w:lvlText w:val=""/>
      <w:lvlJc w:val="left"/>
      <w:pPr>
        <w:ind w:left="2880" w:hanging="360"/>
      </w:pPr>
      <w:rPr>
        <w:rFonts w:ascii="Symbol" w:hAnsi="Symbol" w:cs="Symbol" w:hint="default"/>
      </w:rPr>
    </w:lvl>
    <w:lvl w:ilvl="4" w:tplc="56EC0272">
      <w:start w:val="1"/>
      <w:numFmt w:val="bullet"/>
      <w:lvlText w:val="o"/>
      <w:lvlJc w:val="left"/>
      <w:pPr>
        <w:ind w:left="3600" w:hanging="360"/>
      </w:pPr>
      <w:rPr>
        <w:rFonts w:ascii="Courier New" w:hAnsi="Courier New" w:cs="Courier New" w:hint="default"/>
      </w:rPr>
    </w:lvl>
    <w:lvl w:ilvl="5" w:tplc="1C84432E">
      <w:start w:val="1"/>
      <w:numFmt w:val="bullet"/>
      <w:lvlText w:val=""/>
      <w:lvlJc w:val="left"/>
      <w:pPr>
        <w:ind w:left="4320" w:hanging="360"/>
      </w:pPr>
      <w:rPr>
        <w:rFonts w:ascii="Wingdings" w:hAnsi="Wingdings" w:cs="Wingdings" w:hint="default"/>
      </w:rPr>
    </w:lvl>
    <w:lvl w:ilvl="6" w:tplc="CF347792">
      <w:start w:val="1"/>
      <w:numFmt w:val="bullet"/>
      <w:lvlText w:val=""/>
      <w:lvlJc w:val="left"/>
      <w:pPr>
        <w:ind w:left="5040" w:hanging="360"/>
      </w:pPr>
      <w:rPr>
        <w:rFonts w:ascii="Symbol" w:hAnsi="Symbol" w:cs="Symbol" w:hint="default"/>
      </w:rPr>
    </w:lvl>
    <w:lvl w:ilvl="7" w:tplc="A712CF7C">
      <w:start w:val="1"/>
      <w:numFmt w:val="bullet"/>
      <w:lvlText w:val="o"/>
      <w:lvlJc w:val="left"/>
      <w:pPr>
        <w:ind w:left="5760" w:hanging="360"/>
      </w:pPr>
      <w:rPr>
        <w:rFonts w:ascii="Courier New" w:hAnsi="Courier New" w:cs="Courier New" w:hint="default"/>
      </w:rPr>
    </w:lvl>
    <w:lvl w:ilvl="8" w:tplc="65722F88">
      <w:start w:val="1"/>
      <w:numFmt w:val="bullet"/>
      <w:lvlText w:val=""/>
      <w:lvlJc w:val="left"/>
      <w:pPr>
        <w:ind w:left="6480" w:hanging="360"/>
      </w:pPr>
      <w:rPr>
        <w:rFonts w:ascii="Wingdings" w:hAnsi="Wingdings" w:cs="Wingdings" w:hint="default"/>
      </w:rPr>
    </w:lvl>
  </w:abstractNum>
  <w:num w:numId="1" w16cid:durableId="1782333684">
    <w:abstractNumId w:val="20"/>
  </w:num>
  <w:num w:numId="2" w16cid:durableId="1770154663">
    <w:abstractNumId w:val="22"/>
  </w:num>
  <w:num w:numId="3" w16cid:durableId="855313230">
    <w:abstractNumId w:val="26"/>
  </w:num>
  <w:num w:numId="4" w16cid:durableId="203104603">
    <w:abstractNumId w:val="21"/>
  </w:num>
  <w:num w:numId="5" w16cid:durableId="810287243">
    <w:abstractNumId w:val="14"/>
  </w:num>
  <w:num w:numId="6" w16cid:durableId="1079669607">
    <w:abstractNumId w:val="10"/>
  </w:num>
  <w:num w:numId="7" w16cid:durableId="786511624">
    <w:abstractNumId w:val="19"/>
  </w:num>
  <w:num w:numId="8" w16cid:durableId="906917080">
    <w:abstractNumId w:val="7"/>
  </w:num>
  <w:num w:numId="9" w16cid:durableId="983244485">
    <w:abstractNumId w:val="25"/>
  </w:num>
  <w:num w:numId="10" w16cid:durableId="2025130977">
    <w:abstractNumId w:val="12"/>
  </w:num>
  <w:num w:numId="11" w16cid:durableId="1243833059">
    <w:abstractNumId w:val="2"/>
  </w:num>
  <w:num w:numId="12" w16cid:durableId="436682530">
    <w:abstractNumId w:val="17"/>
  </w:num>
  <w:num w:numId="13" w16cid:durableId="1388190586">
    <w:abstractNumId w:val="0"/>
  </w:num>
  <w:num w:numId="14" w16cid:durableId="1242525365">
    <w:abstractNumId w:val="5"/>
  </w:num>
  <w:num w:numId="15" w16cid:durableId="1035277058">
    <w:abstractNumId w:val="1"/>
  </w:num>
  <w:num w:numId="16" w16cid:durableId="1032848938">
    <w:abstractNumId w:val="28"/>
  </w:num>
  <w:num w:numId="17" w16cid:durableId="1165822877">
    <w:abstractNumId w:val="35"/>
  </w:num>
  <w:num w:numId="18" w16cid:durableId="22100773">
    <w:abstractNumId w:val="3"/>
  </w:num>
  <w:num w:numId="19" w16cid:durableId="707755141">
    <w:abstractNumId w:val="29"/>
  </w:num>
  <w:num w:numId="20" w16cid:durableId="2069330138">
    <w:abstractNumId w:val="33"/>
  </w:num>
  <w:num w:numId="21" w16cid:durableId="1495218648">
    <w:abstractNumId w:val="9"/>
  </w:num>
  <w:num w:numId="22" w16cid:durableId="256255629">
    <w:abstractNumId w:val="4"/>
  </w:num>
  <w:num w:numId="23" w16cid:durableId="1752238106">
    <w:abstractNumId w:val="27"/>
  </w:num>
  <w:num w:numId="24" w16cid:durableId="1266689042">
    <w:abstractNumId w:val="24"/>
  </w:num>
  <w:num w:numId="25" w16cid:durableId="193885045">
    <w:abstractNumId w:val="6"/>
  </w:num>
  <w:num w:numId="26" w16cid:durableId="165171336">
    <w:abstractNumId w:val="15"/>
  </w:num>
  <w:num w:numId="27" w16cid:durableId="314845742">
    <w:abstractNumId w:val="32"/>
  </w:num>
  <w:num w:numId="28" w16cid:durableId="1601638753">
    <w:abstractNumId w:val="11"/>
  </w:num>
  <w:num w:numId="29" w16cid:durableId="854730877">
    <w:abstractNumId w:val="23"/>
  </w:num>
  <w:num w:numId="30" w16cid:durableId="157620545">
    <w:abstractNumId w:val="13"/>
  </w:num>
  <w:num w:numId="31" w16cid:durableId="1754080716">
    <w:abstractNumId w:val="8"/>
  </w:num>
  <w:num w:numId="32" w16cid:durableId="117578499">
    <w:abstractNumId w:val="18"/>
  </w:num>
  <w:num w:numId="33" w16cid:durableId="748966275">
    <w:abstractNumId w:val="31"/>
  </w:num>
  <w:num w:numId="34" w16cid:durableId="1600527925">
    <w:abstractNumId w:val="34"/>
  </w:num>
  <w:num w:numId="35" w16cid:durableId="1531527190">
    <w:abstractNumId w:val="16"/>
  </w:num>
  <w:num w:numId="36" w16cid:durableId="5927832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43501"/>
    <w:rsid w:val="00575CB9"/>
    <w:rsid w:val="005B5FD2"/>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42562"/>
    <w:rsid w:val="00A4655B"/>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7F7C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59</Pages>
  <Words>19789</Words>
  <Characters>112801</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4</cp:revision>
  <dcterms:created xsi:type="dcterms:W3CDTF">2022-12-06T13:51:00Z</dcterms:created>
  <dcterms:modified xsi:type="dcterms:W3CDTF">2022-12-06T13:55:00Z</dcterms:modified>
</cp:coreProperties>
</file>